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6" w:type="dxa"/>
        <w:tblInd w:w="-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607"/>
        <w:gridCol w:w="972"/>
      </w:tblGrid>
      <w:tr w:rsidR="00B742E5" w:rsidRPr="001B7687" w14:paraId="5C19CA24" w14:textId="77777777" w:rsidTr="00C951C7">
        <w:trPr>
          <w:trHeight w:val="382"/>
          <w:tblHeader/>
        </w:trPr>
        <w:tc>
          <w:tcPr>
            <w:tcW w:w="986" w:type="dxa"/>
          </w:tcPr>
          <w:p w14:paraId="0113687F" w14:textId="1822799C" w:rsidR="00B742E5" w:rsidRPr="001B7687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</w:tcPr>
          <w:p w14:paraId="609C869C" w14:textId="77777777" w:rsidR="00B742E5" w:rsidRPr="001B7687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6FE4EA88" w14:textId="77777777" w:rsidR="00B742E5" w:rsidRPr="001B7687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</w:tcPr>
          <w:p w14:paraId="3C06633C" w14:textId="77777777" w:rsidR="00B742E5" w:rsidRPr="001B7687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  <w:tr w:rsidR="00B742E5" w:rsidRPr="001B7687" w14:paraId="72D24798" w14:textId="77777777" w:rsidTr="00C951C7">
        <w:trPr>
          <w:trHeight w:val="382"/>
          <w:tblHeader/>
        </w:trPr>
        <w:tc>
          <w:tcPr>
            <w:tcW w:w="986" w:type="dxa"/>
          </w:tcPr>
          <w:p w14:paraId="646C9CA5" w14:textId="77777777" w:rsidR="00B742E5" w:rsidRPr="001B7687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</w:tcPr>
          <w:p w14:paraId="35C2506A" w14:textId="77777777" w:rsidR="00B742E5" w:rsidRPr="001B7687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7A93D09D" w14:textId="77777777" w:rsidR="00B742E5" w:rsidRPr="001B7687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2" w:type="dxa"/>
          </w:tcPr>
          <w:p w14:paraId="13B71CA3" w14:textId="5E2D6C48" w:rsidR="00B742E5" w:rsidRPr="001B7687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B742E5" w:rsidRPr="001B7687" w14:paraId="771BCBA3" w14:textId="77777777" w:rsidTr="00C951C7">
        <w:trPr>
          <w:trHeight w:val="74"/>
        </w:trPr>
        <w:tc>
          <w:tcPr>
            <w:tcW w:w="986" w:type="dxa"/>
          </w:tcPr>
          <w:p w14:paraId="08117CC5" w14:textId="77777777" w:rsidR="00B742E5" w:rsidRPr="001B7687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91" w:type="dxa"/>
          </w:tcPr>
          <w:p w14:paraId="21EC506F" w14:textId="77777777" w:rsidR="00B742E5" w:rsidRPr="001B7687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01D67504" w14:textId="698871C5" w:rsidR="00B742E5" w:rsidRPr="001B7687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ข้อมูลทั่วไป</w:t>
            </w:r>
            <w:r w:rsidR="00170DF0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972" w:type="dxa"/>
          </w:tcPr>
          <w:p w14:paraId="1B53C0E5" w14:textId="5B4C502E" w:rsidR="00B742E5" w:rsidRPr="001B7687" w:rsidRDefault="00783D04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24</w:t>
            </w:r>
          </w:p>
        </w:tc>
      </w:tr>
      <w:tr w:rsidR="00B742E5" w:rsidRPr="001B7687" w14:paraId="668138FD" w14:textId="77777777" w:rsidTr="00C951C7">
        <w:trPr>
          <w:trHeight w:val="83"/>
        </w:trPr>
        <w:tc>
          <w:tcPr>
            <w:tcW w:w="986" w:type="dxa"/>
          </w:tcPr>
          <w:p w14:paraId="006010C6" w14:textId="77777777" w:rsidR="00B742E5" w:rsidRPr="001B7687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91" w:type="dxa"/>
          </w:tcPr>
          <w:p w14:paraId="0070266B" w14:textId="77777777" w:rsidR="00B742E5" w:rsidRPr="001B7687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697E89F9" w14:textId="20A48CB5" w:rsidR="00B742E5" w:rsidRPr="001B7687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เกณฑ์การจัดทำงบการเงิน</w:t>
            </w:r>
          </w:p>
        </w:tc>
        <w:tc>
          <w:tcPr>
            <w:tcW w:w="972" w:type="dxa"/>
          </w:tcPr>
          <w:p w14:paraId="367FF906" w14:textId="17B5EF4A" w:rsidR="00B742E5" w:rsidRPr="001B7687" w:rsidRDefault="00783D04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24</w:t>
            </w:r>
          </w:p>
        </w:tc>
      </w:tr>
      <w:tr w:rsidR="00A93F34" w:rsidRPr="001B7687" w14:paraId="05DD1FC8" w14:textId="77777777" w:rsidTr="00C951C7">
        <w:trPr>
          <w:trHeight w:val="83"/>
        </w:trPr>
        <w:tc>
          <w:tcPr>
            <w:tcW w:w="986" w:type="dxa"/>
          </w:tcPr>
          <w:p w14:paraId="308323C1" w14:textId="5955E6B3" w:rsidR="00132B19" w:rsidRPr="001B7687" w:rsidRDefault="00132B19" w:rsidP="00132B19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91" w:type="dxa"/>
          </w:tcPr>
          <w:p w14:paraId="31FF7263" w14:textId="77777777" w:rsidR="00A93F34" w:rsidRPr="001B7687" w:rsidRDefault="00A93F34" w:rsidP="00A93F34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2FD4208C" w14:textId="723147E6" w:rsidR="00A93F34" w:rsidRPr="001B7687" w:rsidRDefault="00771DFC" w:rsidP="00A93F34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นโยบายการบัญชีที่มีสาระสำคั</w:t>
            </w:r>
            <w:r w:rsidR="00CB701C" w:rsidRPr="001B7687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ญ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​</w:t>
            </w:r>
          </w:p>
        </w:tc>
        <w:tc>
          <w:tcPr>
            <w:tcW w:w="972" w:type="dxa"/>
          </w:tcPr>
          <w:p w14:paraId="77F179DE" w14:textId="552CA855" w:rsidR="00A93F34" w:rsidRPr="001B7687" w:rsidRDefault="00783D04" w:rsidP="00A93F3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26</w:t>
            </w:r>
          </w:p>
        </w:tc>
      </w:tr>
      <w:tr w:rsidR="00A93F34" w:rsidRPr="001B7687" w14:paraId="48944060" w14:textId="77777777" w:rsidTr="00C951C7">
        <w:trPr>
          <w:trHeight w:val="83"/>
        </w:trPr>
        <w:tc>
          <w:tcPr>
            <w:tcW w:w="986" w:type="dxa"/>
          </w:tcPr>
          <w:p w14:paraId="129E8991" w14:textId="4F803ADE" w:rsidR="00A93F34" w:rsidRPr="001B7687" w:rsidRDefault="00132B19" w:rsidP="00A93F34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91" w:type="dxa"/>
          </w:tcPr>
          <w:p w14:paraId="67102C1B" w14:textId="77777777" w:rsidR="00A93F34" w:rsidRPr="001B7687" w:rsidRDefault="00A93F34" w:rsidP="00A93F34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7278FCFE" w14:textId="53B78218" w:rsidR="00A93F34" w:rsidRPr="001B7687" w:rsidRDefault="00A93F34" w:rsidP="00A93F34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การบริหารความเสี่ยง</w:t>
            </w:r>
          </w:p>
        </w:tc>
        <w:tc>
          <w:tcPr>
            <w:tcW w:w="972" w:type="dxa"/>
          </w:tcPr>
          <w:p w14:paraId="268E9FC6" w14:textId="6DB36A76" w:rsidR="00A93F34" w:rsidRPr="001B7687" w:rsidRDefault="00783D04" w:rsidP="00A93F3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  <w:r w:rsidR="00901102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</w:tr>
      <w:tr w:rsidR="00A93F34" w:rsidRPr="001B7687" w14:paraId="3F2D966F" w14:textId="77777777" w:rsidTr="00C951C7">
        <w:trPr>
          <w:trHeight w:val="74"/>
        </w:trPr>
        <w:tc>
          <w:tcPr>
            <w:tcW w:w="986" w:type="dxa"/>
          </w:tcPr>
          <w:p w14:paraId="2C6A0DEC" w14:textId="2E9AAB2E" w:rsidR="00A93F34" w:rsidRPr="001B7687" w:rsidRDefault="00132B19" w:rsidP="00A93F34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91" w:type="dxa"/>
          </w:tcPr>
          <w:p w14:paraId="7BA4DEE3" w14:textId="77777777" w:rsidR="00A93F34" w:rsidRPr="001B7687" w:rsidRDefault="00A93F34" w:rsidP="00A93F34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7F07A797" w14:textId="77777777" w:rsidR="00A93F34" w:rsidRPr="001B7687" w:rsidRDefault="00A93F34" w:rsidP="00A93F34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การดำรงเงินกองทุน</w:t>
            </w:r>
          </w:p>
        </w:tc>
        <w:tc>
          <w:tcPr>
            <w:tcW w:w="972" w:type="dxa"/>
          </w:tcPr>
          <w:p w14:paraId="63B5593E" w14:textId="009C3319" w:rsidR="00A93F34" w:rsidRPr="001B7687" w:rsidRDefault="00783D04" w:rsidP="00A93F3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  <w:r w:rsidR="007B4F6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6D659A" w:rsidRPr="001B7687" w14:paraId="21158902" w14:textId="77777777" w:rsidTr="00C951C7">
        <w:trPr>
          <w:trHeight w:val="74"/>
        </w:trPr>
        <w:tc>
          <w:tcPr>
            <w:tcW w:w="986" w:type="dxa"/>
          </w:tcPr>
          <w:p w14:paraId="4744DBD3" w14:textId="7EA5D1EF" w:rsidR="006D659A" w:rsidRPr="001B7687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91" w:type="dxa"/>
          </w:tcPr>
          <w:p w14:paraId="37B21641" w14:textId="77777777" w:rsidR="006D659A" w:rsidRPr="001B7687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460C84F8" w14:textId="530BCF82" w:rsidR="006D659A" w:rsidRPr="001B7687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  <w:lang w:eastAsia="zh-CN"/>
              </w:rPr>
              <w:t>การจัดประเภทสินทรัพย์ทางการเงินและหนี้สินทางการเงิน</w:t>
            </w:r>
          </w:p>
        </w:tc>
        <w:tc>
          <w:tcPr>
            <w:tcW w:w="972" w:type="dxa"/>
          </w:tcPr>
          <w:p w14:paraId="6955F143" w14:textId="2B0114E3" w:rsidR="006D659A" w:rsidRPr="001B7687" w:rsidRDefault="00592AF8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99</w:t>
            </w:r>
          </w:p>
        </w:tc>
      </w:tr>
      <w:tr w:rsidR="006D659A" w:rsidRPr="001B7687" w14:paraId="75D33001" w14:textId="77777777" w:rsidTr="00C951C7">
        <w:trPr>
          <w:trHeight w:val="74"/>
        </w:trPr>
        <w:tc>
          <w:tcPr>
            <w:tcW w:w="986" w:type="dxa"/>
          </w:tcPr>
          <w:p w14:paraId="113AE0F7" w14:textId="3A73AFF1" w:rsidR="006D659A" w:rsidRPr="001B7687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91" w:type="dxa"/>
          </w:tcPr>
          <w:p w14:paraId="1AD5145D" w14:textId="77777777" w:rsidR="006D659A" w:rsidRPr="001B7687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7B7AE2D6" w14:textId="07247D48" w:rsidR="006D659A" w:rsidRPr="001B7687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972" w:type="dxa"/>
          </w:tcPr>
          <w:p w14:paraId="345D2EA5" w14:textId="4FEAB431" w:rsidR="006D659A" w:rsidRPr="001B7687" w:rsidRDefault="00783D04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  <w:r w:rsidR="005D19C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6D659A" w:rsidRPr="001B7687" w14:paraId="3A9CF3F0" w14:textId="77777777" w:rsidTr="00C951C7">
        <w:trPr>
          <w:trHeight w:val="74"/>
        </w:trPr>
        <w:tc>
          <w:tcPr>
            <w:tcW w:w="986" w:type="dxa"/>
          </w:tcPr>
          <w:p w14:paraId="0216268F" w14:textId="1C8607CC" w:rsidR="006D659A" w:rsidRPr="001B7687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91" w:type="dxa"/>
          </w:tcPr>
          <w:p w14:paraId="26D1E7A2" w14:textId="77777777" w:rsidR="006D659A" w:rsidRPr="001B7687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5DB007B8" w14:textId="77777777" w:rsidR="006D659A" w:rsidRPr="001B7687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</w:tcPr>
          <w:p w14:paraId="452514D4" w14:textId="74A873C5" w:rsidR="006D659A" w:rsidRPr="001B7687" w:rsidRDefault="00783D04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  <w:r w:rsidR="005D19C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6D659A" w:rsidRPr="001B7687" w14:paraId="04CE5249" w14:textId="77777777" w:rsidTr="00C951C7">
        <w:trPr>
          <w:trHeight w:val="74"/>
        </w:trPr>
        <w:tc>
          <w:tcPr>
            <w:tcW w:w="986" w:type="dxa"/>
          </w:tcPr>
          <w:p w14:paraId="44EEFC09" w14:textId="5CE5ED82" w:rsidR="006D659A" w:rsidRPr="001B7687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91" w:type="dxa"/>
          </w:tcPr>
          <w:p w14:paraId="1F47BD50" w14:textId="77777777" w:rsidR="006D659A" w:rsidRPr="001B7687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1E3669F3" w14:textId="1C7B13E6" w:rsidR="006D659A" w:rsidRPr="001B7687" w:rsidRDefault="0084155F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อนุพันธ์</w:t>
            </w:r>
          </w:p>
        </w:tc>
        <w:tc>
          <w:tcPr>
            <w:tcW w:w="972" w:type="dxa"/>
          </w:tcPr>
          <w:p w14:paraId="288B587C" w14:textId="0B029936" w:rsidR="006D659A" w:rsidRPr="001B7687" w:rsidRDefault="00783D04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  <w:r w:rsidR="005D19C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6D659A" w:rsidRPr="001B7687" w14:paraId="1E20646C" w14:textId="77777777" w:rsidTr="00C951C7">
        <w:trPr>
          <w:trHeight w:val="74"/>
        </w:trPr>
        <w:tc>
          <w:tcPr>
            <w:tcW w:w="986" w:type="dxa"/>
          </w:tcPr>
          <w:p w14:paraId="32471FBF" w14:textId="5CC36961" w:rsidR="006D659A" w:rsidRPr="001B7687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191" w:type="dxa"/>
          </w:tcPr>
          <w:p w14:paraId="6D99A8E4" w14:textId="77777777" w:rsidR="006D659A" w:rsidRPr="001B7687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3AF1301C" w14:textId="77777777" w:rsidR="006D659A" w:rsidRPr="001B7687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เงินลงทุนสุทธิ</w:t>
            </w:r>
          </w:p>
        </w:tc>
        <w:tc>
          <w:tcPr>
            <w:tcW w:w="972" w:type="dxa"/>
          </w:tcPr>
          <w:p w14:paraId="51CF709F" w14:textId="3FD33DFA" w:rsidR="006D659A" w:rsidRPr="001B7687" w:rsidRDefault="00783D04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B74E2C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5D19C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0</w:t>
            </w:r>
          </w:p>
        </w:tc>
      </w:tr>
      <w:tr w:rsidR="006D659A" w:rsidRPr="001B7687" w14:paraId="7B185CEE" w14:textId="77777777" w:rsidTr="00C951C7">
        <w:trPr>
          <w:trHeight w:val="432"/>
        </w:trPr>
        <w:tc>
          <w:tcPr>
            <w:tcW w:w="986" w:type="dxa"/>
          </w:tcPr>
          <w:p w14:paraId="5BB942D9" w14:textId="4C30DF32" w:rsidR="006D659A" w:rsidRPr="001B7687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11</w:t>
            </w:r>
          </w:p>
        </w:tc>
        <w:tc>
          <w:tcPr>
            <w:tcW w:w="191" w:type="dxa"/>
          </w:tcPr>
          <w:p w14:paraId="6D4660D6" w14:textId="77777777" w:rsidR="006D659A" w:rsidRPr="001B7687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3FFDE20F" w14:textId="5020F98D" w:rsidR="006D659A" w:rsidRPr="001B7687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เงินลงทุนในบริษัทย่อย</w:t>
            </w: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บริษัทร่วมและการร่วมค้าสุทธิ</w:t>
            </w:r>
          </w:p>
        </w:tc>
        <w:tc>
          <w:tcPr>
            <w:tcW w:w="972" w:type="dxa"/>
          </w:tcPr>
          <w:p w14:paraId="09D63E15" w14:textId="309442A6" w:rsidR="006D659A" w:rsidRPr="001B7687" w:rsidRDefault="00783D04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11</w:t>
            </w:r>
            <w:r w:rsidR="005D19C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6D659A" w:rsidRPr="001B7687" w14:paraId="761DDAAD" w14:textId="77777777" w:rsidTr="00C951C7">
        <w:trPr>
          <w:trHeight w:val="432"/>
        </w:trPr>
        <w:tc>
          <w:tcPr>
            <w:tcW w:w="986" w:type="dxa"/>
          </w:tcPr>
          <w:p w14:paraId="70B2043A" w14:textId="2802BBF4" w:rsidR="006D659A" w:rsidRPr="001B7687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12</w:t>
            </w:r>
          </w:p>
        </w:tc>
        <w:tc>
          <w:tcPr>
            <w:tcW w:w="191" w:type="dxa"/>
          </w:tcPr>
          <w:p w14:paraId="78592951" w14:textId="77777777" w:rsidR="006D659A" w:rsidRPr="001B7687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0F92F932" w14:textId="77777777" w:rsidR="006D659A" w:rsidRPr="001B7687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</w:tcPr>
          <w:p w14:paraId="146EB4E1" w14:textId="66B8D5CE" w:rsidR="006D659A" w:rsidRPr="001B7687" w:rsidRDefault="00783D04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11</w:t>
            </w:r>
            <w:r w:rsidR="005D19C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6D659A" w:rsidRPr="001B7687" w14:paraId="2033E5B4" w14:textId="77777777" w:rsidTr="00C951C7">
        <w:trPr>
          <w:trHeight w:val="200"/>
        </w:trPr>
        <w:tc>
          <w:tcPr>
            <w:tcW w:w="986" w:type="dxa"/>
          </w:tcPr>
          <w:p w14:paraId="725B0EDD" w14:textId="7BAF5214" w:rsidR="006D659A" w:rsidRPr="001B7687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13</w:t>
            </w:r>
          </w:p>
        </w:tc>
        <w:tc>
          <w:tcPr>
            <w:tcW w:w="191" w:type="dxa"/>
          </w:tcPr>
          <w:p w14:paraId="2A562368" w14:textId="77777777" w:rsidR="006D659A" w:rsidRPr="001B7687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45990EA5" w14:textId="77777777" w:rsidR="006D659A" w:rsidRPr="001B7687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</w:tcPr>
          <w:p w14:paraId="1BD39CD2" w14:textId="7FBB87E0" w:rsidR="006D659A" w:rsidRPr="001B7687" w:rsidRDefault="00783D04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12</w:t>
            </w:r>
            <w:r w:rsidR="005D19C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</w:tr>
      <w:tr w:rsidR="006D659A" w:rsidRPr="001B7687" w14:paraId="48C5BA5A" w14:textId="77777777" w:rsidTr="00C951C7">
        <w:trPr>
          <w:trHeight w:val="74"/>
        </w:trPr>
        <w:tc>
          <w:tcPr>
            <w:tcW w:w="986" w:type="dxa"/>
          </w:tcPr>
          <w:p w14:paraId="01FFF3D3" w14:textId="072B32AD" w:rsidR="006D659A" w:rsidRPr="001B7687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14</w:t>
            </w:r>
          </w:p>
        </w:tc>
        <w:tc>
          <w:tcPr>
            <w:tcW w:w="191" w:type="dxa"/>
          </w:tcPr>
          <w:p w14:paraId="5339996D" w14:textId="77777777" w:rsidR="006D659A" w:rsidRPr="001B7687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63BFD825" w14:textId="4CB60522" w:rsidR="006D659A" w:rsidRPr="001B7687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เงินให้สินเชื่อแก่ลูกหนี้ที่มีการเปลี่ยนแปลงเงื่อนไขใหม่</w:t>
            </w:r>
          </w:p>
        </w:tc>
        <w:tc>
          <w:tcPr>
            <w:tcW w:w="972" w:type="dxa"/>
          </w:tcPr>
          <w:p w14:paraId="51D3E359" w14:textId="5C53164D" w:rsidR="006D659A" w:rsidRPr="001B7687" w:rsidRDefault="00783D04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12</w:t>
            </w:r>
            <w:r w:rsidR="005D19C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D02AC6" w:rsidRPr="001B7687" w14:paraId="4A523C08" w14:textId="77777777" w:rsidTr="00C951C7">
        <w:trPr>
          <w:trHeight w:val="74"/>
        </w:trPr>
        <w:tc>
          <w:tcPr>
            <w:tcW w:w="986" w:type="dxa"/>
          </w:tcPr>
          <w:p w14:paraId="3600FBBB" w14:textId="06DB0226" w:rsidR="00D02AC6" w:rsidRPr="001B7687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191" w:type="dxa"/>
          </w:tcPr>
          <w:p w14:paraId="5EC6112B" w14:textId="77777777" w:rsidR="00D02AC6" w:rsidRPr="001B7687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6F8D8F76" w14:textId="2F275259" w:rsidR="00D02AC6" w:rsidRPr="001B7687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ทรัพย์สินรอการขายสุทธิ</w:t>
            </w:r>
          </w:p>
        </w:tc>
        <w:tc>
          <w:tcPr>
            <w:tcW w:w="972" w:type="dxa"/>
          </w:tcPr>
          <w:p w14:paraId="24C590D7" w14:textId="5361B5A2" w:rsidR="00D02AC6" w:rsidRPr="001B7687" w:rsidRDefault="00783D04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12</w:t>
            </w:r>
            <w:r w:rsidR="005D19C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  <w:tr w:rsidR="00D02AC6" w:rsidRPr="001B7687" w14:paraId="05608EC7" w14:textId="77777777" w:rsidTr="00C951C7">
        <w:trPr>
          <w:trHeight w:val="74"/>
        </w:trPr>
        <w:tc>
          <w:tcPr>
            <w:tcW w:w="986" w:type="dxa"/>
          </w:tcPr>
          <w:p w14:paraId="2F4FADC2" w14:textId="39DA19DC" w:rsidR="00D02AC6" w:rsidRPr="001B7687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</w:p>
        </w:tc>
        <w:tc>
          <w:tcPr>
            <w:tcW w:w="191" w:type="dxa"/>
          </w:tcPr>
          <w:p w14:paraId="1EC9BFA0" w14:textId="77777777" w:rsidR="00D02AC6" w:rsidRPr="001B7687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3CC90FED" w14:textId="128EF946" w:rsidR="00D02AC6" w:rsidRPr="001B7687" w:rsidRDefault="00D02AC6" w:rsidP="00B31BBD">
            <w:pPr>
              <w:tabs>
                <w:tab w:val="left" w:pos="884"/>
              </w:tabs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ที่ดิน อาคารและอุปกรณ์สุทธิ</w:t>
            </w:r>
          </w:p>
        </w:tc>
        <w:tc>
          <w:tcPr>
            <w:tcW w:w="972" w:type="dxa"/>
          </w:tcPr>
          <w:p w14:paraId="0874D6C9" w14:textId="23202DEB" w:rsidR="00D02AC6" w:rsidRPr="001B7687" w:rsidRDefault="00783D04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29473A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5D19C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0</w:t>
            </w:r>
          </w:p>
        </w:tc>
      </w:tr>
      <w:tr w:rsidR="00D02AC6" w:rsidRPr="001B7687" w14:paraId="6F590B58" w14:textId="77777777" w:rsidTr="00C951C7">
        <w:trPr>
          <w:trHeight w:val="74"/>
        </w:trPr>
        <w:tc>
          <w:tcPr>
            <w:tcW w:w="986" w:type="dxa"/>
          </w:tcPr>
          <w:p w14:paraId="6D7E1109" w14:textId="1A3E0B17" w:rsidR="00D02AC6" w:rsidRPr="001B7687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</w:p>
        </w:tc>
        <w:tc>
          <w:tcPr>
            <w:tcW w:w="191" w:type="dxa"/>
          </w:tcPr>
          <w:p w14:paraId="18606DE6" w14:textId="77777777" w:rsidR="00D02AC6" w:rsidRPr="001B7687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4664CC1F" w14:textId="11FDBD36" w:rsidR="00D02AC6" w:rsidRPr="001B7687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72" w:type="dxa"/>
          </w:tcPr>
          <w:p w14:paraId="23F7AA9D" w14:textId="46D47421" w:rsidR="00D02AC6" w:rsidRPr="001B7687" w:rsidRDefault="00783D04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13</w:t>
            </w:r>
            <w:r w:rsidR="00DA33D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D02AC6" w:rsidRPr="001B7687" w14:paraId="4CD04C59" w14:textId="77777777" w:rsidTr="00C951C7">
        <w:trPr>
          <w:trHeight w:val="74"/>
        </w:trPr>
        <w:tc>
          <w:tcPr>
            <w:tcW w:w="986" w:type="dxa"/>
          </w:tcPr>
          <w:p w14:paraId="56A97521" w14:textId="72A01995" w:rsidR="00D02AC6" w:rsidRPr="001B7687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18</w:t>
            </w:r>
          </w:p>
        </w:tc>
        <w:tc>
          <w:tcPr>
            <w:tcW w:w="191" w:type="dxa"/>
          </w:tcPr>
          <w:p w14:paraId="3DFF4D0D" w14:textId="77777777" w:rsidR="00D02AC6" w:rsidRPr="001B7687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063BD24E" w14:textId="4E507EBB" w:rsidR="00D02AC6" w:rsidRPr="001B7687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ภาษีเงินได้รอตัดบัญชี</w:t>
            </w:r>
          </w:p>
        </w:tc>
        <w:tc>
          <w:tcPr>
            <w:tcW w:w="972" w:type="dxa"/>
          </w:tcPr>
          <w:p w14:paraId="3FFFA100" w14:textId="0401DDFF" w:rsidR="00D02AC6" w:rsidRPr="001B7687" w:rsidRDefault="00783D04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13</w:t>
            </w:r>
            <w:r w:rsidR="00DA33D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D02AC6" w:rsidRPr="001B7687" w14:paraId="571BD622" w14:textId="77777777" w:rsidTr="00C951C7">
        <w:trPr>
          <w:trHeight w:val="74"/>
        </w:trPr>
        <w:tc>
          <w:tcPr>
            <w:tcW w:w="986" w:type="dxa"/>
          </w:tcPr>
          <w:p w14:paraId="5E24A94F" w14:textId="4AD5C99C" w:rsidR="00D02AC6" w:rsidRPr="001B7687" w:rsidRDefault="000D7EA8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191" w:type="dxa"/>
          </w:tcPr>
          <w:p w14:paraId="3F8026D9" w14:textId="77777777" w:rsidR="00D02AC6" w:rsidRPr="001B7687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325F22EE" w14:textId="79AC2830" w:rsidR="00D02AC6" w:rsidRPr="001B7687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972" w:type="dxa"/>
          </w:tcPr>
          <w:p w14:paraId="06CBE4F9" w14:textId="72030731" w:rsidR="00D02AC6" w:rsidRPr="001B7687" w:rsidRDefault="00783D04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14</w:t>
            </w:r>
            <w:r w:rsidR="00DA33D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</w:tr>
      <w:tr w:rsidR="00D02AC6" w:rsidRPr="001B7687" w14:paraId="4B600883" w14:textId="77777777" w:rsidTr="00C951C7">
        <w:trPr>
          <w:trHeight w:val="74"/>
        </w:trPr>
        <w:tc>
          <w:tcPr>
            <w:tcW w:w="986" w:type="dxa"/>
          </w:tcPr>
          <w:p w14:paraId="696748B8" w14:textId="681C5FA1" w:rsidR="00D02AC6" w:rsidRPr="001B7687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  <w:r w:rsidR="000D7EA8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191" w:type="dxa"/>
          </w:tcPr>
          <w:p w14:paraId="3A5DBD25" w14:textId="77777777" w:rsidR="00D02AC6" w:rsidRPr="001B7687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392E0969" w14:textId="5C8EBCDD" w:rsidR="00D02AC6" w:rsidRPr="001B7687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 (หนี้สิน)</w:t>
            </w:r>
          </w:p>
        </w:tc>
        <w:tc>
          <w:tcPr>
            <w:tcW w:w="972" w:type="dxa"/>
          </w:tcPr>
          <w:p w14:paraId="362BDA3C" w14:textId="6BBCA0C5" w:rsidR="00D02AC6" w:rsidRPr="001B7687" w:rsidRDefault="00783D04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14</w:t>
            </w:r>
            <w:r w:rsidR="00DA33D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D02AC6" w:rsidRPr="001B7687" w14:paraId="76665161" w14:textId="77777777" w:rsidTr="00C951C7">
        <w:trPr>
          <w:trHeight w:val="74"/>
        </w:trPr>
        <w:tc>
          <w:tcPr>
            <w:tcW w:w="986" w:type="dxa"/>
          </w:tcPr>
          <w:p w14:paraId="33766650" w14:textId="0724A4A6" w:rsidR="00D02AC6" w:rsidRPr="001B7687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  <w:r w:rsidR="000D7EA8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91" w:type="dxa"/>
          </w:tcPr>
          <w:p w14:paraId="603FE6D9" w14:textId="77777777" w:rsidR="00D02AC6" w:rsidRPr="001B7687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0E88003B" w14:textId="6AF0403A" w:rsidR="00D02AC6" w:rsidRPr="001B7687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972" w:type="dxa"/>
          </w:tcPr>
          <w:p w14:paraId="127D9268" w14:textId="7F416E97" w:rsidR="00D02AC6" w:rsidRPr="001B7687" w:rsidRDefault="00783D04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14</w:t>
            </w:r>
            <w:r w:rsidR="00DA33D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D02AC6" w:rsidRPr="001B7687" w14:paraId="4C2F118C" w14:textId="77777777" w:rsidTr="00C951C7">
        <w:trPr>
          <w:trHeight w:val="74"/>
        </w:trPr>
        <w:tc>
          <w:tcPr>
            <w:tcW w:w="986" w:type="dxa"/>
          </w:tcPr>
          <w:p w14:paraId="1ACF6429" w14:textId="0E00B1EA" w:rsidR="00D02AC6" w:rsidRPr="001B7687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  <w:r w:rsidR="000D7EA8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91" w:type="dxa"/>
          </w:tcPr>
          <w:p w14:paraId="214249F8" w14:textId="77777777" w:rsidR="00D02AC6" w:rsidRPr="001B7687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071C771B" w14:textId="1DDCD806" w:rsidR="00D02AC6" w:rsidRPr="001B7687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972" w:type="dxa"/>
          </w:tcPr>
          <w:p w14:paraId="6A11E946" w14:textId="0B4B0E79" w:rsidR="00D02AC6" w:rsidRPr="001B7687" w:rsidRDefault="00783D04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14</w:t>
            </w:r>
            <w:r w:rsidR="00DA33D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D02AC6" w:rsidRPr="001B7687" w14:paraId="1C160026" w14:textId="77777777" w:rsidTr="00C951C7">
        <w:trPr>
          <w:trHeight w:val="74"/>
        </w:trPr>
        <w:tc>
          <w:tcPr>
            <w:tcW w:w="986" w:type="dxa"/>
          </w:tcPr>
          <w:p w14:paraId="17E72CBB" w14:textId="213A05B2" w:rsidR="00D02AC6" w:rsidRPr="001B7687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  <w:r w:rsidR="000D7EA8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91" w:type="dxa"/>
          </w:tcPr>
          <w:p w14:paraId="1AABCD9D" w14:textId="77777777" w:rsidR="00D02AC6" w:rsidRPr="001B7687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4BFBC50B" w14:textId="3C5827D6" w:rsidR="00D02AC6" w:rsidRPr="001B7687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หนี้สินอื่น</w:t>
            </w:r>
          </w:p>
        </w:tc>
        <w:tc>
          <w:tcPr>
            <w:tcW w:w="972" w:type="dxa"/>
          </w:tcPr>
          <w:p w14:paraId="14C31C01" w14:textId="4338673A" w:rsidR="00D02AC6" w:rsidRPr="001B7687" w:rsidRDefault="00783D04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D06B7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  <w:r w:rsidR="00DA33D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</w:tr>
      <w:tr w:rsidR="00D02AC6" w:rsidRPr="001B7687" w14:paraId="5A0D5BBA" w14:textId="77777777" w:rsidTr="00C951C7">
        <w:trPr>
          <w:trHeight w:val="74"/>
        </w:trPr>
        <w:tc>
          <w:tcPr>
            <w:tcW w:w="986" w:type="dxa"/>
          </w:tcPr>
          <w:p w14:paraId="329CF2A1" w14:textId="7D28E6D6" w:rsidR="00D02AC6" w:rsidRPr="001B7687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  <w:r w:rsidR="000D7EA8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91" w:type="dxa"/>
          </w:tcPr>
          <w:p w14:paraId="4A14D677" w14:textId="77777777" w:rsidR="00D02AC6" w:rsidRPr="001B7687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1C74741E" w14:textId="2630840E" w:rsidR="00D02AC6" w:rsidRPr="001B7687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เงินรับล่วงหน้าจากธุรกรรมอิเล็กทรอนิกส์</w:t>
            </w:r>
          </w:p>
        </w:tc>
        <w:tc>
          <w:tcPr>
            <w:tcW w:w="972" w:type="dxa"/>
          </w:tcPr>
          <w:p w14:paraId="3A97510E" w14:textId="6A0C0F38" w:rsidR="00D02AC6" w:rsidRPr="001B7687" w:rsidRDefault="00783D04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15</w:t>
            </w:r>
            <w:r w:rsidR="00DA33D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D02AC6" w:rsidRPr="001B7687" w14:paraId="3AAE8E23" w14:textId="77777777" w:rsidTr="00C951C7">
        <w:trPr>
          <w:trHeight w:val="74"/>
        </w:trPr>
        <w:tc>
          <w:tcPr>
            <w:tcW w:w="986" w:type="dxa"/>
          </w:tcPr>
          <w:p w14:paraId="30864746" w14:textId="3882E0CF" w:rsidR="00D02AC6" w:rsidRPr="001B7687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  <w:r w:rsidR="000D7EA8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91" w:type="dxa"/>
          </w:tcPr>
          <w:p w14:paraId="2A6921F8" w14:textId="77777777" w:rsidR="00D02AC6" w:rsidRPr="001B7687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1E490342" w14:textId="31C5E16B" w:rsidR="00D02AC6" w:rsidRPr="001B7687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การหักกลบสินทรัพย์ทางการเงินและหนี้สินทางการเงิน</w:t>
            </w:r>
          </w:p>
        </w:tc>
        <w:tc>
          <w:tcPr>
            <w:tcW w:w="972" w:type="dxa"/>
          </w:tcPr>
          <w:p w14:paraId="720EBE7C" w14:textId="76253740" w:rsidR="00D02AC6" w:rsidRPr="001B7687" w:rsidRDefault="00783D04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15</w:t>
            </w:r>
            <w:r w:rsidR="00DA33D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D02AC6" w:rsidRPr="001B7687" w14:paraId="27950929" w14:textId="77777777" w:rsidTr="00C951C7">
        <w:trPr>
          <w:trHeight w:val="74"/>
        </w:trPr>
        <w:tc>
          <w:tcPr>
            <w:tcW w:w="986" w:type="dxa"/>
          </w:tcPr>
          <w:p w14:paraId="1F0BCB2B" w14:textId="17C1FC45" w:rsidR="00D02AC6" w:rsidRPr="001B7687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  <w:r w:rsidR="000D7EA8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91" w:type="dxa"/>
          </w:tcPr>
          <w:p w14:paraId="227DF63B" w14:textId="77777777" w:rsidR="00D02AC6" w:rsidRPr="001B7687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555C0575" w14:textId="1B8D2D68" w:rsidR="00D02AC6" w:rsidRPr="001B7687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มูลค่ายุติธรรมของสินทรัพย์ทางการเงินและหนี้สินทางการเงิน</w:t>
            </w:r>
          </w:p>
        </w:tc>
        <w:tc>
          <w:tcPr>
            <w:tcW w:w="972" w:type="dxa"/>
          </w:tcPr>
          <w:p w14:paraId="464A330B" w14:textId="106E1676" w:rsidR="00D02AC6" w:rsidRPr="001B7687" w:rsidRDefault="00783D04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15</w:t>
            </w:r>
            <w:r w:rsidR="00DA33D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9F6514" w:rsidRPr="001B7687" w14:paraId="06B4099E" w14:textId="77777777" w:rsidTr="00C951C7">
        <w:trPr>
          <w:trHeight w:val="278"/>
        </w:trPr>
        <w:tc>
          <w:tcPr>
            <w:tcW w:w="986" w:type="dxa"/>
          </w:tcPr>
          <w:p w14:paraId="2940F899" w14:textId="41627824" w:rsidR="009F6514" w:rsidRPr="001B7687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  <w:r w:rsidR="000D7EA8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91" w:type="dxa"/>
          </w:tcPr>
          <w:p w14:paraId="3C8DBC48" w14:textId="77777777" w:rsidR="009F6514" w:rsidRPr="001B7687" w:rsidRDefault="009F6514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247CE090" w14:textId="328116EB" w:rsidR="009F6514" w:rsidRPr="001B7687" w:rsidRDefault="0043285A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สำรอง</w:t>
            </w:r>
          </w:p>
        </w:tc>
        <w:tc>
          <w:tcPr>
            <w:tcW w:w="972" w:type="dxa"/>
          </w:tcPr>
          <w:p w14:paraId="65BFB5F3" w14:textId="11B29B3C" w:rsidR="009F6514" w:rsidRPr="001B7687" w:rsidRDefault="00783D04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DA33D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</w:tr>
      <w:tr w:rsidR="005F2BF4" w:rsidRPr="001B7687" w14:paraId="6CFE5001" w14:textId="77777777" w:rsidTr="00C951C7">
        <w:trPr>
          <w:trHeight w:val="101"/>
        </w:trPr>
        <w:tc>
          <w:tcPr>
            <w:tcW w:w="986" w:type="dxa"/>
          </w:tcPr>
          <w:p w14:paraId="7A78E973" w14:textId="36E9E72C" w:rsidR="005F2BF4" w:rsidRPr="001B7687" w:rsidRDefault="009C5131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  <w:r w:rsidR="000D7EA8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91" w:type="dxa"/>
          </w:tcPr>
          <w:p w14:paraId="0BA0E3C1" w14:textId="77777777" w:rsidR="005F2BF4" w:rsidRPr="001B7687" w:rsidRDefault="005F2BF4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364E2A12" w14:textId="54DB15BE" w:rsidR="005F2BF4" w:rsidRPr="001B7687" w:rsidRDefault="005F2BF4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972" w:type="dxa"/>
          </w:tcPr>
          <w:p w14:paraId="6FB0CEE6" w14:textId="1164E98B" w:rsidR="005F2BF4" w:rsidRPr="001B7687" w:rsidRDefault="00783D04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DA33D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D02AC6" w:rsidRPr="001B7687" w14:paraId="0DEC666D" w14:textId="77777777" w:rsidTr="00C951C7">
        <w:trPr>
          <w:trHeight w:val="101"/>
        </w:trPr>
        <w:tc>
          <w:tcPr>
            <w:tcW w:w="986" w:type="dxa"/>
          </w:tcPr>
          <w:p w14:paraId="7A9D4A39" w14:textId="39328DEF" w:rsidR="00D02AC6" w:rsidRPr="001B7687" w:rsidRDefault="000D7EA8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29</w:t>
            </w:r>
          </w:p>
        </w:tc>
        <w:tc>
          <w:tcPr>
            <w:tcW w:w="191" w:type="dxa"/>
          </w:tcPr>
          <w:p w14:paraId="7F357838" w14:textId="77777777" w:rsidR="00D02AC6" w:rsidRPr="001B7687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415204F0" w14:textId="007798FB" w:rsidR="00D02AC6" w:rsidRPr="001B7687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สินทรัพย์ที่มีภาระผูกพันและข้อจำกัด</w:t>
            </w:r>
          </w:p>
        </w:tc>
        <w:tc>
          <w:tcPr>
            <w:tcW w:w="972" w:type="dxa"/>
          </w:tcPr>
          <w:p w14:paraId="02944A20" w14:textId="71C965AF" w:rsidR="00D02AC6" w:rsidRPr="001B7687" w:rsidRDefault="00783D04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DA33D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D02AC6" w:rsidRPr="001B7687" w14:paraId="7B0DAEC1" w14:textId="77777777" w:rsidTr="00C951C7">
        <w:trPr>
          <w:trHeight w:val="119"/>
        </w:trPr>
        <w:tc>
          <w:tcPr>
            <w:tcW w:w="986" w:type="dxa"/>
          </w:tcPr>
          <w:p w14:paraId="41220AF0" w14:textId="2424538F" w:rsidR="00D02AC6" w:rsidRPr="001B7687" w:rsidRDefault="00FE18DA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0D7EA8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191" w:type="dxa"/>
          </w:tcPr>
          <w:p w14:paraId="520A7187" w14:textId="77777777" w:rsidR="00D02AC6" w:rsidRPr="001B7687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75B227CC" w14:textId="4780B8EA" w:rsidR="00D02AC6" w:rsidRPr="001B7687" w:rsidRDefault="007D47E0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หนี้สินที่อาจเกิดขึ้นและภาระผูกพัน</w:t>
            </w:r>
          </w:p>
        </w:tc>
        <w:tc>
          <w:tcPr>
            <w:tcW w:w="972" w:type="dxa"/>
          </w:tcPr>
          <w:p w14:paraId="4EADC28E" w14:textId="2AC2DAF0" w:rsidR="00D02AC6" w:rsidRPr="001B7687" w:rsidRDefault="00783D04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DA33D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9C5131" w:rsidRPr="001B7687" w14:paraId="0F3E52C8" w14:textId="77777777" w:rsidTr="00C951C7">
        <w:trPr>
          <w:trHeight w:val="74"/>
        </w:trPr>
        <w:tc>
          <w:tcPr>
            <w:tcW w:w="986" w:type="dxa"/>
          </w:tcPr>
          <w:p w14:paraId="56F614E7" w14:textId="29DB853E" w:rsidR="009C5131" w:rsidRPr="001B7687" w:rsidRDefault="009C5131" w:rsidP="009C5131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lastRenderedPageBreak/>
              <w:t>3</w:t>
            </w:r>
            <w:r w:rsidR="000D7EA8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91" w:type="dxa"/>
          </w:tcPr>
          <w:p w14:paraId="398CC63F" w14:textId="77777777" w:rsidR="009C5131" w:rsidRPr="001B7687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689E410A" w14:textId="16FD4934" w:rsidR="009C5131" w:rsidRPr="001B7687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บุคคลหรือกิจการที่เกี่ยวข้องกัน</w:t>
            </w:r>
          </w:p>
        </w:tc>
        <w:tc>
          <w:tcPr>
            <w:tcW w:w="972" w:type="dxa"/>
          </w:tcPr>
          <w:p w14:paraId="1A321AE4" w14:textId="4CAA986B" w:rsidR="009C5131" w:rsidRPr="001B7687" w:rsidRDefault="00783D04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DA33D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9C5131" w:rsidRPr="001B7687" w14:paraId="753B14FF" w14:textId="77777777" w:rsidTr="00C951C7">
        <w:trPr>
          <w:trHeight w:val="74"/>
        </w:trPr>
        <w:tc>
          <w:tcPr>
            <w:tcW w:w="986" w:type="dxa"/>
          </w:tcPr>
          <w:p w14:paraId="64FA6DBD" w14:textId="5FBA9FA0" w:rsidR="009C5131" w:rsidRPr="001B7687" w:rsidRDefault="009C5131" w:rsidP="009C5131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0D7EA8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91" w:type="dxa"/>
          </w:tcPr>
          <w:p w14:paraId="7650D681" w14:textId="77777777" w:rsidR="009C5131" w:rsidRPr="001B7687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164213D1" w14:textId="029EB550" w:rsidR="009C5131" w:rsidRPr="001B7687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ผลประโยชน์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อื่น</w:t>
            </w: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ที่จ่ายแก่กรรมการและผู้มีอำนาจในการจัดการ</w:t>
            </w:r>
          </w:p>
        </w:tc>
        <w:tc>
          <w:tcPr>
            <w:tcW w:w="972" w:type="dxa"/>
          </w:tcPr>
          <w:p w14:paraId="7FFF03A0" w14:textId="585BB53F" w:rsidR="009C5131" w:rsidRPr="001B7687" w:rsidRDefault="00783D04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DA33D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9C5131" w:rsidRPr="001B7687" w14:paraId="2E023848" w14:textId="77777777" w:rsidTr="00C951C7">
        <w:trPr>
          <w:trHeight w:val="164"/>
        </w:trPr>
        <w:tc>
          <w:tcPr>
            <w:tcW w:w="986" w:type="dxa"/>
          </w:tcPr>
          <w:p w14:paraId="76A16ED9" w14:textId="0565FE83" w:rsidR="009C5131" w:rsidRPr="001B7687" w:rsidRDefault="009C5131" w:rsidP="009C5131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0D7EA8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91" w:type="dxa"/>
          </w:tcPr>
          <w:p w14:paraId="2A26708C" w14:textId="77777777" w:rsidR="009C5131" w:rsidRPr="001B7687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1FB86C20" w14:textId="5F9F4D86" w:rsidR="009C5131" w:rsidRPr="001B7687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ส่วนงานดำเนินงาน</w:t>
            </w:r>
          </w:p>
        </w:tc>
        <w:tc>
          <w:tcPr>
            <w:tcW w:w="972" w:type="dxa"/>
          </w:tcPr>
          <w:p w14:paraId="0118C31F" w14:textId="628EDCD7" w:rsidR="009C5131" w:rsidRPr="001B7687" w:rsidRDefault="00783D04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595E0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  <w:r w:rsidR="00DA33D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  <w:tr w:rsidR="009C5131" w:rsidRPr="001B7687" w14:paraId="74BFEF32" w14:textId="77777777" w:rsidTr="00C951C7">
        <w:trPr>
          <w:trHeight w:val="164"/>
        </w:trPr>
        <w:tc>
          <w:tcPr>
            <w:tcW w:w="986" w:type="dxa"/>
          </w:tcPr>
          <w:p w14:paraId="458C4229" w14:textId="4E54495B" w:rsidR="009C5131" w:rsidRPr="001B7687" w:rsidRDefault="009C5131" w:rsidP="009C5131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0D7EA8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91" w:type="dxa"/>
          </w:tcPr>
          <w:p w14:paraId="30D30194" w14:textId="77777777" w:rsidR="009C5131" w:rsidRPr="001B7687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29F046B6" w14:textId="72FA99C7" w:rsidR="009C5131" w:rsidRPr="001B7687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รายได้ดอกเบี้ย</w:t>
            </w:r>
          </w:p>
        </w:tc>
        <w:tc>
          <w:tcPr>
            <w:tcW w:w="972" w:type="dxa"/>
          </w:tcPr>
          <w:p w14:paraId="01D57396" w14:textId="2EB4C4A6" w:rsidR="009C5131" w:rsidRPr="001B7687" w:rsidRDefault="00783D04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89130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  <w:r w:rsidR="00DA33D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0</w:t>
            </w:r>
          </w:p>
        </w:tc>
      </w:tr>
      <w:tr w:rsidR="009C5131" w:rsidRPr="001B7687" w14:paraId="3E7100D3" w14:textId="77777777" w:rsidTr="00C951C7">
        <w:trPr>
          <w:trHeight w:val="164"/>
        </w:trPr>
        <w:tc>
          <w:tcPr>
            <w:tcW w:w="986" w:type="dxa"/>
          </w:tcPr>
          <w:p w14:paraId="7CF1E3AC" w14:textId="13CA0069" w:rsidR="009C5131" w:rsidRPr="001B7687" w:rsidRDefault="009C5131" w:rsidP="009C5131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0D7EA8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91" w:type="dxa"/>
          </w:tcPr>
          <w:p w14:paraId="66B8403B" w14:textId="77777777" w:rsidR="009C5131" w:rsidRPr="001B7687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4585164A" w14:textId="12EA6F11" w:rsidR="009C5131" w:rsidRPr="001B7687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972" w:type="dxa"/>
          </w:tcPr>
          <w:p w14:paraId="1DB4DC38" w14:textId="1FBDF32E" w:rsidR="009C5131" w:rsidRPr="001B7687" w:rsidRDefault="00783D04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  <w:r w:rsidR="001A4D6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</w:tr>
      <w:tr w:rsidR="009C5131" w:rsidRPr="001B7687" w14:paraId="174E5F41" w14:textId="77777777" w:rsidTr="00C951C7">
        <w:trPr>
          <w:trHeight w:val="164"/>
        </w:trPr>
        <w:tc>
          <w:tcPr>
            <w:tcW w:w="986" w:type="dxa"/>
          </w:tcPr>
          <w:p w14:paraId="3AD53826" w14:textId="59700E37" w:rsidR="009C5131" w:rsidRPr="001B7687" w:rsidRDefault="009C5131" w:rsidP="009C5131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0D7EA8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91" w:type="dxa"/>
          </w:tcPr>
          <w:p w14:paraId="20D7EE5D" w14:textId="77777777" w:rsidR="009C5131" w:rsidRPr="001B7687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16E02720" w14:textId="46B397BF" w:rsidR="009C5131" w:rsidRPr="001B7687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972" w:type="dxa"/>
          </w:tcPr>
          <w:p w14:paraId="3049B916" w14:textId="7BF390C4" w:rsidR="009C5131" w:rsidRPr="001B7687" w:rsidRDefault="00783D04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  <w:r w:rsidR="001A4D6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</w:tr>
      <w:tr w:rsidR="009C5131" w:rsidRPr="001B7687" w14:paraId="6F89C016" w14:textId="77777777" w:rsidTr="00C951C7">
        <w:trPr>
          <w:trHeight w:val="164"/>
        </w:trPr>
        <w:tc>
          <w:tcPr>
            <w:tcW w:w="986" w:type="dxa"/>
          </w:tcPr>
          <w:p w14:paraId="2C467872" w14:textId="7B7361B9" w:rsidR="009C5131" w:rsidRPr="001B7687" w:rsidRDefault="009C5131" w:rsidP="009C5131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0D7EA8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91" w:type="dxa"/>
          </w:tcPr>
          <w:p w14:paraId="26876CBB" w14:textId="77777777" w:rsidR="009C5131" w:rsidRPr="001B7687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34630811" w14:textId="01009B1E" w:rsidR="009C5131" w:rsidRPr="001B7687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กำไร</w:t>
            </w:r>
            <w:r w:rsidRPr="001B7687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 xml:space="preserve"> (ขาดทุน) </w:t>
            </w:r>
            <w:r w:rsidR="001074AD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สุทธิ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จากเครื่องมือทางการเงินที่วัดมูลค่าด้วยมูลค่ายุติธรรมผ่านกำไรหรือขาดทุน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</w:tcPr>
          <w:p w14:paraId="56394E9D" w14:textId="53CE6111" w:rsidR="009C5131" w:rsidRPr="001B7687" w:rsidRDefault="00783D04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  <w:r w:rsidR="001A4D6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9C5131" w:rsidRPr="001B7687" w14:paraId="1E82334D" w14:textId="77777777" w:rsidTr="00C951C7">
        <w:trPr>
          <w:trHeight w:val="164"/>
        </w:trPr>
        <w:tc>
          <w:tcPr>
            <w:tcW w:w="986" w:type="dxa"/>
          </w:tcPr>
          <w:p w14:paraId="49B0BB15" w14:textId="7C02B4F6" w:rsidR="009C5131" w:rsidRPr="001B7687" w:rsidRDefault="009C5131" w:rsidP="009C5131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0D7EA8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91" w:type="dxa"/>
          </w:tcPr>
          <w:p w14:paraId="1C05E268" w14:textId="77777777" w:rsidR="009C5131" w:rsidRPr="001B7687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28CB7817" w14:textId="39CCBD4F" w:rsidR="009C5131" w:rsidRPr="001B7687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กำไร</w:t>
            </w:r>
            <w:r w:rsidR="001963F1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(</w:t>
            </w:r>
            <w:r w:rsidR="001963F1" w:rsidRPr="001B7687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 xml:space="preserve">ขาดทุน)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สุทธิจากเงินลงทุน</w:t>
            </w:r>
          </w:p>
        </w:tc>
        <w:tc>
          <w:tcPr>
            <w:tcW w:w="972" w:type="dxa"/>
          </w:tcPr>
          <w:p w14:paraId="20CAC8B3" w14:textId="437BF619" w:rsidR="009C5131" w:rsidRPr="001B7687" w:rsidRDefault="00783D04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  <w:r w:rsidR="001A4D6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9C5131" w:rsidRPr="001B7687" w14:paraId="2B79163F" w14:textId="77777777" w:rsidTr="00C951C7">
        <w:trPr>
          <w:trHeight w:val="164"/>
        </w:trPr>
        <w:tc>
          <w:tcPr>
            <w:tcW w:w="986" w:type="dxa"/>
          </w:tcPr>
          <w:p w14:paraId="43184261" w14:textId="0DD8D965" w:rsidR="009C5131" w:rsidRPr="001B7687" w:rsidRDefault="000D7EA8" w:rsidP="009C5131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39</w:t>
            </w:r>
          </w:p>
        </w:tc>
        <w:tc>
          <w:tcPr>
            <w:tcW w:w="191" w:type="dxa"/>
          </w:tcPr>
          <w:p w14:paraId="14B748DA" w14:textId="77777777" w:rsidR="009C5131" w:rsidRPr="001B7687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56727CDB" w14:textId="162BDEBA" w:rsidR="009C5131" w:rsidRPr="001B7687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ค่าใช้จ่ายอื่น ๆ</w:t>
            </w:r>
          </w:p>
        </w:tc>
        <w:tc>
          <w:tcPr>
            <w:tcW w:w="972" w:type="dxa"/>
          </w:tcPr>
          <w:p w14:paraId="012CB71A" w14:textId="245E1E02" w:rsidR="009C5131" w:rsidRPr="001B7687" w:rsidRDefault="00783D04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  <w:r w:rsidR="001A4D6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9C5131" w:rsidRPr="001B7687" w14:paraId="71373806" w14:textId="77777777" w:rsidTr="00C951C7">
        <w:trPr>
          <w:trHeight w:val="164"/>
        </w:trPr>
        <w:tc>
          <w:tcPr>
            <w:tcW w:w="986" w:type="dxa"/>
          </w:tcPr>
          <w:p w14:paraId="73D377D8" w14:textId="7268D971" w:rsidR="009C5131" w:rsidRPr="001B7687" w:rsidRDefault="009C5131" w:rsidP="009C5131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  <w:r w:rsidR="000D7EA8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191" w:type="dxa"/>
          </w:tcPr>
          <w:p w14:paraId="12A988BE" w14:textId="77777777" w:rsidR="009C5131" w:rsidRPr="001B7687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0CEF8A76" w14:textId="2C0C4F00" w:rsidR="009C5131" w:rsidRPr="001B7687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972" w:type="dxa"/>
          </w:tcPr>
          <w:p w14:paraId="5C9F9580" w14:textId="28D059DA" w:rsidR="009C5131" w:rsidRPr="001B7687" w:rsidRDefault="00783D04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  <w:r w:rsidR="003A7202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9C5131" w:rsidRPr="001B7687" w14:paraId="77B4455E" w14:textId="77777777" w:rsidTr="00C951C7">
        <w:trPr>
          <w:trHeight w:val="74"/>
        </w:trPr>
        <w:tc>
          <w:tcPr>
            <w:tcW w:w="986" w:type="dxa"/>
          </w:tcPr>
          <w:p w14:paraId="2635E898" w14:textId="0577174C" w:rsidR="009C5131" w:rsidRPr="001B7687" w:rsidRDefault="009C5131" w:rsidP="009C5131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  <w:r w:rsidR="000D7EA8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91" w:type="dxa"/>
          </w:tcPr>
          <w:p w14:paraId="7D28C44D" w14:textId="77777777" w:rsidR="009C5131" w:rsidRPr="001B7687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1FFFC58F" w14:textId="5C2B28E0" w:rsidR="009C5131" w:rsidRPr="001B7687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กำไรต่อหุ้น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ขั้นพื้นฐาน</w:t>
            </w:r>
          </w:p>
        </w:tc>
        <w:tc>
          <w:tcPr>
            <w:tcW w:w="972" w:type="dxa"/>
          </w:tcPr>
          <w:p w14:paraId="324AB952" w14:textId="7C30F006" w:rsidR="009C5131" w:rsidRPr="001B7687" w:rsidRDefault="00783D04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  <w:r w:rsidR="003A7202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9C5131" w:rsidRPr="001B7687" w14:paraId="43980B30" w14:textId="77777777" w:rsidTr="00C951C7">
        <w:trPr>
          <w:trHeight w:val="74"/>
        </w:trPr>
        <w:tc>
          <w:tcPr>
            <w:tcW w:w="986" w:type="dxa"/>
          </w:tcPr>
          <w:p w14:paraId="715412ED" w14:textId="682C0B57" w:rsidR="009C5131" w:rsidRPr="001B7687" w:rsidRDefault="009C5131" w:rsidP="009C5131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  <w:r w:rsidR="000D7EA8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91" w:type="dxa"/>
          </w:tcPr>
          <w:p w14:paraId="4166F307" w14:textId="77777777" w:rsidR="009C5131" w:rsidRPr="001B7687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607" w:type="dxa"/>
          </w:tcPr>
          <w:p w14:paraId="258620CC" w14:textId="63F9E142" w:rsidR="009C5131" w:rsidRPr="001B7687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เหตุการณ์ภายหลังรอบระยะเวลารายงาน </w:t>
            </w:r>
          </w:p>
        </w:tc>
        <w:tc>
          <w:tcPr>
            <w:tcW w:w="972" w:type="dxa"/>
          </w:tcPr>
          <w:p w14:paraId="25A4F001" w14:textId="2F92C5D6" w:rsidR="009C5131" w:rsidRPr="001B7687" w:rsidRDefault="00783D04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  <w:r w:rsidR="003A7202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</w:tbl>
    <w:p w14:paraId="18F46F8F" w14:textId="4ABE7FC3" w:rsidR="00B742E5" w:rsidRPr="001B7687" w:rsidRDefault="00B742E5" w:rsidP="000D7EA8">
      <w:pPr>
        <w:suppressAutoHyphens/>
        <w:spacing w:after="0" w:line="240" w:lineRule="auto"/>
        <w:ind w:right="-25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p w14:paraId="0938469E" w14:textId="4EF9C8A8" w:rsidR="00685D8E" w:rsidRPr="001B7687" w:rsidRDefault="00685D8E" w:rsidP="00685D8E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5F93A3C7" w14:textId="3DFF05D3" w:rsidR="00685D8E" w:rsidRPr="001B7687" w:rsidRDefault="00685D8E" w:rsidP="00685D8E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7B8F4524" w14:textId="425C7FF2" w:rsidR="00685D8E" w:rsidRPr="001B7687" w:rsidRDefault="00685D8E" w:rsidP="00685D8E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71A54924" w14:textId="6CF3EF4C" w:rsidR="00685D8E" w:rsidRPr="001B7687" w:rsidRDefault="00685D8E" w:rsidP="00685D8E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65303550" w14:textId="057A1DE6" w:rsidR="00685D8E" w:rsidRPr="001B7687" w:rsidRDefault="00685D8E" w:rsidP="00685D8E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38D9C03F" w14:textId="14B0F380" w:rsidR="00685D8E" w:rsidRPr="001B7687" w:rsidRDefault="00685D8E" w:rsidP="00685D8E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637A3B55" w14:textId="77777777" w:rsidR="00685D8E" w:rsidRPr="001B7687" w:rsidRDefault="00685D8E" w:rsidP="00685D8E">
      <w:pPr>
        <w:jc w:val="center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7468917F" w14:textId="6A60E34F" w:rsidR="00B742E5" w:rsidRPr="001B7687" w:rsidRDefault="00565E84" w:rsidP="00B742E5">
      <w:pPr>
        <w:pageBreakBefore/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lastRenderedPageBreak/>
        <w:t>หมายเหตุประกอบงบการเงินเป็นส่วนหนึ่งของงบการเงินนี้</w:t>
      </w:r>
    </w:p>
    <w:p w14:paraId="6AA29917" w14:textId="77777777" w:rsidR="00B742E5" w:rsidRPr="001B7687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AD7ED2E" w14:textId="620A788C" w:rsidR="00B742E5" w:rsidRPr="001B7687" w:rsidRDefault="00254DE2" w:rsidP="00B742E5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B93EB2" w:rsidRPr="001B768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B768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B93EB2" w:rsidRPr="001B76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93EB2" w:rsidRPr="001B7687">
        <w:rPr>
          <w:rFonts w:asciiTheme="majorBidi" w:hAnsiTheme="majorBidi" w:cstheme="majorBidi"/>
          <w:sz w:val="30"/>
          <w:szCs w:val="30"/>
        </w:rPr>
        <w:t>19</w:t>
      </w:r>
      <w:r w:rsidRPr="001B7687">
        <w:rPr>
          <w:rFonts w:ascii="Angsana New" w:hAnsi="Angsana New" w:cs="Angsana New"/>
          <w:sz w:val="30"/>
          <w:szCs w:val="30"/>
        </w:rPr>
        <w:t xml:space="preserve"> </w:t>
      </w:r>
      <w:r w:rsidRPr="001B7687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A3699D" w:rsidRPr="001B7687">
        <w:rPr>
          <w:rFonts w:ascii="Angsana New" w:hAnsi="Angsana New" w:cs="Angsana New"/>
          <w:sz w:val="30"/>
          <w:szCs w:val="30"/>
        </w:rPr>
        <w:t>256</w:t>
      </w:r>
      <w:r w:rsidR="00B12537" w:rsidRPr="001B7687">
        <w:rPr>
          <w:rFonts w:ascii="Angsana New" w:hAnsi="Angsana New" w:cs="Angsana New"/>
          <w:sz w:val="30"/>
          <w:szCs w:val="30"/>
        </w:rPr>
        <w:t>9</w:t>
      </w:r>
    </w:p>
    <w:p w14:paraId="48B2F825" w14:textId="77777777" w:rsidR="00B742E5" w:rsidRPr="001B7687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4E675CA" w14:textId="77777777" w:rsidR="00B742E5" w:rsidRPr="001B7687" w:rsidRDefault="00B742E5" w:rsidP="00261579">
      <w:pPr>
        <w:numPr>
          <w:ilvl w:val="0"/>
          <w:numId w:val="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ข้อมูลทั่วไป</w:t>
      </w:r>
    </w:p>
    <w:p w14:paraId="684191C2" w14:textId="77777777" w:rsidR="00B742E5" w:rsidRPr="001B7687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6F08CC5" w14:textId="3EF0668D" w:rsidR="00371F64" w:rsidRPr="001B7687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บริษัท เอสซีบี เอกซ์ จำกัด (มหาชน) “บริษัท” เป็นนิติบุคคลที่จัดตั้งขึ้นในประเทศไทยและมีที่อยู่จดทะเบียนตั้งอยู่ เลขที่ </w:t>
      </w:r>
      <w:r w:rsidR="00EA451B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9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ถนนรัชดาภิเษก จตุจักร กรุงเทพมหานคร </w:t>
      </w:r>
      <w:r w:rsidR="000B43B7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รายละเอียดของบริษัทย่อยได้เปิดเผยไว้ในหมายเหตุข้อ</w:t>
      </w:r>
      <w:r w:rsidR="00A3699D" w:rsidRPr="001B76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F50961" w:rsidRPr="001B76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  <w:r w:rsidR="00A3699D" w:rsidRPr="001B76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</w:p>
    <w:p w14:paraId="55550C20" w14:textId="77777777" w:rsidR="00371F64" w:rsidRPr="001B7687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91699BB" w14:textId="75F32F2E" w:rsidR="00B742E5" w:rsidRPr="001B7687" w:rsidRDefault="00FF7957" w:rsidP="00FF7957">
      <w:pPr>
        <w:suppressAutoHyphens/>
        <w:spacing w:after="0" w:line="240" w:lineRule="auto"/>
        <w:ind w:left="567" w:right="-1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บริษัทมีวัตถุประสงค์เพื่อเป็นบริษัทใหญ่ของกลุ่มธุรกิจทางการเงินซึ่งประกอบด้วยธุรกิจธนาคาร บริการทาง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การเงินเพื่อผู้บริโภคและดิจิทัล บริการทางแพลตฟอร์มและสินทรัพย์ดิจิทัล และประกอบการลงทุนในธุรกิจอื่น </w:t>
      </w:r>
    </w:p>
    <w:p w14:paraId="4CDEF4AF" w14:textId="77777777" w:rsidR="00371F64" w:rsidRPr="001B7687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3146D94" w14:textId="77AC0FF4" w:rsidR="00B742E5" w:rsidRPr="001B7687" w:rsidRDefault="00B742E5" w:rsidP="00261579">
      <w:pPr>
        <w:numPr>
          <w:ilvl w:val="0"/>
          <w:numId w:val="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เกณฑ์การจัดทำงบการเงิน</w:t>
      </w:r>
    </w:p>
    <w:p w14:paraId="6819718B" w14:textId="7F054A8B" w:rsidR="00BF664D" w:rsidRPr="001B7687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D7F2F9E" w14:textId="77777777" w:rsidR="00B228CB" w:rsidRPr="001B7687" w:rsidRDefault="00B228CB" w:rsidP="00B228CB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bookmarkStart w:id="0" w:name="_Hlk39226501"/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เกณฑ์การถือปฏิบัติ</w:t>
      </w:r>
    </w:p>
    <w:p w14:paraId="6352804F" w14:textId="77777777" w:rsidR="00B228CB" w:rsidRPr="001B7687" w:rsidRDefault="00B228CB" w:rsidP="00B228C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CB80C67" w14:textId="74264744" w:rsidR="00D25E4F" w:rsidRPr="001B7687" w:rsidRDefault="00E325E5" w:rsidP="00D25E4F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r w:rsidRPr="001B7687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1B7687">
        <w:rPr>
          <w:rFonts w:asciiTheme="majorBidi" w:hAnsiTheme="majorBidi" w:cstheme="majorBidi"/>
          <w:sz w:val="30"/>
          <w:szCs w:val="30"/>
        </w:rPr>
        <w:t xml:space="preserve">                       </w:t>
      </w:r>
      <w:r w:rsidRPr="001B7687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0A77D2" w:rsidRPr="001B7687">
        <w:rPr>
          <w:rFonts w:asciiTheme="majorBidi" w:hAnsiTheme="majorBidi" w:cs="Angsana New"/>
          <w:sz w:val="30"/>
          <w:szCs w:val="30"/>
          <w:cs/>
        </w:rPr>
        <w:t>ประกาศของธนาคารแห่งประเทศไทย (ธปท.) และ</w:t>
      </w:r>
      <w:r w:rsidRPr="001B7687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D25E4F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และได้แสดง</w:t>
      </w:r>
      <w:r w:rsidR="00D25E4F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รายการในงบการเงินตามประกาศ</w:t>
      </w:r>
      <w:r w:rsidR="00D25E4F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ธปท</w:t>
      </w:r>
      <w:r w:rsidR="00D25E4F" w:rsidRPr="001B76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.</w:t>
      </w:r>
      <w:r w:rsidR="00D25E4F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</w:t>
      </w:r>
      <w:r w:rsidR="00D25E4F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D25E4F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สนส.</w:t>
      </w:r>
      <w:r w:rsidR="00A3699D" w:rsidRPr="001B76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21/2561</w:t>
      </w:r>
      <w:r w:rsidR="00D25E4F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A3699D" w:rsidRPr="001B76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D25E4F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D25E4F" w:rsidRPr="001B76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31</w:t>
      </w:r>
      <w:r w:rsidR="00D25E4F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ตุลาคม </w:t>
      </w:r>
      <w:r w:rsidR="00D25E4F" w:rsidRPr="001B76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2561</w:t>
      </w:r>
      <w:r w:rsidR="00D25E4F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เรื่อง</w:t>
      </w:r>
      <w:r w:rsidR="00D25E4F" w:rsidRPr="001B76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D25E4F" w:rsidRPr="001B7687">
        <w:rPr>
          <w:rFonts w:asciiTheme="majorBidi" w:eastAsia="Times New Roman" w:hAnsiTheme="majorBidi" w:cstheme="majorBidi"/>
          <w:i/>
          <w:iCs/>
          <w:color w:val="000000"/>
          <w:spacing w:val="-1"/>
          <w:sz w:val="30"/>
          <w:szCs w:val="30"/>
          <w:cs/>
          <w:lang w:eastAsia="zh-CN"/>
        </w:rPr>
        <w:t>การจัดทำและ</w:t>
      </w:r>
      <w:r w:rsidR="00D25E4F" w:rsidRPr="001B768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การประกาศงบการเงินของธนาคารพาณิชย์และบริษัทโฮลดิ้งที่เป็นบริษัทแม่ของกลุ่มธุรกิจทางการเงิน </w:t>
      </w:r>
      <w:r w:rsidR="00D25E4F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และประกาศธนาคารแห่งประเทศไทยเพิ่มเติมอื่น ๆ </w:t>
      </w:r>
    </w:p>
    <w:p w14:paraId="7663668A" w14:textId="77777777" w:rsidR="00232812" w:rsidRPr="001B7687" w:rsidRDefault="00232812" w:rsidP="005678B9">
      <w:pPr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</w:p>
    <w:p w14:paraId="65A0A092" w14:textId="77777777" w:rsidR="00A43E6D" w:rsidRPr="001B7687" w:rsidRDefault="00A43E6D" w:rsidP="00A43E6D">
      <w:pPr>
        <w:suppressAutoHyphens/>
        <w:spacing w:after="0" w:line="240" w:lineRule="auto"/>
        <w:ind w:left="540" w:hanging="540"/>
        <w:contextualSpacing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2.2</w:t>
      </w:r>
      <w:r w:rsidRPr="001B768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ab/>
      </w: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สกุลเงินที่ใช้ในการดำเนินงานและนำเสนองบการเงิน</w:t>
      </w:r>
    </w:p>
    <w:p w14:paraId="5E3CF6B6" w14:textId="77777777" w:rsidR="00A43E6D" w:rsidRPr="001B7687" w:rsidRDefault="00A43E6D" w:rsidP="00A43E6D">
      <w:pPr>
        <w:suppressAutoHyphens/>
        <w:spacing w:after="0" w:line="240" w:lineRule="auto"/>
        <w:ind w:left="540"/>
        <w:contextualSpacing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3D19B67" w14:textId="6CF75601" w:rsidR="00A43E6D" w:rsidRPr="001B7687" w:rsidRDefault="00A43E6D" w:rsidP="00A43E6D">
      <w:pPr>
        <w:suppressAutoHyphens/>
        <w:spacing w:after="0" w:line="240" w:lineRule="auto"/>
        <w:ind w:left="540"/>
        <w:contextualSpacing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งบการเงินนี้นำเสนอเป็นเงินบาทซึ่งเป็นสกุลเงินที่ใช้ในการดำเนินงานของ</w:t>
      </w:r>
      <w:r w:rsidR="00D56452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บริษัท</w:t>
      </w:r>
    </w:p>
    <w:p w14:paraId="7B439ED9" w14:textId="77777777" w:rsidR="00A43E6D" w:rsidRPr="001B7687" w:rsidRDefault="00A43E6D" w:rsidP="00A43E6D">
      <w:pPr>
        <w:suppressAutoHyphens/>
        <w:spacing w:after="0" w:line="240" w:lineRule="auto"/>
        <w:ind w:left="540"/>
        <w:contextualSpacing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C31E244" w14:textId="22C61090" w:rsidR="00A43E6D" w:rsidRPr="001B7687" w:rsidRDefault="00A43E6D" w:rsidP="00A43E6D">
      <w:pPr>
        <w:pStyle w:val="ListParagraph"/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2.3</w:t>
      </w:r>
      <w:r w:rsidRPr="001B7687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1B76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</w:t>
      </w:r>
      <w:r w:rsidRPr="001B768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วิจารณญาณ</w:t>
      </w:r>
      <w:r w:rsidR="00D02AFF" w:rsidRPr="001B76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1B76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การประมาณการ</w:t>
      </w:r>
      <w:r w:rsidR="00D02AFF" w:rsidRPr="001B76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และนโยบายการบัญชี</w:t>
      </w:r>
    </w:p>
    <w:p w14:paraId="4F5B95C7" w14:textId="13C8502F" w:rsidR="00322958" w:rsidRPr="001B7687" w:rsidRDefault="00322958" w:rsidP="006B16DC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6D56930" w14:textId="13179251" w:rsidR="001A2C00" w:rsidRPr="001B7687" w:rsidRDefault="001A2C00" w:rsidP="00BC54E2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ในการจัดทำงบการเงิน</w:t>
      </w:r>
      <w:r w:rsidR="00F15E8A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ให้เป็นไปตามมาตรฐานการรายงานทางการเงิน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ผู้บริหารใช้วิจารณญาณ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การประมาณการ และข้อสมมติหลายประการ</w:t>
      </w:r>
      <w:r w:rsidR="00F15E8A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ซึ่งมีผลกระทบต่อการปฏิบัติตามนโยบายการบัญชีของ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ทั้งนี้ผลที่เกิดขึ้นจริงอาจแตกต่างจากที่ประมาณการไว้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ซึ่งเปิดเผยในหมายเหตุ</w:t>
      </w:r>
      <w:r w:rsidR="00246C3B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แต่ละข้อ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69C30CB" w14:textId="2AF425E3" w:rsidR="009D073A" w:rsidRPr="001B7687" w:rsidRDefault="009D073A" w:rsidP="007F70E7">
      <w:pPr>
        <w:spacing w:after="0" w:line="240" w:lineRule="auto"/>
        <w:ind w:left="994" w:hanging="432"/>
        <w:contextualSpacing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1B7687">
        <w:rPr>
          <w:rFonts w:ascii="Angsana New" w:eastAsia="Times New Roman" w:hAnsi="Angsana New" w:cs="Angsana New"/>
          <w:i/>
          <w:iCs/>
          <w:sz w:val="30"/>
          <w:szCs w:val="30"/>
        </w:rPr>
        <w:lastRenderedPageBreak/>
        <w:t>2.3.1</w:t>
      </w:r>
      <w:r w:rsidRPr="001B7687">
        <w:rPr>
          <w:rFonts w:ascii="Angsana New" w:eastAsia="Times New Roman" w:hAnsi="Angsana New" w:cs="Angsana New"/>
          <w:i/>
          <w:iCs/>
          <w:sz w:val="30"/>
          <w:szCs w:val="30"/>
          <w:cs/>
        </w:rPr>
        <w:tab/>
      </w:r>
      <w:r w:rsidRPr="001B7687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</w:t>
      </w:r>
      <w:r w:rsidRPr="001B7687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การใช้วิจารณญาณ</w:t>
      </w:r>
      <w:r w:rsidRPr="001B7687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</w:p>
    <w:p w14:paraId="6108CF0F" w14:textId="77777777" w:rsidR="009D073A" w:rsidRPr="001B7687" w:rsidRDefault="009D073A" w:rsidP="009D073A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29FC6145" w14:textId="77777777" w:rsidR="009D073A" w:rsidRPr="001B7687" w:rsidRDefault="009D073A" w:rsidP="009D073A">
      <w:pPr>
        <w:spacing w:after="0" w:line="240" w:lineRule="auto"/>
        <w:ind w:left="10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B7687">
        <w:rPr>
          <w:rFonts w:ascii="Angsana New" w:eastAsia="Times New Roman" w:hAnsi="Angsana New" w:cs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1B768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B7687">
        <w:rPr>
          <w:rFonts w:ascii="Angsana New" w:eastAsia="Times New Roman" w:hAnsi="Angsana New" w:cs="Angsana New"/>
          <w:sz w:val="30"/>
          <w:szCs w:val="30"/>
          <w:cs/>
        </w:rPr>
        <w:t>ประกอบด้วยหมายเหตุข้อต่อไปนี้</w:t>
      </w:r>
    </w:p>
    <w:p w14:paraId="522C6058" w14:textId="77777777" w:rsidR="009D073A" w:rsidRPr="001B7687" w:rsidRDefault="009D073A" w:rsidP="006B16DC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tbl>
      <w:tblPr>
        <w:tblStyle w:val="TableGrid1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7110"/>
      </w:tblGrid>
      <w:tr w:rsidR="009D073A" w:rsidRPr="001B7687" w14:paraId="1FA1A8E2" w14:textId="77777777" w:rsidTr="00D56452">
        <w:tc>
          <w:tcPr>
            <w:tcW w:w="2250" w:type="dxa"/>
          </w:tcPr>
          <w:p w14:paraId="3F5267F2" w14:textId="77777777" w:rsidR="009D073A" w:rsidRPr="001B7687" w:rsidRDefault="009D073A" w:rsidP="00F22112">
            <w:pPr>
              <w:ind w:left="432"/>
              <w:rPr>
                <w:rFonts w:ascii="Angsana New" w:hAnsi="Angsana New" w:cs="Angsana New"/>
                <w:sz w:val="30"/>
                <w:szCs w:val="30"/>
              </w:rPr>
            </w:pPr>
            <w:r w:rsidRPr="001B76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  <w:r w:rsidRPr="001B7687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</w:p>
          <w:p w14:paraId="576A865B" w14:textId="2B85B7C8" w:rsidR="009D073A" w:rsidRPr="001B7687" w:rsidRDefault="009D073A" w:rsidP="0018106E">
            <w:pPr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687">
              <w:rPr>
                <w:rFonts w:ascii="Angsana New" w:hAnsi="Angsana New" w:cs="Angsana New"/>
                <w:sz w:val="30"/>
                <w:szCs w:val="30"/>
              </w:rPr>
              <w:t>3.</w:t>
            </w:r>
            <w:r w:rsidR="00BD610F" w:rsidRPr="001B768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B7687">
              <w:rPr>
                <w:rFonts w:ascii="Angsana New" w:hAnsi="Angsana New" w:cs="Angsana New"/>
                <w:sz w:val="30"/>
                <w:szCs w:val="30"/>
              </w:rPr>
              <w:t xml:space="preserve">.5, 4.1 </w:t>
            </w:r>
            <w:r w:rsidRPr="001B768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1B7687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7110" w:type="dxa"/>
          </w:tcPr>
          <w:p w14:paraId="2CB129ED" w14:textId="58DCCCAD" w:rsidR="009D073A" w:rsidRPr="001B7687" w:rsidRDefault="00940B31" w:rsidP="00F22112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6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การพิจารณาเกณฑ์ที่ใช้ในการประเมินว่ามีการเพิ่มขึ้นอย่างมีนัยสําคัญของความเสี่ยง ด้านเครดิต รวมถึงการนําข้อมูลที่มีการคาดการณ์ไปในอนาคต (</w:t>
            </w:r>
            <w:r w:rsidRPr="001B7687">
              <w:rPr>
                <w:rFonts w:ascii="Angsana New" w:hAnsi="Angsana New" w:cs="Angsana New"/>
                <w:sz w:val="30"/>
                <w:szCs w:val="30"/>
              </w:rPr>
              <w:t xml:space="preserve">Forward-looking information) </w:t>
            </w:r>
            <w:r w:rsidRPr="001B76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มาใช้และเป็นเกณฑ์ที่ใช้ในการเลือกและการอนุมัติปัจจัยที่ใช้ในการวัดมูลค่าผลขาดทุน ด้านเครดิตที่คาดว่าจะเกิดขึ้น (</w:t>
            </w:r>
            <w:r w:rsidRPr="001B7687">
              <w:rPr>
                <w:rFonts w:ascii="Angsana New" w:hAnsi="Angsana New" w:cs="Angsana New"/>
                <w:sz w:val="30"/>
                <w:szCs w:val="30"/>
              </w:rPr>
              <w:t xml:space="preserve">ECL) </w:t>
            </w:r>
            <w:r w:rsidRPr="001B76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ในแบบจําลอง และการตั้งสํารองเพิ่มเติม (</w:t>
            </w:r>
            <w:r w:rsidRPr="001B7687">
              <w:rPr>
                <w:rFonts w:ascii="Angsana New" w:hAnsi="Angsana New" w:cs="Angsana New"/>
                <w:sz w:val="30"/>
                <w:szCs w:val="30"/>
              </w:rPr>
              <w:t xml:space="preserve">Management overlay) </w:t>
            </w:r>
            <w:r w:rsidR="00C715DD" w:rsidRPr="001B768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</w:p>
          <w:p w14:paraId="23A22CE9" w14:textId="77777777" w:rsidR="009D073A" w:rsidRPr="001B7687" w:rsidRDefault="009D073A" w:rsidP="0018106E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D073A" w:rsidRPr="001B7687" w14:paraId="4D6B56C6" w14:textId="77777777" w:rsidTr="00D56452">
        <w:tc>
          <w:tcPr>
            <w:tcW w:w="2250" w:type="dxa"/>
          </w:tcPr>
          <w:p w14:paraId="6ECFEEAC" w14:textId="14DD459C" w:rsidR="009D073A" w:rsidRPr="000D170B" w:rsidDel="009F0356" w:rsidRDefault="000D170B" w:rsidP="0018106E">
            <w:pPr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D073A" w:rsidRPr="001B76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  <w:r w:rsidR="009D073A" w:rsidRPr="001B768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 </w:t>
            </w:r>
            <w:r w:rsidR="004F75E9" w:rsidRPr="001B768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D546E" w:rsidRPr="001B768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7110" w:type="dxa"/>
          </w:tcPr>
          <w:p w14:paraId="3A042E27" w14:textId="77777777" w:rsidR="009D073A" w:rsidRPr="001B7687" w:rsidRDefault="009D073A" w:rsidP="00F22112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  <w:lang w:bidi="ar-SA"/>
              </w:rPr>
            </w:pPr>
            <w:r w:rsidRPr="001B7687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</w:t>
            </w:r>
            <w:r w:rsidRPr="001B7687">
              <w:rPr>
                <w:rFonts w:ascii="Angsana New" w:hAnsi="Angsana New" w:cs="Angsana New" w:hint="cs"/>
                <w:sz w:val="30"/>
                <w:szCs w:val="30"/>
                <w:cs/>
              </w:rPr>
              <w:t>เกณฑ์ที่ใช้ในการเลือกวิธีการวัดมูลค่าที่เหมาะสมที่สุดและเทคนิค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29ECC425" w14:textId="77777777" w:rsidR="009D073A" w:rsidRPr="001B7687" w:rsidRDefault="009D073A" w:rsidP="00117672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8C400B2" w14:textId="2DF7CADE" w:rsidR="009D073A" w:rsidRPr="001B7687" w:rsidRDefault="009D073A" w:rsidP="009D073A">
      <w:pPr>
        <w:spacing w:after="0" w:line="240" w:lineRule="auto"/>
        <w:ind w:left="1134" w:hanging="567"/>
        <w:contextualSpacing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1B7687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2.3.2 </w:t>
      </w:r>
      <w:r w:rsidRPr="001B7687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  <w:r w:rsidRPr="001B7687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</w:p>
    <w:p w14:paraId="425B97A9" w14:textId="77777777" w:rsidR="009D073A" w:rsidRPr="001B7687" w:rsidRDefault="009D073A" w:rsidP="009D073A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14:paraId="4ED616EB" w14:textId="15A0F2A0" w:rsidR="009D073A" w:rsidRPr="001B7687" w:rsidRDefault="009D073A" w:rsidP="009D073A">
      <w:pPr>
        <w:spacing w:after="0" w:line="240" w:lineRule="auto"/>
        <w:ind w:left="10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B7687">
        <w:rPr>
          <w:rFonts w:ascii="Angsana New" w:eastAsia="Times New Roman" w:hAnsi="Angsana New" w:cs="Angsana New"/>
          <w:sz w:val="30"/>
          <w:szCs w:val="30"/>
          <w:cs/>
        </w:rPr>
        <w:t>ข้อมูลเกี่ยวกับ</w:t>
      </w:r>
      <w:r w:rsidRPr="001B7687">
        <w:rPr>
          <w:rFonts w:ascii="Angsana New" w:eastAsia="Times New Roman" w:hAnsi="Angsana New" w:cs="Angsana New" w:hint="cs"/>
          <w:sz w:val="30"/>
          <w:szCs w:val="30"/>
          <w:cs/>
        </w:rPr>
        <w:t>ข้อสมมติและความไม่แน่นอนของการประมาณการ</w:t>
      </w:r>
      <w:r w:rsidRPr="001B768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B7687">
        <w:rPr>
          <w:rFonts w:ascii="Angsana New" w:eastAsia="Times New Roman" w:hAnsi="Angsana New" w:cs="Angsana New" w:hint="cs"/>
          <w:sz w:val="30"/>
          <w:szCs w:val="30"/>
          <w:cs/>
        </w:rPr>
        <w:t xml:space="preserve">ณ วันที่ </w:t>
      </w:r>
      <w:r w:rsidR="0042667A" w:rsidRPr="001B76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="0042667A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ธันวาคม</w:t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1B7687">
        <w:rPr>
          <w:rFonts w:ascii="Angsana New" w:eastAsia="Times New Roman" w:hAnsi="Angsana New" w:cs="Angsana New"/>
          <w:sz w:val="30"/>
          <w:szCs w:val="30"/>
        </w:rPr>
        <w:t>256</w:t>
      </w:r>
      <w:r w:rsidR="00B12537" w:rsidRPr="001B7687">
        <w:rPr>
          <w:rFonts w:ascii="Angsana New" w:eastAsia="Times New Roman" w:hAnsi="Angsana New" w:cs="Angsana New"/>
          <w:sz w:val="30"/>
          <w:szCs w:val="30"/>
        </w:rPr>
        <w:t>8</w:t>
      </w:r>
      <w:r w:rsidRPr="001B7687">
        <w:rPr>
          <w:rFonts w:ascii="Angsana New" w:eastAsia="Times New Roman" w:hAnsi="Angsana New" w:cs="Angsana New" w:hint="cs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</w:t>
      </w:r>
      <w:r w:rsidRPr="001B7687">
        <w:rPr>
          <w:rFonts w:ascii="Angsana New" w:eastAsia="Times New Roman" w:hAnsi="Angsana New" w:cs="Angsana New"/>
          <w:sz w:val="30"/>
          <w:szCs w:val="30"/>
          <w:cs/>
        </w:rPr>
        <w:t>หมายเหตุข้อต่อไปนี้</w:t>
      </w:r>
    </w:p>
    <w:p w14:paraId="063A1E20" w14:textId="77777777" w:rsidR="009D073A" w:rsidRPr="001B7687" w:rsidRDefault="009D073A" w:rsidP="009D073A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Style w:val="TableGrid1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7290"/>
      </w:tblGrid>
      <w:tr w:rsidR="009D073A" w:rsidRPr="001B7687" w14:paraId="1879B488" w14:textId="77777777" w:rsidTr="00570422">
        <w:tc>
          <w:tcPr>
            <w:tcW w:w="2070" w:type="dxa"/>
          </w:tcPr>
          <w:p w14:paraId="7EA2628D" w14:textId="77777777" w:rsidR="009D073A" w:rsidRPr="001B7687" w:rsidRDefault="009D073A" w:rsidP="00F22112">
            <w:pPr>
              <w:ind w:left="432"/>
              <w:rPr>
                <w:rFonts w:ascii="Angsana New" w:hAnsi="Angsana New" w:cs="Angsana New"/>
                <w:sz w:val="30"/>
                <w:szCs w:val="30"/>
              </w:rPr>
            </w:pPr>
            <w:r w:rsidRPr="001B76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  <w:r w:rsidRPr="001B7687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</w:p>
          <w:p w14:paraId="36ABAC84" w14:textId="41033D8B" w:rsidR="009D073A" w:rsidRPr="001B7687" w:rsidRDefault="009D073A" w:rsidP="00F22112">
            <w:pPr>
              <w:ind w:left="432"/>
              <w:rPr>
                <w:rFonts w:ascii="Angsana New" w:hAnsi="Angsana New" w:cs="Angsana New"/>
                <w:sz w:val="30"/>
                <w:szCs w:val="30"/>
              </w:rPr>
            </w:pPr>
            <w:r w:rsidRPr="001B7687">
              <w:rPr>
                <w:rFonts w:ascii="Angsana New" w:hAnsi="Angsana New" w:cs="Angsana New"/>
                <w:sz w:val="30"/>
                <w:szCs w:val="30"/>
              </w:rPr>
              <w:t>3.</w:t>
            </w:r>
            <w:r w:rsidR="00BD610F" w:rsidRPr="001B768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B7687">
              <w:rPr>
                <w:rFonts w:ascii="Angsana New" w:hAnsi="Angsana New" w:cs="Angsana New"/>
                <w:sz w:val="30"/>
                <w:szCs w:val="30"/>
              </w:rPr>
              <w:t xml:space="preserve">.5, 4.1 </w:t>
            </w:r>
            <w:r w:rsidRPr="001B768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1B7687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7290" w:type="dxa"/>
          </w:tcPr>
          <w:p w14:paraId="73061001" w14:textId="66945D14" w:rsidR="009D073A" w:rsidRPr="001B7687" w:rsidRDefault="009D073A" w:rsidP="00F22112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687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1B7687">
              <w:rPr>
                <w:rFonts w:ascii="Angsana New" w:hAnsi="Angsana New" w:cs="Angsana New" w:hint="cs"/>
                <w:sz w:val="30"/>
                <w:szCs w:val="30"/>
                <w:cs/>
              </w:rPr>
              <w:t>ด้อยค่าของสินทรัพย์ทางการเงิน</w:t>
            </w:r>
            <w:r w:rsidRPr="001B7687">
              <w:rPr>
                <w:rFonts w:ascii="Angsana New" w:hAnsi="Angsana New" w:cs="Angsana New"/>
                <w:sz w:val="30"/>
                <w:szCs w:val="30"/>
                <w:cs/>
              </w:rPr>
              <w:t xml:space="preserve">: </w:t>
            </w:r>
            <w:r w:rsidRPr="001B7687">
              <w:rPr>
                <w:rFonts w:ascii="Angsana New" w:hAnsi="Angsana New" w:cs="Angsana New" w:hint="cs"/>
                <w:sz w:val="30"/>
                <w:szCs w:val="30"/>
                <w:cs/>
              </w:rPr>
              <w:t>การกำหนดปัจจัยที่ใช้ในการวัดมูลค่าผลขาดทุนด้าน</w:t>
            </w:r>
            <w:r w:rsidRPr="001B768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เครดิตที่คาดว่าจะเกิดขึ้น </w:t>
            </w:r>
            <w:r w:rsidRPr="001B768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</w:t>
            </w:r>
            <w:r w:rsidRPr="001B7687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ECL) </w:t>
            </w:r>
            <w:r w:rsidRPr="001B768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ในแบบจำลอง และ</w:t>
            </w:r>
            <w:r w:rsidRPr="001B768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การตั้งส</w:t>
            </w:r>
            <w:r w:rsidRPr="001B768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ำ</w:t>
            </w:r>
            <w:r w:rsidRPr="001B768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รองเพิ่มเติม (</w:t>
            </w:r>
            <w:r w:rsidRPr="001B7687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Management overlay) </w:t>
            </w:r>
            <w:r w:rsidRPr="001B768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รวมถึงข้อสมมติที่สำคัญที่ใช้ในการประมาณการกระแสเงินสด</w:t>
            </w:r>
            <w:r w:rsidRPr="001B768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ที่จะได้รับคืนและการนำข้อมูลที่มีการคาดการณ์ไปในอนาคต </w:t>
            </w:r>
            <w:r w:rsidRPr="001B768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B7687">
              <w:rPr>
                <w:rFonts w:ascii="Angsana New" w:hAnsi="Angsana New" w:cs="Angsana New"/>
                <w:sz w:val="30"/>
                <w:szCs w:val="30"/>
              </w:rPr>
              <w:t xml:space="preserve">Forward-looking information) </w:t>
            </w:r>
            <w:r w:rsidRPr="001B7687">
              <w:rPr>
                <w:rFonts w:ascii="Angsana New" w:hAnsi="Angsana New" w:cs="Angsana New" w:hint="cs"/>
                <w:sz w:val="30"/>
                <w:szCs w:val="30"/>
                <w:cs/>
              </w:rPr>
              <w:t>มาใช้</w:t>
            </w:r>
            <w:r w:rsidR="003C6565" w:rsidRPr="001B768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และ</w:t>
            </w:r>
          </w:p>
          <w:p w14:paraId="4AA0DE37" w14:textId="77777777" w:rsidR="009D073A" w:rsidRPr="001B7687" w:rsidRDefault="009D073A" w:rsidP="00F2211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D073A" w:rsidRPr="001B7687" w14:paraId="32AA8005" w14:textId="77777777" w:rsidTr="00570422">
        <w:tc>
          <w:tcPr>
            <w:tcW w:w="2070" w:type="dxa"/>
          </w:tcPr>
          <w:p w14:paraId="3E215651" w14:textId="5B8D6E69" w:rsidR="009D073A" w:rsidRPr="000D170B" w:rsidDel="009F0356" w:rsidRDefault="009D073A" w:rsidP="000D170B">
            <w:pPr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6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  <w:r w:rsidRPr="001B768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 </w:t>
            </w:r>
            <w:r w:rsidRPr="001B768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D546E" w:rsidRPr="001B768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7290" w:type="dxa"/>
          </w:tcPr>
          <w:p w14:paraId="1FF92790" w14:textId="77777777" w:rsidR="009D073A" w:rsidRPr="001B7687" w:rsidRDefault="009D073A" w:rsidP="00F22112">
            <w:pPr>
              <w:ind w:left="-13" w:firstLine="1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687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1B7687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  <w:p w14:paraId="346F7364" w14:textId="77777777" w:rsidR="009D073A" w:rsidRPr="001B7687" w:rsidRDefault="009D073A" w:rsidP="00F22112">
            <w:pPr>
              <w:jc w:val="both"/>
              <w:outlineLvl w:val="0"/>
              <w:rPr>
                <w:rFonts w:ascii="Angsana New" w:hAnsi="Angsana New" w:cs="Angsana New"/>
                <w:b/>
                <w:sz w:val="30"/>
                <w:szCs w:val="30"/>
                <w:rtl/>
                <w:cs/>
                <w:lang w:bidi="ar-SA"/>
              </w:rPr>
            </w:pPr>
          </w:p>
        </w:tc>
      </w:tr>
    </w:tbl>
    <w:p w14:paraId="6C37865F" w14:textId="46F9251F" w:rsidR="00570422" w:rsidRPr="001B7687" w:rsidRDefault="00570422" w:rsidP="00316E23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cs/>
          <w:lang w:eastAsia="zh-CN"/>
        </w:rPr>
      </w:pPr>
    </w:p>
    <w:bookmarkEnd w:id="0"/>
    <w:p w14:paraId="6CE8BB72" w14:textId="77777777" w:rsidR="00D430FB" w:rsidRPr="001B7687" w:rsidRDefault="00D430FB" w:rsidP="003B2E67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7BABD9B4" w14:textId="5A889B6C" w:rsidR="00481CA4" w:rsidRPr="001B7687" w:rsidRDefault="00771DFC" w:rsidP="003C4A80">
      <w:pPr>
        <w:numPr>
          <w:ilvl w:val="0"/>
          <w:numId w:val="12"/>
        </w:numPr>
        <w:suppressAutoHyphens/>
        <w:spacing w:after="0" w:line="240" w:lineRule="atLeast"/>
        <w:ind w:left="539" w:right="-284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นโยบายการบัญชีที่มีสาระสำคัญ</w:t>
      </w:r>
    </w:p>
    <w:p w14:paraId="352B3B4B" w14:textId="0C88C25E" w:rsidR="00513526" w:rsidRPr="001B7687" w:rsidRDefault="00513526" w:rsidP="00513526">
      <w:pPr>
        <w:suppressAutoHyphens/>
        <w:spacing w:after="0" w:line="240" w:lineRule="atLeast"/>
        <w:ind w:right="-284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072006C3" w14:textId="6084B7A7" w:rsidR="00BE1683" w:rsidRPr="001B7687" w:rsidRDefault="00BE1683" w:rsidP="00BE168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423F07EE" w14:textId="77777777" w:rsidR="00BE1683" w:rsidRPr="001B7687" w:rsidRDefault="00BE1683" w:rsidP="00513526">
      <w:pPr>
        <w:suppressAutoHyphens/>
        <w:spacing w:after="0" w:line="240" w:lineRule="atLeast"/>
        <w:ind w:right="-284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68BC8DBB" w14:textId="77777777" w:rsidR="00513526" w:rsidRPr="001B7687" w:rsidRDefault="00513526" w:rsidP="003C4A80">
      <w:pPr>
        <w:numPr>
          <w:ilvl w:val="0"/>
          <w:numId w:val="27"/>
        </w:numPr>
        <w:suppressAutoHyphens/>
        <w:spacing w:after="0"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t>เกณฑ์ในการจัดทำงบการเงินรวม</w:t>
      </w:r>
    </w:p>
    <w:p w14:paraId="24963985" w14:textId="77777777" w:rsidR="00513526" w:rsidRPr="001B7687" w:rsidRDefault="00513526" w:rsidP="00513526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621E1C37" w14:textId="3364C7AB" w:rsidR="00232812" w:rsidRPr="001B7687" w:rsidRDefault="00513526" w:rsidP="00D430F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งบการเงินรวมประกอบด้วยงบการเงินของ</w:t>
      </w:r>
      <w:r w:rsidR="00450844" w:rsidRPr="001B7687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บริษัท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และบริษัทย่อย (รวมกันเรียกว่า “</w:t>
      </w:r>
      <w:r w:rsidR="00450844" w:rsidRPr="001B7687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”)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ส่วนได้เสียในบริษัทร่วม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และการร่วมค้า</w:t>
      </w:r>
    </w:p>
    <w:p w14:paraId="6521E616" w14:textId="77777777" w:rsidR="00D430FB" w:rsidRPr="001B7687" w:rsidRDefault="00D430FB" w:rsidP="00D430F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B3B0571" w14:textId="13FCBE52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การรวมธุรกิจ </w:t>
      </w:r>
    </w:p>
    <w:p w14:paraId="124C7A46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AFB8814" w14:textId="413AEAB4" w:rsidR="001676BB" w:rsidRPr="001B7687" w:rsidRDefault="001963EA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bookmarkStart w:id="1" w:name="_Hlk120572020"/>
      <w:r w:rsidRPr="001B7687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กลุ่มบริษัท</w:t>
      </w:r>
      <w:bookmarkEnd w:id="1"/>
      <w:r w:rsidR="001676BB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บันทึกบัญชี</w:t>
      </w:r>
      <w:r w:rsidR="001676BB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สำหรับการรวมธุรกิจตามวิธีซื้อ </w:t>
      </w:r>
      <w:r w:rsidR="00023E48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3EA02708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2106277D" w14:textId="23A354BD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</w:t>
      </w:r>
      <w:r w:rsidR="000351E0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หักด้วยมูลค่ายุติธรรม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สุทธิ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ของสินทรัพย์ที่ระบุได้ที่ได้มาและหนี้สิน</w:t>
      </w:r>
      <w:r w:rsidR="000351E0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0425A820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3AF9291" w14:textId="0E86EECD" w:rsidR="001676BB" w:rsidRPr="001B7687" w:rsidRDefault="001676BB" w:rsidP="00EE3F0C">
      <w:pPr>
        <w:suppressAutoHyphens/>
        <w:spacing w:after="0" w:line="240" w:lineRule="auto"/>
        <w:ind w:left="540" w:right="-26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สิ่งตอบแทนที่โอนให้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รวมถึง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ของสินทรัพย์ที่โอนไป หนี้สินที่</w:t>
      </w:r>
      <w:r w:rsidR="00686A11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ก่อขึ้นเพื่อจ่ายชำระให้แก่เจ้าของเดิม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หนี้สินที่อาจจะเกิดขึ้น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และส่วนได้เสียในส่วนของเจ้าของที่ออกโดย</w:t>
      </w:r>
      <w:r w:rsidR="00335116" w:rsidRPr="001B7687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กลุ่มบริษัท</w:t>
      </w:r>
    </w:p>
    <w:p w14:paraId="71968E54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7DF1B8F" w14:textId="302E8774" w:rsidR="001676BB" w:rsidRPr="001B7687" w:rsidRDefault="001676BB" w:rsidP="00D90566">
      <w:pPr>
        <w:suppressAutoHyphens/>
        <w:spacing w:after="0" w:line="240" w:lineRule="auto"/>
        <w:ind w:left="540" w:right="-26"/>
        <w:jc w:val="both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05311E49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863881F" w14:textId="3A40D59F" w:rsidR="001676BB" w:rsidRPr="001B7687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EB483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2D69F08B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43DD1D2" w14:textId="2EBD20C3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ต้นทุนที่เกี่ยวข้องกับการซื้อของ</w:t>
      </w:r>
      <w:r w:rsidR="00431C17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62A75082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47C888A8" w14:textId="17DC3F9B" w:rsidR="001676BB" w:rsidRPr="001B7687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การรวมธุรกิจเกิดขึ้น </w:t>
      </w:r>
      <w:r w:rsidR="001D5616" w:rsidRPr="001B7687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กลุ่มบริษัท</w:t>
      </w:r>
      <w:r w:rsidR="00B62623" w:rsidRPr="001B7687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ทำการ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</w:t>
      </w:r>
      <w:r w:rsidR="007850F7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="007850F7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ซึ่งข้อมูลดังกล่าวมีผลต่อการวัดมูลค่าของจำนวนต่าง ๆ ที่เคยรับรู้ไว้ ณ วันที่ซื้อ</w:t>
      </w:r>
    </w:p>
    <w:p w14:paraId="732F716A" w14:textId="77777777" w:rsidR="001676BB" w:rsidRPr="001B7687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</w:p>
    <w:p w14:paraId="7E1EEE48" w14:textId="77777777" w:rsidR="001676BB" w:rsidRPr="001B7687" w:rsidRDefault="001676BB" w:rsidP="001676BB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การซื้อแบบทยอยซื้อ</w:t>
      </w:r>
    </w:p>
    <w:p w14:paraId="03A84D40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AA844EC" w14:textId="5FD26C42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ในการรวมธุรกิจที่ดำเนินการสำเร็จจากการทยอยซื้อ </w:t>
      </w:r>
      <w:r w:rsidR="00431C17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ต้องวัดมูลค่าส่วนได้เสียของเงินลงทุนที่</w:t>
      </w:r>
      <w:r w:rsidR="00431C17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</w:t>
      </w:r>
    </w:p>
    <w:p w14:paraId="5469062C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F72E17B" w14:textId="40CE2581" w:rsidR="001676BB" w:rsidRPr="001B7687" w:rsidRDefault="001676BB" w:rsidP="001676BB">
      <w:pPr>
        <w:suppressAutoHyphens/>
        <w:spacing w:after="0" w:line="240" w:lineRule="auto"/>
        <w:ind w:left="547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bookmarkStart w:id="2" w:name="_Hlk120741306"/>
      <w:r w:rsidRPr="001B7687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การ</w:t>
      </w: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รวมธุรกิจภายใต้การควบคุมเดียวกัน</w:t>
      </w:r>
    </w:p>
    <w:bookmarkEnd w:id="2"/>
    <w:p w14:paraId="1540E575" w14:textId="77777777" w:rsidR="001676BB" w:rsidRPr="001B7687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A34ECED" w14:textId="17F5A1C6" w:rsidR="00DE7087" w:rsidRPr="001B7687" w:rsidRDefault="001676BB" w:rsidP="001D5A14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เจ้าของ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</w:t>
      </w:r>
    </w:p>
    <w:p w14:paraId="454BEDCA" w14:textId="77777777" w:rsidR="00DE7087" w:rsidRPr="001B7687" w:rsidRDefault="00DE7087" w:rsidP="001D5A14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E9EF082" w14:textId="556A4DBB" w:rsidR="001676BB" w:rsidRPr="001B7687" w:rsidRDefault="001676BB" w:rsidP="001D5A14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</w:t>
      </w:r>
      <w:r w:rsidRPr="001B7687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B7687">
        <w:rPr>
          <w:rFonts w:asciiTheme="majorBidi" w:hAnsiTheme="majorBidi" w:cstheme="majorBidi"/>
          <w:sz w:val="30"/>
          <w:szCs w:val="30"/>
          <w:cs/>
        </w:rPr>
        <w:t>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1B7687">
        <w:rPr>
          <w:rFonts w:asciiTheme="majorBidi" w:hAnsiTheme="majorBidi" w:cstheme="majorBidi"/>
          <w:sz w:val="30"/>
          <w:szCs w:val="30"/>
        </w:rPr>
        <w:t xml:space="preserve"> </w:t>
      </w:r>
      <w:r w:rsidRPr="001B7687">
        <w:rPr>
          <w:rFonts w:asciiTheme="majorBidi" w:hAnsiTheme="majorBidi" w:cstheme="majorBidi"/>
          <w:sz w:val="30"/>
          <w:szCs w:val="30"/>
          <w:cs/>
        </w:rPr>
        <w:t>จนถึงวันที่</w:t>
      </w:r>
      <w:r w:rsidRPr="001B7687">
        <w:rPr>
          <w:rFonts w:asciiTheme="majorBidi" w:hAnsiTheme="majorBidi" w:cstheme="majorBidi"/>
          <w:sz w:val="30"/>
          <w:szCs w:val="30"/>
          <w:cs/>
        </w:rPr>
        <w:br/>
        <w:t>การควบคุมสิ้นสุด</w:t>
      </w:r>
    </w:p>
    <w:p w14:paraId="127D890A" w14:textId="4D038AA1" w:rsidR="001676BB" w:rsidRPr="001B7687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4FF07FE" w14:textId="77777777" w:rsidR="001676BB" w:rsidRPr="001B7687" w:rsidRDefault="001676BB" w:rsidP="001676BB">
      <w:pPr>
        <w:tabs>
          <w:tab w:val="left" w:pos="108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บริษัทย่อย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</w:p>
    <w:p w14:paraId="76E2806C" w14:textId="77777777" w:rsidR="001676BB" w:rsidRPr="001B7687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A65B7D4" w14:textId="1CA9A470" w:rsidR="001676BB" w:rsidRPr="001B7687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บริษัทย่อยเป็นกิจการที่อยู่ภายใต้การควบคุมของ</w:t>
      </w:r>
      <w:r w:rsidR="00431C17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การควบคุมเกิดขึ้นเมื่อ</w:t>
      </w:r>
      <w:r w:rsidR="00431C17" w:rsidRPr="001B7687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</w:t>
      </w:r>
      <w:r w:rsidR="00431C17" w:rsidRPr="001B7687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งบการเงินของบริษัทย่อยได้รวมอยู่ในงบการเงิน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รวม นับแต่วันที่มีการควบคุมจนถึงวันที่การควบคุมสิ้นสุดลง </w:t>
      </w:r>
    </w:p>
    <w:p w14:paraId="5B4A1EF3" w14:textId="77777777" w:rsidR="001676BB" w:rsidRPr="001B7687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45922F70" w14:textId="77777777" w:rsidR="001676BB" w:rsidRPr="001B7687" w:rsidRDefault="001676BB" w:rsidP="001676BB">
      <w:pPr>
        <w:tabs>
          <w:tab w:val="left" w:pos="108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lastRenderedPageBreak/>
        <w:t xml:space="preserve">ส่วนได้เสียที่ไม่มีอำนาจควบคุม </w:t>
      </w:r>
    </w:p>
    <w:p w14:paraId="1432A964" w14:textId="77777777" w:rsidR="001676BB" w:rsidRPr="001B7687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69922AA" w14:textId="0D2EF96E" w:rsidR="001676BB" w:rsidRPr="001B7687" w:rsidRDefault="001676BB" w:rsidP="001676BB">
      <w:pPr>
        <w:tabs>
          <w:tab w:val="left" w:pos="117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ณ วันที่ซื้อธุรกิจ </w:t>
      </w:r>
      <w:r w:rsidR="00431C17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BD3BC95" w14:textId="77777777" w:rsidR="001676BB" w:rsidRPr="001B7687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4F67E77" w14:textId="677187FD" w:rsidR="001676BB" w:rsidRPr="001B7687" w:rsidRDefault="001676BB" w:rsidP="001676BB">
      <w:pPr>
        <w:tabs>
          <w:tab w:val="left" w:pos="117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เมื่อมีการเปลี่ยนแปลงส่วนได้เสียในบริษัทย่อยของ</w:t>
      </w:r>
      <w:r w:rsidR="00431C17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ที่ไม่ทำให้</w:t>
      </w:r>
      <w:r w:rsidR="00431C17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 ซึ่งส่วนได้เสียที่ไม่มีอำนาจควบคุมโดยอำนาจควบคุมไม่เปลี่ยนแปลงรับรู้เป็นส่วนเกินหรือส่วนต่ำกว่าทุนอื่นในส่วนของเจ้าของ</w:t>
      </w:r>
    </w:p>
    <w:p w14:paraId="6F5E6914" w14:textId="77777777" w:rsidR="001676BB" w:rsidRPr="001B7687" w:rsidRDefault="001676BB" w:rsidP="00E27B48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49D893A6" w14:textId="097C002C" w:rsidR="001676BB" w:rsidRPr="001B7687" w:rsidRDefault="001676BB" w:rsidP="001676BB">
      <w:pPr>
        <w:spacing w:after="0" w:line="240" w:lineRule="auto"/>
        <w:ind w:left="547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การสูญเสียการควบคุม </w:t>
      </w:r>
    </w:p>
    <w:p w14:paraId="14A53441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0D25923" w14:textId="6B0A373F" w:rsidR="001676BB" w:rsidRPr="001B7687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เมื่อ</w:t>
      </w:r>
      <w:r w:rsidR="00431C17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สูญเสียการควบคุมในบริษัทย่อย </w:t>
      </w:r>
      <w:r w:rsidR="00353CE4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ตัดรายการสินทรัพย์และหนี้สินออก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0B25E0B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5CEAD08" w14:textId="77777777" w:rsidR="001676BB" w:rsidRPr="001B7687" w:rsidRDefault="001676BB" w:rsidP="001676BB">
      <w:pPr>
        <w:tabs>
          <w:tab w:val="left" w:pos="1080"/>
        </w:tabs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ส่วนได้เสียในเงินลงทุนที่บันทึกตามวิธีส่วนได้เสีย</w:t>
      </w:r>
    </w:p>
    <w:p w14:paraId="34D0C800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8957567" w14:textId="081FA86E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ส่วนได้เสียของ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ในเงินลงทุนที่บันทึกตามวิธีส่วนได้เสีย ประกอบด้วยส่วนได้เสียในบริษัทร่วม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="00DE7087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บริษัทร่วมค้า</w:t>
      </w:r>
    </w:p>
    <w:p w14:paraId="28C5BC3F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4D38FD5" w14:textId="27706D19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บริษัทร่วมเป็นกิจการที่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</w:t>
      </w:r>
      <w:r w:rsidR="00353CE4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มีการควบคุมร่วมในการงานนั้น โดยมีสิทธิในสินทรัพย์สุทธิของการร่วมการงานนั้น</w:t>
      </w:r>
    </w:p>
    <w:p w14:paraId="0341BB25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287ADA1" w14:textId="77777777" w:rsidR="00B17A5B" w:rsidRPr="001B7687" w:rsidRDefault="00B17A5B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0BB528FA" w14:textId="49141573" w:rsidR="001676BB" w:rsidRPr="001B7687" w:rsidRDefault="00353CE4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lastRenderedPageBreak/>
        <w:t>กลุ่มบริษัท</w:t>
      </w:r>
      <w:r w:rsidR="001676BB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รับรู้เงินลงทุนในบริษัทร่วม และการร่วมค้า ในงบการเงินรวมด้วยวิธีส่วนได้เสีย ยกเว้น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="001676BB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ส่วนได้เสียที่ถือครองหรือถือผ่านบริษัทที่เป็นองค์กรธุรกิจเงินร่วมลงทุนซึ่ง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="001676BB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เลือกวัดมูลค่าของเงินลงทุนผ่านกำไรหรือขาดทุน วิธีส่วนได้เสียจะ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="001676BB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เงินปันผลรับ และ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จ</w:t>
      </w:r>
      <w:r w:rsidR="001676BB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ะถูกบันทึกในงบการเงินรวมจนถึง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วันที่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สูญเสียความมีอิทธิพลอย่างมีนัยสำคัญ </w:t>
      </w:r>
    </w:p>
    <w:p w14:paraId="3FF1AA95" w14:textId="7B49B195" w:rsidR="00882861" w:rsidRPr="001B7687" w:rsidRDefault="00882861" w:rsidP="00E27B48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3529E399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การตัดรายการในงบการเงินรวม</w:t>
      </w:r>
    </w:p>
    <w:p w14:paraId="230D2818" w14:textId="77777777" w:rsidR="001676BB" w:rsidRPr="001B7687" w:rsidRDefault="001676BB" w:rsidP="00E27B48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8A8B553" w14:textId="643A1806" w:rsidR="001676BB" w:rsidRPr="001B7687" w:rsidRDefault="001676BB" w:rsidP="005F53F1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และการร่วมค้า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ถูกตัดรายการกับเงินลงทุนเท่าที่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74AF3B6E" w14:textId="77777777" w:rsidR="006A7D3D" w:rsidRPr="001B7687" w:rsidRDefault="006A7D3D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DD8CFC7" w14:textId="707374DD" w:rsidR="001676BB" w:rsidRPr="001B7687" w:rsidRDefault="001676BB" w:rsidP="001676BB">
      <w:pPr>
        <w:suppressAutoHyphens/>
        <w:spacing w:after="0"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3.</w:t>
      </w:r>
      <w:r w:rsidR="000A08A9"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</w:t>
      </w: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1B7687">
        <w:rPr>
          <w:rFonts w:asciiTheme="majorBidi" w:eastAsia="Times New Roman" w:hAnsiTheme="majorBidi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เครื่องมือทางการเงิน</w:t>
      </w:r>
    </w:p>
    <w:p w14:paraId="51A7B014" w14:textId="77777777" w:rsidR="001676BB" w:rsidRPr="001B7687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91ABE3E" w14:textId="64FDB9FB" w:rsidR="001676BB" w:rsidRPr="001B7687" w:rsidRDefault="001676BB" w:rsidP="001676BB">
      <w:pPr>
        <w:spacing w:after="0" w:line="240" w:lineRule="auto"/>
        <w:ind w:right="47" w:firstLine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>3.</w:t>
      </w:r>
      <w:r w:rsidR="000A08A9"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>.1</w:t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 xml:space="preserve">การรับรู้รายการและการวัดมูลค่าเมื่อเริ่มแรก </w:t>
      </w:r>
    </w:p>
    <w:p w14:paraId="0201153D" w14:textId="77777777" w:rsidR="001676BB" w:rsidRPr="001B7687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E9867EC" w14:textId="7533F515" w:rsidR="001676BB" w:rsidRPr="001B7687" w:rsidRDefault="00353CE4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</w:rPr>
        <w:t>รับรู้รายการเมื่อเริ่มแรกของเครื่องมือทางการเงินทั้งหมด (ซึ่งรวมถึงการซื้อและการขายสินทรัพย์ทางการเงินตามวิธีปกติ) ณ วันที่ซื้อขาย ซึ่งเป็นวันที่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</w:rPr>
        <w:t>ได้เข้ามาเป็นคู่สัญญาของเครื่องมือ</w:t>
      </w:r>
      <w:r w:rsidR="001676BB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</w:rPr>
        <w:t>ดังกล่าว ยกเว้นเงินลงทุนในตราสารหนี้ที่รับรู้ ณ วันครบกำหนดชำระ</w:t>
      </w:r>
    </w:p>
    <w:p w14:paraId="37D7D3BB" w14:textId="77777777" w:rsidR="001676BB" w:rsidRPr="001B7687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DE2753D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br/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เครื่องมือทางการเงิน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23B889DE" w14:textId="581CC0F7" w:rsidR="002C6FC3" w:rsidRPr="001B7687" w:rsidRDefault="002C6FC3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798DC1EB" w14:textId="3DA27E6F" w:rsidR="001676BB" w:rsidRPr="001B7687" w:rsidRDefault="001676BB" w:rsidP="001676BB">
      <w:pPr>
        <w:spacing w:after="0" w:line="240" w:lineRule="auto"/>
        <w:ind w:right="47" w:firstLine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3.</w:t>
      </w:r>
      <w:r w:rsidR="000A08A9"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>.2</w:t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การจัดประเภทรายการ</w:t>
      </w:r>
      <w:r w:rsidRPr="001B7687">
        <w:rPr>
          <w:rFonts w:asciiTheme="majorBidi" w:eastAsia="EucrosiaUPCBold" w:hAnsiTheme="majorBidi" w:cs="Angsana New"/>
          <w:i/>
          <w:iCs/>
          <w:sz w:val="30"/>
          <w:szCs w:val="30"/>
          <w:cs/>
        </w:rPr>
        <w:t>และการวัดมูลค่าภายหลัง</w:t>
      </w:r>
    </w:p>
    <w:p w14:paraId="4E553E05" w14:textId="528A1998" w:rsidR="001676BB" w:rsidRPr="001B7687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7392427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262CB9F2" w14:textId="77777777" w:rsidR="001676BB" w:rsidRPr="001B7687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86638FE" w14:textId="5DD8D0DA" w:rsidR="001676BB" w:rsidRPr="001B7687" w:rsidRDefault="001676BB" w:rsidP="006A7D3D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น </w:t>
      </w:r>
    </w:p>
    <w:p w14:paraId="2E853BE8" w14:textId="77777777" w:rsidR="002C6FC3" w:rsidRPr="001B7687" w:rsidRDefault="002C6FC3" w:rsidP="006A7D3D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cs/>
        </w:rPr>
      </w:pPr>
    </w:p>
    <w:p w14:paraId="14A551ED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14:paraId="2544A8EC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6112592" w14:textId="77777777" w:rsidR="001676BB" w:rsidRPr="001B7687" w:rsidRDefault="001676BB" w:rsidP="001676BB">
      <w:pPr>
        <w:autoSpaceDE w:val="0"/>
        <w:autoSpaceDN w:val="0"/>
        <w:adjustRightInd w:val="0"/>
        <w:spacing w:after="0" w:line="240" w:lineRule="auto"/>
        <w:ind w:left="1800" w:hanging="36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pacing w:val="-1"/>
          <w:sz w:val="30"/>
          <w:szCs w:val="30"/>
        </w:rPr>
        <w:t xml:space="preserve">- </w:t>
      </w:r>
      <w:r w:rsidRPr="001B7687">
        <w:rPr>
          <w:rFonts w:asciiTheme="majorBidi" w:eastAsia="Times New Roman" w:hAnsiTheme="majorBidi" w:cstheme="majorBidi"/>
          <w:spacing w:val="-1"/>
          <w:sz w:val="30"/>
          <w:szCs w:val="30"/>
          <w:cs/>
        </w:rPr>
        <w:tab/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ถือครอง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ADB48F3" w14:textId="77777777" w:rsidR="001676BB" w:rsidRPr="001B7687" w:rsidRDefault="001676BB" w:rsidP="001676BB">
      <w:pPr>
        <w:autoSpaceDE w:val="0"/>
        <w:autoSpaceDN w:val="0"/>
        <w:adjustRightInd w:val="0"/>
        <w:spacing w:after="0" w:line="240" w:lineRule="auto"/>
        <w:ind w:left="1800" w:hanging="36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</w:rPr>
        <w:t>-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ab/>
        <w:t>ข้อกำหนดตามสัญญาของสินทรัพย์ทางการเงินซึ่งทำให้เกิดกระแสเงินสดซึ่งเป็นการจ่ายเพียง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br/>
        <w:t>เงินต้นและดอกเบี้ยจากยอดคงเหลือของเงินต้นในวันที่กำหนดไว้</w:t>
      </w:r>
    </w:p>
    <w:p w14:paraId="798A763A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FE69B43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5CDF2D7C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8E0C735" w14:textId="77777777" w:rsidR="001676BB" w:rsidRPr="001B7687" w:rsidRDefault="001676BB" w:rsidP="003C4A80">
      <w:pPr>
        <w:pStyle w:val="ListParagraph"/>
        <w:numPr>
          <w:ilvl w:val="0"/>
          <w:numId w:val="31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theme="majorBidi" w:hint="cs"/>
          <w:sz w:val="30"/>
          <w:szCs w:val="30"/>
          <w:cs/>
        </w:rPr>
        <w:t>ถือครอง</w:t>
      </w:r>
      <w:r w:rsidRPr="001B768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6247424D" w14:textId="77777777" w:rsidR="001676BB" w:rsidRPr="001B7687" w:rsidRDefault="001676BB" w:rsidP="003C4A80">
      <w:pPr>
        <w:numPr>
          <w:ilvl w:val="0"/>
          <w:numId w:val="31"/>
        </w:numPr>
        <w:tabs>
          <w:tab w:val="left" w:pos="810"/>
          <w:tab w:val="left" w:pos="1800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ข้อกำหนดตามสัญญาของสินทรัพย์ทางการเงินซึ่งทำให้เกิดกระแสเงินสดซึ่งเป็นการจ่ายเพียง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เงินต้นและดอกเบี้ยจากยอดคงเหลือของเงินต้นในวันที่กำหนดไว้</w:t>
      </w:r>
    </w:p>
    <w:p w14:paraId="62C75C29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5278915" w14:textId="777D7CB7" w:rsidR="001676BB" w:rsidRPr="001B7687" w:rsidRDefault="001676BB" w:rsidP="001676BB">
      <w:pPr>
        <w:tabs>
          <w:tab w:val="left" w:pos="90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วันที่รับรู้รายการเมื่อเริ่มแรก เงินลงทุนในตราสารทุนที่ไม่ได้ถือไว้เพื่อค้า 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อาจเลือกให้</w:t>
      </w:r>
      <w:r w:rsidR="00A721CB" w:rsidRPr="001B7687">
        <w:rPr>
          <w:rFonts w:asciiTheme="majorBidi" w:eastAsia="Times New Roman" w:hAnsiTheme="majorBidi" w:cstheme="majorBidi"/>
          <w:sz w:val="30"/>
          <w:szCs w:val="30"/>
        </w:rPr>
        <w:br/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เงินลงทุนดังกล่าว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แสดงการเปลี่ยนแปลงในมูลค่ายุติธรรมในภายหลังในกำไรขาดทุนเบ็ดเสร็จอื่น </w:t>
      </w:r>
      <w:r w:rsidR="00247F7A" w:rsidRPr="001B7687">
        <w:rPr>
          <w:rFonts w:asciiTheme="majorBidi" w:eastAsia="Times New Roman" w:hAnsiTheme="majorBidi" w:cstheme="majorBidi"/>
          <w:sz w:val="30"/>
          <w:szCs w:val="30"/>
        </w:rPr>
        <w:br/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ซึ่งการเลือกนี้สามารถเลือกได้เป็นรายเงินลงทุนและ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เมื่อเลือกแล้วไม่สามารถยกเลิ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ก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ได้</w:t>
      </w:r>
    </w:p>
    <w:p w14:paraId="28C2AB98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915F20C" w14:textId="77777777" w:rsidR="00B17A5B" w:rsidRPr="001B7687" w:rsidRDefault="00B17A5B">
      <w:pPr>
        <w:rPr>
          <w:rFonts w:asciiTheme="majorBidi" w:eastAsia="Times New Roman" w:hAnsiTheme="majorBidi" w:cstheme="majorBidi"/>
          <w:sz w:val="30"/>
          <w:szCs w:val="30"/>
          <w:cs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4F3DAC34" w14:textId="4A1CAC9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lastRenderedPageBreak/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ซึ่งรวมถึงเงินลงทุนในตราสารทุนที่ถือครองหรือถือผ่านบริษัทที่เป็นองค์กรธุรกิจเงินร่วมลงทุน และสินทรัพย์อนุพันธ์ทั้งหมด ณ วันที่รับรู้รายการเมื่อเริ่มแรก </w:t>
      </w:r>
      <w:r w:rsidR="00353CE4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วัดมูลค่าด้วยมูลค่ายุติธรรมผ่านกำไรหรือขาดทุนหากการกำหนดดังกล่าวช่วยขจัดหรือ</w:t>
      </w:r>
      <w:r w:rsidR="00247F7A" w:rsidRPr="001B7687">
        <w:rPr>
          <w:rFonts w:asciiTheme="majorBidi" w:eastAsia="Times New Roman" w:hAnsiTheme="majorBidi" w:cstheme="majorBidi"/>
          <w:sz w:val="30"/>
          <w:szCs w:val="30"/>
        </w:rPr>
        <w:br/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ลดความไม่สอดคล้องอย่างมีนัยสำคัญซึ่งอาจเกิดขึ้น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ซึ่งเมื่อเลือกแล้วไม่สามารถยกเลิกได้</w:t>
      </w:r>
    </w:p>
    <w:p w14:paraId="1368CEA1" w14:textId="48580062" w:rsidR="001676BB" w:rsidRPr="001B7687" w:rsidRDefault="001676BB" w:rsidP="003B0476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  <w:cs/>
        </w:rPr>
      </w:pPr>
    </w:p>
    <w:p w14:paraId="36CBAE29" w14:textId="77777777" w:rsidR="001676BB" w:rsidRPr="001B7687" w:rsidRDefault="001676BB" w:rsidP="001676BB">
      <w:pPr>
        <w:suppressAutoHyphens/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การประเมินโมเดลธุรกิจ</w:t>
      </w:r>
      <w:r w:rsidRPr="001B7687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ของสินทรัพย์ทางการเงิน</w:t>
      </w:r>
    </w:p>
    <w:p w14:paraId="3EE53329" w14:textId="77777777" w:rsidR="001676BB" w:rsidRPr="001B7687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79E884AE" w14:textId="6AC40286" w:rsidR="001676BB" w:rsidRPr="001B7687" w:rsidRDefault="00353CE4" w:rsidP="001676BB">
      <w:pPr>
        <w:tabs>
          <w:tab w:val="left" w:pos="227"/>
          <w:tab w:val="left" w:pos="680"/>
          <w:tab w:val="left" w:pos="1080"/>
          <w:tab w:val="left" w:pos="162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กลุ่มบริษัท</w:t>
      </w:r>
      <w:r w:rsidR="001676BB"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ได้ประเมินโมเดลธุรกิจของสินทรัพย์ทางการเงินที่ถือไว้ในระดับพอร์ตโฟลิโอ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="001676BB" w:rsidRPr="001B76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683710C7" w14:textId="77777777" w:rsidR="001676BB" w:rsidRPr="001B7687" w:rsidRDefault="001676BB" w:rsidP="001676BB">
      <w:pPr>
        <w:tabs>
          <w:tab w:val="left" w:pos="227"/>
          <w:tab w:val="left" w:pos="680"/>
          <w:tab w:val="left" w:pos="1080"/>
          <w:tab w:val="left" w:pos="162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38B8F04" w14:textId="71B19199" w:rsidR="001676BB" w:rsidRPr="001B7687" w:rsidRDefault="001676BB" w:rsidP="003C4A80">
      <w:pPr>
        <w:pStyle w:val="ListParagraph"/>
        <w:numPr>
          <w:ilvl w:val="0"/>
          <w:numId w:val="31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1B7687">
        <w:rPr>
          <w:rFonts w:asciiTheme="majorBidi" w:hAnsiTheme="majorBidi" w:cs="Angsana New" w:hint="cs"/>
          <w:color w:val="000000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</w:t>
      </w:r>
      <w:r w:rsidRPr="001B7687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1B7687">
        <w:rPr>
          <w:rFonts w:asciiTheme="majorBidi" w:hAnsiTheme="majorBidi" w:cs="Angsana New" w:hint="cs"/>
          <w:color w:val="000000"/>
          <w:sz w:val="30"/>
          <w:szCs w:val="30"/>
          <w:cs/>
        </w:rPr>
        <w:t>โดยเฉพาะอย่างยิ่งกลยุทธ์ของผู้บริหารเกี่ยวกับการรับดอกเบี้ยรับตามสัญญา</w:t>
      </w:r>
      <w:r w:rsidRPr="001B7687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1B7687">
        <w:rPr>
          <w:rFonts w:asciiTheme="majorBidi" w:hAnsiTheme="majorBidi" w:cs="Angsana New" w:hint="cs"/>
          <w:color w:val="000000"/>
          <w:sz w:val="30"/>
          <w:szCs w:val="30"/>
          <w:cs/>
        </w:rPr>
        <w:t>การดำรงระดับ</w:t>
      </w:r>
      <w:r w:rsidRPr="001B7687">
        <w:rPr>
          <w:rFonts w:asciiTheme="majorBidi" w:hAnsiTheme="majorBidi" w:cs="Angsana New"/>
          <w:color w:val="000000"/>
          <w:sz w:val="30"/>
          <w:szCs w:val="30"/>
        </w:rPr>
        <w:br/>
      </w:r>
      <w:r w:rsidRPr="001B7687">
        <w:rPr>
          <w:rFonts w:asciiTheme="majorBidi" w:hAnsiTheme="majorBidi" w:cs="Angsana New" w:hint="cs"/>
          <w:color w:val="000000"/>
          <w:sz w:val="30"/>
          <w:szCs w:val="30"/>
          <w:cs/>
        </w:rPr>
        <w:t>อัตราดอกเบี้ย</w:t>
      </w:r>
      <w:r w:rsidRPr="001B7687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1B7687">
        <w:rPr>
          <w:rFonts w:asciiTheme="majorBidi" w:hAnsiTheme="majorBidi" w:cs="Angsana New" w:hint="cs"/>
          <w:color w:val="000000"/>
          <w:sz w:val="30"/>
          <w:szCs w:val="30"/>
          <w:cs/>
        </w:rPr>
        <w:t>การจับคู่ระหว่างระยะเวลาของสินทรัพย์ทางการเงินกับระยะเวลาของหนี้สิน</w:t>
      </w:r>
      <w:r w:rsidR="00247F7A" w:rsidRPr="001B7687">
        <w:rPr>
          <w:rFonts w:asciiTheme="majorBidi" w:hAnsiTheme="majorBidi" w:cs="Angsana New"/>
          <w:color w:val="000000"/>
          <w:sz w:val="30"/>
          <w:szCs w:val="30"/>
        </w:rPr>
        <w:br/>
      </w:r>
      <w:r w:rsidRPr="001B7687">
        <w:rPr>
          <w:rFonts w:asciiTheme="majorBidi" w:hAnsiTheme="majorBidi" w:cs="Angsana New" w:hint="cs"/>
          <w:color w:val="000000"/>
          <w:sz w:val="30"/>
          <w:szCs w:val="30"/>
          <w:cs/>
        </w:rPr>
        <w:t>ที่เกี่ยวข้องหรือกระแสเงินสดออกที่คาดการณ์</w:t>
      </w:r>
      <w:r w:rsidRPr="001B7687">
        <w:rPr>
          <w:rFonts w:asciiTheme="majorBidi" w:hAnsiTheme="majorBidi" w:cs="Angsana New"/>
          <w:color w:val="000000"/>
          <w:sz w:val="30"/>
          <w:szCs w:val="30"/>
          <w:cs/>
        </w:rPr>
        <w:t xml:space="preserve"> หรือรับรู้กระแสเงินสดผ่านการขายสินทรัพย์</w:t>
      </w:r>
      <w:r w:rsidRPr="001B7687">
        <w:rPr>
          <w:rFonts w:asciiTheme="majorBidi" w:hAnsiTheme="majorBidi" w:cs="Angsana New"/>
          <w:color w:val="000000"/>
          <w:sz w:val="30"/>
          <w:szCs w:val="30"/>
        </w:rPr>
        <w:br/>
      </w:r>
      <w:r w:rsidRPr="001B7687">
        <w:rPr>
          <w:rFonts w:asciiTheme="majorBidi" w:hAnsiTheme="majorBidi" w:cs="Angsana New"/>
          <w:color w:val="000000"/>
          <w:sz w:val="30"/>
          <w:szCs w:val="30"/>
          <w:cs/>
        </w:rPr>
        <w:t>ทางการเงิน</w:t>
      </w:r>
    </w:p>
    <w:p w14:paraId="3BFA556F" w14:textId="63238CF5" w:rsidR="001676BB" w:rsidRPr="001B7687" w:rsidRDefault="001676BB" w:rsidP="003C4A80">
      <w:pPr>
        <w:pStyle w:val="ListParagraph"/>
        <w:numPr>
          <w:ilvl w:val="0"/>
          <w:numId w:val="31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1B7687">
        <w:rPr>
          <w:rFonts w:asciiTheme="majorBidi" w:hAnsiTheme="majorBidi" w:cs="Angsana New"/>
          <w:color w:val="000000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="00353CE4" w:rsidRPr="001B7687">
        <w:rPr>
          <w:rFonts w:asciiTheme="majorBidi" w:hAnsiTheme="majorBidi" w:cs="Angsana New"/>
          <w:color w:val="000000"/>
          <w:sz w:val="30"/>
          <w:szCs w:val="30"/>
          <w:cs/>
        </w:rPr>
        <w:t>กลุ่มบริษัท</w:t>
      </w:r>
    </w:p>
    <w:p w14:paraId="0DAC5A05" w14:textId="77777777" w:rsidR="001676BB" w:rsidRPr="001B7687" w:rsidRDefault="001676BB" w:rsidP="003C4A80">
      <w:pPr>
        <w:pStyle w:val="ListParagraph"/>
        <w:numPr>
          <w:ilvl w:val="0"/>
          <w:numId w:val="31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1B7687">
        <w:rPr>
          <w:rFonts w:asciiTheme="majorBidi" w:hAnsiTheme="majorBidi" w:cs="Angsana New"/>
          <w:color w:val="000000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28062B5D" w14:textId="77777777" w:rsidR="001676BB" w:rsidRPr="001B7687" w:rsidRDefault="001676BB" w:rsidP="003C4A80">
      <w:pPr>
        <w:pStyle w:val="ListParagraph"/>
        <w:numPr>
          <w:ilvl w:val="0"/>
          <w:numId w:val="31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1B7687">
        <w:rPr>
          <w:rFonts w:asciiTheme="majorBidi" w:hAnsiTheme="majorBidi" w:cs="Angsana New"/>
          <w:color w:val="000000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0FBA5572" w14:textId="63ECC872" w:rsidR="001676BB" w:rsidRPr="001B7687" w:rsidRDefault="001676BB" w:rsidP="003C4A80">
      <w:pPr>
        <w:pStyle w:val="ListParagraph"/>
        <w:numPr>
          <w:ilvl w:val="0"/>
          <w:numId w:val="31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="Angsana New"/>
          <w:color w:val="000000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 อย่างไรก็ตามข้อมูลเกี่ยวกับการขายนั้นไม่นำมาพิจารณาแยกต่างหากแต่เป็นส่วนหนึ่งของการประเมินภาพรวมของวิธีการบริหารจัดการสินทรัพย์ให้</w:t>
      </w:r>
      <w:r w:rsidR="00353CE4" w:rsidRPr="001B7687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hAnsiTheme="majorBidi" w:cs="Angsana New"/>
          <w:color w:val="000000"/>
          <w:sz w:val="30"/>
          <w:szCs w:val="30"/>
          <w:cs/>
        </w:rPr>
        <w:t>ระบุวัตถุประสงค์</w:t>
      </w:r>
      <w:r w:rsidRPr="001B7687">
        <w:rPr>
          <w:rFonts w:asciiTheme="majorBidi" w:hAnsiTheme="majorBidi" w:cs="Angsana New"/>
          <w:color w:val="000000"/>
          <w:sz w:val="30"/>
          <w:szCs w:val="30"/>
          <w:cs/>
        </w:rPr>
        <w:br/>
        <w:t>ที่ได้ตั้งไว้และวิธีการให้ได้มาซึ่งกระแส</w:t>
      </w:r>
      <w:r w:rsidRPr="001B7687">
        <w:rPr>
          <w:rFonts w:asciiTheme="majorBidi" w:hAnsiTheme="majorBidi" w:cstheme="majorBidi"/>
          <w:sz w:val="30"/>
          <w:szCs w:val="30"/>
          <w:cs/>
        </w:rPr>
        <w:t>เงินสด</w:t>
      </w:r>
    </w:p>
    <w:p w14:paraId="7A6CB4E7" w14:textId="77777777" w:rsidR="001676BB" w:rsidRPr="001B7687" w:rsidRDefault="001676BB" w:rsidP="001676BB">
      <w:pPr>
        <w:pStyle w:val="ListParagraph"/>
        <w:tabs>
          <w:tab w:val="left" w:pos="108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3EE350" w14:textId="77777777" w:rsidR="00986FA5" w:rsidRPr="001B7687" w:rsidRDefault="001676BB" w:rsidP="00986FA5">
      <w:pPr>
        <w:tabs>
          <w:tab w:val="left" w:pos="720"/>
        </w:tabs>
        <w:spacing w:after="0" w:line="240" w:lineRule="auto"/>
        <w:ind w:left="14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ใน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</w:t>
      </w:r>
      <w:r w:rsidR="00353CE4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กลุ่มบริษัท</w:t>
      </w:r>
    </w:p>
    <w:p w14:paraId="2BCE982F" w14:textId="77777777" w:rsidR="00986FA5" w:rsidRPr="001B7687" w:rsidRDefault="00986FA5">
      <w:pPr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br w:type="page"/>
      </w:r>
    </w:p>
    <w:p w14:paraId="59971231" w14:textId="77777777" w:rsidR="00AE7C9D" w:rsidRPr="001B7687" w:rsidRDefault="001676BB" w:rsidP="00AE7C9D">
      <w:pPr>
        <w:tabs>
          <w:tab w:val="left" w:pos="720"/>
        </w:tabs>
        <w:spacing w:after="0" w:line="240" w:lineRule="auto"/>
        <w:ind w:left="14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lastRenderedPageBreak/>
        <w:t>สินทรัพย์ทางการเงินที่ถือไว้เพื่อค้า หรือมีการจัดการและประเมินผลงานด้วยมูลค่ายุติธรรม ถูกวัดมูลค่าด้วยมูลค่ายุติธรรมผ่านกำไรหรือขาดทุน</w:t>
      </w:r>
    </w:p>
    <w:p w14:paraId="73B56888" w14:textId="7AE26058" w:rsidR="001676BB" w:rsidRPr="001B7687" w:rsidRDefault="001676BB" w:rsidP="00AE7C9D">
      <w:pPr>
        <w:tabs>
          <w:tab w:val="left" w:pos="720"/>
        </w:tabs>
        <w:spacing w:after="0" w:line="240" w:lineRule="auto"/>
        <w:ind w:left="1440" w:right="-2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</w:t>
      </w:r>
    </w:p>
    <w:p w14:paraId="11780D97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1B7687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</w:p>
    <w:p w14:paraId="45AE07C9" w14:textId="77777777" w:rsidR="001676BB" w:rsidRPr="001B7687" w:rsidRDefault="001676BB" w:rsidP="001676BB">
      <w:pPr>
        <w:tabs>
          <w:tab w:val="left" w:pos="1530"/>
        </w:tabs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406D911F" w14:textId="77777777" w:rsidR="001676BB" w:rsidRPr="001B7687" w:rsidRDefault="001676BB" w:rsidP="001676BB">
      <w:pPr>
        <w:spacing w:after="0" w:line="240" w:lineRule="auto"/>
        <w:ind w:firstLine="1418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466529B4" w14:textId="77777777" w:rsidR="001676BB" w:rsidRPr="001B7687" w:rsidRDefault="001676BB" w:rsidP="001676BB">
      <w:pPr>
        <w:tabs>
          <w:tab w:val="left" w:pos="227"/>
          <w:tab w:val="left" w:pos="1530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31FDB742" w14:textId="77777777" w:rsidR="001676BB" w:rsidRPr="001B7687" w:rsidRDefault="001676BB" w:rsidP="0066340A">
      <w:pPr>
        <w:spacing w:after="0" w:line="240" w:lineRule="auto"/>
        <w:ind w:left="1800" w:hanging="36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-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ab/>
        <w:t>“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เงินต้น”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หมายถึง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มูลค่ายุติธรรมของสินทรัพย์ทางการเงิน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ณ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วันที่รับรู้รายการเมื่อเริ่มแรก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</w:p>
    <w:p w14:paraId="6D6C22C9" w14:textId="41CABAB0" w:rsidR="001676BB" w:rsidRPr="001B7687" w:rsidRDefault="001676BB" w:rsidP="0066340A">
      <w:pPr>
        <w:spacing w:after="0" w:line="240" w:lineRule="auto"/>
        <w:ind w:left="1800" w:hanging="36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-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ab/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687F619E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79D0DA1D" w14:textId="551531E6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เงินต้นหรือไม่ </w:t>
      </w:r>
      <w:r w:rsidR="00353CE4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พิจารณาข้อกำหนดตามสัญญาของเครื่องมือทางการเงินซึ่งรวมถึง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 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ในการประเมิน</w:t>
      </w:r>
      <w:r w:rsidR="00353CE4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พิจารณาถึง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</w:p>
    <w:p w14:paraId="5C4C8411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7E7371FD" w14:textId="77777777" w:rsidR="001676BB" w:rsidRPr="001B7687" w:rsidRDefault="001676BB" w:rsidP="003C4A80">
      <w:pPr>
        <w:pStyle w:val="ListParagraph"/>
        <w:numPr>
          <w:ilvl w:val="0"/>
          <w:numId w:val="31"/>
        </w:numPr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1B7687">
        <w:rPr>
          <w:rFonts w:asciiTheme="majorBidi" w:hAnsiTheme="majorBidi" w:cs="Angsana New" w:hint="cs"/>
          <w:color w:val="000000"/>
          <w:sz w:val="30"/>
          <w:szCs w:val="30"/>
          <w:cs/>
        </w:rPr>
        <w:t>เ</w:t>
      </w:r>
      <w:r w:rsidRPr="001B7687">
        <w:rPr>
          <w:rFonts w:asciiTheme="majorBidi" w:hAnsiTheme="majorBidi" w:cs="Angsana New"/>
          <w:color w:val="000000"/>
          <w:sz w:val="30"/>
          <w:szCs w:val="30"/>
          <w:cs/>
        </w:rPr>
        <w:t>หตุการณ์ที่อาจเกิดขึ้นซึ่งเป็นเหตุให้มีการเปลี่ยนแปลงจำนวนเงินและเวลาของกระแสเงิน</w:t>
      </w:r>
      <w:r w:rsidRPr="001B7687">
        <w:rPr>
          <w:rFonts w:asciiTheme="majorBidi" w:hAnsiTheme="majorBidi" w:cs="Angsana New" w:hint="cs"/>
          <w:color w:val="000000"/>
          <w:sz w:val="30"/>
          <w:szCs w:val="30"/>
          <w:cs/>
        </w:rPr>
        <w:t>สด</w:t>
      </w:r>
    </w:p>
    <w:p w14:paraId="2DE8F3BE" w14:textId="77777777" w:rsidR="001676BB" w:rsidRPr="001B7687" w:rsidRDefault="001676BB" w:rsidP="003C4A80">
      <w:pPr>
        <w:pStyle w:val="ListParagraph"/>
        <w:numPr>
          <w:ilvl w:val="0"/>
          <w:numId w:val="31"/>
        </w:numPr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1B7687">
        <w:rPr>
          <w:rFonts w:asciiTheme="majorBidi" w:hAnsiTheme="majorBidi" w:cs="Angsana New"/>
          <w:color w:val="000000"/>
          <w:sz w:val="30"/>
          <w:szCs w:val="30"/>
          <w:cs/>
        </w:rPr>
        <w:t>ลักษณะการปรับมูลค่าทางการเงิน</w:t>
      </w:r>
    </w:p>
    <w:p w14:paraId="5CDB8B2D" w14:textId="0DDE434D" w:rsidR="001676BB" w:rsidRPr="001B7687" w:rsidRDefault="001676BB" w:rsidP="003C4A80">
      <w:pPr>
        <w:pStyle w:val="ListParagraph"/>
        <w:numPr>
          <w:ilvl w:val="0"/>
          <w:numId w:val="31"/>
        </w:numPr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1B7687">
        <w:rPr>
          <w:rFonts w:asciiTheme="majorBidi" w:hAnsiTheme="majorBidi" w:cs="Angsana New"/>
          <w:color w:val="000000"/>
          <w:sz w:val="30"/>
          <w:szCs w:val="30"/>
          <w:cs/>
        </w:rPr>
        <w:t>เงื่อนไขเมื่อสิทธิเรียกร้องของ</w:t>
      </w:r>
      <w:r w:rsidR="00353CE4" w:rsidRPr="001B7687">
        <w:rPr>
          <w:rFonts w:asciiTheme="majorBidi" w:hAnsiTheme="majorBidi" w:cs="Angsana New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hAnsiTheme="majorBidi" w:cs="Angsana New"/>
          <w:color w:val="000000"/>
          <w:sz w:val="30"/>
          <w:szCs w:val="30"/>
          <w:cs/>
        </w:rPr>
        <w:t>ถูกจำกัดเฉพาะกระแสเงินสดจากสินทรัพย์ตามที่กำหนด(เช่น สินทรัพย์ทางการเงินที่ผู้ให้กู้ไม่มีสิทธิไล่เบี้ย) และ</w:t>
      </w:r>
    </w:p>
    <w:p w14:paraId="5118935C" w14:textId="09AA2240" w:rsidR="001676BB" w:rsidRPr="001B7687" w:rsidRDefault="001676BB" w:rsidP="004D45C5">
      <w:pPr>
        <w:pStyle w:val="ListParagraph"/>
        <w:numPr>
          <w:ilvl w:val="0"/>
          <w:numId w:val="31"/>
        </w:numPr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1B7687">
        <w:rPr>
          <w:rFonts w:asciiTheme="majorBidi" w:hAnsiTheme="majorBidi" w:cs="Angsana New"/>
          <w:color w:val="000000"/>
          <w:sz w:val="30"/>
          <w:szCs w:val="30"/>
          <w:cs/>
        </w:rPr>
        <w:t>ลักษณะการเปลี่ยนแปลงผลตอบแทนของมูลค่าเงินตามเวลา (เช่น ระยะเวลาการปรับอัตราดอกเบี้ยใหม่)</w:t>
      </w:r>
    </w:p>
    <w:p w14:paraId="51877E42" w14:textId="77777777" w:rsidR="002C6FC3" w:rsidRPr="001B7687" w:rsidRDefault="002C6FC3" w:rsidP="002C6FC3">
      <w:pPr>
        <w:pStyle w:val="ListParagraph"/>
        <w:spacing w:line="240" w:lineRule="auto"/>
        <w:ind w:left="180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4940399C" w14:textId="77777777" w:rsidR="003B0476" w:rsidRPr="001B7687" w:rsidRDefault="003B0476">
      <w:pPr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5D657D3F" w14:textId="71AE5D5A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1B7687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lastRenderedPageBreak/>
        <w:t>การวัดมูลค่าภายหลังและกำไรและขาดทุนของสินทรัพย์ทางการเงิน</w:t>
      </w:r>
    </w:p>
    <w:p w14:paraId="1982D2AC" w14:textId="77777777" w:rsidR="001676BB" w:rsidRPr="001B7687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tbl>
      <w:tblPr>
        <w:tblStyle w:val="TableGrid"/>
        <w:tblW w:w="8281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70"/>
        <w:gridCol w:w="5131"/>
      </w:tblGrid>
      <w:tr w:rsidR="001676BB" w:rsidRPr="001B7687" w14:paraId="09B5A8C0" w14:textId="77777777" w:rsidTr="00F22112">
        <w:tc>
          <w:tcPr>
            <w:tcW w:w="2880" w:type="dxa"/>
            <w:hideMark/>
          </w:tcPr>
          <w:p w14:paraId="4AD8E2D5" w14:textId="77777777" w:rsidR="001676BB" w:rsidRPr="001B7687" w:rsidRDefault="001676BB" w:rsidP="00F22112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="Gautam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7D82D0C1" w14:textId="77777777" w:rsidR="001676BB" w:rsidRPr="001B7687" w:rsidRDefault="001676BB" w:rsidP="00F22112">
            <w:pPr>
              <w:pStyle w:val="BodyText"/>
              <w:tabs>
                <w:tab w:val="left" w:pos="720"/>
              </w:tabs>
              <w:ind w:right="-15"/>
              <w:rPr>
                <w:rFonts w:ascii="Arial" w:hAnsi="Arial" w:cs="Gautam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E8F71FA" w14:textId="77777777" w:rsidR="001676BB" w:rsidRPr="001B7687" w:rsidRDefault="001676BB" w:rsidP="00F22112">
            <w:pPr>
              <w:pStyle w:val="BodyText"/>
              <w:ind w:left="160" w:hanging="160"/>
              <w:jc w:val="thaiDistribute"/>
              <w:rPr>
                <w:sz w:val="30"/>
                <w:szCs w:val="30"/>
                <w:lang w:val="en-GB"/>
              </w:rPr>
            </w:pPr>
          </w:p>
        </w:tc>
        <w:tc>
          <w:tcPr>
            <w:tcW w:w="5131" w:type="dxa"/>
          </w:tcPr>
          <w:p w14:paraId="00145306" w14:textId="77777777" w:rsidR="001676BB" w:rsidRPr="001B7687" w:rsidRDefault="001676BB" w:rsidP="00F22112">
            <w:pPr>
              <w:pStyle w:val="BodyText"/>
              <w:ind w:left="160" w:hanging="160"/>
              <w:jc w:val="thaiDistribute"/>
              <w:rPr>
                <w:sz w:val="30"/>
                <w:szCs w:val="30"/>
                <w:lang w:val="en-GB" w:bidi="th-TH"/>
              </w:rPr>
            </w:pP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  <w:lang w:val="en-GB" w:bidi="th-TH"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  <w:p w14:paraId="72001F17" w14:textId="77777777" w:rsidR="001676BB" w:rsidRPr="001B7687" w:rsidRDefault="001676BB" w:rsidP="00F22112">
            <w:pPr>
              <w:pStyle w:val="BodyText"/>
              <w:jc w:val="thaiDistribute"/>
              <w:rPr>
                <w:sz w:val="30"/>
                <w:szCs w:val="30"/>
                <w:lang w:val="en-GB"/>
              </w:rPr>
            </w:pPr>
          </w:p>
        </w:tc>
      </w:tr>
      <w:tr w:rsidR="001676BB" w:rsidRPr="001B7687" w14:paraId="25CD5D64" w14:textId="77777777" w:rsidTr="00F22112">
        <w:tc>
          <w:tcPr>
            <w:tcW w:w="2880" w:type="dxa"/>
            <w:hideMark/>
          </w:tcPr>
          <w:p w14:paraId="191776BD" w14:textId="39ABBB96" w:rsidR="001676BB" w:rsidRPr="001B7687" w:rsidRDefault="001676BB" w:rsidP="00F22112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  <w:lang w:val="en-GB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3432F1D9" w14:textId="77777777" w:rsidR="001676BB" w:rsidRPr="001B7687" w:rsidRDefault="001676BB" w:rsidP="00F22112">
            <w:pPr>
              <w:pStyle w:val="BodyText"/>
              <w:ind w:left="160" w:hanging="160"/>
              <w:jc w:val="thaiDistribute"/>
              <w:rPr>
                <w:rFonts w:ascii="Arial" w:hAnsi="Arial" w:cs="Cordia New"/>
                <w:sz w:val="30"/>
                <w:szCs w:val="30"/>
                <w:lang w:val="en-GB"/>
              </w:rPr>
            </w:pPr>
          </w:p>
        </w:tc>
        <w:tc>
          <w:tcPr>
            <w:tcW w:w="5131" w:type="dxa"/>
          </w:tcPr>
          <w:p w14:paraId="2174ECB9" w14:textId="77777777" w:rsidR="001676BB" w:rsidRPr="001B7687" w:rsidRDefault="001676BB" w:rsidP="00F22112">
            <w:pPr>
              <w:pStyle w:val="BodyText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th-TH"/>
              </w:rPr>
            </w:pP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  <w:lang w:val="en-GB" w:bidi="th-TH"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  <w:p w14:paraId="1DAA3559" w14:textId="77777777" w:rsidR="001676BB" w:rsidRPr="001B7687" w:rsidRDefault="001676BB" w:rsidP="00F22112">
            <w:pPr>
              <w:pStyle w:val="BodyText"/>
              <w:ind w:left="160" w:hanging="160"/>
              <w:jc w:val="thaiDistribute"/>
              <w:rPr>
                <w:rFonts w:ascii="Arial" w:hAnsi="Arial" w:cstheme="minorBidi"/>
                <w:sz w:val="30"/>
                <w:szCs w:val="30"/>
                <w:lang w:val="en-GB" w:bidi="th-TH"/>
              </w:rPr>
            </w:pPr>
          </w:p>
        </w:tc>
      </w:tr>
      <w:tr w:rsidR="001676BB" w:rsidRPr="001B7687" w14:paraId="2A1D0B71" w14:textId="77777777" w:rsidTr="00F22112">
        <w:tc>
          <w:tcPr>
            <w:tcW w:w="2880" w:type="dxa"/>
            <w:hideMark/>
          </w:tcPr>
          <w:p w14:paraId="528498CC" w14:textId="77777777" w:rsidR="001676BB" w:rsidRPr="001B7687" w:rsidRDefault="001676BB" w:rsidP="00F22112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  <w:lang w:val="en-GB" w:bidi="th-TH"/>
              </w:rPr>
              <w:t>เงินลงทุนในตราสารหนี้ที่วัดมูลค่าด้วยมูลค่ายุติธรรมผ่าน</w:t>
            </w: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 w:bidi="th-TH"/>
              </w:rPr>
              <w:br/>
            </w: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3E6B149" w14:textId="77777777" w:rsidR="001676BB" w:rsidRPr="001B7687" w:rsidRDefault="001676BB" w:rsidP="00F22112">
            <w:pPr>
              <w:pStyle w:val="BodyText"/>
              <w:ind w:left="160" w:hanging="160"/>
              <w:jc w:val="thaiDistribute"/>
              <w:rPr>
                <w:rFonts w:ascii="Arial" w:hAnsi="Arial" w:cs="Cordia New"/>
                <w:sz w:val="30"/>
                <w:szCs w:val="30"/>
                <w:lang w:val="en-GB"/>
              </w:rPr>
            </w:pPr>
          </w:p>
        </w:tc>
        <w:tc>
          <w:tcPr>
            <w:tcW w:w="5131" w:type="dxa"/>
          </w:tcPr>
          <w:p w14:paraId="042C1BEF" w14:textId="77777777" w:rsidR="001676BB" w:rsidRPr="001B7687" w:rsidRDefault="001676BB" w:rsidP="00F22112">
            <w:pPr>
              <w:pStyle w:val="BodyText"/>
              <w:ind w:left="160" w:hanging="160"/>
              <w:jc w:val="thaiDistribute"/>
              <w:rPr>
                <w:rFonts w:asciiTheme="majorBidi" w:hAnsiTheme="majorBidi" w:cs="Gautam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  <w:lang w:val="en-GB" w:bidi="th-TH"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กำไรและขาดทุนจากอัตราแลกเปลี่ยนและผลขาดทุนด้านเครดิตที่</w:t>
            </w: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 w:bidi="th-TH"/>
              </w:rPr>
              <w:br/>
            </w: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  <w:lang w:val="en-GB" w:bidi="th-TH"/>
              </w:rPr>
              <w:t>คาดว่าจะเกิดขึ้นรับรู้ในกำไรหรือขาดทุน กำไรและขาดทุนสุทธิอื่นรับรู้ในกำไรขาดทุนเบ็ดเสร็จอื่น</w:t>
            </w:r>
            <w:r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  <w:lang w:val="en-GB" w:bidi="th-TH"/>
              </w:rPr>
              <w:t>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  <w:p w14:paraId="2B384E35" w14:textId="77777777" w:rsidR="001676BB" w:rsidRPr="001B7687" w:rsidRDefault="001676BB" w:rsidP="00F22112">
            <w:pPr>
              <w:pStyle w:val="BodyText"/>
              <w:ind w:left="160" w:hanging="160"/>
              <w:jc w:val="thaiDistribute"/>
              <w:rPr>
                <w:rFonts w:ascii="Arial" w:eastAsia="Calibri" w:hAnsi="Arial" w:cs="Gautami"/>
                <w:color w:val="auto"/>
                <w:sz w:val="30"/>
                <w:szCs w:val="30"/>
                <w:lang w:val="en-GB"/>
              </w:rPr>
            </w:pPr>
          </w:p>
        </w:tc>
      </w:tr>
      <w:tr w:rsidR="001676BB" w:rsidRPr="001B7687" w14:paraId="2DD9D9A7" w14:textId="77777777" w:rsidTr="00F22112">
        <w:tc>
          <w:tcPr>
            <w:tcW w:w="2880" w:type="dxa"/>
            <w:hideMark/>
          </w:tcPr>
          <w:p w14:paraId="374CACC4" w14:textId="77777777" w:rsidR="001676BB" w:rsidRPr="001B7687" w:rsidRDefault="001676BB" w:rsidP="00F22112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lang w:val="en-GB"/>
              </w:rPr>
              <w:br w:type="page"/>
            </w: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  <w:lang w:val="en-GB" w:bidi="th-TH"/>
              </w:rPr>
              <w:t>เงินลงทุนในตราสารทุนที่วัดมูลค่าด้วยมูลค่ายุติธรรมผ่าน</w:t>
            </w: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 w:bidi="th-TH"/>
              </w:rPr>
              <w:br/>
            </w: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38CB652" w14:textId="77777777" w:rsidR="001676BB" w:rsidRPr="001B7687" w:rsidRDefault="001676BB" w:rsidP="00F22112">
            <w:pPr>
              <w:pStyle w:val="BodyText"/>
              <w:ind w:left="160" w:hanging="160"/>
              <w:jc w:val="thaiDistribute"/>
              <w:rPr>
                <w:rFonts w:ascii="Arial" w:hAnsi="Arial" w:cs="Cordia New"/>
                <w:sz w:val="30"/>
                <w:szCs w:val="30"/>
                <w:lang w:val="en-GB"/>
              </w:rPr>
            </w:pPr>
          </w:p>
        </w:tc>
        <w:tc>
          <w:tcPr>
            <w:tcW w:w="5131" w:type="dxa"/>
            <w:hideMark/>
          </w:tcPr>
          <w:p w14:paraId="183B1679" w14:textId="04DE77A3" w:rsidR="001676BB" w:rsidRPr="001B7687" w:rsidRDefault="001676BB" w:rsidP="00F22112">
            <w:pPr>
              <w:pStyle w:val="BodyText"/>
              <w:ind w:left="160" w:hanging="160"/>
              <w:jc w:val="thaiDistribute"/>
              <w:rPr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  <w:lang w:val="en-GB" w:bidi="th-TH"/>
              </w:rPr>
              <w:t xml:space="preserve">สินทรัพย์เหล่านี้วัดมูลค่าในภายหลังด้วยมูลค่ายุติธรรม </w:t>
            </w:r>
            <w:r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</w: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  <w:lang w:val="en-GB" w:bidi="th-TH"/>
              </w:rPr>
              <w:t>เงินปันผลรับรับรู้เป็นรายได้ในกำไรหรือขาดทุนในวันที่</w:t>
            </w:r>
            <w:r w:rsidR="00353CE4" w:rsidRPr="001B7687">
              <w:rPr>
                <w:rFonts w:asciiTheme="majorBidi" w:hAnsiTheme="majorBidi" w:cstheme="majorBidi" w:hint="cs"/>
                <w:sz w:val="30"/>
                <w:szCs w:val="30"/>
                <w:cs/>
                <w:lang w:val="en-GB" w:bidi="th-TH"/>
              </w:rPr>
              <w:t>กลุ่มบริษัท</w:t>
            </w: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  <w:lang w:val="en-GB" w:bidi="th-TH"/>
              </w:rPr>
              <w:t xml:space="preserve">มีสิทธิได้รับเงินปันผลเว้นแต่เงินปันผลดังกล่าวเป็นการคืนทุนของเงินลงทุน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 </w:t>
            </w:r>
          </w:p>
        </w:tc>
      </w:tr>
    </w:tbl>
    <w:p w14:paraId="15C6C131" w14:textId="56038B02" w:rsidR="004D45C5" w:rsidRPr="001B7687" w:rsidRDefault="004D45C5">
      <w:pPr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</w:pPr>
    </w:p>
    <w:p w14:paraId="4E1C28B4" w14:textId="77777777" w:rsidR="003B0476" w:rsidRPr="001B7687" w:rsidRDefault="003B0476">
      <w:pPr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</w:pPr>
      <w:r w:rsidRPr="001B76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br w:type="page"/>
      </w:r>
    </w:p>
    <w:p w14:paraId="5299D6F3" w14:textId="4009AC1A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lastRenderedPageBreak/>
        <w:t>การจัดประเภทรายการ</w:t>
      </w:r>
      <w:r w:rsidRPr="001B76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  <w:t xml:space="preserve"> </w:t>
      </w:r>
      <w:r w:rsidRPr="001B76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การวัดมูลค่าในภายหลังและกำไรและขาดทุนของหนี้สินทางการเงิน</w:t>
      </w:r>
      <w:r w:rsidRPr="001B76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  <w:t xml:space="preserve"> </w:t>
      </w:r>
    </w:p>
    <w:p w14:paraId="72D81598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</w:pPr>
    </w:p>
    <w:p w14:paraId="66C168F2" w14:textId="19F1A95C" w:rsidR="001676B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วั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หนี้สินทางการเงินอื่นวัดมูลค่าภายหลังด้วยราคาทุนตัดจำหน่ายด้วยวิธีดอกเบี้ยที่แท้จริง ดอกเบี้ยจ่าย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และ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กำไรและขาดทุนจากอัตราแลกเปลี่ยนรับรู้ในกำไรหรือ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ขาดทุน 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กำไรหรือขาดทุนที่เกิดจากการตัดรายการออกจากบัญชีให้รับรู้ในกำไรหรือ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ขาดทุน</w:t>
      </w:r>
    </w:p>
    <w:p w14:paraId="4050D555" w14:textId="77777777" w:rsidR="001930B2" w:rsidRPr="001B7687" w:rsidRDefault="001930B2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24E3E827" w14:textId="4421012A" w:rsidR="001676BB" w:rsidRPr="001B7687" w:rsidRDefault="00353CE4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="001676BB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รับรู้ภาระ</w:t>
      </w:r>
      <w:r w:rsidR="001676BB"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ในการ</w:t>
      </w:r>
      <w:r w:rsidR="001676BB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ส่งคืนหลักทรัพย์ค้ำประกันในรูปแบบหลักทรัพย์ที่วางเป็นประกันการกู้ยืมเงินตามธุรกรรมซื้อคืนภาคเอกชน หรือธุรกรรมการยืมและให้ยืมหลักทรัพย์</w:t>
      </w:r>
      <w:r w:rsidR="001676BB"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ซึ่งหลักทรัพย์ดังกล่าว</w:t>
      </w:r>
      <w:r w:rsidR="00882861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="001676BB"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ถูกนำมาใช้สำหรับธุรกรรมการยืมหรือให้ยืมหลักทรัพย์ในอีกทอดหนึ่งเป็น</w:t>
      </w:r>
      <w:r w:rsidR="001676BB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หนี้สินทางการเงินที่วัดมูลค่าด้วยมูลค่ายุติธรรมผ่านกำไร</w:t>
      </w:r>
      <w:r w:rsidR="001676BB"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หรือ</w:t>
      </w:r>
      <w:r w:rsidR="001676BB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ขาดทุน</w:t>
      </w:r>
    </w:p>
    <w:p w14:paraId="564DEAA5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</w:p>
    <w:p w14:paraId="062FAAEA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การจัดประเภทรายการใหม่</w:t>
      </w:r>
    </w:p>
    <w:p w14:paraId="6DBC86DB" w14:textId="77777777" w:rsidR="001676BB" w:rsidRPr="001B7687" w:rsidRDefault="001676BB" w:rsidP="001676BB">
      <w:pPr>
        <w:tabs>
          <w:tab w:val="left" w:pos="1800"/>
        </w:tabs>
        <w:spacing w:after="0" w:line="240" w:lineRule="auto"/>
        <w:ind w:left="1440" w:right="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748E7412" w14:textId="30750571" w:rsidR="001676BB" w:rsidRPr="001B7687" w:rsidRDefault="001676BB" w:rsidP="001676BB">
      <w:pPr>
        <w:tabs>
          <w:tab w:val="left" w:pos="227"/>
          <w:tab w:val="left" w:pos="680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  <w:t>ในภายหลัง</w:t>
      </w:r>
      <w:r w:rsidR="00353CE4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เปลี่ยนแปลงโมเดลธุรกิจในการจัดการสินทรัพย์ทางการเงิน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Pr="001B7687">
        <w:rPr>
          <w:rFonts w:asciiTheme="majorBidi" w:hAnsiTheme="majorBidi" w:cstheme="majorBidi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807C1C4" w14:textId="77777777" w:rsidR="001676BB" w:rsidRPr="001B7687" w:rsidRDefault="001676BB" w:rsidP="001676BB">
      <w:pPr>
        <w:tabs>
          <w:tab w:val="left" w:pos="227"/>
          <w:tab w:val="left" w:pos="680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7CA12CFA" w14:textId="2FC6D9B8" w:rsidR="001676BB" w:rsidRPr="001B7687" w:rsidRDefault="001676BB" w:rsidP="001676BB">
      <w:pPr>
        <w:spacing w:after="0" w:line="240" w:lineRule="auto"/>
        <w:ind w:firstLine="5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>3.</w:t>
      </w:r>
      <w:r w:rsidR="000A08A9"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>.3</w:t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4E477C8A" w14:textId="77777777" w:rsidR="001676BB" w:rsidRPr="001B7687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27818E94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 xml:space="preserve">การตัดรายการสินทรัพย์ทางการเงินออกจากบัญชี </w:t>
      </w:r>
    </w:p>
    <w:p w14:paraId="30479271" w14:textId="77777777" w:rsidR="001676BB" w:rsidRPr="001B7687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</w:p>
    <w:p w14:paraId="44C9C840" w14:textId="681E7A45" w:rsidR="00033490" w:rsidRPr="001B7687" w:rsidRDefault="00353CE4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="001676BB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</w:t>
      </w:r>
      <w:r w:rsidR="004C7C3F" w:rsidRPr="001B7687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="001676BB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="001676BB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4458992" w14:textId="711B2A25" w:rsidR="00033490" w:rsidRPr="001B7687" w:rsidRDefault="00033490">
      <w:pPr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7A0AB969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lastRenderedPageBreak/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(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1) 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ผลตอบแทนที่จะได้รับ (รวมถึงสินทรัพย์ใหม่ที่ได้รับใด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ๆ หักด้วยหนี้สินใหม่ที่คาดการณ์ไว้) และ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(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2) 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กำไรหรือขาดทุนสะสมที่รับรู้ในกำไรขาดทุนเบ็ดเสร็จอื่น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ให้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รับรู้ในกำไรหรือขาดทุน </w:t>
      </w:r>
    </w:p>
    <w:p w14:paraId="0877FD44" w14:textId="77777777" w:rsidR="001676BB" w:rsidRPr="001B7687" w:rsidRDefault="001676BB" w:rsidP="001676BB">
      <w:pPr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  <w:cs/>
        </w:rPr>
      </w:pPr>
    </w:p>
    <w:p w14:paraId="5558451C" w14:textId="75DA5AD1" w:rsidR="001676B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จำนวนกำไรหรือขาดทุนสะสมที่รับรู้ในกำไรขาดทุนเบ็ดเสร็จอื่นสำหรับเงินลงทุนในตราสารทุน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ที่กำหนดให้วัดมูลค่ายุติธรรมผ่านกำไรขาดทุนเบ็ดเสร็จอื่นจะไม่รับรู้ในกำไรหรือขาดทุนเมื่อมี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การตัดรายการหลักทรัพย์ดังกล่าวออกจากบัญชี ดอกเบี้ยใด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</w:t>
      </w:r>
      <w:r w:rsidR="00353CE4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รับรู้เป็นสินทรัพย์หรือหนี้สินแยกต่างหาก </w:t>
      </w:r>
    </w:p>
    <w:p w14:paraId="7B9B03DC" w14:textId="77777777" w:rsidR="00DA22B1" w:rsidRPr="001B7687" w:rsidRDefault="00DA22B1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207F4B2D" w14:textId="4FD97829" w:rsidR="001676BB" w:rsidRPr="001B7687" w:rsidRDefault="00353CE4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="001676BB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เข้าทำธุรกรรมซึ่งมีการโอนสินทรัพย์ที่รับรู้ใน</w:t>
      </w:r>
      <w:r w:rsidR="00771DFC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งบฐานะการเงิน</w:t>
      </w:r>
      <w:r w:rsidR="001676BB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ในกรณีนี้สินทรัพย์ที่โอนไม่ได้ตัดรายการออกจากบัญชี ตัวอย่างเช่น การให้ยืมหลักทรัพย์หรือการขายโดยมีสัญญาว่าจะซื้อคืน</w:t>
      </w:r>
    </w:p>
    <w:p w14:paraId="4E73D10B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4C2768B7" w14:textId="6A649568" w:rsidR="001676BB" w:rsidRPr="001B7687" w:rsidRDefault="001676BB" w:rsidP="001676BB">
      <w:pPr>
        <w:tabs>
          <w:tab w:val="left" w:pos="189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เมื่อมีการขายสินทรัพย์ไปยังบุคคลที่สามโดยมี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สัญญาแลกเปลี่ยนผลตอบแทนรวม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ในสินทรัพย์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ที่โอน ธุรกรรมดังกล่าวบันทึกบัญชีเป็นการกู้ยืมโดยมีหลักประกันคล้ายกับการขายโดยมีสัญญา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ว่าจะซื้อคืน เนื่องจาก</w:t>
      </w:r>
      <w:r w:rsidR="00353CE4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ยังคงความเสี่ยงและผลตอบแทนของความเป็นเจ้าของทั้งหมดหรือเกือบทั้งหมดในสินทรัพย์เหล่านั้น </w:t>
      </w:r>
    </w:p>
    <w:p w14:paraId="1EE90687" w14:textId="77777777" w:rsidR="001676BB" w:rsidRPr="001B7687" w:rsidRDefault="001676BB" w:rsidP="001676BB">
      <w:pPr>
        <w:tabs>
          <w:tab w:val="left" w:pos="189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6CAC3EE9" w14:textId="5809C1F4" w:rsidR="001676BB" w:rsidRPr="001B7687" w:rsidRDefault="001676BB" w:rsidP="001676BB">
      <w:pPr>
        <w:spacing w:after="0" w:line="240" w:lineRule="auto"/>
        <w:ind w:left="1418"/>
        <w:jc w:val="thaiDistribute"/>
        <w:rPr>
          <w:rFonts w:asciiTheme="majorBidi" w:eastAsia="Calibri" w:hAnsiTheme="majorBidi" w:cstheme="majorBidi"/>
          <w:color w:val="004D97"/>
          <w:sz w:val="30"/>
          <w:szCs w:val="30"/>
        </w:rPr>
      </w:pPr>
      <w:r w:rsidRPr="001B7687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ในธุรกรรมที่</w:t>
      </w:r>
      <w:r w:rsidR="00353CE4" w:rsidRPr="001B7687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ไม่ได้คงความเสี่ยงและผลตอบแทนของความเป็นเจ้าของทั้งหมดหรือเกือบทั้งหมดในสินทรัพย์ทางการเงินและคงการควบคุมเหนือสินทรัพย์ </w:t>
      </w:r>
      <w:r w:rsidR="00353CE4" w:rsidRPr="001B7687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ยังคงรับรู้สินทรัพย์</w:t>
      </w:r>
      <w:r w:rsidR="00E17492" w:rsidRPr="001B7687">
        <w:rPr>
          <w:rFonts w:asciiTheme="majorBidi" w:eastAsia="Calibri" w:hAnsiTheme="majorBidi" w:cstheme="majorBidi"/>
          <w:color w:val="000000"/>
          <w:sz w:val="30"/>
          <w:szCs w:val="30"/>
        </w:rPr>
        <w:br/>
      </w:r>
      <w:r w:rsidRPr="001B7687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ในฐานะที่</w:t>
      </w:r>
      <w:r w:rsidR="00353CE4" w:rsidRPr="001B7687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เข้าไปเกี่ยวข้องอย่างต่อเนื่องซึ่งพิจารณาจากฐานะเปิดต่อการเปลี่ยนแปลงในมูลค่าของสินทรัพย์ที่โอน </w:t>
      </w:r>
    </w:p>
    <w:p w14:paraId="26F650A1" w14:textId="77777777" w:rsidR="001676BB" w:rsidRPr="001B7687" w:rsidRDefault="001676BB" w:rsidP="001676BB">
      <w:pPr>
        <w:tabs>
          <w:tab w:val="left" w:pos="189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bookmarkStart w:id="3" w:name="_Hlk63763000"/>
    </w:p>
    <w:bookmarkEnd w:id="3"/>
    <w:p w14:paraId="527FFE30" w14:textId="3A2CC6C0" w:rsidR="001676BB" w:rsidRPr="001B7687" w:rsidRDefault="001676BB" w:rsidP="001676BB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บางธุรกรรม 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มีการคงไว้ซึ่งภาระผูกพันในการให้บริการแก่สินทรัพย์ที่โอนโดยได้รับค่าธรรมเนียม สินทรัพย์ที่โอนถูกตัดรายการออกจากบัญชีหากเข้าเงื่อนไขการตัดรายการออกจากบัญชี สินทรัพย์หรือหนี้สินจะรับรู้ตามสัญญาการให้บริการโดยจะรับรู้สินทรัพย์หากค่าธรรมเนียมการบริการมากกว่าที่จะชดเชยการให้บริการที่มีหรือรับรู้หนี้สินหากค่าธรรมเนียมที่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ไ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ด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้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รับชดเชยไม่เพียงพอสำหรับการให้บริการ</w:t>
      </w:r>
    </w:p>
    <w:p w14:paraId="5604694E" w14:textId="77777777" w:rsidR="003B0476" w:rsidRPr="001B7687" w:rsidRDefault="003B0476">
      <w:pPr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</w:pPr>
      <w:r w:rsidRPr="001B768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br w:type="page"/>
      </w:r>
    </w:p>
    <w:p w14:paraId="13475F24" w14:textId="29525144" w:rsidR="001676BB" w:rsidRPr="001B7687" w:rsidRDefault="001676BB" w:rsidP="001676BB">
      <w:pPr>
        <w:tabs>
          <w:tab w:val="left" w:pos="189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lastRenderedPageBreak/>
        <w:t xml:space="preserve">การตัดรายการหนี้สินทางการเงินออกจากบัญชี </w:t>
      </w:r>
    </w:p>
    <w:p w14:paraId="3419AA8A" w14:textId="77777777" w:rsidR="001676BB" w:rsidRPr="001B7687" w:rsidRDefault="001676BB" w:rsidP="001676BB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7B04E64" w14:textId="7E86C5EE" w:rsidR="001676BB" w:rsidRPr="001B7687" w:rsidRDefault="00353CE4" w:rsidP="001676BB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</w:rPr>
        <w:t>ตัดรายการหนี้สินทางการเงิน</w:t>
      </w:r>
      <w:r w:rsidR="001676BB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ออกจากบัญชี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</w:rPr>
        <w:t>หากมีการเปลี่ยนแปลง</w:t>
      </w:r>
      <w:r w:rsidR="001676BB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เงื่อนไข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</w:rPr>
        <w:t>และกระแสเงินสด</w:t>
      </w:r>
      <w:r w:rsidR="001676BB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จากการเปลี่ยนแปลง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</w:rPr>
        <w:t>หนี้สิน</w:t>
      </w:r>
      <w:r w:rsidR="001676BB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มีความ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</w:rPr>
        <w:t>แตกต่างอย่างมีนัยสำคัญ โดย</w:t>
      </w:r>
      <w:r w:rsidR="001676BB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รับรู้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</w:rPr>
        <w:t>หนี้สินทางการเงินใหม่</w:t>
      </w:r>
      <w:r w:rsidR="001676BB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ด้วย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</w:rPr>
        <w:t>มูลค่า</w:t>
      </w:r>
      <w:r w:rsidR="001676BB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ยุติ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</w:rPr>
        <w:t>ธรรม</w:t>
      </w:r>
      <w:r w:rsidR="001676BB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ที่สะท้อน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</w:rPr>
        <w:t>เงื่อนไขที่เปลี่ยนแปลงแล้ว</w:t>
      </w:r>
    </w:p>
    <w:p w14:paraId="21BC3F80" w14:textId="77777777" w:rsidR="001676BB" w:rsidRPr="001B7687" w:rsidRDefault="001676BB" w:rsidP="001676BB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DDCDDED" w14:textId="77777777" w:rsidR="001676BB" w:rsidRPr="001B7687" w:rsidRDefault="001676BB" w:rsidP="001676BB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bookmarkStart w:id="4" w:name="_Hlk91145338"/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ผลต่างระหว่างมูลค่าและสิ่งตอบแทนที่ได้รับหรือต้องจ่าย รับรู้ในกำไรหรือขาดทุน</w:t>
      </w:r>
    </w:p>
    <w:bookmarkEnd w:id="4"/>
    <w:p w14:paraId="2D3AB16E" w14:textId="0248B9BE" w:rsidR="002C6FC3" w:rsidRPr="001B7687" w:rsidRDefault="002C6FC3" w:rsidP="003B047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</w:p>
    <w:p w14:paraId="3FB584C1" w14:textId="308A0FE1" w:rsidR="001676BB" w:rsidRPr="001B7687" w:rsidRDefault="001676BB" w:rsidP="001676BB">
      <w:pPr>
        <w:spacing w:after="0" w:line="240" w:lineRule="auto"/>
        <w:ind w:left="1440" w:hanging="873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>3.</w:t>
      </w:r>
      <w:r w:rsidR="000A08A9"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>.4</w:t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การเปลี่ยนแปลงสินทรัพย์ทางการเงินและหนี้สินทางการเงิน</w:t>
      </w:r>
    </w:p>
    <w:p w14:paraId="31B2B801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</w:p>
    <w:p w14:paraId="3049DAAD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การเปลี่ยนแปลงสินทรัพย์ทางการเงิน</w:t>
      </w:r>
    </w:p>
    <w:p w14:paraId="1C56F04C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E4D5818" w14:textId="70C2BD52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หากเงื่อนไขในสินทรัพย์ทางการเงินมีการเปลี่ยนแปลงไป </w:t>
      </w:r>
      <w:r w:rsidR="00353CE4"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จะประเมินว่ากระแสเงินสดของสินทรัพย์ที่เปลี่ยนแปลงไปต่างจากเดิมอย่างมีนัยสำคัญหรือไม่</w:t>
      </w:r>
    </w:p>
    <w:p w14:paraId="08396B50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1DD68055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ที่ได้รับเป็นส่วนหนึ่งของการเปลี่ยนแปลงบันทึกดังนี้</w:t>
      </w:r>
    </w:p>
    <w:p w14:paraId="4905ED0F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03642A6D" w14:textId="77777777" w:rsidR="001676BB" w:rsidRPr="001B7687" w:rsidRDefault="001676BB" w:rsidP="001676BB">
      <w:pPr>
        <w:tabs>
          <w:tab w:val="left" w:pos="1080"/>
        </w:tabs>
        <w:spacing w:after="0" w:line="240" w:lineRule="auto"/>
        <w:ind w:left="1620" w:hanging="18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- 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ab/>
        <w:t>ค่าธรรมเนียมที่พิจารณาเป็นมูลค่ายุติธรรมของสินทรัพย์ใหม่และค่าธรรมเนียมแสดงถึงการชำระเงินคืนของต้นทุนการทำรายการที่เข้าเงื่อนไขให้รวมเป็นส่วนหนึ่งในการรับรู้รายการเมื่อเริ่มแรกของสินทรัพย์และ</w:t>
      </w:r>
    </w:p>
    <w:p w14:paraId="3F1D21C1" w14:textId="3D9B9D3C" w:rsidR="001676BB" w:rsidRPr="001B7687" w:rsidRDefault="001676BB" w:rsidP="002C6FC3">
      <w:pPr>
        <w:tabs>
          <w:tab w:val="left" w:pos="1080"/>
        </w:tabs>
        <w:spacing w:after="0" w:line="240" w:lineRule="auto"/>
        <w:ind w:left="1620" w:hanging="18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- 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ab/>
        <w:t>ค่าธรรมเนียมอื่น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ๆ บันทึกในกำไรหรือขาดทุนเป็นส่วนหนึ่งของกำไรหรือขาดทุนจากการตัดรายการออกจากบัญชี</w:t>
      </w:r>
    </w:p>
    <w:p w14:paraId="15353D78" w14:textId="77777777" w:rsidR="002C6FC3" w:rsidRPr="001B7687" w:rsidRDefault="002C6FC3" w:rsidP="002C6FC3">
      <w:pPr>
        <w:tabs>
          <w:tab w:val="left" w:pos="1080"/>
        </w:tabs>
        <w:spacing w:after="0" w:line="240" w:lineRule="auto"/>
        <w:ind w:left="1620" w:hanging="18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14E65BB3" w14:textId="77777777" w:rsidR="003B0476" w:rsidRPr="001B7687" w:rsidRDefault="003B0476">
      <w:pPr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 w:type="page"/>
      </w:r>
    </w:p>
    <w:p w14:paraId="5BA4CD5E" w14:textId="62C0AE2A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lastRenderedPageBreak/>
        <w:t>หากกระแสเงินสดมีการเปลี่ยนแปลงไปเมื่อผู้กู้ประสบปัญหาทางการเงิน ดังนั้นวัตถุประสงค์ของ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  <w:t>การเปลี่ยนแปลงเป็นการรับชำระคืนให้มากที่สุดจากข้อกำหนดในสัญญาเดิมมากกว่าการออกสินทรัพย์ใหม่ที่มีข้อกำหนดต่างจากเดิมอย่างมีนัยสำคัญ หาก</w:t>
      </w:r>
      <w:r w:rsidR="00353CE4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วางแผนที่จะเปลี่ยนแปลงสินทรัพย์ทางการเงินในทางที่ส่งผลให้เกิดการลดหนี้ 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7B1C1010" w14:textId="64589EB8" w:rsidR="00765F73" w:rsidRPr="001B7687" w:rsidRDefault="00765F73" w:rsidP="003B047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06674142" w14:textId="496D2472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</w:t>
      </w:r>
      <w:r w:rsidR="00353CE4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จะคำนวณมูลค่าตามบัญชีขั้นต้นใหม่โดยใช้อัตราดอกเบี้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ย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ที่แท้จริงเดิมของสินทรัพย์และปรับปรุงผลกำไรขาดทุนของการเปลี่ยนแปลงดังกล่าวในกำไรหรือขาดทุน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เป็นส่วนหนึ่งของ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423F368D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0E1C9432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  <w:t>การเปลี่ยนแปลงจะแสดงรวมกับผลขาดทุน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ด้านเครดิตที่คาดว่าจะเกิดขึ้น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สำหรับกรณีอื่นนั้นแสดงเป็น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รายได้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ดอกเบี้ยซึ่งคำนวณโดยใช้วิธีอัตราดอกเบี้ยที่แท้จริง</w:t>
      </w:r>
    </w:p>
    <w:p w14:paraId="796DF4E3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0A58A78C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การเปลี่ยนแปลงหนี้สินทางการเงิน</w:t>
      </w:r>
    </w:p>
    <w:p w14:paraId="06205BBD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226C05C7" w14:textId="0509D997" w:rsidR="001676BB" w:rsidRPr="001B7687" w:rsidRDefault="00353CE4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="001676BB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ตัดรายการหนี้สินทางการเงินออกจากบัญชีเมื่อข้อกำหนดมีการเปลี่ยนแปลง</w:t>
      </w:r>
      <w:r w:rsidR="001676BB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  <w:t xml:space="preserve">และกระแสเงินสดของหนี้สินทางการเงินที่เปลี่ยนแปลงนั้นมีความแตกต่างอย่างมีนัยสำคัญ </w:t>
      </w:r>
      <w:r w:rsidR="001676BB" w:rsidRPr="001B7687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="001676BB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ในกรณีดังกล่าว จะรับรู้หนี้สินทางการเงินใหม่ตามข้อกำหนดที่เปลี่ยนแปลงไปด้วยมูลค่ายุติธรรม</w:t>
      </w:r>
      <w:r w:rsidR="001676BB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  <w:t>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ในกำไรหรือขาดทุน ผลตอบแทนที่จ่ายรวมถึงการโอนสินทรัพย์ที่ไม่ใช่สินทรัพย์ทางการเงินและหนี้สินทางการเงินใหม่ที่ได้รับมา</w:t>
      </w:r>
    </w:p>
    <w:p w14:paraId="25266BE7" w14:textId="3683D0A7" w:rsidR="00882861" w:rsidRPr="001B7687" w:rsidRDefault="00882861" w:rsidP="00B71208">
      <w:pPr>
        <w:spacing w:after="0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02074400" w14:textId="77777777" w:rsidR="003B0476" w:rsidRPr="001B7687" w:rsidRDefault="003B0476">
      <w:pPr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 w:type="page"/>
      </w:r>
    </w:p>
    <w:p w14:paraId="4E0630C5" w14:textId="6F8CA79E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lastRenderedPageBreak/>
        <w:t>หากการเปลี่ยนแปลงหนี้สินทางการเงินนั้นรับรู้แบบไม่มีการตัดรายการออกจากบัญชี ราคาทุน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  <w:t>ตัดจำหน่ายของหนี้สินจะมีการคำนวณใหม่โดยคิดลดกระแสเงินสดที่เปลี่ยนแปลงแล้วด้วยอัตราดอกเบี้ยที่แท้จริงเดิม ผลกำไรขาดทุนจากการเปลี่ยนแปลงรับรู้ในกำไรหรือขาดทุน สำหรับหนี้สินทางการเงินที่มีอัตราดอกเบี้ยลอยตัว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จะถูก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รับรู้โดยปรับปรุงกับมูลค่าตามบัญชีของที่หนี้สินและตัดจำหน่ายตลอดระยะเวลาที่เหลืออยู่ของหนี้สินทางการเงินที่มีการเปลี่ยนแปลงดังกล่าวด้วยอัตราดอกเบี้ยที่แท้จริง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  <w:t>ที่คำนวณใหม่ของหนี้สินทางการเงินดังกล่าว</w:t>
      </w:r>
    </w:p>
    <w:p w14:paraId="5E89C3B7" w14:textId="6BC8612E" w:rsidR="002C6FC3" w:rsidRPr="001B7687" w:rsidRDefault="002C6FC3" w:rsidP="003B0476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66262EA0" w14:textId="1B2F9FEE" w:rsidR="001676BB" w:rsidRPr="001B7687" w:rsidRDefault="001676BB" w:rsidP="001676BB">
      <w:pPr>
        <w:spacing w:after="0" w:line="240" w:lineRule="auto"/>
        <w:ind w:left="1440" w:right="47" w:hanging="72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>3.</w:t>
      </w:r>
      <w:r w:rsidR="000A08A9"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>.5</w:t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  <w:r w:rsidRPr="001B7687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61D7A696" w14:textId="77777777" w:rsidR="001676BB" w:rsidRPr="001B7687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291EA900" w14:textId="57968532" w:rsidR="001676BB" w:rsidRPr="001B7687" w:rsidRDefault="00353CE4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รับรู้ค่าเผื่อผลขาดทุนด้านเครดิตที่คาดว่าจะเกิดขึ้นส</w:t>
      </w:r>
      <w:r w:rsidR="001676BB"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ำ</w:t>
      </w:r>
      <w:r w:rsidR="001676BB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หรับสินทรัพย์ทางการเงินที่ไม่ได้วัดมูลค่าด้วยมูลค่ายุติธรรมผ่านก</w:t>
      </w:r>
      <w:r w:rsidR="001676BB"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ำ</w:t>
      </w:r>
      <w:r w:rsidR="001676BB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ไรหรือขาดทุนดังนี้</w:t>
      </w:r>
    </w:p>
    <w:p w14:paraId="18463D0B" w14:textId="77777777" w:rsidR="001676BB" w:rsidRPr="001B7687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59A092E1" w14:textId="77777777" w:rsidR="001676BB" w:rsidRPr="001B7687" w:rsidRDefault="001676BB" w:rsidP="001676BB">
      <w:pPr>
        <w:tabs>
          <w:tab w:val="left" w:pos="207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สินทรัพย์ทางการเงินที่เป็นตราสารหนี้</w:t>
      </w:r>
    </w:p>
    <w:p w14:paraId="002FB150" w14:textId="77777777" w:rsidR="001676BB" w:rsidRPr="001B7687" w:rsidRDefault="001676BB" w:rsidP="001676BB">
      <w:pPr>
        <w:tabs>
          <w:tab w:val="left" w:pos="207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ลูกหนี้ตามสัญญาเช่า</w:t>
      </w:r>
    </w:p>
    <w:p w14:paraId="40B1E8EF" w14:textId="77777777" w:rsidR="001676BB" w:rsidRPr="001B7687" w:rsidRDefault="001676BB" w:rsidP="001676BB">
      <w:pPr>
        <w:tabs>
          <w:tab w:val="left" w:pos="207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สัญญาการค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้ำ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ประกันทางการเงินที่ออก และ</w:t>
      </w:r>
    </w:p>
    <w:p w14:paraId="0441EC60" w14:textId="77777777" w:rsidR="001676BB" w:rsidRPr="001B7687" w:rsidRDefault="001676BB" w:rsidP="001676BB">
      <w:pPr>
        <w:tabs>
          <w:tab w:val="left" w:pos="207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ภาระผูกพันวงเงินสินเชื่อ</w:t>
      </w:r>
    </w:p>
    <w:p w14:paraId="7015CEAD" w14:textId="77777777" w:rsidR="001676BB" w:rsidRPr="001B7687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0FA6BEB5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ไม่มีการรับรู้ผลขาดทุนจากการด้อยค่าของเงินลงทุนในตราสารทุน</w:t>
      </w:r>
    </w:p>
    <w:p w14:paraId="0AEEE2F9" w14:textId="77777777" w:rsidR="001676BB" w:rsidRPr="001B7687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09862D4C" w14:textId="77777777" w:rsidR="001676BB" w:rsidRPr="001B7687" w:rsidRDefault="001676BB" w:rsidP="001676BB">
      <w:pPr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การวัดมูลค่า</w:t>
      </w:r>
      <w:r w:rsidRPr="001B7687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</w:t>
      </w:r>
    </w:p>
    <w:p w14:paraId="7B8470FB" w14:textId="77777777" w:rsidR="001676BB" w:rsidRPr="001B7687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22EF4C1D" w14:textId="77777777" w:rsidR="001676BB" w:rsidRPr="001B7687" w:rsidRDefault="001676BB" w:rsidP="001676BB">
      <w:pPr>
        <w:tabs>
          <w:tab w:val="left" w:pos="81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 คือ มูลค่าปัจจุบันของจำนวนเงินสดที่คาดว่าจะไม่ได้รับสำหรับ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ร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ะยะเวลาที่เหลืออยู่ของสินทรัพย์ทางการเงิน ภาระผูกพันวงเงินสินเชื่อที่ยังไม่ได้เบิกใช้หรือ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  <w:t>การค้ำประกันทางการเงิน จำนวนเงินสดที่คาดว่าจะไม่ได้รับ คือ ส่วนต่างระหว่างกระแสเงินสดตามสัญญาและกระแสเงินสดที่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ค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าดว่าจะได้รับตลอดระยะเวลาตามสัญญาของเครื่องมือทางการเงิน</w:t>
      </w:r>
    </w:p>
    <w:p w14:paraId="5147C2FC" w14:textId="77777777" w:rsidR="001676BB" w:rsidRPr="001B7687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63B581AF" w14:textId="24044281" w:rsidR="00882861" w:rsidRPr="001B7687" w:rsidRDefault="001676BB" w:rsidP="002C6FC3">
      <w:pPr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ผลขาดทุนด้านเครดิตที่คาดว่าจะเกิดขึ้นคำนวณอย่างปราศจากอคติ คำนึงถึงค่าความน่าจะเป็น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  <w:t>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ซึ่งรวมถึงการใช้ข้อมูลที่มีการคาดการณ์ไปในอนาคต</w:t>
      </w:r>
    </w:p>
    <w:p w14:paraId="633D7B69" w14:textId="77777777" w:rsidR="002C6FC3" w:rsidRPr="001B7687" w:rsidRDefault="002C6FC3" w:rsidP="002C6FC3">
      <w:pPr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</w:pPr>
    </w:p>
    <w:p w14:paraId="0A6396DF" w14:textId="77777777" w:rsidR="001676BB" w:rsidRPr="001B7687" w:rsidRDefault="001676BB" w:rsidP="001676BB">
      <w:pPr>
        <w:tabs>
          <w:tab w:val="left" w:pos="72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lastRenderedPageBreak/>
        <w:t>ประมาณการของจำนวนเงินที่คาดว่าจะไม่ได้รับคำนวณโดยเป็นผลคูณของค่าความน่าจะเป็นของ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  <w:t>การ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ปฏิบัติผิดสัญญา (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PD - Probability of default) 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กับร้อยละของความเสียหายที่อาจจะเกิดขึ้นเมื่อมี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  <w:t>การปฏิบัติผิดสัญญา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(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LGD - Loss given default)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และประมาณการยอดหนี้เมื่อมีการป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ฏิ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บัติผิดสัญญา 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  <w:t>(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EAD - Exposure at the time of default)</w:t>
      </w:r>
    </w:p>
    <w:p w14:paraId="08C1D34A" w14:textId="544FE825" w:rsidR="00765F73" w:rsidRPr="001B7687" w:rsidRDefault="00765F73" w:rsidP="003B047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</w:p>
    <w:p w14:paraId="6C7C8AFC" w14:textId="7EA1302B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ข้อมูลที่มีการคาดการณ์ไปในอนาคตของ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ปัจจัยเชิงเศรษฐศาสตร์มหภาคถูกรวมอยู่ใน 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PD LGD 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และ 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EAD 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หากมีความเกี่ยวข้องและมีอิทธิพลต่อความเสี่ยงด้านเครดิต เช่น อัตราการเติบโตของผลิตภัณฑ์มวลรวมในประเทศ (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>GDP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) อัตรา</w:t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การว่างงาน การบริโภคภาคเอกชน ดัชนีรายได้เกษตรกร และหนี้สินครัวเรือนต่อผลิตภัณฑ์มวลรวมในประเทศ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ปัจจัยเหล่านี้พิจารณาจากข้อมูลสนับสนุนที่มี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  <w:t>ความสมเหตุสมผลทั้งหมด ซึ่งรวมถึงการคาดการณ์ที่พัฒนาขึ้นจากข้อมูลทั้งภายในและภายนอก</w:t>
      </w:r>
      <w:r w:rsidR="005149DB"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ที่มีอยู่ ซึ่งสอดคล้องกับการวางแผนทางการเงินและการวางแผนเงินทุน</w:t>
      </w:r>
    </w:p>
    <w:p w14:paraId="00ECCA1B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</w:p>
    <w:p w14:paraId="1712184C" w14:textId="08EAF027" w:rsidR="001676BB" w:rsidRPr="001B7687" w:rsidRDefault="001676BB" w:rsidP="001676BB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170"/>
          <w:tab w:val="left" w:pos="135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ระยะเวลาที่ใช้พิจารณาจำนวนเงินที่คาดว่าจะไม่ได้รับนั้นพิจารณาจากระยะเวลาที่ยาวที่สุดตามสัญญา</w:t>
      </w:r>
      <w:r w:rsidR="005149DB"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ที่</w:t>
      </w:r>
      <w:r w:rsidR="00353CE4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มีฐานะเปิดต่อความเสี่ยงด้านเครดิต ยกเว้นวงเงินสินเชื่อหมุนเวียน</w:t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และสินเชื่อเพื่อที่อยู่อาศัย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ซึ่งประมาณระยะเวลาจากพฤติกรรมในอดีต</w:t>
      </w:r>
    </w:p>
    <w:p w14:paraId="2C3ACEB7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6718FCCF" w14:textId="77777777" w:rsidR="001676BB" w:rsidRPr="001B7687" w:rsidRDefault="001676BB" w:rsidP="001676BB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  <w:t>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44A78DD8" w14:textId="77777777" w:rsidR="001676BB" w:rsidRPr="001B7687" w:rsidRDefault="001676BB" w:rsidP="001676BB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6AF96431" w14:textId="77777777" w:rsidR="001676BB" w:rsidRPr="001B7687" w:rsidRDefault="001676BB" w:rsidP="001676BB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b/>
          <w:sz w:val="30"/>
          <w:szCs w:val="30"/>
          <w:cs/>
        </w:rPr>
        <w:t>จำนวนเงิน</w:t>
      </w:r>
      <w:r w:rsidRPr="001B7687">
        <w:rPr>
          <w:rFonts w:asciiTheme="majorBidi" w:eastAsia="EucrosiaUPCBold" w:hAnsiTheme="majorBidi" w:cstheme="majorBidi"/>
          <w:sz w:val="30"/>
          <w:szCs w:val="30"/>
          <w:cs/>
        </w:rPr>
        <w:t>ที่คาดว่าจะไม่ได้รับ</w:t>
      </w:r>
      <w:r w:rsidRPr="001B7687">
        <w:rPr>
          <w:rFonts w:asciiTheme="majorBidi" w:eastAsia="EucrosiaUPCBold" w:hAnsiTheme="majorBidi" w:cstheme="majorBidi" w:hint="cs"/>
          <w:sz w:val="30"/>
          <w:szCs w:val="30"/>
          <w:cs/>
        </w:rPr>
        <w:t>จะ</w:t>
      </w:r>
      <w:r w:rsidRPr="001B7687">
        <w:rPr>
          <w:rFonts w:asciiTheme="majorBidi" w:eastAsia="EucrosiaUPCBold" w:hAnsiTheme="majorBidi" w:cstheme="majorBidi"/>
          <w:sz w:val="30"/>
          <w:szCs w:val="30"/>
          <w:cs/>
        </w:rPr>
        <w:t>ถูกคิดลดด้วยอัตรา</w:t>
      </w:r>
      <w:r w:rsidRPr="001B7687">
        <w:rPr>
          <w:rFonts w:asciiTheme="majorBidi" w:eastAsia="EucrosiaUPCBold" w:hAnsiTheme="majorBidi" w:cstheme="majorBidi" w:hint="cs"/>
          <w:sz w:val="30"/>
          <w:szCs w:val="30"/>
          <w:cs/>
        </w:rPr>
        <w:t>ดอกเบี้ย</w:t>
      </w:r>
      <w:r w:rsidRPr="001B7687">
        <w:rPr>
          <w:rFonts w:asciiTheme="majorBidi" w:eastAsia="EucrosiaUPCBold" w:hAnsiTheme="majorBidi" w:cstheme="majorBidi"/>
          <w:sz w:val="30"/>
          <w:szCs w:val="30"/>
          <w:cs/>
        </w:rPr>
        <w:t>ที่แท้จริง</w:t>
      </w:r>
      <w:r w:rsidRPr="001B7687">
        <w:rPr>
          <w:rFonts w:asciiTheme="majorBidi" w:eastAsia="EucrosiaUPCBold" w:hAnsiTheme="majorBidi" w:cstheme="majorBidi" w:hint="cs"/>
          <w:sz w:val="30"/>
          <w:szCs w:val="30"/>
          <w:cs/>
        </w:rPr>
        <w:t xml:space="preserve">ของเครื่องมือทางการเงินนั้น </w:t>
      </w:r>
    </w:p>
    <w:p w14:paraId="7C85AC00" w14:textId="77777777" w:rsidR="001676BB" w:rsidRPr="001B7687" w:rsidRDefault="001676BB" w:rsidP="001676BB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2F24741D" w14:textId="77777777" w:rsidR="001676BB" w:rsidRPr="001B7687" w:rsidRDefault="001676BB" w:rsidP="001676BB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="Angsana New"/>
          <w:sz w:val="30"/>
          <w:szCs w:val="30"/>
          <w:cs/>
        </w:rPr>
      </w:pPr>
      <w:r w:rsidRPr="001B7687">
        <w:rPr>
          <w:rFonts w:asciiTheme="majorBidi" w:eastAsia="EucrosiaUPCBold" w:hAnsiTheme="majorBidi" w:cs="Angsana New"/>
          <w:sz w:val="30"/>
          <w:szCs w:val="30"/>
          <w:cs/>
        </w:rPr>
        <w:t>อัตราคิดลดดังต่อไปนี้ถูกใช้ในการคิดลด</w:t>
      </w:r>
      <w:r w:rsidRPr="001B7687">
        <w:rPr>
          <w:rFonts w:asciiTheme="majorBidi" w:eastAsia="EucrosiaUPCBold" w:hAnsiTheme="majorBidi" w:cs="Angsana New" w:hint="cs"/>
          <w:sz w:val="30"/>
          <w:szCs w:val="30"/>
          <w:cs/>
        </w:rPr>
        <w:t>การประมาณการจำนวนเงินสด</w:t>
      </w:r>
    </w:p>
    <w:p w14:paraId="2487369B" w14:textId="77777777" w:rsidR="001676BB" w:rsidRPr="001B7687" w:rsidRDefault="001676BB" w:rsidP="001676BB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30"/>
          <w:szCs w:val="30"/>
          <w:cs/>
        </w:rPr>
      </w:pPr>
    </w:p>
    <w:p w14:paraId="7246A961" w14:textId="77777777" w:rsidR="001676BB" w:rsidRPr="001B7687" w:rsidRDefault="001676BB" w:rsidP="001676BB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-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สินทรัพย์ทางการเงินนอกเหนือจากสินทรัพย์ทางการเงินที่มีการด้อยค่าด้านเครดิตเมื่อซื้อหรือเมื่อเกิดรายการและลูกหนี้ตามสัญญาเช่า: อัตราดอกเบี้ยที่แท้จริง</w:t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เดิม</w:t>
      </w:r>
    </w:p>
    <w:p w14:paraId="1BDCDC9C" w14:textId="341F26A4" w:rsidR="001676BB" w:rsidRPr="001B7687" w:rsidRDefault="001676BB" w:rsidP="001676BB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-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สินทรัพย์ทางการเงินที่มีการด้อยค่าด้านเครดิตเมื่อซื้อหรือเมื่อเกิดรายการ: อัตราดอกเบี้ยที่แท้จริง</w:t>
      </w:r>
      <w:r w:rsidR="005149DB"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ซึ่งปรับปรุง</w:t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ด้วยความเสี่ยงด้าน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เครดิตแล้ว</w:t>
      </w:r>
    </w:p>
    <w:p w14:paraId="295547BB" w14:textId="163448D7" w:rsidR="00882861" w:rsidRPr="001B7687" w:rsidRDefault="001676BB" w:rsidP="002C6FC3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-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ลูกหนี้ตามสัญญาเช่า: อัตราคิดลดที่ใช้ในการวัดมูลค่าลูกหนี้ตามสัญญาเช่า</w:t>
      </w:r>
    </w:p>
    <w:p w14:paraId="68309E7D" w14:textId="2A1A3A98" w:rsidR="001676BB" w:rsidRPr="001B7687" w:rsidRDefault="001676BB" w:rsidP="001676BB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-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ภาระผูกพันวงเงินสินเชื่อที่ยังไม่ได้เบิกใช้ และสัญญาค้ำประกันทางการเงิน: อัตราโดยประมาณ</w:t>
      </w:r>
      <w:r w:rsidR="005149DB"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ที่สะท้อนถึงสภาพตลาดในปัจจุบันของมูลค่าเงินตามเวลาและความเสี่ยงเฉพาะของกระแสเงินสดนั้น</w:t>
      </w:r>
    </w:p>
    <w:p w14:paraId="2849B60A" w14:textId="77777777" w:rsidR="00882861" w:rsidRPr="001B7687" w:rsidRDefault="00882861" w:rsidP="001676BB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C3D0571" w14:textId="5DABF102" w:rsidR="001676BB" w:rsidRPr="001B7687" w:rsidRDefault="001676BB" w:rsidP="001676BB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โ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ดยวัดมูลค่าดังนี้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3C069D56" w14:textId="77777777" w:rsidR="001676BB" w:rsidRPr="001B7687" w:rsidRDefault="001676BB" w:rsidP="001676BB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64CECB8D" w14:textId="7562A74F" w:rsidR="001676BB" w:rsidRPr="001B7687" w:rsidRDefault="001676BB" w:rsidP="001676BB">
      <w:pPr>
        <w:tabs>
          <w:tab w:val="left" w:pos="1080"/>
          <w:tab w:val="left" w:pos="1170"/>
        </w:tabs>
        <w:suppressAutoHyphens/>
        <w:spacing w:after="0" w:line="240" w:lineRule="auto"/>
        <w:ind w:left="1598" w:hanging="15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- 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  <w:t>เงินสดกับกิจการตามสัญญา และกระแสเงินสดที่</w:t>
      </w:r>
      <w:r w:rsidR="00353CE4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คาดว่าจะได้รับ)</w:t>
      </w:r>
    </w:p>
    <w:p w14:paraId="6C63BBDC" w14:textId="77777777" w:rsidR="001676BB" w:rsidRPr="001B7687" w:rsidRDefault="001676BB" w:rsidP="001676BB">
      <w:pPr>
        <w:tabs>
          <w:tab w:val="left" w:pos="1080"/>
          <w:tab w:val="left" w:pos="1170"/>
        </w:tabs>
        <w:suppressAutoHyphens/>
        <w:spacing w:after="0" w:line="240" w:lineRule="auto"/>
        <w:ind w:left="1598" w:hanging="15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- 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การประมาณกระแสเงินสดในอนาคต</w:t>
      </w:r>
    </w:p>
    <w:p w14:paraId="492AC661" w14:textId="74BD5E0A" w:rsidR="001676BB" w:rsidRPr="001B7687" w:rsidRDefault="001676BB" w:rsidP="001676BB">
      <w:pPr>
        <w:tabs>
          <w:tab w:val="left" w:pos="1080"/>
          <w:tab w:val="left" w:pos="1170"/>
        </w:tabs>
        <w:suppressAutoHyphens/>
        <w:spacing w:after="0" w:line="240" w:lineRule="auto"/>
        <w:ind w:left="1598" w:hanging="15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- 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ภาระผูกพันวงเงินสินเชื่อที่ยังไม่ได้เบิกใช้ วัดผลขาดทุนด้านเครดิตที่คาดว่าจะเกิดขึ้นด้วยมูลค่าปัจจุบันของส่วนต่างระหว่างกระแสเงินสดตามสัญญาที่มีต่อ</w:t>
      </w:r>
      <w:r w:rsidR="00353CE4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ในกรณีที่ภาระผูกพันดังกล่าว</w:t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อาจจะ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ถูกเบิกใช้ และกระแสเงินสดที่</w:t>
      </w:r>
      <w:r w:rsidR="00353CE4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คาดว่าจะได้รับ และ</w:t>
      </w:r>
    </w:p>
    <w:p w14:paraId="090960F7" w14:textId="3070E847" w:rsidR="001676BB" w:rsidRPr="001B7687" w:rsidRDefault="001676BB" w:rsidP="001676BB">
      <w:pPr>
        <w:tabs>
          <w:tab w:val="left" w:pos="1080"/>
          <w:tab w:val="left" w:pos="1170"/>
        </w:tabs>
        <w:suppressAutoHyphens/>
        <w:spacing w:after="0" w:line="240" w:lineRule="auto"/>
        <w:ind w:left="1598" w:hanging="15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- 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สัญญาค้ำประกันทางการเงิน 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</w:t>
      </w:r>
      <w:r w:rsidR="00353CE4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คาดว่าจะได้รับคืน</w:t>
      </w:r>
    </w:p>
    <w:p w14:paraId="47D9A285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033CAA67" w14:textId="77777777" w:rsidR="001676BB" w:rsidRPr="001B7687" w:rsidRDefault="001676BB" w:rsidP="001676BB">
      <w:pPr>
        <w:tabs>
          <w:tab w:val="left" w:pos="72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ในการประเมินผลขาดทุนด้านเครดิตที่คาดว่าจะเกิดขึ้น จะประเมินโดยใช้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แบบจำลอง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ที่พัฒนามาจากข้อมูลการจ่ายชำระหนี้คืน ข้อมูลการผิดนัดชำระหนี้ในอดีตและข้อมูลอื่น ๆ ประกอบเพื่อบ่งบอกถึงพฤติกรรมความเสี่ยงที่จะเกิดการผิดสัญญา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</w:t>
      </w:r>
    </w:p>
    <w:p w14:paraId="4961DBFA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4A40E641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eastAsia="zh-CN"/>
        </w:rPr>
        <w:t>ในกรณีที่</w:t>
      </w:r>
      <w:r w:rsidRPr="001B7687">
        <w:rPr>
          <w:rFonts w:ascii="Angsana New" w:hAnsi="Angsana New" w:cs="Angsana New"/>
          <w:color w:val="000000"/>
          <w:spacing w:val="-4"/>
          <w:sz w:val="30"/>
          <w:szCs w:val="30"/>
          <w:cs/>
          <w:lang w:eastAsia="zh-CN"/>
        </w:rPr>
        <w:t>แบบจำลอง</w:t>
      </w:r>
      <w:r w:rsidRPr="001B7687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ไม่สามารถประเมินความเสี่ยงที่เกิดขึ้นได้ จะมีการใช้หลักการ </w:t>
      </w:r>
      <w:r w:rsidRPr="001B7687">
        <w:rPr>
          <w:rFonts w:ascii="Angsana New" w:hAnsi="Angsana New" w:cs="Angsana New"/>
          <w:color w:val="000000"/>
          <w:spacing w:val="-4"/>
          <w:sz w:val="30"/>
          <w:szCs w:val="30"/>
          <w:lang w:eastAsia="zh-CN"/>
        </w:rPr>
        <w:t>M</w:t>
      </w:r>
      <w:r w:rsidRPr="001B7687">
        <w:rPr>
          <w:rFonts w:ascii="Angsana New" w:hAnsi="Angsana New" w:cs="Angsana New" w:hint="cs"/>
          <w:color w:val="000000"/>
          <w:spacing w:val="-4"/>
          <w:sz w:val="30"/>
          <w:szCs w:val="30"/>
          <w:lang w:eastAsia="zh-CN"/>
        </w:rPr>
        <w:t>anagement</w:t>
      </w:r>
      <w:r w:rsidRPr="001B7687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Pr="001B7687">
        <w:rPr>
          <w:rFonts w:ascii="Angsana New" w:hAnsi="Angsana New" w:cs="Angsana New" w:hint="cs"/>
          <w:color w:val="000000"/>
          <w:spacing w:val="-4"/>
          <w:sz w:val="30"/>
          <w:szCs w:val="30"/>
          <w:lang w:eastAsia="zh-CN"/>
        </w:rPr>
        <w:t>overlay</w:t>
      </w:r>
      <w:r w:rsidRPr="001B7687">
        <w:rPr>
          <w:rFonts w:ascii="Angsana New" w:hAnsi="Angsana New" w:cs="Angsana New" w:hint="cs"/>
          <w:color w:val="000000"/>
          <w:sz w:val="30"/>
          <w:szCs w:val="30"/>
          <w:lang w:eastAsia="zh-CN"/>
        </w:rPr>
        <w:t xml:space="preserve"> 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ซึ่งจะครอบคลุมทั้งในเรื่องความเสี่ยงของอุตสาหกรรม ความเสี่ยงของ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แบบจำลอง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และปัจจัยอื่น ๆ</w:t>
      </w:r>
    </w:p>
    <w:p w14:paraId="36CE33B1" w14:textId="77777777" w:rsidR="001676BB" w:rsidRPr="001B7687" w:rsidRDefault="001676BB" w:rsidP="001676BB">
      <w:pPr>
        <w:spacing w:after="0" w:line="240" w:lineRule="auto"/>
        <w:ind w:left="14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FA1CC3E" w14:textId="0807D0D1" w:rsidR="001676BB" w:rsidRPr="001B7687" w:rsidRDefault="001676BB" w:rsidP="001676BB">
      <w:pPr>
        <w:spacing w:after="0" w:line="240" w:lineRule="auto"/>
        <w:ind w:left="14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1B768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การจัดชั้น</w:t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1D25302E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03926684" w14:textId="6EDB11A1" w:rsidR="001676BB" w:rsidRPr="001B7687" w:rsidRDefault="001676BB" w:rsidP="002D41F7">
      <w:pPr>
        <w:tabs>
          <w:tab w:val="left" w:pos="907"/>
          <w:tab w:val="left" w:pos="1620"/>
          <w:tab w:val="left" w:pos="171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br/>
        <w:t xml:space="preserve">3 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ชั้นทุกวันที่รายงาน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6F502CB4" w14:textId="77777777" w:rsidR="002C6FC3" w:rsidRPr="001B7687" w:rsidRDefault="002C6FC3" w:rsidP="002D41F7">
      <w:pPr>
        <w:tabs>
          <w:tab w:val="left" w:pos="907"/>
          <w:tab w:val="left" w:pos="1620"/>
          <w:tab w:val="left" w:pos="171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D0CAC84" w14:textId="77777777" w:rsidR="003B0476" w:rsidRPr="001B7687" w:rsidRDefault="003B0476">
      <w:pPr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</w:pPr>
      <w:r w:rsidRPr="001B768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br w:type="page"/>
      </w:r>
    </w:p>
    <w:p w14:paraId="63DB439F" w14:textId="57FF6D30" w:rsidR="00765F73" w:rsidRPr="001B7687" w:rsidRDefault="001676BB" w:rsidP="00830903">
      <w:pPr>
        <w:pStyle w:val="ListParagraph"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710"/>
          <w:tab w:val="left" w:pos="1800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num" w:pos="5137"/>
          <w:tab w:val="left" w:pos="5387"/>
          <w:tab w:val="left" w:pos="5613"/>
          <w:tab w:val="left" w:pos="6322"/>
          <w:tab w:val="left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  <w:r w:rsidRPr="001B7687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lastRenderedPageBreak/>
        <w:t>ชั้นที่</w:t>
      </w:r>
      <w:r w:rsidRPr="001B768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1B7687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Pr="001B768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4C774C3A" w14:textId="77777777" w:rsidR="00830903" w:rsidRPr="001B7687" w:rsidRDefault="00830903" w:rsidP="00830903">
      <w:pPr>
        <w:pStyle w:val="ListParagraph"/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710"/>
          <w:tab w:val="left" w:pos="1800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</w:p>
    <w:p w14:paraId="7A0A634F" w14:textId="0ED3867E" w:rsidR="001676BB" w:rsidRPr="001B7687" w:rsidRDefault="001676BB" w:rsidP="001B6DB5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สินทรัพย์ทางการเงินที่ไม่มีการเพิ่มขึ้นของความเสี่ยงด้านเครดิตอย่างมีนัยสำคัญนับจากวันท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ี่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รับรู้รายการเมื่อเริ่มแรก (ไม่เข้าเงื่อนไขของชั้นที่ 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2 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และชั้นที่ 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>3)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หรือเป็นตราสารหนี้ที่พิจารณาว่ามี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ความเสี่ยงด้านเครดิตต่ำ ณ วันที่รายงาน ทั้งนี้ไม่รวมสินทรัพย์ทางการเงินที่มี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ก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ารด้อยค่าด้านเครดิต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เมื่อซื้อหรือเมื่อกำเนิด (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POCI) 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ค่าเผื่อผลขาดทุนด้านเครดิตที่คาดว่าจะเกิดขึ้นรับรู้ตามผลขาดทุน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br/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ด้านเครดิตที่คาดว่าจะเกิดขึ้นในอีก 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12 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เดือนข้างหน้า ผลขาดทุนด้านเครดิตที่คาดว่าจะเกิดขึ้นในอีก 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>12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12 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เดือนนับจากวันที่รายงาน</w:t>
      </w:r>
    </w:p>
    <w:p w14:paraId="7B90BFF6" w14:textId="77777777" w:rsidR="001676BB" w:rsidRPr="001B7687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7B2140B7" w14:textId="4D3306EB" w:rsidR="001676BB" w:rsidRPr="001B7687" w:rsidRDefault="00353CE4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="001676BB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กำหนดให้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</w:rPr>
        <w:t>หลักทรัพย์รัฐบาลและรัฐวิสาหกิจ</w:t>
      </w:r>
      <w:r w:rsidR="001676BB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มีความเสี่ยงด้านเครดิตต่ำเมื่อเปรียบเทียบกับระดับความเสี่ยงด้านเครดิตแบบสากลที่ระดับ </w:t>
      </w:r>
      <w:r w:rsidR="001676BB" w:rsidRPr="001B7687">
        <w:rPr>
          <w:rFonts w:asciiTheme="majorBidi" w:eastAsia="Times New Roman" w:hAnsiTheme="majorBidi" w:cstheme="majorBidi"/>
          <w:sz w:val="30"/>
          <w:szCs w:val="30"/>
        </w:rPr>
        <w:t xml:space="preserve">“investment grade”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="001676BB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ไม่ได้ใช้ข้อยกเว้นเรื่องเครื่องมือทางการเงินที่มีความเสี่ยงด้านเครดิตต่ำกับเครื่องมือทางการเงินอื่น</w:t>
      </w:r>
    </w:p>
    <w:p w14:paraId="45BCB287" w14:textId="77777777" w:rsidR="001676BB" w:rsidRPr="001B7687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7319BD3B" w14:textId="59674ED9" w:rsidR="001676BB" w:rsidRPr="001B7687" w:rsidRDefault="001676BB" w:rsidP="003C4A80">
      <w:pPr>
        <w:pStyle w:val="ListParagraph"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710"/>
          <w:tab w:val="left" w:pos="1800"/>
          <w:tab w:val="left" w:pos="1871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num" w:pos="5137"/>
          <w:tab w:val="left" w:pos="5387"/>
          <w:tab w:val="left" w:pos="5613"/>
          <w:tab w:val="left" w:pos="6322"/>
          <w:tab w:val="left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B7687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ชั้น</w:t>
      </w:r>
      <w:r w:rsidRPr="001B768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ที่ </w:t>
      </w:r>
      <w:r w:rsidRPr="001B7687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 </w:t>
      </w:r>
      <w:r w:rsidRPr="001B768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</w:p>
    <w:p w14:paraId="3D7D789E" w14:textId="77777777" w:rsidR="001676BB" w:rsidRPr="001B7687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1892CBA" w14:textId="06315355" w:rsidR="001676BB" w:rsidRPr="001B7687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  ประมาณการผลขาดทุนด้านเครดิตที่คาดว่าจะเกิดขึ้นรับรู้โดยการประมาณการ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ความเป็นไปได้ที่จะเกิดการผิดนัดตลอดอายุของสินทรัพย์ทางการเงิน (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>lifetime ECL)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353CE4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พิจารณาข้อมูลสนับสนุนที่มีความสมเหตุสมผล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</w:t>
      </w:r>
      <w:r w:rsidR="00353CE4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และการประเมินของผู้เชี่ยวชาญด้านเครดิต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ซึ่ง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รวมถึงข้อมูล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ที่มี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การคาดการณ์ไปในอนาคต</w:t>
      </w:r>
    </w:p>
    <w:p w14:paraId="5685A18D" w14:textId="77777777" w:rsidR="001676BB" w:rsidRPr="001B7687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27D5D1B" w14:textId="6F437553" w:rsidR="005B41BF" w:rsidRPr="001B7687" w:rsidRDefault="001676BB" w:rsidP="002C6FC3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สินทรัพย์ทางการเงินที่เกินกำหนดชำระมากกว่า 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30 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2EE57B15" w14:textId="77777777" w:rsidR="002C6FC3" w:rsidRPr="001B7687" w:rsidRDefault="002C6FC3" w:rsidP="002C6FC3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30447398" w14:textId="77777777" w:rsidR="003B0476" w:rsidRPr="001B7687" w:rsidRDefault="003B0476">
      <w:pP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040FC8EC" w14:textId="6A433B3D" w:rsidR="001676BB" w:rsidRPr="001B7687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lastRenderedPageBreak/>
        <w:t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การเพิ่มขึ้นของความน่าจะเป็นของการปฏิบัติ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 xml:space="preserve">ผิดสัญญาพิจารณาจากสภาพเศรษฐกิจที่เกี่ยวข้องกับการเปลี่ยนแปลงของความเสี่ยงด้านเครดิต </w:t>
      </w:r>
      <w:r w:rsidR="005149DB"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br/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เช่น การลดอันดับความน่าเชื่อถือด้านเครดิตของลูกหนี้ (การจัดอันดับที่ใช้เป็นการภายในของ</w:t>
      </w:r>
      <w:r w:rsidR="00EF02D7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) หรือการลดลงของคะแนนพฤติกรรม หากมีการเปลี่ยนแปลงเกินกว่าอัตราที่กำหนดไว้ สินทรัพย์ทางการเงินดังกล่าวจะถูกพิจารณาว่ามีการเพิ่มขึ้นอย่างมีนัยสำคัญของความเสี่ยงด้านเครดิต</w:t>
      </w:r>
    </w:p>
    <w:p w14:paraId="74AD482C" w14:textId="4D135F4A" w:rsidR="00830903" w:rsidRPr="001B7687" w:rsidRDefault="00830903" w:rsidP="003B047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5060BED0" w14:textId="17B422F1" w:rsidR="002C6FC3" w:rsidRPr="001B7687" w:rsidRDefault="001676BB" w:rsidP="00DD781C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การพิจารณาการเสื่อมถอยลงอย่างมีนัยสำคัญของความสามารถในการชำระหนี้ของลูกหนี้ ข้อบ่งชี้เชิงคุณภาพรวมถึง ผลการดำเนินงาน สภาพคล่องทางการเงินและข้อบ่งชี้ที่น่าเชื่อถืออื่น ๆ</w:t>
      </w:r>
    </w:p>
    <w:p w14:paraId="3D09FD33" w14:textId="77777777" w:rsidR="00DD781C" w:rsidRPr="001B7687" w:rsidRDefault="00DD781C" w:rsidP="00DD781C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082C5545" w14:textId="34AF9E82" w:rsidR="001676BB" w:rsidRPr="001B7687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สินทรัพย์ทางการเงินสามารถโอนกลับไปยังชั้นที่ 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1 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ได้เมื่อสามารถพิสูจน์ได้ถึงความสามารถใน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การชำระหนี้ที่กลับมาเป็นปกติ</w:t>
      </w:r>
    </w:p>
    <w:p w14:paraId="27CFFCED" w14:textId="77777777" w:rsidR="001676BB" w:rsidRPr="001B7687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7126E729" w14:textId="77777777" w:rsidR="001676BB" w:rsidRPr="001B7687" w:rsidRDefault="001676BB" w:rsidP="003C4A80">
      <w:pPr>
        <w:pStyle w:val="ListParagraph"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710"/>
          <w:tab w:val="left" w:pos="1800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num" w:pos="5137"/>
          <w:tab w:val="left" w:pos="5387"/>
          <w:tab w:val="left" w:pos="5613"/>
          <w:tab w:val="left" w:pos="6322"/>
          <w:tab w:val="left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B7687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ชั้นที่</w:t>
      </w:r>
      <w:r w:rsidRPr="001B768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1B7687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 </w:t>
      </w:r>
      <w:r w:rsidRPr="001B768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7C7F12A4" w14:textId="77777777" w:rsidR="001676BB" w:rsidRPr="001B7687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31FB1C6F" w14:textId="2D569063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สินทรัพย์ทางการเงินที่มีการด้อยค่าด้านเครดิตหรือผิดนัดชำระคือสินทรัพย์ทางการเงินที่ค้างชำระ</w:t>
      </w:r>
      <w:r w:rsidR="00B00745"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br/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เงินต้นและ/หรือดอกเบี้ยมากกว่า 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>90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วัน นอกจากนี้สินทรัพย์ทางการเงินจะถูกพิจารณาว่ามีการด้อยค่า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อย่างมีนัยสำคัญ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ต่อประมาณการกระแสเงินสดในอนาคต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ของสินทรัพย์ทางการเงิน</w:t>
      </w:r>
    </w:p>
    <w:p w14:paraId="097E95BC" w14:textId="77777777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09ECE2CC" w14:textId="6325A4A0" w:rsidR="003F4E03" w:rsidRPr="001B7687" w:rsidRDefault="001676BB" w:rsidP="002C6FC3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ข้อมูลที่ใช้ในการประเมินว่า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สินทรัพย์ทางการเงินมีการด้อยค่าด้านเครดิตหรือ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กิดการผิดนัดชำระหนี้ขึ้นหรือไม่และการเปลี่ยนแปลงอย่างมีนัยสำคัญอาจแตกต่างกันตลอดระยะเวลาเพื่อสะท้อน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br/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การเปลี่ยนแปลงของสถานการณ์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 โดย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นิยามของการผิดนัดชำระหนี้ของ</w:t>
      </w:r>
      <w:r w:rsidR="00353CE4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สอดคล้องกับคำนิยามที่ใช้เพื่อการคำนวณเงินกองทุนตามกฎหมาย</w:t>
      </w:r>
    </w:p>
    <w:p w14:paraId="72C783E0" w14:textId="77777777" w:rsidR="002C6FC3" w:rsidRPr="001B7687" w:rsidRDefault="002C6FC3" w:rsidP="002C6FC3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3BF7ABF0" w14:textId="77777777" w:rsidR="003B0476" w:rsidRPr="001B7687" w:rsidRDefault="003B0476">
      <w:pP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6050428A" w14:textId="31DB0FBE" w:rsidR="001676BB" w:rsidRPr="001B7687" w:rsidRDefault="00353CE4" w:rsidP="00EB4BE7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lastRenderedPageBreak/>
        <w:t>กลุ่มบริษัท</w:t>
      </w:r>
      <w:r w:rsidR="001676BB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พิจารณาปัจจัยตาม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เกณฑ์เชิงคุณภาพ</w:t>
      </w:r>
      <w:r w:rsidR="001676BB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และ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เกณฑ์เชิง</w:t>
      </w:r>
      <w:r w:rsidR="001676BB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ปริมาณ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โดยหลักฐานที่แสดงว่าสินทรัพย์ทางการเงินมีการด้อยค่าด้านเครดิตครอบคลุมถึงข้อมูลที่สังเกตได้แต่ไม่จำกัดจากเหตุการณ์ดังต่อไปนี้</w:t>
      </w:r>
    </w:p>
    <w:p w14:paraId="02158A38" w14:textId="77777777" w:rsidR="001676BB" w:rsidRPr="001B7687" w:rsidRDefault="001676BB" w:rsidP="001676BB">
      <w:pPr>
        <w:tabs>
          <w:tab w:val="left" w:pos="1620"/>
          <w:tab w:val="left" w:pos="1710"/>
          <w:tab w:val="left" w:pos="234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highlight w:val="cyan"/>
        </w:rPr>
      </w:pPr>
    </w:p>
    <w:p w14:paraId="0F6430E8" w14:textId="741DFA05" w:rsidR="001676BB" w:rsidRPr="001B7687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02" w:hanging="16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ลูกหนี้ค้างชำระภาระผูกพันด้านเครดิตที่มีสาระสำคัญเกินกว่า </w:t>
      </w:r>
      <w:r w:rsidRPr="001B7687">
        <w:rPr>
          <w:rFonts w:asciiTheme="majorBidi" w:hAnsiTheme="majorBidi" w:cstheme="majorBidi" w:hint="cs"/>
          <w:color w:val="000000"/>
          <w:sz w:val="30"/>
          <w:szCs w:val="30"/>
        </w:rPr>
        <w:t xml:space="preserve">90 </w:t>
      </w:r>
      <w:r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>วันกับ</w:t>
      </w:r>
      <w:r w:rsidR="00353CE4"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ส่วนสินเชื่อ</w:t>
      </w:r>
      <w:r w:rsidR="00980A7A" w:rsidRPr="001B7687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เงินเบิกเกินบัญชีจะพิจารณาว่าเกินกำหนดชำระเมื่อลูกค้าเบิกเกินวงเงินที่กำหนดไว้หรือมีวงเงิน</w:t>
      </w:r>
      <w:r w:rsidR="00847FD2" w:rsidRPr="001B7687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ที่ใช้ได้น้อยกว่ายอดคงค้างในปัจจุบัน </w:t>
      </w:r>
    </w:p>
    <w:p w14:paraId="11B4EE5B" w14:textId="3D0E3117" w:rsidR="001676BB" w:rsidRPr="001B7687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02" w:hanging="162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>ลูกหนี้ไม่สามารถชำระเงิน</w:t>
      </w:r>
      <w:r w:rsidRPr="001B7687">
        <w:rPr>
          <w:rFonts w:asciiTheme="majorBidi" w:hAnsiTheme="majorBidi" w:cstheme="majorBidi"/>
          <w:color w:val="000000"/>
          <w:sz w:val="30"/>
          <w:szCs w:val="30"/>
          <w:cs/>
        </w:rPr>
        <w:t>ให้สินเชื่อคืนให้แก่</w:t>
      </w:r>
      <w:r w:rsidR="00353CE4" w:rsidRPr="001B768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 เนื่องจากความสามารถในการชำระหนี้ของลูกหนี้ลดลง</w:t>
      </w:r>
      <w:r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>อย่างมีนัยสำคัญ</w:t>
      </w:r>
      <w:r w:rsidRPr="001B76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ทั้งนี้โดยปราศจากการพิจารณาการชำระคืนที่อาจได้รับ</w:t>
      </w:r>
      <w:r w:rsidR="001B2923" w:rsidRPr="001B7687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1B76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จากการบังคับขายหลักประกัน </w:t>
      </w:r>
    </w:p>
    <w:p w14:paraId="6528DAC5" w14:textId="29449FB3" w:rsidR="001676BB" w:rsidRPr="001B7687" w:rsidRDefault="00EF02D7" w:rsidP="00860425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B7687">
        <w:rPr>
          <w:rFonts w:asciiTheme="majorBidi" w:hAnsiTheme="majorBidi" w:cs="Angsana New"/>
          <w:color w:val="000000"/>
          <w:sz w:val="30"/>
          <w:szCs w:val="30"/>
          <w:cs/>
        </w:rPr>
        <w:t>กลุ่มบริษัท</w:t>
      </w:r>
      <w:r w:rsidR="001676BB"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>ยินยอมให้มีการปรับโครงสร้างหนี้โดยมีการลดภาระหรือเลื่อนการชำระเงินต้น ดอกเบี้ยหรือค่าธรรมเนียมต่าง ๆ อย่างมีนัยสำคัญให้กับลูกหนี้เนื่องจากเห็นว่าฐานะทางการเงินของลูกหนี้</w:t>
      </w:r>
      <w:r w:rsidR="001676BB" w:rsidRPr="001B7687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1676BB"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>เสื่อมถอยลง</w:t>
      </w:r>
    </w:p>
    <w:p w14:paraId="6B5D9CDE" w14:textId="56DB6DA0" w:rsidR="001676BB" w:rsidRPr="001B7687" w:rsidRDefault="00EF02D7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B7687">
        <w:rPr>
          <w:rFonts w:asciiTheme="majorBidi" w:hAnsiTheme="majorBidi" w:cs="Angsana New"/>
          <w:color w:val="000000"/>
          <w:sz w:val="30"/>
          <w:szCs w:val="30"/>
          <w:cs/>
        </w:rPr>
        <w:t>กลุ่มบริษัท</w:t>
      </w:r>
      <w:r w:rsidR="001676BB"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ได้ฟ้องร้องดำเนินคดีกับลูกหนี้</w:t>
      </w:r>
    </w:p>
    <w:p w14:paraId="0157E0AC" w14:textId="3D0D89A1" w:rsidR="001676BB" w:rsidRPr="001B7687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ลูกหนี้ยื่นขอรับความคุ้มครองตามกฎหมายล้มละลาย หรือมีเจ้าหนี้รายอื่น ๆ ฟ้องในคดีล้มละลาย </w:t>
      </w:r>
      <w:r w:rsidR="00847FD2" w:rsidRPr="001B7687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>ซึ่งจะส่งผลให้เกิดความล่าช้าในการชำระหนี้ให้แก่</w:t>
      </w:r>
      <w:r w:rsidR="00EF02D7" w:rsidRPr="001B7687">
        <w:rPr>
          <w:rFonts w:asciiTheme="majorBidi" w:hAnsiTheme="majorBidi" w:cs="Angsana New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หรือ</w:t>
      </w:r>
    </w:p>
    <w:p w14:paraId="2352C8E1" w14:textId="77777777" w:rsidR="001676BB" w:rsidRPr="001B7687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ลูกหนี้ถูกจัดชั้นเป็นสินทรัพย์ทางการเงินที่มีการด้อยค่าด้านเครดิต </w:t>
      </w:r>
      <w:r w:rsidRPr="001B7687">
        <w:rPr>
          <w:rFonts w:asciiTheme="majorBidi" w:hAnsiTheme="majorBidi" w:cstheme="majorBidi" w:hint="cs"/>
          <w:color w:val="000000"/>
          <w:sz w:val="30"/>
          <w:szCs w:val="30"/>
        </w:rPr>
        <w:t>(Non-Performing)</w:t>
      </w:r>
      <w:r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หรือสินทรัพย์ทางการเงินที่มีการด้อยค่าด้านเครดิตเมื่อซื้อหรือเมื่อเกิดรายการ </w:t>
      </w:r>
      <w:r w:rsidRPr="001B7687">
        <w:rPr>
          <w:rFonts w:asciiTheme="majorBidi" w:hAnsiTheme="majorBidi" w:cstheme="majorBidi" w:hint="cs"/>
          <w:color w:val="000000"/>
          <w:sz w:val="30"/>
          <w:szCs w:val="30"/>
        </w:rPr>
        <w:t xml:space="preserve">(Purchased or originated credit-impaired: POCI) </w:t>
      </w:r>
      <w:r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ตามประกาศธปท. ที่ สนส. </w:t>
      </w:r>
      <w:r w:rsidRPr="001B7687">
        <w:rPr>
          <w:rFonts w:asciiTheme="majorBidi" w:hAnsiTheme="majorBidi" w:cstheme="majorBidi" w:hint="cs"/>
          <w:color w:val="000000"/>
          <w:sz w:val="30"/>
          <w:szCs w:val="30"/>
        </w:rPr>
        <w:t>23/2561</w:t>
      </w:r>
      <w:r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ลงวันที่ </w:t>
      </w:r>
      <w:r w:rsidRPr="001B7687">
        <w:rPr>
          <w:rFonts w:asciiTheme="majorBidi" w:hAnsiTheme="majorBidi" w:cstheme="majorBidi" w:hint="cs"/>
          <w:color w:val="000000"/>
          <w:sz w:val="30"/>
          <w:szCs w:val="30"/>
        </w:rPr>
        <w:t xml:space="preserve">31 </w:t>
      </w:r>
      <w:r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ตุลาคม </w:t>
      </w:r>
      <w:r w:rsidRPr="001B7687">
        <w:rPr>
          <w:rFonts w:asciiTheme="majorBidi" w:hAnsiTheme="majorBidi" w:cstheme="majorBidi" w:hint="cs"/>
          <w:color w:val="000000"/>
          <w:sz w:val="30"/>
          <w:szCs w:val="30"/>
        </w:rPr>
        <w:t>2561</w:t>
      </w:r>
      <w:r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 </w:t>
      </w:r>
      <w:r w:rsidRPr="001B7687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หลักเกณฑ์</w:t>
      </w:r>
      <w:r w:rsidRPr="001B7687">
        <w:rPr>
          <w:rFonts w:asciiTheme="majorBidi" w:hAnsiTheme="majorBidi" w:cstheme="majorBidi"/>
          <w:i/>
          <w:iCs/>
          <w:color w:val="000000"/>
          <w:sz w:val="30"/>
          <w:szCs w:val="30"/>
        </w:rPr>
        <w:br/>
      </w:r>
      <w:r w:rsidRPr="001B7687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การจัดชั้นและการกันเงินสำรองของสถาบันการเงิน</w:t>
      </w:r>
      <w:r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39F12187" w14:textId="77777777" w:rsidR="001676BB" w:rsidRPr="001B7687" w:rsidRDefault="001676BB" w:rsidP="001676BB">
      <w:pPr>
        <w:pStyle w:val="ListParagraph"/>
        <w:tabs>
          <w:tab w:val="left" w:pos="1620"/>
          <w:tab w:val="left" w:pos="1710"/>
          <w:tab w:val="left" w:pos="2340"/>
        </w:tabs>
        <w:spacing w:line="240" w:lineRule="auto"/>
        <w:ind w:left="14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</w:p>
    <w:p w14:paraId="72A00973" w14:textId="77777777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ในการพิจารณาคุณภาพรายตัวของสินเชื่อขนาดใหญ่ที่เป็นสินทรัพย์ทางการเงินที่มีการด้อยค่า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ด้านเครดิตจะมีกระบวนการเพิ่มเติมโดยกลุ่มงานธุรกิจพิเศษซึ่งทำหน้าที่เป็นผู้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รวบรวม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และนำเสนอข้อมูลที่เห็นควรจัดชั้นเชิงคุณภาพและ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>/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หรือ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ต่อคณะกรรมการคัดกรองคุณภาพหนี้เพื่อกลั่นกรองก่อนนำเสนอที่ประชุมคณะกรรมการสินเชื่อเพื่ออนุมัติการจัดชั้น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และ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>/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หรือ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</w:t>
      </w:r>
    </w:p>
    <w:p w14:paraId="00977B5D" w14:textId="77777777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4E64588E" w14:textId="5490CC0C" w:rsidR="00033490" w:rsidRPr="001B7687" w:rsidRDefault="001676BB" w:rsidP="00527D5D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ำหรับสินเชื่อรายย่อยซึ่งเป็นกลุ่มสินเชื่อที่มีผู้กู้จำนวนมากที่มีลักษณะความเสี่ยงของสินเชื่อคล้ายคลึงกันจะถูกประเมินความเสี่ยงโดยการใช้ค่าสถิติผ่านแบบจำลองความเสี่ยงด้านคะแนนเครดิตโดยสินเชื่อรายย่อยจะถูกจัดเป็นสินทรัพย์ทางการเงินที่มีการด้อยค่าด้านเครดิตเมื่อมีการค้างชำระหนี้เกินกว่า 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90 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วันหรือผู้กู้ถูกฟ้องล้มละลาย หรือผู้กู้หยุดดำเนินธุรกิจ หรือปิดกิจการ 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หรือการพิจารณาเชิงคุณภาพ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โดยผู้บริหาร</w:t>
      </w:r>
    </w:p>
    <w:p w14:paraId="51F0CFFC" w14:textId="6B1B1DA3" w:rsidR="00033490" w:rsidRPr="001B7687" w:rsidRDefault="00033490">
      <w:pP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46624C4E" w14:textId="27922B24" w:rsidR="001676BB" w:rsidRPr="001B7687" w:rsidRDefault="001676BB" w:rsidP="00527D5D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lastRenderedPageBreak/>
        <w:t>ผลขาดทุนด้านเครดิตที่คาดว่าจะเกิดขึ้นของสินทรัพย์ทางการเงินที่มีการด้อยค่าด้านเครดิต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การถือครองหลักประกัน การคิดลดด้วยอัตราดอกเบี้ยที่แท้จริง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เดิม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ของสินทรัพย์ทางการเงินนั้น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และมูลค่าตามบัญชีขั้นต้นของสินทรัพย์ทางการเงินก่อนเกิดการด้อยค่าด้านเครดิต</w:t>
      </w:r>
    </w:p>
    <w:p w14:paraId="44162068" w14:textId="77777777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1FE607FB" w14:textId="77777777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สินทรัพย์ทางการเงินที่มีการด้อยค่าด้านเครดิตต้องมีการประมาณการผลขาดทุนด้านเครดิตที่คาดว่า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จะเกิดขึ้นตลอดอายุ</w:t>
      </w:r>
    </w:p>
    <w:p w14:paraId="56CCE5A0" w14:textId="77777777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0D9202DF" w14:textId="0C2A0E37" w:rsidR="001676BB" w:rsidRPr="001B7687" w:rsidRDefault="001676BB" w:rsidP="001676BB">
      <w:pPr>
        <w:spacing w:after="0" w:line="240" w:lineRule="auto"/>
        <w:ind w:left="14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การปรับปรุงความเสี่ยงด้านเครดิต</w:t>
      </w:r>
      <w:r w:rsidRPr="001B7687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eastAsia="zh-CN"/>
        </w:rPr>
        <w:t>และการจัดชั้น</w:t>
      </w:r>
      <w:r w:rsidRPr="001B7687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 </w:t>
      </w:r>
    </w:p>
    <w:p w14:paraId="3584CD06" w14:textId="77777777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</w:pPr>
    </w:p>
    <w:p w14:paraId="42BA38DE" w14:textId="77777777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pacing w:val="-3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pacing w:val="-3"/>
          <w:sz w:val="30"/>
          <w:szCs w:val="30"/>
          <w:cs/>
          <w:lang w:eastAsia="zh-CN"/>
        </w:rPr>
        <w:t xml:space="preserve">เมื่อเวลาผ่านไปสินทรัพย์ทางการเงินที่ถูกจัดชั้นที่ </w:t>
      </w:r>
      <w:r w:rsidRPr="001B7687">
        <w:rPr>
          <w:rFonts w:ascii="Angsana New" w:hAnsi="Angsana New" w:cs="Angsana New"/>
          <w:color w:val="000000"/>
          <w:spacing w:val="-3"/>
          <w:sz w:val="30"/>
          <w:szCs w:val="30"/>
          <w:lang w:eastAsia="zh-CN"/>
        </w:rPr>
        <w:t>2</w:t>
      </w:r>
      <w:r w:rsidRPr="001B7687">
        <w:rPr>
          <w:rFonts w:ascii="Angsana New" w:hAnsi="Angsana New" w:cs="Angsana New"/>
          <w:color w:val="000000"/>
          <w:spacing w:val="-3"/>
          <w:sz w:val="30"/>
          <w:szCs w:val="30"/>
          <w:cs/>
          <w:lang w:eastAsia="zh-CN"/>
        </w:rPr>
        <w:t xml:space="preserve"> หรือชั้นที่ </w:t>
      </w:r>
      <w:r w:rsidRPr="001B7687">
        <w:rPr>
          <w:rFonts w:ascii="Angsana New" w:hAnsi="Angsana New" w:cs="Angsana New"/>
          <w:color w:val="000000"/>
          <w:spacing w:val="-3"/>
          <w:sz w:val="30"/>
          <w:szCs w:val="30"/>
          <w:lang w:eastAsia="zh-CN"/>
        </w:rPr>
        <w:t>3</w:t>
      </w:r>
      <w:r w:rsidRPr="001B7687">
        <w:rPr>
          <w:rFonts w:ascii="Angsana New" w:hAnsi="Angsana New" w:cs="Angsana New"/>
          <w:color w:val="000000"/>
          <w:spacing w:val="-3"/>
          <w:sz w:val="30"/>
          <w:szCs w:val="30"/>
          <w:cs/>
          <w:lang w:eastAsia="zh-CN"/>
        </w:rPr>
        <w:t xml:space="preserve"> อาจถูกจัดประเภทใหม่กลับไปเป็นชั้นที่</w:t>
      </w:r>
      <w:r w:rsidRPr="001B7687">
        <w:rPr>
          <w:rFonts w:ascii="Angsana New" w:hAnsi="Angsana New" w:cs="Angsana New"/>
          <w:color w:val="000000"/>
          <w:spacing w:val="-3"/>
          <w:sz w:val="30"/>
          <w:szCs w:val="30"/>
          <w:lang w:eastAsia="zh-CN"/>
        </w:rPr>
        <w:t xml:space="preserve"> 1</w:t>
      </w:r>
      <w:r w:rsidRPr="001B7687">
        <w:rPr>
          <w:rFonts w:ascii="Angsana New" w:hAnsi="Angsana New" w:cs="Angsana New"/>
          <w:color w:val="000000"/>
          <w:spacing w:val="-3"/>
          <w:sz w:val="30"/>
          <w:szCs w:val="30"/>
          <w:cs/>
          <w:lang w:eastAsia="zh-CN"/>
        </w:rPr>
        <w:t xml:space="preserve"> </w:t>
      </w:r>
    </w:p>
    <w:p w14:paraId="416328FC" w14:textId="278BEDB5" w:rsidR="002C6FC3" w:rsidRPr="001B7687" w:rsidRDefault="002C6FC3" w:rsidP="003B047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7D522F04" w14:textId="0A4CDA66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สำหรับสินทรัพย์ทางการเงินที่มีการด้อยค่า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ด้าน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เครดิต (ชั้นที่ 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>3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) และไม่มีการ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เปลี่ยนแปลงเงื่อนไขของสัญญา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จะถูกโอนไปยังชั้นที่ 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หรือชั้นที่ 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ฉพาะกรณีที่พิจารณาแล้วเห็นว่าไม่เข้าเงื่อนไขเป็นสินทรัพย์ทางการเงินที่ด้อยค่าด้านเครดิตอีกต่อไป การพิจารณาว่าสินทรัพย์ทางการเงินดังกล่าวไม่ด้อยค่า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ด้าน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เครดิตก็ต่อเมื่อไม่มีจำนวนเงินที่คาดว่าจะไม่ได้รับตามข้อกำหนดตามสัญญาเดิม</w:t>
      </w:r>
    </w:p>
    <w:p w14:paraId="54E2A05E" w14:textId="77777777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152F0FFE" w14:textId="77777777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สำหรับสินทรัพย์ทางการเงินที่จัดชั้นที่ 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สามารถโอนกลับไปยังชั้นที่ 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ได้เมื่อพิจารณาแล้วว่าไม่มี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การเพิ่มขึ้นอย่างมีนัยสำคัญของความเสี่ยงด้านเครดิตอีกต่อไป</w:t>
      </w:r>
    </w:p>
    <w:p w14:paraId="49852E95" w14:textId="77777777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1558E385" w14:textId="33B44187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โดยอัตโนมัติหาก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เกณฑ์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ที่ทำให้เกิด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br/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การเปลี่ยนชั้นนั้นไม่มีอีกต่อไป สำหรับกรณีที่สินทรัพย์ทางการเงินถูกโอนไปยังชั้นที่ 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เนื่องจากเกณฑ์เชิงคุณภาพ ปัจจัยดังกล่าวต้องได้รับการแก้ไข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หรือมีผลการดำเนินงานเป็นไปตามที่</w:t>
      </w:r>
      <w:r w:rsidR="00353CE4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กำหนด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ก่อนจึงจะโอน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และจัดประเภท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สินทรัพย์ทางการเงินดังกล่าวไปเป็นชั้นที่ 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</w:p>
    <w:p w14:paraId="0E1D338B" w14:textId="542949E1" w:rsidR="001676BB" w:rsidRPr="001B7687" w:rsidRDefault="001676BB" w:rsidP="000A3A0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3F7B1788" w14:textId="77777777" w:rsidR="003B0476" w:rsidRPr="001B7687" w:rsidRDefault="00926B86" w:rsidP="00926B86">
      <w:pPr>
        <w:tabs>
          <w:tab w:val="left" w:pos="1080"/>
          <w:tab w:val="left" w:pos="1170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B7687">
        <w:rPr>
          <w:rFonts w:asciiTheme="majorBidi" w:hAnsiTheme="majorBidi" w:cstheme="majorBidi"/>
          <w:i/>
          <w:iCs/>
          <w:color w:val="000000"/>
          <w:sz w:val="30"/>
          <w:szCs w:val="30"/>
        </w:rPr>
        <w:tab/>
      </w:r>
    </w:p>
    <w:p w14:paraId="4229877C" w14:textId="77777777" w:rsidR="003B0476" w:rsidRPr="001B7687" w:rsidRDefault="003B0476">
      <w:pPr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B7687">
        <w:rPr>
          <w:rFonts w:asciiTheme="majorBidi" w:hAnsiTheme="majorBidi" w:cstheme="majorBidi"/>
          <w:i/>
          <w:iCs/>
          <w:color w:val="000000"/>
          <w:sz w:val="30"/>
          <w:szCs w:val="30"/>
        </w:rPr>
        <w:br w:type="page"/>
      </w:r>
    </w:p>
    <w:p w14:paraId="349A1084" w14:textId="186656B8" w:rsidR="003F4E03" w:rsidRPr="001B7687" w:rsidRDefault="001676BB" w:rsidP="003B0476">
      <w:pPr>
        <w:spacing w:after="0" w:line="240" w:lineRule="auto"/>
        <w:ind w:left="14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</w:pPr>
      <w:r w:rsidRPr="001B7687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eastAsia="zh-CN"/>
        </w:rPr>
        <w:lastRenderedPageBreak/>
        <w:t>เงินให้สินเชื่อแก่ลูกหนี้ที่มีการเปลี่ยนแปลงเงื่อนไข</w:t>
      </w:r>
    </w:p>
    <w:p w14:paraId="64DA27F3" w14:textId="43A9ACA9" w:rsidR="001676BB" w:rsidRPr="001B7687" w:rsidRDefault="00866DDC" w:rsidP="00527D5D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สำหรับลูกหนี้</w:t>
      </w:r>
      <w:r w:rsidR="001676BB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ที่มีการเปลี่ยนแปลงเงื่อนไข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ที่จัด</w:t>
      </w:r>
      <w:r w:rsidR="001676BB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เป็น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ชั้นที่ 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>3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จะ</w:t>
      </w:r>
      <w:r w:rsidR="001676BB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ถูก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โอนไปยังชั้นที่ 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เมื่อลูก</w:t>
      </w:r>
      <w:r w:rsidR="001676BB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หนี้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ดำเนินการตามข้อกำหน</w:t>
      </w:r>
      <w:r w:rsidR="001676BB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ดใน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สัญญาที่เปลี่ยนแปลงใหม่โดยการชำระเงินติดต่อกัน</w:t>
      </w:r>
      <w:r w:rsidR="001676BB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3 </w:t>
      </w:r>
      <w:r w:rsidR="001676BB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เดือน หรือ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3 </w:t>
      </w:r>
      <w:r w:rsidR="001676BB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งวด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1676BB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แล้วแต่ระยะเวลาใดจะนานกว่า 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ลูกหนี้ดังกล่าวที่จะถูกโอนไปยังชั้นที่ 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1 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จะต้องใช้ระยะเวลาในการติดตามอีก 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="001676BB"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>9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เดือน </w:t>
      </w:r>
      <w:r w:rsidR="001676BB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หรือ 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>9</w:t>
      </w:r>
      <w:r w:rsidR="001676BB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 งวด แล้วแต่ระยะเวลาใดจะนานกว่าและ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จะต้องไม่มียอดค้างชำระในบัญชีและคาดว่าลูกค้าจะชำระหนี้ที่เหลือทั้งหมด เมื่อโอนไปยังชั้นที่ 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อันดับความเสี่ยงด้านเครดิตจะถูกตั้งค่าใหม่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ณ วันที่โอน</w:t>
      </w:r>
    </w:p>
    <w:p w14:paraId="203B9029" w14:textId="77777777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28164A8A" w14:textId="77777777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สำหรับลูกหนี้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ที่มีการเปลี่ยนแปลงเงื่อนไข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ที่จัด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เป็น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ชั้นที่ 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เมื่อลูก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หนี้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ดำเนินการ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ตาม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ข้อกำหนด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ใน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สัญญาที่เปลี่ยนแปลงใหม่โดยการชำระเงินติดต่อกัน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3 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เดือนหรือ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3 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งวด</w:t>
      </w:r>
      <w:r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แล้วแต่ระยะเวลาใดจะนานกว่าและคาดว่าลูกหนี้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จะชำระหนี้ที่เหลือทั้งหมด</w:t>
      </w:r>
    </w:p>
    <w:p w14:paraId="773A91D5" w14:textId="29199674" w:rsidR="002C6FC3" w:rsidRPr="001B7687" w:rsidRDefault="002C6FC3" w:rsidP="003B047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1256009C" w14:textId="5487C26C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สัญญาค้ำประกันทางการเงินที่ถือครอง</w:t>
      </w:r>
    </w:p>
    <w:p w14:paraId="086219FF" w14:textId="77777777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368BFD64" w14:textId="4F041D65" w:rsidR="001676BB" w:rsidRPr="001B7687" w:rsidRDefault="00353CE4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ประเมินว่าสัญญาค้ำประกันทางการเงินที่ถือครองนั้นเป็นส่วนหนึ่งของสินทรัพย์ทางการเงินที่มีการบันทึกบัญชีแยกต่างหากหรือไม่ โดยปัจจัยที่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ใช้ในการพิจารณารวมถึง</w:t>
      </w:r>
    </w:p>
    <w:p w14:paraId="3384B02F" w14:textId="77777777" w:rsidR="001676BB" w:rsidRPr="001B7687" w:rsidRDefault="001676BB" w:rsidP="001676BB">
      <w:pPr>
        <w:tabs>
          <w:tab w:val="left" w:pos="227"/>
          <w:tab w:val="left" w:pos="907"/>
          <w:tab w:val="left" w:pos="1620"/>
          <w:tab w:val="left" w:pos="17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467C029" w14:textId="77777777" w:rsidR="001676BB" w:rsidRPr="001B7687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B7687">
        <w:rPr>
          <w:rFonts w:asciiTheme="majorBidi" w:hAnsiTheme="majorBidi" w:cstheme="majorBidi"/>
          <w:color w:val="000000"/>
          <w:sz w:val="30"/>
          <w:szCs w:val="30"/>
          <w:cs/>
        </w:rPr>
        <w:t>การค้ำประกันเป็นส่วนหนึ่งของเงื่อนไขในสัญญาของตราสารหนี้หรือไม่</w:t>
      </w:r>
    </w:p>
    <w:p w14:paraId="1B43AA81" w14:textId="77777777" w:rsidR="001676BB" w:rsidRPr="001B7687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B7687">
        <w:rPr>
          <w:rFonts w:asciiTheme="majorBidi" w:hAnsiTheme="majorBidi" w:cstheme="majorBidi"/>
          <w:color w:val="000000"/>
          <w:sz w:val="30"/>
          <w:szCs w:val="30"/>
          <w:cs/>
        </w:rPr>
        <w:t>การค้ำประกันเป็นข้อกำหนดตามกฎหมายที่ครอบคลุมถึงสัญญาของตราสาร</w:t>
      </w:r>
      <w:r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>หนี้</w:t>
      </w:r>
      <w:r w:rsidRPr="001B7687">
        <w:rPr>
          <w:rFonts w:asciiTheme="majorBidi" w:hAnsiTheme="majorBidi" w:cstheme="majorBidi"/>
          <w:color w:val="000000"/>
          <w:sz w:val="30"/>
          <w:szCs w:val="30"/>
          <w:cs/>
        </w:rPr>
        <w:t>หรือไม่</w:t>
      </w:r>
    </w:p>
    <w:p w14:paraId="0DF0E6E4" w14:textId="77777777" w:rsidR="001676BB" w:rsidRPr="001B7687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B7687">
        <w:rPr>
          <w:rFonts w:asciiTheme="majorBidi" w:hAnsiTheme="majorBidi" w:cstheme="majorBidi"/>
          <w:color w:val="000000"/>
          <w:sz w:val="30"/>
          <w:szCs w:val="30"/>
          <w:cs/>
        </w:rPr>
        <w:t>การค้ำประกันนั้นเกิดขึ้นในเวลาเดียวกันกับการเป็นคู่สัญญาในตราสารหนี้หรือไม่ และ</w:t>
      </w:r>
    </w:p>
    <w:p w14:paraId="6DD66C00" w14:textId="77777777" w:rsidR="001676BB" w:rsidRPr="001B7687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B7687">
        <w:rPr>
          <w:rFonts w:asciiTheme="majorBidi" w:hAnsiTheme="majorBidi" w:cstheme="majorBidi"/>
          <w:color w:val="000000"/>
          <w:sz w:val="30"/>
          <w:szCs w:val="30"/>
          <w:cs/>
        </w:rPr>
        <w:t>มีการค้ำประกันโดยบริษัทใหญ่ของผู้กู้หรือกิจการในกลุ่มของผู้กู้หรือไม่</w:t>
      </w:r>
    </w:p>
    <w:p w14:paraId="55FA3E86" w14:textId="77777777" w:rsidR="001676BB" w:rsidRPr="001B7687" w:rsidRDefault="001676BB" w:rsidP="001676BB">
      <w:pPr>
        <w:pStyle w:val="ListParagraph"/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5FD8996" w14:textId="50261FB9" w:rsidR="003F4E03" w:rsidRPr="001B7687" w:rsidRDefault="001676BB" w:rsidP="002C6FC3">
      <w:pPr>
        <w:pStyle w:val="ListParagraph"/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</w:rPr>
        <w:t>หาก</w:t>
      </w:r>
      <w:r w:rsidR="00353CE4" w:rsidRPr="001B7687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</w:t>
      </w:r>
      <w:r w:rsidRPr="001B7687">
        <w:rPr>
          <w:rFonts w:ascii="Angsana New" w:hAnsi="Angsana New" w:cs="Angsana New"/>
          <w:color w:val="000000"/>
          <w:sz w:val="30"/>
          <w:szCs w:val="30"/>
          <w:cs/>
        </w:rPr>
        <w:t xml:space="preserve">พิจารณาแล้วเห็นว่าการค้ำประกันเป็นส่วนหนึ่งของสินทรัพย์ทางการเงิน ค่าธรรมเนียมค้างจ่ายที่เกี่ยวข้องกับการรับรู้สินทรัพย์ทางการเงินดังกล่าวเมื่อเริ่มแรก จะถูกรับรู้เป็นต้นทุนการทำรายการเพื่อให้ได้มาซึ่งสินทรัพย์ทางการเงินนั้น </w:t>
      </w:r>
      <w:r w:rsidR="00353CE4" w:rsidRPr="001B7687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</w:t>
      </w:r>
      <w:r w:rsidRPr="001B7687">
        <w:rPr>
          <w:rFonts w:ascii="Angsana New" w:hAnsi="Angsana New" w:cs="Angsana New"/>
          <w:color w:val="000000"/>
          <w:sz w:val="30"/>
          <w:szCs w:val="30"/>
          <w:cs/>
        </w:rPr>
        <w:t>พิจารณาผลกระทบของการป้องกันเมื่อมีการวัดมูลค่ายุติธรรมของตราสารหนี้และเมื่อวัดมูลค่าผลขาดทุน</w:t>
      </w:r>
      <w:r w:rsidR="00AD1C66" w:rsidRPr="001B7687">
        <w:rPr>
          <w:rFonts w:ascii="Angsana New" w:hAnsi="Angsana New" w:cs="Angsana New" w:hint="cs"/>
          <w:color w:val="000000"/>
          <w:sz w:val="30"/>
          <w:szCs w:val="30"/>
          <w:cs/>
        </w:rPr>
        <w:t>ด้านเครดิตที่คาดว่าจะเกิดขึ้น</w:t>
      </w:r>
    </w:p>
    <w:p w14:paraId="31C8A389" w14:textId="77777777" w:rsidR="002C6FC3" w:rsidRPr="001B7687" w:rsidRDefault="002C6FC3" w:rsidP="002C6FC3">
      <w:pPr>
        <w:pStyle w:val="ListParagraph"/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7BC9D965" w14:textId="77777777" w:rsidR="003B0476" w:rsidRPr="001B7687" w:rsidRDefault="003B0476">
      <w:pP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5F18C80D" w14:textId="721DC98B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lastRenderedPageBreak/>
        <w:t>หาก</w:t>
      </w:r>
      <w:r w:rsidR="00353CE4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พิจารณาแล้วเห็นว่าการค้ำประกันไม่เป็นส่วนหนึ่งของสินทรัพย์ทางการเงิน </w:t>
      </w:r>
      <w:r w:rsidR="00353CE4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จะรับรู้สินทรัพย์โดยแสดงเป็นค่าธรรมเนียมการค้ำประกันจ่ายล่วงหน้าและสิทธิที่จะได้รับการชดเชยเมื่อเกิดขาดทุนจากการด้อยค่าด้านเครดิต สินทรัพย์จากค่าธรรมเนียมจ่ายล่วงหน้าจะรับรู้ก็ต่อเมื่อไม่เกิดฐานะเปิดต่อการด้อยค่าของสินทรัพย์หรือการเพิ่มขึ้นของความเสี่ยงด้านเครดิตอย่างมีนัยสำคัญเมื่อได้รับการค้ำประกัน โดยสินทรัพย์ดังกล่าวรับรู้เป็นสินทรัพย์อื่น </w:t>
      </w:r>
      <w:r w:rsidR="00353CE4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แสดงกำไรหรือขาดทุนจากการได้รับการชดเชยจากการค้ำประกันใน “ผลขาดทุนด้านเครดิตที่คาดว่าจะเกิดขึ้น”</w:t>
      </w:r>
    </w:p>
    <w:p w14:paraId="6ED4DFAE" w14:textId="09A5FA4C" w:rsidR="00173F29" w:rsidRPr="001B7687" w:rsidRDefault="00173F29" w:rsidP="003B047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5470D5BC" w14:textId="03C9C69B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ค่าเผื่อผลขาดทุนของสินทรัพย์ทางการเงินที่มีการด้อยค่าด้านเครดิตเมื่อซื้อหรือเมื่อกำเนิด</w:t>
      </w:r>
    </w:p>
    <w:p w14:paraId="07C47DC5" w14:textId="77777777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18199455" w14:textId="2B88AF20" w:rsidR="001676BB" w:rsidRPr="001B7687" w:rsidRDefault="00353CE4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วัดมูลค่าของผลขาดทุนด้านเครดิตที่คาดว่าจะเกิดขึ้นตลอดอายุสำหรับสินทรัพย์ทางการเงินที่มีการด้อยค่าด้านเครดิตเมื่อซื้อหรือเมื่อกำเนิด อย่างไรก็ตามผลขาดทุนด้านเครดิตที่คาดว่าจะเกิดขึ้นไม่ได้รับรู้เป็น</w:t>
      </w:r>
      <w:r w:rsidR="009C25C5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ค่าเผื่อ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ผลขาดทุนแยกต่างหากจากการรับรู้รายการเมื่อเริ่มแรกสำหรับสินทรัพย์ทางการเงินที่มีการด้อยค่าด้านเครดิตเมื่อซื้อหรือเมื่อกำเนิด โดยผลขาดทุนด้านเครดิตที่คาดว่าจะเกิดขึ้นตลอดอายุนั้นแฝงรวมกับมูลค่าตามบัญชีขั้นต้น 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รับรู้การเปลี่ยนแปลงของผลขาดทุนจากการด้อยค่าด้านเครดิตที่คาดว่าจะเกิดขึ้นตลอดอายุที่เกิดขึ้นภายหลังการรับรู้รายการเมื่อเริ่มแรกในกำไรหรือขาดทุนและรับรู้ผลสะสมของการเปลี่ยนแปลงใน</w:t>
      </w:r>
      <w:r w:rsidR="00231966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ค่าเผ</w:t>
      </w:r>
      <w:r w:rsidR="00454DFA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ื่อ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ผลขาดทุน เมื่อผลขาดทุนด้านเครดิตที่คาดว่าจะเกิดขึ้นตลอดอายุสำหรับสินทรัพย์ทางการเงินที่มีการด้อยค่าด้านเครดิตเมื่อซื้อหรือเมื่อกำเนิดน้อยกว่ามูลค่าที่รับรู้เมื่อเริ่มแรก 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จะรับรู้การเปลี่ยนแปลงในทางที่ดีขึ้นของผลขาดทุนด้านเครดิตที่คาดว่าจะเกิดขึ้นตลอดอายุเป็นกำไรจากการด้อยค่าในกำไรหรือขาดทุน และรับรู้ขาดทุนจากการด้อยค</w:t>
      </w:r>
      <w:r w:rsidR="001676BB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่าเมื่อ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ผลขาดทุนด้านเครดิตที่คาดว่าจะเกิดขึ้นเพิ่มขึ้</w:t>
      </w:r>
      <w:r w:rsidR="001676BB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น</w:t>
      </w:r>
    </w:p>
    <w:p w14:paraId="285C4956" w14:textId="77777777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77763484" w14:textId="16D5F12E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การแสดงรายการค่าเผื่อผลขาดทุนด้านเครดิตที่คาดว่าจะเกิดขึ้นใน</w:t>
      </w:r>
      <w:r w:rsidR="00A04528" w:rsidRPr="001B7687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งบฐานะการเงิน </w:t>
      </w:r>
    </w:p>
    <w:p w14:paraId="0CC9A8B6" w14:textId="77777777" w:rsidR="001676BB" w:rsidRPr="001B7687" w:rsidRDefault="001676BB" w:rsidP="001676BB">
      <w:pPr>
        <w:tabs>
          <w:tab w:val="left" w:pos="227"/>
          <w:tab w:val="left" w:pos="907"/>
          <w:tab w:val="left" w:pos="1620"/>
          <w:tab w:val="left" w:pos="17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F5A123A" w14:textId="77777777" w:rsidR="001676BB" w:rsidRPr="001B7687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B76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 หักจากมูลค่าตามบัญชีขั้นต้นของสินทรัพย์ </w:t>
      </w:r>
    </w:p>
    <w:p w14:paraId="2D7A192F" w14:textId="77777777" w:rsidR="001676BB" w:rsidRPr="001B7687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B76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ภาระผูกพันวงเงินสินเชื่อและสัญญาการค้ำประกันทางการเงิน โดยทั่วไปแสดงเป็นประมาณการหนี้สิน </w:t>
      </w:r>
    </w:p>
    <w:p w14:paraId="4024D8F2" w14:textId="3FFDA3F8" w:rsidR="001676BB" w:rsidRPr="001B7687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B76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ในกรณีที่เครื่องมือทางการเงินประกอบด้วยส่วนที่เบิกถอนและส่วนที่ยังไม่ได้เบิกถอน </w:t>
      </w:r>
      <w:r w:rsidR="00353CE4" w:rsidRPr="001B768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hAnsiTheme="majorBidi" w:cstheme="majorBidi"/>
          <w:color w:val="000000"/>
          <w:sz w:val="30"/>
          <w:szCs w:val="30"/>
          <w:cs/>
        </w:rPr>
        <w:t>แสดงค่าเผื่อผลขาดทุนของส่วนที่เบิกถอนแล้วโดยหักออกจากมูลค่าตามบัญชีขั้นต้น ในขณะที่ค่าเผื่อผลขาดทุนของส่วนที่ยังไม่ได้เบิกถอนแสดงเป็นประมาณการหนี้สิน และ</w:t>
      </w:r>
    </w:p>
    <w:p w14:paraId="4F7D0527" w14:textId="3DA0C24B" w:rsidR="00173F29" w:rsidRPr="001B7687" w:rsidRDefault="001676BB" w:rsidP="00E92C0D">
      <w:pPr>
        <w:pStyle w:val="ListParagraph"/>
        <w:numPr>
          <w:ilvl w:val="0"/>
          <w:numId w:val="37"/>
        </w:numPr>
        <w:tabs>
          <w:tab w:val="left" w:pos="810"/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1B7687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ตราสารหนี้ที่วัด</w:t>
      </w:r>
      <w:r w:rsidRPr="001B7687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1B7687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มูลค่ายุติธรรมผ่านกำไรขาดทุนเบ็ดเสร็จอื่น ไม่มีการรับรู้ค่าเผื่อผลขาดทุนใน</w:t>
      </w:r>
      <w:r w:rsidR="00771DFC" w:rsidRPr="001B7687">
        <w:rPr>
          <w:rFonts w:asciiTheme="majorBidi" w:hAnsiTheme="majorBidi" w:cstheme="majorBidi"/>
          <w:color w:val="000000"/>
          <w:sz w:val="30"/>
          <w:szCs w:val="30"/>
          <w:cs/>
        </w:rPr>
        <w:t>งบฐานะการเงิน</w:t>
      </w:r>
      <w:r w:rsidRPr="001B7687">
        <w:rPr>
          <w:rFonts w:asciiTheme="majorBidi" w:hAnsiTheme="majorBidi" w:cstheme="majorBidi"/>
          <w:color w:val="000000"/>
          <w:sz w:val="30"/>
          <w:szCs w:val="30"/>
          <w:cs/>
        </w:rPr>
        <w:t>เนื่องจากมูลค่าตามบัญชีของสินทรัพย์แสดงด้วยมูลค่ายุติธรรม อย่างไรก็ตามมีการเปิดเผยผลขาดทุนที่เกิดขึ้นและรับรู้ในองค์ประกอบอื่นของส่วนของเจ้าของ</w:t>
      </w:r>
      <w:r w:rsidR="00173F29" w:rsidRPr="001B7687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14:paraId="42D913F4" w14:textId="7795F8F7" w:rsidR="001676BB" w:rsidRPr="001B7687" w:rsidRDefault="001676BB" w:rsidP="001676BB">
      <w:pPr>
        <w:pStyle w:val="ListParagraph"/>
        <w:tabs>
          <w:tab w:val="left" w:pos="810"/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1B7687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 xml:space="preserve">การตัดจำหน่ายและการกลับรายการด้อยค่า </w:t>
      </w:r>
    </w:p>
    <w:p w14:paraId="1CDF5262" w14:textId="77777777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3E682BCE" w14:textId="7499E49D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งินให้สินเชื่อและตราสารหนี้จะถูกตัดออกจากบัญชีไม่ว่าจะเป็นการตัดบัญชีบางส่วนหรือทั้งจำนวนหลังจากดำเนินการตามขั้นตอนที่จำเป็นทั้งหมดแล้วและ</w:t>
      </w:r>
      <w:r w:rsidR="00353CE4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ตัดสินใจว่าไม่มีความเป็นไปได้ที่สมเหตุสมผลในการได้รับชำระคืนสินทรัพย์ทางการเงินทั้งจำนวนหรือบางส่วน โดยทั่วไปจะเป็นกรณีที่</w:t>
      </w:r>
      <w:r w:rsidR="00353CE4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พิจารณาแล้วว่าลูกหนี้ไม่มีสินทรัพย์หรือแหล่งรายได้ที่สามารถสร้างกระแสเงินสดเพียงพอที่จะชำระคืนตามจำนวนที่จะถูกตัดออกจากบัญชี จำนวนดังกล่าวตามมูลค่าตามบัญชีขั้นต้นจะถูกตัดออกจากบัญชีและรวมเป็นส่วนหนึ่งขอ</w:t>
      </w:r>
      <w:r w:rsidR="00544F29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ง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รายการผลขาดทุนด้านเครดิตที่คาดว่าจะเกิดขึ้นในกำไรหรือขาดทุน</w:t>
      </w:r>
    </w:p>
    <w:p w14:paraId="3D654C23" w14:textId="77777777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7226AD6F" w14:textId="77777777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มูลค่าที่ได้รับคืนภายหลังจากการตัดจำหน่ายออกจากบัญชีจะ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ถูกรับรู้เมื่อมีการรับเงินคืนและจะ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นำมาลดจำนวนผลขาดทุนด้านเครดิตที่คาดว่าจะเกิดขึ้นของเงินให้สินเชื่อในกำไรหรือขาดทุน </w:t>
      </w:r>
    </w:p>
    <w:p w14:paraId="50D8698B" w14:textId="77777777" w:rsidR="001676BB" w:rsidRPr="001B7687" w:rsidRDefault="001676BB" w:rsidP="001676BB">
      <w:pPr>
        <w:tabs>
          <w:tab w:val="left" w:pos="227"/>
          <w:tab w:val="left" w:pos="907"/>
          <w:tab w:val="left" w:pos="1620"/>
          <w:tab w:val="left" w:pos="17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955DAD5" w14:textId="5589418D" w:rsidR="001676BB" w:rsidRPr="001B7687" w:rsidRDefault="001676BB" w:rsidP="00EE7AAF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หากมีการลดลงของผลขาดทุนด้านเครดิต</w:t>
      </w:r>
      <w:r w:rsidR="00705E88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ที่คาดว่าจะเกิดขึ้น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ในรอบระยะเวลาต่อมา และการลดลงนั้นสัมพันธ์โดยตรงกับเหตุการณ์ที่เกิดขึ้นหลังจากการรับรู้</w:t>
      </w:r>
      <w:r w:rsidR="00194618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ผล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ขาดทุนด้านเครดิต</w:t>
      </w:r>
      <w:r w:rsidR="00754DD5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ที่คาดว่า</w:t>
      </w:r>
      <w:r w:rsidR="00EF43FF"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จะเกิดขึ้น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เช่น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การปรับปรุงอันดับความน่าเชื่อถือของลูกหนี้ที่เคยรับรู้ใน</w:t>
      </w:r>
      <w:r w:rsidRPr="001B76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ปี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ก่อนจะถูกกลับรายการกับบัญชีค่าเผื่อผลขาดทุนด้านเครดิต การกลับรายการนี้จะถูกรับรู้ในกำไรหรือขาดทุน</w:t>
      </w:r>
    </w:p>
    <w:p w14:paraId="0DB8CEFC" w14:textId="77777777" w:rsidR="001676BB" w:rsidRPr="001B76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05E95678" w14:textId="4B012CBD" w:rsidR="001676BB" w:rsidRPr="001B7687" w:rsidRDefault="001676BB" w:rsidP="001676BB">
      <w:pPr>
        <w:tabs>
          <w:tab w:val="left" w:pos="1440"/>
          <w:tab w:val="left" w:pos="1620"/>
          <w:tab w:val="left" w:pos="1710"/>
          <w:tab w:val="left" w:pos="2160"/>
          <w:tab w:val="left" w:pos="2250"/>
        </w:tabs>
        <w:spacing w:after="0" w:line="240" w:lineRule="auto"/>
        <w:ind w:left="1800" w:right="43" w:hanging="12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>3.</w:t>
      </w:r>
      <w:r w:rsidR="000A08A9"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>.6</w:t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อนุพันธ์และการบัญชีป้องกันความเสี่ยง </w:t>
      </w:r>
    </w:p>
    <w:p w14:paraId="63A6E08E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140192D0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อนุพันธ์ที่ถือไว้เพื่อการบริหารความเสี่ยงและการบัญชีป้องกันความเสี่ยง</w:t>
      </w:r>
    </w:p>
    <w:p w14:paraId="1B69E645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48B39B17" w14:textId="7E508C21" w:rsidR="001676BB" w:rsidRPr="001B7687" w:rsidRDefault="001676BB" w:rsidP="001676BB">
      <w:pPr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อนุพันธ์ที่ถือไว้เพื่อการบริหารความเสี่ยงรวมถึงสินทรัพย์อนุพันธ์และหนี้สินอนุพันธ์ทั้งหมดที่ไม่ได้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จัดประเภทรายการเป็นสินทรัพย์หรือหนี้สินเพื่อค้า อนุพันธ์ที่ถือไว้โดยมีวัตถุประสงค์เพื่อการบริหารความเสี่ยงจะถูกวัดมูลค่าด้วยมูลค่ายุติธรรมใน</w:t>
      </w:r>
      <w:r w:rsidR="00771DFC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งบฐานะการเงิน</w:t>
      </w:r>
      <w:r w:rsidR="00940781"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</w:t>
      </w:r>
      <w:r w:rsidR="00940781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ยกเว้นตราสารอนุพันธ์เพื่อป้องกัน</w:t>
      </w:r>
      <w:r w:rsidR="00B734CB" w:rsidRPr="001B7687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   </w:t>
      </w:r>
      <w:r w:rsidR="00940781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ความเสี่ยงแบบพลวัต</w:t>
      </w:r>
    </w:p>
    <w:p w14:paraId="2D5199C6" w14:textId="54292F20" w:rsidR="001676BB" w:rsidRPr="001B7687" w:rsidRDefault="001676BB" w:rsidP="00B228AB">
      <w:pPr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2B650FA3" w14:textId="77777777" w:rsidR="00173F29" w:rsidRPr="001B7687" w:rsidRDefault="00173F29">
      <w:pP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2E85014B" w14:textId="4D3F0E1A" w:rsidR="001676BB" w:rsidRPr="001B7687" w:rsidRDefault="00353CE4" w:rsidP="006A0AF9">
      <w:pPr>
        <w:tabs>
          <w:tab w:val="left" w:pos="144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lastRenderedPageBreak/>
        <w:t>กลุ่มบริษัท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ำหนดให้บางอนุพันธ์ที่ถือไว้เพื่อการบริหารความเสี่ยงและเครื่องมือทางการเงินที่ไม่ใช่อนุพันธ์เป็นเครื่องมือที่ใช้ในการป้องกันความเสี่ยงสำหรับความสัมพันธ์ของการป้องกัน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 xml:space="preserve">ความเสี่ยงที่เข้าเงื่อนไข ณ วันเริ่มต้นที่กำหนดให้มีการป้องกันความเสี่ยง 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ได้จัดทำเอกสารที่ระบุถึงความสัมพันธ์ระหว่างเครื่องมือที่ใช้ในการป้องกันความเสี่ยง</w:t>
      </w:r>
      <w:r w:rsidR="00C50D6F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ละรายการที่มีการป้องกันความเสี่ยงรวมถึงวัตถุประสงค์ในการบริหารความเสี่ยงและกลยุทธ์ในการจัดการกับความเสี่ยงรวมถึงวิธีการที</w:t>
      </w:r>
      <w:r w:rsidR="00C50D6F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่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ใช้ในการประเมินประสิทธิผลในการป้องกันความเสี่ยง 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ำการประเมินทั้งเมื่อเริ่มต้นความสัมพันธ์ของการป้องกันความเสี่ยงและประเมินอย่างต่อเนื่องว่าเครื่องมือที่ใช้ในการป้องกันควา</w:t>
      </w:r>
      <w:r w:rsidR="00DB50AB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ม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สี่ยงที่คาดการณ์ไว้มีประสิทธิผลในการหักกลบการเปลี่ยนแปลงของมูลค่ายุติธรรมหรือการเปลี่ยนแปลงของกระแสเงินสดของรายการที่มีการป้องกันความเสี่ยงในระหว่างช่วงเวลาที่กำหนดให้มีการป้องกันความเสี่ยงหรือไม่ และผลของการป้องกันความเสี่ยงที่เกิดขึ้นจริงแต่ละครั้งอยู่ในช่วงที่กำหนดไว้หรือไม่ การป้องกันความเสี่ยงในกระแสเงินสดของรายการที่คาดการณ์</w:t>
      </w:r>
      <w:r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ทำกา</w:t>
      </w:r>
      <w:r w:rsidR="00DB50AB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ร</w:t>
      </w:r>
      <w:r w:rsidR="001676BB" w:rsidRPr="001B76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ประเมินว่ามีความเป็นไปได้ค่อนข้างแน่ที่รายการที่คาดการณ์จะเกิดขึ้นและแสดงฐานะเปิดต่อความผันผวนของกระแสเงินสดที่ส่งผลกระทบต่อกำไรหรือขาดทุน</w:t>
      </w:r>
    </w:p>
    <w:p w14:paraId="2024799F" w14:textId="77777777" w:rsidR="001B2923" w:rsidRPr="001B7687" w:rsidRDefault="001B2923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7D905FB9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ความสัมพันธ์ของการป้องกันความเสี่ยงมีดังนี้</w:t>
      </w:r>
    </w:p>
    <w:p w14:paraId="26B52482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0E466313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การป้องกันความเสี่ยงในมูลค่ายุติธรรม</w:t>
      </w:r>
    </w:p>
    <w:p w14:paraId="3D538D32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495C80F8" w14:textId="3DCA1573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  <w:t>การเปลี่ยนแปลงในมูลค่ายุติธรรมของสินทรัพย์หรือหนี้สินที่รับรู้ หรือภาระผูกพันของ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ที่อาจส่งผลกระทบต่อกำไรหรือขาดทุน การเปลี่ยนแปลงในมูลค่ายุติธรรมของอนุพันธ์จะรับรู้ทันทีในกำไรหรือขาดทุน การเปลี่ยนแปลงในมูลค่ายุติธรรมของรายการที่มีการป้องกันความเสี่ยงที่เกิดจากความเสี่ยงที่ได้รับการป้องกันจะรับรู้ในกำไรหรือขาดทุน หากรายการที่มีการป้องกันความเสี่ยงวัดมูลค่าด้วยราคาทุนหรือราคาทุนตัดจำหน่ายให้ปรับปรุงกับมูลค่าตามบัญชี </w:t>
      </w:r>
    </w:p>
    <w:p w14:paraId="7CCC80B5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</w:p>
    <w:p w14:paraId="4C729F0F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หากอนุพันธ์ที่ใช้ในการป้องกันความเสี่ยงครบกำหนดตามสัญญา ถูกขาย ถูกยกเลิก ถูกใช้สิทธิ หรือ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  <w:t>การป้องกันความเสี่ยงไม่เข้าเงื่อนไขการบัญชีป้องกันความเสี่ยงในมูลค่ายุติธรรมอีกต่อไป หรือยกเลิ</w:t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การกำหนดให้มีการป้องกันความเสี่ยง การบัญชีป้องกันความเสี่ยงจะถูกยกเลิกทันที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เป็นต้นไป</w:t>
      </w:r>
    </w:p>
    <w:p w14:paraId="644CCD4D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79537E37" w14:textId="77777777" w:rsidR="001B2923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การปรับปรุงใด ๆ ที่เกิดขึ้นก่อนจุดที่มีการยกเลิกการเป็นรายการที่มีการป้องกันความเสี่ยงจะถูกรับรู้โดยใช้วิธีอัตราดอกเบี้ยที่แท้จริงเพื่อทยอยตัดจำหน่ายเข้ากำไรหรือขาดทุนโดยถือเป็นการปรับปรุงด้วย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  <w:t>การคำนวณอัตราดอกเบี้ยที่แท้จริงใหม่ตลอดอายุที่เหลืออยู่ของรายการดังกล่าว</w:t>
      </w:r>
    </w:p>
    <w:p w14:paraId="1CCDF6EB" w14:textId="4CD48548" w:rsidR="00033490" w:rsidRPr="001B7687" w:rsidRDefault="001676BB" w:rsidP="00033490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lastRenderedPageBreak/>
        <w:t>การยกเลิกการป้องกันความเสี่ยง การปรับปรุงการป้องกันความเสี่ยงใด ๆ ที่เกิดขึ้นก่อนในเครื่องมือ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างการเงินที่มีการป้องกันความเสี่ยงซึ่งใช้วิธีอัตราดอกเบี้ยที่แท้จริงเพื่อทยอยตัดจำหน่ายเข้ากำไรหรือขาดทุนโดยปรับปรุงอัตราดอกเบี้ยที่แท้จริงของรายการที่มีการป้องกันความเสี่ยงจากวันที่การตัดจำหน่ายเริ่มต้นขึ้น หากมีการตัดรายการรายการที่มีการป้องกันความเสี่ยงออกจากบัญชี การปรับปรุงจะรับรู้เข้ากำไรหรือขาดทุนทันทีที่รายการดังกล่าวถูกตัดรายการออกจากบัญชี</w:t>
      </w:r>
    </w:p>
    <w:p w14:paraId="69D1E341" w14:textId="77777777" w:rsidR="002C6FC3" w:rsidRPr="001B7687" w:rsidRDefault="002C6FC3" w:rsidP="00033490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</w:p>
    <w:p w14:paraId="60508B42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0CFB41FD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1E1F46AD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  <w:t>การเปลี่ยนแปลงของกระแสเงินสดที่เกิดจากความเสี่ยงเฉพาะที่เกี่ยวข้องกับสินทรัพย์หรือหนี้สินที่รับรู้ หรือรายการคาดการณ์ที่มีความเป็นไปได้ในระดับสูงซึ่งส่งผลกระทบต่อกำไรหรือขาดทุน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แสดงเป็นสำรองการป้องกันความเสี่ยงในส่วนของเจ้าของ ส่วนที่ไม่มีประสิทธิผลของการเปลี่ยนแปลงในมูลค่ายุติธรรมของอนุพันธ์จะรับรู้ทันทีในกำไรหรือขาดทุน จำนวนเงินที่รับรู้ในสำรองการป้องกันความเสี่ยงจะถูกจัดประเภทรายการใหม่จากกำไรขาดทุนเบ็ดเสร็จอื่นไปยังกำไรหรือขาดทุนโดยถือเป็นการปรับปรุงการจัดประเภทรายการในงวดเดียวกันกับกระแสเงินสดที่มีการป้องกันความเสี่ยงกระทบกำไรหรือขาดทุนและแสดงรายการในบรรทัดเดียวกันในงบกำไรขาดทุนและกำไรขาดทุนเบ็ดเสร็จอื่น</w:t>
      </w:r>
    </w:p>
    <w:p w14:paraId="30E7246E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2E6D51AD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หากอนุพันธ์ที่ใช้ในการป้องกันความเสี่ยงครบกำหนดตามสัญญา ถูกขาย ถูกยกเลิก ถูกใช้สิทธิ หรือ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  <w:t>การป้องกันความเสี่ยงไม่เข้าเงื่อนไขการบัญชีป้องกันความเสี่ยงในกระแสเงินสดอีกต่อไป หรือยกเลิกการกำหนดให้มีการป้องกันความเสี่ยง การบัญชีป้องกันความเสี่ยงจะถูกยกเลิกทันที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เป็นต้นไป</w:t>
      </w:r>
    </w:p>
    <w:p w14:paraId="32E318CA" w14:textId="77777777" w:rsidR="001676BB" w:rsidRPr="001B768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4D3AC709" w14:textId="7D849880" w:rsidR="001676BB" w:rsidRPr="001B7687" w:rsidRDefault="001676BB" w:rsidP="00390FB0">
      <w:pPr>
        <w:tabs>
          <w:tab w:val="left" w:pos="153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หากกระแสเงินสดที่มีการป้องกันความเสี่ยงมีการคาดการณ์ว่าจะไม่เกิดขึ้นอีกต่อไป </w:t>
      </w:r>
      <w:r w:rsidR="00353CE4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จะโอนรายการสำรองการป้องกันความเสี่ยงในกำไรขาดทุนเบ็ดเสร็จอื่นไปยังกำไรหรือขาดทุนสำหรับความสัมพันธ์ของการป้องกันความเสี่ยงที่ยกเลิก หากกระแสเงินสดที่มีการป้องกันความเสี่ยงยังคงคาดการณ์ว่าจะเกิดขึ้น ผลสะสมในสำรองการป้องกันความเสี่ยงจะไม่ถูกจัดประเภทรายการใหม่จนกว่ากระแสเงินสดที่มีการป้องกันความเสี่ยงจะกระทบกำไรหรือขาดทุน หากกระแสเงินสดที่มีการป้องกันความเสี่ยงคาดการณ์ว่าจะกระทบกำไรหรือขาดทุนในหลายรอบระยะเวลารายงาน </w:t>
      </w:r>
      <w:r w:rsidR="00353CE4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จะโอนสำรองการป้องกันความเสี่ยงจากกำไรขาดทุนเบ็ดเสร็จอื่นไปยังกำไรหรือขาดทุนโดยวิธีเส้นตรง</w:t>
      </w:r>
    </w:p>
    <w:p w14:paraId="5C67273E" w14:textId="77777777" w:rsidR="001B2923" w:rsidRPr="001B7687" w:rsidRDefault="001B2923" w:rsidP="001676BB">
      <w:pPr>
        <w:tabs>
          <w:tab w:val="left" w:pos="153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2CAA068A" w14:textId="77777777" w:rsidR="00173F29" w:rsidRPr="001B7687" w:rsidRDefault="00173F29">
      <w:pPr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</w:pPr>
      <w:r w:rsidRPr="001B76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br w:type="page"/>
      </w:r>
    </w:p>
    <w:p w14:paraId="1BB8E3FE" w14:textId="0D55B915" w:rsidR="005E371C" w:rsidRPr="001B7687" w:rsidRDefault="006875DC" w:rsidP="00865BD2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</w:rPr>
        <w:lastRenderedPageBreak/>
        <w:t>อนุพัน</w:t>
      </w:r>
      <w:r w:rsidR="00865BD2" w:rsidRPr="001B7687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</w:rPr>
        <w:t>ธ์แฝง</w:t>
      </w:r>
      <w:r w:rsidR="005E371C" w:rsidRPr="001B76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 xml:space="preserve"> </w:t>
      </w:r>
    </w:p>
    <w:p w14:paraId="1F0F397A" w14:textId="77777777" w:rsidR="005E371C" w:rsidRPr="001B7687" w:rsidRDefault="005E371C" w:rsidP="005E371C">
      <w:pPr>
        <w:tabs>
          <w:tab w:val="left" w:pos="153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</w:p>
    <w:p w14:paraId="261CCB9F" w14:textId="037157A2" w:rsidR="005E371C" w:rsidRPr="001B7687" w:rsidRDefault="005E371C" w:rsidP="005E371C">
      <w:pPr>
        <w:tabs>
          <w:tab w:val="left" w:pos="153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อนุพันธ์อาจแฝงอยู่ในข้อกำหนดของอีกสัญญาหนึ่ง (สัญญาหลัก) </w:t>
      </w:r>
      <w:r w:rsidR="00614355"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บันทึกบัญชีสำหรับอนุพันธ์แฝงดังกล่าวแยกต่างหากจากสัญญาหลักเมื่อ</w:t>
      </w:r>
    </w:p>
    <w:p w14:paraId="39BC657C" w14:textId="77777777" w:rsidR="005E371C" w:rsidRPr="001B7687" w:rsidRDefault="005E371C" w:rsidP="005E371C">
      <w:pPr>
        <w:tabs>
          <w:tab w:val="left" w:pos="153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0B8E0DE8" w14:textId="77777777" w:rsidR="005E371C" w:rsidRPr="001B7687" w:rsidRDefault="005E371C" w:rsidP="005E371C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B76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สัญญาหลักไม่ใช่สินทรัพย์ที่อยู่ภายใต้ขอบเขตของมาตรฐานการรายงานทางการเงิน ฉบับที่ </w:t>
      </w:r>
      <w:r w:rsidRPr="001B7687">
        <w:rPr>
          <w:rFonts w:asciiTheme="majorBidi" w:hAnsiTheme="majorBidi" w:cstheme="majorBidi"/>
          <w:color w:val="000000"/>
          <w:sz w:val="30"/>
          <w:szCs w:val="30"/>
        </w:rPr>
        <w:t>9</w:t>
      </w:r>
      <w:r w:rsidRPr="001B76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63B8382C" w14:textId="77777777" w:rsidR="005E371C" w:rsidRPr="001B7687" w:rsidRDefault="005E371C" w:rsidP="005E371C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B76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สัญญาหลักไม่ได้วัดมูลค่าด้วยมูลค่ายุติธรรมผ่านกำไรหรือขาดทุน </w:t>
      </w:r>
    </w:p>
    <w:p w14:paraId="2D4FE759" w14:textId="77777777" w:rsidR="005E371C" w:rsidRPr="001B7687" w:rsidRDefault="005E371C" w:rsidP="005E371C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B76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ข้อกำหนดของอนุพันธ์แฝงนั้นเข้าคำนิยามของอนุพันธ์ซึ่งทำเป็นสัญญาแยกต่างหาก </w:t>
      </w:r>
    </w:p>
    <w:p w14:paraId="5093CFC7" w14:textId="5A9FC437" w:rsidR="003F4E03" w:rsidRPr="001B7687" w:rsidRDefault="005E371C" w:rsidP="005E371C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B7687">
        <w:rPr>
          <w:rFonts w:asciiTheme="majorBidi" w:hAnsiTheme="majorBidi" w:cstheme="majorBidi"/>
          <w:color w:val="000000"/>
          <w:sz w:val="30"/>
          <w:szCs w:val="30"/>
          <w:cs/>
        </w:rPr>
        <w:t>ลักษณะเชิงเศรษฐกิจและความเสี่ยงของอนุพันธ์แฝงไม่มีความสัมพันธ์อย่างใกล้ชิดกับลักษณะเชิงเศรษฐกิจและความเสี่ยงของสัญญาหลัก</w:t>
      </w:r>
    </w:p>
    <w:p w14:paraId="2C460ABB" w14:textId="5B287D2C" w:rsidR="0035280A" w:rsidRPr="001B7687" w:rsidRDefault="007B733A" w:rsidP="00851920">
      <w:pPr>
        <w:tabs>
          <w:tab w:val="left" w:pos="1080"/>
          <w:tab w:val="left" w:pos="1170"/>
        </w:tabs>
        <w:spacing w:after="0" w:line="240" w:lineRule="auto"/>
        <w:ind w:left="144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1B7687">
        <w:rPr>
          <w:rFonts w:asciiTheme="majorBidi" w:hAnsiTheme="majorBidi" w:cs="Angsana New"/>
          <w:color w:val="000000"/>
          <w:sz w:val="24"/>
          <w:szCs w:val="24"/>
        </w:rPr>
        <w:br/>
      </w:r>
      <w:r w:rsidR="00B9181A" w:rsidRPr="001B7687">
        <w:rPr>
          <w:rFonts w:asciiTheme="majorBidi" w:hAnsiTheme="majorBidi" w:cs="Angsana New"/>
          <w:color w:val="000000"/>
          <w:sz w:val="30"/>
          <w:szCs w:val="30"/>
          <w:cs/>
        </w:rPr>
        <w:t>อนุพันธ์แฝงที่แยกออกจากสัญญาหลักวัดมูลค่าด้วยมูลค่ายุติธรรม โดยผลต่างจากมูลค่ายุติธรรมรับรู้เข้ากำไรหรือขาดทุนเว้นแต่เป็นส่วนหนึ่งของกระแสเงินสดหรือเงินลงทุนสุทธิที่เข้าเงื่อนไขความสัมพันธ์ในการป้องกันความเสี่ยง</w:t>
      </w:r>
    </w:p>
    <w:p w14:paraId="753A6664" w14:textId="77777777" w:rsidR="001B6980" w:rsidRPr="001B7687" w:rsidRDefault="001B6980" w:rsidP="00851920">
      <w:pPr>
        <w:tabs>
          <w:tab w:val="left" w:pos="1080"/>
          <w:tab w:val="left" w:pos="1170"/>
        </w:tabs>
        <w:spacing w:after="0" w:line="240" w:lineRule="auto"/>
        <w:ind w:left="1440"/>
        <w:jc w:val="thaiDistribute"/>
        <w:rPr>
          <w:rFonts w:asciiTheme="majorBidi" w:hAnsiTheme="majorBidi" w:cs="Angsana New"/>
          <w:color w:val="000000"/>
          <w:sz w:val="24"/>
          <w:szCs w:val="24"/>
        </w:rPr>
      </w:pPr>
    </w:p>
    <w:p w14:paraId="10D8C283" w14:textId="45DC41F8" w:rsidR="002C6FC3" w:rsidRPr="001B7687" w:rsidRDefault="001B6980" w:rsidP="00582325">
      <w:pPr>
        <w:tabs>
          <w:tab w:val="left" w:pos="1080"/>
          <w:tab w:val="left" w:pos="117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24"/>
          <w:szCs w:val="24"/>
          <w:lang w:eastAsia="zh-CN"/>
        </w:rPr>
      </w:pPr>
      <w:r w:rsidRPr="001B7687">
        <w:rPr>
          <w:rFonts w:asciiTheme="majorBidi" w:hAnsiTheme="majorBidi" w:cs="Angsana New"/>
          <w:color w:val="000000"/>
          <w:sz w:val="30"/>
          <w:szCs w:val="30"/>
          <w:cs/>
        </w:rPr>
        <w:t xml:space="preserve">ในส่วนของตราสารอนุพันธ์เพื่อป้องกันความเสี่ยงแบบพลวัต </w:t>
      </w:r>
      <w:r w:rsidRPr="001B7687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hAnsiTheme="majorBidi" w:cs="Angsana New"/>
          <w:color w:val="000000"/>
          <w:sz w:val="30"/>
          <w:szCs w:val="30"/>
          <w:cs/>
        </w:rPr>
        <w:t>จะบันทึกตราสารอนุพันธ์ตามเกณฑ์คงค้าง</w:t>
      </w:r>
    </w:p>
    <w:p w14:paraId="5F2F71AF" w14:textId="77777777" w:rsidR="00582325" w:rsidRPr="001B7687" w:rsidRDefault="00582325" w:rsidP="00582325">
      <w:pPr>
        <w:tabs>
          <w:tab w:val="left" w:pos="1080"/>
          <w:tab w:val="left" w:pos="117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24"/>
          <w:szCs w:val="24"/>
          <w:lang w:eastAsia="zh-CN"/>
        </w:rPr>
      </w:pPr>
    </w:p>
    <w:p w14:paraId="62F29350" w14:textId="2C3AFA35" w:rsidR="001676BB" w:rsidRPr="001B7687" w:rsidRDefault="001676BB" w:rsidP="001E1A40">
      <w:pPr>
        <w:tabs>
          <w:tab w:val="left" w:pos="1440"/>
          <w:tab w:val="left" w:pos="1710"/>
          <w:tab w:val="left" w:pos="2160"/>
          <w:tab w:val="left" w:pos="225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>3.</w:t>
      </w:r>
      <w:r w:rsidR="000A08A9"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>.7</w:t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ธุรกรรมซื้อหลักทรัพย์โดยมีสัญญาว่าจะขายคืน/ธุรกรรมขายหลักทรัพย์โดยมีสัญญาว่าจะซื้อคืน</w:t>
      </w:r>
    </w:p>
    <w:p w14:paraId="0F0A453F" w14:textId="77777777" w:rsidR="001676BB" w:rsidRPr="001B7687" w:rsidRDefault="001676BB" w:rsidP="001676BB">
      <w:pPr>
        <w:pStyle w:val="BodyText2"/>
        <w:tabs>
          <w:tab w:val="left" w:pos="1620"/>
          <w:tab w:val="left" w:pos="171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sz w:val="24"/>
          <w:szCs w:val="24"/>
          <w:lang w:val="en-GB"/>
        </w:rPr>
      </w:pPr>
    </w:p>
    <w:p w14:paraId="180F4BEB" w14:textId="1A8CB9DC" w:rsidR="001676BB" w:rsidRPr="001B7687" w:rsidRDefault="00353CE4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="001676BB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ีการทำธุรกรรมซื้อหลักทรัพย์โดยมีสัญญาว่าจะขายคืนหรือมีการทำสัญญาขายหลักทรัพย์โดยมีสัญญาว่าจะซื้อคืนโดยมีการกำหนดวัน และราคาที่แน่นอนในอนาคต จำนวนเงินที่จ่ายสำหรับหลักทรัพย์ซื้อโดยมีสัญญาขายคืนในอนาคตแสดงเป็นสินทรัพย์ใน</w:t>
      </w:r>
      <w:r w:rsidR="00771DFC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งบฐานะการเงิน</w:t>
      </w:r>
      <w:r w:rsidR="001676BB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ภายใต้บัญชี </w:t>
      </w:r>
      <w:r w:rsidR="001676BB"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>“</w:t>
      </w:r>
      <w:r w:rsidR="001676BB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รายการระหว่างธนาคารและตลาดเงินสุทธิ (ด้านสินทรัพย์)</w:t>
      </w:r>
      <w:r w:rsidR="001676BB"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>”</w:t>
      </w:r>
      <w:r w:rsidR="001676BB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หรือ </w:t>
      </w:r>
      <w:r w:rsidR="001676BB"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>“</w:t>
      </w:r>
      <w:r w:rsidR="001676BB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เงินให้สินเชื่อแก่ลูกหนี้</w:t>
      </w:r>
      <w:r w:rsidR="001676BB"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>”</w:t>
      </w:r>
      <w:r w:rsidR="001676BB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ขึ้นอยู่กับประเภทของคู่ค้า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ในขณะที่หลักทรัพย์ขายโดยมีสัญญาซื้อคืนในอนาคตแสดงเป็นหนี้สินใน</w:t>
      </w:r>
      <w:r w:rsidR="00771DFC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งบฐานะการเงิน</w:t>
      </w:r>
      <w:r w:rsidR="001676BB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ภายใต้บัญชี </w:t>
      </w:r>
      <w:r w:rsidR="001676BB"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>“</w:t>
      </w:r>
      <w:r w:rsidR="001676BB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รายการระหว่างธนาคารและตลาดเงิน (ด้านหนี้สิน)</w:t>
      </w:r>
      <w:r w:rsidR="001676BB"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>”</w:t>
      </w:r>
      <w:r w:rsidR="001676BB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หรือ </w:t>
      </w:r>
      <w:r w:rsidR="001676BB"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>“</w:t>
      </w:r>
      <w:r w:rsidR="001676BB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ตราสารหนี้ที่ออกและเงินกู้ยืม</w:t>
      </w:r>
      <w:r w:rsidR="001676BB"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>”</w:t>
      </w:r>
      <w:r w:rsidR="001676BB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ขึ้นอยู่กับประเภทของคู่ค้าด้วยจำนวนเงินที่ได้รับมาจากการขายหลักทรัพย์ดังกล่าว โดยหลักทรัพย์ภายใต้สัญญาซื้อคืนถือเป็นหลักประกัน ผลต่างระหว่าง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02243A7C" w14:textId="77777777" w:rsidR="001B2923" w:rsidRPr="001B7687" w:rsidRDefault="001B2923" w:rsidP="001676BB">
      <w:pPr>
        <w:pStyle w:val="BodyText2"/>
        <w:tabs>
          <w:tab w:val="left" w:pos="1620"/>
          <w:tab w:val="left" w:pos="171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sz w:val="24"/>
          <w:szCs w:val="24"/>
          <w:lang w:val="en-GB"/>
        </w:rPr>
      </w:pPr>
    </w:p>
    <w:p w14:paraId="3BF28C9D" w14:textId="77777777" w:rsidR="00582325" w:rsidRPr="001B7687" w:rsidRDefault="00582325">
      <w:pPr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3E589CFC" w14:textId="4F19DC00" w:rsidR="001676BB" w:rsidRPr="001B7687" w:rsidRDefault="001676BB" w:rsidP="001E1A40">
      <w:pPr>
        <w:tabs>
          <w:tab w:val="left" w:pos="1440"/>
          <w:tab w:val="left" w:pos="1620"/>
          <w:tab w:val="left" w:pos="2160"/>
          <w:tab w:val="left" w:pos="225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3.</w:t>
      </w:r>
      <w:r w:rsidR="000A08A9"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>.8</w:t>
      </w:r>
      <w:r w:rsidR="00880971"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1B768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ภาระในการส่งคืนหลักทรัพย์</w:t>
      </w:r>
    </w:p>
    <w:p w14:paraId="688B3B72" w14:textId="77777777" w:rsidR="001676BB" w:rsidRPr="001B7687" w:rsidRDefault="001676BB" w:rsidP="001676BB">
      <w:pPr>
        <w:pStyle w:val="BodyText2"/>
        <w:tabs>
          <w:tab w:val="left" w:pos="1620"/>
          <w:tab w:val="left" w:pos="171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sz w:val="24"/>
          <w:szCs w:val="24"/>
          <w:lang w:val="en-GB"/>
        </w:rPr>
      </w:pPr>
    </w:p>
    <w:p w14:paraId="407484B1" w14:textId="27BA7BA2" w:rsidR="001676BB" w:rsidRPr="001B7687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ภาระในการส่งคืนหลักทรัพย์แสดงถึงภาระในการส่งคืนหลักทรัพย์ค้ำประกันของ</w:t>
      </w:r>
      <w:r w:rsidR="00353CE4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ในรูปแบบหลักทรัพย์ที่วางเป็นประกันการกู้ยืมเงินตามธุรกรรมซื้อคืนภาคเอกชน หรือธุรกรรมการยืมและให้ยืมหลักทรัพย์ ซึ่งหลักทรัพย์ดังกล่าวถูกนำมาใช้สำหรับธุรกรรมการยืมหรือให้ยืมหลักทรัพย์ในอีกทอดหนึ่ง</w:t>
      </w:r>
    </w:p>
    <w:p w14:paraId="4071BD5F" w14:textId="77777777" w:rsidR="00033490" w:rsidRPr="001B7687" w:rsidRDefault="00033490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6F4A4A54" w14:textId="1E0E078D" w:rsidR="00033490" w:rsidRPr="001B7687" w:rsidRDefault="001676BB" w:rsidP="00033490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กำไรหรือขาดทุนที่เกิดจากการขายชอร์ตหลักทรัพย์ถูกรวมอยู่ในกำไรหรือขาดทุน ค่าธรรมเนียมจาก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  <w:t>การยืมและให้ยืมหลักทรัพย์บันทึกตามเกณฑ์คงค้าง</w:t>
      </w:r>
    </w:p>
    <w:p w14:paraId="47C70635" w14:textId="77777777" w:rsidR="002C6FC3" w:rsidRPr="001B7687" w:rsidRDefault="002C6FC3" w:rsidP="00033490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5A30FD22" w14:textId="6C6A01F9" w:rsidR="001676BB" w:rsidRPr="001B7687" w:rsidRDefault="001676BB" w:rsidP="001676BB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3.</w:t>
      </w:r>
      <w:r w:rsidR="008B5910"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3</w:t>
      </w:r>
      <w:r w:rsidR="001E1A40" w:rsidRPr="001B7687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เงินลงทุนในบริษัทย่อย</w:t>
      </w:r>
      <w:r w:rsidRPr="001B7687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บริษัทร่วม</w:t>
      </w:r>
      <w:r w:rsidRPr="001B7687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และการร่วมค้า</w:t>
      </w:r>
    </w:p>
    <w:p w14:paraId="246BE60F" w14:textId="77777777" w:rsidR="001676BB" w:rsidRPr="001B7687" w:rsidRDefault="001676BB" w:rsidP="001676BB">
      <w:pPr>
        <w:pStyle w:val="BodyText2"/>
        <w:tabs>
          <w:tab w:val="left" w:pos="1620"/>
          <w:tab w:val="left" w:pos="171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sz w:val="30"/>
          <w:szCs w:val="30"/>
          <w:cs/>
          <w:lang w:val="en-GB"/>
        </w:rPr>
      </w:pPr>
    </w:p>
    <w:p w14:paraId="5A6585B8" w14:textId="583A1790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เงินลงทุนในบริษัทย่อย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บริษัทร่วม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และการร่วมค้า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ในงบการเงินเฉพาะ</w:t>
      </w:r>
      <w:r w:rsidR="00EF02D7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กิจการ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วัดมูลค่าด้วยราคาทุนหักค่าเผื่อการด้อยค่า (ถ้ามี) </w:t>
      </w:r>
    </w:p>
    <w:p w14:paraId="03C7CD7F" w14:textId="77777777" w:rsidR="001676BB" w:rsidRPr="001B7687" w:rsidRDefault="001676BB" w:rsidP="001676BB">
      <w:pPr>
        <w:pStyle w:val="BodyText2"/>
        <w:tabs>
          <w:tab w:val="left" w:pos="1620"/>
          <w:tab w:val="left" w:pos="171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sz w:val="30"/>
          <w:szCs w:val="30"/>
          <w:cs/>
          <w:lang w:val="en-GB"/>
        </w:rPr>
      </w:pPr>
    </w:p>
    <w:p w14:paraId="4D4695D2" w14:textId="642F51C1" w:rsidR="002C6FC3" w:rsidRPr="001B7687" w:rsidRDefault="001676BB" w:rsidP="0058232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การวัดมูลค่าของเงินลงทุนในบริษัทย่อย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บริษัทร่วม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และการร่วมค้า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ในงบการเงินรวมได้ระบุไว้ในหมายเหตุข้อ 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3.1</w:t>
      </w:r>
    </w:p>
    <w:p w14:paraId="3536194D" w14:textId="77777777" w:rsidR="00582325" w:rsidRPr="001B7687" w:rsidRDefault="00582325" w:rsidP="0058232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0841E14B" w14:textId="3945FEA3" w:rsidR="00C00C72" w:rsidRPr="001B7687" w:rsidRDefault="00C00C72" w:rsidP="00C00C7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การจำหน่ายเงินลงทุนในงบการเงินเฉพาะ</w:t>
      </w:r>
      <w:r w:rsidRPr="001B7687">
        <w:rPr>
          <w:rFonts w:asciiTheme="majorBidi" w:eastAsia="Times New Roman" w:hAnsiTheme="majorBidi" w:cs="Angsana New" w:hint="cs"/>
          <w:i/>
          <w:iCs/>
          <w:sz w:val="30"/>
          <w:szCs w:val="30"/>
          <w:cs/>
          <w:lang w:eastAsia="zh-CN"/>
        </w:rPr>
        <w:t>กิจการ</w:t>
      </w:r>
    </w:p>
    <w:p w14:paraId="626C9F1C" w14:textId="77777777" w:rsidR="00C00C72" w:rsidRPr="001B7687" w:rsidRDefault="00C00C72" w:rsidP="00C00C7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B130F93" w14:textId="7C20DD18" w:rsidR="00F75302" w:rsidRPr="001B7687" w:rsidRDefault="00C00C72" w:rsidP="00C00C7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2B585975" w14:textId="77777777" w:rsidR="00E95C77" w:rsidRPr="001B7687" w:rsidRDefault="00E95C77" w:rsidP="00E060B8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00DBCC05" w14:textId="148186F0" w:rsidR="001676BB" w:rsidRPr="001B7687" w:rsidRDefault="001676BB" w:rsidP="001676BB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3</w:t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.</w:t>
      </w:r>
      <w:r w:rsidR="008B5910"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4</w:t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ab/>
        <w:t>ทรัพย์สินรอการขาย</w:t>
      </w:r>
    </w:p>
    <w:p w14:paraId="0B2E960A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65B0663C" w14:textId="77777777" w:rsidR="00474781" w:rsidRPr="001B7687" w:rsidRDefault="00474781" w:rsidP="00474781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ทรัพย์สินรอการขายประกอบด้วยสังหาริมทรัพย์และอสังหาริมทรัพย์ วัดมูลค่าด้วยมูลค่าที่ต่ำกว่าระหว่างราคาทุนหรือมูลค่าที่จะได้รับคืน โดยมูลค่าที่จะรับคืนพิจารณาจากราคาประเมินหักด้วยประมาณการค่าใช้จ่ายในการขาย ขาดทุนจากการด้อยค่ารับรู้เป็นค่าใช้จ่ายในกำไรหรือขาดทุน </w:t>
      </w:r>
    </w:p>
    <w:p w14:paraId="3B4EF5AC" w14:textId="77777777" w:rsidR="00474781" w:rsidRPr="001B7687" w:rsidRDefault="00474781" w:rsidP="00474781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F339436" w14:textId="77777777" w:rsidR="00474781" w:rsidRPr="001B7687" w:rsidRDefault="00474781" w:rsidP="00474781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กำไรหรือขาดทุนจากการจำหน่ายทรัพย์สินรอการขายรับรู้เป็นรายได้หรือค่าใช้จ่ายในกำไรหรือขาดทุน</w:t>
      </w:r>
    </w:p>
    <w:p w14:paraId="58C9B574" w14:textId="77777777" w:rsidR="00474781" w:rsidRPr="001B7687" w:rsidRDefault="00474781" w:rsidP="00474781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1503806" w14:textId="77777777" w:rsidR="005A5423" w:rsidRPr="001B7687" w:rsidRDefault="005A5423">
      <w:pPr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 w:type="page"/>
      </w:r>
    </w:p>
    <w:p w14:paraId="0C81178D" w14:textId="05A9773E" w:rsidR="001676BB" w:rsidRPr="001B7687" w:rsidRDefault="00474781" w:rsidP="00474781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lastRenderedPageBreak/>
        <w:t xml:space="preserve">ในส่วนของการรับโอนทรัพย์สินหลักประกันเพื่อชำระหนี้ </w:t>
      </w:r>
      <w:r w:rsidR="00F14ED2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รับโอนทรัพย์สินเพื่อชำระหนี้ตามราคาที่</w:t>
      </w:r>
      <w:r w:rsidR="00372CDB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ตกลงกันโดยมีเงื่อนไขซื้อคืนภายในระยะเวลาไม่เกินห้าปี และให้สิทธิเช่าทรัพย์สินนั้นกลับไปใช้ในการประกอบธุรกิจ </w:t>
      </w:r>
      <w:r w:rsidR="00F14ED2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ตัดรายการเงินให้สินเชื่อแก่ลูกหนี้และแสดงรายการทรัพย์สินที่ได้รับมาเป็นทรัพย์สินรอการขายสอดคล้องกับกรรมสิทธิ์ที่ได้รับ ทรัพย์สินที่ได้รับมีการวัดมูลค่าเช่นเดียวกับทรัพย์สินรอการขายอื่น รายได้ที่</w:t>
      </w:r>
      <w:r w:rsidR="00F14ED2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</w:r>
      <w:r w:rsidR="00F14ED2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ได้รับจะรับรู้เป็นรายได้อื่น</w:t>
      </w:r>
    </w:p>
    <w:p w14:paraId="19F0874E" w14:textId="77777777" w:rsidR="002C6FC3" w:rsidRPr="001B7687" w:rsidRDefault="002C6FC3" w:rsidP="00EA12CB">
      <w:pPr>
        <w:tabs>
          <w:tab w:val="left" w:pos="540"/>
        </w:tabs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sz w:val="28"/>
          <w:lang w:eastAsia="zh-CN"/>
        </w:rPr>
      </w:pPr>
    </w:p>
    <w:p w14:paraId="4F7131B9" w14:textId="6B6AC400" w:rsidR="001676BB" w:rsidRPr="001B7687" w:rsidRDefault="001676BB" w:rsidP="00EA12CB">
      <w:pPr>
        <w:tabs>
          <w:tab w:val="left" w:pos="540"/>
        </w:tabs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3.</w:t>
      </w:r>
      <w:r w:rsidR="008B5910"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5</w:t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ab/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ที่ดิน อาคารและอุปกรณ์</w:t>
      </w:r>
    </w:p>
    <w:p w14:paraId="448D5435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CE45276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การรับรู้และการวัดมูลค่า</w:t>
      </w:r>
    </w:p>
    <w:p w14:paraId="5E3C7792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0C3FBDF" w14:textId="1858767B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สินทรัพย์ที่เป็นกรรมสิทธิ์</w:t>
      </w:r>
      <w:r w:rsidR="00CD7A9C" w:rsidRPr="001B7687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</w:p>
    <w:p w14:paraId="09A28011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A17CECA" w14:textId="77777777" w:rsidR="001676BB" w:rsidRPr="001B7687" w:rsidRDefault="001676BB" w:rsidP="001676BB">
      <w:pPr>
        <w:tabs>
          <w:tab w:val="left" w:pos="954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ยกเว้นที่ดินและอาคารที่วัดมูลค่าด้วยราคาที่ตีใหม่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ค่าเผื่อการด้อยค่าของสินทรัพย์</w:t>
      </w:r>
    </w:p>
    <w:p w14:paraId="77501267" w14:textId="77777777" w:rsidR="005A5423" w:rsidRPr="001B7687" w:rsidRDefault="005A5423" w:rsidP="001676BB">
      <w:pPr>
        <w:tabs>
          <w:tab w:val="left" w:pos="954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F20DFE9" w14:textId="11C9A08C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D42DD9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การกู้ยืม และต้นทุนในการรื้อถอน การขนย้าย การบูรณะสถานที่ตั้งของสินทรัพย์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สำหรับเครื่องมือที่ควบคุมโดยลิขสิทธิ์ซอฟต์แวร์ 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6B3ABAD2" w14:textId="6498AECB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801EE9F" w14:textId="42E43702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14:paraId="2D2C4B77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4F8C7A5" w14:textId="77777777" w:rsidR="005A5423" w:rsidRPr="001B7687" w:rsidRDefault="005A5423">
      <w:pPr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br w:type="page"/>
      </w:r>
    </w:p>
    <w:p w14:paraId="1FFF409F" w14:textId="55DEF20D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lastRenderedPageBreak/>
        <w:t xml:space="preserve">สินทรัพย์ที่ตีราคาใหม่ </w:t>
      </w:r>
    </w:p>
    <w:p w14:paraId="1E5EE97B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A2FE5BB" w14:textId="430D8B41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ตามข้อกำหนดในประกาศธปท.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มูลค่าของสินทรัพย์ส่วนที่ตีเพิ่มขึ้นจะบันทึกไปยังกำไรขาดทุนเบ็ดเสร็จอื่นและแสดงเป็น “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ส่วนเกินทุน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จากการตีราคาสินทรัพย์” ในองค์ประกอบอื่นของส่วนของเจ้าของ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</w:t>
      </w:r>
      <w:r w:rsidR="008B5A79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ส่วนที่ตีเพิ่มดังกล่าว</w:t>
      </w:r>
      <w:r w:rsidR="00821D3E"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br/>
      </w:r>
      <w:r w:rsidR="008B5A79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จะรับรู้ในกำไรหรือขาดทุน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ส่วนเกินทุนจาก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ส่วนเกินทุนจากการตี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ราคาสินทรัพย์จะถูกตัดบัญชี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ส่วนเกินทุนจาก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00D4BB7B" w14:textId="77777777" w:rsidR="00624A8D" w:rsidRPr="001B7687" w:rsidRDefault="00624A8D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030F474" w14:textId="27A9F5A6" w:rsidR="001676BB" w:rsidRPr="001B7687" w:rsidRDefault="001676BB" w:rsidP="001676BB">
      <w:pPr>
        <w:suppressAutoHyphens/>
        <w:spacing w:after="0" w:line="240" w:lineRule="auto"/>
        <w:ind w:right="-23" w:firstLine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การจัดประเภทไปยังอสังหาริมทรัพย์เพื่อการลงทุน</w:t>
      </w:r>
      <w:r w:rsidRPr="001B7687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 xml:space="preserve"> </w:t>
      </w:r>
    </w:p>
    <w:p w14:paraId="211EFA22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72E7FEF" w14:textId="77777777" w:rsidR="0093767A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="00A625DB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ที่วัดมูลค่าด้วยมูลค่ายุติธรรม</w:t>
      </w:r>
      <w:r w:rsidR="00A625DB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อสังหาริมทรัพย์ซึ่งอยู่ระหว่างการก่อสร้างเพื่อใช้เป็นอสังหาริมทรัพย์เพื่อการลงทุนในอนาคตวัดมูลค่าด้วยมูลค่ายุติธรรม 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กำไรส่วนที่เหลือรับรู้ในกำไรขาดทุนเบ็ดเสร็จอื่น และแสดง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เป็น “ส่วนเกินทุนจากการตีราคาสินทรัพย์”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ในองค์ประกอบอื่นของส่วนของ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เจ้าของ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กรณีเกิดส่วน</w:t>
      </w:r>
      <w:r w:rsidR="00821D3E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ที่ลดลงจากการวัดมูลค่าใหม่และหากสินทรัพย์นั้นเคยมีการตีราคาเพิ่มขึ้นและมียอดคงค้างอยู่ในบัญชี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“ส่วนเกินทุนจากการตีราคาสินทรัพย์” ใ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นองค์ประกอบอื่นของส่วนของ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เจ้าของ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ส่วนที่ลดลงต้องรับรู้ในกำไรขาดทุนเบ็ดเสร็จอื่น และต้องนำไปลด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ส่วนเกินทุนจาก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การตีราคาสินทรัพย์ ขาดทุนส่วนที่เหลือรับรู้ในกำไรหรือขาดทุนทันที</w:t>
      </w:r>
    </w:p>
    <w:p w14:paraId="3C6EA4B9" w14:textId="3090342D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</w:p>
    <w:p w14:paraId="015241E0" w14:textId="77777777" w:rsidR="003B0476" w:rsidRPr="001B7687" w:rsidRDefault="003B0476">
      <w:pPr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br w:type="page"/>
      </w:r>
    </w:p>
    <w:p w14:paraId="24CCC379" w14:textId="4822FD0A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lastRenderedPageBreak/>
        <w:t>ต้นทุนที่เกิดขึ้นในภายหลัง</w:t>
      </w:r>
    </w:p>
    <w:p w14:paraId="5E73BAAB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8CD176D" w14:textId="2AD84755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</w:t>
      </w:r>
      <w:r w:rsidR="00A625DB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เมื่อ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ที่เกิดขึ้นเป็นประจำ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จะรับรู้ในกำไรหรือขาดทุนเมื่อเกิดขึ้น</w:t>
      </w:r>
    </w:p>
    <w:p w14:paraId="651C6F60" w14:textId="77777777" w:rsidR="00B71208" w:rsidRPr="001B7687" w:rsidRDefault="00B71208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346D84B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ค่าเสื่อมราคา</w:t>
      </w:r>
    </w:p>
    <w:p w14:paraId="5FE4966D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F6BC3FD" w14:textId="070945BF" w:rsidR="001676BB" w:rsidRPr="001B7687" w:rsidRDefault="00B14F8D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</w:t>
      </w:r>
      <w:r w:rsidR="001676BB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ทั้งนี้</w:t>
      </w:r>
      <w:r w:rsidR="00353CE4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="001676BB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ไม่มีการคิดค่าเสื่อมราคาสำหรับที่ดินและสินทรัพย์ที่อยู่ระหว่างก่อสร้าง</w:t>
      </w:r>
    </w:p>
    <w:p w14:paraId="444AAC6F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FC5EAE6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ประมาณการอายุการให้ประโยชน์ของสินทรัพย์แสดงได้ดังนี้</w:t>
      </w:r>
    </w:p>
    <w:p w14:paraId="4C01F0A2" w14:textId="77777777" w:rsidR="00587500" w:rsidRPr="001B7687" w:rsidRDefault="00587500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4590"/>
        <w:gridCol w:w="630"/>
      </w:tblGrid>
      <w:tr w:rsidR="001676BB" w:rsidRPr="001B7687" w14:paraId="550599A6" w14:textId="77777777" w:rsidTr="00F22112">
        <w:tc>
          <w:tcPr>
            <w:tcW w:w="3600" w:type="dxa"/>
            <w:vAlign w:val="bottom"/>
          </w:tcPr>
          <w:p w14:paraId="0B223148" w14:textId="77777777" w:rsidR="001676BB" w:rsidRPr="001B7687" w:rsidRDefault="001676BB" w:rsidP="00F22112">
            <w:pPr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อาคาร </w:t>
            </w:r>
          </w:p>
        </w:tc>
        <w:tc>
          <w:tcPr>
            <w:tcW w:w="4590" w:type="dxa"/>
          </w:tcPr>
          <w:p w14:paraId="39C95067" w14:textId="77777777" w:rsidR="001676BB" w:rsidRPr="001B7687" w:rsidRDefault="001676BB" w:rsidP="00F22112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right="-8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ตามการประเมินโดยผู้ประเมินราคาอิสระ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20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-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75</w:t>
            </w:r>
          </w:p>
        </w:tc>
        <w:tc>
          <w:tcPr>
            <w:tcW w:w="630" w:type="dxa"/>
          </w:tcPr>
          <w:p w14:paraId="7B1E5090" w14:textId="77777777" w:rsidR="001676BB" w:rsidRPr="001B7687" w:rsidRDefault="001676BB" w:rsidP="00F22112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  <w:tr w:rsidR="001676BB" w:rsidRPr="001B7687" w14:paraId="471F5E5D" w14:textId="77777777" w:rsidTr="00F22112">
        <w:tc>
          <w:tcPr>
            <w:tcW w:w="3600" w:type="dxa"/>
            <w:vAlign w:val="bottom"/>
          </w:tcPr>
          <w:p w14:paraId="52E46087" w14:textId="77777777" w:rsidR="001676BB" w:rsidRPr="001B7687" w:rsidRDefault="001676BB" w:rsidP="00F22112">
            <w:pPr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ส่วนปรับปรุงอาคาร</w:t>
            </w:r>
          </w:p>
        </w:tc>
        <w:tc>
          <w:tcPr>
            <w:tcW w:w="4590" w:type="dxa"/>
          </w:tcPr>
          <w:p w14:paraId="1E57F21D" w14:textId="77777777" w:rsidR="001676BB" w:rsidRPr="001B7687" w:rsidRDefault="001676BB" w:rsidP="00F22112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3 - 20</w:t>
            </w:r>
          </w:p>
        </w:tc>
        <w:tc>
          <w:tcPr>
            <w:tcW w:w="630" w:type="dxa"/>
          </w:tcPr>
          <w:p w14:paraId="2EEFF88F" w14:textId="77777777" w:rsidR="001676BB" w:rsidRPr="001B7687" w:rsidRDefault="001676BB" w:rsidP="00F22112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  <w:tr w:rsidR="001676BB" w:rsidRPr="001B7687" w14:paraId="20CBCC9A" w14:textId="77777777" w:rsidTr="00F22112">
        <w:tc>
          <w:tcPr>
            <w:tcW w:w="3600" w:type="dxa"/>
            <w:vAlign w:val="bottom"/>
          </w:tcPr>
          <w:p w14:paraId="1973FC84" w14:textId="77777777" w:rsidR="001676BB" w:rsidRPr="001B7687" w:rsidRDefault="001676BB" w:rsidP="00F22112">
            <w:pPr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เครื่องตกแต่ง ติดตั้ง เครื่องใช้สำนักงาน</w:t>
            </w:r>
          </w:p>
        </w:tc>
        <w:tc>
          <w:tcPr>
            <w:tcW w:w="4590" w:type="dxa"/>
          </w:tcPr>
          <w:p w14:paraId="11AB088E" w14:textId="77777777" w:rsidR="001676BB" w:rsidRPr="001B7687" w:rsidRDefault="001676BB" w:rsidP="00F22112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30" w:type="dxa"/>
          </w:tcPr>
          <w:p w14:paraId="6973F6B1" w14:textId="77777777" w:rsidR="001676BB" w:rsidRPr="001B7687" w:rsidRDefault="001676BB" w:rsidP="00F22112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1676BB" w:rsidRPr="001B7687" w14:paraId="15ED644F" w14:textId="77777777" w:rsidTr="00F22112">
        <w:tc>
          <w:tcPr>
            <w:tcW w:w="3600" w:type="dxa"/>
            <w:vAlign w:val="bottom"/>
          </w:tcPr>
          <w:p w14:paraId="457503CA" w14:textId="77777777" w:rsidR="001676BB" w:rsidRPr="001B7687" w:rsidRDefault="001676BB" w:rsidP="00F22112">
            <w:pPr>
              <w:tabs>
                <w:tab w:val="left" w:pos="280"/>
              </w:tabs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ab/>
              <w:t>อุปกรณ์และยานพาหนะ</w:t>
            </w:r>
          </w:p>
        </w:tc>
        <w:tc>
          <w:tcPr>
            <w:tcW w:w="4590" w:type="dxa"/>
          </w:tcPr>
          <w:p w14:paraId="351F400A" w14:textId="77777777" w:rsidR="001676BB" w:rsidRPr="001B7687" w:rsidRDefault="001676BB" w:rsidP="00F22112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  <w:r w:rsidRPr="001B768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- 20</w:t>
            </w:r>
          </w:p>
        </w:tc>
        <w:tc>
          <w:tcPr>
            <w:tcW w:w="630" w:type="dxa"/>
          </w:tcPr>
          <w:p w14:paraId="0AE88971" w14:textId="77777777" w:rsidR="001676BB" w:rsidRPr="001B7687" w:rsidRDefault="001676BB" w:rsidP="00F22112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  <w:tr w:rsidR="001676BB" w:rsidRPr="001B7687" w14:paraId="4B28F80C" w14:textId="77777777" w:rsidTr="00F22112">
        <w:tc>
          <w:tcPr>
            <w:tcW w:w="3600" w:type="dxa"/>
            <w:vAlign w:val="bottom"/>
          </w:tcPr>
          <w:p w14:paraId="4F2DDD46" w14:textId="77777777" w:rsidR="001676BB" w:rsidRPr="001B7687" w:rsidRDefault="001676BB" w:rsidP="00F22112">
            <w:pPr>
              <w:tabs>
                <w:tab w:val="left" w:pos="280"/>
              </w:tabs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อื่นๆ</w:t>
            </w:r>
          </w:p>
        </w:tc>
        <w:tc>
          <w:tcPr>
            <w:tcW w:w="4590" w:type="dxa"/>
          </w:tcPr>
          <w:p w14:paraId="2D8EB793" w14:textId="0F78328E" w:rsidR="001676BB" w:rsidRPr="001B7687" w:rsidRDefault="001A2D39" w:rsidP="00F22112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5 - 20</w:t>
            </w:r>
          </w:p>
        </w:tc>
        <w:tc>
          <w:tcPr>
            <w:tcW w:w="630" w:type="dxa"/>
          </w:tcPr>
          <w:p w14:paraId="57254084" w14:textId="77777777" w:rsidR="001676BB" w:rsidRPr="001B7687" w:rsidRDefault="001676BB" w:rsidP="00F22112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</w:tbl>
    <w:p w14:paraId="1D91C3C2" w14:textId="77777777" w:rsidR="003B0476" w:rsidRPr="001B7687" w:rsidRDefault="003B0476" w:rsidP="001676BB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64C68DC9" w14:textId="4BB5EEAA" w:rsidR="001676BB" w:rsidRPr="001B7687" w:rsidRDefault="001676BB" w:rsidP="001676BB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3.</w:t>
      </w:r>
      <w:r w:rsidR="00912E00"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6</w:t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ab/>
        <w:t>อสังหาริมทรัพย์เพื่อการลงทุน</w:t>
      </w:r>
    </w:p>
    <w:p w14:paraId="303A48F0" w14:textId="77777777" w:rsidR="001676BB" w:rsidRPr="001B7687" w:rsidRDefault="001676BB" w:rsidP="001676BB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24"/>
          <w:szCs w:val="24"/>
          <w:lang w:eastAsia="zh-CN"/>
        </w:rPr>
      </w:pPr>
    </w:p>
    <w:p w14:paraId="07689796" w14:textId="7F61CD5F" w:rsidR="00DD3E2D" w:rsidRPr="001B7687" w:rsidRDefault="00827F64" w:rsidP="00827F64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</w:t>
      </w:r>
      <w:r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br/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</w:t>
      </w:r>
    </w:p>
    <w:p w14:paraId="3BBBA1B4" w14:textId="77777777" w:rsidR="00DD3E2D" w:rsidRPr="001B7687" w:rsidRDefault="00DD3E2D" w:rsidP="00C264D7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73E38328" w14:textId="77777777" w:rsidR="00C112A2" w:rsidRPr="001B7687" w:rsidRDefault="00500E69" w:rsidP="00C112A2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ผลต่างระหว่างสิ่งตอบแทนสุทธิ</w:t>
      </w:r>
      <w:r w:rsidR="002A75C9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ที่ได้รับ</w:t>
      </w:r>
      <w:r w:rsidR="00704AF8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จากการจำหน่ายกับมูลค่า</w:t>
      </w:r>
      <w:r w:rsidR="006A686B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ตามบัญชีของอสังหาริมทรัพย์เพื่อการลงทุนรับรู้ในกำไรหรือขาดทุน</w:t>
      </w:r>
    </w:p>
    <w:p w14:paraId="34426A91" w14:textId="6A20D5FD" w:rsidR="007C796C" w:rsidRPr="001B7687" w:rsidRDefault="007C796C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br w:type="page"/>
      </w:r>
    </w:p>
    <w:p w14:paraId="1E68935A" w14:textId="612ABE91" w:rsidR="001676BB" w:rsidRPr="001B7687" w:rsidRDefault="001676BB" w:rsidP="00401AB2">
      <w:pPr>
        <w:tabs>
          <w:tab w:val="left" w:pos="630"/>
        </w:tabs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lastRenderedPageBreak/>
        <w:t>3.</w:t>
      </w:r>
      <w:r w:rsidR="00912E00"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7</w:t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ab/>
      </w:r>
      <w:r w:rsidRPr="001B7687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ค่าความนิยม และสินทรัพย์ไม่มีตัวตนอื่น ๆ</w:t>
      </w:r>
    </w:p>
    <w:p w14:paraId="2CE9A4F6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A6A2CDD" w14:textId="77777777" w:rsidR="001676BB" w:rsidRPr="001B7687" w:rsidRDefault="001676BB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ค่าความนิยม</w:t>
      </w:r>
    </w:p>
    <w:p w14:paraId="7647D64D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7DCCA47" w14:textId="43A45ADB" w:rsidR="00624A8D" w:rsidRPr="001B7687" w:rsidRDefault="001676BB" w:rsidP="003D5FE2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ค่าความนิยมวัดมูลค่าด้วยวิธีราคาทุนหักผลขาดทุนจากการด้อยค่าสะสม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99E95C8" w14:textId="77777777" w:rsidR="00B13F26" w:rsidRPr="001B7687" w:rsidRDefault="00B13F26" w:rsidP="003D5FE2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72094F85" w14:textId="76048E8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Calibri" w:hAnsiTheme="majorBidi" w:cstheme="majorBidi"/>
          <w:i/>
          <w:iCs/>
          <w:sz w:val="30"/>
          <w:szCs w:val="30"/>
          <w:cs/>
          <w:lang w:eastAsia="zh-CN"/>
        </w:rPr>
        <w:t>รายจ่ายในการวิจัยและพัฒนา</w:t>
      </w:r>
    </w:p>
    <w:p w14:paraId="6A3CA7F6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40471F1" w14:textId="36B9D395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รายจ่ายในการพัฒนาอื่นและรายจ่ายในขั้นตอนการวิจัยรับรู้ในกำไรหรือขาดทุนเมื่อเกิดขึ้น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</w:p>
    <w:p w14:paraId="299401C5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E14A687" w14:textId="018DD993" w:rsidR="00865099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รายจ่ายในการพัฒนา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รับรู้เป็นสินทรัพย์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วัดมูลค่าด้วยราคาทุนหักค่าตัดจำหน่ายสะสมและผลขาดทุนจากการ</w:t>
      </w:r>
      <w:r w:rsidR="00D548DD"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   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ด้อยค่าสะสม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ราคาทุน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2EE3C73D" w14:textId="77777777" w:rsidR="00624A8D" w:rsidRPr="001B7687" w:rsidRDefault="00624A8D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</w:p>
    <w:p w14:paraId="247C7A75" w14:textId="72FF1790" w:rsidR="001676BB" w:rsidRPr="001B7687" w:rsidRDefault="001676BB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สินทรัพย์ไม่มีตัวตนอื่น ๆ</w:t>
      </w:r>
    </w:p>
    <w:p w14:paraId="5672AE6C" w14:textId="77777777" w:rsidR="001676BB" w:rsidRPr="001B7687" w:rsidRDefault="001676BB" w:rsidP="00E27B48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35DCFEB3" w14:textId="0503E0CF" w:rsidR="006A3EF2" w:rsidRPr="001B7687" w:rsidRDefault="001676BB" w:rsidP="00723DE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สินทรัพย์ไม่มีตัวตนอื่น ๆ ได้แก่ ค่าลิขสิทธิ์ซอฟต์แวร์ที่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ซื้อมาและมีอายุการใช้งาน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จำกัดวัดมูลค่าด้วยราคาทุนหักค่าตัดจำหน่ายสะสมและผลขาดทุนจากการด้อยค่าสะสม</w:t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นั้น</w:t>
      </w:r>
    </w:p>
    <w:p w14:paraId="0C1E1846" w14:textId="33E4F213" w:rsidR="00B13F26" w:rsidRPr="001B7687" w:rsidRDefault="00B13F26">
      <w:pPr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br w:type="page"/>
      </w:r>
    </w:p>
    <w:p w14:paraId="45E67C64" w14:textId="7C25167F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lastRenderedPageBreak/>
        <w:t>ค่าตัดจำหน่าย</w:t>
      </w:r>
    </w:p>
    <w:p w14:paraId="363EE4DE" w14:textId="77777777" w:rsidR="001676BB" w:rsidRPr="001B7687" w:rsidRDefault="001676BB" w:rsidP="00E27B48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6A4585BD" w14:textId="3893A0EB" w:rsidR="001676BB" w:rsidRPr="001B7687" w:rsidRDefault="00924F58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ทั้งนี้</w:t>
      </w:r>
      <w:r w:rsidR="00CC2885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ไม่มีการคิดค่าตัดจำหน่ายสำหรับซอฟต์แวร์ที่อยู่ระหว่างการติดตั้ง ประมาณการระยะเวลาที่คาดว่าจะได้รับประโยชน์แสดงได้ดังนี้</w:t>
      </w:r>
    </w:p>
    <w:p w14:paraId="07460BB0" w14:textId="3A9BBFCF" w:rsidR="001676BB" w:rsidRPr="001B7687" w:rsidRDefault="001676BB" w:rsidP="00E27B48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tbl>
      <w:tblPr>
        <w:tblW w:w="8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0"/>
        <w:gridCol w:w="450"/>
      </w:tblGrid>
      <w:tr w:rsidR="001676BB" w:rsidRPr="001B7687" w14:paraId="5D6E9A30" w14:textId="77777777" w:rsidTr="00F22112">
        <w:tc>
          <w:tcPr>
            <w:tcW w:w="5940" w:type="dxa"/>
          </w:tcPr>
          <w:p w14:paraId="16465373" w14:textId="77777777" w:rsidR="001676BB" w:rsidRPr="001B7687" w:rsidRDefault="001676BB" w:rsidP="00F22112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1610" w:type="dxa"/>
          </w:tcPr>
          <w:p w14:paraId="22FC1402" w14:textId="77777777" w:rsidR="001676BB" w:rsidRPr="001B7687" w:rsidRDefault="001676BB" w:rsidP="00F22112">
            <w:pPr>
              <w:tabs>
                <w:tab w:val="left" w:pos="540"/>
              </w:tabs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3 - 10</w:t>
            </w:r>
          </w:p>
        </w:tc>
        <w:tc>
          <w:tcPr>
            <w:tcW w:w="450" w:type="dxa"/>
          </w:tcPr>
          <w:p w14:paraId="3B98512A" w14:textId="77777777" w:rsidR="001676BB" w:rsidRPr="001B7687" w:rsidRDefault="001676BB" w:rsidP="00F22112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  <w:tr w:rsidR="001676BB" w:rsidRPr="001B7687" w14:paraId="57DF5FD4" w14:textId="77777777" w:rsidTr="00F22112">
        <w:tc>
          <w:tcPr>
            <w:tcW w:w="5940" w:type="dxa"/>
          </w:tcPr>
          <w:p w14:paraId="771E0CC9" w14:textId="77777777" w:rsidR="001676BB" w:rsidRPr="001B7687" w:rsidRDefault="001676BB" w:rsidP="00F22112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อื่นๆ</w:t>
            </w:r>
          </w:p>
        </w:tc>
        <w:tc>
          <w:tcPr>
            <w:tcW w:w="1610" w:type="dxa"/>
          </w:tcPr>
          <w:p w14:paraId="56DD63B1" w14:textId="5CA24621" w:rsidR="001676BB" w:rsidRPr="001B7687" w:rsidRDefault="001676BB" w:rsidP="00F22112">
            <w:pPr>
              <w:tabs>
                <w:tab w:val="left" w:pos="540"/>
              </w:tabs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 w:rsidR="001A2D39"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- 10</w:t>
            </w:r>
          </w:p>
        </w:tc>
        <w:tc>
          <w:tcPr>
            <w:tcW w:w="450" w:type="dxa"/>
          </w:tcPr>
          <w:p w14:paraId="06467411" w14:textId="77777777" w:rsidR="001676BB" w:rsidRPr="001B7687" w:rsidRDefault="001676BB" w:rsidP="00F22112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</w:tbl>
    <w:p w14:paraId="2F6C35F0" w14:textId="77777777" w:rsidR="001676BB" w:rsidRPr="001B7687" w:rsidRDefault="001676BB" w:rsidP="00E27B48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7963D1C3" w14:textId="735F3B0F" w:rsidR="005B34F4" w:rsidRPr="001B7687" w:rsidRDefault="005B34F4" w:rsidP="00401AB2">
      <w:pPr>
        <w:pStyle w:val="ListParagraph"/>
        <w:numPr>
          <w:ilvl w:val="1"/>
          <w:numId w:val="38"/>
        </w:num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B768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สินทรัพย์ดิจิทัล</w:t>
      </w:r>
    </w:p>
    <w:p w14:paraId="60C40CCD" w14:textId="77777777" w:rsidR="005B34F4" w:rsidRPr="001B7687" w:rsidRDefault="005B34F4" w:rsidP="005B34F4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</w:p>
    <w:p w14:paraId="3C1656FC" w14:textId="7A23D68A" w:rsidR="0008675C" w:rsidRPr="001B7687" w:rsidRDefault="0008675C" w:rsidP="005B34F4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สินทรัพย์ดิจิทัลของ</w:t>
      </w:r>
      <w:r w:rsidR="002E718B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กลุ่ม</w:t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บริษัทบันทึกเป็นทั้งสินค้าคงเหลือและสินทรัพย์ไม</w:t>
      </w:r>
      <w:r w:rsidR="006A3EF2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่</w:t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มีตัวตน</w:t>
      </w:r>
      <w:r w:rsidR="00A660F7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ตามโมเดลประกอบธุรกิจและลักษณะของสินทรัพย์ดิจิทัลที่เกี่ยวข้อง</w:t>
      </w:r>
    </w:p>
    <w:p w14:paraId="1ABE2179" w14:textId="77777777" w:rsidR="00A660F7" w:rsidRPr="001B7687" w:rsidRDefault="00A660F7" w:rsidP="005B34F4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543419F" w14:textId="42C6BD27" w:rsidR="00A660F7" w:rsidRPr="001B7687" w:rsidRDefault="00A660F7" w:rsidP="005B34F4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สินทรัพย์ดิจิทัลที่เป็นสินค้าคงเหลือ</w:t>
      </w:r>
    </w:p>
    <w:p w14:paraId="61C5EE2C" w14:textId="77777777" w:rsidR="00A660F7" w:rsidRPr="001B7687" w:rsidRDefault="00A660F7" w:rsidP="005B34F4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EC3B16C" w14:textId="1B21D9E1" w:rsidR="00A660F7" w:rsidRPr="001B7687" w:rsidRDefault="00A660F7" w:rsidP="005B34F4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สินทรัพย์ดิจิทัลวัดมูลค่าด้วยราคาทุนหรือมูลค่าสุทธิ</w:t>
      </w:r>
      <w:r w:rsidR="00A773CC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ที่จะได้รับแล้วแต่ราคาใดจะต่ำกว่า ต้นทุนของสินทรัพย์ดิจิทัลคำนวณโดยใช้วิธีถัวเฉลี่ยถ่วงน้ำหนัก ราคาทุ</w:t>
      </w:r>
      <w:r w:rsidR="008E504E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น</w:t>
      </w:r>
      <w:r w:rsidR="00136EA6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รวมถึงต้นทุนทางตรงที่เกี่ยวข</w:t>
      </w:r>
      <w:r w:rsidR="0003679D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้องกับการได้มาของสินทรัพย์ดิจิทัล ทั้งนี้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  <w:r w:rsidR="004F669A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4F669A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สินทรัพย์ดิจิทัลที่เป็นสินค้าคงเหลือแสดงเป็นสินทรัพย์อื่นในงบการเงิน</w:t>
      </w:r>
    </w:p>
    <w:p w14:paraId="1896D36A" w14:textId="77777777" w:rsidR="0003679D" w:rsidRPr="001B7687" w:rsidRDefault="0003679D" w:rsidP="005B34F4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7024B6F" w14:textId="184FD7C9" w:rsidR="0003679D" w:rsidRPr="001B7687" w:rsidRDefault="00B10625" w:rsidP="005B34F4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สินทรัพย์ดิจิทัลที่เป</w:t>
      </w:r>
      <w:r w:rsidR="00495ED5" w:rsidRPr="001B7687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็</w:t>
      </w:r>
      <w:r w:rsidRPr="001B7687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นสินทรัพย์ไม่มีตัวตน</w:t>
      </w:r>
    </w:p>
    <w:p w14:paraId="164376D8" w14:textId="77777777" w:rsidR="00C112A2" w:rsidRPr="001B7687" w:rsidRDefault="00C112A2" w:rsidP="005B34F4">
      <w:pPr>
        <w:suppressAutoHyphens/>
        <w:spacing w:after="0" w:line="240" w:lineRule="auto"/>
        <w:ind w:left="540" w:right="-108"/>
        <w:jc w:val="thaiDistribute"/>
        <w:rPr>
          <w:rFonts w:cs="Angsana New"/>
          <w:sz w:val="30"/>
          <w:szCs w:val="30"/>
        </w:rPr>
      </w:pPr>
    </w:p>
    <w:p w14:paraId="5C2C041D" w14:textId="1778F45E" w:rsidR="005B34F4" w:rsidRPr="001B7687" w:rsidRDefault="005B34F4" w:rsidP="005B34F4">
      <w:pPr>
        <w:suppressAutoHyphens/>
        <w:spacing w:after="0" w:line="240" w:lineRule="auto"/>
        <w:ind w:left="540" w:right="-108"/>
        <w:jc w:val="thaiDistribute"/>
        <w:rPr>
          <w:sz w:val="30"/>
          <w:szCs w:val="30"/>
        </w:rPr>
      </w:pPr>
      <w:r w:rsidRPr="001B7687">
        <w:rPr>
          <w:rFonts w:cs="Angsana New"/>
          <w:sz w:val="30"/>
          <w:szCs w:val="30"/>
          <w:cs/>
        </w:rPr>
        <w:t>สินทรัพย์ดิจิทัลเป็นสินทรัพย์ที่ไม่เป็นตัวเงินที่สามารถระบุได้ซึ่งมีอายุการใช้งานไม่จํากัด เนื่องจาก ณ วันที่ประเมินสินทรัพย์เหล่านี้ไม่มีการจําก</w:t>
      </w:r>
      <w:r w:rsidRPr="001B7687">
        <w:rPr>
          <w:rFonts w:cs="Angsana New" w:hint="cs"/>
          <w:sz w:val="30"/>
          <w:szCs w:val="30"/>
          <w:cs/>
        </w:rPr>
        <w:t>ั</w:t>
      </w:r>
      <w:r w:rsidRPr="001B7687">
        <w:rPr>
          <w:rFonts w:cs="Angsana New"/>
          <w:sz w:val="30"/>
          <w:szCs w:val="30"/>
          <w:cs/>
        </w:rPr>
        <w:t>ดระยะเวลาที่คาดว</w:t>
      </w:r>
      <w:r w:rsidRPr="001B7687">
        <w:rPr>
          <w:rFonts w:cs="Angsana New" w:hint="cs"/>
          <w:sz w:val="30"/>
          <w:szCs w:val="30"/>
          <w:cs/>
        </w:rPr>
        <w:t>่</w:t>
      </w:r>
      <w:r w:rsidRPr="001B7687">
        <w:rPr>
          <w:rFonts w:cs="Angsana New"/>
          <w:sz w:val="30"/>
          <w:szCs w:val="30"/>
          <w:cs/>
        </w:rPr>
        <w:t>าสินทรัพย์ดังกล</w:t>
      </w:r>
      <w:r w:rsidRPr="001B7687">
        <w:rPr>
          <w:rFonts w:cs="Angsana New" w:hint="cs"/>
          <w:sz w:val="30"/>
          <w:szCs w:val="30"/>
          <w:cs/>
        </w:rPr>
        <w:t>่</w:t>
      </w:r>
      <w:r w:rsidRPr="001B7687">
        <w:rPr>
          <w:rFonts w:cs="Angsana New"/>
          <w:sz w:val="30"/>
          <w:szCs w:val="30"/>
          <w:cs/>
        </w:rPr>
        <w:t>าวจะสร้างกระแสเงินสดได้ และมีการทบทวนอายุการใช้งานที่ไม่จําก</w:t>
      </w:r>
      <w:r w:rsidRPr="001B7687">
        <w:rPr>
          <w:rFonts w:cs="Angsana New" w:hint="cs"/>
          <w:sz w:val="30"/>
          <w:szCs w:val="30"/>
          <w:cs/>
        </w:rPr>
        <w:t>ั</w:t>
      </w:r>
      <w:r w:rsidRPr="001B7687">
        <w:rPr>
          <w:rFonts w:cs="Angsana New"/>
          <w:sz w:val="30"/>
          <w:szCs w:val="30"/>
          <w:cs/>
        </w:rPr>
        <w:t>ดทุกสิ</w:t>
      </w:r>
      <w:r w:rsidRPr="001B7687">
        <w:rPr>
          <w:rFonts w:cs="Angsana New" w:hint="cs"/>
          <w:sz w:val="30"/>
          <w:szCs w:val="30"/>
          <w:cs/>
        </w:rPr>
        <w:t>้</w:t>
      </w:r>
      <w:r w:rsidRPr="001B7687">
        <w:rPr>
          <w:rFonts w:cs="Angsana New"/>
          <w:sz w:val="30"/>
          <w:szCs w:val="30"/>
          <w:cs/>
        </w:rPr>
        <w:t>นรอบระยะเวลาบัญชี</w:t>
      </w:r>
      <w:r w:rsidRPr="001B7687">
        <w:rPr>
          <w:sz w:val="30"/>
          <w:szCs w:val="30"/>
        </w:rPr>
        <w:t xml:space="preserve"> </w:t>
      </w:r>
    </w:p>
    <w:p w14:paraId="1FA6BF1A" w14:textId="77777777" w:rsidR="005B34F4" w:rsidRPr="001B7687" w:rsidRDefault="005B34F4" w:rsidP="005B34F4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5AFE17DE" w14:textId="0D2631B0" w:rsidR="005B34F4" w:rsidRPr="001B7687" w:rsidRDefault="005B34F4" w:rsidP="005B34F4">
      <w:pPr>
        <w:suppressAutoHyphens/>
        <w:spacing w:after="0" w:line="240" w:lineRule="auto"/>
        <w:ind w:left="540" w:right="-108"/>
        <w:jc w:val="thaiDistribute"/>
        <w:rPr>
          <w:sz w:val="30"/>
          <w:szCs w:val="30"/>
        </w:rPr>
      </w:pPr>
      <w:r w:rsidRPr="001B7687">
        <w:rPr>
          <w:rFonts w:cs="Angsana New"/>
          <w:sz w:val="30"/>
          <w:szCs w:val="30"/>
          <w:cs/>
        </w:rPr>
        <w:t>กลุ่มบริษัทรับรู้สินทรัพย์ดิจิทัลเริ่มแรกด้วยราคาทุนซึ่งเท่าก</w:t>
      </w:r>
      <w:r w:rsidRPr="001B7687">
        <w:rPr>
          <w:rFonts w:cs="Angsana New" w:hint="cs"/>
          <w:sz w:val="30"/>
          <w:szCs w:val="30"/>
          <w:cs/>
        </w:rPr>
        <w:t>ั</w:t>
      </w:r>
      <w:r w:rsidRPr="001B7687">
        <w:rPr>
          <w:rFonts w:cs="Angsana New"/>
          <w:sz w:val="30"/>
          <w:szCs w:val="30"/>
          <w:cs/>
        </w:rPr>
        <w:t>บมูลค</w:t>
      </w:r>
      <w:r w:rsidRPr="001B7687">
        <w:rPr>
          <w:rFonts w:cs="Angsana New" w:hint="cs"/>
          <w:sz w:val="30"/>
          <w:szCs w:val="30"/>
          <w:cs/>
        </w:rPr>
        <w:t>่</w:t>
      </w:r>
      <w:r w:rsidRPr="001B7687">
        <w:rPr>
          <w:rFonts w:cs="Angsana New"/>
          <w:sz w:val="30"/>
          <w:szCs w:val="30"/>
          <w:cs/>
        </w:rPr>
        <w:t>ายุติธรรมของสินทรัพย์ดิจิทัล ณ วันที่ได้รับ</w:t>
      </w:r>
      <w:r w:rsidRPr="001B7687">
        <w:rPr>
          <w:sz w:val="30"/>
          <w:szCs w:val="30"/>
        </w:rPr>
        <w:t xml:space="preserve"> </w:t>
      </w:r>
      <w:r w:rsidRPr="001B7687">
        <w:rPr>
          <w:rFonts w:cs="Angsana New"/>
          <w:sz w:val="30"/>
          <w:szCs w:val="30"/>
          <w:cs/>
        </w:rPr>
        <w:t>ภายหลังการรับรู้เริ่มแรก สินทรัพย์</w:t>
      </w:r>
      <w:r w:rsidR="00410A22" w:rsidRPr="001B7687">
        <w:rPr>
          <w:rFonts w:cs="Angsana New" w:hint="cs"/>
          <w:sz w:val="30"/>
          <w:szCs w:val="30"/>
          <w:cs/>
        </w:rPr>
        <w:t>ดิจิทัลวัดมูลค่าด้วยราคาทุน</w:t>
      </w:r>
      <w:r w:rsidRPr="001B7687">
        <w:rPr>
          <w:rFonts w:cs="Angsana New"/>
          <w:sz w:val="30"/>
          <w:szCs w:val="30"/>
          <w:cs/>
        </w:rPr>
        <w:t>โดยใช้วิธีถัวเฉลี่ยถ่วงนํ้าหนัก</w:t>
      </w:r>
      <w:r w:rsidR="001E79EE" w:rsidRPr="001B7687">
        <w:rPr>
          <w:rFonts w:cs="Angsana New" w:hint="cs"/>
          <w:sz w:val="30"/>
          <w:szCs w:val="30"/>
          <w:cs/>
        </w:rPr>
        <w:t>และขาดทุนจากการ</w:t>
      </w:r>
      <w:r w:rsidR="001E79EE" w:rsidRPr="001B7687">
        <w:rPr>
          <w:rFonts w:cs="Angsana New"/>
          <w:sz w:val="30"/>
          <w:szCs w:val="30"/>
          <w:cs/>
        </w:rPr>
        <w:br/>
      </w:r>
      <w:r w:rsidR="001E79EE" w:rsidRPr="001B7687">
        <w:rPr>
          <w:rFonts w:cs="Angsana New" w:hint="cs"/>
          <w:sz w:val="30"/>
          <w:szCs w:val="30"/>
          <w:cs/>
        </w:rPr>
        <w:t>ด้อยค่า</w:t>
      </w:r>
      <w:r w:rsidRPr="001B7687">
        <w:rPr>
          <w:sz w:val="30"/>
          <w:szCs w:val="30"/>
        </w:rPr>
        <w:t xml:space="preserve"> </w:t>
      </w:r>
    </w:p>
    <w:p w14:paraId="60E68E2A" w14:textId="77777777" w:rsidR="005B34F4" w:rsidRPr="001B7687" w:rsidRDefault="005B34F4" w:rsidP="005B34F4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6357D190" w14:textId="4E40A3B6" w:rsidR="00841528" w:rsidRPr="001B7687" w:rsidRDefault="005B34F4" w:rsidP="005B34F4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cs="Angsana New"/>
          <w:sz w:val="30"/>
          <w:szCs w:val="30"/>
        </w:rPr>
      </w:pPr>
      <w:r w:rsidRPr="001B7687">
        <w:rPr>
          <w:rFonts w:cs="Angsana New"/>
          <w:sz w:val="30"/>
          <w:szCs w:val="30"/>
          <w:cs/>
        </w:rPr>
        <w:lastRenderedPageBreak/>
        <w:t>กลุ่มบริษัทจะท</w:t>
      </w:r>
      <w:r w:rsidR="001B7687" w:rsidRPr="001B7687">
        <w:rPr>
          <w:rFonts w:cs="Angsana New" w:hint="cs"/>
          <w:sz w:val="30"/>
          <w:szCs w:val="30"/>
          <w:cs/>
        </w:rPr>
        <w:t>ำ</w:t>
      </w:r>
      <w:r w:rsidRPr="001B7687">
        <w:rPr>
          <w:rFonts w:cs="Angsana New"/>
          <w:sz w:val="30"/>
          <w:szCs w:val="30"/>
          <w:cs/>
        </w:rPr>
        <w:t xml:space="preserve">การประเมินการด้อยค่าของสินทรัพย์ดิจิทัลทุกสิ้นรอบระยะเวลารายงาน </w:t>
      </w:r>
      <w:r w:rsidR="002C0C12" w:rsidRPr="001B7687">
        <w:rPr>
          <w:rFonts w:cs="Angsana New" w:hint="cs"/>
          <w:sz w:val="30"/>
          <w:szCs w:val="30"/>
          <w:cs/>
        </w:rPr>
        <w:t>ขาดทุนจากการด้อยค่ารับรู้ในกำไรหรือขาดทุน</w:t>
      </w:r>
      <w:r w:rsidRPr="001B7687">
        <w:rPr>
          <w:rFonts w:cs="Angsana New"/>
          <w:sz w:val="30"/>
          <w:szCs w:val="30"/>
          <w:cs/>
        </w:rPr>
        <w:t xml:space="preserve">เมื่อมูลค่าตามบัญชีของสินทรัพย์ดิจิทัลสูงกว่ามูลค่ายุติธรรม ณ สิ้นรอบระยะเวลารายงาน </w:t>
      </w:r>
    </w:p>
    <w:p w14:paraId="6904769C" w14:textId="77777777" w:rsidR="00A15CC3" w:rsidRPr="001B7687" w:rsidRDefault="00A15CC3" w:rsidP="005B34F4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cs="Angsana New"/>
          <w:sz w:val="30"/>
          <w:szCs w:val="30"/>
        </w:rPr>
      </w:pPr>
    </w:p>
    <w:p w14:paraId="07E8DE64" w14:textId="7602EB29" w:rsidR="005B34F4" w:rsidRPr="001B7687" w:rsidRDefault="005B34F4" w:rsidP="005B34F4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1B7687">
        <w:rPr>
          <w:rFonts w:cs="Angsana New"/>
          <w:sz w:val="30"/>
          <w:szCs w:val="30"/>
          <w:cs/>
        </w:rPr>
        <w:t>มูลค่าที่คาดว่าจะได้รับคืนของสินทรัพย์ดิจิทัลวัดด้วยมูลค่ายุติธรรมของสินทรัพย์ดิจิทัลหักด้วยต้นทุนในการขาย โดยมูลค่ายุติธรรมจะอ้างอิงจากราคาปิด ณ วันสิ้นรอบระยะเวลารายงานจากศูนย์ซื้อขายสินทรัพย์ดิจิทัลที่เกี่ยวข้อง</w:t>
      </w:r>
      <w:r w:rsidRPr="001B7687">
        <w:rPr>
          <w:sz w:val="30"/>
          <w:szCs w:val="30"/>
        </w:rPr>
        <w:t xml:space="preserve"> </w:t>
      </w:r>
      <w:r w:rsidRPr="001B7687">
        <w:rPr>
          <w:sz w:val="30"/>
          <w:szCs w:val="30"/>
        </w:rPr>
        <w:br/>
      </w:r>
    </w:p>
    <w:p w14:paraId="0BA862D8" w14:textId="77777777" w:rsidR="005B34F4" w:rsidRPr="001B7687" w:rsidRDefault="005B34F4" w:rsidP="00C17290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cs="Angsana New"/>
          <w:sz w:val="30"/>
          <w:szCs w:val="30"/>
        </w:rPr>
      </w:pPr>
      <w:r w:rsidRPr="001B7687">
        <w:rPr>
          <w:rFonts w:cs="Angsana New"/>
          <w:sz w:val="30"/>
          <w:szCs w:val="30"/>
          <w:cs/>
        </w:rPr>
        <w:t>สินทรัพย์ดิจิทัลจะถูกตัดรายการเมื่อมีการจําหน่ายหรือเมื่อคาดว</w:t>
      </w:r>
      <w:r w:rsidRPr="001B7687">
        <w:rPr>
          <w:rFonts w:cs="Angsana New" w:hint="cs"/>
          <w:sz w:val="30"/>
          <w:szCs w:val="30"/>
          <w:cs/>
        </w:rPr>
        <w:t>่</w:t>
      </w:r>
      <w:r w:rsidRPr="001B7687">
        <w:rPr>
          <w:rFonts w:cs="Angsana New"/>
          <w:sz w:val="30"/>
          <w:szCs w:val="30"/>
          <w:cs/>
        </w:rPr>
        <w:t>าจะไม</w:t>
      </w:r>
      <w:r w:rsidRPr="001B7687">
        <w:rPr>
          <w:rFonts w:cs="Angsana New" w:hint="cs"/>
          <w:sz w:val="30"/>
          <w:szCs w:val="30"/>
          <w:cs/>
        </w:rPr>
        <w:t>่</w:t>
      </w:r>
      <w:r w:rsidRPr="001B7687">
        <w:rPr>
          <w:rFonts w:cs="Angsana New"/>
          <w:sz w:val="30"/>
          <w:szCs w:val="30"/>
          <w:cs/>
        </w:rPr>
        <w:t xml:space="preserve">ได้รับประโยชน์เชิงเศรษฐกิจจากการใช้หรือจําหน่ายอีกต่อไป ผลต่างระหว่างมูลค่ายุติธรรมของสินทรัพย์ดิจิทัลที่บันทึก ณ วันที่ได้รับกับราคาสินทรัพย์ดิจิทัล </w:t>
      </w:r>
      <w:r w:rsidRPr="001B7687">
        <w:rPr>
          <w:rFonts w:cs="Angsana New"/>
          <w:sz w:val="30"/>
          <w:szCs w:val="30"/>
        </w:rPr>
        <w:br/>
      </w:r>
      <w:r w:rsidRPr="001B7687">
        <w:rPr>
          <w:rFonts w:cs="Angsana New"/>
          <w:sz w:val="30"/>
          <w:szCs w:val="30"/>
          <w:cs/>
        </w:rPr>
        <w:t>ณ วันที่จําหน่ายจะถูกรับรู้เป็นผลก</w:t>
      </w:r>
      <w:r w:rsidRPr="001B7687">
        <w:rPr>
          <w:rFonts w:cs="Angsana New" w:hint="cs"/>
          <w:sz w:val="30"/>
          <w:szCs w:val="30"/>
          <w:cs/>
        </w:rPr>
        <w:t>ำ</w:t>
      </w:r>
      <w:r w:rsidRPr="001B7687">
        <w:rPr>
          <w:rFonts w:cs="Angsana New"/>
          <w:sz w:val="30"/>
          <w:szCs w:val="30"/>
          <w:cs/>
        </w:rPr>
        <w:t>ไรหรือขาดทุนจากการจําหน</w:t>
      </w:r>
      <w:r w:rsidRPr="001B7687">
        <w:rPr>
          <w:rFonts w:cs="Angsana New" w:hint="cs"/>
          <w:sz w:val="30"/>
          <w:szCs w:val="30"/>
          <w:cs/>
        </w:rPr>
        <w:t>่</w:t>
      </w:r>
      <w:r w:rsidRPr="001B7687">
        <w:rPr>
          <w:rFonts w:cs="Angsana New"/>
          <w:sz w:val="30"/>
          <w:szCs w:val="30"/>
          <w:cs/>
        </w:rPr>
        <w:t>ายสินทรัพย์ดิจิทัล</w:t>
      </w:r>
    </w:p>
    <w:p w14:paraId="55E4BB01" w14:textId="77777777" w:rsidR="005B34F4" w:rsidRPr="001B7687" w:rsidRDefault="005B34F4" w:rsidP="005B34F4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42E6FA97" w14:textId="77777777" w:rsidR="005B34F4" w:rsidRPr="001B7687" w:rsidRDefault="005B34F4" w:rsidP="005B34F4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สินทรัพย์ดิจิทัลไม่รวมสินทรัพย์ดิจิทัลที่ถือแทนลูกค้าซึ่งอยู่นอกงบฐานะการเงิน</w:t>
      </w:r>
    </w:p>
    <w:p w14:paraId="416718AD" w14:textId="5ADCDE6B" w:rsidR="00E81E63" w:rsidRPr="001B7687" w:rsidRDefault="00E81E63" w:rsidP="00DF2D45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</w:rPr>
      </w:pPr>
    </w:p>
    <w:p w14:paraId="655DFD92" w14:textId="1542DEB9" w:rsidR="001676BB" w:rsidRPr="001B7687" w:rsidRDefault="001676BB" w:rsidP="00A853B4">
      <w:pPr>
        <w:pStyle w:val="ListParagraph"/>
        <w:numPr>
          <w:ilvl w:val="1"/>
          <w:numId w:val="38"/>
        </w:numPr>
        <w:spacing w:line="240" w:lineRule="auto"/>
        <w:ind w:left="540" w:hanging="450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</w:rPr>
      </w:pPr>
      <w:r w:rsidRPr="001B7687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</w:rPr>
        <w:t>การด้อ</w:t>
      </w:r>
      <w:r w:rsidRPr="001B7687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ยค่าของสินทรัพย์ที่ไม่ใช่สินทรัพย์ทางการเงิน</w:t>
      </w:r>
    </w:p>
    <w:p w14:paraId="61D5AB85" w14:textId="77777777" w:rsidR="001676BB" w:rsidRPr="001B7687" w:rsidRDefault="001676BB" w:rsidP="00E27B48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5D21F338" w14:textId="63E7FB75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ยอดสินทรัพย์ตามบัญชีของ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ได้รับการทบทวน ณ ทุกวันที่รายงานว่ามีข้อบ่งชี้เรื่องการด้อยค่าหรือไม่ </w:t>
      </w:r>
      <w:r w:rsidR="00821D3E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7A7C8661" w14:textId="77777777" w:rsidR="001676BB" w:rsidRPr="001B7687" w:rsidRDefault="001676BB" w:rsidP="00E27B48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163C2BAE" w14:textId="50DC28E6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1D64702E" w14:textId="77777777" w:rsidR="001676BB" w:rsidRPr="001B7687" w:rsidRDefault="001676BB" w:rsidP="00E27B48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</w:p>
    <w:p w14:paraId="31305081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Cs/>
          <w:sz w:val="30"/>
          <w:szCs w:val="30"/>
          <w:cs/>
          <w:lang w:eastAsia="zh-CN"/>
        </w:rPr>
        <w:t>การคำนวณมูลค่าที่คาดว่าจะได้รับคืน</w:t>
      </w:r>
    </w:p>
    <w:p w14:paraId="258D3CC2" w14:textId="77777777" w:rsidR="001676BB" w:rsidRPr="001B7687" w:rsidRDefault="001676BB" w:rsidP="00E27B48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24476075" w14:textId="1429C264" w:rsidR="00012DCA" w:rsidRPr="001B7687" w:rsidRDefault="001676BB" w:rsidP="00012DC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22AEB0C" w14:textId="5CCA7BEE" w:rsidR="001676BB" w:rsidRPr="001B7687" w:rsidRDefault="001676BB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eastAsia="zh-CN"/>
        </w:rPr>
        <w:lastRenderedPageBreak/>
        <w:t>การกลับรายการด้อยค่า</w:t>
      </w:r>
    </w:p>
    <w:p w14:paraId="3387EFD8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01090C10" w14:textId="7D9F5971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ขาดทุนจากการด้อยค่าของสินทรัพย์ที่ไม่ใช่สินทรัพย์ทางการเงินอื่น ๆ ที่เคยรับรู้ใน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42B6BD4" w14:textId="77777777" w:rsidR="001B6175" w:rsidRPr="001B7687" w:rsidRDefault="001B6175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1CF8E3D0" w14:textId="391E8421" w:rsidR="001676BB" w:rsidRPr="001B7687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</w:pPr>
      <w:bookmarkStart w:id="5" w:name="_Hlk48403195"/>
      <w:r w:rsidRPr="001B7687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หนี้สินที่เกิดจากสัญญา</w:t>
      </w:r>
    </w:p>
    <w:bookmarkEnd w:id="5"/>
    <w:p w14:paraId="134859A3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59A38919" w14:textId="5D79C20C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หนี้สินที่เกิดจากสัญญาเป็นภาระผูกพันที่จะต้องโอนบริการให้กับลูกค้า หนี้สินที่เกิดจากสัญญารับรู้เมื่อ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รับรู้รายได้ที่เกี่ยวข้อง</w:t>
      </w:r>
    </w:p>
    <w:p w14:paraId="642173E4" w14:textId="77777777" w:rsidR="00332A50" w:rsidRPr="001B7687" w:rsidRDefault="00332A50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cs/>
          <w:lang w:eastAsia="zh-CN"/>
        </w:rPr>
      </w:pPr>
    </w:p>
    <w:p w14:paraId="3A5BC387" w14:textId="77777777" w:rsidR="001676BB" w:rsidRPr="001B7687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</w:pPr>
      <w:r w:rsidRPr="001B7687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ผลประโยชน์ของพนักงาน</w:t>
      </w:r>
    </w:p>
    <w:p w14:paraId="6D68F492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6E7B7FC5" w14:textId="77777777" w:rsidR="001676BB" w:rsidRPr="001B7687" w:rsidRDefault="001676BB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eastAsia="zh-CN"/>
        </w:rPr>
        <w:t>โครงการสมทบเงิน</w:t>
      </w:r>
    </w:p>
    <w:p w14:paraId="12E196CA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73627E59" w14:textId="162EAF71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ภาระผูกพันในการสมทบเข้า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กองทุนสำรองเลี้ยงชีพ</w:t>
      </w:r>
      <w:r w:rsidR="00BA798D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สำหรับพนักงานของกลุ่มบริษัท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จะถูกรับรู้เป็นค่าใช้จ่ายในกำไรหรือขาดทุนในรอบระยะเวลาที่พนักงานได้ทำงานให้กับกิจการ</w:t>
      </w:r>
    </w:p>
    <w:p w14:paraId="5223DFCC" w14:textId="77777777" w:rsidR="00C42D5F" w:rsidRPr="001B7687" w:rsidRDefault="00C42D5F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Cs w:val="22"/>
          <w:lang w:eastAsia="zh-CN"/>
        </w:rPr>
      </w:pPr>
    </w:p>
    <w:p w14:paraId="2D89A8D3" w14:textId="77777777" w:rsidR="001676BB" w:rsidRPr="001B7687" w:rsidRDefault="001676BB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eastAsia="zh-CN"/>
        </w:rPr>
        <w:t>โครงการผลประโยชน์ที่กำหนดไว้</w:t>
      </w:r>
    </w:p>
    <w:p w14:paraId="151E81EB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4E6AD0FD" w14:textId="24E37EEC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ภาระผูกพันสุทธิของ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ปัจจุบันและ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 ๆ</w:t>
      </w:r>
    </w:p>
    <w:p w14:paraId="72E051B9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22AC21EA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ผลประโยชน์ดังกล่าวได้มีการคิดลดกระแสเงินสดเพื่อให้เป็นมูลค่าปัจจุบันซึ่ง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จัดทำโดยนักคณิตศาสตร์ประกันภัยที่ได้รับอนุญาต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โดยใช้วิธีคิดลดแต่ละหน่วยที่ประมาณการไว้</w:t>
      </w:r>
    </w:p>
    <w:p w14:paraId="409DE3A7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cs/>
          <w:lang w:eastAsia="zh-CN"/>
        </w:rPr>
      </w:pPr>
    </w:p>
    <w:p w14:paraId="043348C0" w14:textId="1A7B7EA6" w:rsidR="00865099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 xml:space="preserve">หลักคณิตศาสตร์ประกันภัยจะถูกรับรู้รายการในกำไรขาดทุนเบ็ดเสร็จอื่นทันที 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ำหนดดอกเบี้ยจ่าย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821D3E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ณ ต้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นงวด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ที่เกี่ยวข้องกับโครงการผลประโยชน์รับรู้รายการในกำไรหรือขาดทุน</w:t>
      </w:r>
    </w:p>
    <w:p w14:paraId="43A4D171" w14:textId="77777777" w:rsidR="002C6FC3" w:rsidRPr="001B7687" w:rsidRDefault="002C6FC3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18DBF7D" w14:textId="67CD222C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รับรู้กำไรและขาดทุนจากการจ่ายชำระผลประโยชน์พนักงานเมื่อเกิดขึ้น</w:t>
      </w:r>
    </w:p>
    <w:p w14:paraId="1913D6D9" w14:textId="77777777" w:rsidR="00423A5A" w:rsidRPr="001B7687" w:rsidRDefault="00423A5A" w:rsidP="001676BB">
      <w:pPr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DEE5223" w14:textId="70E71CEB" w:rsidR="001676BB" w:rsidRPr="001B7687" w:rsidRDefault="001676BB" w:rsidP="001676BB">
      <w:pPr>
        <w:spacing w:after="0" w:line="240" w:lineRule="auto"/>
        <w:ind w:left="540"/>
        <w:rPr>
          <w:rFonts w:asciiTheme="majorBidi" w:eastAsia="Times New Roman" w:hAnsiTheme="majorBidi" w:cstheme="majorBidi"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Cs/>
          <w:sz w:val="30"/>
          <w:szCs w:val="30"/>
          <w:cs/>
          <w:lang w:eastAsia="zh-CN"/>
        </w:rPr>
        <w:t xml:space="preserve">ผลประโยชน์ระยะยาวอื่น </w:t>
      </w:r>
    </w:p>
    <w:p w14:paraId="3AD1FF41" w14:textId="77777777" w:rsidR="001676BB" w:rsidRPr="001B7687" w:rsidRDefault="001676BB" w:rsidP="001676BB">
      <w:pPr>
        <w:spacing w:after="0" w:line="240" w:lineRule="auto"/>
        <w:ind w:left="540"/>
        <w:rPr>
          <w:rFonts w:asciiTheme="majorBidi" w:eastAsia="Times New Roman" w:hAnsiTheme="majorBidi" w:cstheme="majorBidi"/>
          <w:iCs/>
          <w:color w:val="000000"/>
          <w:sz w:val="30"/>
          <w:szCs w:val="30"/>
          <w:lang w:eastAsia="zh-CN"/>
        </w:rPr>
      </w:pPr>
    </w:p>
    <w:p w14:paraId="253A21E1" w14:textId="112B59B5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ภาระผูกพันสุทธิของ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ที่เป็นผลประโยชน์ระยะยาวของพนักงานเป็นผลประโยชน์ในอนาคตที่เกิดจากการทำงานของพนักงานใน</w:t>
      </w:r>
      <w:r w:rsidR="00EC46E2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ปัจจุบันและ</w:t>
      </w:r>
      <w:r w:rsidR="00986BE7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 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2CE37B5" w14:textId="77777777" w:rsidR="003248A9" w:rsidRPr="001B7687" w:rsidRDefault="003248A9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eastAsia="zh-CN"/>
        </w:rPr>
      </w:pPr>
    </w:p>
    <w:p w14:paraId="240869D1" w14:textId="05059914" w:rsidR="001676BB" w:rsidRPr="001B7687" w:rsidRDefault="001676BB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eastAsia="zh-CN"/>
        </w:rPr>
        <w:t>ผลประโยชน์เมื่อเลิกจ้าง</w:t>
      </w:r>
    </w:p>
    <w:p w14:paraId="71D03D5B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CCEC25E" w14:textId="554E40D4" w:rsidR="001676BB" w:rsidRPr="001B7687" w:rsidRDefault="001676BB" w:rsidP="001676BB">
      <w:pPr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353CE4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ไม่สามารถยกเลิกข้อเสนอการให้ผลประโยชน์ดังกล่าวได้อีกต่อไป หรือเมื่อ</w:t>
      </w:r>
      <w:r w:rsidR="00353CE4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รับรู้ต้นทุนสำหรับการปรับโครงสร้าง หากระยะเวลาการจ่ายผลประโยชน์เกินกว่า 12 เดือนนับจากวันสิ้นรอบระยะเวลารายงานผลประโยชน์เมื่อเลิกจ้างจะถูกคิดลดกระแสเงินสด</w:t>
      </w:r>
    </w:p>
    <w:p w14:paraId="73D5B1B5" w14:textId="77777777" w:rsidR="003D4C48" w:rsidRPr="001B7687" w:rsidRDefault="003D4C48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eastAsia="zh-CN"/>
        </w:rPr>
      </w:pPr>
    </w:p>
    <w:p w14:paraId="39B1AAC8" w14:textId="2503C5A0" w:rsidR="001676BB" w:rsidRPr="001B7687" w:rsidRDefault="001676BB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eastAsia="zh-CN"/>
        </w:rPr>
        <w:t>ผลประโยชน์ระยะสั้นของพนักงาน</w:t>
      </w:r>
    </w:p>
    <w:p w14:paraId="6FF1A009" w14:textId="77777777" w:rsidR="001676BB" w:rsidRPr="001B7687" w:rsidRDefault="001676BB" w:rsidP="00E27B48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eastAsia="zh-CN"/>
        </w:rPr>
      </w:pPr>
    </w:p>
    <w:p w14:paraId="239560E6" w14:textId="1C672820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0CB6415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BA70EE5" w14:textId="73187155" w:rsidR="00183012" w:rsidRPr="00C87C9C" w:rsidRDefault="002E7282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C87C9C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รายได้รอการตัดบัญชีสำหรับคะแนนสะสมแลกของรางวัล</w:t>
      </w:r>
    </w:p>
    <w:p w14:paraId="0C5AE78E" w14:textId="77777777" w:rsidR="002E7282" w:rsidRPr="00C87C9C" w:rsidRDefault="002E7282" w:rsidP="002E7282">
      <w:pPr>
        <w:pStyle w:val="ListParagraph"/>
        <w:spacing w:line="240" w:lineRule="auto"/>
        <w:ind w:left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</w:p>
    <w:p w14:paraId="1839B9E1" w14:textId="7E4FB8DF" w:rsidR="0091223E" w:rsidRPr="0091223E" w:rsidRDefault="0091223E" w:rsidP="0091223E">
      <w:pPr>
        <w:pStyle w:val="ListParagraph"/>
        <w:spacing w:line="240" w:lineRule="auto"/>
        <w:ind w:left="558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C87C9C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รายได้รอการตัดบัญชีดังกล่าวเกิดจากโปรแกรมคะแนนสะสมแลกของรางวัลที่ให้กับลูกค้าของกลุ่มบริษัท ซึ่งคำนวณจากการประมาณอัตราการแลกคะแนนสะสมเพื่อแลกของรางวัลของลูกค้า และราคายุติธรรมของรางวัล </w:t>
      </w:r>
      <w:r w:rsidR="00E258CA">
        <w:rPr>
          <w:rFonts w:asciiTheme="majorBidi" w:hAnsiTheme="majorBidi" w:cstheme="majorBidi" w:hint="cs"/>
          <w:spacing w:val="-4"/>
          <w:sz w:val="30"/>
          <w:szCs w:val="30"/>
          <w:cs/>
        </w:rPr>
        <w:t>โดย</w:t>
      </w:r>
      <w:r w:rsidRPr="00C87C9C">
        <w:rPr>
          <w:rFonts w:asciiTheme="majorBidi" w:hAnsiTheme="majorBidi" w:cstheme="majorBidi"/>
          <w:spacing w:val="-4"/>
          <w:sz w:val="30"/>
          <w:szCs w:val="30"/>
          <w:cs/>
        </w:rPr>
        <w:t>แสดงรายการเป็นหนี้สิน</w:t>
      </w:r>
      <w:r w:rsidRPr="00C87C9C">
        <w:rPr>
          <w:rFonts w:asciiTheme="majorBidi" w:hAnsiTheme="majorBidi" w:cstheme="majorBidi" w:hint="cs"/>
          <w:spacing w:val="-4"/>
          <w:sz w:val="30"/>
          <w:szCs w:val="30"/>
          <w:cs/>
        </w:rPr>
        <w:t>อื่น</w:t>
      </w:r>
      <w:r w:rsidRPr="00C87C9C">
        <w:rPr>
          <w:rFonts w:asciiTheme="majorBidi" w:hAnsiTheme="majorBidi" w:cstheme="majorBidi"/>
          <w:spacing w:val="-4"/>
          <w:sz w:val="30"/>
          <w:szCs w:val="30"/>
          <w:cs/>
        </w:rPr>
        <w:t>ในงบฐานะการเงิน</w:t>
      </w:r>
    </w:p>
    <w:p w14:paraId="1AE107B5" w14:textId="657BB16B" w:rsidR="0091223E" w:rsidRPr="006506F8" w:rsidRDefault="0091223E" w:rsidP="006506F8">
      <w:pPr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val="en-US" w:eastAsia="zh-CN"/>
        </w:rPr>
      </w:pPr>
      <w:r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br w:type="page"/>
      </w:r>
    </w:p>
    <w:p w14:paraId="35CB454F" w14:textId="2C0F8D28" w:rsidR="001676BB" w:rsidRPr="001B7687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</w:pPr>
      <w:r w:rsidRPr="001B7687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lastRenderedPageBreak/>
        <w:t>การวัดมูลค่ายุติธรรม</w:t>
      </w:r>
    </w:p>
    <w:p w14:paraId="522EACB5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8EC669F" w14:textId="5C91910B" w:rsidR="001676BB" w:rsidRPr="001B7687" w:rsidRDefault="001676BB" w:rsidP="002C3018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8"/>
          <w:highlight w:val="cyan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  <w:t>ที่</w:t>
      </w:r>
      <w:r w:rsidR="00353CE4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สามารถเข้าถึงได้ในวันดังกล่าว</w:t>
      </w:r>
      <w:r w:rsidR="00CF77D0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CF77D0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AD7606B" w14:textId="77777777" w:rsidR="001676BB" w:rsidRPr="001B7687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highlight w:val="yellow"/>
          <w:cs/>
          <w:lang w:eastAsia="zh-CN"/>
        </w:rPr>
      </w:pPr>
    </w:p>
    <w:p w14:paraId="4AD8B79A" w14:textId="5200F87D" w:rsidR="001676BB" w:rsidRPr="001B7687" w:rsidRDefault="006C4F1A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 w:hint="cs"/>
          <w:spacing w:val="4"/>
          <w:sz w:val="30"/>
          <w:szCs w:val="30"/>
          <w:cs/>
          <w:lang w:eastAsia="zh-CN"/>
        </w:rPr>
        <w:t>ใน</w:t>
      </w:r>
      <w:r w:rsidR="002E6CD2" w:rsidRPr="001B7687">
        <w:rPr>
          <w:rFonts w:asciiTheme="majorBidi" w:eastAsia="Times New Roman" w:hAnsiTheme="majorBidi" w:cs="Angsana New"/>
          <w:spacing w:val="4"/>
          <w:sz w:val="30"/>
          <w:szCs w:val="30"/>
          <w:cs/>
          <w:lang w:eastAsia="zh-CN"/>
        </w:rPr>
        <w:t xml:space="preserve">การวัดมูลค่ายุติธรรมของสินทรัพย์หรือหนี้สิน </w:t>
      </w:r>
      <w:r w:rsidR="00E464BB" w:rsidRPr="001B7687">
        <w:rPr>
          <w:rFonts w:asciiTheme="majorBidi" w:eastAsia="Times New Roman" w:hAnsiTheme="majorBidi" w:cs="Angsana New" w:hint="cs"/>
          <w:spacing w:val="4"/>
          <w:sz w:val="30"/>
          <w:szCs w:val="30"/>
          <w:cs/>
          <w:lang w:eastAsia="zh-CN"/>
        </w:rPr>
        <w:t>กลุ่มบริษัท</w:t>
      </w:r>
      <w:r w:rsidR="002E6CD2" w:rsidRPr="001B7687">
        <w:rPr>
          <w:rFonts w:asciiTheme="majorBidi" w:eastAsia="Times New Roman" w:hAnsiTheme="majorBidi" w:cs="Angsana New"/>
          <w:spacing w:val="4"/>
          <w:sz w:val="30"/>
          <w:szCs w:val="30"/>
          <w:cs/>
          <w:lang w:eastAsia="zh-CN"/>
        </w:rPr>
        <w:t>ใช้ข้อมูลที่สามารถสังเกตได้ให้มากที่สุดเท่าที่จะทำได้</w:t>
      </w:r>
      <w:r w:rsidR="002E6CD2" w:rsidRPr="001B7687">
        <w:rPr>
          <w:rFonts w:asciiTheme="majorBidi" w:eastAsia="Times New Roman" w:hAnsiTheme="majorBidi" w:cstheme="majorBidi" w:hint="cs"/>
          <w:spacing w:val="4"/>
          <w:sz w:val="30"/>
          <w:szCs w:val="30"/>
          <w:cs/>
          <w:lang w:eastAsia="zh-CN"/>
        </w:rPr>
        <w:t xml:space="preserve"> </w:t>
      </w:r>
      <w:r w:rsidR="001676BB" w:rsidRPr="001B7687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770868A2" w14:textId="77777777" w:rsidR="001676BB" w:rsidRPr="001B76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8A2F8F4" w14:textId="77777777" w:rsidR="001676BB" w:rsidRPr="001B7687" w:rsidRDefault="001676BB" w:rsidP="003C4A80">
      <w:pPr>
        <w:numPr>
          <w:ilvl w:val="0"/>
          <w:numId w:val="28"/>
        </w:numPr>
        <w:suppressAutoHyphens/>
        <w:spacing w:after="0" w:line="240" w:lineRule="auto"/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ข้อมูลระดับ 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F3563E9" w14:textId="77777777" w:rsidR="001676BB" w:rsidRPr="001B7687" w:rsidRDefault="001676BB" w:rsidP="00D42B58">
      <w:pPr>
        <w:numPr>
          <w:ilvl w:val="0"/>
          <w:numId w:val="28"/>
        </w:numPr>
        <w:tabs>
          <w:tab w:val="left" w:pos="2070"/>
        </w:tabs>
        <w:suppressAutoHyphens/>
        <w:spacing w:after="0" w:line="240" w:lineRule="auto"/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ข้อมูลระดับ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2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  <w:t xml:space="preserve">                      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ราคาเสนอซื้อขายซึ่งรวมอยู่ในข้อมูลระดับ 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1</w:t>
      </w:r>
    </w:p>
    <w:p w14:paraId="7E46AF1E" w14:textId="77777777" w:rsidR="001676BB" w:rsidRPr="001B7687" w:rsidRDefault="001676BB" w:rsidP="003C4A80">
      <w:pPr>
        <w:numPr>
          <w:ilvl w:val="0"/>
          <w:numId w:val="28"/>
        </w:numPr>
        <w:suppressAutoHyphens/>
        <w:spacing w:after="0" w:line="240" w:lineRule="auto"/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ข้อมูลระดับ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3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470EF383" w14:textId="77777777" w:rsidR="001676BB" w:rsidRPr="001B7687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</w:p>
    <w:p w14:paraId="12F0647A" w14:textId="58B02A36" w:rsidR="00AD7250" w:rsidRPr="001B7687" w:rsidRDefault="00134B3E" w:rsidP="000D39B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 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174584FC" w14:textId="77777777" w:rsidR="000D39B6" w:rsidRPr="001B7687" w:rsidRDefault="000D39B6" w:rsidP="000D39B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</w:p>
    <w:p w14:paraId="14803A59" w14:textId="381B85FF" w:rsidR="00134B3E" w:rsidRPr="001B7687" w:rsidRDefault="00134B3E" w:rsidP="00134B3E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</w:t>
      </w:r>
      <w:r w:rsidR="003417DC"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br/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66E80A56" w14:textId="77777777" w:rsidR="00C14DC8" w:rsidRPr="001B7687" w:rsidRDefault="00C14DC8" w:rsidP="00134B3E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63F8CD3" w14:textId="70B18FD6" w:rsidR="009E4C25" w:rsidRPr="001B7687" w:rsidRDefault="00353CE4" w:rsidP="00134B3E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="001676BB" w:rsidRPr="001B7687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 xml:space="preserve">รับรู้การโอนระหว่างลำดับชั้นของมูลค่ายุติธรรม ณ วันสิ้นรอบระยะเวลารายงานที่เกิดการโอนขึ้น </w:t>
      </w:r>
    </w:p>
    <w:p w14:paraId="18EF53F1" w14:textId="77777777" w:rsidR="00623DC3" w:rsidRPr="001B7687" w:rsidRDefault="00623DC3" w:rsidP="00134B3E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</w:p>
    <w:p w14:paraId="50776BE6" w14:textId="610B80E6" w:rsidR="009E4C25" w:rsidRPr="001B7687" w:rsidRDefault="001676BB" w:rsidP="009E4C25">
      <w:pPr>
        <w:pStyle w:val="ListParagraph"/>
        <w:numPr>
          <w:ilvl w:val="1"/>
          <w:numId w:val="38"/>
        </w:numPr>
        <w:tabs>
          <w:tab w:val="left" w:pos="900"/>
        </w:tabs>
        <w:spacing w:line="240" w:lineRule="auto"/>
        <w:ind w:left="540" w:right="-23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</w:pPr>
      <w:r w:rsidRPr="001B7687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lastRenderedPageBreak/>
        <w:t>ทุนเรือนหุ้น</w:t>
      </w:r>
    </w:p>
    <w:p w14:paraId="14D1C8BF" w14:textId="77777777" w:rsidR="001676BB" w:rsidRPr="001B7687" w:rsidRDefault="001676BB" w:rsidP="001676BB">
      <w:pPr>
        <w:spacing w:after="0" w:line="240" w:lineRule="auto"/>
        <w:ind w:left="540" w:right="-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F0F0B32" w14:textId="77777777" w:rsidR="001676BB" w:rsidRPr="001B7687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cs/>
          <w:lang w:eastAsia="zh-CN"/>
        </w:rPr>
        <w:t>หุ้นบุริมสิทธิ</w:t>
      </w:r>
    </w:p>
    <w:p w14:paraId="0F2D65C4" w14:textId="77777777" w:rsidR="001676BB" w:rsidRPr="001B7687" w:rsidRDefault="001676BB" w:rsidP="001676BB">
      <w:pPr>
        <w:spacing w:after="0" w:line="240" w:lineRule="auto"/>
        <w:ind w:left="547" w:right="-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5BA5D98E" w14:textId="047F0FBA" w:rsidR="001676BB" w:rsidRPr="001B7687" w:rsidRDefault="001676BB" w:rsidP="001676BB">
      <w:pPr>
        <w:tabs>
          <w:tab w:val="left" w:pos="900"/>
        </w:tabs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หุ้นบุริมสิทธิถูกจัดประเภทเป็นทุนหากไม่มีการระบุการบังคับไถ่ถอนหรือให้สิทธิเฉพาะ</w:t>
      </w:r>
      <w:r w:rsidR="00EF02D7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ในการไถ่ถอนทั้งนี้การจ่ายเงินปันผลเป็นไปตามดุลยพินิจของผู้ถือหุ้น เงินปันผลของหุ้นประเภทนี้รับรู้เป็นการจัดสรรภายในส่วนของทุนเมื่อได้รับการอนุมัติจากผู้ถือหุ้นของ</w:t>
      </w:r>
      <w:r w:rsidR="00EF02D7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บริษัท</w:t>
      </w:r>
    </w:p>
    <w:p w14:paraId="57BE070B" w14:textId="77777777" w:rsidR="008F0938" w:rsidRDefault="008F0938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lang w:eastAsia="zh-CN"/>
        </w:rPr>
      </w:pPr>
    </w:p>
    <w:p w14:paraId="59956E90" w14:textId="559F34EB" w:rsidR="001676BB" w:rsidRPr="001B7687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cs/>
          <w:lang w:eastAsia="zh-CN"/>
        </w:rPr>
        <w:t>หุ้นสามัญ</w:t>
      </w:r>
    </w:p>
    <w:p w14:paraId="54BF7935" w14:textId="77777777" w:rsidR="001676BB" w:rsidRPr="001B7687" w:rsidRDefault="001676BB" w:rsidP="00E27B48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2ABBB7FE" w14:textId="704496F7" w:rsidR="00F62965" w:rsidRPr="001B7687" w:rsidRDefault="001676BB" w:rsidP="00121C98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หุ้นสามัญจัดประเภทเป็นทุน ต้นทุนส่วนเพิ่มที่เกี่ยวข้องโดยตรงกับการออกหุ้นสามัญ (สุทธิจากผลกระทบ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ทา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ภาษี)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รับรู้เป็นรายการหักจากส่วนของทุน</w:t>
      </w:r>
    </w:p>
    <w:p w14:paraId="2D2B9FD2" w14:textId="77777777" w:rsidR="003B0476" w:rsidRPr="001B7687" w:rsidRDefault="003B0476" w:rsidP="00121C98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311B158" w14:textId="680F5E0B" w:rsidR="001676BB" w:rsidRPr="001B7687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1B7687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ดอกเบี้ย</w:t>
      </w:r>
    </w:p>
    <w:p w14:paraId="58CD2A39" w14:textId="77777777" w:rsidR="001676BB" w:rsidRPr="001B7687" w:rsidRDefault="001676BB" w:rsidP="00E27B48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1D9C1D2" w14:textId="77777777" w:rsidR="001676BB" w:rsidRPr="001B7687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FF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1B7687">
        <w:rPr>
          <w:rFonts w:asciiTheme="majorBidi" w:eastAsia="Times New Roman" w:hAnsiTheme="majorBidi" w:cstheme="majorBidi"/>
          <w:color w:val="0000FF"/>
          <w:sz w:val="30"/>
          <w:szCs w:val="30"/>
        </w:rPr>
        <w:t xml:space="preserve"> </w:t>
      </w:r>
    </w:p>
    <w:p w14:paraId="29ED8276" w14:textId="77777777" w:rsidR="001676BB" w:rsidRPr="001B7687" w:rsidRDefault="001676BB" w:rsidP="00E27B48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7B2B54C" w14:textId="77777777" w:rsidR="001676BB" w:rsidRPr="001B7687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รายได้และค่าใช้จ่ายดอกเบี้ยรับรู้ในกำไรหรือขาดทุน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ด้วย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วิธีอัตราดอกเบี้ยที่แท้จริง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3DE1E293" w14:textId="77777777" w:rsidR="001676BB" w:rsidRPr="001B7687" w:rsidRDefault="001676BB" w:rsidP="00E27B48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DBE0390" w14:textId="77777777" w:rsidR="001676BB" w:rsidRPr="001B7687" w:rsidRDefault="001676BB" w:rsidP="003C4A80">
      <w:pPr>
        <w:numPr>
          <w:ilvl w:val="0"/>
          <w:numId w:val="32"/>
        </w:numPr>
        <w:tabs>
          <w:tab w:val="left" w:pos="540"/>
          <w:tab w:val="left" w:pos="900"/>
        </w:tabs>
        <w:spacing w:after="0" w:line="240" w:lineRule="auto"/>
        <w:ind w:left="540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6C45806A" w14:textId="6151557A" w:rsidR="00865099" w:rsidRPr="001B7687" w:rsidRDefault="001676BB" w:rsidP="002C6FC3">
      <w:pPr>
        <w:numPr>
          <w:ilvl w:val="0"/>
          <w:numId w:val="32"/>
        </w:numPr>
        <w:tabs>
          <w:tab w:val="left" w:pos="540"/>
          <w:tab w:val="left" w:pos="900"/>
        </w:tabs>
        <w:spacing w:after="0" w:line="240" w:lineRule="auto"/>
        <w:ind w:left="540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78DC3615" w14:textId="77777777" w:rsidR="002C6FC3" w:rsidRPr="001B7687" w:rsidRDefault="002C6FC3" w:rsidP="00F62965">
      <w:pPr>
        <w:tabs>
          <w:tab w:val="left" w:pos="540"/>
          <w:tab w:val="left" w:pos="90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15C5A52" w14:textId="4CC6BB3C" w:rsidR="001676BB" w:rsidRPr="001B7687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ในการคำนวณอัตราดอกเบี้ยที่แท้จริงสำหรับเครื่องมือทางการเงินนอกเหนือจากสินทรัพย์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ทางการเงินที่มีการด้อยค่าด้านเครดิตเมื่อซื้อหรือเมื่อกำเนิด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ประมาณการกระแสเงินสดในอนาคตโดยพิจารณาเงื่อนไขตามสัญญาทั้งหมดของเครื่องมือทางการเงิน แต่ไม่รวมถึงผลขาดทุนด้านเครดิตที่คาดว่าจะเกิดขึ้น สำหรับสินทรัพย์ทางการเงินที่มีการด้อยค่าด้านเครดิตเมื่อซื้อหรือเมื่อกำเนิดจะใช้อัตราดอกเบี้ยที่แท้จริงซึ่งปรับปรุงด้วย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ความเสี่ยงด้าน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เครดิตแล้วในการคำนวณโดยใช้กระแสเงินสดที่คาดการณ์ในอนาคตซึ่งรวมผลขาดทุนด้านเครดิตที่คาดว่า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br/>
        <w:t>จะเกิดขึ้นแล้ว</w:t>
      </w:r>
    </w:p>
    <w:p w14:paraId="0DC0D4D9" w14:textId="77777777" w:rsidR="00BC34B9" w:rsidRPr="001B7687" w:rsidRDefault="00BC34B9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0E881E2" w14:textId="697F0839" w:rsidR="004C49EC" w:rsidRPr="006506F8" w:rsidRDefault="001676BB" w:rsidP="006506F8">
      <w:pPr>
        <w:tabs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5E16D6C6" w14:textId="77777777" w:rsidR="009C0EE8" w:rsidRDefault="009C0EE8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AFEAC56" w14:textId="07658E75" w:rsidR="001676BB" w:rsidRPr="001B7687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คือ ราคาทุนตัดจำหน่ายของสินทรัพย์ทางการเงินก่อนปรับปรุงด้วยค่าเผื่อผลขาดทุนด้านเครดิต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ที่คาดว่าจะเกิดขึ้น</w:t>
      </w:r>
    </w:p>
    <w:p w14:paraId="0726362A" w14:textId="77777777" w:rsidR="001676BB" w:rsidRPr="001B7687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FF89158" w14:textId="7D9F0491" w:rsidR="001676BB" w:rsidRPr="001B7687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การคำนวณรายได้ดอกเบี้ยและค่าใช้จ่ายดอกเบี้ย</w:t>
      </w:r>
    </w:p>
    <w:p w14:paraId="5DECBDA0" w14:textId="77777777" w:rsidR="001676BB" w:rsidRPr="001B7687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A1F8C73" w14:textId="31640B36" w:rsidR="001676BB" w:rsidRPr="001B7687" w:rsidRDefault="001676BB" w:rsidP="002C6FC3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อัตราดอกเบี้ยที่แท้จริงของสินทรัพย์ทางการเงินหรือหนี้สินทางการเงินคำนวณเมื่อรับรู้รายการสินทรัพย์ทางการเงินหรือหนี้สินทางการเงินเมื่อเริ่มแรก ในการคำนวณรายได้และค่าใช้จ่ายดอกเบี้ย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อัตราดอกเบี้ยที่แท้จริงจะถูกปรับปรุงใหม่</w:t>
      </w:r>
      <w:r w:rsidR="00A75374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สำหรับอัตราดอกเบี้ยลอยตัวที่มีรอบการประมาณใหม่เพื่อสะท้อนให้เห็นความเคลื่อนไหวของอัตราดอกเบี้ยตลาด อัตราดอกเบี้ยที่แท้จริงจะได้รับการปรับปรุง</w:t>
      </w:r>
      <w:r w:rsidR="00AD1387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สำหรับการปรับปรุง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br/>
        <w:t>การป้องกันความเสี่ยงในมูลค่ายุติธรรม ณ วันที่มีการตัดจำหน่าย เมื่อเกิดการเปลี่ยนแปลงในการป้องกันความเสี่ยง</w:t>
      </w:r>
    </w:p>
    <w:p w14:paraId="13001BF4" w14:textId="77777777" w:rsidR="00DB50AB" w:rsidRDefault="00DB50A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75C0819" w14:textId="070CD97C" w:rsidR="001676BB" w:rsidRPr="001B7687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br/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 </w:t>
      </w:r>
    </w:p>
    <w:p w14:paraId="038EB34B" w14:textId="75EBC057" w:rsidR="00AD7250" w:rsidRPr="001B7687" w:rsidRDefault="00AD7250" w:rsidP="003B047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4A1838C8" w14:textId="2B4B51D2" w:rsidR="00865099" w:rsidRPr="001B7687" w:rsidRDefault="001676BB" w:rsidP="0086509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สำหรับสินทรัพย์ทางการเงินที่มีการด้อยค่าด้านเครดิตในการรับรู้รายการเมื่อเริ่มแรก รายได้ดอกเบี้ยคำนวณ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br/>
        <w:t>โดยการใช้อัตราดอกเบี้ยที่แท้จริงปรับ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ปรุง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ด้วยความเสี่ยง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ด้าน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เครดิตกับราคาทุนตัดจำหน่ายของสินทรัพย์ ทั้งนี้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br/>
        <w:t>การคำนวณรายได้ดอกเบี้ยจะไม่มีการกลับไปคำนวณจากมูลค่าขั้นต้นถึงแม้ว่าความเสี่ยงด้านเครดิตของสินทรัพย์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br/>
        <w:t xml:space="preserve">จะลดลง </w:t>
      </w:r>
    </w:p>
    <w:p w14:paraId="0BED8D86" w14:textId="77777777" w:rsidR="002C6FC3" w:rsidRPr="001B7687" w:rsidRDefault="002C6FC3" w:rsidP="0086509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5B23D597" w14:textId="24F1F3AF" w:rsidR="001676BB" w:rsidRPr="001B7687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B7687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ค่าธรรมเนียมและค่าบริการ</w:t>
      </w:r>
    </w:p>
    <w:p w14:paraId="08C5EB95" w14:textId="77777777" w:rsidR="001676BB" w:rsidRPr="001B7687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54C39F" w14:textId="390E7DAC" w:rsidR="00BC34B9" w:rsidRPr="001B7687" w:rsidRDefault="001676BB" w:rsidP="0079487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รายได้และค่าใช้จ่ายค่าธรรมเนียมและบริการซึ่งเป็นองค์ประกอบของอัตราดอกเบี้ยที่แท้จริงของสินทรัพย์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br/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ทางการเงินและหนี้สินทางการเงิน </w:t>
      </w:r>
      <w:bookmarkStart w:id="6" w:name="_Hlk42788654"/>
    </w:p>
    <w:p w14:paraId="5BD34782" w14:textId="26088497" w:rsidR="009A094F" w:rsidRPr="001B7687" w:rsidRDefault="009A094F" w:rsidP="00E27B48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C960110" w14:textId="447872A7" w:rsidR="001676BB" w:rsidRPr="001B7687" w:rsidRDefault="001676BB" w:rsidP="001676BB">
      <w:pPr>
        <w:tabs>
          <w:tab w:val="left" w:pos="227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1B7687">
        <w:rPr>
          <w:rFonts w:asciiTheme="majorBidi" w:eastAsia="Times New Roman" w:hAnsiTheme="majorBidi" w:cs="Angsana New"/>
          <w:spacing w:val="-4"/>
          <w:sz w:val="30"/>
          <w:szCs w:val="30"/>
          <w:cs/>
        </w:rPr>
        <w:lastRenderedPageBreak/>
        <w:t>รายได้ค่าธรรมเนียมและบริการอื่นจะรับรู้เมื่อลูกค้ามีอำนาจควบคุมในบริการด้วยจำนวนเงินที่สะท้อนถึง</w:t>
      </w:r>
      <w:r w:rsidRPr="001B7687">
        <w:rPr>
          <w:rFonts w:asciiTheme="majorBidi" w:eastAsia="Times New Roman" w:hAnsiTheme="majorBidi" w:cs="Angsana New"/>
          <w:spacing w:val="-4"/>
          <w:sz w:val="30"/>
          <w:szCs w:val="30"/>
        </w:rPr>
        <w:br/>
      </w:r>
      <w:r w:rsidRPr="001B7687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สิ่งตอบ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แทนที่</w:t>
      </w:r>
      <w:r w:rsidR="00353CE4" w:rsidRPr="001B7687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คาดว่าจะมีสิทธิได้รับและมีการใช้วิจารณญาณในการพิจารณาจังหวะเวลาในการส่งมอบการควบคุม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เวลาใดเวลาหนึ่งหรือรับรู้ตลอดช่วงเวลาหนึ่ง สำหรับรายได้ค่าธรรมเนียมและบริการที่มีสิ่งตอบแทนผันแปร </w:t>
      </w:r>
      <w:r w:rsidR="00353CE4" w:rsidRPr="001B7687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จะประมาณการและวัดมูลค่าสิ่งตอบแทนผันแปรตามวิธีการที่กำหนดไว้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ใน</w:t>
      </w:r>
      <w:r w:rsidRPr="001B7687">
        <w:rPr>
          <w:rFonts w:asciiTheme="majorBidi" w:eastAsia="Times New Roman" w:hAnsiTheme="majorBidi" w:cs="Angsana New"/>
          <w:sz w:val="30"/>
          <w:szCs w:val="30"/>
        </w:rPr>
        <w:t xml:space="preserve"> TFRS 15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 โดยในการกำหนดมูลค่าของสิ่งตอบแทนผันแปร </w:t>
      </w:r>
      <w:r w:rsidR="00353CE4" w:rsidRPr="001B7687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ยังพิจารณาถึงขอบเขตของจำนวนเงินที่รับรู้นั้นว่ามีความเป็นไปได้ค่อนข้างแน่ในระดับสูงมากที่จะไม่เกิดการกลับรายการอย่างมีนัยสำคัญสำหรับจำนวนเงินสะสมของค่าธรรมเนียมและรายได้ค่าบริการที่เคยรับรู้ไว้</w:t>
      </w:r>
    </w:p>
    <w:p w14:paraId="61B3A33F" w14:textId="77777777" w:rsidR="001676BB" w:rsidRPr="001B7687" w:rsidRDefault="001676BB" w:rsidP="001676BB">
      <w:pPr>
        <w:tabs>
          <w:tab w:val="left" w:pos="227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38A8FF6" w14:textId="5DDFB34A" w:rsidR="001676BB" w:rsidRPr="001B7687" w:rsidRDefault="00353CE4" w:rsidP="001676BB">
      <w:pPr>
        <w:tabs>
          <w:tab w:val="left" w:pos="227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</w:rPr>
        <w:t>ดำเนินการในลักษณะการเป็นตัวแทนและรับรู้ผลตอบแทนสุทธิของสัญญาดังกล่าวเป็นรายได้จาก</w:t>
      </w:r>
      <w:r w:rsidR="00821D3E" w:rsidRPr="001B7687">
        <w:rPr>
          <w:rFonts w:asciiTheme="majorBidi" w:eastAsia="Times New Roman" w:hAnsiTheme="majorBidi" w:cstheme="majorBidi"/>
          <w:sz w:val="30"/>
          <w:szCs w:val="30"/>
        </w:rPr>
        <w:br/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</w:rPr>
        <w:t>ค่านายหน้า</w:t>
      </w:r>
    </w:p>
    <w:p w14:paraId="144F21B1" w14:textId="518DB8B2" w:rsidR="00FD75C5" w:rsidRPr="001B7687" w:rsidRDefault="00FD75C5" w:rsidP="003B0476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63635123" w14:textId="77777777" w:rsidR="001676BB" w:rsidRPr="001B7687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1B7687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เงินรับล่วงหน้าระยะยาวจากลูกค้า</w:t>
      </w:r>
    </w:p>
    <w:p w14:paraId="742C9AC1" w14:textId="77777777" w:rsidR="001676BB" w:rsidRPr="001B7687" w:rsidRDefault="001676BB" w:rsidP="001676BB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6E39E5A8" w14:textId="7C13CA06" w:rsidR="001676BB" w:rsidRPr="001B7687" w:rsidRDefault="001676BB" w:rsidP="001676BB">
      <w:pPr>
        <w:tabs>
          <w:tab w:val="left" w:pos="227"/>
          <w:tab w:val="left" w:pos="454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เงินรับล่วงหน้าระยะยาวจากลูกค้ารับรู้เป็นรายได้เมื่อ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โอนการควบคุมในบริการให้กับลูกค้า</w:t>
      </w:r>
    </w:p>
    <w:bookmarkEnd w:id="6"/>
    <w:p w14:paraId="27180701" w14:textId="77777777" w:rsidR="00FC3296" w:rsidRPr="001B7687" w:rsidRDefault="00FC3296" w:rsidP="001676BB">
      <w:pPr>
        <w:spacing w:after="0" w:line="240" w:lineRule="auto"/>
        <w:ind w:left="540" w:right="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CD5B324" w14:textId="118ECD24" w:rsidR="007F2EE3" w:rsidRPr="001B7687" w:rsidRDefault="00AB14EE" w:rsidP="007F2EE3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1B7687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4D46405F" w14:textId="77777777" w:rsidR="007F2EE3" w:rsidRPr="001B7687" w:rsidRDefault="007F2EE3" w:rsidP="007F2EE3">
      <w:pPr>
        <w:pStyle w:val="ListParagraph"/>
        <w:spacing w:line="240" w:lineRule="auto"/>
        <w:ind w:left="360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</w:p>
    <w:p w14:paraId="1B20639E" w14:textId="1D967DE0" w:rsidR="007F2EE3" w:rsidRPr="001B7687" w:rsidRDefault="00AB14EE" w:rsidP="003B047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ประกอบด้วยกำไรหักขาดทุน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จากการจำหน่าย การวัดมูลค่ายุติธรรม การโอนเปลี่ยนประเภทของสินทรัพย์ทางการเงิน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ที่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การซื้อขายเงินตราต่างประเทศ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หรือ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จากการแปลงค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่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าของสินทรัพย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์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และหนี้สินที่เป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็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นเงินตราต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่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างประเทศเป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็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นเงินบาท</w:t>
      </w:r>
    </w:p>
    <w:p w14:paraId="4D3AF7F8" w14:textId="77777777" w:rsidR="00C31570" w:rsidRPr="001B7687" w:rsidRDefault="00C31570" w:rsidP="007F2EE3">
      <w:pPr>
        <w:pStyle w:val="ListParagraph"/>
        <w:spacing w:line="240" w:lineRule="auto"/>
        <w:ind w:left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</w:p>
    <w:p w14:paraId="6D2C1783" w14:textId="0939FB17" w:rsidR="001676BB" w:rsidRPr="00AB14EE" w:rsidRDefault="00AB14EE" w:rsidP="00AB14EE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1B7687"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</w:rPr>
        <w:t>รายได้จากการ</w:t>
      </w:r>
      <w:r w:rsidRPr="001B7687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ดำเนินงาน</w:t>
      </w:r>
      <w:r w:rsidRPr="001B7687"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</w:rPr>
        <w:t>อื่น</w:t>
      </w:r>
    </w:p>
    <w:p w14:paraId="4F8EE856" w14:textId="77777777" w:rsidR="001676BB" w:rsidRPr="001B7687" w:rsidRDefault="001676BB" w:rsidP="001676BB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3485DC44" w14:textId="6DF01F9A" w:rsidR="007F2EE3" w:rsidRPr="00AB14EE" w:rsidRDefault="00AB14EE" w:rsidP="00AB14E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เงินอุดหนุนจากรัฐบาลเมื่อเป็นที่แน่ชัดว่ากลุ่มบริษัทได้ปฏิบัติตามเงื่อนไขทั้งหมดที่เกี่ยวข้อง และมีความมั่นใจอย่างสมเหตุสมผลว่าจะได้รับเงินอุดหนุนดังกล่าว กลุ่มบริษัทรับรู้เงินอุดหนุนจากรัฐบาลเป็นรายได้ในกำไรหรือขาดทุน โดยแสดงเป็นรายได้จากการดำเนินงานอื่นๆ</w:t>
      </w:r>
    </w:p>
    <w:p w14:paraId="6DBCDFB9" w14:textId="55D07591" w:rsidR="006B2F21" w:rsidRPr="001B7687" w:rsidRDefault="006B2F21" w:rsidP="00F4547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571EBADA" w14:textId="078AAA88" w:rsidR="001676BB" w:rsidRPr="001B7687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</w:pPr>
      <w:r w:rsidRPr="001B7687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เงินสมทบกองทุนสถาบันคุ้มครองเงินฝากและกองทุนเพื่อการฟื้นฟูและพัฒนาระบบสถาบันการเงิน</w:t>
      </w:r>
    </w:p>
    <w:p w14:paraId="50F30FFE" w14:textId="77777777" w:rsidR="001676BB" w:rsidRPr="001B7687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D380922" w14:textId="29A07A7B" w:rsidR="002B7F45" w:rsidRPr="001B7687" w:rsidRDefault="001676BB" w:rsidP="009C0EE8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จำนวนเงินนำส่งเข้ากองทุนสถาบันคุ้มครองเงินฝากและกองทุนเพื่อการฟื้นฟูและพัฒนาระบบสถาบันการเงินบันทึกเป็นค่าใช้จ่ายตามเกณฑ์คงค้าง</w:t>
      </w:r>
      <w:r w:rsidR="0057123D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075143B8" w14:textId="5FD16E34" w:rsidR="001676BB" w:rsidRPr="001B7687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B76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การหักกลบ </w:t>
      </w:r>
    </w:p>
    <w:p w14:paraId="539FA75C" w14:textId="77777777" w:rsidR="001676BB" w:rsidRPr="001B7687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856099C" w14:textId="797195CE" w:rsidR="00A23AE9" w:rsidRDefault="001676BB" w:rsidP="0057123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สินทรัพย์ทางการเงินและหนี้สินทางการเงินจะหักกลบกันเพื่อรายงานใน</w:t>
      </w:r>
      <w:r w:rsidR="00771DFC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งบฐานะการเงิน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ด้วยจำนวนสุทธิ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  <w:t>ก็ต่อเมื่อ</w:t>
      </w:r>
      <w:r w:rsidR="00353CE4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มีสิทธิบังคับใช้ตามกฎหมายในการหักกลบจำนวนเงินที่รับรู้และตั้งใจที่จะชำระด้วยจำนวนเงินสุทธิ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A30D4DE" w14:textId="77777777" w:rsidR="0057123D" w:rsidRPr="0057123D" w:rsidRDefault="0057123D" w:rsidP="0057123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67BB595F" w14:textId="77777777" w:rsidR="001676BB" w:rsidRPr="001B7687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B76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การค้ำประกันทางการเงินและภาระผูกพันวงเงินสินเชื่อ </w:t>
      </w:r>
    </w:p>
    <w:p w14:paraId="19607817" w14:textId="77777777" w:rsidR="001676BB" w:rsidRPr="001B7687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4EBD762" w14:textId="4407929F" w:rsidR="001676BB" w:rsidRPr="001B7687" w:rsidRDefault="001676BB" w:rsidP="001676BB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cs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การค้ำประกันทางการเงินเป็นสัญญาที่กำหนดให้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จ่ายเงินในจำนวนที่กำหนดไว้เพื่อชำระคืนให้แก่ผู้ถือสำหรับผลขาดทุนที่เกิดขึ้นหากลูกหนี้ที่ระบุไว้ไม่สามารถชำระเงินเมื่อครบกำหนดชำระของตราสารหนี้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ได้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BE1CBF" w:rsidRPr="001B7687">
        <w:rPr>
          <w:rFonts w:asciiTheme="majorBidi" w:eastAsia="Times New Roman" w:hAnsiTheme="majorBidi" w:cstheme="majorBidi"/>
          <w:sz w:val="30"/>
          <w:szCs w:val="30"/>
        </w:rPr>
        <w:br/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ภาระผูกพันวงเงินสินเชื่อเป็นภาระผูกพันของกิจการใน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การ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ให้เครดิตภายใต้ข้อกำหนดและเงื่อนไขที่มีการกำหนดไว้ล่วงหน้า</w:t>
      </w: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</w:t>
      </w:r>
    </w:p>
    <w:p w14:paraId="5FB2405A" w14:textId="77777777" w:rsidR="00AC1EB6" w:rsidRPr="001B7687" w:rsidRDefault="00AC1EB6" w:rsidP="001B2923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20F1A33" w14:textId="5497CADC" w:rsidR="002B7F45" w:rsidRPr="001B7687" w:rsidRDefault="001676BB" w:rsidP="00FC329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ค้ำประกันทางการเงินที่ออกหรือเป็นภาระผูกพันที่จะให้เงินกู้ยืมที่มีอัตราดอกเบี้ยต่ำกว่าตลาดซึ่งวัดมูลค่าเมื่อเริ่มแรกด้วยมูลค่ายุติธรรม ในภายหลังวัดมูลค่าด้วยมูลค่าที่สูงกว่าของค่าเผื่อผลขาดทุนซึ่งสอดคล้องกับ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TFRS 9</w:t>
      </w:r>
    </w:p>
    <w:p w14:paraId="17957977" w14:textId="77777777" w:rsidR="00A23AE9" w:rsidRPr="001B7687" w:rsidRDefault="00A23AE9" w:rsidP="00FC329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F89DD6C" w14:textId="19C33D30" w:rsidR="001676BB" w:rsidRPr="001B7687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B76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37003E4B" w14:textId="77777777" w:rsidR="001676BB" w:rsidRPr="001B7687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F6296B8" w14:textId="11F7AACA" w:rsidR="001676BB" w:rsidRPr="001B7687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ค่าใช้จ่ายภาษีเงินได้สำหรับ</w:t>
      </w:r>
      <w:r w:rsidR="00F9022B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ปี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ประกอบด้วยภาษีเงินได้ของ</w:t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งวด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ปัจจุบันและภาษีเงินได้รอตัดบัญชี </w:t>
      </w:r>
      <w:r w:rsidR="00F9022B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ซึ่ง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รับรู้ในกำไรหรือขาดทุน</w:t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เว้นแต่ในส่วนที่เกี่ยวกับรายการที่เกี่ยวข้องในการรวมธุรกิจ หรือรายการที่รับรู้โดยตรงในส่วนของเจ้าของหรือกำไรขาดทุนเบ็ดเสร็จอื่น</w:t>
      </w:r>
    </w:p>
    <w:p w14:paraId="243CD1A9" w14:textId="77777777" w:rsidR="001676BB" w:rsidRPr="001B7687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EE8DDC3" w14:textId="6FA67E6B" w:rsidR="005D3286" w:rsidRPr="001B7687" w:rsidRDefault="005D3286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  <w:t>เสาหลักที่สองเป็นภาษีเงินได้ตามมาตรฐานการบัญชีฉบับที่ 12 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2F6CA218" w14:textId="77777777" w:rsidR="005D3286" w:rsidRPr="001B7687" w:rsidRDefault="005D3286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C43F871" w14:textId="04F0D675" w:rsidR="001676BB" w:rsidRPr="001B7687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ภาษีเงินได้ของ</w:t>
      </w:r>
      <w:r w:rsidR="00F9022B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</w:t>
      </w:r>
      <w:r w:rsidR="00F9022B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บันทึก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โดยคำนวณจากกำไรหรือขาดทุนประจำ</w:t>
      </w:r>
      <w:r w:rsidR="00DD0560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ที่ต้องเสียภาษี โดยใช้อัตราภาษีที</w:t>
      </w:r>
      <w:r w:rsidR="00F9022B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่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162513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</w:t>
      </w:r>
      <w:r w:rsidR="001C1693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ๆ </w:t>
      </w:r>
    </w:p>
    <w:p w14:paraId="669EDBCB" w14:textId="77777777" w:rsidR="001676BB" w:rsidRPr="001B7687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21A3537" w14:textId="77777777" w:rsidR="009C341E" w:rsidRDefault="009C341E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762E54B" w14:textId="431A5B56" w:rsidR="001676BB" w:rsidRPr="001B7687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ภาษีเงินได้รอ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ภาษีเงินได้รอตัดบัญชีจะไม่ถูกรับรู้เมื่อเกิดจากผลแตกต่างชั่วคราว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สำหรับ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การรวมธุรกิจ</w:t>
      </w:r>
      <w:r w:rsidR="00D9288B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D9288B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Pr="001B7687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และผลแตกต่างที่เกี่ยวข้องกับเงินลงทุนในบริษัทย่อย</w:t>
      </w:r>
      <w:r w:rsidRPr="001B7687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>และการร่วมค้า</w:t>
      </w:r>
      <w:r w:rsidRPr="001B7687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หากเป็นไปได้ว่าจะไม่มีการกลับรายการในอนาคตอันใกล้</w:t>
      </w:r>
    </w:p>
    <w:p w14:paraId="77D5258C" w14:textId="77777777" w:rsidR="008338E0" w:rsidRPr="001B7687" w:rsidRDefault="008338E0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</w:p>
    <w:p w14:paraId="28035353" w14:textId="69EE1252" w:rsidR="001676BB" w:rsidRPr="001B7687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การวัดมูลค่าของภาษีเงินได้รอตัดบัญชีต้องสะท้อนถึงผลกระทบทางภาษีที่จะเกิดจากลักษณะวิธีการที่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</w:t>
      </w:r>
      <w:r w:rsidR="00821D3E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ที่รายงาน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ภาษีเงินได้รอตัดบัญชีวัดมูลค่าโดยใช้อัตราภาษีที่คาดว่าจะใช้กับผลแตกต่างชั่วคราวเมื่อมี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การกลับรายการโดยใช้อัตราภาษีที่ประกาศใช้หรือที่คาดว่าจะมีผลบังคับใช้ ณ วันที่รายงาน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ทั้งนี้ สินทรัพย์ภาษี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  <w:t>เงินได้ของปีปัจจุบันจะหักกลบกับหนี้สินภาษีเงินได้ของปีปัจจุบัน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หากมีสิทธิตามกฎหมายที่สามารถหักกลบได้</w:t>
      </w:r>
    </w:p>
    <w:p w14:paraId="22A07258" w14:textId="77777777" w:rsidR="001676BB" w:rsidRPr="001B7687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04F4F9F" w14:textId="77777777" w:rsidR="001676BB" w:rsidRPr="001B7687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นทรัพย์ภาษีเงินได้รอตัดบัญชีจะบันทึกต่อเมื่อมีความเป็นไปได้ค่อนข้างแน่ว่ากำไรเพื่อเสียภาษีในอนาคต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จะมีจำนวนเพียงพอกับการใช้ประโยชน์จากผลแตกต่างชั่วคราวดังกล่าว สินทรัพย์ภาษีเงินได้รอตัดบัญชีจะถูกทบทวน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653D8DC" w14:textId="77777777" w:rsidR="006C1502" w:rsidRPr="001B7687" w:rsidRDefault="006C1502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14E23CA" w14:textId="0C8E57F4" w:rsidR="001676BB" w:rsidRPr="001B7687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B768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4DBFD360" w14:textId="77777777" w:rsidR="001676BB" w:rsidRPr="001B7687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31CDF4B" w14:textId="2AA5C98A" w:rsidR="001676BB" w:rsidRPr="001B7687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DEE544C" w14:textId="77777777" w:rsidR="00C47491" w:rsidRPr="001B7687" w:rsidRDefault="00C47491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53B15E4" w14:textId="4CD56FDD" w:rsidR="001676BB" w:rsidRPr="001B7687" w:rsidRDefault="001676BB" w:rsidP="002D5E2C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B768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เงินตราต่างประเทศ</w:t>
      </w:r>
      <w:r w:rsidRPr="001B76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76C3CA27" w14:textId="77777777" w:rsidR="001676BB" w:rsidRPr="001B7687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02F43F6" w14:textId="77777777" w:rsidR="001676BB" w:rsidRPr="001B7687" w:rsidRDefault="001676BB" w:rsidP="001676BB">
      <w:pPr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5956DFE7" w14:textId="77777777" w:rsidR="00922510" w:rsidRPr="001B7687" w:rsidRDefault="00922510" w:rsidP="001676BB">
      <w:pPr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341A5657" w14:textId="470014E4" w:rsidR="001676BB" w:rsidRPr="001B7687" w:rsidRDefault="001676BB" w:rsidP="001676BB">
      <w:pPr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1B7687"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4E772EB1" w14:textId="15775010" w:rsidR="001676BB" w:rsidRPr="001B7687" w:rsidRDefault="00AC52EF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lastRenderedPageBreak/>
        <w:t>สำหรับ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</w:rPr>
        <w:t>สินทรัพย์และหนี้สินที่เป็นตัวเงินซึ่งเป็นเงินตราต่างประเทศ ณ วันที่รายงาน แปลงค่าเป็นสกุลเงินที่ใช้ใน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</w:rPr>
        <w:br/>
        <w:t xml:space="preserve">การดำเนินงานโดยใช้อัตราแลกเปลี่ยนอ้างอิงตามประกาศธปท. ณ วันที่รายงาน </w:t>
      </w:r>
    </w:p>
    <w:p w14:paraId="4D470E59" w14:textId="77777777" w:rsidR="001676BB" w:rsidRPr="001B7687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9FE4233" w14:textId="77777777" w:rsidR="001676BB" w:rsidRPr="001B7687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6A3E7E82" w14:textId="77777777" w:rsidR="001676BB" w:rsidRPr="001B7687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A883536" w14:textId="0B9AF81F" w:rsidR="001676BB" w:rsidRPr="001B7687" w:rsidRDefault="001676BB" w:rsidP="001676BB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ปี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บัญชีนั้น </w:t>
      </w:r>
      <w:r w:rsidR="00AC52EF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ยกเว้น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ของรายการเหล่านี้ต้องรับรู้ในกำไรขาดทุนเบ็ดเสร็จอื่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322E6F87" w14:textId="77777777" w:rsidR="00AC0ECC" w:rsidRPr="001B7687" w:rsidRDefault="00AC0ECC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35AB623" w14:textId="1DE0373B" w:rsidR="001676BB" w:rsidRPr="001B7687" w:rsidRDefault="001676BB" w:rsidP="001676BB">
      <w:pPr>
        <w:spacing w:after="0" w:line="240" w:lineRule="auto"/>
        <w:ind w:left="900" w:hanging="36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เงินลงทุนในตราสารทุนที่</w:t>
      </w:r>
      <w:r w:rsidR="00AC52EF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กำหนด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ให้วัดมูลค่ายุติธรรมผ่านกำไรขาดทุนเบ็ดเสร็จอื่น</w:t>
      </w:r>
    </w:p>
    <w:p w14:paraId="2A0A4192" w14:textId="61698CF0" w:rsidR="001676BB" w:rsidRPr="001B7687" w:rsidRDefault="001676BB" w:rsidP="001676BB">
      <w:pPr>
        <w:spacing w:after="0" w:line="240" w:lineRule="auto"/>
        <w:ind w:left="900" w:hanging="36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Pr="001B7687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</w:rPr>
        <w:t>หนี้สินทางการเงินที่</w:t>
      </w:r>
      <w:r w:rsidR="00336EC7" w:rsidRPr="001B7687">
        <w:rPr>
          <w:rFonts w:asciiTheme="majorBidi" w:eastAsia="Times New Roman" w:hAnsiTheme="majorBidi" w:cstheme="majorBidi" w:hint="cs"/>
          <w:color w:val="000000"/>
          <w:spacing w:val="-4"/>
          <w:sz w:val="30"/>
          <w:szCs w:val="30"/>
          <w:cs/>
        </w:rPr>
        <w:t>ใช้</w:t>
      </w:r>
      <w:r w:rsidRPr="001B7687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</w:rPr>
        <w:t>กำหนดในการป้องกันความเสี่ยง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ของเงินลงทุนสุทธิในหน่วยงานต่างประเทศ</w:t>
      </w:r>
      <w:r w:rsidR="00336EC7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เฉพาะส่วนที่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มีประสิทธิผล</w:t>
      </w:r>
      <w:r w:rsidR="00336EC7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 และ</w:t>
      </w:r>
    </w:p>
    <w:p w14:paraId="6682443F" w14:textId="7DA47CBE" w:rsidR="001676BB" w:rsidRPr="001B7687" w:rsidRDefault="001676BB" w:rsidP="001676BB">
      <w:pPr>
        <w:spacing w:after="0" w:line="240" w:lineRule="auto"/>
        <w:ind w:left="900" w:hanging="360"/>
        <w:jc w:val="thaiDistribute"/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Pr="001B7687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>การป้องกันความเสี่ยงในกระแสเงินสด</w:t>
      </w:r>
      <w:r w:rsidR="00336EC7" w:rsidRPr="001B7687">
        <w:rPr>
          <w:rFonts w:asciiTheme="majorBidi" w:eastAsia="Times New Roman" w:hAnsiTheme="majorBidi" w:cstheme="majorBidi" w:hint="cs"/>
          <w:color w:val="000000"/>
          <w:spacing w:val="-6"/>
          <w:sz w:val="30"/>
          <w:szCs w:val="30"/>
          <w:cs/>
        </w:rPr>
        <w:t>เฉพาะส่วนที่</w:t>
      </w:r>
      <w:r w:rsidRPr="001B7687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>ซึ่งการป้องกันความเสี่ยงมีประสิทธิผล</w:t>
      </w:r>
    </w:p>
    <w:p w14:paraId="1F1F98AC" w14:textId="77777777" w:rsidR="00C2127B" w:rsidRPr="001B7687" w:rsidRDefault="00C2127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26DB4A2F" w14:textId="4238FBC5" w:rsidR="001676BB" w:rsidRPr="001B7687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45B9A5DF" w14:textId="77777777" w:rsidR="001676BB" w:rsidRPr="001B7687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E1D29B5" w14:textId="6BA01E56" w:rsidR="00F45475" w:rsidRPr="001B7687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 ณ วันที่เกิดรายการ </w:t>
      </w:r>
    </w:p>
    <w:p w14:paraId="3EB49D45" w14:textId="77777777" w:rsidR="002C6FC3" w:rsidRPr="001B7687" w:rsidRDefault="002C6FC3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9CC4C1" w14:textId="1D6B76AD" w:rsidR="001676BB" w:rsidRPr="001B7687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ให้รับรู้ใน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กำไรขาดทุนเบ็ดเสร็จอื่นจนกว่าจะมีการเลิกกิจการของสาขา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</w:p>
    <w:p w14:paraId="53250C11" w14:textId="77777777" w:rsidR="004D427F" w:rsidRPr="001B7687" w:rsidRDefault="004D427F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D4FB1E6" w14:textId="0F71E090" w:rsidR="001676BB" w:rsidRPr="001B7687" w:rsidRDefault="001676BB" w:rsidP="001676BB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</w:pPr>
      <w:r w:rsidRPr="001B7687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3.2</w:t>
      </w:r>
      <w:r w:rsidR="00DD03D6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6</w:t>
      </w:r>
      <w:r w:rsidRPr="001B7687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ab/>
        <w:t xml:space="preserve">สัญญาเช่า </w:t>
      </w:r>
    </w:p>
    <w:p w14:paraId="356890FC" w14:textId="77777777" w:rsidR="001676BB" w:rsidRPr="001B7687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78ED184" w14:textId="5EA48755" w:rsidR="001676BB" w:rsidRPr="001B7687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 w:rsidR="00336EC7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เมื่อ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734424" w:rsidRPr="001B7687">
        <w:rPr>
          <w:rFonts w:asciiTheme="majorBidi" w:eastAsia="Times New Roman" w:hAnsiTheme="majorBidi" w:cs="Angsana New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7194636A" w14:textId="77777777" w:rsidR="00150D1B" w:rsidRPr="001B7687" w:rsidRDefault="00150D1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28E181A4" w14:textId="77777777" w:rsidR="009C341E" w:rsidRDefault="009C341E">
      <w:pPr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17DA2748" w14:textId="7403FFBB" w:rsidR="001676BB" w:rsidRPr="001B7687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ในฐานะผู้เช่า</w:t>
      </w:r>
    </w:p>
    <w:p w14:paraId="2721AB1B" w14:textId="77777777" w:rsidR="001676BB" w:rsidRPr="001B7687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51ADFC41" w14:textId="27BE7DFC" w:rsidR="001676BB" w:rsidRPr="001B7687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เอกเทศ</w:t>
      </w:r>
      <w:r w:rsidR="00734424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ของแต่ละส่วนประกอบ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สำหรับสัญญาเช่าอสังหาริมทรัพย์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เพียงอย่างเดียว</w:t>
      </w:r>
    </w:p>
    <w:p w14:paraId="1AB33477" w14:textId="77777777" w:rsidR="001676BB" w:rsidRPr="001B7687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7F06D74" w14:textId="27193680" w:rsidR="001676BB" w:rsidRPr="001B7687" w:rsidRDefault="00353CE4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="001676BB"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0DA3EC23" w14:textId="77777777" w:rsidR="001676BB" w:rsidRPr="001B7687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8F6E529" w14:textId="2BB2161B" w:rsidR="001676BB" w:rsidRPr="001B7687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จำ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นวน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เงิน</w:t>
      </w:r>
      <w:r w:rsidR="0030195A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จ่ายล่วงหน้า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รวมกับต้นทุนทางตรงเริ่มแรก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ของ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อายุสัญญาเช่า </w:t>
      </w:r>
    </w:p>
    <w:p w14:paraId="214797CB" w14:textId="77777777" w:rsidR="00150D1B" w:rsidRPr="001B7687" w:rsidRDefault="00150D1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62C24B28" w14:textId="68F4173C" w:rsidR="001676BB" w:rsidRPr="001B7687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353CE4" w:rsidRPr="001B7687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ใช้อัตราดอกเบี้ยเงินกู้ยืมส่วนเพิ่มในการคิดลดเป็นมูลค่าปัจจุบัน โดย</w:t>
      </w:r>
      <w:r w:rsidR="00EF02D7"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กลุ่มบริษัท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กำหนดอัตราดอกเบี้ยเงินกู้ยืมส่วนเพิ่มโดยพิจารณาจากต้นทุนทางการเงินเฉลี่ย ตามราคาตลาดโดยสะท้อนถึงระยะเวลาของสัญญาเช่า</w:t>
      </w:r>
    </w:p>
    <w:p w14:paraId="52CA21A2" w14:textId="77777777" w:rsidR="001676BB" w:rsidRPr="001B7687" w:rsidRDefault="001676BB" w:rsidP="006B2F21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F8B88B9" w14:textId="3202326A" w:rsidR="009A094F" w:rsidRPr="001B7687" w:rsidRDefault="001676BB" w:rsidP="006B2F21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br/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จะถูกวัดมูลค่าใหม่เมื่อมีการเปลี่ยนแปลงอายุสัญญาเช่า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66EAEEF6" w14:textId="77777777" w:rsidR="002C6FC3" w:rsidRPr="001B7687" w:rsidRDefault="002C6FC3" w:rsidP="006B2F21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</w:p>
    <w:p w14:paraId="2BE92A23" w14:textId="1D7F184B" w:rsidR="001676BB" w:rsidRPr="001B7687" w:rsidRDefault="001676BB" w:rsidP="001676BB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2B0255AF" w14:textId="77777777" w:rsidR="001676BB" w:rsidRPr="001B7687" w:rsidRDefault="001676BB" w:rsidP="001676BB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39DF3AB" w14:textId="75CA1FB4" w:rsidR="001676BB" w:rsidRPr="001B7687" w:rsidRDefault="001676BB" w:rsidP="001676BB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7BBCAB88" w14:textId="77777777" w:rsidR="004F575C" w:rsidRPr="001B7687" w:rsidRDefault="004F575C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47C3B97C" w14:textId="26B7FEF4" w:rsidR="006D43E4" w:rsidRPr="001B7687" w:rsidRDefault="006D43E4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</w:rPr>
        <w:lastRenderedPageBreak/>
        <w:t>ณ วันเริ่มต้นของสัญญาให้เช่า กลุ่มบริษัทจัดประเภ</w:t>
      </w:r>
      <w:r w:rsidR="001B4F1E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ท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3AAFA157" w14:textId="77777777" w:rsidR="006D43E4" w:rsidRDefault="006D43E4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6BE79CB" w14:textId="77777777" w:rsidR="004416C7" w:rsidRPr="001B7687" w:rsidRDefault="004416C7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5BDC0D3" w14:textId="2753BC4E" w:rsidR="00C2127B" w:rsidRDefault="006D43E4" w:rsidP="0057123D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</w:t>
      </w:r>
      <w:r w:rsidR="00B46545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ระย</w:t>
      </w:r>
      <w:r w:rsidR="00045991">
        <w:rPr>
          <w:rFonts w:asciiTheme="majorBidi" w:eastAsia="Times New Roman" w:hAnsiTheme="majorBidi" w:cs="Angsana New" w:hint="cs"/>
          <w:sz w:val="30"/>
          <w:szCs w:val="30"/>
          <w:cs/>
        </w:rPr>
        <w:t>ะ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สั้น สัญญาให้เช่าช่วงจะถูกจัดประเภทเป็นสัญญาเช่าดำเนินงาน ส่วนสินทรัพย์สิทธิการใช้จะแสดงเป็นอสังหาริมทรัพย์เพื่อการลงทุน</w:t>
      </w:r>
    </w:p>
    <w:p w14:paraId="1EAD8260" w14:textId="77777777" w:rsidR="0057123D" w:rsidRPr="001B7687" w:rsidRDefault="0057123D" w:rsidP="0057123D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B9B2036" w14:textId="77777777" w:rsidR="006D43E4" w:rsidRPr="001B7687" w:rsidRDefault="006D43E4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กลุ่มบริษัทรับรู้ลูกหนี้สัญญาเช่าเงินทุนหรือสัญญาเช่าซื้อด้วยจำนวนเงินลงทุนสุทธิของสัญญาเช่า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 คิดลดด้วยอัตราดอกเบี้ยตามนัยของสัญญาเช่า รายได้ดอกเบี้ยจากสัญญาเช่าเงินทุนหรือสัญญาเช่าซื้อ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3715721C" w14:textId="77777777" w:rsidR="00FC3296" w:rsidRPr="001B7687" w:rsidRDefault="00FC3296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2395F65" w14:textId="77777777" w:rsidR="00DD06A0" w:rsidRDefault="006D43E4" w:rsidP="00045991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กลุ่มบริษัทรับรู้ค่าเช่าจากสัญญาเช่าดำเนินงานในงบกำไรหรือขาดทุน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 </w:t>
      </w:r>
    </w:p>
    <w:p w14:paraId="69D65410" w14:textId="77777777" w:rsidR="00DD06A0" w:rsidRDefault="00DD06A0" w:rsidP="00045991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2A880E82" w14:textId="7E0D933C" w:rsidR="0057123D" w:rsidRPr="00045991" w:rsidRDefault="006D43E4" w:rsidP="00045991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กลุ่มบริษัทตัดรายการ การเปลี่ยนแปลงกระแสเงินสดและพิจารณาการด้อยค่าของลูกหนี้สัญญาเช่าเงินทุนหรือลูกหนี้สัญญาเช่าซื้อตามที่เปิดเผยในหมายเหตุข้อ </w:t>
      </w:r>
      <w:r w:rsidR="00EA2057" w:rsidRPr="001B7687">
        <w:rPr>
          <w:rFonts w:asciiTheme="majorBidi" w:eastAsia="Times New Roman" w:hAnsiTheme="majorBidi" w:cs="Angsana New"/>
          <w:sz w:val="30"/>
          <w:szCs w:val="30"/>
        </w:rPr>
        <w:t>3.</w:t>
      </w:r>
      <w:r w:rsidR="005D7753" w:rsidRPr="001B7687">
        <w:rPr>
          <w:rFonts w:asciiTheme="majorBidi" w:eastAsia="Times New Roman" w:hAnsiTheme="majorBidi" w:cs="Angsana New"/>
          <w:sz w:val="30"/>
          <w:szCs w:val="30"/>
        </w:rPr>
        <w:t>2</w:t>
      </w:r>
      <w:r w:rsidR="00EA2057" w:rsidRPr="001B7687">
        <w:rPr>
          <w:rFonts w:asciiTheme="majorBidi" w:eastAsia="Times New Roman" w:hAnsiTheme="majorBidi" w:cs="Angsana New"/>
          <w:sz w:val="30"/>
          <w:szCs w:val="30"/>
        </w:rPr>
        <w:t>.3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 ถึง </w:t>
      </w:r>
      <w:r w:rsidR="00EA2057" w:rsidRPr="001B7687">
        <w:rPr>
          <w:rFonts w:asciiTheme="majorBidi" w:eastAsia="Times New Roman" w:hAnsiTheme="majorBidi" w:cs="Angsana New"/>
          <w:sz w:val="30"/>
          <w:szCs w:val="30"/>
        </w:rPr>
        <w:t>3.</w:t>
      </w:r>
      <w:r w:rsidR="005D7753" w:rsidRPr="001B7687">
        <w:rPr>
          <w:rFonts w:asciiTheme="majorBidi" w:eastAsia="Times New Roman" w:hAnsiTheme="majorBidi" w:cs="Angsana New"/>
          <w:sz w:val="30"/>
          <w:szCs w:val="30"/>
        </w:rPr>
        <w:t>2</w:t>
      </w:r>
      <w:r w:rsidR="00EA2057" w:rsidRPr="001B7687">
        <w:rPr>
          <w:rFonts w:asciiTheme="majorBidi" w:eastAsia="Times New Roman" w:hAnsiTheme="majorBidi" w:cs="Angsana New"/>
          <w:sz w:val="30"/>
          <w:szCs w:val="30"/>
        </w:rPr>
        <w:t>.5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</w:p>
    <w:p w14:paraId="5B7C2538" w14:textId="7BE1C30B" w:rsidR="001B2923" w:rsidRPr="001B7687" w:rsidRDefault="0057123D" w:rsidP="0057123D">
      <w:pPr>
        <w:rPr>
          <w:rFonts w:asciiTheme="majorBidi" w:eastAsia="Times New Roman" w:hAnsiTheme="majorBidi" w:cs="Angsana New"/>
          <w:sz w:val="30"/>
          <w:szCs w:val="30"/>
          <w:cs/>
        </w:rPr>
      </w:pPr>
      <w:r>
        <w:rPr>
          <w:rFonts w:asciiTheme="majorBidi" w:eastAsia="Times New Roman" w:hAnsiTheme="majorBidi" w:cs="Angsana New"/>
          <w:sz w:val="30"/>
          <w:szCs w:val="30"/>
          <w:cs/>
        </w:rPr>
        <w:br w:type="page"/>
      </w:r>
    </w:p>
    <w:p w14:paraId="5858BA20" w14:textId="67444422" w:rsidR="00BA31EB" w:rsidRPr="001B7687" w:rsidRDefault="00BA31EB" w:rsidP="00824B6D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การบริหารความเสี่ยง</w:t>
      </w:r>
    </w:p>
    <w:p w14:paraId="41FBE48F" w14:textId="3D4DBD21" w:rsidR="00D81F8E" w:rsidRPr="001B7687" w:rsidRDefault="00D81F8E" w:rsidP="004E722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89DE2DC" w14:textId="77777777" w:rsidR="00D81F8E" w:rsidRPr="001B7687" w:rsidRDefault="00D81F8E" w:rsidP="00D81F8E">
      <w:pPr>
        <w:suppressAutoHyphens/>
        <w:spacing w:after="0" w:line="240" w:lineRule="auto"/>
        <w:ind w:firstLine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กรอบการบริหารจัดการความเสี่ยง</w:t>
      </w:r>
    </w:p>
    <w:p w14:paraId="2C14C5B3" w14:textId="77777777" w:rsidR="00D81F8E" w:rsidRPr="001B7687" w:rsidRDefault="00D81F8E" w:rsidP="00D81F8E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DE66216" w14:textId="09C99FE1" w:rsidR="004C5A76" w:rsidRPr="001B7687" w:rsidRDefault="002F6DB6" w:rsidP="002F6DB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ณะกรรมการบริษัทเป็นผู้รับผิดชอบเกี่ยวกับการจัดตั้งและการควบคุมดูแลกรอบการบริหารจัดการความเสี่ยงของกลุ่มบริษัท โดยคณะกรรมการได้จัดตั้งคณะกรรมการชุดย่อยของกลุ่มบริษัทซึ่งมีหน้าที่รับผิดชอบเกี่ยวกับการพัฒนา การนำไปปฏิบัติ และการควบคุมดูแลนโยบายการบริหารความเสี่ยงของกลุ่มบริษัทในด้านต่าง ๆ ที่เกี่ยวข้อง</w:t>
      </w:r>
      <w:r w:rsidR="00D475EE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ได้แก่</w:t>
      </w:r>
    </w:p>
    <w:p w14:paraId="0438FEF9" w14:textId="77777777" w:rsidR="000B544C" w:rsidRPr="001B7687" w:rsidRDefault="000B544C" w:rsidP="002F6DB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4CEE2032" w14:textId="56EBF425" w:rsidR="000B544C" w:rsidRPr="001B7687" w:rsidRDefault="000B544C" w:rsidP="002F6DB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คณะกรรมการกำกับควบคุมมีบทบาทหน้าที่กำกับ ควบคุม และติดตามให้การดำเนินงานของ</w:t>
      </w:r>
      <w:r w:rsidR="0056234C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บริษัทเป็นไปตามแผนงานและนโยบายเพื่อให้เกิดประโยชน์สูงสุดกับกลุ่ม</w:t>
      </w:r>
      <w:r w:rsidR="005B63DD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และป้องกันความขัดแย้ง ตลอดจนปฏิบัติตามหลักเกณฑ์และกฎระเบียบที่เกี่ยวข้อง</w:t>
      </w:r>
      <w:r w:rsidR="00D23BD3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</w:p>
    <w:p w14:paraId="0A76F4C2" w14:textId="2309C0CC" w:rsidR="002F6DB6" w:rsidRPr="001B7687" w:rsidRDefault="002F6DB6" w:rsidP="002F6DB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6BFAACCD" w14:textId="581D3E22" w:rsidR="00421BFB" w:rsidRPr="001B7687" w:rsidRDefault="00421BFB" w:rsidP="00421BF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คณะกรรมการบริหารมีหน้าที่พิจารณาทบทวนและอนุมัติเรื่องที่เกี่ยวข้องกับธุรกิจของกลุ่ม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 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รวมถึงพิจารณาให้ความเห็นชอบการทบทวนระดับความเสี่ยงที่ยอมรับได้ของกลุ่ม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เพื่อให้มีความเหมาะสมกับสภาพแวดล้อม</w:t>
      </w:r>
      <w:r w:rsidR="00D36F6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การดำเนินงานที่เปลี่ยนแปลงไป โอกาสทางธุรกิจ กฎระเบียบใหม่ หรือการเปลี่ยนแปลงของสถานะทางการเงิน</w:t>
      </w:r>
      <w:r w:rsidR="00D36F6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ของกลุ่ม</w:t>
      </w:r>
    </w:p>
    <w:p w14:paraId="366F6ECE" w14:textId="77777777" w:rsidR="00421BFB" w:rsidRPr="001B7687" w:rsidRDefault="00421BFB" w:rsidP="002F6DB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1A4DC2D5" w14:textId="388D6D61" w:rsidR="004C5A76" w:rsidRPr="001B7687" w:rsidRDefault="004C5A76" w:rsidP="004C5A7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คณะกรรมการกำกับความเสี่ยงมีหน้าที่รับผิดชอบในการกำกับดูแลความเพียงพอ ความเหมาะสมและประสิทธิผลของกรอบการบริหารความเสี่ยงให้สอดคล้องกับความเสี่ยงในด้านต่าง ๆ ที่เกี่ยวข้องกับกลุ่มบริษัท</w:t>
      </w:r>
      <w:r w:rsidR="00421BFB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421BFB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รวมถึงพิจารณาให้ความเห็นชอบการทบทวนระดับความเสี่ยงที่ยอมรับได้และนโยบายการบริหารความเสี่ยงของกลุ่ม</w:t>
      </w:r>
    </w:p>
    <w:p w14:paraId="34381AE1" w14:textId="77777777" w:rsidR="004C5A76" w:rsidRPr="001B7687" w:rsidRDefault="004C5A76" w:rsidP="004C5A7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340BEADF" w14:textId="39D7122B" w:rsidR="004C5A76" w:rsidRPr="001B7687" w:rsidRDefault="004C5A76" w:rsidP="00C568D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คณะกรรมการตรวจสอบมีหน้าที่รับผิดชอบในการกำกับดูแลความเพียงพอของการควบคุมภายใน ตลอดจนประสิทธิผลของการบริหารความเสี่ยงของกลุ่มบริษัท นอกจากนี้หน่วยงานตรวจสอบภายในได้ช่วยคณะกรรมการตรวจสอบของบริษัท ตรวจสอบการควบคุมและวิธีการควบคุมอย่างสม่ำเสมอ ซึ่งผลการตรวจสอบจะถูกรายงานแก่คณะกรรมการตรวจสอบของบริษัท</w:t>
      </w:r>
    </w:p>
    <w:p w14:paraId="7426E57B" w14:textId="77777777" w:rsidR="00EB7957" w:rsidRPr="001B7687" w:rsidRDefault="00EB7957" w:rsidP="00C568D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0288208B" w14:textId="77777777" w:rsidR="003C20FE" w:rsidRDefault="004C5A76" w:rsidP="00604279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คณะกรรมการเทคโนโลยีมีหน้าที่รับผิดชอบในการดูแลกลยุทธ์ด้านเทคโนโลยีและ</w:t>
      </w:r>
      <w:r w:rsidR="00AB79DC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พิจารณาให้มีการเสริมสร้างโครงสร้างพื้นฐานด้านเทคโนโลยีแบบองค์รวม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เพื่อให้ทันต่อบริบทใหม่ของโลก รวมถึงลดความเสี่ยงและภัยคุกคามทางเทคโนโลยีต่อกลุ่มบริษัท</w:t>
      </w:r>
    </w:p>
    <w:p w14:paraId="4A72E995" w14:textId="77777777" w:rsidR="003C20FE" w:rsidRDefault="003C20FE">
      <w:pPr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 w:type="page"/>
      </w:r>
    </w:p>
    <w:p w14:paraId="313EEBB4" w14:textId="46E8C98E" w:rsidR="00190EEA" w:rsidRPr="001B7687" w:rsidRDefault="00190EEA" w:rsidP="00190EEA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lastRenderedPageBreak/>
        <w:t>คณะกรรมการความยั่งยืนมีหน้าที่รับผิดชอบในการกำกับและสนับสนุนการขับเคลื่อนกลยุทธ์ด้านความยั่งยืนของกลุ่ม</w:t>
      </w:r>
      <w:r w:rsidR="00AC2AB2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โดยมุ่งเน้นการบูรณาการประเด็นด้านสิ่งแวดล้อม สังคม และธรรมาภิบาล เข้ากับการดำเนินธุรกิจ เพื่อสร้างการเติบโตอย่างยั่งยืนควบคู่กับการบริหารความเสี่ยงอย่างมีประสิทธิภาพ การกลั่นกรองและเสนอแนวนโยบาย กลยุทธ์ และระดับความเสี่ยงด้าน </w:t>
      </w:r>
      <w:r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ESG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ที่ยอมรับได้ การพิจารณาอนุมัติเป้าหมาย แผนงานสำคัญ และรายงานความยั่งยืน</w:t>
      </w:r>
    </w:p>
    <w:p w14:paraId="55E52ABC" w14:textId="77777777" w:rsidR="00190EEA" w:rsidRPr="001B7687" w:rsidRDefault="00190EEA" w:rsidP="00190EEA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17F76D75" w14:textId="02A91806" w:rsidR="004C5A76" w:rsidRPr="001B7687" w:rsidRDefault="00190EEA" w:rsidP="00190EEA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นอกจากนี้ บริษัทจัดให้มีคณะกรรมการฝ่ายจัดการ ได้แก่ คณะกรรมการบริหารความเสี่ยงมีหน้าที่กำหนดกลยุทธ์การบริหารความเสี่ยง รวมทั้งติดตามการบริหารจัดการความเสี่ยงโดยรวมของกลุ่มบริษัท คณะกรรมการจัดการ รับผิดชอบในการให้คําแนะนําเกี่ยวกับความเสี่ยงที่ยอมรับได้ของกลุ่มเพื่อให้การกำหนดกลยุทธ์และแผนธุรกิจสอดคล้องกับระดับความเสี่ยงที่ยอมรับได้ และคณะกรรมการด้านกลยุทธ์เทคโนโลยี ทำหน้าที่กำกับดูแลกลยุทธ์ด้านเทคโนโลยีของกลุ่ม</w:t>
      </w:r>
      <w:r w:rsidR="001440AA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เพื่อให้สอดคล้องกับเป้าหมายและวัตถุประสงค์ของกลุ่ม ดูแลความถูกต้องและความน่าเชื่อถือของการให้บริการด้านเทคโนโลยี รวมถึงบริหารจัดการความเสี่ยงด้านเทคโนโลยี</w:t>
      </w:r>
      <w:r w:rsidR="004C5A76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</w:t>
      </w:r>
    </w:p>
    <w:p w14:paraId="0A2EDA3A" w14:textId="77777777" w:rsidR="004C5A76" w:rsidRPr="001B7687" w:rsidRDefault="004C5A76" w:rsidP="004C5A7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6321CC92" w14:textId="4D1B4EE9" w:rsidR="00CE048B" w:rsidRDefault="004C5A76" w:rsidP="00940C5A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เพื่อให้การกำกับดูแลการบริหารจัดการความเสี่ยงของกลุ่มบริษัทมีประสิทธิภาพ  บริษัทส่งเสริมให้มีการปลูกฝังวัฒนธรรมการบริหารจัดการความเสี่ยงภายในกลุ่มบริษัท และกำหนดให้บริษัทในกลุ่มทั้งหมดมีโครงสร้างการกำกับดูแลความเสี่ยงที่เหมาะสมกับการดำเนินธุรกิจของแต่ละบริษัท  และนำแนวทางการจัดการความเสี่ยงแบบ “แนวป้องกัน</w:t>
      </w:r>
      <w:r w:rsidR="00632EFC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3 ชั้น” มาปรับใช้ ตามมาตรฐานการกำกับดูแลที่ดี</w:t>
      </w:r>
    </w:p>
    <w:p w14:paraId="4306D74B" w14:textId="77777777" w:rsidR="00EA02F4" w:rsidRDefault="00EA02F4" w:rsidP="0079460C">
      <w:pPr>
        <w:suppressAutoHyphens/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078E8B5" w14:textId="087DF4B7" w:rsidR="00150D1B" w:rsidRPr="001B7687" w:rsidRDefault="002056F5" w:rsidP="00EA02F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บริษัทได้จัดทำ</w:t>
      </w:r>
      <w:r w:rsidR="00085785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ระดับความเสี่ยงที่ยอมรับได้ของกลุ่ม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นโยบายการบริหารความเสี่ยงของกลุ่ม รวมทั้งกำหนดความเสี่ยงที่มีนัยสำคัญของกลุ่มและกรอบการบริหารความเสี่ยงสำหรับความเสี่ยงที่มีนัยสำคัญดังกล่าว เพื่อเป็นมาตรฐานขั้นต่ำให้บริษัทในกลุ่มนำไปจัดทำนโยบายการบริหารจัดการความเสี่ยง นอกจากนี้ </w:t>
      </w:r>
      <w:r w:rsidR="00F240FD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บริษัทจะมีการจัดทำการประเมินความเพียงพอของเงินกองทุน (</w:t>
      </w:r>
      <w:r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ICAAP)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และแผนล่วงหน้ารองรับการเสริมสร้างความมั่นคงและแก้ไขปัญหา (</w:t>
      </w:r>
      <w:r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Recovery Plan)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พื่อระบุและวิเคราะห์ความเสี่ยงที่เกี่ยวกับกลุ่มบริษัทเพื่อจัดการและควบคุมดูแลความเสี่ยงให้อยู่ในขอบเขตที่ยอมรับได้ </w:t>
      </w:r>
      <w:r w:rsidR="00F240FD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โดยบริษัทจัดให้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มีการทบทวน</w:t>
      </w:r>
      <w:r w:rsidR="00F240FD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ระดับความเสี่ยงที่ยอมรับได้และนโยบายการบริหารความเสี่ยงของกลุ่ม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อย่างสม่ำเสมอเพื่อ</w:t>
      </w:r>
      <w:r w:rsidR="00F240FD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ให้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สะท้อนถึงการเปลี่ยนแปลงของสภาพตลาด สินค้า และบริการที่ให้แก่ลูกค้า กลุ่มบริษัทมุ่งที่จะพัฒนาระเบียบข้อบังคับและการควบคุมโดยผ่านการนำไปปฏิบัติและการควบคุมดูแลนโยบายที่เหมาะสม รวมถึงขั้นตอนการดำเนินงานและการวัดผลเพื่อเพิ่มประสิทธิภาพและประสิทธิผลของสภาพแวดล้อมการควบคุมภายในเพื่อที่จะให้พนักงานมีความเข้าใจเกี่ยวกับบทบาทและหน้าที่ความรับผิดชอบของตน</w:t>
      </w:r>
    </w:p>
    <w:p w14:paraId="08B5300A" w14:textId="41D2D464" w:rsidR="0079460C" w:rsidRDefault="0079460C">
      <w:pPr>
        <w:rPr>
          <w:rFonts w:asciiTheme="majorBidi" w:eastAsia="Times New Roman" w:hAnsiTheme="majorBidi" w:cstheme="majorBidi"/>
          <w:sz w:val="24"/>
          <w:szCs w:val="24"/>
          <w:cs/>
        </w:rPr>
      </w:pPr>
      <w:r>
        <w:rPr>
          <w:rFonts w:asciiTheme="majorBidi" w:eastAsia="Times New Roman" w:hAnsiTheme="majorBidi" w:cstheme="majorBidi"/>
          <w:sz w:val="24"/>
          <w:szCs w:val="24"/>
          <w:cs/>
        </w:rPr>
        <w:br w:type="page"/>
      </w:r>
    </w:p>
    <w:p w14:paraId="533FE37E" w14:textId="37CD0D02" w:rsidR="005E2B56" w:rsidRPr="001B7687" w:rsidRDefault="005E2B56" w:rsidP="005E2B56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lastRenderedPageBreak/>
        <w:t>4</w:t>
      </w: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.</w:t>
      </w: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1</w:t>
      </w: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ความเสี่ยงด้านเครดิต</w:t>
      </w:r>
    </w:p>
    <w:p w14:paraId="550744BF" w14:textId="77777777" w:rsidR="005E2B56" w:rsidRPr="001B7687" w:rsidRDefault="005E2B56" w:rsidP="005E2B5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3453259B" w14:textId="5F5A4F82" w:rsidR="00E5734C" w:rsidRPr="001B7687" w:rsidRDefault="00E5734C" w:rsidP="00E5734C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เครดิตเป็นความเสี่ยงจากการที่ผู้กู้และ/หรือคู่สัญญาตามเครื่องมือทางการเงินไม่สามารถป</w:t>
      </w:r>
      <w:r w:rsidR="002B5441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ฏิ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บัติตามภาระผูกผันตามสัญญา หรือกรณีที่คู่สัญญาไม่ปฏิบัติตามเงื่อนไข หรือข้อตกลงในสัญญา ทั้งนี้ความเสี่ยงด้านเครดิตครอบคลุมไปถึงผลิตภัณฑ์ทางการเงินทุกประเภท ทั้งธุรกรรมที่อยู่บน</w:t>
      </w:r>
      <w:r w:rsidR="00A04528"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งบฐานะการเงิน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เช่น เงินให้สินเชื่อ</w:t>
      </w:r>
      <w:r w:rsidR="00EA2057" w:rsidRPr="001B7687">
        <w:rPr>
          <w:rFonts w:asciiTheme="majorBidi" w:eastAsia="Times New Roman" w:hAnsiTheme="majorBidi" w:cs="Angsana New"/>
          <w:sz w:val="30"/>
          <w:szCs w:val="30"/>
        </w:rPr>
        <w:br/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เงินเบิกเกินบัญชี ตั๋วเงิน ตลอดจนลูกหนี้ตามสัญญาประเภทอื่น ๆ และธุรกรรมนอก</w:t>
      </w:r>
      <w:r w:rsidR="00A04528"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งบฐานะการเงิน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เช่น การซื้อขายอนุพันธ์ หนังสือค้ำประกันประเภทต่าง ๆ เป็นต้น</w:t>
      </w:r>
      <w:bookmarkStart w:id="7" w:name="_Hlk62537616"/>
    </w:p>
    <w:p w14:paraId="5E4DE296" w14:textId="77777777" w:rsidR="00910F70" w:rsidRPr="001B7687" w:rsidRDefault="00910F70" w:rsidP="00E5734C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2C818DF5" w14:textId="3BC3B6F0" w:rsidR="00BC2B48" w:rsidRPr="001B7687" w:rsidRDefault="00700AF1" w:rsidP="00E5734C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ความเสี่ยงด้านเครดิตของกลุ่ม</w:t>
      </w:r>
      <w:r w:rsidR="00E43A31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เกิดจากธุรกิจการให้สินเชื่อของ</w:t>
      </w:r>
      <w:r w:rsidR="00E97FF0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บร</w:t>
      </w:r>
      <w:r w:rsidR="00173C89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ิ</w:t>
      </w:r>
      <w:r w:rsidR="00E97FF0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ษัทย่อย</w:t>
      </w:r>
      <w:r w:rsidR="00173C89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โดยเฉพาะ</w:t>
      </w:r>
      <w:r w:rsidR="00821C1C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ธนาคาร</w:t>
      </w:r>
      <w:r w:rsidR="004D6A86" w:rsidRPr="001B7687">
        <w:rPr>
          <w:rFonts w:asciiTheme="majorBidi" w:eastAsia="Times New Roman" w:hAnsiTheme="majorBidi" w:cs="Angsana New"/>
          <w:sz w:val="30"/>
          <w:szCs w:val="30"/>
        </w:rPr>
        <w:br/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ธนาคารมีนโยบายและกรอบการบริหารความเสี่ยงด้านเครดิตที่สำคัญต่าง ๆ ซึ่งได้รับอนุมัติจากคณะกรรมการบริษัท อาทิ</w:t>
      </w:r>
    </w:p>
    <w:bookmarkEnd w:id="7"/>
    <w:p w14:paraId="438C9432" w14:textId="77777777" w:rsidR="00787C73" w:rsidRPr="001B7687" w:rsidRDefault="00787C73" w:rsidP="00E5734C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2672B711" w14:textId="77777777" w:rsidR="00E5734C" w:rsidRPr="001B7687" w:rsidRDefault="00E5734C" w:rsidP="00E5734C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="Angsana New" w:hint="cs"/>
          <w:sz w:val="30"/>
          <w:szCs w:val="30"/>
          <w:cs/>
        </w:rPr>
        <w:t>แนวนโยบายสินเชื่อ</w:t>
      </w:r>
    </w:p>
    <w:p w14:paraId="0C5AECE3" w14:textId="77777777" w:rsidR="00E5734C" w:rsidRPr="001B7687" w:rsidRDefault="00E5734C" w:rsidP="00890754">
      <w:pPr>
        <w:pStyle w:val="ListParagraph"/>
        <w:numPr>
          <w:ilvl w:val="0"/>
          <w:numId w:val="3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="Angsana New"/>
          <w:sz w:val="30"/>
          <w:szCs w:val="30"/>
          <w:cs/>
        </w:rPr>
        <w:t xml:space="preserve">นโยบายการจัดชั้นสินทรัพย์ และการกันเงินสำรองสำหรับสินทรัพย์ทางการเงินและภาระผูกพันทางการเงินที่อาจเสียหายและการตัดออกจากบัญชีสำหรับสินทรัพย์ที่เสียหาย </w:t>
      </w:r>
    </w:p>
    <w:p w14:paraId="2FD2091E" w14:textId="34DF6F20" w:rsidR="00E5734C" w:rsidRPr="001B7687" w:rsidRDefault="00E5734C" w:rsidP="00A05D1D">
      <w:pPr>
        <w:pStyle w:val="ListParagraph"/>
        <w:numPr>
          <w:ilvl w:val="0"/>
          <w:numId w:val="3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="Angsana New"/>
          <w:sz w:val="30"/>
          <w:szCs w:val="30"/>
          <w:cs/>
        </w:rPr>
        <w:t>นโยบายการประเมินมูลค่าหลักประกันและอสังหาริมทรัพย์รอการขายที่ได้มาจากการชำระหนี้ หรือซื้อจาก</w:t>
      </w:r>
      <w:r w:rsidR="00A820A9" w:rsidRPr="001B7687">
        <w:rPr>
          <w:rFonts w:asciiTheme="majorBidi" w:hAnsiTheme="majorBidi" w:cs="Angsana New"/>
          <w:sz w:val="30"/>
          <w:szCs w:val="30"/>
        </w:rPr>
        <w:t xml:space="preserve"> </w:t>
      </w:r>
      <w:r w:rsidRPr="001B7687">
        <w:rPr>
          <w:rFonts w:asciiTheme="majorBidi" w:hAnsiTheme="majorBidi" w:cs="Angsana New"/>
          <w:sz w:val="30"/>
          <w:szCs w:val="30"/>
          <w:cs/>
        </w:rPr>
        <w:t>การขายทอดตลาด</w:t>
      </w:r>
    </w:p>
    <w:p w14:paraId="4B020F47" w14:textId="77777777" w:rsidR="00E5734C" w:rsidRPr="001B7687" w:rsidRDefault="00E5734C" w:rsidP="00E5734C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="Angsana New" w:hint="cs"/>
          <w:sz w:val="30"/>
          <w:szCs w:val="30"/>
          <w:cs/>
        </w:rPr>
        <w:t>นโยบายการบริหารความเสี่ยงคู่สัญญา</w:t>
      </w:r>
    </w:p>
    <w:p w14:paraId="57BE0E95" w14:textId="77777777" w:rsidR="00E5734C" w:rsidRPr="001B7687" w:rsidRDefault="00E5734C" w:rsidP="00F22112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="Angsana New"/>
          <w:sz w:val="30"/>
          <w:szCs w:val="30"/>
          <w:cs/>
        </w:rPr>
        <w:t>นโยบายการบริหารความเสี่ยงของประเทศคู่สัญญา</w:t>
      </w:r>
    </w:p>
    <w:p w14:paraId="64CB3C74" w14:textId="77777777" w:rsidR="00E5734C" w:rsidRPr="001B7687" w:rsidRDefault="00E5734C" w:rsidP="00F22112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="Angsana New"/>
          <w:sz w:val="30"/>
          <w:szCs w:val="30"/>
          <w:cs/>
        </w:rPr>
        <w:t>นโยบายการบริหารความเสี่ยงด้านแบบจำลอง</w:t>
      </w:r>
    </w:p>
    <w:p w14:paraId="45B5DDF7" w14:textId="69730D13" w:rsidR="00D60F09" w:rsidRPr="001B7687" w:rsidRDefault="00E5734C" w:rsidP="00D60F09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theme="majorBidi"/>
          <w:sz w:val="30"/>
          <w:szCs w:val="30"/>
        </w:rPr>
        <w:t xml:space="preserve">TFRS </w:t>
      </w:r>
      <w:r w:rsidRPr="001B7687">
        <w:rPr>
          <w:rFonts w:asciiTheme="majorBidi" w:hAnsiTheme="majorBidi" w:cs="Angsana New"/>
          <w:sz w:val="30"/>
          <w:szCs w:val="30"/>
          <w:cs/>
        </w:rPr>
        <w:t>9</w:t>
      </w:r>
      <w:r w:rsidRPr="001B7687">
        <w:rPr>
          <w:rFonts w:asciiTheme="majorBidi" w:hAnsiTheme="majorBidi" w:cstheme="majorBidi"/>
          <w:sz w:val="30"/>
          <w:szCs w:val="30"/>
        </w:rPr>
        <w:t xml:space="preserve"> Governance Policy</w:t>
      </w:r>
      <w:r w:rsidR="00D60F09" w:rsidRPr="001B7687">
        <w:rPr>
          <w:rFonts w:asciiTheme="majorBidi" w:hAnsiTheme="majorBidi" w:cstheme="majorBidi"/>
          <w:sz w:val="30"/>
          <w:szCs w:val="30"/>
        </w:rPr>
        <w:br w:type="page"/>
      </w:r>
    </w:p>
    <w:p w14:paraId="350B13C1" w14:textId="1486A6E7" w:rsidR="00E5734C" w:rsidRPr="001B7687" w:rsidRDefault="00C44950" w:rsidP="00C44950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</w:rPr>
        <w:lastRenderedPageBreak/>
        <w:t>ความเสี่ยงด้านเครดิตมีความแตกต่างกันไปตามประเภทของสินเชื่อ จึงมีการใช้วิธีการวัดระดับความเสี่ยงที่แตกต่างกัน ทั้งการใช้เครื่องมือทางสถิติอย่างง่าย ตลอดจนการใช้เครื่องมือทางสถิติที่มีความซับซ้อนมากขึ้น หรือ</w:t>
      </w:r>
      <w:r w:rsidRPr="001B7687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FF3DAF" w:rsidRPr="001B7687">
        <w:rPr>
          <w:rFonts w:asciiTheme="majorBidi" w:eastAsia="Times New Roman" w:hAnsiTheme="majorBidi" w:cs="Angsana New"/>
          <w:sz w:val="30"/>
          <w:szCs w:val="30"/>
        </w:rPr>
        <w:br/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การพิจารณาความเสี่ยงรายตัวโดยผู้เชี่ยวชาญด้านเครดิต (</w:t>
      </w:r>
      <w:r w:rsidRPr="001B7687">
        <w:rPr>
          <w:rFonts w:asciiTheme="majorBidi" w:eastAsia="Times New Roman" w:hAnsiTheme="majorBidi" w:cs="Angsana New"/>
          <w:sz w:val="30"/>
          <w:szCs w:val="30"/>
        </w:rPr>
        <w:t xml:space="preserve">Expert credit judgment)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เพื่อให้สามารถสะท้อนความเสี่ยงในสินเชื่อแต่ละประเภท/รายการได้อย่างเหมาะสม</w:t>
      </w:r>
    </w:p>
    <w:p w14:paraId="49007ECD" w14:textId="77777777" w:rsidR="00C44950" w:rsidRPr="001B7687" w:rsidRDefault="00C44950" w:rsidP="00C44950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13FC156" w14:textId="4B3101EA" w:rsidR="00FF0D54" w:rsidRPr="001B7687" w:rsidRDefault="00E5734C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กลุ่มบริษัทกำหนดให้มีการรายงานความเสี่ยงด้านเครดิตอย่างสม่ำเสมอ ข้อมูลการรายงานความเสี่ยงด้านเครดิตของกลุ่มบริษัท รวมถึงในเรื่องของการขยายตัวสินเชื่อ คุณภาพหนี้ การกระจุกตัวด้านเครดิต จะถูกนำเสนอต่อ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br/>
        <w:t>คณะกรรมการบริหารความเสี่ยง</w:t>
      </w:r>
      <w:r w:rsidR="00AC6852" w:rsidRPr="001B7687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คณะกรรมการกำกับความเสี่ยง</w:t>
      </w:r>
      <w:r w:rsidR="00217DE4"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 และ/หรือคณะกรรมการอื่น</w:t>
      </w:r>
      <w:r w:rsidR="001C1693" w:rsidRPr="001B7687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217DE4" w:rsidRPr="001B7687">
        <w:rPr>
          <w:rFonts w:asciiTheme="majorBidi" w:eastAsia="Times New Roman" w:hAnsiTheme="majorBidi" w:cs="Angsana New"/>
          <w:sz w:val="30"/>
          <w:szCs w:val="30"/>
          <w:cs/>
        </w:rPr>
        <w:t>ๆ</w:t>
      </w:r>
      <w:r w:rsidR="001C1693" w:rsidRPr="001B7687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217DE4" w:rsidRPr="001B7687">
        <w:rPr>
          <w:rFonts w:asciiTheme="majorBidi" w:eastAsia="Times New Roman" w:hAnsiTheme="majorBidi" w:cs="Angsana New"/>
          <w:sz w:val="30"/>
          <w:szCs w:val="30"/>
          <w:cs/>
        </w:rPr>
        <w:t>ที่เกี่ยวข้อง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เป็นประจำทุกเดือน</w:t>
      </w:r>
    </w:p>
    <w:p w14:paraId="48C32637" w14:textId="77777777" w:rsidR="00E5734C" w:rsidRPr="001B7687" w:rsidRDefault="00E5734C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5E8E2A0" w14:textId="77777777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 xml:space="preserve">การอนุมัติสินเชื่อ </w:t>
      </w: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/ </w:t>
      </w:r>
      <w:r w:rsidRPr="001B7687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การสอบทานสินเชื่อ</w:t>
      </w:r>
    </w:p>
    <w:p w14:paraId="224ADA8F" w14:textId="77777777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017EDA0" w14:textId="0CBDB401" w:rsidR="00E5734C" w:rsidRPr="001B7687" w:rsidRDefault="00E5734C" w:rsidP="00E5734C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กลุ่มบริษัทให้ความสำคัญกับกระบวนการพิจารณาให้สินเชื่อโดยอ้างอิงหลักการถ่วงดุล (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Check and balance)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ที่เหมาะสม โดยมีการดำเนินการให้มีการแยกหน่วยงานสนับสนุนการให้สินเชื่อ (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Business origination unit) </w:t>
      </w:r>
      <w:r w:rsidR="00FF3DAF" w:rsidRPr="001B7687">
        <w:rPr>
          <w:rFonts w:asciiTheme="majorBidi" w:eastAsia="Times New Roman" w:hAnsiTheme="majorBidi" w:cstheme="majorBidi"/>
          <w:sz w:val="30"/>
          <w:szCs w:val="30"/>
        </w:rPr>
        <w:br/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กับหน่วยงานอนุมัติสินเชื่อออกจากกันอย่างชัดเจน</w:t>
      </w:r>
    </w:p>
    <w:p w14:paraId="6580DB80" w14:textId="77777777" w:rsidR="001B7687" w:rsidRPr="001B7687" w:rsidRDefault="001B7687" w:rsidP="00E5734C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DD97C2E" w14:textId="43B95D27" w:rsidR="00E5734C" w:rsidRPr="001B7687" w:rsidRDefault="00E5734C" w:rsidP="00E5734C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หน่วยงานสนับสนุนการให้สินเชื่อ (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Business origination unit)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รับผิดชอบในส่วนของการจัดการที่เกี่ยวข้องกับการขยายธุรกิจ การรับลูกค้าใหม่ การสร้างตลาดใหม่และการให้สินเชื่อ หน่วยงานอนุมัติสินเชื่อรับผิดชอบในการให้คำแนะนำอย่างอิสระและข้อเสนอแนะตามแนวนโยบายสินเชื่อเพื่อใช้ประกอบการตัดสินใจอนุมัติสินเชื่อ</w:t>
      </w:r>
    </w:p>
    <w:p w14:paraId="1B7DEE25" w14:textId="77777777" w:rsidR="00E5734C" w:rsidRPr="001B7687" w:rsidRDefault="00E5734C" w:rsidP="00E5734C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701E863" w14:textId="64AF33CC" w:rsidR="00E5734C" w:rsidRPr="001B7687" w:rsidRDefault="00E5734C" w:rsidP="00E5734C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นอกจากนี้อำนาจในการอนุมัติสินเชื่อได้ถูกกำหนดให้เป็นไปตามแต่</w:t>
      </w:r>
      <w:r w:rsidR="00817C32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ละ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รูปแบบของความเสี่ยง (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Risk profiles)</w:t>
      </w:r>
      <w:r w:rsidR="00DE71EF" w:rsidRPr="001B7687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FF3DAF" w:rsidRPr="001B7687">
        <w:rPr>
          <w:rFonts w:asciiTheme="majorBidi" w:eastAsia="Times New Roman" w:hAnsiTheme="majorBidi" w:cs="Angsana New"/>
          <w:sz w:val="30"/>
          <w:szCs w:val="30"/>
        </w:rPr>
        <w:br/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ที่แตกต่างกันและ</w:t>
      </w:r>
      <w:r w:rsidR="00817C32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มีการ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กำกับดูแล</w:t>
      </w:r>
      <w:r w:rsidR="00817C32" w:rsidRPr="001B768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อย่างเหมาะสม เช่น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การอนุมัติ 3 ขั้นตอน (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The three-signature rule)</w:t>
      </w:r>
    </w:p>
    <w:p w14:paraId="3A12E412" w14:textId="77777777" w:rsidR="00732B25" w:rsidRPr="001B7687" w:rsidRDefault="00732B25" w:rsidP="00E5734C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241BC105" w14:textId="3B14247C" w:rsidR="00FF0D54" w:rsidRPr="001B7687" w:rsidRDefault="00E5734C" w:rsidP="00E5734C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สำหรับลูกค้ารายย่อยและผู้ประกอบการรายย่อยของกลุ่มบริษัท การอนุมัติสินเชื่อเป็นไปตามโปรแกรมด้า</w:t>
      </w:r>
      <w:r w:rsidR="00FF3DAF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น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ผลิตภัณฑ์ (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Product programs)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และโปรแกรมการทดสอบ (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Test programs)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ซึ่งได้รับการอนุมัติโดยคณะกรรมการบริหารหรือคณะกรรมการสินเชื่อรายย่อย </w:t>
      </w:r>
      <w:r w:rsidR="00543CA9" w:rsidRPr="001B7687">
        <w:rPr>
          <w:rFonts w:asciiTheme="majorBidi" w:eastAsia="Times New Roman" w:hAnsiTheme="majorBidi" w:cs="Angsana New"/>
          <w:sz w:val="30"/>
          <w:szCs w:val="30"/>
          <w:cs/>
        </w:rPr>
        <w:t>หรือคณะกรรมการอื่น</w:t>
      </w:r>
      <w:r w:rsidR="00576B1C" w:rsidRPr="001B7687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543CA9" w:rsidRPr="001B7687">
        <w:rPr>
          <w:rFonts w:asciiTheme="majorBidi" w:eastAsia="Times New Roman" w:hAnsiTheme="majorBidi" w:cs="Angsana New"/>
          <w:sz w:val="30"/>
          <w:szCs w:val="30"/>
          <w:cs/>
        </w:rPr>
        <w:t>ๆ</w:t>
      </w:r>
      <w:r w:rsidR="00576B1C" w:rsidRPr="001B7687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543CA9" w:rsidRPr="001B7687">
        <w:rPr>
          <w:rFonts w:asciiTheme="majorBidi" w:eastAsia="Times New Roman" w:hAnsiTheme="majorBidi" w:cs="Angsana New"/>
          <w:sz w:val="30"/>
          <w:szCs w:val="30"/>
          <w:cs/>
        </w:rPr>
        <w:t>ที่เกี่ยวข้อง</w:t>
      </w:r>
      <w:r w:rsidR="00543CA9" w:rsidRPr="001B768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ทั้งนี้กรอบอำนาจในการอนุมัติสินเชื่อและเกณฑ์ในการพิจารณา รวมถึงข้อยกเว้นต่าง ๆ ได้มีการกำหนดแนวทางไว้อย่างชัดเจน</w:t>
      </w:r>
    </w:p>
    <w:p w14:paraId="09F6037A" w14:textId="0CD1D6E0" w:rsidR="001B5B42" w:rsidRPr="001B7687" w:rsidRDefault="001B5B42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bookmarkStart w:id="8" w:name="_Hlk93583653"/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7AED34A7" w14:textId="713B58FD" w:rsidR="001B5B42" w:rsidRPr="001B7687" w:rsidRDefault="00E5734C" w:rsidP="001B5B42">
      <w:pPr>
        <w:spacing w:after="0" w:line="240" w:lineRule="auto"/>
        <w:ind w:left="567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lastRenderedPageBreak/>
        <w:t>หลังจากสินเชื่อได้รับการอนุมัติ กลุ่มบริษัทจะดูแลติดตามบัญชีของลูกค้าอย่างสม่ำเสมอและมีการสอบทานเป็นระยะอย่างต่อเนื่อง โดยกลุ่มบริษัทมุ่งเน้นไปที่การวิเคราะห์การคาดการณ์ล่วงหน้าเพื่อให้ได้รับทราบข้อมูลทั้งการเปลี่ยนแปลงในเชิงบวกและเชิงลบเกี่ยวกับอุตสาหกรรมหรือธุรกิจของลูกค้าแต่ละรายและสถานภาพทางการเงินในอนาคตของลูกค้า ซึ่งวิธีการนี้สามารถช่วยให้กลุ่มบริษัทได้สอบทานและดูแลติดตามความเสี่ยงของลูกค้าแต่ละรายเพื่อที่จะใช้ในการสร้างกลยุทธ์ทางธุรกิจที่เหมาะสมกับลูกค้าและวางแผนงานในอนาคต</w:t>
      </w:r>
    </w:p>
    <w:p w14:paraId="500CFD25" w14:textId="77777777" w:rsidR="00932C9F" w:rsidRPr="001B7687" w:rsidRDefault="00932C9F" w:rsidP="001B5B42">
      <w:pPr>
        <w:spacing w:after="0" w:line="240" w:lineRule="auto"/>
        <w:ind w:left="567"/>
        <w:jc w:val="thaiDistribute"/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</w:p>
    <w:p w14:paraId="362C0B3F" w14:textId="3B304E0F" w:rsidR="00E5734C" w:rsidRPr="001B7687" w:rsidRDefault="00E5734C" w:rsidP="00E5734C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ผู้จัดการธุรกิจสัมพันธ์</w:t>
      </w:r>
      <w:r w:rsidR="00543CA9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หน่วยงานธุรกิจพิเศษ</w:t>
      </w:r>
      <w:r w:rsidR="007534D5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7534D5"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หรือหน่วยงานอื่นที่ได้รับมอบหมาย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รับผิดชอบในการทบทวนสินเชื่ออย่างสม่ำเสมอภายในระยะเวลาที่กำหนดอย่างน้อยปีละครั้ง ตลอดจนมีการสอบทานเพิ่มเติมเมื่อมีเหตุการณ์ที่อาจจะมีผลกระทบอย่างมีสาระสำคัญกับลูกค้า รายงานผลการสอบทานดังกล่าวจะต้องจัดทำตามรูปแบบที่กำหนดและยื่นขออนุมัติจากผู้มีอำนาจที่กำหนดไว้</w:t>
      </w:r>
    </w:p>
    <w:p w14:paraId="101D9C28" w14:textId="77777777" w:rsidR="00CE048B" w:rsidRPr="001B7687" w:rsidRDefault="00CE048B" w:rsidP="004004F0">
      <w:pPr>
        <w:spacing w:after="0" w:line="240" w:lineRule="auto"/>
        <w:ind w:left="567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1807C5C5" w14:textId="21247EB5" w:rsidR="004004F0" w:rsidRPr="001B7687" w:rsidRDefault="002B5441" w:rsidP="004004F0">
      <w:pPr>
        <w:spacing w:after="0" w:line="240" w:lineRule="auto"/>
        <w:ind w:left="567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สำหรับกลุ่มลูกค้าธุรกิจ ซึ่งเป็นลูกค้าของธนาคารเป็นหลัก ธนาคารทบทวนระดับความเสี่ยงของลูกค้า (</w:t>
      </w:r>
      <w:r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Customer risk rating)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เพื่อระบุถึงพฤติกรรมของลูกค้าและสามารถสร้างกลยุทธ์ที่เหมาะสมในการบริหารพอร์ตโฟลิโอสินเชื่อ (</w:t>
      </w:r>
      <w:r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Portfolio management)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โดยการใช้ระบบการแจ้งเตือนล่วงหน้า (</w:t>
      </w:r>
      <w:r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Early warning system)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หรือ พฤติกรรมการชำระเงินของลูกค้าเพื่อพิจารณาระดับความเสี่ยงโดยใช้วิธีการแบ่งกลุ่มลูกหนี้ (</w:t>
      </w:r>
      <w:r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PD pool segmentation)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โดยจัดให้มีการทบทวนตามรูปแบบที่กำหนดอย่างน้อยปีละครั้งหรือมากกว่านั้นหากมีการเปลี่ยนแปลงในระดับความเสี่ยงของลูกค้าอย่างมีนัยสำคัญ สำหรับลูกค้ารายย่อยและผู้ประกอบการรายย่อย กลุ่มบริษัทได้สอบทานระดับความเสี่ยงโดยอ้างอิงข้อมูลเครดิตแห่งชาติ (</w:t>
      </w:r>
      <w:r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National Credit Bureau)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และพฤติกรรมการชำระเงินของลูกค้าเพื่อพิจารณาระดับความเสี่ยงโดยใช้วิธีการแบ่งกลุ่มลูกหนี้ (</w:t>
      </w:r>
      <w:r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PD pool segmentation)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ให้เหมาะสม</w:t>
      </w:r>
      <w:r w:rsidR="004004F0"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br w:type="page"/>
      </w:r>
    </w:p>
    <w:bookmarkEnd w:id="8"/>
    <w:p w14:paraId="66C5DCDA" w14:textId="6AD7A8D1" w:rsidR="00FF0D54" w:rsidRPr="001B7687" w:rsidRDefault="00FF0D54" w:rsidP="00EB79E3">
      <w:pPr>
        <w:tabs>
          <w:tab w:val="left" w:pos="126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lastRenderedPageBreak/>
        <w:t>4.1.1</w:t>
      </w:r>
      <w:r w:rsidR="00EB79E3"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ฐานะเปิดสูงสุดต่อความเสี่ยงด้านเครดิต</w:t>
      </w:r>
    </w:p>
    <w:p w14:paraId="4FB68CD5" w14:textId="77777777" w:rsidR="00FF0D54" w:rsidRPr="001B7687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31FB4C73" w14:textId="71270E14" w:rsidR="004E722B" w:rsidRPr="001B7687" w:rsidRDefault="00FF0D54" w:rsidP="004012E6">
      <w:pPr>
        <w:suppressAutoHyphens/>
        <w:spacing w:after="0" w:line="240" w:lineRule="auto"/>
        <w:ind w:left="1267" w:right="-29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ตารางดังต่อไปนี้แสดงฐานะเปิดสูงสุดต่อความเสี่ยงด้านเครดิตของ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สำหรับเครื่องมือทางการเงินที่อยู่บน</w:t>
      </w:r>
      <w:r w:rsidR="00771DFC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งบฐานะการเงิน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และเครื่องมือทางการเงินที่อยู่นอก</w:t>
      </w:r>
      <w:r w:rsidR="00771DFC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งบฐานะการเงิน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โดยไม่คำนึงถึงหลักประกันหรือส่วนปรับปรุงด้านเครดิตอื่น ๆ สำหรับสินทรัพย์ที่อยู่บน</w:t>
      </w:r>
      <w:r w:rsidR="00A04528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งบฐานะการเงิน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ฐานะเปิดต่อความเสี่ยงด้านเครดิตเท่ากับมูลค่าตามบัญชี สำหรับหนี้สินที่อาจเกิดขึ้น ฐานะเปิดสูงสุดต่อความเสี่ยงด้านเครดิตคือจำนวนสูงสุดที่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จะต้องชำระตามภาระผูกพันของเครื่องมือทางการเงิน สำหรับภาระผูกพันด้านเครดิต ฐานะเปิดสูงสุดต่อความเสี่ยงด้านเครดิตคือจำนวนเต็มของวงเงินสินเชื่อที่ยังไม่ถูกเบิกใช้</w:t>
      </w:r>
    </w:p>
    <w:p w14:paraId="6EBA0F0F" w14:textId="77777777" w:rsidR="004012E6" w:rsidRPr="001B7687" w:rsidRDefault="004012E6" w:rsidP="004012E6">
      <w:pPr>
        <w:suppressAutoHyphens/>
        <w:spacing w:after="0" w:line="240" w:lineRule="auto"/>
        <w:ind w:left="1267" w:right="-29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B0FB400" w14:textId="0121F13F" w:rsidR="00FF0D54" w:rsidRPr="001B7687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ณ วันที่ </w:t>
      </w:r>
      <w:r w:rsidR="004B5100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4B5100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ธันวาคม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B12537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8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 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B12537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7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มูลค่าตามบัญชี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และมูลค่าถัวเฉลี่ยของฐานะเปิดสูงสุดต่อความเสี่ยงด้านเครดิตของงบการเงินรวมสรุปได้ดังนี้</w:t>
      </w:r>
    </w:p>
    <w:p w14:paraId="549A1489" w14:textId="09B322F0" w:rsidR="00FF0D54" w:rsidRPr="001B7687" w:rsidRDefault="00FF0D54" w:rsidP="005F2127">
      <w:pPr>
        <w:spacing w:after="0" w:line="240" w:lineRule="atLeast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tbl>
      <w:tblPr>
        <w:tblStyle w:val="TableGrid2"/>
        <w:tblW w:w="8587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  <w:gridCol w:w="278"/>
        <w:gridCol w:w="1016"/>
        <w:gridCol w:w="237"/>
        <w:gridCol w:w="1016"/>
        <w:gridCol w:w="278"/>
        <w:gridCol w:w="1015"/>
        <w:gridCol w:w="279"/>
        <w:gridCol w:w="996"/>
      </w:tblGrid>
      <w:tr w:rsidR="00FF0D54" w:rsidRPr="001B7687" w14:paraId="378A5173" w14:textId="77777777" w:rsidTr="00CF4077">
        <w:trPr>
          <w:tblHeader/>
        </w:trPr>
        <w:tc>
          <w:tcPr>
            <w:tcW w:w="3472" w:type="dxa"/>
          </w:tcPr>
          <w:p w14:paraId="2D990C80" w14:textId="77777777" w:rsidR="00FF0D54" w:rsidRPr="001B7687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63814551" w14:textId="77777777" w:rsidR="00FF0D54" w:rsidRPr="001B7687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4837" w:type="dxa"/>
            <w:gridSpan w:val="7"/>
          </w:tcPr>
          <w:p w14:paraId="714D24D1" w14:textId="77777777" w:rsidR="00FF0D54" w:rsidRPr="001B7687" w:rsidRDefault="00FF0D54" w:rsidP="00F22112">
            <w:pPr>
              <w:suppressAutoHyphens/>
              <w:ind w:right="-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FF0D54" w:rsidRPr="001B7687" w14:paraId="7C7DE9D1" w14:textId="77777777" w:rsidTr="00CF4077">
        <w:trPr>
          <w:tblHeader/>
        </w:trPr>
        <w:tc>
          <w:tcPr>
            <w:tcW w:w="3472" w:type="dxa"/>
          </w:tcPr>
          <w:p w14:paraId="5063756E" w14:textId="77777777" w:rsidR="00FF0D54" w:rsidRPr="001B7687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129CCFD6" w14:textId="77777777" w:rsidR="00FF0D54" w:rsidRPr="001B7687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269" w:type="dxa"/>
            <w:gridSpan w:val="3"/>
          </w:tcPr>
          <w:p w14:paraId="24DDF42C" w14:textId="77777777" w:rsidR="00FF0D54" w:rsidRPr="001B7687" w:rsidRDefault="00FF0D54" w:rsidP="00F22112">
            <w:pPr>
              <w:suppressAutoHyphens/>
              <w:ind w:right="-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มูลค่าตามบัญชี</w:t>
            </w:r>
          </w:p>
        </w:tc>
        <w:tc>
          <w:tcPr>
            <w:tcW w:w="278" w:type="dxa"/>
          </w:tcPr>
          <w:p w14:paraId="71ED14FF" w14:textId="77777777" w:rsidR="00FF0D54" w:rsidRPr="001B7687" w:rsidRDefault="00FF0D54" w:rsidP="00F22112">
            <w:pPr>
              <w:suppressAutoHyphens/>
              <w:ind w:right="-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290" w:type="dxa"/>
            <w:gridSpan w:val="3"/>
          </w:tcPr>
          <w:p w14:paraId="2F4B72C0" w14:textId="77777777" w:rsidR="00FF0D54" w:rsidRPr="001B7687" w:rsidRDefault="00FF0D54" w:rsidP="00F22112">
            <w:pPr>
              <w:suppressAutoHyphens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มูลค่าถัวเฉลี่ย</w:t>
            </w:r>
          </w:p>
        </w:tc>
      </w:tr>
      <w:tr w:rsidR="00B12537" w:rsidRPr="001B7687" w14:paraId="78E4D1F0" w14:textId="77777777" w:rsidTr="00E92C0D">
        <w:trPr>
          <w:trHeight w:val="146"/>
          <w:tblHeader/>
        </w:trPr>
        <w:tc>
          <w:tcPr>
            <w:tcW w:w="3472" w:type="dxa"/>
          </w:tcPr>
          <w:p w14:paraId="057FEE5E" w14:textId="77777777" w:rsidR="00B12537" w:rsidRPr="001B7687" w:rsidRDefault="00B12537" w:rsidP="00B12537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17E82DF2" w14:textId="77777777" w:rsidR="00B12537" w:rsidRPr="001B7687" w:rsidRDefault="00B12537" w:rsidP="00B12537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vAlign w:val="bottom"/>
          </w:tcPr>
          <w:p w14:paraId="41374D51" w14:textId="7E7B3E29" w:rsidR="00B12537" w:rsidRPr="001B7687" w:rsidRDefault="00B12537" w:rsidP="00B12537">
            <w:pPr>
              <w:suppressAutoHyphens/>
              <w:ind w:left="-100" w:right="-11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7" w:type="dxa"/>
            <w:vAlign w:val="bottom"/>
          </w:tcPr>
          <w:p w14:paraId="019E034E" w14:textId="75DC55F1" w:rsidR="00B12537" w:rsidRPr="001B7687" w:rsidRDefault="00B12537" w:rsidP="00B12537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vAlign w:val="bottom"/>
          </w:tcPr>
          <w:p w14:paraId="25F189E0" w14:textId="54A1103A" w:rsidR="00B12537" w:rsidRPr="001B7687" w:rsidRDefault="00B12537" w:rsidP="00B12537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8" w:type="dxa"/>
          </w:tcPr>
          <w:p w14:paraId="3E43153E" w14:textId="77777777" w:rsidR="00B12537" w:rsidRPr="001B7687" w:rsidRDefault="00B12537" w:rsidP="00B12537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vAlign w:val="bottom"/>
          </w:tcPr>
          <w:p w14:paraId="2E92B9B6" w14:textId="71A8FD47" w:rsidR="00B12537" w:rsidRPr="001B7687" w:rsidRDefault="00B12537" w:rsidP="00B12537">
            <w:pPr>
              <w:suppressAutoHyphens/>
              <w:ind w:left="-100" w:right="-11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9" w:type="dxa"/>
            <w:vAlign w:val="bottom"/>
          </w:tcPr>
          <w:p w14:paraId="4DEB5687" w14:textId="77777777" w:rsidR="00B12537" w:rsidRPr="001B7687" w:rsidRDefault="00B12537" w:rsidP="00B12537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vAlign w:val="bottom"/>
          </w:tcPr>
          <w:p w14:paraId="586369F5" w14:textId="35034BF5" w:rsidR="00B12537" w:rsidRPr="001B7687" w:rsidRDefault="00B12537" w:rsidP="00B12537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FF0D54" w:rsidRPr="001B7687" w14:paraId="28939B9E" w14:textId="77777777" w:rsidTr="00CF4077">
        <w:trPr>
          <w:trHeight w:val="64"/>
          <w:tblHeader/>
        </w:trPr>
        <w:tc>
          <w:tcPr>
            <w:tcW w:w="3472" w:type="dxa"/>
          </w:tcPr>
          <w:p w14:paraId="6BA333D1" w14:textId="77777777" w:rsidR="00FF0D54" w:rsidRPr="001B7687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6F07C56B" w14:textId="77777777" w:rsidR="00FF0D54" w:rsidRPr="001B7687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4837" w:type="dxa"/>
            <w:gridSpan w:val="7"/>
          </w:tcPr>
          <w:p w14:paraId="182D9AAD" w14:textId="77777777" w:rsidR="00FF0D54" w:rsidRPr="001B7687" w:rsidRDefault="00FF0D54" w:rsidP="00F22112">
            <w:pPr>
              <w:suppressAutoHyphens/>
              <w:ind w:right="-2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zh-CN"/>
              </w:rPr>
              <w:t>(</w:t>
            </w:r>
            <w:r w:rsidRPr="001B768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ล้านบาท</w:t>
            </w:r>
            <w:r w:rsidRPr="001B7687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zh-CN"/>
              </w:rPr>
              <w:t>)</w:t>
            </w:r>
          </w:p>
        </w:tc>
      </w:tr>
      <w:tr w:rsidR="00FF0D54" w:rsidRPr="001B7687" w14:paraId="3B187B00" w14:textId="77777777" w:rsidTr="00CF4077">
        <w:tc>
          <w:tcPr>
            <w:tcW w:w="3472" w:type="dxa"/>
          </w:tcPr>
          <w:p w14:paraId="41C5BBCA" w14:textId="77777777" w:rsidR="00FF0D54" w:rsidRPr="001B7687" w:rsidRDefault="00FF0D54" w:rsidP="00F22112">
            <w:pPr>
              <w:suppressAutoHyphens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ฐานะเปิดต่อความเสี่ยงด้านเครดิตของ</w:t>
            </w:r>
          </w:p>
        </w:tc>
        <w:tc>
          <w:tcPr>
            <w:tcW w:w="278" w:type="dxa"/>
          </w:tcPr>
          <w:p w14:paraId="59C2017C" w14:textId="77777777" w:rsidR="00FF0D54" w:rsidRPr="001B7687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2BFC85E" w14:textId="77777777" w:rsidR="00FF0D54" w:rsidRPr="001B7687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</w:tcPr>
          <w:p w14:paraId="12767B38" w14:textId="77777777" w:rsidR="00FF0D54" w:rsidRPr="001B7687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6661C83E" w14:textId="77777777" w:rsidR="00FF0D54" w:rsidRPr="001B7687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504BEC82" w14:textId="77777777" w:rsidR="00FF0D54" w:rsidRPr="001B7687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0BBD05FB" w14:textId="77777777" w:rsidR="00FF0D54" w:rsidRPr="001B7687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" w:type="dxa"/>
          </w:tcPr>
          <w:p w14:paraId="6D9B1DFC" w14:textId="77777777" w:rsidR="00FF0D54" w:rsidRPr="001B7687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72DA4867" w14:textId="77777777" w:rsidR="00FF0D54" w:rsidRPr="001B7687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FF0D54" w:rsidRPr="001B7687" w14:paraId="464A642E" w14:textId="77777777" w:rsidTr="00CF4077">
        <w:tc>
          <w:tcPr>
            <w:tcW w:w="3472" w:type="dxa"/>
          </w:tcPr>
          <w:p w14:paraId="353371E9" w14:textId="6FE2146B" w:rsidR="00FF0D54" w:rsidRPr="001B7687" w:rsidRDefault="00FF0D54" w:rsidP="00F22112">
            <w:pPr>
              <w:suppressAutoHyphens/>
              <w:ind w:left="160" w:right="-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สินทรัพย์บน</w:t>
            </w:r>
            <w:r w:rsidR="00771DFC" w:rsidRPr="001B76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งบฐานะการเงิน</w:t>
            </w: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278" w:type="dxa"/>
          </w:tcPr>
          <w:p w14:paraId="11A5D95B" w14:textId="77777777" w:rsidR="00FF0D54" w:rsidRPr="001B7687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22902624" w14:textId="77777777" w:rsidR="00FF0D54" w:rsidRPr="001B7687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</w:tcPr>
          <w:p w14:paraId="0F1401C2" w14:textId="77777777" w:rsidR="00FF0D54" w:rsidRPr="001B7687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D941851" w14:textId="77777777" w:rsidR="00FF0D54" w:rsidRPr="001B7687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05758EAE" w14:textId="77777777" w:rsidR="00FF0D54" w:rsidRPr="001B7687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09EF65FB" w14:textId="77777777" w:rsidR="00FF0D54" w:rsidRPr="001B7687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" w:type="dxa"/>
          </w:tcPr>
          <w:p w14:paraId="40280D93" w14:textId="77777777" w:rsidR="00FF0D54" w:rsidRPr="001B7687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5B9D8D81" w14:textId="77777777" w:rsidR="00FF0D54" w:rsidRPr="001B7687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F81DD6" w:rsidRPr="001B7687" w14:paraId="67FD3FB0" w14:textId="77777777" w:rsidTr="00CF4077">
        <w:tc>
          <w:tcPr>
            <w:tcW w:w="3472" w:type="dxa"/>
            <w:vAlign w:val="center"/>
          </w:tcPr>
          <w:p w14:paraId="2EF21C24" w14:textId="77777777" w:rsidR="00F81DD6" w:rsidRPr="001B7687" w:rsidRDefault="00F81DD6" w:rsidP="00F81DD6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รายการระหว่างธนาคารและตลาดเงินสุทธิ</w:t>
            </w:r>
          </w:p>
        </w:tc>
        <w:tc>
          <w:tcPr>
            <w:tcW w:w="278" w:type="dxa"/>
          </w:tcPr>
          <w:p w14:paraId="192E6C58" w14:textId="77777777" w:rsidR="00F81DD6" w:rsidRPr="001B7687" w:rsidRDefault="00F81DD6" w:rsidP="00F81DD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24FF2896" w14:textId="009F5F8D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621,624 </w:t>
            </w:r>
          </w:p>
        </w:tc>
        <w:tc>
          <w:tcPr>
            <w:tcW w:w="237" w:type="dxa"/>
            <w:vAlign w:val="center"/>
          </w:tcPr>
          <w:p w14:paraId="6BC4DA4E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79F7DE0A" w14:textId="53198EBE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553,169 </w:t>
            </w:r>
          </w:p>
        </w:tc>
        <w:tc>
          <w:tcPr>
            <w:tcW w:w="278" w:type="dxa"/>
            <w:vAlign w:val="center"/>
          </w:tcPr>
          <w:p w14:paraId="350E21A4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7A2D5BBA" w14:textId="0EF1FC96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561,404 </w:t>
            </w:r>
          </w:p>
        </w:tc>
        <w:tc>
          <w:tcPr>
            <w:tcW w:w="279" w:type="dxa"/>
            <w:vAlign w:val="center"/>
          </w:tcPr>
          <w:p w14:paraId="3924F5E4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59FA0777" w14:textId="4540D04D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434,819 </w:t>
            </w:r>
          </w:p>
        </w:tc>
      </w:tr>
      <w:tr w:rsidR="00F81DD6" w:rsidRPr="001B7687" w14:paraId="3171E5B5" w14:textId="77777777" w:rsidTr="00CF4077">
        <w:tc>
          <w:tcPr>
            <w:tcW w:w="3472" w:type="dxa"/>
            <w:vAlign w:val="center"/>
          </w:tcPr>
          <w:p w14:paraId="79812C82" w14:textId="77777777" w:rsidR="00F81DD6" w:rsidRPr="001B7687" w:rsidRDefault="00F81DD6" w:rsidP="00F81DD6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278" w:type="dxa"/>
          </w:tcPr>
          <w:p w14:paraId="6B9574CE" w14:textId="77777777" w:rsidR="00F81DD6" w:rsidRPr="001B7687" w:rsidRDefault="00F81DD6" w:rsidP="00F81DD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5FAEED28" w14:textId="7D215FB6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48,302 </w:t>
            </w:r>
          </w:p>
        </w:tc>
        <w:tc>
          <w:tcPr>
            <w:tcW w:w="237" w:type="dxa"/>
            <w:vAlign w:val="center"/>
          </w:tcPr>
          <w:p w14:paraId="54CD0E24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59A46985" w14:textId="2B402C94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47,497 </w:t>
            </w:r>
          </w:p>
        </w:tc>
        <w:tc>
          <w:tcPr>
            <w:tcW w:w="278" w:type="dxa"/>
            <w:vAlign w:val="center"/>
          </w:tcPr>
          <w:p w14:paraId="1371097B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72857851" w14:textId="7473D1A4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46,272 </w:t>
            </w:r>
          </w:p>
        </w:tc>
        <w:tc>
          <w:tcPr>
            <w:tcW w:w="279" w:type="dxa"/>
            <w:vAlign w:val="center"/>
          </w:tcPr>
          <w:p w14:paraId="0565A3F4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274F8A1B" w14:textId="7A4FEE30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53,601 </w:t>
            </w:r>
          </w:p>
        </w:tc>
      </w:tr>
      <w:tr w:rsidR="00F81DD6" w:rsidRPr="001B7687" w14:paraId="3EFF5782" w14:textId="77777777" w:rsidTr="00E92C0D">
        <w:tc>
          <w:tcPr>
            <w:tcW w:w="3472" w:type="dxa"/>
            <w:vAlign w:val="center"/>
          </w:tcPr>
          <w:p w14:paraId="7986178F" w14:textId="77777777" w:rsidR="00F81DD6" w:rsidRPr="001B7687" w:rsidRDefault="00F81DD6" w:rsidP="00F81DD6">
            <w:pPr>
              <w:suppressAutoHyphens/>
              <w:ind w:left="161" w:right="-29" w:hanging="161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78" w:type="dxa"/>
          </w:tcPr>
          <w:p w14:paraId="2842BBBE" w14:textId="77777777" w:rsidR="00F81DD6" w:rsidRPr="001B7687" w:rsidRDefault="00F81DD6" w:rsidP="00F81DD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vAlign w:val="bottom"/>
          </w:tcPr>
          <w:p w14:paraId="232925FE" w14:textId="0461D1DE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2,233,065 </w:t>
            </w:r>
          </w:p>
        </w:tc>
        <w:tc>
          <w:tcPr>
            <w:tcW w:w="237" w:type="dxa"/>
            <w:vAlign w:val="bottom"/>
          </w:tcPr>
          <w:p w14:paraId="7CA33D10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vAlign w:val="bottom"/>
          </w:tcPr>
          <w:p w14:paraId="1D6A8D12" w14:textId="511A01C2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2,280,603 </w:t>
            </w:r>
          </w:p>
        </w:tc>
        <w:tc>
          <w:tcPr>
            <w:tcW w:w="278" w:type="dxa"/>
            <w:vAlign w:val="bottom"/>
          </w:tcPr>
          <w:p w14:paraId="1BB2A191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vAlign w:val="bottom"/>
          </w:tcPr>
          <w:p w14:paraId="2EECE9BB" w14:textId="1A3E87E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2,265,159 </w:t>
            </w:r>
          </w:p>
        </w:tc>
        <w:tc>
          <w:tcPr>
            <w:tcW w:w="279" w:type="dxa"/>
            <w:vAlign w:val="bottom"/>
          </w:tcPr>
          <w:p w14:paraId="51CF6B4C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vAlign w:val="bottom"/>
          </w:tcPr>
          <w:p w14:paraId="1D541D93" w14:textId="0FB75F0E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2,305,313 </w:t>
            </w:r>
          </w:p>
        </w:tc>
      </w:tr>
      <w:tr w:rsidR="00F81DD6" w:rsidRPr="001B7687" w14:paraId="025AC92B" w14:textId="77777777" w:rsidTr="00CF4077">
        <w:tc>
          <w:tcPr>
            <w:tcW w:w="3472" w:type="dxa"/>
            <w:vAlign w:val="center"/>
          </w:tcPr>
          <w:p w14:paraId="64CCFE86" w14:textId="77777777" w:rsidR="00F81DD6" w:rsidRPr="001B7687" w:rsidRDefault="00F81DD6" w:rsidP="00F81DD6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278" w:type="dxa"/>
          </w:tcPr>
          <w:p w14:paraId="274D54E4" w14:textId="77777777" w:rsidR="00F81DD6" w:rsidRPr="001B7687" w:rsidRDefault="00F81DD6" w:rsidP="00F81DD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5CBE6C1E" w14:textId="417D8EB8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441,</w:t>
            </w:r>
            <w:r w:rsidR="00E9481A">
              <w:rPr>
                <w:rFonts w:asciiTheme="majorBidi" w:hAnsiTheme="majorBidi" w:cstheme="majorBidi"/>
                <w:sz w:val="26"/>
                <w:szCs w:val="26"/>
              </w:rPr>
              <w:t>876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  <w:vAlign w:val="center"/>
          </w:tcPr>
          <w:p w14:paraId="1046AB12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21D81CC" w14:textId="54B3D55E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339,382 </w:t>
            </w:r>
          </w:p>
        </w:tc>
        <w:tc>
          <w:tcPr>
            <w:tcW w:w="278" w:type="dxa"/>
            <w:vAlign w:val="center"/>
          </w:tcPr>
          <w:p w14:paraId="410921B0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165E27B9" w14:textId="6BF05E31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375,956 </w:t>
            </w:r>
          </w:p>
        </w:tc>
        <w:tc>
          <w:tcPr>
            <w:tcW w:w="279" w:type="dxa"/>
            <w:vAlign w:val="center"/>
          </w:tcPr>
          <w:p w14:paraId="352692F7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23E0CE65" w14:textId="392F4CC6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380,490 </w:t>
            </w:r>
          </w:p>
        </w:tc>
      </w:tr>
      <w:tr w:rsidR="00F81DD6" w:rsidRPr="001B7687" w14:paraId="6D4A12E8" w14:textId="77777777" w:rsidTr="00CF4077">
        <w:tc>
          <w:tcPr>
            <w:tcW w:w="3472" w:type="dxa"/>
            <w:vAlign w:val="center"/>
          </w:tcPr>
          <w:p w14:paraId="6FE42D3E" w14:textId="77777777" w:rsidR="00F81DD6" w:rsidRPr="001B7687" w:rsidRDefault="00F81DD6" w:rsidP="00F81DD6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278" w:type="dxa"/>
          </w:tcPr>
          <w:p w14:paraId="1FA88D54" w14:textId="77777777" w:rsidR="00F81DD6" w:rsidRPr="001B7687" w:rsidRDefault="00F81DD6" w:rsidP="00F81DD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204285FE" w14:textId="6383DBBF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8,137 </w:t>
            </w:r>
          </w:p>
        </w:tc>
        <w:tc>
          <w:tcPr>
            <w:tcW w:w="237" w:type="dxa"/>
            <w:vAlign w:val="center"/>
          </w:tcPr>
          <w:p w14:paraId="331B16C6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314577EE" w14:textId="26B1AB83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7,410 </w:t>
            </w:r>
          </w:p>
        </w:tc>
        <w:tc>
          <w:tcPr>
            <w:tcW w:w="278" w:type="dxa"/>
            <w:vAlign w:val="center"/>
          </w:tcPr>
          <w:p w14:paraId="5116C2AC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713718D2" w14:textId="7F5A5D42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7,395 </w:t>
            </w:r>
          </w:p>
        </w:tc>
        <w:tc>
          <w:tcPr>
            <w:tcW w:w="279" w:type="dxa"/>
            <w:vAlign w:val="center"/>
          </w:tcPr>
          <w:p w14:paraId="69C03669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0DF43962" w14:textId="4B495A64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7,607 </w:t>
            </w:r>
          </w:p>
        </w:tc>
      </w:tr>
      <w:tr w:rsidR="00F81DD6" w:rsidRPr="001B7687" w14:paraId="244AEF49" w14:textId="77777777" w:rsidTr="00CF4077">
        <w:tc>
          <w:tcPr>
            <w:tcW w:w="3472" w:type="dxa"/>
            <w:vAlign w:val="center"/>
          </w:tcPr>
          <w:p w14:paraId="4DC431DC" w14:textId="77777777" w:rsidR="00F81DD6" w:rsidRPr="001B7687" w:rsidRDefault="00F81DD6" w:rsidP="00F81DD6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278" w:type="dxa"/>
          </w:tcPr>
          <w:p w14:paraId="7AB9AE31" w14:textId="77777777" w:rsidR="00F81DD6" w:rsidRPr="001B7687" w:rsidRDefault="00F81DD6" w:rsidP="00F81DD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405C95DF" w14:textId="5DD292CA" w:rsidR="00F81DD6" w:rsidRPr="003B6145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3B614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C1864">
              <w:rPr>
                <w:rFonts w:asciiTheme="majorBidi" w:hAnsiTheme="majorBidi" w:cstheme="majorBidi"/>
                <w:sz w:val="26"/>
                <w:szCs w:val="26"/>
              </w:rPr>
              <w:t>81,2</w:t>
            </w:r>
            <w:r w:rsidR="00AB1550" w:rsidRPr="00CC186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9481A" w:rsidRPr="00CC186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3B614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  <w:vAlign w:val="center"/>
          </w:tcPr>
          <w:p w14:paraId="3AEE6075" w14:textId="77777777" w:rsidR="00F81DD6" w:rsidRPr="003B6145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65F7372D" w14:textId="662A2AD3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47,818 </w:t>
            </w:r>
          </w:p>
        </w:tc>
        <w:tc>
          <w:tcPr>
            <w:tcW w:w="278" w:type="dxa"/>
            <w:vAlign w:val="center"/>
          </w:tcPr>
          <w:p w14:paraId="580CAEE9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799EFA41" w14:textId="48B896B3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66,161 </w:t>
            </w:r>
          </w:p>
        </w:tc>
        <w:tc>
          <w:tcPr>
            <w:tcW w:w="279" w:type="dxa"/>
            <w:vAlign w:val="center"/>
          </w:tcPr>
          <w:p w14:paraId="62F3991B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364586A3" w14:textId="7E2360A1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52,256 </w:t>
            </w:r>
          </w:p>
        </w:tc>
      </w:tr>
      <w:tr w:rsidR="00F81DD6" w:rsidRPr="001B7687" w14:paraId="1DDC521C" w14:textId="77777777">
        <w:tc>
          <w:tcPr>
            <w:tcW w:w="3472" w:type="dxa"/>
          </w:tcPr>
          <w:p w14:paraId="69CA95B7" w14:textId="77777777" w:rsidR="00F81DD6" w:rsidRPr="001B7687" w:rsidRDefault="00F81DD6" w:rsidP="00F81DD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1BDE714A" w14:textId="77777777" w:rsidR="00F81DD6" w:rsidRPr="001B7687" w:rsidRDefault="00F81DD6" w:rsidP="00F81DD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3FACD543" w14:textId="77777777" w:rsidR="00F81DD6" w:rsidRPr="003B6145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  <w:vAlign w:val="center"/>
          </w:tcPr>
          <w:p w14:paraId="647E39B7" w14:textId="77777777" w:rsidR="00F81DD6" w:rsidRPr="003B6145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5978FB2B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  <w:vAlign w:val="center"/>
          </w:tcPr>
          <w:p w14:paraId="11488AB9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26FE967A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9" w:type="dxa"/>
            <w:vAlign w:val="center"/>
          </w:tcPr>
          <w:p w14:paraId="0FDF93CD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0F35CBE9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F81DD6" w:rsidRPr="001B7687" w14:paraId="4342F538" w14:textId="77777777">
        <w:tc>
          <w:tcPr>
            <w:tcW w:w="3472" w:type="dxa"/>
          </w:tcPr>
          <w:p w14:paraId="2846B2F2" w14:textId="6E40C5CA" w:rsidR="00F81DD6" w:rsidRPr="001B7687" w:rsidRDefault="00F81DD6" w:rsidP="00F81DD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ฐานะเปิดต่อความเสี่ยงด้านเครดิตของ</w:t>
            </w: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br/>
              <w:t xml:space="preserve">   </w:t>
            </w: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สินทรัพย์นอกงบฐานะการเงิน</w:t>
            </w:r>
          </w:p>
        </w:tc>
        <w:tc>
          <w:tcPr>
            <w:tcW w:w="278" w:type="dxa"/>
          </w:tcPr>
          <w:p w14:paraId="3B4BBF49" w14:textId="77777777" w:rsidR="00F81DD6" w:rsidRPr="001B7687" w:rsidRDefault="00F81DD6" w:rsidP="00F81DD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63F63766" w14:textId="77777777" w:rsidR="00F81DD6" w:rsidRPr="003B6145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  <w:vAlign w:val="center"/>
          </w:tcPr>
          <w:p w14:paraId="77B822C3" w14:textId="77777777" w:rsidR="00F81DD6" w:rsidRPr="003B6145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6E1A8374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  <w:vAlign w:val="center"/>
          </w:tcPr>
          <w:p w14:paraId="0A31F9A5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3A42F633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" w:type="dxa"/>
            <w:vAlign w:val="center"/>
          </w:tcPr>
          <w:p w14:paraId="35EBD267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32F38506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F81DD6" w:rsidRPr="001B7687" w14:paraId="10FA6175" w14:textId="77777777" w:rsidTr="00CF4077">
        <w:tc>
          <w:tcPr>
            <w:tcW w:w="3472" w:type="dxa"/>
          </w:tcPr>
          <w:p w14:paraId="7AC64E77" w14:textId="77777777" w:rsidR="00F81DD6" w:rsidRPr="001B7687" w:rsidRDefault="00F81DD6" w:rsidP="00F81DD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สัญญาค้ำประกันทางการเงิน</w:t>
            </w:r>
          </w:p>
        </w:tc>
        <w:tc>
          <w:tcPr>
            <w:tcW w:w="278" w:type="dxa"/>
          </w:tcPr>
          <w:p w14:paraId="24BD255E" w14:textId="77777777" w:rsidR="00F81DD6" w:rsidRPr="001B7687" w:rsidRDefault="00F81DD6" w:rsidP="00F81DD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74F3DA0" w14:textId="023E2024" w:rsidR="00F81DD6" w:rsidRPr="003B6145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3B6145">
              <w:rPr>
                <w:rFonts w:asciiTheme="majorBidi" w:hAnsiTheme="majorBidi" w:cstheme="majorBidi"/>
                <w:sz w:val="26"/>
                <w:szCs w:val="26"/>
              </w:rPr>
              <w:t>228,953</w:t>
            </w:r>
          </w:p>
        </w:tc>
        <w:tc>
          <w:tcPr>
            <w:tcW w:w="237" w:type="dxa"/>
            <w:vAlign w:val="center"/>
          </w:tcPr>
          <w:p w14:paraId="05FBD8A1" w14:textId="77777777" w:rsidR="00F81DD6" w:rsidRPr="003B6145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29B24021" w14:textId="47308C06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242,114 </w:t>
            </w:r>
          </w:p>
        </w:tc>
        <w:tc>
          <w:tcPr>
            <w:tcW w:w="278" w:type="dxa"/>
            <w:vAlign w:val="center"/>
          </w:tcPr>
          <w:p w14:paraId="3652E8D6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25BB3216" w14:textId="6C7A3641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241,060</w:t>
            </w:r>
          </w:p>
        </w:tc>
        <w:tc>
          <w:tcPr>
            <w:tcW w:w="279" w:type="dxa"/>
            <w:vAlign w:val="center"/>
          </w:tcPr>
          <w:p w14:paraId="197D2F64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728FC80C" w14:textId="4063CAFC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252,143 </w:t>
            </w:r>
          </w:p>
        </w:tc>
      </w:tr>
      <w:tr w:rsidR="00F81DD6" w:rsidRPr="001B7687" w14:paraId="4C613E84" w14:textId="77777777" w:rsidTr="00CF4077">
        <w:tc>
          <w:tcPr>
            <w:tcW w:w="3472" w:type="dxa"/>
          </w:tcPr>
          <w:p w14:paraId="70798AF6" w14:textId="77777777" w:rsidR="00F81DD6" w:rsidRPr="001B7687" w:rsidRDefault="00F81DD6" w:rsidP="00F81DD6">
            <w:pPr>
              <w:suppressAutoHyphens/>
              <w:ind w:right="-2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278" w:type="dxa"/>
          </w:tcPr>
          <w:p w14:paraId="01D4E7D2" w14:textId="77777777" w:rsidR="00F81DD6" w:rsidRPr="001B7687" w:rsidRDefault="00F81DD6" w:rsidP="00F81DD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5FCE1EDB" w14:textId="2463BF73" w:rsidR="00F81DD6" w:rsidRPr="003B6145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3B6145">
              <w:rPr>
                <w:rFonts w:asciiTheme="majorBidi" w:hAnsiTheme="majorBidi" w:cstheme="majorBidi"/>
                <w:sz w:val="26"/>
                <w:szCs w:val="26"/>
              </w:rPr>
              <w:t>188,955</w:t>
            </w:r>
          </w:p>
        </w:tc>
        <w:tc>
          <w:tcPr>
            <w:tcW w:w="237" w:type="dxa"/>
            <w:vAlign w:val="center"/>
          </w:tcPr>
          <w:p w14:paraId="0182A0EA" w14:textId="77777777" w:rsidR="00F81DD6" w:rsidRPr="003B6145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B63E3F6" w14:textId="2BBB29D5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188,007 </w:t>
            </w:r>
          </w:p>
        </w:tc>
        <w:tc>
          <w:tcPr>
            <w:tcW w:w="278" w:type="dxa"/>
            <w:vAlign w:val="center"/>
          </w:tcPr>
          <w:p w14:paraId="122D1BA1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6789A47F" w14:textId="278044AA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190,313</w:t>
            </w:r>
          </w:p>
        </w:tc>
        <w:tc>
          <w:tcPr>
            <w:tcW w:w="279" w:type="dxa"/>
            <w:vAlign w:val="center"/>
          </w:tcPr>
          <w:p w14:paraId="26789CC1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7C22569A" w14:textId="6F03793F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186,612 </w:t>
            </w:r>
          </w:p>
        </w:tc>
      </w:tr>
      <w:tr w:rsidR="00F81DD6" w:rsidRPr="001B7687" w14:paraId="75B00D0C" w14:textId="77777777" w:rsidTr="00CF4077">
        <w:trPr>
          <w:trHeight w:val="83"/>
        </w:trPr>
        <w:tc>
          <w:tcPr>
            <w:tcW w:w="3472" w:type="dxa"/>
          </w:tcPr>
          <w:p w14:paraId="49A82F6F" w14:textId="77777777" w:rsidR="00F81DD6" w:rsidRPr="001B7687" w:rsidRDefault="00F81DD6" w:rsidP="00F81DD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ภาระผูกพันวงเงินสินเชื่อ</w:t>
            </w:r>
          </w:p>
        </w:tc>
        <w:tc>
          <w:tcPr>
            <w:tcW w:w="278" w:type="dxa"/>
          </w:tcPr>
          <w:p w14:paraId="54309B3A" w14:textId="77777777" w:rsidR="00F81DD6" w:rsidRPr="001B7687" w:rsidRDefault="00F81DD6" w:rsidP="00F81DD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67BFDB1B" w14:textId="4B1B71E2" w:rsidR="00F81DD6" w:rsidRPr="003B6145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3B614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20FD8">
              <w:rPr>
                <w:rFonts w:asciiTheme="majorBidi" w:hAnsiTheme="majorBidi" w:cstheme="majorBidi"/>
                <w:sz w:val="26"/>
                <w:szCs w:val="26"/>
              </w:rPr>
              <w:t>03</w:t>
            </w:r>
            <w:r w:rsidRPr="003B61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20FD8">
              <w:rPr>
                <w:rFonts w:asciiTheme="majorBidi" w:hAnsiTheme="majorBidi" w:cstheme="majorBidi"/>
                <w:sz w:val="26"/>
                <w:szCs w:val="26"/>
              </w:rPr>
              <w:t>778</w:t>
            </w:r>
          </w:p>
        </w:tc>
        <w:tc>
          <w:tcPr>
            <w:tcW w:w="237" w:type="dxa"/>
            <w:vAlign w:val="center"/>
          </w:tcPr>
          <w:p w14:paraId="46458F3F" w14:textId="77777777" w:rsidR="00F81DD6" w:rsidRPr="003B6145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75954810" w14:textId="16BBB13D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20FD8">
              <w:rPr>
                <w:rFonts w:asciiTheme="majorBidi" w:hAnsiTheme="majorBidi" w:cstheme="majorBidi"/>
                <w:sz w:val="26"/>
                <w:szCs w:val="26"/>
              </w:rPr>
              <w:t>170</w:t>
            </w:r>
            <w:r w:rsidR="00B24B8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820FD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923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8" w:type="dxa"/>
            <w:vAlign w:val="center"/>
          </w:tcPr>
          <w:p w14:paraId="7AFA8864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784F6AD2" w14:textId="0739790D" w:rsidR="00F81DD6" w:rsidRPr="001B7687" w:rsidRDefault="00820FD8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81DD6" w:rsidRPr="001B768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F81DD6" w:rsidRPr="001B7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887</w:t>
            </w:r>
          </w:p>
        </w:tc>
        <w:tc>
          <w:tcPr>
            <w:tcW w:w="279" w:type="dxa"/>
            <w:vAlign w:val="center"/>
          </w:tcPr>
          <w:p w14:paraId="19C1FC4B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41F8826B" w14:textId="3B9199A2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20FD8">
              <w:rPr>
                <w:rFonts w:asciiTheme="majorBidi" w:hAnsiTheme="majorBidi" w:cstheme="majorBidi"/>
                <w:sz w:val="26"/>
                <w:szCs w:val="26"/>
              </w:rPr>
              <w:t>173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>,7</w:t>
            </w:r>
            <w:r w:rsidR="00820FD8">
              <w:rPr>
                <w:rFonts w:asciiTheme="majorBidi" w:hAnsiTheme="majorBidi" w:cstheme="majorBidi"/>
                <w:sz w:val="26"/>
                <w:szCs w:val="26"/>
              </w:rPr>
              <w:t>06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F81DD6" w:rsidRPr="001B7687" w14:paraId="55B0BBFF" w14:textId="77777777" w:rsidTr="00CF4077">
        <w:tc>
          <w:tcPr>
            <w:tcW w:w="3472" w:type="dxa"/>
          </w:tcPr>
          <w:p w14:paraId="7DF17ED1" w14:textId="77777777" w:rsidR="00F81DD6" w:rsidRPr="001B7687" w:rsidRDefault="00F81DD6" w:rsidP="00F81DD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349B02B3" w14:textId="77777777" w:rsidR="00F81DD6" w:rsidRPr="001B7687" w:rsidRDefault="00F81DD6" w:rsidP="00F81DD6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39C360B9" w14:textId="77777777" w:rsidR="00F81DD6" w:rsidRPr="003B6145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  <w:vAlign w:val="center"/>
          </w:tcPr>
          <w:p w14:paraId="17626EEE" w14:textId="77777777" w:rsidR="00F81DD6" w:rsidRPr="003B6145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36464C25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  <w:vAlign w:val="center"/>
          </w:tcPr>
          <w:p w14:paraId="41E3FD4F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62799FAE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" w:type="dxa"/>
            <w:vAlign w:val="center"/>
          </w:tcPr>
          <w:p w14:paraId="6EEFCA33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002CE744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F81DD6" w:rsidRPr="001B7687" w14:paraId="1983F33E" w14:textId="77777777" w:rsidTr="00CF4077">
        <w:tc>
          <w:tcPr>
            <w:tcW w:w="3472" w:type="dxa"/>
          </w:tcPr>
          <w:p w14:paraId="78290A7D" w14:textId="77777777" w:rsidR="00F81DD6" w:rsidRPr="001B7687" w:rsidRDefault="00F81DD6" w:rsidP="00F81DD6">
            <w:pPr>
              <w:suppressAutoHyphens/>
              <w:ind w:right="-2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รวมฐานะเปิดสูงสุดต่อความเสี่ยงด้านเครดิต</w:t>
            </w:r>
          </w:p>
        </w:tc>
        <w:tc>
          <w:tcPr>
            <w:tcW w:w="278" w:type="dxa"/>
          </w:tcPr>
          <w:p w14:paraId="5984585E" w14:textId="77777777" w:rsidR="00F81DD6" w:rsidRPr="001B7687" w:rsidRDefault="00F81DD6" w:rsidP="00F81DD6">
            <w:pPr>
              <w:suppressAutoHyphens/>
              <w:ind w:right="-2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453EEAD6" w14:textId="1A8401DE" w:rsidR="00F81DD6" w:rsidRPr="003B6145" w:rsidRDefault="00820FD8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4,055,976</w:t>
            </w:r>
          </w:p>
        </w:tc>
        <w:tc>
          <w:tcPr>
            <w:tcW w:w="237" w:type="dxa"/>
            <w:vAlign w:val="center"/>
          </w:tcPr>
          <w:p w14:paraId="19C3E1AC" w14:textId="77777777" w:rsidR="00F81DD6" w:rsidRPr="003B6145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0AB5335E" w14:textId="3B794381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20F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3,876,923</w:t>
            </w: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8" w:type="dxa"/>
            <w:vAlign w:val="center"/>
          </w:tcPr>
          <w:p w14:paraId="6480533F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2A067746" w14:textId="58E357F7" w:rsidR="00F81DD6" w:rsidRPr="001B7687" w:rsidRDefault="00820FD8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3,951,607</w:t>
            </w:r>
          </w:p>
        </w:tc>
        <w:tc>
          <w:tcPr>
            <w:tcW w:w="279" w:type="dxa"/>
            <w:vAlign w:val="center"/>
          </w:tcPr>
          <w:p w14:paraId="551A74AC" w14:textId="77777777" w:rsidR="00F81DD6" w:rsidRPr="001B7687" w:rsidRDefault="00F81DD6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</w:tcPr>
          <w:p w14:paraId="72FAC5D2" w14:textId="1FC9C7F6" w:rsidR="00F81DD6" w:rsidRPr="001B7687" w:rsidRDefault="00820FD8" w:rsidP="00F81DD6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3,846,547</w:t>
            </w:r>
            <w:r w:rsidR="00F81DD6"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23445ABC" w14:textId="77777777" w:rsidR="005A529E" w:rsidRPr="001B7687" w:rsidRDefault="005A529E" w:rsidP="001B2923">
      <w:pPr>
        <w:pStyle w:val="ListParagraph"/>
        <w:tabs>
          <w:tab w:val="left" w:pos="1440"/>
        </w:tabs>
        <w:spacing w:line="240" w:lineRule="auto"/>
        <w:ind w:left="1260" w:right="-28"/>
        <w:jc w:val="thaiDistribute"/>
        <w:rPr>
          <w:rFonts w:asciiTheme="majorBidi" w:eastAsia="AngsanaNew" w:hAnsiTheme="majorBidi" w:cstheme="majorBidi"/>
          <w:sz w:val="20"/>
          <w:szCs w:val="20"/>
          <w:vertAlign w:val="superscript"/>
          <w:lang w:eastAsia="en-GB"/>
        </w:rPr>
      </w:pPr>
    </w:p>
    <w:p w14:paraId="29B64432" w14:textId="67E5E9E4" w:rsidR="00FF0D54" w:rsidRPr="001B7687" w:rsidRDefault="00FF0D54" w:rsidP="001B2923">
      <w:pPr>
        <w:pStyle w:val="ListParagraph"/>
        <w:tabs>
          <w:tab w:val="left" w:pos="1440"/>
        </w:tabs>
        <w:spacing w:line="240" w:lineRule="auto"/>
        <w:ind w:left="1260" w:right="-28"/>
        <w:jc w:val="thaiDistribute"/>
        <w:rPr>
          <w:rFonts w:asciiTheme="majorBidi" w:eastAsia="AngsanaNew" w:hAnsiTheme="majorBidi" w:cstheme="majorBidi"/>
          <w:sz w:val="20"/>
          <w:szCs w:val="20"/>
          <w:lang w:eastAsia="en-GB"/>
        </w:rPr>
      </w:pPr>
      <w:r w:rsidRPr="001B7687">
        <w:rPr>
          <w:rFonts w:asciiTheme="majorBidi" w:eastAsia="AngsanaNew" w:hAnsiTheme="majorBidi" w:cstheme="majorBidi"/>
          <w:sz w:val="20"/>
          <w:szCs w:val="20"/>
          <w:vertAlign w:val="superscript"/>
          <w:lang w:eastAsia="en-GB"/>
        </w:rPr>
        <w:t>*</w:t>
      </w:r>
      <w:r w:rsidRPr="001B7687">
        <w:rPr>
          <w:rFonts w:asciiTheme="majorBidi" w:eastAsia="AngsanaNew" w:hAnsiTheme="majorBidi" w:cstheme="majorBidi"/>
          <w:sz w:val="20"/>
          <w:szCs w:val="20"/>
          <w:lang w:eastAsia="en-GB"/>
        </w:rPr>
        <w:t xml:space="preserve"> </w:t>
      </w:r>
      <w:r w:rsidRPr="001B7687">
        <w:rPr>
          <w:rFonts w:asciiTheme="majorBidi" w:eastAsia="AngsanaNew" w:hAnsiTheme="majorBidi" w:cstheme="majorBidi"/>
          <w:sz w:val="20"/>
          <w:szCs w:val="20"/>
          <w:lang w:eastAsia="en-GB"/>
        </w:rPr>
        <w:tab/>
      </w:r>
      <w:r w:rsidRPr="001B7687">
        <w:rPr>
          <w:rFonts w:asciiTheme="majorBidi" w:eastAsia="AngsanaNew" w:hAnsiTheme="majorBidi" w:cstheme="majorBidi" w:hint="cs"/>
          <w:sz w:val="20"/>
          <w:szCs w:val="20"/>
          <w:cs/>
          <w:lang w:eastAsia="en-GB"/>
        </w:rPr>
        <w:t>ฐานะเปิดแสดงด้วยมูลค่าสุทธิจากค่าเผื่อผลขาดทุนด้านเครดิตที่คาดว่าจะเกิดขึ้น</w:t>
      </w:r>
    </w:p>
    <w:p w14:paraId="506309D4" w14:textId="137418BE" w:rsidR="00FF0D54" w:rsidRPr="001B7687" w:rsidRDefault="001E7D40" w:rsidP="00C621D5">
      <w:pPr>
        <w:tabs>
          <w:tab w:val="left" w:pos="126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1B7687">
        <w:rPr>
          <w:rFonts w:asciiTheme="majorBidi" w:eastAsia="AngsanaNew" w:hAnsiTheme="majorBidi" w:cstheme="majorBidi"/>
          <w:sz w:val="20"/>
          <w:szCs w:val="20"/>
          <w:lang w:eastAsia="en-GB"/>
        </w:rPr>
        <w:br w:type="page"/>
      </w:r>
      <w:r w:rsidR="00FF0D54"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lastRenderedPageBreak/>
        <w:t xml:space="preserve">4.1.2 </w:t>
      </w:r>
      <w:r w:rsidR="00FF0D54"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  <w:t xml:space="preserve">หลักประกันและส่วนปรับปรุงด้านเครดิตอื่น  </w:t>
      </w:r>
      <w:r w:rsidR="00E551FF"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27CF7CA" w14:textId="77777777" w:rsidR="00FF0D54" w:rsidRPr="001B7687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theme="majorBidi"/>
          <w:sz w:val="30"/>
          <w:szCs w:val="30"/>
          <w:cs/>
          <w:lang w:eastAsia="en-GB"/>
        </w:rPr>
      </w:pPr>
    </w:p>
    <w:p w14:paraId="383BBBBE" w14:textId="77492EED" w:rsidR="006E12CD" w:rsidRPr="001B7687" w:rsidRDefault="002B5441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theme="majorBidi"/>
          <w:sz w:val="30"/>
          <w:szCs w:val="30"/>
          <w:lang w:eastAsia="en-GB"/>
        </w:rPr>
      </w:pP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กลุ่มบริษัทถือหลักประกันและส่วนปรับปรุงด้านเครดิตอื่นต่อฐานะเปิดด้านเครดิต หลักประกันส่วนใหญ่ที่กลุ่มบริษัทถือ ได้แก่ ที่ดิน สิ่งปลูกสร้าง และหลักทรัพย์ทางการเงิน ก่อนการพิจารณาอนุมัติสินเชื่อ กลุ่มบริษัทจะประเมินโอกาสความเสียหายที่อาจจะเกิดขึ้นเมื่อมีการปฏิบัติผิดสัญญา (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Loss given default) </w:t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ซึ่งจะขึ้นอยู่กับอัตราส่วนของสินเชื่อขั้นต้นเมื่อเปรียบเทียบกับมูลค่าหลักประกัน (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Loan-to-value (LTV) ratio) </w:t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มูลค่าของหลักประกันจะถูกประเมิน และทบทวนตามความเสี่ยงของประเภทหลักประกันและ การจัดชั้นของลูกหนี้ โดยหลักประกันจะถูกประเมินโดยผู้ประเมินภายใน หรือ ผู้ประเมินภายนอกที่ได้รับความเห็นชอบจากสำนักงานคณะกรรมการกำกับหลักทรัพย์และตลาดหลักทรัพย์ (กลต.) ซึ่งมูลค่าดังกล่าวจะถูกอนุมัติโดยคณะกรรมการประเมินราคามูลค่าหลักประกันเพื่อให้มั่นใจว่ามูลค่าของหลักประกันน่าเชื่อถือและเป็นปัจจุบันที่สุด ราคาของหลักประกันได้ถูกพิจารณาถึงความเสียหายที่คาดว่าจะเกิดขึ้น (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Expected loss) </w:t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จากการบังคับคดีและนำหลักประกันไปขายทอดตลาด ซึ่งจะแตกต่างกันตามความเสี่ยงของหลักประกันแต่ละประเภท โดยกลุ่มบริษัทได้มีการกำหนดอัตราส่วนลดตามประเภทหลักประกัน เพื่อนำไปใช้ในการคำนวณ 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LTV ratio </w:t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ทั้งนี้เงื่อนไขการให้สินเชื่อของกลุ่มบริษัทอาจระบุว่าหากลูกหนี้มีความเสี่ยงสูง กลุ่มบริษัทก็จะเรียกหลักประกันที่สูงขึ้นตามไปด้วย เพื่อช่วยลดความเสี่ยงของลูกหนี้เมื่อพิจารณาถึงมุมมองความเสี่ยงและผลตอบแทนที่จะได้รับจากการให้สินเชื่อ หรือ กลุ่มบริษัทอาจปรับลดวงเงินเพื่อให้อยู่ในระดับความเสี่ยงที่เหมาะสม</w:t>
      </w:r>
    </w:p>
    <w:p w14:paraId="3028D43E" w14:textId="77777777" w:rsidR="002B5441" w:rsidRPr="001B7687" w:rsidRDefault="002B5441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theme="majorBidi"/>
          <w:sz w:val="30"/>
          <w:szCs w:val="30"/>
          <w:lang w:eastAsia="en-GB"/>
        </w:rPr>
      </w:pPr>
    </w:p>
    <w:p w14:paraId="736D33D0" w14:textId="23C0D86E" w:rsidR="00FF0D54" w:rsidRPr="001B7687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  <w:r w:rsidRPr="001B7687">
        <w:rPr>
          <w:rFonts w:asciiTheme="majorBidi" w:eastAsia="AngsanaNew" w:hAnsiTheme="majorBidi" w:cs="Angsana New" w:hint="cs"/>
          <w:i/>
          <w:iCs/>
          <w:sz w:val="30"/>
          <w:szCs w:val="30"/>
          <w:cs/>
          <w:lang w:eastAsia="en-GB"/>
        </w:rPr>
        <w:t>อนุพันธ์และธุรกรรมซื้อหลักทรัพย์โดยมีสัญญาว่าจะขายคืน</w:t>
      </w:r>
    </w:p>
    <w:p w14:paraId="3F69B1F1" w14:textId="77777777" w:rsidR="00FF0D54" w:rsidRPr="001B7687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theme="majorBidi"/>
          <w:sz w:val="30"/>
          <w:szCs w:val="30"/>
          <w:lang w:eastAsia="en-GB"/>
        </w:rPr>
      </w:pPr>
    </w:p>
    <w:p w14:paraId="473B60F1" w14:textId="7E83E727" w:rsidR="00974BD3" w:rsidRPr="001B7687" w:rsidRDefault="002B5441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กลุ่มบริษัทลดความเสี่ยงด้านเครดิตของธุรกรรมอนุพันธ์ และธุรกรรมซื้อหลักทรัพย์โดยมีสัญญาว่าจะขายคืน ด้วยการเข้าทำสัญญาหลักในการหักกลบหนี้และสัญญาหลักประกันกับคู่สัญญาของกลุ่มบริษัท</w:t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  <w:t xml:space="preserve">โดยหลักประกันอาจอยู่ในรูปแบบของเงินสด หรือหลักทรัพย์ที่มีสภาพคล่องในตลาด ข้อมูลเชิงปริมาณของหลักประกันที่เกี่ยวข้องกับธุรกรรมดังกล่าวได้เปิดเผยในหมายเหตุ </w:t>
      </w:r>
      <w:r w:rsidR="0049324E"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>25</w:t>
      </w:r>
    </w:p>
    <w:p w14:paraId="3AADA80D" w14:textId="77777777" w:rsidR="002B5441" w:rsidRPr="001B7687" w:rsidRDefault="002B5441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6CCA1F34" w14:textId="77777777" w:rsidR="00E852F5" w:rsidRPr="00E85E54" w:rsidRDefault="00E852F5">
      <w:pPr>
        <w:rPr>
          <w:rFonts w:asciiTheme="majorBidi" w:eastAsia="AngsanaNew" w:hAnsiTheme="majorBidi" w:cs="Angsana New"/>
          <w:i/>
          <w:iCs/>
          <w:sz w:val="30"/>
          <w:szCs w:val="30"/>
          <w:lang w:val="en-US" w:eastAsia="en-GB"/>
        </w:rPr>
      </w:pPr>
      <w:r w:rsidRPr="001B7687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br w:type="page"/>
      </w:r>
    </w:p>
    <w:p w14:paraId="3E22DBA8" w14:textId="6ADAF3DC" w:rsidR="00FF0D54" w:rsidRPr="001B7687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  <w:r w:rsidRPr="001B7687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lastRenderedPageBreak/>
        <w:t xml:space="preserve">การให้สินเชื่อเพื่อที่อยู่อาศัย </w:t>
      </w:r>
    </w:p>
    <w:p w14:paraId="5A51847C" w14:textId="77777777" w:rsidR="00FF0D54" w:rsidRPr="001B7687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theme="majorBidi"/>
          <w:sz w:val="30"/>
          <w:szCs w:val="30"/>
          <w:lang w:eastAsia="en-GB"/>
        </w:rPr>
      </w:pPr>
    </w:p>
    <w:p w14:paraId="04547BB1" w14:textId="72D01EF7" w:rsidR="00FF0D54" w:rsidRPr="001B7687" w:rsidRDefault="002B5441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สินเชื่อเพื่อที่อยู่อาศัยเป็นสินเชื่อที่มีหลักประกันประเภทหนึ่ง อย่างไรก็ตาม มูลค่าหลักประกันที่ต้องการอาจจะแตกต่างกันไปในลูกหนี้แต่ละรายขึ้นอยู่กับลักษณะของลูกหนี้ นอกจากนี้ธปท.พิจารณาถึงสัดส่วนของสินเชื่อเมื่อเปรียบเทียบกับมูลค่าหลักประกัน (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LTV) </w:t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เป็นปัจจัยหนึ่งในการคำนวณสินทรัพย์เสี่ยง (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Risk Weighted Assets: RWA) </w:t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โดยวิธี 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Standardised approach </w:t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กลุ่มบริษัทมีการควบคุมความเสี่ยงสำหรับสินเชื่อที่มี 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LTV </w:t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สูงโดยอนุมัติสินเชื่อให้แก่ลูกหนี้ที่ได้รับคะแนนการประเมินความเสี่ยง (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Scorecard) </w:t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ในระดับที่ดี</w:t>
      </w:r>
      <w:r w:rsidR="00FF0D54"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</w:p>
    <w:p w14:paraId="547FB1EA" w14:textId="615162A3" w:rsidR="00FF0D54" w:rsidRPr="001B7687" w:rsidRDefault="00C7565F" w:rsidP="003C13F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ณ วันที่ </w:t>
      </w:r>
      <w:r w:rsidR="001F0735" w:rsidRPr="001B7687">
        <w:rPr>
          <w:rFonts w:asciiTheme="majorBidi" w:eastAsia="AngsanaNew" w:hAnsiTheme="majorBidi" w:cstheme="majorBidi"/>
          <w:sz w:val="30"/>
          <w:szCs w:val="30"/>
          <w:lang w:eastAsia="en-GB"/>
        </w:rPr>
        <w:t>31</w:t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 ธันวาคม </w:t>
      </w:r>
      <w:r w:rsidR="001F0735" w:rsidRPr="001B7687">
        <w:rPr>
          <w:rFonts w:asciiTheme="majorBidi" w:eastAsia="AngsanaNew" w:hAnsiTheme="majorBidi" w:cstheme="majorBidi"/>
          <w:sz w:val="30"/>
          <w:szCs w:val="30"/>
          <w:lang w:eastAsia="en-GB"/>
        </w:rPr>
        <w:t>256</w:t>
      </w:r>
      <w:r w:rsidR="00A10064" w:rsidRPr="001B7687">
        <w:rPr>
          <w:rFonts w:asciiTheme="majorBidi" w:eastAsia="AngsanaNew" w:hAnsiTheme="majorBidi" w:cstheme="majorBidi"/>
          <w:sz w:val="30"/>
          <w:szCs w:val="30"/>
          <w:lang w:eastAsia="en-GB"/>
        </w:rPr>
        <w:t>8</w:t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 อัตราส่วนของสินเชื่อคงเหลือเมื่อเปรียบเทียบกับมูลค่าหลักประกัน (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Current loan-to-value (LTV) ratio) </w:t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ของสินเชื่อเพื่อที่อยู่อาศัยในงบการเงินรวมมีอัตราส่วนประมาณร้อยละ</w:t>
      </w:r>
      <w:r w:rsidR="0043591A"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</w:t>
      </w:r>
      <w:r w:rsidR="003B0476" w:rsidRPr="001B7687">
        <w:rPr>
          <w:rFonts w:ascii="Angsana New" w:eastAsia="AngsanaNew" w:hAnsi="Angsana New" w:cs="Angsana New"/>
          <w:sz w:val="30"/>
          <w:szCs w:val="30"/>
          <w:lang w:eastAsia="en-GB"/>
        </w:rPr>
        <w:t>72</w:t>
      </w:r>
      <w:r w:rsidR="00DC3D7A" w:rsidRPr="001B7687">
        <w:rPr>
          <w:rFonts w:ascii="Angsana New" w:eastAsia="AngsanaNew" w:hAnsi="Angsana New" w:cs="Angsana New"/>
          <w:sz w:val="30"/>
          <w:szCs w:val="30"/>
          <w:lang w:eastAsia="en-GB"/>
        </w:rPr>
        <w:br/>
      </w:r>
      <w:r w:rsidRPr="001B7687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>(</w:t>
      </w:r>
      <w:r w:rsidR="001F0735" w:rsidRPr="001B7687">
        <w:rPr>
          <w:rFonts w:asciiTheme="majorBidi" w:eastAsia="AngsanaNew" w:hAnsiTheme="majorBidi" w:cstheme="majorBidi"/>
          <w:i/>
          <w:iCs/>
          <w:sz w:val="30"/>
          <w:szCs w:val="30"/>
          <w:lang w:eastAsia="en-GB"/>
        </w:rPr>
        <w:t>256</w:t>
      </w:r>
      <w:r w:rsidR="00A10064" w:rsidRPr="001B7687">
        <w:rPr>
          <w:rFonts w:asciiTheme="majorBidi" w:eastAsia="AngsanaNew" w:hAnsiTheme="majorBidi" w:cstheme="majorBidi"/>
          <w:i/>
          <w:iCs/>
          <w:sz w:val="30"/>
          <w:szCs w:val="30"/>
          <w:lang w:eastAsia="en-GB"/>
        </w:rPr>
        <w:t>7</w:t>
      </w:r>
      <w:r w:rsidRPr="001B7687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>: ร้อย</w:t>
      </w:r>
      <w:r w:rsidRPr="001B7687">
        <w:rPr>
          <w:rFonts w:ascii="Angsana New" w:eastAsia="AngsanaNew" w:hAnsi="Angsana New" w:cs="Angsana New" w:hint="cs"/>
          <w:i/>
          <w:iCs/>
          <w:sz w:val="30"/>
          <w:szCs w:val="30"/>
          <w:cs/>
          <w:lang w:eastAsia="en-GB"/>
        </w:rPr>
        <w:t xml:space="preserve">ละ </w:t>
      </w:r>
      <w:r w:rsidR="001F0735" w:rsidRPr="001B7687">
        <w:rPr>
          <w:rFonts w:ascii="Angsana New" w:eastAsia="AngsanaNew" w:hAnsi="Angsana New" w:cs="Angsana New"/>
          <w:i/>
          <w:iCs/>
          <w:sz w:val="30"/>
          <w:szCs w:val="30"/>
          <w:lang w:eastAsia="en-GB"/>
        </w:rPr>
        <w:t>7</w:t>
      </w:r>
      <w:r w:rsidR="00A10064" w:rsidRPr="001B7687">
        <w:rPr>
          <w:rFonts w:ascii="Angsana New" w:eastAsia="AngsanaNew" w:hAnsi="Angsana New" w:cs="Angsana New"/>
          <w:i/>
          <w:iCs/>
          <w:sz w:val="30"/>
          <w:szCs w:val="30"/>
          <w:lang w:eastAsia="en-GB"/>
        </w:rPr>
        <w:t>2</w:t>
      </w:r>
      <w:r w:rsidRPr="001B7687">
        <w:rPr>
          <w:rFonts w:ascii="Angsana New" w:eastAsia="AngsanaNew" w:hAnsi="Angsana New" w:cs="Angsana New" w:hint="cs"/>
          <w:i/>
          <w:iCs/>
          <w:sz w:val="30"/>
          <w:szCs w:val="30"/>
          <w:lang w:eastAsia="en-GB"/>
        </w:rPr>
        <w:t>)</w:t>
      </w:r>
    </w:p>
    <w:p w14:paraId="5706F495" w14:textId="77777777" w:rsidR="00C7565F" w:rsidRPr="001B7687" w:rsidRDefault="00C7565F" w:rsidP="00C7565F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41D93526" w14:textId="77777777" w:rsidR="00FF0D54" w:rsidRPr="001B7687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1B7687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 xml:space="preserve">เงินให้สินเชื่อแก่กลุ่มลูกค้าธุรกิจ  </w:t>
      </w:r>
    </w:p>
    <w:p w14:paraId="44D8D629" w14:textId="77777777" w:rsidR="00FF0D54" w:rsidRPr="001B7687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37768E41" w14:textId="6EC4E823" w:rsidR="00C7565F" w:rsidRPr="001B7687" w:rsidRDefault="00C7565F" w:rsidP="00C7565F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วามน่าเชื่อถือโดยทั่วไปของกลุ่มลูกค้าธุรกิจมีแนวโน้มที่เกี่ยวข้องกับข้อบ่งชี้ด้านคุณภาพเครดิตของ</w:t>
      </w:r>
      <w:r w:rsidR="00CB7EFF"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เงินให้สินเชื่อที่เกี่ยวข้อง อย่างไรก็ตามการมีหลักประกันจะช่วยเพิ่มความน่าเชื่อถือของกลุ่มลูกค้าดังกล่าว โดยมีหลักประกันเบื้องต้นเป็นอสังหาริมทรัพย์ และมีหลักประกันส่วนเพิ่มเป็นสินทรัพย์ทั้งหมดของกลุ่มลูกค้าธุรกิจนั้น ทรัพย์ค้ำประกันซึ่งเป็นของผู้อื่นและการค้ำประกัน  </w:t>
      </w:r>
    </w:p>
    <w:p w14:paraId="62101481" w14:textId="77777777" w:rsidR="001E7D40" w:rsidRPr="001B7687" w:rsidRDefault="001E7D40" w:rsidP="00C7565F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38949C45" w14:textId="19CCD4E5" w:rsidR="00FF0D54" w:rsidRPr="001B7687" w:rsidRDefault="00C7565F" w:rsidP="00C7565F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16"/>
          <w:szCs w:val="16"/>
          <w:lang w:eastAsia="en-GB"/>
        </w:rPr>
      </w:pP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เนื่องจากหลักประกันและการค้ำประกันมีหลากหลายประเภท ส่วนลดของหลักประกันและการค้ำประกันอาจแตกต่างกันออกไปขึ้นอยู่กับสภาพคล่องและคุณภาพของหลักประกันและการค้ำประกันประเภทนั้น ๆ  ตามที่ระบุส่วนลดในแนวนโยบายสินเชื่อของกลุ่มบริษัท เพื่อให้แน่ใจว่าได้มีการพิจารณาระดับหลักประกันและส่วนปรับปรุงด้านเครดิตอย่างเหมาะสมในกระบวนการอนุมัติสินเชื่อและการทบทวนสินเชื่อ</w:t>
      </w:r>
    </w:p>
    <w:p w14:paraId="7AC6592E" w14:textId="77777777" w:rsidR="00C02988" w:rsidRPr="001B7687" w:rsidRDefault="00C02988" w:rsidP="00FF0D54">
      <w:pPr>
        <w:tabs>
          <w:tab w:val="left" w:pos="540"/>
        </w:tabs>
        <w:spacing w:after="0" w:line="240" w:lineRule="auto"/>
        <w:ind w:left="1260" w:right="43" w:hanging="720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383BC6E1" w14:textId="75E20428" w:rsidR="00FF0D54" w:rsidRPr="001B7687" w:rsidRDefault="00FF0D54" w:rsidP="00FF0D54">
      <w:pPr>
        <w:tabs>
          <w:tab w:val="left" w:pos="540"/>
        </w:tabs>
        <w:spacing w:after="0" w:line="240" w:lineRule="auto"/>
        <w:ind w:left="1260" w:right="43" w:hanging="720"/>
        <w:jc w:val="thaiDistribute"/>
        <w:rPr>
          <w:rFonts w:asciiTheme="majorBidi" w:eastAsia="AngsanaNew" w:hAnsiTheme="majorBidi" w:cstheme="majorBidi"/>
          <w:i/>
          <w:iCs/>
          <w:sz w:val="30"/>
          <w:szCs w:val="30"/>
          <w:lang w:eastAsia="en-GB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4.1.3</w:t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  <w:t xml:space="preserve">ข้อมูลเกี่ยวกับผลขาดทุนด้านเครดิตที่คาดว่าจะเกิดขึ้น </w:t>
      </w:r>
    </w:p>
    <w:p w14:paraId="684967F9" w14:textId="77777777" w:rsidR="00FF0D54" w:rsidRPr="001B7687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58D3C0C9" w14:textId="180CF759" w:rsidR="00384DFB" w:rsidRPr="001B7687" w:rsidRDefault="00FF0D54" w:rsidP="00384DFB">
      <w:pPr>
        <w:suppressAutoHyphens/>
        <w:spacing w:after="0" w:line="240" w:lineRule="auto"/>
        <w:ind w:left="1269" w:right="-28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ปัจจัยตลอดจนข้อสมมติ และเทคนิคที่ใช้ในการประเมินค่าเผื่อผลขาดทุนด้านเครดิตที่คาดว่าจะเกิดขึ้นได้เปิดเผยในหมายเหตุ </w:t>
      </w:r>
      <w:r w:rsidR="000C4A1E"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>3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>.</w:t>
      </w:r>
      <w:r w:rsidR="006B44BB"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>2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>.5</w:t>
      </w: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</w:t>
      </w:r>
    </w:p>
    <w:p w14:paraId="6639C2A3" w14:textId="77777777" w:rsidR="00F15661" w:rsidRPr="001B7687" w:rsidRDefault="00F15661" w:rsidP="00FF0D54">
      <w:pPr>
        <w:spacing w:after="0" w:line="240" w:lineRule="auto"/>
        <w:ind w:left="1080" w:firstLine="18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79FB1C6" w14:textId="77777777" w:rsidR="00F15661" w:rsidRPr="001B7687" w:rsidRDefault="00F15661">
      <w:pPr>
        <w:rPr>
          <w:rFonts w:asciiTheme="majorBidi" w:hAnsiTheme="majorBidi" w:cstheme="majorBidi"/>
          <w:i/>
          <w:iCs/>
          <w:sz w:val="30"/>
          <w:szCs w:val="30"/>
        </w:rPr>
      </w:pPr>
      <w:r w:rsidRPr="001B7687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8044D0B" w14:textId="50ECCDCA" w:rsidR="00FF0D54" w:rsidRPr="001B7687" w:rsidRDefault="00FF0D54" w:rsidP="00FF0D54">
      <w:pPr>
        <w:spacing w:after="0" w:line="240" w:lineRule="auto"/>
        <w:ind w:left="1080" w:firstLine="189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1B768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การนำข้อมูลที่</w:t>
      </w:r>
      <w:r w:rsidRPr="001B7687">
        <w:rPr>
          <w:rFonts w:asciiTheme="majorBidi" w:hAnsiTheme="majorBidi" w:cstheme="majorBidi" w:hint="cs"/>
          <w:i/>
          <w:iCs/>
          <w:sz w:val="30"/>
          <w:szCs w:val="30"/>
          <w:cs/>
        </w:rPr>
        <w:t>มีการ</w:t>
      </w:r>
      <w:r w:rsidRPr="001B7687">
        <w:rPr>
          <w:rFonts w:asciiTheme="majorBidi" w:hAnsiTheme="majorBidi" w:cstheme="majorBidi"/>
          <w:i/>
          <w:iCs/>
          <w:sz w:val="30"/>
          <w:szCs w:val="30"/>
          <w:cs/>
        </w:rPr>
        <w:t>คาดการณ์</w:t>
      </w:r>
      <w:r w:rsidRPr="001B7687">
        <w:rPr>
          <w:rFonts w:asciiTheme="majorBidi" w:hAnsiTheme="majorBidi" w:cstheme="majorBidi" w:hint="cs"/>
          <w:i/>
          <w:iCs/>
          <w:sz w:val="30"/>
          <w:szCs w:val="30"/>
          <w:cs/>
        </w:rPr>
        <w:t>ไป</w:t>
      </w:r>
      <w:r w:rsidRPr="001B7687">
        <w:rPr>
          <w:rFonts w:asciiTheme="majorBidi" w:hAnsiTheme="majorBidi" w:cstheme="majorBidi"/>
          <w:i/>
          <w:iCs/>
          <w:sz w:val="30"/>
          <w:szCs w:val="30"/>
          <w:cs/>
        </w:rPr>
        <w:t>ในอนาคต</w:t>
      </w:r>
      <w:r w:rsidRPr="001B7687">
        <w:rPr>
          <w:rFonts w:asciiTheme="majorBidi" w:hAnsiTheme="majorBidi" w:cstheme="majorBidi" w:hint="cs"/>
          <w:i/>
          <w:iCs/>
          <w:sz w:val="30"/>
          <w:szCs w:val="30"/>
          <w:cs/>
        </w:rPr>
        <w:t>มาใช้</w:t>
      </w:r>
    </w:p>
    <w:p w14:paraId="380C89C5" w14:textId="77777777" w:rsidR="00FF0D54" w:rsidRPr="001B7687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hAnsiTheme="majorBidi" w:cstheme="majorBidi"/>
          <w:sz w:val="30"/>
          <w:szCs w:val="30"/>
        </w:rPr>
      </w:pPr>
    </w:p>
    <w:p w14:paraId="1D4DD7FA" w14:textId="0C7BBD38" w:rsidR="00C7565F" w:rsidRPr="001B7687" w:rsidRDefault="00C7565F" w:rsidP="00C7565F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theme="majorBidi"/>
          <w:sz w:val="30"/>
          <w:szCs w:val="30"/>
          <w:cs/>
        </w:rPr>
        <w:t>กลุ่มบริษัทนำข้อมูลที่มีการคาดการณ์ไปในอนาคตมารวมในการคำนวณหาค่าเผื่อผลขาดทุนด้านเครดิต</w:t>
      </w:r>
      <w:r w:rsidR="00FF3DAF" w:rsidRPr="001B7687">
        <w:rPr>
          <w:rFonts w:asciiTheme="majorBidi" w:hAnsiTheme="majorBidi" w:cstheme="majorBidi"/>
          <w:sz w:val="30"/>
          <w:szCs w:val="30"/>
          <w:cs/>
        </w:rPr>
        <w:br/>
      </w:r>
      <w:r w:rsidRPr="001B7687">
        <w:rPr>
          <w:rFonts w:asciiTheme="majorBidi" w:hAnsiTheme="majorBidi" w:cs="Angsana New"/>
          <w:sz w:val="30"/>
          <w:szCs w:val="30"/>
          <w:cs/>
        </w:rPr>
        <w:t xml:space="preserve">ที่คาดว่าจะเกิดขึ้น </w:t>
      </w:r>
    </w:p>
    <w:p w14:paraId="4E6346F2" w14:textId="77777777" w:rsidR="00C7565F" w:rsidRPr="001B7687" w:rsidRDefault="00C7565F" w:rsidP="00C7565F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55B02B24" w14:textId="0216B8CE" w:rsidR="00C7565F" w:rsidRPr="001B7687" w:rsidRDefault="00C7565F" w:rsidP="00C7565F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="Angsana New"/>
          <w:sz w:val="30"/>
          <w:szCs w:val="30"/>
          <w:cs/>
        </w:rPr>
        <w:t>กลุ่มบริษัทกำหนดให้มีสถานการณ์ทางเศรษฐกิจ 3 สถานการณ์ ได้แก่ สถานการณ์ปกติ (</w:t>
      </w:r>
      <w:r w:rsidRPr="001B7687">
        <w:rPr>
          <w:rFonts w:asciiTheme="majorBidi" w:hAnsiTheme="majorBidi" w:cstheme="majorBidi"/>
          <w:sz w:val="30"/>
          <w:szCs w:val="30"/>
        </w:rPr>
        <w:t xml:space="preserve">Base case) </w:t>
      </w:r>
      <w:r w:rsidR="00FF3DAF" w:rsidRPr="001B7687">
        <w:rPr>
          <w:rFonts w:asciiTheme="majorBidi" w:hAnsiTheme="majorBidi" w:cstheme="majorBidi"/>
          <w:sz w:val="30"/>
          <w:szCs w:val="30"/>
          <w:cs/>
        </w:rPr>
        <w:br/>
      </w:r>
      <w:r w:rsidRPr="001B7687">
        <w:rPr>
          <w:rFonts w:asciiTheme="majorBidi" w:hAnsiTheme="majorBidi" w:cs="Angsana New"/>
          <w:sz w:val="30"/>
          <w:szCs w:val="30"/>
          <w:cs/>
        </w:rPr>
        <w:t>ซึ่งเป็นสถานการณ์กลางที่พัฒนาขึ้นเป็นการภายในและมีอีก 2 สถานการณ์ที่มีความเป็นไปได้น้อยกว่า</w:t>
      </w:r>
      <w:r w:rsidR="005F2AC1" w:rsidRPr="001B7687">
        <w:rPr>
          <w:rFonts w:asciiTheme="majorBidi" w:hAnsiTheme="majorBidi" w:cs="Angsana New" w:hint="cs"/>
          <w:sz w:val="30"/>
          <w:szCs w:val="30"/>
          <w:cs/>
        </w:rPr>
        <w:t xml:space="preserve">          </w:t>
      </w:r>
      <w:r w:rsidRPr="001B7687">
        <w:rPr>
          <w:rFonts w:asciiTheme="majorBidi" w:hAnsiTheme="majorBidi" w:cs="Angsana New"/>
          <w:sz w:val="30"/>
          <w:szCs w:val="30"/>
          <w:cs/>
        </w:rPr>
        <w:t xml:space="preserve">ที่จะเกิดขึ้น ได้แก่ สถานการณ์ที่ดีขึ้นและสถานการณ์ที่แย่ลง ข้อมูลภายนอกที่นำมาพิจารณาประกอบด้วยข้อมูลทางเศรษฐกิจและการคาดการณ์ที่เผยแพร่โดยหน่วยงานภาครัฐ หน่วยงานเอกชนหรือสถาบันการศึกษาซึ่งเป็นองค์กรที่กลุ่มบริษัทคัดสรรแล้ว </w:t>
      </w:r>
    </w:p>
    <w:p w14:paraId="6273DA8B" w14:textId="77777777" w:rsidR="00C7565F" w:rsidRPr="001B7687" w:rsidRDefault="00C7565F" w:rsidP="00C7565F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8580D" w14:textId="76281E52" w:rsidR="00FF0D54" w:rsidRDefault="00C7565F" w:rsidP="00207675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B7687">
        <w:rPr>
          <w:rFonts w:asciiTheme="majorBidi" w:hAnsiTheme="majorBidi" w:cs="Angsana New"/>
          <w:sz w:val="30"/>
          <w:szCs w:val="30"/>
          <w:cs/>
        </w:rPr>
        <w:t>สถานการณ์ที่ใช้ในการวัดมูลค่าค่าเผื่อผลขาดทุนด้านเครดิตที่คาดว่าจะเกิดขึ้นมีการถ่วงน้ำหนักด้วย</w:t>
      </w:r>
      <w:r w:rsidR="00A5162A" w:rsidRPr="001B7687">
        <w:rPr>
          <w:rFonts w:asciiTheme="majorBidi" w:hAnsiTheme="majorBidi" w:cs="Angsana New"/>
          <w:sz w:val="30"/>
          <w:szCs w:val="30"/>
        </w:rPr>
        <w:br/>
      </w:r>
      <w:r w:rsidRPr="001B7687">
        <w:rPr>
          <w:rFonts w:asciiTheme="majorBidi" w:hAnsiTheme="majorBidi" w:cs="Angsana New"/>
          <w:sz w:val="30"/>
          <w:szCs w:val="30"/>
          <w:cs/>
        </w:rPr>
        <w:t>ความน่าจะเป็นดังนี้</w:t>
      </w:r>
    </w:p>
    <w:p w14:paraId="6CADFD85" w14:textId="77777777" w:rsidR="001B7687" w:rsidRPr="001B7687" w:rsidRDefault="001B7687" w:rsidP="00207675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8536" w:type="dxa"/>
        <w:tblInd w:w="1170" w:type="dxa"/>
        <w:tblLook w:val="04A0" w:firstRow="1" w:lastRow="0" w:firstColumn="1" w:lastColumn="0" w:noHBand="0" w:noVBand="1"/>
      </w:tblPr>
      <w:tblGrid>
        <w:gridCol w:w="2421"/>
        <w:gridCol w:w="990"/>
        <w:gridCol w:w="1080"/>
        <w:gridCol w:w="1080"/>
        <w:gridCol w:w="1080"/>
        <w:gridCol w:w="990"/>
        <w:gridCol w:w="895"/>
      </w:tblGrid>
      <w:tr w:rsidR="00FF0D54" w:rsidRPr="001B7687" w14:paraId="13B0E89D" w14:textId="77777777" w:rsidTr="00F22112">
        <w:tc>
          <w:tcPr>
            <w:tcW w:w="2421" w:type="dxa"/>
          </w:tcPr>
          <w:p w14:paraId="4116C995" w14:textId="77777777" w:rsidR="00FF0D54" w:rsidRPr="001B7687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5" w:type="dxa"/>
            <w:gridSpan w:val="6"/>
            <w:hideMark/>
          </w:tcPr>
          <w:p w14:paraId="22403152" w14:textId="77777777" w:rsidR="00FF0D54" w:rsidRPr="001B7687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D1CA9" w:rsidRPr="001B7687" w14:paraId="1BFF84A9" w14:textId="77777777" w:rsidTr="00F22112">
        <w:tc>
          <w:tcPr>
            <w:tcW w:w="2421" w:type="dxa"/>
          </w:tcPr>
          <w:p w14:paraId="04D89000" w14:textId="77777777" w:rsidR="002D1CA9" w:rsidRPr="001B7687" w:rsidRDefault="002D1CA9" w:rsidP="002D1CA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031915FD" w14:textId="62E0F8F0" w:rsidR="002D1CA9" w:rsidRPr="001B7687" w:rsidRDefault="002D1CA9" w:rsidP="002D1CA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B12537"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965" w:type="dxa"/>
            <w:gridSpan w:val="3"/>
            <w:vAlign w:val="bottom"/>
          </w:tcPr>
          <w:p w14:paraId="746D310C" w14:textId="7DC3D51D" w:rsidR="002D1CA9" w:rsidRPr="001B7687" w:rsidRDefault="002D1CA9" w:rsidP="002D1C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B12537"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</w:tr>
      <w:tr w:rsidR="00FF0D54" w:rsidRPr="001B7687" w14:paraId="480F3273" w14:textId="77777777" w:rsidTr="00F22112">
        <w:tc>
          <w:tcPr>
            <w:tcW w:w="2421" w:type="dxa"/>
          </w:tcPr>
          <w:p w14:paraId="34911625" w14:textId="77777777" w:rsidR="00FF0D54" w:rsidRPr="001B7687" w:rsidRDefault="00FF0D54" w:rsidP="00F2211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D0B5F9C" w14:textId="77777777" w:rsidR="00FF0D54" w:rsidRPr="001B7687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</w:rPr>
              <w:t>ดีขึ้น</w:t>
            </w:r>
          </w:p>
        </w:tc>
        <w:tc>
          <w:tcPr>
            <w:tcW w:w="1080" w:type="dxa"/>
            <w:hideMark/>
          </w:tcPr>
          <w:p w14:paraId="785FB929" w14:textId="77777777" w:rsidR="00FF0D54" w:rsidRPr="001B7687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</w:rPr>
              <w:t>ปกติ</w:t>
            </w:r>
          </w:p>
        </w:tc>
        <w:tc>
          <w:tcPr>
            <w:tcW w:w="1080" w:type="dxa"/>
            <w:hideMark/>
          </w:tcPr>
          <w:p w14:paraId="0B4F63C4" w14:textId="77777777" w:rsidR="00FF0D54" w:rsidRPr="001B7687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</w:rPr>
              <w:t>แย่ลง</w:t>
            </w:r>
          </w:p>
        </w:tc>
        <w:tc>
          <w:tcPr>
            <w:tcW w:w="1080" w:type="dxa"/>
            <w:hideMark/>
          </w:tcPr>
          <w:p w14:paraId="7FB31211" w14:textId="77777777" w:rsidR="00FF0D54" w:rsidRPr="001B7687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</w:rPr>
              <w:t>ดีขึ้น</w:t>
            </w:r>
          </w:p>
        </w:tc>
        <w:tc>
          <w:tcPr>
            <w:tcW w:w="990" w:type="dxa"/>
            <w:hideMark/>
          </w:tcPr>
          <w:p w14:paraId="13C91B67" w14:textId="77777777" w:rsidR="00FF0D54" w:rsidRPr="001B7687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</w:rPr>
              <w:t>ปกติ</w:t>
            </w:r>
          </w:p>
        </w:tc>
        <w:tc>
          <w:tcPr>
            <w:tcW w:w="895" w:type="dxa"/>
            <w:hideMark/>
          </w:tcPr>
          <w:p w14:paraId="252CF066" w14:textId="77777777" w:rsidR="00FF0D54" w:rsidRPr="001B7687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</w:rPr>
              <w:t>แย่ลง</w:t>
            </w:r>
          </w:p>
        </w:tc>
      </w:tr>
      <w:tr w:rsidR="00027919" w:rsidRPr="001B7687" w14:paraId="051B6FFD" w14:textId="77777777" w:rsidTr="00AD0B63">
        <w:tc>
          <w:tcPr>
            <w:tcW w:w="2421" w:type="dxa"/>
            <w:hideMark/>
          </w:tcPr>
          <w:p w14:paraId="0A0F44DD" w14:textId="77777777" w:rsidR="00027919" w:rsidRPr="001B7687" w:rsidRDefault="00027919" w:rsidP="00027919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</w:rPr>
              <w:t>การถัวเฉลี่ยถ่วงน้ำหนัก</w:t>
            </w:r>
            <w:r w:rsidRPr="001B7687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</w:t>
            </w:r>
            <w:r w:rsidRPr="001B7687">
              <w:rPr>
                <w:rFonts w:asciiTheme="majorBidi" w:hAnsiTheme="majorBidi" w:cstheme="majorBidi"/>
                <w:sz w:val="30"/>
                <w:szCs w:val="30"/>
                <w:cs/>
              </w:rPr>
              <w:t>สถานการณ์</w:t>
            </w:r>
          </w:p>
        </w:tc>
        <w:tc>
          <w:tcPr>
            <w:tcW w:w="990" w:type="dxa"/>
            <w:vAlign w:val="bottom"/>
          </w:tcPr>
          <w:p w14:paraId="06D19905" w14:textId="1DDC36D2" w:rsidR="00027919" w:rsidRPr="001B7687" w:rsidRDefault="003B0476" w:rsidP="00AD0B6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80" w:type="dxa"/>
            <w:vAlign w:val="bottom"/>
          </w:tcPr>
          <w:p w14:paraId="31E81A47" w14:textId="57E09B6F" w:rsidR="00027919" w:rsidRPr="001B7687" w:rsidRDefault="003B0476" w:rsidP="00AD0B6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080" w:type="dxa"/>
            <w:vAlign w:val="bottom"/>
          </w:tcPr>
          <w:p w14:paraId="3044D7E2" w14:textId="4F77D3B5" w:rsidR="00027919" w:rsidRPr="001B7687" w:rsidRDefault="003B0476" w:rsidP="00AD0B6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80" w:type="dxa"/>
            <w:vAlign w:val="bottom"/>
          </w:tcPr>
          <w:p w14:paraId="5C1AB485" w14:textId="28BD395E" w:rsidR="00027919" w:rsidRPr="001B7687" w:rsidRDefault="00027919" w:rsidP="0002791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990" w:type="dxa"/>
          </w:tcPr>
          <w:p w14:paraId="288FA16E" w14:textId="77777777" w:rsidR="00027919" w:rsidRPr="001B7687" w:rsidRDefault="00027919" w:rsidP="0002791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C2DBC" w14:textId="2930CB9C" w:rsidR="00027919" w:rsidRPr="001B7687" w:rsidRDefault="00027919" w:rsidP="0002791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895" w:type="dxa"/>
          </w:tcPr>
          <w:p w14:paraId="2656B354" w14:textId="77777777" w:rsidR="00027919" w:rsidRPr="001B7687" w:rsidRDefault="00027919" w:rsidP="0002791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C3297D" w14:textId="672A6E23" w:rsidR="00027919" w:rsidRPr="001B7687" w:rsidRDefault="00027919" w:rsidP="0002791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</w:tbl>
    <w:p w14:paraId="6AE8DA9A" w14:textId="77777777" w:rsidR="001E7D40" w:rsidRPr="001B7687" w:rsidRDefault="001E7D40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216054C3" w14:textId="2472015F" w:rsidR="00FF0D54" w:rsidRPr="001B7687" w:rsidRDefault="00190EEA" w:rsidP="00190EEA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  <w:r w:rsidRPr="001B7687">
        <w:rPr>
          <w:rFonts w:asciiTheme="majorBidi" w:hAnsiTheme="majorBidi" w:cs="Angsana New"/>
          <w:sz w:val="30"/>
          <w:szCs w:val="30"/>
          <w:cs/>
        </w:rPr>
        <w:t>กลุ่มบริษัทระบุและจัดทำเอกสารเกี่ยวกับตัวแปรหลักที่ส่งผลกระทบต่อความเสี่ยงด้านเครดิตและการขาดทุนด้านเครดิตสำหรับแต่ละกลุ่มของเครื่องมือทางการเงินและใช้การวิเคราะห์ข้อมูลในอดีตเพื่อหาความสัมพันธ์ระหว่างตัวแปรเชิงเศรษฐศาสตร์มหภาค ความเสี่ยงด้านเครดิตและการขาดทุนด้านเครดิต ข้อมูลที่มีการคาดการณ์ไปในอนาคตจำนวนมากได้ถูกนำมารวมเป็นปัจจัยความเสี่ยงด้านเครดิต</w:t>
      </w:r>
      <w:r w:rsidR="00130B4A">
        <w:rPr>
          <w:rFonts w:asciiTheme="majorBidi" w:hAnsiTheme="majorBidi" w:cs="Angsana New"/>
          <w:sz w:val="30"/>
          <w:szCs w:val="30"/>
        </w:rPr>
        <w:br/>
      </w:r>
      <w:r w:rsidR="00130B4A" w:rsidRPr="00130B4A">
        <w:rPr>
          <w:rFonts w:asciiTheme="majorBidi" w:hAnsiTheme="majorBidi" w:cs="Angsana New"/>
          <w:sz w:val="30"/>
          <w:szCs w:val="30"/>
          <w:cs/>
        </w:rPr>
        <w:t>ตัวแปรหลักที่ส่งผลกระทบของความเสี่ยงด้านเครดิตอาจรวมถึงผลิตภัณฑ์มวลรวมในประเทศ (</w:t>
      </w:r>
      <w:r w:rsidR="00130B4A" w:rsidRPr="00130B4A">
        <w:rPr>
          <w:rFonts w:asciiTheme="majorBidi" w:hAnsiTheme="majorBidi" w:cs="Angsana New"/>
          <w:sz w:val="30"/>
          <w:szCs w:val="30"/>
        </w:rPr>
        <w:t xml:space="preserve">GDP) </w:t>
      </w:r>
      <w:r w:rsidR="00130B4A" w:rsidRPr="00130B4A">
        <w:rPr>
          <w:rFonts w:asciiTheme="majorBidi" w:hAnsiTheme="majorBidi" w:cs="Angsana New"/>
          <w:sz w:val="30"/>
          <w:szCs w:val="30"/>
          <w:cs/>
        </w:rPr>
        <w:t xml:space="preserve">อัตราการว่างงาน การบริโภคภาคเอกชน ดัชนีรายได้เกษตรกร ดัชนีราคาสินค้าเกษตร ค่าจ้างเฉลี่ยต่อเดือน </w:t>
      </w:r>
      <w:r w:rsidR="00202F00">
        <w:rPr>
          <w:rFonts w:asciiTheme="majorBidi" w:hAnsiTheme="majorBidi" w:cs="Angsana New" w:hint="cs"/>
          <w:sz w:val="30"/>
          <w:szCs w:val="30"/>
          <w:cs/>
        </w:rPr>
        <w:t xml:space="preserve">ดัชนีราคารถยนต์มือสอง </w:t>
      </w:r>
      <w:r w:rsidR="00130B4A" w:rsidRPr="00130B4A">
        <w:rPr>
          <w:rFonts w:asciiTheme="majorBidi" w:hAnsiTheme="majorBidi" w:cs="Angsana New"/>
          <w:sz w:val="30"/>
          <w:szCs w:val="30"/>
          <w:cs/>
        </w:rPr>
        <w:t>และหนี้สินครัวเรือนต่อผลิตภัณฑ์มวลรวมในประเทศ ตัวแปรเหล่านี้รวมถึงการถัวเฉลี่ยถ่วงน้ำหนักสถานการณ์ได้จัดทำโดยหน่วยงานวิจัยเศรษฐกิจของธนาคาร</w:t>
      </w:r>
    </w:p>
    <w:p w14:paraId="5489664B" w14:textId="77777777" w:rsidR="009E65B4" w:rsidRPr="001B7687" w:rsidRDefault="009E65B4" w:rsidP="00FF0D54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</w:p>
    <w:p w14:paraId="4FA910AB" w14:textId="77777777" w:rsidR="00E852F5" w:rsidRPr="001B7687" w:rsidRDefault="00E852F5">
      <w:pPr>
        <w:rPr>
          <w:rFonts w:asciiTheme="majorBidi" w:hAnsiTheme="majorBidi" w:cs="Angsana New"/>
          <w:i/>
          <w:iCs/>
          <w:sz w:val="30"/>
          <w:szCs w:val="30"/>
          <w:cs/>
        </w:rPr>
      </w:pPr>
      <w:r w:rsidRPr="001B7687"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14:paraId="6FF4C5F8" w14:textId="484D119A" w:rsidR="00FF0D54" w:rsidRPr="001B7687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B7687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การตั้งสำรองเพิ่มเติม (</w:t>
      </w:r>
      <w:r w:rsidRPr="001B7687">
        <w:rPr>
          <w:rFonts w:asciiTheme="majorBidi" w:hAnsiTheme="majorBidi" w:cstheme="majorBidi"/>
          <w:i/>
          <w:iCs/>
          <w:sz w:val="30"/>
          <w:szCs w:val="30"/>
        </w:rPr>
        <w:t>Management overlay)</w:t>
      </w:r>
    </w:p>
    <w:p w14:paraId="1C5BBBAC" w14:textId="77777777" w:rsidR="00FF0D54" w:rsidRPr="001B7687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</w:p>
    <w:p w14:paraId="3435C900" w14:textId="2DDCFD14" w:rsidR="00FF0D54" w:rsidRPr="001B7687" w:rsidRDefault="00C7565F" w:rsidP="00FF0D54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  <w:highlight w:val="yellow"/>
        </w:rPr>
      </w:pPr>
      <w:r w:rsidRPr="001B7687">
        <w:rPr>
          <w:rFonts w:asciiTheme="majorBidi" w:hAnsiTheme="majorBidi" w:cs="Angsana New"/>
          <w:sz w:val="30"/>
          <w:szCs w:val="30"/>
          <w:cs/>
        </w:rPr>
        <w:t>การตั้งสำรองเพิ่มเติมคือการปรับปรุงยอดค่าเผื่อผลขาดทุนด้านเครดิตที่คาดว่าจะ</w:t>
      </w:r>
      <w:r w:rsidR="00DB374A">
        <w:rPr>
          <w:rFonts w:asciiTheme="majorBidi" w:hAnsiTheme="majorBidi" w:cs="Angsana New"/>
          <w:sz w:val="30"/>
          <w:szCs w:val="30"/>
        </w:rPr>
        <w:t xml:space="preserve"> </w:t>
      </w:r>
      <w:r w:rsidR="00DB374A">
        <w:rPr>
          <w:rFonts w:asciiTheme="majorBidi" w:hAnsiTheme="majorBidi" w:cs="Angsana New" w:hint="cs"/>
          <w:sz w:val="30"/>
          <w:szCs w:val="30"/>
          <w:cs/>
        </w:rPr>
        <w:t>ณ วันที่รายงาน</w:t>
      </w:r>
      <w:r w:rsidRPr="001B7687">
        <w:rPr>
          <w:rFonts w:asciiTheme="majorBidi" w:hAnsiTheme="majorBidi" w:cs="Angsana New"/>
          <w:sz w:val="30"/>
          <w:szCs w:val="30"/>
          <w:cs/>
        </w:rPr>
        <w:t>เพื่อที่จะสะท้อน</w:t>
      </w:r>
      <w:r w:rsidR="00CF57F0" w:rsidRPr="001B7687">
        <w:rPr>
          <w:rFonts w:asciiTheme="majorBidi" w:hAnsiTheme="majorBidi" w:cs="Angsana New" w:hint="cs"/>
          <w:sz w:val="30"/>
          <w:szCs w:val="30"/>
          <w:cs/>
        </w:rPr>
        <w:t>ปัจจัยต่างๆ</w:t>
      </w:r>
      <w:r w:rsidRPr="001B7687">
        <w:rPr>
          <w:rFonts w:asciiTheme="majorBidi" w:hAnsiTheme="majorBidi" w:cs="Angsana New"/>
          <w:sz w:val="30"/>
          <w:szCs w:val="30"/>
          <w:cs/>
        </w:rPr>
        <w:t xml:space="preserve"> ซึ่งรวมถึงข้อมูลสภาพตลาดในปัจจุบัน ความไม่เพียงพอของแบบจำลองที่สามารถระบุได้ การปรับปรุงของผู้เชี่ยวชาญด้านเครดิตเกี่ยวกับข้อมูลที่มีการคาดการณ์ไปในอนาคต และความเสี่ยงด้านภาวะเศรษฐกิจ</w:t>
      </w:r>
    </w:p>
    <w:p w14:paraId="12088670" w14:textId="77777777" w:rsidR="00C7565F" w:rsidRPr="001B7687" w:rsidRDefault="00C7565F" w:rsidP="00FF0D54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  <w:highlight w:val="yellow"/>
          <w:cs/>
        </w:rPr>
      </w:pPr>
    </w:p>
    <w:p w14:paraId="00380098" w14:textId="11E5C0FC" w:rsidR="00FF0D54" w:rsidRPr="001B7687" w:rsidRDefault="00190EEA" w:rsidP="00054B0D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  <w:r w:rsidRPr="001B7687">
        <w:rPr>
          <w:rFonts w:asciiTheme="majorBidi" w:hAnsiTheme="majorBidi" w:cs="Angsana New"/>
          <w:sz w:val="30"/>
          <w:szCs w:val="30"/>
          <w:cs/>
        </w:rPr>
        <w:t>กลุ่มบริษัทมีกรอบการควบคุมดูแลภายในเพื่อที่จะพิจารณาความเพียงพอและความครบถ้วนของการตั้งสำรองเพิ่มเติม (</w:t>
      </w:r>
      <w:r w:rsidRPr="001B7687">
        <w:rPr>
          <w:rFonts w:asciiTheme="majorBidi" w:hAnsiTheme="majorBidi" w:cs="Angsana New"/>
          <w:sz w:val="30"/>
          <w:szCs w:val="30"/>
        </w:rPr>
        <w:t xml:space="preserve">Management overlay) </w:t>
      </w:r>
      <w:r w:rsidRPr="001B7687">
        <w:rPr>
          <w:rFonts w:asciiTheme="majorBidi" w:hAnsiTheme="majorBidi" w:cs="Angsana New"/>
          <w:sz w:val="30"/>
          <w:szCs w:val="30"/>
          <w:cs/>
        </w:rPr>
        <w:t>จุดมุ่งหมายของกลุ่มบริษัทคือการนำการตั้งสำรองเพิ่มเติม (</w:t>
      </w:r>
      <w:r w:rsidRPr="001B7687">
        <w:rPr>
          <w:rFonts w:asciiTheme="majorBidi" w:hAnsiTheme="majorBidi" w:cs="Angsana New"/>
          <w:sz w:val="30"/>
          <w:szCs w:val="30"/>
        </w:rPr>
        <w:t xml:space="preserve">Management overlay) </w:t>
      </w:r>
      <w:r w:rsidRPr="001B7687">
        <w:rPr>
          <w:rFonts w:asciiTheme="majorBidi" w:hAnsiTheme="majorBidi" w:cs="Angsana New"/>
          <w:sz w:val="30"/>
          <w:szCs w:val="30"/>
          <w:cs/>
        </w:rPr>
        <w:t>ดังกล่าวเข้าไปปรับปรุงในแบบจำลองการคำนวณผลขาดทุนด้านเครดิตที่คาดว่าจะเกิดขึ้นเท่าที่เป็นไปได้ในส่วนหนึ่งของการติดตามควบคุมดูแลแบบจำลอง (</w:t>
      </w:r>
      <w:r w:rsidRPr="001B7687">
        <w:rPr>
          <w:rFonts w:asciiTheme="majorBidi" w:hAnsiTheme="majorBidi" w:cs="Angsana New"/>
          <w:sz w:val="30"/>
          <w:szCs w:val="30"/>
        </w:rPr>
        <w:t xml:space="preserve">Model monitoring) </w:t>
      </w:r>
      <w:r w:rsidR="00DB374A">
        <w:rPr>
          <w:rFonts w:asciiTheme="majorBidi" w:hAnsiTheme="majorBidi" w:cs="Angsana New"/>
          <w:sz w:val="30"/>
          <w:szCs w:val="30"/>
          <w:cs/>
        </w:rPr>
        <w:br/>
      </w:r>
      <w:r w:rsidRPr="001B7687">
        <w:rPr>
          <w:rFonts w:asciiTheme="majorBidi" w:hAnsiTheme="majorBidi" w:cs="Angsana New"/>
          <w:sz w:val="30"/>
          <w:szCs w:val="30"/>
          <w:cs/>
        </w:rPr>
        <w:t>การตรวจสอบแบบจำลอง (</w:t>
      </w:r>
      <w:r w:rsidRPr="001B7687">
        <w:rPr>
          <w:rFonts w:asciiTheme="majorBidi" w:hAnsiTheme="majorBidi" w:cs="Angsana New"/>
          <w:sz w:val="30"/>
          <w:szCs w:val="30"/>
        </w:rPr>
        <w:t xml:space="preserve">Model validation) </w:t>
      </w:r>
      <w:r w:rsidRPr="001B7687">
        <w:rPr>
          <w:rFonts w:asciiTheme="majorBidi" w:hAnsiTheme="majorBidi" w:cs="Angsana New"/>
          <w:sz w:val="30"/>
          <w:szCs w:val="30"/>
          <w:cs/>
        </w:rPr>
        <w:t>และการปรับปรุงข้อมูลในแบบจำลอง (</w:t>
      </w:r>
      <w:r w:rsidRPr="001B7687">
        <w:rPr>
          <w:rFonts w:asciiTheme="majorBidi" w:hAnsiTheme="majorBidi" w:cs="Angsana New"/>
          <w:sz w:val="30"/>
          <w:szCs w:val="30"/>
        </w:rPr>
        <w:t>Model recalibration)</w:t>
      </w:r>
    </w:p>
    <w:p w14:paraId="512FBB8C" w14:textId="7E44DD95" w:rsidR="00FB3208" w:rsidRPr="001B7687" w:rsidRDefault="00FB3208" w:rsidP="00E852F5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  <w:highlight w:val="yellow"/>
          <w:cs/>
        </w:rPr>
      </w:pPr>
      <w:bookmarkStart w:id="9" w:name="_Hlk59532363"/>
    </w:p>
    <w:p w14:paraId="7F7B78E5" w14:textId="21A0A198" w:rsidR="00FF0D54" w:rsidRPr="001B7687" w:rsidRDefault="00196D11" w:rsidP="00C7565F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  <w:r w:rsidRPr="001B7687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2E57C1" w:rsidRPr="001B7687">
        <w:rPr>
          <w:rFonts w:asciiTheme="majorBidi" w:hAnsiTheme="majorBidi" w:cs="Angsana New"/>
          <w:sz w:val="30"/>
          <w:szCs w:val="30"/>
        </w:rPr>
        <w:t>31</w:t>
      </w:r>
      <w:r w:rsidRPr="001B7687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C00A19" w:rsidRPr="001B7687">
        <w:rPr>
          <w:rFonts w:asciiTheme="majorBidi" w:hAnsiTheme="majorBidi" w:cs="Angsana New"/>
          <w:sz w:val="30"/>
          <w:szCs w:val="30"/>
        </w:rPr>
        <w:t>256</w:t>
      </w:r>
      <w:r w:rsidR="00A10064" w:rsidRPr="001B7687">
        <w:rPr>
          <w:rFonts w:asciiTheme="majorBidi" w:hAnsiTheme="majorBidi" w:cs="Angsana New"/>
          <w:sz w:val="30"/>
          <w:szCs w:val="30"/>
        </w:rPr>
        <w:t>8</w:t>
      </w:r>
      <w:r w:rsidRPr="001B7687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C00A19" w:rsidRPr="001B7687">
        <w:rPr>
          <w:rFonts w:asciiTheme="majorBidi" w:hAnsiTheme="majorBidi" w:cs="Angsana New"/>
          <w:sz w:val="30"/>
          <w:szCs w:val="30"/>
        </w:rPr>
        <w:t>256</w:t>
      </w:r>
      <w:r w:rsidR="00A10064" w:rsidRPr="001B7687">
        <w:rPr>
          <w:rFonts w:asciiTheme="majorBidi" w:hAnsiTheme="majorBidi" w:cs="Angsana New"/>
          <w:sz w:val="30"/>
          <w:szCs w:val="30"/>
        </w:rPr>
        <w:t>7</w:t>
      </w:r>
      <w:r w:rsidRPr="001B76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B7687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1B7687">
        <w:rPr>
          <w:rFonts w:asciiTheme="majorBidi" w:hAnsiTheme="majorBidi" w:cs="Angsana New"/>
          <w:sz w:val="30"/>
          <w:szCs w:val="30"/>
          <w:cs/>
        </w:rPr>
        <w:t>ได้มีการบันทึกการตั้งสำรองเพิ่มเติม (</w:t>
      </w:r>
      <w:r w:rsidRPr="001B7687">
        <w:rPr>
          <w:rFonts w:asciiTheme="majorBidi" w:hAnsiTheme="majorBidi" w:cs="Angsana New"/>
          <w:sz w:val="30"/>
          <w:szCs w:val="30"/>
        </w:rPr>
        <w:t>Management</w:t>
      </w:r>
      <w:r w:rsidR="001B230F" w:rsidRPr="001B7687">
        <w:rPr>
          <w:rFonts w:asciiTheme="majorBidi" w:hAnsiTheme="majorBidi" w:cs="Angsana New"/>
          <w:sz w:val="30"/>
          <w:szCs w:val="30"/>
        </w:rPr>
        <w:t xml:space="preserve"> </w:t>
      </w:r>
      <w:r w:rsidRPr="001B7687">
        <w:rPr>
          <w:rFonts w:asciiTheme="majorBidi" w:hAnsiTheme="majorBidi" w:cs="Angsana New"/>
          <w:sz w:val="30"/>
          <w:szCs w:val="30"/>
        </w:rPr>
        <w:t xml:space="preserve">overlay) </w:t>
      </w:r>
      <w:r w:rsidRPr="001B7687">
        <w:rPr>
          <w:rFonts w:asciiTheme="majorBidi" w:hAnsiTheme="majorBidi" w:cs="Angsana New"/>
          <w:sz w:val="30"/>
          <w:szCs w:val="30"/>
          <w:cs/>
        </w:rPr>
        <w:t xml:space="preserve">ครอบคลุมปัจจัยต่างๆ ตามที่ได้เปิดเผยไว้ในหมายเหตุข้อ </w:t>
      </w:r>
      <w:r w:rsidR="00C00A19" w:rsidRPr="001B7687">
        <w:rPr>
          <w:rFonts w:asciiTheme="majorBidi" w:hAnsiTheme="majorBidi" w:cs="Angsana New"/>
          <w:sz w:val="30"/>
          <w:szCs w:val="30"/>
        </w:rPr>
        <w:t>13</w:t>
      </w:r>
    </w:p>
    <w:bookmarkEnd w:id="9"/>
    <w:p w14:paraId="78FA3763" w14:textId="77777777" w:rsidR="00BF01F1" w:rsidRPr="001B7687" w:rsidRDefault="00BF01F1" w:rsidP="00FF0D54">
      <w:pPr>
        <w:spacing w:after="0" w:line="240" w:lineRule="auto"/>
        <w:ind w:left="1260" w:hanging="630"/>
        <w:rPr>
          <w:rFonts w:asciiTheme="majorBidi" w:hAnsiTheme="majorBidi" w:cstheme="majorBidi"/>
          <w:sz w:val="30"/>
          <w:szCs w:val="30"/>
        </w:rPr>
      </w:pPr>
    </w:p>
    <w:p w14:paraId="45916DA4" w14:textId="02EA7E41" w:rsidR="00FF0D54" w:rsidRPr="001B7687" w:rsidRDefault="00FF0D54" w:rsidP="00FF0D54">
      <w:pPr>
        <w:spacing w:after="0" w:line="240" w:lineRule="auto"/>
        <w:ind w:left="1260" w:hanging="63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4.1.4</w:t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การกระจุกตัวของความเสี่ยงด้านเครดิต </w:t>
      </w:r>
    </w:p>
    <w:p w14:paraId="77281360" w14:textId="77777777" w:rsidR="00FF0D54" w:rsidRPr="001B7687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577C522B" w14:textId="50F1F23F" w:rsidR="00FF0D54" w:rsidRPr="001B7687" w:rsidRDefault="00353CE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F0D54" w:rsidRPr="001B7687">
        <w:rPr>
          <w:rFonts w:asciiTheme="majorBidi" w:hAnsiTheme="majorBidi" w:cstheme="majorBidi"/>
          <w:sz w:val="30"/>
          <w:szCs w:val="30"/>
          <w:cs/>
        </w:rPr>
        <w:t>มีการติดตามการกระจุกตัวของความเสี่ยงด้านเครดิตเป็นรายอุตสาหกรรมและที่ตั้งทางภูมิศาสตร์ การวิเคราะห์การกระจุกตัวของความเสี่ยงด้านเครดิตจากเงินให้สินเชื่อ</w:t>
      </w:r>
      <w:r w:rsidR="00FF0D54" w:rsidRPr="001B7687">
        <w:rPr>
          <w:rFonts w:asciiTheme="majorBidi" w:hAnsiTheme="majorBidi" w:cstheme="majorBidi" w:hint="cs"/>
          <w:sz w:val="30"/>
          <w:szCs w:val="30"/>
          <w:cs/>
        </w:rPr>
        <w:t>ได้เปิดเผยไว้ใน</w:t>
      </w:r>
      <w:r w:rsidR="008C7125" w:rsidRPr="001B7687">
        <w:rPr>
          <w:rFonts w:asciiTheme="majorBidi" w:hAnsiTheme="majorBidi" w:cstheme="majorBidi"/>
          <w:sz w:val="30"/>
          <w:szCs w:val="30"/>
          <w:cs/>
        </w:rPr>
        <w:br/>
      </w:r>
      <w:r w:rsidR="00FF0D54" w:rsidRPr="001B7687">
        <w:rPr>
          <w:rFonts w:asciiTheme="majorBidi" w:hAnsiTheme="majorBidi" w:cstheme="majorBidi" w:hint="cs"/>
          <w:sz w:val="30"/>
          <w:szCs w:val="30"/>
          <w:cs/>
        </w:rPr>
        <w:t>หมายเหตุข้อ</w:t>
      </w:r>
      <w:r w:rsidR="00FF0D54" w:rsidRPr="001B7687">
        <w:rPr>
          <w:rFonts w:asciiTheme="majorBidi" w:hAnsiTheme="majorBidi" w:cstheme="majorBidi"/>
          <w:sz w:val="30"/>
          <w:szCs w:val="30"/>
        </w:rPr>
        <w:t xml:space="preserve"> 12.</w:t>
      </w:r>
      <w:r w:rsidR="000E326D" w:rsidRPr="001B7687">
        <w:rPr>
          <w:rFonts w:asciiTheme="majorBidi" w:hAnsiTheme="majorBidi" w:cstheme="majorBidi"/>
          <w:sz w:val="30"/>
          <w:szCs w:val="30"/>
        </w:rPr>
        <w:t>4</w:t>
      </w:r>
      <w:r w:rsidR="00FF0D54" w:rsidRPr="001B7687">
        <w:rPr>
          <w:rFonts w:asciiTheme="majorBidi" w:hAnsiTheme="majorBidi" w:cstheme="majorBidi"/>
          <w:sz w:val="30"/>
          <w:szCs w:val="30"/>
        </w:rPr>
        <w:t xml:space="preserve"> </w:t>
      </w:r>
      <w:r w:rsidR="00FF0D54" w:rsidRPr="001B768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FF0D54" w:rsidRPr="001B7687">
        <w:rPr>
          <w:rFonts w:asciiTheme="majorBidi" w:hAnsiTheme="majorBidi" w:cstheme="majorBidi"/>
          <w:sz w:val="30"/>
          <w:szCs w:val="30"/>
        </w:rPr>
        <w:t>12.</w:t>
      </w:r>
      <w:r w:rsidR="000E326D" w:rsidRPr="001B7687">
        <w:rPr>
          <w:rFonts w:asciiTheme="majorBidi" w:hAnsiTheme="majorBidi" w:cstheme="majorBidi"/>
          <w:sz w:val="30"/>
          <w:szCs w:val="30"/>
        </w:rPr>
        <w:t>2</w:t>
      </w:r>
    </w:p>
    <w:p w14:paraId="5769250B" w14:textId="77777777" w:rsidR="00FF0D54" w:rsidRPr="001B7687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77BF06A3" w14:textId="77777777" w:rsidR="00FF0D54" w:rsidRPr="001B7687" w:rsidRDefault="00FF0D54" w:rsidP="00FF0D54">
      <w:pPr>
        <w:tabs>
          <w:tab w:val="left" w:pos="1260"/>
        </w:tabs>
        <w:spacing w:after="0" w:line="240" w:lineRule="auto"/>
        <w:ind w:firstLine="63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</w:t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.</w:t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1</w:t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.</w:t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5</w:t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การวิเคราะห์คุณภาพเครดิต</w:t>
      </w:r>
    </w:p>
    <w:p w14:paraId="766E8DC7" w14:textId="77777777" w:rsidR="00FF0D54" w:rsidRPr="001B7687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0A420129" w14:textId="191028D3" w:rsidR="00FF0D54" w:rsidRPr="001B7687" w:rsidRDefault="00353CE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กลุ่มบริษัท</w:t>
      </w:r>
      <w:r w:rsidR="00FF0D54"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จัดระดับความเสี่ยงของฐานะเปิดแต่ละรายการโดยใช้ข้อมูลที่หลากหลาย</w:t>
      </w:r>
      <w:r w:rsidR="00FF0D54"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</w:t>
      </w:r>
      <w:r w:rsidR="00FF0D54"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มาพิจารณาเพื่อคาดการณ์ความเสี่ยงที่จะผิดนัดชำระหนี้</w:t>
      </w:r>
      <w:r w:rsidR="00FF0D54"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รวมทั้ง</w:t>
      </w:r>
      <w:r w:rsidR="00FF0D54"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ใช้ดุลยพินิ</w:t>
      </w:r>
      <w:r w:rsidR="00FF0D54"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จจากประสบการณ์ในการให้สินเ</w:t>
      </w:r>
      <w:r w:rsidR="00FF0D54"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ชื่อ</w:t>
      </w:r>
      <w:r w:rsidR="00FF0D54"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ในอดีต</w:t>
      </w:r>
    </w:p>
    <w:p w14:paraId="21332ABC" w14:textId="77777777" w:rsidR="00FF0D54" w:rsidRPr="001B7687" w:rsidRDefault="00FF0D54" w:rsidP="00FF0D54">
      <w:pPr>
        <w:spacing w:after="0" w:line="240" w:lineRule="auto"/>
        <w:ind w:left="1269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3742DAFE" w14:textId="4FEF38F1" w:rsidR="00384DFB" w:rsidRPr="001B7687" w:rsidRDefault="00FF0D54" w:rsidP="00384DFB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ระดับของความเสี่ยงด้านเครดิตมีการ</w:t>
      </w: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จัดทำและปรับปรุง</w:t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พื่อให้ความเสี่ยงที่จะผิดนัดชำระหนี้ที่เกิดขึ้นสัมพันธ์กับระดับของความเสี่ยงด้านเครดิตที่เพิ่มขึ้น</w:t>
      </w: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ในอัตราเร่ง</w:t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 เช่น ความแตกต่างของ</w:t>
      </w: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ระดับ</w:t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ความเสี่ยง</w:t>
      </w:r>
      <w:r w:rsidR="008C7125"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ที่จะผิดนัดชำระหนี้</w:t>
      </w: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ที่ระดับความเสี่ยงต่ำ จะน้อยกว่า</w:t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ความแตกต่างของระดับความเสี่ยงที่จะผิดนัดชำระหนี้ที่ระดับความเสี่ยง</w:t>
      </w: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สูง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</w:t>
      </w:r>
    </w:p>
    <w:p w14:paraId="2768455A" w14:textId="77777777" w:rsidR="00384DFB" w:rsidRPr="001B7687" w:rsidRDefault="00384DFB">
      <w:pPr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br w:type="page"/>
      </w:r>
    </w:p>
    <w:p w14:paraId="1AD801AA" w14:textId="35C25BD1" w:rsidR="00FF0D54" w:rsidRPr="001B7687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lastRenderedPageBreak/>
        <w:t>ฐานะเปิดแต่ละรายการจะถูกจัดระดับของความเสี่ยงด้านเครดิต ณ วันที่รับรู้รายการเมื่อเริ่มแรกโดยใช้ข้อมูลที่สามารถหาได้ของผู้กู้ยืม ฐานะเปิดจะได้รับการติดตามอย่างสม่ำเสมอซึ่งอาจส่งผลให้ฐานะเปิด</w:t>
      </w:r>
      <w:r w:rsidR="008C7125"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มีการปรับหรือเปลี่ยนแปลงระดับของความเสี่ยงด้านเครดิต การติดตามใช้ข้อมูลดังต่อไปนี้</w:t>
      </w:r>
    </w:p>
    <w:p w14:paraId="6BC4A3DB" w14:textId="77777777" w:rsidR="00FF0D54" w:rsidRPr="001B7687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71CF053D" w14:textId="77777777" w:rsidR="00FF0D54" w:rsidRPr="001B7687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ประวัติการชำระเงิน ซึ่งรวมถึงจำนวนวันที่เกินกำหนดชำระและพฤติกรรมการชำระเงิน</w:t>
      </w:r>
    </w:p>
    <w:p w14:paraId="2E08D897" w14:textId="77777777" w:rsidR="00FF0D54" w:rsidRPr="001B7687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ธุรกิจในปัจจุบันและการเปลี่ยนแปลงที่คาดการณ์ สถานะทางการเงินและภาวะทางเศรษฐกิจ</w:t>
      </w:r>
    </w:p>
    <w:p w14:paraId="2469F432" w14:textId="77777777" w:rsidR="00FF0D54" w:rsidRPr="001B7687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ข้อมูลที่ได้รับระหว่างการทบทวนสินเชื่อ เช่น งบการเงินที่ได้รับการตรวจสอบจากผู้สอบบัญชี </w:t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บัญชีบริหาร 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(Management accounts) </w:t>
      </w: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การทำงบประมาณ 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>(Budget)</w:t>
      </w: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และการคาดการณ์ฐานะการเงิน 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>(Projection)</w:t>
      </w:r>
    </w:p>
    <w:p w14:paraId="0FC9E5C1" w14:textId="77777777" w:rsidR="00FF0D54" w:rsidRPr="001B7687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ข้อมูลที่อ้างอิงมาจากสถาบันการจัดอันดับความน่าเชื่อถือ สำนักข่าว การเปลี่ยนแปลงอันดับ</w:t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ความน่าเชื่อถือจากสถาบันการจัดอันดับความน่าเชื่อถือภายนอก</w:t>
      </w:r>
    </w:p>
    <w:p w14:paraId="4F7FCA72" w14:textId="77777777" w:rsidR="00FF0D54" w:rsidRPr="001B7687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การเปลี่ยนแปลงทางการเมือง กฎเกณฑ์ของทางการ และเทคโนโลยีที่เกิดขึ้นแล้วหรือที่คาดว่า</w:t>
      </w:r>
      <w:r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จะเกิดขึ้นที่มีนัยสำคัญต่อผู้กู้หรือการดำเนินธุรกิจ</w:t>
      </w:r>
    </w:p>
    <w:p w14:paraId="5F49E365" w14:textId="06AEB45C" w:rsidR="00FF0D54" w:rsidRPr="001B7687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ข้อมูลที่จัดเก็บได้ภายใน</w:t>
      </w:r>
      <w:r w:rsidR="008B584A" w:rsidRPr="001B768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กลุ่มบริษัท</w:t>
      </w: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เช่น ข้อมูลค้างชำระในอดีต ข้อมูลการทำธุรกรรม</w:t>
      </w:r>
    </w:p>
    <w:p w14:paraId="30A59600" w14:textId="77777777" w:rsidR="00FF0D54" w:rsidRPr="001B7687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การสนับสนุนจากบริษัทแม่ และ/หรือ ผู้ค้ำประกัน</w:t>
      </w:r>
    </w:p>
    <w:p w14:paraId="5B783E96" w14:textId="77777777" w:rsidR="00FF0D54" w:rsidRPr="001B7687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ข้อมูลจากบริษัท ข้อมูลเครดิตแห่งชาติ จำกัด 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>(NCB)</w:t>
      </w:r>
    </w:p>
    <w:p w14:paraId="2F05F05D" w14:textId="77777777" w:rsidR="00FF0D54" w:rsidRPr="001B7687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ข้อตกลงจากการให้สินเชื่อ 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(Credit covenants) </w:t>
      </w:r>
    </w:p>
    <w:p w14:paraId="11E2DA88" w14:textId="77777777" w:rsidR="00FF0D54" w:rsidRPr="001B7687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1B7687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1B768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ลูกหนี้ร้องขอการผ่อนผันการชำระหนี้หรือการอนุญาตให้ลูกหนี้ผ่อนผันการชำระหนี้</w:t>
      </w:r>
    </w:p>
    <w:p w14:paraId="46E65678" w14:textId="77777777" w:rsidR="00FF0D54" w:rsidRPr="001B7687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cs/>
          <w:lang w:eastAsia="en-GB"/>
        </w:rPr>
      </w:pPr>
    </w:p>
    <w:p w14:paraId="0D9002E1" w14:textId="2BB71EB3" w:rsidR="00FF0D54" w:rsidRPr="001B7687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theme="majorBidi"/>
          <w:sz w:val="30"/>
          <w:szCs w:val="30"/>
          <w:cs/>
        </w:rPr>
        <w:t xml:space="preserve">ระดับของความเสี่ยงด้านเครดิตเป็นข้อมูลหลักในการพิจารณาเส้นค่าความน่าจะเป็นที่ลูกหนี้จะผิดนัดชำระหนี้สำหรับฐานะเปิด </w:t>
      </w:r>
      <w:r w:rsidR="00353CE4" w:rsidRPr="001B768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B7687">
        <w:rPr>
          <w:rFonts w:asciiTheme="majorBidi" w:hAnsiTheme="majorBidi" w:cstheme="majorBidi"/>
          <w:sz w:val="30"/>
          <w:szCs w:val="30"/>
          <w:cs/>
        </w:rPr>
        <w:t xml:space="preserve">เก็บข้อมูลผลการดำเนินงานและข้อมูลการผิดนัดชำระหนี้เกี่ยวกับฐานะเปิดต่อความเสี่ยงด้านเครดิตโดยมีการวิเคราะห์ตามเขตการปกครองหรือภูมิศาสตร์ ประเภทของผลิตภัณฑ์และผู้กู้ ตลอดจนระดับของความเสี่ยงด้านเครดิต นอกจากนี้ ยังมีการซื้อข้อมูลจากตัวแทนอ้างอิงด้านเครดิตภายนอกเพื่อประกอบการพิจารณา </w:t>
      </w:r>
    </w:p>
    <w:p w14:paraId="68CB1793" w14:textId="77777777" w:rsidR="00FF0D54" w:rsidRPr="001B7687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52545830" w14:textId="3DA55304" w:rsidR="00FF0D54" w:rsidRPr="001B7687" w:rsidRDefault="00353CE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FF0D54" w:rsidRPr="001B7687">
        <w:rPr>
          <w:rFonts w:asciiTheme="majorBidi" w:hAnsiTheme="majorBidi" w:cstheme="majorBidi"/>
          <w:spacing w:val="-4"/>
          <w:sz w:val="30"/>
          <w:szCs w:val="30"/>
          <w:cs/>
        </w:rPr>
        <w:t>มีการนำแบบจำลองทางสถิติมาวิเคราะห์ข้อมูลที่ได้จัดเก็บและสร้างเส้นประมาณการ</w:t>
      </w:r>
      <w:r w:rsidR="00FF0D54" w:rsidRPr="001B7687">
        <w:rPr>
          <w:rFonts w:asciiTheme="majorBidi" w:hAnsiTheme="majorBidi" w:cstheme="majorBidi"/>
          <w:sz w:val="30"/>
          <w:szCs w:val="30"/>
          <w:cs/>
        </w:rPr>
        <w:t>ค่าความน่าจะเป็นที่ลูกหนี้จะผิดนัดชำระหนี้ตลอดอายุที่เหลืออยู่ของฐานะเปิด</w:t>
      </w:r>
    </w:p>
    <w:p w14:paraId="08C817F6" w14:textId="77777777" w:rsidR="00FF0D54" w:rsidRPr="001B7687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18460D25" w14:textId="77777777" w:rsidR="00E852F5" w:rsidRPr="001B7687" w:rsidRDefault="00E852F5">
      <w:pPr>
        <w:rPr>
          <w:rFonts w:asciiTheme="majorBidi" w:hAnsiTheme="majorBidi" w:cstheme="majorBidi"/>
          <w:sz w:val="30"/>
          <w:szCs w:val="30"/>
          <w:cs/>
        </w:rPr>
      </w:pPr>
      <w:r w:rsidRPr="001B768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F4BE8C4" w14:textId="09DDAD17" w:rsidR="00FF0D54" w:rsidRPr="001B7687" w:rsidRDefault="00FF0D54" w:rsidP="00FF0D54">
      <w:pPr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theme="majorBidi"/>
          <w:sz w:val="30"/>
          <w:szCs w:val="30"/>
          <w:cs/>
        </w:rPr>
        <w:lastRenderedPageBreak/>
        <w:t>คุณภาพเครดิตได้ถูกจัดประเภทจากระดับคุณภาพดีกว่าเกณฑ์มาตรฐานจนถึงมีการด้อยค่าด้านเครดิต</w:t>
      </w:r>
      <w:r w:rsidRPr="001B7687">
        <w:rPr>
          <w:rFonts w:asciiTheme="majorBidi" w:hAnsiTheme="majorBidi" w:cstheme="majorBidi"/>
          <w:sz w:val="30"/>
          <w:szCs w:val="30"/>
          <w:cs/>
        </w:rPr>
        <w:br/>
        <w:t>ซึ่งคุณภาพเครดิตนี้สามารถสะท้อนความสามารถในการชำระหนี้โดย</w:t>
      </w:r>
    </w:p>
    <w:p w14:paraId="1E2DB472" w14:textId="77777777" w:rsidR="00FF0D54" w:rsidRPr="001B7687" w:rsidRDefault="00FF0D54" w:rsidP="00FF0D54">
      <w:pPr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703C06" w14:textId="77777777" w:rsidR="00FF0D54" w:rsidRPr="001B7687" w:rsidRDefault="00FF0D54" w:rsidP="00FF0D54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theme="majorBidi"/>
          <w:sz w:val="30"/>
          <w:szCs w:val="30"/>
          <w:cs/>
        </w:rPr>
        <w:t>-</w:t>
      </w:r>
      <w:r w:rsidRPr="001B7687">
        <w:rPr>
          <w:rFonts w:asciiTheme="majorBidi" w:hAnsiTheme="majorBidi" w:cstheme="majorBidi"/>
          <w:sz w:val="30"/>
          <w:szCs w:val="30"/>
          <w:cs/>
        </w:rPr>
        <w:tab/>
        <w:t>ลูกหนี้คุณภาพดีกว่าเกณฑ์มาตรฐาน คือ ลูกหนี้ที่มีความสามารถชำระหนี้ดี</w:t>
      </w:r>
    </w:p>
    <w:p w14:paraId="1EBB9E61" w14:textId="77777777" w:rsidR="00FF0D54" w:rsidRPr="001B7687" w:rsidRDefault="00FF0D54" w:rsidP="00FF0D54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theme="majorBidi"/>
          <w:sz w:val="30"/>
          <w:szCs w:val="30"/>
          <w:cs/>
        </w:rPr>
        <w:t>-</w:t>
      </w:r>
      <w:r w:rsidRPr="001B7687">
        <w:rPr>
          <w:rFonts w:asciiTheme="majorBidi" w:hAnsiTheme="majorBidi" w:cstheme="majorBidi"/>
          <w:sz w:val="30"/>
          <w:szCs w:val="30"/>
          <w:cs/>
        </w:rPr>
        <w:tab/>
        <w:t>ลูกหนี้คุณภาพตามเกณฑ์มาตรฐาน คือ ลูกหนี้ที่มีความสามารถในการชำระหนี้ในระดับที่ยอมรับได้</w:t>
      </w:r>
    </w:p>
    <w:p w14:paraId="1EB7ADCE" w14:textId="77777777" w:rsidR="00FF0D54" w:rsidRPr="001B7687" w:rsidRDefault="00FF0D54" w:rsidP="00FF0D54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theme="majorBidi"/>
          <w:sz w:val="30"/>
          <w:szCs w:val="30"/>
          <w:cs/>
        </w:rPr>
        <w:t>-</w:t>
      </w:r>
      <w:r w:rsidRPr="001B7687">
        <w:rPr>
          <w:rFonts w:asciiTheme="majorBidi" w:hAnsiTheme="majorBidi" w:cstheme="majorBidi"/>
          <w:sz w:val="30"/>
          <w:szCs w:val="30"/>
          <w:cs/>
        </w:rPr>
        <w:tab/>
        <w:t>ลูกหนี้คุณภาพต่ำกว่าเกณฑ์มาตรฐาน คือ ลูกหนี้ที่มีความสามารถในการชำระหนี้ที่ไม่แน่นอน</w:t>
      </w:r>
    </w:p>
    <w:p w14:paraId="07938504" w14:textId="77777777" w:rsidR="00FF0D54" w:rsidRPr="001B7687" w:rsidRDefault="00FF0D54" w:rsidP="00FF0D54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theme="majorBidi"/>
          <w:sz w:val="30"/>
          <w:szCs w:val="30"/>
          <w:cs/>
        </w:rPr>
        <w:t>-</w:t>
      </w:r>
      <w:r w:rsidRPr="001B7687">
        <w:rPr>
          <w:rFonts w:asciiTheme="majorBidi" w:hAnsiTheme="majorBidi" w:cstheme="majorBidi"/>
          <w:sz w:val="30"/>
          <w:szCs w:val="30"/>
          <w:cs/>
        </w:rPr>
        <w:tab/>
        <w:t xml:space="preserve">ลูกหนี้ที่มีการด้อยค่าด้านเครดิต คือ เข้าข่ายเป็นลูกหนี้ที่มีการด้อยค่าจากการค้างชำระมากกว่า </w:t>
      </w:r>
      <w:r w:rsidRPr="001B7687">
        <w:rPr>
          <w:rFonts w:asciiTheme="majorBidi" w:hAnsiTheme="majorBidi" w:cstheme="majorBidi"/>
          <w:sz w:val="30"/>
          <w:szCs w:val="30"/>
        </w:rPr>
        <w:t>90</w:t>
      </w:r>
      <w:r w:rsidRPr="001B7687">
        <w:rPr>
          <w:rFonts w:asciiTheme="majorBidi" w:hAnsiTheme="majorBidi" w:cstheme="majorBidi"/>
          <w:sz w:val="30"/>
          <w:szCs w:val="30"/>
          <w:cs/>
        </w:rPr>
        <w:t xml:space="preserve"> วันหรือมีปัจจัยอื่นที่สะท้อนว่าลูกหนี้ไม่มีความสามารถจ่ายชำระหนี้คืนได้</w:t>
      </w:r>
    </w:p>
    <w:p w14:paraId="7FD5BF2E" w14:textId="7773002D" w:rsidR="00FF0D54" w:rsidRPr="001B7687" w:rsidRDefault="00FF0D54" w:rsidP="00E852F5">
      <w:pPr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61449B6" w14:textId="62AD14D9" w:rsidR="00FF0D54" w:rsidRPr="001B7687" w:rsidRDefault="00FF0D54" w:rsidP="00FF0D54">
      <w:pPr>
        <w:spacing w:after="0" w:line="240" w:lineRule="auto"/>
        <w:ind w:left="126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ตารางต่อไปนี้แสดงข้อมูลคุณภาพเครดิต ณ วันที่ </w:t>
      </w:r>
      <w:r w:rsidRPr="001B7687">
        <w:rPr>
          <w:rFonts w:asciiTheme="majorBidi" w:hAnsiTheme="majorBidi" w:cstheme="majorBidi"/>
          <w:sz w:val="30"/>
          <w:szCs w:val="30"/>
        </w:rPr>
        <w:t xml:space="preserve">31 </w:t>
      </w:r>
      <w:r w:rsidRPr="001B768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056F3" w:rsidRPr="001B7687">
        <w:rPr>
          <w:rFonts w:asciiTheme="majorBidi" w:hAnsiTheme="majorBidi" w:cstheme="majorBidi"/>
          <w:sz w:val="30"/>
          <w:szCs w:val="30"/>
        </w:rPr>
        <w:t>256</w:t>
      </w:r>
      <w:r w:rsidR="00B12537" w:rsidRPr="001B7687">
        <w:rPr>
          <w:rFonts w:asciiTheme="majorBidi" w:hAnsiTheme="majorBidi" w:cstheme="majorBidi"/>
          <w:sz w:val="30"/>
          <w:szCs w:val="30"/>
        </w:rPr>
        <w:t>8</w:t>
      </w:r>
      <w:r w:rsidR="001056F3" w:rsidRPr="001B7687">
        <w:rPr>
          <w:rFonts w:asciiTheme="majorBidi" w:hAnsiTheme="majorBidi" w:cstheme="majorBidi"/>
          <w:sz w:val="30"/>
          <w:szCs w:val="30"/>
        </w:rPr>
        <w:t xml:space="preserve"> </w:t>
      </w:r>
      <w:r w:rsidR="001056F3" w:rsidRPr="001B768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1B7687">
        <w:rPr>
          <w:rFonts w:asciiTheme="majorBidi" w:hAnsiTheme="majorBidi" w:cstheme="majorBidi"/>
          <w:sz w:val="30"/>
          <w:szCs w:val="30"/>
        </w:rPr>
        <w:t>256</w:t>
      </w:r>
      <w:r w:rsidR="00B12537" w:rsidRPr="001B7687">
        <w:rPr>
          <w:rFonts w:asciiTheme="majorBidi" w:hAnsiTheme="majorBidi" w:cstheme="majorBidi"/>
          <w:sz w:val="30"/>
          <w:szCs w:val="30"/>
        </w:rPr>
        <w:t>7</w:t>
      </w:r>
      <w:r w:rsidRPr="001B7687">
        <w:rPr>
          <w:rFonts w:asciiTheme="majorBidi" w:hAnsiTheme="majorBidi" w:cstheme="majorBidi"/>
          <w:sz w:val="30"/>
          <w:szCs w:val="30"/>
        </w:rPr>
        <w:t xml:space="preserve"> </w:t>
      </w:r>
      <w:r w:rsidRPr="001B7687">
        <w:rPr>
          <w:rFonts w:asciiTheme="majorBidi" w:hAnsiTheme="majorBidi" w:cstheme="majorBidi"/>
          <w:sz w:val="30"/>
          <w:szCs w:val="30"/>
          <w:cs/>
        </w:rPr>
        <w:t>ของเงินให้สินเชื่อแก่ลูกหนี้โดยไม่คำนึงถึงหลักประกันหรือการปรับปรุงด้านเครดิตอื่น</w:t>
      </w:r>
    </w:p>
    <w:p w14:paraId="135CAAA7" w14:textId="77777777" w:rsidR="00FF0D54" w:rsidRPr="001B7687" w:rsidRDefault="00FF0D54" w:rsidP="00FF0D54">
      <w:pPr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tbl>
      <w:tblPr>
        <w:tblW w:w="8910" w:type="dxa"/>
        <w:tblInd w:w="810" w:type="dxa"/>
        <w:tblLayout w:type="fixed"/>
        <w:tblLook w:val="06A0" w:firstRow="1" w:lastRow="0" w:firstColumn="1" w:lastColumn="0" w:noHBand="1" w:noVBand="1"/>
      </w:tblPr>
      <w:tblGrid>
        <w:gridCol w:w="3780"/>
        <w:gridCol w:w="1260"/>
        <w:gridCol w:w="1260"/>
        <w:gridCol w:w="1260"/>
        <w:gridCol w:w="1350"/>
      </w:tblGrid>
      <w:tr w:rsidR="00FF0D54" w:rsidRPr="001B7687" w14:paraId="0472ABCD" w14:textId="77777777" w:rsidTr="00F22112">
        <w:trPr>
          <w:trHeight w:val="360"/>
        </w:trPr>
        <w:tc>
          <w:tcPr>
            <w:tcW w:w="3780" w:type="dxa"/>
            <w:noWrap/>
            <w:vAlign w:val="bottom"/>
          </w:tcPr>
          <w:p w14:paraId="650B92D8" w14:textId="77777777" w:rsidR="00FF0D54" w:rsidRPr="001B7687" w:rsidRDefault="00FF0D54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noWrap/>
            <w:vAlign w:val="center"/>
          </w:tcPr>
          <w:p w14:paraId="080D61EE" w14:textId="77777777" w:rsidR="00FF0D54" w:rsidRPr="001B7687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056F3" w:rsidRPr="001B7687" w14:paraId="4F583FE9" w14:textId="77777777" w:rsidTr="00F22112">
        <w:trPr>
          <w:trHeight w:val="350"/>
        </w:trPr>
        <w:tc>
          <w:tcPr>
            <w:tcW w:w="3780" w:type="dxa"/>
            <w:noWrap/>
            <w:vAlign w:val="bottom"/>
          </w:tcPr>
          <w:p w14:paraId="3E357DC3" w14:textId="77777777" w:rsidR="001056F3" w:rsidRPr="001B7687" w:rsidRDefault="001056F3" w:rsidP="001056F3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noWrap/>
            <w:vAlign w:val="bottom"/>
          </w:tcPr>
          <w:p w14:paraId="252674B6" w14:textId="6ACD9652" w:rsidR="001056F3" w:rsidRPr="001B7687" w:rsidRDefault="001056F3" w:rsidP="001056F3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B12537"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</w:tr>
      <w:tr w:rsidR="00FF0D54" w:rsidRPr="001B7687" w14:paraId="369132D5" w14:textId="77777777" w:rsidTr="00F22112">
        <w:trPr>
          <w:trHeight w:val="350"/>
        </w:trPr>
        <w:tc>
          <w:tcPr>
            <w:tcW w:w="3780" w:type="dxa"/>
            <w:noWrap/>
            <w:vAlign w:val="bottom"/>
          </w:tcPr>
          <w:p w14:paraId="0798A6AA" w14:textId="77777777" w:rsidR="00FF0D54" w:rsidRPr="001B7687" w:rsidRDefault="00FF0D54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063E7325" w14:textId="77777777" w:rsidR="00FF0D54" w:rsidRPr="001B7687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ชั้นที่ </w:t>
            </w: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1</w:t>
            </w:r>
          </w:p>
        </w:tc>
        <w:tc>
          <w:tcPr>
            <w:tcW w:w="1260" w:type="dxa"/>
            <w:vAlign w:val="bottom"/>
          </w:tcPr>
          <w:p w14:paraId="24D40C70" w14:textId="77777777" w:rsidR="00FF0D54" w:rsidRPr="001B7687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ชั้นที่ </w:t>
            </w: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</w:t>
            </w:r>
          </w:p>
        </w:tc>
        <w:tc>
          <w:tcPr>
            <w:tcW w:w="1260" w:type="dxa"/>
            <w:vAlign w:val="bottom"/>
          </w:tcPr>
          <w:p w14:paraId="75EDEECA" w14:textId="77777777" w:rsidR="00FF0D54" w:rsidRPr="001B7687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ชั้นที่ </w:t>
            </w: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3</w:t>
            </w:r>
          </w:p>
        </w:tc>
        <w:tc>
          <w:tcPr>
            <w:tcW w:w="1350" w:type="dxa"/>
            <w:noWrap/>
            <w:vAlign w:val="bottom"/>
          </w:tcPr>
          <w:p w14:paraId="43EEADE0" w14:textId="77777777" w:rsidR="00FF0D54" w:rsidRPr="001B7687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F0D54" w:rsidRPr="001B7687" w14:paraId="347AD9B5" w14:textId="77777777" w:rsidTr="00F22112">
        <w:trPr>
          <w:trHeight w:val="360"/>
        </w:trPr>
        <w:tc>
          <w:tcPr>
            <w:tcW w:w="3780" w:type="dxa"/>
            <w:noWrap/>
            <w:vAlign w:val="bottom"/>
          </w:tcPr>
          <w:p w14:paraId="7B57E1A7" w14:textId="77777777" w:rsidR="00FF0D54" w:rsidRPr="001B7687" w:rsidRDefault="00FF0D54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noWrap/>
            <w:vAlign w:val="center"/>
          </w:tcPr>
          <w:p w14:paraId="7578C06C" w14:textId="77777777" w:rsidR="00FF0D54" w:rsidRPr="001B7687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1B7687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cs/>
                <w:lang w:val="en-GB"/>
              </w:rPr>
              <w:t>ล้านบาท</w:t>
            </w:r>
            <w:r w:rsidRPr="001B7687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</w:tr>
      <w:tr w:rsidR="00FF0D54" w:rsidRPr="001B7687" w14:paraId="2E74004C" w14:textId="77777777" w:rsidTr="00F22112">
        <w:trPr>
          <w:trHeight w:val="350"/>
        </w:trPr>
        <w:tc>
          <w:tcPr>
            <w:tcW w:w="3780" w:type="dxa"/>
            <w:noWrap/>
            <w:vAlign w:val="bottom"/>
          </w:tcPr>
          <w:p w14:paraId="67FED2F0" w14:textId="77777777" w:rsidR="00FF0D54" w:rsidRPr="001B7687" w:rsidRDefault="00FF0D54" w:rsidP="00F22112">
            <w:pPr>
              <w:spacing w:after="0" w:line="240" w:lineRule="auto"/>
              <w:ind w:left="439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260" w:type="dxa"/>
            <w:noWrap/>
            <w:vAlign w:val="center"/>
          </w:tcPr>
          <w:p w14:paraId="35EF2764" w14:textId="77777777" w:rsidR="00FF0D54" w:rsidRPr="001B7687" w:rsidRDefault="00FF0D54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32C6F7E1" w14:textId="77777777" w:rsidR="00FF0D54" w:rsidRPr="001B7687" w:rsidRDefault="00FF0D54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16203055" w14:textId="77777777" w:rsidR="00FF0D54" w:rsidRPr="001B7687" w:rsidRDefault="00FF0D54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noWrap/>
            <w:vAlign w:val="center"/>
          </w:tcPr>
          <w:p w14:paraId="6BEAEC31" w14:textId="77777777" w:rsidR="00FF0D54" w:rsidRPr="001B7687" w:rsidRDefault="00FF0D54" w:rsidP="00F22112">
            <w:pPr>
              <w:pStyle w:val="BodyText"/>
              <w:ind w:left="-317" w:right="-115" w:firstLine="202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</w:tr>
      <w:tr w:rsidR="003909CC" w:rsidRPr="001B7687" w14:paraId="439D63B9" w14:textId="77777777">
        <w:trPr>
          <w:trHeight w:val="350"/>
        </w:trPr>
        <w:tc>
          <w:tcPr>
            <w:tcW w:w="3780" w:type="dxa"/>
            <w:noWrap/>
            <w:vAlign w:val="bottom"/>
          </w:tcPr>
          <w:p w14:paraId="333C3E0D" w14:textId="77777777" w:rsidR="003909CC" w:rsidRPr="001B7687" w:rsidRDefault="003909CC" w:rsidP="003909CC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คุณภาพดีกว่าเกณฑ์มาตรฐาน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(Strong)</w:t>
            </w:r>
          </w:p>
        </w:tc>
        <w:tc>
          <w:tcPr>
            <w:tcW w:w="1260" w:type="dxa"/>
            <w:noWrap/>
          </w:tcPr>
          <w:p w14:paraId="2925356B" w14:textId="2377AF3A" w:rsidR="003909CC" w:rsidRPr="001B7687" w:rsidRDefault="003909CC" w:rsidP="003909CC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1,122,921</w:t>
            </w:r>
          </w:p>
        </w:tc>
        <w:tc>
          <w:tcPr>
            <w:tcW w:w="1260" w:type="dxa"/>
          </w:tcPr>
          <w:p w14:paraId="137F024C" w14:textId="59578B8B" w:rsidR="003909CC" w:rsidRPr="001B7687" w:rsidRDefault="003909CC" w:rsidP="003909CC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1260" w:type="dxa"/>
          </w:tcPr>
          <w:p w14:paraId="0A87C879" w14:textId="6B9BD3EA" w:rsidR="003909CC" w:rsidRPr="001B7687" w:rsidRDefault="003909CC" w:rsidP="003909CC">
            <w:pPr>
              <w:tabs>
                <w:tab w:val="decimal" w:pos="716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</w:tcPr>
          <w:p w14:paraId="1622798A" w14:textId="29E223AD" w:rsidR="003909CC" w:rsidRPr="001B7687" w:rsidRDefault="003909CC" w:rsidP="003909CC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1,123,736</w:t>
            </w:r>
          </w:p>
        </w:tc>
      </w:tr>
      <w:tr w:rsidR="003909CC" w:rsidRPr="001B7687" w14:paraId="0ECA9897" w14:textId="77777777">
        <w:trPr>
          <w:trHeight w:val="342"/>
        </w:trPr>
        <w:tc>
          <w:tcPr>
            <w:tcW w:w="3780" w:type="dxa"/>
            <w:noWrap/>
            <w:vAlign w:val="bottom"/>
          </w:tcPr>
          <w:p w14:paraId="080779B7" w14:textId="77777777" w:rsidR="003909CC" w:rsidRPr="001B7687" w:rsidRDefault="003909CC" w:rsidP="003909CC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คุณภาพตามเกณฑ์มาตรฐาน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(Fair)</w:t>
            </w:r>
          </w:p>
        </w:tc>
        <w:tc>
          <w:tcPr>
            <w:tcW w:w="1260" w:type="dxa"/>
            <w:noWrap/>
          </w:tcPr>
          <w:p w14:paraId="21D51C3A" w14:textId="418A1A2A" w:rsidR="003909CC" w:rsidRPr="001B7687" w:rsidRDefault="003909CC" w:rsidP="003909CC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690,946</w:t>
            </w:r>
          </w:p>
        </w:tc>
        <w:tc>
          <w:tcPr>
            <w:tcW w:w="1260" w:type="dxa"/>
          </w:tcPr>
          <w:p w14:paraId="07A8A023" w14:textId="0E913235" w:rsidR="003909CC" w:rsidRPr="001B7687" w:rsidRDefault="003909CC" w:rsidP="003909CC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27,550</w:t>
            </w:r>
          </w:p>
        </w:tc>
        <w:tc>
          <w:tcPr>
            <w:tcW w:w="1260" w:type="dxa"/>
          </w:tcPr>
          <w:p w14:paraId="6B1401A1" w14:textId="541DAE3F" w:rsidR="003909CC" w:rsidRPr="001B7687" w:rsidRDefault="003909CC" w:rsidP="003909CC">
            <w:pPr>
              <w:tabs>
                <w:tab w:val="decimal" w:pos="716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</w:tcPr>
          <w:p w14:paraId="798F700D" w14:textId="637F73DF" w:rsidR="003909CC" w:rsidRPr="001B7687" w:rsidRDefault="003909CC" w:rsidP="003909CC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718,496</w:t>
            </w:r>
          </w:p>
        </w:tc>
      </w:tr>
      <w:tr w:rsidR="003909CC" w:rsidRPr="001B7687" w14:paraId="325AEEB9" w14:textId="77777777">
        <w:trPr>
          <w:trHeight w:val="350"/>
        </w:trPr>
        <w:tc>
          <w:tcPr>
            <w:tcW w:w="3780" w:type="dxa"/>
            <w:noWrap/>
            <w:vAlign w:val="bottom"/>
          </w:tcPr>
          <w:p w14:paraId="0D4C81B2" w14:textId="77777777" w:rsidR="003909CC" w:rsidRPr="001B7687" w:rsidRDefault="003909CC" w:rsidP="003909CC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คุณภาพต่ำกว่าเกณฑ์มาตรฐาน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(Weak)</w:t>
            </w:r>
          </w:p>
        </w:tc>
        <w:tc>
          <w:tcPr>
            <w:tcW w:w="1260" w:type="dxa"/>
            <w:noWrap/>
          </w:tcPr>
          <w:p w14:paraId="4B183CEA" w14:textId="6A1A8BC8" w:rsidR="003909CC" w:rsidRPr="001B7687" w:rsidRDefault="003909CC" w:rsidP="003909CC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222,304</w:t>
            </w:r>
          </w:p>
        </w:tc>
        <w:tc>
          <w:tcPr>
            <w:tcW w:w="1260" w:type="dxa"/>
          </w:tcPr>
          <w:p w14:paraId="7BE5C022" w14:textId="733FE581" w:rsidR="003909CC" w:rsidRPr="001B7687" w:rsidRDefault="003909CC" w:rsidP="003909CC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192,169</w:t>
            </w:r>
          </w:p>
        </w:tc>
        <w:tc>
          <w:tcPr>
            <w:tcW w:w="1260" w:type="dxa"/>
          </w:tcPr>
          <w:p w14:paraId="3808E478" w14:textId="11B28992" w:rsidR="003909CC" w:rsidRPr="001B7687" w:rsidRDefault="003909CC" w:rsidP="003909CC">
            <w:pPr>
              <w:tabs>
                <w:tab w:val="decimal" w:pos="716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</w:tcPr>
          <w:p w14:paraId="48319CD8" w14:textId="2B8D0B8D" w:rsidR="003909CC" w:rsidRPr="001B7687" w:rsidRDefault="003909CC" w:rsidP="003909CC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414,473</w:t>
            </w:r>
          </w:p>
        </w:tc>
      </w:tr>
      <w:tr w:rsidR="003909CC" w:rsidRPr="001B7687" w14:paraId="5588992C" w14:textId="77777777">
        <w:trPr>
          <w:trHeight w:val="369"/>
        </w:trPr>
        <w:tc>
          <w:tcPr>
            <w:tcW w:w="3780" w:type="dxa"/>
            <w:noWrap/>
            <w:vAlign w:val="bottom"/>
          </w:tcPr>
          <w:p w14:paraId="65850A65" w14:textId="77777777" w:rsidR="003909CC" w:rsidRPr="001B7687" w:rsidRDefault="003909CC" w:rsidP="003909CC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cs/>
                <w:lang w:bidi="lo-LA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มีการด้อยค่าด้านเครดิต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(Impaired)</w:t>
            </w:r>
          </w:p>
        </w:tc>
        <w:tc>
          <w:tcPr>
            <w:tcW w:w="1260" w:type="dxa"/>
            <w:noWrap/>
          </w:tcPr>
          <w:p w14:paraId="3BECA0B4" w14:textId="0B021441" w:rsidR="003909CC" w:rsidRPr="001B7687" w:rsidRDefault="003909CC" w:rsidP="003909CC">
            <w:pPr>
              <w:pBdr>
                <w:bottom w:val="single" w:sz="4" w:space="1" w:color="auto"/>
              </w:pBdr>
              <w:tabs>
                <w:tab w:val="decimal" w:pos="695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FDDF553" w14:textId="04FDE41E" w:rsidR="003909CC" w:rsidRPr="001B7687" w:rsidRDefault="003909CC" w:rsidP="003909CC">
            <w:pPr>
              <w:pBdr>
                <w:bottom w:val="single" w:sz="4" w:space="1" w:color="auto"/>
              </w:pBdr>
              <w:tabs>
                <w:tab w:val="decimal" w:pos="700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1196C7D" w14:textId="710ED38C" w:rsidR="003909CC" w:rsidRPr="001B7687" w:rsidRDefault="003909CC" w:rsidP="003909CC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uto"/>
              <w:ind w:left="14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96,165</w:t>
            </w:r>
          </w:p>
        </w:tc>
        <w:tc>
          <w:tcPr>
            <w:tcW w:w="1350" w:type="dxa"/>
            <w:noWrap/>
          </w:tcPr>
          <w:p w14:paraId="4763AA49" w14:textId="50D740E8" w:rsidR="003909CC" w:rsidRPr="001B7687" w:rsidRDefault="003909CC" w:rsidP="003909CC">
            <w:pPr>
              <w:pBdr>
                <w:bottom w:val="single" w:sz="4" w:space="1" w:color="auto"/>
              </w:pBdr>
              <w:tabs>
                <w:tab w:val="decimal" w:pos="1057"/>
              </w:tabs>
              <w:spacing w:after="0" w:line="240" w:lineRule="auto"/>
              <w:ind w:left="1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96,165</w:t>
            </w:r>
          </w:p>
        </w:tc>
      </w:tr>
      <w:tr w:rsidR="003909CC" w:rsidRPr="001B7687" w14:paraId="218C8E6C" w14:textId="77777777">
        <w:trPr>
          <w:trHeight w:val="405"/>
        </w:trPr>
        <w:tc>
          <w:tcPr>
            <w:tcW w:w="3780" w:type="dxa"/>
            <w:noWrap/>
            <w:vAlign w:val="bottom"/>
          </w:tcPr>
          <w:p w14:paraId="74690C71" w14:textId="1CC0D83C" w:rsidR="003909CC" w:rsidRPr="001B7687" w:rsidRDefault="003909CC" w:rsidP="003909CC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1B7687">
              <w:rPr>
                <w:rFonts w:asciiTheme="majorBidi" w:eastAsia="Times New Roman" w:hAnsiTheme="majorBidi" w:cs="Angsana New"/>
                <w:b/>
                <w:bCs/>
                <w:color w:val="000000"/>
                <w:sz w:val="30"/>
                <w:szCs w:val="30"/>
                <w:cs/>
              </w:rPr>
              <w:t>เงินให้สินเชื่อแก่ลูกหนี้</w:t>
            </w:r>
            <w:r w:rsidRPr="001B7687">
              <w:rPr>
                <w:rFonts w:asciiTheme="majorBidi" w:eastAsia="Times New Roman" w:hAnsiTheme="majorBidi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noWrap/>
          </w:tcPr>
          <w:p w14:paraId="7D0F349F" w14:textId="69CFB397" w:rsidR="003909CC" w:rsidRPr="001B7687" w:rsidRDefault="003909CC" w:rsidP="003909CC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2,036,171</w:t>
            </w:r>
          </w:p>
        </w:tc>
        <w:tc>
          <w:tcPr>
            <w:tcW w:w="1260" w:type="dxa"/>
          </w:tcPr>
          <w:p w14:paraId="4B62B56B" w14:textId="1B24F4D8" w:rsidR="003909CC" w:rsidRPr="001B7687" w:rsidRDefault="003909CC" w:rsidP="003909CC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220,534</w:t>
            </w:r>
          </w:p>
        </w:tc>
        <w:tc>
          <w:tcPr>
            <w:tcW w:w="1260" w:type="dxa"/>
          </w:tcPr>
          <w:p w14:paraId="24D694E0" w14:textId="60D6A8F4" w:rsidR="003909CC" w:rsidRPr="001B7687" w:rsidRDefault="003909CC" w:rsidP="003909CC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96,165</w:t>
            </w:r>
          </w:p>
        </w:tc>
        <w:tc>
          <w:tcPr>
            <w:tcW w:w="1350" w:type="dxa"/>
            <w:noWrap/>
          </w:tcPr>
          <w:p w14:paraId="571A2865" w14:textId="6CE1ED67" w:rsidR="003909CC" w:rsidRPr="001B7687" w:rsidRDefault="003909CC" w:rsidP="003909CC">
            <w:pPr>
              <w:pBdr>
                <w:bottom w:val="double" w:sz="4" w:space="1" w:color="auto"/>
              </w:pBdr>
              <w:tabs>
                <w:tab w:val="decimal" w:pos="1147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2,352,870</w:t>
            </w:r>
          </w:p>
        </w:tc>
      </w:tr>
    </w:tbl>
    <w:p w14:paraId="7CE9FDBB" w14:textId="77777777" w:rsidR="00003FEC" w:rsidRPr="001B7687" w:rsidRDefault="00003FEC" w:rsidP="00834022">
      <w:pPr>
        <w:suppressAutoHyphens/>
        <w:spacing w:after="0" w:line="240" w:lineRule="auto"/>
        <w:ind w:left="1530" w:hanging="180"/>
        <w:rPr>
          <w:rFonts w:asciiTheme="majorBidi" w:eastAsia="Times New Roman" w:hAnsiTheme="majorBidi" w:cstheme="majorBidi"/>
          <w:sz w:val="16"/>
          <w:szCs w:val="16"/>
          <w:vertAlign w:val="superscript"/>
          <w:lang w:eastAsia="zh-CN"/>
        </w:rPr>
      </w:pPr>
    </w:p>
    <w:p w14:paraId="01F9FBB4" w14:textId="24C1183A" w:rsidR="00834022" w:rsidRPr="001B7687" w:rsidRDefault="00834022" w:rsidP="00834022">
      <w:pPr>
        <w:suppressAutoHyphens/>
        <w:spacing w:after="0" w:line="240" w:lineRule="auto"/>
        <w:ind w:left="1530" w:hanging="18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 </w:t>
      </w:r>
      <w:r w:rsidR="00966195" w:rsidRPr="001B7687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ไม่รวมผลกำไร (ขาดทุน) จากการเปลี่ยนแปลงเงื่อนไขใหม่ที่ยังไม่ตัดจำหน่าย</w:t>
      </w:r>
    </w:p>
    <w:p w14:paraId="28409602" w14:textId="77777777" w:rsidR="00FF0D54" w:rsidRPr="001B7687" w:rsidRDefault="00FF0D54" w:rsidP="00FF0D54">
      <w:pPr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F87EF8B" w14:textId="77777777" w:rsidR="00E852F5" w:rsidRPr="001B7687" w:rsidRDefault="00E852F5">
      <w:r w:rsidRPr="001B7687">
        <w:br w:type="page"/>
      </w:r>
    </w:p>
    <w:tbl>
      <w:tblPr>
        <w:tblW w:w="8910" w:type="dxa"/>
        <w:tblInd w:w="810" w:type="dxa"/>
        <w:tblLayout w:type="fixed"/>
        <w:tblLook w:val="06A0" w:firstRow="1" w:lastRow="0" w:firstColumn="1" w:lastColumn="0" w:noHBand="1" w:noVBand="1"/>
      </w:tblPr>
      <w:tblGrid>
        <w:gridCol w:w="3780"/>
        <w:gridCol w:w="1260"/>
        <w:gridCol w:w="1260"/>
        <w:gridCol w:w="1260"/>
        <w:gridCol w:w="1350"/>
      </w:tblGrid>
      <w:tr w:rsidR="00B12537" w:rsidRPr="001B7687" w14:paraId="47C75D38" w14:textId="77777777" w:rsidTr="00E92C0D">
        <w:trPr>
          <w:trHeight w:val="360"/>
        </w:trPr>
        <w:tc>
          <w:tcPr>
            <w:tcW w:w="3780" w:type="dxa"/>
            <w:noWrap/>
            <w:vAlign w:val="bottom"/>
          </w:tcPr>
          <w:p w14:paraId="1A61F0C3" w14:textId="77777777" w:rsidR="00B12537" w:rsidRPr="001B7687" w:rsidRDefault="00B12537" w:rsidP="00E92C0D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noWrap/>
            <w:vAlign w:val="center"/>
          </w:tcPr>
          <w:p w14:paraId="3A5E1E90" w14:textId="77777777" w:rsidR="00B12537" w:rsidRPr="001B7687" w:rsidRDefault="00B12537" w:rsidP="00E92C0D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B12537" w:rsidRPr="001B7687" w14:paraId="360740E6" w14:textId="77777777" w:rsidTr="00E92C0D">
        <w:trPr>
          <w:trHeight w:val="350"/>
        </w:trPr>
        <w:tc>
          <w:tcPr>
            <w:tcW w:w="3780" w:type="dxa"/>
            <w:noWrap/>
            <w:vAlign w:val="bottom"/>
          </w:tcPr>
          <w:p w14:paraId="464FFE31" w14:textId="77777777" w:rsidR="00B12537" w:rsidRPr="001B7687" w:rsidRDefault="00B12537" w:rsidP="00E92C0D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noWrap/>
            <w:vAlign w:val="bottom"/>
          </w:tcPr>
          <w:p w14:paraId="05D77745" w14:textId="77777777" w:rsidR="00B12537" w:rsidRPr="001B7687" w:rsidRDefault="00B12537" w:rsidP="00E92C0D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</w:tr>
      <w:tr w:rsidR="00B12537" w:rsidRPr="001B7687" w14:paraId="713A393E" w14:textId="77777777" w:rsidTr="00E92C0D">
        <w:trPr>
          <w:trHeight w:val="350"/>
        </w:trPr>
        <w:tc>
          <w:tcPr>
            <w:tcW w:w="3780" w:type="dxa"/>
            <w:noWrap/>
            <w:vAlign w:val="bottom"/>
          </w:tcPr>
          <w:p w14:paraId="4F517F2F" w14:textId="77777777" w:rsidR="00B12537" w:rsidRPr="001B7687" w:rsidRDefault="00B12537" w:rsidP="00E92C0D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048920CB" w14:textId="77777777" w:rsidR="00B12537" w:rsidRPr="001B7687" w:rsidRDefault="00B12537" w:rsidP="00E92C0D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ชั้นที่ </w:t>
            </w: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1</w:t>
            </w:r>
          </w:p>
        </w:tc>
        <w:tc>
          <w:tcPr>
            <w:tcW w:w="1260" w:type="dxa"/>
            <w:vAlign w:val="bottom"/>
          </w:tcPr>
          <w:p w14:paraId="1BBBC2BF" w14:textId="77777777" w:rsidR="00B12537" w:rsidRPr="001B7687" w:rsidRDefault="00B12537" w:rsidP="00E92C0D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ชั้นที่ </w:t>
            </w: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</w:t>
            </w:r>
          </w:p>
        </w:tc>
        <w:tc>
          <w:tcPr>
            <w:tcW w:w="1260" w:type="dxa"/>
            <w:vAlign w:val="bottom"/>
          </w:tcPr>
          <w:p w14:paraId="0D2AD94E" w14:textId="77777777" w:rsidR="00B12537" w:rsidRPr="001B7687" w:rsidRDefault="00B12537" w:rsidP="00E92C0D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ชั้นที่ </w:t>
            </w: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3</w:t>
            </w:r>
          </w:p>
        </w:tc>
        <w:tc>
          <w:tcPr>
            <w:tcW w:w="1350" w:type="dxa"/>
            <w:noWrap/>
            <w:vAlign w:val="bottom"/>
          </w:tcPr>
          <w:p w14:paraId="3FDF367D" w14:textId="77777777" w:rsidR="00B12537" w:rsidRPr="001B7687" w:rsidRDefault="00B12537" w:rsidP="00E92C0D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12537" w:rsidRPr="001B7687" w14:paraId="49F90BD0" w14:textId="77777777" w:rsidTr="00E92C0D">
        <w:trPr>
          <w:trHeight w:val="360"/>
        </w:trPr>
        <w:tc>
          <w:tcPr>
            <w:tcW w:w="3780" w:type="dxa"/>
            <w:noWrap/>
            <w:vAlign w:val="bottom"/>
          </w:tcPr>
          <w:p w14:paraId="61B2E593" w14:textId="77777777" w:rsidR="00B12537" w:rsidRPr="001B7687" w:rsidRDefault="00B12537" w:rsidP="00E92C0D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noWrap/>
            <w:vAlign w:val="center"/>
          </w:tcPr>
          <w:p w14:paraId="271E2187" w14:textId="77777777" w:rsidR="00B12537" w:rsidRPr="001B7687" w:rsidRDefault="00B12537" w:rsidP="00E92C0D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1B7687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cs/>
                <w:lang w:val="en-GB"/>
              </w:rPr>
              <w:t>ล้านบาท</w:t>
            </w:r>
            <w:r w:rsidRPr="001B7687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</w:tr>
      <w:tr w:rsidR="00B12537" w:rsidRPr="001B7687" w14:paraId="34869AE1" w14:textId="77777777" w:rsidTr="00E92C0D">
        <w:trPr>
          <w:trHeight w:val="350"/>
        </w:trPr>
        <w:tc>
          <w:tcPr>
            <w:tcW w:w="3780" w:type="dxa"/>
            <w:noWrap/>
            <w:vAlign w:val="bottom"/>
          </w:tcPr>
          <w:p w14:paraId="7247073F" w14:textId="77777777" w:rsidR="00B12537" w:rsidRPr="001B7687" w:rsidRDefault="00B12537" w:rsidP="00E92C0D">
            <w:pPr>
              <w:spacing w:after="0" w:line="240" w:lineRule="auto"/>
              <w:ind w:left="439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260" w:type="dxa"/>
            <w:noWrap/>
            <w:vAlign w:val="center"/>
          </w:tcPr>
          <w:p w14:paraId="29EDF02D" w14:textId="77777777" w:rsidR="00B12537" w:rsidRPr="001B7687" w:rsidRDefault="00B12537" w:rsidP="00E92C0D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2823C498" w14:textId="77777777" w:rsidR="00B12537" w:rsidRPr="001B7687" w:rsidRDefault="00B12537" w:rsidP="00E92C0D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7F39B150" w14:textId="77777777" w:rsidR="00B12537" w:rsidRPr="001B7687" w:rsidRDefault="00B12537" w:rsidP="00E92C0D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noWrap/>
            <w:vAlign w:val="center"/>
          </w:tcPr>
          <w:p w14:paraId="63544FCF" w14:textId="77777777" w:rsidR="00B12537" w:rsidRPr="001B7687" w:rsidRDefault="00B12537" w:rsidP="00E92C0D">
            <w:pPr>
              <w:pStyle w:val="BodyText"/>
              <w:ind w:left="-317" w:right="-115" w:firstLine="202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</w:tr>
      <w:tr w:rsidR="00B12537" w:rsidRPr="001B7687" w14:paraId="3661FD73" w14:textId="77777777" w:rsidTr="00E92C0D">
        <w:trPr>
          <w:trHeight w:val="350"/>
        </w:trPr>
        <w:tc>
          <w:tcPr>
            <w:tcW w:w="3780" w:type="dxa"/>
            <w:noWrap/>
            <w:vAlign w:val="bottom"/>
          </w:tcPr>
          <w:p w14:paraId="2AF08C0C" w14:textId="77777777" w:rsidR="00B12537" w:rsidRPr="001B7687" w:rsidRDefault="00B12537" w:rsidP="00E92C0D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คุณภาพดีกว่าเกณฑ์มาตรฐาน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(Strong)</w:t>
            </w:r>
          </w:p>
        </w:tc>
        <w:tc>
          <w:tcPr>
            <w:tcW w:w="1260" w:type="dxa"/>
            <w:noWrap/>
          </w:tcPr>
          <w:p w14:paraId="693967D2" w14:textId="77777777" w:rsidR="00B12537" w:rsidRPr="001B7687" w:rsidRDefault="00B12537" w:rsidP="00E92C0D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1,143,051 </w:t>
            </w:r>
          </w:p>
        </w:tc>
        <w:tc>
          <w:tcPr>
            <w:tcW w:w="1260" w:type="dxa"/>
          </w:tcPr>
          <w:p w14:paraId="5A50DDB8" w14:textId="77777777" w:rsidR="00B12537" w:rsidRPr="001B7687" w:rsidRDefault="00B12537" w:rsidP="00E92C0D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1,420 </w:t>
            </w:r>
          </w:p>
        </w:tc>
        <w:tc>
          <w:tcPr>
            <w:tcW w:w="1260" w:type="dxa"/>
          </w:tcPr>
          <w:p w14:paraId="6B56D467" w14:textId="77777777" w:rsidR="00B12537" w:rsidRPr="001B7687" w:rsidRDefault="00B12537" w:rsidP="00E92C0D">
            <w:pPr>
              <w:tabs>
                <w:tab w:val="decimal" w:pos="716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350" w:type="dxa"/>
            <w:noWrap/>
          </w:tcPr>
          <w:p w14:paraId="7D1F5738" w14:textId="77777777" w:rsidR="00B12537" w:rsidRPr="001B7687" w:rsidRDefault="00B12537" w:rsidP="00E92C0D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1,144,471 </w:t>
            </w:r>
          </w:p>
        </w:tc>
      </w:tr>
      <w:tr w:rsidR="00B12537" w:rsidRPr="001B7687" w14:paraId="40E3FB80" w14:textId="77777777" w:rsidTr="00E92C0D">
        <w:trPr>
          <w:trHeight w:val="342"/>
        </w:trPr>
        <w:tc>
          <w:tcPr>
            <w:tcW w:w="3780" w:type="dxa"/>
            <w:noWrap/>
            <w:vAlign w:val="bottom"/>
          </w:tcPr>
          <w:p w14:paraId="6844F33A" w14:textId="77777777" w:rsidR="00B12537" w:rsidRPr="001B7687" w:rsidRDefault="00B12537" w:rsidP="00E92C0D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คุณภาพตามเกณฑ์มาตรฐาน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(Fair)</w:t>
            </w:r>
          </w:p>
        </w:tc>
        <w:tc>
          <w:tcPr>
            <w:tcW w:w="1260" w:type="dxa"/>
            <w:noWrap/>
          </w:tcPr>
          <w:p w14:paraId="3833D8BB" w14:textId="77777777" w:rsidR="00B12537" w:rsidRPr="001B7687" w:rsidRDefault="00B12537" w:rsidP="00E92C0D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740,279 </w:t>
            </w:r>
          </w:p>
        </w:tc>
        <w:tc>
          <w:tcPr>
            <w:tcW w:w="1260" w:type="dxa"/>
          </w:tcPr>
          <w:p w14:paraId="380E3D8C" w14:textId="77777777" w:rsidR="00B12537" w:rsidRPr="001B7687" w:rsidRDefault="00B12537" w:rsidP="00E92C0D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44,884 </w:t>
            </w:r>
          </w:p>
        </w:tc>
        <w:tc>
          <w:tcPr>
            <w:tcW w:w="1260" w:type="dxa"/>
          </w:tcPr>
          <w:p w14:paraId="155C05DE" w14:textId="77777777" w:rsidR="00B12537" w:rsidRPr="001B7687" w:rsidRDefault="00B12537" w:rsidP="00E92C0D">
            <w:pPr>
              <w:tabs>
                <w:tab w:val="decimal" w:pos="716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350" w:type="dxa"/>
            <w:noWrap/>
          </w:tcPr>
          <w:p w14:paraId="0659DF9B" w14:textId="77777777" w:rsidR="00B12537" w:rsidRPr="001B7687" w:rsidRDefault="00B12537" w:rsidP="00E92C0D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785,163 </w:t>
            </w:r>
          </w:p>
        </w:tc>
      </w:tr>
      <w:tr w:rsidR="00B12537" w:rsidRPr="001B7687" w14:paraId="3ABD31F6" w14:textId="77777777" w:rsidTr="00E92C0D">
        <w:trPr>
          <w:trHeight w:val="350"/>
        </w:trPr>
        <w:tc>
          <w:tcPr>
            <w:tcW w:w="3780" w:type="dxa"/>
            <w:noWrap/>
            <w:vAlign w:val="bottom"/>
          </w:tcPr>
          <w:p w14:paraId="05342E34" w14:textId="77777777" w:rsidR="00B12537" w:rsidRPr="001B7687" w:rsidRDefault="00B12537" w:rsidP="00E92C0D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คุณภาพต่ำกว่าเกณฑ์มาตรฐาน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(Weak)</w:t>
            </w:r>
          </w:p>
        </w:tc>
        <w:tc>
          <w:tcPr>
            <w:tcW w:w="1260" w:type="dxa"/>
            <w:noWrap/>
          </w:tcPr>
          <w:p w14:paraId="3DDD260E" w14:textId="77777777" w:rsidR="00B12537" w:rsidRPr="001B7687" w:rsidRDefault="00B12537" w:rsidP="00E92C0D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198,288 </w:t>
            </w:r>
          </w:p>
        </w:tc>
        <w:tc>
          <w:tcPr>
            <w:tcW w:w="1260" w:type="dxa"/>
          </w:tcPr>
          <w:p w14:paraId="6809C485" w14:textId="77777777" w:rsidR="00B12537" w:rsidRPr="001B7687" w:rsidRDefault="00B12537" w:rsidP="00E92C0D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177,846 </w:t>
            </w:r>
          </w:p>
        </w:tc>
        <w:tc>
          <w:tcPr>
            <w:tcW w:w="1260" w:type="dxa"/>
          </w:tcPr>
          <w:p w14:paraId="59C50F90" w14:textId="77777777" w:rsidR="00B12537" w:rsidRPr="001B7687" w:rsidRDefault="00B12537" w:rsidP="00E92C0D">
            <w:pPr>
              <w:tabs>
                <w:tab w:val="decimal" w:pos="716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350" w:type="dxa"/>
            <w:noWrap/>
          </w:tcPr>
          <w:p w14:paraId="77F2DAB4" w14:textId="77777777" w:rsidR="00B12537" w:rsidRPr="001B7687" w:rsidRDefault="00B12537" w:rsidP="00E92C0D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376,134 </w:t>
            </w:r>
          </w:p>
        </w:tc>
      </w:tr>
      <w:tr w:rsidR="00B12537" w:rsidRPr="001B7687" w14:paraId="3F939738" w14:textId="77777777" w:rsidTr="00E92C0D">
        <w:trPr>
          <w:trHeight w:val="369"/>
        </w:trPr>
        <w:tc>
          <w:tcPr>
            <w:tcW w:w="3780" w:type="dxa"/>
            <w:noWrap/>
            <w:vAlign w:val="bottom"/>
          </w:tcPr>
          <w:p w14:paraId="07328CE7" w14:textId="77777777" w:rsidR="00B12537" w:rsidRPr="001B7687" w:rsidRDefault="00B12537" w:rsidP="00E92C0D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cs/>
                <w:lang w:bidi="lo-LA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มีการด้อยค่าด้านเครดิต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(Impaired)</w:t>
            </w:r>
          </w:p>
        </w:tc>
        <w:tc>
          <w:tcPr>
            <w:tcW w:w="1260" w:type="dxa"/>
            <w:noWrap/>
          </w:tcPr>
          <w:p w14:paraId="395427ED" w14:textId="77777777" w:rsidR="00B12537" w:rsidRPr="001B7687" w:rsidRDefault="00B12537" w:rsidP="00E92C0D">
            <w:pPr>
              <w:pBdr>
                <w:bottom w:val="single" w:sz="4" w:space="1" w:color="auto"/>
              </w:pBdr>
              <w:tabs>
                <w:tab w:val="decimal" w:pos="695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260" w:type="dxa"/>
          </w:tcPr>
          <w:p w14:paraId="6C8C76CD" w14:textId="77777777" w:rsidR="00B12537" w:rsidRPr="001B7687" w:rsidRDefault="00B12537" w:rsidP="00E92C0D">
            <w:pPr>
              <w:pBdr>
                <w:bottom w:val="single" w:sz="4" w:space="1" w:color="auto"/>
              </w:pBdr>
              <w:tabs>
                <w:tab w:val="decimal" w:pos="700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260" w:type="dxa"/>
          </w:tcPr>
          <w:p w14:paraId="63B69028" w14:textId="77777777" w:rsidR="00B12537" w:rsidRPr="001B7687" w:rsidRDefault="00B12537" w:rsidP="00E92C0D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uto"/>
              <w:ind w:left="14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97,610 </w:t>
            </w:r>
          </w:p>
        </w:tc>
        <w:tc>
          <w:tcPr>
            <w:tcW w:w="1350" w:type="dxa"/>
            <w:noWrap/>
          </w:tcPr>
          <w:p w14:paraId="6DC527C5" w14:textId="77777777" w:rsidR="00B12537" w:rsidRPr="001B7687" w:rsidRDefault="00B12537" w:rsidP="00E92C0D">
            <w:pPr>
              <w:pBdr>
                <w:bottom w:val="single" w:sz="4" w:space="1" w:color="auto"/>
              </w:pBdr>
              <w:tabs>
                <w:tab w:val="decimal" w:pos="1057"/>
              </w:tabs>
              <w:spacing w:after="0" w:line="240" w:lineRule="auto"/>
              <w:ind w:left="1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97,610 </w:t>
            </w:r>
          </w:p>
        </w:tc>
      </w:tr>
      <w:tr w:rsidR="00B12537" w:rsidRPr="001B7687" w14:paraId="5160ECA0" w14:textId="77777777" w:rsidTr="00E92C0D">
        <w:trPr>
          <w:trHeight w:val="405"/>
        </w:trPr>
        <w:tc>
          <w:tcPr>
            <w:tcW w:w="3780" w:type="dxa"/>
            <w:noWrap/>
            <w:vAlign w:val="bottom"/>
          </w:tcPr>
          <w:p w14:paraId="1C1D137E" w14:textId="77777777" w:rsidR="00B12537" w:rsidRPr="001B7687" w:rsidRDefault="00B12537" w:rsidP="00E92C0D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1B7687">
              <w:rPr>
                <w:rFonts w:asciiTheme="majorBidi" w:eastAsia="Times New Roman" w:hAnsiTheme="majorBidi" w:cs="Angsana New"/>
                <w:b/>
                <w:bCs/>
                <w:color w:val="000000"/>
                <w:sz w:val="30"/>
                <w:szCs w:val="30"/>
                <w:cs/>
              </w:rPr>
              <w:t>เงินให้สินเชื่อแก่ลูกหนี้</w:t>
            </w:r>
            <w:r w:rsidRPr="001B7687">
              <w:rPr>
                <w:rFonts w:asciiTheme="majorBidi" w:eastAsia="Times New Roman" w:hAnsiTheme="majorBidi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noWrap/>
          </w:tcPr>
          <w:p w14:paraId="22817B94" w14:textId="77777777" w:rsidR="00B12537" w:rsidRPr="001B7687" w:rsidRDefault="00B12537" w:rsidP="00E92C0D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2,081,618 </w:t>
            </w:r>
          </w:p>
        </w:tc>
        <w:tc>
          <w:tcPr>
            <w:tcW w:w="1260" w:type="dxa"/>
          </w:tcPr>
          <w:p w14:paraId="5C6E9616" w14:textId="77777777" w:rsidR="00B12537" w:rsidRPr="001B7687" w:rsidRDefault="00B12537" w:rsidP="00E92C0D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224,150 </w:t>
            </w:r>
          </w:p>
        </w:tc>
        <w:tc>
          <w:tcPr>
            <w:tcW w:w="1260" w:type="dxa"/>
          </w:tcPr>
          <w:p w14:paraId="1980A21C" w14:textId="77777777" w:rsidR="00B12537" w:rsidRPr="001B7687" w:rsidRDefault="00B12537" w:rsidP="00E92C0D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97,610 </w:t>
            </w:r>
          </w:p>
        </w:tc>
        <w:tc>
          <w:tcPr>
            <w:tcW w:w="1350" w:type="dxa"/>
            <w:noWrap/>
          </w:tcPr>
          <w:p w14:paraId="76D7D706" w14:textId="77777777" w:rsidR="00B12537" w:rsidRPr="001B7687" w:rsidRDefault="00B12537" w:rsidP="00E92C0D">
            <w:pPr>
              <w:pBdr>
                <w:bottom w:val="double" w:sz="4" w:space="1" w:color="auto"/>
              </w:pBdr>
              <w:tabs>
                <w:tab w:val="decimal" w:pos="1147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2,403,378 </w:t>
            </w:r>
          </w:p>
        </w:tc>
      </w:tr>
    </w:tbl>
    <w:p w14:paraId="36495414" w14:textId="77777777" w:rsidR="00003FEC" w:rsidRPr="001B7687" w:rsidRDefault="00003FEC" w:rsidP="00003FEC">
      <w:pPr>
        <w:suppressAutoHyphens/>
        <w:spacing w:after="0" w:line="240" w:lineRule="auto"/>
        <w:ind w:left="1530" w:hanging="180"/>
        <w:rPr>
          <w:rFonts w:asciiTheme="majorBidi" w:eastAsia="Times New Roman" w:hAnsiTheme="majorBidi" w:cstheme="majorBidi"/>
          <w:sz w:val="16"/>
          <w:szCs w:val="16"/>
          <w:vertAlign w:val="superscript"/>
          <w:lang w:eastAsia="zh-CN"/>
        </w:rPr>
      </w:pPr>
    </w:p>
    <w:p w14:paraId="362B63D9" w14:textId="48A1743E" w:rsidR="00003FEC" w:rsidRPr="001B7687" w:rsidRDefault="00003FEC" w:rsidP="00003FEC">
      <w:pPr>
        <w:suppressAutoHyphens/>
        <w:spacing w:after="0" w:line="240" w:lineRule="auto"/>
        <w:ind w:left="1530" w:hanging="18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 </w:t>
      </w:r>
      <w:r w:rsidR="00A73FE8" w:rsidRPr="001B7687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ไม่รวมผลกำไร (ขาดทุน) จากการเปลี่ยนแปลงเงื่อนไขใหม่ที่ยังไม่ตัดจำหน่าย</w:t>
      </w:r>
    </w:p>
    <w:p w14:paraId="4FFD4FA8" w14:textId="3021784D" w:rsidR="00FF0D54" w:rsidRPr="001B7687" w:rsidRDefault="00FF0D54" w:rsidP="00384DFB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8910" w:type="dxa"/>
        <w:tblInd w:w="810" w:type="dxa"/>
        <w:tblLayout w:type="fixed"/>
        <w:tblLook w:val="06A0" w:firstRow="1" w:lastRow="0" w:firstColumn="1" w:lastColumn="0" w:noHBand="1" w:noVBand="1"/>
      </w:tblPr>
      <w:tblGrid>
        <w:gridCol w:w="3780"/>
        <w:gridCol w:w="1260"/>
        <w:gridCol w:w="1260"/>
        <w:gridCol w:w="1260"/>
        <w:gridCol w:w="1350"/>
      </w:tblGrid>
      <w:tr w:rsidR="00CA3BEB" w:rsidRPr="001B7687" w14:paraId="72ABF38E" w14:textId="77777777" w:rsidTr="00F22112">
        <w:trPr>
          <w:trHeight w:val="360"/>
        </w:trPr>
        <w:tc>
          <w:tcPr>
            <w:tcW w:w="3780" w:type="dxa"/>
            <w:noWrap/>
            <w:vAlign w:val="bottom"/>
          </w:tcPr>
          <w:p w14:paraId="62BE9F1F" w14:textId="77777777" w:rsidR="00CA3BEB" w:rsidRPr="001B7687" w:rsidRDefault="00CA3BEB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noWrap/>
            <w:vAlign w:val="center"/>
          </w:tcPr>
          <w:p w14:paraId="45EB65C4" w14:textId="029C2C7A" w:rsidR="00CA3BEB" w:rsidRPr="001B7687" w:rsidRDefault="00CA3BEB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งบการเงิน</w:t>
            </w:r>
            <w:r w:rsidRPr="001B7687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CA3BEB" w:rsidRPr="001B7687" w14:paraId="70510F6F" w14:textId="77777777" w:rsidTr="00F22112">
        <w:trPr>
          <w:trHeight w:val="350"/>
        </w:trPr>
        <w:tc>
          <w:tcPr>
            <w:tcW w:w="3780" w:type="dxa"/>
            <w:noWrap/>
            <w:vAlign w:val="bottom"/>
          </w:tcPr>
          <w:p w14:paraId="49AB893E" w14:textId="77777777" w:rsidR="00CA3BEB" w:rsidRPr="001B7687" w:rsidRDefault="00CA3BEB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noWrap/>
            <w:vAlign w:val="bottom"/>
          </w:tcPr>
          <w:p w14:paraId="54BCF6B3" w14:textId="7379AE36" w:rsidR="00CA3BEB" w:rsidRPr="001B7687" w:rsidRDefault="00CA3BEB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B12537"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</w:tr>
      <w:tr w:rsidR="00CA3BEB" w:rsidRPr="001B7687" w14:paraId="0EF447E5" w14:textId="77777777" w:rsidTr="00F22112">
        <w:trPr>
          <w:trHeight w:val="350"/>
        </w:trPr>
        <w:tc>
          <w:tcPr>
            <w:tcW w:w="3780" w:type="dxa"/>
            <w:noWrap/>
            <w:vAlign w:val="bottom"/>
          </w:tcPr>
          <w:p w14:paraId="0B3A1B37" w14:textId="77777777" w:rsidR="00CA3BEB" w:rsidRPr="001B7687" w:rsidRDefault="00CA3BEB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4F32B810" w14:textId="77777777" w:rsidR="00CA3BEB" w:rsidRPr="001B7687" w:rsidRDefault="00CA3BEB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ชั้นที่ </w:t>
            </w: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1</w:t>
            </w:r>
          </w:p>
        </w:tc>
        <w:tc>
          <w:tcPr>
            <w:tcW w:w="1260" w:type="dxa"/>
            <w:vAlign w:val="bottom"/>
          </w:tcPr>
          <w:p w14:paraId="67CC28A8" w14:textId="77777777" w:rsidR="00CA3BEB" w:rsidRPr="001B7687" w:rsidRDefault="00CA3BEB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ชั้นที่ </w:t>
            </w: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</w:t>
            </w:r>
          </w:p>
        </w:tc>
        <w:tc>
          <w:tcPr>
            <w:tcW w:w="1260" w:type="dxa"/>
            <w:vAlign w:val="bottom"/>
          </w:tcPr>
          <w:p w14:paraId="1E40B5FC" w14:textId="77777777" w:rsidR="00CA3BEB" w:rsidRPr="001B7687" w:rsidRDefault="00CA3BEB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ชั้นที่ </w:t>
            </w: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3</w:t>
            </w:r>
          </w:p>
        </w:tc>
        <w:tc>
          <w:tcPr>
            <w:tcW w:w="1350" w:type="dxa"/>
            <w:noWrap/>
            <w:vAlign w:val="bottom"/>
          </w:tcPr>
          <w:p w14:paraId="33924F2D" w14:textId="77777777" w:rsidR="00CA3BEB" w:rsidRPr="001B7687" w:rsidRDefault="00CA3BEB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A3BEB" w:rsidRPr="001B7687" w14:paraId="23226A9E" w14:textId="77777777" w:rsidTr="00F22112">
        <w:trPr>
          <w:trHeight w:val="360"/>
        </w:trPr>
        <w:tc>
          <w:tcPr>
            <w:tcW w:w="3780" w:type="dxa"/>
            <w:noWrap/>
            <w:vAlign w:val="bottom"/>
          </w:tcPr>
          <w:p w14:paraId="4C76C7CD" w14:textId="77777777" w:rsidR="00CA3BEB" w:rsidRPr="001B7687" w:rsidRDefault="00CA3BEB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noWrap/>
            <w:vAlign w:val="center"/>
          </w:tcPr>
          <w:p w14:paraId="03DBD260" w14:textId="77777777" w:rsidR="00CA3BEB" w:rsidRPr="001B7687" w:rsidRDefault="00CA3BEB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1B7687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cs/>
                <w:lang w:val="en-GB"/>
              </w:rPr>
              <w:t>ล้านบาท</w:t>
            </w:r>
            <w:r w:rsidRPr="001B7687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</w:tr>
      <w:tr w:rsidR="00CA3BEB" w:rsidRPr="001B7687" w14:paraId="2233707E" w14:textId="77777777" w:rsidTr="000419BF">
        <w:trPr>
          <w:trHeight w:val="350"/>
        </w:trPr>
        <w:tc>
          <w:tcPr>
            <w:tcW w:w="3780" w:type="dxa"/>
            <w:noWrap/>
            <w:vAlign w:val="bottom"/>
          </w:tcPr>
          <w:p w14:paraId="7A60FCA5" w14:textId="77777777" w:rsidR="00CA3BEB" w:rsidRPr="001B7687" w:rsidRDefault="00CA3BEB" w:rsidP="00F22112">
            <w:pPr>
              <w:spacing w:after="0" w:line="240" w:lineRule="auto"/>
              <w:ind w:left="439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260" w:type="dxa"/>
            <w:noWrap/>
            <w:vAlign w:val="center"/>
          </w:tcPr>
          <w:p w14:paraId="75C9508E" w14:textId="77777777" w:rsidR="00CA3BEB" w:rsidRPr="001B7687" w:rsidRDefault="00CA3BEB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47245949" w14:textId="77777777" w:rsidR="00CA3BEB" w:rsidRPr="001B7687" w:rsidRDefault="00CA3BEB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58822F8B" w14:textId="77777777" w:rsidR="00CA3BEB" w:rsidRPr="001B7687" w:rsidRDefault="00CA3BEB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noWrap/>
            <w:vAlign w:val="center"/>
          </w:tcPr>
          <w:p w14:paraId="1566C22A" w14:textId="77777777" w:rsidR="00CA3BEB" w:rsidRPr="001B7687" w:rsidRDefault="00CA3BEB" w:rsidP="00F22112">
            <w:pPr>
              <w:pStyle w:val="BodyText"/>
              <w:ind w:left="-317" w:right="-115" w:firstLine="202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</w:tr>
      <w:tr w:rsidR="00B7748B" w:rsidRPr="001B7687" w14:paraId="7494B45E" w14:textId="77777777" w:rsidTr="00E92C0D">
        <w:trPr>
          <w:trHeight w:val="342"/>
        </w:trPr>
        <w:tc>
          <w:tcPr>
            <w:tcW w:w="3780" w:type="dxa"/>
            <w:noWrap/>
            <w:vAlign w:val="bottom"/>
          </w:tcPr>
          <w:p w14:paraId="43AECB49" w14:textId="32ADA016" w:rsidR="00B7748B" w:rsidRPr="001B7687" w:rsidRDefault="00B7748B" w:rsidP="00B7748B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คุณภาพดีกว่าเกณฑ์มาตรฐาน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(Strong)</w:t>
            </w:r>
          </w:p>
        </w:tc>
        <w:tc>
          <w:tcPr>
            <w:tcW w:w="1260" w:type="dxa"/>
            <w:noWrap/>
          </w:tcPr>
          <w:p w14:paraId="23B9950D" w14:textId="6E341E6E" w:rsidR="00B7748B" w:rsidRPr="001B7687" w:rsidRDefault="00B7748B" w:rsidP="00B7748B">
            <w:pPr>
              <w:pBdr>
                <w:bottom w:val="single" w:sz="4" w:space="1" w:color="auto"/>
              </w:pBdr>
              <w:tabs>
                <w:tab w:val="decimal" w:pos="974"/>
                <w:tab w:val="decimal" w:pos="1147"/>
              </w:tabs>
              <w:spacing w:after="0" w:line="240" w:lineRule="auto"/>
              <w:ind w:left="14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141,673</w:t>
            </w:r>
          </w:p>
        </w:tc>
        <w:tc>
          <w:tcPr>
            <w:tcW w:w="1260" w:type="dxa"/>
          </w:tcPr>
          <w:p w14:paraId="2197CBEC" w14:textId="580E4667" w:rsidR="00B7748B" w:rsidRPr="001B7687" w:rsidRDefault="00B7748B" w:rsidP="00B7748B">
            <w:pPr>
              <w:pBdr>
                <w:bottom w:val="single" w:sz="4" w:space="1" w:color="auto"/>
              </w:pBdr>
              <w:tabs>
                <w:tab w:val="decimal" w:pos="673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776D90D" w14:textId="1440726C" w:rsidR="00B7748B" w:rsidRPr="001B7687" w:rsidRDefault="00B7748B" w:rsidP="00B7748B">
            <w:pPr>
              <w:pBdr>
                <w:bottom w:val="single" w:sz="4" w:space="1" w:color="auto"/>
              </w:pBdr>
              <w:tabs>
                <w:tab w:val="decimal" w:pos="689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</w:tcPr>
          <w:p w14:paraId="0571AA08" w14:textId="56B47A7B" w:rsidR="00B7748B" w:rsidRPr="001B7687" w:rsidRDefault="00B7748B" w:rsidP="00B7748B">
            <w:pPr>
              <w:pBdr>
                <w:bottom w:val="single" w:sz="4" w:space="1" w:color="auto"/>
              </w:pBdr>
              <w:tabs>
                <w:tab w:val="decimal" w:pos="974"/>
                <w:tab w:val="decimal" w:pos="1147"/>
              </w:tabs>
              <w:spacing w:after="0" w:line="240" w:lineRule="auto"/>
              <w:ind w:left="14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141,673</w:t>
            </w:r>
          </w:p>
        </w:tc>
      </w:tr>
      <w:tr w:rsidR="00B7748B" w:rsidRPr="001B7687" w14:paraId="6BADC19F" w14:textId="77777777" w:rsidTr="00E92C0D">
        <w:trPr>
          <w:trHeight w:val="405"/>
        </w:trPr>
        <w:tc>
          <w:tcPr>
            <w:tcW w:w="3780" w:type="dxa"/>
            <w:noWrap/>
            <w:vAlign w:val="bottom"/>
          </w:tcPr>
          <w:p w14:paraId="2CF0E776" w14:textId="1D336F3C" w:rsidR="00B7748B" w:rsidRPr="001B7687" w:rsidRDefault="00B7748B" w:rsidP="00B7748B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1B7687">
              <w:rPr>
                <w:rFonts w:asciiTheme="majorBidi" w:eastAsia="Times New Roman" w:hAnsiTheme="majorBidi" w:cs="Angsana New"/>
                <w:b/>
                <w:bCs/>
                <w:color w:val="000000"/>
                <w:sz w:val="30"/>
                <w:szCs w:val="30"/>
                <w:cs/>
              </w:rPr>
              <w:t>เงินให้สินเชื่อแก่ลูกหนี้</w:t>
            </w:r>
            <w:r w:rsidRPr="001B7687">
              <w:rPr>
                <w:rFonts w:asciiTheme="majorBidi" w:eastAsia="Times New Roman" w:hAnsiTheme="majorBidi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noWrap/>
          </w:tcPr>
          <w:p w14:paraId="30EC7668" w14:textId="60805C9E" w:rsidR="00B7748B" w:rsidRPr="001B7687" w:rsidRDefault="00B7748B" w:rsidP="00B7748B">
            <w:pPr>
              <w:pBdr>
                <w:bottom w:val="double" w:sz="4" w:space="1" w:color="auto"/>
              </w:pBdr>
              <w:tabs>
                <w:tab w:val="decimal" w:pos="974"/>
                <w:tab w:val="decimal" w:pos="1147"/>
              </w:tabs>
              <w:spacing w:after="0" w:line="240" w:lineRule="auto"/>
              <w:ind w:left="14" w:right="-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141,673</w:t>
            </w:r>
          </w:p>
        </w:tc>
        <w:tc>
          <w:tcPr>
            <w:tcW w:w="1260" w:type="dxa"/>
          </w:tcPr>
          <w:p w14:paraId="7A8733C4" w14:textId="36AFB3A9" w:rsidR="00B7748B" w:rsidRPr="001B7687" w:rsidRDefault="00B7748B" w:rsidP="00B7748B">
            <w:pPr>
              <w:pBdr>
                <w:bottom w:val="double" w:sz="4" w:space="1" w:color="auto"/>
              </w:pBdr>
              <w:tabs>
                <w:tab w:val="decimal" w:pos="673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FD9EB0D" w14:textId="077254FE" w:rsidR="00B7748B" w:rsidRPr="001B7687" w:rsidRDefault="00B7748B" w:rsidP="00B7748B">
            <w:pPr>
              <w:pBdr>
                <w:bottom w:val="double" w:sz="4" w:space="1" w:color="auto"/>
              </w:pBdr>
              <w:tabs>
                <w:tab w:val="decimal" w:pos="689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</w:tcPr>
          <w:p w14:paraId="561B2D82" w14:textId="64CBB7E5" w:rsidR="00B7748B" w:rsidRPr="001B7687" w:rsidRDefault="00B7748B" w:rsidP="00B7748B">
            <w:pPr>
              <w:pBdr>
                <w:bottom w:val="double" w:sz="4" w:space="1" w:color="auto"/>
              </w:pBdr>
              <w:tabs>
                <w:tab w:val="decimal" w:pos="974"/>
                <w:tab w:val="decimal" w:pos="1147"/>
              </w:tabs>
              <w:spacing w:after="0" w:line="240" w:lineRule="auto"/>
              <w:ind w:left="14" w:right="-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141,673</w:t>
            </w:r>
          </w:p>
        </w:tc>
      </w:tr>
    </w:tbl>
    <w:p w14:paraId="6FD85760" w14:textId="77777777" w:rsidR="00003FEC" w:rsidRPr="001B7687" w:rsidRDefault="00003FEC" w:rsidP="00003FEC">
      <w:pPr>
        <w:suppressAutoHyphens/>
        <w:spacing w:after="0" w:line="240" w:lineRule="auto"/>
        <w:ind w:left="1530" w:hanging="180"/>
        <w:rPr>
          <w:rFonts w:asciiTheme="majorBidi" w:eastAsia="Times New Roman" w:hAnsiTheme="majorBidi" w:cstheme="majorBidi"/>
          <w:sz w:val="16"/>
          <w:szCs w:val="16"/>
          <w:vertAlign w:val="superscript"/>
          <w:lang w:eastAsia="zh-CN"/>
        </w:rPr>
      </w:pPr>
    </w:p>
    <w:p w14:paraId="599CE5F3" w14:textId="7F565B6E" w:rsidR="00003FEC" w:rsidRPr="001B7687" w:rsidRDefault="00003FEC" w:rsidP="00003FEC">
      <w:pPr>
        <w:suppressAutoHyphens/>
        <w:spacing w:after="0" w:line="240" w:lineRule="auto"/>
        <w:ind w:left="1530" w:hanging="18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 </w:t>
      </w:r>
      <w:r w:rsidR="00A73FE8" w:rsidRPr="001B7687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ไม่รวมผลกำไร (ขาดทุน) จากการเปลี่ยนแปลงเงื่อนไขใหม่ที่ยังไม่ตัดจำหน่าย</w:t>
      </w:r>
    </w:p>
    <w:p w14:paraId="2B908803" w14:textId="0CBA6D98" w:rsidR="00CA3BEB" w:rsidRPr="001B7687" w:rsidRDefault="00CA3BEB" w:rsidP="00384DFB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8910" w:type="dxa"/>
        <w:tblInd w:w="810" w:type="dxa"/>
        <w:tblLayout w:type="fixed"/>
        <w:tblLook w:val="06A0" w:firstRow="1" w:lastRow="0" w:firstColumn="1" w:lastColumn="0" w:noHBand="1" w:noVBand="1"/>
      </w:tblPr>
      <w:tblGrid>
        <w:gridCol w:w="3780"/>
        <w:gridCol w:w="1260"/>
        <w:gridCol w:w="1260"/>
        <w:gridCol w:w="1260"/>
        <w:gridCol w:w="1350"/>
      </w:tblGrid>
      <w:tr w:rsidR="00B12537" w:rsidRPr="001B7687" w14:paraId="00F2EA07" w14:textId="77777777" w:rsidTr="00E92C0D">
        <w:trPr>
          <w:trHeight w:val="360"/>
        </w:trPr>
        <w:tc>
          <w:tcPr>
            <w:tcW w:w="3780" w:type="dxa"/>
            <w:noWrap/>
            <w:vAlign w:val="bottom"/>
          </w:tcPr>
          <w:p w14:paraId="3C3F131C" w14:textId="77777777" w:rsidR="00B12537" w:rsidRPr="001B7687" w:rsidRDefault="00B12537" w:rsidP="00E92C0D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noWrap/>
            <w:vAlign w:val="center"/>
          </w:tcPr>
          <w:p w14:paraId="5ACCE17A" w14:textId="77777777" w:rsidR="00B12537" w:rsidRPr="001B7687" w:rsidRDefault="00B12537" w:rsidP="00E92C0D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งบการเงิน</w:t>
            </w:r>
            <w:r w:rsidRPr="001B7687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12537" w:rsidRPr="001B7687" w14:paraId="5248184D" w14:textId="77777777" w:rsidTr="00E92C0D">
        <w:trPr>
          <w:trHeight w:val="350"/>
        </w:trPr>
        <w:tc>
          <w:tcPr>
            <w:tcW w:w="3780" w:type="dxa"/>
            <w:noWrap/>
            <w:vAlign w:val="bottom"/>
          </w:tcPr>
          <w:p w14:paraId="0208C6D1" w14:textId="77777777" w:rsidR="00B12537" w:rsidRPr="001B7687" w:rsidRDefault="00B12537" w:rsidP="00E92C0D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noWrap/>
            <w:vAlign w:val="bottom"/>
          </w:tcPr>
          <w:p w14:paraId="25C00337" w14:textId="77777777" w:rsidR="00B12537" w:rsidRPr="001B7687" w:rsidRDefault="00B12537" w:rsidP="00E92C0D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</w:tr>
      <w:tr w:rsidR="00B12537" w:rsidRPr="001B7687" w14:paraId="3CD6DBBF" w14:textId="77777777" w:rsidTr="00E92C0D">
        <w:trPr>
          <w:trHeight w:val="350"/>
        </w:trPr>
        <w:tc>
          <w:tcPr>
            <w:tcW w:w="3780" w:type="dxa"/>
            <w:noWrap/>
            <w:vAlign w:val="bottom"/>
          </w:tcPr>
          <w:p w14:paraId="32D91FD2" w14:textId="77777777" w:rsidR="00B12537" w:rsidRPr="001B7687" w:rsidRDefault="00B12537" w:rsidP="00E92C0D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4EA6955A" w14:textId="77777777" w:rsidR="00B12537" w:rsidRPr="001B7687" w:rsidRDefault="00B12537" w:rsidP="00E92C0D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ชั้นที่ </w:t>
            </w: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1</w:t>
            </w:r>
          </w:p>
        </w:tc>
        <w:tc>
          <w:tcPr>
            <w:tcW w:w="1260" w:type="dxa"/>
            <w:vAlign w:val="bottom"/>
          </w:tcPr>
          <w:p w14:paraId="67BC8445" w14:textId="77777777" w:rsidR="00B12537" w:rsidRPr="001B7687" w:rsidRDefault="00B12537" w:rsidP="00E92C0D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ชั้นที่ </w:t>
            </w: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</w:t>
            </w:r>
          </w:p>
        </w:tc>
        <w:tc>
          <w:tcPr>
            <w:tcW w:w="1260" w:type="dxa"/>
            <w:vAlign w:val="bottom"/>
          </w:tcPr>
          <w:p w14:paraId="462B3E75" w14:textId="77777777" w:rsidR="00B12537" w:rsidRPr="001B7687" w:rsidRDefault="00B12537" w:rsidP="00E92C0D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ชั้นที่ </w:t>
            </w: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3</w:t>
            </w:r>
          </w:p>
        </w:tc>
        <w:tc>
          <w:tcPr>
            <w:tcW w:w="1350" w:type="dxa"/>
            <w:noWrap/>
            <w:vAlign w:val="bottom"/>
          </w:tcPr>
          <w:p w14:paraId="0407DDDB" w14:textId="77777777" w:rsidR="00B12537" w:rsidRPr="001B7687" w:rsidRDefault="00B12537" w:rsidP="00E92C0D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12537" w:rsidRPr="001B7687" w14:paraId="704E9EE1" w14:textId="77777777" w:rsidTr="00E92C0D">
        <w:trPr>
          <w:trHeight w:val="360"/>
        </w:trPr>
        <w:tc>
          <w:tcPr>
            <w:tcW w:w="3780" w:type="dxa"/>
            <w:noWrap/>
            <w:vAlign w:val="bottom"/>
          </w:tcPr>
          <w:p w14:paraId="19B90947" w14:textId="77777777" w:rsidR="00B12537" w:rsidRPr="001B7687" w:rsidRDefault="00B12537" w:rsidP="00E92C0D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noWrap/>
            <w:vAlign w:val="center"/>
          </w:tcPr>
          <w:p w14:paraId="6AA5A8EE" w14:textId="77777777" w:rsidR="00B12537" w:rsidRPr="001B7687" w:rsidRDefault="00B12537" w:rsidP="00E92C0D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1B7687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cs/>
                <w:lang w:val="en-GB"/>
              </w:rPr>
              <w:t>ล้านบาท</w:t>
            </w:r>
            <w:r w:rsidRPr="001B7687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</w:tr>
      <w:tr w:rsidR="00B12537" w:rsidRPr="001B7687" w14:paraId="7EDA20CE" w14:textId="77777777" w:rsidTr="00E92C0D">
        <w:trPr>
          <w:trHeight w:val="350"/>
        </w:trPr>
        <w:tc>
          <w:tcPr>
            <w:tcW w:w="3780" w:type="dxa"/>
            <w:noWrap/>
            <w:vAlign w:val="bottom"/>
          </w:tcPr>
          <w:p w14:paraId="13321793" w14:textId="77777777" w:rsidR="00B12537" w:rsidRPr="001B7687" w:rsidRDefault="00B12537" w:rsidP="00E92C0D">
            <w:pPr>
              <w:spacing w:after="0" w:line="240" w:lineRule="auto"/>
              <w:ind w:left="439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260" w:type="dxa"/>
            <w:noWrap/>
            <w:vAlign w:val="center"/>
          </w:tcPr>
          <w:p w14:paraId="03BF235F" w14:textId="77777777" w:rsidR="00B12537" w:rsidRPr="001B7687" w:rsidRDefault="00B12537" w:rsidP="00E92C0D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56BC9321" w14:textId="77777777" w:rsidR="00B12537" w:rsidRPr="001B7687" w:rsidRDefault="00B12537" w:rsidP="00E92C0D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1B654BDB" w14:textId="77777777" w:rsidR="00B12537" w:rsidRPr="001B7687" w:rsidRDefault="00B12537" w:rsidP="00E92C0D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noWrap/>
            <w:vAlign w:val="center"/>
          </w:tcPr>
          <w:p w14:paraId="181BD57F" w14:textId="77777777" w:rsidR="00B12537" w:rsidRPr="001B7687" w:rsidRDefault="00B12537" w:rsidP="00E92C0D">
            <w:pPr>
              <w:pStyle w:val="BodyText"/>
              <w:ind w:left="-317" w:right="-115" w:firstLine="202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</w:tr>
      <w:tr w:rsidR="00B12537" w:rsidRPr="001B7687" w14:paraId="1648EEC0" w14:textId="77777777" w:rsidTr="00E92C0D">
        <w:trPr>
          <w:trHeight w:val="342"/>
        </w:trPr>
        <w:tc>
          <w:tcPr>
            <w:tcW w:w="3780" w:type="dxa"/>
            <w:noWrap/>
            <w:vAlign w:val="bottom"/>
          </w:tcPr>
          <w:p w14:paraId="11297D78" w14:textId="77777777" w:rsidR="00B12537" w:rsidRPr="001B7687" w:rsidRDefault="00B12537" w:rsidP="00E92C0D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คุณภาพดีกว่าเกณฑ์มาตรฐาน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(Strong)</w:t>
            </w:r>
          </w:p>
        </w:tc>
        <w:tc>
          <w:tcPr>
            <w:tcW w:w="1260" w:type="dxa"/>
            <w:noWrap/>
          </w:tcPr>
          <w:p w14:paraId="7FBF172B" w14:textId="77777777" w:rsidR="00B12537" w:rsidRPr="001B7687" w:rsidRDefault="00B12537" w:rsidP="00E92C0D">
            <w:pPr>
              <w:tabs>
                <w:tab w:val="decimal" w:pos="974"/>
                <w:tab w:val="decimal" w:pos="1147"/>
              </w:tabs>
              <w:spacing w:after="0" w:line="240" w:lineRule="auto"/>
              <w:ind w:left="14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150,590 </w:t>
            </w:r>
          </w:p>
        </w:tc>
        <w:tc>
          <w:tcPr>
            <w:tcW w:w="1260" w:type="dxa"/>
            <w:vAlign w:val="bottom"/>
          </w:tcPr>
          <w:p w14:paraId="60E8BDC3" w14:textId="77777777" w:rsidR="00B12537" w:rsidRPr="001B7687" w:rsidRDefault="00B12537" w:rsidP="00E92C0D">
            <w:pPr>
              <w:tabs>
                <w:tab w:val="decimal" w:pos="673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bidi="lo-LA"/>
              </w:rPr>
              <w:t>-</w:t>
            </w:r>
          </w:p>
        </w:tc>
        <w:tc>
          <w:tcPr>
            <w:tcW w:w="1260" w:type="dxa"/>
            <w:vAlign w:val="bottom"/>
          </w:tcPr>
          <w:p w14:paraId="5BC4C678" w14:textId="77777777" w:rsidR="00B12537" w:rsidRPr="001B7687" w:rsidRDefault="00B12537" w:rsidP="00E92C0D">
            <w:pPr>
              <w:tabs>
                <w:tab w:val="decimal" w:pos="689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bidi="lo-LA"/>
              </w:rPr>
              <w:t>-</w:t>
            </w:r>
          </w:p>
        </w:tc>
        <w:tc>
          <w:tcPr>
            <w:tcW w:w="1350" w:type="dxa"/>
            <w:noWrap/>
          </w:tcPr>
          <w:p w14:paraId="26FEC143" w14:textId="77777777" w:rsidR="00B12537" w:rsidRPr="001B7687" w:rsidRDefault="00B12537" w:rsidP="00E92C0D">
            <w:pPr>
              <w:tabs>
                <w:tab w:val="decimal" w:pos="974"/>
                <w:tab w:val="decimal" w:pos="1147"/>
              </w:tabs>
              <w:spacing w:after="0" w:line="240" w:lineRule="auto"/>
              <w:ind w:left="14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150,590 </w:t>
            </w:r>
          </w:p>
        </w:tc>
      </w:tr>
      <w:tr w:rsidR="00B12537" w:rsidRPr="001B7687" w14:paraId="28DEDFBE" w14:textId="77777777" w:rsidTr="00E92C0D">
        <w:trPr>
          <w:trHeight w:val="342"/>
        </w:trPr>
        <w:tc>
          <w:tcPr>
            <w:tcW w:w="3780" w:type="dxa"/>
            <w:noWrap/>
            <w:vAlign w:val="bottom"/>
          </w:tcPr>
          <w:p w14:paraId="06FBF333" w14:textId="77777777" w:rsidR="00B12537" w:rsidRPr="001B7687" w:rsidRDefault="00B12537" w:rsidP="00E92C0D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คุณภาพตามเกณฑ์มาตรฐาน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(Fair)</w:t>
            </w:r>
          </w:p>
        </w:tc>
        <w:tc>
          <w:tcPr>
            <w:tcW w:w="1260" w:type="dxa"/>
            <w:noWrap/>
          </w:tcPr>
          <w:p w14:paraId="0AADAEE4" w14:textId="77777777" w:rsidR="00B12537" w:rsidRPr="001B7687" w:rsidRDefault="00B12537" w:rsidP="00E92C0D">
            <w:pPr>
              <w:pBdr>
                <w:bottom w:val="single" w:sz="4" w:space="1" w:color="auto"/>
              </w:pBdr>
              <w:tabs>
                <w:tab w:val="decimal" w:pos="974"/>
                <w:tab w:val="decimal" w:pos="1147"/>
              </w:tabs>
              <w:spacing w:after="0" w:line="240" w:lineRule="auto"/>
              <w:ind w:left="14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24 </w:t>
            </w:r>
          </w:p>
        </w:tc>
        <w:tc>
          <w:tcPr>
            <w:tcW w:w="1260" w:type="dxa"/>
            <w:vAlign w:val="bottom"/>
          </w:tcPr>
          <w:p w14:paraId="441B1F9E" w14:textId="77777777" w:rsidR="00B12537" w:rsidRPr="001B7687" w:rsidRDefault="00B12537" w:rsidP="00E92C0D">
            <w:pPr>
              <w:pBdr>
                <w:bottom w:val="single" w:sz="4" w:space="1" w:color="auto"/>
              </w:pBdr>
              <w:tabs>
                <w:tab w:val="decimal" w:pos="673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bidi="lo-LA"/>
              </w:rPr>
              <w:t>-</w:t>
            </w:r>
          </w:p>
        </w:tc>
        <w:tc>
          <w:tcPr>
            <w:tcW w:w="1260" w:type="dxa"/>
            <w:vAlign w:val="bottom"/>
          </w:tcPr>
          <w:p w14:paraId="5F98D27A" w14:textId="77777777" w:rsidR="00B12537" w:rsidRPr="001B7687" w:rsidRDefault="00B12537" w:rsidP="00E92C0D">
            <w:pPr>
              <w:pBdr>
                <w:bottom w:val="single" w:sz="4" w:space="1" w:color="auto"/>
              </w:pBdr>
              <w:tabs>
                <w:tab w:val="decimal" w:pos="689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bidi="lo-LA"/>
              </w:rPr>
              <w:t>-</w:t>
            </w:r>
          </w:p>
        </w:tc>
        <w:tc>
          <w:tcPr>
            <w:tcW w:w="1350" w:type="dxa"/>
            <w:noWrap/>
          </w:tcPr>
          <w:p w14:paraId="04CF899C" w14:textId="77777777" w:rsidR="00B12537" w:rsidRPr="001B7687" w:rsidRDefault="00B12537" w:rsidP="00E92C0D">
            <w:pPr>
              <w:pBdr>
                <w:bottom w:val="single" w:sz="4" w:space="1" w:color="auto"/>
              </w:pBdr>
              <w:tabs>
                <w:tab w:val="decimal" w:pos="974"/>
                <w:tab w:val="decimal" w:pos="1147"/>
              </w:tabs>
              <w:spacing w:after="0" w:line="240" w:lineRule="auto"/>
              <w:ind w:left="14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24 </w:t>
            </w:r>
          </w:p>
        </w:tc>
      </w:tr>
      <w:tr w:rsidR="00B12537" w:rsidRPr="001B7687" w14:paraId="21E52A8D" w14:textId="77777777" w:rsidTr="00E92C0D">
        <w:trPr>
          <w:trHeight w:val="405"/>
        </w:trPr>
        <w:tc>
          <w:tcPr>
            <w:tcW w:w="3780" w:type="dxa"/>
            <w:noWrap/>
            <w:vAlign w:val="bottom"/>
          </w:tcPr>
          <w:p w14:paraId="093A4D19" w14:textId="77777777" w:rsidR="00B12537" w:rsidRPr="001B7687" w:rsidRDefault="00B12537" w:rsidP="00E92C0D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1B7687">
              <w:rPr>
                <w:rFonts w:asciiTheme="majorBidi" w:eastAsia="Times New Roman" w:hAnsiTheme="majorBidi" w:cs="Angsana New"/>
                <w:b/>
                <w:bCs/>
                <w:color w:val="000000"/>
                <w:sz w:val="30"/>
                <w:szCs w:val="30"/>
                <w:cs/>
              </w:rPr>
              <w:t>เงินให้สินเชื่อแก่ลูกหนี้</w:t>
            </w:r>
            <w:r w:rsidRPr="001B7687">
              <w:rPr>
                <w:rFonts w:asciiTheme="majorBidi" w:eastAsia="Times New Roman" w:hAnsiTheme="majorBidi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noWrap/>
          </w:tcPr>
          <w:p w14:paraId="1CAC8017" w14:textId="77777777" w:rsidR="00B12537" w:rsidRPr="001B7687" w:rsidRDefault="00B12537" w:rsidP="00E92C0D">
            <w:pPr>
              <w:pBdr>
                <w:bottom w:val="double" w:sz="4" w:space="1" w:color="auto"/>
              </w:pBdr>
              <w:tabs>
                <w:tab w:val="decimal" w:pos="974"/>
                <w:tab w:val="decimal" w:pos="1147"/>
              </w:tabs>
              <w:spacing w:after="0" w:line="240" w:lineRule="auto"/>
              <w:ind w:left="14" w:right="-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150,614 </w:t>
            </w:r>
          </w:p>
        </w:tc>
        <w:tc>
          <w:tcPr>
            <w:tcW w:w="1260" w:type="dxa"/>
            <w:vAlign w:val="bottom"/>
          </w:tcPr>
          <w:p w14:paraId="20BABB30" w14:textId="77777777" w:rsidR="00B12537" w:rsidRPr="001B7687" w:rsidRDefault="00B12537" w:rsidP="00E92C0D">
            <w:pPr>
              <w:pBdr>
                <w:bottom w:val="double" w:sz="4" w:space="1" w:color="auto"/>
              </w:pBdr>
              <w:tabs>
                <w:tab w:val="decimal" w:pos="673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-</w:t>
            </w:r>
          </w:p>
        </w:tc>
        <w:tc>
          <w:tcPr>
            <w:tcW w:w="1260" w:type="dxa"/>
            <w:vAlign w:val="bottom"/>
          </w:tcPr>
          <w:p w14:paraId="36ABE932" w14:textId="77777777" w:rsidR="00B12537" w:rsidRPr="001B7687" w:rsidRDefault="00B12537" w:rsidP="00E92C0D">
            <w:pPr>
              <w:pBdr>
                <w:bottom w:val="double" w:sz="4" w:space="1" w:color="auto"/>
              </w:pBdr>
              <w:tabs>
                <w:tab w:val="decimal" w:pos="689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-</w:t>
            </w:r>
          </w:p>
        </w:tc>
        <w:tc>
          <w:tcPr>
            <w:tcW w:w="1350" w:type="dxa"/>
            <w:noWrap/>
          </w:tcPr>
          <w:p w14:paraId="7C1DE4F3" w14:textId="77777777" w:rsidR="00B12537" w:rsidRPr="001B7687" w:rsidRDefault="00B12537" w:rsidP="00E92C0D">
            <w:pPr>
              <w:pBdr>
                <w:bottom w:val="double" w:sz="4" w:space="1" w:color="auto"/>
              </w:pBdr>
              <w:tabs>
                <w:tab w:val="decimal" w:pos="974"/>
                <w:tab w:val="decimal" w:pos="1147"/>
              </w:tabs>
              <w:spacing w:after="0" w:line="240" w:lineRule="auto"/>
              <w:ind w:left="14" w:right="-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150,614 </w:t>
            </w:r>
          </w:p>
        </w:tc>
      </w:tr>
    </w:tbl>
    <w:p w14:paraId="5F835A97" w14:textId="77777777" w:rsidR="00003FEC" w:rsidRPr="001B7687" w:rsidRDefault="00003FEC" w:rsidP="00003FEC">
      <w:pPr>
        <w:suppressAutoHyphens/>
        <w:spacing w:after="0" w:line="240" w:lineRule="auto"/>
        <w:ind w:left="1530" w:hanging="180"/>
        <w:rPr>
          <w:rFonts w:asciiTheme="majorBidi" w:eastAsia="Times New Roman" w:hAnsiTheme="majorBidi" w:cstheme="majorBidi"/>
          <w:sz w:val="16"/>
          <w:szCs w:val="16"/>
          <w:vertAlign w:val="superscript"/>
          <w:lang w:eastAsia="zh-CN"/>
        </w:rPr>
      </w:pPr>
    </w:p>
    <w:p w14:paraId="33FF4FE5" w14:textId="75BAA12D" w:rsidR="00384DFB" w:rsidRPr="001B7687" w:rsidRDefault="00003FEC" w:rsidP="00B12537">
      <w:pPr>
        <w:suppressAutoHyphens/>
        <w:spacing w:after="0" w:line="240" w:lineRule="auto"/>
        <w:ind w:left="1530" w:hanging="18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 </w:t>
      </w:r>
      <w:r w:rsidR="00A73FE8" w:rsidRPr="001B7687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ไม่รวมผลกำไร (ขาดทุน) จากการเปลี่ยนแปลงเงื่อนไขใหม่ที่ยังไม่ตัดจำหน่าย</w:t>
      </w:r>
      <w:r w:rsidR="00384DFB"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br w:type="page"/>
      </w:r>
    </w:p>
    <w:p w14:paraId="45C7DEF1" w14:textId="5D58D564" w:rsidR="00FF0D54" w:rsidRPr="001B7687" w:rsidRDefault="00FF0D54" w:rsidP="00FF0D54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lastRenderedPageBreak/>
        <w:t>4.2</w:t>
      </w: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ความเสี่ยงด้านสภาพคล่อง</w:t>
      </w:r>
    </w:p>
    <w:p w14:paraId="1FC0AAA8" w14:textId="77777777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D5FA01C" w14:textId="47998134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ความเสี่ยงด้านสภาพคล่อง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เป็น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ความเสี่ยงที่</w:t>
      </w:r>
      <w:r w:rsidR="00353CE4" w:rsidRPr="001B7687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ไม่สามารถปฏิบัติตามภาระผูกพัน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ได้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เมื่อครบกำหนด เนื่องจากไม่สามารถเปลี่ย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สินทรัพย์หรือไม่สามารถจัดหาเงิน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ทุน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ได้เพียงพอตามความต้องการและมีต้นทุนที่เหมาะสมซึ่งอาจทำให้เกิดความเสียหาย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ต่อ</w:t>
      </w:r>
      <w:r w:rsidR="00353CE4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</w:p>
    <w:p w14:paraId="188E2B0A" w14:textId="77777777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F1C86B9" w14:textId="5116F8DB" w:rsidR="00507C19" w:rsidRPr="001B7687" w:rsidRDefault="00334878" w:rsidP="00393C0A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ในการบริหารความเสี่ยงด้านสภาพคล่องของกลุ่มบริษัท บริษัทมีการกำหนดกรอบการบริหารความเสี่ยงด้านสภาพคล่อง อยู่ในนโยบายการบริหารความเสี่ยงของกลุ่มธุรกิจการเงิน</w:t>
      </w:r>
      <w:r w:rsidR="00C430AF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ของบริษัท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ทั้งนี้แนวทางการบริหารความเสี่ยงด้านสภาพคล่องของกลุ่มบริษัท เป็นลักษณะแบบกระจายอำนาจ (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Decentralized)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คือ บริษัทในกลุ่มจะเป็นผู้รับผิดชอบในการบริหารสภาพคล่อง การวางแผนจัดการหาแหล่งเงินทุน และการใช้แหล่งเงินทุน ทั้งนี้ บริษัทจะให้การสนับสนุนสภาพคล่องแก่บริษัทในกลุ่มตามแผนกลยุทธ์และธุรกิจของกลุ่</w:t>
      </w:r>
      <w:r w:rsidR="00393C0A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ม</w:t>
      </w:r>
    </w:p>
    <w:p w14:paraId="722D7F83" w14:textId="77777777" w:rsidR="00060402" w:rsidRPr="001B7687" w:rsidRDefault="00060402" w:rsidP="00393C0A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2EF5D06" w14:textId="29575BC9" w:rsidR="00FF0D54" w:rsidRPr="001B7687" w:rsidRDefault="00334878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บริษัทได้กำหนดให้บริษัทในกลุ่ม จัดทำนโยบายการบริหารความเสี่ยงด้านสภาพคล่อง โดยให้พิจารณาโครงสร้างการกำกับดูแลภายใน (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Governance)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บทบาทและหน้าที่ (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Roles and Responsibilities)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ให้สอดคล้องกับขนาด ลักษณะ ขอบเขตการให้บริการ โครงสร้างองค์กรของบริษัท และให้จัดทำแนวปฏิบัติ (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Guidelines)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และกลยุทธ์ในการบริหารความเสี่ยงด้านสภาพคล่องโดยคำนึงถึงกฎเกณฑ์ทางการของแต่ละประเทศและกฎเกณฑ์ทางการของหน่วยงานกำกับดูแลของธุรกิจที่บริษัทดำเนินการอยู่</w:t>
      </w:r>
    </w:p>
    <w:p w14:paraId="1BF2B356" w14:textId="77777777" w:rsidR="00334878" w:rsidRPr="001B7687" w:rsidRDefault="00334878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01258201" w14:textId="718ED19B" w:rsidR="00FF0D54" w:rsidRPr="001B7687" w:rsidRDefault="00DA1CF0" w:rsidP="00334878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="00334878" w:rsidRPr="001B7687">
        <w:rPr>
          <w:rFonts w:asciiTheme="majorBidi" w:eastAsia="Times New Roman" w:hAnsiTheme="majorBidi" w:cs="Angsana New"/>
          <w:sz w:val="30"/>
          <w:szCs w:val="30"/>
          <w:cs/>
        </w:rPr>
        <w:t>บริษัทมีการควบคุมและบริหารสภาพคล่อง เพื่อให้มั่นใจว่า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="00334878" w:rsidRPr="001B7687">
        <w:rPr>
          <w:rFonts w:asciiTheme="majorBidi" w:eastAsia="Times New Roman" w:hAnsiTheme="majorBidi" w:cs="Angsana New"/>
          <w:sz w:val="30"/>
          <w:szCs w:val="30"/>
          <w:cs/>
        </w:rPr>
        <w:t>บริษัทมีกระแสเงินสดในอนาคตเพียงพอต่อการดำเนินกิจการ โดย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="00334878" w:rsidRPr="001B7687">
        <w:rPr>
          <w:rFonts w:asciiTheme="majorBidi" w:eastAsia="Times New Roman" w:hAnsiTheme="majorBidi" w:cs="Angsana New"/>
          <w:sz w:val="30"/>
          <w:szCs w:val="30"/>
          <w:cs/>
        </w:rPr>
        <w:t>บริษัทมีการกำหนดนโยบายในการรักษาอัตราส่วนการดำรงสินทรัพย์สภาพคล่องเพื่อรองรับสถานการณ์ด้านสภาพคล่องที่มีความรุนแรง (</w:t>
      </w:r>
      <w:r w:rsidR="00334878" w:rsidRPr="001B7687">
        <w:rPr>
          <w:rFonts w:asciiTheme="majorBidi" w:eastAsia="Times New Roman" w:hAnsiTheme="majorBidi" w:cstheme="majorBidi"/>
          <w:sz w:val="30"/>
          <w:szCs w:val="30"/>
        </w:rPr>
        <w:t xml:space="preserve">Liquidity Coverage Ratio - LCR) </w:t>
      </w:r>
      <w:r w:rsidR="00334878" w:rsidRPr="001B7687">
        <w:rPr>
          <w:rFonts w:asciiTheme="majorBidi" w:eastAsia="Times New Roman" w:hAnsiTheme="majorBidi" w:cs="Angsana New"/>
          <w:sz w:val="30"/>
          <w:szCs w:val="30"/>
          <w:cs/>
        </w:rPr>
        <w:t>และการดำรงแหล่งที่มาของเงินให้สอดคล้องกับการใช้ไปของเงิน (</w:t>
      </w:r>
      <w:r w:rsidR="00334878" w:rsidRPr="001B7687">
        <w:rPr>
          <w:rFonts w:asciiTheme="majorBidi" w:eastAsia="Times New Roman" w:hAnsiTheme="majorBidi" w:cstheme="majorBidi"/>
          <w:sz w:val="30"/>
          <w:szCs w:val="30"/>
        </w:rPr>
        <w:t xml:space="preserve">Net Stable Funding Ratio - NSFR) </w:t>
      </w:r>
      <w:r w:rsidR="00334878" w:rsidRPr="001B7687">
        <w:rPr>
          <w:rFonts w:asciiTheme="majorBidi" w:eastAsia="Times New Roman" w:hAnsiTheme="majorBidi" w:cs="Angsana New"/>
          <w:sz w:val="30"/>
          <w:szCs w:val="30"/>
          <w:cs/>
        </w:rPr>
        <w:t>ให้อยู่ในระดับที่เหมาะสม พร้อมทั้งได้มีการดูแลและติดตามปริมาณเงินสดไหลออกสุทธิในแต่ละช่วงเวลา เพื่อให้มั่นใจว่า</w:t>
      </w:r>
      <w:r w:rsidR="00AB07D3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="00334878" w:rsidRPr="001B7687">
        <w:rPr>
          <w:rFonts w:asciiTheme="majorBidi" w:eastAsia="Times New Roman" w:hAnsiTheme="majorBidi" w:cs="Angsana New"/>
          <w:sz w:val="30"/>
          <w:szCs w:val="30"/>
          <w:cs/>
        </w:rPr>
        <w:t>บริษัทสามารถจัดการบริหารความเสี่ยงด้านสภาพคล่องได้อย่างมีประสิทธิภาพ</w:t>
      </w:r>
    </w:p>
    <w:p w14:paraId="0F0C2438" w14:textId="77777777" w:rsidR="00204872" w:rsidRPr="001B7687" w:rsidRDefault="00204872" w:rsidP="00334878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D07FA76" w14:textId="77777777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1B7687">
        <w:rPr>
          <w:rFonts w:asciiTheme="majorBidi" w:eastAsia="Times New Roman" w:hAnsiTheme="majorBidi" w:cstheme="majorBidi" w:hint="cs"/>
          <w:b/>
          <w:bCs/>
          <w:sz w:val="30"/>
          <w:szCs w:val="30"/>
          <w:cs/>
        </w:rPr>
        <w:t>สัดส่วนเงินให้สินเชื่อต่อเงินรับฝาก</w:t>
      </w:r>
    </w:p>
    <w:p w14:paraId="0620261C" w14:textId="77777777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A62BE37" w14:textId="5A2CA38C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ณ วันที่ </w:t>
      </w:r>
      <w:r w:rsidR="00BF364F" w:rsidRPr="001B7687">
        <w:rPr>
          <w:rFonts w:asciiTheme="majorBidi" w:eastAsia="Times New Roman" w:hAnsiTheme="majorBidi" w:cstheme="majorBidi"/>
          <w:sz w:val="30"/>
          <w:szCs w:val="30"/>
        </w:rPr>
        <w:t>31</w:t>
      </w:r>
      <w:r w:rsidR="00BF364F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ธันวาคม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256</w:t>
      </w:r>
      <w:r w:rsidR="00B12537" w:rsidRPr="001B7687">
        <w:rPr>
          <w:rFonts w:asciiTheme="majorBidi" w:eastAsia="Times New Roman" w:hAnsiTheme="majorBidi" w:cstheme="majorBidi"/>
          <w:sz w:val="30"/>
          <w:szCs w:val="30"/>
        </w:rPr>
        <w:t>8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สัดส่วนเงินให้สินเชื่อต่อเงินรับฝากในงบการเงินรวม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(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ไม่รวมเงินให้สินเชื่อและ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เงินรับฝากสถาบันการเงิน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เท่ากับร้อยละ</w:t>
      </w:r>
      <w:r w:rsidR="00BA177A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9D7136" w:rsidRPr="001B7687">
        <w:rPr>
          <w:rFonts w:asciiTheme="majorBidi" w:eastAsia="Times New Roman" w:hAnsiTheme="majorBidi" w:cstheme="majorBidi"/>
          <w:sz w:val="30"/>
          <w:szCs w:val="30"/>
        </w:rPr>
        <w:t>91.8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A177A" w:rsidRPr="001B7687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(</w:t>
      </w:r>
      <w:r w:rsidR="0022322E" w:rsidRPr="001B7687">
        <w:rPr>
          <w:rFonts w:asciiTheme="majorBidi" w:eastAsia="Times New Roman" w:hAnsiTheme="majorBidi" w:cstheme="majorBidi"/>
          <w:i/>
          <w:iCs/>
          <w:sz w:val="30"/>
          <w:szCs w:val="30"/>
        </w:rPr>
        <w:t>256</w:t>
      </w:r>
      <w:r w:rsidR="00B12537" w:rsidRPr="001B7687">
        <w:rPr>
          <w:rFonts w:asciiTheme="majorBidi" w:eastAsia="Times New Roman" w:hAnsiTheme="majorBidi" w:cstheme="majorBidi"/>
          <w:i/>
          <w:iCs/>
          <w:sz w:val="30"/>
          <w:szCs w:val="30"/>
        </w:rPr>
        <w:t>7</w:t>
      </w:r>
      <w:r w:rsidRPr="001B7687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: </w:t>
      </w:r>
      <w:r w:rsidRPr="001B7687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5733D1" w:rsidRPr="001B7687">
        <w:rPr>
          <w:rFonts w:asciiTheme="majorBidi" w:eastAsia="Times New Roman" w:hAnsiTheme="majorBidi" w:cstheme="majorBidi"/>
          <w:i/>
          <w:iCs/>
          <w:sz w:val="30"/>
          <w:szCs w:val="30"/>
        </w:rPr>
        <w:t>9</w:t>
      </w:r>
      <w:r w:rsidR="00B12537" w:rsidRPr="001B7687">
        <w:rPr>
          <w:rFonts w:asciiTheme="majorBidi" w:eastAsia="Times New Roman" w:hAnsiTheme="majorBidi" w:cstheme="majorBidi"/>
          <w:i/>
          <w:iCs/>
          <w:sz w:val="30"/>
          <w:szCs w:val="30"/>
        </w:rPr>
        <w:t>7.2</w:t>
      </w:r>
      <w:r w:rsidRPr="001B7687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</w:p>
    <w:p w14:paraId="0C02208B" w14:textId="3BCB1C8E" w:rsidR="00384DFB" w:rsidRPr="001B7687" w:rsidRDefault="00384DFB">
      <w:pPr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214E9A6F" w14:textId="1748C455" w:rsidR="00023B24" w:rsidRPr="001B7687" w:rsidRDefault="00FF0D54" w:rsidP="00E852F5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256</w:t>
      </w:r>
      <w:r w:rsidR="00B12537" w:rsidRPr="001B7687">
        <w:rPr>
          <w:rFonts w:asciiTheme="majorBidi" w:eastAsia="Times New Roman" w:hAnsiTheme="majorBidi" w:cstheme="majorBidi"/>
          <w:sz w:val="30"/>
          <w:szCs w:val="30"/>
        </w:rPr>
        <w:t>8</w:t>
      </w:r>
      <w:r w:rsidR="00BF364F" w:rsidRPr="001B76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F364F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 </w:t>
      </w:r>
      <w:r w:rsidR="00BF364F" w:rsidRPr="001B7687">
        <w:rPr>
          <w:rFonts w:asciiTheme="majorBidi" w:eastAsia="Times New Roman" w:hAnsiTheme="majorBidi" w:cstheme="majorBidi"/>
          <w:sz w:val="30"/>
          <w:szCs w:val="30"/>
        </w:rPr>
        <w:t>256</w:t>
      </w:r>
      <w:r w:rsidR="00B12537" w:rsidRPr="001B7687">
        <w:rPr>
          <w:rFonts w:asciiTheme="majorBidi" w:eastAsia="Times New Roman" w:hAnsiTheme="majorBidi" w:cstheme="majorBidi"/>
          <w:sz w:val="30"/>
          <w:szCs w:val="30"/>
        </w:rPr>
        <w:t>7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กระแสเงินสดที่คาดว่าจะได้รับตามระยะเวลาการครบกำหนดคงเหลือ</w:t>
      </w:r>
      <w:r w:rsidR="00BF364F" w:rsidRPr="001B7687">
        <w:rPr>
          <w:rFonts w:asciiTheme="majorBidi" w:eastAsia="Times New Roman" w:hAnsiTheme="majorBidi" w:cstheme="majorBidi"/>
          <w:sz w:val="30"/>
          <w:szCs w:val="30"/>
        </w:rPr>
        <w:br/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ตามสัญญา นับจากวันที่ใน</w:t>
      </w:r>
      <w:r w:rsidR="00A04528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งบฐานะการเงิน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(ไม่รวมกระแสเงินสดก่อนคิดลดตามสัญญาของอนุพันธ์ </w:t>
      </w:r>
      <w:r w:rsidR="008C7125" w:rsidRPr="001B7687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ซึ่งได้เปิดเผยไว้ในหมายเหตุข้อ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9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) มี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ดังนี้</w:t>
      </w:r>
    </w:p>
    <w:p w14:paraId="121F3C90" w14:textId="77777777" w:rsidR="00E852F5" w:rsidRPr="001B7687" w:rsidRDefault="00E852F5" w:rsidP="00E852F5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  <w:cs/>
        </w:rPr>
      </w:pP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8"/>
        <w:gridCol w:w="834"/>
        <w:gridCol w:w="90"/>
        <w:gridCol w:w="834"/>
        <w:gridCol w:w="90"/>
        <w:gridCol w:w="834"/>
        <w:gridCol w:w="90"/>
        <w:gridCol w:w="827"/>
        <w:gridCol w:w="7"/>
        <w:gridCol w:w="83"/>
        <w:gridCol w:w="7"/>
        <w:gridCol w:w="827"/>
        <w:gridCol w:w="7"/>
        <w:gridCol w:w="83"/>
        <w:gridCol w:w="7"/>
        <w:gridCol w:w="827"/>
        <w:gridCol w:w="7"/>
        <w:gridCol w:w="90"/>
        <w:gridCol w:w="848"/>
      </w:tblGrid>
      <w:tr w:rsidR="00FF0D54" w:rsidRPr="001B7687" w14:paraId="475FB320" w14:textId="77777777" w:rsidTr="00F22112">
        <w:trPr>
          <w:cantSplit/>
          <w:tblHeader/>
        </w:trPr>
        <w:tc>
          <w:tcPr>
            <w:tcW w:w="3508" w:type="dxa"/>
            <w:vAlign w:val="bottom"/>
          </w:tcPr>
          <w:p w14:paraId="5F876253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67D3E75C" w14:textId="77777777" w:rsidR="00FF0D54" w:rsidRPr="001B7687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FF0D54" w:rsidRPr="001B7687" w14:paraId="1E127EAC" w14:textId="77777777" w:rsidTr="00F22112">
        <w:trPr>
          <w:cantSplit/>
          <w:tblHeader/>
        </w:trPr>
        <w:tc>
          <w:tcPr>
            <w:tcW w:w="3508" w:type="dxa"/>
            <w:vAlign w:val="bottom"/>
          </w:tcPr>
          <w:p w14:paraId="3D67B262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4E3338AF" w14:textId="17182892" w:rsidR="00FF0D54" w:rsidRPr="001B7687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 w:rsidR="00B12537"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>8</w:t>
            </w:r>
          </w:p>
        </w:tc>
      </w:tr>
      <w:tr w:rsidR="00FF0D54" w:rsidRPr="001B7687" w14:paraId="00992723" w14:textId="77777777" w:rsidTr="00F22112">
        <w:trPr>
          <w:cantSplit/>
          <w:tblHeader/>
        </w:trPr>
        <w:tc>
          <w:tcPr>
            <w:tcW w:w="3508" w:type="dxa"/>
            <w:vAlign w:val="bottom"/>
          </w:tcPr>
          <w:p w14:paraId="469251F1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765E72FF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206EA8C9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5" w:type="dxa"/>
            <w:gridSpan w:val="5"/>
            <w:vAlign w:val="bottom"/>
          </w:tcPr>
          <w:p w14:paraId="504DDC25" w14:textId="77777777" w:rsidR="00FF0D54" w:rsidRPr="001B7687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560348F6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5712F72F" w14:textId="77777777" w:rsidR="00FF0D54" w:rsidRPr="001B7687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0DA19C8B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0BFF4B81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7" w:type="dxa"/>
            <w:gridSpan w:val="2"/>
          </w:tcPr>
          <w:p w14:paraId="5C004085" w14:textId="77777777" w:rsidR="00FF0D54" w:rsidRPr="001B7687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10B8120D" w14:textId="77777777" w:rsidR="00FF0D54" w:rsidRPr="001B7687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F0D54" w:rsidRPr="001B7687" w14:paraId="074D2DFB" w14:textId="77777777" w:rsidTr="00F22112">
        <w:trPr>
          <w:cantSplit/>
          <w:tblHeader/>
        </w:trPr>
        <w:tc>
          <w:tcPr>
            <w:tcW w:w="3508" w:type="dxa"/>
            <w:vAlign w:val="bottom"/>
          </w:tcPr>
          <w:p w14:paraId="0E7F15DA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3C75FF26" w14:textId="77777777" w:rsidR="00FF0D54" w:rsidRPr="001B7687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เมื่อทวงถาม</w:t>
            </w:r>
          </w:p>
        </w:tc>
        <w:tc>
          <w:tcPr>
            <w:tcW w:w="90" w:type="dxa"/>
            <w:vAlign w:val="bottom"/>
          </w:tcPr>
          <w:p w14:paraId="15CA2791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075C9DE0" w14:textId="77777777" w:rsidR="00FF0D54" w:rsidRPr="001B7687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vAlign w:val="bottom"/>
          </w:tcPr>
          <w:p w14:paraId="072156B2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2507A69C" w14:textId="77777777" w:rsidR="00FF0D54" w:rsidRPr="001B7687" w:rsidRDefault="00FF0D54" w:rsidP="00F22112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vAlign w:val="bottom"/>
          </w:tcPr>
          <w:p w14:paraId="318F6E23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668108C8" w14:textId="77777777" w:rsidR="00FF0D54" w:rsidRPr="001B7687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7F3AD936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0FABF6CA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532754C2" w14:textId="77777777" w:rsidR="00FF0D54" w:rsidRPr="001B7687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26EB8B37" w14:textId="77777777" w:rsidR="00FF0D54" w:rsidRPr="001B7687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ระยะเวลา</w:t>
            </w:r>
          </w:p>
        </w:tc>
        <w:tc>
          <w:tcPr>
            <w:tcW w:w="90" w:type="dxa"/>
            <w:vAlign w:val="bottom"/>
          </w:tcPr>
          <w:p w14:paraId="354896AC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3CC90838" w14:textId="77777777" w:rsidR="00FF0D54" w:rsidRPr="001B7687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FF0D54" w:rsidRPr="001B7687" w14:paraId="4441479B" w14:textId="77777777" w:rsidTr="00F22112">
        <w:trPr>
          <w:cantSplit/>
          <w:tblHeader/>
        </w:trPr>
        <w:tc>
          <w:tcPr>
            <w:tcW w:w="3508" w:type="dxa"/>
            <w:vAlign w:val="bottom"/>
          </w:tcPr>
          <w:p w14:paraId="36E99D4C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3B443F68" w14:textId="77777777" w:rsidR="00FF0D54" w:rsidRPr="001B7687" w:rsidRDefault="00FF0D54" w:rsidP="00F22112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FF0D54" w:rsidRPr="001B7687" w14:paraId="36D27371" w14:textId="77777777" w:rsidTr="00F22112">
        <w:trPr>
          <w:cantSplit/>
        </w:trPr>
        <w:tc>
          <w:tcPr>
            <w:tcW w:w="3508" w:type="dxa"/>
            <w:vAlign w:val="bottom"/>
          </w:tcPr>
          <w:p w14:paraId="1764E272" w14:textId="77777777" w:rsidR="00FF0D54" w:rsidRPr="001B7687" w:rsidRDefault="00FF0D54" w:rsidP="00F22112">
            <w:pPr>
              <w:tabs>
                <w:tab w:val="left" w:pos="181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834" w:type="dxa"/>
            <w:vAlign w:val="bottom"/>
          </w:tcPr>
          <w:p w14:paraId="145000CA" w14:textId="77777777" w:rsidR="00FF0D54" w:rsidRPr="001B7687" w:rsidRDefault="00FF0D54" w:rsidP="00F22112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5C3B02E6" w14:textId="77777777" w:rsidR="00FF0D54" w:rsidRPr="001B7687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5EEB1043" w14:textId="77777777" w:rsidR="00FF0D54" w:rsidRPr="001B7687" w:rsidRDefault="00FF0D54" w:rsidP="00F22112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7ADBCAF4" w14:textId="77777777" w:rsidR="00FF0D54" w:rsidRPr="001B7687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5D05F311" w14:textId="77777777" w:rsidR="00FF0D54" w:rsidRPr="001B7687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484AB9E7" w14:textId="77777777" w:rsidR="00FF0D54" w:rsidRPr="001B7687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75CAADE1" w14:textId="77777777" w:rsidR="00FF0D54" w:rsidRPr="001B7687" w:rsidRDefault="00FF0D54" w:rsidP="00F22112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7B7D7E35" w14:textId="77777777" w:rsidR="00FF0D54" w:rsidRPr="001B7687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185F9FA2" w14:textId="77777777" w:rsidR="00FF0D54" w:rsidRPr="001B7687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277BBE61" w14:textId="77777777" w:rsidR="00FF0D54" w:rsidRPr="001B7687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51434F60" w14:textId="77777777" w:rsidR="00FF0D54" w:rsidRPr="001B7687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1E49024C" w14:textId="77777777" w:rsidR="00FF0D54" w:rsidRPr="001B7687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71E9F114" w14:textId="77777777" w:rsidR="00FF0D54" w:rsidRPr="001B7687" w:rsidRDefault="00FF0D54" w:rsidP="00F22112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E868AB" w:rsidRPr="001B7687" w14:paraId="67E4BE72" w14:textId="77777777" w:rsidTr="00002028">
        <w:trPr>
          <w:cantSplit/>
          <w:trHeight w:val="317"/>
        </w:trPr>
        <w:tc>
          <w:tcPr>
            <w:tcW w:w="3508" w:type="dxa"/>
            <w:vAlign w:val="bottom"/>
          </w:tcPr>
          <w:p w14:paraId="42A39489" w14:textId="77777777" w:rsidR="00E868AB" w:rsidRPr="001B7687" w:rsidRDefault="00E868AB" w:rsidP="00E868AB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เงินสด</w:t>
            </w:r>
          </w:p>
        </w:tc>
        <w:tc>
          <w:tcPr>
            <w:tcW w:w="834" w:type="dxa"/>
            <w:vAlign w:val="bottom"/>
          </w:tcPr>
          <w:p w14:paraId="1886277C" w14:textId="663B4BEA" w:rsidR="00E868AB" w:rsidRPr="001B7687" w:rsidRDefault="00E868AB" w:rsidP="00E868AB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6DA5801C" w14:textId="77777777" w:rsidR="00E868AB" w:rsidRPr="001B7687" w:rsidRDefault="00E868AB" w:rsidP="00E868AB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013097A1" w14:textId="0BDC4C78" w:rsidR="00E868AB" w:rsidRPr="001B7687" w:rsidRDefault="00E868AB" w:rsidP="00E868AB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035ACDE" w14:textId="77777777" w:rsidR="00E868AB" w:rsidRPr="001B7687" w:rsidRDefault="00E868AB" w:rsidP="00E868AB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66358F06" w14:textId="71C9E28D" w:rsidR="00E868AB" w:rsidRPr="001B7687" w:rsidRDefault="00496EA4" w:rsidP="00E868AB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E868AB" w:rsidRPr="001B7687">
              <w:rPr>
                <w:rFonts w:asciiTheme="majorBidi" w:hAnsiTheme="majorBidi" w:cstheme="majorBidi"/>
                <w:szCs w:val="22"/>
              </w:rPr>
              <w:t>-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2FBCBE56" w14:textId="77777777" w:rsidR="00E868AB" w:rsidRPr="001B7687" w:rsidRDefault="00E868AB" w:rsidP="00E868AB">
            <w:pPr>
              <w:tabs>
                <w:tab w:val="decimal" w:pos="54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76DEA4F5" w14:textId="20BC89C4" w:rsidR="00E868AB" w:rsidRPr="001B7687" w:rsidRDefault="00E868AB" w:rsidP="00E868AB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  <w:r w:rsidR="00496EA4" w:rsidRPr="001B768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" w:type="dxa"/>
            <w:gridSpan w:val="2"/>
            <w:vAlign w:val="bottom"/>
          </w:tcPr>
          <w:p w14:paraId="566B424A" w14:textId="77777777" w:rsidR="00E868AB" w:rsidRPr="001B7687" w:rsidRDefault="00E868AB" w:rsidP="00E868AB">
            <w:pPr>
              <w:tabs>
                <w:tab w:val="decimal" w:pos="540"/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6BDAF150" w14:textId="2FBF5285" w:rsidR="00E868AB" w:rsidRPr="001B7687" w:rsidRDefault="00E868AB" w:rsidP="00E868AB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968817F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493CD3A8" w14:textId="59CD7455" w:rsidR="00E868AB" w:rsidRPr="001B7687" w:rsidRDefault="00E868AB" w:rsidP="00E868AB">
            <w:pPr>
              <w:tabs>
                <w:tab w:val="decimal" w:pos="691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43,867</w:t>
            </w:r>
          </w:p>
        </w:tc>
        <w:tc>
          <w:tcPr>
            <w:tcW w:w="90" w:type="dxa"/>
            <w:vAlign w:val="bottom"/>
          </w:tcPr>
          <w:p w14:paraId="3D90AACC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71F53AFC" w14:textId="39F4CDAD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43,867</w:t>
            </w:r>
          </w:p>
        </w:tc>
      </w:tr>
      <w:tr w:rsidR="00E868AB" w:rsidRPr="001B7687" w14:paraId="2228942D" w14:textId="77777777" w:rsidTr="000068E9">
        <w:trPr>
          <w:cantSplit/>
        </w:trPr>
        <w:tc>
          <w:tcPr>
            <w:tcW w:w="3508" w:type="dxa"/>
            <w:vAlign w:val="bottom"/>
          </w:tcPr>
          <w:p w14:paraId="4D6B00A4" w14:textId="77777777" w:rsidR="00E868AB" w:rsidRPr="001B7687" w:rsidRDefault="00E868AB" w:rsidP="00E868AB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1B7687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4" w:type="dxa"/>
            <w:vAlign w:val="bottom"/>
          </w:tcPr>
          <w:p w14:paraId="1D047CA1" w14:textId="7F8335CB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43,152</w:t>
            </w:r>
          </w:p>
        </w:tc>
        <w:tc>
          <w:tcPr>
            <w:tcW w:w="90" w:type="dxa"/>
            <w:vAlign w:val="bottom"/>
          </w:tcPr>
          <w:p w14:paraId="502DF94A" w14:textId="77777777" w:rsidR="00E868AB" w:rsidRPr="001B7687" w:rsidRDefault="00E868AB" w:rsidP="00E868AB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0EC16CB2" w14:textId="67B3A5AE" w:rsidR="00E868AB" w:rsidRPr="001B7687" w:rsidRDefault="00E868AB" w:rsidP="00E868A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575,077</w:t>
            </w:r>
          </w:p>
        </w:tc>
        <w:tc>
          <w:tcPr>
            <w:tcW w:w="90" w:type="dxa"/>
            <w:vAlign w:val="bottom"/>
          </w:tcPr>
          <w:p w14:paraId="2D738FDA" w14:textId="77777777" w:rsidR="00E868AB" w:rsidRPr="001B7687" w:rsidRDefault="00E868AB" w:rsidP="00E868AB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456277F6" w14:textId="71E7E4A4" w:rsidR="00E868AB" w:rsidRPr="001B7687" w:rsidRDefault="00E868AB" w:rsidP="00496EA4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54</w:t>
            </w:r>
          </w:p>
        </w:tc>
        <w:tc>
          <w:tcPr>
            <w:tcW w:w="90" w:type="dxa"/>
            <w:vAlign w:val="bottom"/>
          </w:tcPr>
          <w:p w14:paraId="6DA0E311" w14:textId="77777777" w:rsidR="00E868AB" w:rsidRPr="001B7687" w:rsidRDefault="00E868AB" w:rsidP="00E868AB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5034070D" w14:textId="683B5F03" w:rsidR="00E868AB" w:rsidRPr="001B7687" w:rsidRDefault="00E868AB" w:rsidP="00581848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50</w:t>
            </w:r>
          </w:p>
        </w:tc>
        <w:tc>
          <w:tcPr>
            <w:tcW w:w="90" w:type="dxa"/>
            <w:gridSpan w:val="2"/>
            <w:vAlign w:val="bottom"/>
          </w:tcPr>
          <w:p w14:paraId="76FF4B92" w14:textId="77777777" w:rsidR="00E868AB" w:rsidRPr="001B7687" w:rsidRDefault="00E868AB" w:rsidP="00E868A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3B0315AD" w14:textId="48B8E49C" w:rsidR="00E868AB" w:rsidRPr="001B7687" w:rsidRDefault="00E868AB" w:rsidP="00E868AB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0636E96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019610B7" w14:textId="78270B70" w:rsidR="00E868AB" w:rsidRPr="001B7687" w:rsidRDefault="00E868AB" w:rsidP="00E868AB">
            <w:pPr>
              <w:tabs>
                <w:tab w:val="decimal" w:pos="691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3,373</w:t>
            </w:r>
          </w:p>
        </w:tc>
        <w:tc>
          <w:tcPr>
            <w:tcW w:w="90" w:type="dxa"/>
            <w:vAlign w:val="bottom"/>
          </w:tcPr>
          <w:p w14:paraId="750BF400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669CA310" w14:textId="0CEEAE91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621,706</w:t>
            </w:r>
          </w:p>
        </w:tc>
      </w:tr>
      <w:tr w:rsidR="00E868AB" w:rsidRPr="001B7687" w14:paraId="279C937C" w14:textId="77777777" w:rsidTr="00002028">
        <w:trPr>
          <w:cantSplit/>
        </w:trPr>
        <w:tc>
          <w:tcPr>
            <w:tcW w:w="3508" w:type="dxa"/>
            <w:vAlign w:val="bottom"/>
          </w:tcPr>
          <w:p w14:paraId="09C94364" w14:textId="77777777" w:rsidR="00E868AB" w:rsidRPr="001B7687" w:rsidRDefault="00E868AB" w:rsidP="00E868AB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34" w:type="dxa"/>
            <w:vAlign w:val="bottom"/>
          </w:tcPr>
          <w:p w14:paraId="50C274C0" w14:textId="3BABB34A" w:rsidR="00E868AB" w:rsidRPr="001B7687" w:rsidRDefault="00E868AB" w:rsidP="00E868AB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F05D56C" w14:textId="77777777" w:rsidR="00E868AB" w:rsidRPr="001B7687" w:rsidRDefault="00E868AB" w:rsidP="00E868AB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2DD96AC0" w14:textId="4509E3B7" w:rsidR="00E868AB" w:rsidRPr="001B7687" w:rsidRDefault="00E868AB" w:rsidP="00E868A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738</w:t>
            </w:r>
          </w:p>
        </w:tc>
        <w:tc>
          <w:tcPr>
            <w:tcW w:w="90" w:type="dxa"/>
            <w:vAlign w:val="bottom"/>
          </w:tcPr>
          <w:p w14:paraId="08E10B6A" w14:textId="77777777" w:rsidR="00E868AB" w:rsidRPr="001B7687" w:rsidRDefault="00E868AB" w:rsidP="00E868AB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3C7F95CF" w14:textId="2771C869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15,556</w:t>
            </w:r>
          </w:p>
        </w:tc>
        <w:tc>
          <w:tcPr>
            <w:tcW w:w="90" w:type="dxa"/>
            <w:vAlign w:val="bottom"/>
          </w:tcPr>
          <w:p w14:paraId="05A2F7CD" w14:textId="77777777" w:rsidR="00E868AB" w:rsidRPr="001B7687" w:rsidRDefault="00E868AB" w:rsidP="00E868AB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58091F88" w14:textId="53223152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30,846</w:t>
            </w:r>
          </w:p>
        </w:tc>
        <w:tc>
          <w:tcPr>
            <w:tcW w:w="90" w:type="dxa"/>
            <w:gridSpan w:val="2"/>
            <w:vAlign w:val="bottom"/>
          </w:tcPr>
          <w:p w14:paraId="710B76C0" w14:textId="77777777" w:rsidR="00E868AB" w:rsidRPr="001B7687" w:rsidRDefault="00E868AB" w:rsidP="00E868A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6C8ED26B" w14:textId="61CAF413" w:rsidR="00E868AB" w:rsidRPr="001B7687" w:rsidRDefault="00E868AB" w:rsidP="00E868AB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E2B564C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1F9A6C2A" w14:textId="42025C36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85,376</w:t>
            </w:r>
          </w:p>
        </w:tc>
        <w:tc>
          <w:tcPr>
            <w:tcW w:w="90" w:type="dxa"/>
            <w:vAlign w:val="bottom"/>
          </w:tcPr>
          <w:p w14:paraId="023456D6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2CF3FF79" w14:textId="6F985F40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132,516</w:t>
            </w:r>
          </w:p>
        </w:tc>
      </w:tr>
      <w:tr w:rsidR="00E868AB" w:rsidRPr="001B7687" w14:paraId="274923EC" w14:textId="77777777" w:rsidTr="00002028">
        <w:trPr>
          <w:cantSplit/>
        </w:trPr>
        <w:tc>
          <w:tcPr>
            <w:tcW w:w="3508" w:type="dxa"/>
            <w:vAlign w:val="bottom"/>
          </w:tcPr>
          <w:p w14:paraId="3CD2D450" w14:textId="45D239C7" w:rsidR="00E868AB" w:rsidRPr="001B7687" w:rsidRDefault="00E868AB" w:rsidP="00E868AB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เงินลงทุนสุทธิ</w:t>
            </w:r>
            <w:r w:rsidRPr="001B7687">
              <w:rPr>
                <w:rFonts w:asciiTheme="majorBidi" w:eastAsia="Times New Roman" w:hAnsiTheme="majorBidi" w:cs="Angsana New"/>
                <w:szCs w:val="22"/>
                <w:vertAlign w:val="superscript"/>
                <w:lang w:eastAsia="zh-CN"/>
              </w:rPr>
              <w:t>**</w:t>
            </w:r>
          </w:p>
        </w:tc>
        <w:tc>
          <w:tcPr>
            <w:tcW w:w="834" w:type="dxa"/>
            <w:vAlign w:val="bottom"/>
          </w:tcPr>
          <w:p w14:paraId="7F27D9D9" w14:textId="438B2012" w:rsidR="00E868AB" w:rsidRPr="001B7687" w:rsidRDefault="00E868AB" w:rsidP="00E868AB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36DD6367" w14:textId="77777777" w:rsidR="00E868AB" w:rsidRPr="001B7687" w:rsidRDefault="00E868AB" w:rsidP="00E868A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663B2CC6" w14:textId="08172A6C" w:rsidR="00E868AB" w:rsidRPr="001B7687" w:rsidRDefault="00E868AB" w:rsidP="00E868A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56,43</w:t>
            </w:r>
            <w:r w:rsidR="001A77B8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90" w:type="dxa"/>
            <w:vAlign w:val="bottom"/>
          </w:tcPr>
          <w:p w14:paraId="07319747" w14:textId="77777777" w:rsidR="00E868AB" w:rsidRPr="001B7687" w:rsidRDefault="00E868AB" w:rsidP="00E868A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14852F20" w14:textId="5FC6BB7E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203,979</w:t>
            </w:r>
          </w:p>
        </w:tc>
        <w:tc>
          <w:tcPr>
            <w:tcW w:w="90" w:type="dxa"/>
            <w:vAlign w:val="bottom"/>
          </w:tcPr>
          <w:p w14:paraId="546D982B" w14:textId="77777777" w:rsidR="00E868AB" w:rsidRPr="001B7687" w:rsidRDefault="00E868AB" w:rsidP="00E868A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0B7396A5" w14:textId="6613B2DA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164,107</w:t>
            </w:r>
          </w:p>
        </w:tc>
        <w:tc>
          <w:tcPr>
            <w:tcW w:w="90" w:type="dxa"/>
            <w:gridSpan w:val="2"/>
            <w:vAlign w:val="bottom"/>
          </w:tcPr>
          <w:p w14:paraId="6C66F66E" w14:textId="77777777" w:rsidR="00E868AB" w:rsidRPr="001B7687" w:rsidRDefault="00E868AB" w:rsidP="00E868A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4508C688" w14:textId="1CC14C7C" w:rsidR="00E868AB" w:rsidRPr="001B7687" w:rsidRDefault="00E868AB" w:rsidP="00E868AB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CB530E2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4E215A5E" w14:textId="3E9FEB1E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3,501</w:t>
            </w:r>
          </w:p>
        </w:tc>
        <w:tc>
          <w:tcPr>
            <w:tcW w:w="90" w:type="dxa"/>
            <w:vAlign w:val="bottom"/>
          </w:tcPr>
          <w:p w14:paraId="7094A32F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11453684" w14:textId="032BFA02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428,01</w:t>
            </w:r>
            <w:r w:rsidR="009846E5">
              <w:rPr>
                <w:rFonts w:asciiTheme="majorBidi" w:hAnsiTheme="majorBidi" w:cstheme="majorBidi"/>
                <w:szCs w:val="22"/>
              </w:rPr>
              <w:t>8</w:t>
            </w:r>
          </w:p>
        </w:tc>
      </w:tr>
      <w:tr w:rsidR="00E868AB" w:rsidRPr="001B7687" w14:paraId="1F8DA64B" w14:textId="77777777" w:rsidTr="00002028">
        <w:trPr>
          <w:cantSplit/>
        </w:trPr>
        <w:tc>
          <w:tcPr>
            <w:tcW w:w="3508" w:type="dxa"/>
            <w:vAlign w:val="bottom"/>
          </w:tcPr>
          <w:p w14:paraId="3BF3D087" w14:textId="3544C5CA" w:rsidR="00E868AB" w:rsidRPr="001B7687" w:rsidRDefault="00E868AB" w:rsidP="00E868AB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 xml:space="preserve">เงินให้สินเชื่อแก่ลูกหนี้ </w:t>
            </w:r>
            <w:r w:rsidRPr="001B7687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**</w:t>
            </w:r>
            <w:r w:rsidRPr="001B7687">
              <w:rPr>
                <w:rFonts w:asciiTheme="majorBidi" w:eastAsia="Times New Roman" w:hAnsiTheme="majorBidi" w:cstheme="majorBidi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834" w:type="dxa"/>
            <w:vAlign w:val="bottom"/>
          </w:tcPr>
          <w:p w14:paraId="1393A2F0" w14:textId="13444E77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left="-54" w:right="-72" w:firstLine="37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154,647</w:t>
            </w:r>
          </w:p>
        </w:tc>
        <w:tc>
          <w:tcPr>
            <w:tcW w:w="90" w:type="dxa"/>
            <w:vAlign w:val="bottom"/>
          </w:tcPr>
          <w:p w14:paraId="21DE8723" w14:textId="77777777" w:rsidR="00E868AB" w:rsidRPr="001B7687" w:rsidRDefault="00E868AB" w:rsidP="00E868A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70F31B29" w14:textId="3E82F410" w:rsidR="00E868AB" w:rsidRPr="001B7687" w:rsidRDefault="00E868AB" w:rsidP="00E868A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621,883</w:t>
            </w:r>
          </w:p>
        </w:tc>
        <w:tc>
          <w:tcPr>
            <w:tcW w:w="90" w:type="dxa"/>
            <w:vAlign w:val="bottom"/>
          </w:tcPr>
          <w:p w14:paraId="3965DEBE" w14:textId="77777777" w:rsidR="00E868AB" w:rsidRPr="001B7687" w:rsidRDefault="00E868AB" w:rsidP="00E868A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141EF9C4" w14:textId="40D9D291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708,712</w:t>
            </w:r>
          </w:p>
        </w:tc>
        <w:tc>
          <w:tcPr>
            <w:tcW w:w="90" w:type="dxa"/>
            <w:vAlign w:val="bottom"/>
          </w:tcPr>
          <w:p w14:paraId="03608669" w14:textId="77777777" w:rsidR="00E868AB" w:rsidRPr="001B7687" w:rsidRDefault="00E868AB" w:rsidP="00E868A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29111215" w14:textId="7F6FECD3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771,463</w:t>
            </w:r>
          </w:p>
        </w:tc>
        <w:tc>
          <w:tcPr>
            <w:tcW w:w="90" w:type="dxa"/>
            <w:gridSpan w:val="2"/>
            <w:vAlign w:val="bottom"/>
          </w:tcPr>
          <w:p w14:paraId="0EEF825A" w14:textId="77777777" w:rsidR="00E868AB" w:rsidRPr="001B7687" w:rsidRDefault="00E868AB" w:rsidP="00E868A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15687E8E" w14:textId="03DD46ED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96,165</w:t>
            </w:r>
          </w:p>
        </w:tc>
        <w:tc>
          <w:tcPr>
            <w:tcW w:w="90" w:type="dxa"/>
            <w:gridSpan w:val="2"/>
            <w:vAlign w:val="bottom"/>
          </w:tcPr>
          <w:p w14:paraId="64CBC87A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78D6E7AE" w14:textId="5AF6B7B4" w:rsidR="00E868AB" w:rsidRPr="001B7687" w:rsidRDefault="00E868AB" w:rsidP="00E868AB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6782E59C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23AF84FD" w14:textId="45F26AC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2,352,870</w:t>
            </w:r>
          </w:p>
        </w:tc>
      </w:tr>
      <w:tr w:rsidR="00E868AB" w:rsidRPr="001B7687" w14:paraId="2560678F" w14:textId="77777777" w:rsidTr="00002028">
        <w:trPr>
          <w:cantSplit/>
        </w:trPr>
        <w:tc>
          <w:tcPr>
            <w:tcW w:w="3508" w:type="dxa"/>
            <w:vAlign w:val="bottom"/>
          </w:tcPr>
          <w:p w14:paraId="35C59927" w14:textId="77777777" w:rsidR="00E868AB" w:rsidRPr="001B7687" w:rsidRDefault="00E868AB" w:rsidP="00E868AB">
            <w:pPr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8913732" w14:textId="7FF72DD4" w:rsidR="00E868AB" w:rsidRPr="001B7687" w:rsidRDefault="00E868AB" w:rsidP="00E868AB">
            <w:pPr>
              <w:tabs>
                <w:tab w:val="decimal" w:pos="691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197,799</w:t>
            </w:r>
          </w:p>
        </w:tc>
        <w:tc>
          <w:tcPr>
            <w:tcW w:w="90" w:type="dxa"/>
            <w:vAlign w:val="bottom"/>
          </w:tcPr>
          <w:p w14:paraId="75FF64AF" w14:textId="77777777" w:rsidR="00E868AB" w:rsidRPr="001B7687" w:rsidRDefault="00E868AB" w:rsidP="00E868A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1C68096" w14:textId="0ACE2FFD" w:rsidR="00E868AB" w:rsidRPr="001B7687" w:rsidRDefault="00E868AB" w:rsidP="00E868A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1,254,12</w:t>
            </w:r>
            <w:r w:rsidR="001A77B8">
              <w:rPr>
                <w:rFonts w:asciiTheme="majorBidi" w:hAnsiTheme="majorBidi" w:cstheme="majorBidi"/>
                <w:b/>
                <w:bCs/>
                <w:szCs w:val="22"/>
              </w:rPr>
              <w:t>9</w:t>
            </w:r>
          </w:p>
        </w:tc>
        <w:tc>
          <w:tcPr>
            <w:tcW w:w="90" w:type="dxa"/>
            <w:vAlign w:val="bottom"/>
          </w:tcPr>
          <w:p w14:paraId="173FF3CE" w14:textId="77777777" w:rsidR="00E868AB" w:rsidRPr="001B7687" w:rsidRDefault="00E868AB" w:rsidP="00E868A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B78DC3D" w14:textId="283B3828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928,301</w:t>
            </w:r>
          </w:p>
        </w:tc>
        <w:tc>
          <w:tcPr>
            <w:tcW w:w="90" w:type="dxa"/>
            <w:vAlign w:val="bottom"/>
          </w:tcPr>
          <w:p w14:paraId="36A5BEB1" w14:textId="77777777" w:rsidR="00E868AB" w:rsidRPr="001B7687" w:rsidRDefault="00E868AB" w:rsidP="00E868A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F915E6D" w14:textId="02E63133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966,466</w:t>
            </w:r>
          </w:p>
        </w:tc>
        <w:tc>
          <w:tcPr>
            <w:tcW w:w="90" w:type="dxa"/>
            <w:gridSpan w:val="2"/>
            <w:vAlign w:val="bottom"/>
          </w:tcPr>
          <w:p w14:paraId="56E03212" w14:textId="77777777" w:rsidR="00E868AB" w:rsidRPr="001B7687" w:rsidRDefault="00E868AB" w:rsidP="00E868A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DB866" w14:textId="53FA1CC3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96,165</w:t>
            </w:r>
          </w:p>
        </w:tc>
        <w:tc>
          <w:tcPr>
            <w:tcW w:w="90" w:type="dxa"/>
            <w:gridSpan w:val="2"/>
            <w:vAlign w:val="bottom"/>
          </w:tcPr>
          <w:p w14:paraId="47C8156B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1EA8728" w14:textId="3D2E3744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136,117</w:t>
            </w:r>
          </w:p>
        </w:tc>
        <w:tc>
          <w:tcPr>
            <w:tcW w:w="90" w:type="dxa"/>
            <w:vAlign w:val="bottom"/>
          </w:tcPr>
          <w:p w14:paraId="7D4FE8D6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DA45BBD" w14:textId="07E2DC96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3,578,97</w:t>
            </w:r>
            <w:r w:rsidR="009846E5">
              <w:rPr>
                <w:rFonts w:asciiTheme="majorBidi" w:hAnsiTheme="majorBidi" w:cstheme="majorBidi"/>
                <w:b/>
                <w:bCs/>
                <w:szCs w:val="22"/>
              </w:rPr>
              <w:t>7</w:t>
            </w:r>
          </w:p>
        </w:tc>
      </w:tr>
      <w:tr w:rsidR="00E868AB" w:rsidRPr="001B7687" w14:paraId="395C4C51" w14:textId="77777777" w:rsidTr="00002028">
        <w:trPr>
          <w:cantSplit/>
        </w:trPr>
        <w:tc>
          <w:tcPr>
            <w:tcW w:w="3508" w:type="dxa"/>
            <w:vAlign w:val="bottom"/>
          </w:tcPr>
          <w:p w14:paraId="3BCE0088" w14:textId="77777777" w:rsidR="00E868AB" w:rsidRPr="001B7687" w:rsidRDefault="00E868AB" w:rsidP="00E868AB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68F730AE" w14:textId="77777777" w:rsidR="00E868AB" w:rsidRPr="001B7687" w:rsidRDefault="00E868AB" w:rsidP="00E868AB">
            <w:pPr>
              <w:tabs>
                <w:tab w:val="decimal" w:pos="692"/>
                <w:tab w:val="decimal" w:pos="740"/>
                <w:tab w:val="decimal" w:pos="834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6E1363CB" w14:textId="77777777" w:rsidR="00E868AB" w:rsidRPr="001B7687" w:rsidRDefault="00E868AB" w:rsidP="00E868A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78E841C1" w14:textId="77777777" w:rsidR="00E868AB" w:rsidRPr="001B7687" w:rsidRDefault="00E868AB" w:rsidP="00E868AB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012F6F3F" w14:textId="77777777" w:rsidR="00E868AB" w:rsidRPr="001B7687" w:rsidRDefault="00E868AB" w:rsidP="00E868A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13CB672E" w14:textId="77777777" w:rsidR="00E868AB" w:rsidRPr="001B7687" w:rsidRDefault="00E868AB" w:rsidP="00E868AB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7D421864" w14:textId="77777777" w:rsidR="00E868AB" w:rsidRPr="001B7687" w:rsidRDefault="00E868AB" w:rsidP="00E868A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6BAEA102" w14:textId="77777777" w:rsidR="00E868AB" w:rsidRPr="001B7687" w:rsidRDefault="00E868AB" w:rsidP="00E868A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563C8E2" w14:textId="77777777" w:rsidR="00E868AB" w:rsidRPr="001B7687" w:rsidRDefault="00E868AB" w:rsidP="00E868A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001E4306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3FDE425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5E26244D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784B836C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03FDC431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</w:tr>
      <w:tr w:rsidR="00E868AB" w:rsidRPr="001B7687" w14:paraId="7035337C" w14:textId="77777777" w:rsidTr="00002028">
        <w:trPr>
          <w:cantSplit/>
        </w:trPr>
        <w:tc>
          <w:tcPr>
            <w:tcW w:w="3508" w:type="dxa"/>
            <w:vAlign w:val="bottom"/>
          </w:tcPr>
          <w:p w14:paraId="732CE6B4" w14:textId="77777777" w:rsidR="00E868AB" w:rsidRPr="001B7687" w:rsidRDefault="00E868AB" w:rsidP="00E868AB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834" w:type="dxa"/>
            <w:vAlign w:val="bottom"/>
          </w:tcPr>
          <w:p w14:paraId="1C9B8187" w14:textId="77777777" w:rsidR="00E868AB" w:rsidRPr="001B7687" w:rsidRDefault="00E868AB" w:rsidP="00E868AB">
            <w:pPr>
              <w:tabs>
                <w:tab w:val="decimal" w:pos="692"/>
                <w:tab w:val="decimal" w:pos="740"/>
                <w:tab w:val="decimal" w:pos="834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14C4CE85" w14:textId="77777777" w:rsidR="00E868AB" w:rsidRPr="001B7687" w:rsidRDefault="00E868AB" w:rsidP="00E868A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5D3379D0" w14:textId="77777777" w:rsidR="00E868AB" w:rsidRPr="001B7687" w:rsidRDefault="00E868AB" w:rsidP="00E868AB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1AD514EE" w14:textId="77777777" w:rsidR="00E868AB" w:rsidRPr="001B7687" w:rsidRDefault="00E868AB" w:rsidP="00E868A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7B90A54E" w14:textId="77777777" w:rsidR="00E868AB" w:rsidRPr="001B7687" w:rsidRDefault="00E868AB" w:rsidP="00E868AB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7722A009" w14:textId="77777777" w:rsidR="00E868AB" w:rsidRPr="001B7687" w:rsidRDefault="00E868AB" w:rsidP="00E868A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06627F78" w14:textId="77777777" w:rsidR="00E868AB" w:rsidRPr="001B7687" w:rsidRDefault="00E868AB" w:rsidP="00E868A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BC0DE5C" w14:textId="77777777" w:rsidR="00E868AB" w:rsidRPr="001B7687" w:rsidRDefault="00E868AB" w:rsidP="00E868A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011F3901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5DA9D14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4EC8C735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078F116A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169BC084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</w:tr>
      <w:tr w:rsidR="00E868AB" w:rsidRPr="001B7687" w14:paraId="2449B0FA" w14:textId="77777777" w:rsidTr="00002028">
        <w:trPr>
          <w:cantSplit/>
        </w:trPr>
        <w:tc>
          <w:tcPr>
            <w:tcW w:w="3508" w:type="dxa"/>
            <w:vAlign w:val="bottom"/>
          </w:tcPr>
          <w:p w14:paraId="44050A57" w14:textId="77777777" w:rsidR="00E868AB" w:rsidRPr="001B7687" w:rsidRDefault="00E868AB" w:rsidP="00E868AB">
            <w:pPr>
              <w:tabs>
                <w:tab w:val="left" w:pos="188"/>
              </w:tabs>
              <w:suppressAutoHyphens/>
              <w:spacing w:after="0" w:line="240" w:lineRule="auto"/>
              <w:ind w:left="722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เงินรับฝาก</w:t>
            </w:r>
          </w:p>
        </w:tc>
        <w:tc>
          <w:tcPr>
            <w:tcW w:w="834" w:type="dxa"/>
            <w:vAlign w:val="bottom"/>
          </w:tcPr>
          <w:p w14:paraId="106A93D5" w14:textId="0B73BE9E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2,031,912</w:t>
            </w:r>
          </w:p>
        </w:tc>
        <w:tc>
          <w:tcPr>
            <w:tcW w:w="90" w:type="dxa"/>
            <w:vAlign w:val="bottom"/>
          </w:tcPr>
          <w:p w14:paraId="63B61F41" w14:textId="77777777" w:rsidR="00E868AB" w:rsidRPr="001B7687" w:rsidRDefault="00E868AB" w:rsidP="00E868A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5CD9E863" w14:textId="72645D5B" w:rsidR="00E868AB" w:rsidRPr="001B7687" w:rsidRDefault="00E868AB" w:rsidP="00E868A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475,777</w:t>
            </w:r>
          </w:p>
        </w:tc>
        <w:tc>
          <w:tcPr>
            <w:tcW w:w="90" w:type="dxa"/>
            <w:vAlign w:val="bottom"/>
          </w:tcPr>
          <w:p w14:paraId="2EB50DC2" w14:textId="77777777" w:rsidR="00E868AB" w:rsidRPr="001B7687" w:rsidRDefault="00E868AB" w:rsidP="00E868AB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72DDA59D" w14:textId="0F5E6179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55,626</w:t>
            </w:r>
          </w:p>
        </w:tc>
        <w:tc>
          <w:tcPr>
            <w:tcW w:w="90" w:type="dxa"/>
            <w:vAlign w:val="bottom"/>
          </w:tcPr>
          <w:p w14:paraId="3C276595" w14:textId="77777777" w:rsidR="00E868AB" w:rsidRPr="001B7687" w:rsidRDefault="00E868AB" w:rsidP="00E868AB">
            <w:pPr>
              <w:tabs>
                <w:tab w:val="decimal" w:pos="54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4E70CE2F" w14:textId="703C3EB3" w:rsidR="00E868AB" w:rsidRPr="001B7687" w:rsidRDefault="00E868AB" w:rsidP="00E868AB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  <w:r w:rsidR="00496EA4" w:rsidRPr="001B768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" w:type="dxa"/>
            <w:gridSpan w:val="2"/>
            <w:vAlign w:val="bottom"/>
          </w:tcPr>
          <w:p w14:paraId="58A2BEBC" w14:textId="77777777" w:rsidR="00E868AB" w:rsidRPr="001B7687" w:rsidRDefault="00E868AB" w:rsidP="00E868A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767C0E15" w14:textId="2A495419" w:rsidR="00E868AB" w:rsidRPr="001B7687" w:rsidRDefault="00E868AB" w:rsidP="00E868AB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0352907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6273AC82" w14:textId="5A2BFD9A" w:rsidR="00E868AB" w:rsidRPr="001B7687" w:rsidRDefault="00E868AB" w:rsidP="00E868AB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AADF58F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4EB22BDE" w14:textId="64ACD176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2,563,315</w:t>
            </w:r>
          </w:p>
        </w:tc>
      </w:tr>
      <w:tr w:rsidR="00E868AB" w:rsidRPr="001B7687" w14:paraId="1D77B0DB" w14:textId="77777777" w:rsidTr="00002028">
        <w:trPr>
          <w:cantSplit/>
        </w:trPr>
        <w:tc>
          <w:tcPr>
            <w:tcW w:w="3508" w:type="dxa"/>
            <w:vAlign w:val="bottom"/>
          </w:tcPr>
          <w:p w14:paraId="3A172BAE" w14:textId="77777777" w:rsidR="00E868AB" w:rsidRPr="001B7687" w:rsidRDefault="00E868AB" w:rsidP="00E868AB">
            <w:pPr>
              <w:tabs>
                <w:tab w:val="left" w:pos="188"/>
              </w:tabs>
              <w:suppressAutoHyphens/>
              <w:spacing w:after="0" w:line="240" w:lineRule="auto"/>
              <w:ind w:left="722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834" w:type="dxa"/>
            <w:vAlign w:val="bottom"/>
          </w:tcPr>
          <w:p w14:paraId="25F38948" w14:textId="54EC97DF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22,715</w:t>
            </w:r>
          </w:p>
        </w:tc>
        <w:tc>
          <w:tcPr>
            <w:tcW w:w="90" w:type="dxa"/>
            <w:vAlign w:val="bottom"/>
          </w:tcPr>
          <w:p w14:paraId="0AE6452F" w14:textId="77777777" w:rsidR="00E868AB" w:rsidRPr="001B7687" w:rsidRDefault="00E868AB" w:rsidP="00E868A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3EF8CE20" w14:textId="138B3775" w:rsidR="00E868AB" w:rsidRPr="001B7687" w:rsidRDefault="00E868AB" w:rsidP="00E868A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231,047</w:t>
            </w:r>
          </w:p>
        </w:tc>
        <w:tc>
          <w:tcPr>
            <w:tcW w:w="90" w:type="dxa"/>
            <w:vAlign w:val="bottom"/>
          </w:tcPr>
          <w:p w14:paraId="6A088859" w14:textId="77777777" w:rsidR="00E868AB" w:rsidRPr="001B7687" w:rsidRDefault="00E868AB" w:rsidP="00E868AB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6463BFA8" w14:textId="5EDB3721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24,997</w:t>
            </w:r>
          </w:p>
        </w:tc>
        <w:tc>
          <w:tcPr>
            <w:tcW w:w="90" w:type="dxa"/>
            <w:vAlign w:val="bottom"/>
          </w:tcPr>
          <w:p w14:paraId="61BC7D80" w14:textId="77777777" w:rsidR="00E868AB" w:rsidRPr="001B7687" w:rsidRDefault="00E868AB" w:rsidP="00E868A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17277FCE" w14:textId="1ADECC99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2,250</w:t>
            </w:r>
          </w:p>
        </w:tc>
        <w:tc>
          <w:tcPr>
            <w:tcW w:w="90" w:type="dxa"/>
            <w:gridSpan w:val="2"/>
            <w:vAlign w:val="bottom"/>
          </w:tcPr>
          <w:p w14:paraId="615EAF51" w14:textId="77777777" w:rsidR="00E868AB" w:rsidRPr="001B7687" w:rsidRDefault="00E868AB" w:rsidP="00E868AB">
            <w:pPr>
              <w:tabs>
                <w:tab w:val="decimal" w:pos="550"/>
                <w:tab w:val="decimal" w:pos="737"/>
              </w:tabs>
              <w:suppressAutoHyphens/>
              <w:snapToGrid w:val="0"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08789A16" w14:textId="705BDABA" w:rsidR="00E868AB" w:rsidRPr="001B7687" w:rsidRDefault="00E868AB" w:rsidP="00E868AB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5BBE170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63C435F1" w14:textId="0EE306E9" w:rsidR="00E868AB" w:rsidRPr="001B7687" w:rsidRDefault="00E868AB" w:rsidP="00E868AB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7956377D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7B9BA78C" w14:textId="368CDD81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281,009</w:t>
            </w:r>
          </w:p>
        </w:tc>
      </w:tr>
      <w:tr w:rsidR="00496EA4" w:rsidRPr="001B7687" w14:paraId="07612E5B" w14:textId="77777777" w:rsidTr="00002028">
        <w:trPr>
          <w:cantSplit/>
        </w:trPr>
        <w:tc>
          <w:tcPr>
            <w:tcW w:w="3508" w:type="dxa"/>
            <w:vAlign w:val="bottom"/>
          </w:tcPr>
          <w:p w14:paraId="1847B2B3" w14:textId="1B8D5564" w:rsidR="00496EA4" w:rsidRPr="001B7687" w:rsidRDefault="00496EA4" w:rsidP="00496EA4">
            <w:pPr>
              <w:tabs>
                <w:tab w:val="left" w:pos="188"/>
              </w:tabs>
              <w:suppressAutoHyphens/>
              <w:spacing w:after="0" w:line="240" w:lineRule="auto"/>
              <w:ind w:left="722" w:hanging="18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834" w:type="dxa"/>
            <w:vAlign w:val="bottom"/>
          </w:tcPr>
          <w:p w14:paraId="119F4A0F" w14:textId="551A74EE" w:rsidR="00496EA4" w:rsidRPr="001B7687" w:rsidRDefault="00496EA4" w:rsidP="00496EA4">
            <w:pPr>
              <w:tabs>
                <w:tab w:val="decimal" w:pos="692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10,097</w:t>
            </w:r>
          </w:p>
        </w:tc>
        <w:tc>
          <w:tcPr>
            <w:tcW w:w="90" w:type="dxa"/>
            <w:vAlign w:val="bottom"/>
          </w:tcPr>
          <w:p w14:paraId="26E8CA70" w14:textId="77777777" w:rsidR="00496EA4" w:rsidRPr="001B7687" w:rsidRDefault="00496EA4" w:rsidP="00496EA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4BAAEBE0" w14:textId="59817325" w:rsidR="00496EA4" w:rsidRPr="001B7687" w:rsidRDefault="00496EA4" w:rsidP="00496EA4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7727CB43" w14:textId="77777777" w:rsidR="00496EA4" w:rsidRPr="001B7687" w:rsidRDefault="00496EA4" w:rsidP="00496EA4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4CADAFD7" w14:textId="361D3511" w:rsidR="00496EA4" w:rsidRPr="001B7687" w:rsidRDefault="00496EA4" w:rsidP="00496EA4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  <w:r w:rsidRPr="001B7687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3E3FB787" w14:textId="77777777" w:rsidR="00496EA4" w:rsidRPr="001B7687" w:rsidRDefault="00496EA4" w:rsidP="00496EA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2D708984" w14:textId="65DB7B2C" w:rsidR="00496EA4" w:rsidRPr="001B7687" w:rsidRDefault="00496EA4" w:rsidP="00496EA4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  <w:r w:rsidRPr="001B7687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</w:t>
            </w:r>
          </w:p>
        </w:tc>
        <w:tc>
          <w:tcPr>
            <w:tcW w:w="90" w:type="dxa"/>
            <w:gridSpan w:val="2"/>
            <w:vAlign w:val="bottom"/>
          </w:tcPr>
          <w:p w14:paraId="51584DC4" w14:textId="77777777" w:rsidR="00496EA4" w:rsidRPr="001B7687" w:rsidRDefault="00496EA4" w:rsidP="00496EA4">
            <w:pPr>
              <w:tabs>
                <w:tab w:val="decimal" w:pos="550"/>
                <w:tab w:val="decimal" w:pos="737"/>
              </w:tabs>
              <w:suppressAutoHyphens/>
              <w:snapToGrid w:val="0"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43AC369D" w14:textId="7C5A53FF" w:rsidR="00496EA4" w:rsidRPr="001B7687" w:rsidRDefault="00496EA4" w:rsidP="00496EA4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0B7F9C8" w14:textId="77777777" w:rsidR="00496EA4" w:rsidRPr="001B7687" w:rsidRDefault="00496EA4" w:rsidP="00496EA4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6CF631D7" w14:textId="30554B1C" w:rsidR="00496EA4" w:rsidRPr="001B7687" w:rsidRDefault="00496EA4" w:rsidP="00496EA4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3BE2EA2F" w14:textId="77777777" w:rsidR="00496EA4" w:rsidRPr="001B7687" w:rsidRDefault="00496EA4" w:rsidP="00496EA4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0B3EE844" w14:textId="532F332F" w:rsidR="00496EA4" w:rsidRPr="001B7687" w:rsidRDefault="00496EA4" w:rsidP="00496EA4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10,097</w:t>
            </w:r>
          </w:p>
        </w:tc>
      </w:tr>
      <w:tr w:rsidR="00E868AB" w:rsidRPr="001B7687" w14:paraId="0047BE96" w14:textId="77777777" w:rsidTr="00002028">
        <w:trPr>
          <w:cantSplit/>
        </w:trPr>
        <w:tc>
          <w:tcPr>
            <w:tcW w:w="3508" w:type="dxa"/>
            <w:vAlign w:val="bottom"/>
          </w:tcPr>
          <w:p w14:paraId="2533E967" w14:textId="1C5B54E4" w:rsidR="00E868AB" w:rsidRPr="001B7687" w:rsidRDefault="00E868AB" w:rsidP="00E868AB">
            <w:pPr>
              <w:tabs>
                <w:tab w:val="left" w:pos="188"/>
              </w:tabs>
              <w:suppressAutoHyphens/>
              <w:spacing w:after="0" w:line="240" w:lineRule="auto"/>
              <w:ind w:left="722" w:hanging="181"/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34" w:type="dxa"/>
            <w:vAlign w:val="bottom"/>
          </w:tcPr>
          <w:p w14:paraId="538DC86B" w14:textId="54CB6CE3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12</w:t>
            </w:r>
          </w:p>
        </w:tc>
        <w:tc>
          <w:tcPr>
            <w:tcW w:w="90" w:type="dxa"/>
            <w:vAlign w:val="bottom"/>
          </w:tcPr>
          <w:p w14:paraId="014E8CF6" w14:textId="77777777" w:rsidR="00E868AB" w:rsidRPr="001B7687" w:rsidRDefault="00E868AB" w:rsidP="00E868A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3D8275E9" w14:textId="1B1D2000" w:rsidR="00E868AB" w:rsidRPr="001B7687" w:rsidRDefault="00E868AB" w:rsidP="00E868A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76</w:t>
            </w:r>
          </w:p>
        </w:tc>
        <w:tc>
          <w:tcPr>
            <w:tcW w:w="90" w:type="dxa"/>
            <w:vAlign w:val="bottom"/>
          </w:tcPr>
          <w:p w14:paraId="50F23C7E" w14:textId="77777777" w:rsidR="00E868AB" w:rsidRPr="001B7687" w:rsidRDefault="00E868AB" w:rsidP="00E868AB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780792B3" w14:textId="47616A2E" w:rsidR="00E868AB" w:rsidRPr="001B7687" w:rsidRDefault="00E868AB" w:rsidP="00496EA4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164</w:t>
            </w:r>
          </w:p>
        </w:tc>
        <w:tc>
          <w:tcPr>
            <w:tcW w:w="90" w:type="dxa"/>
            <w:vAlign w:val="bottom"/>
          </w:tcPr>
          <w:p w14:paraId="5593D091" w14:textId="77777777" w:rsidR="00E868AB" w:rsidRPr="001B7687" w:rsidRDefault="00E868AB" w:rsidP="00E868A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22B5281D" w14:textId="02F9E790" w:rsidR="00E868AB" w:rsidRPr="001B7687" w:rsidRDefault="00E868AB" w:rsidP="00E868AB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  <w:r w:rsidR="00496EA4" w:rsidRPr="001B7687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</w:t>
            </w:r>
          </w:p>
        </w:tc>
        <w:tc>
          <w:tcPr>
            <w:tcW w:w="90" w:type="dxa"/>
            <w:gridSpan w:val="2"/>
            <w:vAlign w:val="bottom"/>
          </w:tcPr>
          <w:p w14:paraId="1AD0A76B" w14:textId="77777777" w:rsidR="00E868AB" w:rsidRPr="001B7687" w:rsidRDefault="00E868AB" w:rsidP="00E868AB">
            <w:pPr>
              <w:tabs>
                <w:tab w:val="decimal" w:pos="550"/>
                <w:tab w:val="decimal" w:pos="737"/>
              </w:tabs>
              <w:suppressAutoHyphens/>
              <w:snapToGrid w:val="0"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51B38744" w14:textId="6B3D7E88" w:rsidR="00E868AB" w:rsidRPr="001B7687" w:rsidRDefault="00E868AB" w:rsidP="00E868AB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F591BE9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48909C2D" w14:textId="312C1A6C" w:rsidR="00E868AB" w:rsidRPr="001B7687" w:rsidRDefault="00E868AB" w:rsidP="00E868AB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6EC43ECA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79A9C06B" w14:textId="03FE742F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252</w:t>
            </w:r>
          </w:p>
        </w:tc>
      </w:tr>
      <w:tr w:rsidR="00886547" w:rsidRPr="001B7687" w14:paraId="177D1E25" w14:textId="77777777">
        <w:trPr>
          <w:cantSplit/>
        </w:trPr>
        <w:tc>
          <w:tcPr>
            <w:tcW w:w="3508" w:type="dxa"/>
            <w:vAlign w:val="bottom"/>
          </w:tcPr>
          <w:p w14:paraId="4D9709C1" w14:textId="484C2989" w:rsidR="00886547" w:rsidRPr="001B7687" w:rsidRDefault="00886547" w:rsidP="00886547">
            <w:pPr>
              <w:tabs>
                <w:tab w:val="left" w:pos="72"/>
                <w:tab w:val="left" w:pos="188"/>
                <w:tab w:val="left" w:pos="252"/>
              </w:tabs>
              <w:suppressAutoHyphens/>
              <w:spacing w:after="0" w:line="240" w:lineRule="auto"/>
              <w:ind w:left="722" w:right="-10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834" w:type="dxa"/>
          </w:tcPr>
          <w:p w14:paraId="365E014A" w14:textId="7DA8D452" w:rsidR="00886547" w:rsidRPr="001B7687" w:rsidRDefault="00886547" w:rsidP="00886547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3D521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4F6434FF" w14:textId="50E64BF8" w:rsidR="00886547" w:rsidRPr="001B7687" w:rsidRDefault="00886547" w:rsidP="00886547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3D521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34" w:type="dxa"/>
            <w:vAlign w:val="bottom"/>
          </w:tcPr>
          <w:p w14:paraId="5251EE8E" w14:textId="4C7DD387" w:rsidR="00886547" w:rsidRPr="001B7687" w:rsidRDefault="00886547" w:rsidP="00886547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19,</w:t>
            </w:r>
            <w:r>
              <w:rPr>
                <w:rFonts w:asciiTheme="majorBidi" w:hAnsiTheme="majorBidi" w:cstheme="majorBidi"/>
                <w:szCs w:val="22"/>
              </w:rPr>
              <w:t>390</w:t>
            </w:r>
          </w:p>
        </w:tc>
        <w:tc>
          <w:tcPr>
            <w:tcW w:w="90" w:type="dxa"/>
            <w:vAlign w:val="bottom"/>
          </w:tcPr>
          <w:p w14:paraId="2C39A836" w14:textId="77777777" w:rsidR="00886547" w:rsidRPr="001B7687" w:rsidRDefault="00886547" w:rsidP="00886547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3AF6E54D" w14:textId="5F88A851" w:rsidR="00886547" w:rsidRPr="001B7687" w:rsidRDefault="00886547" w:rsidP="00886547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90,061</w:t>
            </w:r>
          </w:p>
        </w:tc>
        <w:tc>
          <w:tcPr>
            <w:tcW w:w="90" w:type="dxa"/>
            <w:vAlign w:val="bottom"/>
          </w:tcPr>
          <w:p w14:paraId="2CC791F7" w14:textId="77777777" w:rsidR="00886547" w:rsidRPr="001B7687" w:rsidRDefault="00886547" w:rsidP="00886547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7F378625" w14:textId="18AE0844" w:rsidR="00886547" w:rsidRPr="001B7687" w:rsidRDefault="00886547" w:rsidP="00886547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11,043</w:t>
            </w:r>
          </w:p>
        </w:tc>
        <w:tc>
          <w:tcPr>
            <w:tcW w:w="90" w:type="dxa"/>
            <w:gridSpan w:val="2"/>
            <w:vAlign w:val="bottom"/>
          </w:tcPr>
          <w:p w14:paraId="10223C58" w14:textId="77777777" w:rsidR="00886547" w:rsidRPr="001B7687" w:rsidRDefault="00886547" w:rsidP="00886547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vAlign w:val="bottom"/>
          </w:tcPr>
          <w:p w14:paraId="0C71BC09" w14:textId="677FCE33" w:rsidR="00886547" w:rsidRPr="001B7687" w:rsidRDefault="00886547" w:rsidP="00886547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247645D" w14:textId="77777777" w:rsidR="00886547" w:rsidRPr="001B7687" w:rsidRDefault="00886547" w:rsidP="00886547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07E1F504" w14:textId="2D166EE4" w:rsidR="00886547" w:rsidRPr="001B7687" w:rsidRDefault="00886547" w:rsidP="00886547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2815AE6" w14:textId="77777777" w:rsidR="00886547" w:rsidRPr="001B7687" w:rsidRDefault="00886547" w:rsidP="00886547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3788D5C1" w14:textId="50A8FE0A" w:rsidR="00886547" w:rsidRPr="001B7687" w:rsidRDefault="00886547" w:rsidP="00886547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120,494</w:t>
            </w:r>
          </w:p>
        </w:tc>
      </w:tr>
      <w:tr w:rsidR="00E868AB" w:rsidRPr="001B7687" w14:paraId="56AE2663" w14:textId="77777777" w:rsidTr="00002028">
        <w:trPr>
          <w:cantSplit/>
        </w:trPr>
        <w:tc>
          <w:tcPr>
            <w:tcW w:w="3508" w:type="dxa"/>
            <w:vAlign w:val="bottom"/>
          </w:tcPr>
          <w:p w14:paraId="35FA2A8A" w14:textId="77777777" w:rsidR="00E868AB" w:rsidRPr="001B7687" w:rsidRDefault="00E868AB" w:rsidP="00E868AB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93EB358" w14:textId="77C2C2AF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2,064,</w:t>
            </w:r>
            <w:r w:rsidR="001A77B8">
              <w:rPr>
                <w:rFonts w:asciiTheme="majorBidi" w:hAnsiTheme="majorBidi" w:cstheme="majorBidi"/>
                <w:b/>
                <w:bCs/>
                <w:szCs w:val="22"/>
              </w:rPr>
              <w:t>736</w:t>
            </w:r>
          </w:p>
        </w:tc>
        <w:tc>
          <w:tcPr>
            <w:tcW w:w="90" w:type="dxa"/>
            <w:vAlign w:val="bottom"/>
          </w:tcPr>
          <w:p w14:paraId="55730E2F" w14:textId="77777777" w:rsidR="00E868AB" w:rsidRPr="001B7687" w:rsidRDefault="00E868AB" w:rsidP="00E868A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9F40B66" w14:textId="3F188628" w:rsidR="00E868AB" w:rsidRPr="001B7687" w:rsidRDefault="00E868AB" w:rsidP="00E868A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726,</w:t>
            </w:r>
            <w:r w:rsidR="001A77B8">
              <w:rPr>
                <w:rFonts w:asciiTheme="majorBidi" w:hAnsiTheme="majorBidi" w:cstheme="majorBidi"/>
                <w:b/>
                <w:bCs/>
                <w:szCs w:val="22"/>
              </w:rPr>
              <w:t>290</w:t>
            </w:r>
          </w:p>
        </w:tc>
        <w:tc>
          <w:tcPr>
            <w:tcW w:w="90" w:type="dxa"/>
            <w:vAlign w:val="bottom"/>
          </w:tcPr>
          <w:p w14:paraId="6266183A" w14:textId="77777777" w:rsidR="00E868AB" w:rsidRPr="001B7687" w:rsidRDefault="00E868AB" w:rsidP="00E868AB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1BC508D" w14:textId="20AAD237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170,848</w:t>
            </w:r>
          </w:p>
        </w:tc>
        <w:tc>
          <w:tcPr>
            <w:tcW w:w="90" w:type="dxa"/>
            <w:vAlign w:val="bottom"/>
          </w:tcPr>
          <w:p w14:paraId="306ADEC8" w14:textId="77777777" w:rsidR="00E868AB" w:rsidRPr="001B7687" w:rsidRDefault="00E868AB" w:rsidP="00E868A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F162EC" w14:textId="544F5CA6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13,293</w:t>
            </w:r>
          </w:p>
        </w:tc>
        <w:tc>
          <w:tcPr>
            <w:tcW w:w="90" w:type="dxa"/>
            <w:gridSpan w:val="2"/>
            <w:vAlign w:val="bottom"/>
          </w:tcPr>
          <w:p w14:paraId="5D6CAE0E" w14:textId="77777777" w:rsidR="00E868AB" w:rsidRPr="001B7687" w:rsidRDefault="00E868AB" w:rsidP="00E868AB">
            <w:pPr>
              <w:tabs>
                <w:tab w:val="decimal" w:pos="550"/>
                <w:tab w:val="decimal" w:pos="737"/>
              </w:tabs>
              <w:suppressAutoHyphens/>
              <w:snapToGrid w:val="0"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E4360" w14:textId="03A22FE3" w:rsidR="00E868AB" w:rsidRPr="001B7687" w:rsidRDefault="00E868AB" w:rsidP="00E868AB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44B901F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1E4AB5C" w14:textId="0013DA4E" w:rsidR="00E868AB" w:rsidRPr="001B7687" w:rsidRDefault="00E868AB" w:rsidP="00E868AB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2C8EC7CF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C940C70" w14:textId="14AA96B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2,975,167</w:t>
            </w:r>
          </w:p>
        </w:tc>
      </w:tr>
      <w:tr w:rsidR="00E868AB" w:rsidRPr="001B7687" w14:paraId="498916A3" w14:textId="77777777" w:rsidTr="003E1A4A">
        <w:trPr>
          <w:cantSplit/>
        </w:trPr>
        <w:tc>
          <w:tcPr>
            <w:tcW w:w="3508" w:type="dxa"/>
            <w:vAlign w:val="bottom"/>
          </w:tcPr>
          <w:p w14:paraId="17C86444" w14:textId="77777777" w:rsidR="00E868AB" w:rsidRPr="001B7687" w:rsidRDefault="00E868AB" w:rsidP="00E868AB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</w:tcBorders>
            <w:vAlign w:val="bottom"/>
          </w:tcPr>
          <w:p w14:paraId="7DBB5001" w14:textId="77777777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15F92543" w14:textId="77777777" w:rsidR="00E868AB" w:rsidRPr="001B7687" w:rsidRDefault="00E868AB" w:rsidP="00E868A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</w:tcBorders>
            <w:vAlign w:val="bottom"/>
          </w:tcPr>
          <w:p w14:paraId="1217283A" w14:textId="77777777" w:rsidR="00E868AB" w:rsidRPr="001B7687" w:rsidRDefault="00E868AB" w:rsidP="00E868A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1D6EE4FB" w14:textId="77777777" w:rsidR="00E868AB" w:rsidRPr="001B7687" w:rsidRDefault="00E868AB" w:rsidP="00E868AB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</w:tcBorders>
            <w:vAlign w:val="bottom"/>
          </w:tcPr>
          <w:p w14:paraId="42533598" w14:textId="77777777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0D3BDBD8" w14:textId="77777777" w:rsidR="00E868AB" w:rsidRPr="001B7687" w:rsidRDefault="00E868AB" w:rsidP="00E868A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</w:tcBorders>
            <w:vAlign w:val="bottom"/>
          </w:tcPr>
          <w:p w14:paraId="4C6D95DB" w14:textId="77777777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31AC8BA" w14:textId="77777777" w:rsidR="00E868AB" w:rsidRPr="001B7687" w:rsidRDefault="00E868AB" w:rsidP="00E868AB">
            <w:pPr>
              <w:tabs>
                <w:tab w:val="decimal" w:pos="550"/>
                <w:tab w:val="decimal" w:pos="737"/>
              </w:tabs>
              <w:suppressAutoHyphens/>
              <w:snapToGrid w:val="0"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</w:tcBorders>
            <w:vAlign w:val="bottom"/>
          </w:tcPr>
          <w:p w14:paraId="55935D10" w14:textId="77777777" w:rsidR="00E868AB" w:rsidRPr="001B7687" w:rsidRDefault="00E868AB" w:rsidP="00E868AB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11661252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</w:tcBorders>
            <w:vAlign w:val="bottom"/>
          </w:tcPr>
          <w:p w14:paraId="13D98FA9" w14:textId="77777777" w:rsidR="00E868AB" w:rsidRPr="001B7687" w:rsidRDefault="00E868AB" w:rsidP="00E868AB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1C68FEE5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</w:tcBorders>
            <w:vAlign w:val="bottom"/>
          </w:tcPr>
          <w:p w14:paraId="03074906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</w:tr>
      <w:tr w:rsidR="00E868AB" w:rsidRPr="001B7687" w14:paraId="5D307BF6" w14:textId="77777777" w:rsidTr="003E1A4A">
        <w:trPr>
          <w:cantSplit/>
          <w:trHeight w:val="211"/>
        </w:trPr>
        <w:tc>
          <w:tcPr>
            <w:tcW w:w="3508" w:type="dxa"/>
            <w:vAlign w:val="bottom"/>
          </w:tcPr>
          <w:p w14:paraId="72038DFC" w14:textId="69E3F3A4" w:rsidR="00E868AB" w:rsidRPr="001B7687" w:rsidRDefault="00E868AB" w:rsidP="00E868AB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ผลต่างสภาพคล่องสุทธิ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 xml:space="preserve"> </w:t>
            </w:r>
          </w:p>
        </w:tc>
        <w:tc>
          <w:tcPr>
            <w:tcW w:w="834" w:type="dxa"/>
            <w:tcBorders>
              <w:bottom w:val="double" w:sz="4" w:space="0" w:color="000000"/>
            </w:tcBorders>
            <w:vAlign w:val="bottom"/>
          </w:tcPr>
          <w:p w14:paraId="5C8EC226" w14:textId="1D6AAB04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(1,866,</w:t>
            </w:r>
            <w:r w:rsidR="001A77B8">
              <w:rPr>
                <w:rFonts w:asciiTheme="majorBidi" w:hAnsiTheme="majorBidi" w:cstheme="majorBidi"/>
                <w:b/>
                <w:bCs/>
                <w:szCs w:val="22"/>
              </w:rPr>
              <w:t>937</w:t>
            </w: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6BBB0C29" w14:textId="77777777" w:rsidR="00E868AB" w:rsidRPr="001B7687" w:rsidRDefault="00E868AB" w:rsidP="00E868A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vAlign w:val="bottom"/>
          </w:tcPr>
          <w:p w14:paraId="01CE715E" w14:textId="660B2E9D" w:rsidR="00E868AB" w:rsidRPr="001B7687" w:rsidRDefault="00E868AB" w:rsidP="00E868A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527,</w:t>
            </w:r>
            <w:r w:rsidR="009846E5">
              <w:rPr>
                <w:rFonts w:asciiTheme="majorBidi" w:hAnsiTheme="majorBidi" w:cstheme="majorBidi"/>
                <w:b/>
                <w:bCs/>
                <w:szCs w:val="22"/>
              </w:rPr>
              <w:t>839</w:t>
            </w:r>
          </w:p>
        </w:tc>
        <w:tc>
          <w:tcPr>
            <w:tcW w:w="90" w:type="dxa"/>
            <w:vAlign w:val="bottom"/>
          </w:tcPr>
          <w:p w14:paraId="67DFC8FC" w14:textId="77777777" w:rsidR="00E868AB" w:rsidRPr="001B7687" w:rsidRDefault="00E868AB" w:rsidP="00E868AB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vAlign w:val="bottom"/>
          </w:tcPr>
          <w:p w14:paraId="0F2E6157" w14:textId="669C4BA8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757,453</w:t>
            </w:r>
          </w:p>
        </w:tc>
        <w:tc>
          <w:tcPr>
            <w:tcW w:w="90" w:type="dxa"/>
            <w:vAlign w:val="bottom"/>
          </w:tcPr>
          <w:p w14:paraId="0158FF68" w14:textId="77777777" w:rsidR="00E868AB" w:rsidRPr="001B7687" w:rsidRDefault="00E868AB" w:rsidP="00E868AB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double" w:sz="4" w:space="0" w:color="auto"/>
            </w:tcBorders>
            <w:vAlign w:val="bottom"/>
          </w:tcPr>
          <w:p w14:paraId="4E4AE01E" w14:textId="150F504A" w:rsidR="00E868AB" w:rsidRPr="001B7687" w:rsidRDefault="00E868AB" w:rsidP="00E868AB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953,173</w:t>
            </w:r>
          </w:p>
        </w:tc>
        <w:tc>
          <w:tcPr>
            <w:tcW w:w="90" w:type="dxa"/>
            <w:gridSpan w:val="2"/>
            <w:vAlign w:val="bottom"/>
          </w:tcPr>
          <w:p w14:paraId="2984C69A" w14:textId="77777777" w:rsidR="00E868AB" w:rsidRPr="001B7687" w:rsidRDefault="00E868AB" w:rsidP="00E868A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double" w:sz="4" w:space="0" w:color="auto"/>
            </w:tcBorders>
            <w:vAlign w:val="bottom"/>
          </w:tcPr>
          <w:p w14:paraId="65C3CFDE" w14:textId="0787F2B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96,165</w:t>
            </w:r>
          </w:p>
        </w:tc>
        <w:tc>
          <w:tcPr>
            <w:tcW w:w="90" w:type="dxa"/>
            <w:gridSpan w:val="2"/>
            <w:vAlign w:val="bottom"/>
          </w:tcPr>
          <w:p w14:paraId="240A7442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double" w:sz="4" w:space="0" w:color="auto"/>
            </w:tcBorders>
            <w:vAlign w:val="bottom"/>
          </w:tcPr>
          <w:p w14:paraId="401ABE13" w14:textId="05770311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136,117</w:t>
            </w:r>
          </w:p>
        </w:tc>
        <w:tc>
          <w:tcPr>
            <w:tcW w:w="90" w:type="dxa"/>
            <w:vAlign w:val="bottom"/>
          </w:tcPr>
          <w:p w14:paraId="5CFABE49" w14:textId="7777777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bottom w:val="double" w:sz="4" w:space="0" w:color="auto"/>
            </w:tcBorders>
            <w:vAlign w:val="bottom"/>
          </w:tcPr>
          <w:p w14:paraId="1A62D921" w14:textId="72CAF207" w:rsidR="00E868AB" w:rsidRPr="001B7687" w:rsidRDefault="00E868AB" w:rsidP="00E868AB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603,8</w:t>
            </w:r>
            <w:r w:rsidR="009846E5">
              <w:rPr>
                <w:rFonts w:asciiTheme="majorBidi" w:hAnsiTheme="majorBidi" w:cstheme="majorBidi"/>
                <w:b/>
                <w:bCs/>
                <w:szCs w:val="22"/>
              </w:rPr>
              <w:t>10</w:t>
            </w:r>
          </w:p>
        </w:tc>
      </w:tr>
    </w:tbl>
    <w:p w14:paraId="0ADE8D3E" w14:textId="77777777" w:rsidR="00023B24" w:rsidRPr="001B7687" w:rsidRDefault="00023B24" w:rsidP="00023B24">
      <w:pPr>
        <w:suppressAutoHyphens/>
        <w:spacing w:after="0" w:line="240" w:lineRule="auto"/>
        <w:ind w:left="705" w:hanging="187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16DD4829" w14:textId="1960E2D6" w:rsidR="00023B24" w:rsidRPr="001B7687" w:rsidRDefault="00023B24" w:rsidP="00023B24">
      <w:pPr>
        <w:suppressAutoHyphens/>
        <w:spacing w:after="0" w:line="240" w:lineRule="auto"/>
        <w:ind w:left="702" w:hanging="162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ก่อนหักค่าเผื่อ</w:t>
      </w:r>
      <w:r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ผลขาดทุนด้านเครดิตที่คาดว่าจะเกิดขึ้น</w:t>
      </w:r>
      <w:r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จำนว</w:t>
      </w:r>
      <w:r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น </w:t>
      </w:r>
      <w:r w:rsidR="00E868AB" w:rsidRPr="001B7687">
        <w:rPr>
          <w:rFonts w:asciiTheme="majorBidi" w:eastAsia="Times New Roman" w:hAnsiTheme="majorBidi" w:cstheme="majorBidi"/>
          <w:sz w:val="20"/>
          <w:szCs w:val="20"/>
          <w:lang w:eastAsia="zh-CN"/>
        </w:rPr>
        <w:t>82</w:t>
      </w:r>
      <w:r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ล้านบาท</w:t>
      </w:r>
    </w:p>
    <w:p w14:paraId="60833A6F" w14:textId="72CB1EC8" w:rsidR="00E2305E" w:rsidRPr="001B7687" w:rsidRDefault="00E2305E" w:rsidP="00E2305E">
      <w:pPr>
        <w:suppressAutoHyphens/>
        <w:spacing w:after="0" w:line="240" w:lineRule="auto"/>
        <w:ind w:left="702" w:hanging="162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>*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ก่อนหักค่าเผื่อ</w:t>
      </w:r>
      <w:r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ผลขาดทุนด้านเครดิตที่คาดว่าจะเกิดขึ้น</w:t>
      </w:r>
      <w:r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จำนว</w:t>
      </w:r>
      <w:r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น </w:t>
      </w:r>
      <w:r w:rsidR="00E868AB" w:rsidRPr="001B7687">
        <w:rPr>
          <w:rFonts w:asciiTheme="majorBidi" w:eastAsia="Times New Roman" w:hAnsiTheme="majorBidi" w:cstheme="majorBidi"/>
          <w:sz w:val="20"/>
          <w:szCs w:val="20"/>
          <w:lang w:eastAsia="zh-CN"/>
        </w:rPr>
        <w:t>57</w:t>
      </w:r>
      <w:r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ล้านบาท</w:t>
      </w:r>
    </w:p>
    <w:p w14:paraId="42260F0E" w14:textId="72D06CB1" w:rsidR="00023B24" w:rsidRPr="001B7687" w:rsidRDefault="00023B24" w:rsidP="00023B24">
      <w:pPr>
        <w:suppressAutoHyphens/>
        <w:spacing w:after="0" w:line="240" w:lineRule="auto"/>
        <w:ind w:left="702" w:hanging="162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1B7687"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  <w:t>**</w:t>
      </w:r>
      <w:r w:rsidR="00E2305E" w:rsidRPr="001B7687"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  <w:t>*</w:t>
      </w:r>
      <w:r w:rsidRPr="001B7687">
        <w:rPr>
          <w:rFonts w:asciiTheme="majorBidi" w:eastAsia="Times New Roman" w:hAnsiTheme="majorBidi" w:cstheme="majorBidi"/>
          <w:sz w:val="20"/>
          <w:szCs w:val="20"/>
          <w:lang w:eastAsia="zh-CN"/>
        </w:rPr>
        <w:tab/>
      </w:r>
      <w:r w:rsidR="00EC09FE" w:rsidRPr="001B7687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ไม่รวมผลกำไร (ขาดทุน)</w:t>
      </w:r>
      <w:r w:rsidR="00EC09FE" w:rsidRPr="001B7687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="00EC09FE" w:rsidRPr="001B7687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จากการเปลี่ยนแปลงเงื่อนไขใหม่ที่ยังไม่ตัดจำหน่าย</w:t>
      </w:r>
    </w:p>
    <w:p w14:paraId="0E125D37" w14:textId="6CFA6AA7" w:rsidR="00023B24" w:rsidRPr="001B7687" w:rsidRDefault="00023B24" w:rsidP="00FF0D54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</w:p>
    <w:p w14:paraId="5DDA86FF" w14:textId="77777777" w:rsidR="00023B24" w:rsidRPr="001B7687" w:rsidRDefault="00023B24">
      <w:pP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br w:type="page"/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8"/>
        <w:gridCol w:w="834"/>
        <w:gridCol w:w="90"/>
        <w:gridCol w:w="834"/>
        <w:gridCol w:w="90"/>
        <w:gridCol w:w="834"/>
        <w:gridCol w:w="90"/>
        <w:gridCol w:w="827"/>
        <w:gridCol w:w="7"/>
        <w:gridCol w:w="83"/>
        <w:gridCol w:w="7"/>
        <w:gridCol w:w="827"/>
        <w:gridCol w:w="7"/>
        <w:gridCol w:w="83"/>
        <w:gridCol w:w="7"/>
        <w:gridCol w:w="827"/>
        <w:gridCol w:w="7"/>
        <w:gridCol w:w="90"/>
        <w:gridCol w:w="848"/>
      </w:tblGrid>
      <w:tr w:rsidR="00B12537" w:rsidRPr="001B7687" w14:paraId="1726F43D" w14:textId="77777777" w:rsidTr="00E92C0D">
        <w:trPr>
          <w:cantSplit/>
          <w:tblHeader/>
        </w:trPr>
        <w:tc>
          <w:tcPr>
            <w:tcW w:w="3508" w:type="dxa"/>
            <w:vAlign w:val="bottom"/>
          </w:tcPr>
          <w:p w14:paraId="45843301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7BA57FDB" w14:textId="77777777" w:rsidR="00B12537" w:rsidRPr="001B7687" w:rsidRDefault="00B12537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B12537" w:rsidRPr="001B7687" w14:paraId="02CB29FE" w14:textId="77777777" w:rsidTr="00E92C0D">
        <w:trPr>
          <w:cantSplit/>
          <w:tblHeader/>
        </w:trPr>
        <w:tc>
          <w:tcPr>
            <w:tcW w:w="3508" w:type="dxa"/>
            <w:vAlign w:val="bottom"/>
          </w:tcPr>
          <w:p w14:paraId="4C748F6B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2EAECBBF" w14:textId="77777777" w:rsidR="00B12537" w:rsidRPr="001B7687" w:rsidRDefault="00B1253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2567</w:t>
            </w:r>
          </w:p>
        </w:tc>
      </w:tr>
      <w:tr w:rsidR="00B12537" w:rsidRPr="001B7687" w14:paraId="47CF3B42" w14:textId="77777777" w:rsidTr="00E92C0D">
        <w:trPr>
          <w:cantSplit/>
          <w:tblHeader/>
        </w:trPr>
        <w:tc>
          <w:tcPr>
            <w:tcW w:w="3508" w:type="dxa"/>
            <w:vAlign w:val="bottom"/>
          </w:tcPr>
          <w:p w14:paraId="4716B350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4CE9ED30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453D3536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5" w:type="dxa"/>
            <w:gridSpan w:val="5"/>
            <w:vAlign w:val="bottom"/>
          </w:tcPr>
          <w:p w14:paraId="582F2C3C" w14:textId="77777777" w:rsidR="00B12537" w:rsidRPr="001B7687" w:rsidRDefault="00B1253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4C0EEE9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189A36D1" w14:textId="77777777" w:rsidR="00B12537" w:rsidRPr="001B7687" w:rsidRDefault="00B1253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6F359F0E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7723BF96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7" w:type="dxa"/>
            <w:gridSpan w:val="2"/>
          </w:tcPr>
          <w:p w14:paraId="3179E616" w14:textId="77777777" w:rsidR="00B12537" w:rsidRPr="001B7687" w:rsidRDefault="00B1253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2C7CB8EE" w14:textId="77777777" w:rsidR="00B12537" w:rsidRPr="001B7687" w:rsidRDefault="00B1253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B12537" w:rsidRPr="001B7687" w14:paraId="6B747E7E" w14:textId="77777777" w:rsidTr="00E92C0D">
        <w:trPr>
          <w:cantSplit/>
          <w:tblHeader/>
        </w:trPr>
        <w:tc>
          <w:tcPr>
            <w:tcW w:w="3508" w:type="dxa"/>
            <w:vAlign w:val="bottom"/>
          </w:tcPr>
          <w:p w14:paraId="742120AD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35EF748D" w14:textId="77777777" w:rsidR="00B12537" w:rsidRPr="001B7687" w:rsidRDefault="00B12537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เมื่อทวงถาม</w:t>
            </w:r>
          </w:p>
        </w:tc>
        <w:tc>
          <w:tcPr>
            <w:tcW w:w="90" w:type="dxa"/>
            <w:vAlign w:val="bottom"/>
          </w:tcPr>
          <w:p w14:paraId="3E5707AF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2BCEA2D6" w14:textId="77777777" w:rsidR="00B12537" w:rsidRPr="001B7687" w:rsidRDefault="00B12537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vAlign w:val="bottom"/>
          </w:tcPr>
          <w:p w14:paraId="3149B28D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735397A6" w14:textId="77777777" w:rsidR="00B12537" w:rsidRPr="001B7687" w:rsidRDefault="00B12537" w:rsidP="00E92C0D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vAlign w:val="bottom"/>
          </w:tcPr>
          <w:p w14:paraId="68ED9FA2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7F11EC14" w14:textId="77777777" w:rsidR="00B12537" w:rsidRPr="001B7687" w:rsidRDefault="00B1253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6D9AC07C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64D753C0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33B4CC96" w14:textId="77777777" w:rsidR="00B12537" w:rsidRPr="001B7687" w:rsidRDefault="00B1253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3A19562F" w14:textId="77777777" w:rsidR="00B12537" w:rsidRPr="001B7687" w:rsidRDefault="00B1253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ระยะเวลา</w:t>
            </w:r>
          </w:p>
        </w:tc>
        <w:tc>
          <w:tcPr>
            <w:tcW w:w="90" w:type="dxa"/>
            <w:vAlign w:val="bottom"/>
          </w:tcPr>
          <w:p w14:paraId="790C0BAF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5E2924C5" w14:textId="77777777" w:rsidR="00B12537" w:rsidRPr="001B7687" w:rsidRDefault="00B1253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B12537" w:rsidRPr="001B7687" w14:paraId="5078DA75" w14:textId="77777777" w:rsidTr="00E92C0D">
        <w:trPr>
          <w:cantSplit/>
          <w:tblHeader/>
        </w:trPr>
        <w:tc>
          <w:tcPr>
            <w:tcW w:w="3508" w:type="dxa"/>
            <w:vAlign w:val="bottom"/>
          </w:tcPr>
          <w:p w14:paraId="6F259B4F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10C42980" w14:textId="77777777" w:rsidR="00B12537" w:rsidRPr="001B7687" w:rsidRDefault="00B12537" w:rsidP="00E92C0D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B12537" w:rsidRPr="001B7687" w14:paraId="25268452" w14:textId="77777777" w:rsidTr="00E92C0D">
        <w:trPr>
          <w:cantSplit/>
        </w:trPr>
        <w:tc>
          <w:tcPr>
            <w:tcW w:w="3508" w:type="dxa"/>
            <w:vAlign w:val="bottom"/>
          </w:tcPr>
          <w:p w14:paraId="476194DE" w14:textId="77777777" w:rsidR="00B12537" w:rsidRPr="001B7687" w:rsidRDefault="00B12537" w:rsidP="00E92C0D">
            <w:pPr>
              <w:tabs>
                <w:tab w:val="left" w:pos="181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834" w:type="dxa"/>
            <w:vAlign w:val="bottom"/>
          </w:tcPr>
          <w:p w14:paraId="0598E4BD" w14:textId="77777777" w:rsidR="00B12537" w:rsidRPr="001B7687" w:rsidRDefault="00B12537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558BE334" w14:textId="77777777" w:rsidR="00B12537" w:rsidRPr="001B7687" w:rsidRDefault="00B12537" w:rsidP="00E92C0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729812BC" w14:textId="77777777" w:rsidR="00B12537" w:rsidRPr="001B7687" w:rsidRDefault="00B12537" w:rsidP="00E92C0D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4F13B620" w14:textId="77777777" w:rsidR="00B12537" w:rsidRPr="001B7687" w:rsidRDefault="00B12537" w:rsidP="00E92C0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423EBEF8" w14:textId="77777777" w:rsidR="00B12537" w:rsidRPr="001B7687" w:rsidRDefault="00B12537" w:rsidP="00E92C0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7C3105A9" w14:textId="77777777" w:rsidR="00B12537" w:rsidRPr="001B7687" w:rsidRDefault="00B12537" w:rsidP="00E92C0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7FB30EDD" w14:textId="77777777" w:rsidR="00B12537" w:rsidRPr="001B7687" w:rsidRDefault="00B12537" w:rsidP="00E92C0D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34E38D6" w14:textId="77777777" w:rsidR="00B12537" w:rsidRPr="001B7687" w:rsidRDefault="00B12537" w:rsidP="00E92C0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3AE729A8" w14:textId="77777777" w:rsidR="00B12537" w:rsidRPr="001B7687" w:rsidRDefault="00B12537" w:rsidP="00E92C0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5135E98C" w14:textId="77777777" w:rsidR="00B12537" w:rsidRPr="001B7687" w:rsidRDefault="00B12537" w:rsidP="00E92C0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1C4D7FB2" w14:textId="77777777" w:rsidR="00B12537" w:rsidRPr="001B7687" w:rsidRDefault="00B12537" w:rsidP="00E92C0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64288F5A" w14:textId="77777777" w:rsidR="00B12537" w:rsidRPr="001B7687" w:rsidRDefault="00B12537" w:rsidP="00E92C0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031058AD" w14:textId="77777777" w:rsidR="00B12537" w:rsidRPr="001B7687" w:rsidRDefault="00B12537" w:rsidP="00E92C0D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B12537" w:rsidRPr="001B7687" w14:paraId="7F0DE8C7" w14:textId="77777777" w:rsidTr="00E92C0D">
        <w:trPr>
          <w:cantSplit/>
          <w:trHeight w:val="317"/>
        </w:trPr>
        <w:tc>
          <w:tcPr>
            <w:tcW w:w="3508" w:type="dxa"/>
            <w:vAlign w:val="bottom"/>
          </w:tcPr>
          <w:p w14:paraId="51AEFC5B" w14:textId="77777777" w:rsidR="00B12537" w:rsidRPr="001B7687" w:rsidRDefault="00B12537" w:rsidP="00E92C0D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เงินสด</w:t>
            </w:r>
          </w:p>
        </w:tc>
        <w:tc>
          <w:tcPr>
            <w:tcW w:w="834" w:type="dxa"/>
            <w:vAlign w:val="bottom"/>
          </w:tcPr>
          <w:p w14:paraId="4114133D" w14:textId="77777777" w:rsidR="00B12537" w:rsidRPr="001B7687" w:rsidRDefault="00B12537" w:rsidP="00C125B2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vAlign w:val="bottom"/>
          </w:tcPr>
          <w:p w14:paraId="3A32DF61" w14:textId="77777777" w:rsidR="00B12537" w:rsidRPr="001B7687" w:rsidRDefault="00B12537" w:rsidP="00E92C0D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4CB06C5F" w14:textId="77777777" w:rsidR="00B12537" w:rsidRPr="001B7687" w:rsidRDefault="00B12537" w:rsidP="00E92C0D">
            <w:pPr>
              <w:tabs>
                <w:tab w:val="decimal" w:pos="617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</w:t>
            </w:r>
          </w:p>
        </w:tc>
        <w:tc>
          <w:tcPr>
            <w:tcW w:w="90" w:type="dxa"/>
            <w:vAlign w:val="bottom"/>
          </w:tcPr>
          <w:p w14:paraId="273A5413" w14:textId="77777777" w:rsidR="00B12537" w:rsidRPr="001B7687" w:rsidRDefault="00B12537" w:rsidP="00E92C0D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03B83566" w14:textId="77777777" w:rsidR="00B12537" w:rsidRPr="001B7687" w:rsidRDefault="00B12537" w:rsidP="00E92C0D">
            <w:pPr>
              <w:tabs>
                <w:tab w:val="decimal" w:pos="486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vAlign w:val="bottom"/>
          </w:tcPr>
          <w:p w14:paraId="4CE52B06" w14:textId="77777777" w:rsidR="00B12537" w:rsidRPr="001B7687" w:rsidRDefault="00B12537" w:rsidP="00E92C0D">
            <w:pPr>
              <w:tabs>
                <w:tab w:val="decimal" w:pos="54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0EB05C06" w14:textId="77777777" w:rsidR="00B12537" w:rsidRPr="001B7687" w:rsidRDefault="00B12537" w:rsidP="00E92C0D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1EC719AA" w14:textId="77777777" w:rsidR="00B12537" w:rsidRPr="001B7687" w:rsidRDefault="00B12537" w:rsidP="00E92C0D">
            <w:pPr>
              <w:tabs>
                <w:tab w:val="decimal" w:pos="540"/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57304D2C" w14:textId="77777777" w:rsidR="00B12537" w:rsidRPr="001B7687" w:rsidRDefault="00B12537" w:rsidP="00E92C0D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730D7696" w14:textId="77777777" w:rsidR="00B12537" w:rsidRPr="001B7687" w:rsidRDefault="00B12537" w:rsidP="00E92C0D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668B3E05" w14:textId="77777777" w:rsidR="00B12537" w:rsidRPr="00C125B2" w:rsidRDefault="00B12537" w:rsidP="00074C09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43,801 </w:t>
            </w:r>
          </w:p>
        </w:tc>
        <w:tc>
          <w:tcPr>
            <w:tcW w:w="90" w:type="dxa"/>
            <w:vAlign w:val="bottom"/>
          </w:tcPr>
          <w:p w14:paraId="06D72474" w14:textId="77777777" w:rsidR="00B12537" w:rsidRPr="001B7687" w:rsidRDefault="00B12537" w:rsidP="00E92C0D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069E396E" w14:textId="77777777" w:rsidR="00B12537" w:rsidRPr="001B7687" w:rsidRDefault="00B12537" w:rsidP="00E92C0D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43,801 </w:t>
            </w:r>
          </w:p>
        </w:tc>
      </w:tr>
      <w:tr w:rsidR="00B12537" w:rsidRPr="001B7687" w14:paraId="56943331" w14:textId="77777777" w:rsidTr="00E92C0D">
        <w:trPr>
          <w:cantSplit/>
        </w:trPr>
        <w:tc>
          <w:tcPr>
            <w:tcW w:w="3508" w:type="dxa"/>
            <w:vAlign w:val="bottom"/>
          </w:tcPr>
          <w:p w14:paraId="53A826DC" w14:textId="77777777" w:rsidR="00B12537" w:rsidRPr="001B7687" w:rsidRDefault="00B12537" w:rsidP="00E92C0D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1B7687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4" w:type="dxa"/>
            <w:vAlign w:val="bottom"/>
          </w:tcPr>
          <w:p w14:paraId="74E79678" w14:textId="77777777" w:rsidR="00B12537" w:rsidRPr="001B7687" w:rsidRDefault="00B12537" w:rsidP="00E92C0D">
            <w:pPr>
              <w:tabs>
                <w:tab w:val="decimal" w:pos="692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51,811 </w:t>
            </w:r>
          </w:p>
        </w:tc>
        <w:tc>
          <w:tcPr>
            <w:tcW w:w="90" w:type="dxa"/>
            <w:vAlign w:val="bottom"/>
          </w:tcPr>
          <w:p w14:paraId="73845D8C" w14:textId="77777777" w:rsidR="00B12537" w:rsidRPr="001B7687" w:rsidRDefault="00B12537" w:rsidP="00E92C0D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3805A9B0" w14:textId="77777777" w:rsidR="00B12537" w:rsidRPr="001B7687" w:rsidRDefault="00B12537" w:rsidP="00E92C0D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497,277 </w:t>
            </w:r>
          </w:p>
        </w:tc>
        <w:tc>
          <w:tcPr>
            <w:tcW w:w="90" w:type="dxa"/>
            <w:vAlign w:val="bottom"/>
          </w:tcPr>
          <w:p w14:paraId="4C4B9915" w14:textId="77777777" w:rsidR="00B12537" w:rsidRPr="001B7687" w:rsidRDefault="00B12537" w:rsidP="00E92C0D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0B3C93CC" w14:textId="77777777" w:rsidR="00B12537" w:rsidRPr="001B7687" w:rsidRDefault="00B12537" w:rsidP="00E92C0D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vAlign w:val="bottom"/>
          </w:tcPr>
          <w:p w14:paraId="2DFEB26E" w14:textId="77777777" w:rsidR="00B12537" w:rsidRPr="001B7687" w:rsidRDefault="00B12537" w:rsidP="00E92C0D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1F0FFE14" w14:textId="77777777" w:rsidR="00B12537" w:rsidRPr="001B7687" w:rsidRDefault="00B12537" w:rsidP="00E92C0D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4393101E" w14:textId="77777777" w:rsidR="00B12537" w:rsidRPr="001B7687" w:rsidRDefault="00B12537" w:rsidP="00E92C0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7BDE3A58" w14:textId="77777777" w:rsidR="00B12537" w:rsidRPr="001B7687" w:rsidRDefault="00B12537" w:rsidP="00E92C0D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17712DF1" w14:textId="77777777" w:rsidR="00B12537" w:rsidRPr="001B7687" w:rsidRDefault="00B12537" w:rsidP="00E92C0D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6BFC46A6" w14:textId="77777777" w:rsidR="00B12537" w:rsidRPr="00C125B2" w:rsidRDefault="00B12537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4,149 </w:t>
            </w:r>
          </w:p>
        </w:tc>
        <w:tc>
          <w:tcPr>
            <w:tcW w:w="90" w:type="dxa"/>
            <w:vAlign w:val="bottom"/>
          </w:tcPr>
          <w:p w14:paraId="482F2ED0" w14:textId="77777777" w:rsidR="00B12537" w:rsidRPr="001B7687" w:rsidRDefault="00B12537" w:rsidP="00E92C0D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5523B99A" w14:textId="77777777" w:rsidR="00B12537" w:rsidRPr="001B7687" w:rsidRDefault="00B12537" w:rsidP="00E92C0D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553,237 </w:t>
            </w:r>
          </w:p>
        </w:tc>
      </w:tr>
      <w:tr w:rsidR="00C125B2" w:rsidRPr="001B7687" w14:paraId="36172601" w14:textId="77777777" w:rsidTr="00E92C0D">
        <w:trPr>
          <w:cantSplit/>
        </w:trPr>
        <w:tc>
          <w:tcPr>
            <w:tcW w:w="3508" w:type="dxa"/>
            <w:vAlign w:val="bottom"/>
          </w:tcPr>
          <w:p w14:paraId="0E7CCE5F" w14:textId="77777777" w:rsidR="00C125B2" w:rsidRPr="001B7687" w:rsidRDefault="00C125B2" w:rsidP="00C125B2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34" w:type="dxa"/>
            <w:vAlign w:val="bottom"/>
          </w:tcPr>
          <w:p w14:paraId="6505D7BE" w14:textId="0F1E3471" w:rsidR="00C125B2" w:rsidRPr="00C125B2" w:rsidRDefault="00C125B2" w:rsidP="00C125B2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vAlign w:val="bottom"/>
          </w:tcPr>
          <w:p w14:paraId="2C328DEF" w14:textId="77777777" w:rsidR="00C125B2" w:rsidRPr="001B7687" w:rsidRDefault="00C125B2" w:rsidP="00C125B2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2A7BD19B" w14:textId="77777777" w:rsidR="00C125B2" w:rsidRPr="001B7687" w:rsidRDefault="00C125B2" w:rsidP="00C125B2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5,199 </w:t>
            </w:r>
          </w:p>
        </w:tc>
        <w:tc>
          <w:tcPr>
            <w:tcW w:w="90" w:type="dxa"/>
            <w:vAlign w:val="bottom"/>
          </w:tcPr>
          <w:p w14:paraId="6B250198" w14:textId="77777777" w:rsidR="00C125B2" w:rsidRPr="001B7687" w:rsidRDefault="00C125B2" w:rsidP="00C125B2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05BB1FB4" w14:textId="7777777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11,205 </w:t>
            </w:r>
          </w:p>
        </w:tc>
        <w:tc>
          <w:tcPr>
            <w:tcW w:w="90" w:type="dxa"/>
            <w:vAlign w:val="bottom"/>
          </w:tcPr>
          <w:p w14:paraId="76BBFD0D" w14:textId="77777777" w:rsidR="00C125B2" w:rsidRPr="001B7687" w:rsidRDefault="00C125B2" w:rsidP="00C125B2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24E7D290" w14:textId="7777777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18,134 </w:t>
            </w:r>
          </w:p>
        </w:tc>
        <w:tc>
          <w:tcPr>
            <w:tcW w:w="90" w:type="dxa"/>
            <w:gridSpan w:val="2"/>
            <w:vAlign w:val="bottom"/>
          </w:tcPr>
          <w:p w14:paraId="6C859515" w14:textId="77777777" w:rsidR="00C125B2" w:rsidRPr="001B7687" w:rsidRDefault="00C125B2" w:rsidP="00C125B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5BB53E5D" w14:textId="77777777" w:rsidR="00C125B2" w:rsidRPr="001B7687" w:rsidRDefault="00C125B2" w:rsidP="00C125B2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532659D0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01506D36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79,814 </w:t>
            </w:r>
          </w:p>
        </w:tc>
        <w:tc>
          <w:tcPr>
            <w:tcW w:w="90" w:type="dxa"/>
            <w:vAlign w:val="bottom"/>
          </w:tcPr>
          <w:p w14:paraId="057A72A2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458C654D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114,352 </w:t>
            </w:r>
          </w:p>
        </w:tc>
      </w:tr>
      <w:tr w:rsidR="00C125B2" w:rsidRPr="001B7687" w14:paraId="763712E5" w14:textId="77777777">
        <w:trPr>
          <w:cantSplit/>
        </w:trPr>
        <w:tc>
          <w:tcPr>
            <w:tcW w:w="3508" w:type="dxa"/>
            <w:vAlign w:val="bottom"/>
          </w:tcPr>
          <w:p w14:paraId="3119C596" w14:textId="0E0080E5" w:rsidR="00C125B2" w:rsidRPr="001B7687" w:rsidRDefault="00C125B2" w:rsidP="00C125B2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เงินลงทุนสุทธิ</w:t>
            </w:r>
            <w:r w:rsidRPr="001B7687">
              <w:rPr>
                <w:rFonts w:asciiTheme="majorBidi" w:eastAsia="Times New Roman" w:hAnsiTheme="majorBidi" w:cs="Angsana New"/>
                <w:szCs w:val="22"/>
                <w:vertAlign w:val="superscript"/>
                <w:lang w:eastAsia="zh-CN"/>
              </w:rPr>
              <w:t>**</w:t>
            </w:r>
          </w:p>
        </w:tc>
        <w:tc>
          <w:tcPr>
            <w:tcW w:w="834" w:type="dxa"/>
            <w:vAlign w:val="bottom"/>
          </w:tcPr>
          <w:p w14:paraId="44BDE16F" w14:textId="7AB48B80" w:rsidR="00C125B2" w:rsidRPr="00C125B2" w:rsidRDefault="00C125B2" w:rsidP="00074C09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</w:tcPr>
          <w:p w14:paraId="437E4647" w14:textId="77777777" w:rsidR="00C125B2" w:rsidRPr="001B7687" w:rsidRDefault="00C125B2" w:rsidP="00C125B2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</w:tcPr>
          <w:p w14:paraId="5E5ADB4C" w14:textId="3D0B5AB2" w:rsidR="00C125B2" w:rsidRPr="001B7687" w:rsidRDefault="00C125B2" w:rsidP="00C125B2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30,282</w:t>
            </w:r>
          </w:p>
        </w:tc>
        <w:tc>
          <w:tcPr>
            <w:tcW w:w="90" w:type="dxa"/>
          </w:tcPr>
          <w:p w14:paraId="5E9BD3B7" w14:textId="77777777" w:rsidR="00C125B2" w:rsidRPr="001B7687" w:rsidRDefault="00C125B2" w:rsidP="00C125B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</w:tcPr>
          <w:p w14:paraId="1B15FCE8" w14:textId="77A32B16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154,995</w:t>
            </w:r>
          </w:p>
        </w:tc>
        <w:tc>
          <w:tcPr>
            <w:tcW w:w="90" w:type="dxa"/>
          </w:tcPr>
          <w:p w14:paraId="35941990" w14:textId="77777777" w:rsidR="00C125B2" w:rsidRPr="001B7687" w:rsidRDefault="00C125B2" w:rsidP="00C125B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</w:tcPr>
          <w:p w14:paraId="0DA57585" w14:textId="49B8F5AF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127,727</w:t>
            </w:r>
          </w:p>
        </w:tc>
        <w:tc>
          <w:tcPr>
            <w:tcW w:w="90" w:type="dxa"/>
            <w:gridSpan w:val="2"/>
          </w:tcPr>
          <w:p w14:paraId="1F9A1861" w14:textId="77777777" w:rsidR="00C125B2" w:rsidRPr="001B7687" w:rsidRDefault="00C125B2" w:rsidP="00C125B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75A60964" w14:textId="0AF1AB37" w:rsidR="00C125B2" w:rsidRPr="001B7687" w:rsidRDefault="00C125B2" w:rsidP="00C125B2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</w:tcPr>
          <w:p w14:paraId="7DC33E74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</w:tcPr>
          <w:p w14:paraId="463FF588" w14:textId="007BE9B3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1,833</w:t>
            </w:r>
          </w:p>
        </w:tc>
        <w:tc>
          <w:tcPr>
            <w:tcW w:w="90" w:type="dxa"/>
          </w:tcPr>
          <w:p w14:paraId="1EBB32F5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</w:tcPr>
          <w:p w14:paraId="0E9E9E99" w14:textId="2CC129DB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314,837</w:t>
            </w:r>
          </w:p>
        </w:tc>
      </w:tr>
      <w:tr w:rsidR="00C125B2" w:rsidRPr="001B7687" w14:paraId="18664D43" w14:textId="77777777" w:rsidTr="00113205">
        <w:trPr>
          <w:cantSplit/>
        </w:trPr>
        <w:tc>
          <w:tcPr>
            <w:tcW w:w="3508" w:type="dxa"/>
            <w:vAlign w:val="bottom"/>
          </w:tcPr>
          <w:p w14:paraId="39DCC7B0" w14:textId="12D7FA5E" w:rsidR="00C125B2" w:rsidRPr="001B7687" w:rsidRDefault="00C125B2" w:rsidP="00C125B2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 xml:space="preserve">เงินให้สินเชื่อแก่ลูกหนี้ </w:t>
            </w:r>
            <w:r w:rsidRPr="001B7687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  <w:r w:rsidRPr="001B7687">
              <w:rPr>
                <w:rFonts w:asciiTheme="majorBidi" w:eastAsia="Times New Roman" w:hAnsiTheme="majorBidi" w:cstheme="majorBidi"/>
                <w:szCs w:val="22"/>
                <w:vertAlign w:val="superscript"/>
                <w:lang w:eastAsia="zh-CN"/>
              </w:rPr>
              <w:t>*</w:t>
            </w:r>
            <w:r w:rsidRPr="001B7687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4" w:type="dxa"/>
            <w:vAlign w:val="bottom"/>
          </w:tcPr>
          <w:p w14:paraId="65E58560" w14:textId="7777777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-72" w:firstLine="37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165,252 </w:t>
            </w:r>
          </w:p>
        </w:tc>
        <w:tc>
          <w:tcPr>
            <w:tcW w:w="90" w:type="dxa"/>
            <w:vAlign w:val="bottom"/>
          </w:tcPr>
          <w:p w14:paraId="313A96EE" w14:textId="77777777" w:rsidR="00C125B2" w:rsidRPr="001B7687" w:rsidRDefault="00C125B2" w:rsidP="00C125B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2FBD073F" w14:textId="77777777" w:rsidR="00C125B2" w:rsidRPr="001B7687" w:rsidRDefault="00C125B2" w:rsidP="00C125B2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589,883 </w:t>
            </w:r>
          </w:p>
        </w:tc>
        <w:tc>
          <w:tcPr>
            <w:tcW w:w="90" w:type="dxa"/>
            <w:vAlign w:val="bottom"/>
          </w:tcPr>
          <w:p w14:paraId="01CBCD1D" w14:textId="77777777" w:rsidR="00C125B2" w:rsidRPr="001B7687" w:rsidRDefault="00C125B2" w:rsidP="00C125B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0288811E" w14:textId="7777777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723,516 </w:t>
            </w:r>
          </w:p>
        </w:tc>
        <w:tc>
          <w:tcPr>
            <w:tcW w:w="90" w:type="dxa"/>
            <w:vAlign w:val="bottom"/>
          </w:tcPr>
          <w:p w14:paraId="49CE1C7D" w14:textId="77777777" w:rsidR="00C125B2" w:rsidRPr="001B7687" w:rsidRDefault="00C125B2" w:rsidP="00C125B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0327C7EB" w14:textId="7777777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827,117 </w:t>
            </w:r>
          </w:p>
        </w:tc>
        <w:tc>
          <w:tcPr>
            <w:tcW w:w="90" w:type="dxa"/>
            <w:gridSpan w:val="2"/>
            <w:vAlign w:val="bottom"/>
          </w:tcPr>
          <w:p w14:paraId="282D2C68" w14:textId="77777777" w:rsidR="00C125B2" w:rsidRPr="001B7687" w:rsidRDefault="00C125B2" w:rsidP="00C125B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680D67CD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97,610 </w:t>
            </w:r>
          </w:p>
        </w:tc>
        <w:tc>
          <w:tcPr>
            <w:tcW w:w="90" w:type="dxa"/>
            <w:gridSpan w:val="2"/>
            <w:vAlign w:val="bottom"/>
          </w:tcPr>
          <w:p w14:paraId="65540208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62DECF96" w14:textId="77777777" w:rsidR="00C125B2" w:rsidRPr="001B7687" w:rsidRDefault="00C125B2" w:rsidP="00C125B2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vAlign w:val="bottom"/>
          </w:tcPr>
          <w:p w14:paraId="18CE8FCD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476F6AF0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2,403,378 </w:t>
            </w:r>
          </w:p>
        </w:tc>
      </w:tr>
      <w:tr w:rsidR="00C125B2" w:rsidRPr="001B7687" w14:paraId="0FA09963" w14:textId="77777777" w:rsidTr="00113205">
        <w:trPr>
          <w:cantSplit/>
        </w:trPr>
        <w:tc>
          <w:tcPr>
            <w:tcW w:w="3508" w:type="dxa"/>
            <w:vAlign w:val="bottom"/>
          </w:tcPr>
          <w:p w14:paraId="27AEAF2D" w14:textId="77777777" w:rsidR="00C125B2" w:rsidRPr="001B7687" w:rsidRDefault="00C125B2" w:rsidP="00C125B2">
            <w:pPr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</w:tcPr>
          <w:p w14:paraId="73830EC9" w14:textId="5BA0EA82" w:rsidR="00C125B2" w:rsidRPr="001B7687" w:rsidRDefault="00C125B2" w:rsidP="00C125B2">
            <w:pPr>
              <w:tabs>
                <w:tab w:val="decimal" w:pos="691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217,063</w:t>
            </w:r>
          </w:p>
        </w:tc>
        <w:tc>
          <w:tcPr>
            <w:tcW w:w="90" w:type="dxa"/>
          </w:tcPr>
          <w:p w14:paraId="05DB3321" w14:textId="77777777" w:rsidR="00C125B2" w:rsidRPr="001B7687" w:rsidRDefault="00C125B2" w:rsidP="00C125B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</w:tcPr>
          <w:p w14:paraId="45452113" w14:textId="475162FB" w:rsidR="00C125B2" w:rsidRPr="001B7687" w:rsidRDefault="00C125B2" w:rsidP="00C125B2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1,122,641</w:t>
            </w:r>
          </w:p>
        </w:tc>
        <w:tc>
          <w:tcPr>
            <w:tcW w:w="90" w:type="dxa"/>
          </w:tcPr>
          <w:p w14:paraId="0812B690" w14:textId="77777777" w:rsidR="00C125B2" w:rsidRPr="001B7687" w:rsidRDefault="00C125B2" w:rsidP="00C125B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</w:tcPr>
          <w:p w14:paraId="50F271ED" w14:textId="184F044A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889,716</w:t>
            </w:r>
          </w:p>
        </w:tc>
        <w:tc>
          <w:tcPr>
            <w:tcW w:w="90" w:type="dxa"/>
          </w:tcPr>
          <w:p w14:paraId="0009731C" w14:textId="77777777" w:rsidR="00C125B2" w:rsidRPr="001B7687" w:rsidRDefault="00C125B2" w:rsidP="00C125B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5919CC4" w14:textId="2A643AD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972,978</w:t>
            </w:r>
          </w:p>
        </w:tc>
        <w:tc>
          <w:tcPr>
            <w:tcW w:w="90" w:type="dxa"/>
            <w:gridSpan w:val="2"/>
          </w:tcPr>
          <w:p w14:paraId="3E37C965" w14:textId="77777777" w:rsidR="00C125B2" w:rsidRPr="001B7687" w:rsidRDefault="00C125B2" w:rsidP="00C125B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36060B" w14:textId="6232072C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97,610</w:t>
            </w:r>
          </w:p>
        </w:tc>
        <w:tc>
          <w:tcPr>
            <w:tcW w:w="90" w:type="dxa"/>
            <w:gridSpan w:val="2"/>
          </w:tcPr>
          <w:p w14:paraId="1C92C045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4E6DCAD" w14:textId="3449FE40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129,597</w:t>
            </w:r>
          </w:p>
        </w:tc>
        <w:tc>
          <w:tcPr>
            <w:tcW w:w="90" w:type="dxa"/>
          </w:tcPr>
          <w:p w14:paraId="67ACA8DE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</w:tcPr>
          <w:p w14:paraId="65D74C8D" w14:textId="15AB99DF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3,429,605</w:t>
            </w:r>
          </w:p>
        </w:tc>
      </w:tr>
      <w:tr w:rsidR="00C125B2" w:rsidRPr="001B7687" w14:paraId="53A9E65A" w14:textId="77777777" w:rsidTr="00113205">
        <w:trPr>
          <w:cantSplit/>
        </w:trPr>
        <w:tc>
          <w:tcPr>
            <w:tcW w:w="3508" w:type="dxa"/>
            <w:vAlign w:val="bottom"/>
          </w:tcPr>
          <w:p w14:paraId="1F292E7A" w14:textId="77777777" w:rsidR="00C125B2" w:rsidRPr="001B7687" w:rsidRDefault="00C125B2" w:rsidP="00C125B2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09E8CB0D" w14:textId="77777777" w:rsidR="00C125B2" w:rsidRPr="001B7687" w:rsidRDefault="00C125B2" w:rsidP="00C125B2">
            <w:pPr>
              <w:tabs>
                <w:tab w:val="decimal" w:pos="692"/>
                <w:tab w:val="decimal" w:pos="740"/>
                <w:tab w:val="decimal" w:pos="834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42C26533" w14:textId="77777777" w:rsidR="00C125B2" w:rsidRPr="001B7687" w:rsidRDefault="00C125B2" w:rsidP="00C125B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36B12733" w14:textId="77777777" w:rsidR="00C125B2" w:rsidRPr="001B7687" w:rsidRDefault="00C125B2" w:rsidP="00C125B2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4539A8EB" w14:textId="77777777" w:rsidR="00C125B2" w:rsidRPr="001B7687" w:rsidRDefault="00C125B2" w:rsidP="00C125B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50120D98" w14:textId="77777777" w:rsidR="00C125B2" w:rsidRPr="001B7687" w:rsidRDefault="00C125B2" w:rsidP="00C125B2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5FA07255" w14:textId="77777777" w:rsidR="00C125B2" w:rsidRPr="001B7687" w:rsidRDefault="00C125B2" w:rsidP="00C125B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294F1939" w14:textId="77777777" w:rsidR="00C125B2" w:rsidRPr="001B7687" w:rsidRDefault="00C125B2" w:rsidP="00C125B2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5A875A3A" w14:textId="77777777" w:rsidR="00C125B2" w:rsidRPr="001B7687" w:rsidRDefault="00C125B2" w:rsidP="00C125B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159D3798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4B6A7180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4D910694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4FB635C1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1C390CB9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</w:tr>
      <w:tr w:rsidR="00C125B2" w:rsidRPr="001B7687" w14:paraId="1CB2A400" w14:textId="77777777" w:rsidTr="00113205">
        <w:trPr>
          <w:cantSplit/>
        </w:trPr>
        <w:tc>
          <w:tcPr>
            <w:tcW w:w="3508" w:type="dxa"/>
            <w:vAlign w:val="bottom"/>
          </w:tcPr>
          <w:p w14:paraId="37F70009" w14:textId="77777777" w:rsidR="00C125B2" w:rsidRPr="001B7687" w:rsidRDefault="00C125B2" w:rsidP="00C125B2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834" w:type="dxa"/>
            <w:vAlign w:val="bottom"/>
          </w:tcPr>
          <w:p w14:paraId="19C91DFB" w14:textId="77777777" w:rsidR="00C125B2" w:rsidRPr="001B7687" w:rsidRDefault="00C125B2" w:rsidP="00C125B2">
            <w:pPr>
              <w:tabs>
                <w:tab w:val="decimal" w:pos="692"/>
                <w:tab w:val="decimal" w:pos="740"/>
                <w:tab w:val="decimal" w:pos="834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538FEF50" w14:textId="77777777" w:rsidR="00C125B2" w:rsidRPr="001B7687" w:rsidRDefault="00C125B2" w:rsidP="00C125B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53DCB4B1" w14:textId="77777777" w:rsidR="00C125B2" w:rsidRPr="001B7687" w:rsidRDefault="00C125B2" w:rsidP="00C125B2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550CC1F7" w14:textId="77777777" w:rsidR="00C125B2" w:rsidRPr="001B7687" w:rsidRDefault="00C125B2" w:rsidP="00C125B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657A0E80" w14:textId="77777777" w:rsidR="00C125B2" w:rsidRPr="001B7687" w:rsidRDefault="00C125B2" w:rsidP="00C125B2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168B2250" w14:textId="77777777" w:rsidR="00C125B2" w:rsidRPr="001B7687" w:rsidRDefault="00C125B2" w:rsidP="00C125B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72B01A6C" w14:textId="77777777" w:rsidR="00C125B2" w:rsidRPr="001B7687" w:rsidRDefault="00C125B2" w:rsidP="00C125B2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68F28663" w14:textId="77777777" w:rsidR="00C125B2" w:rsidRPr="001B7687" w:rsidRDefault="00C125B2" w:rsidP="00C125B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3B1A6632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ECF6B05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76499D5E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0127176A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53B9DF26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</w:tr>
      <w:tr w:rsidR="00C125B2" w:rsidRPr="001B7687" w14:paraId="24E87D90" w14:textId="77777777" w:rsidTr="00113205">
        <w:trPr>
          <w:cantSplit/>
        </w:trPr>
        <w:tc>
          <w:tcPr>
            <w:tcW w:w="3508" w:type="dxa"/>
            <w:vAlign w:val="bottom"/>
          </w:tcPr>
          <w:p w14:paraId="0C4A6839" w14:textId="77777777" w:rsidR="00C125B2" w:rsidRPr="001B7687" w:rsidRDefault="00C125B2" w:rsidP="00C125B2">
            <w:pPr>
              <w:tabs>
                <w:tab w:val="left" w:pos="188"/>
              </w:tabs>
              <w:suppressAutoHyphens/>
              <w:spacing w:after="0" w:line="240" w:lineRule="auto"/>
              <w:ind w:left="722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เงินรับฝาก</w:t>
            </w:r>
          </w:p>
        </w:tc>
        <w:tc>
          <w:tcPr>
            <w:tcW w:w="834" w:type="dxa"/>
            <w:vAlign w:val="bottom"/>
          </w:tcPr>
          <w:p w14:paraId="1D8D0C7B" w14:textId="7777777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1,918,215 </w:t>
            </w:r>
          </w:p>
        </w:tc>
        <w:tc>
          <w:tcPr>
            <w:tcW w:w="90" w:type="dxa"/>
            <w:vAlign w:val="bottom"/>
          </w:tcPr>
          <w:p w14:paraId="47247FE2" w14:textId="77777777" w:rsidR="00C125B2" w:rsidRPr="001B7687" w:rsidRDefault="00C125B2" w:rsidP="00C125B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5E4AD997" w14:textId="77777777" w:rsidR="00C125B2" w:rsidRPr="001B7687" w:rsidRDefault="00C125B2" w:rsidP="00C125B2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494,025 </w:t>
            </w:r>
          </w:p>
        </w:tc>
        <w:tc>
          <w:tcPr>
            <w:tcW w:w="90" w:type="dxa"/>
            <w:vAlign w:val="bottom"/>
          </w:tcPr>
          <w:p w14:paraId="788A638C" w14:textId="77777777" w:rsidR="00C125B2" w:rsidRPr="001B7687" w:rsidRDefault="00C125B2" w:rsidP="00C125B2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7019EF10" w14:textId="7777777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61,386 </w:t>
            </w:r>
          </w:p>
        </w:tc>
        <w:tc>
          <w:tcPr>
            <w:tcW w:w="90" w:type="dxa"/>
            <w:vAlign w:val="bottom"/>
          </w:tcPr>
          <w:p w14:paraId="2DF526BC" w14:textId="77777777" w:rsidR="00C125B2" w:rsidRPr="001B7687" w:rsidRDefault="00C125B2" w:rsidP="00C125B2">
            <w:pPr>
              <w:tabs>
                <w:tab w:val="decimal" w:pos="54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30DBBFC2" w14:textId="77777777" w:rsidR="00C125B2" w:rsidRPr="001B7687" w:rsidRDefault="00C125B2" w:rsidP="00C125B2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7958378F" w14:textId="77777777" w:rsidR="00C125B2" w:rsidRPr="001B7687" w:rsidRDefault="00C125B2" w:rsidP="00C125B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48587118" w14:textId="77777777" w:rsidR="00C125B2" w:rsidRPr="001B7687" w:rsidRDefault="00C125B2" w:rsidP="00C125B2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03F78136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49249FC7" w14:textId="77777777" w:rsidR="00C125B2" w:rsidRPr="001B7687" w:rsidRDefault="00C125B2" w:rsidP="00C125B2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vAlign w:val="bottom"/>
          </w:tcPr>
          <w:p w14:paraId="1D1260C0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651655DA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2,473,626 </w:t>
            </w:r>
          </w:p>
        </w:tc>
      </w:tr>
      <w:tr w:rsidR="00C125B2" w:rsidRPr="001B7687" w14:paraId="6A0E3117" w14:textId="77777777" w:rsidTr="00113205">
        <w:trPr>
          <w:cantSplit/>
        </w:trPr>
        <w:tc>
          <w:tcPr>
            <w:tcW w:w="3508" w:type="dxa"/>
            <w:vAlign w:val="bottom"/>
          </w:tcPr>
          <w:p w14:paraId="0625D056" w14:textId="77777777" w:rsidR="00C125B2" w:rsidRPr="001B7687" w:rsidRDefault="00C125B2" w:rsidP="00C125B2">
            <w:pPr>
              <w:tabs>
                <w:tab w:val="left" w:pos="188"/>
              </w:tabs>
              <w:suppressAutoHyphens/>
              <w:spacing w:after="0" w:line="240" w:lineRule="auto"/>
              <w:ind w:left="722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834" w:type="dxa"/>
            <w:vAlign w:val="bottom"/>
          </w:tcPr>
          <w:p w14:paraId="73B6309B" w14:textId="7777777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26,056 </w:t>
            </w:r>
          </w:p>
        </w:tc>
        <w:tc>
          <w:tcPr>
            <w:tcW w:w="90" w:type="dxa"/>
            <w:vAlign w:val="bottom"/>
          </w:tcPr>
          <w:p w14:paraId="2F73A172" w14:textId="77777777" w:rsidR="00C125B2" w:rsidRPr="001B7687" w:rsidRDefault="00C125B2" w:rsidP="00C125B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02056510" w14:textId="77777777" w:rsidR="00C125B2" w:rsidRPr="001B7687" w:rsidRDefault="00C125B2" w:rsidP="00C125B2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153,203 </w:t>
            </w:r>
          </w:p>
        </w:tc>
        <w:tc>
          <w:tcPr>
            <w:tcW w:w="90" w:type="dxa"/>
            <w:vAlign w:val="bottom"/>
          </w:tcPr>
          <w:p w14:paraId="2402D7B4" w14:textId="77777777" w:rsidR="00C125B2" w:rsidRPr="001B7687" w:rsidRDefault="00C125B2" w:rsidP="00C125B2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1C19D369" w14:textId="7777777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45,080 </w:t>
            </w:r>
          </w:p>
        </w:tc>
        <w:tc>
          <w:tcPr>
            <w:tcW w:w="90" w:type="dxa"/>
            <w:vAlign w:val="bottom"/>
          </w:tcPr>
          <w:p w14:paraId="25D02469" w14:textId="77777777" w:rsidR="00C125B2" w:rsidRPr="001B7687" w:rsidRDefault="00C125B2" w:rsidP="00C125B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3D118BA3" w14:textId="7777777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5,500 </w:t>
            </w:r>
          </w:p>
        </w:tc>
        <w:tc>
          <w:tcPr>
            <w:tcW w:w="90" w:type="dxa"/>
            <w:gridSpan w:val="2"/>
            <w:vAlign w:val="bottom"/>
          </w:tcPr>
          <w:p w14:paraId="6526CE98" w14:textId="77777777" w:rsidR="00C125B2" w:rsidRPr="001B7687" w:rsidRDefault="00C125B2" w:rsidP="00C125B2">
            <w:pPr>
              <w:tabs>
                <w:tab w:val="decimal" w:pos="550"/>
                <w:tab w:val="decimal" w:pos="737"/>
              </w:tabs>
              <w:suppressAutoHyphens/>
              <w:snapToGrid w:val="0"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1CD08A04" w14:textId="77777777" w:rsidR="00C125B2" w:rsidRPr="001B7687" w:rsidRDefault="00C125B2" w:rsidP="00C125B2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074B8B68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782FC0FC" w14:textId="77777777" w:rsidR="00C125B2" w:rsidRPr="001B7687" w:rsidRDefault="00C125B2" w:rsidP="00C125B2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vAlign w:val="bottom"/>
          </w:tcPr>
          <w:p w14:paraId="5B0B8A31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64C1635F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229,839 </w:t>
            </w:r>
          </w:p>
        </w:tc>
      </w:tr>
      <w:tr w:rsidR="00C125B2" w:rsidRPr="001B7687" w14:paraId="44A30C67" w14:textId="77777777" w:rsidTr="00113205">
        <w:trPr>
          <w:cantSplit/>
        </w:trPr>
        <w:tc>
          <w:tcPr>
            <w:tcW w:w="3508" w:type="dxa"/>
            <w:vAlign w:val="bottom"/>
          </w:tcPr>
          <w:p w14:paraId="3D7E29AE" w14:textId="77777777" w:rsidR="00C125B2" w:rsidRPr="001B7687" w:rsidRDefault="00C125B2" w:rsidP="00C125B2">
            <w:pPr>
              <w:tabs>
                <w:tab w:val="left" w:pos="188"/>
              </w:tabs>
              <w:suppressAutoHyphens/>
              <w:spacing w:after="0" w:line="240" w:lineRule="auto"/>
              <w:ind w:left="722" w:hanging="18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834" w:type="dxa"/>
            <w:vAlign w:val="bottom"/>
          </w:tcPr>
          <w:p w14:paraId="2C11C863" w14:textId="7777777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9,227 </w:t>
            </w:r>
          </w:p>
        </w:tc>
        <w:tc>
          <w:tcPr>
            <w:tcW w:w="90" w:type="dxa"/>
            <w:vAlign w:val="bottom"/>
          </w:tcPr>
          <w:p w14:paraId="41413F14" w14:textId="77777777" w:rsidR="00C125B2" w:rsidRPr="001B7687" w:rsidRDefault="00C125B2" w:rsidP="00C125B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7F1DB62F" w14:textId="77777777" w:rsidR="00C125B2" w:rsidRPr="001B7687" w:rsidRDefault="00C125B2" w:rsidP="00C125B2">
            <w:pPr>
              <w:tabs>
                <w:tab w:val="decimal" w:pos="617"/>
              </w:tabs>
              <w:suppressAutoHyphens/>
              <w:spacing w:after="0" w:line="240" w:lineRule="auto"/>
              <w:ind w:right="134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 </w:t>
            </w:r>
          </w:p>
        </w:tc>
        <w:tc>
          <w:tcPr>
            <w:tcW w:w="90" w:type="dxa"/>
            <w:vAlign w:val="bottom"/>
          </w:tcPr>
          <w:p w14:paraId="31E313B3" w14:textId="77777777" w:rsidR="00C125B2" w:rsidRPr="001B7687" w:rsidRDefault="00C125B2" w:rsidP="00C125B2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6F777FC8" w14:textId="77777777" w:rsidR="00C125B2" w:rsidRPr="001B7687" w:rsidRDefault="00C125B2" w:rsidP="00C125B2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vAlign w:val="bottom"/>
          </w:tcPr>
          <w:p w14:paraId="566E1FFB" w14:textId="77777777" w:rsidR="00C125B2" w:rsidRPr="001B7687" w:rsidRDefault="00C125B2" w:rsidP="00C125B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59CDB1A1" w14:textId="77777777" w:rsidR="00C125B2" w:rsidRPr="001B7687" w:rsidRDefault="00C125B2" w:rsidP="00C125B2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43245856" w14:textId="77777777" w:rsidR="00C125B2" w:rsidRPr="001B7687" w:rsidRDefault="00C125B2" w:rsidP="00C125B2">
            <w:pPr>
              <w:tabs>
                <w:tab w:val="decimal" w:pos="550"/>
                <w:tab w:val="decimal" w:pos="737"/>
              </w:tabs>
              <w:suppressAutoHyphens/>
              <w:snapToGrid w:val="0"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645DB5D4" w14:textId="77777777" w:rsidR="00C125B2" w:rsidRPr="001B7687" w:rsidRDefault="00C125B2" w:rsidP="00C125B2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7A157701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24835E45" w14:textId="77777777" w:rsidR="00C125B2" w:rsidRPr="001B7687" w:rsidRDefault="00C125B2" w:rsidP="00C125B2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vAlign w:val="bottom"/>
          </w:tcPr>
          <w:p w14:paraId="5EC44F1D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2C1BE168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9,227 </w:t>
            </w:r>
          </w:p>
        </w:tc>
      </w:tr>
      <w:tr w:rsidR="00C125B2" w:rsidRPr="001B7687" w14:paraId="1E7BA8D3" w14:textId="77777777" w:rsidTr="00113205">
        <w:trPr>
          <w:cantSplit/>
        </w:trPr>
        <w:tc>
          <w:tcPr>
            <w:tcW w:w="3508" w:type="dxa"/>
            <w:vAlign w:val="bottom"/>
          </w:tcPr>
          <w:p w14:paraId="3E1F990B" w14:textId="77777777" w:rsidR="00C125B2" w:rsidRPr="001B7687" w:rsidRDefault="00C125B2" w:rsidP="00C125B2">
            <w:pPr>
              <w:tabs>
                <w:tab w:val="left" w:pos="188"/>
              </w:tabs>
              <w:suppressAutoHyphens/>
              <w:spacing w:after="0" w:line="240" w:lineRule="auto"/>
              <w:ind w:left="722" w:hanging="181"/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34" w:type="dxa"/>
            <w:vAlign w:val="bottom"/>
          </w:tcPr>
          <w:p w14:paraId="5D3F1BBA" w14:textId="7777777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3 </w:t>
            </w:r>
          </w:p>
        </w:tc>
        <w:tc>
          <w:tcPr>
            <w:tcW w:w="90" w:type="dxa"/>
            <w:vAlign w:val="bottom"/>
          </w:tcPr>
          <w:p w14:paraId="59179B84" w14:textId="77777777" w:rsidR="00C125B2" w:rsidRPr="001B7687" w:rsidRDefault="00C125B2" w:rsidP="00C125B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79B5F4D6" w14:textId="77777777" w:rsidR="00C125B2" w:rsidRPr="001B7687" w:rsidRDefault="00C125B2" w:rsidP="00C125B2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1,747 </w:t>
            </w:r>
          </w:p>
        </w:tc>
        <w:tc>
          <w:tcPr>
            <w:tcW w:w="90" w:type="dxa"/>
            <w:vAlign w:val="bottom"/>
          </w:tcPr>
          <w:p w14:paraId="547EA66F" w14:textId="77777777" w:rsidR="00C125B2" w:rsidRPr="001B7687" w:rsidRDefault="00C125B2" w:rsidP="00C125B2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19C3D15C" w14:textId="77777777" w:rsidR="00C125B2" w:rsidRPr="001B7687" w:rsidRDefault="00C125B2" w:rsidP="00C125B2">
            <w:pPr>
              <w:tabs>
                <w:tab w:val="decimal" w:pos="498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 -</w:t>
            </w:r>
          </w:p>
        </w:tc>
        <w:tc>
          <w:tcPr>
            <w:tcW w:w="90" w:type="dxa"/>
            <w:vAlign w:val="bottom"/>
          </w:tcPr>
          <w:p w14:paraId="08437285" w14:textId="77777777" w:rsidR="00C125B2" w:rsidRPr="001B7687" w:rsidRDefault="00C125B2" w:rsidP="00C125B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1E8CFF5B" w14:textId="77777777" w:rsidR="00C125B2" w:rsidRPr="001B7687" w:rsidRDefault="00C125B2" w:rsidP="00C125B2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222D11E3" w14:textId="77777777" w:rsidR="00C125B2" w:rsidRPr="001B7687" w:rsidRDefault="00C125B2" w:rsidP="00C125B2">
            <w:pPr>
              <w:tabs>
                <w:tab w:val="decimal" w:pos="550"/>
                <w:tab w:val="decimal" w:pos="737"/>
              </w:tabs>
              <w:suppressAutoHyphens/>
              <w:snapToGrid w:val="0"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36140469" w14:textId="77777777" w:rsidR="00C125B2" w:rsidRPr="001B7687" w:rsidRDefault="00C125B2" w:rsidP="00C125B2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38FA0CE8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6BCDF52C" w14:textId="77777777" w:rsidR="00C125B2" w:rsidRPr="001B7687" w:rsidRDefault="00C125B2" w:rsidP="00C125B2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vAlign w:val="bottom"/>
          </w:tcPr>
          <w:p w14:paraId="57439178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5630856E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1,750 </w:t>
            </w:r>
          </w:p>
        </w:tc>
      </w:tr>
      <w:tr w:rsidR="00C125B2" w:rsidRPr="001B7687" w14:paraId="3EF58C79" w14:textId="77777777" w:rsidTr="00113205">
        <w:trPr>
          <w:cantSplit/>
        </w:trPr>
        <w:tc>
          <w:tcPr>
            <w:tcW w:w="3508" w:type="dxa"/>
            <w:vAlign w:val="bottom"/>
          </w:tcPr>
          <w:p w14:paraId="090874A8" w14:textId="77777777" w:rsidR="00C125B2" w:rsidRPr="001B7687" w:rsidRDefault="00C125B2" w:rsidP="00C125B2">
            <w:pPr>
              <w:tabs>
                <w:tab w:val="left" w:pos="72"/>
                <w:tab w:val="left" w:pos="188"/>
                <w:tab w:val="left" w:pos="252"/>
              </w:tabs>
              <w:suppressAutoHyphens/>
              <w:spacing w:after="0" w:line="240" w:lineRule="auto"/>
              <w:ind w:left="722" w:right="-10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834" w:type="dxa"/>
            <w:vAlign w:val="bottom"/>
          </w:tcPr>
          <w:p w14:paraId="247007E1" w14:textId="68F898DD" w:rsidR="00C125B2" w:rsidRPr="001B7687" w:rsidRDefault="00C125B2" w:rsidP="00C125B2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vAlign w:val="bottom"/>
          </w:tcPr>
          <w:p w14:paraId="78EB1B13" w14:textId="77777777" w:rsidR="00C125B2" w:rsidRPr="001B7687" w:rsidRDefault="00C125B2" w:rsidP="00C125B2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6E7AAE06" w14:textId="77777777" w:rsidR="00C125B2" w:rsidRPr="001B7687" w:rsidRDefault="00C125B2" w:rsidP="00C125B2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16,586 </w:t>
            </w:r>
          </w:p>
        </w:tc>
        <w:tc>
          <w:tcPr>
            <w:tcW w:w="90" w:type="dxa"/>
            <w:vAlign w:val="bottom"/>
          </w:tcPr>
          <w:p w14:paraId="7372FB69" w14:textId="77777777" w:rsidR="00C125B2" w:rsidRPr="001B7687" w:rsidRDefault="00C125B2" w:rsidP="00C125B2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1D23E641" w14:textId="7777777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82,821 </w:t>
            </w:r>
          </w:p>
        </w:tc>
        <w:tc>
          <w:tcPr>
            <w:tcW w:w="90" w:type="dxa"/>
            <w:vAlign w:val="bottom"/>
          </w:tcPr>
          <w:p w14:paraId="05450FE0" w14:textId="77777777" w:rsidR="00C125B2" w:rsidRPr="001B7687" w:rsidRDefault="00C125B2" w:rsidP="00C125B2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457ECA0F" w14:textId="7777777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7,338 </w:t>
            </w:r>
          </w:p>
        </w:tc>
        <w:tc>
          <w:tcPr>
            <w:tcW w:w="90" w:type="dxa"/>
            <w:gridSpan w:val="2"/>
            <w:vAlign w:val="bottom"/>
          </w:tcPr>
          <w:p w14:paraId="2C1A7871" w14:textId="77777777" w:rsidR="00C125B2" w:rsidRPr="001B7687" w:rsidRDefault="00C125B2" w:rsidP="00C125B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vAlign w:val="bottom"/>
          </w:tcPr>
          <w:p w14:paraId="0E8B5C79" w14:textId="77777777" w:rsidR="00C125B2" w:rsidRPr="001B7687" w:rsidRDefault="00C125B2" w:rsidP="00C125B2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13674422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7BAD8C56" w14:textId="77777777" w:rsidR="00C125B2" w:rsidRPr="001B7687" w:rsidRDefault="00C125B2" w:rsidP="00C125B2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vAlign w:val="bottom"/>
          </w:tcPr>
          <w:p w14:paraId="4BEDC417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vAlign w:val="bottom"/>
          </w:tcPr>
          <w:p w14:paraId="7B888224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106,745 </w:t>
            </w:r>
          </w:p>
        </w:tc>
      </w:tr>
      <w:tr w:rsidR="00C125B2" w:rsidRPr="001B7687" w14:paraId="0094A636" w14:textId="77777777" w:rsidTr="00113205">
        <w:trPr>
          <w:cantSplit/>
        </w:trPr>
        <w:tc>
          <w:tcPr>
            <w:tcW w:w="3508" w:type="dxa"/>
            <w:vAlign w:val="bottom"/>
          </w:tcPr>
          <w:p w14:paraId="6D1ADF49" w14:textId="77777777" w:rsidR="00C125B2" w:rsidRPr="001B7687" w:rsidRDefault="00C125B2" w:rsidP="00C125B2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AF4F1D9" w14:textId="7777777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1,953,501 </w:t>
            </w:r>
          </w:p>
        </w:tc>
        <w:tc>
          <w:tcPr>
            <w:tcW w:w="90" w:type="dxa"/>
            <w:vAlign w:val="bottom"/>
          </w:tcPr>
          <w:p w14:paraId="61EEF543" w14:textId="77777777" w:rsidR="00C125B2" w:rsidRPr="001B7687" w:rsidRDefault="00C125B2" w:rsidP="00C125B2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743E69B" w14:textId="77777777" w:rsidR="00C125B2" w:rsidRPr="001B7687" w:rsidRDefault="00C125B2" w:rsidP="00C125B2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665,561 </w:t>
            </w:r>
          </w:p>
        </w:tc>
        <w:tc>
          <w:tcPr>
            <w:tcW w:w="90" w:type="dxa"/>
            <w:vAlign w:val="bottom"/>
          </w:tcPr>
          <w:p w14:paraId="72F284EC" w14:textId="77777777" w:rsidR="00C125B2" w:rsidRPr="001B7687" w:rsidRDefault="00C125B2" w:rsidP="00C125B2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CE24FEA" w14:textId="7777777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189,287 </w:t>
            </w:r>
          </w:p>
        </w:tc>
        <w:tc>
          <w:tcPr>
            <w:tcW w:w="90" w:type="dxa"/>
            <w:vAlign w:val="bottom"/>
          </w:tcPr>
          <w:p w14:paraId="71209959" w14:textId="77777777" w:rsidR="00C125B2" w:rsidRPr="001B7687" w:rsidRDefault="00C125B2" w:rsidP="00C125B2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AA7E744" w14:textId="7777777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12,838 </w:t>
            </w:r>
          </w:p>
        </w:tc>
        <w:tc>
          <w:tcPr>
            <w:tcW w:w="90" w:type="dxa"/>
            <w:gridSpan w:val="2"/>
            <w:vAlign w:val="bottom"/>
          </w:tcPr>
          <w:p w14:paraId="665FDFF6" w14:textId="77777777" w:rsidR="00C125B2" w:rsidRPr="001B7687" w:rsidRDefault="00C125B2" w:rsidP="00C125B2">
            <w:pPr>
              <w:tabs>
                <w:tab w:val="decimal" w:pos="550"/>
                <w:tab w:val="decimal" w:pos="737"/>
              </w:tabs>
              <w:suppressAutoHyphens/>
              <w:snapToGrid w:val="0"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FCC6B" w14:textId="77777777" w:rsidR="00C125B2" w:rsidRPr="001B7687" w:rsidRDefault="00C125B2" w:rsidP="00C125B2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69F1D57F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D9864EA" w14:textId="77777777" w:rsidR="00C125B2" w:rsidRPr="001B7687" w:rsidRDefault="00C125B2" w:rsidP="00C125B2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" w:type="dxa"/>
            <w:vAlign w:val="bottom"/>
          </w:tcPr>
          <w:p w14:paraId="5A6467E8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8F315B5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2,821,187 </w:t>
            </w:r>
          </w:p>
        </w:tc>
      </w:tr>
      <w:tr w:rsidR="00C125B2" w:rsidRPr="001B7687" w14:paraId="7D7DEBB3" w14:textId="77777777" w:rsidTr="00113205">
        <w:trPr>
          <w:cantSplit/>
        </w:trPr>
        <w:tc>
          <w:tcPr>
            <w:tcW w:w="3508" w:type="dxa"/>
            <w:vAlign w:val="bottom"/>
          </w:tcPr>
          <w:p w14:paraId="7A4EE13A" w14:textId="77777777" w:rsidR="00C125B2" w:rsidRPr="001B7687" w:rsidRDefault="00C125B2" w:rsidP="00C125B2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</w:tcBorders>
            <w:vAlign w:val="bottom"/>
          </w:tcPr>
          <w:p w14:paraId="3F2355EC" w14:textId="7777777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-7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49A40F48" w14:textId="77777777" w:rsidR="00C125B2" w:rsidRPr="001B7687" w:rsidRDefault="00C125B2" w:rsidP="00C125B2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</w:tcBorders>
            <w:vAlign w:val="bottom"/>
          </w:tcPr>
          <w:p w14:paraId="35EB211D" w14:textId="77777777" w:rsidR="00C125B2" w:rsidRPr="001B7687" w:rsidRDefault="00C125B2" w:rsidP="00C125B2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186214DA" w14:textId="77777777" w:rsidR="00C125B2" w:rsidRPr="001B7687" w:rsidRDefault="00C125B2" w:rsidP="00C125B2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</w:tcBorders>
            <w:vAlign w:val="bottom"/>
          </w:tcPr>
          <w:p w14:paraId="05C6B555" w14:textId="7777777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332731F5" w14:textId="77777777" w:rsidR="00C125B2" w:rsidRPr="001B7687" w:rsidRDefault="00C125B2" w:rsidP="00C125B2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</w:tcBorders>
            <w:vAlign w:val="bottom"/>
          </w:tcPr>
          <w:p w14:paraId="01B440B3" w14:textId="7777777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B22CB72" w14:textId="77777777" w:rsidR="00C125B2" w:rsidRPr="001B7687" w:rsidRDefault="00C125B2" w:rsidP="00C125B2">
            <w:pPr>
              <w:tabs>
                <w:tab w:val="decimal" w:pos="550"/>
                <w:tab w:val="decimal" w:pos="737"/>
              </w:tabs>
              <w:suppressAutoHyphens/>
              <w:snapToGrid w:val="0"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</w:tcBorders>
            <w:vAlign w:val="bottom"/>
          </w:tcPr>
          <w:p w14:paraId="00E3CC02" w14:textId="77777777" w:rsidR="00C125B2" w:rsidRPr="001B7687" w:rsidRDefault="00C125B2" w:rsidP="00C125B2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3E160905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</w:tcBorders>
            <w:vAlign w:val="bottom"/>
          </w:tcPr>
          <w:p w14:paraId="6E64E9AB" w14:textId="77777777" w:rsidR="00C125B2" w:rsidRPr="001B7687" w:rsidRDefault="00C125B2" w:rsidP="00C125B2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30653D28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</w:tcBorders>
            <w:vAlign w:val="bottom"/>
          </w:tcPr>
          <w:p w14:paraId="36E80112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C125B2" w:rsidRPr="001B7687" w14:paraId="38050447" w14:textId="77777777" w:rsidTr="00113205">
        <w:trPr>
          <w:cantSplit/>
          <w:trHeight w:val="188"/>
        </w:trPr>
        <w:tc>
          <w:tcPr>
            <w:tcW w:w="3508" w:type="dxa"/>
            <w:vAlign w:val="bottom"/>
          </w:tcPr>
          <w:p w14:paraId="61B916D8" w14:textId="77777777" w:rsidR="00C125B2" w:rsidRPr="001B7687" w:rsidRDefault="00C125B2" w:rsidP="00C125B2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ผลต่างสภาพคล่องสุทธิ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 xml:space="preserve"> </w:t>
            </w:r>
          </w:p>
        </w:tc>
        <w:tc>
          <w:tcPr>
            <w:tcW w:w="834" w:type="dxa"/>
            <w:tcBorders>
              <w:bottom w:val="double" w:sz="4" w:space="0" w:color="000000"/>
            </w:tcBorders>
          </w:tcPr>
          <w:p w14:paraId="14AE4346" w14:textId="4066372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(1,736,438)</w:t>
            </w:r>
          </w:p>
        </w:tc>
        <w:tc>
          <w:tcPr>
            <w:tcW w:w="90" w:type="dxa"/>
          </w:tcPr>
          <w:p w14:paraId="7C579B75" w14:textId="77777777" w:rsidR="00C125B2" w:rsidRPr="001B7687" w:rsidRDefault="00C125B2" w:rsidP="00C125B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47F3DF33" w14:textId="2C5EBB78" w:rsidR="00C125B2" w:rsidRPr="001B7687" w:rsidRDefault="00C125B2" w:rsidP="00C125B2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457,080</w:t>
            </w:r>
          </w:p>
        </w:tc>
        <w:tc>
          <w:tcPr>
            <w:tcW w:w="90" w:type="dxa"/>
          </w:tcPr>
          <w:p w14:paraId="71C67F91" w14:textId="77777777" w:rsidR="00C125B2" w:rsidRPr="001B7687" w:rsidRDefault="00C125B2" w:rsidP="00C125B2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6718C7EC" w14:textId="494ABE70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700,429</w:t>
            </w:r>
          </w:p>
        </w:tc>
        <w:tc>
          <w:tcPr>
            <w:tcW w:w="90" w:type="dxa"/>
          </w:tcPr>
          <w:p w14:paraId="3CBA9874" w14:textId="77777777" w:rsidR="00C125B2" w:rsidRPr="001B7687" w:rsidRDefault="00C125B2" w:rsidP="00C125B2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double" w:sz="4" w:space="0" w:color="auto"/>
            </w:tcBorders>
          </w:tcPr>
          <w:p w14:paraId="5D776D4F" w14:textId="5378B257" w:rsidR="00C125B2" w:rsidRPr="001B7687" w:rsidRDefault="00C125B2" w:rsidP="00C125B2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960,140</w:t>
            </w:r>
          </w:p>
        </w:tc>
        <w:tc>
          <w:tcPr>
            <w:tcW w:w="90" w:type="dxa"/>
            <w:gridSpan w:val="2"/>
          </w:tcPr>
          <w:p w14:paraId="49A9615D" w14:textId="77777777" w:rsidR="00C125B2" w:rsidRPr="001B7687" w:rsidRDefault="00C125B2" w:rsidP="00C125B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double" w:sz="4" w:space="0" w:color="auto"/>
            </w:tcBorders>
          </w:tcPr>
          <w:p w14:paraId="02091BAF" w14:textId="585EA3C6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97,610</w:t>
            </w:r>
          </w:p>
        </w:tc>
        <w:tc>
          <w:tcPr>
            <w:tcW w:w="90" w:type="dxa"/>
            <w:gridSpan w:val="2"/>
          </w:tcPr>
          <w:p w14:paraId="3277B575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double" w:sz="4" w:space="0" w:color="auto"/>
            </w:tcBorders>
          </w:tcPr>
          <w:p w14:paraId="35791BC7" w14:textId="41BDB98C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129,597</w:t>
            </w:r>
          </w:p>
        </w:tc>
        <w:tc>
          <w:tcPr>
            <w:tcW w:w="90" w:type="dxa"/>
          </w:tcPr>
          <w:p w14:paraId="022B7CB6" w14:textId="77777777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bottom w:val="double" w:sz="4" w:space="0" w:color="auto"/>
            </w:tcBorders>
          </w:tcPr>
          <w:p w14:paraId="595BF64E" w14:textId="268408CD" w:rsidR="00C125B2" w:rsidRPr="001B7687" w:rsidRDefault="00C125B2" w:rsidP="00C125B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608,418</w:t>
            </w:r>
          </w:p>
        </w:tc>
      </w:tr>
    </w:tbl>
    <w:p w14:paraId="2D779DED" w14:textId="77777777" w:rsidR="00FF0D54" w:rsidRPr="001B7687" w:rsidRDefault="00FF0D54" w:rsidP="00FF0D54">
      <w:pPr>
        <w:suppressAutoHyphens/>
        <w:spacing w:after="0" w:line="240" w:lineRule="auto"/>
        <w:ind w:left="705" w:hanging="187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1BC6D741" w14:textId="2808E347" w:rsidR="00A777AF" w:rsidRPr="001B7687" w:rsidRDefault="00A777AF">
      <w:pPr>
        <w:suppressAutoHyphens/>
        <w:spacing w:after="0" w:line="240" w:lineRule="auto"/>
        <w:ind w:left="702" w:hanging="162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ก่อนหักค่าเผื่อ</w:t>
      </w:r>
      <w:r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ผลขาดทุนด้านเครดิตที่คาดว่าจะเกิดขึ้น</w:t>
      </w:r>
      <w:r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จำนว</w:t>
      </w:r>
      <w:r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น </w:t>
      </w:r>
      <w:r w:rsidR="006A5C01" w:rsidRPr="001B7687">
        <w:rPr>
          <w:rFonts w:asciiTheme="majorBidi" w:eastAsia="Times New Roman" w:hAnsiTheme="majorBidi" w:cstheme="majorBidi"/>
          <w:sz w:val="20"/>
          <w:szCs w:val="20"/>
          <w:lang w:eastAsia="zh-CN"/>
        </w:rPr>
        <w:t>6</w:t>
      </w:r>
      <w:r w:rsidR="005949B7" w:rsidRPr="001B7687">
        <w:rPr>
          <w:rFonts w:asciiTheme="majorBidi" w:eastAsia="Times New Roman" w:hAnsiTheme="majorBidi" w:cstheme="majorBidi"/>
          <w:sz w:val="20"/>
          <w:szCs w:val="20"/>
          <w:lang w:eastAsia="zh-CN"/>
        </w:rPr>
        <w:t>8</w:t>
      </w:r>
      <w:r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ล้านบาท</w:t>
      </w:r>
    </w:p>
    <w:p w14:paraId="7486E9C8" w14:textId="26B1E640" w:rsidR="005949B7" w:rsidRPr="001B7687" w:rsidRDefault="005949B7" w:rsidP="005949B7">
      <w:pPr>
        <w:suppressAutoHyphens/>
        <w:spacing w:after="0" w:line="240" w:lineRule="auto"/>
        <w:ind w:left="702" w:hanging="162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>*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="002C7A2E" w:rsidRPr="002C7A2E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ไม่มียอดก่อนหักค่าเผื่อผลขาดทุนด้านเครดิตที่คาดว่าจะเกิดขึ้น</w:t>
      </w:r>
    </w:p>
    <w:p w14:paraId="363C9C93" w14:textId="438FC783" w:rsidR="00023B24" w:rsidRPr="001B7687" w:rsidRDefault="00A777AF" w:rsidP="00A777AF">
      <w:pPr>
        <w:suppressAutoHyphens/>
        <w:spacing w:after="0" w:line="240" w:lineRule="auto"/>
        <w:ind w:left="702" w:hanging="162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1B7687"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  <w:t>*</w:t>
      </w:r>
      <w:r w:rsidR="005949B7" w:rsidRPr="001B7687"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  <w:t>*</w:t>
      </w:r>
      <w:r w:rsidRPr="001B7687"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  <w:t>*</w:t>
      </w:r>
      <w:r w:rsidRPr="001B7687">
        <w:rPr>
          <w:rFonts w:asciiTheme="majorBidi" w:eastAsia="Times New Roman" w:hAnsiTheme="majorBidi" w:cstheme="majorBidi"/>
          <w:sz w:val="20"/>
          <w:szCs w:val="20"/>
          <w:lang w:eastAsia="zh-CN"/>
        </w:rPr>
        <w:tab/>
      </w:r>
      <w:r w:rsidR="00EC09FE" w:rsidRPr="001B7687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ไม่รวมผลกำไร (ขาดทุน)</w:t>
      </w:r>
      <w:r w:rsidR="00EC09FE" w:rsidRPr="001B7687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="00EC09FE" w:rsidRPr="001B7687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จากการเปลี่ยนแปลงเงื่อนไขใหม่ที่ยังไม่ตัดจำหน่าย</w:t>
      </w:r>
    </w:p>
    <w:p w14:paraId="410057FA" w14:textId="77777777" w:rsidR="00023B24" w:rsidRPr="001B7687" w:rsidRDefault="00023B24">
      <w:pP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br w:type="page"/>
      </w:r>
    </w:p>
    <w:tbl>
      <w:tblPr>
        <w:tblW w:w="100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832"/>
        <w:gridCol w:w="89"/>
        <w:gridCol w:w="834"/>
        <w:gridCol w:w="90"/>
        <w:gridCol w:w="835"/>
        <w:gridCol w:w="90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8"/>
        <w:gridCol w:w="86"/>
        <w:gridCol w:w="839"/>
        <w:gridCol w:w="20"/>
      </w:tblGrid>
      <w:tr w:rsidR="00FF0D54" w:rsidRPr="001B7687" w14:paraId="0375B37B" w14:textId="77777777" w:rsidTr="00F22112">
        <w:trPr>
          <w:gridAfter w:val="1"/>
          <w:wAfter w:w="20" w:type="dxa"/>
          <w:cantSplit/>
          <w:tblHeader/>
        </w:trPr>
        <w:tc>
          <w:tcPr>
            <w:tcW w:w="3609" w:type="dxa"/>
            <w:vAlign w:val="bottom"/>
          </w:tcPr>
          <w:p w14:paraId="2AD6AED3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lastRenderedPageBreak/>
              <w:br w:type="page"/>
            </w:r>
          </w:p>
        </w:tc>
        <w:tc>
          <w:tcPr>
            <w:tcW w:w="6381" w:type="dxa"/>
            <w:gridSpan w:val="18"/>
          </w:tcPr>
          <w:p w14:paraId="08FD9625" w14:textId="6B106C9B" w:rsidR="00FF0D54" w:rsidRPr="001B7687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</w:t>
            </w:r>
            <w:r w:rsidR="00273EBD" w:rsidRPr="001B7687">
              <w:rPr>
                <w:rFonts w:asciiTheme="majorBidi" w:eastAsia="Times New Roman" w:hAnsiTheme="majorBidi" w:cstheme="majorBidi" w:hint="cs"/>
                <w:b/>
                <w:bCs/>
                <w:color w:val="000000"/>
                <w:szCs w:val="22"/>
                <w:cs/>
                <w:lang w:eastAsia="zh-CN"/>
              </w:rPr>
              <w:t>กิจการ</w:t>
            </w:r>
          </w:p>
        </w:tc>
      </w:tr>
      <w:tr w:rsidR="00FF0D54" w:rsidRPr="001B7687" w14:paraId="7D330AA3" w14:textId="77777777" w:rsidTr="00F22112">
        <w:trPr>
          <w:gridAfter w:val="1"/>
          <w:wAfter w:w="20" w:type="dxa"/>
          <w:cantSplit/>
          <w:tblHeader/>
        </w:trPr>
        <w:tc>
          <w:tcPr>
            <w:tcW w:w="3609" w:type="dxa"/>
            <w:vAlign w:val="bottom"/>
          </w:tcPr>
          <w:p w14:paraId="55732556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81" w:type="dxa"/>
            <w:gridSpan w:val="18"/>
          </w:tcPr>
          <w:p w14:paraId="3D6C422A" w14:textId="28EEAE95" w:rsidR="00FF0D54" w:rsidRPr="001B7687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 w:rsidR="00B12537"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>8</w:t>
            </w:r>
          </w:p>
        </w:tc>
      </w:tr>
      <w:tr w:rsidR="00FF0D54" w:rsidRPr="001B7687" w14:paraId="0E24C244" w14:textId="77777777" w:rsidTr="00F22112">
        <w:trPr>
          <w:cantSplit/>
          <w:tblHeader/>
        </w:trPr>
        <w:tc>
          <w:tcPr>
            <w:tcW w:w="3609" w:type="dxa"/>
            <w:vAlign w:val="bottom"/>
          </w:tcPr>
          <w:p w14:paraId="2A2C1710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vAlign w:val="bottom"/>
          </w:tcPr>
          <w:p w14:paraId="787D806C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" w:type="dxa"/>
            <w:vAlign w:val="bottom"/>
          </w:tcPr>
          <w:p w14:paraId="01B4B79C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7" w:type="dxa"/>
            <w:gridSpan w:val="5"/>
            <w:vAlign w:val="bottom"/>
          </w:tcPr>
          <w:p w14:paraId="0CF47F44" w14:textId="77777777" w:rsidR="00FF0D54" w:rsidRPr="001B7687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1AC311E6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489265E2" w14:textId="77777777" w:rsidR="00FF0D54" w:rsidRPr="001B7687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335B68AE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4CBA7A3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4" w:type="dxa"/>
            <w:gridSpan w:val="2"/>
          </w:tcPr>
          <w:p w14:paraId="23EAFC8C" w14:textId="77777777" w:rsidR="00FF0D54" w:rsidRPr="001B7687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839" w:type="dxa"/>
            <w:vAlign w:val="bottom"/>
          </w:tcPr>
          <w:p w14:paraId="08E742A8" w14:textId="77777777" w:rsidR="00FF0D54" w:rsidRPr="001B7687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0" w:type="dxa"/>
            <w:vAlign w:val="bottom"/>
          </w:tcPr>
          <w:p w14:paraId="2AF4D88F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F0D54" w:rsidRPr="001B7687" w14:paraId="6B39AA8A" w14:textId="77777777" w:rsidTr="00F22112">
        <w:trPr>
          <w:gridAfter w:val="1"/>
          <w:wAfter w:w="20" w:type="dxa"/>
          <w:cantSplit/>
          <w:tblHeader/>
        </w:trPr>
        <w:tc>
          <w:tcPr>
            <w:tcW w:w="3609" w:type="dxa"/>
            <w:vAlign w:val="bottom"/>
          </w:tcPr>
          <w:p w14:paraId="333D55CA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vAlign w:val="bottom"/>
          </w:tcPr>
          <w:p w14:paraId="5310EADE" w14:textId="77777777" w:rsidR="00FF0D54" w:rsidRPr="001B7687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เมื่อทวงถาม</w:t>
            </w:r>
          </w:p>
        </w:tc>
        <w:tc>
          <w:tcPr>
            <w:tcW w:w="89" w:type="dxa"/>
            <w:vAlign w:val="bottom"/>
          </w:tcPr>
          <w:p w14:paraId="4B0F213D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1E7AEBCB" w14:textId="77777777" w:rsidR="00FF0D54" w:rsidRPr="001B7687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vAlign w:val="bottom"/>
          </w:tcPr>
          <w:p w14:paraId="6CB47AEC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35" w:type="dxa"/>
            <w:vAlign w:val="bottom"/>
          </w:tcPr>
          <w:p w14:paraId="62DCA811" w14:textId="77777777" w:rsidR="00FF0D54" w:rsidRPr="001B7687" w:rsidRDefault="00FF0D54" w:rsidP="00F22112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vAlign w:val="bottom"/>
          </w:tcPr>
          <w:p w14:paraId="46288997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1C333189" w14:textId="77777777" w:rsidR="00FF0D54" w:rsidRPr="001B7687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730019C7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65E9CC4B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554F53C1" w14:textId="77777777" w:rsidR="00FF0D54" w:rsidRPr="001B7687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836" w:type="dxa"/>
            <w:gridSpan w:val="2"/>
            <w:vAlign w:val="bottom"/>
          </w:tcPr>
          <w:p w14:paraId="5F4CEC47" w14:textId="77777777" w:rsidR="00FF0D54" w:rsidRPr="001B7687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ระยะเวลา</w:t>
            </w:r>
          </w:p>
        </w:tc>
        <w:tc>
          <w:tcPr>
            <w:tcW w:w="86" w:type="dxa"/>
            <w:vAlign w:val="bottom"/>
          </w:tcPr>
          <w:p w14:paraId="25113F7A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vAlign w:val="bottom"/>
          </w:tcPr>
          <w:p w14:paraId="21BD0370" w14:textId="77777777" w:rsidR="00FF0D54" w:rsidRPr="001B7687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FF0D54" w:rsidRPr="001B7687" w14:paraId="31EB6A6D" w14:textId="77777777" w:rsidTr="00F22112">
        <w:trPr>
          <w:gridAfter w:val="1"/>
          <w:wAfter w:w="20" w:type="dxa"/>
          <w:cantSplit/>
          <w:tblHeader/>
        </w:trPr>
        <w:tc>
          <w:tcPr>
            <w:tcW w:w="3609" w:type="dxa"/>
            <w:vAlign w:val="bottom"/>
          </w:tcPr>
          <w:p w14:paraId="1E505B95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381" w:type="dxa"/>
            <w:gridSpan w:val="18"/>
          </w:tcPr>
          <w:p w14:paraId="0BD628E4" w14:textId="77777777" w:rsidR="00FF0D54" w:rsidRPr="001B7687" w:rsidRDefault="00FF0D54" w:rsidP="00F22112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FF0D54" w:rsidRPr="001B7687" w14:paraId="459DFF30" w14:textId="77777777" w:rsidTr="00F22112">
        <w:trPr>
          <w:gridAfter w:val="1"/>
          <w:wAfter w:w="20" w:type="dxa"/>
          <w:cantSplit/>
        </w:trPr>
        <w:tc>
          <w:tcPr>
            <w:tcW w:w="3609" w:type="dxa"/>
            <w:vAlign w:val="bottom"/>
          </w:tcPr>
          <w:p w14:paraId="2F5EA8E5" w14:textId="77777777" w:rsidR="00FF0D54" w:rsidRPr="001B7687" w:rsidRDefault="00FF0D54" w:rsidP="00F22112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832" w:type="dxa"/>
            <w:vAlign w:val="bottom"/>
          </w:tcPr>
          <w:p w14:paraId="5D82361A" w14:textId="77777777" w:rsidR="00FF0D54" w:rsidRPr="001B7687" w:rsidRDefault="00FF0D54" w:rsidP="00F22112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9" w:type="dxa"/>
            <w:vAlign w:val="bottom"/>
          </w:tcPr>
          <w:p w14:paraId="67626646" w14:textId="77777777" w:rsidR="00FF0D54" w:rsidRPr="001B7687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44FA7BAC" w14:textId="77777777" w:rsidR="00FF0D54" w:rsidRPr="001B7687" w:rsidRDefault="00FF0D54" w:rsidP="00F22112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58675312" w14:textId="77777777" w:rsidR="00FF0D54" w:rsidRPr="001B7687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vAlign w:val="bottom"/>
          </w:tcPr>
          <w:p w14:paraId="0EEAAE5C" w14:textId="77777777" w:rsidR="00FF0D54" w:rsidRPr="001B7687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5C2FCA93" w14:textId="77777777" w:rsidR="00FF0D54" w:rsidRPr="001B7687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307B4A5C" w14:textId="77777777" w:rsidR="00FF0D54" w:rsidRPr="001B7687" w:rsidRDefault="00FF0D54" w:rsidP="00F22112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04E086EA" w14:textId="77777777" w:rsidR="00FF0D54" w:rsidRPr="001B7687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34A46A2B" w14:textId="77777777" w:rsidR="00FF0D54" w:rsidRPr="001B7687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2289BF13" w14:textId="77777777" w:rsidR="00FF0D54" w:rsidRPr="001B7687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vAlign w:val="bottom"/>
          </w:tcPr>
          <w:p w14:paraId="1974125F" w14:textId="77777777" w:rsidR="00FF0D54" w:rsidRPr="001B7687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6" w:type="dxa"/>
            <w:vAlign w:val="bottom"/>
          </w:tcPr>
          <w:p w14:paraId="14F19185" w14:textId="77777777" w:rsidR="00FF0D54" w:rsidRPr="001B7687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vAlign w:val="bottom"/>
          </w:tcPr>
          <w:p w14:paraId="126847FA" w14:textId="77777777" w:rsidR="00FF0D54" w:rsidRPr="001B7687" w:rsidRDefault="00FF0D54" w:rsidP="00F22112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745AC1" w:rsidRPr="001B7687" w14:paraId="4BE35C2B" w14:textId="77777777" w:rsidTr="00E92C0D">
        <w:trPr>
          <w:gridAfter w:val="1"/>
          <w:wAfter w:w="20" w:type="dxa"/>
          <w:cantSplit/>
        </w:trPr>
        <w:tc>
          <w:tcPr>
            <w:tcW w:w="3609" w:type="dxa"/>
            <w:vAlign w:val="bottom"/>
          </w:tcPr>
          <w:p w14:paraId="1E07D637" w14:textId="57B2F8FD" w:rsidR="00745AC1" w:rsidRPr="001B7687" w:rsidRDefault="00745AC1" w:rsidP="00D44DCE">
            <w:pPr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1B7687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2" w:type="dxa"/>
          </w:tcPr>
          <w:p w14:paraId="2DB1C052" w14:textId="36BD979A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11,509</w:t>
            </w:r>
          </w:p>
        </w:tc>
        <w:tc>
          <w:tcPr>
            <w:tcW w:w="89" w:type="dxa"/>
          </w:tcPr>
          <w:p w14:paraId="172BC715" w14:textId="69BFFE88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</w:tcPr>
          <w:p w14:paraId="05813A70" w14:textId="226DD1DA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49AB8AF1" w14:textId="77777777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</w:tcPr>
          <w:p w14:paraId="54FE187D" w14:textId="6A18690A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32FE648E" w14:textId="77777777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</w:tcPr>
          <w:p w14:paraId="646459B3" w14:textId="4582A476" w:rsidR="00745AC1" w:rsidRPr="001B7687" w:rsidRDefault="00745AC1" w:rsidP="00351BC7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78D2181E" w14:textId="77777777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</w:tcPr>
          <w:p w14:paraId="2EF42CE9" w14:textId="3FEC1810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686BC3C7" w14:textId="77777777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</w:tcPr>
          <w:p w14:paraId="0942A108" w14:textId="5F63E571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dxa"/>
          </w:tcPr>
          <w:p w14:paraId="5C286D6C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</w:tcPr>
          <w:p w14:paraId="15FAA6F2" w14:textId="166612C5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11,509</w:t>
            </w:r>
          </w:p>
        </w:tc>
      </w:tr>
      <w:tr w:rsidR="00745AC1" w:rsidRPr="001B7687" w14:paraId="50377B5D" w14:textId="77777777" w:rsidTr="00C74136">
        <w:trPr>
          <w:gridAfter w:val="1"/>
          <w:wAfter w:w="20" w:type="dxa"/>
          <w:cantSplit/>
        </w:trPr>
        <w:tc>
          <w:tcPr>
            <w:tcW w:w="3609" w:type="dxa"/>
            <w:vAlign w:val="bottom"/>
          </w:tcPr>
          <w:p w14:paraId="3E454952" w14:textId="4D52FFAF" w:rsidR="00745AC1" w:rsidRPr="001B7687" w:rsidRDefault="00745AC1" w:rsidP="00745AC1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32" w:type="dxa"/>
            <w:vAlign w:val="bottom"/>
          </w:tcPr>
          <w:p w14:paraId="031AAD34" w14:textId="64EAC690" w:rsidR="00745AC1" w:rsidRPr="001B7687" w:rsidRDefault="00745AC1" w:rsidP="00C7413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9" w:type="dxa"/>
            <w:vAlign w:val="bottom"/>
          </w:tcPr>
          <w:p w14:paraId="31735246" w14:textId="77777777" w:rsidR="00745AC1" w:rsidRPr="001B7687" w:rsidRDefault="00745AC1" w:rsidP="00C7413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30280B9E" w14:textId="1DD06898" w:rsidR="00745AC1" w:rsidRPr="001B7687" w:rsidRDefault="00745AC1" w:rsidP="00C7413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B52821F" w14:textId="77777777" w:rsidR="00745AC1" w:rsidRPr="001B7687" w:rsidRDefault="00745AC1" w:rsidP="00C74136">
            <w:pPr>
              <w:tabs>
                <w:tab w:val="decimal" w:pos="52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vAlign w:val="bottom"/>
          </w:tcPr>
          <w:p w14:paraId="77568AF1" w14:textId="5F49405F" w:rsidR="00745AC1" w:rsidRPr="001B7687" w:rsidRDefault="00745AC1" w:rsidP="00C7413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E1D3BC8" w14:textId="77777777" w:rsidR="00745AC1" w:rsidRPr="001B7687" w:rsidRDefault="00745AC1" w:rsidP="00C7413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28B47CA" w14:textId="18375C59" w:rsidR="00745AC1" w:rsidRPr="001B7687" w:rsidRDefault="00745AC1" w:rsidP="00C7413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3,375</w:t>
            </w:r>
          </w:p>
        </w:tc>
        <w:tc>
          <w:tcPr>
            <w:tcW w:w="90" w:type="dxa"/>
            <w:gridSpan w:val="2"/>
            <w:vAlign w:val="bottom"/>
          </w:tcPr>
          <w:p w14:paraId="444DEBF2" w14:textId="77777777" w:rsidR="00745AC1" w:rsidRPr="001B7687" w:rsidRDefault="00745AC1" w:rsidP="00C74136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7C617B67" w14:textId="1EDE8206" w:rsidR="00745AC1" w:rsidRPr="001B7687" w:rsidRDefault="00745AC1" w:rsidP="00C7413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2C80C1D" w14:textId="77777777" w:rsidR="00745AC1" w:rsidRPr="001B7687" w:rsidRDefault="00745AC1" w:rsidP="00C7413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vAlign w:val="bottom"/>
          </w:tcPr>
          <w:p w14:paraId="0F858B61" w14:textId="592EE2CA" w:rsidR="00745AC1" w:rsidRPr="001B7687" w:rsidRDefault="00745AC1" w:rsidP="00C7413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4,684</w:t>
            </w:r>
          </w:p>
        </w:tc>
        <w:tc>
          <w:tcPr>
            <w:tcW w:w="86" w:type="dxa"/>
            <w:vAlign w:val="bottom"/>
          </w:tcPr>
          <w:p w14:paraId="1140CFB9" w14:textId="77777777" w:rsidR="00745AC1" w:rsidRPr="001B7687" w:rsidRDefault="00745AC1" w:rsidP="00C7413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vAlign w:val="bottom"/>
          </w:tcPr>
          <w:p w14:paraId="7E6DAA9E" w14:textId="76BF4B94" w:rsidR="00745AC1" w:rsidRPr="001B7687" w:rsidRDefault="00745AC1" w:rsidP="00C7413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8,059</w:t>
            </w:r>
          </w:p>
        </w:tc>
      </w:tr>
      <w:tr w:rsidR="003C159B" w:rsidRPr="001B7687" w14:paraId="622E6D25" w14:textId="77777777" w:rsidTr="00E92C0D">
        <w:trPr>
          <w:gridAfter w:val="1"/>
          <w:wAfter w:w="20" w:type="dxa"/>
          <w:cantSplit/>
        </w:trPr>
        <w:tc>
          <w:tcPr>
            <w:tcW w:w="3609" w:type="dxa"/>
            <w:vAlign w:val="bottom"/>
          </w:tcPr>
          <w:p w14:paraId="758CDD77" w14:textId="6AD1F882" w:rsidR="003C159B" w:rsidRPr="001B7687" w:rsidRDefault="003C159B" w:rsidP="003C159B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เงินลงทุนสุทธิ</w:t>
            </w:r>
            <w:r>
              <w:rPr>
                <w:rFonts w:asciiTheme="majorBidi" w:eastAsia="Times New Roman" w:hAnsiTheme="majorBidi" w:cs="Angsana New" w:hint="cs"/>
                <w:szCs w:val="22"/>
                <w:vertAlign w:val="superscript"/>
                <w:cs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="Angsana New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832" w:type="dxa"/>
          </w:tcPr>
          <w:p w14:paraId="381913DE" w14:textId="23C351B2" w:rsidR="003C159B" w:rsidRPr="001B7687" w:rsidRDefault="003C159B" w:rsidP="003C159B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9" w:type="dxa"/>
          </w:tcPr>
          <w:p w14:paraId="351C0C62" w14:textId="77777777" w:rsidR="003C159B" w:rsidRPr="001B7687" w:rsidRDefault="003C159B" w:rsidP="003C159B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</w:tcPr>
          <w:p w14:paraId="1013D230" w14:textId="1721E6EB" w:rsidR="003C159B" w:rsidRPr="001B7687" w:rsidRDefault="003C159B" w:rsidP="003C159B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637332F5" w14:textId="77777777" w:rsidR="003C159B" w:rsidRPr="001B7687" w:rsidRDefault="003C159B" w:rsidP="003C159B">
            <w:pPr>
              <w:tabs>
                <w:tab w:val="decimal" w:pos="52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</w:tcPr>
          <w:p w14:paraId="5576D1B2" w14:textId="0AA48344" w:rsidR="003C159B" w:rsidRPr="001B7687" w:rsidRDefault="003C159B" w:rsidP="003C159B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4A577AB2" w14:textId="77777777" w:rsidR="003C159B" w:rsidRPr="001B7687" w:rsidRDefault="003C159B" w:rsidP="003C159B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</w:tcPr>
          <w:p w14:paraId="190AE11F" w14:textId="55CEBE1B" w:rsidR="003C159B" w:rsidRPr="00C125B2" w:rsidRDefault="00351BC7" w:rsidP="00351BC7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516B2FA9" w14:textId="77777777" w:rsidR="003C159B" w:rsidRPr="00C125B2" w:rsidRDefault="003C159B" w:rsidP="003C159B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</w:tcPr>
          <w:p w14:paraId="18105897" w14:textId="6552230E" w:rsidR="003C159B" w:rsidRPr="00351BC7" w:rsidRDefault="003C159B" w:rsidP="003C159B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46234570" w14:textId="77777777" w:rsidR="003C159B" w:rsidRPr="001B7687" w:rsidRDefault="003C159B" w:rsidP="003C159B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</w:tcPr>
          <w:p w14:paraId="522BB673" w14:textId="1B17AC07" w:rsidR="003C159B" w:rsidRPr="001B7687" w:rsidRDefault="003C159B" w:rsidP="003C159B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1,478</w:t>
            </w:r>
          </w:p>
        </w:tc>
        <w:tc>
          <w:tcPr>
            <w:tcW w:w="86" w:type="dxa"/>
          </w:tcPr>
          <w:p w14:paraId="72032EAB" w14:textId="77777777" w:rsidR="003C159B" w:rsidRPr="001B7687" w:rsidRDefault="003C159B" w:rsidP="003C159B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</w:tcPr>
          <w:p w14:paraId="7F224E9A" w14:textId="762F3725" w:rsidR="003C159B" w:rsidRPr="001B7687" w:rsidRDefault="003C159B" w:rsidP="003C159B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1,478</w:t>
            </w:r>
          </w:p>
        </w:tc>
      </w:tr>
      <w:tr w:rsidR="00745AC1" w:rsidRPr="001B7687" w14:paraId="5E013A3B" w14:textId="77777777" w:rsidTr="00E92C0D">
        <w:trPr>
          <w:gridAfter w:val="1"/>
          <w:wAfter w:w="20" w:type="dxa"/>
          <w:cantSplit/>
        </w:trPr>
        <w:tc>
          <w:tcPr>
            <w:tcW w:w="3609" w:type="dxa"/>
            <w:vAlign w:val="bottom"/>
          </w:tcPr>
          <w:p w14:paraId="7B84844F" w14:textId="54A57DC0" w:rsidR="00745AC1" w:rsidRPr="001B7687" w:rsidRDefault="00745AC1" w:rsidP="00745AC1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 xml:space="preserve">เงินให้สินเชื่อแก่ลูกหนี้ </w:t>
            </w:r>
          </w:p>
        </w:tc>
        <w:tc>
          <w:tcPr>
            <w:tcW w:w="832" w:type="dxa"/>
          </w:tcPr>
          <w:p w14:paraId="25D4CFA0" w14:textId="0C6385E6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9" w:type="dxa"/>
          </w:tcPr>
          <w:p w14:paraId="702DE997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</w:tcPr>
          <w:p w14:paraId="2C673619" w14:textId="61147AFB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141,307</w:t>
            </w:r>
          </w:p>
        </w:tc>
        <w:tc>
          <w:tcPr>
            <w:tcW w:w="90" w:type="dxa"/>
          </w:tcPr>
          <w:p w14:paraId="0E933AD2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</w:tcPr>
          <w:p w14:paraId="414446AE" w14:textId="69BED263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73586A7B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</w:tcPr>
          <w:p w14:paraId="21F9F8C1" w14:textId="589A0CAF" w:rsidR="00745AC1" w:rsidRPr="001B7687" w:rsidRDefault="00745AC1" w:rsidP="001452CB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366</w:t>
            </w:r>
          </w:p>
        </w:tc>
        <w:tc>
          <w:tcPr>
            <w:tcW w:w="90" w:type="dxa"/>
            <w:gridSpan w:val="2"/>
          </w:tcPr>
          <w:p w14:paraId="0DC8D890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</w:tcPr>
          <w:p w14:paraId="6D28B49F" w14:textId="28E584EB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4DA62D53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</w:tcPr>
          <w:p w14:paraId="7B25A2D7" w14:textId="08290211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dxa"/>
          </w:tcPr>
          <w:p w14:paraId="6DE4FC34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</w:tcPr>
          <w:p w14:paraId="04AC3887" w14:textId="2840FFB9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141,673</w:t>
            </w:r>
          </w:p>
        </w:tc>
      </w:tr>
      <w:tr w:rsidR="00745AC1" w:rsidRPr="001B7687" w14:paraId="50FCB55B" w14:textId="77777777" w:rsidTr="00E92C0D">
        <w:trPr>
          <w:gridAfter w:val="1"/>
          <w:wAfter w:w="20" w:type="dxa"/>
          <w:cantSplit/>
        </w:trPr>
        <w:tc>
          <w:tcPr>
            <w:tcW w:w="3609" w:type="dxa"/>
            <w:vAlign w:val="bottom"/>
          </w:tcPr>
          <w:p w14:paraId="195EDB59" w14:textId="77777777" w:rsidR="00745AC1" w:rsidRPr="001B7687" w:rsidRDefault="00745AC1" w:rsidP="00745AC1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รวมสินทรัพย์ทางการเงิน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</w:tcPr>
          <w:p w14:paraId="67119AFB" w14:textId="609F22DD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11,509</w:t>
            </w:r>
          </w:p>
        </w:tc>
        <w:tc>
          <w:tcPr>
            <w:tcW w:w="89" w:type="dxa"/>
          </w:tcPr>
          <w:p w14:paraId="29736B1F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</w:tcPr>
          <w:p w14:paraId="4BE1593B" w14:textId="54095D23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141,307</w:t>
            </w:r>
          </w:p>
        </w:tc>
        <w:tc>
          <w:tcPr>
            <w:tcW w:w="90" w:type="dxa"/>
          </w:tcPr>
          <w:p w14:paraId="1F290587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03C5BE66" w14:textId="0646F44A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" w:type="dxa"/>
          </w:tcPr>
          <w:p w14:paraId="542604ED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197E8F0" w14:textId="6B1675ED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3,741</w:t>
            </w:r>
          </w:p>
        </w:tc>
        <w:tc>
          <w:tcPr>
            <w:tcW w:w="90" w:type="dxa"/>
            <w:gridSpan w:val="2"/>
          </w:tcPr>
          <w:p w14:paraId="4BD02E28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878EC0" w14:textId="57B6E408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477C0389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BA089EA" w14:textId="1E56E624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6,162</w:t>
            </w:r>
          </w:p>
        </w:tc>
        <w:tc>
          <w:tcPr>
            <w:tcW w:w="86" w:type="dxa"/>
          </w:tcPr>
          <w:p w14:paraId="58D7CC78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</w:tcBorders>
          </w:tcPr>
          <w:p w14:paraId="69CBF82D" w14:textId="06C7C7C0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162,719</w:t>
            </w:r>
          </w:p>
        </w:tc>
      </w:tr>
      <w:tr w:rsidR="00745AC1" w:rsidRPr="001B7687" w14:paraId="5AF14469" w14:textId="77777777" w:rsidTr="00E92C0D">
        <w:trPr>
          <w:gridAfter w:val="1"/>
          <w:wAfter w:w="20" w:type="dxa"/>
          <w:cantSplit/>
        </w:trPr>
        <w:tc>
          <w:tcPr>
            <w:tcW w:w="3609" w:type="dxa"/>
            <w:vAlign w:val="bottom"/>
          </w:tcPr>
          <w:p w14:paraId="07274A28" w14:textId="77777777" w:rsidR="00745AC1" w:rsidRPr="001B7687" w:rsidRDefault="00745AC1" w:rsidP="00745AC1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000000"/>
            </w:tcBorders>
          </w:tcPr>
          <w:p w14:paraId="09549B81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9" w:type="dxa"/>
          </w:tcPr>
          <w:p w14:paraId="0DDE5578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</w:tcBorders>
          </w:tcPr>
          <w:p w14:paraId="25819983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</w:tcPr>
          <w:p w14:paraId="77EB03EA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</w:tcBorders>
          </w:tcPr>
          <w:p w14:paraId="0E02133C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</w:tcPr>
          <w:p w14:paraId="00A89594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</w:tcBorders>
          </w:tcPr>
          <w:p w14:paraId="5E7F0BC1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4AF2E5C6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</w:tcPr>
          <w:p w14:paraId="6365A921" w14:textId="77777777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4E164CC6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</w:tcBorders>
          </w:tcPr>
          <w:p w14:paraId="488C3673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" w:type="dxa"/>
          </w:tcPr>
          <w:p w14:paraId="4611B08B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</w:tcBorders>
          </w:tcPr>
          <w:p w14:paraId="2FAEAB60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</w:tr>
      <w:tr w:rsidR="00745AC1" w:rsidRPr="001B7687" w14:paraId="0D24EA8D" w14:textId="77777777" w:rsidTr="00E92C0D">
        <w:trPr>
          <w:gridAfter w:val="1"/>
          <w:wAfter w:w="20" w:type="dxa"/>
          <w:cantSplit/>
          <w:trHeight w:val="477"/>
        </w:trPr>
        <w:tc>
          <w:tcPr>
            <w:tcW w:w="3609" w:type="dxa"/>
            <w:vAlign w:val="bottom"/>
          </w:tcPr>
          <w:p w14:paraId="09C64A31" w14:textId="77777777" w:rsidR="00745AC1" w:rsidRPr="001B7687" w:rsidRDefault="00745AC1" w:rsidP="00745AC1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 w:val="12"/>
                <w:szCs w:val="12"/>
                <w:cs/>
                <w:lang w:eastAsia="zh-CN"/>
              </w:rPr>
            </w:pPr>
          </w:p>
          <w:p w14:paraId="1718DD05" w14:textId="77777777" w:rsidR="00745AC1" w:rsidRPr="001B7687" w:rsidRDefault="00745AC1" w:rsidP="00745AC1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832" w:type="dxa"/>
          </w:tcPr>
          <w:p w14:paraId="2FE3CA88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" w:type="dxa"/>
          </w:tcPr>
          <w:p w14:paraId="50DD8258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</w:tcPr>
          <w:p w14:paraId="5CDE59FC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</w:tcPr>
          <w:p w14:paraId="592F0797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</w:tcPr>
          <w:p w14:paraId="7C430D09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</w:tcPr>
          <w:p w14:paraId="335802AA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</w:tcPr>
          <w:p w14:paraId="526AF8EA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6CDC1BF2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</w:tcPr>
          <w:p w14:paraId="5329052E" w14:textId="77777777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67B88FB3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</w:tcPr>
          <w:p w14:paraId="2E6DA5A3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</w:tcPr>
          <w:p w14:paraId="3F782F5D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</w:tcPr>
          <w:p w14:paraId="00BDD1C4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496EA4" w:rsidRPr="001B7687" w14:paraId="648627CA" w14:textId="77777777" w:rsidTr="00E92C0D">
        <w:trPr>
          <w:gridAfter w:val="1"/>
          <w:wAfter w:w="20" w:type="dxa"/>
          <w:cantSplit/>
        </w:trPr>
        <w:tc>
          <w:tcPr>
            <w:tcW w:w="3609" w:type="dxa"/>
            <w:vAlign w:val="bottom"/>
          </w:tcPr>
          <w:p w14:paraId="41D4DE3C" w14:textId="77777777" w:rsidR="00496EA4" w:rsidRPr="001B7687" w:rsidRDefault="00496EA4" w:rsidP="00496EA4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832" w:type="dxa"/>
          </w:tcPr>
          <w:p w14:paraId="1E5E85A8" w14:textId="3946CDF8" w:rsidR="00496EA4" w:rsidRPr="001B7687" w:rsidRDefault="00496EA4" w:rsidP="00496EA4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9" w:type="dxa"/>
          </w:tcPr>
          <w:p w14:paraId="2B3A3A0D" w14:textId="77777777" w:rsidR="00496EA4" w:rsidRPr="001B7687" w:rsidRDefault="00496EA4" w:rsidP="00496EA4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</w:tcPr>
          <w:p w14:paraId="73D1CB27" w14:textId="6C5865ED" w:rsidR="00496EA4" w:rsidRPr="001B7687" w:rsidRDefault="00496EA4" w:rsidP="00496EA4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69,000</w:t>
            </w:r>
          </w:p>
        </w:tc>
        <w:tc>
          <w:tcPr>
            <w:tcW w:w="90" w:type="dxa"/>
          </w:tcPr>
          <w:p w14:paraId="526B8D7B" w14:textId="77777777" w:rsidR="00496EA4" w:rsidRPr="001B7687" w:rsidRDefault="00496EA4" w:rsidP="00496EA4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</w:tcPr>
          <w:p w14:paraId="031F7A55" w14:textId="79EAE3CB" w:rsidR="00496EA4" w:rsidRPr="001B7687" w:rsidRDefault="00496EA4" w:rsidP="00496EA4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69A4CFC4" w14:textId="77777777" w:rsidR="00496EA4" w:rsidRPr="001B7687" w:rsidRDefault="00496EA4" w:rsidP="00496EA4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</w:tcPr>
          <w:p w14:paraId="72C37795" w14:textId="5E6B1B2A" w:rsidR="00496EA4" w:rsidRPr="001B7687" w:rsidRDefault="00496EA4" w:rsidP="00496EA4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4FCF76C1" w14:textId="77777777" w:rsidR="00496EA4" w:rsidRPr="001B7687" w:rsidRDefault="00496EA4" w:rsidP="00496EA4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</w:tcPr>
          <w:p w14:paraId="650BAC0B" w14:textId="4DFE15E4" w:rsidR="00496EA4" w:rsidRPr="001B7687" w:rsidRDefault="00496EA4" w:rsidP="00496EA4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0BD40B59" w14:textId="77777777" w:rsidR="00496EA4" w:rsidRPr="001B7687" w:rsidRDefault="00496EA4" w:rsidP="00496EA4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</w:tcPr>
          <w:p w14:paraId="60C417A4" w14:textId="279A9A6E" w:rsidR="00496EA4" w:rsidRPr="001B7687" w:rsidRDefault="00496EA4" w:rsidP="00496EA4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dxa"/>
          </w:tcPr>
          <w:p w14:paraId="5DCBE543" w14:textId="77777777" w:rsidR="00496EA4" w:rsidRPr="001B7687" w:rsidRDefault="00496EA4" w:rsidP="00496EA4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</w:tcPr>
          <w:p w14:paraId="722730C0" w14:textId="71233630" w:rsidR="00496EA4" w:rsidRPr="001B7687" w:rsidRDefault="00496EA4" w:rsidP="00496EA4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69,000</w:t>
            </w:r>
          </w:p>
        </w:tc>
      </w:tr>
      <w:tr w:rsidR="00745AC1" w:rsidRPr="001B7687" w14:paraId="17CB557E" w14:textId="77777777" w:rsidTr="00E92C0D">
        <w:trPr>
          <w:gridAfter w:val="1"/>
          <w:wAfter w:w="20" w:type="dxa"/>
          <w:cantSplit/>
        </w:trPr>
        <w:tc>
          <w:tcPr>
            <w:tcW w:w="3609" w:type="dxa"/>
            <w:vAlign w:val="bottom"/>
          </w:tcPr>
          <w:p w14:paraId="5A894A91" w14:textId="1D794487" w:rsidR="00745AC1" w:rsidRPr="001B7687" w:rsidRDefault="00745AC1" w:rsidP="00745AC1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832" w:type="dxa"/>
          </w:tcPr>
          <w:p w14:paraId="5FFE8C18" w14:textId="6EE2D389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9" w:type="dxa"/>
          </w:tcPr>
          <w:p w14:paraId="43515261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</w:tcPr>
          <w:p w14:paraId="21D22F07" w14:textId="0EDA119A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11,594</w:t>
            </w:r>
          </w:p>
        </w:tc>
        <w:tc>
          <w:tcPr>
            <w:tcW w:w="90" w:type="dxa"/>
          </w:tcPr>
          <w:p w14:paraId="1762E694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</w:tcPr>
          <w:p w14:paraId="483476BC" w14:textId="5EE20AE6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74,388</w:t>
            </w:r>
          </w:p>
        </w:tc>
        <w:tc>
          <w:tcPr>
            <w:tcW w:w="90" w:type="dxa"/>
          </w:tcPr>
          <w:p w14:paraId="1FBBE244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</w:tcPr>
          <w:p w14:paraId="05E407A0" w14:textId="20C8FE1C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8,509</w:t>
            </w:r>
          </w:p>
        </w:tc>
        <w:tc>
          <w:tcPr>
            <w:tcW w:w="90" w:type="dxa"/>
            <w:gridSpan w:val="2"/>
          </w:tcPr>
          <w:p w14:paraId="18052C17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</w:tcPr>
          <w:p w14:paraId="19793338" w14:textId="59C948DE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59AE9C0C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</w:tcPr>
          <w:p w14:paraId="1AA554C0" w14:textId="19FD5E8B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dxa"/>
          </w:tcPr>
          <w:p w14:paraId="53B0FBCD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</w:tcPr>
          <w:p w14:paraId="47B8CE33" w14:textId="2820B192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94,491</w:t>
            </w:r>
          </w:p>
        </w:tc>
      </w:tr>
      <w:tr w:rsidR="00745AC1" w:rsidRPr="001B7687" w14:paraId="5DB05ED6" w14:textId="77777777" w:rsidTr="00E92C0D">
        <w:trPr>
          <w:gridAfter w:val="1"/>
          <w:wAfter w:w="20" w:type="dxa"/>
          <w:cantSplit/>
        </w:trPr>
        <w:tc>
          <w:tcPr>
            <w:tcW w:w="3609" w:type="dxa"/>
            <w:vAlign w:val="bottom"/>
          </w:tcPr>
          <w:p w14:paraId="6E9B89E1" w14:textId="77777777" w:rsidR="00745AC1" w:rsidRPr="001B7687" w:rsidRDefault="00745AC1" w:rsidP="00745AC1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</w:tcPr>
          <w:p w14:paraId="60056509" w14:textId="0948F4ED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9" w:type="dxa"/>
          </w:tcPr>
          <w:p w14:paraId="4A02047A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</w:tcPr>
          <w:p w14:paraId="4A729FFA" w14:textId="4EE8D521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80,594</w:t>
            </w:r>
          </w:p>
        </w:tc>
        <w:tc>
          <w:tcPr>
            <w:tcW w:w="90" w:type="dxa"/>
          </w:tcPr>
          <w:p w14:paraId="2A7003A0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14:paraId="2647E7BE" w14:textId="55453332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74,388</w:t>
            </w:r>
          </w:p>
        </w:tc>
        <w:tc>
          <w:tcPr>
            <w:tcW w:w="90" w:type="dxa"/>
          </w:tcPr>
          <w:p w14:paraId="2F923CF7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8399A83" w14:textId="5AC9E7B2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8,509</w:t>
            </w:r>
          </w:p>
        </w:tc>
        <w:tc>
          <w:tcPr>
            <w:tcW w:w="90" w:type="dxa"/>
            <w:gridSpan w:val="2"/>
          </w:tcPr>
          <w:p w14:paraId="74E951B4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F0567C" w14:textId="0ECA6C09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6032A2B2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19863BA" w14:textId="069F5CFB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6" w:type="dxa"/>
          </w:tcPr>
          <w:p w14:paraId="1E36A0FA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</w:tcBorders>
          </w:tcPr>
          <w:p w14:paraId="30CA5875" w14:textId="2ABEB624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163,491</w:t>
            </w:r>
          </w:p>
        </w:tc>
      </w:tr>
      <w:tr w:rsidR="00745AC1" w:rsidRPr="001B7687" w14:paraId="7910EEE6" w14:textId="77777777" w:rsidTr="00E92C0D">
        <w:trPr>
          <w:gridAfter w:val="1"/>
          <w:wAfter w:w="20" w:type="dxa"/>
          <w:cantSplit/>
        </w:trPr>
        <w:tc>
          <w:tcPr>
            <w:tcW w:w="3609" w:type="dxa"/>
            <w:vAlign w:val="bottom"/>
          </w:tcPr>
          <w:p w14:paraId="590B03ED" w14:textId="77777777" w:rsidR="00745AC1" w:rsidRPr="001B7687" w:rsidRDefault="00745AC1" w:rsidP="00745AC1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000000"/>
            </w:tcBorders>
          </w:tcPr>
          <w:p w14:paraId="16A272FE" w14:textId="77777777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9" w:type="dxa"/>
          </w:tcPr>
          <w:p w14:paraId="71223038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</w:tcBorders>
          </w:tcPr>
          <w:p w14:paraId="47A0CC27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</w:tcPr>
          <w:p w14:paraId="7EC4DF16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</w:tcBorders>
          </w:tcPr>
          <w:p w14:paraId="61AF56E9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</w:tcPr>
          <w:p w14:paraId="1EA615AB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</w:tcBorders>
          </w:tcPr>
          <w:p w14:paraId="6499FF9C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02EFF03F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</w:tcPr>
          <w:p w14:paraId="49E05BEE" w14:textId="77777777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3F339866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</w:tcBorders>
          </w:tcPr>
          <w:p w14:paraId="396A50DB" w14:textId="77777777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</w:tcPr>
          <w:p w14:paraId="3EACA631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</w:tcBorders>
          </w:tcPr>
          <w:p w14:paraId="00708E54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</w:tr>
      <w:tr w:rsidR="00745AC1" w:rsidRPr="001B7687" w14:paraId="30E358AF" w14:textId="77777777" w:rsidTr="00E92C0D">
        <w:trPr>
          <w:gridAfter w:val="1"/>
          <w:wAfter w:w="20" w:type="dxa"/>
          <w:cantSplit/>
          <w:trHeight w:val="113"/>
        </w:trPr>
        <w:tc>
          <w:tcPr>
            <w:tcW w:w="3609" w:type="dxa"/>
            <w:vAlign w:val="bottom"/>
          </w:tcPr>
          <w:p w14:paraId="52332BE1" w14:textId="714B4ED9" w:rsidR="00745AC1" w:rsidRPr="001B7687" w:rsidRDefault="00745AC1" w:rsidP="00745AC1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ผลต่างสภาพคล่องสุทธิ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 xml:space="preserve"> </w:t>
            </w:r>
          </w:p>
        </w:tc>
        <w:tc>
          <w:tcPr>
            <w:tcW w:w="832" w:type="dxa"/>
            <w:tcBorders>
              <w:bottom w:val="double" w:sz="4" w:space="0" w:color="auto"/>
            </w:tcBorders>
          </w:tcPr>
          <w:p w14:paraId="10274569" w14:textId="715E5C51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11,509</w:t>
            </w:r>
          </w:p>
        </w:tc>
        <w:tc>
          <w:tcPr>
            <w:tcW w:w="89" w:type="dxa"/>
          </w:tcPr>
          <w:p w14:paraId="4D9E8B7C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5659F2AE" w14:textId="4C087614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60,713</w:t>
            </w:r>
          </w:p>
        </w:tc>
        <w:tc>
          <w:tcPr>
            <w:tcW w:w="90" w:type="dxa"/>
          </w:tcPr>
          <w:p w14:paraId="53BFE6DC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0408641C" w14:textId="7BA6B168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(74,388)</w:t>
            </w:r>
          </w:p>
        </w:tc>
        <w:tc>
          <w:tcPr>
            <w:tcW w:w="90" w:type="dxa"/>
          </w:tcPr>
          <w:p w14:paraId="50F54603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double" w:sz="4" w:space="0" w:color="auto"/>
            </w:tcBorders>
          </w:tcPr>
          <w:p w14:paraId="6C8BB1A3" w14:textId="44F0E24F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(4,768)</w:t>
            </w:r>
          </w:p>
        </w:tc>
        <w:tc>
          <w:tcPr>
            <w:tcW w:w="90" w:type="dxa"/>
            <w:gridSpan w:val="2"/>
          </w:tcPr>
          <w:p w14:paraId="462A9E2B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double" w:sz="4" w:space="0" w:color="auto"/>
            </w:tcBorders>
          </w:tcPr>
          <w:p w14:paraId="6C02BD72" w14:textId="6826D088" w:rsidR="00745AC1" w:rsidRPr="001B7687" w:rsidRDefault="00745AC1" w:rsidP="00745AC1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402AB8D9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bottom w:val="double" w:sz="4" w:space="0" w:color="auto"/>
            </w:tcBorders>
          </w:tcPr>
          <w:p w14:paraId="42022F2E" w14:textId="341AD776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6,162</w:t>
            </w:r>
          </w:p>
        </w:tc>
        <w:tc>
          <w:tcPr>
            <w:tcW w:w="86" w:type="dxa"/>
          </w:tcPr>
          <w:p w14:paraId="68D8C316" w14:textId="77777777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5EC118DA" w14:textId="04C88C7B" w:rsidR="00745AC1" w:rsidRPr="001B7687" w:rsidRDefault="00745AC1" w:rsidP="00745AC1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(772)</w:t>
            </w:r>
          </w:p>
        </w:tc>
      </w:tr>
    </w:tbl>
    <w:p w14:paraId="66F57624" w14:textId="0D655CAE" w:rsidR="00795A2B" w:rsidRPr="001B7687" w:rsidRDefault="009E1BE3" w:rsidP="00D44DCE">
      <w:pPr>
        <w:tabs>
          <w:tab w:val="left" w:pos="414"/>
        </w:tabs>
        <w:spacing w:after="0" w:line="240" w:lineRule="auto"/>
        <w:ind w:left="540"/>
        <w:rPr>
          <w:rFonts w:asciiTheme="majorBidi" w:eastAsia="Times New Roman" w:hAnsiTheme="majorBidi" w:cs="Angsana New"/>
          <w:sz w:val="20"/>
          <w:szCs w:val="20"/>
          <w:cs/>
          <w:lang w:eastAsia="zh-CN"/>
        </w:rPr>
      </w:pP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>*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ไม่</w:t>
      </w:r>
      <w:r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มียอดก่อนหักค่าเผื่อผลขาดทุนด้านเครดิตที่คาดว่าจะเกิดขึ้น</w:t>
      </w:r>
      <w:r w:rsidR="00795A2B" w:rsidRPr="001B7687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br/>
      </w:r>
    </w:p>
    <w:p w14:paraId="2D5C3CF7" w14:textId="71C2229C" w:rsidR="009E1BE3" w:rsidRPr="001B7687" w:rsidRDefault="009E1BE3" w:rsidP="009E1BE3">
      <w:pPr>
        <w:tabs>
          <w:tab w:val="left" w:pos="414"/>
        </w:tabs>
        <w:spacing w:after="0" w:line="240" w:lineRule="auto"/>
        <w:ind w:left="117"/>
        <w:rPr>
          <w:rFonts w:asciiTheme="majorBidi" w:eastAsia="Times New Roman" w:hAnsiTheme="majorBidi" w:cs="Angsana New"/>
          <w:sz w:val="20"/>
          <w:szCs w:val="20"/>
          <w:cs/>
          <w:lang w:eastAsia="zh-CN"/>
        </w:rPr>
      </w:pPr>
    </w:p>
    <w:tbl>
      <w:tblPr>
        <w:tblW w:w="100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832"/>
        <w:gridCol w:w="89"/>
        <w:gridCol w:w="834"/>
        <w:gridCol w:w="90"/>
        <w:gridCol w:w="835"/>
        <w:gridCol w:w="90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8"/>
        <w:gridCol w:w="86"/>
        <w:gridCol w:w="839"/>
        <w:gridCol w:w="20"/>
      </w:tblGrid>
      <w:tr w:rsidR="00B12537" w:rsidRPr="001B7687" w14:paraId="029AE12E" w14:textId="77777777" w:rsidTr="00E92C0D">
        <w:trPr>
          <w:gridAfter w:val="1"/>
          <w:wAfter w:w="20" w:type="dxa"/>
          <w:cantSplit/>
          <w:tblHeader/>
        </w:trPr>
        <w:tc>
          <w:tcPr>
            <w:tcW w:w="3609" w:type="dxa"/>
            <w:vAlign w:val="bottom"/>
          </w:tcPr>
          <w:p w14:paraId="008086C6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br w:type="page"/>
            </w:r>
          </w:p>
        </w:tc>
        <w:tc>
          <w:tcPr>
            <w:tcW w:w="6381" w:type="dxa"/>
            <w:gridSpan w:val="18"/>
          </w:tcPr>
          <w:p w14:paraId="5DBEFA72" w14:textId="77777777" w:rsidR="00B12537" w:rsidRPr="001B7687" w:rsidRDefault="00B12537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color w:val="000000"/>
                <w:szCs w:val="22"/>
                <w:cs/>
                <w:lang w:eastAsia="zh-CN"/>
              </w:rPr>
              <w:t>กิจการ</w:t>
            </w:r>
          </w:p>
        </w:tc>
      </w:tr>
      <w:tr w:rsidR="00B12537" w:rsidRPr="001B7687" w14:paraId="03D3A084" w14:textId="77777777" w:rsidTr="00E92C0D">
        <w:trPr>
          <w:gridAfter w:val="1"/>
          <w:wAfter w:w="20" w:type="dxa"/>
          <w:cantSplit/>
          <w:tblHeader/>
        </w:trPr>
        <w:tc>
          <w:tcPr>
            <w:tcW w:w="3609" w:type="dxa"/>
            <w:vAlign w:val="bottom"/>
          </w:tcPr>
          <w:p w14:paraId="0ABD40A9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81" w:type="dxa"/>
            <w:gridSpan w:val="18"/>
          </w:tcPr>
          <w:p w14:paraId="1966478D" w14:textId="77777777" w:rsidR="00B12537" w:rsidRPr="001B7687" w:rsidRDefault="00B1253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2567</w:t>
            </w:r>
          </w:p>
        </w:tc>
      </w:tr>
      <w:tr w:rsidR="00B12537" w:rsidRPr="001B7687" w14:paraId="627FA7F6" w14:textId="77777777" w:rsidTr="00E92C0D">
        <w:trPr>
          <w:cantSplit/>
          <w:tblHeader/>
        </w:trPr>
        <w:tc>
          <w:tcPr>
            <w:tcW w:w="3609" w:type="dxa"/>
            <w:vAlign w:val="bottom"/>
          </w:tcPr>
          <w:p w14:paraId="68C1AA4D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vAlign w:val="bottom"/>
          </w:tcPr>
          <w:p w14:paraId="68AF32F6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" w:type="dxa"/>
            <w:vAlign w:val="bottom"/>
          </w:tcPr>
          <w:p w14:paraId="2442E794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7" w:type="dxa"/>
            <w:gridSpan w:val="5"/>
            <w:vAlign w:val="bottom"/>
          </w:tcPr>
          <w:p w14:paraId="35BAD4EF" w14:textId="77777777" w:rsidR="00B12537" w:rsidRPr="001B7687" w:rsidRDefault="00B1253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5B87A931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7E72AADE" w14:textId="77777777" w:rsidR="00B12537" w:rsidRPr="001B7687" w:rsidRDefault="00B1253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10120056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1DA3961F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4" w:type="dxa"/>
            <w:gridSpan w:val="2"/>
          </w:tcPr>
          <w:p w14:paraId="27C2E38D" w14:textId="77777777" w:rsidR="00B12537" w:rsidRPr="001B7687" w:rsidRDefault="00B1253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839" w:type="dxa"/>
            <w:vAlign w:val="bottom"/>
          </w:tcPr>
          <w:p w14:paraId="7AA06C37" w14:textId="77777777" w:rsidR="00B12537" w:rsidRPr="001B7687" w:rsidRDefault="00B1253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0" w:type="dxa"/>
            <w:vAlign w:val="bottom"/>
          </w:tcPr>
          <w:p w14:paraId="77646B92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B12537" w:rsidRPr="001B7687" w14:paraId="7F121DE3" w14:textId="77777777" w:rsidTr="00E92C0D">
        <w:trPr>
          <w:gridAfter w:val="1"/>
          <w:wAfter w:w="20" w:type="dxa"/>
          <w:cantSplit/>
          <w:tblHeader/>
        </w:trPr>
        <w:tc>
          <w:tcPr>
            <w:tcW w:w="3609" w:type="dxa"/>
            <w:vAlign w:val="bottom"/>
          </w:tcPr>
          <w:p w14:paraId="565B862C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vAlign w:val="bottom"/>
          </w:tcPr>
          <w:p w14:paraId="10371EDA" w14:textId="77777777" w:rsidR="00B12537" w:rsidRPr="001B7687" w:rsidRDefault="00B12537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เมื่อทวงถาม</w:t>
            </w:r>
          </w:p>
        </w:tc>
        <w:tc>
          <w:tcPr>
            <w:tcW w:w="89" w:type="dxa"/>
            <w:vAlign w:val="bottom"/>
          </w:tcPr>
          <w:p w14:paraId="2DA75502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0774EFF8" w14:textId="77777777" w:rsidR="00B12537" w:rsidRPr="001B7687" w:rsidRDefault="00B12537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vAlign w:val="bottom"/>
          </w:tcPr>
          <w:p w14:paraId="2C26A016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35" w:type="dxa"/>
            <w:vAlign w:val="bottom"/>
          </w:tcPr>
          <w:p w14:paraId="60D83F29" w14:textId="77777777" w:rsidR="00B12537" w:rsidRPr="001B7687" w:rsidRDefault="00B12537" w:rsidP="00E92C0D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vAlign w:val="bottom"/>
          </w:tcPr>
          <w:p w14:paraId="62FBF98F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77A1D1D7" w14:textId="77777777" w:rsidR="00B12537" w:rsidRPr="001B7687" w:rsidRDefault="00B1253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15FC1EB8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043324D5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3918A465" w14:textId="77777777" w:rsidR="00B12537" w:rsidRPr="001B7687" w:rsidRDefault="00B1253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836" w:type="dxa"/>
            <w:gridSpan w:val="2"/>
            <w:vAlign w:val="bottom"/>
          </w:tcPr>
          <w:p w14:paraId="01678632" w14:textId="77777777" w:rsidR="00B12537" w:rsidRPr="001B7687" w:rsidRDefault="00B1253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ระยะเวลา</w:t>
            </w:r>
          </w:p>
        </w:tc>
        <w:tc>
          <w:tcPr>
            <w:tcW w:w="86" w:type="dxa"/>
            <w:vAlign w:val="bottom"/>
          </w:tcPr>
          <w:p w14:paraId="7B93D4EC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vAlign w:val="bottom"/>
          </w:tcPr>
          <w:p w14:paraId="715C5ABE" w14:textId="77777777" w:rsidR="00B12537" w:rsidRPr="001B7687" w:rsidRDefault="00B1253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B12537" w:rsidRPr="001B7687" w14:paraId="7F54E979" w14:textId="77777777" w:rsidTr="00E92C0D">
        <w:trPr>
          <w:gridAfter w:val="1"/>
          <w:wAfter w:w="20" w:type="dxa"/>
          <w:cantSplit/>
          <w:tblHeader/>
        </w:trPr>
        <w:tc>
          <w:tcPr>
            <w:tcW w:w="3609" w:type="dxa"/>
            <w:vAlign w:val="bottom"/>
          </w:tcPr>
          <w:p w14:paraId="751178D6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381" w:type="dxa"/>
            <w:gridSpan w:val="18"/>
          </w:tcPr>
          <w:p w14:paraId="3A558ED2" w14:textId="77777777" w:rsidR="00B12537" w:rsidRPr="001B7687" w:rsidRDefault="00B12537" w:rsidP="00E92C0D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B12537" w:rsidRPr="001B7687" w14:paraId="68580E3A" w14:textId="77777777" w:rsidTr="00E92C0D">
        <w:trPr>
          <w:gridAfter w:val="1"/>
          <w:wAfter w:w="20" w:type="dxa"/>
          <w:cantSplit/>
        </w:trPr>
        <w:tc>
          <w:tcPr>
            <w:tcW w:w="3609" w:type="dxa"/>
            <w:vAlign w:val="bottom"/>
          </w:tcPr>
          <w:p w14:paraId="778DC954" w14:textId="77777777" w:rsidR="00B12537" w:rsidRPr="001B7687" w:rsidRDefault="00B12537" w:rsidP="00E92C0D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832" w:type="dxa"/>
            <w:vAlign w:val="bottom"/>
          </w:tcPr>
          <w:p w14:paraId="15719DD2" w14:textId="77777777" w:rsidR="00B12537" w:rsidRPr="001B7687" w:rsidRDefault="00B12537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9" w:type="dxa"/>
            <w:vAlign w:val="bottom"/>
          </w:tcPr>
          <w:p w14:paraId="42C02FF8" w14:textId="77777777" w:rsidR="00B12537" w:rsidRPr="001B7687" w:rsidRDefault="00B12537" w:rsidP="00E92C0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61FD1D26" w14:textId="77777777" w:rsidR="00B12537" w:rsidRPr="001B7687" w:rsidRDefault="00B12537" w:rsidP="00E92C0D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465435C3" w14:textId="77777777" w:rsidR="00B12537" w:rsidRPr="001B7687" w:rsidRDefault="00B12537" w:rsidP="00E92C0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vAlign w:val="bottom"/>
          </w:tcPr>
          <w:p w14:paraId="279F5674" w14:textId="77777777" w:rsidR="00B12537" w:rsidRPr="001B7687" w:rsidRDefault="00B12537" w:rsidP="00E92C0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26C46719" w14:textId="77777777" w:rsidR="00B12537" w:rsidRPr="001B7687" w:rsidRDefault="00B12537" w:rsidP="00E92C0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7B40472" w14:textId="77777777" w:rsidR="00B12537" w:rsidRPr="001B7687" w:rsidRDefault="00B12537" w:rsidP="00E92C0D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301B6581" w14:textId="77777777" w:rsidR="00B12537" w:rsidRPr="001B7687" w:rsidRDefault="00B12537" w:rsidP="00E92C0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2611C268" w14:textId="77777777" w:rsidR="00B12537" w:rsidRPr="001B7687" w:rsidRDefault="00B12537" w:rsidP="00E92C0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25BE0A2" w14:textId="77777777" w:rsidR="00B12537" w:rsidRPr="001B7687" w:rsidRDefault="00B12537" w:rsidP="00E92C0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vAlign w:val="bottom"/>
          </w:tcPr>
          <w:p w14:paraId="69C559F3" w14:textId="77777777" w:rsidR="00B12537" w:rsidRPr="001B7687" w:rsidRDefault="00B12537" w:rsidP="00E92C0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6" w:type="dxa"/>
            <w:vAlign w:val="bottom"/>
          </w:tcPr>
          <w:p w14:paraId="5318BAD5" w14:textId="77777777" w:rsidR="00B12537" w:rsidRPr="001B7687" w:rsidRDefault="00B12537" w:rsidP="00E92C0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vAlign w:val="bottom"/>
          </w:tcPr>
          <w:p w14:paraId="76C46B5F" w14:textId="77777777" w:rsidR="00B12537" w:rsidRPr="001B7687" w:rsidRDefault="00B12537" w:rsidP="00E92C0D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B12537" w:rsidRPr="001B7687" w14:paraId="68009679" w14:textId="77777777" w:rsidTr="00E92C0D">
        <w:trPr>
          <w:gridAfter w:val="1"/>
          <w:wAfter w:w="20" w:type="dxa"/>
          <w:cantSplit/>
        </w:trPr>
        <w:tc>
          <w:tcPr>
            <w:tcW w:w="3609" w:type="dxa"/>
            <w:vAlign w:val="bottom"/>
          </w:tcPr>
          <w:p w14:paraId="1526A482" w14:textId="77777777" w:rsidR="00B12537" w:rsidRPr="001B7687" w:rsidRDefault="00B12537" w:rsidP="00E92C0D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1B7687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2" w:type="dxa"/>
            <w:vAlign w:val="bottom"/>
          </w:tcPr>
          <w:p w14:paraId="0681D61D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2,058 </w:t>
            </w:r>
          </w:p>
        </w:tc>
        <w:tc>
          <w:tcPr>
            <w:tcW w:w="89" w:type="dxa"/>
            <w:vAlign w:val="bottom"/>
          </w:tcPr>
          <w:p w14:paraId="3DFFC391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17FE71E3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vAlign w:val="bottom"/>
          </w:tcPr>
          <w:p w14:paraId="1763CDA3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vAlign w:val="bottom"/>
          </w:tcPr>
          <w:p w14:paraId="6AD49438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vAlign w:val="bottom"/>
          </w:tcPr>
          <w:p w14:paraId="78471669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A33B3E7" w14:textId="77777777" w:rsidR="00B12537" w:rsidRPr="001B7687" w:rsidRDefault="00B12537" w:rsidP="00E92C0D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0C898534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12C7DF08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18C3DFCB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vAlign w:val="bottom"/>
          </w:tcPr>
          <w:p w14:paraId="2D6D36D4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6" w:type="dxa"/>
            <w:vAlign w:val="bottom"/>
          </w:tcPr>
          <w:p w14:paraId="51DD32D0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vAlign w:val="bottom"/>
          </w:tcPr>
          <w:p w14:paraId="2DF34090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2,058 </w:t>
            </w:r>
          </w:p>
        </w:tc>
      </w:tr>
      <w:tr w:rsidR="00B12537" w:rsidRPr="001B7687" w14:paraId="080E7534" w14:textId="77777777" w:rsidTr="00E92C0D">
        <w:trPr>
          <w:gridAfter w:val="1"/>
          <w:wAfter w:w="20" w:type="dxa"/>
          <w:cantSplit/>
        </w:trPr>
        <w:tc>
          <w:tcPr>
            <w:tcW w:w="3609" w:type="dxa"/>
            <w:vAlign w:val="bottom"/>
          </w:tcPr>
          <w:p w14:paraId="799988B4" w14:textId="77777777" w:rsidR="00B12537" w:rsidRPr="001B7687" w:rsidRDefault="00B12537" w:rsidP="00E92C0D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32" w:type="dxa"/>
            <w:vAlign w:val="bottom"/>
          </w:tcPr>
          <w:p w14:paraId="121E5F0C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9" w:type="dxa"/>
            <w:vAlign w:val="bottom"/>
          </w:tcPr>
          <w:p w14:paraId="32311A5D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20CD34CF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vAlign w:val="bottom"/>
          </w:tcPr>
          <w:p w14:paraId="7B6FA690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vAlign w:val="bottom"/>
          </w:tcPr>
          <w:p w14:paraId="0555D974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vAlign w:val="bottom"/>
          </w:tcPr>
          <w:p w14:paraId="4983E36C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63B88D7C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2,049 </w:t>
            </w:r>
          </w:p>
        </w:tc>
        <w:tc>
          <w:tcPr>
            <w:tcW w:w="90" w:type="dxa"/>
            <w:gridSpan w:val="2"/>
            <w:vAlign w:val="bottom"/>
          </w:tcPr>
          <w:p w14:paraId="3A18B36D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60A82D38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2EDBA845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vAlign w:val="bottom"/>
          </w:tcPr>
          <w:p w14:paraId="3BD31A43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10,842 </w:t>
            </w:r>
          </w:p>
        </w:tc>
        <w:tc>
          <w:tcPr>
            <w:tcW w:w="86" w:type="dxa"/>
            <w:vAlign w:val="bottom"/>
          </w:tcPr>
          <w:p w14:paraId="2CA342D9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vAlign w:val="bottom"/>
          </w:tcPr>
          <w:p w14:paraId="0E4855C1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12,891 </w:t>
            </w:r>
          </w:p>
        </w:tc>
      </w:tr>
      <w:tr w:rsidR="00B12537" w:rsidRPr="001B7687" w14:paraId="167EA5B7" w14:textId="77777777" w:rsidTr="00E92C0D">
        <w:trPr>
          <w:gridAfter w:val="1"/>
          <w:wAfter w:w="20" w:type="dxa"/>
          <w:cantSplit/>
        </w:trPr>
        <w:tc>
          <w:tcPr>
            <w:tcW w:w="3609" w:type="dxa"/>
            <w:vAlign w:val="bottom"/>
          </w:tcPr>
          <w:p w14:paraId="2DB30630" w14:textId="77777777" w:rsidR="00B12537" w:rsidRPr="001B7687" w:rsidRDefault="00B12537" w:rsidP="00E92C0D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 xml:space="preserve">เงินให้สินเชื่อแก่ลูกหนี้ </w:t>
            </w:r>
          </w:p>
        </w:tc>
        <w:tc>
          <w:tcPr>
            <w:tcW w:w="832" w:type="dxa"/>
            <w:vAlign w:val="bottom"/>
          </w:tcPr>
          <w:p w14:paraId="48011F0D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9" w:type="dxa"/>
            <w:vAlign w:val="bottom"/>
          </w:tcPr>
          <w:p w14:paraId="6E1117BA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20C82AE4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120,214 </w:t>
            </w:r>
          </w:p>
        </w:tc>
        <w:tc>
          <w:tcPr>
            <w:tcW w:w="90" w:type="dxa"/>
            <w:vAlign w:val="bottom"/>
          </w:tcPr>
          <w:p w14:paraId="3A222B18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vAlign w:val="bottom"/>
          </w:tcPr>
          <w:p w14:paraId="4BDC0F62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30,400 </w:t>
            </w:r>
          </w:p>
        </w:tc>
        <w:tc>
          <w:tcPr>
            <w:tcW w:w="90" w:type="dxa"/>
            <w:vAlign w:val="bottom"/>
          </w:tcPr>
          <w:p w14:paraId="5447105F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454BEA52" w14:textId="77777777" w:rsidR="00B12537" w:rsidRPr="001B7687" w:rsidRDefault="00B12537" w:rsidP="00351BC7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0C693584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3B36C7BE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3F99A61B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vAlign w:val="bottom"/>
          </w:tcPr>
          <w:p w14:paraId="04862ABC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6" w:type="dxa"/>
            <w:vAlign w:val="bottom"/>
          </w:tcPr>
          <w:p w14:paraId="2A22285E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vAlign w:val="bottom"/>
          </w:tcPr>
          <w:p w14:paraId="7B736F38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150,614 </w:t>
            </w:r>
          </w:p>
        </w:tc>
      </w:tr>
      <w:tr w:rsidR="00B12537" w:rsidRPr="001B7687" w14:paraId="6D57203E" w14:textId="77777777" w:rsidTr="00E92C0D">
        <w:trPr>
          <w:gridAfter w:val="1"/>
          <w:wAfter w:w="20" w:type="dxa"/>
          <w:cantSplit/>
        </w:trPr>
        <w:tc>
          <w:tcPr>
            <w:tcW w:w="3609" w:type="dxa"/>
            <w:vAlign w:val="bottom"/>
          </w:tcPr>
          <w:p w14:paraId="13A82664" w14:textId="77777777" w:rsidR="00B12537" w:rsidRPr="001B7687" w:rsidRDefault="00B12537" w:rsidP="00E92C0D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รวมสินทรัพย์ทางการเงิน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4D573B1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2,058 </w:t>
            </w:r>
          </w:p>
        </w:tc>
        <w:tc>
          <w:tcPr>
            <w:tcW w:w="89" w:type="dxa"/>
            <w:vAlign w:val="bottom"/>
          </w:tcPr>
          <w:p w14:paraId="7BC40AF7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AE59261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120,214 </w:t>
            </w:r>
          </w:p>
        </w:tc>
        <w:tc>
          <w:tcPr>
            <w:tcW w:w="90" w:type="dxa"/>
            <w:vAlign w:val="bottom"/>
          </w:tcPr>
          <w:p w14:paraId="442D5566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A3212CF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30,400 </w:t>
            </w:r>
          </w:p>
        </w:tc>
        <w:tc>
          <w:tcPr>
            <w:tcW w:w="90" w:type="dxa"/>
            <w:vAlign w:val="bottom"/>
          </w:tcPr>
          <w:p w14:paraId="0E084021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D90FCEA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2,049 </w:t>
            </w:r>
          </w:p>
        </w:tc>
        <w:tc>
          <w:tcPr>
            <w:tcW w:w="90" w:type="dxa"/>
            <w:gridSpan w:val="2"/>
            <w:vAlign w:val="bottom"/>
          </w:tcPr>
          <w:p w14:paraId="6E438F6C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20A29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6AAC9E55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B43221B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10,842 </w:t>
            </w:r>
          </w:p>
        </w:tc>
        <w:tc>
          <w:tcPr>
            <w:tcW w:w="86" w:type="dxa"/>
            <w:vAlign w:val="bottom"/>
          </w:tcPr>
          <w:p w14:paraId="59804FFB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A8938DC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165,563 </w:t>
            </w:r>
          </w:p>
        </w:tc>
      </w:tr>
      <w:tr w:rsidR="00B12537" w:rsidRPr="001B7687" w14:paraId="027FF0D7" w14:textId="77777777" w:rsidTr="00E92C0D">
        <w:trPr>
          <w:gridAfter w:val="1"/>
          <w:wAfter w:w="20" w:type="dxa"/>
          <w:cantSplit/>
          <w:trHeight w:val="477"/>
        </w:trPr>
        <w:tc>
          <w:tcPr>
            <w:tcW w:w="3609" w:type="dxa"/>
            <w:vAlign w:val="bottom"/>
          </w:tcPr>
          <w:p w14:paraId="427CDFF0" w14:textId="77777777" w:rsidR="00B12537" w:rsidRPr="001B7687" w:rsidRDefault="00B12537" w:rsidP="00E92C0D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 w:val="12"/>
                <w:szCs w:val="12"/>
                <w:cs/>
                <w:lang w:eastAsia="zh-CN"/>
              </w:rPr>
            </w:pPr>
          </w:p>
          <w:p w14:paraId="4BA7C5F1" w14:textId="77777777" w:rsidR="00B12537" w:rsidRPr="001B7687" w:rsidRDefault="00B12537" w:rsidP="00E92C0D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832" w:type="dxa"/>
            <w:vAlign w:val="bottom"/>
          </w:tcPr>
          <w:p w14:paraId="7E617A86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" w:type="dxa"/>
            <w:vAlign w:val="bottom"/>
          </w:tcPr>
          <w:p w14:paraId="7CA66DEC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17D3F1B2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38EBEFFD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vAlign w:val="bottom"/>
          </w:tcPr>
          <w:p w14:paraId="4E628AD6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357509FC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660CE502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17BA5D1D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6392DDC7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1452F6A2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vAlign w:val="bottom"/>
          </w:tcPr>
          <w:p w14:paraId="4DCC6870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vAlign w:val="bottom"/>
          </w:tcPr>
          <w:p w14:paraId="35CF6462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vAlign w:val="bottom"/>
          </w:tcPr>
          <w:p w14:paraId="704AD951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B12537" w:rsidRPr="001B7687" w14:paraId="3FF9D269" w14:textId="77777777" w:rsidTr="00E92C0D">
        <w:trPr>
          <w:gridAfter w:val="1"/>
          <w:wAfter w:w="20" w:type="dxa"/>
          <w:cantSplit/>
        </w:trPr>
        <w:tc>
          <w:tcPr>
            <w:tcW w:w="3609" w:type="dxa"/>
            <w:vAlign w:val="bottom"/>
          </w:tcPr>
          <w:p w14:paraId="014717B0" w14:textId="77777777" w:rsidR="00B12537" w:rsidRPr="001B7687" w:rsidRDefault="00B12537" w:rsidP="00E92C0D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832" w:type="dxa"/>
            <w:vAlign w:val="bottom"/>
          </w:tcPr>
          <w:p w14:paraId="1F647B88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9" w:type="dxa"/>
            <w:vAlign w:val="bottom"/>
          </w:tcPr>
          <w:p w14:paraId="6CE3CA8B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79DE21C1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74,661 </w:t>
            </w:r>
          </w:p>
        </w:tc>
        <w:tc>
          <w:tcPr>
            <w:tcW w:w="90" w:type="dxa"/>
            <w:vAlign w:val="bottom"/>
          </w:tcPr>
          <w:p w14:paraId="59C1D6E2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vAlign w:val="bottom"/>
          </w:tcPr>
          <w:p w14:paraId="7C5D79FC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4,989 </w:t>
            </w:r>
          </w:p>
        </w:tc>
        <w:tc>
          <w:tcPr>
            <w:tcW w:w="90" w:type="dxa"/>
            <w:vAlign w:val="bottom"/>
          </w:tcPr>
          <w:p w14:paraId="291DA93E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71F26A31" w14:textId="77777777" w:rsidR="00B12537" w:rsidRPr="001B7687" w:rsidRDefault="00B12537" w:rsidP="00E92C0D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7BE0BC41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77A2FD86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42E4FDE2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vAlign w:val="bottom"/>
          </w:tcPr>
          <w:p w14:paraId="65EC98D9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</w:rPr>
              <w:t xml:space="preserve"> -</w:t>
            </w:r>
          </w:p>
        </w:tc>
        <w:tc>
          <w:tcPr>
            <w:tcW w:w="86" w:type="dxa"/>
            <w:vAlign w:val="bottom"/>
          </w:tcPr>
          <w:p w14:paraId="40B09D31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vAlign w:val="bottom"/>
          </w:tcPr>
          <w:p w14:paraId="528B2AE7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79,650 </w:t>
            </w:r>
          </w:p>
        </w:tc>
      </w:tr>
      <w:tr w:rsidR="00B12537" w:rsidRPr="001B7687" w14:paraId="5C85E55C" w14:textId="77777777" w:rsidTr="00E92C0D">
        <w:trPr>
          <w:gridAfter w:val="1"/>
          <w:wAfter w:w="20" w:type="dxa"/>
          <w:cantSplit/>
        </w:trPr>
        <w:tc>
          <w:tcPr>
            <w:tcW w:w="3609" w:type="dxa"/>
            <w:vAlign w:val="bottom"/>
          </w:tcPr>
          <w:p w14:paraId="6E09CE99" w14:textId="77777777" w:rsidR="00B12537" w:rsidRPr="001B7687" w:rsidRDefault="00B12537" w:rsidP="00E92C0D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832" w:type="dxa"/>
            <w:vAlign w:val="bottom"/>
          </w:tcPr>
          <w:p w14:paraId="0947B63A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9" w:type="dxa"/>
            <w:vAlign w:val="bottom"/>
          </w:tcPr>
          <w:p w14:paraId="1F267F40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vAlign w:val="bottom"/>
          </w:tcPr>
          <w:p w14:paraId="22EC8C39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9,792 </w:t>
            </w:r>
          </w:p>
        </w:tc>
        <w:tc>
          <w:tcPr>
            <w:tcW w:w="90" w:type="dxa"/>
            <w:vAlign w:val="bottom"/>
          </w:tcPr>
          <w:p w14:paraId="67CC359B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vAlign w:val="bottom"/>
          </w:tcPr>
          <w:p w14:paraId="20315F6A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66,712 </w:t>
            </w:r>
          </w:p>
        </w:tc>
        <w:tc>
          <w:tcPr>
            <w:tcW w:w="90" w:type="dxa"/>
            <w:vAlign w:val="bottom"/>
          </w:tcPr>
          <w:p w14:paraId="212632C3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17620BB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7,303 </w:t>
            </w:r>
          </w:p>
        </w:tc>
        <w:tc>
          <w:tcPr>
            <w:tcW w:w="90" w:type="dxa"/>
            <w:gridSpan w:val="2"/>
            <w:vAlign w:val="bottom"/>
          </w:tcPr>
          <w:p w14:paraId="3BD2811F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vAlign w:val="bottom"/>
          </w:tcPr>
          <w:p w14:paraId="15B05E47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2A1D7F5E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vAlign w:val="bottom"/>
          </w:tcPr>
          <w:p w14:paraId="48AC0E1E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</w:rPr>
              <w:t xml:space="preserve"> -</w:t>
            </w:r>
          </w:p>
        </w:tc>
        <w:tc>
          <w:tcPr>
            <w:tcW w:w="86" w:type="dxa"/>
            <w:vAlign w:val="bottom"/>
          </w:tcPr>
          <w:p w14:paraId="0BA66DFE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vAlign w:val="bottom"/>
          </w:tcPr>
          <w:p w14:paraId="0AD65BA1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83,807 </w:t>
            </w:r>
          </w:p>
        </w:tc>
      </w:tr>
      <w:tr w:rsidR="00B12537" w:rsidRPr="001B7687" w14:paraId="3D067009" w14:textId="77777777" w:rsidTr="00E92C0D">
        <w:trPr>
          <w:gridAfter w:val="1"/>
          <w:wAfter w:w="20" w:type="dxa"/>
          <w:cantSplit/>
        </w:trPr>
        <w:tc>
          <w:tcPr>
            <w:tcW w:w="3609" w:type="dxa"/>
            <w:vAlign w:val="bottom"/>
          </w:tcPr>
          <w:p w14:paraId="17BCEB44" w14:textId="77777777" w:rsidR="00B12537" w:rsidRPr="001B7687" w:rsidRDefault="00B12537" w:rsidP="00E92C0D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59A584F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89" w:type="dxa"/>
            <w:vAlign w:val="bottom"/>
          </w:tcPr>
          <w:p w14:paraId="4D3AA8EA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E6EE728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84,453 </w:t>
            </w:r>
          </w:p>
        </w:tc>
        <w:tc>
          <w:tcPr>
            <w:tcW w:w="90" w:type="dxa"/>
            <w:vAlign w:val="bottom"/>
          </w:tcPr>
          <w:p w14:paraId="5FA6D4AD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E39E750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71,701 </w:t>
            </w:r>
          </w:p>
        </w:tc>
        <w:tc>
          <w:tcPr>
            <w:tcW w:w="90" w:type="dxa"/>
            <w:vAlign w:val="bottom"/>
          </w:tcPr>
          <w:p w14:paraId="2E6BA235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23AA34B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7,303 </w:t>
            </w:r>
          </w:p>
        </w:tc>
        <w:tc>
          <w:tcPr>
            <w:tcW w:w="90" w:type="dxa"/>
            <w:gridSpan w:val="2"/>
            <w:vAlign w:val="bottom"/>
          </w:tcPr>
          <w:p w14:paraId="4E975E7E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0F77E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45F36FF2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71A6238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86" w:type="dxa"/>
            <w:vAlign w:val="bottom"/>
          </w:tcPr>
          <w:p w14:paraId="3A36C6E0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278529E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163,457 </w:t>
            </w:r>
          </w:p>
        </w:tc>
      </w:tr>
      <w:tr w:rsidR="00B12537" w:rsidRPr="001B7687" w14:paraId="0CB4E173" w14:textId="77777777" w:rsidTr="00E92C0D">
        <w:trPr>
          <w:gridAfter w:val="1"/>
          <w:wAfter w:w="20" w:type="dxa"/>
          <w:cantSplit/>
          <w:trHeight w:val="604"/>
        </w:trPr>
        <w:tc>
          <w:tcPr>
            <w:tcW w:w="3609" w:type="dxa"/>
            <w:vAlign w:val="bottom"/>
          </w:tcPr>
          <w:p w14:paraId="3B04CDAE" w14:textId="77777777" w:rsidR="00B12537" w:rsidRPr="001B7687" w:rsidRDefault="00B12537" w:rsidP="00E92C0D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ผลต่างสภาพคล่องสุทธิ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42535FD5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2,058 </w:t>
            </w:r>
          </w:p>
        </w:tc>
        <w:tc>
          <w:tcPr>
            <w:tcW w:w="89" w:type="dxa"/>
            <w:vAlign w:val="bottom"/>
          </w:tcPr>
          <w:p w14:paraId="13903D22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1F85F128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35,761 </w:t>
            </w:r>
          </w:p>
        </w:tc>
        <w:tc>
          <w:tcPr>
            <w:tcW w:w="90" w:type="dxa"/>
            <w:vAlign w:val="bottom"/>
          </w:tcPr>
          <w:p w14:paraId="70816106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2E7406B0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(41,301)</w:t>
            </w:r>
          </w:p>
        </w:tc>
        <w:tc>
          <w:tcPr>
            <w:tcW w:w="90" w:type="dxa"/>
            <w:vAlign w:val="bottom"/>
          </w:tcPr>
          <w:p w14:paraId="343149CE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61E942B2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(5,254)</w:t>
            </w:r>
          </w:p>
        </w:tc>
        <w:tc>
          <w:tcPr>
            <w:tcW w:w="90" w:type="dxa"/>
            <w:gridSpan w:val="2"/>
            <w:vAlign w:val="bottom"/>
          </w:tcPr>
          <w:p w14:paraId="4CB07EDB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F6962" w14:textId="77777777" w:rsidR="00B12537" w:rsidRPr="001B7687" w:rsidRDefault="00B12537" w:rsidP="00E92C0D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467A9590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67C8A1A8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10,842 </w:t>
            </w:r>
          </w:p>
        </w:tc>
        <w:tc>
          <w:tcPr>
            <w:tcW w:w="86" w:type="dxa"/>
            <w:vAlign w:val="bottom"/>
          </w:tcPr>
          <w:p w14:paraId="16EE9CE6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5B05E87D" w14:textId="77777777" w:rsidR="00B12537" w:rsidRPr="001B7687" w:rsidRDefault="00B12537" w:rsidP="00E92C0D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2,106 </w:t>
            </w:r>
          </w:p>
        </w:tc>
      </w:tr>
    </w:tbl>
    <w:p w14:paraId="5BAE4441" w14:textId="77777777" w:rsidR="009E1BE3" w:rsidRPr="001B7687" w:rsidRDefault="009E1BE3" w:rsidP="00D44DCE">
      <w:pPr>
        <w:tabs>
          <w:tab w:val="left" w:pos="414"/>
        </w:tabs>
        <w:spacing w:after="0" w:line="240" w:lineRule="auto"/>
        <w:ind w:left="540"/>
        <w:rPr>
          <w:rFonts w:asciiTheme="majorBidi" w:eastAsia="Times New Roman" w:hAnsiTheme="majorBidi" w:cs="Angsana New"/>
          <w:sz w:val="20"/>
          <w:szCs w:val="20"/>
          <w:cs/>
          <w:lang w:eastAsia="zh-CN"/>
        </w:rPr>
      </w:pP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ab/>
      </w:r>
      <w:r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ไม่</w:t>
      </w:r>
      <w:r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มียอดก่อนหักค่าเผื่อผลขาดทุนด้านเครดิตที่คาดว่าจะเกิดขึ้น</w:t>
      </w:r>
    </w:p>
    <w:p w14:paraId="28A0AEE2" w14:textId="77777777" w:rsidR="00582CDD" w:rsidRPr="001B7687" w:rsidRDefault="00582CDD" w:rsidP="00582CDD">
      <w:pPr>
        <w:suppressAutoHyphens/>
        <w:spacing w:after="0" w:line="240" w:lineRule="auto"/>
        <w:ind w:left="702" w:hanging="162"/>
        <w:rPr>
          <w:rFonts w:asciiTheme="majorBidi" w:eastAsia="Times New Roman" w:hAnsiTheme="majorBidi" w:cstheme="majorBidi"/>
          <w:sz w:val="16"/>
          <w:szCs w:val="16"/>
          <w:vertAlign w:val="superscript"/>
          <w:lang w:eastAsia="zh-CN"/>
        </w:rPr>
      </w:pPr>
    </w:p>
    <w:p w14:paraId="6DEE2B56" w14:textId="77777777" w:rsidR="00496EA4" w:rsidRPr="001B7687" w:rsidRDefault="00496EA4">
      <w:pP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br w:type="page"/>
      </w:r>
    </w:p>
    <w:p w14:paraId="365F62EA" w14:textId="114061A2" w:rsidR="00FF0D54" w:rsidRPr="001B7687" w:rsidRDefault="00FF0D54" w:rsidP="00D92302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lastRenderedPageBreak/>
        <w:t>4</w:t>
      </w: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.</w:t>
      </w: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3</w:t>
      </w: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Pr="001B7687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ความเสี่ยงด้านตลาด</w:t>
      </w:r>
    </w:p>
    <w:p w14:paraId="04627EEE" w14:textId="77777777" w:rsidR="00FF0D54" w:rsidRPr="001B7687" w:rsidRDefault="00FF0D54" w:rsidP="00FF0D54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</w:p>
    <w:p w14:paraId="566F62E4" w14:textId="63FA6D72" w:rsidR="00FF0D54" w:rsidRPr="001B7687" w:rsidRDefault="00334878" w:rsidP="00334878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ตลาดเป็นความเสี่ยงที่รายได้และเงินกองทุนของกลุ่มบริษัทอาจได้รับผลกระทบจากการเคลื่อนไหวของอัตราตลาดต่าง ๆ ได้แก่ อัตราดอกเบี้ย อัตราแลกเปลี่ยนและราคาตราสารทุน กลุ่มบริษัทมีการจัดแบ่งฐานะความเสี่ยงด้านตลาดออกเป็นฐานะในบัญชีเพื่อการค้า (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Trading </w:t>
      </w:r>
      <w:r w:rsidR="00087E87" w:rsidRPr="001B7687">
        <w:rPr>
          <w:rFonts w:asciiTheme="majorBidi" w:eastAsia="Times New Roman" w:hAnsiTheme="majorBidi" w:cstheme="majorBidi"/>
          <w:sz w:val="30"/>
          <w:szCs w:val="30"/>
        </w:rPr>
        <w:t>b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ook)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และฐานะในบัญชีที่ไม่ใช่เพื่อการค้า</w:t>
      </w:r>
      <w:r w:rsidR="002350B8" w:rsidRPr="001B7687">
        <w:rPr>
          <w:rFonts w:asciiTheme="majorBidi" w:eastAsia="Times New Roman" w:hAnsiTheme="majorBidi" w:cs="Angsana New"/>
          <w:sz w:val="30"/>
          <w:szCs w:val="30"/>
        </w:rPr>
        <w:br/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(</w:t>
      </w:r>
      <w:r w:rsidR="00087E87" w:rsidRPr="001B7687">
        <w:rPr>
          <w:rFonts w:asciiTheme="majorBidi" w:eastAsia="Times New Roman" w:hAnsiTheme="majorBidi" w:cstheme="majorBidi"/>
          <w:sz w:val="30"/>
          <w:szCs w:val="30"/>
        </w:rPr>
        <w:t>n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on-</w:t>
      </w:r>
      <w:r w:rsidR="00087E87" w:rsidRPr="001B7687">
        <w:rPr>
          <w:rFonts w:asciiTheme="majorBidi" w:eastAsia="Times New Roman" w:hAnsiTheme="majorBidi" w:cstheme="majorBidi"/>
          <w:sz w:val="30"/>
          <w:szCs w:val="30"/>
        </w:rPr>
        <w:t>T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rading book)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โดยฐานะในบัญชีเพื่อการค้าประกอบด้วยฐานะที่เกิดขึ้นจากการเป็นผู้เสนอราคาซื้อขายในตลาด ฐานะที่ถือไว้ในระยะสั้นโดยมีเจตนาเพื่อขายต่อ และ/หรือ เพื่อหาประโยชน์จากการเปลี่ยนแปลงของราคาหรือเพื่อหากำไรจากความแตกต่างของราคาแต่ละตลาด ส่วนฐานะในบัญชีที่ไม่ใช่เพื่อการค้า ส่วนใหญ่ ได้แก่ ฐานะจากการบริหารความเสี่ยงด้านอัตราดอกเบี้ยในบัญชีธนาคาร (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Interest Rate Risk in Banking Book)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และการบริหารความเสี่ยงจากการลงทุน (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Investment Risk Management)</w:t>
      </w:r>
    </w:p>
    <w:p w14:paraId="17F2E377" w14:textId="77777777" w:rsidR="00334878" w:rsidRPr="001B7687" w:rsidRDefault="00334878" w:rsidP="00334878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9F729C2" w14:textId="3CED9D1F" w:rsidR="00190EEA" w:rsidRDefault="003771FC" w:rsidP="00190EEA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3771FC">
        <w:rPr>
          <w:rFonts w:asciiTheme="majorBidi" w:eastAsia="Times New Roman" w:hAnsiTheme="majorBidi" w:cs="Angsana New"/>
          <w:sz w:val="30"/>
          <w:szCs w:val="30"/>
          <w:cs/>
        </w:rPr>
        <w:t>บริษัทและบริษัทย่อยที่มีฐานะความเสี่ยงด้านตลาดอย่างมีนัยสำคัญได้จัดทำนโยบายการบริหารความเสี่ยงด้านตลาด (</w:t>
      </w:r>
      <w:r w:rsidRPr="003771FC">
        <w:rPr>
          <w:rFonts w:asciiTheme="majorBidi" w:eastAsia="Times New Roman" w:hAnsiTheme="majorBidi" w:cs="Angsana New"/>
          <w:sz w:val="30"/>
          <w:szCs w:val="30"/>
        </w:rPr>
        <w:t xml:space="preserve">Market risk policy) </w:t>
      </w:r>
      <w:r w:rsidRPr="003771FC">
        <w:rPr>
          <w:rFonts w:asciiTheme="majorBidi" w:eastAsia="Times New Roman" w:hAnsiTheme="majorBidi" w:cs="Angsana New"/>
          <w:sz w:val="30"/>
          <w:szCs w:val="30"/>
          <w:cs/>
        </w:rPr>
        <w:t>หรือนโยบายการบริหารฐานะในบัญชีเพื่อการค้า (</w:t>
      </w:r>
      <w:r w:rsidRPr="003771FC">
        <w:rPr>
          <w:rFonts w:asciiTheme="majorBidi" w:eastAsia="Times New Roman" w:hAnsiTheme="majorBidi" w:cs="Angsana New"/>
          <w:sz w:val="30"/>
          <w:szCs w:val="30"/>
        </w:rPr>
        <w:t xml:space="preserve">Trading book policy) </w:t>
      </w:r>
      <w:r w:rsidRPr="003771FC">
        <w:rPr>
          <w:rFonts w:asciiTheme="majorBidi" w:eastAsia="Times New Roman" w:hAnsiTheme="majorBidi" w:cs="Angsana New"/>
          <w:sz w:val="30"/>
          <w:szCs w:val="30"/>
          <w:cs/>
        </w:rPr>
        <w:t>หรือนโยบายการลงทุน (</w:t>
      </w:r>
      <w:r w:rsidRPr="003771FC">
        <w:rPr>
          <w:rFonts w:asciiTheme="majorBidi" w:eastAsia="Times New Roman" w:hAnsiTheme="majorBidi" w:cs="Angsana New"/>
          <w:sz w:val="30"/>
          <w:szCs w:val="30"/>
        </w:rPr>
        <w:t xml:space="preserve">Investment policy) </w:t>
      </w:r>
      <w:r w:rsidRPr="003771FC">
        <w:rPr>
          <w:rFonts w:asciiTheme="majorBidi" w:eastAsia="Times New Roman" w:hAnsiTheme="majorBidi" w:cs="Angsana New"/>
          <w:sz w:val="30"/>
          <w:szCs w:val="30"/>
          <w:cs/>
        </w:rPr>
        <w:t xml:space="preserve">เพื่อใช้เป็นแนวทางในการบริหารความเสี่ยงด้านตลาด โดยต้องกำหนดนโยบายให้สอดคล้องกับกรอบการบริหารความเสี่ยงด้านตลาดและนโยบายการลงทุนที่กลุ่มกำหนด </w:t>
      </w:r>
      <w:r w:rsidR="00E517AD">
        <w:rPr>
          <w:rFonts w:asciiTheme="majorBidi" w:eastAsia="Times New Roman" w:hAnsiTheme="majorBidi" w:cs="Angsana New" w:hint="cs"/>
          <w:sz w:val="30"/>
          <w:szCs w:val="30"/>
          <w:cs/>
        </w:rPr>
        <w:t>โดยคณะกรรมการ</w:t>
      </w:r>
      <w:r w:rsidR="00AB7A61">
        <w:rPr>
          <w:rFonts w:asciiTheme="majorBidi" w:eastAsia="Times New Roman" w:hAnsiTheme="majorBidi" w:cs="Angsana New" w:hint="cs"/>
          <w:sz w:val="30"/>
          <w:szCs w:val="30"/>
          <w:cs/>
        </w:rPr>
        <w:t>บริษัทของแต่ละบริษัท</w:t>
      </w:r>
      <w:r w:rsidR="00137821">
        <w:rPr>
          <w:rFonts w:asciiTheme="majorBidi" w:eastAsia="Times New Roman" w:hAnsiTheme="majorBidi" w:cs="Angsana New" w:hint="cs"/>
          <w:sz w:val="30"/>
          <w:szCs w:val="30"/>
          <w:cs/>
        </w:rPr>
        <w:t>เป็นผู้อนุมัติ</w:t>
      </w:r>
      <w:r w:rsidR="004A3AC6">
        <w:rPr>
          <w:rFonts w:asciiTheme="majorBidi" w:eastAsia="Times New Roman" w:hAnsiTheme="majorBidi" w:cs="Angsana New" w:hint="cs"/>
          <w:sz w:val="30"/>
          <w:szCs w:val="30"/>
          <w:cs/>
        </w:rPr>
        <w:t>นโยบาย</w:t>
      </w:r>
      <w:r w:rsidRPr="003771FC">
        <w:rPr>
          <w:rFonts w:asciiTheme="majorBidi" w:eastAsia="Times New Roman" w:hAnsiTheme="majorBidi" w:cs="Angsana New"/>
          <w:sz w:val="30"/>
          <w:szCs w:val="30"/>
          <w:cs/>
        </w:rPr>
        <w:t xml:space="preserve"> นโยบายดังกล่าวกำหนดให้มีการทบทวนอย่างน้อยปีละครั้งเพื่อความเหมาะสม และ/หรือ เมื่อมีการเปลี่ยนแปลงกลยุทธ์หรือสถานการณ์ทางด้านตลาดที่มีนัยสำคัญและส่งผลกระทบต่อสาระสำคัญในการปฏิบัติตามนโยบาย บริษัทและบริษัทย่อยที่มีความเสี่ยงด้านตลาดอย่างมีนัยสำคัญต้องกำหนดให้มีหน่วยงานบริหารความเสี่ยงที่เป็นอิสระ ทำหน้าที่ดูแลและรับผิดชอบในการวัด ประเมิน ควบคุม ติดตาม และรายงานความเสี่ยงด้านตลาด ทั้งนี้เพื่อให้มั่นใจได้ว่าความเสี่ยงด้านตลาดที่มีอยู่ได้รับการบริหารจัดการอย่างมีประสิทธิภาพภายใต้วงเงินความเสี่ยงที่กำหนดไว้</w:t>
      </w:r>
    </w:p>
    <w:p w14:paraId="45A78396" w14:textId="77777777" w:rsidR="003771FC" w:rsidRPr="001B7687" w:rsidRDefault="003771FC" w:rsidP="00190EEA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AF6D6F0" w14:textId="38BB2D43" w:rsidR="00163D0E" w:rsidRPr="001B7687" w:rsidRDefault="00631E73" w:rsidP="00631E73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631E73">
        <w:rPr>
          <w:rFonts w:asciiTheme="majorBidi" w:eastAsia="Times New Roman" w:hAnsiTheme="majorBidi" w:cs="Angsana New"/>
          <w:sz w:val="30"/>
          <w:szCs w:val="30"/>
          <w:cs/>
        </w:rPr>
        <w:t xml:space="preserve">ในการบริหารจัดการความเสี่ยงด้านตลาด บริษัทและบริษัทย่อยใช้เครื่องมือวัดทั้งที่เป็นทางสถิติและที่ไม่ใช่สถิติในการประเมินค่าความเสี่ยงด้านตลาดตามความเหมาะสม ทั้งนี้ขึ้นอยู่กับลักษณะความเสี่ยงของตลาดและฐานะความเสี่ยงด้านตลาด เครื่องมือเหล่านี้ประกอบด้วย แบบจำลองการประเมินค่าความเสี่ยง </w:t>
      </w:r>
      <w:r w:rsidRPr="00631E73">
        <w:rPr>
          <w:rFonts w:asciiTheme="majorBidi" w:eastAsia="Times New Roman" w:hAnsiTheme="majorBidi" w:cs="Angsana New"/>
          <w:sz w:val="30"/>
          <w:szCs w:val="30"/>
        </w:rPr>
        <w:t>Value at Risk (</w:t>
      </w:r>
      <w:proofErr w:type="spellStart"/>
      <w:r w:rsidRPr="00631E73">
        <w:rPr>
          <w:rFonts w:asciiTheme="majorBidi" w:eastAsia="Times New Roman" w:hAnsiTheme="majorBidi" w:cs="Angsana New"/>
          <w:sz w:val="30"/>
          <w:szCs w:val="30"/>
        </w:rPr>
        <w:t>VaR</w:t>
      </w:r>
      <w:proofErr w:type="spellEnd"/>
      <w:r w:rsidRPr="00631E73">
        <w:rPr>
          <w:rFonts w:asciiTheme="majorBidi" w:eastAsia="Times New Roman" w:hAnsiTheme="majorBidi" w:cs="Angsana New"/>
          <w:sz w:val="30"/>
          <w:szCs w:val="30"/>
        </w:rPr>
        <w:t xml:space="preserve">) </w:t>
      </w:r>
      <w:r w:rsidR="000633CD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631E73">
        <w:rPr>
          <w:rFonts w:asciiTheme="majorBidi" w:eastAsia="Times New Roman" w:hAnsiTheme="majorBidi" w:cs="Angsana New"/>
          <w:sz w:val="30"/>
          <w:szCs w:val="30"/>
          <w:cs/>
        </w:rPr>
        <w:t>การทดสอบภาวะวิกฤต (</w:t>
      </w:r>
      <w:r w:rsidRPr="00631E73">
        <w:rPr>
          <w:rFonts w:asciiTheme="majorBidi" w:eastAsia="Times New Roman" w:hAnsiTheme="majorBidi" w:cs="Angsana New"/>
          <w:sz w:val="30"/>
          <w:szCs w:val="30"/>
        </w:rPr>
        <w:t xml:space="preserve">Stress testing) </w:t>
      </w:r>
      <w:r w:rsidRPr="00631E73">
        <w:rPr>
          <w:rFonts w:asciiTheme="majorBidi" w:eastAsia="Times New Roman" w:hAnsiTheme="majorBidi" w:cs="Angsana New"/>
          <w:sz w:val="30"/>
          <w:szCs w:val="30"/>
          <w:cs/>
        </w:rPr>
        <w:t>ขนาดของฐานะการถือครองสูงสุด (</w:t>
      </w:r>
      <w:r w:rsidRPr="00631E73">
        <w:rPr>
          <w:rFonts w:asciiTheme="majorBidi" w:eastAsia="Times New Roman" w:hAnsiTheme="majorBidi" w:cs="Angsana New"/>
          <w:sz w:val="30"/>
          <w:szCs w:val="30"/>
        </w:rPr>
        <w:t xml:space="preserve">Position size) </w:t>
      </w:r>
      <w:r w:rsidRPr="00631E73">
        <w:rPr>
          <w:rFonts w:asciiTheme="majorBidi" w:eastAsia="Times New Roman" w:hAnsiTheme="majorBidi" w:cs="Angsana New"/>
          <w:sz w:val="30"/>
          <w:szCs w:val="30"/>
          <w:cs/>
        </w:rPr>
        <w:t>การวิเคราะห์ความอ่อนไหวต่อปัจจัยเสี่ยงด้านตลาด (</w:t>
      </w:r>
      <w:r w:rsidRPr="00631E73">
        <w:rPr>
          <w:rFonts w:asciiTheme="majorBidi" w:eastAsia="Times New Roman" w:hAnsiTheme="majorBidi" w:cs="Angsana New"/>
          <w:sz w:val="30"/>
          <w:szCs w:val="30"/>
        </w:rPr>
        <w:t xml:space="preserve">Sensitivity analysis) </w:t>
      </w:r>
      <w:r w:rsidRPr="00631E73">
        <w:rPr>
          <w:rFonts w:asciiTheme="majorBidi" w:eastAsia="Times New Roman" w:hAnsiTheme="majorBidi" w:cs="Angsana New"/>
          <w:sz w:val="30"/>
          <w:szCs w:val="30"/>
          <w:cs/>
        </w:rPr>
        <w:t>การกำหนดผลขาดทุนสูงสุด (</w:t>
      </w:r>
      <w:r w:rsidRPr="00631E73">
        <w:rPr>
          <w:rFonts w:asciiTheme="majorBidi" w:eastAsia="Times New Roman" w:hAnsiTheme="majorBidi" w:cs="Angsana New"/>
          <w:sz w:val="30"/>
          <w:szCs w:val="30"/>
        </w:rPr>
        <w:t xml:space="preserve">Management action trigger) </w:t>
      </w:r>
      <w:r w:rsidRPr="00631E73">
        <w:rPr>
          <w:rFonts w:asciiTheme="majorBidi" w:eastAsia="Times New Roman" w:hAnsiTheme="majorBidi" w:cs="Angsana New"/>
          <w:sz w:val="30"/>
          <w:szCs w:val="30"/>
          <w:cs/>
        </w:rPr>
        <w:t>และอื่น ๆ</w:t>
      </w:r>
      <w:r w:rsidR="00163D0E"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br w:type="page"/>
      </w:r>
    </w:p>
    <w:p w14:paraId="41DD7EDE" w14:textId="1E45E88B" w:rsidR="00FF0D54" w:rsidRPr="001B7687" w:rsidRDefault="00FF0D54" w:rsidP="00FF0D54">
      <w:pPr>
        <w:tabs>
          <w:tab w:val="left" w:pos="1278"/>
        </w:tabs>
        <w:spacing w:after="0" w:line="240" w:lineRule="auto"/>
        <w:ind w:left="1260" w:right="43" w:hanging="720"/>
        <w:jc w:val="thaiDistribute"/>
        <w:rPr>
          <w:rFonts w:asciiTheme="majorBidi" w:eastAsia="AngsanaNew" w:hAnsiTheme="majorBidi" w:cstheme="majorBidi"/>
          <w:i/>
          <w:iCs/>
          <w:sz w:val="30"/>
          <w:szCs w:val="30"/>
          <w:lang w:eastAsia="en-GB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lastRenderedPageBreak/>
        <w:t>4.3.1</w:t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</w:r>
      <w:r w:rsidRPr="001B7687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6958F113" w14:textId="77777777" w:rsidR="00FF0D54" w:rsidRPr="001B7687" w:rsidRDefault="00FF0D54" w:rsidP="00FF0D54">
      <w:pPr>
        <w:suppressAutoHyphens/>
        <w:spacing w:after="0" w:line="240" w:lineRule="auto"/>
        <w:ind w:left="108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4254B5C" w14:textId="41A9A350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ความผันผวนของอัตราดอกเบี้ยมีผลกระทบต่อรายได้และค่าใช้จ่ายที่เป็นดอกเบี้ยรวมถึงมูลค่า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br/>
        <w:t>ทางเศรษฐกิจของ</w:t>
      </w:r>
      <w:r w:rsidR="00273EBD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</w:t>
      </w:r>
      <w:r w:rsidR="00533CD2" w:rsidRPr="001B7687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มีความเสี่ยงจากอัตราดอกเบี้ยจำแนกเป็น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4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 ประเภท คือ</w:t>
      </w:r>
    </w:p>
    <w:p w14:paraId="75C8B9A6" w14:textId="77777777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0827846" w14:textId="52B91FBF" w:rsidR="00FE7A76" w:rsidRPr="001B7687" w:rsidRDefault="00FE7A76" w:rsidP="00F22112">
      <w:pPr>
        <w:pStyle w:val="ListParagraph"/>
        <w:numPr>
          <w:ilvl w:val="0"/>
          <w:numId w:val="33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theme="majorBidi"/>
          <w:sz w:val="30"/>
          <w:szCs w:val="30"/>
        </w:rPr>
        <w:t xml:space="preserve">Repricing Risk </w:t>
      </w:r>
      <w:r w:rsidRPr="001B7687">
        <w:rPr>
          <w:rFonts w:asciiTheme="majorBidi" w:hAnsiTheme="majorBidi" w:cs="Angsana New"/>
          <w:sz w:val="30"/>
          <w:szCs w:val="30"/>
          <w:cs/>
        </w:rPr>
        <w:t>เป็นความเสี่ยงที่เกิดจากระยะเวลาครบกำหนดในการปรับอัตราดอกเบี้ยระหว่างรายการสินทรัพย์และหนี้สินไม่สอดคล้องกัน ตัวอย่างเช่น เมื่อกำหนดให้ปัจจัยอื่น ๆ คงที่ หากกลุ่มบริษัทมีสินทรัพย์ที่สามารถปรับอัตราดอกเบี้ยได้เร็วกว่าหนี้สิน (</w:t>
      </w:r>
      <w:r w:rsidRPr="001B7687">
        <w:rPr>
          <w:rFonts w:asciiTheme="majorBidi" w:hAnsiTheme="majorBidi" w:cstheme="majorBidi"/>
          <w:sz w:val="30"/>
          <w:szCs w:val="30"/>
        </w:rPr>
        <w:t xml:space="preserve">Positive Gap) </w:t>
      </w:r>
      <w:r w:rsidRPr="001B7687">
        <w:rPr>
          <w:rFonts w:asciiTheme="majorBidi" w:hAnsiTheme="majorBidi" w:cs="Angsana New"/>
          <w:sz w:val="30"/>
          <w:szCs w:val="30"/>
          <w:cs/>
        </w:rPr>
        <w:t>เมื่ออัตราดอกเบี้ยสูงขึ้น ก็จะทำให้ส่วนต่างของอัตราดอกเบี้ยสูงขึ้น หรือในทางตรงกันข้าม หากกลุ่มบริษัทมีสินทรัพย์ที่สามารถปรับอัตราดอกเบี้ยได้ช้ากว่าหนี้สิน (</w:t>
      </w:r>
      <w:r w:rsidRPr="001B7687">
        <w:rPr>
          <w:rFonts w:asciiTheme="majorBidi" w:hAnsiTheme="majorBidi" w:cstheme="majorBidi"/>
          <w:sz w:val="30"/>
          <w:szCs w:val="30"/>
        </w:rPr>
        <w:t xml:space="preserve">Negative Gap) </w:t>
      </w:r>
      <w:r w:rsidRPr="001B7687">
        <w:rPr>
          <w:rFonts w:asciiTheme="majorBidi" w:hAnsiTheme="majorBidi" w:cs="Angsana New"/>
          <w:sz w:val="30"/>
          <w:szCs w:val="30"/>
          <w:cs/>
        </w:rPr>
        <w:t>เมื่ออัตราดอกเบี้ยสูงขึ้น ก็จะทำให้ส่วนต่างของอัตราดอกเบี้ยลดลง เป็นต้น</w:t>
      </w:r>
    </w:p>
    <w:p w14:paraId="458279BD" w14:textId="77777777" w:rsidR="00FF0D54" w:rsidRPr="001B7687" w:rsidRDefault="00FF0D54" w:rsidP="003C4A80">
      <w:pPr>
        <w:pStyle w:val="ListParagraph"/>
        <w:numPr>
          <w:ilvl w:val="0"/>
          <w:numId w:val="33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theme="majorBidi"/>
          <w:sz w:val="30"/>
          <w:szCs w:val="30"/>
        </w:rPr>
        <w:t xml:space="preserve">Yield Curve Risk </w:t>
      </w:r>
      <w:r w:rsidRPr="001B7687">
        <w:rPr>
          <w:rFonts w:asciiTheme="majorBidi" w:hAnsiTheme="majorBidi" w:cs="Angsana New"/>
          <w:sz w:val="30"/>
          <w:szCs w:val="30"/>
          <w:cs/>
        </w:rPr>
        <w:t>เป็นความเสี่ยงที่เกิดจากการที่อัตราดอกเบี้ยตามระยะเวลาครบกำหนดที่แตกต่างกัน เปลี่ยนแปลงแตกต่างกัน</w:t>
      </w:r>
    </w:p>
    <w:p w14:paraId="39853103" w14:textId="5836475A" w:rsidR="00FF0D54" w:rsidRPr="001B7687" w:rsidRDefault="00FF0D54" w:rsidP="003C4A80">
      <w:pPr>
        <w:pStyle w:val="ListParagraph"/>
        <w:numPr>
          <w:ilvl w:val="0"/>
          <w:numId w:val="33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theme="majorBidi"/>
          <w:sz w:val="30"/>
          <w:szCs w:val="30"/>
        </w:rPr>
        <w:t xml:space="preserve">Basis Risk </w:t>
      </w:r>
      <w:r w:rsidRPr="001B7687">
        <w:rPr>
          <w:rFonts w:asciiTheme="majorBidi" w:hAnsiTheme="majorBidi" w:cs="Angsana New"/>
          <w:sz w:val="30"/>
          <w:szCs w:val="30"/>
          <w:cs/>
        </w:rPr>
        <w:t>เป็นความเสี่ยงที่เกิดจากการที่อัตราดอกเบี้ยของสินทรัพย์และหนี้สินอยู่บนอัตราดอกเบี้ยอ้างอิงที่แตกต่างกัน เช่น อัตราดอกเบี้ยเงิน</w:t>
      </w:r>
      <w:r w:rsidRPr="001B7687">
        <w:rPr>
          <w:rFonts w:asciiTheme="majorBidi" w:hAnsiTheme="majorBidi" w:cs="Angsana New" w:hint="cs"/>
          <w:sz w:val="30"/>
          <w:szCs w:val="30"/>
          <w:cs/>
        </w:rPr>
        <w:t>รับ</w:t>
      </w:r>
      <w:r w:rsidRPr="001B7687">
        <w:rPr>
          <w:rFonts w:asciiTheme="majorBidi" w:hAnsiTheme="majorBidi" w:cs="Angsana New"/>
          <w:sz w:val="30"/>
          <w:szCs w:val="30"/>
          <w:cs/>
        </w:rPr>
        <w:t>ฝากประจำ อัตราดอกเบี้ยการกู้ยืมระหว่าง</w:t>
      </w:r>
      <w:r w:rsidR="00533CD2" w:rsidRPr="001B7687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1B76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B7687">
        <w:rPr>
          <w:rFonts w:asciiTheme="majorBidi" w:hAnsiTheme="majorBidi" w:cs="Angsana New"/>
          <w:sz w:val="30"/>
          <w:szCs w:val="30"/>
        </w:rPr>
        <w:br/>
      </w:r>
      <w:r w:rsidRPr="001B7687">
        <w:rPr>
          <w:rFonts w:asciiTheme="majorBidi" w:hAnsiTheme="majorBidi" w:cs="Angsana New"/>
          <w:sz w:val="30"/>
          <w:szCs w:val="30"/>
          <w:cs/>
        </w:rPr>
        <w:t>เป็นต้น เมื่ออัตราดอกเบี้ยอ้างอิงเปลี่ยนแปลงแตกต่างกันก็จะทำให้อัตราดอกเบี้ยของสินทรัพย์และหนี้สินที่อิงอยู่บนอัตราดอกเบี้ยอ้างอิงเหล่านั้นเปลี่ยนแปลงแตกต่างกันด้วย</w:t>
      </w:r>
    </w:p>
    <w:p w14:paraId="45B60267" w14:textId="37BF966E" w:rsidR="00FF0D54" w:rsidRPr="001B7687" w:rsidRDefault="00FF0D54" w:rsidP="00917F7D">
      <w:pPr>
        <w:pStyle w:val="ListParagraph"/>
        <w:numPr>
          <w:ilvl w:val="0"/>
          <w:numId w:val="33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theme="majorBidi"/>
          <w:sz w:val="30"/>
          <w:szCs w:val="30"/>
        </w:rPr>
        <w:t xml:space="preserve">Option Risk </w:t>
      </w:r>
      <w:r w:rsidRPr="001B7687">
        <w:rPr>
          <w:rFonts w:asciiTheme="majorBidi" w:hAnsiTheme="majorBidi" w:cs="Angsana New"/>
          <w:sz w:val="30"/>
          <w:szCs w:val="30"/>
          <w:cs/>
        </w:rPr>
        <w:t xml:space="preserve">เป็นความเสี่ยงที่เกิดจากการที่มี </w:t>
      </w:r>
      <w:r w:rsidRPr="001B7687">
        <w:rPr>
          <w:rFonts w:asciiTheme="majorBidi" w:hAnsiTheme="majorBidi" w:cstheme="majorBidi"/>
          <w:sz w:val="30"/>
          <w:szCs w:val="30"/>
        </w:rPr>
        <w:t xml:space="preserve">Option </w:t>
      </w:r>
      <w:r w:rsidRPr="001B7687">
        <w:rPr>
          <w:rFonts w:asciiTheme="majorBidi" w:hAnsiTheme="majorBidi" w:cs="Angsana New"/>
          <w:sz w:val="30"/>
          <w:szCs w:val="30"/>
          <w:cs/>
        </w:rPr>
        <w:t>แฝงอยู่ในรายการสินทรัพย์ หนี้สิน และรายการ</w:t>
      </w:r>
      <w:r w:rsidR="00917F7D" w:rsidRPr="001B7687">
        <w:rPr>
          <w:rFonts w:asciiTheme="majorBidi" w:hAnsiTheme="majorBidi" w:cs="Angsana New"/>
          <w:sz w:val="30"/>
          <w:szCs w:val="30"/>
          <w:cs/>
        </w:rPr>
        <w:t>นอกงบ</w:t>
      </w:r>
      <w:r w:rsidR="00917F7D" w:rsidRPr="001B7687">
        <w:rPr>
          <w:rFonts w:asciiTheme="majorBidi" w:hAnsiTheme="majorBidi" w:cs="Angsana New" w:hint="cs"/>
          <w:sz w:val="30"/>
          <w:szCs w:val="30"/>
          <w:cs/>
        </w:rPr>
        <w:t>ดุลใน</w:t>
      </w:r>
      <w:r w:rsidR="00A04528" w:rsidRPr="001B7687">
        <w:rPr>
          <w:rFonts w:asciiTheme="majorBidi" w:hAnsiTheme="majorBidi" w:cs="Angsana New" w:hint="cs"/>
          <w:sz w:val="30"/>
          <w:szCs w:val="30"/>
          <w:cs/>
        </w:rPr>
        <w:t xml:space="preserve">งบฐานะการเงิน </w:t>
      </w:r>
      <w:r w:rsidR="00917F7D" w:rsidRPr="001B7687">
        <w:rPr>
          <w:rFonts w:asciiTheme="majorBidi" w:hAnsiTheme="majorBidi" w:cs="Angsana New"/>
          <w:sz w:val="30"/>
          <w:szCs w:val="30"/>
          <w:cs/>
        </w:rPr>
        <w:t xml:space="preserve">การใช้สิทธิตาม </w:t>
      </w:r>
      <w:r w:rsidR="00917F7D" w:rsidRPr="001B7687">
        <w:rPr>
          <w:rFonts w:asciiTheme="majorBidi" w:hAnsiTheme="majorBidi" w:cstheme="majorBidi"/>
          <w:sz w:val="30"/>
          <w:szCs w:val="30"/>
        </w:rPr>
        <w:t xml:space="preserve">Option </w:t>
      </w:r>
      <w:r w:rsidR="00917F7D" w:rsidRPr="001B7687">
        <w:rPr>
          <w:rFonts w:asciiTheme="majorBidi" w:hAnsiTheme="majorBidi" w:cs="Angsana New"/>
          <w:sz w:val="30"/>
          <w:szCs w:val="30"/>
          <w:cs/>
        </w:rPr>
        <w:t>อาจจะกระทบต่อการบริหารรายได้และต้นทุนของอัตราดอกเบี้ยของ</w:t>
      </w:r>
      <w:r w:rsidR="00917F7D" w:rsidRPr="001B7687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917F7D" w:rsidRPr="001B7687">
        <w:rPr>
          <w:rFonts w:asciiTheme="majorBidi" w:hAnsiTheme="majorBidi" w:cs="Angsana New"/>
          <w:sz w:val="30"/>
          <w:szCs w:val="30"/>
          <w:cs/>
        </w:rPr>
        <w:t xml:space="preserve"> เช่น เงิ</w:t>
      </w:r>
      <w:r w:rsidR="00917F7D" w:rsidRPr="001B7687">
        <w:rPr>
          <w:rFonts w:asciiTheme="majorBidi" w:hAnsiTheme="majorBidi" w:cs="Angsana New" w:hint="cs"/>
          <w:sz w:val="30"/>
          <w:szCs w:val="30"/>
          <w:cs/>
        </w:rPr>
        <w:t>นรับฝ</w:t>
      </w:r>
      <w:r w:rsidR="00917F7D" w:rsidRPr="001B7687">
        <w:rPr>
          <w:rFonts w:asciiTheme="majorBidi" w:hAnsiTheme="majorBidi" w:cs="Angsana New"/>
          <w:sz w:val="30"/>
          <w:szCs w:val="30"/>
          <w:cs/>
        </w:rPr>
        <w:t xml:space="preserve">ากมีอัตราดอกเบี้ยคงที่ระยะเวลา </w:t>
      </w:r>
      <w:r w:rsidR="00917F7D" w:rsidRPr="001B7687">
        <w:rPr>
          <w:rFonts w:asciiTheme="majorBidi" w:hAnsiTheme="majorBidi" w:cs="Angsana New"/>
          <w:sz w:val="30"/>
          <w:szCs w:val="30"/>
        </w:rPr>
        <w:t>3</w:t>
      </w:r>
      <w:r w:rsidR="00917F7D" w:rsidRPr="001B7687">
        <w:rPr>
          <w:rFonts w:asciiTheme="majorBidi" w:hAnsiTheme="majorBidi" w:cs="Angsana New"/>
          <w:sz w:val="30"/>
          <w:szCs w:val="30"/>
          <w:cs/>
        </w:rPr>
        <w:t xml:space="preserve"> เดือน </w:t>
      </w:r>
      <w:r w:rsidR="00917F7D" w:rsidRPr="001B7687">
        <w:rPr>
          <w:rFonts w:asciiTheme="majorBidi" w:hAnsiTheme="majorBidi" w:cs="Angsana New"/>
          <w:sz w:val="30"/>
          <w:szCs w:val="30"/>
          <w:cs/>
        </w:rPr>
        <w:br/>
        <w:t>หากอัตราดอกเบี้ยในตลาดเปลี่ยนแปลง</w:t>
      </w:r>
      <w:r w:rsidR="00917F7D" w:rsidRPr="001B7687">
        <w:rPr>
          <w:rFonts w:asciiTheme="majorBidi" w:hAnsiTheme="majorBidi" w:cs="Angsana New" w:hint="cs"/>
          <w:sz w:val="30"/>
          <w:szCs w:val="30"/>
          <w:cs/>
        </w:rPr>
        <w:t>เพิ่มขึ้น</w:t>
      </w:r>
      <w:r w:rsidR="00917F7D" w:rsidRPr="001B7687">
        <w:rPr>
          <w:rFonts w:asciiTheme="majorBidi" w:hAnsiTheme="majorBidi" w:cs="Angsana New"/>
          <w:sz w:val="30"/>
          <w:szCs w:val="30"/>
          <w:cs/>
        </w:rPr>
        <w:t>อย่างมากและรวดเร็ว ผู้ฝากก็อาจจะถอนเงิน</w:t>
      </w:r>
      <w:r w:rsidR="00917F7D" w:rsidRPr="001B7687">
        <w:rPr>
          <w:rFonts w:asciiTheme="majorBidi" w:hAnsiTheme="majorBidi" w:cs="Angsana New" w:hint="cs"/>
          <w:sz w:val="30"/>
          <w:szCs w:val="30"/>
          <w:cs/>
        </w:rPr>
        <w:t>รับ</w:t>
      </w:r>
      <w:r w:rsidR="00917F7D" w:rsidRPr="001B7687">
        <w:rPr>
          <w:rFonts w:asciiTheme="majorBidi" w:hAnsiTheme="majorBidi" w:cs="Angsana New"/>
          <w:sz w:val="30"/>
          <w:szCs w:val="30"/>
          <w:cs/>
        </w:rPr>
        <w:t>ฝากก่อนระยะเวลาครบกำหนด ซึ่งทำให้</w:t>
      </w:r>
      <w:r w:rsidR="00917F7D" w:rsidRPr="001B7687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917F7D" w:rsidRPr="001B7687">
        <w:rPr>
          <w:rFonts w:asciiTheme="majorBidi" w:hAnsiTheme="majorBidi" w:cs="Angsana New"/>
          <w:sz w:val="30"/>
          <w:szCs w:val="30"/>
          <w:cs/>
        </w:rPr>
        <w:t>มีต้นทุนสูงขึ้นเร็วกว่าที่คาด</w:t>
      </w:r>
      <w:r w:rsidR="00917F7D" w:rsidRPr="001B7687">
        <w:rPr>
          <w:rFonts w:asciiTheme="majorBidi" w:hAnsiTheme="majorBidi" w:cs="Angsana New" w:hint="cs"/>
          <w:sz w:val="30"/>
          <w:szCs w:val="30"/>
          <w:cs/>
        </w:rPr>
        <w:t>ไว้</w:t>
      </w:r>
      <w:r w:rsidR="00917F7D" w:rsidRPr="001B7687">
        <w:rPr>
          <w:rFonts w:asciiTheme="majorBidi" w:hAnsiTheme="majorBidi" w:cs="Angsana New"/>
          <w:sz w:val="30"/>
          <w:szCs w:val="30"/>
          <w:cs/>
        </w:rPr>
        <w:t xml:space="preserve"> เป็นต้น</w:t>
      </w:r>
    </w:p>
    <w:p w14:paraId="7286F9BD" w14:textId="77777777" w:rsidR="00FF0D54" w:rsidRPr="001B7687" w:rsidRDefault="00FF0D54" w:rsidP="00FF0D54">
      <w:pPr>
        <w:suppressAutoHyphens/>
        <w:spacing w:after="0" w:line="240" w:lineRule="auto"/>
        <w:ind w:left="1080" w:right="-28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55BE58D2" w14:textId="77777777" w:rsidR="00917F7D" w:rsidRPr="001B7687" w:rsidRDefault="00917F7D" w:rsidP="00917F7D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กลุ่มบริษัทมีการ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ใช้เครื่องมือที่หลากหลายในการบริหาร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ด้านอัตราดอกเบี้ยซึ่งรวมถึง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 เพดานการรับความเสี่ยง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="Angsana New"/>
          <w:sz w:val="30"/>
          <w:szCs w:val="30"/>
        </w:rPr>
        <w:t xml:space="preserve">(Risk tolerance limits) 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ทั้ง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บัญชีเพื่อการค้าและบัญชี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ที่ไม่ใช่เพื่อการค้า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โดย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ใน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ส่วนของ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บัญชีเพื่อการค้า (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Trading Book)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มีการควบคุมและบริหารความเสี่ยงผ่านเครื่องมือ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Value at Risk (</w:t>
      </w:r>
      <w:proofErr w:type="spellStart"/>
      <w:r w:rsidRPr="001B7687">
        <w:rPr>
          <w:rFonts w:asciiTheme="majorBidi" w:eastAsia="Times New Roman" w:hAnsiTheme="majorBidi" w:cstheme="majorBidi"/>
          <w:sz w:val="30"/>
          <w:szCs w:val="30"/>
        </w:rPr>
        <w:t>VaR</w:t>
      </w:r>
      <w:proofErr w:type="spellEnd"/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ความอ่อนไหวต่อ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Yield Curve 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Basis Shift (Basis Point Value) 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และการทดสอบภาวะวิกฤต (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Stress Testing)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สำหรับใน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ส่วนบัญชี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ที่ไม่ใช่เพื่อการค้า</w:t>
      </w:r>
      <w:r w:rsidRPr="001B7687">
        <w:rPr>
          <w:rFonts w:asciiTheme="majorBidi" w:eastAsia="Times New Roman" w:hAnsiTheme="majorBidi" w:cs="Angsana New"/>
          <w:sz w:val="30"/>
          <w:szCs w:val="30"/>
        </w:rPr>
        <w:t xml:space="preserve"> (Non-Trading book) 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มีการ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ควบคุมความเสี่ยงโดยประเมิน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ผลกระทบจากอัตราดอกเบี้ย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ต่อรายได้ดอกเบี้ยสุทธิ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และ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มูลค่าทางเศรษฐกิจ</w:t>
      </w:r>
    </w:p>
    <w:p w14:paraId="7BD5EF30" w14:textId="77777777" w:rsidR="00FD037C" w:rsidRPr="001B7687" w:rsidRDefault="00FD037C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A1163EB" w14:textId="77777777" w:rsidR="00E852F5" w:rsidRPr="001B7687" w:rsidRDefault="00E852F5">
      <w:pPr>
        <w:rPr>
          <w:rFonts w:asciiTheme="majorBidi" w:eastAsia="Times New Roman" w:hAnsiTheme="majorBidi" w:cstheme="majorBidi"/>
          <w:sz w:val="30"/>
          <w:szCs w:val="30"/>
          <w:cs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31E8F202" w14:textId="7716164C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="00EF02D7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EF02D7" w:rsidRPr="001B7687">
        <w:rPr>
          <w:rFonts w:asciiTheme="majorBidi" w:eastAsia="Times New Roman" w:hAnsiTheme="majorBidi" w:cstheme="majorBidi"/>
          <w:sz w:val="30"/>
          <w:szCs w:val="30"/>
        </w:rPr>
        <w:t>256</w:t>
      </w:r>
      <w:r w:rsidR="00B12537" w:rsidRPr="001B7687">
        <w:rPr>
          <w:rFonts w:asciiTheme="majorBidi" w:eastAsia="Times New Roman" w:hAnsiTheme="majorBidi" w:cstheme="majorBidi"/>
          <w:sz w:val="30"/>
          <w:szCs w:val="30"/>
        </w:rPr>
        <w:t>8</w:t>
      </w:r>
      <w:r w:rsidR="00EF02D7" w:rsidRPr="001B76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F02D7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256</w:t>
      </w:r>
      <w:r w:rsidR="00B12537" w:rsidRPr="001B7687">
        <w:rPr>
          <w:rFonts w:asciiTheme="majorBidi" w:eastAsia="Times New Roman" w:hAnsiTheme="majorBidi" w:cstheme="majorBidi"/>
          <w:sz w:val="30"/>
          <w:szCs w:val="30"/>
        </w:rPr>
        <w:t>7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B42E9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มี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ซึ่ง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คำนวณตามเครื่องมือ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ดังกล่าว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ข้างต้นดั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งนี้</w:t>
      </w:r>
    </w:p>
    <w:p w14:paraId="509917C2" w14:textId="22884948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C314FEF" w14:textId="77777777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1B7687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ความเสี่ยงของพอร์ตโฟลิโออัตราดอกเบี้ยในบัญชีเพื่อการค้า</w:t>
      </w:r>
    </w:p>
    <w:p w14:paraId="2AD4513A" w14:textId="77777777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  <w:cs/>
        </w:rPr>
      </w:pPr>
    </w:p>
    <w:tbl>
      <w:tblPr>
        <w:tblW w:w="837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4680"/>
        <w:gridCol w:w="1710"/>
        <w:gridCol w:w="340"/>
        <w:gridCol w:w="1640"/>
      </w:tblGrid>
      <w:tr w:rsidR="00FF0D54" w:rsidRPr="001B7687" w14:paraId="1D21DE44" w14:textId="77777777" w:rsidTr="00273EBD">
        <w:trPr>
          <w:trHeight w:val="370"/>
        </w:trPr>
        <w:tc>
          <w:tcPr>
            <w:tcW w:w="4680" w:type="dxa"/>
            <w:vAlign w:val="bottom"/>
          </w:tcPr>
          <w:p w14:paraId="2E3CE9E6" w14:textId="77777777" w:rsidR="00FF0D54" w:rsidRPr="001B7687" w:rsidRDefault="00FF0D54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690" w:type="dxa"/>
            <w:gridSpan w:val="3"/>
          </w:tcPr>
          <w:p w14:paraId="71E5EF7F" w14:textId="4C3B54A3" w:rsidR="00FF0D54" w:rsidRPr="001B7687" w:rsidRDefault="00273EBD" w:rsidP="00F22112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273EBD" w:rsidRPr="001B7687" w14:paraId="73BFC8A2" w14:textId="77777777" w:rsidTr="00273EBD">
        <w:trPr>
          <w:trHeight w:val="381"/>
        </w:trPr>
        <w:tc>
          <w:tcPr>
            <w:tcW w:w="4680" w:type="dxa"/>
            <w:vAlign w:val="bottom"/>
          </w:tcPr>
          <w:p w14:paraId="37588562" w14:textId="77777777" w:rsidR="00273EBD" w:rsidRPr="001B7687" w:rsidRDefault="00273EBD" w:rsidP="00273EBD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710" w:type="dxa"/>
            <w:vAlign w:val="bottom"/>
          </w:tcPr>
          <w:p w14:paraId="5A01E0A9" w14:textId="4A663946" w:rsidR="00273EBD" w:rsidRPr="001B7687" w:rsidRDefault="00273EBD" w:rsidP="00273EBD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B12537"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340" w:type="dxa"/>
            <w:vAlign w:val="bottom"/>
          </w:tcPr>
          <w:p w14:paraId="151487FE" w14:textId="77777777" w:rsidR="00273EBD" w:rsidRPr="001B7687" w:rsidRDefault="00273EBD" w:rsidP="00273EBD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40" w:type="dxa"/>
            <w:vAlign w:val="bottom"/>
          </w:tcPr>
          <w:p w14:paraId="4FB1D185" w14:textId="549C902D" w:rsidR="00273EBD" w:rsidRPr="001B7687" w:rsidRDefault="00273EBD" w:rsidP="00273EBD">
            <w:pPr>
              <w:tabs>
                <w:tab w:val="left" w:pos="899"/>
                <w:tab w:val="left" w:pos="984"/>
                <w:tab w:val="left" w:pos="1170"/>
              </w:tabs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B12537"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</w:tr>
      <w:tr w:rsidR="00FF0D54" w:rsidRPr="001B7687" w14:paraId="01E05654" w14:textId="77777777" w:rsidTr="00273EBD">
        <w:trPr>
          <w:trHeight w:val="370"/>
        </w:trPr>
        <w:tc>
          <w:tcPr>
            <w:tcW w:w="4680" w:type="dxa"/>
            <w:vAlign w:val="bottom"/>
          </w:tcPr>
          <w:p w14:paraId="48D9100C" w14:textId="4B015A0F" w:rsidR="00FF0D54" w:rsidRPr="001B7687" w:rsidRDefault="00FF0D54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color w:val="FF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690" w:type="dxa"/>
            <w:gridSpan w:val="3"/>
          </w:tcPr>
          <w:p w14:paraId="4A498782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034CB4" w:rsidRPr="001B7687" w14:paraId="77B54348" w14:textId="77777777" w:rsidTr="00DE766D">
        <w:trPr>
          <w:trHeight w:val="425"/>
        </w:trPr>
        <w:tc>
          <w:tcPr>
            <w:tcW w:w="4680" w:type="dxa"/>
            <w:vAlign w:val="bottom"/>
          </w:tcPr>
          <w:p w14:paraId="165C8EAA" w14:textId="1697FC88" w:rsidR="00034CB4" w:rsidRPr="001B7687" w:rsidRDefault="00034CB4" w:rsidP="00034CB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Aggregate 1-year historical Value-at-Risk (</w:t>
            </w:r>
            <w:proofErr w:type="spellStart"/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VaR</w:t>
            </w:r>
            <w:proofErr w:type="spellEnd"/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  <w:lang w:eastAsia="zh-CN"/>
              </w:rPr>
              <w:t>*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1710" w:type="dxa"/>
          </w:tcPr>
          <w:p w14:paraId="77D9C16F" w14:textId="79EBA532" w:rsidR="00034CB4" w:rsidRPr="001B7687" w:rsidRDefault="00B5700B" w:rsidP="00034CB4">
            <w:pPr>
              <w:suppressAutoHyphens/>
              <w:snapToGrid w:val="0"/>
              <w:spacing w:after="0" w:line="240" w:lineRule="auto"/>
              <w:ind w:left="-70" w:right="36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26.3</w:t>
            </w:r>
          </w:p>
        </w:tc>
        <w:tc>
          <w:tcPr>
            <w:tcW w:w="340" w:type="dxa"/>
          </w:tcPr>
          <w:p w14:paraId="77DEC093" w14:textId="77777777" w:rsidR="00034CB4" w:rsidRPr="001B7687" w:rsidRDefault="00034CB4" w:rsidP="00034CB4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40" w:type="dxa"/>
          </w:tcPr>
          <w:p w14:paraId="378EADFB" w14:textId="30CC40B3" w:rsidR="00034CB4" w:rsidRPr="001B7687" w:rsidRDefault="00034CB4" w:rsidP="00034CB4">
            <w:pPr>
              <w:suppressAutoHyphens/>
              <w:snapToGrid w:val="0"/>
              <w:spacing w:after="0" w:line="240" w:lineRule="auto"/>
              <w:ind w:left="-70" w:right="363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  <w:r w:rsidR="00B12537"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5.7</w:t>
            </w:r>
          </w:p>
        </w:tc>
      </w:tr>
    </w:tbl>
    <w:p w14:paraId="7FE31DD5" w14:textId="77777777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6FC7E2C" w14:textId="77777777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  <w:r w:rsidRPr="001B7687">
        <w:rPr>
          <w:rFonts w:asciiTheme="majorBidi" w:eastAsia="Times New Roman" w:hAnsiTheme="majorBidi" w:cstheme="majorBidi"/>
          <w:sz w:val="20"/>
          <w:szCs w:val="20"/>
          <w:vertAlign w:val="superscript"/>
        </w:rPr>
        <w:t xml:space="preserve">* </w:t>
      </w:r>
      <w:r w:rsidRPr="001B7687">
        <w:rPr>
          <w:rFonts w:asciiTheme="majorBidi" w:eastAsia="Times New Roman" w:hAnsiTheme="majorBidi" w:cstheme="majorBidi"/>
          <w:sz w:val="20"/>
          <w:szCs w:val="20"/>
        </w:rPr>
        <w:t xml:space="preserve"> </w:t>
      </w:r>
      <w:r w:rsidRPr="001B7687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ระดับความเชื่อมั่น </w:t>
      </w:r>
      <w:r w:rsidRPr="001B7687">
        <w:rPr>
          <w:rFonts w:asciiTheme="majorBidi" w:eastAsia="Times New Roman" w:hAnsiTheme="majorBidi" w:cstheme="majorBidi"/>
          <w:sz w:val="20"/>
          <w:szCs w:val="20"/>
        </w:rPr>
        <w:t xml:space="preserve">99% </w:t>
      </w:r>
      <w:r w:rsidRPr="001B7687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และระยะเวลาถือครอง </w:t>
      </w:r>
      <w:r w:rsidRPr="001B7687">
        <w:rPr>
          <w:rFonts w:asciiTheme="majorBidi" w:eastAsia="Times New Roman" w:hAnsiTheme="majorBidi" w:cstheme="majorBidi"/>
          <w:sz w:val="20"/>
          <w:szCs w:val="20"/>
        </w:rPr>
        <w:t>1</w:t>
      </w:r>
      <w:r w:rsidRPr="001B7687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 วัน</w:t>
      </w:r>
      <w:r w:rsidRPr="001B7687">
        <w:rPr>
          <w:rFonts w:asciiTheme="majorBidi" w:eastAsia="Times New Roman" w:hAnsiTheme="majorBidi" w:cstheme="majorBidi"/>
          <w:sz w:val="20"/>
          <w:szCs w:val="20"/>
        </w:rPr>
        <w:t xml:space="preserve"> </w:t>
      </w:r>
      <w:r w:rsidRPr="001B7687">
        <w:rPr>
          <w:rFonts w:asciiTheme="majorBidi" w:eastAsia="Times New Roman" w:hAnsiTheme="majorBidi" w:cstheme="majorBidi" w:hint="cs"/>
          <w:sz w:val="20"/>
          <w:szCs w:val="20"/>
          <w:cs/>
        </w:rPr>
        <w:t>(ภายใต้สภาวะตลาดปกติ)</w:t>
      </w:r>
    </w:p>
    <w:p w14:paraId="5F813952" w14:textId="77777777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7B80E8BC" w14:textId="10911B02" w:rsidR="00FF0D54" w:rsidRPr="001B7687" w:rsidRDefault="00EB42E9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</w:t>
      </w:r>
      <w:r w:rsidR="00FF0D54" w:rsidRPr="001B7687">
        <w:rPr>
          <w:rFonts w:asciiTheme="majorBidi" w:eastAsia="Times New Roman" w:hAnsiTheme="majorBidi" w:cs="Angsana New"/>
          <w:sz w:val="30"/>
          <w:szCs w:val="30"/>
          <w:cs/>
        </w:rPr>
        <w:t>เปิดเผย</w:t>
      </w:r>
      <w:r w:rsidR="00FF0D54" w:rsidRPr="001B768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เฉพาะ </w:t>
      </w:r>
      <w:proofErr w:type="spellStart"/>
      <w:r w:rsidR="00FF0D54" w:rsidRPr="001B7687">
        <w:rPr>
          <w:rFonts w:asciiTheme="majorBidi" w:eastAsia="Times New Roman" w:hAnsiTheme="majorBidi" w:cs="Angsana New"/>
          <w:sz w:val="30"/>
          <w:szCs w:val="30"/>
        </w:rPr>
        <w:t>VaR</w:t>
      </w:r>
      <w:proofErr w:type="spellEnd"/>
      <w:r w:rsidR="00FF0D54" w:rsidRPr="001B7687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FF0D54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="00FF0D54" w:rsidRPr="001B7687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ความเสี่ยงด้านอัตราดอกเบี้ยในบัญชีเพื่อ</w:t>
      </w:r>
      <w:r w:rsidR="00FF0D54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การ</w:t>
      </w:r>
      <w:r w:rsidR="00FF0D54" w:rsidRPr="001B7687">
        <w:rPr>
          <w:rFonts w:asciiTheme="majorBidi" w:eastAsia="Times New Roman" w:hAnsiTheme="majorBidi" w:cs="Angsana New"/>
          <w:sz w:val="30"/>
          <w:szCs w:val="30"/>
          <w:cs/>
        </w:rPr>
        <w:t>ค้า</w:t>
      </w:r>
      <w:r w:rsidR="00FF0D54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="00FF0D54" w:rsidRPr="001B7687">
        <w:rPr>
          <w:rFonts w:asciiTheme="majorBidi" w:eastAsia="Times New Roman" w:hAnsiTheme="majorBidi" w:cs="Angsana New"/>
          <w:sz w:val="30"/>
          <w:szCs w:val="30"/>
          <w:cs/>
        </w:rPr>
        <w:t>ธนาคาร</w:t>
      </w:r>
      <w:r w:rsidR="00A42491" w:rsidRPr="001B7687">
        <w:rPr>
          <w:rFonts w:asciiTheme="majorBidi" w:eastAsia="Times New Roman" w:hAnsiTheme="majorBidi" w:cs="Angsana New"/>
          <w:sz w:val="30"/>
          <w:szCs w:val="30"/>
        </w:rPr>
        <w:br/>
      </w:r>
      <w:r w:rsidR="00FF0D54" w:rsidRPr="001B7687">
        <w:rPr>
          <w:rFonts w:asciiTheme="majorBidi" w:eastAsia="Times New Roman" w:hAnsiTheme="majorBidi" w:cs="Angsana New"/>
          <w:sz w:val="30"/>
          <w:szCs w:val="30"/>
          <w:cs/>
        </w:rPr>
        <w:t>เนื่องจาก</w:t>
      </w:r>
      <w:r w:rsidR="00FF0D54" w:rsidRPr="001B7687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proofErr w:type="spellStart"/>
      <w:r w:rsidR="00FF0D54" w:rsidRPr="001B7687">
        <w:rPr>
          <w:rFonts w:asciiTheme="majorBidi" w:eastAsia="Times New Roman" w:hAnsiTheme="majorBidi" w:cs="Angsana New"/>
          <w:sz w:val="30"/>
          <w:szCs w:val="30"/>
        </w:rPr>
        <w:t>VaR</w:t>
      </w:r>
      <w:proofErr w:type="spellEnd"/>
      <w:r w:rsidR="00FF0D54" w:rsidRPr="001B768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ของ</w:t>
      </w:r>
      <w:r w:rsidR="00FF0D54" w:rsidRPr="001B7687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ความเสี่ยงด้านอัตราดอกเบี้ยในบัญชีเพื่อ</w:t>
      </w:r>
      <w:r w:rsidR="00FF0D54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การ</w:t>
      </w:r>
      <w:r w:rsidR="00FF0D54" w:rsidRPr="001B7687">
        <w:rPr>
          <w:rFonts w:asciiTheme="majorBidi" w:eastAsia="Times New Roman" w:hAnsiTheme="majorBidi" w:cs="Angsana New"/>
          <w:sz w:val="30"/>
          <w:szCs w:val="30"/>
          <w:cs/>
        </w:rPr>
        <w:t>ค้า</w:t>
      </w:r>
      <w:r w:rsidR="00FF0D54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="008E3BC3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บริษัทและ</w:t>
      </w:r>
      <w:r w:rsidR="00FF0D54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บริษัทย่อย</w:t>
      </w:r>
      <w:r w:rsidR="001164B4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อื่น</w:t>
      </w:r>
      <w:r w:rsidR="00FF0D54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ใน</w:t>
      </w:r>
      <w:r w:rsidR="00FF0D54" w:rsidRPr="001B7687">
        <w:rPr>
          <w:rFonts w:asciiTheme="majorBidi" w:eastAsia="Times New Roman" w:hAnsiTheme="majorBidi" w:cs="Angsana New"/>
          <w:sz w:val="30"/>
          <w:szCs w:val="30"/>
          <w:cs/>
        </w:rPr>
        <w:t>กลุ่มธุรกิจทางการเงิน</w:t>
      </w:r>
      <w:r w:rsidR="00FF0D54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ไม่มีสาระสำคัญ</w:t>
      </w:r>
    </w:p>
    <w:p w14:paraId="509D22BB" w14:textId="77777777" w:rsidR="008F59EB" w:rsidRPr="001B7687" w:rsidRDefault="008F59EB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502F6EDA" w14:textId="1422C4BE" w:rsidR="00FF0D54" w:rsidRPr="001B7687" w:rsidRDefault="00FF0D54" w:rsidP="00E852F5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1B7687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ความเสี่ยงด้านอัตราดอกเบี้ย</w:t>
      </w:r>
      <w:r w:rsidR="008B336D"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ในบัญชีที่ไม่ใช่เพื่อการค้า</w:t>
      </w:r>
    </w:p>
    <w:p w14:paraId="46BC7A36" w14:textId="77777777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7A93B5D" w14:textId="77777777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ผลกระทบจากการเปลี่ยนแปลงของอัตราดอกเบี้ยต่อรายได้ดอกเบี้ยสุทธิ กรณีดอกเบี้ยเพิ่มขึ้นร้อยละ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1</w:t>
      </w:r>
    </w:p>
    <w:p w14:paraId="42573F25" w14:textId="77777777" w:rsidR="00FF0D54" w:rsidRPr="001B7687" w:rsidRDefault="00FF0D54" w:rsidP="00FF0D54">
      <w:pPr>
        <w:suppressAutoHyphens/>
        <w:spacing w:after="0" w:line="240" w:lineRule="auto"/>
        <w:ind w:left="1035"/>
        <w:jc w:val="thaiDistribut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8308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4410"/>
        <w:gridCol w:w="238"/>
        <w:gridCol w:w="1787"/>
        <w:gridCol w:w="270"/>
        <w:gridCol w:w="1603"/>
      </w:tblGrid>
      <w:tr w:rsidR="00FF0D54" w:rsidRPr="001B7687" w14:paraId="05FB1A6E" w14:textId="77777777" w:rsidTr="00273EBD">
        <w:trPr>
          <w:trHeight w:val="51"/>
        </w:trPr>
        <w:tc>
          <w:tcPr>
            <w:tcW w:w="4410" w:type="dxa"/>
          </w:tcPr>
          <w:p w14:paraId="281E388C" w14:textId="77777777" w:rsidR="00FF0D54" w:rsidRPr="001B7687" w:rsidRDefault="00FF0D54" w:rsidP="00F22112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eastAsia="zh-CN" w:bidi="lo-LA"/>
              </w:rPr>
            </w:pPr>
          </w:p>
        </w:tc>
        <w:tc>
          <w:tcPr>
            <w:tcW w:w="238" w:type="dxa"/>
          </w:tcPr>
          <w:p w14:paraId="2A6C1EFD" w14:textId="77777777" w:rsidR="00FF0D54" w:rsidRPr="001B7687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3660" w:type="dxa"/>
            <w:gridSpan w:val="3"/>
          </w:tcPr>
          <w:p w14:paraId="10ED985E" w14:textId="263639A3" w:rsidR="00FF0D54" w:rsidRPr="001B7687" w:rsidRDefault="00273EBD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B12537" w:rsidRPr="001B7687" w14:paraId="2E9CA3FF" w14:textId="77777777" w:rsidTr="00273EBD">
        <w:trPr>
          <w:trHeight w:val="51"/>
        </w:trPr>
        <w:tc>
          <w:tcPr>
            <w:tcW w:w="4410" w:type="dxa"/>
          </w:tcPr>
          <w:p w14:paraId="0D319DFE" w14:textId="77777777" w:rsidR="00B12537" w:rsidRPr="001B7687" w:rsidRDefault="00B12537" w:rsidP="00B12537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eastAsia="zh-CN" w:bidi="lo-LA"/>
              </w:rPr>
            </w:pPr>
          </w:p>
        </w:tc>
        <w:tc>
          <w:tcPr>
            <w:tcW w:w="238" w:type="dxa"/>
          </w:tcPr>
          <w:p w14:paraId="4386DD4F" w14:textId="77777777" w:rsidR="00B12537" w:rsidRPr="001B7687" w:rsidRDefault="00B12537" w:rsidP="00B12537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787" w:type="dxa"/>
            <w:vAlign w:val="bottom"/>
          </w:tcPr>
          <w:p w14:paraId="27E4F6D8" w14:textId="39E6E699" w:rsidR="00B12537" w:rsidRPr="001B7687" w:rsidRDefault="00B12537" w:rsidP="00B12537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70" w:type="dxa"/>
            <w:vAlign w:val="bottom"/>
          </w:tcPr>
          <w:p w14:paraId="15DE7977" w14:textId="77777777" w:rsidR="00B12537" w:rsidRPr="001B7687" w:rsidRDefault="00B12537" w:rsidP="00B12537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603" w:type="dxa"/>
            <w:vAlign w:val="bottom"/>
          </w:tcPr>
          <w:p w14:paraId="12E6782A" w14:textId="4BAE2536" w:rsidR="00B12537" w:rsidRPr="001B7687" w:rsidRDefault="00B12537" w:rsidP="00B12537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2567</w:t>
            </w:r>
          </w:p>
        </w:tc>
      </w:tr>
      <w:tr w:rsidR="00FF0D54" w:rsidRPr="001B7687" w14:paraId="1726DC31" w14:textId="77777777" w:rsidTr="00273EBD">
        <w:trPr>
          <w:trHeight w:val="51"/>
        </w:trPr>
        <w:tc>
          <w:tcPr>
            <w:tcW w:w="4410" w:type="dxa"/>
          </w:tcPr>
          <w:p w14:paraId="626F6E6B" w14:textId="77777777" w:rsidR="00FF0D54" w:rsidRPr="001B7687" w:rsidRDefault="00FF0D54" w:rsidP="00F22112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eastAsia="zh-CN" w:bidi="lo-LA"/>
              </w:rPr>
            </w:pPr>
          </w:p>
        </w:tc>
        <w:tc>
          <w:tcPr>
            <w:tcW w:w="238" w:type="dxa"/>
          </w:tcPr>
          <w:p w14:paraId="67EBEA3E" w14:textId="77777777" w:rsidR="00FF0D54" w:rsidRPr="001B7687" w:rsidRDefault="00FF0D54" w:rsidP="00F22112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3660" w:type="dxa"/>
            <w:gridSpan w:val="3"/>
          </w:tcPr>
          <w:p w14:paraId="60863186" w14:textId="77777777" w:rsidR="00FF0D54" w:rsidRPr="001B7687" w:rsidRDefault="00FF0D54" w:rsidP="00F22112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FF0D54" w:rsidRPr="001B7687" w14:paraId="6E6A8B72" w14:textId="77777777" w:rsidTr="00273EBD">
        <w:trPr>
          <w:trHeight w:val="51"/>
        </w:trPr>
        <w:tc>
          <w:tcPr>
            <w:tcW w:w="4410" w:type="dxa"/>
            <w:vAlign w:val="bottom"/>
          </w:tcPr>
          <w:p w14:paraId="48D9F69A" w14:textId="77777777" w:rsidR="00FF0D54" w:rsidRPr="001B7687" w:rsidRDefault="00FF0D54" w:rsidP="00F22112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Cs/>
                <w:i/>
                <w:iCs/>
                <w:sz w:val="28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bCs/>
                <w:i/>
                <w:iCs/>
                <w:sz w:val="28"/>
                <w:cs/>
                <w:lang w:eastAsia="zh-CN"/>
              </w:rPr>
              <w:t>สกุลเงินตรา</w:t>
            </w:r>
          </w:p>
        </w:tc>
        <w:tc>
          <w:tcPr>
            <w:tcW w:w="238" w:type="dxa"/>
            <w:vAlign w:val="bottom"/>
          </w:tcPr>
          <w:p w14:paraId="6CD651A0" w14:textId="77777777" w:rsidR="00FF0D54" w:rsidRPr="001B7687" w:rsidRDefault="00FF0D54" w:rsidP="00F22112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787" w:type="dxa"/>
          </w:tcPr>
          <w:p w14:paraId="7506659A" w14:textId="77777777" w:rsidR="00FF0D54" w:rsidRPr="001B7687" w:rsidRDefault="00FF0D54" w:rsidP="00F22112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70" w:type="dxa"/>
            <w:vAlign w:val="bottom"/>
          </w:tcPr>
          <w:p w14:paraId="1174B62A" w14:textId="77777777" w:rsidR="00FF0D54" w:rsidRPr="001B7687" w:rsidRDefault="00FF0D54" w:rsidP="00F22112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603" w:type="dxa"/>
          </w:tcPr>
          <w:p w14:paraId="457D2E6B" w14:textId="77777777" w:rsidR="00FF0D54" w:rsidRPr="001B7687" w:rsidRDefault="00FF0D54" w:rsidP="00F22112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</w:tr>
      <w:tr w:rsidR="00B12537" w:rsidRPr="001B7687" w14:paraId="5C25CE0C" w14:textId="77777777">
        <w:trPr>
          <w:trHeight w:val="51"/>
        </w:trPr>
        <w:tc>
          <w:tcPr>
            <w:tcW w:w="4410" w:type="dxa"/>
            <w:vAlign w:val="bottom"/>
          </w:tcPr>
          <w:p w14:paraId="087486AF" w14:textId="77777777" w:rsidR="00B12537" w:rsidRPr="001B7687" w:rsidRDefault="00B12537" w:rsidP="00B12537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b/>
                <w:sz w:val="28"/>
                <w:cs/>
                <w:lang w:eastAsia="zh-CN"/>
              </w:rPr>
              <w:t>บาท</w:t>
            </w:r>
          </w:p>
        </w:tc>
        <w:tc>
          <w:tcPr>
            <w:tcW w:w="238" w:type="dxa"/>
          </w:tcPr>
          <w:p w14:paraId="795F9B32" w14:textId="77777777" w:rsidR="00B12537" w:rsidRPr="001B7687" w:rsidRDefault="00B12537" w:rsidP="00B12537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787" w:type="dxa"/>
          </w:tcPr>
          <w:p w14:paraId="63D1D322" w14:textId="62FD06C9" w:rsidR="00B12537" w:rsidRPr="001B7687" w:rsidRDefault="000E1575" w:rsidP="00B12537">
            <w:pPr>
              <w:tabs>
                <w:tab w:val="decimal" w:pos="1303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7,229</w:t>
            </w:r>
          </w:p>
        </w:tc>
        <w:tc>
          <w:tcPr>
            <w:tcW w:w="270" w:type="dxa"/>
          </w:tcPr>
          <w:p w14:paraId="039DB6DE" w14:textId="77777777" w:rsidR="00B12537" w:rsidRPr="001B7687" w:rsidRDefault="00B12537" w:rsidP="00B12537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603" w:type="dxa"/>
          </w:tcPr>
          <w:p w14:paraId="547D0B42" w14:textId="314038F2" w:rsidR="00B12537" w:rsidRPr="001B7687" w:rsidRDefault="00B12537" w:rsidP="00B12537">
            <w:pPr>
              <w:tabs>
                <w:tab w:val="decimal" w:pos="1090"/>
              </w:tabs>
              <w:suppressAutoHyphens/>
              <w:spacing w:after="0" w:line="240" w:lineRule="auto"/>
              <w:ind w:left="-110" w:right="-34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6,665</w:t>
            </w:r>
          </w:p>
        </w:tc>
      </w:tr>
      <w:tr w:rsidR="00B12537" w:rsidRPr="001B7687" w14:paraId="0E25F7B0" w14:textId="77777777">
        <w:trPr>
          <w:trHeight w:val="51"/>
        </w:trPr>
        <w:tc>
          <w:tcPr>
            <w:tcW w:w="4410" w:type="dxa"/>
            <w:vAlign w:val="bottom"/>
          </w:tcPr>
          <w:p w14:paraId="315E91DB" w14:textId="77777777" w:rsidR="00B12537" w:rsidRPr="001B7687" w:rsidRDefault="00B12537" w:rsidP="00B12537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b/>
                <w:sz w:val="28"/>
                <w:cs/>
                <w:lang w:eastAsia="zh-CN"/>
              </w:rPr>
              <w:t>ดอลลาร์สหรัฐฯ</w:t>
            </w:r>
          </w:p>
        </w:tc>
        <w:tc>
          <w:tcPr>
            <w:tcW w:w="238" w:type="dxa"/>
          </w:tcPr>
          <w:p w14:paraId="140E3CD4" w14:textId="77777777" w:rsidR="00B12537" w:rsidRPr="001B7687" w:rsidRDefault="00B12537" w:rsidP="00B12537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787" w:type="dxa"/>
          </w:tcPr>
          <w:p w14:paraId="01404253" w14:textId="0CF8F600" w:rsidR="00B12537" w:rsidRPr="001B7687" w:rsidRDefault="000E1575" w:rsidP="00B12537">
            <w:pPr>
              <w:tabs>
                <w:tab w:val="decimal" w:pos="1303"/>
              </w:tabs>
              <w:suppressAutoHyphens/>
              <w:spacing w:after="0" w:line="240" w:lineRule="auto"/>
              <w:ind w:left="-377" w:right="-34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(416)</w:t>
            </w:r>
          </w:p>
        </w:tc>
        <w:tc>
          <w:tcPr>
            <w:tcW w:w="270" w:type="dxa"/>
          </w:tcPr>
          <w:p w14:paraId="193D0B33" w14:textId="77777777" w:rsidR="00B12537" w:rsidRPr="001B7687" w:rsidRDefault="00B12537" w:rsidP="00B12537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603" w:type="dxa"/>
          </w:tcPr>
          <w:p w14:paraId="55E35AF9" w14:textId="1EEE8E82" w:rsidR="00B12537" w:rsidRPr="001B7687" w:rsidRDefault="00B12537" w:rsidP="00B12537">
            <w:pPr>
              <w:tabs>
                <w:tab w:val="decimal" w:pos="1090"/>
              </w:tabs>
              <w:suppressAutoHyphens/>
              <w:spacing w:after="0" w:line="240" w:lineRule="auto"/>
              <w:ind w:left="-110" w:right="-34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(343)</w:t>
            </w:r>
          </w:p>
        </w:tc>
      </w:tr>
      <w:tr w:rsidR="00B12537" w:rsidRPr="001B7687" w14:paraId="3252D3F6" w14:textId="77777777">
        <w:trPr>
          <w:trHeight w:val="51"/>
        </w:trPr>
        <w:tc>
          <w:tcPr>
            <w:tcW w:w="4410" w:type="dxa"/>
            <w:vAlign w:val="bottom"/>
          </w:tcPr>
          <w:p w14:paraId="619BC20C" w14:textId="77777777" w:rsidR="00B12537" w:rsidRPr="001B7687" w:rsidRDefault="00B12537" w:rsidP="00B12537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eastAsia="zh-CN" w:bidi="lo-LA"/>
              </w:rPr>
            </w:pPr>
            <w:r w:rsidRPr="001B7687">
              <w:rPr>
                <w:rFonts w:asciiTheme="majorBidi" w:eastAsia="SimSun" w:hAnsiTheme="majorBidi" w:cstheme="majorBidi"/>
                <w:b/>
                <w:sz w:val="28"/>
                <w:cs/>
                <w:lang w:eastAsia="zh-CN"/>
              </w:rPr>
              <w:t>ยูโรและสกุลเงินตราอื่น ๆ</w:t>
            </w:r>
            <w:r w:rsidRPr="001B7687">
              <w:rPr>
                <w:rFonts w:asciiTheme="majorBidi" w:eastAsia="SimSun" w:hAnsiTheme="majorBidi" w:cstheme="majorBidi"/>
                <w:b/>
                <w:sz w:val="28"/>
                <w:lang w:eastAsia="zh-CN" w:bidi="lo-LA"/>
              </w:rPr>
              <w:t xml:space="preserve"> </w:t>
            </w:r>
          </w:p>
        </w:tc>
        <w:tc>
          <w:tcPr>
            <w:tcW w:w="238" w:type="dxa"/>
          </w:tcPr>
          <w:p w14:paraId="2F703F85" w14:textId="77777777" w:rsidR="00B12537" w:rsidRPr="001B7687" w:rsidRDefault="00B12537" w:rsidP="00B12537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</w:tcPr>
          <w:p w14:paraId="0041A025" w14:textId="59EF1546" w:rsidR="00B12537" w:rsidRPr="001B7687" w:rsidRDefault="000E1575" w:rsidP="00B12537">
            <w:pPr>
              <w:tabs>
                <w:tab w:val="decimal" w:pos="1303"/>
              </w:tabs>
              <w:suppressAutoHyphens/>
              <w:spacing w:after="0" w:line="240" w:lineRule="auto"/>
              <w:ind w:left="-377" w:right="-34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12</w:t>
            </w:r>
          </w:p>
        </w:tc>
        <w:tc>
          <w:tcPr>
            <w:tcW w:w="270" w:type="dxa"/>
          </w:tcPr>
          <w:p w14:paraId="70A96236" w14:textId="77777777" w:rsidR="00B12537" w:rsidRPr="001B7687" w:rsidRDefault="00B12537" w:rsidP="00B12537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14:paraId="2D29A95B" w14:textId="1A6AB58D" w:rsidR="00B12537" w:rsidRPr="001B7687" w:rsidRDefault="00B12537" w:rsidP="00B12537">
            <w:pPr>
              <w:tabs>
                <w:tab w:val="decimal" w:pos="1090"/>
              </w:tabs>
              <w:suppressAutoHyphens/>
              <w:spacing w:after="0" w:line="240" w:lineRule="auto"/>
              <w:ind w:left="-110" w:right="-34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(77)</w:t>
            </w:r>
          </w:p>
        </w:tc>
      </w:tr>
      <w:tr w:rsidR="00B12537" w:rsidRPr="001B7687" w14:paraId="016D2EEA" w14:textId="77777777">
        <w:trPr>
          <w:trHeight w:val="51"/>
        </w:trPr>
        <w:tc>
          <w:tcPr>
            <w:tcW w:w="4410" w:type="dxa"/>
            <w:vAlign w:val="bottom"/>
          </w:tcPr>
          <w:p w14:paraId="2E9A5E48" w14:textId="77777777" w:rsidR="00B12537" w:rsidRPr="001B7687" w:rsidRDefault="00B12537" w:rsidP="00B12537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Cs/>
                <w:sz w:val="28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bCs/>
                <w:sz w:val="28"/>
                <w:cs/>
                <w:lang w:eastAsia="zh-CN"/>
              </w:rPr>
              <w:t>รวมผลกระทบต่อรายได้ดอกเบี้ยสุทธิ</w:t>
            </w:r>
          </w:p>
        </w:tc>
        <w:tc>
          <w:tcPr>
            <w:tcW w:w="238" w:type="dxa"/>
          </w:tcPr>
          <w:p w14:paraId="731FC8CB" w14:textId="77777777" w:rsidR="00B12537" w:rsidRPr="001B7687" w:rsidRDefault="00B12537" w:rsidP="00B12537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bCs/>
                <w:sz w:val="28"/>
                <w:lang w:eastAsia="zh-CN" w:bidi="ar-SA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double" w:sz="4" w:space="0" w:color="auto"/>
            </w:tcBorders>
          </w:tcPr>
          <w:p w14:paraId="25670F61" w14:textId="5AB6B252" w:rsidR="00B12537" w:rsidRPr="001B7687" w:rsidRDefault="000E1575" w:rsidP="00B12537">
            <w:pPr>
              <w:tabs>
                <w:tab w:val="decimal" w:pos="1303"/>
              </w:tabs>
              <w:suppressAutoHyphens/>
              <w:spacing w:after="0" w:line="240" w:lineRule="auto"/>
              <w:ind w:left="-377" w:right="-3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  <w:t>6,825</w:t>
            </w:r>
          </w:p>
        </w:tc>
        <w:tc>
          <w:tcPr>
            <w:tcW w:w="270" w:type="dxa"/>
          </w:tcPr>
          <w:p w14:paraId="7DC5CAFC" w14:textId="77777777" w:rsidR="00B12537" w:rsidRPr="001B7687" w:rsidRDefault="00B12537" w:rsidP="00B12537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</w:tcPr>
          <w:p w14:paraId="28092214" w14:textId="0F3B4435" w:rsidR="00B12537" w:rsidRPr="001B7687" w:rsidRDefault="00B12537" w:rsidP="00B12537">
            <w:pPr>
              <w:tabs>
                <w:tab w:val="decimal" w:pos="1090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  <w:t>6,245</w:t>
            </w:r>
          </w:p>
        </w:tc>
      </w:tr>
      <w:tr w:rsidR="00B12537" w:rsidRPr="001B7687" w14:paraId="261BDC42" w14:textId="77777777">
        <w:trPr>
          <w:trHeight w:val="51"/>
        </w:trPr>
        <w:tc>
          <w:tcPr>
            <w:tcW w:w="4410" w:type="dxa"/>
            <w:vAlign w:val="bottom"/>
          </w:tcPr>
          <w:p w14:paraId="54AD6BB9" w14:textId="77777777" w:rsidR="00B12537" w:rsidRPr="001B7687" w:rsidRDefault="00B12537" w:rsidP="00B12537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cs/>
                <w:lang w:eastAsia="zh-CN" w:bidi="lo-LA"/>
              </w:rPr>
            </w:pPr>
            <w:r w:rsidRPr="001B7687">
              <w:rPr>
                <w:rFonts w:asciiTheme="majorBidi" w:eastAsia="SimSun" w:hAnsiTheme="majorBidi" w:cstheme="majorBidi"/>
                <w:bCs/>
                <w:sz w:val="28"/>
                <w:cs/>
                <w:lang w:eastAsia="zh-CN"/>
              </w:rPr>
              <w:t>การเปลี่ยนแปลงของรายได้ดอกเบี้ยสุทธิ</w:t>
            </w:r>
            <w:r w:rsidRPr="001B7687">
              <w:rPr>
                <w:rFonts w:asciiTheme="majorBidi" w:eastAsia="SimSun" w:hAnsiTheme="majorBidi" w:cstheme="majorBidi"/>
                <w:bCs/>
                <w:sz w:val="28"/>
                <w:lang w:eastAsia="zh-CN"/>
              </w:rPr>
              <w:t xml:space="preserve"> </w:t>
            </w:r>
            <w:r w:rsidRPr="001B7687">
              <w:rPr>
                <w:rFonts w:asciiTheme="majorBidi" w:eastAsia="SimSun" w:hAnsiTheme="majorBidi" w:cstheme="majorBidi"/>
                <w:bCs/>
                <w:i/>
                <w:iCs/>
                <w:sz w:val="28"/>
                <w:cs/>
                <w:lang w:eastAsia="zh-CN"/>
              </w:rPr>
              <w:t>(ร้อยละ)</w:t>
            </w:r>
          </w:p>
        </w:tc>
        <w:tc>
          <w:tcPr>
            <w:tcW w:w="238" w:type="dxa"/>
          </w:tcPr>
          <w:p w14:paraId="1C0A7233" w14:textId="77777777" w:rsidR="00B12537" w:rsidRPr="001B7687" w:rsidRDefault="00B12537" w:rsidP="00B12537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sz w:val="28"/>
                <w:lang w:eastAsia="zh-CN" w:bidi="ar-SA"/>
              </w:rPr>
              <w:t xml:space="preserve">    </w:t>
            </w:r>
          </w:p>
        </w:tc>
        <w:tc>
          <w:tcPr>
            <w:tcW w:w="1787" w:type="dxa"/>
          </w:tcPr>
          <w:p w14:paraId="57CBD33C" w14:textId="1AFDE5B8" w:rsidR="00B12537" w:rsidRPr="001B7687" w:rsidRDefault="000E1575" w:rsidP="00B12537">
            <w:pPr>
              <w:tabs>
                <w:tab w:val="decimal" w:pos="1074"/>
              </w:tabs>
              <w:suppressAutoHyphens/>
              <w:spacing w:after="0" w:line="240" w:lineRule="auto"/>
              <w:ind w:left="-377" w:right="-34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6.20</w:t>
            </w:r>
          </w:p>
        </w:tc>
        <w:tc>
          <w:tcPr>
            <w:tcW w:w="270" w:type="dxa"/>
          </w:tcPr>
          <w:p w14:paraId="4173944A" w14:textId="77777777" w:rsidR="00B12537" w:rsidRPr="001B7687" w:rsidRDefault="00B12537" w:rsidP="00B12537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1603" w:type="dxa"/>
          </w:tcPr>
          <w:p w14:paraId="0A0CBF84" w14:textId="75B1249C" w:rsidR="00B12537" w:rsidRPr="001B7687" w:rsidRDefault="00B12537" w:rsidP="00B12537">
            <w:pPr>
              <w:tabs>
                <w:tab w:val="decimal" w:pos="867"/>
              </w:tabs>
              <w:suppressAutoHyphens/>
              <w:spacing w:after="0" w:line="240" w:lineRule="auto"/>
              <w:ind w:left="-377" w:right="-34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4.94</w:t>
            </w:r>
          </w:p>
        </w:tc>
      </w:tr>
    </w:tbl>
    <w:p w14:paraId="15DD9763" w14:textId="374A3AAC" w:rsidR="00FF0D54" w:rsidRPr="001B7687" w:rsidRDefault="00FF0D54" w:rsidP="005C6E29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0F329219" w14:textId="39B44F36" w:rsidR="00163D0E" w:rsidRPr="001B7687" w:rsidRDefault="00163D0E">
      <w:pPr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71056869" w14:textId="75D85678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lastRenderedPageBreak/>
        <w:t xml:space="preserve">ผลกระทบจากการเปลี่ยนแปลงของอัตราดอกเบี้ยต่อมูลค่าทางเศรษฐกิจ กรณีดอกเบี้ยเพิ่มขึ้นร้อยละ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1</w:t>
      </w:r>
    </w:p>
    <w:p w14:paraId="77836DDE" w14:textId="77777777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828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4410"/>
        <w:gridCol w:w="270"/>
        <w:gridCol w:w="1710"/>
        <w:gridCol w:w="270"/>
        <w:gridCol w:w="1620"/>
      </w:tblGrid>
      <w:tr w:rsidR="00FF0D54" w:rsidRPr="001B7687" w14:paraId="59A981C0" w14:textId="77777777" w:rsidTr="00B03893">
        <w:trPr>
          <w:trHeight w:val="51"/>
        </w:trPr>
        <w:tc>
          <w:tcPr>
            <w:tcW w:w="4410" w:type="dxa"/>
          </w:tcPr>
          <w:p w14:paraId="081AC2E1" w14:textId="77777777" w:rsidR="00FF0D54" w:rsidRPr="001B7687" w:rsidRDefault="00FF0D54" w:rsidP="00F22112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/>
                <w:sz w:val="28"/>
                <w:lang w:eastAsia="zh-CN" w:bidi="lo-LA"/>
              </w:rPr>
            </w:pPr>
          </w:p>
        </w:tc>
        <w:tc>
          <w:tcPr>
            <w:tcW w:w="270" w:type="dxa"/>
          </w:tcPr>
          <w:p w14:paraId="05B2F481" w14:textId="77777777" w:rsidR="00FF0D54" w:rsidRPr="001B7687" w:rsidRDefault="00FF0D54" w:rsidP="00F2211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eastAsia="zh-CN" w:bidi="ar-SA"/>
              </w:rPr>
            </w:pPr>
          </w:p>
        </w:tc>
        <w:tc>
          <w:tcPr>
            <w:tcW w:w="3600" w:type="dxa"/>
            <w:gridSpan w:val="3"/>
          </w:tcPr>
          <w:p w14:paraId="3D5AA645" w14:textId="74982249" w:rsidR="00FF0D54" w:rsidRPr="001B7687" w:rsidRDefault="00C617FA" w:rsidP="00F2211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B12537" w:rsidRPr="001B7687" w14:paraId="14A9266D" w14:textId="77777777" w:rsidTr="00B03893">
        <w:trPr>
          <w:trHeight w:val="51"/>
        </w:trPr>
        <w:tc>
          <w:tcPr>
            <w:tcW w:w="4410" w:type="dxa"/>
          </w:tcPr>
          <w:p w14:paraId="56E3970A" w14:textId="77777777" w:rsidR="00B12537" w:rsidRPr="001B7687" w:rsidRDefault="00B12537" w:rsidP="00B12537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/>
                <w:sz w:val="28"/>
                <w:lang w:eastAsia="zh-CN" w:bidi="lo-LA"/>
              </w:rPr>
            </w:pPr>
          </w:p>
        </w:tc>
        <w:tc>
          <w:tcPr>
            <w:tcW w:w="270" w:type="dxa"/>
          </w:tcPr>
          <w:p w14:paraId="742630DF" w14:textId="77777777" w:rsidR="00B12537" w:rsidRPr="001B7687" w:rsidRDefault="00B12537" w:rsidP="00B12537">
            <w:pPr>
              <w:suppressAutoHyphens/>
              <w:spacing w:after="0" w:line="240" w:lineRule="auto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eastAsia="zh-CN" w:bidi="ar-SA"/>
              </w:rPr>
            </w:pPr>
          </w:p>
        </w:tc>
        <w:tc>
          <w:tcPr>
            <w:tcW w:w="1710" w:type="dxa"/>
            <w:vAlign w:val="bottom"/>
          </w:tcPr>
          <w:p w14:paraId="782DDDD5" w14:textId="4A456B76" w:rsidR="00B12537" w:rsidRPr="001B7687" w:rsidRDefault="00B12537" w:rsidP="00B12537">
            <w:pPr>
              <w:suppressAutoHyphens/>
              <w:spacing w:after="0" w:line="240" w:lineRule="auto"/>
              <w:ind w:left="-110" w:right="-1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70" w:type="dxa"/>
            <w:vAlign w:val="bottom"/>
          </w:tcPr>
          <w:p w14:paraId="12A43A47" w14:textId="77777777" w:rsidR="00B12537" w:rsidRPr="001B7687" w:rsidRDefault="00B12537" w:rsidP="00B12537">
            <w:pPr>
              <w:suppressAutoHyphens/>
              <w:spacing w:after="0" w:line="240" w:lineRule="auto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eastAsia="zh-CN" w:bidi="ar-SA"/>
              </w:rPr>
            </w:pPr>
          </w:p>
        </w:tc>
        <w:tc>
          <w:tcPr>
            <w:tcW w:w="1620" w:type="dxa"/>
            <w:vAlign w:val="bottom"/>
          </w:tcPr>
          <w:p w14:paraId="415C800C" w14:textId="62AA5F87" w:rsidR="00B12537" w:rsidRPr="001B7687" w:rsidRDefault="00B12537" w:rsidP="00B12537">
            <w:pPr>
              <w:suppressAutoHyphens/>
              <w:spacing w:after="0" w:line="240" w:lineRule="auto"/>
              <w:ind w:left="-110" w:right="-1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2567</w:t>
            </w:r>
          </w:p>
        </w:tc>
      </w:tr>
      <w:tr w:rsidR="00FF0D54" w:rsidRPr="001B7687" w14:paraId="7E2869C5" w14:textId="77777777" w:rsidTr="00B03893">
        <w:trPr>
          <w:trHeight w:val="51"/>
        </w:trPr>
        <w:tc>
          <w:tcPr>
            <w:tcW w:w="4410" w:type="dxa"/>
          </w:tcPr>
          <w:p w14:paraId="6449135B" w14:textId="77777777" w:rsidR="00FF0D54" w:rsidRPr="001B7687" w:rsidRDefault="00FF0D54" w:rsidP="00F22112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/>
                <w:sz w:val="28"/>
                <w:lang w:eastAsia="zh-CN" w:bidi="lo-LA"/>
              </w:rPr>
            </w:pPr>
          </w:p>
        </w:tc>
        <w:tc>
          <w:tcPr>
            <w:tcW w:w="270" w:type="dxa"/>
          </w:tcPr>
          <w:p w14:paraId="627883E4" w14:textId="77777777" w:rsidR="00FF0D54" w:rsidRPr="001B7687" w:rsidRDefault="00FF0D54" w:rsidP="00F22112">
            <w:pPr>
              <w:suppressAutoHyphens/>
              <w:spacing w:after="0" w:line="240" w:lineRule="auto"/>
              <w:ind w:left="-138" w:right="-13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eastAsia="zh-CN"/>
              </w:rPr>
            </w:pPr>
          </w:p>
        </w:tc>
        <w:tc>
          <w:tcPr>
            <w:tcW w:w="3600" w:type="dxa"/>
            <w:gridSpan w:val="3"/>
          </w:tcPr>
          <w:p w14:paraId="4468A901" w14:textId="77777777" w:rsidR="00FF0D54" w:rsidRPr="001B7687" w:rsidRDefault="00FF0D54" w:rsidP="00F22112">
            <w:pPr>
              <w:suppressAutoHyphens/>
              <w:spacing w:after="0" w:line="240" w:lineRule="auto"/>
              <w:ind w:left="-138" w:right="-13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FF0D54" w:rsidRPr="001B7687" w14:paraId="3557737D" w14:textId="77777777" w:rsidTr="00B03893">
        <w:trPr>
          <w:trHeight w:val="51"/>
        </w:trPr>
        <w:tc>
          <w:tcPr>
            <w:tcW w:w="4410" w:type="dxa"/>
            <w:vAlign w:val="bottom"/>
          </w:tcPr>
          <w:p w14:paraId="6F6EA5AC" w14:textId="77777777" w:rsidR="00FF0D54" w:rsidRPr="001B7687" w:rsidRDefault="00FF0D54" w:rsidP="00F22112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Cs/>
                <w:i/>
                <w:iCs/>
                <w:sz w:val="28"/>
                <w:lang w:eastAsia="zh-CN"/>
              </w:rPr>
            </w:pPr>
            <w:r w:rsidRPr="001B7687">
              <w:rPr>
                <w:rFonts w:ascii="Angsana New" w:eastAsia="SimSun" w:hAnsi="Angsana New" w:cs="Angsana New" w:hint="cs"/>
                <w:bCs/>
                <w:i/>
                <w:iCs/>
                <w:sz w:val="28"/>
                <w:cs/>
                <w:lang w:eastAsia="zh-CN"/>
              </w:rPr>
              <w:t>สกุลเงินตรา</w:t>
            </w:r>
          </w:p>
        </w:tc>
        <w:tc>
          <w:tcPr>
            <w:tcW w:w="270" w:type="dxa"/>
            <w:vAlign w:val="bottom"/>
          </w:tcPr>
          <w:p w14:paraId="02D6A21D" w14:textId="77777777" w:rsidR="00FF0D54" w:rsidRPr="001B7687" w:rsidRDefault="00FF0D54" w:rsidP="00F22112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 w:bidi="ar-SA"/>
              </w:rPr>
            </w:pPr>
          </w:p>
        </w:tc>
        <w:tc>
          <w:tcPr>
            <w:tcW w:w="1710" w:type="dxa"/>
          </w:tcPr>
          <w:p w14:paraId="7F15D1ED" w14:textId="10417795" w:rsidR="00FF0D54" w:rsidRPr="001B7687" w:rsidRDefault="00FF0D54" w:rsidP="00F22112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 w:bidi="ar-SA"/>
              </w:rPr>
            </w:pPr>
          </w:p>
        </w:tc>
        <w:tc>
          <w:tcPr>
            <w:tcW w:w="270" w:type="dxa"/>
            <w:vAlign w:val="bottom"/>
          </w:tcPr>
          <w:p w14:paraId="0323756D" w14:textId="77777777" w:rsidR="00FF0D54" w:rsidRPr="001B7687" w:rsidRDefault="00FF0D54" w:rsidP="00F22112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 w:bidi="ar-SA"/>
              </w:rPr>
            </w:pPr>
          </w:p>
        </w:tc>
        <w:tc>
          <w:tcPr>
            <w:tcW w:w="1620" w:type="dxa"/>
          </w:tcPr>
          <w:p w14:paraId="025C989D" w14:textId="77777777" w:rsidR="00FF0D54" w:rsidRPr="001B7687" w:rsidRDefault="00FF0D54" w:rsidP="00F22112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 w:bidi="ar-SA"/>
              </w:rPr>
            </w:pPr>
          </w:p>
        </w:tc>
      </w:tr>
      <w:tr w:rsidR="00B12537" w:rsidRPr="001B7687" w14:paraId="00AE68F8" w14:textId="77777777">
        <w:trPr>
          <w:trHeight w:val="51"/>
        </w:trPr>
        <w:tc>
          <w:tcPr>
            <w:tcW w:w="4410" w:type="dxa"/>
            <w:vAlign w:val="bottom"/>
          </w:tcPr>
          <w:p w14:paraId="76F65293" w14:textId="77777777" w:rsidR="00B12537" w:rsidRPr="001B7687" w:rsidRDefault="00B12537" w:rsidP="00B12537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Cs/>
                <w:sz w:val="28"/>
                <w:lang w:eastAsia="zh-CN" w:bidi="lo-LA"/>
              </w:rPr>
            </w:pPr>
            <w:r w:rsidRPr="001B7687">
              <w:rPr>
                <w:rFonts w:ascii="Angsana New" w:eastAsia="SimSun" w:hAnsi="Angsana New" w:cs="Angsana New" w:hint="cs"/>
                <w:b/>
                <w:sz w:val="28"/>
                <w:cs/>
                <w:lang w:eastAsia="zh-CN"/>
              </w:rPr>
              <w:t>บาท</w:t>
            </w:r>
          </w:p>
        </w:tc>
        <w:tc>
          <w:tcPr>
            <w:tcW w:w="270" w:type="dxa"/>
          </w:tcPr>
          <w:p w14:paraId="62CAD799" w14:textId="77777777" w:rsidR="00B12537" w:rsidRPr="001B7687" w:rsidRDefault="00B12537" w:rsidP="00B12537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 w:bidi="ar-SA"/>
              </w:rPr>
            </w:pPr>
          </w:p>
        </w:tc>
        <w:tc>
          <w:tcPr>
            <w:tcW w:w="1710" w:type="dxa"/>
          </w:tcPr>
          <w:p w14:paraId="1ABDEEB6" w14:textId="18FB267C" w:rsidR="00B12537" w:rsidRPr="001B7687" w:rsidRDefault="00AF7F80" w:rsidP="00B12537">
            <w:pPr>
              <w:tabs>
                <w:tab w:val="decimal" w:pos="1240"/>
              </w:tabs>
              <w:suppressAutoHyphens/>
              <w:spacing w:after="0" w:line="240" w:lineRule="auto"/>
              <w:ind w:left="-377" w:right="16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(7,411)</w:t>
            </w:r>
          </w:p>
        </w:tc>
        <w:tc>
          <w:tcPr>
            <w:tcW w:w="270" w:type="dxa"/>
          </w:tcPr>
          <w:p w14:paraId="037B85B3" w14:textId="77777777" w:rsidR="00B12537" w:rsidRPr="001B7687" w:rsidRDefault="00B12537" w:rsidP="00B12537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620" w:type="dxa"/>
          </w:tcPr>
          <w:p w14:paraId="34C4E5BE" w14:textId="063BB6CF" w:rsidR="00B12537" w:rsidRPr="001B7687" w:rsidRDefault="00B12537" w:rsidP="00B12537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(6,327)</w:t>
            </w:r>
          </w:p>
        </w:tc>
      </w:tr>
      <w:tr w:rsidR="00B12537" w:rsidRPr="001B7687" w14:paraId="0454F068" w14:textId="77777777">
        <w:trPr>
          <w:trHeight w:val="51"/>
        </w:trPr>
        <w:tc>
          <w:tcPr>
            <w:tcW w:w="4410" w:type="dxa"/>
            <w:vAlign w:val="bottom"/>
          </w:tcPr>
          <w:p w14:paraId="3DFD9563" w14:textId="77777777" w:rsidR="00B12537" w:rsidRPr="001B7687" w:rsidRDefault="00B12537" w:rsidP="00B12537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Cs/>
                <w:sz w:val="28"/>
                <w:lang w:eastAsia="zh-CN" w:bidi="lo-LA"/>
              </w:rPr>
            </w:pPr>
            <w:r w:rsidRPr="001B7687">
              <w:rPr>
                <w:rFonts w:ascii="Angsana New" w:eastAsia="SimSun" w:hAnsi="Angsana New" w:cs="Angsana New" w:hint="cs"/>
                <w:b/>
                <w:sz w:val="28"/>
                <w:cs/>
                <w:lang w:eastAsia="zh-CN"/>
              </w:rPr>
              <w:t>ดอลลาร์สหรัฐฯ</w:t>
            </w:r>
          </w:p>
        </w:tc>
        <w:tc>
          <w:tcPr>
            <w:tcW w:w="270" w:type="dxa"/>
          </w:tcPr>
          <w:p w14:paraId="4458BFA6" w14:textId="77777777" w:rsidR="00B12537" w:rsidRPr="001B7687" w:rsidRDefault="00B12537" w:rsidP="00B12537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 w:bidi="ar-SA"/>
              </w:rPr>
            </w:pPr>
          </w:p>
        </w:tc>
        <w:tc>
          <w:tcPr>
            <w:tcW w:w="1710" w:type="dxa"/>
          </w:tcPr>
          <w:p w14:paraId="1BBD0997" w14:textId="2588EC77" w:rsidR="00B12537" w:rsidRPr="001B7687" w:rsidRDefault="00AF7F80" w:rsidP="00B12537">
            <w:pPr>
              <w:tabs>
                <w:tab w:val="decimal" w:pos="1240"/>
              </w:tabs>
              <w:suppressAutoHyphens/>
              <w:spacing w:after="0" w:line="240" w:lineRule="auto"/>
              <w:ind w:left="-377" w:right="16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(1,017)</w:t>
            </w:r>
          </w:p>
        </w:tc>
        <w:tc>
          <w:tcPr>
            <w:tcW w:w="270" w:type="dxa"/>
          </w:tcPr>
          <w:p w14:paraId="3E25A7DE" w14:textId="77777777" w:rsidR="00B12537" w:rsidRPr="001B7687" w:rsidRDefault="00B12537" w:rsidP="00B12537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620" w:type="dxa"/>
          </w:tcPr>
          <w:p w14:paraId="45A5CA76" w14:textId="3D41E961" w:rsidR="00B12537" w:rsidRPr="001B7687" w:rsidRDefault="00B12537" w:rsidP="00B12537">
            <w:pPr>
              <w:tabs>
                <w:tab w:val="decimal" w:pos="1245"/>
              </w:tabs>
              <w:suppressAutoHyphens/>
              <w:spacing w:after="0" w:line="240" w:lineRule="auto"/>
              <w:ind w:left="-110" w:right="-14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35</w:t>
            </w:r>
          </w:p>
        </w:tc>
      </w:tr>
      <w:tr w:rsidR="00B12537" w:rsidRPr="001B7687" w14:paraId="4D030FCF" w14:textId="77777777">
        <w:trPr>
          <w:trHeight w:val="51"/>
        </w:trPr>
        <w:tc>
          <w:tcPr>
            <w:tcW w:w="4410" w:type="dxa"/>
            <w:vAlign w:val="bottom"/>
          </w:tcPr>
          <w:p w14:paraId="49976999" w14:textId="77777777" w:rsidR="00B12537" w:rsidRPr="001B7687" w:rsidRDefault="00B12537" w:rsidP="00B12537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Cs/>
                <w:sz w:val="28"/>
                <w:lang w:eastAsia="zh-CN" w:bidi="lo-LA"/>
              </w:rPr>
            </w:pPr>
            <w:r w:rsidRPr="001B7687">
              <w:rPr>
                <w:rFonts w:ascii="Angsana New" w:eastAsia="SimSun" w:hAnsi="Angsana New" w:cs="Angsana New" w:hint="cs"/>
                <w:b/>
                <w:sz w:val="28"/>
                <w:cs/>
                <w:lang w:eastAsia="zh-CN"/>
              </w:rPr>
              <w:t>ยูโรและสกุลเงินตราอื่น ๆ</w:t>
            </w:r>
            <w:r w:rsidRPr="001B7687">
              <w:rPr>
                <w:rFonts w:ascii="Angsana New" w:eastAsia="SimSun" w:hAnsi="Angsana New" w:cs="Angsana New" w:hint="cs"/>
                <w:b/>
                <w:sz w:val="28"/>
                <w:lang w:eastAsia="zh-CN" w:bidi="lo-LA"/>
              </w:rPr>
              <w:t xml:space="preserve"> </w:t>
            </w:r>
          </w:p>
        </w:tc>
        <w:tc>
          <w:tcPr>
            <w:tcW w:w="270" w:type="dxa"/>
          </w:tcPr>
          <w:p w14:paraId="50BAE5AD" w14:textId="77777777" w:rsidR="00B12537" w:rsidRPr="001B7687" w:rsidRDefault="00B12537" w:rsidP="00B12537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D0A088C" w14:textId="0E5C93D3" w:rsidR="00B12537" w:rsidRPr="001B7687" w:rsidRDefault="00AF7F80" w:rsidP="00B12537">
            <w:pPr>
              <w:tabs>
                <w:tab w:val="decimal" w:pos="1240"/>
              </w:tabs>
              <w:suppressAutoHyphens/>
              <w:spacing w:after="0" w:line="240" w:lineRule="auto"/>
              <w:ind w:left="-377" w:right="16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(38)</w:t>
            </w:r>
          </w:p>
        </w:tc>
        <w:tc>
          <w:tcPr>
            <w:tcW w:w="270" w:type="dxa"/>
          </w:tcPr>
          <w:p w14:paraId="74F6AF82" w14:textId="77777777" w:rsidR="00B12537" w:rsidRPr="001B7687" w:rsidRDefault="00B12537" w:rsidP="00B12537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6B80776" w14:textId="1DFDF2FE" w:rsidR="00B12537" w:rsidRPr="001B7687" w:rsidRDefault="00B12537" w:rsidP="00B12537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(46)</w:t>
            </w:r>
          </w:p>
        </w:tc>
      </w:tr>
      <w:tr w:rsidR="00B12537" w:rsidRPr="001B7687" w14:paraId="29F4FCE4" w14:textId="77777777">
        <w:trPr>
          <w:trHeight w:val="51"/>
        </w:trPr>
        <w:tc>
          <w:tcPr>
            <w:tcW w:w="4410" w:type="dxa"/>
            <w:vAlign w:val="bottom"/>
          </w:tcPr>
          <w:p w14:paraId="09825F28" w14:textId="77777777" w:rsidR="00B12537" w:rsidRPr="001B7687" w:rsidRDefault="00B12537" w:rsidP="00B12537">
            <w:pPr>
              <w:suppressAutoHyphens/>
              <w:spacing w:after="0" w:line="240" w:lineRule="auto"/>
              <w:ind w:right="-200"/>
              <w:rPr>
                <w:rFonts w:ascii="Angsana New" w:eastAsia="SimSun" w:hAnsi="Angsana New" w:cs="Angsana New"/>
                <w:b/>
                <w:sz w:val="28"/>
                <w:lang w:eastAsia="zh-CN" w:bidi="lo-LA"/>
              </w:rPr>
            </w:pPr>
            <w:r w:rsidRPr="001B7687">
              <w:rPr>
                <w:rFonts w:ascii="Angsana New" w:eastAsia="SimSun" w:hAnsi="Angsana New" w:cs="Angsana New" w:hint="cs"/>
                <w:bCs/>
                <w:sz w:val="28"/>
                <w:cs/>
                <w:lang w:eastAsia="zh-CN"/>
              </w:rPr>
              <w:t>รวมผลกระทบต่อมูลค่าทางเศรษฐกิจ</w:t>
            </w:r>
          </w:p>
        </w:tc>
        <w:tc>
          <w:tcPr>
            <w:tcW w:w="270" w:type="dxa"/>
          </w:tcPr>
          <w:p w14:paraId="698924AC" w14:textId="77777777" w:rsidR="00B12537" w:rsidRPr="001B7687" w:rsidRDefault="00B12537" w:rsidP="00B12537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sz w:val="28"/>
                <w:lang w:eastAsia="zh-CN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D50BB97" w14:textId="65D099E0" w:rsidR="00B12537" w:rsidRPr="001B7687" w:rsidRDefault="00AF7F80" w:rsidP="00B12537">
            <w:pPr>
              <w:tabs>
                <w:tab w:val="decimal" w:pos="1240"/>
              </w:tabs>
              <w:suppressAutoHyphens/>
              <w:spacing w:after="0" w:line="240" w:lineRule="auto"/>
              <w:ind w:right="16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(8,466)</w:t>
            </w:r>
          </w:p>
        </w:tc>
        <w:tc>
          <w:tcPr>
            <w:tcW w:w="270" w:type="dxa"/>
          </w:tcPr>
          <w:p w14:paraId="2D397948" w14:textId="77777777" w:rsidR="00B12537" w:rsidRPr="001B7687" w:rsidRDefault="00B12537" w:rsidP="00B12537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0EE8870" w14:textId="1BDE6D52" w:rsidR="00B12537" w:rsidRPr="001B7687" w:rsidRDefault="00B12537" w:rsidP="00B12537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(6,338)</w:t>
            </w:r>
          </w:p>
        </w:tc>
      </w:tr>
      <w:tr w:rsidR="00B12537" w:rsidRPr="001B7687" w14:paraId="68B12351" w14:textId="77777777">
        <w:trPr>
          <w:trHeight w:val="51"/>
        </w:trPr>
        <w:tc>
          <w:tcPr>
            <w:tcW w:w="4410" w:type="dxa"/>
            <w:vAlign w:val="bottom"/>
          </w:tcPr>
          <w:p w14:paraId="36968641" w14:textId="77777777" w:rsidR="00B12537" w:rsidRPr="001B7687" w:rsidRDefault="00B12537" w:rsidP="00B12537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Cs/>
                <w:sz w:val="28"/>
                <w:cs/>
                <w:lang w:eastAsia="zh-CN"/>
              </w:rPr>
            </w:pPr>
            <w:r w:rsidRPr="001B7687">
              <w:rPr>
                <w:rFonts w:ascii="Angsana New" w:eastAsia="SimSun" w:hAnsi="Angsana New" w:cs="Angsana New" w:hint="cs"/>
                <w:bCs/>
                <w:sz w:val="28"/>
                <w:cs/>
                <w:lang w:eastAsia="zh-CN"/>
              </w:rPr>
              <w:t>การเปลี่ยนแปลงของเงินกองทุน</w:t>
            </w:r>
            <w:r w:rsidRPr="001B7687">
              <w:rPr>
                <w:rFonts w:ascii="Angsana New" w:eastAsia="SimSun" w:hAnsi="Angsana New" w:cs="Angsana New" w:hint="cs"/>
                <w:bCs/>
                <w:sz w:val="28"/>
                <w:lang w:eastAsia="zh-CN" w:bidi="lo-LA"/>
              </w:rPr>
              <w:t xml:space="preserve"> </w:t>
            </w:r>
            <w:r w:rsidRPr="001B7687">
              <w:rPr>
                <w:rFonts w:ascii="Angsana New" w:eastAsia="SimSun" w:hAnsi="Angsana New" w:cs="Angsana New" w:hint="cs"/>
                <w:bCs/>
                <w:i/>
                <w:iCs/>
                <w:sz w:val="28"/>
                <w:cs/>
                <w:lang w:eastAsia="zh-CN"/>
              </w:rPr>
              <w:t>(ร้อยละ)</w:t>
            </w:r>
          </w:p>
        </w:tc>
        <w:tc>
          <w:tcPr>
            <w:tcW w:w="270" w:type="dxa"/>
          </w:tcPr>
          <w:p w14:paraId="47A933C5" w14:textId="77777777" w:rsidR="00B12537" w:rsidRPr="001B7687" w:rsidRDefault="00B12537" w:rsidP="00B12537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sz w:val="28"/>
                <w:lang w:eastAsia="zh-CN" w:bidi="ar-SA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133E355" w14:textId="134A84BB" w:rsidR="00B12537" w:rsidRPr="001B7687" w:rsidRDefault="00AF7F80" w:rsidP="00B12537">
            <w:pPr>
              <w:tabs>
                <w:tab w:val="decimal" w:pos="1030"/>
              </w:tabs>
              <w:suppressAutoHyphens/>
              <w:spacing w:after="0" w:line="240" w:lineRule="auto"/>
              <w:ind w:left="-377" w:right="165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(1.87)</w:t>
            </w:r>
          </w:p>
        </w:tc>
        <w:tc>
          <w:tcPr>
            <w:tcW w:w="270" w:type="dxa"/>
          </w:tcPr>
          <w:p w14:paraId="7EA51AC0" w14:textId="77777777" w:rsidR="00B12537" w:rsidRPr="001B7687" w:rsidRDefault="00B12537" w:rsidP="00B12537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F004704" w14:textId="16312538" w:rsidR="00B12537" w:rsidRPr="001B7687" w:rsidRDefault="00B12537" w:rsidP="00B12537">
            <w:pPr>
              <w:tabs>
                <w:tab w:val="decimal" w:pos="1030"/>
              </w:tabs>
              <w:suppressAutoHyphens/>
              <w:spacing w:after="0" w:line="240" w:lineRule="auto"/>
              <w:ind w:left="-377" w:right="7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(1.40)</w:t>
            </w:r>
          </w:p>
        </w:tc>
      </w:tr>
    </w:tbl>
    <w:p w14:paraId="3FE1D9C8" w14:textId="305FF902" w:rsidR="00507C19" w:rsidRPr="001B7687" w:rsidRDefault="00507C19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</w:p>
    <w:p w14:paraId="7BCF05A3" w14:textId="1BDB1C85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1B7687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การวิเคราะห์การเปลี่ยนแปลงของอัตราดอกเบี้ย</w:t>
      </w:r>
    </w:p>
    <w:p w14:paraId="50183B32" w14:textId="77777777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CA3C61A" w14:textId="3A2C9DD2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="00C617FA" w:rsidRPr="001B7687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B12537" w:rsidRPr="001B7687">
        <w:rPr>
          <w:rFonts w:asciiTheme="majorBidi" w:eastAsia="Times New Roman" w:hAnsiTheme="majorBidi" w:cstheme="majorBidi"/>
          <w:sz w:val="30"/>
          <w:szCs w:val="30"/>
        </w:rPr>
        <w:t>8</w:t>
      </w:r>
      <w:r w:rsidR="00C617FA" w:rsidRPr="001B76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C617FA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256</w:t>
      </w:r>
      <w:r w:rsidR="00B12537" w:rsidRPr="001B7687">
        <w:rPr>
          <w:rFonts w:asciiTheme="majorBidi" w:eastAsia="Times New Roman" w:hAnsiTheme="majorBidi" w:cstheme="majorBidi"/>
          <w:sz w:val="30"/>
          <w:szCs w:val="30"/>
        </w:rPr>
        <w:t>7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 สินทรัพย์และหนี้สินทางการเงินที่สำคัญมีระยะเวลาของการเปลี่ยนอัตราดอกเบี้ยดังนี้</w:t>
      </w:r>
    </w:p>
    <w:p w14:paraId="41F3C496" w14:textId="77777777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883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915"/>
        <w:gridCol w:w="240"/>
        <w:gridCol w:w="828"/>
        <w:gridCol w:w="270"/>
        <w:gridCol w:w="717"/>
        <w:gridCol w:w="240"/>
        <w:gridCol w:w="786"/>
        <w:gridCol w:w="239"/>
        <w:gridCol w:w="759"/>
        <w:gridCol w:w="239"/>
        <w:gridCol w:w="763"/>
        <w:gridCol w:w="240"/>
        <w:gridCol w:w="876"/>
      </w:tblGrid>
      <w:tr w:rsidR="00FF0D54" w:rsidRPr="001B7687" w14:paraId="40311516" w14:textId="77777777" w:rsidTr="000B548B">
        <w:trPr>
          <w:tblHeader/>
        </w:trPr>
        <w:tc>
          <w:tcPr>
            <w:tcW w:w="1710" w:type="dxa"/>
            <w:vAlign w:val="bottom"/>
          </w:tcPr>
          <w:p w14:paraId="3FC992F9" w14:textId="77777777" w:rsidR="00FF0D54" w:rsidRPr="001B7687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73" w:type="dxa"/>
            <w:gridSpan w:val="15"/>
            <w:vAlign w:val="bottom"/>
          </w:tcPr>
          <w:p w14:paraId="33182430" w14:textId="77777777" w:rsidR="00FF0D54" w:rsidRPr="001B7687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C617FA" w:rsidRPr="001B7687" w14:paraId="528CB469" w14:textId="77777777" w:rsidTr="000B548B">
        <w:trPr>
          <w:tblHeader/>
        </w:trPr>
        <w:tc>
          <w:tcPr>
            <w:tcW w:w="1710" w:type="dxa"/>
            <w:vAlign w:val="bottom"/>
          </w:tcPr>
          <w:p w14:paraId="3602CA0E" w14:textId="77777777" w:rsidR="00C617FA" w:rsidRPr="001B7687" w:rsidRDefault="00C617FA" w:rsidP="00C617FA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73" w:type="dxa"/>
            <w:gridSpan w:val="15"/>
            <w:vAlign w:val="bottom"/>
          </w:tcPr>
          <w:p w14:paraId="240E457E" w14:textId="14CA2A22" w:rsidR="00C617FA" w:rsidRPr="001B7687" w:rsidRDefault="00C617FA" w:rsidP="00C617F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 w:rsidR="00B12537"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>8</w:t>
            </w:r>
          </w:p>
        </w:tc>
      </w:tr>
      <w:tr w:rsidR="00FF0D54" w:rsidRPr="001B7687" w14:paraId="64143901" w14:textId="77777777" w:rsidTr="009D6B3D">
        <w:trPr>
          <w:tblHeader/>
        </w:trPr>
        <w:tc>
          <w:tcPr>
            <w:tcW w:w="1710" w:type="dxa"/>
            <w:vAlign w:val="bottom"/>
          </w:tcPr>
          <w:p w14:paraId="7AF1FE7A" w14:textId="77777777" w:rsidR="00FF0D54" w:rsidRPr="001B7687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30BC8276" w14:textId="77777777" w:rsidR="00FF0D54" w:rsidRPr="001B7687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51" w:type="dxa"/>
            <w:vAlign w:val="bottom"/>
          </w:tcPr>
          <w:p w14:paraId="4AE5B153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vAlign w:val="bottom"/>
          </w:tcPr>
          <w:p w14:paraId="68D0896D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2335175B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vAlign w:val="bottom"/>
          </w:tcPr>
          <w:p w14:paraId="46CDC218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5E9BE9DC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7" w:type="dxa"/>
            <w:vAlign w:val="bottom"/>
          </w:tcPr>
          <w:p w14:paraId="1E678047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03B0F817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372A4B18" w14:textId="77777777" w:rsidR="00FF0D54" w:rsidRPr="001B7687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vAlign w:val="bottom"/>
          </w:tcPr>
          <w:p w14:paraId="6C8FAF28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5F3F90C2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24A14CCD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5B0C24A5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7BE6B56A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vAlign w:val="bottom"/>
          </w:tcPr>
          <w:p w14:paraId="5CCA9DCA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FF0D54" w:rsidRPr="001B7687" w14:paraId="2563E681" w14:textId="77777777" w:rsidTr="009D6B3D">
        <w:trPr>
          <w:tblHeader/>
        </w:trPr>
        <w:tc>
          <w:tcPr>
            <w:tcW w:w="1710" w:type="dxa"/>
            <w:vAlign w:val="bottom"/>
          </w:tcPr>
          <w:p w14:paraId="76DBC768" w14:textId="77777777" w:rsidR="00FF0D54" w:rsidRPr="001B7687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687DDE22" w14:textId="77777777" w:rsidR="00FF0D54" w:rsidRPr="001B7687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51" w:type="dxa"/>
            <w:vAlign w:val="bottom"/>
          </w:tcPr>
          <w:p w14:paraId="3FBFBA35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970" w:type="dxa"/>
            <w:gridSpan w:val="5"/>
            <w:vAlign w:val="bottom"/>
          </w:tcPr>
          <w:p w14:paraId="395766C2" w14:textId="77777777" w:rsidR="00FF0D54" w:rsidRPr="001B7687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40" w:type="dxa"/>
            <w:vAlign w:val="bottom"/>
          </w:tcPr>
          <w:p w14:paraId="690E02B5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598AB89D" w14:textId="77777777" w:rsidR="00FF0D54" w:rsidRPr="001B7687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vAlign w:val="bottom"/>
          </w:tcPr>
          <w:p w14:paraId="39D9373A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5D287DE4" w14:textId="77777777" w:rsidR="00FF0D54" w:rsidRPr="001B7687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vAlign w:val="bottom"/>
          </w:tcPr>
          <w:p w14:paraId="75727B27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43EB7384" w14:textId="77777777" w:rsidR="00FF0D54" w:rsidRPr="001B7687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vAlign w:val="bottom"/>
          </w:tcPr>
          <w:p w14:paraId="3ABB5B9B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vAlign w:val="bottom"/>
          </w:tcPr>
          <w:p w14:paraId="40B61C2E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FF0D54" w:rsidRPr="001B7687" w14:paraId="352AF61F" w14:textId="77777777" w:rsidTr="009D6B3D">
        <w:trPr>
          <w:tblHeader/>
        </w:trPr>
        <w:tc>
          <w:tcPr>
            <w:tcW w:w="1710" w:type="dxa"/>
            <w:vAlign w:val="bottom"/>
          </w:tcPr>
          <w:p w14:paraId="048EBBE2" w14:textId="77777777" w:rsidR="00FF0D54" w:rsidRPr="001B7687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72CA787B" w14:textId="77777777" w:rsidR="00FF0D54" w:rsidRPr="001B7687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51" w:type="dxa"/>
            <w:vAlign w:val="bottom"/>
          </w:tcPr>
          <w:p w14:paraId="5C7D0D67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vAlign w:val="bottom"/>
          </w:tcPr>
          <w:p w14:paraId="44781909" w14:textId="77777777" w:rsidR="00FF0D54" w:rsidRPr="001B7687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vAlign w:val="bottom"/>
          </w:tcPr>
          <w:p w14:paraId="4E654855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vAlign w:val="bottom"/>
          </w:tcPr>
          <w:p w14:paraId="1E94CB75" w14:textId="77777777" w:rsidR="00FF0D54" w:rsidRPr="001B7687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70" w:type="dxa"/>
            <w:vAlign w:val="bottom"/>
          </w:tcPr>
          <w:p w14:paraId="4D4E1488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7" w:type="dxa"/>
            <w:vAlign w:val="bottom"/>
          </w:tcPr>
          <w:p w14:paraId="477674C1" w14:textId="77777777" w:rsidR="00FF0D54" w:rsidRPr="001B7687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40" w:type="dxa"/>
            <w:vAlign w:val="bottom"/>
          </w:tcPr>
          <w:p w14:paraId="2669F7AB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4A4F0FA5" w14:textId="77777777" w:rsidR="00FF0D54" w:rsidRPr="001B7687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มากกว่า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vAlign w:val="bottom"/>
          </w:tcPr>
          <w:p w14:paraId="56181371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74AEC278" w14:textId="77777777" w:rsidR="00FF0D54" w:rsidRPr="001B7687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vAlign w:val="bottom"/>
          </w:tcPr>
          <w:p w14:paraId="6F676F6D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6E2A8FEC" w14:textId="77777777" w:rsidR="00FF0D54" w:rsidRPr="001B7687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vAlign w:val="bottom"/>
          </w:tcPr>
          <w:p w14:paraId="71E03D27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vAlign w:val="bottom"/>
          </w:tcPr>
          <w:p w14:paraId="4296FB14" w14:textId="77777777" w:rsidR="00FF0D54" w:rsidRPr="001B7687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FF0D54" w:rsidRPr="001B7687" w14:paraId="590F4B76" w14:textId="77777777" w:rsidTr="000B548B">
        <w:trPr>
          <w:tblHeader/>
        </w:trPr>
        <w:tc>
          <w:tcPr>
            <w:tcW w:w="1710" w:type="dxa"/>
            <w:vAlign w:val="bottom"/>
          </w:tcPr>
          <w:p w14:paraId="4C30E485" w14:textId="77777777" w:rsidR="00FF0D54" w:rsidRPr="001B7687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8173" w:type="dxa"/>
            <w:gridSpan w:val="15"/>
            <w:vAlign w:val="bottom"/>
          </w:tcPr>
          <w:p w14:paraId="0ABB9351" w14:textId="77777777" w:rsidR="00FF0D54" w:rsidRPr="001B7687" w:rsidRDefault="00FF0D54" w:rsidP="00F22112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FF0D54" w:rsidRPr="001B7687" w14:paraId="2CE62B6B" w14:textId="77777777" w:rsidTr="009D6B3D">
        <w:tc>
          <w:tcPr>
            <w:tcW w:w="1710" w:type="dxa"/>
            <w:vAlign w:val="bottom"/>
          </w:tcPr>
          <w:p w14:paraId="3ACEE12F" w14:textId="77777777" w:rsidR="00FF0D54" w:rsidRPr="001B7687" w:rsidRDefault="00FF0D54" w:rsidP="00F2211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810" w:type="dxa"/>
            <w:vAlign w:val="center"/>
          </w:tcPr>
          <w:p w14:paraId="2DA19075" w14:textId="77777777" w:rsidR="00FF0D54" w:rsidRPr="001B768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vAlign w:val="center"/>
          </w:tcPr>
          <w:p w14:paraId="2A2F9DD0" w14:textId="77777777" w:rsidR="00FF0D54" w:rsidRPr="001B768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vAlign w:val="center"/>
          </w:tcPr>
          <w:p w14:paraId="7FC60F13" w14:textId="77777777" w:rsidR="00FF0D54" w:rsidRPr="001B768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6C3D35EC" w14:textId="77777777" w:rsidR="00FF0D54" w:rsidRPr="001B768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vAlign w:val="center"/>
          </w:tcPr>
          <w:p w14:paraId="034A9FD7" w14:textId="77777777" w:rsidR="00FF0D54" w:rsidRPr="001B768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60E2AD61" w14:textId="77777777" w:rsidR="00FF0D54" w:rsidRPr="001B768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7" w:type="dxa"/>
            <w:vAlign w:val="center"/>
          </w:tcPr>
          <w:p w14:paraId="73225DDF" w14:textId="77777777" w:rsidR="00FF0D54" w:rsidRPr="001B768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0878199E" w14:textId="77777777" w:rsidR="00FF0D54" w:rsidRPr="001B768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vAlign w:val="center"/>
          </w:tcPr>
          <w:p w14:paraId="027B8191" w14:textId="77777777" w:rsidR="00FF0D54" w:rsidRPr="001B768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center"/>
          </w:tcPr>
          <w:p w14:paraId="57264FDF" w14:textId="77777777" w:rsidR="00FF0D54" w:rsidRPr="001B768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center"/>
          </w:tcPr>
          <w:p w14:paraId="73D300B1" w14:textId="77777777" w:rsidR="00FF0D54" w:rsidRPr="001B768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00CE7F9D" w14:textId="77777777" w:rsidR="00FF0D54" w:rsidRPr="001B768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vAlign w:val="center"/>
          </w:tcPr>
          <w:p w14:paraId="0D026083" w14:textId="77777777" w:rsidR="00FF0D54" w:rsidRPr="001B768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center"/>
          </w:tcPr>
          <w:p w14:paraId="2F3D3717" w14:textId="77777777" w:rsidR="00FF0D54" w:rsidRPr="001B768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vAlign w:val="center"/>
          </w:tcPr>
          <w:p w14:paraId="5A7746DB" w14:textId="77777777" w:rsidR="00FF0D54" w:rsidRPr="001B768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D1287" w:rsidRPr="001B7687" w14:paraId="55C2B435" w14:textId="77777777" w:rsidTr="009D6B3D">
        <w:tc>
          <w:tcPr>
            <w:tcW w:w="1710" w:type="dxa"/>
            <w:vAlign w:val="bottom"/>
          </w:tcPr>
          <w:p w14:paraId="151C8097" w14:textId="77777777" w:rsidR="002D1287" w:rsidRPr="001B7687" w:rsidRDefault="002D1287" w:rsidP="002D1287">
            <w:pPr>
              <w:tabs>
                <w:tab w:val="left" w:pos="71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เงินสด</w:t>
            </w:r>
          </w:p>
        </w:tc>
        <w:tc>
          <w:tcPr>
            <w:tcW w:w="810" w:type="dxa"/>
            <w:vAlign w:val="bottom"/>
          </w:tcPr>
          <w:p w14:paraId="017DD6BC" w14:textId="775D8AD5" w:rsidR="002D1287" w:rsidRPr="001B7687" w:rsidRDefault="002D1287" w:rsidP="002D1287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51" w:type="dxa"/>
            <w:vAlign w:val="bottom"/>
          </w:tcPr>
          <w:p w14:paraId="53A38E69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vAlign w:val="bottom"/>
          </w:tcPr>
          <w:p w14:paraId="449B411D" w14:textId="5AA3F6BA" w:rsidR="002D1287" w:rsidRPr="001B7687" w:rsidRDefault="002D1287" w:rsidP="002D1287">
            <w:pPr>
              <w:tabs>
                <w:tab w:val="decimal" w:pos="381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131DDB37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vAlign w:val="bottom"/>
          </w:tcPr>
          <w:p w14:paraId="7B6F931C" w14:textId="5F3D2665" w:rsidR="002D1287" w:rsidRPr="001B7687" w:rsidRDefault="002D1287" w:rsidP="002D1287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26B99FA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7" w:type="dxa"/>
            <w:vAlign w:val="bottom"/>
          </w:tcPr>
          <w:p w14:paraId="74FEC896" w14:textId="47F6CEF3" w:rsidR="002D1287" w:rsidRPr="001B7687" w:rsidRDefault="002D1287" w:rsidP="002D1287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6D62083F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64E33D10" w14:textId="626E2D72" w:rsidR="002D1287" w:rsidRPr="001B7687" w:rsidRDefault="002D1287" w:rsidP="002D1287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7CAA8977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3568A7B2" w14:textId="37D26134" w:rsidR="002D1287" w:rsidRPr="001B7687" w:rsidRDefault="002D1287" w:rsidP="002D1287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0AF62F1C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2179F7AD" w14:textId="1CE7EC39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43,867</w:t>
            </w:r>
          </w:p>
        </w:tc>
        <w:tc>
          <w:tcPr>
            <w:tcW w:w="240" w:type="dxa"/>
            <w:vAlign w:val="bottom"/>
          </w:tcPr>
          <w:p w14:paraId="5F1F6BA8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vAlign w:val="bottom"/>
          </w:tcPr>
          <w:p w14:paraId="5371F4A1" w14:textId="085E0281" w:rsidR="002D1287" w:rsidRPr="001B7687" w:rsidRDefault="002D1287" w:rsidP="002D1287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43,867</w:t>
            </w:r>
          </w:p>
        </w:tc>
      </w:tr>
      <w:tr w:rsidR="002D1287" w:rsidRPr="001B7687" w14:paraId="4A638FE4" w14:textId="77777777" w:rsidTr="009D6B3D">
        <w:tc>
          <w:tcPr>
            <w:tcW w:w="1710" w:type="dxa"/>
            <w:vAlign w:val="bottom"/>
          </w:tcPr>
          <w:p w14:paraId="2988286D" w14:textId="6E212530" w:rsidR="002D1287" w:rsidRPr="001B7687" w:rsidRDefault="002D1287" w:rsidP="002D1287">
            <w:pPr>
              <w:tabs>
                <w:tab w:val="left" w:pos="71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br/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และตลาดเงิน </w:t>
            </w:r>
            <w:r w:rsidRPr="001B7687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3A8E6" w14:textId="1992C065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21,069</w:t>
            </w:r>
          </w:p>
        </w:tc>
        <w:tc>
          <w:tcPr>
            <w:tcW w:w="251" w:type="dxa"/>
            <w:vAlign w:val="bottom"/>
          </w:tcPr>
          <w:p w14:paraId="40F36E73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10506" w14:textId="2DEB98A4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569,926</w:t>
            </w:r>
          </w:p>
        </w:tc>
        <w:tc>
          <w:tcPr>
            <w:tcW w:w="240" w:type="dxa"/>
            <w:vAlign w:val="bottom"/>
          </w:tcPr>
          <w:p w14:paraId="348A8974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7EB8D" w14:textId="424B9D06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1,592</w:t>
            </w:r>
          </w:p>
        </w:tc>
        <w:tc>
          <w:tcPr>
            <w:tcW w:w="270" w:type="dxa"/>
            <w:vAlign w:val="bottom"/>
          </w:tcPr>
          <w:p w14:paraId="2DA453D8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15439" w14:textId="69D3DA06" w:rsidR="002D1287" w:rsidRPr="001B7687" w:rsidRDefault="002D1287" w:rsidP="002D1287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4378BE83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17D16" w14:textId="7F601921" w:rsidR="002D1287" w:rsidRPr="001B7687" w:rsidRDefault="002D1287" w:rsidP="002D1287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27987223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F6496" w14:textId="24B0F7FB" w:rsidR="002D1287" w:rsidRPr="001B7687" w:rsidRDefault="002D1287" w:rsidP="002D1287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4CA286FD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1701B" w14:textId="34262EBA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29,119</w:t>
            </w:r>
          </w:p>
        </w:tc>
        <w:tc>
          <w:tcPr>
            <w:tcW w:w="240" w:type="dxa"/>
            <w:vAlign w:val="bottom"/>
          </w:tcPr>
          <w:p w14:paraId="27D66745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48307" w14:textId="37DB678B" w:rsidR="002D1287" w:rsidRPr="001B7687" w:rsidRDefault="002D1287" w:rsidP="002D1287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621,706</w:t>
            </w:r>
          </w:p>
        </w:tc>
      </w:tr>
      <w:tr w:rsidR="002D1287" w:rsidRPr="001B7687" w14:paraId="5D5AF51B" w14:textId="77777777" w:rsidTr="009D6B3D">
        <w:tc>
          <w:tcPr>
            <w:tcW w:w="1710" w:type="dxa"/>
            <w:vAlign w:val="bottom"/>
          </w:tcPr>
          <w:p w14:paraId="6A46D9F1" w14:textId="020FED89" w:rsidR="002D1287" w:rsidRPr="001B7687" w:rsidRDefault="002D1287" w:rsidP="002D1287">
            <w:pPr>
              <w:tabs>
                <w:tab w:val="left" w:pos="71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สินทรัพย์ทางการเงิน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br/>
              <w:t xml:space="preserve">   ที่วัดมูลค่าด้วย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br/>
              <w:t xml:space="preserve">   มูลค่ายุติธรรมผ่าน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br/>
            </w:r>
            <w:r w:rsidRPr="001B7687">
              <w:rPr>
                <w:rFonts w:asciiTheme="majorBidi" w:eastAsia="Angsana New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กำไรหรือขาดทุน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3D4C8" w14:textId="77200E64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4,847</w:t>
            </w:r>
          </w:p>
        </w:tc>
        <w:tc>
          <w:tcPr>
            <w:tcW w:w="251" w:type="dxa"/>
            <w:vAlign w:val="bottom"/>
          </w:tcPr>
          <w:p w14:paraId="68A6DB83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02F24" w14:textId="23D51CCC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35</w:t>
            </w:r>
          </w:p>
        </w:tc>
        <w:tc>
          <w:tcPr>
            <w:tcW w:w="240" w:type="dxa"/>
            <w:vAlign w:val="bottom"/>
          </w:tcPr>
          <w:p w14:paraId="0D5D7044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A1AA" w14:textId="41BE8B5C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703</w:t>
            </w:r>
          </w:p>
        </w:tc>
        <w:tc>
          <w:tcPr>
            <w:tcW w:w="270" w:type="dxa"/>
            <w:vAlign w:val="bottom"/>
          </w:tcPr>
          <w:p w14:paraId="644EE31A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B4F50" w14:textId="45F52CAD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15,556</w:t>
            </w:r>
          </w:p>
        </w:tc>
        <w:tc>
          <w:tcPr>
            <w:tcW w:w="240" w:type="dxa"/>
            <w:vAlign w:val="bottom"/>
          </w:tcPr>
          <w:p w14:paraId="4CCE74FF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B38AC" w14:textId="69BFC408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27,308</w:t>
            </w:r>
          </w:p>
        </w:tc>
        <w:tc>
          <w:tcPr>
            <w:tcW w:w="239" w:type="dxa"/>
            <w:vAlign w:val="bottom"/>
          </w:tcPr>
          <w:p w14:paraId="5769F6C0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BFC8B" w14:textId="7CD06947" w:rsidR="002D1287" w:rsidRPr="001B7687" w:rsidRDefault="002D1287" w:rsidP="002D1287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0D841D57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658F7" w14:textId="6263CB1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84,067</w:t>
            </w:r>
          </w:p>
        </w:tc>
        <w:tc>
          <w:tcPr>
            <w:tcW w:w="240" w:type="dxa"/>
            <w:vAlign w:val="bottom"/>
          </w:tcPr>
          <w:p w14:paraId="116FC4B7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A50D0" w14:textId="29732CC4" w:rsidR="002D1287" w:rsidRPr="001B7687" w:rsidRDefault="002D1287" w:rsidP="002D1287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132,516</w:t>
            </w:r>
          </w:p>
        </w:tc>
      </w:tr>
      <w:tr w:rsidR="002D1287" w:rsidRPr="001B7687" w14:paraId="093F2894" w14:textId="77777777" w:rsidTr="009D6B3D">
        <w:tc>
          <w:tcPr>
            <w:tcW w:w="1710" w:type="dxa"/>
            <w:vAlign w:val="bottom"/>
          </w:tcPr>
          <w:p w14:paraId="5D03CF71" w14:textId="5BCCCD63" w:rsidR="002D1287" w:rsidRPr="001B7687" w:rsidRDefault="002D1287" w:rsidP="002D1287">
            <w:pPr>
              <w:tabs>
                <w:tab w:val="left" w:pos="71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เงินลงทุนสุทธิ</w:t>
            </w:r>
            <w:r w:rsidR="006537FE">
              <w:rPr>
                <w:rFonts w:asciiTheme="majorBidi" w:eastAsia="Times New Roman" w:hAnsiTheme="majorBidi" w:cs="Angsana New" w:hint="cs"/>
                <w:szCs w:val="22"/>
                <w:vertAlign w:val="superscript"/>
                <w:cs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="Angsana New"/>
                <w:szCs w:val="22"/>
                <w:vertAlign w:val="superscript"/>
                <w:lang w:eastAsia="zh-CN"/>
              </w:rPr>
              <w:t>**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A1703" w14:textId="428914E6" w:rsidR="002D1287" w:rsidRPr="001B7687" w:rsidRDefault="002D1287" w:rsidP="002D1287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51" w:type="dxa"/>
            <w:vAlign w:val="bottom"/>
          </w:tcPr>
          <w:p w14:paraId="2D91BCAF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0634F" w14:textId="0575ECDE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3,7</w:t>
            </w:r>
            <w:r w:rsidR="008F5465">
              <w:rPr>
                <w:rFonts w:asciiTheme="majorBidi" w:hAnsiTheme="majorBidi" w:cstheme="majorBidi"/>
                <w:szCs w:val="22"/>
              </w:rPr>
              <w:t>40</w:t>
            </w:r>
          </w:p>
        </w:tc>
        <w:tc>
          <w:tcPr>
            <w:tcW w:w="240" w:type="dxa"/>
            <w:vAlign w:val="bottom"/>
          </w:tcPr>
          <w:p w14:paraId="68EEB074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43B6B" w14:textId="5DEDDE6A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52,691</w:t>
            </w:r>
          </w:p>
        </w:tc>
        <w:tc>
          <w:tcPr>
            <w:tcW w:w="270" w:type="dxa"/>
            <w:vAlign w:val="bottom"/>
          </w:tcPr>
          <w:p w14:paraId="5F983336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996C" w14:textId="097A75D5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203,979</w:t>
            </w:r>
          </w:p>
        </w:tc>
        <w:tc>
          <w:tcPr>
            <w:tcW w:w="240" w:type="dxa"/>
            <w:vAlign w:val="bottom"/>
          </w:tcPr>
          <w:p w14:paraId="0B97B947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B81C7" w14:textId="3A072061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164,107</w:t>
            </w:r>
          </w:p>
        </w:tc>
        <w:tc>
          <w:tcPr>
            <w:tcW w:w="239" w:type="dxa"/>
            <w:vAlign w:val="bottom"/>
          </w:tcPr>
          <w:p w14:paraId="0C9E96D9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DB75B" w14:textId="3E720553" w:rsidR="002D1287" w:rsidRPr="001B7687" w:rsidRDefault="002D1287" w:rsidP="002D1287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18400490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pacing w:after="0" w:line="240" w:lineRule="auto"/>
              <w:ind w:left="92" w:right="79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BCE5E" w14:textId="3743240F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3,501</w:t>
            </w:r>
          </w:p>
        </w:tc>
        <w:tc>
          <w:tcPr>
            <w:tcW w:w="240" w:type="dxa"/>
            <w:vAlign w:val="bottom"/>
          </w:tcPr>
          <w:p w14:paraId="5928E5FB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BB583" w14:textId="3A7DF124" w:rsidR="002D1287" w:rsidRPr="001B7687" w:rsidRDefault="002D1287" w:rsidP="002D1287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428,01</w:t>
            </w:r>
            <w:r w:rsidR="008F5465">
              <w:rPr>
                <w:rFonts w:asciiTheme="majorBidi" w:hAnsiTheme="majorBidi" w:cstheme="majorBidi"/>
                <w:szCs w:val="22"/>
              </w:rPr>
              <w:t>8</w:t>
            </w:r>
          </w:p>
        </w:tc>
      </w:tr>
      <w:tr w:rsidR="002D1287" w:rsidRPr="001B7687" w14:paraId="40BAA464" w14:textId="77777777" w:rsidTr="009D6B3D">
        <w:tc>
          <w:tcPr>
            <w:tcW w:w="1710" w:type="dxa"/>
            <w:vAlign w:val="bottom"/>
          </w:tcPr>
          <w:p w14:paraId="57045BE7" w14:textId="0E5CB48E" w:rsidR="002D1287" w:rsidRPr="001B7687" w:rsidRDefault="002D1287" w:rsidP="002D1287">
            <w:pPr>
              <w:tabs>
                <w:tab w:val="left" w:pos="71"/>
                <w:tab w:val="left" w:pos="425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เงินให้สินเชื่อแก่ลูกหนี้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  <w:r w:rsidRPr="001B7687">
              <w:rPr>
                <w:rFonts w:asciiTheme="majorBidi" w:eastAsia="Times New Roman" w:hAnsiTheme="majorBidi" w:cstheme="majorBidi"/>
                <w:szCs w:val="22"/>
                <w:vertAlign w:val="superscript"/>
                <w:lang w:eastAsia="zh-CN"/>
              </w:rPr>
              <w:t>*</w:t>
            </w:r>
            <w:r w:rsidRPr="001B7687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69837" w14:textId="7D3C5112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1,174,858</w:t>
            </w:r>
          </w:p>
        </w:tc>
        <w:tc>
          <w:tcPr>
            <w:tcW w:w="251" w:type="dxa"/>
            <w:vAlign w:val="bottom"/>
          </w:tcPr>
          <w:p w14:paraId="784A5403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5F5B8" w14:textId="0DFF1B19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355,747</w:t>
            </w:r>
          </w:p>
        </w:tc>
        <w:tc>
          <w:tcPr>
            <w:tcW w:w="240" w:type="dxa"/>
            <w:vAlign w:val="bottom"/>
          </w:tcPr>
          <w:p w14:paraId="6C306CC8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A25CD" w14:textId="0EBF55CB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167,857</w:t>
            </w:r>
          </w:p>
        </w:tc>
        <w:tc>
          <w:tcPr>
            <w:tcW w:w="270" w:type="dxa"/>
            <w:vAlign w:val="bottom"/>
          </w:tcPr>
          <w:p w14:paraId="1E18E7BE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F1554" w14:textId="5D4AF9B4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526,936</w:t>
            </w:r>
          </w:p>
        </w:tc>
        <w:tc>
          <w:tcPr>
            <w:tcW w:w="240" w:type="dxa"/>
            <w:vAlign w:val="bottom"/>
          </w:tcPr>
          <w:p w14:paraId="7261FEEB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D818C" w14:textId="205A47A2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31,307</w:t>
            </w:r>
          </w:p>
        </w:tc>
        <w:tc>
          <w:tcPr>
            <w:tcW w:w="239" w:type="dxa"/>
            <w:vAlign w:val="bottom"/>
          </w:tcPr>
          <w:p w14:paraId="4DDF9B38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29880" w14:textId="427AD224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96,165</w:t>
            </w:r>
          </w:p>
        </w:tc>
        <w:tc>
          <w:tcPr>
            <w:tcW w:w="239" w:type="dxa"/>
            <w:vAlign w:val="bottom"/>
          </w:tcPr>
          <w:p w14:paraId="79B12237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A8F45" w14:textId="7CDC8312" w:rsidR="002D1287" w:rsidRPr="001B7687" w:rsidRDefault="002D1287" w:rsidP="002D1287">
            <w:pPr>
              <w:tabs>
                <w:tab w:val="decimal" w:pos="32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47D70423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683CA" w14:textId="329D3B22" w:rsidR="002D1287" w:rsidRPr="001B7687" w:rsidRDefault="002D1287" w:rsidP="002D1287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2,352,870</w:t>
            </w:r>
          </w:p>
        </w:tc>
      </w:tr>
      <w:tr w:rsidR="002D1287" w:rsidRPr="001B7687" w14:paraId="566A515E" w14:textId="77777777" w:rsidTr="009D6B3D">
        <w:tc>
          <w:tcPr>
            <w:tcW w:w="1710" w:type="dxa"/>
            <w:vAlign w:val="bottom"/>
          </w:tcPr>
          <w:p w14:paraId="53415928" w14:textId="77777777" w:rsidR="002D1287" w:rsidRPr="001B7687" w:rsidRDefault="002D1287" w:rsidP="002D1287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0642A7" w14:textId="54F248EA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1,200,774</w:t>
            </w:r>
          </w:p>
        </w:tc>
        <w:tc>
          <w:tcPr>
            <w:tcW w:w="251" w:type="dxa"/>
            <w:vAlign w:val="bottom"/>
          </w:tcPr>
          <w:p w14:paraId="4437C275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2BC86A" w14:textId="37E8DE02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929,44</w:t>
            </w:r>
            <w:r w:rsidR="008F5465"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</w:p>
        </w:tc>
        <w:tc>
          <w:tcPr>
            <w:tcW w:w="240" w:type="dxa"/>
            <w:vAlign w:val="bottom"/>
          </w:tcPr>
          <w:p w14:paraId="6CB4500A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F7F0D" w14:textId="615504C5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222,843</w:t>
            </w:r>
          </w:p>
        </w:tc>
        <w:tc>
          <w:tcPr>
            <w:tcW w:w="270" w:type="dxa"/>
            <w:vAlign w:val="bottom"/>
          </w:tcPr>
          <w:p w14:paraId="3C69F375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ADB242" w14:textId="15A4E7F0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746,471</w:t>
            </w:r>
          </w:p>
        </w:tc>
        <w:tc>
          <w:tcPr>
            <w:tcW w:w="240" w:type="dxa"/>
            <w:vAlign w:val="bottom"/>
          </w:tcPr>
          <w:p w14:paraId="6D9C7740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97B3F5" w14:textId="7262AB04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222,722</w:t>
            </w:r>
          </w:p>
        </w:tc>
        <w:tc>
          <w:tcPr>
            <w:tcW w:w="239" w:type="dxa"/>
            <w:vAlign w:val="bottom"/>
          </w:tcPr>
          <w:p w14:paraId="24DF9273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021474" w14:textId="4E47A792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96,165</w:t>
            </w:r>
          </w:p>
        </w:tc>
        <w:tc>
          <w:tcPr>
            <w:tcW w:w="239" w:type="dxa"/>
            <w:vAlign w:val="bottom"/>
          </w:tcPr>
          <w:p w14:paraId="5AD77557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BD6439" w14:textId="2DF47444" w:rsidR="002D1287" w:rsidRPr="001B7687" w:rsidRDefault="002D1287" w:rsidP="002D128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160,554</w:t>
            </w:r>
          </w:p>
        </w:tc>
        <w:tc>
          <w:tcPr>
            <w:tcW w:w="240" w:type="dxa"/>
            <w:vAlign w:val="bottom"/>
          </w:tcPr>
          <w:p w14:paraId="7ABA9B78" w14:textId="77777777" w:rsidR="002D1287" w:rsidRPr="001B7687" w:rsidRDefault="002D1287" w:rsidP="002D1287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EB56B5" w14:textId="55583336" w:rsidR="002D1287" w:rsidRPr="001B7687" w:rsidRDefault="002D1287" w:rsidP="002D1287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3,578,97</w:t>
            </w:r>
            <w:r w:rsidR="008F5465">
              <w:rPr>
                <w:rFonts w:asciiTheme="majorBidi" w:hAnsiTheme="majorBidi" w:cstheme="majorBidi"/>
                <w:b/>
                <w:bCs/>
                <w:szCs w:val="22"/>
              </w:rPr>
              <w:t>7</w:t>
            </w:r>
          </w:p>
        </w:tc>
      </w:tr>
      <w:tr w:rsidR="00707AF2" w:rsidRPr="001B7687" w14:paraId="504ACD37" w14:textId="77777777" w:rsidTr="000B548B">
        <w:trPr>
          <w:trHeight w:val="1229"/>
        </w:trPr>
        <w:tc>
          <w:tcPr>
            <w:tcW w:w="9883" w:type="dxa"/>
            <w:gridSpan w:val="16"/>
          </w:tcPr>
          <w:p w14:paraId="3884A67B" w14:textId="77777777" w:rsidR="00707AF2" w:rsidRPr="001B7687" w:rsidRDefault="00707AF2" w:rsidP="00707AF2">
            <w:pPr>
              <w:spacing w:line="240" w:lineRule="auto"/>
              <w:rPr>
                <w:rFonts w:asciiTheme="majorBidi" w:eastAsia="Times New Roman" w:hAnsiTheme="majorBidi" w:cstheme="majorBidi"/>
                <w:sz w:val="2"/>
                <w:szCs w:val="2"/>
                <w:vertAlign w:val="superscript"/>
                <w:lang w:eastAsia="zh-CN"/>
              </w:rPr>
            </w:pPr>
          </w:p>
          <w:p w14:paraId="4E8A0E0E" w14:textId="5BC7BE5C" w:rsidR="0008401B" w:rsidRPr="001B7687" w:rsidRDefault="00707AF2" w:rsidP="0008401B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  <w:r w:rsidRPr="001B768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   </w:t>
            </w:r>
            <w:r w:rsidR="0008401B"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ก่อนหักค่าเผื่อผลขาดทุนด้านเครดิตที่คาดว่าจะเกิดขึ้นจำนวน</w:t>
            </w:r>
            <w:r w:rsidRPr="001B7687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</w:t>
            </w:r>
            <w:r w:rsidR="002D1287" w:rsidRPr="001B768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82</w:t>
            </w: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ล้านบาท</w:t>
            </w:r>
          </w:p>
          <w:p w14:paraId="630EF7F1" w14:textId="0E915079" w:rsidR="00707AF2" w:rsidRPr="001B7687" w:rsidRDefault="0008401B" w:rsidP="0008401B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lang w:eastAsia="zh-CN"/>
              </w:rPr>
              <w:t>*</w:t>
            </w:r>
            <w:r w:rsidRPr="001B768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ก่อนหักค่าเผื่อผลขาดทุนด้านเครดิตที่คาดว่าจะเกิดขึ้นจำนวน</w:t>
            </w:r>
            <w:r w:rsidRPr="001B7687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</w:t>
            </w:r>
            <w:r w:rsidR="002D1287" w:rsidRPr="001B768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57</w:t>
            </w:r>
            <w:r w:rsidR="00C57E7B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ล้านบาท</w:t>
            </w:r>
            <w:r w:rsidR="00707AF2" w:rsidRPr="001B768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br/>
            </w:r>
            <w:r w:rsidR="00707AF2" w:rsidRPr="001B7687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**</w:t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lang w:eastAsia="zh-CN"/>
              </w:rPr>
              <w:t>*</w:t>
            </w:r>
            <w:r w:rsidR="00707AF2" w:rsidRPr="001B768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  </w:t>
            </w:r>
            <w:r w:rsidR="00707AF2" w:rsidRPr="001B7687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ไม่รวมผล</w:t>
            </w:r>
            <w:r w:rsidR="00C57E7B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>กำไร (</w:t>
            </w:r>
            <w:r w:rsidR="00707AF2" w:rsidRPr="001B7687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ขาดทุน</w:t>
            </w:r>
            <w:r w:rsidR="00C57E7B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 xml:space="preserve">) </w:t>
            </w:r>
            <w:r w:rsidR="00707AF2" w:rsidRPr="001B7687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จากการเปลี่ยนแปลงเงื่อนไขใหม่ที่ยังไม่ตัดจำหน่าย</w:t>
            </w:r>
          </w:p>
        </w:tc>
      </w:tr>
      <w:tr w:rsidR="000F4E0E" w:rsidRPr="001B7687" w14:paraId="5E605025" w14:textId="77777777" w:rsidTr="009D6B3D">
        <w:tc>
          <w:tcPr>
            <w:tcW w:w="1710" w:type="dxa"/>
            <w:vAlign w:val="bottom"/>
          </w:tcPr>
          <w:p w14:paraId="6A523646" w14:textId="69AA3AE2" w:rsidR="000F4E0E" w:rsidRPr="001B7687" w:rsidRDefault="000F4E0E" w:rsidP="000F4E0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F90F6B" w14:textId="2FDC8637" w:rsidR="000F4E0E" w:rsidRPr="001B7687" w:rsidRDefault="000F4E0E" w:rsidP="000F4E0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</w:tcPr>
          <w:p w14:paraId="63D15C9A" w14:textId="77777777" w:rsidR="000F4E0E" w:rsidRPr="001B7687" w:rsidRDefault="000F4E0E" w:rsidP="000F4E0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</w:tcPr>
          <w:p w14:paraId="71DA6CF7" w14:textId="61205151" w:rsidR="000F4E0E" w:rsidRPr="001B7687" w:rsidRDefault="000F4E0E" w:rsidP="000F4E0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</w:tcPr>
          <w:p w14:paraId="63932495" w14:textId="77777777" w:rsidR="000F4E0E" w:rsidRPr="001B7687" w:rsidRDefault="000F4E0E" w:rsidP="000F4E0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1EEF54DA" w14:textId="23F74BB6" w:rsidR="000F4E0E" w:rsidRPr="001B7687" w:rsidRDefault="000F4E0E" w:rsidP="000F4E0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</w:tcPr>
          <w:p w14:paraId="5E96F82D" w14:textId="77777777" w:rsidR="000F4E0E" w:rsidRPr="001B7687" w:rsidRDefault="000F4E0E" w:rsidP="000F4E0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60BBAD0A" w14:textId="47B5C946" w:rsidR="000F4E0E" w:rsidRPr="001B7687" w:rsidRDefault="000F4E0E" w:rsidP="000F4E0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1AEA388B" w14:textId="77777777" w:rsidR="000F4E0E" w:rsidRPr="001B7687" w:rsidRDefault="000F4E0E" w:rsidP="000F4E0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</w:tcPr>
          <w:p w14:paraId="2687F328" w14:textId="1F958FAE" w:rsidR="000F4E0E" w:rsidRPr="001B7687" w:rsidRDefault="000F4E0E" w:rsidP="000F4E0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48880405" w14:textId="77777777" w:rsidR="000F4E0E" w:rsidRPr="001B7687" w:rsidRDefault="000F4E0E" w:rsidP="000F4E0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250F2064" w14:textId="76AB2ACA" w:rsidR="000F4E0E" w:rsidRPr="001B7687" w:rsidRDefault="000F4E0E" w:rsidP="000F4E0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</w:tcPr>
          <w:p w14:paraId="505A575F" w14:textId="77777777" w:rsidR="000F4E0E" w:rsidRPr="001B7687" w:rsidRDefault="000F4E0E" w:rsidP="000F4E0E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left w:val="nil"/>
              <w:right w:val="nil"/>
            </w:tcBorders>
          </w:tcPr>
          <w:p w14:paraId="34D6B672" w14:textId="6B675816" w:rsidR="000F4E0E" w:rsidRPr="001B7687" w:rsidRDefault="000F4E0E" w:rsidP="000F4E0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</w:tcPr>
          <w:p w14:paraId="2C221293" w14:textId="77777777" w:rsidR="000F4E0E" w:rsidRPr="001B7687" w:rsidRDefault="000F4E0E" w:rsidP="000F4E0E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322F5F1B" w14:textId="24299C8B" w:rsidR="000F4E0E" w:rsidRPr="001B7687" w:rsidRDefault="000F4E0E" w:rsidP="000F4E0E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A10064" w:rsidRPr="001B7687" w14:paraId="33E12A0B" w14:textId="77777777" w:rsidTr="009D6B3D">
        <w:tc>
          <w:tcPr>
            <w:tcW w:w="1710" w:type="dxa"/>
            <w:vAlign w:val="bottom"/>
          </w:tcPr>
          <w:p w14:paraId="2085AC91" w14:textId="1AC09895" w:rsidR="00A10064" w:rsidRPr="001B7687" w:rsidRDefault="00A10064" w:rsidP="00A10064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b/>
                <w:bCs/>
                <w:i/>
                <w:iCs/>
                <w:szCs w:val="22"/>
                <w:cs/>
                <w:lang w:eastAsia="zh-CN"/>
              </w:rPr>
              <w:lastRenderedPageBreak/>
              <w:t>หนี้สินทางการเงิน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339FEFB" w14:textId="77777777" w:rsidR="00A10064" w:rsidRPr="001B7687" w:rsidRDefault="00A10064" w:rsidP="00A10064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</w:tcPr>
          <w:p w14:paraId="22F7C7E4" w14:textId="77777777" w:rsidR="00A10064" w:rsidRPr="001B7687" w:rsidRDefault="00A10064" w:rsidP="00A10064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</w:tcPr>
          <w:p w14:paraId="16BC2E1A" w14:textId="77777777" w:rsidR="00A10064" w:rsidRPr="001B7687" w:rsidRDefault="00A10064" w:rsidP="00A10064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</w:tcPr>
          <w:p w14:paraId="4C415EBB" w14:textId="77777777" w:rsidR="00A10064" w:rsidRPr="001B7687" w:rsidRDefault="00A10064" w:rsidP="00A10064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02DC0A1F" w14:textId="77777777" w:rsidR="00A10064" w:rsidRPr="001B7687" w:rsidRDefault="00A10064" w:rsidP="00A10064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</w:tcPr>
          <w:p w14:paraId="4E7D071A" w14:textId="77777777" w:rsidR="00A10064" w:rsidRPr="001B7687" w:rsidRDefault="00A10064" w:rsidP="00A10064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2D8640FF" w14:textId="77777777" w:rsidR="00A10064" w:rsidRPr="001B7687" w:rsidRDefault="00A10064" w:rsidP="00A10064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12784B3C" w14:textId="77777777" w:rsidR="00A10064" w:rsidRPr="001B7687" w:rsidRDefault="00A10064" w:rsidP="00A10064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</w:tcPr>
          <w:p w14:paraId="2BEAF30C" w14:textId="77777777" w:rsidR="00A10064" w:rsidRPr="001B7687" w:rsidRDefault="00A10064" w:rsidP="00A10064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6F7ADA50" w14:textId="77777777" w:rsidR="00A10064" w:rsidRPr="001B7687" w:rsidRDefault="00A10064" w:rsidP="00A10064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57162FCA" w14:textId="77777777" w:rsidR="00A10064" w:rsidRPr="001B7687" w:rsidRDefault="00A10064" w:rsidP="00A10064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</w:tcPr>
          <w:p w14:paraId="093434A0" w14:textId="77777777" w:rsidR="00A10064" w:rsidRPr="001B7687" w:rsidRDefault="00A10064" w:rsidP="00A10064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left w:val="nil"/>
              <w:right w:val="nil"/>
            </w:tcBorders>
          </w:tcPr>
          <w:p w14:paraId="32D3823E" w14:textId="77777777" w:rsidR="00A10064" w:rsidRPr="001B7687" w:rsidRDefault="00A10064" w:rsidP="00A1006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</w:tcPr>
          <w:p w14:paraId="77384D20" w14:textId="77777777" w:rsidR="00A10064" w:rsidRPr="001B7687" w:rsidRDefault="00A10064" w:rsidP="00A10064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45F3C534" w14:textId="77777777" w:rsidR="00A10064" w:rsidRPr="001B7687" w:rsidRDefault="00A10064" w:rsidP="00A10064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9D6B3D" w:rsidRPr="001B7687" w14:paraId="5183863E" w14:textId="77777777" w:rsidTr="009D6B3D">
        <w:tc>
          <w:tcPr>
            <w:tcW w:w="1710" w:type="dxa"/>
            <w:vAlign w:val="bottom"/>
          </w:tcPr>
          <w:p w14:paraId="3E39A789" w14:textId="6271AC78" w:rsidR="009D6B3D" w:rsidRPr="001B7687" w:rsidRDefault="009D6B3D" w:rsidP="009D6B3D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เงินรับฝาก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4DCF5AE" w14:textId="618A5ADE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1,882,784</w:t>
            </w:r>
          </w:p>
        </w:tc>
        <w:tc>
          <w:tcPr>
            <w:tcW w:w="251" w:type="dxa"/>
            <w:vAlign w:val="bottom"/>
          </w:tcPr>
          <w:p w14:paraId="6BC9F5EA" w14:textId="77777777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3DEC0CD1" w14:textId="349AAF3F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262,169</w:t>
            </w:r>
          </w:p>
        </w:tc>
        <w:tc>
          <w:tcPr>
            <w:tcW w:w="240" w:type="dxa"/>
            <w:vAlign w:val="bottom"/>
          </w:tcPr>
          <w:p w14:paraId="23B47CAD" w14:textId="77777777" w:rsidR="009D6B3D" w:rsidRPr="001B7687" w:rsidRDefault="009D6B3D" w:rsidP="009D6B3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5E1FCF04" w14:textId="4FFB7BBD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259,166</w:t>
            </w:r>
          </w:p>
        </w:tc>
        <w:tc>
          <w:tcPr>
            <w:tcW w:w="270" w:type="dxa"/>
            <w:vAlign w:val="bottom"/>
          </w:tcPr>
          <w:p w14:paraId="0555A1F3" w14:textId="77777777" w:rsidR="009D6B3D" w:rsidRPr="001B7687" w:rsidRDefault="009D6B3D" w:rsidP="009D6B3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  <w:vAlign w:val="bottom"/>
          </w:tcPr>
          <w:p w14:paraId="4132A46B" w14:textId="4FC8BBB7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52,740</w:t>
            </w:r>
          </w:p>
        </w:tc>
        <w:tc>
          <w:tcPr>
            <w:tcW w:w="240" w:type="dxa"/>
            <w:vAlign w:val="bottom"/>
          </w:tcPr>
          <w:p w14:paraId="4EDA7F1A" w14:textId="77777777" w:rsidR="009D6B3D" w:rsidRPr="001B7687" w:rsidRDefault="009D6B3D" w:rsidP="009D6B3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14:paraId="2F4AE74E" w14:textId="5124014D" w:rsidR="009D6B3D" w:rsidRPr="001B7687" w:rsidRDefault="009D6B3D" w:rsidP="009D6B3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67987386" w14:textId="77777777" w:rsidR="009D6B3D" w:rsidRPr="001B7687" w:rsidRDefault="009D6B3D" w:rsidP="009D6B3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vAlign w:val="bottom"/>
          </w:tcPr>
          <w:p w14:paraId="5E94D3DD" w14:textId="1D3420C9" w:rsidR="009D6B3D" w:rsidRPr="001B7687" w:rsidRDefault="009D6B3D" w:rsidP="009D6B3D">
            <w:pPr>
              <w:tabs>
                <w:tab w:val="decimal" w:pos="336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0E90AC9D" w14:textId="77777777" w:rsidR="009D6B3D" w:rsidRPr="001B7687" w:rsidRDefault="009D6B3D" w:rsidP="009D6B3D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left w:val="nil"/>
              <w:right w:val="nil"/>
            </w:tcBorders>
            <w:vAlign w:val="bottom"/>
          </w:tcPr>
          <w:p w14:paraId="5F3AC904" w14:textId="20782C04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106,456</w:t>
            </w:r>
          </w:p>
        </w:tc>
        <w:tc>
          <w:tcPr>
            <w:tcW w:w="240" w:type="dxa"/>
            <w:vAlign w:val="bottom"/>
          </w:tcPr>
          <w:p w14:paraId="6D3E9151" w14:textId="77777777" w:rsidR="009D6B3D" w:rsidRPr="001B7687" w:rsidRDefault="009D6B3D" w:rsidP="009D6B3D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459BBBA" w14:textId="74711521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2,563,315</w:t>
            </w:r>
          </w:p>
        </w:tc>
      </w:tr>
      <w:tr w:rsidR="009D6B3D" w:rsidRPr="001B7687" w14:paraId="5446DE88" w14:textId="77777777" w:rsidTr="009D6B3D">
        <w:tc>
          <w:tcPr>
            <w:tcW w:w="1710" w:type="dxa"/>
            <w:vAlign w:val="bottom"/>
          </w:tcPr>
          <w:p w14:paraId="1E5DBCA0" w14:textId="2AB0E0A2" w:rsidR="009D6B3D" w:rsidRPr="001B7687" w:rsidRDefault="009D6B3D" w:rsidP="009D6B3D">
            <w:pPr>
              <w:tabs>
                <w:tab w:val="left" w:pos="2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br/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    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และตลาดเงิน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D1A043E" w14:textId="7DCA10AF" w:rsidR="009D6B3D" w:rsidRPr="001B7687" w:rsidRDefault="00441090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szCs w:val="22"/>
              </w:rPr>
              <w:t>8,790</w:t>
            </w:r>
          </w:p>
        </w:tc>
        <w:tc>
          <w:tcPr>
            <w:tcW w:w="251" w:type="dxa"/>
            <w:vAlign w:val="bottom"/>
          </w:tcPr>
          <w:p w14:paraId="3A218841" w14:textId="77777777" w:rsidR="009D6B3D" w:rsidRPr="001B7687" w:rsidRDefault="009D6B3D" w:rsidP="009D6B3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3374F543" w14:textId="43D42BB9" w:rsidR="009D6B3D" w:rsidRPr="001B7687" w:rsidRDefault="004F3835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szCs w:val="22"/>
              </w:rPr>
              <w:t>217,407</w:t>
            </w:r>
          </w:p>
        </w:tc>
        <w:tc>
          <w:tcPr>
            <w:tcW w:w="240" w:type="dxa"/>
            <w:vAlign w:val="bottom"/>
          </w:tcPr>
          <w:p w14:paraId="28F1E867" w14:textId="77777777" w:rsidR="009D6B3D" w:rsidRPr="001B7687" w:rsidRDefault="009D6B3D" w:rsidP="009D6B3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636D81D2" w14:textId="6833CD60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23,640</w:t>
            </w:r>
          </w:p>
        </w:tc>
        <w:tc>
          <w:tcPr>
            <w:tcW w:w="270" w:type="dxa"/>
            <w:vAlign w:val="bottom"/>
          </w:tcPr>
          <w:p w14:paraId="7B1A3D49" w14:textId="77777777" w:rsidR="009D6B3D" w:rsidRPr="001B7687" w:rsidRDefault="009D6B3D" w:rsidP="009D6B3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  <w:vAlign w:val="bottom"/>
          </w:tcPr>
          <w:p w14:paraId="38AE1E38" w14:textId="05BFA831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17,247</w:t>
            </w:r>
          </w:p>
        </w:tc>
        <w:tc>
          <w:tcPr>
            <w:tcW w:w="240" w:type="dxa"/>
            <w:vAlign w:val="bottom"/>
          </w:tcPr>
          <w:p w14:paraId="0ACA1833" w14:textId="77777777" w:rsidR="009D6B3D" w:rsidRPr="001B7687" w:rsidRDefault="009D6B3D" w:rsidP="009D6B3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14:paraId="060F0571" w14:textId="476FE65A" w:rsidR="009D6B3D" w:rsidRPr="001B7687" w:rsidRDefault="009D6B3D" w:rsidP="009D6B3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09507A46" w14:textId="77777777" w:rsidR="009D6B3D" w:rsidRPr="001B7687" w:rsidRDefault="009D6B3D" w:rsidP="009D6B3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vAlign w:val="bottom"/>
          </w:tcPr>
          <w:p w14:paraId="6F6F8813" w14:textId="27EFA6A9" w:rsidR="009D6B3D" w:rsidRPr="001B7687" w:rsidRDefault="009D6B3D" w:rsidP="009D6B3D">
            <w:pPr>
              <w:tabs>
                <w:tab w:val="decimal" w:pos="336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24C42708" w14:textId="77777777" w:rsidR="009D6B3D" w:rsidRPr="001B7687" w:rsidRDefault="009D6B3D" w:rsidP="009D6B3D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left w:val="nil"/>
              <w:right w:val="nil"/>
            </w:tcBorders>
            <w:vAlign w:val="bottom"/>
          </w:tcPr>
          <w:p w14:paraId="141A2790" w14:textId="44FAA2BD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13,925</w:t>
            </w:r>
          </w:p>
        </w:tc>
        <w:tc>
          <w:tcPr>
            <w:tcW w:w="240" w:type="dxa"/>
            <w:vAlign w:val="bottom"/>
          </w:tcPr>
          <w:p w14:paraId="4A6C87FE" w14:textId="77777777" w:rsidR="009D6B3D" w:rsidRPr="001B7687" w:rsidRDefault="009D6B3D" w:rsidP="009D6B3D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40A9FC75" w14:textId="23512D15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281,009</w:t>
            </w:r>
          </w:p>
        </w:tc>
      </w:tr>
      <w:tr w:rsidR="009D6B3D" w:rsidRPr="001B7687" w14:paraId="198ECA45" w14:textId="77777777" w:rsidTr="009D6B3D">
        <w:tc>
          <w:tcPr>
            <w:tcW w:w="1710" w:type="dxa"/>
            <w:vAlign w:val="bottom"/>
          </w:tcPr>
          <w:p w14:paraId="59FEC1A8" w14:textId="6AA850AC" w:rsidR="009D6B3D" w:rsidRPr="001B7687" w:rsidRDefault="009D6B3D" w:rsidP="009D6B3D">
            <w:pPr>
              <w:tabs>
                <w:tab w:val="left" w:pos="2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1B7687">
              <w:rPr>
                <w:rFonts w:asciiTheme="majorBidi" w:eastAsia="Angsana New" w:hAnsiTheme="majorBidi" w:cstheme="majorBidi" w:hint="cs"/>
                <w:szCs w:val="22"/>
                <w:cs/>
                <w:lang w:eastAsia="zh-CN"/>
              </w:rPr>
              <w:t>หนี้สิน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ทางการเงิน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br/>
              <w:t xml:space="preserve">   </w:t>
            </w:r>
            <w:r w:rsidRPr="001B7687">
              <w:rPr>
                <w:rFonts w:asciiTheme="majorBidi" w:eastAsia="Angsana New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ที่วัดมูลค่าด้วย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br/>
              <w:t xml:space="preserve">   </w:t>
            </w:r>
            <w:r w:rsidRPr="001B7687">
              <w:rPr>
                <w:rFonts w:asciiTheme="majorBidi" w:eastAsia="Angsana New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มูลค่ายุติธรรมผ่าน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br/>
            </w:r>
            <w:r w:rsidRPr="001B7687">
              <w:rPr>
                <w:rFonts w:asciiTheme="majorBidi" w:eastAsia="Angsana New" w:hAnsiTheme="majorBidi" w:cstheme="majorBidi" w:hint="cs"/>
                <w:szCs w:val="22"/>
                <w:cs/>
                <w:lang w:eastAsia="zh-CN"/>
              </w:rPr>
              <w:t xml:space="preserve">      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กำไรหรือขาดทุน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5832EF" w14:textId="09CC7BA5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12</w:t>
            </w:r>
          </w:p>
        </w:tc>
        <w:tc>
          <w:tcPr>
            <w:tcW w:w="251" w:type="dxa"/>
            <w:vAlign w:val="bottom"/>
          </w:tcPr>
          <w:p w14:paraId="5BA6B9B0" w14:textId="77777777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262E7DFD" w14:textId="70CC62BC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76</w:t>
            </w:r>
          </w:p>
        </w:tc>
        <w:tc>
          <w:tcPr>
            <w:tcW w:w="240" w:type="dxa"/>
            <w:vAlign w:val="bottom"/>
          </w:tcPr>
          <w:p w14:paraId="60A41FB6" w14:textId="77777777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136169ED" w14:textId="26394298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16</w:t>
            </w:r>
            <w:r w:rsidR="00B01D9D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1B2976A7" w14:textId="77777777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  <w:vAlign w:val="bottom"/>
          </w:tcPr>
          <w:p w14:paraId="20B99812" w14:textId="43CF8B93" w:rsidR="009D6B3D" w:rsidRPr="001B7687" w:rsidRDefault="00B01D9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0B0BB53F" w14:textId="77777777" w:rsidR="009D6B3D" w:rsidRPr="001B7687" w:rsidRDefault="009D6B3D" w:rsidP="009D6B3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14:paraId="5B34E908" w14:textId="0C412D43" w:rsidR="009D6B3D" w:rsidRPr="001B7687" w:rsidRDefault="009D6B3D" w:rsidP="009D6B3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17DCCC1F" w14:textId="77777777" w:rsidR="009D6B3D" w:rsidRPr="001B7687" w:rsidRDefault="009D6B3D" w:rsidP="009D6B3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vAlign w:val="bottom"/>
          </w:tcPr>
          <w:p w14:paraId="0C8F908A" w14:textId="25BC40C0" w:rsidR="009D6B3D" w:rsidRPr="001B7687" w:rsidRDefault="009D6B3D" w:rsidP="009D6B3D">
            <w:pPr>
              <w:tabs>
                <w:tab w:val="decimal" w:pos="336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7AA8B859" w14:textId="77777777" w:rsidR="009D6B3D" w:rsidRPr="001B7687" w:rsidRDefault="009D6B3D" w:rsidP="009D6B3D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left w:val="nil"/>
              <w:right w:val="nil"/>
            </w:tcBorders>
            <w:vAlign w:val="bottom"/>
          </w:tcPr>
          <w:p w14:paraId="35B533B5" w14:textId="01358930" w:rsidR="009D6B3D" w:rsidRPr="001B7687" w:rsidRDefault="009D6B3D" w:rsidP="009D6B3D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038D6686" w14:textId="77777777" w:rsidR="009D6B3D" w:rsidRPr="001B7687" w:rsidRDefault="009D6B3D" w:rsidP="009D6B3D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2A2C5E5" w14:textId="1740F2BC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252</w:t>
            </w:r>
          </w:p>
        </w:tc>
      </w:tr>
      <w:tr w:rsidR="009D6B3D" w:rsidRPr="001B7687" w14:paraId="0F6459F5" w14:textId="77777777" w:rsidTr="009D6B3D">
        <w:tc>
          <w:tcPr>
            <w:tcW w:w="1710" w:type="dxa"/>
            <w:vAlign w:val="bottom"/>
          </w:tcPr>
          <w:p w14:paraId="14A7177B" w14:textId="0B525128" w:rsidR="009D6B3D" w:rsidRPr="001B7687" w:rsidRDefault="009D6B3D" w:rsidP="009D6B3D">
            <w:pPr>
              <w:tabs>
                <w:tab w:val="left" w:pos="248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  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93C7A4F" w14:textId="5D917F82" w:rsidR="009D6B3D" w:rsidRPr="001B7687" w:rsidRDefault="008F5465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51" w:type="dxa"/>
            <w:vAlign w:val="bottom"/>
          </w:tcPr>
          <w:p w14:paraId="502D247B" w14:textId="77777777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6EDD5F38" w14:textId="125574DD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5,</w:t>
            </w:r>
            <w:r w:rsidR="00B01D9D">
              <w:rPr>
                <w:rFonts w:asciiTheme="majorBidi" w:hAnsiTheme="majorBidi" w:cstheme="majorBidi"/>
                <w:szCs w:val="22"/>
              </w:rPr>
              <w:t>3</w:t>
            </w:r>
            <w:r w:rsidRPr="001B7687">
              <w:rPr>
                <w:rFonts w:asciiTheme="majorBidi" w:hAnsiTheme="majorBidi" w:cstheme="majorBidi"/>
                <w:szCs w:val="22"/>
              </w:rPr>
              <w:t>0</w:t>
            </w:r>
            <w:r w:rsidR="008F5465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40" w:type="dxa"/>
            <w:vAlign w:val="bottom"/>
          </w:tcPr>
          <w:p w14:paraId="3D9ACDB2" w14:textId="77777777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76D2044C" w14:textId="41E900BC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14,084</w:t>
            </w:r>
          </w:p>
        </w:tc>
        <w:tc>
          <w:tcPr>
            <w:tcW w:w="270" w:type="dxa"/>
            <w:vAlign w:val="bottom"/>
          </w:tcPr>
          <w:p w14:paraId="71FBC141" w14:textId="77777777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  <w:vAlign w:val="bottom"/>
          </w:tcPr>
          <w:p w14:paraId="6231DF4F" w14:textId="56D3A71B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90,060</w:t>
            </w:r>
          </w:p>
        </w:tc>
        <w:tc>
          <w:tcPr>
            <w:tcW w:w="240" w:type="dxa"/>
            <w:vAlign w:val="bottom"/>
          </w:tcPr>
          <w:p w14:paraId="2E50CDEA" w14:textId="77777777" w:rsidR="009D6B3D" w:rsidRPr="001B7687" w:rsidRDefault="009D6B3D" w:rsidP="009D6B3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14:paraId="6CF85948" w14:textId="51013BED" w:rsidR="009D6B3D" w:rsidRPr="001B7687" w:rsidRDefault="009D6B3D" w:rsidP="009D6B3D">
            <w:pPr>
              <w:tabs>
                <w:tab w:val="decimal" w:pos="569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11,04</w:t>
            </w:r>
            <w:r w:rsidR="00B01D9D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239" w:type="dxa"/>
            <w:vAlign w:val="bottom"/>
          </w:tcPr>
          <w:p w14:paraId="0E85FFBE" w14:textId="77777777" w:rsidR="009D6B3D" w:rsidRPr="001B7687" w:rsidRDefault="009D6B3D" w:rsidP="009D6B3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vAlign w:val="bottom"/>
          </w:tcPr>
          <w:p w14:paraId="45B0D4BE" w14:textId="594A62A4" w:rsidR="009D6B3D" w:rsidRPr="001B7687" w:rsidRDefault="009D6B3D" w:rsidP="009D6B3D">
            <w:pPr>
              <w:tabs>
                <w:tab w:val="decimal" w:pos="336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2BDE6A1F" w14:textId="77777777" w:rsidR="009D6B3D" w:rsidRPr="001B7687" w:rsidRDefault="009D6B3D" w:rsidP="009D6B3D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left w:val="nil"/>
              <w:right w:val="nil"/>
            </w:tcBorders>
            <w:vAlign w:val="bottom"/>
          </w:tcPr>
          <w:p w14:paraId="0E99ECB9" w14:textId="2A877B54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40" w:type="dxa"/>
            <w:vAlign w:val="bottom"/>
          </w:tcPr>
          <w:p w14:paraId="421B374B" w14:textId="77777777" w:rsidR="009D6B3D" w:rsidRPr="001B7687" w:rsidRDefault="009D6B3D" w:rsidP="009D6B3D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9251A07" w14:textId="6649B8B5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120,494</w:t>
            </w:r>
          </w:p>
        </w:tc>
      </w:tr>
      <w:tr w:rsidR="009D6B3D" w:rsidRPr="001B7687" w14:paraId="57BA1E04" w14:textId="77777777" w:rsidTr="009D6B3D">
        <w:tc>
          <w:tcPr>
            <w:tcW w:w="1710" w:type="dxa"/>
            <w:vAlign w:val="bottom"/>
          </w:tcPr>
          <w:p w14:paraId="1009DA23" w14:textId="1A1E5998" w:rsidR="009D6B3D" w:rsidRPr="001B7687" w:rsidRDefault="009D6B3D" w:rsidP="009D6B3D">
            <w:pPr>
              <w:tabs>
                <w:tab w:val="left" w:pos="248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021D38" w14:textId="042A731E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1,</w:t>
            </w:r>
            <w:r w:rsidR="00441090">
              <w:rPr>
                <w:rFonts w:asciiTheme="majorBidi" w:hAnsiTheme="majorBidi" w:cstheme="majorBidi"/>
                <w:b/>
                <w:bCs/>
                <w:szCs w:val="22"/>
              </w:rPr>
              <w:t>891,586</w:t>
            </w:r>
          </w:p>
        </w:tc>
        <w:tc>
          <w:tcPr>
            <w:tcW w:w="251" w:type="dxa"/>
            <w:vAlign w:val="bottom"/>
          </w:tcPr>
          <w:p w14:paraId="1D27E981" w14:textId="77777777" w:rsidR="009D6B3D" w:rsidRPr="001B7687" w:rsidRDefault="009D6B3D" w:rsidP="009D6B3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35AC84" w14:textId="30728617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48</w:t>
            </w:r>
            <w:r w:rsidR="004F3835">
              <w:rPr>
                <w:rFonts w:asciiTheme="majorBidi" w:hAnsiTheme="majorBidi" w:cstheme="majorBidi"/>
                <w:b/>
                <w:bCs/>
                <w:szCs w:val="22"/>
              </w:rPr>
              <w:t>4,957</w:t>
            </w:r>
          </w:p>
        </w:tc>
        <w:tc>
          <w:tcPr>
            <w:tcW w:w="240" w:type="dxa"/>
            <w:vAlign w:val="bottom"/>
          </w:tcPr>
          <w:p w14:paraId="692815B3" w14:textId="77777777" w:rsidR="009D6B3D" w:rsidRPr="001B7687" w:rsidRDefault="009D6B3D" w:rsidP="009D6B3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D55463" w14:textId="156C7F60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297,05</w:t>
            </w:r>
            <w:r w:rsidR="00B01D9D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30132412" w14:textId="77777777" w:rsidR="009D6B3D" w:rsidRPr="001B7687" w:rsidRDefault="009D6B3D" w:rsidP="009D6B3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5B92AA" w14:textId="51397681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160,04</w:t>
            </w:r>
            <w:r w:rsidR="00B01D9D">
              <w:rPr>
                <w:rFonts w:asciiTheme="majorBidi" w:hAnsiTheme="majorBidi" w:cstheme="majorBidi"/>
                <w:b/>
                <w:bCs/>
                <w:szCs w:val="22"/>
              </w:rPr>
              <w:t>7</w:t>
            </w:r>
          </w:p>
        </w:tc>
        <w:tc>
          <w:tcPr>
            <w:tcW w:w="240" w:type="dxa"/>
            <w:vAlign w:val="bottom"/>
          </w:tcPr>
          <w:p w14:paraId="79167293" w14:textId="77777777" w:rsidR="009D6B3D" w:rsidRPr="001B7687" w:rsidRDefault="009D6B3D" w:rsidP="009D6B3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36640A" w14:textId="17861F3D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11,04</w:t>
            </w:r>
            <w:r w:rsidR="00B01D9D">
              <w:rPr>
                <w:rFonts w:asciiTheme="majorBidi" w:hAnsiTheme="majorBidi" w:cstheme="majorBidi"/>
                <w:b/>
                <w:bCs/>
                <w:szCs w:val="22"/>
              </w:rPr>
              <w:t>3</w:t>
            </w:r>
          </w:p>
        </w:tc>
        <w:tc>
          <w:tcPr>
            <w:tcW w:w="239" w:type="dxa"/>
            <w:vAlign w:val="bottom"/>
          </w:tcPr>
          <w:p w14:paraId="5AA8D089" w14:textId="77777777" w:rsidR="009D6B3D" w:rsidRPr="001B7687" w:rsidRDefault="009D6B3D" w:rsidP="009D6B3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55102F" w14:textId="7CEAE776" w:rsidR="009D6B3D" w:rsidRPr="001B7687" w:rsidRDefault="009D6B3D" w:rsidP="009D6B3D">
            <w:pPr>
              <w:tabs>
                <w:tab w:val="decimal" w:pos="336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6F5A8A94" w14:textId="77777777" w:rsidR="009D6B3D" w:rsidRPr="001B7687" w:rsidRDefault="009D6B3D" w:rsidP="009D6B3D">
            <w:pPr>
              <w:tabs>
                <w:tab w:val="left" w:pos="0"/>
                <w:tab w:val="decimal" w:pos="737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832FBF" w14:textId="5C96DCCE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120,383</w:t>
            </w:r>
          </w:p>
        </w:tc>
        <w:tc>
          <w:tcPr>
            <w:tcW w:w="240" w:type="dxa"/>
            <w:vAlign w:val="bottom"/>
          </w:tcPr>
          <w:p w14:paraId="66CBA673" w14:textId="77777777" w:rsidR="009D6B3D" w:rsidRPr="001B7687" w:rsidRDefault="009D6B3D" w:rsidP="009D6B3D">
            <w:pPr>
              <w:tabs>
                <w:tab w:val="left" w:pos="0"/>
                <w:tab w:val="decimal" w:pos="737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BD718E" w14:textId="30E6539D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2,965,070</w:t>
            </w:r>
          </w:p>
        </w:tc>
      </w:tr>
      <w:tr w:rsidR="009D6B3D" w:rsidRPr="001B7687" w14:paraId="6D08E333" w14:textId="77777777" w:rsidTr="009D6B3D">
        <w:tc>
          <w:tcPr>
            <w:tcW w:w="1710" w:type="dxa"/>
            <w:vAlign w:val="bottom"/>
          </w:tcPr>
          <w:p w14:paraId="1919304E" w14:textId="77777777" w:rsidR="009D6B3D" w:rsidRPr="001B7687" w:rsidRDefault="009D6B3D" w:rsidP="009D6B3D">
            <w:pPr>
              <w:tabs>
                <w:tab w:val="left" w:pos="2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5ED010" w14:textId="77777777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251" w:type="dxa"/>
            <w:vAlign w:val="bottom"/>
          </w:tcPr>
          <w:p w14:paraId="2E60EAB4" w14:textId="77777777" w:rsidR="009D6B3D" w:rsidRPr="001B7687" w:rsidRDefault="009D6B3D" w:rsidP="009D6B3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18BCA7" w14:textId="77777777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6B0A3486" w14:textId="77777777" w:rsidR="009D6B3D" w:rsidRPr="001B7687" w:rsidRDefault="009D6B3D" w:rsidP="009D6B3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8DDB11" w14:textId="77777777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3A19BB52" w14:textId="77777777" w:rsidR="009D6B3D" w:rsidRPr="001B7687" w:rsidRDefault="009D6B3D" w:rsidP="009D6B3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340FB6" w14:textId="77777777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504B6CAB" w14:textId="77777777" w:rsidR="009D6B3D" w:rsidRPr="001B7687" w:rsidRDefault="009D6B3D" w:rsidP="009D6B3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94B4C2" w14:textId="77777777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7BE7721B" w14:textId="77777777" w:rsidR="009D6B3D" w:rsidRPr="001B7687" w:rsidRDefault="009D6B3D" w:rsidP="009D6B3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116AEB" w14:textId="77777777" w:rsidR="009D6B3D" w:rsidRPr="001B7687" w:rsidRDefault="009D6B3D" w:rsidP="009D6B3D">
            <w:pPr>
              <w:tabs>
                <w:tab w:val="decimal" w:pos="336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2C3FB5FA" w14:textId="77777777" w:rsidR="009D6B3D" w:rsidRPr="001B7687" w:rsidRDefault="009D6B3D" w:rsidP="009D6B3D">
            <w:pPr>
              <w:tabs>
                <w:tab w:val="left" w:pos="0"/>
                <w:tab w:val="decimal" w:pos="737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35145C" w14:textId="77777777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465ACD69" w14:textId="77777777" w:rsidR="009D6B3D" w:rsidRPr="001B7687" w:rsidRDefault="009D6B3D" w:rsidP="009D6B3D">
            <w:pPr>
              <w:tabs>
                <w:tab w:val="left" w:pos="0"/>
                <w:tab w:val="decimal" w:pos="737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8713A2" w14:textId="77777777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</w:tr>
      <w:tr w:rsidR="009D6B3D" w:rsidRPr="001B7687" w14:paraId="7C7A3F6E" w14:textId="77777777" w:rsidTr="009D6B3D">
        <w:tc>
          <w:tcPr>
            <w:tcW w:w="1710" w:type="dxa"/>
            <w:vAlign w:val="bottom"/>
          </w:tcPr>
          <w:p w14:paraId="79BFC3E1" w14:textId="6700C101" w:rsidR="009D6B3D" w:rsidRPr="001B7687" w:rsidRDefault="009D6B3D" w:rsidP="009D6B3D">
            <w:pPr>
              <w:tabs>
                <w:tab w:val="left" w:pos="2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ผลต่าง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CA9755" w14:textId="41966BD6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(69</w:t>
            </w:r>
            <w:r w:rsidR="00441090">
              <w:rPr>
                <w:rFonts w:asciiTheme="majorBidi" w:hAnsiTheme="majorBidi" w:cstheme="majorBidi"/>
                <w:b/>
                <w:bCs/>
                <w:szCs w:val="22"/>
              </w:rPr>
              <w:t>0,</w:t>
            </w:r>
            <w:r w:rsidR="004F3835">
              <w:rPr>
                <w:rFonts w:asciiTheme="majorBidi" w:hAnsiTheme="majorBidi" w:cstheme="majorBidi"/>
                <w:b/>
                <w:bCs/>
                <w:szCs w:val="22"/>
              </w:rPr>
              <w:t>812</w:t>
            </w: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51" w:type="dxa"/>
            <w:vAlign w:val="bottom"/>
          </w:tcPr>
          <w:p w14:paraId="131C76D1" w14:textId="77777777" w:rsidR="009D6B3D" w:rsidRPr="001B7687" w:rsidRDefault="009D6B3D" w:rsidP="009D6B3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06E8B9" w14:textId="16BFAC92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44</w:t>
            </w:r>
            <w:r w:rsidR="004F3835">
              <w:rPr>
                <w:rFonts w:asciiTheme="majorBidi" w:hAnsiTheme="majorBidi" w:cstheme="majorBidi"/>
                <w:b/>
                <w:bCs/>
                <w:szCs w:val="22"/>
              </w:rPr>
              <w:t>4,491</w:t>
            </w:r>
          </w:p>
        </w:tc>
        <w:tc>
          <w:tcPr>
            <w:tcW w:w="240" w:type="dxa"/>
            <w:vAlign w:val="bottom"/>
          </w:tcPr>
          <w:p w14:paraId="121ACEE9" w14:textId="77777777" w:rsidR="009D6B3D" w:rsidRPr="001B7687" w:rsidRDefault="009D6B3D" w:rsidP="009D6B3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8081FC" w14:textId="52E0A963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(74,21</w:t>
            </w:r>
            <w:r w:rsidR="00B01D9D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2076302" w14:textId="77777777" w:rsidR="009D6B3D" w:rsidRPr="001B7687" w:rsidRDefault="009D6B3D" w:rsidP="009D6B3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06E21FD" w14:textId="7A6955BB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586,42</w:t>
            </w:r>
            <w:r w:rsidR="00B01D9D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</w:p>
        </w:tc>
        <w:tc>
          <w:tcPr>
            <w:tcW w:w="240" w:type="dxa"/>
            <w:vAlign w:val="bottom"/>
          </w:tcPr>
          <w:p w14:paraId="0C1AADB9" w14:textId="77777777" w:rsidR="009D6B3D" w:rsidRPr="001B7687" w:rsidRDefault="009D6B3D" w:rsidP="009D6B3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873845" w14:textId="4F155700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211,6</w:t>
            </w:r>
            <w:r w:rsidR="00B01D9D">
              <w:rPr>
                <w:rFonts w:asciiTheme="majorBidi" w:hAnsiTheme="majorBidi" w:cstheme="majorBidi"/>
                <w:b/>
                <w:bCs/>
                <w:szCs w:val="22"/>
              </w:rPr>
              <w:t>79</w:t>
            </w:r>
          </w:p>
        </w:tc>
        <w:tc>
          <w:tcPr>
            <w:tcW w:w="239" w:type="dxa"/>
            <w:vAlign w:val="bottom"/>
          </w:tcPr>
          <w:p w14:paraId="3C869365" w14:textId="77777777" w:rsidR="009D6B3D" w:rsidRPr="001B7687" w:rsidRDefault="009D6B3D" w:rsidP="009D6B3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D16BED" w14:textId="7D05D85C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96,165</w:t>
            </w:r>
          </w:p>
        </w:tc>
        <w:tc>
          <w:tcPr>
            <w:tcW w:w="239" w:type="dxa"/>
            <w:vAlign w:val="bottom"/>
          </w:tcPr>
          <w:p w14:paraId="2A261B98" w14:textId="77777777" w:rsidR="009D6B3D" w:rsidRPr="001B7687" w:rsidRDefault="009D6B3D" w:rsidP="009D6B3D">
            <w:pPr>
              <w:tabs>
                <w:tab w:val="left" w:pos="0"/>
                <w:tab w:val="decimal" w:pos="737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FD6E6A" w14:textId="1187B47F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40,171</w:t>
            </w:r>
          </w:p>
        </w:tc>
        <w:tc>
          <w:tcPr>
            <w:tcW w:w="240" w:type="dxa"/>
            <w:vAlign w:val="bottom"/>
          </w:tcPr>
          <w:p w14:paraId="1F8183F8" w14:textId="77777777" w:rsidR="009D6B3D" w:rsidRPr="001B7687" w:rsidRDefault="009D6B3D" w:rsidP="009D6B3D">
            <w:pPr>
              <w:tabs>
                <w:tab w:val="left" w:pos="0"/>
                <w:tab w:val="decimal" w:pos="737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B0820E" w14:textId="336E39DC" w:rsidR="009D6B3D" w:rsidRPr="001B7687" w:rsidRDefault="009D6B3D" w:rsidP="009D6B3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613,90</w:t>
            </w:r>
            <w:r w:rsidR="00B01D9D">
              <w:rPr>
                <w:rFonts w:asciiTheme="majorBidi" w:hAnsiTheme="majorBidi" w:cstheme="majorBidi"/>
                <w:b/>
                <w:bCs/>
                <w:szCs w:val="22"/>
              </w:rPr>
              <w:t>7</w:t>
            </w:r>
          </w:p>
        </w:tc>
      </w:tr>
    </w:tbl>
    <w:p w14:paraId="7A46401E" w14:textId="13AC05FC" w:rsidR="00FF0D54" w:rsidRPr="001B7687" w:rsidRDefault="00FF0D54" w:rsidP="00FF0D54">
      <w:pPr>
        <w:spacing w:line="240" w:lineRule="auto"/>
        <w:rPr>
          <w:rFonts w:asciiTheme="majorBidi" w:eastAsia="Times New Roman" w:hAnsiTheme="majorBidi" w:cstheme="majorBidi"/>
          <w:sz w:val="12"/>
          <w:szCs w:val="12"/>
          <w:cs/>
          <w:lang w:eastAsia="zh-CN"/>
        </w:rPr>
      </w:pPr>
    </w:p>
    <w:p w14:paraId="224E66C3" w14:textId="203BB358" w:rsidR="00FF0D54" w:rsidRPr="001B7687" w:rsidRDefault="00951C3A" w:rsidP="00B12537">
      <w:r w:rsidRPr="001B7687">
        <w:br w:type="page"/>
      </w:r>
    </w:p>
    <w:tbl>
      <w:tblPr>
        <w:tblW w:w="9883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915"/>
        <w:gridCol w:w="240"/>
        <w:gridCol w:w="828"/>
        <w:gridCol w:w="270"/>
        <w:gridCol w:w="718"/>
        <w:gridCol w:w="239"/>
        <w:gridCol w:w="786"/>
        <w:gridCol w:w="239"/>
        <w:gridCol w:w="759"/>
        <w:gridCol w:w="239"/>
        <w:gridCol w:w="763"/>
        <w:gridCol w:w="240"/>
        <w:gridCol w:w="876"/>
      </w:tblGrid>
      <w:tr w:rsidR="00B12537" w:rsidRPr="001B7687" w14:paraId="20368F4B" w14:textId="77777777" w:rsidTr="00E92C0D">
        <w:trPr>
          <w:tblHeader/>
        </w:trPr>
        <w:tc>
          <w:tcPr>
            <w:tcW w:w="1710" w:type="dxa"/>
            <w:vAlign w:val="bottom"/>
          </w:tcPr>
          <w:p w14:paraId="29CFEC97" w14:textId="77777777" w:rsidR="00B12537" w:rsidRPr="001B7687" w:rsidRDefault="00B12537" w:rsidP="00E92C0D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73" w:type="dxa"/>
            <w:gridSpan w:val="15"/>
            <w:vAlign w:val="bottom"/>
          </w:tcPr>
          <w:p w14:paraId="28B4192D" w14:textId="77777777" w:rsidR="00B12537" w:rsidRPr="001B7687" w:rsidRDefault="00B1253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B12537" w:rsidRPr="001B7687" w14:paraId="092B1CA3" w14:textId="77777777" w:rsidTr="00E92C0D">
        <w:trPr>
          <w:tblHeader/>
        </w:trPr>
        <w:tc>
          <w:tcPr>
            <w:tcW w:w="1710" w:type="dxa"/>
            <w:vAlign w:val="bottom"/>
          </w:tcPr>
          <w:p w14:paraId="6823EFB5" w14:textId="77777777" w:rsidR="00B12537" w:rsidRPr="001B7687" w:rsidRDefault="00B12537" w:rsidP="00E92C0D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73" w:type="dxa"/>
            <w:gridSpan w:val="15"/>
            <w:vAlign w:val="bottom"/>
          </w:tcPr>
          <w:p w14:paraId="45AFED30" w14:textId="77777777" w:rsidR="00B12537" w:rsidRPr="001B7687" w:rsidRDefault="00B1253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2567</w:t>
            </w:r>
          </w:p>
        </w:tc>
      </w:tr>
      <w:tr w:rsidR="00B12537" w:rsidRPr="001B7687" w14:paraId="0A9BEF6C" w14:textId="77777777" w:rsidTr="00E92C0D">
        <w:trPr>
          <w:tblHeader/>
        </w:trPr>
        <w:tc>
          <w:tcPr>
            <w:tcW w:w="1710" w:type="dxa"/>
            <w:vAlign w:val="bottom"/>
          </w:tcPr>
          <w:p w14:paraId="55F656A8" w14:textId="77777777" w:rsidR="00B12537" w:rsidRPr="001B7687" w:rsidRDefault="00B12537" w:rsidP="00E92C0D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666742C5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51" w:type="dxa"/>
            <w:vAlign w:val="bottom"/>
          </w:tcPr>
          <w:p w14:paraId="2279744F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vAlign w:val="bottom"/>
          </w:tcPr>
          <w:p w14:paraId="286FAE07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5F740647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vAlign w:val="bottom"/>
          </w:tcPr>
          <w:p w14:paraId="0121B36E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04ED2A14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8" w:type="dxa"/>
            <w:vAlign w:val="bottom"/>
          </w:tcPr>
          <w:p w14:paraId="1973EDB4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0F72C65A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4130287E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vAlign w:val="bottom"/>
          </w:tcPr>
          <w:p w14:paraId="6F8E45D7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401A33E1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4845126F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1CE1020B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7F18320A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vAlign w:val="bottom"/>
          </w:tcPr>
          <w:p w14:paraId="5E44A5DD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B12537" w:rsidRPr="001B7687" w14:paraId="0C6CD2B7" w14:textId="77777777" w:rsidTr="00E92C0D">
        <w:trPr>
          <w:tblHeader/>
        </w:trPr>
        <w:tc>
          <w:tcPr>
            <w:tcW w:w="1710" w:type="dxa"/>
            <w:vAlign w:val="bottom"/>
          </w:tcPr>
          <w:p w14:paraId="1B3CB770" w14:textId="77777777" w:rsidR="00B12537" w:rsidRPr="001B7687" w:rsidRDefault="00B12537" w:rsidP="00E92C0D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0355F5D2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51" w:type="dxa"/>
            <w:vAlign w:val="bottom"/>
          </w:tcPr>
          <w:p w14:paraId="13C41A43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971" w:type="dxa"/>
            <w:gridSpan w:val="5"/>
            <w:vAlign w:val="bottom"/>
          </w:tcPr>
          <w:p w14:paraId="65302CD1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vAlign w:val="bottom"/>
          </w:tcPr>
          <w:p w14:paraId="04343BC6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62E5D958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vAlign w:val="bottom"/>
          </w:tcPr>
          <w:p w14:paraId="26CFEA93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1166C892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vAlign w:val="bottom"/>
          </w:tcPr>
          <w:p w14:paraId="2F29413D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5CB87D7A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vAlign w:val="bottom"/>
          </w:tcPr>
          <w:p w14:paraId="2CB293A1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vAlign w:val="bottom"/>
          </w:tcPr>
          <w:p w14:paraId="59D646F4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B12537" w:rsidRPr="001B7687" w14:paraId="6BFE7969" w14:textId="77777777" w:rsidTr="00E92C0D">
        <w:trPr>
          <w:tblHeader/>
        </w:trPr>
        <w:tc>
          <w:tcPr>
            <w:tcW w:w="1710" w:type="dxa"/>
            <w:vAlign w:val="bottom"/>
          </w:tcPr>
          <w:p w14:paraId="45DC6250" w14:textId="77777777" w:rsidR="00B12537" w:rsidRPr="001B7687" w:rsidRDefault="00B12537" w:rsidP="00E92C0D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32B47ADE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51" w:type="dxa"/>
            <w:vAlign w:val="bottom"/>
          </w:tcPr>
          <w:p w14:paraId="50DA6E64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vAlign w:val="bottom"/>
          </w:tcPr>
          <w:p w14:paraId="66C9C0B3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vAlign w:val="bottom"/>
          </w:tcPr>
          <w:p w14:paraId="64F29314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vAlign w:val="bottom"/>
          </w:tcPr>
          <w:p w14:paraId="4901505D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70" w:type="dxa"/>
            <w:vAlign w:val="bottom"/>
          </w:tcPr>
          <w:p w14:paraId="5274E16A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8" w:type="dxa"/>
            <w:vAlign w:val="bottom"/>
          </w:tcPr>
          <w:p w14:paraId="68F89358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vAlign w:val="bottom"/>
          </w:tcPr>
          <w:p w14:paraId="23399021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725B10CF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มากกว่า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vAlign w:val="bottom"/>
          </w:tcPr>
          <w:p w14:paraId="2AA0D8B3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77A61C79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vAlign w:val="bottom"/>
          </w:tcPr>
          <w:p w14:paraId="3A9F38CE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09531194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vAlign w:val="bottom"/>
          </w:tcPr>
          <w:p w14:paraId="52D60CF7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vAlign w:val="bottom"/>
          </w:tcPr>
          <w:p w14:paraId="78BC5464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B12537" w:rsidRPr="001B7687" w14:paraId="5D591ADD" w14:textId="77777777" w:rsidTr="00E92C0D">
        <w:trPr>
          <w:tblHeader/>
        </w:trPr>
        <w:tc>
          <w:tcPr>
            <w:tcW w:w="1710" w:type="dxa"/>
            <w:vAlign w:val="bottom"/>
          </w:tcPr>
          <w:p w14:paraId="1C849F5E" w14:textId="77777777" w:rsidR="00B12537" w:rsidRPr="001B7687" w:rsidRDefault="00B12537" w:rsidP="00E92C0D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8173" w:type="dxa"/>
            <w:gridSpan w:val="15"/>
            <w:vAlign w:val="bottom"/>
          </w:tcPr>
          <w:p w14:paraId="26E2941E" w14:textId="77777777" w:rsidR="00B12537" w:rsidRPr="001B7687" w:rsidRDefault="00B12537" w:rsidP="00E92C0D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B12537" w:rsidRPr="001B7687" w14:paraId="5A6E79E6" w14:textId="77777777" w:rsidTr="00E92C0D">
        <w:tc>
          <w:tcPr>
            <w:tcW w:w="1710" w:type="dxa"/>
            <w:vAlign w:val="bottom"/>
          </w:tcPr>
          <w:p w14:paraId="3E687391" w14:textId="77777777" w:rsidR="00B12537" w:rsidRPr="001B7687" w:rsidRDefault="00B12537" w:rsidP="00E92C0D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810" w:type="dxa"/>
            <w:vAlign w:val="center"/>
          </w:tcPr>
          <w:p w14:paraId="48264F00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vAlign w:val="center"/>
          </w:tcPr>
          <w:p w14:paraId="00B19E3A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vAlign w:val="center"/>
          </w:tcPr>
          <w:p w14:paraId="390FC7C6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2D6FD352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vAlign w:val="center"/>
          </w:tcPr>
          <w:p w14:paraId="360AAE4E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52CDC50B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8" w:type="dxa"/>
            <w:vAlign w:val="center"/>
          </w:tcPr>
          <w:p w14:paraId="3B0D279D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02B58C1A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vAlign w:val="center"/>
          </w:tcPr>
          <w:p w14:paraId="09CC81AA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center"/>
          </w:tcPr>
          <w:p w14:paraId="0596FD6D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center"/>
          </w:tcPr>
          <w:p w14:paraId="0C84FE95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652742FE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vAlign w:val="center"/>
          </w:tcPr>
          <w:p w14:paraId="2E41EB4C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center"/>
          </w:tcPr>
          <w:p w14:paraId="31EC95C8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vAlign w:val="center"/>
          </w:tcPr>
          <w:p w14:paraId="5C3AE4F5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B12537" w:rsidRPr="001B7687" w14:paraId="7C03A764" w14:textId="77777777" w:rsidTr="00E92C0D">
        <w:tc>
          <w:tcPr>
            <w:tcW w:w="1710" w:type="dxa"/>
            <w:vAlign w:val="bottom"/>
          </w:tcPr>
          <w:p w14:paraId="5B473FCC" w14:textId="77777777" w:rsidR="00B12537" w:rsidRPr="001B7687" w:rsidRDefault="00B12537" w:rsidP="00E92C0D">
            <w:pPr>
              <w:tabs>
                <w:tab w:val="left" w:pos="71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เงินสด</w:t>
            </w:r>
          </w:p>
        </w:tc>
        <w:tc>
          <w:tcPr>
            <w:tcW w:w="810" w:type="dxa"/>
            <w:vAlign w:val="bottom"/>
          </w:tcPr>
          <w:p w14:paraId="57676DBE" w14:textId="77777777" w:rsidR="00B12537" w:rsidRPr="001B7687" w:rsidRDefault="00B12537" w:rsidP="00E92C0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51" w:type="dxa"/>
          </w:tcPr>
          <w:p w14:paraId="35E9FCCC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vAlign w:val="bottom"/>
          </w:tcPr>
          <w:p w14:paraId="6C93F1BA" w14:textId="77777777" w:rsidR="00B12537" w:rsidRPr="001B7687" w:rsidRDefault="00B12537" w:rsidP="00E92C0D">
            <w:pPr>
              <w:tabs>
                <w:tab w:val="decimal" w:pos="381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</w:tcPr>
          <w:p w14:paraId="02AD61B0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vAlign w:val="bottom"/>
          </w:tcPr>
          <w:p w14:paraId="50894CD1" w14:textId="77777777" w:rsidR="00B12537" w:rsidRPr="001B7687" w:rsidRDefault="00B12537" w:rsidP="00010F76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3E54CA64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8" w:type="dxa"/>
            <w:vAlign w:val="bottom"/>
          </w:tcPr>
          <w:p w14:paraId="55E52E5A" w14:textId="631A9ADF" w:rsidR="00B12537" w:rsidRPr="001B7687" w:rsidRDefault="00B12537" w:rsidP="00010F76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</w:tcPr>
          <w:p w14:paraId="54300C3C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525235F5" w14:textId="77777777" w:rsidR="00B12537" w:rsidRPr="001B7687" w:rsidRDefault="00B12537" w:rsidP="00E92C0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</w:tcPr>
          <w:p w14:paraId="36ECE1E1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38A24177" w14:textId="77777777" w:rsidR="00B12537" w:rsidRPr="001B7687" w:rsidRDefault="00B12537" w:rsidP="00E92C0D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</w:tcPr>
          <w:p w14:paraId="43B64C12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</w:tcPr>
          <w:p w14:paraId="43912036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43,801 </w:t>
            </w:r>
          </w:p>
        </w:tc>
        <w:tc>
          <w:tcPr>
            <w:tcW w:w="240" w:type="dxa"/>
          </w:tcPr>
          <w:p w14:paraId="318D9102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</w:tcPr>
          <w:p w14:paraId="1F00C7F4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43,801 </w:t>
            </w:r>
          </w:p>
        </w:tc>
      </w:tr>
      <w:tr w:rsidR="00B12537" w:rsidRPr="001B7687" w14:paraId="2062E51B" w14:textId="77777777" w:rsidTr="00E92C0D">
        <w:tc>
          <w:tcPr>
            <w:tcW w:w="1710" w:type="dxa"/>
            <w:vAlign w:val="bottom"/>
          </w:tcPr>
          <w:p w14:paraId="333999AB" w14:textId="77777777" w:rsidR="00B12537" w:rsidRPr="001B7687" w:rsidRDefault="00B12537" w:rsidP="00E92C0D">
            <w:pPr>
              <w:tabs>
                <w:tab w:val="left" w:pos="71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br/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และตลาดเงิน </w:t>
            </w:r>
            <w:r w:rsidRPr="001B7687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91627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17,695</w:t>
            </w:r>
          </w:p>
        </w:tc>
        <w:tc>
          <w:tcPr>
            <w:tcW w:w="251" w:type="dxa"/>
            <w:vAlign w:val="bottom"/>
          </w:tcPr>
          <w:p w14:paraId="1463B8A0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E9F86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494,364</w:t>
            </w:r>
          </w:p>
        </w:tc>
        <w:tc>
          <w:tcPr>
            <w:tcW w:w="240" w:type="dxa"/>
            <w:vAlign w:val="bottom"/>
          </w:tcPr>
          <w:p w14:paraId="562AC9DF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42F5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1,871 </w:t>
            </w:r>
          </w:p>
        </w:tc>
        <w:tc>
          <w:tcPr>
            <w:tcW w:w="270" w:type="dxa"/>
            <w:vAlign w:val="bottom"/>
          </w:tcPr>
          <w:p w14:paraId="0D088DC5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36D19" w14:textId="77777777" w:rsidR="00B12537" w:rsidRPr="001B7687" w:rsidRDefault="00B12537" w:rsidP="00E92C0D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7BED2A33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8E9BA" w14:textId="77777777" w:rsidR="00B12537" w:rsidRPr="001B7687" w:rsidRDefault="00B12537" w:rsidP="00E92C0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3DAB6082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23031" w14:textId="77777777" w:rsidR="00B12537" w:rsidRPr="001B7687" w:rsidRDefault="00B12537" w:rsidP="00E92C0D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531FC741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BE168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39,307</w:t>
            </w:r>
          </w:p>
        </w:tc>
        <w:tc>
          <w:tcPr>
            <w:tcW w:w="240" w:type="dxa"/>
            <w:vAlign w:val="bottom"/>
          </w:tcPr>
          <w:p w14:paraId="7F730F9F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B337B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553,237</w:t>
            </w:r>
          </w:p>
        </w:tc>
      </w:tr>
      <w:tr w:rsidR="00B12537" w:rsidRPr="001B7687" w14:paraId="5DBD25C7" w14:textId="77777777" w:rsidTr="00E92C0D">
        <w:tc>
          <w:tcPr>
            <w:tcW w:w="1710" w:type="dxa"/>
            <w:vAlign w:val="bottom"/>
          </w:tcPr>
          <w:p w14:paraId="0CFBF42F" w14:textId="77777777" w:rsidR="00B12537" w:rsidRPr="001B7687" w:rsidRDefault="00B12537" w:rsidP="00E92C0D">
            <w:pPr>
              <w:tabs>
                <w:tab w:val="left" w:pos="71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สินทรัพย์ทางการเงิน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br/>
              <w:t xml:space="preserve">   ที่วัดมูลค่าด้วย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br/>
              <w:t xml:space="preserve">   มูลค่ายุติธรรมผ่าน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br/>
            </w:r>
            <w:r w:rsidRPr="001B7687">
              <w:rPr>
                <w:rFonts w:asciiTheme="majorBidi" w:eastAsia="Angsana New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กำไรหรือขาดทุน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36B78" w14:textId="77777777" w:rsidR="00B12537" w:rsidRPr="001B7687" w:rsidRDefault="00B12537" w:rsidP="00010F76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4,864 </w:t>
            </w:r>
          </w:p>
        </w:tc>
        <w:tc>
          <w:tcPr>
            <w:tcW w:w="251" w:type="dxa"/>
            <w:vAlign w:val="bottom"/>
          </w:tcPr>
          <w:p w14:paraId="21CE9D82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D3F93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111 </w:t>
            </w:r>
          </w:p>
        </w:tc>
        <w:tc>
          <w:tcPr>
            <w:tcW w:w="240" w:type="dxa"/>
            <w:vAlign w:val="bottom"/>
          </w:tcPr>
          <w:p w14:paraId="75FC987B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29BB8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5,088 </w:t>
            </w:r>
          </w:p>
        </w:tc>
        <w:tc>
          <w:tcPr>
            <w:tcW w:w="270" w:type="dxa"/>
            <w:vAlign w:val="bottom"/>
          </w:tcPr>
          <w:p w14:paraId="25CCD78F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64A36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11,205 </w:t>
            </w:r>
          </w:p>
        </w:tc>
        <w:tc>
          <w:tcPr>
            <w:tcW w:w="239" w:type="dxa"/>
            <w:vAlign w:val="bottom"/>
          </w:tcPr>
          <w:p w14:paraId="5B09DB79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59357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16,085 </w:t>
            </w:r>
          </w:p>
        </w:tc>
        <w:tc>
          <w:tcPr>
            <w:tcW w:w="239" w:type="dxa"/>
            <w:vAlign w:val="bottom"/>
          </w:tcPr>
          <w:p w14:paraId="3662370A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64A94" w14:textId="77777777" w:rsidR="00B12537" w:rsidRPr="001B7687" w:rsidRDefault="00B12537" w:rsidP="00E92C0D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4DC808B3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29B77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76,999 </w:t>
            </w:r>
          </w:p>
        </w:tc>
        <w:tc>
          <w:tcPr>
            <w:tcW w:w="240" w:type="dxa"/>
            <w:vAlign w:val="bottom"/>
          </w:tcPr>
          <w:p w14:paraId="1512CEF1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9BB8F" w14:textId="77777777" w:rsidR="00B12537" w:rsidRPr="001B7687" w:rsidRDefault="00B12537" w:rsidP="00E92C0D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114,352 </w:t>
            </w:r>
          </w:p>
        </w:tc>
      </w:tr>
      <w:tr w:rsidR="00DE2142" w:rsidRPr="001B7687" w14:paraId="64D954CA" w14:textId="77777777" w:rsidTr="00DE2142">
        <w:trPr>
          <w:trHeight w:val="235"/>
        </w:trPr>
        <w:tc>
          <w:tcPr>
            <w:tcW w:w="1710" w:type="dxa"/>
            <w:vAlign w:val="bottom"/>
          </w:tcPr>
          <w:p w14:paraId="3C5F326A" w14:textId="7537449E" w:rsidR="00DE2142" w:rsidRPr="001B7687" w:rsidRDefault="00DE2142" w:rsidP="00DE2142">
            <w:pPr>
              <w:tabs>
                <w:tab w:val="left" w:pos="71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เงินลงทุนสุทธิ</w:t>
            </w:r>
            <w:r w:rsidR="00C57E7B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</w:t>
            </w:r>
            <w:r w:rsidR="00C57E7B" w:rsidRPr="001B7687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CE4C" w14:textId="623921DF" w:rsidR="00DE2142" w:rsidRPr="001B7687" w:rsidRDefault="00DE2142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251" w:type="dxa"/>
            <w:vAlign w:val="bottom"/>
          </w:tcPr>
          <w:p w14:paraId="317FFF85" w14:textId="77777777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A56DA" w14:textId="44D54D3D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6,783 </w:t>
            </w:r>
          </w:p>
        </w:tc>
        <w:tc>
          <w:tcPr>
            <w:tcW w:w="240" w:type="dxa"/>
            <w:vAlign w:val="bottom"/>
          </w:tcPr>
          <w:p w14:paraId="6E62B23F" w14:textId="77777777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D1EE9" w14:textId="46010636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23,499 </w:t>
            </w:r>
          </w:p>
        </w:tc>
        <w:tc>
          <w:tcPr>
            <w:tcW w:w="270" w:type="dxa"/>
            <w:vAlign w:val="bottom"/>
          </w:tcPr>
          <w:p w14:paraId="1E77AC95" w14:textId="77777777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4A518" w14:textId="7025D963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154,995 </w:t>
            </w:r>
          </w:p>
        </w:tc>
        <w:tc>
          <w:tcPr>
            <w:tcW w:w="239" w:type="dxa"/>
            <w:vAlign w:val="bottom"/>
          </w:tcPr>
          <w:p w14:paraId="48DE892C" w14:textId="77777777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35C7" w14:textId="3DC773AE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127,727 </w:t>
            </w:r>
          </w:p>
        </w:tc>
        <w:tc>
          <w:tcPr>
            <w:tcW w:w="239" w:type="dxa"/>
            <w:vAlign w:val="bottom"/>
          </w:tcPr>
          <w:p w14:paraId="0CB8D023" w14:textId="77777777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59513" w14:textId="27ADA7C3" w:rsidR="00DE2142" w:rsidRPr="001B7687" w:rsidRDefault="00DE2142" w:rsidP="00DE2142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239" w:type="dxa"/>
            <w:vAlign w:val="bottom"/>
          </w:tcPr>
          <w:p w14:paraId="3C04C2E2" w14:textId="77777777" w:rsidR="00DE2142" w:rsidRPr="001B7687" w:rsidRDefault="00DE2142" w:rsidP="00DE2142">
            <w:pPr>
              <w:tabs>
                <w:tab w:val="decimal" w:pos="590"/>
              </w:tabs>
              <w:suppressAutoHyphens/>
              <w:spacing w:after="0" w:line="240" w:lineRule="auto"/>
              <w:ind w:left="92" w:right="79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52ECC" w14:textId="4C09BD9B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1,833 </w:t>
            </w:r>
          </w:p>
        </w:tc>
        <w:tc>
          <w:tcPr>
            <w:tcW w:w="240" w:type="dxa"/>
            <w:vAlign w:val="bottom"/>
          </w:tcPr>
          <w:p w14:paraId="4AD101A7" w14:textId="77777777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50B0" w14:textId="2CBBAE03" w:rsidR="00DE2142" w:rsidRPr="001B7687" w:rsidRDefault="00DE2142" w:rsidP="00DE2142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314,837 </w:t>
            </w:r>
          </w:p>
        </w:tc>
      </w:tr>
      <w:tr w:rsidR="00B12537" w:rsidRPr="001B7687" w14:paraId="620DB768" w14:textId="77777777" w:rsidTr="00DE2142">
        <w:tc>
          <w:tcPr>
            <w:tcW w:w="1710" w:type="dxa"/>
            <w:vAlign w:val="bottom"/>
          </w:tcPr>
          <w:p w14:paraId="0096B5F5" w14:textId="2D2EB240" w:rsidR="00B12537" w:rsidRPr="001B7687" w:rsidRDefault="00B12537" w:rsidP="00E92C0D">
            <w:pPr>
              <w:tabs>
                <w:tab w:val="left" w:pos="71"/>
                <w:tab w:val="left" w:pos="425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เงินให้สินเชื่อแก่ลูกหนี้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  <w:r w:rsidR="00C57E7B" w:rsidRPr="001B7687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  <w:r w:rsidRPr="001B7687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F330C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1,213,066</w:t>
            </w:r>
          </w:p>
        </w:tc>
        <w:tc>
          <w:tcPr>
            <w:tcW w:w="251" w:type="dxa"/>
            <w:vAlign w:val="bottom"/>
          </w:tcPr>
          <w:p w14:paraId="17E6324C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451E7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257,556 </w:t>
            </w:r>
          </w:p>
        </w:tc>
        <w:tc>
          <w:tcPr>
            <w:tcW w:w="240" w:type="dxa"/>
            <w:vAlign w:val="bottom"/>
          </w:tcPr>
          <w:p w14:paraId="0D670DA2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2C1B7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347,658 </w:t>
            </w:r>
          </w:p>
        </w:tc>
        <w:tc>
          <w:tcPr>
            <w:tcW w:w="270" w:type="dxa"/>
            <w:vAlign w:val="bottom"/>
          </w:tcPr>
          <w:p w14:paraId="444E565B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3C8D6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434,111 </w:t>
            </w:r>
          </w:p>
        </w:tc>
        <w:tc>
          <w:tcPr>
            <w:tcW w:w="239" w:type="dxa"/>
            <w:vAlign w:val="bottom"/>
          </w:tcPr>
          <w:p w14:paraId="054C832D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1091F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53,377 </w:t>
            </w:r>
          </w:p>
        </w:tc>
        <w:tc>
          <w:tcPr>
            <w:tcW w:w="239" w:type="dxa"/>
            <w:vAlign w:val="bottom"/>
          </w:tcPr>
          <w:p w14:paraId="36D7D7CF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E91C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97,610 </w:t>
            </w:r>
          </w:p>
        </w:tc>
        <w:tc>
          <w:tcPr>
            <w:tcW w:w="239" w:type="dxa"/>
            <w:vAlign w:val="bottom"/>
          </w:tcPr>
          <w:p w14:paraId="4CC18088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CC570" w14:textId="77777777" w:rsidR="00B12537" w:rsidRPr="001B7687" w:rsidRDefault="00B12537" w:rsidP="00DE2142">
            <w:pPr>
              <w:tabs>
                <w:tab w:val="decimal" w:pos="32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05DF1FF9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A5578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2,403,378 </w:t>
            </w:r>
          </w:p>
        </w:tc>
      </w:tr>
      <w:tr w:rsidR="00DE2142" w:rsidRPr="001B7687" w14:paraId="3CF80C6C" w14:textId="77777777" w:rsidTr="00DE2142">
        <w:tc>
          <w:tcPr>
            <w:tcW w:w="1710" w:type="dxa"/>
            <w:vAlign w:val="bottom"/>
          </w:tcPr>
          <w:p w14:paraId="4341F051" w14:textId="77777777" w:rsidR="00DE2142" w:rsidRPr="001B7687" w:rsidRDefault="00DE2142" w:rsidP="00DE214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D1D9B" w14:textId="609F71F2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1,235,625 </w:t>
            </w:r>
          </w:p>
        </w:tc>
        <w:tc>
          <w:tcPr>
            <w:tcW w:w="251" w:type="dxa"/>
            <w:vAlign w:val="bottom"/>
          </w:tcPr>
          <w:p w14:paraId="33559668" w14:textId="77777777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77D81D" w14:textId="5FE34354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758,814 </w:t>
            </w:r>
          </w:p>
        </w:tc>
        <w:tc>
          <w:tcPr>
            <w:tcW w:w="240" w:type="dxa"/>
            <w:vAlign w:val="bottom"/>
          </w:tcPr>
          <w:p w14:paraId="11AAC38E" w14:textId="77777777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1CCB2B" w14:textId="2C9AD55E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378,116 </w:t>
            </w:r>
          </w:p>
        </w:tc>
        <w:tc>
          <w:tcPr>
            <w:tcW w:w="270" w:type="dxa"/>
            <w:vAlign w:val="bottom"/>
          </w:tcPr>
          <w:p w14:paraId="6EAB0D61" w14:textId="77777777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2D3D7F" w14:textId="4AF8478C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600,311 </w:t>
            </w:r>
          </w:p>
        </w:tc>
        <w:tc>
          <w:tcPr>
            <w:tcW w:w="239" w:type="dxa"/>
            <w:vAlign w:val="bottom"/>
          </w:tcPr>
          <w:p w14:paraId="699D0355" w14:textId="77777777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95B7AF" w14:textId="31DD9BE1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197,189 </w:t>
            </w:r>
          </w:p>
        </w:tc>
        <w:tc>
          <w:tcPr>
            <w:tcW w:w="239" w:type="dxa"/>
            <w:vAlign w:val="bottom"/>
          </w:tcPr>
          <w:p w14:paraId="55B48C50" w14:textId="77777777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77CDCE" w14:textId="1DB1CE4C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97,610 </w:t>
            </w:r>
          </w:p>
        </w:tc>
        <w:tc>
          <w:tcPr>
            <w:tcW w:w="239" w:type="dxa"/>
            <w:vAlign w:val="bottom"/>
          </w:tcPr>
          <w:p w14:paraId="311F0B2A" w14:textId="77777777" w:rsidR="00DE2142" w:rsidRPr="001B7687" w:rsidRDefault="00DE2142" w:rsidP="00DE2142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FC0DFF" w14:textId="4943FEFE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161,940 </w:t>
            </w:r>
          </w:p>
        </w:tc>
        <w:tc>
          <w:tcPr>
            <w:tcW w:w="240" w:type="dxa"/>
            <w:vAlign w:val="bottom"/>
          </w:tcPr>
          <w:p w14:paraId="76B1AAE7" w14:textId="77777777" w:rsidR="00DE2142" w:rsidRPr="001B7687" w:rsidRDefault="00DE2142" w:rsidP="00DE2142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F653C3" w14:textId="509A37C1" w:rsidR="00DE2142" w:rsidRPr="001B7687" w:rsidRDefault="00DE2142" w:rsidP="00DE2142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3,429,605 </w:t>
            </w:r>
          </w:p>
        </w:tc>
      </w:tr>
      <w:tr w:rsidR="009F6299" w:rsidRPr="001B7687" w14:paraId="61E87603" w14:textId="77777777" w:rsidTr="00DE2142">
        <w:tc>
          <w:tcPr>
            <w:tcW w:w="1710" w:type="dxa"/>
            <w:vAlign w:val="bottom"/>
          </w:tcPr>
          <w:p w14:paraId="58532C03" w14:textId="77777777" w:rsidR="009F6299" w:rsidRPr="001B7687" w:rsidRDefault="009F6299" w:rsidP="00E92C0D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b/>
                <w:bCs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CC53CC" w14:textId="77777777" w:rsidR="009F6299" w:rsidRPr="001B7687" w:rsidRDefault="009F6299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vAlign w:val="bottom"/>
          </w:tcPr>
          <w:p w14:paraId="7EB77161" w14:textId="77777777" w:rsidR="009F6299" w:rsidRPr="001B7687" w:rsidRDefault="009F6299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5E857FE3" w14:textId="77777777" w:rsidR="009F6299" w:rsidRPr="001B7687" w:rsidRDefault="009F6299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428805CD" w14:textId="77777777" w:rsidR="009F6299" w:rsidRPr="001B7687" w:rsidRDefault="009F6299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7753573F" w14:textId="77777777" w:rsidR="009F6299" w:rsidRPr="001B7687" w:rsidRDefault="009F6299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5346FA8E" w14:textId="77777777" w:rsidR="009F6299" w:rsidRPr="001B7687" w:rsidRDefault="009F6299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</w:tcPr>
          <w:p w14:paraId="6506FE5D" w14:textId="77777777" w:rsidR="009F6299" w:rsidRPr="001B7687" w:rsidRDefault="009F6299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58591B63" w14:textId="77777777" w:rsidR="009F6299" w:rsidRPr="001B7687" w:rsidRDefault="009F6299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14:paraId="6D7C8A7D" w14:textId="77777777" w:rsidR="009F6299" w:rsidRPr="001B7687" w:rsidRDefault="009F6299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5DD9E255" w14:textId="77777777" w:rsidR="009F6299" w:rsidRPr="001B7687" w:rsidRDefault="009F6299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vAlign w:val="bottom"/>
          </w:tcPr>
          <w:p w14:paraId="0ACCB9B7" w14:textId="77777777" w:rsidR="009F6299" w:rsidRPr="001B7687" w:rsidRDefault="009F6299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6AFD44FF" w14:textId="77777777" w:rsidR="009F6299" w:rsidRPr="001B7687" w:rsidRDefault="009F6299" w:rsidP="00DE2142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left w:val="nil"/>
              <w:right w:val="nil"/>
            </w:tcBorders>
            <w:vAlign w:val="bottom"/>
          </w:tcPr>
          <w:p w14:paraId="114CC83A" w14:textId="77777777" w:rsidR="009F6299" w:rsidRPr="001B7687" w:rsidRDefault="009F6299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49AA079A" w14:textId="77777777" w:rsidR="009F6299" w:rsidRPr="001B7687" w:rsidRDefault="009F6299" w:rsidP="00DE2142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AF27112" w14:textId="77777777" w:rsidR="009F6299" w:rsidRPr="001B7687" w:rsidRDefault="009F6299" w:rsidP="00DE2142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B12537" w:rsidRPr="001B7687" w14:paraId="29DACAA7" w14:textId="77777777" w:rsidTr="00DE2142">
        <w:tc>
          <w:tcPr>
            <w:tcW w:w="1710" w:type="dxa"/>
            <w:vAlign w:val="bottom"/>
          </w:tcPr>
          <w:p w14:paraId="7F7444E0" w14:textId="77777777" w:rsidR="00B12537" w:rsidRPr="001B7687" w:rsidRDefault="00B12537" w:rsidP="00E92C0D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b/>
                <w:bCs/>
                <w:i/>
                <w:iCs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A83479A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vAlign w:val="bottom"/>
          </w:tcPr>
          <w:p w14:paraId="095EAD19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10235CDF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37AE80BF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3C8DFFE5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2E9ECC3C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</w:tcPr>
          <w:p w14:paraId="1D0DDDAF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37FE4BC8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14:paraId="31ADFCE4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7ACB8A5F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vAlign w:val="bottom"/>
          </w:tcPr>
          <w:p w14:paraId="6D884CA7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20F1A379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left w:val="nil"/>
              <w:right w:val="nil"/>
            </w:tcBorders>
            <w:vAlign w:val="bottom"/>
          </w:tcPr>
          <w:p w14:paraId="711915B9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6A633FF5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C998D9D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B12537" w:rsidRPr="001B7687" w14:paraId="14C1ACBE" w14:textId="77777777" w:rsidTr="00DE2142">
        <w:tc>
          <w:tcPr>
            <w:tcW w:w="1710" w:type="dxa"/>
            <w:vAlign w:val="bottom"/>
          </w:tcPr>
          <w:p w14:paraId="499D4401" w14:textId="77777777" w:rsidR="00B12537" w:rsidRPr="001B7687" w:rsidRDefault="00B12537" w:rsidP="00E92C0D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เงินรับฝาก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46C450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1,830,191 </w:t>
            </w:r>
          </w:p>
        </w:tc>
        <w:tc>
          <w:tcPr>
            <w:tcW w:w="251" w:type="dxa"/>
            <w:vAlign w:val="bottom"/>
          </w:tcPr>
          <w:p w14:paraId="02E604C3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4D515C32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207,385 </w:t>
            </w:r>
          </w:p>
        </w:tc>
        <w:tc>
          <w:tcPr>
            <w:tcW w:w="240" w:type="dxa"/>
            <w:vAlign w:val="bottom"/>
          </w:tcPr>
          <w:p w14:paraId="454ABC36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5F23507D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280,195 </w:t>
            </w:r>
          </w:p>
        </w:tc>
        <w:tc>
          <w:tcPr>
            <w:tcW w:w="270" w:type="dxa"/>
            <w:vAlign w:val="bottom"/>
          </w:tcPr>
          <w:p w14:paraId="68D3A253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</w:tcPr>
          <w:p w14:paraId="1A073EF8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58,020 </w:t>
            </w:r>
          </w:p>
        </w:tc>
        <w:tc>
          <w:tcPr>
            <w:tcW w:w="239" w:type="dxa"/>
            <w:vAlign w:val="bottom"/>
          </w:tcPr>
          <w:p w14:paraId="23076A64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14:paraId="6E893DF1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239" w:type="dxa"/>
            <w:vAlign w:val="bottom"/>
          </w:tcPr>
          <w:p w14:paraId="221A288F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vAlign w:val="bottom"/>
          </w:tcPr>
          <w:p w14:paraId="6092BFE7" w14:textId="77777777" w:rsidR="00B12537" w:rsidRPr="001B7687" w:rsidRDefault="00B12537" w:rsidP="00DE2142">
            <w:pPr>
              <w:tabs>
                <w:tab w:val="decimal" w:pos="336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239" w:type="dxa"/>
            <w:vAlign w:val="bottom"/>
          </w:tcPr>
          <w:p w14:paraId="78D8E578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left w:val="nil"/>
              <w:right w:val="nil"/>
            </w:tcBorders>
            <w:vAlign w:val="bottom"/>
          </w:tcPr>
          <w:p w14:paraId="33E823A8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97,835 </w:t>
            </w:r>
          </w:p>
        </w:tc>
        <w:tc>
          <w:tcPr>
            <w:tcW w:w="240" w:type="dxa"/>
            <w:vAlign w:val="bottom"/>
          </w:tcPr>
          <w:p w14:paraId="6BACAFA2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ADABE41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2,473,626 </w:t>
            </w:r>
          </w:p>
        </w:tc>
      </w:tr>
      <w:tr w:rsidR="00B12537" w:rsidRPr="001B7687" w14:paraId="5B8DF8B2" w14:textId="77777777" w:rsidTr="00DE2142">
        <w:tc>
          <w:tcPr>
            <w:tcW w:w="1710" w:type="dxa"/>
            <w:vAlign w:val="bottom"/>
          </w:tcPr>
          <w:p w14:paraId="650CA26E" w14:textId="77777777" w:rsidR="00B12537" w:rsidRPr="001B7687" w:rsidRDefault="00B12537" w:rsidP="00E92C0D">
            <w:pPr>
              <w:tabs>
                <w:tab w:val="left" w:pos="2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br/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    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และตลาดเงิน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C032A6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12,445 </w:t>
            </w:r>
          </w:p>
        </w:tc>
        <w:tc>
          <w:tcPr>
            <w:tcW w:w="251" w:type="dxa"/>
            <w:vAlign w:val="bottom"/>
          </w:tcPr>
          <w:p w14:paraId="5863D83B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096B25AE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162,824 </w:t>
            </w:r>
          </w:p>
        </w:tc>
        <w:tc>
          <w:tcPr>
            <w:tcW w:w="240" w:type="dxa"/>
            <w:vAlign w:val="bottom"/>
          </w:tcPr>
          <w:p w14:paraId="6E913A4F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5476C815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5,368 </w:t>
            </w:r>
          </w:p>
        </w:tc>
        <w:tc>
          <w:tcPr>
            <w:tcW w:w="270" w:type="dxa"/>
            <w:vAlign w:val="bottom"/>
          </w:tcPr>
          <w:p w14:paraId="6BE6B04F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</w:tcPr>
          <w:p w14:paraId="0C06A902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35,591 </w:t>
            </w:r>
          </w:p>
        </w:tc>
        <w:tc>
          <w:tcPr>
            <w:tcW w:w="239" w:type="dxa"/>
            <w:vAlign w:val="bottom"/>
          </w:tcPr>
          <w:p w14:paraId="768E7130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14:paraId="519938DF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7E27955B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vAlign w:val="bottom"/>
          </w:tcPr>
          <w:p w14:paraId="4F99B5CD" w14:textId="77777777" w:rsidR="00B12537" w:rsidRPr="001B7687" w:rsidRDefault="00B12537" w:rsidP="00DE2142">
            <w:pPr>
              <w:tabs>
                <w:tab w:val="decimal" w:pos="336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56E0491F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left w:val="nil"/>
              <w:right w:val="nil"/>
            </w:tcBorders>
            <w:vAlign w:val="bottom"/>
          </w:tcPr>
          <w:p w14:paraId="75620752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13,611 </w:t>
            </w:r>
          </w:p>
        </w:tc>
        <w:tc>
          <w:tcPr>
            <w:tcW w:w="240" w:type="dxa"/>
            <w:vAlign w:val="bottom"/>
          </w:tcPr>
          <w:p w14:paraId="4CBFC58E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40AC0A9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229,839 </w:t>
            </w:r>
          </w:p>
        </w:tc>
      </w:tr>
      <w:tr w:rsidR="00B12537" w:rsidRPr="001B7687" w14:paraId="42E4D942" w14:textId="77777777" w:rsidTr="00DE2142">
        <w:tc>
          <w:tcPr>
            <w:tcW w:w="1710" w:type="dxa"/>
            <w:vAlign w:val="bottom"/>
          </w:tcPr>
          <w:p w14:paraId="708AB4AE" w14:textId="77777777" w:rsidR="00B12537" w:rsidRPr="001B7687" w:rsidRDefault="00B12537" w:rsidP="00E92C0D">
            <w:pPr>
              <w:tabs>
                <w:tab w:val="left" w:pos="2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1B7687">
              <w:rPr>
                <w:rFonts w:asciiTheme="majorBidi" w:eastAsia="Angsana New" w:hAnsiTheme="majorBidi" w:cstheme="majorBidi" w:hint="cs"/>
                <w:szCs w:val="22"/>
                <w:cs/>
                <w:lang w:eastAsia="zh-CN"/>
              </w:rPr>
              <w:t>หนี้สิน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ทางการเงิน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br/>
              <w:t xml:space="preserve">   </w:t>
            </w:r>
            <w:r w:rsidRPr="001B7687">
              <w:rPr>
                <w:rFonts w:asciiTheme="majorBidi" w:eastAsia="Angsana New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ที่วัดมูลค่าด้วย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br/>
              <w:t xml:space="preserve">   </w:t>
            </w:r>
            <w:r w:rsidRPr="001B7687">
              <w:rPr>
                <w:rFonts w:asciiTheme="majorBidi" w:eastAsia="Angsana New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มูลค่ายุติธรรมผ่าน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br/>
            </w:r>
            <w:r w:rsidRPr="001B7687">
              <w:rPr>
                <w:rFonts w:asciiTheme="majorBidi" w:eastAsia="Angsana New" w:hAnsiTheme="majorBidi" w:cstheme="majorBidi" w:hint="cs"/>
                <w:szCs w:val="22"/>
                <w:cs/>
                <w:lang w:eastAsia="zh-CN"/>
              </w:rPr>
              <w:t xml:space="preserve">      </w:t>
            </w:r>
            <w:r w:rsidRPr="001B768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กำไรหรือขาดทุน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4426642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3 </w:t>
            </w:r>
          </w:p>
        </w:tc>
        <w:tc>
          <w:tcPr>
            <w:tcW w:w="251" w:type="dxa"/>
            <w:vAlign w:val="bottom"/>
          </w:tcPr>
          <w:p w14:paraId="5259ACF2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554C97E1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370 </w:t>
            </w:r>
          </w:p>
        </w:tc>
        <w:tc>
          <w:tcPr>
            <w:tcW w:w="240" w:type="dxa"/>
            <w:vAlign w:val="bottom"/>
          </w:tcPr>
          <w:p w14:paraId="766B7604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139B6B25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1,377 </w:t>
            </w:r>
          </w:p>
        </w:tc>
        <w:tc>
          <w:tcPr>
            <w:tcW w:w="270" w:type="dxa"/>
            <w:vAlign w:val="bottom"/>
          </w:tcPr>
          <w:p w14:paraId="4C6A2F4D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</w:tcPr>
          <w:p w14:paraId="20A5740B" w14:textId="77777777" w:rsidR="00B12537" w:rsidRPr="001B7687" w:rsidRDefault="00B12537" w:rsidP="00DE2142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06618006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14:paraId="6579183B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71A37628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vAlign w:val="bottom"/>
          </w:tcPr>
          <w:p w14:paraId="26F8DDDC" w14:textId="77777777" w:rsidR="00B12537" w:rsidRPr="001B7687" w:rsidRDefault="00B12537" w:rsidP="00DE2142">
            <w:pPr>
              <w:tabs>
                <w:tab w:val="decimal" w:pos="336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3464082E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left w:val="nil"/>
              <w:right w:val="nil"/>
            </w:tcBorders>
            <w:vAlign w:val="bottom"/>
          </w:tcPr>
          <w:p w14:paraId="7C9A9C95" w14:textId="77777777" w:rsidR="00B12537" w:rsidRPr="001B7687" w:rsidRDefault="00B12537" w:rsidP="00DE2142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5275F218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1D56733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1,750 </w:t>
            </w:r>
          </w:p>
        </w:tc>
      </w:tr>
      <w:tr w:rsidR="00B12537" w:rsidRPr="001B7687" w14:paraId="65B96CF1" w14:textId="77777777" w:rsidTr="00DE2142">
        <w:tc>
          <w:tcPr>
            <w:tcW w:w="1710" w:type="dxa"/>
            <w:vAlign w:val="bottom"/>
          </w:tcPr>
          <w:p w14:paraId="606F88A0" w14:textId="77777777" w:rsidR="00B12537" w:rsidRPr="001B7687" w:rsidRDefault="00B12537" w:rsidP="00E92C0D">
            <w:pPr>
              <w:tabs>
                <w:tab w:val="left" w:pos="248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  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D93F30" w14:textId="77777777" w:rsidR="00B12537" w:rsidRPr="001B7687" w:rsidRDefault="00B12537" w:rsidP="00DE2142">
            <w:pPr>
              <w:tabs>
                <w:tab w:val="decimal" w:pos="379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51" w:type="dxa"/>
            <w:vAlign w:val="bottom"/>
          </w:tcPr>
          <w:p w14:paraId="7659DED7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70C6C61A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2,106 </w:t>
            </w:r>
          </w:p>
        </w:tc>
        <w:tc>
          <w:tcPr>
            <w:tcW w:w="240" w:type="dxa"/>
            <w:vAlign w:val="bottom"/>
          </w:tcPr>
          <w:p w14:paraId="14AAD825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7932D14A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13,589 </w:t>
            </w:r>
          </w:p>
        </w:tc>
        <w:tc>
          <w:tcPr>
            <w:tcW w:w="270" w:type="dxa"/>
            <w:vAlign w:val="bottom"/>
          </w:tcPr>
          <w:p w14:paraId="2D93F986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</w:tcPr>
          <w:p w14:paraId="20D8440D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83,706 </w:t>
            </w:r>
          </w:p>
        </w:tc>
        <w:tc>
          <w:tcPr>
            <w:tcW w:w="239" w:type="dxa"/>
            <w:vAlign w:val="bottom"/>
          </w:tcPr>
          <w:p w14:paraId="23B76D4F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14:paraId="4EE92738" w14:textId="77777777" w:rsidR="00B12537" w:rsidRPr="001B7687" w:rsidRDefault="00B12537" w:rsidP="00DE2142">
            <w:pPr>
              <w:tabs>
                <w:tab w:val="decimal" w:pos="569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7,338 </w:t>
            </w:r>
          </w:p>
        </w:tc>
        <w:tc>
          <w:tcPr>
            <w:tcW w:w="239" w:type="dxa"/>
            <w:vAlign w:val="bottom"/>
          </w:tcPr>
          <w:p w14:paraId="61928009" w14:textId="77777777" w:rsidR="00B12537" w:rsidRPr="001B7687" w:rsidRDefault="00B12537" w:rsidP="00DE214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vAlign w:val="bottom"/>
          </w:tcPr>
          <w:p w14:paraId="4C46BA4D" w14:textId="77777777" w:rsidR="00B12537" w:rsidRPr="001B7687" w:rsidRDefault="00B12537" w:rsidP="00DE2142">
            <w:pPr>
              <w:tabs>
                <w:tab w:val="decimal" w:pos="336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5065FE6E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left w:val="nil"/>
              <w:right w:val="nil"/>
            </w:tcBorders>
            <w:vAlign w:val="bottom"/>
          </w:tcPr>
          <w:p w14:paraId="73DE8F5C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6 </w:t>
            </w:r>
          </w:p>
        </w:tc>
        <w:tc>
          <w:tcPr>
            <w:tcW w:w="240" w:type="dxa"/>
            <w:vAlign w:val="bottom"/>
          </w:tcPr>
          <w:p w14:paraId="3C2EAE9D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5ED8FFB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106,745 </w:t>
            </w:r>
          </w:p>
        </w:tc>
      </w:tr>
      <w:tr w:rsidR="00B12537" w:rsidRPr="001B7687" w14:paraId="3D4B1D8D" w14:textId="77777777" w:rsidTr="00DE2142">
        <w:tc>
          <w:tcPr>
            <w:tcW w:w="1710" w:type="dxa"/>
            <w:vAlign w:val="bottom"/>
          </w:tcPr>
          <w:p w14:paraId="159554D0" w14:textId="77777777" w:rsidR="00B12537" w:rsidRPr="001B7687" w:rsidRDefault="00B12537" w:rsidP="00E92C0D">
            <w:pPr>
              <w:tabs>
                <w:tab w:val="left" w:pos="248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35B53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1,842,639 </w:t>
            </w:r>
          </w:p>
        </w:tc>
        <w:tc>
          <w:tcPr>
            <w:tcW w:w="251" w:type="dxa"/>
            <w:vAlign w:val="bottom"/>
          </w:tcPr>
          <w:p w14:paraId="593335A0" w14:textId="77777777" w:rsidR="00B12537" w:rsidRPr="001B7687" w:rsidRDefault="00B12537" w:rsidP="00DE2142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9D16FD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372,685 </w:t>
            </w:r>
          </w:p>
        </w:tc>
        <w:tc>
          <w:tcPr>
            <w:tcW w:w="240" w:type="dxa"/>
            <w:vAlign w:val="bottom"/>
          </w:tcPr>
          <w:p w14:paraId="5187B5E9" w14:textId="77777777" w:rsidR="00B12537" w:rsidRPr="001B7687" w:rsidRDefault="00B12537" w:rsidP="00DE2142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5A88DB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300,529 </w:t>
            </w:r>
          </w:p>
        </w:tc>
        <w:tc>
          <w:tcPr>
            <w:tcW w:w="270" w:type="dxa"/>
            <w:vAlign w:val="bottom"/>
          </w:tcPr>
          <w:p w14:paraId="524111E6" w14:textId="77777777" w:rsidR="00B12537" w:rsidRPr="001B7687" w:rsidRDefault="00B12537" w:rsidP="00DE2142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588451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177,317 </w:t>
            </w:r>
          </w:p>
        </w:tc>
        <w:tc>
          <w:tcPr>
            <w:tcW w:w="239" w:type="dxa"/>
            <w:vAlign w:val="bottom"/>
          </w:tcPr>
          <w:p w14:paraId="4FD8D025" w14:textId="77777777" w:rsidR="00B12537" w:rsidRPr="001B7687" w:rsidRDefault="00B12537" w:rsidP="00DE2142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B60889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7,338 </w:t>
            </w:r>
          </w:p>
        </w:tc>
        <w:tc>
          <w:tcPr>
            <w:tcW w:w="239" w:type="dxa"/>
            <w:vAlign w:val="bottom"/>
          </w:tcPr>
          <w:p w14:paraId="21725B98" w14:textId="77777777" w:rsidR="00B12537" w:rsidRPr="001B7687" w:rsidRDefault="00B12537" w:rsidP="00DE2142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30984E" w14:textId="77777777" w:rsidR="00B12537" w:rsidRPr="001B7687" w:rsidRDefault="00B12537" w:rsidP="00DE2142">
            <w:pPr>
              <w:tabs>
                <w:tab w:val="decimal" w:pos="336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239" w:type="dxa"/>
            <w:vAlign w:val="bottom"/>
          </w:tcPr>
          <w:p w14:paraId="524FCA1E" w14:textId="77777777" w:rsidR="00B12537" w:rsidRPr="001B7687" w:rsidRDefault="00B12537" w:rsidP="00DE2142">
            <w:pPr>
              <w:tabs>
                <w:tab w:val="left" w:pos="0"/>
                <w:tab w:val="decimal" w:pos="737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09BC4F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111,452 </w:t>
            </w:r>
          </w:p>
        </w:tc>
        <w:tc>
          <w:tcPr>
            <w:tcW w:w="240" w:type="dxa"/>
            <w:vAlign w:val="bottom"/>
          </w:tcPr>
          <w:p w14:paraId="428A139E" w14:textId="77777777" w:rsidR="00B12537" w:rsidRPr="001B7687" w:rsidRDefault="00B12537" w:rsidP="00DE2142">
            <w:pPr>
              <w:tabs>
                <w:tab w:val="left" w:pos="0"/>
                <w:tab w:val="decimal" w:pos="737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1F63F9" w14:textId="77777777" w:rsidR="00B12537" w:rsidRPr="001B7687" w:rsidRDefault="00B12537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2,811,960 </w:t>
            </w:r>
          </w:p>
        </w:tc>
      </w:tr>
      <w:tr w:rsidR="00AF6C51" w:rsidRPr="001B7687" w14:paraId="506672EA" w14:textId="77777777" w:rsidTr="00DE2142">
        <w:tc>
          <w:tcPr>
            <w:tcW w:w="1710" w:type="dxa"/>
            <w:vAlign w:val="bottom"/>
          </w:tcPr>
          <w:p w14:paraId="58D53191" w14:textId="77777777" w:rsidR="00AF6C51" w:rsidRPr="001B7687" w:rsidRDefault="00AF6C51" w:rsidP="00E92C0D">
            <w:pPr>
              <w:tabs>
                <w:tab w:val="left" w:pos="2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DB7B38" w14:textId="77777777" w:rsidR="00AF6C51" w:rsidRPr="001B7687" w:rsidRDefault="00AF6C51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1" w:type="dxa"/>
            <w:vAlign w:val="bottom"/>
          </w:tcPr>
          <w:p w14:paraId="5012CA44" w14:textId="77777777" w:rsidR="00AF6C51" w:rsidRPr="001B7687" w:rsidRDefault="00AF6C51" w:rsidP="00DE2142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E67202" w14:textId="77777777" w:rsidR="00AF6C51" w:rsidRPr="001B7687" w:rsidRDefault="00AF6C51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52B0B8BA" w14:textId="77777777" w:rsidR="00AF6C51" w:rsidRPr="001B7687" w:rsidRDefault="00AF6C51" w:rsidP="00DE2142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AB971A" w14:textId="77777777" w:rsidR="00AF6C51" w:rsidRPr="001B7687" w:rsidRDefault="00AF6C51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1D0B0FD" w14:textId="77777777" w:rsidR="00AF6C51" w:rsidRPr="001B7687" w:rsidRDefault="00AF6C51" w:rsidP="00DE2142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22AD02" w14:textId="77777777" w:rsidR="00AF6C51" w:rsidRPr="001B7687" w:rsidRDefault="00AF6C51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0353EA11" w14:textId="77777777" w:rsidR="00AF6C51" w:rsidRPr="001B7687" w:rsidRDefault="00AF6C51" w:rsidP="00DE2142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73477" w14:textId="77777777" w:rsidR="00AF6C51" w:rsidRPr="001B7687" w:rsidRDefault="00AF6C51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57B48C1A" w14:textId="77777777" w:rsidR="00AF6C51" w:rsidRPr="001B7687" w:rsidRDefault="00AF6C51" w:rsidP="00DE2142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6FAE3E" w14:textId="77777777" w:rsidR="00AF6C51" w:rsidRPr="001B7687" w:rsidRDefault="00AF6C51" w:rsidP="00DE2142">
            <w:pPr>
              <w:tabs>
                <w:tab w:val="decimal" w:pos="336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0B7C507A" w14:textId="77777777" w:rsidR="00AF6C51" w:rsidRPr="001B7687" w:rsidRDefault="00AF6C51" w:rsidP="00DE2142">
            <w:pPr>
              <w:tabs>
                <w:tab w:val="left" w:pos="0"/>
                <w:tab w:val="decimal" w:pos="737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280487" w14:textId="77777777" w:rsidR="00AF6C51" w:rsidRPr="001B7687" w:rsidRDefault="00AF6C51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09428F54" w14:textId="77777777" w:rsidR="00AF6C51" w:rsidRPr="001B7687" w:rsidRDefault="00AF6C51" w:rsidP="00DE2142">
            <w:pPr>
              <w:tabs>
                <w:tab w:val="left" w:pos="0"/>
                <w:tab w:val="decimal" w:pos="737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814CA6" w14:textId="77777777" w:rsidR="00AF6C51" w:rsidRPr="001B7687" w:rsidRDefault="00AF6C51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DE2142" w:rsidRPr="001B7687" w14:paraId="2B95787A" w14:textId="77777777" w:rsidTr="00DE2142">
        <w:tc>
          <w:tcPr>
            <w:tcW w:w="1710" w:type="dxa"/>
            <w:vAlign w:val="bottom"/>
          </w:tcPr>
          <w:p w14:paraId="05B978C0" w14:textId="77777777" w:rsidR="00DE2142" w:rsidRPr="001B7687" w:rsidRDefault="00DE2142" w:rsidP="00DE2142">
            <w:pPr>
              <w:tabs>
                <w:tab w:val="left" w:pos="2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ผลต่าง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5A1F03" w14:textId="35DA18DA" w:rsidR="00DE2142" w:rsidRPr="00010F76" w:rsidRDefault="00DE2142" w:rsidP="00596CE8">
            <w:pPr>
              <w:tabs>
                <w:tab w:val="decimal" w:pos="590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(607,014)</w:t>
            </w:r>
          </w:p>
        </w:tc>
        <w:tc>
          <w:tcPr>
            <w:tcW w:w="251" w:type="dxa"/>
            <w:vAlign w:val="bottom"/>
          </w:tcPr>
          <w:p w14:paraId="176497F3" w14:textId="77777777" w:rsidR="00DE2142" w:rsidRPr="001B7687" w:rsidRDefault="00DE2142" w:rsidP="00DE2142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26014C" w14:textId="0AF82955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386,129 </w:t>
            </w:r>
          </w:p>
        </w:tc>
        <w:tc>
          <w:tcPr>
            <w:tcW w:w="240" w:type="dxa"/>
            <w:vAlign w:val="bottom"/>
          </w:tcPr>
          <w:p w14:paraId="120C870C" w14:textId="77777777" w:rsidR="00DE2142" w:rsidRPr="001B7687" w:rsidRDefault="00DE2142" w:rsidP="00DE2142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A580F3" w14:textId="6D5655F4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77,587 </w:t>
            </w:r>
          </w:p>
        </w:tc>
        <w:tc>
          <w:tcPr>
            <w:tcW w:w="270" w:type="dxa"/>
            <w:vAlign w:val="bottom"/>
          </w:tcPr>
          <w:p w14:paraId="3950967C" w14:textId="77777777" w:rsidR="00DE2142" w:rsidRPr="001B7687" w:rsidRDefault="00DE2142" w:rsidP="00DE2142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A9F354" w14:textId="242C54B3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422,994 </w:t>
            </w:r>
          </w:p>
        </w:tc>
        <w:tc>
          <w:tcPr>
            <w:tcW w:w="239" w:type="dxa"/>
            <w:vAlign w:val="bottom"/>
          </w:tcPr>
          <w:p w14:paraId="09E8C705" w14:textId="77777777" w:rsidR="00DE2142" w:rsidRPr="001B7687" w:rsidRDefault="00DE2142" w:rsidP="00DE2142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27B4B4" w14:textId="53BA0F99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189,851 </w:t>
            </w:r>
          </w:p>
        </w:tc>
        <w:tc>
          <w:tcPr>
            <w:tcW w:w="239" w:type="dxa"/>
            <w:vAlign w:val="bottom"/>
          </w:tcPr>
          <w:p w14:paraId="084C257A" w14:textId="77777777" w:rsidR="00DE2142" w:rsidRPr="001B7687" w:rsidRDefault="00DE2142" w:rsidP="00DE2142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4662C1" w14:textId="23F53FBE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97,610 </w:t>
            </w:r>
          </w:p>
        </w:tc>
        <w:tc>
          <w:tcPr>
            <w:tcW w:w="239" w:type="dxa"/>
            <w:vAlign w:val="bottom"/>
          </w:tcPr>
          <w:p w14:paraId="6347711C" w14:textId="77777777" w:rsidR="00DE2142" w:rsidRPr="001B7687" w:rsidRDefault="00DE2142" w:rsidP="00DE2142">
            <w:pPr>
              <w:tabs>
                <w:tab w:val="left" w:pos="0"/>
                <w:tab w:val="decimal" w:pos="737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CB27B2" w14:textId="129B29BA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50,488 </w:t>
            </w:r>
          </w:p>
        </w:tc>
        <w:tc>
          <w:tcPr>
            <w:tcW w:w="240" w:type="dxa"/>
            <w:vAlign w:val="bottom"/>
          </w:tcPr>
          <w:p w14:paraId="7ABEC069" w14:textId="77777777" w:rsidR="00DE2142" w:rsidRPr="001B7687" w:rsidRDefault="00DE2142" w:rsidP="00DE2142">
            <w:pPr>
              <w:tabs>
                <w:tab w:val="left" w:pos="0"/>
                <w:tab w:val="decimal" w:pos="737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E879CE" w14:textId="659C85E8" w:rsidR="00DE2142" w:rsidRPr="001B7687" w:rsidRDefault="00DE2142" w:rsidP="00DE214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617,645 </w:t>
            </w:r>
          </w:p>
        </w:tc>
      </w:tr>
    </w:tbl>
    <w:p w14:paraId="327468D6" w14:textId="79C586C3" w:rsidR="00F13F99" w:rsidRPr="001B7687" w:rsidRDefault="00F13F99" w:rsidP="00B12537">
      <w:pPr>
        <w:tabs>
          <w:tab w:val="left" w:pos="414"/>
        </w:tabs>
        <w:spacing w:after="0" w:line="240" w:lineRule="auto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</w:p>
    <w:p w14:paraId="56FC02B2" w14:textId="1FA986C2" w:rsidR="009F6299" w:rsidRDefault="00BD7792" w:rsidP="000A688D">
      <w:pPr>
        <w:spacing w:after="0"/>
        <w:ind w:left="9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  </w:t>
      </w:r>
      <w:r w:rsidR="005E549A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</w:t>
      </w:r>
      <w:r w:rsidR="002C7A2E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ก่อนหักค่าเผื่อผลขาดทุนด้านเครดิตที่คาดว่าจะเกิดขึ้นจำนวน</w:t>
      </w:r>
      <w:r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68 ล้านบาท</w:t>
      </w:r>
    </w:p>
    <w:p w14:paraId="56646C1F" w14:textId="21CF2AFD" w:rsidR="00C57E7B" w:rsidRPr="001B7687" w:rsidRDefault="00C57E7B" w:rsidP="000A688D">
      <w:pPr>
        <w:spacing w:after="0"/>
        <w:ind w:left="180" w:hanging="9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sz w:val="24"/>
          <w:szCs w:val="24"/>
          <w:vertAlign w:val="superscript"/>
          <w:lang w:val="en-US" w:eastAsia="zh-CN"/>
        </w:rPr>
        <w:t>*</w:t>
      </w: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>*</w:t>
      </w:r>
      <w:r w:rsidRPr="001B7687">
        <w:rPr>
          <w:rFonts w:asciiTheme="majorBidi" w:eastAsia="Times New Roman" w:hAnsiTheme="majorBidi" w:cstheme="majorBidi" w:hint="cs"/>
          <w:sz w:val="30"/>
          <w:szCs w:val="30"/>
          <w:lang w:eastAsia="zh-CN"/>
        </w:rPr>
        <w:t xml:space="preserve">   </w:t>
      </w:r>
      <w:r>
        <w:rPr>
          <w:rFonts w:asciiTheme="majorBidi" w:eastAsia="Times New Roman" w:hAnsiTheme="majorBidi" w:cstheme="majorBidi" w:hint="cs"/>
          <w:sz w:val="20"/>
          <w:szCs w:val="20"/>
          <w:lang w:eastAsia="zh-CN"/>
        </w:rPr>
        <w:t xml:space="preserve"> </w:t>
      </w:r>
      <w:r w:rsidRPr="00C57E7B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ไม่มียอดก่อนหักค่าเผื่อผลขาดทุนด้านเครดิตที่คาดว่าจะเกิดขึ้น</w:t>
      </w:r>
    </w:p>
    <w:p w14:paraId="58AB3529" w14:textId="3FA4FF15" w:rsidR="00951C3A" w:rsidRPr="001B7687" w:rsidRDefault="00BD7792" w:rsidP="000A688D">
      <w:pPr>
        <w:spacing w:after="0"/>
        <w:ind w:left="90"/>
      </w:pP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="00C57E7B"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 </w:t>
      </w:r>
      <w:r w:rsidR="006537F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ไม่รวมผลขาดทุนจากการเปลี่ยนแปลงเงื่อนไขใหม่ที่ยังไม่ตัดจำหน่าย</w:t>
      </w:r>
      <w:r w:rsidR="00951C3A" w:rsidRPr="001B7687">
        <w:br w:type="page"/>
      </w: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43"/>
        <w:gridCol w:w="779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986B06" w:rsidRPr="001B7687" w14:paraId="0826ED0D" w14:textId="77777777">
        <w:trPr>
          <w:tblHeader/>
        </w:trPr>
        <w:tc>
          <w:tcPr>
            <w:tcW w:w="1843" w:type="dxa"/>
            <w:vAlign w:val="bottom"/>
          </w:tcPr>
          <w:p w14:paraId="7CE5F87C" w14:textId="11933D81" w:rsidR="00986B06" w:rsidRPr="001B7687" w:rsidRDefault="00986B0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vAlign w:val="bottom"/>
          </w:tcPr>
          <w:p w14:paraId="1D7AB964" w14:textId="77777777" w:rsidR="00986B06" w:rsidRPr="001B7687" w:rsidRDefault="00986B0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  <w:lang w:eastAsia="zh-CN"/>
              </w:rPr>
              <w:t>งบการเงินเฉพาะกิจการ</w:t>
            </w:r>
          </w:p>
        </w:tc>
      </w:tr>
      <w:tr w:rsidR="00986B06" w:rsidRPr="001B7687" w14:paraId="0A4519EE" w14:textId="77777777">
        <w:trPr>
          <w:tblHeader/>
        </w:trPr>
        <w:tc>
          <w:tcPr>
            <w:tcW w:w="1843" w:type="dxa"/>
            <w:vAlign w:val="bottom"/>
          </w:tcPr>
          <w:p w14:paraId="5860B648" w14:textId="77777777" w:rsidR="00986B06" w:rsidRPr="001B7687" w:rsidRDefault="00986B0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vAlign w:val="bottom"/>
          </w:tcPr>
          <w:p w14:paraId="113DC898" w14:textId="44687B48" w:rsidR="00986B06" w:rsidRPr="001B7687" w:rsidRDefault="00986B0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</w:rPr>
              <w:t>256</w:t>
            </w:r>
            <w:r w:rsidR="00B12537" w:rsidRPr="001B7687">
              <w:rPr>
                <w:rFonts w:ascii="Angsana New" w:eastAsia="Times New Roman" w:hAnsi="Angsana New" w:cs="Angsana New"/>
                <w:szCs w:val="22"/>
              </w:rPr>
              <w:t>8</w:t>
            </w:r>
          </w:p>
        </w:tc>
      </w:tr>
      <w:tr w:rsidR="00986B06" w:rsidRPr="001B7687" w14:paraId="4FEF3A5F" w14:textId="77777777">
        <w:trPr>
          <w:tblHeader/>
        </w:trPr>
        <w:tc>
          <w:tcPr>
            <w:tcW w:w="1843" w:type="dxa"/>
            <w:vAlign w:val="bottom"/>
          </w:tcPr>
          <w:p w14:paraId="18008778" w14:textId="77777777" w:rsidR="00986B06" w:rsidRPr="001B7687" w:rsidRDefault="00986B0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79" w:type="dxa"/>
            <w:vAlign w:val="bottom"/>
          </w:tcPr>
          <w:p w14:paraId="6759CF6C" w14:textId="77777777" w:rsidR="00986B06" w:rsidRPr="001B7687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vAlign w:val="bottom"/>
          </w:tcPr>
          <w:p w14:paraId="7B77515A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51" w:type="dxa"/>
            <w:vAlign w:val="bottom"/>
          </w:tcPr>
          <w:p w14:paraId="2B78D1D9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551737E4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76C7F94C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70B3BFC8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3AD16081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0D7010A7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1F3B9DB4" w14:textId="77777777" w:rsidR="00986B06" w:rsidRPr="001B7687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vAlign w:val="bottom"/>
          </w:tcPr>
          <w:p w14:paraId="4D1DBD5C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08F64A64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6B909B3E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25A08D37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1B563BD8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56427E2C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</w:tr>
      <w:tr w:rsidR="00986B06" w:rsidRPr="001B7687" w14:paraId="139B9F9D" w14:textId="77777777">
        <w:trPr>
          <w:tblHeader/>
        </w:trPr>
        <w:tc>
          <w:tcPr>
            <w:tcW w:w="1843" w:type="dxa"/>
            <w:vAlign w:val="bottom"/>
          </w:tcPr>
          <w:p w14:paraId="279F26EE" w14:textId="77777777" w:rsidR="00986B06" w:rsidRPr="001B7687" w:rsidRDefault="00986B0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79" w:type="dxa"/>
            <w:vAlign w:val="bottom"/>
          </w:tcPr>
          <w:p w14:paraId="1FA538D4" w14:textId="77777777" w:rsidR="00986B06" w:rsidRPr="001B7687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vAlign w:val="bottom"/>
          </w:tcPr>
          <w:p w14:paraId="2081D19E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vAlign w:val="bottom"/>
          </w:tcPr>
          <w:p w14:paraId="2F536182" w14:textId="77777777" w:rsidR="00986B06" w:rsidRPr="001B7687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vAlign w:val="bottom"/>
          </w:tcPr>
          <w:p w14:paraId="2CD07A2A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54EB711A" w14:textId="77777777" w:rsidR="00986B06" w:rsidRPr="001B7687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vAlign w:val="bottom"/>
          </w:tcPr>
          <w:p w14:paraId="675ED619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3C486D40" w14:textId="77777777" w:rsidR="00986B06" w:rsidRPr="001B7687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vAlign w:val="bottom"/>
          </w:tcPr>
          <w:p w14:paraId="419406DE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66D84B96" w14:textId="77777777" w:rsidR="00986B06" w:rsidRPr="001B7687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vAlign w:val="bottom"/>
          </w:tcPr>
          <w:p w14:paraId="12D8AAA3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1D16ED55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</w:tr>
      <w:tr w:rsidR="00986B06" w:rsidRPr="001B7687" w14:paraId="727AF3DF" w14:textId="77777777">
        <w:trPr>
          <w:tblHeader/>
        </w:trPr>
        <w:tc>
          <w:tcPr>
            <w:tcW w:w="1843" w:type="dxa"/>
            <w:vAlign w:val="bottom"/>
          </w:tcPr>
          <w:p w14:paraId="5446F352" w14:textId="77777777" w:rsidR="00986B06" w:rsidRPr="001B7687" w:rsidRDefault="00986B0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79" w:type="dxa"/>
            <w:vAlign w:val="bottom"/>
          </w:tcPr>
          <w:p w14:paraId="40F16DDA" w14:textId="77777777" w:rsidR="00986B06" w:rsidRPr="001B7687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39" w:type="dxa"/>
            <w:vAlign w:val="bottom"/>
          </w:tcPr>
          <w:p w14:paraId="09100E9A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51" w:type="dxa"/>
            <w:vAlign w:val="bottom"/>
          </w:tcPr>
          <w:p w14:paraId="480CEB95" w14:textId="77777777" w:rsidR="00986B06" w:rsidRPr="001B7687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3 </w:t>
            </w: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vAlign w:val="bottom"/>
          </w:tcPr>
          <w:p w14:paraId="32B69177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20F75002" w14:textId="50434C7C" w:rsidR="00986B06" w:rsidRPr="001B7687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3 </w:t>
            </w:r>
            <w:r w:rsidR="006537FE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–</w:t>
            </w: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12 </w:t>
            </w: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39" w:type="dxa"/>
            <w:vAlign w:val="bottom"/>
          </w:tcPr>
          <w:p w14:paraId="4AC52508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082A889D" w14:textId="0A0B3F2E" w:rsidR="00986B06" w:rsidRPr="001B7687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1 </w:t>
            </w:r>
            <w:r w:rsidR="006537FE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–</w:t>
            </w: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5 </w:t>
            </w: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vAlign w:val="bottom"/>
          </w:tcPr>
          <w:p w14:paraId="62C7A74E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206A44FD" w14:textId="77777777" w:rsidR="00986B06" w:rsidRPr="001B7687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 xml:space="preserve">มากกว่า </w:t>
            </w:r>
            <w:r w:rsidRPr="001B7687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5 </w:t>
            </w: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vAlign w:val="bottom"/>
          </w:tcPr>
          <w:p w14:paraId="27E555BC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2416CD23" w14:textId="77777777" w:rsidR="00986B06" w:rsidRPr="001B7687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vAlign w:val="bottom"/>
          </w:tcPr>
          <w:p w14:paraId="19C88844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3D20564B" w14:textId="77777777" w:rsidR="00986B06" w:rsidRPr="001B7687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vAlign w:val="bottom"/>
          </w:tcPr>
          <w:p w14:paraId="1C9B60ED" w14:textId="77777777" w:rsidR="00986B06" w:rsidRPr="001B7687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0FE22A3C" w14:textId="77777777" w:rsidR="00986B06" w:rsidRPr="001B7687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รวม</w:t>
            </w:r>
          </w:p>
        </w:tc>
      </w:tr>
      <w:tr w:rsidR="00986B06" w:rsidRPr="001B7687" w14:paraId="05BCED69" w14:textId="77777777">
        <w:trPr>
          <w:tblHeader/>
        </w:trPr>
        <w:tc>
          <w:tcPr>
            <w:tcW w:w="1843" w:type="dxa"/>
            <w:vAlign w:val="bottom"/>
          </w:tcPr>
          <w:p w14:paraId="71EA9510" w14:textId="77777777" w:rsidR="00986B06" w:rsidRPr="001B7687" w:rsidRDefault="00986B0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866" w:type="dxa"/>
            <w:gridSpan w:val="15"/>
            <w:vAlign w:val="bottom"/>
          </w:tcPr>
          <w:p w14:paraId="4F658C1C" w14:textId="77777777" w:rsidR="00986B06" w:rsidRPr="001B7687" w:rsidRDefault="00986B06">
            <w:pPr>
              <w:suppressAutoHyphens/>
              <w:spacing w:after="0" w:line="240" w:lineRule="auto"/>
              <w:ind w:left="-54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986B06" w:rsidRPr="001B7687" w14:paraId="3F7364C7" w14:textId="77777777">
        <w:tc>
          <w:tcPr>
            <w:tcW w:w="1843" w:type="dxa"/>
            <w:vAlign w:val="bottom"/>
          </w:tcPr>
          <w:p w14:paraId="3BEC8373" w14:textId="77777777" w:rsidR="00986B06" w:rsidRPr="001B7687" w:rsidRDefault="00986B06">
            <w:pPr>
              <w:tabs>
                <w:tab w:val="left" w:pos="67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i/>
                <w:iCs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779" w:type="dxa"/>
            <w:vAlign w:val="bottom"/>
          </w:tcPr>
          <w:p w14:paraId="7B7BB65B" w14:textId="77777777" w:rsidR="00986B06" w:rsidRPr="001B7687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540FAA42" w14:textId="77777777" w:rsidR="00986B06" w:rsidRPr="001B7687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51" w:type="dxa"/>
            <w:vAlign w:val="bottom"/>
          </w:tcPr>
          <w:p w14:paraId="780380B6" w14:textId="77777777" w:rsidR="00986B06" w:rsidRPr="001B7687" w:rsidRDefault="00986B06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396DC50C" w14:textId="77777777" w:rsidR="00986B06" w:rsidRPr="001B7687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432D2BCF" w14:textId="77777777" w:rsidR="00986B06" w:rsidRPr="001B7687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36F684DC" w14:textId="77777777" w:rsidR="00986B06" w:rsidRPr="001B7687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2A53AB8A" w14:textId="77777777" w:rsidR="00986B06" w:rsidRPr="001B7687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66E888C6" w14:textId="77777777" w:rsidR="00986B06" w:rsidRPr="001B7687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01D40440" w14:textId="77777777" w:rsidR="00986B06" w:rsidRPr="001B7687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3DB3C971" w14:textId="77777777" w:rsidR="00986B06" w:rsidRPr="001B7687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3543C4C0" w14:textId="77777777" w:rsidR="00986B06" w:rsidRPr="001B7687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03DFDC49" w14:textId="77777777" w:rsidR="00986B06" w:rsidRPr="001B7687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3E128A87" w14:textId="77777777" w:rsidR="00986B06" w:rsidRPr="001B7687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685924BF" w14:textId="77777777" w:rsidR="00986B06" w:rsidRPr="001B7687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3EE3AD12" w14:textId="77777777" w:rsidR="00986B06" w:rsidRPr="001B7687" w:rsidRDefault="00986B0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</w:tr>
      <w:tr w:rsidR="00B713AB" w:rsidRPr="001B7687" w14:paraId="291B96DE" w14:textId="77777777">
        <w:tc>
          <w:tcPr>
            <w:tcW w:w="1843" w:type="dxa"/>
            <w:vAlign w:val="bottom"/>
          </w:tcPr>
          <w:p w14:paraId="555A27EE" w14:textId="7C60C861" w:rsidR="00B713AB" w:rsidRPr="002C7A2E" w:rsidRDefault="00B713AB" w:rsidP="00B713AB">
            <w:pPr>
              <w:tabs>
                <w:tab w:val="left" w:pos="72"/>
              </w:tabs>
              <w:suppressAutoHyphens/>
              <w:spacing w:after="0" w:line="240" w:lineRule="auto"/>
              <w:ind w:right="-108" w:hanging="23"/>
              <w:rPr>
                <w:rFonts w:ascii="Angsana New" w:eastAsia="Angsana New" w:hAnsi="Angsana New" w:cs="Angsana New"/>
                <w:szCs w:val="22"/>
                <w:vertAlign w:val="superscript"/>
                <w:lang w:val="en-US" w:eastAsia="zh-CN"/>
              </w:rPr>
            </w:pPr>
            <w:r w:rsidRPr="001B7687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รายการระหว่างธนาคาร</w:t>
            </w:r>
            <w:r w:rsidRPr="001B7687">
              <w:rPr>
                <w:rFonts w:ascii="Angsana New" w:eastAsia="Angsana New" w:hAnsi="Angsana New" w:cs="Angsana New"/>
                <w:szCs w:val="22"/>
                <w:cs/>
                <w:lang w:eastAsia="zh-CN"/>
              </w:rPr>
              <w:br/>
            </w:r>
            <w:r w:rsidRPr="001B7687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     </w:t>
            </w: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และตลาดเงิน</w:t>
            </w:r>
            <w:r w:rsidR="002C7A2E">
              <w:rPr>
                <w:rFonts w:ascii="Angsana New" w:eastAsia="Angsana New" w:hAnsi="Angsana New" w:cs="Angsana New"/>
                <w:szCs w:val="22"/>
                <w:lang w:val="en-US" w:eastAsia="zh-CN"/>
              </w:rPr>
              <w:t xml:space="preserve"> </w:t>
            </w:r>
            <w:r w:rsidR="002C7A2E">
              <w:rPr>
                <w:rFonts w:ascii="Angsana New" w:eastAsia="Angsana New" w:hAnsi="Angsana New" w:cs="Angsana New"/>
                <w:szCs w:val="22"/>
                <w:vertAlign w:val="superscript"/>
                <w:lang w:val="en-US" w:eastAsia="zh-CN"/>
              </w:rPr>
              <w:t>*</w:t>
            </w:r>
          </w:p>
        </w:tc>
        <w:tc>
          <w:tcPr>
            <w:tcW w:w="779" w:type="dxa"/>
            <w:vAlign w:val="bottom"/>
          </w:tcPr>
          <w:p w14:paraId="7EBAB9F0" w14:textId="2922762F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11,507</w:t>
            </w:r>
          </w:p>
        </w:tc>
        <w:tc>
          <w:tcPr>
            <w:tcW w:w="239" w:type="dxa"/>
            <w:vAlign w:val="bottom"/>
          </w:tcPr>
          <w:p w14:paraId="5C7C1C47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vAlign w:val="bottom"/>
          </w:tcPr>
          <w:p w14:paraId="2055C5CF" w14:textId="2A1CB8BA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15924CE6" w14:textId="77777777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vAlign w:val="bottom"/>
          </w:tcPr>
          <w:p w14:paraId="289CDDF6" w14:textId="2AE76E45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24FBE802" w14:textId="77777777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6F004CB2" w14:textId="0B7E1779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798B3CCD" w14:textId="77777777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6" w:type="dxa"/>
            <w:vAlign w:val="bottom"/>
          </w:tcPr>
          <w:p w14:paraId="6DA8734A" w14:textId="7F573E97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725BD098" w14:textId="77777777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9" w:type="dxa"/>
            <w:vAlign w:val="bottom"/>
          </w:tcPr>
          <w:p w14:paraId="475E5B04" w14:textId="51092B8E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09D695C7" w14:textId="77777777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3" w:type="dxa"/>
            <w:vAlign w:val="bottom"/>
          </w:tcPr>
          <w:p w14:paraId="083CA74C" w14:textId="67D8B46F" w:rsidR="00B713AB" w:rsidRPr="001B7687" w:rsidRDefault="00B713AB" w:rsidP="00292D81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  <w:cs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40" w:type="dxa"/>
            <w:vAlign w:val="bottom"/>
          </w:tcPr>
          <w:p w14:paraId="19EAC456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5E7AD3C8" w14:textId="7F8EFBF5" w:rsidR="00B713AB" w:rsidRPr="001B7687" w:rsidRDefault="00B713AB" w:rsidP="00B713AB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11,509</w:t>
            </w:r>
          </w:p>
        </w:tc>
      </w:tr>
      <w:tr w:rsidR="00B713AB" w:rsidRPr="001B7687" w14:paraId="699C60E6" w14:textId="77777777" w:rsidTr="00C11DD8">
        <w:tc>
          <w:tcPr>
            <w:tcW w:w="1843" w:type="dxa"/>
            <w:vAlign w:val="bottom"/>
          </w:tcPr>
          <w:p w14:paraId="40F1BF9B" w14:textId="77777777" w:rsidR="00B713AB" w:rsidRPr="001B7687" w:rsidRDefault="00B713AB" w:rsidP="00B713AB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="Angsana New" w:eastAsia="Angsana New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สินทรัพย์ทางการเงิน</w:t>
            </w:r>
          </w:p>
          <w:p w14:paraId="15508071" w14:textId="77777777" w:rsidR="00B713AB" w:rsidRPr="001B7687" w:rsidRDefault="00B713AB" w:rsidP="00B713AB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="Angsana New" w:eastAsia="Angsana New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     ที่วัดมูลค่าด้วย</w:t>
            </w:r>
          </w:p>
          <w:p w14:paraId="4C5C2E71" w14:textId="77777777" w:rsidR="00B713AB" w:rsidRPr="001B7687" w:rsidRDefault="00B713AB" w:rsidP="00B713AB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="Angsana New" w:eastAsia="Angsana New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     มูลค่ายุติธรรมผ่าน</w:t>
            </w:r>
          </w:p>
          <w:p w14:paraId="44B327A9" w14:textId="076E7228" w:rsidR="00B713AB" w:rsidRPr="001B7687" w:rsidRDefault="00B713AB" w:rsidP="00B713AB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     กำไรหรือขาดทุน</w:t>
            </w:r>
          </w:p>
        </w:tc>
        <w:tc>
          <w:tcPr>
            <w:tcW w:w="779" w:type="dxa"/>
            <w:vAlign w:val="bottom"/>
          </w:tcPr>
          <w:p w14:paraId="2805559D" w14:textId="2B64ECF4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4,684</w:t>
            </w:r>
          </w:p>
        </w:tc>
        <w:tc>
          <w:tcPr>
            <w:tcW w:w="239" w:type="dxa"/>
            <w:vAlign w:val="bottom"/>
          </w:tcPr>
          <w:p w14:paraId="6FB22BFE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vAlign w:val="bottom"/>
          </w:tcPr>
          <w:p w14:paraId="214EA5D0" w14:textId="59E3055C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613BDDD3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50B9C982" w14:textId="75518784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0274629D" w14:textId="77777777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45F7C11B" w14:textId="53C8BEC6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4CB7F8C2" w14:textId="77777777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48CF140D" w14:textId="574B9A74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4B410DF0" w14:textId="77777777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19C09A83" w14:textId="0A713CE5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0CF463C4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16A41752" w14:textId="3539CE1F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3,375</w:t>
            </w:r>
          </w:p>
        </w:tc>
        <w:tc>
          <w:tcPr>
            <w:tcW w:w="240" w:type="dxa"/>
            <w:vAlign w:val="bottom"/>
          </w:tcPr>
          <w:p w14:paraId="301F5259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3CA6E498" w14:textId="05A54632" w:rsidR="00B713AB" w:rsidRPr="001B7687" w:rsidRDefault="00B713AB" w:rsidP="00B713AB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8,059</w:t>
            </w:r>
          </w:p>
        </w:tc>
      </w:tr>
      <w:tr w:rsidR="00B713AB" w:rsidRPr="001B7687" w14:paraId="70D2D7C0" w14:textId="77777777" w:rsidTr="00C11DD8">
        <w:tc>
          <w:tcPr>
            <w:tcW w:w="1843" w:type="dxa"/>
            <w:vAlign w:val="bottom"/>
          </w:tcPr>
          <w:p w14:paraId="3A0C31B5" w14:textId="16740D18" w:rsidR="00B713AB" w:rsidRPr="002C7A2E" w:rsidRDefault="00B713AB" w:rsidP="00B713AB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="Angsana New" w:eastAsia="Angsana New" w:hAnsi="Angsana New" w:cs="Angsana New"/>
                <w:szCs w:val="22"/>
                <w:vertAlign w:val="superscript"/>
                <w:lang w:val="en-US"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เงินลงทุนสุทธิ</w:t>
            </w:r>
            <w:r w:rsidR="002C7A2E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</w:t>
            </w:r>
            <w:r w:rsidR="002C7A2E">
              <w:rPr>
                <w:rFonts w:ascii="Angsana New" w:eastAsia="Angsana New" w:hAnsi="Angsana New" w:cs="Angsana New"/>
                <w:szCs w:val="22"/>
                <w:vertAlign w:val="superscript"/>
                <w:lang w:val="en-US" w:eastAsia="zh-CN"/>
              </w:rPr>
              <w:t>*</w:t>
            </w:r>
          </w:p>
        </w:tc>
        <w:tc>
          <w:tcPr>
            <w:tcW w:w="779" w:type="dxa"/>
            <w:vAlign w:val="bottom"/>
          </w:tcPr>
          <w:p w14:paraId="00DBAF25" w14:textId="308291DB" w:rsidR="00B713AB" w:rsidRPr="001B7687" w:rsidRDefault="00B713AB" w:rsidP="00292D81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06DACF60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vAlign w:val="bottom"/>
          </w:tcPr>
          <w:p w14:paraId="13523A72" w14:textId="1C22400C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5498D89B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06BA8273" w14:textId="68FFDCC1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3C2B2030" w14:textId="77777777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5D7EA3EF" w14:textId="3AC4D47F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5E63E123" w14:textId="77777777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38C0E956" w14:textId="2C18D3B2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5BC4581D" w14:textId="77777777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16754281" w14:textId="4F7E190C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2B850CE8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2A4CE30B" w14:textId="3393C2D8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1,478</w:t>
            </w:r>
          </w:p>
        </w:tc>
        <w:tc>
          <w:tcPr>
            <w:tcW w:w="240" w:type="dxa"/>
            <w:vAlign w:val="bottom"/>
          </w:tcPr>
          <w:p w14:paraId="62AEF0C4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6C576BE3" w14:textId="46A69802" w:rsidR="00B713AB" w:rsidRPr="001B7687" w:rsidRDefault="00B713AB" w:rsidP="00B713AB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1,478</w:t>
            </w:r>
          </w:p>
        </w:tc>
      </w:tr>
      <w:tr w:rsidR="00B713AB" w:rsidRPr="001B7687" w14:paraId="003DF3FB" w14:textId="77777777" w:rsidTr="00C11DD8">
        <w:tc>
          <w:tcPr>
            <w:tcW w:w="1843" w:type="dxa"/>
            <w:vAlign w:val="bottom"/>
          </w:tcPr>
          <w:p w14:paraId="2F3E54E9" w14:textId="1DC58A61" w:rsidR="00B713AB" w:rsidRPr="001B7687" w:rsidRDefault="00B713AB" w:rsidP="00B713AB">
            <w:pPr>
              <w:tabs>
                <w:tab w:val="left" w:pos="-19"/>
              </w:tabs>
              <w:suppressAutoHyphens/>
              <w:spacing w:after="0" w:line="240" w:lineRule="auto"/>
              <w:ind w:right="-108" w:hanging="109"/>
              <w:rPr>
                <w:rFonts w:ascii="Angsana New" w:eastAsia="Angsana New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  เงินให้สินเชื่อแก่ลูกหนี้ </w:t>
            </w:r>
          </w:p>
        </w:tc>
        <w:tc>
          <w:tcPr>
            <w:tcW w:w="779" w:type="dxa"/>
            <w:vAlign w:val="bottom"/>
          </w:tcPr>
          <w:p w14:paraId="054C4411" w14:textId="00225FC5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59DBF659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vAlign w:val="bottom"/>
          </w:tcPr>
          <w:p w14:paraId="66869AAF" w14:textId="41C0B04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110,907</w:t>
            </w:r>
          </w:p>
        </w:tc>
        <w:tc>
          <w:tcPr>
            <w:tcW w:w="240" w:type="dxa"/>
            <w:vAlign w:val="bottom"/>
          </w:tcPr>
          <w:p w14:paraId="54E90A0F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0B33BD2A" w14:textId="183777FA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30,400</w:t>
            </w:r>
          </w:p>
        </w:tc>
        <w:tc>
          <w:tcPr>
            <w:tcW w:w="239" w:type="dxa"/>
            <w:vAlign w:val="bottom"/>
          </w:tcPr>
          <w:p w14:paraId="5AECB452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45CE933E" w14:textId="23026E11" w:rsidR="00B713AB" w:rsidRPr="001B7687" w:rsidRDefault="00B713AB" w:rsidP="004B7686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20F3891E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39E00456" w14:textId="2F45372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366</w:t>
            </w:r>
          </w:p>
        </w:tc>
        <w:tc>
          <w:tcPr>
            <w:tcW w:w="239" w:type="dxa"/>
            <w:vAlign w:val="bottom"/>
          </w:tcPr>
          <w:p w14:paraId="6213392C" w14:textId="77777777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16853656" w14:textId="0D6196C2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0F82438F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13666EEA" w14:textId="73E13DCE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5BB9AFB1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7D960B57" w14:textId="230D03EB" w:rsidR="00B713AB" w:rsidRPr="001B7687" w:rsidRDefault="00B713AB" w:rsidP="00B713AB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141,673</w:t>
            </w:r>
          </w:p>
        </w:tc>
      </w:tr>
      <w:tr w:rsidR="00B713AB" w:rsidRPr="001B7687" w14:paraId="0B72B3B7" w14:textId="77777777" w:rsidTr="00C11DD8">
        <w:tc>
          <w:tcPr>
            <w:tcW w:w="1843" w:type="dxa"/>
            <w:vAlign w:val="bottom"/>
          </w:tcPr>
          <w:p w14:paraId="63C5A2E6" w14:textId="77777777" w:rsidR="00B713AB" w:rsidRPr="001B7687" w:rsidRDefault="00B713AB" w:rsidP="00B713AB">
            <w:pPr>
              <w:tabs>
                <w:tab w:val="left" w:pos="0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77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0072CAC" w14:textId="455C206B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16,191</w:t>
            </w:r>
          </w:p>
        </w:tc>
        <w:tc>
          <w:tcPr>
            <w:tcW w:w="239" w:type="dxa"/>
            <w:vAlign w:val="bottom"/>
          </w:tcPr>
          <w:p w14:paraId="1E497F8E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4AF1F7D" w14:textId="7A547EBC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110,907</w:t>
            </w:r>
          </w:p>
        </w:tc>
        <w:tc>
          <w:tcPr>
            <w:tcW w:w="240" w:type="dxa"/>
            <w:vAlign w:val="bottom"/>
          </w:tcPr>
          <w:p w14:paraId="4D57BB07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9AED35C" w14:textId="168EF8A5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30,400</w:t>
            </w:r>
          </w:p>
        </w:tc>
        <w:tc>
          <w:tcPr>
            <w:tcW w:w="239" w:type="dxa"/>
            <w:vAlign w:val="bottom"/>
          </w:tcPr>
          <w:p w14:paraId="02EF45C5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05445C6" w14:textId="05E59FA5" w:rsidR="00B713AB" w:rsidRPr="001B7687" w:rsidRDefault="00B713AB" w:rsidP="004B7686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4B7686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2C05810B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A3451BE" w14:textId="552A3E4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366</w:t>
            </w:r>
          </w:p>
        </w:tc>
        <w:tc>
          <w:tcPr>
            <w:tcW w:w="239" w:type="dxa"/>
            <w:vAlign w:val="bottom"/>
          </w:tcPr>
          <w:p w14:paraId="7430E28D" w14:textId="77777777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2703715" w14:textId="50A4129E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75FDDDD8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73490AB" w14:textId="416B15A9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4,855</w:t>
            </w:r>
          </w:p>
        </w:tc>
        <w:tc>
          <w:tcPr>
            <w:tcW w:w="240" w:type="dxa"/>
            <w:vAlign w:val="bottom"/>
          </w:tcPr>
          <w:p w14:paraId="269ECADC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4D9327D" w14:textId="442ABB34" w:rsidR="00B713AB" w:rsidRPr="001B7687" w:rsidRDefault="00B713AB" w:rsidP="00B713AB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162,719</w:t>
            </w:r>
          </w:p>
        </w:tc>
      </w:tr>
      <w:tr w:rsidR="00B713AB" w:rsidRPr="001B7687" w14:paraId="4558D8F6" w14:textId="77777777" w:rsidTr="00C11DD8">
        <w:tc>
          <w:tcPr>
            <w:tcW w:w="1843" w:type="dxa"/>
            <w:vAlign w:val="bottom"/>
          </w:tcPr>
          <w:p w14:paraId="499D73A3" w14:textId="3F6F9DB6" w:rsidR="00B713AB" w:rsidRPr="001B7687" w:rsidRDefault="00B713AB" w:rsidP="00B713AB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i/>
                <w:iCs/>
                <w:szCs w:val="22"/>
                <w:lang w:eastAsia="zh-CN"/>
              </w:rPr>
            </w:pPr>
          </w:p>
        </w:tc>
        <w:tc>
          <w:tcPr>
            <w:tcW w:w="779" w:type="dxa"/>
            <w:vAlign w:val="bottom"/>
          </w:tcPr>
          <w:p w14:paraId="386A12ED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5864D85A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vAlign w:val="bottom"/>
          </w:tcPr>
          <w:p w14:paraId="2FCCCEC3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5F24CF0D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2228191D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77583CE2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0F2491A8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08F48EB6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291383D5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6CB54031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006C9263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603899BC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766E9CDB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0C8487E1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535D8234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B713AB" w:rsidRPr="001B7687" w14:paraId="65C74B70" w14:textId="77777777" w:rsidTr="00C11DD8">
        <w:tc>
          <w:tcPr>
            <w:tcW w:w="1843" w:type="dxa"/>
            <w:vAlign w:val="bottom"/>
          </w:tcPr>
          <w:p w14:paraId="35162406" w14:textId="33BFC79F" w:rsidR="00B713AB" w:rsidRPr="001B7687" w:rsidRDefault="00B713AB" w:rsidP="00B713AB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779" w:type="dxa"/>
            <w:vAlign w:val="bottom"/>
          </w:tcPr>
          <w:p w14:paraId="2D70C436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5A2410C6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vAlign w:val="bottom"/>
          </w:tcPr>
          <w:p w14:paraId="34A46EDF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233E2CEB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234DE6ED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7EA0C45F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789A6C24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57339631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7115AC0A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6775FE75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34AFAE0A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52B47FD0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719821A8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745014BA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3F381696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B713AB" w:rsidRPr="001B7687" w14:paraId="3ED14F26" w14:textId="77777777" w:rsidTr="00C11DD8">
        <w:tc>
          <w:tcPr>
            <w:tcW w:w="1843" w:type="dxa"/>
            <w:vAlign w:val="bottom"/>
          </w:tcPr>
          <w:p w14:paraId="4DAC8381" w14:textId="77777777" w:rsidR="00B713AB" w:rsidRPr="001B7687" w:rsidRDefault="00B713AB" w:rsidP="00B713AB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>รายการระหว่างธนาคาร</w:t>
            </w:r>
          </w:p>
          <w:p w14:paraId="7C88278F" w14:textId="6E3DCD44" w:rsidR="00B713AB" w:rsidRPr="001B7687" w:rsidRDefault="00B713AB" w:rsidP="00B713AB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     </w:t>
            </w: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และตลาดเงิน</w:t>
            </w:r>
          </w:p>
        </w:tc>
        <w:tc>
          <w:tcPr>
            <w:tcW w:w="779" w:type="dxa"/>
            <w:vAlign w:val="bottom"/>
          </w:tcPr>
          <w:p w14:paraId="0E62A31F" w14:textId="365C8652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79188DA3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vAlign w:val="bottom"/>
          </w:tcPr>
          <w:p w14:paraId="3DFE9AF4" w14:textId="1699B5C2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69,000</w:t>
            </w:r>
          </w:p>
        </w:tc>
        <w:tc>
          <w:tcPr>
            <w:tcW w:w="240" w:type="dxa"/>
            <w:vAlign w:val="bottom"/>
          </w:tcPr>
          <w:p w14:paraId="6B8B5C7A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5C67AC5B" w14:textId="21DE8F46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104BF89A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4D8CE1BE" w14:textId="722B21F4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30BD1FE6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627D8748" w14:textId="7BC29050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04BBAF00" w14:textId="77777777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9" w:type="dxa"/>
            <w:vAlign w:val="bottom"/>
          </w:tcPr>
          <w:p w14:paraId="2F353E4F" w14:textId="722744DF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28A43617" w14:textId="77777777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 w:hanging="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3" w:type="dxa"/>
            <w:vAlign w:val="bottom"/>
          </w:tcPr>
          <w:p w14:paraId="3EBBDE95" w14:textId="678A09EF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4856C5E2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43F23B14" w14:textId="35ABF775" w:rsidR="00B713AB" w:rsidRPr="001B7687" w:rsidRDefault="00B713AB" w:rsidP="00B713AB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69,000</w:t>
            </w:r>
          </w:p>
        </w:tc>
      </w:tr>
      <w:tr w:rsidR="00B713AB" w:rsidRPr="001B7687" w14:paraId="7F9C5BF3" w14:textId="77777777" w:rsidTr="00C11DD8">
        <w:tc>
          <w:tcPr>
            <w:tcW w:w="1843" w:type="dxa"/>
            <w:vAlign w:val="bottom"/>
          </w:tcPr>
          <w:p w14:paraId="778984CF" w14:textId="77777777" w:rsidR="00B713AB" w:rsidRPr="001B7687" w:rsidRDefault="00B713AB" w:rsidP="00B713AB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Angsana New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ตราสารหนี้ที่ออกและ</w:t>
            </w:r>
          </w:p>
          <w:p w14:paraId="627E4B86" w14:textId="71B8E279" w:rsidR="00B713AB" w:rsidRPr="001B7687" w:rsidRDefault="00B713AB" w:rsidP="00B713AB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Angsana New" w:hAnsi="Angsana New" w:cs="Angsana New"/>
                <w:szCs w:val="22"/>
                <w:cs/>
                <w:lang w:eastAsia="zh-CN"/>
              </w:rPr>
            </w:pPr>
            <w:r w:rsidRPr="001B7687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   </w:t>
            </w:r>
            <w:r w:rsidRPr="001B7687">
              <w:rPr>
                <w:rFonts w:ascii="Angsana New" w:eastAsia="Angsana New" w:hAnsi="Angsana New" w:cs="Angsana New" w:hint="cs"/>
                <w:szCs w:val="22"/>
                <w:lang w:eastAsia="zh-CN"/>
              </w:rPr>
              <w:t xml:space="preserve"> </w:t>
            </w:r>
            <w:r w:rsidRPr="001B7687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779" w:type="dxa"/>
            <w:vAlign w:val="bottom"/>
          </w:tcPr>
          <w:p w14:paraId="22244DF7" w14:textId="214110FB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65CFC0FD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vAlign w:val="bottom"/>
          </w:tcPr>
          <w:p w14:paraId="6E2B95F4" w14:textId="58353FFA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1924AF00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2F5A4222" w14:textId="0DE44F03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11,594</w:t>
            </w:r>
          </w:p>
        </w:tc>
        <w:tc>
          <w:tcPr>
            <w:tcW w:w="239" w:type="dxa"/>
            <w:vAlign w:val="bottom"/>
          </w:tcPr>
          <w:p w14:paraId="34A7CF7E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24CFF702" w14:textId="0AB7DCDE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74,388</w:t>
            </w:r>
          </w:p>
        </w:tc>
        <w:tc>
          <w:tcPr>
            <w:tcW w:w="239" w:type="dxa"/>
            <w:vAlign w:val="bottom"/>
          </w:tcPr>
          <w:p w14:paraId="5943C039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11" w:right="-1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173222E7" w14:textId="4AA0DBA8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8,509</w:t>
            </w:r>
          </w:p>
        </w:tc>
        <w:tc>
          <w:tcPr>
            <w:tcW w:w="239" w:type="dxa"/>
            <w:vAlign w:val="bottom"/>
          </w:tcPr>
          <w:p w14:paraId="7971A360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17958134" w14:textId="18179FEA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5D8A6DF2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22A8D6C0" w14:textId="5D5E8C5A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42434490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29AA26B9" w14:textId="0F3B4951" w:rsidR="00B713AB" w:rsidRPr="001B7687" w:rsidRDefault="00B713AB" w:rsidP="00B713AB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94,491</w:t>
            </w:r>
          </w:p>
        </w:tc>
      </w:tr>
      <w:tr w:rsidR="00B713AB" w:rsidRPr="001B7687" w14:paraId="280F69FB" w14:textId="77777777" w:rsidTr="00C11DD8">
        <w:tc>
          <w:tcPr>
            <w:tcW w:w="1843" w:type="dxa"/>
            <w:vAlign w:val="bottom"/>
          </w:tcPr>
          <w:p w14:paraId="077312FE" w14:textId="77777777" w:rsidR="00B713AB" w:rsidRPr="001B7687" w:rsidRDefault="00B713AB" w:rsidP="00B713AB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779" w:type="dxa"/>
            <w:tcBorders>
              <w:top w:val="single" w:sz="4" w:space="0" w:color="000000"/>
            </w:tcBorders>
            <w:vAlign w:val="bottom"/>
          </w:tcPr>
          <w:p w14:paraId="64AC51B8" w14:textId="70785C20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41C7E991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vAlign w:val="bottom"/>
          </w:tcPr>
          <w:p w14:paraId="2D5844D5" w14:textId="54731E33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69,000</w:t>
            </w:r>
          </w:p>
        </w:tc>
        <w:tc>
          <w:tcPr>
            <w:tcW w:w="240" w:type="dxa"/>
            <w:vAlign w:val="bottom"/>
          </w:tcPr>
          <w:p w14:paraId="2E555B19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vAlign w:val="bottom"/>
          </w:tcPr>
          <w:p w14:paraId="1B949F02" w14:textId="5F5A7DFE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11,594</w:t>
            </w:r>
          </w:p>
        </w:tc>
        <w:tc>
          <w:tcPr>
            <w:tcW w:w="239" w:type="dxa"/>
            <w:vAlign w:val="bottom"/>
          </w:tcPr>
          <w:p w14:paraId="2FA4C9CC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vAlign w:val="bottom"/>
          </w:tcPr>
          <w:p w14:paraId="5FDE682E" w14:textId="2DA04F98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74,388</w:t>
            </w:r>
          </w:p>
        </w:tc>
        <w:tc>
          <w:tcPr>
            <w:tcW w:w="239" w:type="dxa"/>
            <w:vAlign w:val="bottom"/>
          </w:tcPr>
          <w:p w14:paraId="724F9B14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vAlign w:val="bottom"/>
          </w:tcPr>
          <w:p w14:paraId="72FD3D75" w14:textId="7A1A3748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8,509</w:t>
            </w:r>
          </w:p>
        </w:tc>
        <w:tc>
          <w:tcPr>
            <w:tcW w:w="239" w:type="dxa"/>
            <w:vAlign w:val="bottom"/>
          </w:tcPr>
          <w:p w14:paraId="782BA09F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vAlign w:val="bottom"/>
          </w:tcPr>
          <w:p w14:paraId="3CBDDBFD" w14:textId="5AC7C6C8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5AAD45DC" w14:textId="77777777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vAlign w:val="bottom"/>
          </w:tcPr>
          <w:p w14:paraId="445DF7AA" w14:textId="3D21C9C9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63F3206E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vAlign w:val="bottom"/>
          </w:tcPr>
          <w:p w14:paraId="012FF67A" w14:textId="544709C5" w:rsidR="00B713AB" w:rsidRPr="001B7687" w:rsidRDefault="00B713AB" w:rsidP="00B713AB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163,491</w:t>
            </w:r>
          </w:p>
        </w:tc>
      </w:tr>
      <w:tr w:rsidR="00B713AB" w:rsidRPr="001B7687" w14:paraId="466B0F7A" w14:textId="77777777" w:rsidTr="00C11DD8">
        <w:tc>
          <w:tcPr>
            <w:tcW w:w="1843" w:type="dxa"/>
            <w:vAlign w:val="bottom"/>
          </w:tcPr>
          <w:p w14:paraId="714BA79B" w14:textId="77777777" w:rsidR="00B713AB" w:rsidRPr="001B7687" w:rsidRDefault="00B713AB" w:rsidP="00B713AB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79" w:type="dxa"/>
            <w:tcBorders>
              <w:top w:val="single" w:sz="4" w:space="0" w:color="000000"/>
            </w:tcBorders>
            <w:vAlign w:val="bottom"/>
          </w:tcPr>
          <w:p w14:paraId="7E69D300" w14:textId="77777777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3CD0A435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vAlign w:val="bottom"/>
          </w:tcPr>
          <w:p w14:paraId="2B384CD0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29E78CF3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vAlign w:val="bottom"/>
          </w:tcPr>
          <w:p w14:paraId="33170166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149D6599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vAlign w:val="bottom"/>
          </w:tcPr>
          <w:p w14:paraId="754F5341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7F39D90C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vAlign w:val="bottom"/>
          </w:tcPr>
          <w:p w14:paraId="6948AC0D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23FD50F5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vAlign w:val="bottom"/>
          </w:tcPr>
          <w:p w14:paraId="48177F80" w14:textId="77777777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488329B1" w14:textId="77777777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vAlign w:val="bottom"/>
          </w:tcPr>
          <w:p w14:paraId="6AE33D1F" w14:textId="77777777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2AACB597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vAlign w:val="bottom"/>
          </w:tcPr>
          <w:p w14:paraId="3EBF27EA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</w:tr>
      <w:tr w:rsidR="00B713AB" w:rsidRPr="001B7687" w14:paraId="13B53E68" w14:textId="77777777" w:rsidTr="002E5044">
        <w:trPr>
          <w:trHeight w:val="60"/>
        </w:trPr>
        <w:tc>
          <w:tcPr>
            <w:tcW w:w="1843" w:type="dxa"/>
            <w:vAlign w:val="bottom"/>
          </w:tcPr>
          <w:p w14:paraId="72619CD8" w14:textId="77777777" w:rsidR="00B713AB" w:rsidRPr="001B7687" w:rsidRDefault="00B713AB" w:rsidP="00B713AB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  <w:lang w:eastAsia="zh-CN"/>
              </w:rPr>
              <w:t>ผลต่าง</w:t>
            </w:r>
          </w:p>
        </w:tc>
        <w:tc>
          <w:tcPr>
            <w:tcW w:w="779" w:type="dxa"/>
            <w:tcBorders>
              <w:bottom w:val="double" w:sz="4" w:space="0" w:color="auto"/>
            </w:tcBorders>
            <w:vAlign w:val="bottom"/>
          </w:tcPr>
          <w:p w14:paraId="25CB0DEF" w14:textId="444EBE08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16,191</w:t>
            </w:r>
          </w:p>
        </w:tc>
        <w:tc>
          <w:tcPr>
            <w:tcW w:w="239" w:type="dxa"/>
            <w:vAlign w:val="bottom"/>
          </w:tcPr>
          <w:p w14:paraId="79E244A4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vAlign w:val="bottom"/>
          </w:tcPr>
          <w:p w14:paraId="787037F8" w14:textId="1BDD0F3A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41,907</w:t>
            </w:r>
          </w:p>
        </w:tc>
        <w:tc>
          <w:tcPr>
            <w:tcW w:w="240" w:type="dxa"/>
            <w:vAlign w:val="bottom"/>
          </w:tcPr>
          <w:p w14:paraId="0420109F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bottom w:val="double" w:sz="4" w:space="0" w:color="auto"/>
            </w:tcBorders>
            <w:vAlign w:val="bottom"/>
          </w:tcPr>
          <w:p w14:paraId="5D2A4A0C" w14:textId="0A9DE124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18,806</w:t>
            </w:r>
          </w:p>
        </w:tc>
        <w:tc>
          <w:tcPr>
            <w:tcW w:w="239" w:type="dxa"/>
            <w:vAlign w:val="bottom"/>
          </w:tcPr>
          <w:p w14:paraId="3A67A798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  <w:vAlign w:val="bottom"/>
          </w:tcPr>
          <w:p w14:paraId="35954803" w14:textId="65D2D6FA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(74,388)</w:t>
            </w:r>
          </w:p>
        </w:tc>
        <w:tc>
          <w:tcPr>
            <w:tcW w:w="239" w:type="dxa"/>
            <w:vAlign w:val="bottom"/>
          </w:tcPr>
          <w:p w14:paraId="3AF8741B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bottom w:val="double" w:sz="4" w:space="0" w:color="auto"/>
            </w:tcBorders>
            <w:vAlign w:val="bottom"/>
          </w:tcPr>
          <w:p w14:paraId="688B018E" w14:textId="648E17CC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(8,143)</w:t>
            </w:r>
          </w:p>
        </w:tc>
        <w:tc>
          <w:tcPr>
            <w:tcW w:w="239" w:type="dxa"/>
            <w:vAlign w:val="bottom"/>
          </w:tcPr>
          <w:p w14:paraId="37C784F2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bottom w:val="double" w:sz="4" w:space="0" w:color="auto"/>
            </w:tcBorders>
            <w:vAlign w:val="bottom"/>
          </w:tcPr>
          <w:p w14:paraId="7C440204" w14:textId="3A33EB4A" w:rsidR="00B713AB" w:rsidRPr="001B7687" w:rsidRDefault="00B713AB" w:rsidP="00B713AB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580E45F1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369E1D5F" w14:textId="74D64B39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4,855</w:t>
            </w:r>
          </w:p>
        </w:tc>
        <w:tc>
          <w:tcPr>
            <w:tcW w:w="240" w:type="dxa"/>
            <w:vAlign w:val="bottom"/>
          </w:tcPr>
          <w:p w14:paraId="6AD991C9" w14:textId="77777777" w:rsidR="00B713AB" w:rsidRPr="001B7687" w:rsidRDefault="00B713AB" w:rsidP="00B713AB">
            <w:pPr>
              <w:tabs>
                <w:tab w:val="decimal" w:pos="566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vAlign w:val="bottom"/>
          </w:tcPr>
          <w:p w14:paraId="37BAC8C7" w14:textId="5C10C5A3" w:rsidR="00B713AB" w:rsidRPr="001B7687" w:rsidRDefault="00B713AB" w:rsidP="00B713AB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(772)</w:t>
            </w:r>
          </w:p>
        </w:tc>
      </w:tr>
    </w:tbl>
    <w:p w14:paraId="30D62516" w14:textId="77777777" w:rsidR="00A729F9" w:rsidRPr="001B7687" w:rsidRDefault="00A729F9" w:rsidP="00A729F9">
      <w:pPr>
        <w:spacing w:after="0" w:line="240" w:lineRule="auto"/>
        <w:rPr>
          <w:rFonts w:asciiTheme="majorBidi" w:eastAsia="Times New Roman" w:hAnsiTheme="majorBidi" w:cstheme="majorBidi"/>
          <w:sz w:val="10"/>
          <w:szCs w:val="10"/>
          <w:vertAlign w:val="superscript"/>
          <w:lang w:eastAsia="zh-CN"/>
        </w:rPr>
      </w:pPr>
    </w:p>
    <w:p w14:paraId="76225F28" w14:textId="017F9497" w:rsidR="002C7A2E" w:rsidRPr="001B7687" w:rsidRDefault="002C7A2E" w:rsidP="002C7A2E">
      <w:pPr>
        <w:tabs>
          <w:tab w:val="left" w:pos="414"/>
        </w:tabs>
        <w:spacing w:after="0" w:line="240" w:lineRule="auto"/>
        <w:ind w:left="117"/>
        <w:rPr>
          <w:rFonts w:asciiTheme="majorBidi" w:eastAsia="Times New Roman" w:hAnsiTheme="majorBidi" w:cs="Angsana New"/>
          <w:sz w:val="20"/>
          <w:szCs w:val="20"/>
          <w:cs/>
          <w:lang w:eastAsia="zh-CN"/>
        </w:rPr>
      </w:pP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1B7687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ไม่</w:t>
      </w:r>
      <w:r w:rsidRPr="001B7687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>มียอดก่อนหักค่าเผื่อผลขาดทุนด้านเครดิตที่คาดว่าจะเกิดขึ้น</w:t>
      </w:r>
      <w:r w:rsidRPr="001B7687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br/>
      </w:r>
    </w:p>
    <w:p w14:paraId="6199F485" w14:textId="727DD0B7" w:rsidR="007231B4" w:rsidRPr="001B7687" w:rsidRDefault="007231B4" w:rsidP="007231B4">
      <w:pPr>
        <w:tabs>
          <w:tab w:val="left" w:pos="414"/>
        </w:tabs>
        <w:spacing w:after="0" w:line="240" w:lineRule="auto"/>
        <w:ind w:left="117"/>
        <w:rPr>
          <w:rFonts w:asciiTheme="majorBidi" w:eastAsia="Times New Roman" w:hAnsiTheme="majorBidi" w:cs="Angsana New"/>
          <w:sz w:val="20"/>
          <w:szCs w:val="20"/>
          <w:cs/>
          <w:lang w:eastAsia="zh-CN"/>
        </w:rPr>
      </w:pPr>
    </w:p>
    <w:p w14:paraId="59B938D9" w14:textId="29442E4E" w:rsidR="00E33173" w:rsidRPr="001B7687" w:rsidRDefault="00E33173">
      <w:pPr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1B7687">
        <w:rPr>
          <w:rFonts w:asciiTheme="majorBidi" w:eastAsia="Times New Roman" w:hAnsiTheme="majorBidi" w:cstheme="majorBidi"/>
          <w:sz w:val="20"/>
          <w:szCs w:val="20"/>
          <w:lang w:eastAsia="zh-CN"/>
        </w:rPr>
        <w:br w:type="page"/>
      </w: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43"/>
        <w:gridCol w:w="779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B12537" w:rsidRPr="001B7687" w14:paraId="29E1F75F" w14:textId="77777777" w:rsidTr="00E92C0D">
        <w:trPr>
          <w:tblHeader/>
        </w:trPr>
        <w:tc>
          <w:tcPr>
            <w:tcW w:w="1843" w:type="dxa"/>
            <w:vAlign w:val="bottom"/>
          </w:tcPr>
          <w:p w14:paraId="0FEA7E8F" w14:textId="77777777" w:rsidR="00B12537" w:rsidRPr="001B7687" w:rsidRDefault="00B12537" w:rsidP="00E92C0D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vAlign w:val="bottom"/>
          </w:tcPr>
          <w:p w14:paraId="3205F703" w14:textId="77777777" w:rsidR="00B12537" w:rsidRPr="001B7687" w:rsidRDefault="00B12537" w:rsidP="00E92C0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  <w:lang w:eastAsia="zh-CN"/>
              </w:rPr>
              <w:t>งบการเงินเฉพาะกิจการ</w:t>
            </w:r>
          </w:p>
        </w:tc>
      </w:tr>
      <w:tr w:rsidR="00B12537" w:rsidRPr="001B7687" w14:paraId="16121671" w14:textId="77777777" w:rsidTr="00E92C0D">
        <w:trPr>
          <w:tblHeader/>
        </w:trPr>
        <w:tc>
          <w:tcPr>
            <w:tcW w:w="1843" w:type="dxa"/>
            <w:vAlign w:val="bottom"/>
          </w:tcPr>
          <w:p w14:paraId="5CDBC3B6" w14:textId="77777777" w:rsidR="00B12537" w:rsidRPr="001B7687" w:rsidRDefault="00B12537" w:rsidP="00E92C0D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vAlign w:val="bottom"/>
          </w:tcPr>
          <w:p w14:paraId="75F012E7" w14:textId="77777777" w:rsidR="00B12537" w:rsidRPr="001B7687" w:rsidRDefault="00B12537" w:rsidP="00E92C0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</w:rPr>
              <w:t>256</w:t>
            </w:r>
            <w:r w:rsidRPr="001B7687">
              <w:rPr>
                <w:rFonts w:ascii="Angsana New" w:eastAsia="Times New Roman" w:hAnsi="Angsana New" w:cs="Angsana New"/>
                <w:szCs w:val="22"/>
              </w:rPr>
              <w:t>7</w:t>
            </w:r>
          </w:p>
        </w:tc>
      </w:tr>
      <w:tr w:rsidR="00B12537" w:rsidRPr="001B7687" w14:paraId="38D3FBFB" w14:textId="77777777" w:rsidTr="00E92C0D">
        <w:trPr>
          <w:tblHeader/>
        </w:trPr>
        <w:tc>
          <w:tcPr>
            <w:tcW w:w="1843" w:type="dxa"/>
            <w:vAlign w:val="bottom"/>
          </w:tcPr>
          <w:p w14:paraId="4EF39D87" w14:textId="77777777" w:rsidR="00B12537" w:rsidRPr="001B7687" w:rsidRDefault="00B12537" w:rsidP="00E92C0D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79" w:type="dxa"/>
            <w:vAlign w:val="bottom"/>
          </w:tcPr>
          <w:p w14:paraId="72EF31E3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vAlign w:val="bottom"/>
          </w:tcPr>
          <w:p w14:paraId="5D59B63E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51" w:type="dxa"/>
            <w:vAlign w:val="bottom"/>
          </w:tcPr>
          <w:p w14:paraId="55B14E33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0E11E707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5FD8AB9E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163CAF75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3123D3ED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4685FC52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1D2DABBC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vAlign w:val="bottom"/>
          </w:tcPr>
          <w:p w14:paraId="7C220BE2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412ECCF8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3B7A2747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584198D2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67909BCF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31B64724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</w:tr>
      <w:tr w:rsidR="00B12537" w:rsidRPr="001B7687" w14:paraId="016CD479" w14:textId="77777777" w:rsidTr="00E92C0D">
        <w:trPr>
          <w:tblHeader/>
        </w:trPr>
        <w:tc>
          <w:tcPr>
            <w:tcW w:w="1843" w:type="dxa"/>
            <w:vAlign w:val="bottom"/>
          </w:tcPr>
          <w:p w14:paraId="3776A619" w14:textId="77777777" w:rsidR="00B12537" w:rsidRPr="001B7687" w:rsidRDefault="00B12537" w:rsidP="00E92C0D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79" w:type="dxa"/>
            <w:vAlign w:val="bottom"/>
          </w:tcPr>
          <w:p w14:paraId="5DCEE5B9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vAlign w:val="bottom"/>
          </w:tcPr>
          <w:p w14:paraId="654FBF79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vAlign w:val="bottom"/>
          </w:tcPr>
          <w:p w14:paraId="3F7179EC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vAlign w:val="bottom"/>
          </w:tcPr>
          <w:p w14:paraId="7F5F1AF6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7E9A5376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vAlign w:val="bottom"/>
          </w:tcPr>
          <w:p w14:paraId="0180DF11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47FA32C4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vAlign w:val="bottom"/>
          </w:tcPr>
          <w:p w14:paraId="647A6DC2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47D187A3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vAlign w:val="bottom"/>
          </w:tcPr>
          <w:p w14:paraId="4C4D6217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4FB8D915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</w:tr>
      <w:tr w:rsidR="00B12537" w:rsidRPr="001B7687" w14:paraId="56F68DF9" w14:textId="77777777" w:rsidTr="00E92C0D">
        <w:trPr>
          <w:tblHeader/>
        </w:trPr>
        <w:tc>
          <w:tcPr>
            <w:tcW w:w="1843" w:type="dxa"/>
            <w:vAlign w:val="bottom"/>
          </w:tcPr>
          <w:p w14:paraId="471FD144" w14:textId="77777777" w:rsidR="00B12537" w:rsidRPr="001B7687" w:rsidRDefault="00B12537" w:rsidP="00E92C0D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79" w:type="dxa"/>
            <w:vAlign w:val="bottom"/>
          </w:tcPr>
          <w:p w14:paraId="2AABF718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39" w:type="dxa"/>
            <w:vAlign w:val="bottom"/>
          </w:tcPr>
          <w:p w14:paraId="22332D69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51" w:type="dxa"/>
            <w:vAlign w:val="bottom"/>
          </w:tcPr>
          <w:p w14:paraId="2061D8E2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3 </w:t>
            </w: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vAlign w:val="bottom"/>
          </w:tcPr>
          <w:p w14:paraId="64CA115E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370936FD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3 </w:t>
            </w: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 xml:space="preserve">- </w:t>
            </w:r>
            <w:r w:rsidRPr="001B7687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12 </w:t>
            </w: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39" w:type="dxa"/>
            <w:vAlign w:val="bottom"/>
          </w:tcPr>
          <w:p w14:paraId="778F5AB4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5197A094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1 </w:t>
            </w: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 xml:space="preserve">- </w:t>
            </w:r>
            <w:r w:rsidRPr="001B7687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5 </w:t>
            </w: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vAlign w:val="bottom"/>
          </w:tcPr>
          <w:p w14:paraId="40F82AE7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0B92B14B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 xml:space="preserve">มากกว่า </w:t>
            </w:r>
            <w:r w:rsidRPr="001B7687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5 </w:t>
            </w: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vAlign w:val="bottom"/>
          </w:tcPr>
          <w:p w14:paraId="15A847C4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73D5E28C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vAlign w:val="bottom"/>
          </w:tcPr>
          <w:p w14:paraId="6F610579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781BF375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vAlign w:val="bottom"/>
          </w:tcPr>
          <w:p w14:paraId="6357BD1F" w14:textId="77777777" w:rsidR="00B12537" w:rsidRPr="001B7687" w:rsidRDefault="00B12537" w:rsidP="00E92C0D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37FF4493" w14:textId="77777777" w:rsidR="00B12537" w:rsidRPr="001B7687" w:rsidRDefault="00B12537" w:rsidP="00E92C0D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รวม</w:t>
            </w:r>
          </w:p>
        </w:tc>
      </w:tr>
      <w:tr w:rsidR="00B12537" w:rsidRPr="001B7687" w14:paraId="57C63224" w14:textId="77777777" w:rsidTr="00E92C0D">
        <w:trPr>
          <w:tblHeader/>
        </w:trPr>
        <w:tc>
          <w:tcPr>
            <w:tcW w:w="1843" w:type="dxa"/>
            <w:vAlign w:val="bottom"/>
          </w:tcPr>
          <w:p w14:paraId="4BB169BD" w14:textId="77777777" w:rsidR="00B12537" w:rsidRPr="001B7687" w:rsidRDefault="00B12537" w:rsidP="00E92C0D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866" w:type="dxa"/>
            <w:gridSpan w:val="15"/>
            <w:vAlign w:val="bottom"/>
          </w:tcPr>
          <w:p w14:paraId="70326128" w14:textId="77777777" w:rsidR="00B12537" w:rsidRPr="001B7687" w:rsidRDefault="00B12537" w:rsidP="00E92C0D">
            <w:pPr>
              <w:suppressAutoHyphens/>
              <w:spacing w:after="0" w:line="240" w:lineRule="auto"/>
              <w:ind w:left="-54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B12537" w:rsidRPr="001B7687" w14:paraId="49A44E52" w14:textId="77777777" w:rsidTr="00E92C0D">
        <w:tc>
          <w:tcPr>
            <w:tcW w:w="1843" w:type="dxa"/>
            <w:vAlign w:val="bottom"/>
          </w:tcPr>
          <w:p w14:paraId="697E7D98" w14:textId="77777777" w:rsidR="00B12537" w:rsidRPr="001B7687" w:rsidRDefault="00B12537" w:rsidP="00E92C0D">
            <w:pPr>
              <w:tabs>
                <w:tab w:val="left" w:pos="67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i/>
                <w:iCs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779" w:type="dxa"/>
            <w:vAlign w:val="bottom"/>
          </w:tcPr>
          <w:p w14:paraId="34A52D5A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3FC99635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51" w:type="dxa"/>
            <w:vAlign w:val="bottom"/>
          </w:tcPr>
          <w:p w14:paraId="33945828" w14:textId="77777777" w:rsidR="00B12537" w:rsidRPr="001B7687" w:rsidRDefault="00B12537" w:rsidP="00E92C0D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5D06B565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6569CCBD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26E061D4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0915BC77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21EBC86C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6D748AA2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2AF759EC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6E4169F4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5E8AB0D2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09AE59CF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00B814CC" w14:textId="77777777" w:rsidR="00B12537" w:rsidRPr="001B7687" w:rsidRDefault="00B12537" w:rsidP="00E92C0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31028B3C" w14:textId="77777777" w:rsidR="00B12537" w:rsidRPr="001B7687" w:rsidRDefault="00B12537" w:rsidP="00E92C0D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</w:tr>
      <w:tr w:rsidR="00B12537" w:rsidRPr="001B7687" w14:paraId="796B0BD5" w14:textId="77777777" w:rsidTr="00E92C0D">
        <w:tc>
          <w:tcPr>
            <w:tcW w:w="1843" w:type="dxa"/>
            <w:vAlign w:val="bottom"/>
          </w:tcPr>
          <w:p w14:paraId="3F5D76BE" w14:textId="2A6AABE7" w:rsidR="00B12537" w:rsidRPr="002C7A2E" w:rsidRDefault="00B12537" w:rsidP="00E92C0D">
            <w:pPr>
              <w:tabs>
                <w:tab w:val="left" w:pos="72"/>
              </w:tabs>
              <w:suppressAutoHyphens/>
              <w:spacing w:after="0" w:line="240" w:lineRule="auto"/>
              <w:ind w:right="-108" w:hanging="23"/>
              <w:rPr>
                <w:rFonts w:ascii="Angsana New" w:eastAsia="Angsana New" w:hAnsi="Angsana New" w:cs="Angsana New"/>
                <w:szCs w:val="22"/>
                <w:vertAlign w:val="superscript"/>
                <w:lang w:val="en-US" w:eastAsia="zh-CN"/>
              </w:rPr>
            </w:pPr>
            <w:r w:rsidRPr="001B7687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รายการระหว่างธนาคาร</w:t>
            </w:r>
            <w:r w:rsidRPr="001B7687">
              <w:rPr>
                <w:rFonts w:ascii="Angsana New" w:eastAsia="Angsana New" w:hAnsi="Angsana New" w:cs="Angsana New"/>
                <w:szCs w:val="22"/>
                <w:cs/>
                <w:lang w:eastAsia="zh-CN"/>
              </w:rPr>
              <w:br/>
            </w:r>
            <w:r w:rsidRPr="001B7687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     </w:t>
            </w: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และตลาดเงิน</w:t>
            </w:r>
            <w:r w:rsidR="002C7A2E">
              <w:rPr>
                <w:rFonts w:ascii="Angsana New" w:eastAsia="Angsana New" w:hAnsi="Angsana New" w:cs="Angsana New"/>
                <w:szCs w:val="22"/>
                <w:lang w:val="en-US" w:eastAsia="zh-CN"/>
              </w:rPr>
              <w:t xml:space="preserve"> </w:t>
            </w:r>
            <w:r w:rsidR="002C7A2E">
              <w:rPr>
                <w:rFonts w:ascii="Angsana New" w:eastAsia="Angsana New" w:hAnsi="Angsana New" w:cs="Angsana New"/>
                <w:szCs w:val="22"/>
                <w:vertAlign w:val="superscript"/>
                <w:lang w:val="en-US" w:eastAsia="zh-CN"/>
              </w:rPr>
              <w:t>*</w:t>
            </w:r>
          </w:p>
        </w:tc>
        <w:tc>
          <w:tcPr>
            <w:tcW w:w="779" w:type="dxa"/>
            <w:vAlign w:val="bottom"/>
          </w:tcPr>
          <w:p w14:paraId="7FA13C2C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2,058 </w:t>
            </w:r>
          </w:p>
        </w:tc>
        <w:tc>
          <w:tcPr>
            <w:tcW w:w="239" w:type="dxa"/>
            <w:vAlign w:val="bottom"/>
          </w:tcPr>
          <w:p w14:paraId="678E6C6D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vAlign w:val="bottom"/>
          </w:tcPr>
          <w:p w14:paraId="5DE288F5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56AD0667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vAlign w:val="bottom"/>
          </w:tcPr>
          <w:p w14:paraId="46DB90BC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704C44AD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38F38C85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7262A4E7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6" w:type="dxa"/>
            <w:vAlign w:val="bottom"/>
          </w:tcPr>
          <w:p w14:paraId="4D5D22E9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09111B31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9" w:type="dxa"/>
            <w:vAlign w:val="bottom"/>
          </w:tcPr>
          <w:p w14:paraId="704CD268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4E30D50B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3" w:type="dxa"/>
            <w:vAlign w:val="bottom"/>
          </w:tcPr>
          <w:p w14:paraId="4269EB2D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746FF190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059327D0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2,058 </w:t>
            </w:r>
          </w:p>
        </w:tc>
      </w:tr>
      <w:tr w:rsidR="00B12537" w:rsidRPr="001B7687" w14:paraId="481A74D4" w14:textId="77777777" w:rsidTr="00E92C0D">
        <w:tc>
          <w:tcPr>
            <w:tcW w:w="1843" w:type="dxa"/>
            <w:vAlign w:val="bottom"/>
          </w:tcPr>
          <w:p w14:paraId="1AB1F034" w14:textId="77777777" w:rsidR="00B12537" w:rsidRPr="001B7687" w:rsidRDefault="00B12537" w:rsidP="00E92C0D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="Angsana New" w:eastAsia="Angsana New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สินทรัพย์ทางการเงิน</w:t>
            </w:r>
          </w:p>
          <w:p w14:paraId="3758BE41" w14:textId="77777777" w:rsidR="00B12537" w:rsidRPr="001B7687" w:rsidRDefault="00B12537" w:rsidP="00E92C0D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="Angsana New" w:eastAsia="Angsana New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     ที่วัดมูลค่าด้วย</w:t>
            </w:r>
          </w:p>
          <w:p w14:paraId="62878267" w14:textId="77777777" w:rsidR="00B12537" w:rsidRPr="001B7687" w:rsidRDefault="00B12537" w:rsidP="00E92C0D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="Angsana New" w:eastAsia="Angsana New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     มูลค่ายุติธรรมผ่าน</w:t>
            </w:r>
          </w:p>
          <w:p w14:paraId="03A28B81" w14:textId="77777777" w:rsidR="00B12537" w:rsidRPr="001B7687" w:rsidRDefault="00B12537" w:rsidP="00E92C0D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     กำไรหรือขาดทุน</w:t>
            </w:r>
          </w:p>
        </w:tc>
        <w:tc>
          <w:tcPr>
            <w:tcW w:w="779" w:type="dxa"/>
            <w:vAlign w:val="bottom"/>
          </w:tcPr>
          <w:p w14:paraId="0DCE7E6D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4,864 </w:t>
            </w:r>
          </w:p>
        </w:tc>
        <w:tc>
          <w:tcPr>
            <w:tcW w:w="239" w:type="dxa"/>
            <w:vAlign w:val="bottom"/>
          </w:tcPr>
          <w:p w14:paraId="45D4D5AB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vAlign w:val="bottom"/>
          </w:tcPr>
          <w:p w14:paraId="1115D232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0D2D902C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2800B0D1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3D8C0AAE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40829D5D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6DDBBEB1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222F7833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12230596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649A02CA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0369DB2D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0F09EE05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8,027 </w:t>
            </w:r>
          </w:p>
        </w:tc>
        <w:tc>
          <w:tcPr>
            <w:tcW w:w="240" w:type="dxa"/>
            <w:vAlign w:val="bottom"/>
          </w:tcPr>
          <w:p w14:paraId="0AFCF0CA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24AE26FD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12,891 </w:t>
            </w:r>
          </w:p>
        </w:tc>
      </w:tr>
      <w:tr w:rsidR="00B12537" w:rsidRPr="001B7687" w14:paraId="75B41F17" w14:textId="77777777" w:rsidTr="00E92C0D">
        <w:tc>
          <w:tcPr>
            <w:tcW w:w="1843" w:type="dxa"/>
            <w:vAlign w:val="bottom"/>
          </w:tcPr>
          <w:p w14:paraId="3A00B658" w14:textId="77777777" w:rsidR="00B12537" w:rsidRPr="001B7687" w:rsidRDefault="00B12537" w:rsidP="00E92C0D">
            <w:pPr>
              <w:tabs>
                <w:tab w:val="left" w:pos="-19"/>
              </w:tabs>
              <w:suppressAutoHyphens/>
              <w:spacing w:after="0" w:line="240" w:lineRule="auto"/>
              <w:ind w:right="-108" w:hanging="109"/>
              <w:rPr>
                <w:rFonts w:ascii="Angsana New" w:eastAsia="Angsana New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  เงินให้สินเชื่อแก่ลูกหนี้ </w:t>
            </w:r>
          </w:p>
        </w:tc>
        <w:tc>
          <w:tcPr>
            <w:tcW w:w="779" w:type="dxa"/>
            <w:vAlign w:val="bottom"/>
          </w:tcPr>
          <w:p w14:paraId="486012D4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28BF2616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vAlign w:val="bottom"/>
          </w:tcPr>
          <w:p w14:paraId="4824D004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474D01DE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704D885F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120,214 </w:t>
            </w:r>
          </w:p>
        </w:tc>
        <w:tc>
          <w:tcPr>
            <w:tcW w:w="239" w:type="dxa"/>
            <w:vAlign w:val="bottom"/>
          </w:tcPr>
          <w:p w14:paraId="6975A5D6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6167F05C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30,400 </w:t>
            </w:r>
          </w:p>
        </w:tc>
        <w:tc>
          <w:tcPr>
            <w:tcW w:w="239" w:type="dxa"/>
            <w:vAlign w:val="bottom"/>
          </w:tcPr>
          <w:p w14:paraId="6B7CEFA8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3302F200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130AA81E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1AE050A1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2A820024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584C1BC6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7AD26BB2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757A73A9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150,614 </w:t>
            </w:r>
          </w:p>
        </w:tc>
      </w:tr>
      <w:tr w:rsidR="00B12537" w:rsidRPr="001B7687" w14:paraId="75755B86" w14:textId="77777777" w:rsidTr="00E92C0D">
        <w:tc>
          <w:tcPr>
            <w:tcW w:w="1843" w:type="dxa"/>
            <w:vAlign w:val="bottom"/>
          </w:tcPr>
          <w:p w14:paraId="1A19A992" w14:textId="77777777" w:rsidR="00B12537" w:rsidRPr="001B7687" w:rsidRDefault="00B12537" w:rsidP="00E92C0D">
            <w:pPr>
              <w:tabs>
                <w:tab w:val="left" w:pos="0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77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8B1563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6,922 </w:t>
            </w:r>
          </w:p>
        </w:tc>
        <w:tc>
          <w:tcPr>
            <w:tcW w:w="239" w:type="dxa"/>
            <w:vAlign w:val="bottom"/>
          </w:tcPr>
          <w:p w14:paraId="23C05E85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5F6C8D8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0783C69C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6714BA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120,214 </w:t>
            </w:r>
          </w:p>
        </w:tc>
        <w:tc>
          <w:tcPr>
            <w:tcW w:w="239" w:type="dxa"/>
            <w:vAlign w:val="bottom"/>
          </w:tcPr>
          <w:p w14:paraId="3E931D67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CDBDF99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30,400 </w:t>
            </w:r>
          </w:p>
        </w:tc>
        <w:tc>
          <w:tcPr>
            <w:tcW w:w="239" w:type="dxa"/>
            <w:vAlign w:val="bottom"/>
          </w:tcPr>
          <w:p w14:paraId="0A1DA8A2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EDAFD3C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2231AAFC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6794443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553C9974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0D7CC30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8,027 </w:t>
            </w:r>
          </w:p>
        </w:tc>
        <w:tc>
          <w:tcPr>
            <w:tcW w:w="240" w:type="dxa"/>
            <w:vAlign w:val="bottom"/>
          </w:tcPr>
          <w:p w14:paraId="41C10722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53B77F3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165,563 </w:t>
            </w:r>
          </w:p>
        </w:tc>
      </w:tr>
      <w:tr w:rsidR="00B12537" w:rsidRPr="001B7687" w14:paraId="022679AD" w14:textId="77777777" w:rsidTr="00E92C0D">
        <w:tc>
          <w:tcPr>
            <w:tcW w:w="1843" w:type="dxa"/>
            <w:vAlign w:val="bottom"/>
          </w:tcPr>
          <w:p w14:paraId="32451100" w14:textId="77777777" w:rsidR="00B12537" w:rsidRPr="001B7687" w:rsidRDefault="00B12537" w:rsidP="00E92C0D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i/>
                <w:iCs/>
                <w:szCs w:val="22"/>
                <w:lang w:eastAsia="zh-CN"/>
              </w:rPr>
            </w:pPr>
          </w:p>
        </w:tc>
        <w:tc>
          <w:tcPr>
            <w:tcW w:w="779" w:type="dxa"/>
            <w:vAlign w:val="bottom"/>
          </w:tcPr>
          <w:p w14:paraId="1EAA0771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7BEC36BD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vAlign w:val="bottom"/>
          </w:tcPr>
          <w:p w14:paraId="2FFCF5CF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166ED780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354E000C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0C64AF31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0DA1B4AF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0F9D54CD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21CAEAEE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00A3779E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1A30A2FF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56E9C5C3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6154A6DD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0792465A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11A1AAE9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B12537" w:rsidRPr="001B7687" w14:paraId="63819CBB" w14:textId="77777777" w:rsidTr="00E92C0D">
        <w:tc>
          <w:tcPr>
            <w:tcW w:w="1843" w:type="dxa"/>
            <w:vAlign w:val="bottom"/>
          </w:tcPr>
          <w:p w14:paraId="19168AD6" w14:textId="77777777" w:rsidR="00B12537" w:rsidRPr="001B7687" w:rsidRDefault="00B12537" w:rsidP="00E92C0D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779" w:type="dxa"/>
            <w:vAlign w:val="bottom"/>
          </w:tcPr>
          <w:p w14:paraId="10D8F4EF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6E394059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vAlign w:val="bottom"/>
          </w:tcPr>
          <w:p w14:paraId="25669A22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6C33D14E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1AF19E11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4249A80D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1EC0C534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645A247F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7136F659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6495A8D8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5C7B51B1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01F9CA5F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66D55488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2118E431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52F6DCCE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B12537" w:rsidRPr="001B7687" w14:paraId="0DCC257E" w14:textId="77777777" w:rsidTr="00E92C0D">
        <w:tc>
          <w:tcPr>
            <w:tcW w:w="1843" w:type="dxa"/>
            <w:vAlign w:val="bottom"/>
          </w:tcPr>
          <w:p w14:paraId="7E66A039" w14:textId="77777777" w:rsidR="00B12537" w:rsidRPr="001B7687" w:rsidRDefault="00B12537" w:rsidP="00E92C0D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>รายการระหว่างธนาคาร</w:t>
            </w:r>
          </w:p>
          <w:p w14:paraId="421DB94C" w14:textId="77777777" w:rsidR="00B12537" w:rsidRPr="001B7687" w:rsidRDefault="00B12537" w:rsidP="00E92C0D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     </w:t>
            </w: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และตลาดเงิน</w:t>
            </w:r>
          </w:p>
        </w:tc>
        <w:tc>
          <w:tcPr>
            <w:tcW w:w="779" w:type="dxa"/>
            <w:vAlign w:val="bottom"/>
          </w:tcPr>
          <w:p w14:paraId="095A6590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6BF70DB1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vAlign w:val="bottom"/>
          </w:tcPr>
          <w:p w14:paraId="7FD52AF8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79,650 </w:t>
            </w:r>
          </w:p>
        </w:tc>
        <w:tc>
          <w:tcPr>
            <w:tcW w:w="240" w:type="dxa"/>
            <w:vAlign w:val="bottom"/>
          </w:tcPr>
          <w:p w14:paraId="2FDE6D0C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030A3011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38E2B353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6C064501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47921DA4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4B87F42B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39AEFC6C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9" w:type="dxa"/>
            <w:vAlign w:val="bottom"/>
          </w:tcPr>
          <w:p w14:paraId="09169D2B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43983D9B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 w:hanging="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3" w:type="dxa"/>
            <w:vAlign w:val="bottom"/>
          </w:tcPr>
          <w:p w14:paraId="42804BFC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4EEFD2DF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6179840F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79,650 </w:t>
            </w:r>
          </w:p>
        </w:tc>
      </w:tr>
      <w:tr w:rsidR="00B12537" w:rsidRPr="001B7687" w14:paraId="296E3A88" w14:textId="77777777" w:rsidTr="00E92C0D">
        <w:tc>
          <w:tcPr>
            <w:tcW w:w="1843" w:type="dxa"/>
            <w:vAlign w:val="bottom"/>
          </w:tcPr>
          <w:p w14:paraId="6BC717C8" w14:textId="77777777" w:rsidR="00B12537" w:rsidRPr="001B7687" w:rsidRDefault="00B12537" w:rsidP="00E92C0D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Angsana New" w:hAnsi="Angsana New" w:cs="Angsana New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ตราสารหนี้ที่ออกและ</w:t>
            </w:r>
          </w:p>
          <w:p w14:paraId="4FE838A9" w14:textId="77777777" w:rsidR="00B12537" w:rsidRPr="001B7687" w:rsidRDefault="00B12537" w:rsidP="00E92C0D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Angsana New" w:hAnsi="Angsana New" w:cs="Angsana New"/>
                <w:szCs w:val="22"/>
                <w:cs/>
                <w:lang w:eastAsia="zh-CN"/>
              </w:rPr>
            </w:pPr>
            <w:r w:rsidRPr="001B7687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   </w:t>
            </w:r>
            <w:r w:rsidRPr="001B7687">
              <w:rPr>
                <w:rFonts w:ascii="Angsana New" w:eastAsia="Angsana New" w:hAnsi="Angsana New" w:cs="Angsana New" w:hint="cs"/>
                <w:szCs w:val="22"/>
                <w:lang w:eastAsia="zh-CN"/>
              </w:rPr>
              <w:t xml:space="preserve"> </w:t>
            </w:r>
            <w:r w:rsidRPr="001B7687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779" w:type="dxa"/>
            <w:vAlign w:val="bottom"/>
          </w:tcPr>
          <w:p w14:paraId="1AD27F8B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1873AA4D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vAlign w:val="bottom"/>
          </w:tcPr>
          <w:p w14:paraId="2859054B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7A2CE65C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278E48A4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9,792 </w:t>
            </w:r>
          </w:p>
        </w:tc>
        <w:tc>
          <w:tcPr>
            <w:tcW w:w="239" w:type="dxa"/>
            <w:vAlign w:val="bottom"/>
          </w:tcPr>
          <w:p w14:paraId="188580BD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54A89F3C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66,712 </w:t>
            </w:r>
          </w:p>
        </w:tc>
        <w:tc>
          <w:tcPr>
            <w:tcW w:w="239" w:type="dxa"/>
            <w:vAlign w:val="bottom"/>
          </w:tcPr>
          <w:p w14:paraId="63F1B310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11" w:right="-1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4A6F46BA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7,303 </w:t>
            </w:r>
          </w:p>
        </w:tc>
        <w:tc>
          <w:tcPr>
            <w:tcW w:w="239" w:type="dxa"/>
            <w:vAlign w:val="bottom"/>
          </w:tcPr>
          <w:p w14:paraId="29F92636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563BBAE2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4C7D6510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vAlign w:val="bottom"/>
          </w:tcPr>
          <w:p w14:paraId="019B0569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332B4485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vAlign w:val="bottom"/>
          </w:tcPr>
          <w:p w14:paraId="1DF05EB6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83,807 </w:t>
            </w:r>
          </w:p>
        </w:tc>
      </w:tr>
      <w:tr w:rsidR="00B12537" w:rsidRPr="001B7687" w14:paraId="17E2F72B" w14:textId="77777777" w:rsidTr="00E92C0D">
        <w:tc>
          <w:tcPr>
            <w:tcW w:w="1843" w:type="dxa"/>
            <w:vAlign w:val="bottom"/>
          </w:tcPr>
          <w:p w14:paraId="04C83D67" w14:textId="77777777" w:rsidR="00B12537" w:rsidRPr="001B7687" w:rsidRDefault="00B12537" w:rsidP="00E92C0D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779" w:type="dxa"/>
            <w:tcBorders>
              <w:top w:val="single" w:sz="4" w:space="0" w:color="000000"/>
            </w:tcBorders>
            <w:vAlign w:val="bottom"/>
          </w:tcPr>
          <w:p w14:paraId="10E846EA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39F53A77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vAlign w:val="bottom"/>
          </w:tcPr>
          <w:p w14:paraId="0FD0B2F3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79,650 </w:t>
            </w:r>
          </w:p>
        </w:tc>
        <w:tc>
          <w:tcPr>
            <w:tcW w:w="240" w:type="dxa"/>
            <w:vAlign w:val="bottom"/>
          </w:tcPr>
          <w:p w14:paraId="546DC9A0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vAlign w:val="bottom"/>
          </w:tcPr>
          <w:p w14:paraId="12DCE58E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9,792 </w:t>
            </w:r>
          </w:p>
        </w:tc>
        <w:tc>
          <w:tcPr>
            <w:tcW w:w="239" w:type="dxa"/>
            <w:vAlign w:val="bottom"/>
          </w:tcPr>
          <w:p w14:paraId="3F5F37AD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vAlign w:val="bottom"/>
          </w:tcPr>
          <w:p w14:paraId="42E7BF70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66,712 </w:t>
            </w:r>
          </w:p>
        </w:tc>
        <w:tc>
          <w:tcPr>
            <w:tcW w:w="239" w:type="dxa"/>
            <w:vAlign w:val="bottom"/>
          </w:tcPr>
          <w:p w14:paraId="4FA8127D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vAlign w:val="bottom"/>
          </w:tcPr>
          <w:p w14:paraId="7DDA2757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7,303 </w:t>
            </w:r>
          </w:p>
        </w:tc>
        <w:tc>
          <w:tcPr>
            <w:tcW w:w="239" w:type="dxa"/>
            <w:vAlign w:val="bottom"/>
          </w:tcPr>
          <w:p w14:paraId="35241DF5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vAlign w:val="bottom"/>
          </w:tcPr>
          <w:p w14:paraId="459E0277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59D16D7D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vAlign w:val="bottom"/>
          </w:tcPr>
          <w:p w14:paraId="52624194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1E7ABD8F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vAlign w:val="bottom"/>
          </w:tcPr>
          <w:p w14:paraId="65C6D4EA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163,457 </w:t>
            </w:r>
          </w:p>
        </w:tc>
      </w:tr>
      <w:tr w:rsidR="00B12537" w:rsidRPr="001B7687" w14:paraId="1C34777C" w14:textId="77777777" w:rsidTr="00E92C0D">
        <w:trPr>
          <w:trHeight w:val="60"/>
        </w:trPr>
        <w:tc>
          <w:tcPr>
            <w:tcW w:w="1843" w:type="dxa"/>
            <w:vAlign w:val="bottom"/>
          </w:tcPr>
          <w:p w14:paraId="7930DE25" w14:textId="77777777" w:rsidR="00B12537" w:rsidRPr="001B7687" w:rsidRDefault="00B12537" w:rsidP="00E92C0D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  <w:lang w:eastAsia="zh-CN"/>
              </w:rPr>
              <w:t>ผลต่าง</w:t>
            </w:r>
          </w:p>
        </w:tc>
        <w:tc>
          <w:tcPr>
            <w:tcW w:w="779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62C7341D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6,922 </w:t>
            </w:r>
          </w:p>
        </w:tc>
        <w:tc>
          <w:tcPr>
            <w:tcW w:w="239" w:type="dxa"/>
            <w:vAlign w:val="bottom"/>
          </w:tcPr>
          <w:p w14:paraId="0F273459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6E0FFED0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(79,650)</w:t>
            </w:r>
          </w:p>
        </w:tc>
        <w:tc>
          <w:tcPr>
            <w:tcW w:w="240" w:type="dxa"/>
            <w:vAlign w:val="bottom"/>
          </w:tcPr>
          <w:p w14:paraId="76AF7283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43C8FCA8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110,422 </w:t>
            </w:r>
          </w:p>
        </w:tc>
        <w:tc>
          <w:tcPr>
            <w:tcW w:w="239" w:type="dxa"/>
            <w:vAlign w:val="bottom"/>
          </w:tcPr>
          <w:p w14:paraId="1091969F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3C4C0038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(36,312)</w:t>
            </w:r>
          </w:p>
        </w:tc>
        <w:tc>
          <w:tcPr>
            <w:tcW w:w="239" w:type="dxa"/>
            <w:vAlign w:val="bottom"/>
          </w:tcPr>
          <w:p w14:paraId="4AB12F7F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0A77FC19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(7,303)</w:t>
            </w:r>
          </w:p>
        </w:tc>
        <w:tc>
          <w:tcPr>
            <w:tcW w:w="239" w:type="dxa"/>
            <w:vAlign w:val="bottom"/>
          </w:tcPr>
          <w:p w14:paraId="380F0035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3287C2C7" w14:textId="77777777" w:rsidR="00B12537" w:rsidRPr="001B7687" w:rsidRDefault="00B12537" w:rsidP="00E92C0D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1D4817C0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71C3D0DA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8,027 </w:t>
            </w:r>
          </w:p>
        </w:tc>
        <w:tc>
          <w:tcPr>
            <w:tcW w:w="240" w:type="dxa"/>
            <w:vAlign w:val="bottom"/>
          </w:tcPr>
          <w:p w14:paraId="00302C91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532A6368" w14:textId="77777777" w:rsidR="00B12537" w:rsidRPr="001B7687" w:rsidRDefault="00B12537" w:rsidP="00E92C0D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2,106 </w:t>
            </w:r>
          </w:p>
        </w:tc>
      </w:tr>
    </w:tbl>
    <w:p w14:paraId="3C93F402" w14:textId="77777777" w:rsidR="00FF0D54" w:rsidRDefault="00FF0D54" w:rsidP="00FF0D54">
      <w:pPr>
        <w:spacing w:after="0" w:line="240" w:lineRule="auto"/>
        <w:rPr>
          <w:sz w:val="12"/>
          <w:szCs w:val="16"/>
        </w:rPr>
      </w:pPr>
    </w:p>
    <w:p w14:paraId="1438A242" w14:textId="5BB57772" w:rsidR="002C7A2E" w:rsidRPr="001B7687" w:rsidRDefault="002C7A2E" w:rsidP="002C7A2E">
      <w:pPr>
        <w:tabs>
          <w:tab w:val="left" w:pos="414"/>
        </w:tabs>
        <w:spacing w:after="0" w:line="240" w:lineRule="auto"/>
        <w:ind w:left="117"/>
        <w:rPr>
          <w:rFonts w:asciiTheme="majorBidi" w:eastAsia="Times New Roman" w:hAnsiTheme="majorBidi" w:cs="Angsana New"/>
          <w:sz w:val="20"/>
          <w:szCs w:val="20"/>
          <w:cs/>
          <w:lang w:eastAsia="zh-CN"/>
        </w:rPr>
      </w:pP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1B7687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ไม่</w:t>
      </w:r>
      <w:r w:rsidRPr="001B7687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>มียอดก่อนหักค่าเผื่อผลขาดทุนด้านเครดิตที่คาดว่าจะเกิดขึ้น</w:t>
      </w:r>
    </w:p>
    <w:p w14:paraId="678E8092" w14:textId="77777777" w:rsidR="00E33173" w:rsidRPr="001B7687" w:rsidRDefault="00E33173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</w:rPr>
      </w:pPr>
    </w:p>
    <w:p w14:paraId="45EF06CF" w14:textId="77777777" w:rsidR="002F0616" w:rsidRPr="001B7687" w:rsidRDefault="002F0616" w:rsidP="002F061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2E933683" w14:textId="77777777" w:rsidR="00FF0D54" w:rsidRPr="001B7687" w:rsidRDefault="00FF0D54" w:rsidP="00FF0D54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18"/>
          <w:szCs w:val="18"/>
        </w:rPr>
      </w:pPr>
    </w:p>
    <w:p w14:paraId="774DA356" w14:textId="77777777" w:rsidR="00FF0D54" w:rsidRPr="001B7687" w:rsidRDefault="00FF0D54" w:rsidP="00FF0D54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p w14:paraId="1BF5F0AB" w14:textId="04A0485D" w:rsidR="002F0616" w:rsidRPr="001B7687" w:rsidRDefault="002F0616">
      <w:pPr>
        <w:rPr>
          <w:rFonts w:asciiTheme="majorBidi" w:eastAsia="Times New Roman" w:hAnsiTheme="majorBidi" w:cs="Angsana New"/>
          <w:sz w:val="30"/>
          <w:szCs w:val="30"/>
          <w:cs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</w:rPr>
        <w:br w:type="page"/>
      </w:r>
    </w:p>
    <w:p w14:paraId="06E62724" w14:textId="77777777" w:rsidR="00FF0D54" w:rsidRPr="001B7687" w:rsidRDefault="00FF0D54" w:rsidP="00FF0D54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lastRenderedPageBreak/>
        <w:t>4.3.2</w:t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467850AB" w14:textId="77777777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28250DC" w14:textId="3DD31461" w:rsidR="00FF0D54" w:rsidRPr="001B7687" w:rsidRDefault="002B5441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ความผันผวนของอัตราแลกเปลี่ยนย่อมส่งผลกระทบต่อมูลค่าของสินทรัพย์และหนี้สินที่เป็นเงินตราต่างประเทศของกลุ่มบริษัท ธุรกรรมของกลุ่มบริษัทที่อาจจะเกิดความเสี่ยงจากการเปลี่ยนแปลงค่าของเงินตราต่างประเทศ มีทั้งธุรกรรมการค้าเงินตราต่างประเทศ (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Proprietary Trading)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และธุรกรรมซึ่งกลุ่มบริษัททำกับลูกค้าเกี่ยวกับการโอนเงิน รวมทั้งการชำระเงินที่เกี่ยวข้องกับการค้าและการลงทุนต่างประเทศ ทำให้กลุ่มบริษัทอาจจะมีฐานะเงินตราต่างประเทศเป็นเจ้าหนี้สุทธิ หรือลูกหนี้สุทธิ ณ เวลาใดเวลาหนึ่ง ซึ่งหากค่าเงินบาทแข็งค่าขึ้นเมื่อเทียบกับเงินตราต่างประเทศที่กลุ่มบริษัทมีฐานะเป็นเจ้าหนี้สุทธิ ก็จะทำให้เกิดผลขาดทุนจากอัตราแลกเปลี่ยน แต่ในทางตรงกันข้าม หากค่าเงินบาทอ่อนค่าลง ก็จะทำให้เกิดผลกำไรจากอัตราแลกเปลี่ยน และในกรณีที่กลุ่มบริษัท มีฐานะเป็นลูกหนี้สุทธิ หากค่าเงินบาทแข็งค่าขึ้น ก็จะทำให้เกิดผลกำไรจากอัตราแลกเปลี่ยน และจะเกิดขาดทุนจากอัตราแลกเปลี่ยน หากค่าเงินบาทอ่อนค่าลง</w:t>
      </w:r>
    </w:p>
    <w:p w14:paraId="50F9FE86" w14:textId="77777777" w:rsidR="002B5441" w:rsidRPr="001B7687" w:rsidRDefault="002B5441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2BA9B18" w14:textId="07B3F383" w:rsidR="00FF0D54" w:rsidRPr="001B7687" w:rsidRDefault="002B5441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กลุ่มบริษัทป้องกันความเสี่ยงจากอัตราแลกเปลี่ยนด้วยการกำหนดเพดานการรับความเสี่ยงสูงสุดจากอัตราแลกเปลี่ยน โดยเพดานความเสี่ยงมีทั้งประเภทที่เป็นค่าการคำนวณทางสถิติได้แก่ </w:t>
      </w:r>
      <w:r w:rsidRPr="001B7687">
        <w:rPr>
          <w:rFonts w:asciiTheme="majorBidi" w:eastAsia="Times New Roman" w:hAnsiTheme="majorBidi" w:cs="Angsana New"/>
          <w:sz w:val="30"/>
          <w:szCs w:val="30"/>
        </w:rPr>
        <w:t>Value at Risk (</w:t>
      </w:r>
      <w:proofErr w:type="spellStart"/>
      <w:r w:rsidRPr="001B7687">
        <w:rPr>
          <w:rFonts w:asciiTheme="majorBidi" w:eastAsia="Times New Roman" w:hAnsiTheme="majorBidi" w:cs="Angsana New"/>
          <w:sz w:val="30"/>
          <w:szCs w:val="30"/>
        </w:rPr>
        <w:t>VaR</w:t>
      </w:r>
      <w:proofErr w:type="spellEnd"/>
      <w:r w:rsidRPr="001B7687">
        <w:rPr>
          <w:rFonts w:asciiTheme="majorBidi" w:eastAsia="Times New Roman" w:hAnsiTheme="majorBidi" w:cs="Angsana New"/>
          <w:sz w:val="30"/>
          <w:szCs w:val="30"/>
        </w:rPr>
        <w:t xml:space="preserve">)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และประเภทที่เป็นจำนวนเงิน เช่น </w:t>
      </w:r>
      <w:r w:rsidRPr="001B7687">
        <w:rPr>
          <w:rFonts w:asciiTheme="majorBidi" w:eastAsia="Times New Roman" w:hAnsiTheme="majorBidi" w:cs="Angsana New"/>
          <w:sz w:val="30"/>
          <w:szCs w:val="30"/>
        </w:rPr>
        <w:t xml:space="preserve">Intra-day Position, Overnight Position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และการกำหนดผลขาดทุนสูงสุด (</w:t>
      </w:r>
      <w:r w:rsidRPr="001B7687">
        <w:rPr>
          <w:rFonts w:asciiTheme="majorBidi" w:eastAsia="Times New Roman" w:hAnsiTheme="majorBidi" w:cs="Angsana New"/>
          <w:sz w:val="30"/>
          <w:szCs w:val="30"/>
        </w:rPr>
        <w:t xml:space="preserve">Management action triggers)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เป็นต้น</w:t>
      </w:r>
    </w:p>
    <w:p w14:paraId="06BF9C2C" w14:textId="77777777" w:rsidR="00DC28A0" w:rsidRPr="001B7687" w:rsidRDefault="00DC28A0" w:rsidP="00DC28A0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</w:p>
    <w:p w14:paraId="7FD6FA74" w14:textId="10294B93" w:rsidR="00DC28A0" w:rsidRPr="001B7687" w:rsidRDefault="00DC28A0" w:rsidP="00DC28A0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ณ วันที่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256</w:t>
      </w:r>
      <w:r w:rsidR="00B12537" w:rsidRPr="001B7687">
        <w:rPr>
          <w:rFonts w:asciiTheme="majorBidi" w:eastAsia="Times New Roman" w:hAnsiTheme="majorBidi" w:cstheme="majorBidi"/>
          <w:sz w:val="30"/>
          <w:szCs w:val="30"/>
        </w:rPr>
        <w:t>8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25</w:t>
      </w:r>
      <w:r w:rsidR="00234E13" w:rsidRPr="001B7687">
        <w:rPr>
          <w:rFonts w:asciiTheme="majorBidi" w:eastAsia="Times New Roman" w:hAnsiTheme="majorBidi" w:cstheme="majorBidi"/>
          <w:sz w:val="30"/>
          <w:szCs w:val="30"/>
        </w:rPr>
        <w:t>6</w:t>
      </w:r>
      <w:r w:rsidR="00B12537" w:rsidRPr="001B7687">
        <w:rPr>
          <w:rFonts w:asciiTheme="majorBidi" w:eastAsia="Times New Roman" w:hAnsiTheme="majorBidi" w:cstheme="majorBidi"/>
          <w:sz w:val="30"/>
          <w:szCs w:val="30"/>
        </w:rPr>
        <w:t>7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มีความเสี่ยงด้านอัตรา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แลกเปลี่ยน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ซึ่งคำนวณตามเครื่องมือดังกล่าวข้างต้นดังนี้</w:t>
      </w:r>
    </w:p>
    <w:p w14:paraId="7553365D" w14:textId="77777777" w:rsidR="00DC28A0" w:rsidRPr="001B7687" w:rsidRDefault="00DC28A0" w:rsidP="00DC28A0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tbl>
      <w:tblPr>
        <w:tblW w:w="8553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270"/>
        <w:gridCol w:w="1533"/>
      </w:tblGrid>
      <w:tr w:rsidR="00DC28A0" w:rsidRPr="001B7687" w14:paraId="1BD62A73" w14:textId="77777777">
        <w:trPr>
          <w:trHeight w:val="370"/>
        </w:trPr>
        <w:tc>
          <w:tcPr>
            <w:tcW w:w="5220" w:type="dxa"/>
            <w:vAlign w:val="bottom"/>
          </w:tcPr>
          <w:p w14:paraId="1459824D" w14:textId="77777777" w:rsidR="00DC28A0" w:rsidRPr="001B7687" w:rsidRDefault="00DC28A0">
            <w:pPr>
              <w:tabs>
                <w:tab w:val="left" w:pos="162"/>
                <w:tab w:val="left" w:pos="342"/>
              </w:tabs>
              <w:suppressAutoHyphens/>
              <w:spacing w:before="100" w:beforeAutospacing="1"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333" w:type="dxa"/>
            <w:gridSpan w:val="3"/>
          </w:tcPr>
          <w:p w14:paraId="48E888D5" w14:textId="77777777" w:rsidR="00DC28A0" w:rsidRPr="001B7687" w:rsidRDefault="00DC28A0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28A0" w:rsidRPr="001B7687" w14:paraId="6C93BE9B" w14:textId="77777777">
        <w:trPr>
          <w:trHeight w:val="381"/>
        </w:trPr>
        <w:tc>
          <w:tcPr>
            <w:tcW w:w="5220" w:type="dxa"/>
            <w:vAlign w:val="bottom"/>
          </w:tcPr>
          <w:p w14:paraId="022733CE" w14:textId="77777777" w:rsidR="00DC28A0" w:rsidRPr="001B7687" w:rsidRDefault="00DC28A0">
            <w:pPr>
              <w:tabs>
                <w:tab w:val="left" w:pos="162"/>
                <w:tab w:val="left" w:pos="342"/>
              </w:tabs>
              <w:suppressAutoHyphens/>
              <w:spacing w:before="100" w:beforeAutospacing="1"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34FB17E4" w14:textId="41DC6B45" w:rsidR="00DC28A0" w:rsidRPr="001B7687" w:rsidRDefault="00DC28A0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B12537"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0" w:type="dxa"/>
            <w:vAlign w:val="bottom"/>
          </w:tcPr>
          <w:p w14:paraId="1FD04632" w14:textId="77777777" w:rsidR="00DC28A0" w:rsidRPr="001B7687" w:rsidRDefault="00DC28A0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3" w:type="dxa"/>
            <w:vAlign w:val="bottom"/>
          </w:tcPr>
          <w:p w14:paraId="1421B7C5" w14:textId="2A4F4301" w:rsidR="00DC28A0" w:rsidRPr="001B7687" w:rsidRDefault="00DC28A0">
            <w:pPr>
              <w:tabs>
                <w:tab w:val="left" w:pos="855"/>
                <w:tab w:val="left" w:pos="984"/>
              </w:tabs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B12537"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</w:tr>
      <w:tr w:rsidR="00DC28A0" w:rsidRPr="001B7687" w14:paraId="7250DBE5" w14:textId="77777777">
        <w:trPr>
          <w:trHeight w:val="370"/>
        </w:trPr>
        <w:tc>
          <w:tcPr>
            <w:tcW w:w="5220" w:type="dxa"/>
            <w:vAlign w:val="bottom"/>
          </w:tcPr>
          <w:p w14:paraId="6A9A8AAB" w14:textId="77777777" w:rsidR="00DC28A0" w:rsidRPr="001B7687" w:rsidRDefault="00DC28A0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333" w:type="dxa"/>
            <w:gridSpan w:val="3"/>
          </w:tcPr>
          <w:p w14:paraId="45C6AFBE" w14:textId="77777777" w:rsidR="00DC28A0" w:rsidRPr="001B7687" w:rsidRDefault="00DC28A0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eastAsia="zh-CN"/>
              </w:rPr>
              <w:t>(ล้านดอลลาร์สหรัฐฯ)</w:t>
            </w:r>
          </w:p>
        </w:tc>
      </w:tr>
      <w:tr w:rsidR="00DC28A0" w:rsidRPr="001B7687" w14:paraId="5A709C3F" w14:textId="77777777">
        <w:trPr>
          <w:trHeight w:val="425"/>
        </w:trPr>
        <w:tc>
          <w:tcPr>
            <w:tcW w:w="5220" w:type="dxa"/>
            <w:vAlign w:val="bottom"/>
          </w:tcPr>
          <w:p w14:paraId="2310D229" w14:textId="77777777" w:rsidR="00DC28A0" w:rsidRPr="001B7687" w:rsidRDefault="00DC28A0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30"/>
                <w:szCs w:val="30"/>
                <w:highlight w:val="cyan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วงเงินฐานะซื้อ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ขาย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)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สุทธิของการถือครองเงินตราต่างประเทศ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 xml:space="preserve">   (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เทียบเท่าดอลลาร์สหรัฐฯ)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1530" w:type="dxa"/>
            <w:vAlign w:val="bottom"/>
          </w:tcPr>
          <w:p w14:paraId="575B2D02" w14:textId="4F080026" w:rsidR="00DC28A0" w:rsidRPr="001B7687" w:rsidRDefault="00124E8A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14.5</w:t>
            </w:r>
          </w:p>
        </w:tc>
        <w:tc>
          <w:tcPr>
            <w:tcW w:w="270" w:type="dxa"/>
            <w:vAlign w:val="bottom"/>
          </w:tcPr>
          <w:p w14:paraId="5FDA95D1" w14:textId="77777777" w:rsidR="00DC28A0" w:rsidRPr="001B7687" w:rsidRDefault="00DC28A0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3" w:type="dxa"/>
            <w:vAlign w:val="bottom"/>
          </w:tcPr>
          <w:p w14:paraId="5FB268F0" w14:textId="53F056A4" w:rsidR="00DC28A0" w:rsidRPr="001B7687" w:rsidRDefault="00B12537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28.8</w:t>
            </w:r>
          </w:p>
        </w:tc>
      </w:tr>
    </w:tbl>
    <w:p w14:paraId="68D22712" w14:textId="77777777" w:rsidR="002B5441" w:rsidRPr="001B7687" w:rsidRDefault="002B5441" w:rsidP="00FF0D54">
      <w:pPr>
        <w:suppressAutoHyphens/>
        <w:spacing w:after="0" w:line="240" w:lineRule="auto"/>
        <w:ind w:left="1260"/>
        <w:jc w:val="both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6C7B7AAC" w14:textId="77777777" w:rsidR="00F04F9B" w:rsidRPr="001B7687" w:rsidRDefault="00F04F9B">
      <w:pPr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2EE17193" w14:textId="41B233D6" w:rsidR="00FF0D54" w:rsidRPr="001B7687" w:rsidRDefault="00FF0D54" w:rsidP="00FF0D54">
      <w:pPr>
        <w:suppressAutoHyphens/>
        <w:spacing w:after="0" w:line="240" w:lineRule="auto"/>
        <w:ind w:left="1260"/>
        <w:jc w:val="both"/>
        <w:rPr>
          <w:rFonts w:ascii="Angsana New" w:eastAsia="Times New Roman" w:hAnsi="Angsana New" w:cs="Angsana New"/>
          <w:i/>
          <w:iCs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lastRenderedPageBreak/>
        <w:t>ความเสี่ยงของพอร์ตโฟลิโออัตราแลกเปลี่ยนในบัญชีเพื่อการค้า</w:t>
      </w:r>
    </w:p>
    <w:p w14:paraId="19CEE015" w14:textId="77777777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tbl>
      <w:tblPr>
        <w:tblW w:w="855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5130"/>
        <w:gridCol w:w="1620"/>
        <w:gridCol w:w="270"/>
        <w:gridCol w:w="1530"/>
      </w:tblGrid>
      <w:tr w:rsidR="00FF0D54" w:rsidRPr="001B7687" w14:paraId="571B1C7D" w14:textId="77777777" w:rsidTr="004D6860">
        <w:trPr>
          <w:trHeight w:val="370"/>
        </w:trPr>
        <w:tc>
          <w:tcPr>
            <w:tcW w:w="5130" w:type="dxa"/>
            <w:vAlign w:val="bottom"/>
          </w:tcPr>
          <w:p w14:paraId="30774AA4" w14:textId="77777777" w:rsidR="00FF0D54" w:rsidRPr="001B7687" w:rsidRDefault="00FF0D54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420" w:type="dxa"/>
            <w:gridSpan w:val="3"/>
          </w:tcPr>
          <w:p w14:paraId="6B773437" w14:textId="1599E559" w:rsidR="00FF0D54" w:rsidRPr="001B7687" w:rsidRDefault="00430ABF" w:rsidP="00F22112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2537" w:rsidRPr="001B7687" w14:paraId="21CEF8DE" w14:textId="77777777" w:rsidTr="00430ABF">
        <w:trPr>
          <w:trHeight w:val="381"/>
        </w:trPr>
        <w:tc>
          <w:tcPr>
            <w:tcW w:w="5130" w:type="dxa"/>
            <w:vAlign w:val="bottom"/>
          </w:tcPr>
          <w:p w14:paraId="4620C0A6" w14:textId="77777777" w:rsidR="00B12537" w:rsidRPr="001B7687" w:rsidRDefault="00B12537" w:rsidP="00B12537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620" w:type="dxa"/>
            <w:vAlign w:val="bottom"/>
          </w:tcPr>
          <w:p w14:paraId="718B86F4" w14:textId="5A6BFF25" w:rsidR="00B12537" w:rsidRPr="001B7687" w:rsidRDefault="00B12537" w:rsidP="00B12537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70" w:type="dxa"/>
            <w:vAlign w:val="bottom"/>
          </w:tcPr>
          <w:p w14:paraId="10C53900" w14:textId="77777777" w:rsidR="00B12537" w:rsidRPr="001B7687" w:rsidRDefault="00B12537" w:rsidP="00B12537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7928804D" w14:textId="271780BA" w:rsidR="00B12537" w:rsidRPr="001B7687" w:rsidRDefault="00B12537" w:rsidP="00B12537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2567</w:t>
            </w:r>
          </w:p>
        </w:tc>
      </w:tr>
      <w:tr w:rsidR="00FF0D54" w:rsidRPr="001B7687" w14:paraId="62A7C76D" w14:textId="77777777" w:rsidTr="004D6860">
        <w:trPr>
          <w:trHeight w:val="370"/>
        </w:trPr>
        <w:tc>
          <w:tcPr>
            <w:tcW w:w="5130" w:type="dxa"/>
            <w:vAlign w:val="bottom"/>
          </w:tcPr>
          <w:p w14:paraId="46F732F6" w14:textId="77777777" w:rsidR="00FF0D54" w:rsidRPr="001B7687" w:rsidRDefault="00FF0D54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420" w:type="dxa"/>
            <w:gridSpan w:val="3"/>
          </w:tcPr>
          <w:p w14:paraId="146ADCDD" w14:textId="77777777" w:rsidR="00FF0D54" w:rsidRPr="001B7687" w:rsidRDefault="00FF0D54" w:rsidP="00F22112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FF0D54" w:rsidRPr="001B7687" w14:paraId="5B138D76" w14:textId="77777777" w:rsidTr="00430ABF">
        <w:trPr>
          <w:trHeight w:val="425"/>
        </w:trPr>
        <w:tc>
          <w:tcPr>
            <w:tcW w:w="5130" w:type="dxa"/>
            <w:vAlign w:val="bottom"/>
          </w:tcPr>
          <w:p w14:paraId="599A82D4" w14:textId="5FBF98A3" w:rsidR="00FF0D54" w:rsidRPr="001B7687" w:rsidRDefault="00FF0D54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Aggregate 1-year historical Value-at-Risk (</w:t>
            </w:r>
            <w:proofErr w:type="spellStart"/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VaR</w:t>
            </w:r>
            <w:proofErr w:type="spellEnd"/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  <w:lang w:eastAsia="zh-CN"/>
              </w:rPr>
              <w:t>*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                                   </w:t>
            </w:r>
          </w:p>
        </w:tc>
        <w:tc>
          <w:tcPr>
            <w:tcW w:w="1620" w:type="dxa"/>
          </w:tcPr>
          <w:p w14:paraId="1799DDE1" w14:textId="0414E216" w:rsidR="00FF0D54" w:rsidRPr="001B7687" w:rsidRDefault="00124E8A" w:rsidP="00FE5FF7">
            <w:pPr>
              <w:tabs>
                <w:tab w:val="left" w:pos="973"/>
              </w:tabs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31.9</w:t>
            </w:r>
          </w:p>
        </w:tc>
        <w:tc>
          <w:tcPr>
            <w:tcW w:w="270" w:type="dxa"/>
          </w:tcPr>
          <w:p w14:paraId="04E1B292" w14:textId="77777777" w:rsidR="00FF0D54" w:rsidRPr="001B7687" w:rsidRDefault="00FF0D54" w:rsidP="00F2211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</w:tcPr>
          <w:p w14:paraId="618C367F" w14:textId="594A5F6D" w:rsidR="00FF0D54" w:rsidRPr="001B7687" w:rsidRDefault="00B12537" w:rsidP="00FE5FF7">
            <w:pPr>
              <w:tabs>
                <w:tab w:val="left" w:pos="702"/>
                <w:tab w:val="left" w:pos="832"/>
                <w:tab w:val="left" w:pos="940"/>
              </w:tabs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</w:rPr>
              <w:t>4.5</w:t>
            </w:r>
          </w:p>
        </w:tc>
      </w:tr>
    </w:tbl>
    <w:p w14:paraId="1826D437" w14:textId="77777777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4A80E7C" w14:textId="77777777" w:rsidR="00FF0D54" w:rsidRPr="001B7687" w:rsidRDefault="00FF0D54" w:rsidP="00FF0D54">
      <w:pPr>
        <w:tabs>
          <w:tab w:val="left" w:pos="1350"/>
        </w:tabs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  <w:r w:rsidRPr="001B7687">
        <w:rPr>
          <w:rFonts w:asciiTheme="majorBidi" w:eastAsia="Times New Roman" w:hAnsiTheme="majorBidi" w:cstheme="majorBidi"/>
          <w:sz w:val="20"/>
          <w:szCs w:val="20"/>
          <w:vertAlign w:val="superscript"/>
        </w:rPr>
        <w:t xml:space="preserve">* </w:t>
      </w:r>
      <w:r w:rsidRPr="001B7687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 </w:t>
      </w:r>
      <w:r w:rsidRPr="001B7687">
        <w:rPr>
          <w:rFonts w:asciiTheme="majorBidi" w:eastAsia="Times New Roman" w:hAnsiTheme="majorBidi" w:cstheme="majorBidi"/>
          <w:sz w:val="14"/>
          <w:szCs w:val="14"/>
        </w:rPr>
        <w:t xml:space="preserve"> </w:t>
      </w:r>
      <w:r w:rsidRPr="001B7687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ระดับความเชื่อมั่น </w:t>
      </w:r>
      <w:r w:rsidRPr="001B7687">
        <w:rPr>
          <w:rFonts w:asciiTheme="majorBidi" w:eastAsia="Times New Roman" w:hAnsiTheme="majorBidi" w:cstheme="majorBidi"/>
          <w:sz w:val="20"/>
          <w:szCs w:val="20"/>
        </w:rPr>
        <w:t xml:space="preserve">99% </w:t>
      </w:r>
      <w:r w:rsidRPr="001B7687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และระยะเวลาถือครอง </w:t>
      </w:r>
      <w:r w:rsidRPr="001B7687">
        <w:rPr>
          <w:rFonts w:asciiTheme="majorBidi" w:eastAsia="Times New Roman" w:hAnsiTheme="majorBidi" w:cstheme="majorBidi"/>
          <w:sz w:val="20"/>
          <w:szCs w:val="20"/>
        </w:rPr>
        <w:t>1</w:t>
      </w:r>
      <w:r w:rsidRPr="001B7687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 วัน (ภายใต้สภาวะตลาดปกติ)</w:t>
      </w:r>
    </w:p>
    <w:p w14:paraId="5E406FFB" w14:textId="77777777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p w14:paraId="6914CE37" w14:textId="171209BA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3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ณ วันที่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430ABF" w:rsidRPr="001B7687">
        <w:rPr>
          <w:rFonts w:asciiTheme="majorBidi" w:eastAsia="Times New Roman" w:hAnsiTheme="majorBidi" w:cstheme="majorBidi"/>
          <w:sz w:val="30"/>
          <w:szCs w:val="30"/>
        </w:rPr>
        <w:t>256</w:t>
      </w:r>
      <w:r w:rsidR="00B12537" w:rsidRPr="001B7687">
        <w:rPr>
          <w:rFonts w:asciiTheme="majorBidi" w:eastAsia="Times New Roman" w:hAnsiTheme="majorBidi" w:cstheme="majorBidi"/>
          <w:sz w:val="30"/>
          <w:szCs w:val="30"/>
        </w:rPr>
        <w:t>8</w:t>
      </w:r>
      <w:r w:rsidR="00430ABF" w:rsidRPr="001B76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430ABF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256</w:t>
      </w:r>
      <w:r w:rsidR="00B12537" w:rsidRPr="001B7687">
        <w:rPr>
          <w:rFonts w:asciiTheme="majorBidi" w:eastAsia="Times New Roman" w:hAnsiTheme="majorBidi" w:cstheme="majorBidi"/>
          <w:sz w:val="30"/>
          <w:szCs w:val="30"/>
        </w:rPr>
        <w:t>7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ฐานะการถือครองเงินตราต่างประเทศของ</w:t>
      </w:r>
      <w:r w:rsidR="00430ABF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ส่วนใหญ่เป็นสกุลเงินดอลลาร์สหรัฐฯ</w:t>
      </w:r>
    </w:p>
    <w:p w14:paraId="07493371" w14:textId="77777777" w:rsidR="00EB37BC" w:rsidRPr="001B7687" w:rsidRDefault="00EB37BC" w:rsidP="00FF0D54">
      <w:pPr>
        <w:suppressAutoHyphens/>
        <w:autoSpaceDE w:val="0"/>
        <w:autoSpaceDN w:val="0"/>
        <w:adjustRightInd w:val="0"/>
        <w:spacing w:after="0" w:line="240" w:lineRule="auto"/>
        <w:ind w:left="1253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p w14:paraId="14134896" w14:textId="2224E3DC" w:rsidR="00FF0D54" w:rsidRPr="001B7687" w:rsidRDefault="00EB37BC" w:rsidP="003D3ED1">
      <w:pPr>
        <w:autoSpaceDE w:val="0"/>
        <w:autoSpaceDN w:val="0"/>
        <w:adjustRightInd w:val="0"/>
        <w:spacing w:after="0"/>
        <w:ind w:left="1253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เปิดเผย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เฉพาะ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วงเงินฐานะซื้อ (ขาย) สุทธิของการถือครองเงินตราต่างประเทศ</w:t>
      </w:r>
      <w:r w:rsidRPr="001B7687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และ </w:t>
      </w:r>
      <w:proofErr w:type="spellStart"/>
      <w:r w:rsidRPr="001B7687">
        <w:rPr>
          <w:rFonts w:asciiTheme="majorBidi" w:eastAsia="Times New Roman" w:hAnsiTheme="majorBidi" w:cs="Angsana New"/>
          <w:sz w:val="30"/>
          <w:szCs w:val="30"/>
        </w:rPr>
        <w:t>VaR</w:t>
      </w:r>
      <w:proofErr w:type="spellEnd"/>
      <w:r w:rsidRPr="001B7687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1B7687">
        <w:rPr>
          <w:rFonts w:asciiTheme="majorBidi" w:eastAsia="Times New Roman" w:hAnsiTheme="majorBidi" w:cs="Angsana New"/>
          <w:sz w:val="30"/>
          <w:szCs w:val="30"/>
        </w:rPr>
        <w:br/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ความเสี่ยงด้านอัตราแลกเปลี่ยน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งบการ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เงิน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เฉพาะธนาคาร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เนื่องจากวงเงินฐานะซื้อ (ขาย) สุทธิ</w:t>
      </w:r>
      <w:r w:rsidR="006F3013" w:rsidRPr="001B7687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ของการถือครองเงินตราต่างประเทศ และ </w:t>
      </w:r>
      <w:proofErr w:type="spellStart"/>
      <w:r w:rsidRPr="001B7687">
        <w:rPr>
          <w:rFonts w:asciiTheme="majorBidi" w:eastAsia="Times New Roman" w:hAnsiTheme="majorBidi" w:cs="Angsana New"/>
          <w:sz w:val="30"/>
          <w:szCs w:val="30"/>
        </w:rPr>
        <w:t>VaR</w:t>
      </w:r>
      <w:proofErr w:type="spellEnd"/>
      <w:r w:rsidRPr="001B7687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ความเสี่ยงด้านอัตราแลกเปลี่ยน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ของบริษัทย่อยใน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br/>
        <w:t>กลุ่มธุรกิจทางการเงิน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ไม่มีสาระสำคัญ</w:t>
      </w:r>
      <w:r w:rsidR="003D3ED1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3D3ED1" w:rsidRPr="003D3ED1">
        <w:rPr>
          <w:rFonts w:asciiTheme="majorBidi" w:eastAsia="Times New Roman" w:hAnsiTheme="majorBidi" w:cs="Angsana New"/>
          <w:sz w:val="30"/>
          <w:szCs w:val="30"/>
          <w:cs/>
        </w:rPr>
        <w:t>และมูลค่าความเสี่ยงดังกล่าวของงบการเงินรวมไม่มีความแตกต่างอย่างมีนัยสำคัญเมื่อเทียบกับงบการเงินเฉพาะธนาคาร</w:t>
      </w:r>
    </w:p>
    <w:p w14:paraId="340C2791" w14:textId="77777777" w:rsidR="00F04F9B" w:rsidRPr="001B7687" w:rsidRDefault="00F04F9B" w:rsidP="00531E6A">
      <w:pPr>
        <w:autoSpaceDE w:val="0"/>
        <w:autoSpaceDN w:val="0"/>
        <w:adjustRightInd w:val="0"/>
        <w:spacing w:after="0"/>
        <w:ind w:left="1253"/>
        <w:jc w:val="thaiDistribute"/>
        <w:rPr>
          <w:rFonts w:asciiTheme="majorBidi" w:eastAsia="Times New Roman" w:hAnsiTheme="majorBidi" w:cs="Angsana New"/>
          <w:sz w:val="20"/>
          <w:szCs w:val="20"/>
          <w:cs/>
        </w:rPr>
      </w:pPr>
    </w:p>
    <w:p w14:paraId="166A0753" w14:textId="77777777" w:rsidR="00FF0D54" w:rsidRPr="001B7687" w:rsidRDefault="00FF0D54" w:rsidP="004B75D5">
      <w:pPr>
        <w:tabs>
          <w:tab w:val="left" w:pos="1260"/>
          <w:tab w:val="left" w:pos="135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4.3.3</w:t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 w:rsidRPr="001B7687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ราคาตราสารทุน</w:t>
      </w:r>
    </w:p>
    <w:p w14:paraId="7CA7AB7A" w14:textId="77777777" w:rsidR="00FF0D54" w:rsidRPr="001B768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E56DEF7" w14:textId="6780E0AB" w:rsidR="00E04001" w:rsidRPr="001B7687" w:rsidRDefault="00FF0D54" w:rsidP="002E27E8">
      <w:pPr>
        <w:suppressAutoHyphens/>
        <w:spacing w:after="0" w:line="240" w:lineRule="auto"/>
        <w:ind w:left="126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ราคาตราสารทุนเป็นความเสี่ยงที่เกิดจากการเปลี่ยนแปลงราคาหลักทรัพย์ประเภท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ตราสารทุนหรือหุ้นทุนทำให้เกิดความผันผวนต่อรายได้ หรือมูลค่าของสินทรัพย์ทางการเงิน </w:t>
      </w:r>
      <w:r w:rsidR="00353CE4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430ABF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มีนโยบายป้องกันความเสี่ยงโดยเน้นนโยบายการลงทุนในหลักทรัพย์ระยะยาว และลงทุนในหลักทรัพย์ที่มีศักยภาพในการเจริญเติบโต หลักทรัพย์ที่สนับสนุนการดำเนินธุรกิจ โดยกำหนดนโยบายให้บริษัทใน</w:t>
      </w:r>
      <w:r w:rsidR="001D0071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กลุ่มธุรกิจทางการเงินเฉพาะบริษัทที่มีหน่วยงานกำกับดูแลเป็นการเฉพาะและได้รับอนุญาตให้ประกอบธุรกิจลงทุนในลักษณะการบริหารพอร์ตการลงทุน 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(Portfolio Management) </w:t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เท่านั้น ที่สามารถทำรายการลงทุนได้โดยปฏิบัติตามข้อกำหนดและระเบียบต่าง ๆ ของทางการที่เกี่ยวข้อง ทั้งนี้</w:t>
      </w:r>
      <w:r w:rsidR="00430ABF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มีการบริหารและติดตามสภาพตลาดอย่างใกล้ชิด เพื่อนำเสนอข้อมูลแก่ผู้บริหารเพื่อการจัดการที่เหมาะสมและ</w:t>
      </w:r>
      <w:r w:rsidR="001D0071"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เกิดประโยชน์สูงสุดแก่</w:t>
      </w:r>
      <w:r w:rsidR="008B584A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4D0A5A"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4D0A5A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มีการติดตามเงินลงทุนในตราสารทุนที่จดทะเบียน</w:t>
      </w:r>
      <w:r w:rsidR="006F3013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="004D0A5A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ในตลาดโดยใช้เพดานสำหรับแบบจำลองการประเมินค่าความเสี่ยง (</w:t>
      </w:r>
      <w:r w:rsidR="004D0A5A" w:rsidRPr="001B768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Value at Risk (</w:t>
      </w:r>
      <w:proofErr w:type="spellStart"/>
      <w:r w:rsidR="004D0A5A" w:rsidRPr="001B768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VaR</w:t>
      </w:r>
      <w:proofErr w:type="spellEnd"/>
      <w:r w:rsidR="004D0A5A" w:rsidRPr="001B768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)) </w:t>
      </w:r>
      <w:r w:rsidR="004D0A5A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สำหรับ</w:t>
      </w:r>
      <w:r w:rsidR="006F3013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="004D0A5A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การลงทุนในตราสารทุนที่ไม่มีราคาตลาด การวัดความเสี่ยงและเพดานความเสี่ยงนั้นทำโดยการประมาณการผลขาดทุนที่คาดว่าจะได้รับจากข้อมูลในอดีตเพื่อใช้สำหรับการวัดความเสี่ยง </w:t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(รายละเอียดของ</w:t>
      </w:r>
      <w:r w:rsidR="000A0553" w:rsidRPr="001B76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        </w:t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เงินลงทุนในตราสารทุนได้แสดงในหมายเหตุข้อ 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8 </w:t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และ 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10</w:t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และรายละเอียดเพิ่มเติมของมูลค่ายุติธรรมของเงินลงทุนในตราสารทุนและกรอบแนวทางการพิจารณามูลค่ายุติธรรมได้แสดงในหมายเหตุข้อ 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</w:t>
      </w:r>
      <w:r w:rsidR="00162756" w:rsidRPr="001B76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)</w:t>
      </w:r>
    </w:p>
    <w:p w14:paraId="41853122" w14:textId="2738DD36" w:rsidR="00813396" w:rsidRPr="001B7687" w:rsidRDefault="00813396" w:rsidP="00813396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lastRenderedPageBreak/>
        <w:t>4.4</w:t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1B7687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จากการประกอบธุรกิจสินทรัพย์ดิจิทัล</w:t>
      </w:r>
    </w:p>
    <w:p w14:paraId="2DBAAF62" w14:textId="77777777" w:rsidR="00813396" w:rsidRPr="001B7687" w:rsidRDefault="00813396" w:rsidP="0081339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496B8DB" w14:textId="5A5DAF5B" w:rsidR="00824096" w:rsidRPr="001B7687" w:rsidRDefault="00DB6176" w:rsidP="00824096">
      <w:pPr>
        <w:suppressAutoHyphens/>
        <w:spacing w:after="0" w:line="240" w:lineRule="auto"/>
        <w:ind w:left="126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กลุ่มบริษัทมีนโยบายการประกอบธุรกิจและทำธุรกรรมเกี่ยวกับสินทรัพย์ดิจิทัล (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Digital Asset Policy) </w:t>
      </w:r>
      <w:r w:rsidR="006F3013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เพื่อกำหนดเป็นแนวทางการประกอบธุรกิจและทำธุรกรรมเกี่ยวกับสินทรัพย์ดิจิทัลของกลุ่ม</w:t>
      </w:r>
      <w:r w:rsidR="00612065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บริษัท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บริษัทในกลุ่มที่ประกอบธุรกิจและทำธุรกรรมเกี่ยวกับสินทรัพย์ดิจิทัลจะต้องได้รับอนุมัติจากคณะกรรมการบริษัทของบริษัท และปฏิบัติตามกฎเกณฑ์ที่เกี่ยวข้อง บริษัทมีการติดตามและควบคุมอัตราส่วนการลงทุนในสินทรัพย์ดิจิทัล (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Digital Asset Limit)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รวมถึงพิจารณาความเพียงพอของเงินกองทุนให้เป็นไปตามกฎเกณฑ์ที่เกี่ยวข้อง บริษัทติดตามการดำเนินธุรกิจสินทรัพย์ดิจิทัลของบริษัทย่อยและรายงานให้ผู้บริหารและคณะกรรมการที่เกี่ยวข้องของบริษัท บริษัทย่อยที่ประกอบธุรกิจหรือธุรกรรมเกี่ยวกับสินทรัพย์ดิจิทัลมีการดำเนินการจัดให้มีแนวทางการบริหารจัดการความเสี่ยง</w:t>
      </w:r>
    </w:p>
    <w:p w14:paraId="4EE88735" w14:textId="77777777" w:rsidR="00F04F9B" w:rsidRPr="001B7687" w:rsidRDefault="00F04F9B" w:rsidP="00824096">
      <w:pPr>
        <w:suppressAutoHyphens/>
        <w:spacing w:after="0" w:line="240" w:lineRule="auto"/>
        <w:ind w:left="126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8B0DF99" w14:textId="6035DD7B" w:rsidR="00824096" w:rsidRPr="001B7687" w:rsidRDefault="00091417" w:rsidP="00824096">
      <w:pPr>
        <w:suppressAutoHyphens/>
        <w:spacing w:after="0" w:line="240" w:lineRule="auto"/>
        <w:ind w:left="126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จากการดำเนินธุรกิจสินทรัพย์ดิจิทัล บริษัทย่อยต้องเผชิญกับความเสี่ยงต่าง</w:t>
      </w:r>
      <w:r w:rsidR="00C873FE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ๆ รวมถึงความเสี่ยงด้านเครดิตของคู่สัญญาที่เกิดจากคู่ค้าทางธุรกิจ ผู้ให้บริการศูนย์ซื้อขายสินทรัพย์ดิจิทัล ผู้ดูแลและผู้เก็บรักษาสินทรัพย์ดิจิทัล ความเสี่ยงด้านปฏิบัติการที่เกิดจากกระบวนการ ข้อผิดพลาดของบุคลากร ความล้มเหลวของเทคโนโลยี หรือการหยุดชะงักจากปัจจัยภายนอก บริษัทย่อยจึงกำหนดกระบวนการในการจัดทำ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Due Diligence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เพื่อคัดเลือกคู่ค้า ซึ่งรวมถึงการพิจารณาความพร้อมทั้งด้านความปลอดภัยทางเทคโนโลยีสารสนเทศและสถานะทางการเงินของคู่ค้า บริษัทย่อยยังกำหนดนโยบายและขั้นตอนเพื่อป้องกันปัญหาในการดำเนินงานภายในบริษัท ได้แก่ การตรวจสอบโครงสร้างพื้นฐาน ฮาร์ดแวร์ และความปลอดภัยด้านไอทีที่เกี่ยวข้องกับสินทรัพย์ดิจิทัล</w:t>
      </w:r>
    </w:p>
    <w:p w14:paraId="58261148" w14:textId="77777777" w:rsidR="00091417" w:rsidRPr="001B7687" w:rsidRDefault="00091417" w:rsidP="00824096">
      <w:pPr>
        <w:suppressAutoHyphens/>
        <w:spacing w:after="0" w:line="240" w:lineRule="auto"/>
        <w:ind w:left="126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6EA0C87" w14:textId="77777777" w:rsidR="00E45DA2" w:rsidRPr="001B7687" w:rsidRDefault="00CF403B" w:rsidP="00E45DA2">
      <w:pPr>
        <w:suppressAutoHyphens/>
        <w:spacing w:after="0" w:line="240" w:lineRule="auto"/>
        <w:ind w:left="126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บริษัทย่อยมีความเสี่ยงจากการเปลี่ยนแปลงของมูลค่าสินทรัพย์ดิจิทัลที่ถือครอง โดยฝ่ายบริหารความเสี่ยงจะทำหน้าที่ในการติดตามความเสี่ยงเพื่อให้มั่นใจว่าระดับความเสี่ยงของสินทรัพย์ดังกล่าวอยู่ภายใต้เพดานความเสี่ยงที่ได้รับอนุมัติจากคณะกรรมการที่เกี่ยวข้อง โดยพิจารณาจากระดับความเสี่ยงที่บริษัทยอมรับได้ สภาพคล่องและความผันผวนของสินทรัพย์ดังกล่าว</w:t>
      </w:r>
    </w:p>
    <w:p w14:paraId="28076B19" w14:textId="77777777" w:rsidR="00E45DA2" w:rsidRPr="001B7687" w:rsidRDefault="00E45DA2" w:rsidP="00E45DA2">
      <w:pPr>
        <w:suppressAutoHyphens/>
        <w:spacing w:after="0" w:line="240" w:lineRule="auto"/>
        <w:ind w:left="126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5A993BE9" w14:textId="7BEF57C7" w:rsidR="0075087D" w:rsidRPr="001B7687" w:rsidRDefault="00E45DA2" w:rsidP="00E45DA2">
      <w:pPr>
        <w:suppressAutoHyphens/>
        <w:spacing w:after="0" w:line="240" w:lineRule="auto"/>
        <w:ind w:left="126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นอกจากนี้ กลุ่มตระหนักถึงความเสี่ยงที่เกี่ยวข้องกับการปฏิบัติตามกฎระเบียบ ซึ่งรวมถึงความเสี่ยงเกี่ยวกับการเปลี่ยนแปลงทางกฎหมาย กฎระเบียบและข้อบังคับที่กำหนดโดยหน่วยงานกำกับดูแล ซึ่งอาจส่งผลกระทบทั้งทางตรงและทางอ้อมต่อกลยุทธ์การดำเนินธุรกิจสินทรัพย์ดิจิทัลของบริษัทในกลุ่ม</w:t>
      </w:r>
      <w:r w:rsidR="0075087D"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22A8A329" w14:textId="53ABD7B1" w:rsidR="00B742E5" w:rsidRPr="001B7687" w:rsidRDefault="00B742E5" w:rsidP="00824B6D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การดำรงเงินกองทุน</w:t>
      </w:r>
    </w:p>
    <w:p w14:paraId="3A8827B9" w14:textId="77777777" w:rsidR="00B742E5" w:rsidRPr="001B7687" w:rsidRDefault="00B742E5" w:rsidP="000A5FBF">
      <w:pPr>
        <w:suppressAutoHyphens/>
        <w:spacing w:after="0" w:line="240" w:lineRule="atLeast"/>
        <w:ind w:left="539" w:right="-284"/>
        <w:jc w:val="both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11CD0FF" w14:textId="0389C2A6" w:rsidR="00EE2439" w:rsidRPr="001B7687" w:rsidRDefault="00750622" w:rsidP="00144BB8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EE2439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ดำรงเงินกองทุนตามพระราชบัญญัติธุรกิจสถาบันการเงิน พ</w:t>
      </w:r>
      <w:r w:rsidR="00EE243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.</w:t>
      </w:r>
      <w:r w:rsidR="00EE2439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ศ</w:t>
      </w:r>
      <w:r w:rsidR="00EE243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. 2551 </w:t>
      </w:r>
      <w:r w:rsidR="00EE2439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โดยดำรงเงินกองทุนทั้งสิ้นเป็</w:t>
      </w:r>
      <w:r w:rsidR="001C5CE1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  <w:r w:rsidR="00EE2439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อัตราส่วนกับสินทรัพย์เสี่ยงตามหลักเกณฑ์</w:t>
      </w:r>
      <w:r w:rsidR="00EE2439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EE2439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วิธีการและเงื่อนไขที่</w:t>
      </w:r>
      <w:r w:rsidR="001E3975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กำหนดตามหนังสือเวียนที่ประกาศโดย</w:t>
      </w:r>
      <w:r w:rsidR="001E3975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ธปท.</w:t>
      </w:r>
      <w:r w:rsidR="00EE2439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ลง</w:t>
      </w:r>
      <w:r w:rsidR="00EE2439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วันที่ </w:t>
      </w:r>
      <w:r w:rsidR="00EE243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8 </w:t>
      </w:r>
      <w:r w:rsidR="00EE2439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พฤศจิกายน </w:t>
      </w:r>
      <w:r w:rsidR="00EE243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2555</w:t>
      </w:r>
      <w:r w:rsidR="00EE2439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และวันที่</w:t>
      </w:r>
      <w:r w:rsidR="00EE243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7</w:t>
      </w:r>
      <w:r w:rsidR="00EE2439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พฤษภาคม </w:t>
      </w:r>
      <w:r w:rsidR="00EE243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2562</w:t>
      </w:r>
      <w:r w:rsidR="00EE2439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F10FF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บริษัท</w:t>
      </w:r>
      <w:r w:rsidR="00262BA4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ถูกกำหนดให้</w:t>
      </w:r>
      <w:r w:rsidR="00EE2439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คำนวณเงินกองทุนตาม</w:t>
      </w:r>
      <w:r w:rsidR="00EE2439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หลักเกณฑ์</w:t>
      </w:r>
      <w:r w:rsidR="008475AC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="00EE243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Basel III </w:t>
      </w:r>
    </w:p>
    <w:p w14:paraId="35469490" w14:textId="6FBE3093" w:rsidR="005B25B2" w:rsidRPr="001B7687" w:rsidRDefault="005B25B2" w:rsidP="000A5FBF">
      <w:pPr>
        <w:suppressAutoHyphens/>
        <w:spacing w:after="0" w:line="240" w:lineRule="atLeast"/>
        <w:ind w:left="539" w:right="-284"/>
        <w:jc w:val="both"/>
        <w:outlineLvl w:val="0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</w:p>
    <w:p w14:paraId="7C4C12E3" w14:textId="3C841776" w:rsidR="00396FB0" w:rsidRPr="001B7687" w:rsidRDefault="00396FB0" w:rsidP="00FA14BA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ณ วันที่</w:t>
      </w:r>
      <w:r w:rsidR="00714568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BE3C68" w:rsidRPr="001B7687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813DA4" w:rsidRPr="001B7687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813DA4" w:rsidRPr="001B768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06711F" w:rsidRPr="001B7687">
        <w:rPr>
          <w:rFonts w:ascii="Angsana New" w:hAnsi="Angsana New" w:cs="Angsana New"/>
          <w:color w:val="000000"/>
          <w:sz w:val="30"/>
          <w:szCs w:val="30"/>
        </w:rPr>
        <w:t>256</w:t>
      </w:r>
      <w:r w:rsidR="00B12537" w:rsidRPr="001B7687">
        <w:rPr>
          <w:rFonts w:ascii="Angsana New" w:hAnsi="Angsana New" w:cs="Angsana New"/>
          <w:color w:val="000000"/>
          <w:sz w:val="30"/>
          <w:szCs w:val="30"/>
        </w:rPr>
        <w:t>8</w:t>
      </w:r>
      <w:r w:rsidR="0006711F" w:rsidRPr="001B768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B12537" w:rsidRPr="001B76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714568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องค์ประกอบของเงินกองทุน</w:t>
      </w:r>
      <w:r w:rsidR="003B0476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ของกลุ่มธุรกิจทางการเงินกลุ่มจำแนกได้ดังนี้</w:t>
      </w:r>
    </w:p>
    <w:p w14:paraId="2DD6C487" w14:textId="5AD5E8BE" w:rsidR="00396FB0" w:rsidRPr="001B7687" w:rsidRDefault="00396FB0" w:rsidP="0075087D">
      <w:pPr>
        <w:spacing w:after="0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"/>
        <w:gridCol w:w="4311"/>
        <w:gridCol w:w="1260"/>
        <w:gridCol w:w="846"/>
        <w:gridCol w:w="414"/>
        <w:gridCol w:w="882"/>
        <w:gridCol w:w="243"/>
        <w:gridCol w:w="45"/>
        <w:gridCol w:w="1239"/>
        <w:gridCol w:w="21"/>
      </w:tblGrid>
      <w:tr w:rsidR="00B742E5" w:rsidRPr="001B7687" w14:paraId="51911335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</w:tcPr>
          <w:p w14:paraId="614CAAB8" w14:textId="77777777" w:rsidR="00B742E5" w:rsidRPr="001B7687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5"/>
          </w:tcPr>
          <w:p w14:paraId="553E495B" w14:textId="77777777" w:rsidR="00B742E5" w:rsidRPr="001B7687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3B0476" w:rsidRPr="001B7687" w14:paraId="09EC53EF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</w:tcPr>
          <w:p w14:paraId="459AA85A" w14:textId="77777777" w:rsidR="003B0476" w:rsidRPr="001B7687" w:rsidRDefault="003B0476" w:rsidP="003B0476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5"/>
          </w:tcPr>
          <w:p w14:paraId="59396534" w14:textId="2C5BE605" w:rsidR="003B0476" w:rsidRPr="001B7687" w:rsidRDefault="003B0476" w:rsidP="003B0476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กลุ่มธุรกิจทางการเงิน</w:t>
            </w:r>
          </w:p>
        </w:tc>
      </w:tr>
      <w:tr w:rsidR="00B742E5" w:rsidRPr="001B7687" w14:paraId="2B2A9D64" w14:textId="77777777" w:rsidTr="00695F2C">
        <w:trPr>
          <w:gridAfter w:val="1"/>
          <w:wAfter w:w="21" w:type="dxa"/>
          <w:tblHeader/>
        </w:trPr>
        <w:tc>
          <w:tcPr>
            <w:tcW w:w="6426" w:type="dxa"/>
            <w:gridSpan w:val="4"/>
          </w:tcPr>
          <w:p w14:paraId="2DC453CD" w14:textId="77777777" w:rsidR="00B742E5" w:rsidRPr="001B7687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gridSpan w:val="2"/>
          </w:tcPr>
          <w:p w14:paraId="5FCFB497" w14:textId="2051B690" w:rsidR="00B742E5" w:rsidRPr="001B7687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B12537"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243" w:type="dxa"/>
          </w:tcPr>
          <w:p w14:paraId="3E4FEBE2" w14:textId="77777777" w:rsidR="00B742E5" w:rsidRPr="001B7687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</w:tcPr>
          <w:p w14:paraId="1B190D94" w14:textId="0AE84579" w:rsidR="00B742E5" w:rsidRPr="001B7687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6</w:t>
            </w:r>
            <w:r w:rsidR="00B12537"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</w:tr>
      <w:tr w:rsidR="00B742E5" w:rsidRPr="001B7687" w14:paraId="0A21D755" w14:textId="77777777" w:rsidTr="00695F2C">
        <w:trPr>
          <w:gridAfter w:val="1"/>
          <w:wAfter w:w="21" w:type="dxa"/>
          <w:tblHeader/>
        </w:trPr>
        <w:tc>
          <w:tcPr>
            <w:tcW w:w="6426" w:type="dxa"/>
            <w:gridSpan w:val="4"/>
          </w:tcPr>
          <w:p w14:paraId="1CE4C8C4" w14:textId="77777777" w:rsidR="00B742E5" w:rsidRPr="001B7687" w:rsidRDefault="00B742E5" w:rsidP="00B742E5">
            <w:pPr>
              <w:suppressAutoHyphens/>
              <w:snapToGrid w:val="0"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5"/>
          </w:tcPr>
          <w:p w14:paraId="0FF6CCF7" w14:textId="77777777" w:rsidR="00B742E5" w:rsidRPr="001B7687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742E5" w:rsidRPr="001B7687" w14:paraId="26C5C8ED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</w:tcPr>
          <w:p w14:paraId="4F4E82D0" w14:textId="77777777" w:rsidR="00B742E5" w:rsidRPr="001B7687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gridSpan w:val="2"/>
          </w:tcPr>
          <w:p w14:paraId="11FD427A" w14:textId="77777777" w:rsidR="00B742E5" w:rsidRPr="001B7687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3BEBFECA" w14:textId="77777777" w:rsidR="00B742E5" w:rsidRPr="001B7687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</w:tcPr>
          <w:p w14:paraId="679A5543" w14:textId="77777777" w:rsidR="00B742E5" w:rsidRPr="001B7687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B742E5" w:rsidRPr="001B7687" w14:paraId="567E59FD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</w:tcPr>
          <w:p w14:paraId="0CBA00EC" w14:textId="4D4895C6" w:rsidR="00B742E5" w:rsidRPr="001B7687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เงินกองทุนชั้นที่</w:t>
            </w:r>
            <w:r w:rsidR="003360B1" w:rsidRPr="001B768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="003360B1"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 ที่เป็นส่วนของเจ้าของ</w:t>
            </w:r>
          </w:p>
        </w:tc>
        <w:tc>
          <w:tcPr>
            <w:tcW w:w="1296" w:type="dxa"/>
            <w:gridSpan w:val="2"/>
          </w:tcPr>
          <w:p w14:paraId="56C20286" w14:textId="77777777" w:rsidR="00B742E5" w:rsidRPr="001B7687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6BE7AFA2" w14:textId="77777777" w:rsidR="00B742E5" w:rsidRPr="001B7687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</w:tcPr>
          <w:p w14:paraId="3249DBB4" w14:textId="77777777" w:rsidR="00B742E5" w:rsidRPr="001B7687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607926" w:rsidRPr="001B7687" w14:paraId="63A979EA" w14:textId="77777777" w:rsidTr="00E92C0D">
        <w:trPr>
          <w:gridAfter w:val="1"/>
          <w:wAfter w:w="21" w:type="dxa"/>
        </w:trPr>
        <w:tc>
          <w:tcPr>
            <w:tcW w:w="6426" w:type="dxa"/>
            <w:gridSpan w:val="4"/>
          </w:tcPr>
          <w:p w14:paraId="484F1155" w14:textId="77777777" w:rsidR="00607926" w:rsidRPr="001B7687" w:rsidRDefault="00607926" w:rsidP="0060792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  <w:gridSpan w:val="2"/>
          </w:tcPr>
          <w:p w14:paraId="1C58BC3A" w14:textId="07F456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33,671</w:t>
            </w:r>
          </w:p>
        </w:tc>
        <w:tc>
          <w:tcPr>
            <w:tcW w:w="243" w:type="dxa"/>
          </w:tcPr>
          <w:p w14:paraId="1339C874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</w:tcPr>
          <w:p w14:paraId="2ACBB347" w14:textId="68A62A7D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33,671 </w:t>
            </w:r>
          </w:p>
        </w:tc>
      </w:tr>
      <w:tr w:rsidR="00607926" w:rsidRPr="001B7687" w14:paraId="523C2B24" w14:textId="77777777" w:rsidTr="00E92C0D">
        <w:trPr>
          <w:gridAfter w:val="1"/>
          <w:wAfter w:w="21" w:type="dxa"/>
        </w:trPr>
        <w:tc>
          <w:tcPr>
            <w:tcW w:w="6426" w:type="dxa"/>
            <w:gridSpan w:val="4"/>
          </w:tcPr>
          <w:p w14:paraId="77B6FF04" w14:textId="77777777" w:rsidR="00607926" w:rsidRPr="001B7687" w:rsidRDefault="00607926" w:rsidP="0060792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  <w:gridSpan w:val="2"/>
          </w:tcPr>
          <w:p w14:paraId="426223B4" w14:textId="47637AD8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11,019</w:t>
            </w:r>
          </w:p>
        </w:tc>
        <w:tc>
          <w:tcPr>
            <w:tcW w:w="243" w:type="dxa"/>
          </w:tcPr>
          <w:p w14:paraId="4A0095EB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</w:tcPr>
          <w:p w14:paraId="138436EF" w14:textId="54517679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11,019 </w:t>
            </w:r>
          </w:p>
        </w:tc>
      </w:tr>
      <w:tr w:rsidR="00607926" w:rsidRPr="001B7687" w14:paraId="64B1193F" w14:textId="77777777" w:rsidTr="00E92C0D">
        <w:trPr>
          <w:gridAfter w:val="1"/>
          <w:wAfter w:w="21" w:type="dxa"/>
        </w:trPr>
        <w:tc>
          <w:tcPr>
            <w:tcW w:w="6426" w:type="dxa"/>
            <w:gridSpan w:val="4"/>
          </w:tcPr>
          <w:p w14:paraId="694FE662" w14:textId="77777777" w:rsidR="00607926" w:rsidRPr="001B7687" w:rsidRDefault="00607926" w:rsidP="0060792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ทุนสำรองตามกฎหมาย</w:t>
            </w:r>
          </w:p>
        </w:tc>
        <w:tc>
          <w:tcPr>
            <w:tcW w:w="1296" w:type="dxa"/>
            <w:gridSpan w:val="2"/>
          </w:tcPr>
          <w:p w14:paraId="3946236E" w14:textId="33A41A26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3,400</w:t>
            </w:r>
          </w:p>
        </w:tc>
        <w:tc>
          <w:tcPr>
            <w:tcW w:w="243" w:type="dxa"/>
          </w:tcPr>
          <w:p w14:paraId="52CA0708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</w:tcPr>
          <w:p w14:paraId="2B7C901B" w14:textId="6FB404EF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3,400 </w:t>
            </w:r>
          </w:p>
        </w:tc>
      </w:tr>
      <w:tr w:rsidR="00607926" w:rsidRPr="001B7687" w14:paraId="02CC4DEE" w14:textId="77777777" w:rsidTr="00E92C0D">
        <w:trPr>
          <w:gridAfter w:val="1"/>
          <w:wAfter w:w="21" w:type="dxa"/>
        </w:trPr>
        <w:tc>
          <w:tcPr>
            <w:tcW w:w="6426" w:type="dxa"/>
            <w:gridSpan w:val="4"/>
          </w:tcPr>
          <w:p w14:paraId="792283FD" w14:textId="77777777" w:rsidR="00607926" w:rsidRPr="001B7687" w:rsidRDefault="00607926" w:rsidP="0060792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  <w:gridSpan w:val="2"/>
          </w:tcPr>
          <w:p w14:paraId="3C2E75A6" w14:textId="4B186E68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391,332</w:t>
            </w:r>
          </w:p>
        </w:tc>
        <w:tc>
          <w:tcPr>
            <w:tcW w:w="243" w:type="dxa"/>
          </w:tcPr>
          <w:p w14:paraId="5D643B24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</w:tcPr>
          <w:p w14:paraId="693DCC1C" w14:textId="52996999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382,760 </w:t>
            </w:r>
          </w:p>
        </w:tc>
      </w:tr>
      <w:tr w:rsidR="00607926" w:rsidRPr="001B7687" w14:paraId="2F5A6EE0" w14:textId="77777777" w:rsidTr="00E92C0D">
        <w:trPr>
          <w:gridAfter w:val="1"/>
          <w:wAfter w:w="21" w:type="dxa"/>
        </w:trPr>
        <w:tc>
          <w:tcPr>
            <w:tcW w:w="6426" w:type="dxa"/>
            <w:gridSpan w:val="4"/>
          </w:tcPr>
          <w:p w14:paraId="72D64B52" w14:textId="4B1AE46F" w:rsidR="00607926" w:rsidRPr="001B7687" w:rsidRDefault="00607926" w:rsidP="0060792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องค์ประกอบอื่นของส่วนของเจ้าของและสำรองอื่นๆ</w:t>
            </w:r>
          </w:p>
        </w:tc>
        <w:tc>
          <w:tcPr>
            <w:tcW w:w="1296" w:type="dxa"/>
            <w:gridSpan w:val="2"/>
          </w:tcPr>
          <w:p w14:paraId="22147AE9" w14:textId="3D60218E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13,608</w:t>
            </w:r>
          </w:p>
        </w:tc>
        <w:tc>
          <w:tcPr>
            <w:tcW w:w="243" w:type="dxa"/>
          </w:tcPr>
          <w:p w14:paraId="06BBF944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</w:tcPr>
          <w:p w14:paraId="74565727" w14:textId="3D2B3F8D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19,452 </w:t>
            </w:r>
          </w:p>
        </w:tc>
      </w:tr>
      <w:tr w:rsidR="00607926" w:rsidRPr="001B7687" w14:paraId="1AEB8DC9" w14:textId="77777777" w:rsidTr="00E92C0D">
        <w:trPr>
          <w:gridAfter w:val="1"/>
          <w:wAfter w:w="21" w:type="dxa"/>
        </w:trPr>
        <w:tc>
          <w:tcPr>
            <w:tcW w:w="6426" w:type="dxa"/>
            <w:gridSpan w:val="4"/>
          </w:tcPr>
          <w:p w14:paraId="1972D11C" w14:textId="5784A11B" w:rsidR="00607926" w:rsidRPr="001B7687" w:rsidRDefault="00607926" w:rsidP="0060792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gridSpan w:val="2"/>
          </w:tcPr>
          <w:p w14:paraId="64CCEC1F" w14:textId="508D9545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1,467</w:t>
            </w:r>
          </w:p>
        </w:tc>
        <w:tc>
          <w:tcPr>
            <w:tcW w:w="243" w:type="dxa"/>
          </w:tcPr>
          <w:p w14:paraId="248B5002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</w:tcPr>
          <w:p w14:paraId="0F89220A" w14:textId="74D957BC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1,495 </w:t>
            </w:r>
          </w:p>
        </w:tc>
      </w:tr>
      <w:tr w:rsidR="00607926" w:rsidRPr="001B7687" w:rsidDel="00552C33" w14:paraId="390DB0F0" w14:textId="77777777" w:rsidTr="00E92C0D">
        <w:trPr>
          <w:gridAfter w:val="1"/>
          <w:wAfter w:w="21" w:type="dxa"/>
        </w:trPr>
        <w:tc>
          <w:tcPr>
            <w:tcW w:w="6426" w:type="dxa"/>
            <w:gridSpan w:val="4"/>
          </w:tcPr>
          <w:p w14:paraId="3B5C5D05" w14:textId="77777777" w:rsidR="00607926" w:rsidRPr="001B7687" w:rsidRDefault="00607926" w:rsidP="0060792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รายการหักจากเงินกองทุนชั้นที่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616953E5" w14:textId="0CF27730" w:rsidR="00607926" w:rsidRPr="001B7687" w:rsidDel="00552C33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(29,0</w:t>
            </w:r>
            <w:r w:rsidR="00EE5603">
              <w:rPr>
                <w:rFonts w:asciiTheme="majorBidi" w:hAnsiTheme="majorBidi" w:cstheme="majorBidi"/>
                <w:sz w:val="28"/>
              </w:rPr>
              <w:t>32</w:t>
            </w:r>
            <w:r w:rsidRPr="001B76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3" w:type="dxa"/>
          </w:tcPr>
          <w:p w14:paraId="20C4522F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18E52" w14:textId="314F78E7" w:rsidR="00607926" w:rsidRPr="001B7687" w:rsidDel="00552C33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(27,173)</w:t>
            </w:r>
          </w:p>
        </w:tc>
      </w:tr>
      <w:tr w:rsidR="00607926" w:rsidRPr="001B7687" w:rsidDel="00552C33" w14:paraId="1A776BE1" w14:textId="77777777" w:rsidTr="00E92C0D">
        <w:trPr>
          <w:gridAfter w:val="1"/>
          <w:wAfter w:w="21" w:type="dxa"/>
        </w:trPr>
        <w:tc>
          <w:tcPr>
            <w:tcW w:w="6426" w:type="dxa"/>
            <w:gridSpan w:val="4"/>
          </w:tcPr>
          <w:p w14:paraId="459483E2" w14:textId="16563D59" w:rsidR="00607926" w:rsidRPr="001B7687" w:rsidRDefault="00607926" w:rsidP="00607926">
            <w:pPr>
              <w:suppressAutoHyphens/>
              <w:spacing w:after="0" w:line="220" w:lineRule="atLeast"/>
              <w:ind w:left="1260" w:right="-108" w:hanging="1277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gridSpan w:val="2"/>
          </w:tcPr>
          <w:p w14:paraId="6D945FCC" w14:textId="05006934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425,4</w:t>
            </w:r>
            <w:r w:rsidR="00EE5603"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243" w:type="dxa"/>
          </w:tcPr>
          <w:p w14:paraId="702C081F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right w:val="nil"/>
            </w:tcBorders>
          </w:tcPr>
          <w:p w14:paraId="64408692" w14:textId="6FF00F9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424,624 </w:t>
            </w:r>
          </w:p>
        </w:tc>
      </w:tr>
      <w:tr w:rsidR="00607926" w:rsidRPr="001B7687" w:rsidDel="00552C33" w14:paraId="08B28F95" w14:textId="77777777" w:rsidTr="00E92C0D">
        <w:trPr>
          <w:gridAfter w:val="1"/>
          <w:wAfter w:w="21" w:type="dxa"/>
        </w:trPr>
        <w:tc>
          <w:tcPr>
            <w:tcW w:w="6426" w:type="dxa"/>
            <w:gridSpan w:val="4"/>
          </w:tcPr>
          <w:p w14:paraId="5CB51DB9" w14:textId="04F65592" w:rsidR="00607926" w:rsidRPr="001B7687" w:rsidRDefault="00607926" w:rsidP="00607926">
            <w:pPr>
              <w:suppressAutoHyphens/>
              <w:spacing w:after="0" w:line="220" w:lineRule="atLeast"/>
              <w:ind w:left="1260" w:right="-108" w:hanging="127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ที่เป็น</w:t>
            </w: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Additional Tier 1</w:t>
            </w:r>
          </w:p>
        </w:tc>
        <w:tc>
          <w:tcPr>
            <w:tcW w:w="1296" w:type="dxa"/>
            <w:gridSpan w:val="2"/>
          </w:tcPr>
          <w:p w14:paraId="2B422ABC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246E30AF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right w:val="nil"/>
            </w:tcBorders>
          </w:tcPr>
          <w:p w14:paraId="324E80DE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07926" w:rsidRPr="001B7687" w:rsidDel="00552C33" w14:paraId="73BC6AD6" w14:textId="77777777" w:rsidTr="00E92C0D">
        <w:trPr>
          <w:gridAfter w:val="1"/>
          <w:wAfter w:w="21" w:type="dxa"/>
        </w:trPr>
        <w:tc>
          <w:tcPr>
            <w:tcW w:w="6426" w:type="dxa"/>
            <w:gridSpan w:val="4"/>
          </w:tcPr>
          <w:p w14:paraId="068A956D" w14:textId="1C203F11" w:rsidR="00607926" w:rsidRPr="001B7687" w:rsidRDefault="00607926" w:rsidP="0060792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0D932BE0" w14:textId="12D9F9CB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2,342</w:t>
            </w:r>
          </w:p>
        </w:tc>
        <w:tc>
          <w:tcPr>
            <w:tcW w:w="243" w:type="dxa"/>
          </w:tcPr>
          <w:p w14:paraId="6206E978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E378A2B" w14:textId="0C61E412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2,376 </w:t>
            </w:r>
          </w:p>
        </w:tc>
      </w:tr>
      <w:tr w:rsidR="00607926" w:rsidRPr="001B7687" w14:paraId="017AB9EA" w14:textId="77777777" w:rsidTr="00E92C0D">
        <w:trPr>
          <w:gridAfter w:val="1"/>
          <w:wAfter w:w="21" w:type="dxa"/>
        </w:trPr>
        <w:tc>
          <w:tcPr>
            <w:tcW w:w="6426" w:type="dxa"/>
            <w:gridSpan w:val="4"/>
          </w:tcPr>
          <w:p w14:paraId="5D49B629" w14:textId="77777777" w:rsidR="00607926" w:rsidRPr="001B7687" w:rsidRDefault="00607926" w:rsidP="0060792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DE2DF7" w14:textId="611CBD22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427,</w:t>
            </w:r>
            <w:r w:rsidR="00EE5603">
              <w:rPr>
                <w:rFonts w:asciiTheme="majorBidi" w:hAnsiTheme="majorBidi" w:cstheme="majorBidi"/>
                <w:b/>
                <w:bCs/>
                <w:sz w:val="28"/>
              </w:rPr>
              <w:t>807</w:t>
            </w:r>
          </w:p>
        </w:tc>
        <w:tc>
          <w:tcPr>
            <w:tcW w:w="243" w:type="dxa"/>
          </w:tcPr>
          <w:p w14:paraId="39964C39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F70B56" w14:textId="52DF9E4A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427,000 </w:t>
            </w:r>
          </w:p>
        </w:tc>
      </w:tr>
      <w:tr w:rsidR="00607926" w:rsidRPr="001B7687" w14:paraId="20C9513F" w14:textId="77777777" w:rsidTr="00695F2C">
        <w:trPr>
          <w:gridAfter w:val="1"/>
          <w:wAfter w:w="21" w:type="dxa"/>
          <w:trHeight w:val="172"/>
        </w:trPr>
        <w:tc>
          <w:tcPr>
            <w:tcW w:w="6426" w:type="dxa"/>
            <w:gridSpan w:val="4"/>
          </w:tcPr>
          <w:p w14:paraId="03CBA0FF" w14:textId="2098ABBB" w:rsidR="00607926" w:rsidRPr="001B7687" w:rsidRDefault="00607926" w:rsidP="0060792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6" w:type="dxa"/>
            <w:gridSpan w:val="2"/>
          </w:tcPr>
          <w:p w14:paraId="35EBF68F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385E8DF6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84" w:type="dxa"/>
            <w:gridSpan w:val="2"/>
          </w:tcPr>
          <w:p w14:paraId="1E78F12F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</w:tr>
      <w:tr w:rsidR="00607926" w:rsidRPr="001B7687" w14:paraId="2029D8DF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</w:tcPr>
          <w:p w14:paraId="794946D6" w14:textId="1C00EC92" w:rsidR="00607926" w:rsidRPr="001B7687" w:rsidRDefault="00607926" w:rsidP="0060792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gridSpan w:val="2"/>
          </w:tcPr>
          <w:p w14:paraId="0B2F814C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387FF655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</w:tcPr>
          <w:p w14:paraId="2019FDC9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07926" w:rsidRPr="001B7687" w14:paraId="30644F6E" w14:textId="77777777" w:rsidTr="00E92C0D">
        <w:trPr>
          <w:gridAfter w:val="1"/>
          <w:wAfter w:w="21" w:type="dxa"/>
        </w:trPr>
        <w:tc>
          <w:tcPr>
            <w:tcW w:w="6426" w:type="dxa"/>
            <w:gridSpan w:val="4"/>
          </w:tcPr>
          <w:p w14:paraId="663EA810" w14:textId="77777777" w:rsidR="00607926" w:rsidRPr="001B7687" w:rsidRDefault="00607926" w:rsidP="00607926">
            <w:pPr>
              <w:suppressAutoHyphens/>
              <w:spacing w:after="0" w:line="220" w:lineRule="atLeast"/>
              <w:ind w:left="1260" w:right="-108" w:hanging="110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  <w:gridSpan w:val="2"/>
          </w:tcPr>
          <w:p w14:paraId="0CC26746" w14:textId="31E93012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25,721</w:t>
            </w:r>
          </w:p>
        </w:tc>
        <w:tc>
          <w:tcPr>
            <w:tcW w:w="243" w:type="dxa"/>
          </w:tcPr>
          <w:p w14:paraId="1900ACC4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</w:tcPr>
          <w:p w14:paraId="49F0A7DB" w14:textId="0B71ABDB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25,949 </w:t>
            </w:r>
          </w:p>
        </w:tc>
      </w:tr>
      <w:tr w:rsidR="00607926" w:rsidRPr="001B7687" w14:paraId="62545935" w14:textId="77777777" w:rsidTr="00E92C0D">
        <w:trPr>
          <w:gridAfter w:val="1"/>
          <w:wAfter w:w="21" w:type="dxa"/>
        </w:trPr>
        <w:tc>
          <w:tcPr>
            <w:tcW w:w="6426" w:type="dxa"/>
            <w:gridSpan w:val="4"/>
          </w:tcPr>
          <w:p w14:paraId="47AAF085" w14:textId="6E12CC50" w:rsidR="00607926" w:rsidRPr="001B7687" w:rsidRDefault="00607926" w:rsidP="00607926">
            <w:pPr>
              <w:suppressAutoHyphens/>
              <w:spacing w:after="0" w:line="220" w:lineRule="atLeast"/>
              <w:ind w:left="1260" w:right="-108" w:hanging="110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</w:tcPr>
          <w:p w14:paraId="03D9EE1E" w14:textId="7FFC9D4F" w:rsidR="00607926" w:rsidRPr="00D56890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val="en-US"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6</w:t>
            </w:r>
            <w:r w:rsidR="00D56890">
              <w:rPr>
                <w:rFonts w:asciiTheme="majorBidi" w:hAnsiTheme="majorBidi" w:cstheme="majorBidi"/>
                <w:sz w:val="28"/>
                <w:lang w:val="en-US"/>
              </w:rPr>
              <w:t>30</w:t>
            </w:r>
          </w:p>
        </w:tc>
        <w:tc>
          <w:tcPr>
            <w:tcW w:w="243" w:type="dxa"/>
          </w:tcPr>
          <w:p w14:paraId="5A90B988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</w:tcPr>
          <w:p w14:paraId="7D2A7EEE" w14:textId="3B77408D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415 </w:t>
            </w:r>
          </w:p>
        </w:tc>
      </w:tr>
      <w:tr w:rsidR="00607926" w:rsidRPr="001B7687" w14:paraId="2BE08B49" w14:textId="77777777" w:rsidTr="00E92C0D">
        <w:trPr>
          <w:gridAfter w:val="1"/>
          <w:wAfter w:w="21" w:type="dxa"/>
        </w:trPr>
        <w:tc>
          <w:tcPr>
            <w:tcW w:w="6426" w:type="dxa"/>
            <w:gridSpan w:val="4"/>
          </w:tcPr>
          <w:p w14:paraId="134804C2" w14:textId="77777777" w:rsidR="00607926" w:rsidRPr="001B7687" w:rsidRDefault="00607926" w:rsidP="0060792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CEB3921" w14:textId="43C64C41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26,35</w:t>
            </w:r>
            <w:r w:rsidR="00D56890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43" w:type="dxa"/>
          </w:tcPr>
          <w:p w14:paraId="76FB78BB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53A4A8" w14:textId="7B12176C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26,364 </w:t>
            </w:r>
          </w:p>
        </w:tc>
      </w:tr>
      <w:tr w:rsidR="00607926" w:rsidRPr="001B7687" w14:paraId="7D82BCE9" w14:textId="77777777" w:rsidTr="00E92C0D">
        <w:trPr>
          <w:gridAfter w:val="1"/>
          <w:wAfter w:w="21" w:type="dxa"/>
          <w:trHeight w:val="348"/>
        </w:trPr>
        <w:tc>
          <w:tcPr>
            <w:tcW w:w="6426" w:type="dxa"/>
            <w:gridSpan w:val="4"/>
            <w:vAlign w:val="center"/>
          </w:tcPr>
          <w:p w14:paraId="604C4995" w14:textId="77777777" w:rsidR="00607926" w:rsidRPr="001B7687" w:rsidRDefault="00607926" w:rsidP="0060792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14:paraId="69AFBFB4" w14:textId="1BF56D0D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454,1</w:t>
            </w:r>
            <w:r w:rsidR="00682238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="00D56890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243" w:type="dxa"/>
            <w:vAlign w:val="center"/>
          </w:tcPr>
          <w:p w14:paraId="165A4FC8" w14:textId="77777777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1B37B02" w14:textId="6F39D87F" w:rsidR="00607926" w:rsidRPr="001B7687" w:rsidRDefault="00607926" w:rsidP="0060792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453,364 </w:t>
            </w:r>
          </w:p>
        </w:tc>
      </w:tr>
      <w:tr w:rsidR="00B66898" w:rsidRPr="001B7687" w14:paraId="15C07C3B" w14:textId="77777777" w:rsidTr="00E92C0D">
        <w:trPr>
          <w:gridAfter w:val="1"/>
          <w:wAfter w:w="21" w:type="dxa"/>
          <w:trHeight w:val="98"/>
        </w:trPr>
        <w:tc>
          <w:tcPr>
            <w:tcW w:w="6426" w:type="dxa"/>
            <w:gridSpan w:val="4"/>
          </w:tcPr>
          <w:p w14:paraId="1B9637E6" w14:textId="77777777" w:rsidR="00B66898" w:rsidRPr="001B7687" w:rsidRDefault="00B66898" w:rsidP="00B66898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96" w:type="dxa"/>
            <w:gridSpan w:val="2"/>
            <w:tcBorders>
              <w:top w:val="double" w:sz="4" w:space="0" w:color="auto"/>
            </w:tcBorders>
          </w:tcPr>
          <w:p w14:paraId="6CEB32C4" w14:textId="77777777" w:rsidR="00B66898" w:rsidRPr="001B7687" w:rsidRDefault="00B66898" w:rsidP="00B6689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16077C98" w14:textId="77777777" w:rsidR="00B66898" w:rsidRPr="001B7687" w:rsidRDefault="00B66898" w:rsidP="00B6689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4" w:type="dxa"/>
            <w:gridSpan w:val="2"/>
          </w:tcPr>
          <w:p w14:paraId="3843A292" w14:textId="77777777" w:rsidR="00B66898" w:rsidRPr="001B7687" w:rsidRDefault="00B66898" w:rsidP="00B6689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</w:tr>
      <w:tr w:rsidR="00B66898" w:rsidRPr="001B7687" w14:paraId="347D0916" w14:textId="77777777" w:rsidTr="00E92C0D">
        <w:trPr>
          <w:gridAfter w:val="1"/>
          <w:wAfter w:w="21" w:type="dxa"/>
          <w:trHeight w:val="348"/>
        </w:trPr>
        <w:tc>
          <w:tcPr>
            <w:tcW w:w="6426" w:type="dxa"/>
            <w:gridSpan w:val="4"/>
          </w:tcPr>
          <w:p w14:paraId="146A97F6" w14:textId="77777777" w:rsidR="00B66898" w:rsidRPr="001B7687" w:rsidRDefault="00B66898" w:rsidP="00B66898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  <w:gridSpan w:val="2"/>
          </w:tcPr>
          <w:p w14:paraId="58547881" w14:textId="6E5723E4" w:rsidR="00B66898" w:rsidRPr="001B7687" w:rsidRDefault="00B66898" w:rsidP="00B6689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2,396,903</w:t>
            </w:r>
          </w:p>
        </w:tc>
        <w:tc>
          <w:tcPr>
            <w:tcW w:w="243" w:type="dxa"/>
          </w:tcPr>
          <w:p w14:paraId="3B9FD949" w14:textId="77777777" w:rsidR="00B66898" w:rsidRPr="001B7687" w:rsidRDefault="00B66898" w:rsidP="00B6689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</w:tcPr>
          <w:p w14:paraId="7E5F98FC" w14:textId="67EF07A4" w:rsidR="00B66898" w:rsidRPr="001B7687" w:rsidRDefault="00B66898" w:rsidP="00B6689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2,396,562</w:t>
            </w:r>
          </w:p>
        </w:tc>
      </w:tr>
      <w:tr w:rsidR="00B66898" w:rsidRPr="001B7687" w14:paraId="188A0192" w14:textId="77777777" w:rsidTr="00695F2C">
        <w:trPr>
          <w:gridBefore w:val="1"/>
          <w:wBefore w:w="9" w:type="dxa"/>
        </w:trPr>
        <w:tc>
          <w:tcPr>
            <w:tcW w:w="4311" w:type="dxa"/>
          </w:tcPr>
          <w:p w14:paraId="319A6BC8" w14:textId="6E87F9F0" w:rsidR="00B66898" w:rsidRPr="001B7687" w:rsidRDefault="00B66898" w:rsidP="00B66898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</w:tcPr>
          <w:p w14:paraId="0C25A73C" w14:textId="5E94FAEC" w:rsidR="00B66898" w:rsidRPr="001B7687" w:rsidRDefault="00B66898" w:rsidP="00B66898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hAnsi="Angsana New" w:cs="Angsana New"/>
                <w:color w:val="000000"/>
                <w:sz w:val="28"/>
              </w:rPr>
              <w:t>2568</w:t>
            </w:r>
          </w:p>
        </w:tc>
        <w:tc>
          <w:tcPr>
            <w:tcW w:w="2430" w:type="dxa"/>
            <w:gridSpan w:val="5"/>
          </w:tcPr>
          <w:p w14:paraId="1B8D5887" w14:textId="6B57E72E" w:rsidR="00B66898" w:rsidRPr="001B7687" w:rsidRDefault="00B66898" w:rsidP="00B66898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2567</w:t>
            </w:r>
          </w:p>
        </w:tc>
      </w:tr>
      <w:tr w:rsidR="00B66898" w:rsidRPr="001B7687" w14:paraId="66768D1C" w14:textId="77777777" w:rsidTr="00695F2C">
        <w:trPr>
          <w:gridBefore w:val="1"/>
          <w:wBefore w:w="9" w:type="dxa"/>
        </w:trPr>
        <w:tc>
          <w:tcPr>
            <w:tcW w:w="4311" w:type="dxa"/>
          </w:tcPr>
          <w:p w14:paraId="130B7709" w14:textId="173662E1" w:rsidR="00B66898" w:rsidRPr="001B7687" w:rsidRDefault="00B66898" w:rsidP="00B66898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382ED459" w14:textId="77777777" w:rsidR="00B66898" w:rsidRPr="001B7687" w:rsidRDefault="00B66898" w:rsidP="00B6689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10AF8A6" w14:textId="187EB349" w:rsidR="00B66898" w:rsidRPr="001B7687" w:rsidRDefault="00B66898" w:rsidP="00B66898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33120286" w14:textId="5120924F" w:rsidR="00B66898" w:rsidRPr="001B7687" w:rsidRDefault="00B66898" w:rsidP="00B66898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</w:t>
            </w:r>
          </w:p>
          <w:p w14:paraId="39E25455" w14:textId="4B87C80A" w:rsidR="00B66898" w:rsidRPr="001B7687" w:rsidRDefault="00B66898" w:rsidP="00B66898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gridSpan w:val="2"/>
          </w:tcPr>
          <w:p w14:paraId="6C598581" w14:textId="77777777" w:rsidR="00B66898" w:rsidRPr="001B7687" w:rsidRDefault="00B66898" w:rsidP="00B6689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222F623E" w14:textId="0ED8A304" w:rsidR="00B66898" w:rsidRPr="001B7687" w:rsidRDefault="00B66898" w:rsidP="00B6689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ของกลุ่มธุรกิจ</w:t>
            </w:r>
          </w:p>
          <w:p w14:paraId="3ACA2655" w14:textId="41638699" w:rsidR="00B66898" w:rsidRPr="001B7687" w:rsidRDefault="00B66898" w:rsidP="00B6689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170" w:type="dxa"/>
            <w:gridSpan w:val="3"/>
          </w:tcPr>
          <w:p w14:paraId="34C9DF19" w14:textId="77777777" w:rsidR="00B66898" w:rsidRPr="001B7687" w:rsidRDefault="00B66898" w:rsidP="00B6689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400DAAE5" w14:textId="2B478930" w:rsidR="00B66898" w:rsidRPr="001B7687" w:rsidRDefault="00B66898" w:rsidP="00B66898">
            <w:pPr>
              <w:suppressAutoHyphens/>
              <w:spacing w:after="0" w:line="240" w:lineRule="auto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00277C66" w14:textId="3F808225" w:rsidR="00B66898" w:rsidRPr="001B7687" w:rsidRDefault="00B66898" w:rsidP="00B66898">
            <w:pPr>
              <w:suppressAutoHyphens/>
              <w:spacing w:after="0" w:line="240" w:lineRule="auto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gridSpan w:val="2"/>
          </w:tcPr>
          <w:p w14:paraId="208AB2CE" w14:textId="77777777" w:rsidR="00B66898" w:rsidRPr="001B7687" w:rsidRDefault="00B66898" w:rsidP="00B6689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05DC10A0" w14:textId="27F296AA" w:rsidR="00B66898" w:rsidRPr="001B7687" w:rsidRDefault="00B66898" w:rsidP="00B6689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ของกลุ่มธุรกิจทางการเงิน</w:t>
            </w:r>
          </w:p>
        </w:tc>
      </w:tr>
      <w:tr w:rsidR="00B66898" w:rsidRPr="001B7687" w14:paraId="716452C0" w14:textId="77777777" w:rsidTr="00695F2C">
        <w:trPr>
          <w:gridBefore w:val="1"/>
          <w:wBefore w:w="9" w:type="dxa"/>
        </w:trPr>
        <w:tc>
          <w:tcPr>
            <w:tcW w:w="4311" w:type="dxa"/>
          </w:tcPr>
          <w:p w14:paraId="6D106237" w14:textId="77777777" w:rsidR="00B66898" w:rsidRPr="001B7687" w:rsidRDefault="00B66898" w:rsidP="00B66898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950" w:type="dxa"/>
            <w:gridSpan w:val="8"/>
          </w:tcPr>
          <w:p w14:paraId="2894D962" w14:textId="77777777" w:rsidR="00B66898" w:rsidRPr="001B7687" w:rsidRDefault="00B66898" w:rsidP="00B6689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B66898" w:rsidRPr="001B7687" w14:paraId="513A7BB4" w14:textId="77777777" w:rsidTr="00E92C0D">
        <w:trPr>
          <w:gridBefore w:val="1"/>
          <w:wBefore w:w="9" w:type="dxa"/>
        </w:trPr>
        <w:tc>
          <w:tcPr>
            <w:tcW w:w="4311" w:type="dxa"/>
            <w:vAlign w:val="bottom"/>
          </w:tcPr>
          <w:p w14:paraId="30C77AE6" w14:textId="77777777" w:rsidR="00B66898" w:rsidRPr="001B7687" w:rsidRDefault="00B66898" w:rsidP="00B66898">
            <w:pPr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60" w:type="dxa"/>
          </w:tcPr>
          <w:p w14:paraId="6FC299CD" w14:textId="2583FD3B" w:rsidR="00B66898" w:rsidRPr="001B7687" w:rsidRDefault="00B66898" w:rsidP="00B66898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12.0</w:t>
            </w:r>
          </w:p>
        </w:tc>
        <w:tc>
          <w:tcPr>
            <w:tcW w:w="1260" w:type="dxa"/>
            <w:gridSpan w:val="2"/>
          </w:tcPr>
          <w:p w14:paraId="17933BEB" w14:textId="539684FE" w:rsidR="00B66898" w:rsidRPr="001B7687" w:rsidRDefault="00B66898" w:rsidP="00B66898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18.9</w:t>
            </w:r>
          </w:p>
        </w:tc>
        <w:tc>
          <w:tcPr>
            <w:tcW w:w="1170" w:type="dxa"/>
            <w:gridSpan w:val="3"/>
          </w:tcPr>
          <w:p w14:paraId="066E7653" w14:textId="057C8796" w:rsidR="00B66898" w:rsidRPr="001B7687" w:rsidRDefault="00B66898" w:rsidP="00B66898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12.0</w:t>
            </w:r>
          </w:p>
        </w:tc>
        <w:tc>
          <w:tcPr>
            <w:tcW w:w="1260" w:type="dxa"/>
            <w:gridSpan w:val="2"/>
          </w:tcPr>
          <w:p w14:paraId="56BDFA5C" w14:textId="247A91E7" w:rsidR="00B66898" w:rsidRPr="001B7687" w:rsidRDefault="00B66898" w:rsidP="00B66898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18.9</w:t>
            </w:r>
          </w:p>
        </w:tc>
      </w:tr>
      <w:tr w:rsidR="00B66898" w:rsidRPr="001B7687" w14:paraId="429958F1" w14:textId="77777777" w:rsidTr="00E92C0D">
        <w:trPr>
          <w:gridBefore w:val="1"/>
          <w:wBefore w:w="9" w:type="dxa"/>
        </w:trPr>
        <w:tc>
          <w:tcPr>
            <w:tcW w:w="4311" w:type="dxa"/>
            <w:vAlign w:val="bottom"/>
          </w:tcPr>
          <w:p w14:paraId="4BA891E4" w14:textId="77777777" w:rsidR="00B66898" w:rsidRPr="001B7687" w:rsidRDefault="00B66898" w:rsidP="00B66898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</w:tcPr>
          <w:p w14:paraId="1CF1A814" w14:textId="5078E5D4" w:rsidR="00B66898" w:rsidRPr="001B7687" w:rsidRDefault="00B66898" w:rsidP="00B66898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 9.5</w:t>
            </w:r>
          </w:p>
        </w:tc>
        <w:tc>
          <w:tcPr>
            <w:tcW w:w="1260" w:type="dxa"/>
            <w:gridSpan w:val="2"/>
          </w:tcPr>
          <w:p w14:paraId="7DC9CF58" w14:textId="4915E2E3" w:rsidR="00B66898" w:rsidRPr="001B7687" w:rsidRDefault="00B66898" w:rsidP="00B66898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17.8</w:t>
            </w:r>
          </w:p>
        </w:tc>
        <w:tc>
          <w:tcPr>
            <w:tcW w:w="1170" w:type="dxa"/>
            <w:gridSpan w:val="3"/>
          </w:tcPr>
          <w:p w14:paraId="42245922" w14:textId="51B51933" w:rsidR="00B66898" w:rsidRPr="001B7687" w:rsidRDefault="00B66898" w:rsidP="00B66898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 9.5</w:t>
            </w:r>
          </w:p>
        </w:tc>
        <w:tc>
          <w:tcPr>
            <w:tcW w:w="1260" w:type="dxa"/>
            <w:gridSpan w:val="2"/>
          </w:tcPr>
          <w:p w14:paraId="077C3211" w14:textId="7E05ED65" w:rsidR="00B66898" w:rsidRPr="001B7687" w:rsidRDefault="00B66898" w:rsidP="00B66898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17.8</w:t>
            </w:r>
          </w:p>
        </w:tc>
      </w:tr>
      <w:tr w:rsidR="00B66898" w:rsidRPr="001B7687" w14:paraId="1355A71D" w14:textId="77777777" w:rsidTr="00695F2C">
        <w:trPr>
          <w:gridBefore w:val="1"/>
          <w:wBefore w:w="9" w:type="dxa"/>
        </w:trPr>
        <w:tc>
          <w:tcPr>
            <w:tcW w:w="4311" w:type="dxa"/>
            <w:vAlign w:val="bottom"/>
          </w:tcPr>
          <w:p w14:paraId="0FF5FA2F" w14:textId="77777777" w:rsidR="00B66898" w:rsidRPr="001B7687" w:rsidRDefault="00B66898" w:rsidP="00B66898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60" w:type="dxa"/>
          </w:tcPr>
          <w:p w14:paraId="6A8B8E60" w14:textId="77777777" w:rsidR="00B66898" w:rsidRPr="001B7687" w:rsidRDefault="00B66898" w:rsidP="00B66898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6E1E6A6" w14:textId="2832015E" w:rsidR="00B66898" w:rsidRPr="001B7687" w:rsidRDefault="00B66898" w:rsidP="00B66898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gridSpan w:val="3"/>
          </w:tcPr>
          <w:p w14:paraId="235A25C1" w14:textId="77777777" w:rsidR="00B66898" w:rsidRPr="001B7687" w:rsidRDefault="00B66898" w:rsidP="00B66898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4672079" w14:textId="77777777" w:rsidR="00B66898" w:rsidRPr="001B7687" w:rsidRDefault="00B66898" w:rsidP="00B66898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</w:tr>
      <w:tr w:rsidR="00B66898" w:rsidRPr="001B7687" w14:paraId="2644C062" w14:textId="77777777" w:rsidTr="00A0625E">
        <w:trPr>
          <w:gridBefore w:val="1"/>
          <w:wBefore w:w="9" w:type="dxa"/>
          <w:trHeight w:val="66"/>
        </w:trPr>
        <w:tc>
          <w:tcPr>
            <w:tcW w:w="4311" w:type="dxa"/>
            <w:vAlign w:val="bottom"/>
          </w:tcPr>
          <w:p w14:paraId="57F8BF40" w14:textId="77777777" w:rsidR="00B66898" w:rsidRPr="001B7687" w:rsidRDefault="00B66898" w:rsidP="00B66898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60" w:type="dxa"/>
          </w:tcPr>
          <w:p w14:paraId="7CCDF188" w14:textId="67ADF561" w:rsidR="00B66898" w:rsidRPr="001B7687" w:rsidRDefault="00B66898" w:rsidP="00B66898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8.0</w:t>
            </w:r>
          </w:p>
        </w:tc>
        <w:tc>
          <w:tcPr>
            <w:tcW w:w="1260" w:type="dxa"/>
            <w:gridSpan w:val="2"/>
          </w:tcPr>
          <w:p w14:paraId="03B7F535" w14:textId="71859CBD" w:rsidR="00B66898" w:rsidRPr="001B7687" w:rsidRDefault="00B66898" w:rsidP="00B66898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17.</w:t>
            </w:r>
            <w:r w:rsidR="00697FB2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170" w:type="dxa"/>
            <w:gridSpan w:val="3"/>
          </w:tcPr>
          <w:p w14:paraId="43469D0A" w14:textId="45F6FEAB" w:rsidR="00B66898" w:rsidRPr="001B7687" w:rsidRDefault="00B66898" w:rsidP="00B66898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8.0</w:t>
            </w:r>
          </w:p>
        </w:tc>
        <w:tc>
          <w:tcPr>
            <w:tcW w:w="1260" w:type="dxa"/>
            <w:gridSpan w:val="2"/>
          </w:tcPr>
          <w:p w14:paraId="0703579C" w14:textId="766A4AFF" w:rsidR="00B66898" w:rsidRPr="001B7687" w:rsidRDefault="00B66898" w:rsidP="00B66898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17.7</w:t>
            </w:r>
          </w:p>
        </w:tc>
      </w:tr>
      <w:tr w:rsidR="00B66898" w:rsidRPr="001B7687" w14:paraId="1239A67C" w14:textId="77777777" w:rsidTr="00E92C0D">
        <w:trPr>
          <w:gridBefore w:val="1"/>
          <w:wBefore w:w="9" w:type="dxa"/>
        </w:trPr>
        <w:tc>
          <w:tcPr>
            <w:tcW w:w="4311" w:type="dxa"/>
            <w:vAlign w:val="bottom"/>
          </w:tcPr>
          <w:p w14:paraId="369538BC" w14:textId="77777777" w:rsidR="00B66898" w:rsidRPr="001B7687" w:rsidRDefault="00B66898" w:rsidP="00B66898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</w:tcPr>
          <w:p w14:paraId="15AE4291" w14:textId="36B5E0DF" w:rsidR="00B66898" w:rsidRPr="001B7687" w:rsidRDefault="00B66898" w:rsidP="00B66898">
            <w:pPr>
              <w:tabs>
                <w:tab w:val="decimal" w:pos="74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gridSpan w:val="2"/>
          </w:tcPr>
          <w:p w14:paraId="593C65FA" w14:textId="2935F662" w:rsidR="00B66898" w:rsidRPr="001B7687" w:rsidRDefault="00B66898" w:rsidP="00B66898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1.1</w:t>
            </w:r>
          </w:p>
        </w:tc>
        <w:tc>
          <w:tcPr>
            <w:tcW w:w="1170" w:type="dxa"/>
            <w:gridSpan w:val="3"/>
          </w:tcPr>
          <w:p w14:paraId="7D211596" w14:textId="7A809C75" w:rsidR="00B66898" w:rsidRPr="001B7687" w:rsidRDefault="00B66898" w:rsidP="00B66898">
            <w:pPr>
              <w:tabs>
                <w:tab w:val="decimal" w:pos="790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gridSpan w:val="2"/>
          </w:tcPr>
          <w:p w14:paraId="79461FAA" w14:textId="3D46B445" w:rsidR="00B66898" w:rsidRPr="001B7687" w:rsidRDefault="00B66898" w:rsidP="00B66898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1.1</w:t>
            </w:r>
          </w:p>
        </w:tc>
      </w:tr>
      <w:tr w:rsidR="00B66898" w:rsidRPr="001B7687" w14:paraId="54B450B1" w14:textId="77777777" w:rsidTr="00695F2C">
        <w:trPr>
          <w:gridBefore w:val="1"/>
          <w:wBefore w:w="9" w:type="dxa"/>
          <w:trHeight w:val="62"/>
        </w:trPr>
        <w:tc>
          <w:tcPr>
            <w:tcW w:w="9261" w:type="dxa"/>
            <w:gridSpan w:val="9"/>
          </w:tcPr>
          <w:p w14:paraId="48B4A1E9" w14:textId="77777777" w:rsidR="00B66898" w:rsidRPr="001B7687" w:rsidRDefault="00B66898" w:rsidP="00B66898">
            <w:pPr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B66898" w:rsidRPr="001B7687" w14:paraId="250E7B0A" w14:textId="77777777" w:rsidTr="00695F2C">
        <w:trPr>
          <w:gridBefore w:val="1"/>
          <w:wBefore w:w="9" w:type="dxa"/>
          <w:trHeight w:val="389"/>
        </w:trPr>
        <w:tc>
          <w:tcPr>
            <w:tcW w:w="9261" w:type="dxa"/>
            <w:gridSpan w:val="9"/>
          </w:tcPr>
          <w:p w14:paraId="24888978" w14:textId="70BBB855" w:rsidR="00B66898" w:rsidRPr="001B7687" w:rsidRDefault="00B66898" w:rsidP="00B66898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6259A5"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>*</w:t>
            </w:r>
            <w:r w:rsidRPr="006259A5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ab/>
            </w:r>
            <w:r w:rsidRPr="006259A5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</w:t>
            </w:r>
            <w:r w:rsidRPr="006259A5"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>กลุ่มธุรกิจทางการเงิน</w:t>
            </w:r>
            <w:r w:rsidRPr="006259A5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ดำรง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 (</w:t>
            </w:r>
            <w:r w:rsidRPr="006259A5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Pr="006259A5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อีกร้อยละ</w:t>
            </w:r>
            <w:r w:rsidRPr="006259A5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1.0</w:t>
            </w:r>
          </w:p>
        </w:tc>
      </w:tr>
    </w:tbl>
    <w:p w14:paraId="53A5D7A1" w14:textId="1EC1D2D4" w:rsidR="00F95EA0" w:rsidRPr="001B7687" w:rsidRDefault="00F95EA0" w:rsidP="00CD7F0C">
      <w:pPr>
        <w:spacing w:after="0" w:line="240" w:lineRule="auto"/>
        <w:rPr>
          <w:rFonts w:ascii="Angsana New" w:hAnsi="Angsana New" w:cs="Angsana New"/>
          <w:sz w:val="2"/>
          <w:szCs w:val="2"/>
          <w:cs/>
        </w:rPr>
      </w:pPr>
    </w:p>
    <w:p w14:paraId="10B0600E" w14:textId="5961A238" w:rsidR="00516B7B" w:rsidRPr="001B7687" w:rsidRDefault="00516B7B" w:rsidP="00516B7B">
      <w:pPr>
        <w:spacing w:after="0" w:line="240" w:lineRule="atLeast"/>
        <w:rPr>
          <w:rFonts w:asciiTheme="majorBidi" w:hAnsiTheme="majorBidi" w:cstheme="majorBidi"/>
          <w:sz w:val="30"/>
          <w:szCs w:val="30"/>
        </w:rPr>
      </w:pPr>
    </w:p>
    <w:p w14:paraId="32995B48" w14:textId="5764F561" w:rsidR="00170E7A" w:rsidRPr="001B7687" w:rsidRDefault="00170E7A" w:rsidP="00170E7A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B768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1B7687">
        <w:rPr>
          <w:rFonts w:ascii="Angsana New" w:hAnsi="Angsana New" w:cs="Angsana New"/>
          <w:sz w:val="30"/>
          <w:szCs w:val="30"/>
        </w:rPr>
        <w:t xml:space="preserve">31 </w:t>
      </w:r>
      <w:r w:rsidRPr="001B768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1B7687">
        <w:rPr>
          <w:rFonts w:ascii="Angsana New" w:hAnsi="Angsana New" w:cs="Angsana New"/>
          <w:sz w:val="30"/>
          <w:szCs w:val="30"/>
        </w:rPr>
        <w:t>256</w:t>
      </w:r>
      <w:r w:rsidR="00B12537" w:rsidRPr="001B7687">
        <w:rPr>
          <w:rFonts w:ascii="Angsana New" w:hAnsi="Angsana New" w:cs="Angsana New"/>
          <w:sz w:val="30"/>
          <w:szCs w:val="30"/>
        </w:rPr>
        <w:t>8</w:t>
      </w:r>
      <w:r w:rsidRPr="001B768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1B7687">
        <w:rPr>
          <w:rFonts w:ascii="Angsana New" w:hAnsi="Angsana New" w:cs="Angsana New"/>
          <w:sz w:val="30"/>
          <w:szCs w:val="30"/>
        </w:rPr>
        <w:t>256</w:t>
      </w:r>
      <w:r w:rsidR="00B12537" w:rsidRPr="001B7687">
        <w:rPr>
          <w:rFonts w:ascii="Angsana New" w:hAnsi="Angsana New" w:cs="Angsana New"/>
          <w:sz w:val="30"/>
          <w:szCs w:val="30"/>
        </w:rPr>
        <w:t>7</w:t>
      </w:r>
      <w:r w:rsidRPr="001B7687">
        <w:rPr>
          <w:rFonts w:ascii="Angsana New" w:hAnsi="Angsana New" w:cs="Angsana New"/>
          <w:sz w:val="30"/>
          <w:szCs w:val="30"/>
          <w:cs/>
        </w:rPr>
        <w:t xml:space="preserve"> กลุ่มธุรกิจทางการเงินไม่มีเงินกองทุนส่วนเพิ่มเพื่อรองรับการให้สินเชื่อ</w:t>
      </w:r>
      <w:r w:rsidRPr="001B768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0B1F05" w:rsidRPr="001B7687">
        <w:rPr>
          <w:rFonts w:ascii="Angsana New" w:hAnsi="Angsana New" w:cs="Angsana New"/>
          <w:sz w:val="30"/>
          <w:szCs w:val="30"/>
          <w:cs/>
        </w:rPr>
        <w:br/>
      </w:r>
      <w:r w:rsidRPr="001B7687">
        <w:rPr>
          <w:rFonts w:ascii="Angsana New" w:hAnsi="Angsana New" w:cs="Angsana New"/>
          <w:sz w:val="30"/>
          <w:szCs w:val="30"/>
          <w:cs/>
        </w:rPr>
        <w:t>แก่กลุ่มลูกหนี้รายใหญ่</w:t>
      </w:r>
    </w:p>
    <w:p w14:paraId="47FC6052" w14:textId="3807F937" w:rsidR="0062019F" w:rsidRPr="001B7687" w:rsidRDefault="0062019F" w:rsidP="00EC4899">
      <w:pPr>
        <w:spacing w:after="0"/>
        <w:rPr>
          <w:rFonts w:ascii="Angsana New" w:hAnsi="Angsana New" w:cs="Angsana New"/>
          <w:sz w:val="30"/>
          <w:szCs w:val="30"/>
        </w:rPr>
      </w:pPr>
    </w:p>
    <w:p w14:paraId="21C78673" w14:textId="213CB45F" w:rsidR="003E6720" w:rsidRPr="001B7687" w:rsidRDefault="00B742E5" w:rsidP="00C07501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การเปิดเผยข้อมูล</w:t>
      </w:r>
      <w:r w:rsidR="0037656A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</w:t>
      </w:r>
      <w:r w:rsidR="00BF3468" w:rsidRPr="001B76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รายชื่อบริษัทในกลุ่มธุรกิจทางการเงินและ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การดำรงเงินกองทุนตามประกาศของ</w:t>
      </w:r>
      <w:r w:rsidR="00B42A6C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ที่ </w:t>
      </w:r>
      <w:r w:rsidR="003E6720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สนส. </w:t>
      </w:r>
      <w:r w:rsidR="003E6720" w:rsidRPr="001B7687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5/2556 </w:t>
      </w:r>
      <w:r w:rsidR="003E6720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1B7687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2 </w:t>
      </w:r>
      <w:r w:rsidR="003E6720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1B7687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2556 </w:t>
      </w:r>
      <w:r w:rsidR="003E6720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1B7687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การเปิดเผยข้อมูลการดำรงเงินกองทุนสำหรับกลุ่มธุรกิจทางการเงิน</w:t>
      </w:r>
      <w:r w:rsidR="003E6720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และสนส. </w:t>
      </w:r>
      <w:r w:rsidR="003E6720" w:rsidRPr="001B7687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>1</w:t>
      </w:r>
      <w:r w:rsidR="00593EBC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</w:t>
      </w:r>
      <w:r w:rsidR="003E6720" w:rsidRPr="001B7687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/2562 </w:t>
      </w:r>
      <w:r w:rsidR="003E6720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1B7687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7 </w:t>
      </w:r>
      <w:r w:rsidR="003E6720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1B7687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2562 </w:t>
      </w:r>
      <w:r w:rsidR="003E6720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1B7687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การเปิดเผยข้อมูลการดำรงเงินกองทุนสำหรับกลุ่มธุรกิจทางการเงิน (ฉบับที่ </w:t>
      </w:r>
      <w:r w:rsidR="003E6720" w:rsidRPr="001B7687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lang w:eastAsia="zh-CN"/>
        </w:rPr>
        <w:t xml:space="preserve">2) </w:t>
      </w:r>
      <w:r w:rsidR="003E6720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ดังนี้</w:t>
      </w:r>
    </w:p>
    <w:p w14:paraId="7EB6D523" w14:textId="77777777" w:rsidR="00B742E5" w:rsidRPr="001B7687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2C1A9A" w:rsidRPr="001B7687" w14:paraId="6C8E5516" w14:textId="77777777" w:rsidTr="002C1A9A">
        <w:tc>
          <w:tcPr>
            <w:tcW w:w="2430" w:type="dxa"/>
          </w:tcPr>
          <w:p w14:paraId="3ECD326E" w14:textId="77777777" w:rsidR="002C1A9A" w:rsidRPr="001B7687" w:rsidRDefault="002C1A9A" w:rsidP="002C1A9A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</w:tcPr>
          <w:p w14:paraId="61148DBC" w14:textId="77777777" w:rsidR="002C1A9A" w:rsidRPr="001B7687" w:rsidRDefault="002C1A9A" w:rsidP="00F2211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เว็บไซต์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บริษัท</w:t>
            </w: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ภายใต้ส่วนของนักลงทุนสัมพันธ์ที่</w:t>
            </w:r>
          </w:p>
        </w:tc>
      </w:tr>
      <w:tr w:rsidR="002C1A9A" w:rsidRPr="001B7687" w14:paraId="0A7B7A92" w14:textId="77777777" w:rsidTr="002C1A9A">
        <w:tc>
          <w:tcPr>
            <w:tcW w:w="2430" w:type="dxa"/>
          </w:tcPr>
          <w:p w14:paraId="2B632D7F" w14:textId="77777777" w:rsidR="002C1A9A" w:rsidRPr="001B7687" w:rsidRDefault="002C1A9A" w:rsidP="002C1A9A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</w:tcPr>
          <w:p w14:paraId="16D52865" w14:textId="23D15918" w:rsidR="002C1A9A" w:rsidRPr="001B7687" w:rsidRDefault="00F83853" w:rsidP="00F2211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lang w:eastAsia="zh-CN"/>
              </w:rPr>
              <w:t>https://investor.scbx.com/th/document/basel-iii-pillar-3-market-disclosures</w:t>
            </w:r>
          </w:p>
        </w:tc>
      </w:tr>
      <w:tr w:rsidR="002C1A9A" w:rsidRPr="001B7687" w14:paraId="6F936749" w14:textId="77777777" w:rsidTr="002C1A9A">
        <w:tc>
          <w:tcPr>
            <w:tcW w:w="2430" w:type="dxa"/>
          </w:tcPr>
          <w:p w14:paraId="3E19D847" w14:textId="77777777" w:rsidR="002C1A9A" w:rsidRPr="001B7687" w:rsidRDefault="002C1A9A" w:rsidP="00F22112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</w:tcPr>
          <w:p w14:paraId="008B0033" w14:textId="77777777" w:rsidR="002C1A9A" w:rsidRPr="001B7687" w:rsidRDefault="002C1A9A" w:rsidP="00F2211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เดือน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หลัง</w:t>
            </w: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จากวันสิ้น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งวด</w:t>
            </w: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ตามข้อกำหนดในประกาศ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ของธปท.</w:t>
            </w:r>
          </w:p>
        </w:tc>
      </w:tr>
      <w:tr w:rsidR="002C1A9A" w:rsidRPr="001B7687" w14:paraId="582C5111" w14:textId="77777777" w:rsidTr="002C1A9A">
        <w:tc>
          <w:tcPr>
            <w:tcW w:w="2430" w:type="dxa"/>
          </w:tcPr>
          <w:p w14:paraId="04EE55A8" w14:textId="77777777" w:rsidR="002C1A9A" w:rsidRPr="001B7687" w:rsidRDefault="002C1A9A" w:rsidP="00F22112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</w:tcPr>
          <w:p w14:paraId="4658CFE5" w14:textId="6B5D69FF" w:rsidR="002C1A9A" w:rsidRPr="001B7687" w:rsidRDefault="00600E69" w:rsidP="00F2211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30</w:t>
            </w:r>
            <w:r w:rsidR="002C1A9A" w:rsidRPr="001B768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มิถุนายน</w:t>
            </w:r>
            <w:r w:rsidR="00CC784B" w:rsidRPr="001B768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CC784B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 w:rsidR="00956A7F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</w:tbl>
    <w:p w14:paraId="0AEE85C2" w14:textId="77777777" w:rsidR="00CB1867" w:rsidRPr="001B7687" w:rsidRDefault="00CB1867">
      <w:pPr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br w:type="page"/>
      </w:r>
    </w:p>
    <w:p w14:paraId="2B889FFD" w14:textId="73A24114" w:rsidR="00B742E5" w:rsidRPr="001B7687" w:rsidRDefault="00825C8F" w:rsidP="00516B7B">
      <w:pPr>
        <w:spacing w:after="0" w:line="240" w:lineRule="auto"/>
        <w:ind w:left="547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lastRenderedPageBreak/>
        <w:t>การบริหารจัดการ</w:t>
      </w:r>
      <w:r w:rsidRPr="001B7687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เงินกอง</w:t>
      </w:r>
      <w:r w:rsidRPr="001B7687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>ทุน</w:t>
      </w:r>
    </w:p>
    <w:p w14:paraId="2E45BF2C" w14:textId="77777777" w:rsidR="00516B7B" w:rsidRPr="001B7687" w:rsidRDefault="00516B7B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ECFE615" w14:textId="3CCD626D" w:rsidR="00825C8F" w:rsidRPr="001B7687" w:rsidRDefault="00566D92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นโยบาย</w:t>
      </w:r>
      <w:r w:rsidR="00E96B8E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="00750622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B24DAD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คือ</w:t>
      </w:r>
      <w:r w:rsidR="00825C8F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การรักษาระดับ</w:t>
      </w:r>
      <w:r w:rsidR="00825C8F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="00825C8F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</w:t>
      </w:r>
      <w:r w:rsidR="00825C8F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825C8F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ทุนให้</w:t>
      </w:r>
      <w:r w:rsidR="00825C8F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มีความ</w:t>
      </w:r>
      <w:r w:rsidR="00825C8F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มั่นคงเพื่อ</w:t>
      </w:r>
      <w:r w:rsidR="00825C8F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รองรับความ</w:t>
      </w:r>
      <w:r w:rsidR="00825C8F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ไม่แน่นอนในอนาคต สร้างความเชื่อมั่น</w:t>
      </w:r>
      <w:r w:rsidR="00825C8F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ให้</w:t>
      </w:r>
      <w:r w:rsidR="00825C8F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ตลาด</w:t>
      </w:r>
      <w:r w:rsidR="00825C8F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</w:t>
      </w:r>
      <w:r w:rsidR="00825C8F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ความแข็งแกร่งของ</w:t>
      </w:r>
      <w:r w:rsidR="00750622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กลุ่มบริษัท </w:t>
      </w:r>
      <w:r w:rsidR="00825C8F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ตลอดจน</w:t>
      </w:r>
      <w:r w:rsidR="00825C8F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สนับสนุนการเติบโตของธุรกิจ นอกจากนี้</w:t>
      </w:r>
      <w:r w:rsidR="00DF6011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ได้มีการ</w:t>
      </w:r>
      <w:r w:rsidR="00825C8F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</w:t>
      </w:r>
      <w:r w:rsidR="00750622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จากการมีระดับของเงินกองทุนที่แข็งแกร่ง</w:t>
      </w:r>
    </w:p>
    <w:p w14:paraId="402E9E56" w14:textId="77777777" w:rsidR="00B742E5" w:rsidRPr="001B7687" w:rsidRDefault="00B742E5" w:rsidP="0075087D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577D0F86" w14:textId="64719715" w:rsidR="00B742E5" w:rsidRPr="001B7687" w:rsidRDefault="00750622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B742E5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ได้ปฏิบัติตามข้อกำหนดของ</w:t>
      </w:r>
      <w:r w:rsidR="00EF172E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B742E5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เกี่ยวกับการดำรงเงินกองทุน</w:t>
      </w:r>
      <w:r w:rsidR="00B742E5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มาโดยตลอด โดยข้อมูลตามตารางข้างต้นแสดงระดับเงิน</w:t>
      </w:r>
      <w:r w:rsidR="00B742E5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B742E5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ทุนเกินกว่าเกณฑ์ขั้นต่ำที่กำหนดโดย</w:t>
      </w:r>
      <w:r w:rsidR="00EF172E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ธปท.</w:t>
      </w:r>
    </w:p>
    <w:p w14:paraId="051DB28A" w14:textId="77777777" w:rsidR="00847920" w:rsidRPr="001B7687" w:rsidRDefault="00847920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EF60DA1" w14:textId="462D715F" w:rsidR="00BA60F4" w:rsidRPr="001B7687" w:rsidRDefault="004A4BA6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การจัดประเภทสินทรัพย์ทางการเงินและหนี้สินทางการเงิน</w:t>
      </w:r>
    </w:p>
    <w:p w14:paraId="58631AA8" w14:textId="6D02945E" w:rsidR="004A4BA6" w:rsidRPr="001B7687" w:rsidRDefault="004A4BA6" w:rsidP="0075087D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25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811"/>
        <w:gridCol w:w="7"/>
        <w:gridCol w:w="1073"/>
        <w:gridCol w:w="322"/>
        <w:gridCol w:w="1034"/>
        <w:gridCol w:w="294"/>
        <w:gridCol w:w="1058"/>
        <w:gridCol w:w="294"/>
        <w:gridCol w:w="1064"/>
        <w:gridCol w:w="244"/>
        <w:gridCol w:w="1049"/>
      </w:tblGrid>
      <w:tr w:rsidR="008D3973" w:rsidRPr="001B7687" w14:paraId="1BCCE733" w14:textId="77777777" w:rsidTr="00F22112">
        <w:trPr>
          <w:tblHeader/>
        </w:trPr>
        <w:tc>
          <w:tcPr>
            <w:tcW w:w="1523" w:type="pct"/>
            <w:gridSpan w:val="2"/>
          </w:tcPr>
          <w:p w14:paraId="39CF5BF1" w14:textId="77777777" w:rsidR="008D3973" w:rsidRPr="001B7687" w:rsidRDefault="008D3973" w:rsidP="00F22112">
            <w:pPr>
              <w:suppressAutoHyphens/>
              <w:spacing w:after="0" w:line="240" w:lineRule="auto"/>
              <w:ind w:left="2861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3477" w:type="pct"/>
            <w:gridSpan w:val="9"/>
          </w:tcPr>
          <w:p w14:paraId="6306ED5D" w14:textId="77777777" w:rsidR="008D3973" w:rsidRPr="001B7687" w:rsidRDefault="008D3973" w:rsidP="00F22112">
            <w:pPr>
              <w:suppressAutoHyphens/>
              <w:spacing w:after="0" w:line="240" w:lineRule="auto"/>
              <w:ind w:left="-39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8D3973" w:rsidRPr="001B7687" w14:paraId="0549C519" w14:textId="77777777" w:rsidTr="00F22112">
        <w:trPr>
          <w:tblHeader/>
        </w:trPr>
        <w:tc>
          <w:tcPr>
            <w:tcW w:w="1523" w:type="pct"/>
            <w:gridSpan w:val="2"/>
          </w:tcPr>
          <w:p w14:paraId="1ECE3DE9" w14:textId="77777777" w:rsidR="008D3973" w:rsidRPr="001B7687" w:rsidRDefault="008D3973" w:rsidP="00F22112">
            <w:pPr>
              <w:suppressAutoHyphens/>
              <w:spacing w:after="0" w:line="240" w:lineRule="auto"/>
              <w:ind w:left="2948" w:right="-6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77" w:type="pct"/>
            <w:gridSpan w:val="9"/>
          </w:tcPr>
          <w:p w14:paraId="6929D7D4" w14:textId="2357E8F9" w:rsidR="008D3973" w:rsidRPr="001B7687" w:rsidRDefault="008D3973" w:rsidP="00F22112">
            <w:pPr>
              <w:suppressAutoHyphens/>
              <w:spacing w:after="0" w:line="240" w:lineRule="auto"/>
              <w:ind w:left="-39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t>256</w:t>
            </w:r>
            <w:r w:rsidR="00362367"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8</w:t>
            </w:r>
          </w:p>
        </w:tc>
      </w:tr>
      <w:tr w:rsidR="008D3973" w:rsidRPr="001B7687" w14:paraId="1CC46EE7" w14:textId="77777777" w:rsidTr="00F22112">
        <w:trPr>
          <w:tblHeader/>
        </w:trPr>
        <w:tc>
          <w:tcPr>
            <w:tcW w:w="1519" w:type="pct"/>
          </w:tcPr>
          <w:p w14:paraId="7A1B04D4" w14:textId="77777777" w:rsidR="008D3973" w:rsidRPr="001B7687" w:rsidRDefault="008D3973" w:rsidP="00F22112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7995346B" w14:textId="77777777" w:rsidR="008D3973" w:rsidRPr="001B7687" w:rsidRDefault="008D3973" w:rsidP="00F22112">
            <w:pPr>
              <w:suppressAutoHyphens/>
              <w:spacing w:after="0" w:line="240" w:lineRule="auto"/>
              <w:ind w:left="-118" w:right="-1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1B7687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ที่วัดมูลค่าด้วยมูลค่ายุติธรรม</w:t>
            </w:r>
          </w:p>
          <w:p w14:paraId="6C08F35D" w14:textId="77777777" w:rsidR="008D3973" w:rsidRPr="001B7687" w:rsidRDefault="008D3973" w:rsidP="00F22112">
            <w:pPr>
              <w:tabs>
                <w:tab w:val="left" w:pos="74"/>
              </w:tabs>
              <w:suppressAutoHyphens/>
              <w:spacing w:after="0" w:line="240" w:lineRule="auto"/>
              <w:ind w:left="-106" w:right="-112" w:hanging="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ผ่านกำไร</w:t>
            </w:r>
            <w:r w:rsidRPr="001B7687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br/>
              <w:t>หรือขาดทุน</w:t>
            </w:r>
          </w:p>
        </w:tc>
        <w:tc>
          <w:tcPr>
            <w:tcW w:w="174" w:type="pct"/>
            <w:vAlign w:val="bottom"/>
          </w:tcPr>
          <w:p w14:paraId="2E6D38CA" w14:textId="77777777" w:rsidR="008D3973" w:rsidRPr="001B7687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2F28568E" w14:textId="77777777" w:rsidR="008D3973" w:rsidRPr="001B7687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ที่วัดมูลค่าด้วยมูลค่ายุติธรรม</w:t>
            </w:r>
          </w:p>
          <w:p w14:paraId="398D4FC4" w14:textId="77777777" w:rsidR="008D3973" w:rsidRPr="001B7687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ผ่านกำไร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</w:p>
          <w:p w14:paraId="7D39E54C" w14:textId="77777777" w:rsidR="008D3973" w:rsidRPr="001B7687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เบ็ดเสร็จอื่น</w:t>
            </w:r>
          </w:p>
        </w:tc>
        <w:tc>
          <w:tcPr>
            <w:tcW w:w="159" w:type="pct"/>
            <w:vAlign w:val="bottom"/>
          </w:tcPr>
          <w:p w14:paraId="311E7F4F" w14:textId="77777777" w:rsidR="008D3973" w:rsidRPr="001B7687" w:rsidRDefault="008D3973" w:rsidP="00F22112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7A06C659" w14:textId="77777777" w:rsidR="008D3973" w:rsidRPr="001B7687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เงินลงทุนใน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ตราสารทุนที่กำหนดให้</w:t>
            </w:r>
          </w:p>
          <w:p w14:paraId="70F43D90" w14:textId="77777777" w:rsidR="008D3973" w:rsidRPr="001B7687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วัดมูลค่าด้วยมูลค่ายุติธรรม</w:t>
            </w:r>
          </w:p>
          <w:p w14:paraId="64EAB99E" w14:textId="77777777" w:rsidR="008D3973" w:rsidRPr="001B7687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ผ่านกำไร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</w:p>
          <w:p w14:paraId="1BDFC96D" w14:textId="77777777" w:rsidR="008D3973" w:rsidRPr="001B7687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เบ็ดเสร็จอื่น</w:t>
            </w:r>
          </w:p>
        </w:tc>
        <w:tc>
          <w:tcPr>
            <w:tcW w:w="159" w:type="pct"/>
            <w:vAlign w:val="bottom"/>
          </w:tcPr>
          <w:p w14:paraId="733F2B11" w14:textId="77777777" w:rsidR="008D3973" w:rsidRPr="001B7687" w:rsidRDefault="008D3973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75" w:type="pct"/>
            <w:vAlign w:val="bottom"/>
          </w:tcPr>
          <w:p w14:paraId="59642E86" w14:textId="77777777" w:rsidR="008D3973" w:rsidRPr="001B7687" w:rsidRDefault="008D3973" w:rsidP="00F22112">
            <w:pPr>
              <w:suppressAutoHyphens/>
              <w:spacing w:after="0" w:line="240" w:lineRule="auto"/>
              <w:ind w:left="-145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ที่วัดมูลค่าด้วย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ราคาทุนตัดจำหน่าย</w:t>
            </w:r>
          </w:p>
        </w:tc>
        <w:tc>
          <w:tcPr>
            <w:tcW w:w="132" w:type="pct"/>
            <w:vAlign w:val="bottom"/>
          </w:tcPr>
          <w:p w14:paraId="7359B48D" w14:textId="77777777" w:rsidR="008D3973" w:rsidRPr="001B7687" w:rsidRDefault="008D3973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67" w:type="pct"/>
            <w:vAlign w:val="bottom"/>
          </w:tcPr>
          <w:p w14:paraId="53707850" w14:textId="77777777" w:rsidR="008D3973" w:rsidRPr="001B7687" w:rsidRDefault="008D3973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8D3973" w:rsidRPr="001B7687" w14:paraId="190CDE1D" w14:textId="77777777" w:rsidTr="00F22112">
        <w:trPr>
          <w:tblHeader/>
        </w:trPr>
        <w:tc>
          <w:tcPr>
            <w:tcW w:w="1519" w:type="pct"/>
          </w:tcPr>
          <w:p w14:paraId="36DF6597" w14:textId="77777777" w:rsidR="008D3973" w:rsidRPr="001B7687" w:rsidRDefault="008D3973" w:rsidP="00F22112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81" w:type="pct"/>
            <w:gridSpan w:val="10"/>
          </w:tcPr>
          <w:p w14:paraId="33492B3F" w14:textId="77777777" w:rsidR="008D3973" w:rsidRPr="001B7687" w:rsidRDefault="008D3973" w:rsidP="00F22112">
            <w:pPr>
              <w:tabs>
                <w:tab w:val="decimal" w:pos="831"/>
              </w:tabs>
              <w:suppressAutoHyphens/>
              <w:spacing w:after="0" w:line="240" w:lineRule="auto"/>
              <w:ind w:left="-107" w:right="-64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lang w:eastAsia="zh-CN"/>
              </w:rPr>
              <w:t>(</w:t>
            </w:r>
            <w:r w:rsidRPr="001B7687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ล้านบาท) </w:t>
            </w:r>
          </w:p>
        </w:tc>
      </w:tr>
      <w:tr w:rsidR="008D3973" w:rsidRPr="001B7687" w14:paraId="2A42CD0F" w14:textId="77777777" w:rsidTr="00F22112">
        <w:tc>
          <w:tcPr>
            <w:tcW w:w="1519" w:type="pct"/>
          </w:tcPr>
          <w:p w14:paraId="1DB1CA4A" w14:textId="77777777" w:rsidR="008D3973" w:rsidRPr="001B7687" w:rsidRDefault="008D3973" w:rsidP="00F22112">
            <w:pPr>
              <w:suppressAutoHyphens/>
              <w:spacing w:after="0" w:line="240" w:lineRule="auto"/>
              <w:ind w:left="75" w:hanging="9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584" w:type="pct"/>
            <w:gridSpan w:val="2"/>
          </w:tcPr>
          <w:p w14:paraId="48AA44DC" w14:textId="77777777" w:rsidR="008D3973" w:rsidRPr="001B7687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4" w:type="pct"/>
          </w:tcPr>
          <w:p w14:paraId="47208CCE" w14:textId="77777777" w:rsidR="008D3973" w:rsidRPr="001B7687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46C68F5B" w14:textId="77777777" w:rsidR="008D3973" w:rsidRPr="001B7687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9" w:type="pct"/>
          </w:tcPr>
          <w:p w14:paraId="4A766BB4" w14:textId="77777777" w:rsidR="008D3973" w:rsidRPr="001B7687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</w:tcPr>
          <w:p w14:paraId="3C0EA378" w14:textId="77777777" w:rsidR="008D3973" w:rsidRPr="001B7687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9" w:type="pct"/>
          </w:tcPr>
          <w:p w14:paraId="18A20C96" w14:textId="77777777" w:rsidR="008D3973" w:rsidRPr="001B7687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</w:tcPr>
          <w:p w14:paraId="1BC98FBD" w14:textId="77777777" w:rsidR="008D3973" w:rsidRPr="001B7687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2" w:type="pct"/>
          </w:tcPr>
          <w:p w14:paraId="1E9C16CF" w14:textId="77777777" w:rsidR="008D3973" w:rsidRPr="001B7687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</w:tcPr>
          <w:p w14:paraId="6523D22C" w14:textId="77777777" w:rsidR="008D3973" w:rsidRPr="001B7687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</w:tr>
      <w:tr w:rsidR="007D7295" w:rsidRPr="001B7687" w14:paraId="54BB94C1" w14:textId="77777777" w:rsidTr="007D7295">
        <w:tc>
          <w:tcPr>
            <w:tcW w:w="1519" w:type="pct"/>
          </w:tcPr>
          <w:p w14:paraId="5FC18194" w14:textId="77777777" w:rsidR="007D7295" w:rsidRPr="001B7687" w:rsidRDefault="007D7295" w:rsidP="007D7295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เงินสด</w:t>
            </w:r>
          </w:p>
        </w:tc>
        <w:tc>
          <w:tcPr>
            <w:tcW w:w="584" w:type="pct"/>
            <w:gridSpan w:val="2"/>
            <w:vAlign w:val="bottom"/>
          </w:tcPr>
          <w:p w14:paraId="1D94EF66" w14:textId="774B9415" w:rsidR="007D7295" w:rsidRPr="001B7687" w:rsidRDefault="007D7295" w:rsidP="007D7295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" w:type="pct"/>
            <w:vAlign w:val="bottom"/>
          </w:tcPr>
          <w:p w14:paraId="75B0CD5B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1AC309D5" w14:textId="297CD41B" w:rsidR="007D7295" w:rsidRPr="001B7687" w:rsidRDefault="007D7295" w:rsidP="007D7295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475CE7E7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5239533F" w14:textId="34E1C7A2" w:rsidR="007D7295" w:rsidRPr="001B7687" w:rsidRDefault="007D7295" w:rsidP="007D7295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7C3B78EA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vAlign w:val="bottom"/>
          </w:tcPr>
          <w:p w14:paraId="109AB1D5" w14:textId="54B451B1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43,867</w:t>
            </w:r>
          </w:p>
        </w:tc>
        <w:tc>
          <w:tcPr>
            <w:tcW w:w="132" w:type="pct"/>
            <w:vAlign w:val="bottom"/>
          </w:tcPr>
          <w:p w14:paraId="19A4DF92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  <w:vAlign w:val="bottom"/>
          </w:tcPr>
          <w:p w14:paraId="65219770" w14:textId="24AEC3DA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43,867</w:t>
            </w:r>
          </w:p>
        </w:tc>
      </w:tr>
      <w:tr w:rsidR="007D7295" w:rsidRPr="001B7687" w14:paraId="51A7C05D" w14:textId="77777777" w:rsidTr="007D7295">
        <w:tc>
          <w:tcPr>
            <w:tcW w:w="1519" w:type="pct"/>
          </w:tcPr>
          <w:p w14:paraId="3B468DA0" w14:textId="77777777" w:rsidR="007D7295" w:rsidRPr="001B7687" w:rsidRDefault="007D7295" w:rsidP="007D7295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584" w:type="pct"/>
            <w:gridSpan w:val="2"/>
            <w:vAlign w:val="bottom"/>
          </w:tcPr>
          <w:p w14:paraId="1CB400FA" w14:textId="5F9C3FC9" w:rsidR="007D7295" w:rsidRPr="001B7687" w:rsidRDefault="007D7295" w:rsidP="007D7295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" w:type="pct"/>
            <w:vAlign w:val="bottom"/>
          </w:tcPr>
          <w:p w14:paraId="40964618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600BE74D" w14:textId="0847E7B3" w:rsidR="007D7295" w:rsidRPr="001B7687" w:rsidRDefault="007D7295" w:rsidP="007D7295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43B553FB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1E63AA50" w14:textId="49908429" w:rsidR="007D7295" w:rsidRPr="001B7687" w:rsidRDefault="007D7295" w:rsidP="007D7295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708988A4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vAlign w:val="bottom"/>
          </w:tcPr>
          <w:p w14:paraId="674BE3A7" w14:textId="482AF355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621,624</w:t>
            </w:r>
          </w:p>
        </w:tc>
        <w:tc>
          <w:tcPr>
            <w:tcW w:w="132" w:type="pct"/>
            <w:vAlign w:val="bottom"/>
          </w:tcPr>
          <w:p w14:paraId="6569630B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  <w:vAlign w:val="bottom"/>
          </w:tcPr>
          <w:p w14:paraId="657EEF1B" w14:textId="32C5E6EF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621,624</w:t>
            </w:r>
          </w:p>
        </w:tc>
      </w:tr>
      <w:tr w:rsidR="007D7295" w:rsidRPr="001B7687" w14:paraId="0C81A9BB" w14:textId="77777777" w:rsidTr="007D7295">
        <w:tc>
          <w:tcPr>
            <w:tcW w:w="1519" w:type="pct"/>
          </w:tcPr>
          <w:p w14:paraId="2B8B9CA8" w14:textId="77777777" w:rsidR="007D7295" w:rsidRPr="001B7687" w:rsidRDefault="007D7295" w:rsidP="007D7295">
            <w:pPr>
              <w:suppressAutoHyphens/>
              <w:spacing w:after="0" w:line="240" w:lineRule="auto"/>
              <w:ind w:left="180" w:right="-195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สินทรัพย์ทางการเงินที่วัดมูลค่าด้วย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584" w:type="pct"/>
            <w:gridSpan w:val="2"/>
            <w:vAlign w:val="bottom"/>
          </w:tcPr>
          <w:p w14:paraId="433BCBBA" w14:textId="6D393D9B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132,516</w:t>
            </w:r>
          </w:p>
        </w:tc>
        <w:tc>
          <w:tcPr>
            <w:tcW w:w="174" w:type="pct"/>
            <w:vAlign w:val="bottom"/>
          </w:tcPr>
          <w:p w14:paraId="68037F3A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6934BA0C" w14:textId="47FD5AE5" w:rsidR="007D7295" w:rsidRPr="001B7687" w:rsidRDefault="007D7295" w:rsidP="007D7295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26D2405E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6AFC201A" w14:textId="5D94D922" w:rsidR="007D7295" w:rsidRPr="001B7687" w:rsidRDefault="007D7295" w:rsidP="007D7295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656869FF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vAlign w:val="bottom"/>
          </w:tcPr>
          <w:p w14:paraId="71B752D8" w14:textId="325AD44E" w:rsidR="007D7295" w:rsidRPr="001B7687" w:rsidRDefault="007D7295" w:rsidP="007D7295">
            <w:pPr>
              <w:tabs>
                <w:tab w:val="decimal" w:pos="66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" w:type="pct"/>
            <w:vAlign w:val="bottom"/>
          </w:tcPr>
          <w:p w14:paraId="20F2284C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  <w:vAlign w:val="bottom"/>
          </w:tcPr>
          <w:p w14:paraId="08F72636" w14:textId="618F7DD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132,516</w:t>
            </w:r>
          </w:p>
        </w:tc>
      </w:tr>
      <w:tr w:rsidR="007D7295" w:rsidRPr="001B7687" w14:paraId="58EA0068" w14:textId="77777777" w:rsidTr="007D7295">
        <w:tc>
          <w:tcPr>
            <w:tcW w:w="1519" w:type="pct"/>
          </w:tcPr>
          <w:p w14:paraId="655922AE" w14:textId="77777777" w:rsidR="007D7295" w:rsidRPr="001B7687" w:rsidRDefault="007D7295" w:rsidP="007D7295">
            <w:pPr>
              <w:suppressAutoHyphens/>
              <w:spacing w:after="0" w:line="240" w:lineRule="auto"/>
              <w:ind w:left="90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584" w:type="pct"/>
            <w:gridSpan w:val="2"/>
            <w:vAlign w:val="bottom"/>
          </w:tcPr>
          <w:p w14:paraId="27944C72" w14:textId="58DB8236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48,302</w:t>
            </w:r>
          </w:p>
        </w:tc>
        <w:tc>
          <w:tcPr>
            <w:tcW w:w="174" w:type="pct"/>
            <w:vAlign w:val="bottom"/>
          </w:tcPr>
          <w:p w14:paraId="7F458614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2935B736" w14:textId="781F3B0A" w:rsidR="007D7295" w:rsidRPr="001B7687" w:rsidRDefault="007D7295" w:rsidP="007D7295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0CC25588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1657FDC1" w14:textId="6128DE46" w:rsidR="007D7295" w:rsidRPr="001B7687" w:rsidRDefault="007D7295" w:rsidP="007D7295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48AE8332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vAlign w:val="bottom"/>
          </w:tcPr>
          <w:p w14:paraId="69EBE3D6" w14:textId="77E41624" w:rsidR="007D7295" w:rsidRPr="001B7687" w:rsidRDefault="007D7295" w:rsidP="007D7295">
            <w:pPr>
              <w:tabs>
                <w:tab w:val="decimal" w:pos="66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" w:type="pct"/>
            <w:vAlign w:val="bottom"/>
          </w:tcPr>
          <w:p w14:paraId="19907E4F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  <w:vAlign w:val="bottom"/>
          </w:tcPr>
          <w:p w14:paraId="574A4FF3" w14:textId="043266CE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48,302</w:t>
            </w:r>
          </w:p>
        </w:tc>
      </w:tr>
      <w:tr w:rsidR="007D7295" w:rsidRPr="001B7687" w14:paraId="595F4807" w14:textId="77777777" w:rsidTr="007D7295">
        <w:tc>
          <w:tcPr>
            <w:tcW w:w="1519" w:type="pct"/>
          </w:tcPr>
          <w:p w14:paraId="241E7B89" w14:textId="77777777" w:rsidR="007D7295" w:rsidRPr="001B7687" w:rsidRDefault="007D7295" w:rsidP="007D7295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เงินลงทุนสุทธิ</w:t>
            </w:r>
          </w:p>
        </w:tc>
        <w:tc>
          <w:tcPr>
            <w:tcW w:w="584" w:type="pct"/>
            <w:gridSpan w:val="2"/>
            <w:vAlign w:val="bottom"/>
          </w:tcPr>
          <w:p w14:paraId="407603DF" w14:textId="1C9EACE7" w:rsidR="007D7295" w:rsidRPr="001B7687" w:rsidRDefault="007D7295" w:rsidP="007D7295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" w:type="pct"/>
            <w:vAlign w:val="bottom"/>
          </w:tcPr>
          <w:p w14:paraId="0A7F5855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526C71F2" w14:textId="0E5BD903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196,720</w:t>
            </w:r>
          </w:p>
        </w:tc>
        <w:tc>
          <w:tcPr>
            <w:tcW w:w="159" w:type="pct"/>
            <w:vAlign w:val="bottom"/>
          </w:tcPr>
          <w:p w14:paraId="255C2C2E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5C179D54" w14:textId="732F70B4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3,50</w:t>
            </w:r>
            <w:r w:rsidR="00295AB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9" w:type="pct"/>
            <w:vAlign w:val="bottom"/>
          </w:tcPr>
          <w:p w14:paraId="10FB7756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vAlign w:val="bottom"/>
          </w:tcPr>
          <w:p w14:paraId="1A1DCD3A" w14:textId="17E848A0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227,7</w:t>
            </w:r>
            <w:r w:rsidR="00295ABB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32" w:type="pct"/>
            <w:vAlign w:val="bottom"/>
          </w:tcPr>
          <w:p w14:paraId="0456D947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  <w:vAlign w:val="bottom"/>
          </w:tcPr>
          <w:p w14:paraId="12DA3CE8" w14:textId="5BE2B600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427,961</w:t>
            </w:r>
          </w:p>
        </w:tc>
      </w:tr>
      <w:tr w:rsidR="007D7295" w:rsidRPr="001B7687" w14:paraId="5D643366" w14:textId="77777777" w:rsidTr="007D7295">
        <w:tc>
          <w:tcPr>
            <w:tcW w:w="1519" w:type="pct"/>
          </w:tcPr>
          <w:p w14:paraId="375B13C7" w14:textId="77777777" w:rsidR="007D7295" w:rsidRPr="001B7687" w:rsidRDefault="007D7295" w:rsidP="007D7295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เงินให้สินเชื่อแก่ลูกหนี้และดอกเบี้ย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vAlign w:val="bottom"/>
          </w:tcPr>
          <w:p w14:paraId="3C128DF6" w14:textId="236D075A" w:rsidR="007D7295" w:rsidRPr="001B7687" w:rsidRDefault="007D7295" w:rsidP="007D7295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" w:type="pct"/>
            <w:vAlign w:val="bottom"/>
          </w:tcPr>
          <w:p w14:paraId="2EDCF9F3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7EF10D45" w14:textId="28BFCA02" w:rsidR="007D7295" w:rsidRPr="001B7687" w:rsidRDefault="007D7295" w:rsidP="007D7295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00970F13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6B8A85AB" w14:textId="60B57F0C" w:rsidR="007D7295" w:rsidRPr="001B7687" w:rsidRDefault="007D7295" w:rsidP="007D7295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3C36E70F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214B00B2" w14:textId="2DD7E4C6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2,233,065</w:t>
            </w:r>
          </w:p>
        </w:tc>
        <w:tc>
          <w:tcPr>
            <w:tcW w:w="132" w:type="pct"/>
            <w:vAlign w:val="bottom"/>
          </w:tcPr>
          <w:p w14:paraId="556662C3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7AAD174F" w14:textId="4E704B9B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2,233,065</w:t>
            </w:r>
          </w:p>
        </w:tc>
      </w:tr>
      <w:tr w:rsidR="007D7295" w:rsidRPr="001B7687" w14:paraId="1BBC1F17" w14:textId="77777777" w:rsidTr="007D7295">
        <w:tc>
          <w:tcPr>
            <w:tcW w:w="1519" w:type="pct"/>
          </w:tcPr>
          <w:p w14:paraId="6814BA13" w14:textId="77777777" w:rsidR="007D7295" w:rsidRPr="001B7687" w:rsidRDefault="007D7295" w:rsidP="007D7295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36BED" w14:textId="451164AE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180,818</w:t>
            </w:r>
          </w:p>
        </w:tc>
        <w:tc>
          <w:tcPr>
            <w:tcW w:w="174" w:type="pct"/>
            <w:vAlign w:val="bottom"/>
          </w:tcPr>
          <w:p w14:paraId="15C05B10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220F3" w14:textId="47504C3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196,720</w:t>
            </w:r>
          </w:p>
        </w:tc>
        <w:tc>
          <w:tcPr>
            <w:tcW w:w="159" w:type="pct"/>
            <w:vAlign w:val="bottom"/>
          </w:tcPr>
          <w:p w14:paraId="2866BD3B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647B2" w14:textId="6C1B2EB9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3,50</w:t>
            </w:r>
            <w:r w:rsidR="00295A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9" w:type="pct"/>
            <w:vAlign w:val="bottom"/>
          </w:tcPr>
          <w:p w14:paraId="3CA9212D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A86F3" w14:textId="178EDBBE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3,126,29</w:t>
            </w:r>
            <w:r w:rsidR="00FB26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2" w:type="pct"/>
            <w:vAlign w:val="bottom"/>
          </w:tcPr>
          <w:p w14:paraId="74C7FCAE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58856" w14:textId="12B25738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3,507,335</w:t>
            </w:r>
          </w:p>
        </w:tc>
      </w:tr>
      <w:tr w:rsidR="00027FB1" w:rsidRPr="001B7687" w14:paraId="7BDB2D13" w14:textId="77777777" w:rsidTr="00F22112">
        <w:tc>
          <w:tcPr>
            <w:tcW w:w="1519" w:type="pct"/>
          </w:tcPr>
          <w:p w14:paraId="7E607128" w14:textId="6DDC24F0" w:rsidR="00027FB1" w:rsidRPr="001B7687" w:rsidRDefault="00027FB1" w:rsidP="00027FB1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lastRenderedPageBreak/>
              <w:t>หนี้สินทางการเงิน</w:t>
            </w:r>
          </w:p>
        </w:tc>
        <w:tc>
          <w:tcPr>
            <w:tcW w:w="584" w:type="pct"/>
            <w:gridSpan w:val="2"/>
            <w:vAlign w:val="bottom"/>
          </w:tcPr>
          <w:p w14:paraId="54E209EF" w14:textId="77777777" w:rsidR="00027FB1" w:rsidRPr="001B7687" w:rsidRDefault="00027FB1" w:rsidP="00027FB1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4" w:type="pct"/>
          </w:tcPr>
          <w:p w14:paraId="7EA40025" w14:textId="77777777" w:rsidR="00027FB1" w:rsidRPr="001B7687" w:rsidRDefault="00027FB1" w:rsidP="00027FB1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74A681FA" w14:textId="77777777" w:rsidR="00027FB1" w:rsidRPr="001B7687" w:rsidRDefault="00027FB1" w:rsidP="00027FB1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59" w:type="pct"/>
            <w:vAlign w:val="bottom"/>
          </w:tcPr>
          <w:p w14:paraId="32D53B73" w14:textId="77777777" w:rsidR="00027FB1" w:rsidRPr="001B7687" w:rsidRDefault="00027FB1" w:rsidP="00027FB1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</w:tcPr>
          <w:p w14:paraId="39566659" w14:textId="77777777" w:rsidR="00027FB1" w:rsidRPr="001B7687" w:rsidRDefault="00027FB1" w:rsidP="00027FB1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9" w:type="pct"/>
            <w:vAlign w:val="bottom"/>
          </w:tcPr>
          <w:p w14:paraId="42A12751" w14:textId="77777777" w:rsidR="00027FB1" w:rsidRPr="001B7687" w:rsidRDefault="00027FB1" w:rsidP="00027FB1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vAlign w:val="bottom"/>
          </w:tcPr>
          <w:p w14:paraId="3B6E371A" w14:textId="77777777" w:rsidR="00027FB1" w:rsidRPr="001B7687" w:rsidRDefault="00027FB1" w:rsidP="00027FB1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2" w:type="pct"/>
            <w:vAlign w:val="bottom"/>
          </w:tcPr>
          <w:p w14:paraId="0E44B0C6" w14:textId="77777777" w:rsidR="00027FB1" w:rsidRPr="001B7687" w:rsidRDefault="00027FB1" w:rsidP="00027FB1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</w:tcPr>
          <w:p w14:paraId="7C3E449D" w14:textId="77777777" w:rsidR="00027FB1" w:rsidRPr="001B7687" w:rsidRDefault="00027FB1" w:rsidP="00027FB1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7D7295" w:rsidRPr="001B7687" w14:paraId="0DC3BAB4" w14:textId="77777777" w:rsidTr="007D7295">
        <w:tc>
          <w:tcPr>
            <w:tcW w:w="1519" w:type="pct"/>
          </w:tcPr>
          <w:p w14:paraId="225D1D6D" w14:textId="53DC5412" w:rsidR="007D7295" w:rsidRPr="001B7687" w:rsidRDefault="007D7295" w:rsidP="007D7295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584" w:type="pct"/>
            <w:gridSpan w:val="2"/>
            <w:vAlign w:val="bottom"/>
          </w:tcPr>
          <w:p w14:paraId="693EAB3F" w14:textId="3939A646" w:rsidR="007D7295" w:rsidRPr="001B7687" w:rsidRDefault="007D7295" w:rsidP="007D7295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" w:type="pct"/>
            <w:vAlign w:val="bottom"/>
          </w:tcPr>
          <w:p w14:paraId="243C891F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4165400E" w14:textId="73AC9442" w:rsidR="007D7295" w:rsidRPr="001B7687" w:rsidRDefault="007D7295" w:rsidP="007D7295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64573219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0029E132" w14:textId="3EC0AE19" w:rsidR="007D7295" w:rsidRPr="001B7687" w:rsidRDefault="007D7295" w:rsidP="007D7295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61B0F528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vAlign w:val="bottom"/>
          </w:tcPr>
          <w:p w14:paraId="5CB9F000" w14:textId="00E3D452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2,563,315</w:t>
            </w:r>
          </w:p>
        </w:tc>
        <w:tc>
          <w:tcPr>
            <w:tcW w:w="132" w:type="pct"/>
            <w:vAlign w:val="bottom"/>
          </w:tcPr>
          <w:p w14:paraId="64390A83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  <w:vAlign w:val="bottom"/>
          </w:tcPr>
          <w:p w14:paraId="7B552D9C" w14:textId="3F54FC18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2,563,315</w:t>
            </w:r>
          </w:p>
        </w:tc>
      </w:tr>
      <w:tr w:rsidR="007D7295" w:rsidRPr="001B7687" w14:paraId="5CADEE26" w14:textId="77777777" w:rsidTr="007D7295">
        <w:tc>
          <w:tcPr>
            <w:tcW w:w="1519" w:type="pct"/>
          </w:tcPr>
          <w:p w14:paraId="28DE36C7" w14:textId="6BBF1417" w:rsidR="007D7295" w:rsidRPr="00FF166C" w:rsidRDefault="007D7295" w:rsidP="007D7295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FF166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584" w:type="pct"/>
            <w:gridSpan w:val="2"/>
            <w:vAlign w:val="bottom"/>
          </w:tcPr>
          <w:p w14:paraId="6FE82A49" w14:textId="3A58084D" w:rsidR="007D7295" w:rsidRPr="001B7687" w:rsidRDefault="007D7295" w:rsidP="007D7295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" w:type="pct"/>
            <w:vAlign w:val="bottom"/>
          </w:tcPr>
          <w:p w14:paraId="38AB22FD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186A101D" w14:textId="5E434045" w:rsidR="007D7295" w:rsidRPr="001B7687" w:rsidRDefault="007D7295" w:rsidP="007D7295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37F8F7F6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654D6085" w14:textId="55059026" w:rsidR="007D7295" w:rsidRPr="001B7687" w:rsidRDefault="007D7295" w:rsidP="007D7295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647CCB72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vAlign w:val="bottom"/>
          </w:tcPr>
          <w:p w14:paraId="2295BB4B" w14:textId="5177F006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281,009</w:t>
            </w:r>
          </w:p>
        </w:tc>
        <w:tc>
          <w:tcPr>
            <w:tcW w:w="132" w:type="pct"/>
            <w:vAlign w:val="bottom"/>
          </w:tcPr>
          <w:p w14:paraId="653EEEC8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  <w:vAlign w:val="bottom"/>
          </w:tcPr>
          <w:p w14:paraId="3A5B53E3" w14:textId="013FF771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281,009</w:t>
            </w:r>
          </w:p>
        </w:tc>
      </w:tr>
      <w:tr w:rsidR="007D7295" w:rsidRPr="001B7687" w14:paraId="35C9CAE2" w14:textId="77777777" w:rsidTr="007D7295">
        <w:tc>
          <w:tcPr>
            <w:tcW w:w="1519" w:type="pct"/>
          </w:tcPr>
          <w:p w14:paraId="12788734" w14:textId="098C9FF7" w:rsidR="007D7295" w:rsidRPr="00FF166C" w:rsidRDefault="00011916" w:rsidP="007D7295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F166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หนี้สินทางการเงินที่วัดมูลค่าด้วย</w:t>
            </w:r>
            <w:r w:rsidRPr="00FF166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br/>
            </w:r>
            <w:r w:rsidRPr="00FF166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584" w:type="pct"/>
            <w:gridSpan w:val="2"/>
            <w:vAlign w:val="bottom"/>
          </w:tcPr>
          <w:p w14:paraId="34E79426" w14:textId="0E0454B0" w:rsidR="007D7295" w:rsidRPr="001B7687" w:rsidRDefault="007D7295" w:rsidP="003C670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252</w:t>
            </w:r>
          </w:p>
        </w:tc>
        <w:tc>
          <w:tcPr>
            <w:tcW w:w="174" w:type="pct"/>
            <w:vAlign w:val="bottom"/>
          </w:tcPr>
          <w:p w14:paraId="332B3E39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1CFEECAF" w14:textId="5731A4FA" w:rsidR="007D7295" w:rsidRPr="001B7687" w:rsidRDefault="007D7295" w:rsidP="007D7295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7ACABAD8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4E6EDAAE" w14:textId="2692E346" w:rsidR="007D7295" w:rsidRPr="001B7687" w:rsidRDefault="007D7295" w:rsidP="007D7295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0DC81E27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vAlign w:val="bottom"/>
          </w:tcPr>
          <w:p w14:paraId="513988F2" w14:textId="6C25CB7E" w:rsidR="007D7295" w:rsidRPr="001B7687" w:rsidRDefault="007D7295" w:rsidP="00F0108C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" w:type="pct"/>
            <w:vAlign w:val="bottom"/>
          </w:tcPr>
          <w:p w14:paraId="27479065" w14:textId="7777777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  <w:vAlign w:val="bottom"/>
          </w:tcPr>
          <w:p w14:paraId="7F7B3C6B" w14:textId="00FCA387" w:rsidR="007D7295" w:rsidRPr="001B7687" w:rsidRDefault="007D7295" w:rsidP="007D7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252</w:t>
            </w:r>
          </w:p>
        </w:tc>
      </w:tr>
      <w:tr w:rsidR="00D06BC9" w:rsidRPr="001B7687" w14:paraId="1A7D29A2" w14:textId="77777777" w:rsidTr="007D7295">
        <w:tc>
          <w:tcPr>
            <w:tcW w:w="1519" w:type="pct"/>
          </w:tcPr>
          <w:p w14:paraId="7610E42A" w14:textId="1AAF8A68" w:rsidR="00D06BC9" w:rsidRPr="00FF166C" w:rsidRDefault="00D06BC9" w:rsidP="00D06BC9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F166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หนี้สินอนุพันธ์</w:t>
            </w:r>
          </w:p>
        </w:tc>
        <w:tc>
          <w:tcPr>
            <w:tcW w:w="584" w:type="pct"/>
            <w:gridSpan w:val="2"/>
            <w:vAlign w:val="bottom"/>
          </w:tcPr>
          <w:p w14:paraId="010E0397" w14:textId="771A242B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44,837</w:t>
            </w:r>
          </w:p>
        </w:tc>
        <w:tc>
          <w:tcPr>
            <w:tcW w:w="174" w:type="pct"/>
            <w:vAlign w:val="bottom"/>
          </w:tcPr>
          <w:p w14:paraId="11AC73BA" w14:textId="77777777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1FE05F12" w14:textId="40EA7351" w:rsidR="00D06BC9" w:rsidRPr="001B7687" w:rsidRDefault="00D06BC9" w:rsidP="00D06BC9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7DABF2DD" w14:textId="77777777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48910F1E" w14:textId="7D56CCCE" w:rsidR="00D06BC9" w:rsidRPr="001B7687" w:rsidRDefault="00D06BC9" w:rsidP="00D06BC9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7FFDD9AC" w14:textId="77777777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vAlign w:val="bottom"/>
          </w:tcPr>
          <w:p w14:paraId="48948B47" w14:textId="05FBE7A3" w:rsidR="00D06BC9" w:rsidRPr="001B7687" w:rsidRDefault="00D06BC9" w:rsidP="00D06BC9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" w:type="pct"/>
            <w:vAlign w:val="bottom"/>
          </w:tcPr>
          <w:p w14:paraId="05AFFCF0" w14:textId="77777777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  <w:vAlign w:val="bottom"/>
          </w:tcPr>
          <w:p w14:paraId="4B872401" w14:textId="2BF201CD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44,837</w:t>
            </w:r>
          </w:p>
        </w:tc>
      </w:tr>
      <w:tr w:rsidR="00D06BC9" w:rsidRPr="001B7687" w14:paraId="4FCDB448" w14:textId="77777777" w:rsidTr="007D7295">
        <w:tc>
          <w:tcPr>
            <w:tcW w:w="1519" w:type="pct"/>
          </w:tcPr>
          <w:p w14:paraId="005E8574" w14:textId="01D3624D" w:rsidR="00D06BC9" w:rsidRPr="00FF166C" w:rsidRDefault="00D06BC9" w:rsidP="00D06BC9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FF166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84" w:type="pct"/>
            <w:gridSpan w:val="2"/>
            <w:vAlign w:val="bottom"/>
          </w:tcPr>
          <w:p w14:paraId="45325D07" w14:textId="7E3BE80A" w:rsidR="00D06BC9" w:rsidRPr="001B7687" w:rsidRDefault="00D06BC9" w:rsidP="00D06BC9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" w:type="pct"/>
            <w:vAlign w:val="bottom"/>
          </w:tcPr>
          <w:p w14:paraId="38279DA0" w14:textId="77777777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62D6E14F" w14:textId="5B41CE47" w:rsidR="00D06BC9" w:rsidRPr="001B7687" w:rsidRDefault="00D06BC9" w:rsidP="00D06BC9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688E79E6" w14:textId="77777777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3CE76377" w14:textId="0693635F" w:rsidR="00D06BC9" w:rsidRPr="001B7687" w:rsidRDefault="00D06BC9" w:rsidP="00D06BC9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13DFB030" w14:textId="77777777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vAlign w:val="bottom"/>
          </w:tcPr>
          <w:p w14:paraId="0776E0C1" w14:textId="5F57E45D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10,097</w:t>
            </w:r>
          </w:p>
        </w:tc>
        <w:tc>
          <w:tcPr>
            <w:tcW w:w="132" w:type="pct"/>
            <w:vAlign w:val="bottom"/>
          </w:tcPr>
          <w:p w14:paraId="7699123E" w14:textId="77777777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  <w:vAlign w:val="bottom"/>
          </w:tcPr>
          <w:p w14:paraId="695DD553" w14:textId="49E0AE1C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10,097</w:t>
            </w:r>
          </w:p>
        </w:tc>
      </w:tr>
      <w:tr w:rsidR="00D06BC9" w:rsidRPr="001B7687" w14:paraId="202C6697" w14:textId="77777777" w:rsidTr="007D7295">
        <w:tc>
          <w:tcPr>
            <w:tcW w:w="1519" w:type="pct"/>
          </w:tcPr>
          <w:p w14:paraId="218A13E9" w14:textId="28233699" w:rsidR="00D06BC9" w:rsidRPr="001B7687" w:rsidRDefault="00D06BC9" w:rsidP="00D06BC9">
            <w:pPr>
              <w:tabs>
                <w:tab w:val="decimal" w:pos="1044"/>
              </w:tabs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84" w:type="pct"/>
            <w:gridSpan w:val="2"/>
            <w:vAlign w:val="bottom"/>
          </w:tcPr>
          <w:p w14:paraId="492A9EBF" w14:textId="4B843858" w:rsidR="00D06BC9" w:rsidRPr="001B7687" w:rsidRDefault="00D06BC9" w:rsidP="00D06BC9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" w:type="pct"/>
            <w:vAlign w:val="bottom"/>
          </w:tcPr>
          <w:p w14:paraId="0318DBB5" w14:textId="77777777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6BB16BD1" w14:textId="2A726F72" w:rsidR="00D06BC9" w:rsidRPr="001B7687" w:rsidRDefault="00D06BC9" w:rsidP="00D06BC9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1082328F" w14:textId="77777777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6DDA4547" w14:textId="032A3C56" w:rsidR="00D06BC9" w:rsidRPr="001B7687" w:rsidRDefault="00D06BC9" w:rsidP="00D06BC9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69A0B0DF" w14:textId="77777777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vAlign w:val="bottom"/>
          </w:tcPr>
          <w:p w14:paraId="54AE536C" w14:textId="06597381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120,494</w:t>
            </w:r>
          </w:p>
        </w:tc>
        <w:tc>
          <w:tcPr>
            <w:tcW w:w="132" w:type="pct"/>
            <w:vAlign w:val="bottom"/>
          </w:tcPr>
          <w:p w14:paraId="3EC32C1A" w14:textId="77777777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  <w:vAlign w:val="bottom"/>
          </w:tcPr>
          <w:p w14:paraId="607FC16D" w14:textId="30B0E18D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120,494</w:t>
            </w:r>
          </w:p>
        </w:tc>
      </w:tr>
      <w:tr w:rsidR="00D06BC9" w:rsidRPr="001B7687" w14:paraId="0AB64B45" w14:textId="77777777" w:rsidTr="007D7295">
        <w:tc>
          <w:tcPr>
            <w:tcW w:w="1519" w:type="pct"/>
            <w:vAlign w:val="bottom"/>
          </w:tcPr>
          <w:p w14:paraId="62686939" w14:textId="77777777" w:rsidR="00D06BC9" w:rsidRPr="001B7687" w:rsidRDefault="00D06BC9" w:rsidP="00D06BC9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99CA7" w14:textId="0CC9A5D9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45,089</w:t>
            </w:r>
          </w:p>
        </w:tc>
        <w:tc>
          <w:tcPr>
            <w:tcW w:w="174" w:type="pct"/>
            <w:vAlign w:val="bottom"/>
          </w:tcPr>
          <w:p w14:paraId="521B908D" w14:textId="77777777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561EB" w14:textId="2EEC32F0" w:rsidR="00D06BC9" w:rsidRPr="001B7687" w:rsidRDefault="00D06BC9" w:rsidP="00D06BC9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460A2F0A" w14:textId="77777777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B7518" w14:textId="366AECC1" w:rsidR="00D06BC9" w:rsidRPr="001B7687" w:rsidRDefault="00D06BC9" w:rsidP="00D06BC9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9" w:type="pct"/>
            <w:vAlign w:val="bottom"/>
          </w:tcPr>
          <w:p w14:paraId="2587C0C2" w14:textId="77777777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A9E4D" w14:textId="3F0975DA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2,974,915</w:t>
            </w:r>
          </w:p>
        </w:tc>
        <w:tc>
          <w:tcPr>
            <w:tcW w:w="132" w:type="pct"/>
            <w:vAlign w:val="bottom"/>
          </w:tcPr>
          <w:p w14:paraId="2097E949" w14:textId="77777777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D4BEA" w14:textId="68FB0429" w:rsidR="00D06BC9" w:rsidRPr="001B7687" w:rsidRDefault="00D06BC9" w:rsidP="00D06BC9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3,020,004</w:t>
            </w:r>
          </w:p>
        </w:tc>
      </w:tr>
    </w:tbl>
    <w:p w14:paraId="33DEAA3E" w14:textId="283B36FF" w:rsidR="00486B84" w:rsidRPr="001B7687" w:rsidRDefault="00486B84" w:rsidP="004A4BA6">
      <w:pPr>
        <w:suppressAutoHyphens/>
        <w:spacing w:after="0" w:line="240" w:lineRule="atLeast"/>
        <w:ind w:left="539" w:right="-28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02B9A93C" w14:textId="77777777" w:rsidR="00486B84" w:rsidRPr="00D06BC9" w:rsidRDefault="00486B84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val="en-US"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br w:type="page"/>
      </w:r>
    </w:p>
    <w:tbl>
      <w:tblPr>
        <w:tblW w:w="925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811"/>
        <w:gridCol w:w="7"/>
        <w:gridCol w:w="1073"/>
        <w:gridCol w:w="322"/>
        <w:gridCol w:w="1034"/>
        <w:gridCol w:w="294"/>
        <w:gridCol w:w="1058"/>
        <w:gridCol w:w="294"/>
        <w:gridCol w:w="1064"/>
        <w:gridCol w:w="244"/>
        <w:gridCol w:w="1049"/>
      </w:tblGrid>
      <w:tr w:rsidR="00362367" w:rsidRPr="001B7687" w14:paraId="38A67582" w14:textId="77777777" w:rsidTr="00E92C0D">
        <w:trPr>
          <w:tblHeader/>
        </w:trPr>
        <w:tc>
          <w:tcPr>
            <w:tcW w:w="1523" w:type="pct"/>
            <w:gridSpan w:val="2"/>
          </w:tcPr>
          <w:p w14:paraId="0084D065" w14:textId="77777777" w:rsidR="00362367" w:rsidRPr="001B7687" w:rsidRDefault="00362367" w:rsidP="00E92C0D">
            <w:pPr>
              <w:suppressAutoHyphens/>
              <w:spacing w:after="0" w:line="240" w:lineRule="auto"/>
              <w:ind w:left="2861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3477" w:type="pct"/>
            <w:gridSpan w:val="9"/>
          </w:tcPr>
          <w:p w14:paraId="023B5131" w14:textId="77777777" w:rsidR="00362367" w:rsidRPr="001B7687" w:rsidRDefault="00362367" w:rsidP="00E92C0D">
            <w:pPr>
              <w:suppressAutoHyphens/>
              <w:spacing w:after="0" w:line="240" w:lineRule="auto"/>
              <w:ind w:left="-39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362367" w:rsidRPr="001B7687" w14:paraId="17A9EB58" w14:textId="77777777" w:rsidTr="00E92C0D">
        <w:trPr>
          <w:tblHeader/>
        </w:trPr>
        <w:tc>
          <w:tcPr>
            <w:tcW w:w="1523" w:type="pct"/>
            <w:gridSpan w:val="2"/>
          </w:tcPr>
          <w:p w14:paraId="64F6BDBF" w14:textId="77777777" w:rsidR="00362367" w:rsidRPr="001B7687" w:rsidRDefault="00362367" w:rsidP="00E92C0D">
            <w:pPr>
              <w:suppressAutoHyphens/>
              <w:spacing w:after="0" w:line="240" w:lineRule="auto"/>
              <w:ind w:left="2948" w:right="-6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77" w:type="pct"/>
            <w:gridSpan w:val="9"/>
          </w:tcPr>
          <w:p w14:paraId="68DA3ED9" w14:textId="77777777" w:rsidR="00362367" w:rsidRPr="001B7687" w:rsidRDefault="00362367" w:rsidP="00E92C0D">
            <w:pPr>
              <w:suppressAutoHyphens/>
              <w:spacing w:after="0" w:line="240" w:lineRule="auto"/>
              <w:ind w:left="-39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t>256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7</w:t>
            </w:r>
          </w:p>
        </w:tc>
      </w:tr>
      <w:tr w:rsidR="00362367" w:rsidRPr="001B7687" w14:paraId="7D2FD4B4" w14:textId="77777777" w:rsidTr="00E92C0D">
        <w:trPr>
          <w:tblHeader/>
        </w:trPr>
        <w:tc>
          <w:tcPr>
            <w:tcW w:w="1519" w:type="pct"/>
          </w:tcPr>
          <w:p w14:paraId="6CB640A5" w14:textId="77777777" w:rsidR="00362367" w:rsidRPr="001B7687" w:rsidRDefault="00362367" w:rsidP="00E92C0D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26DAE431" w14:textId="77777777" w:rsidR="00362367" w:rsidRPr="001B7687" w:rsidRDefault="00362367" w:rsidP="00E92C0D">
            <w:pPr>
              <w:suppressAutoHyphens/>
              <w:spacing w:after="0" w:line="240" w:lineRule="auto"/>
              <w:ind w:left="-118" w:right="-1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1B7687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ที่วัดมูลค่าด้วยมูลค่ายุติธรรม</w:t>
            </w:r>
          </w:p>
          <w:p w14:paraId="3670F528" w14:textId="77777777" w:rsidR="00362367" w:rsidRPr="001B7687" w:rsidRDefault="00362367" w:rsidP="00E92C0D">
            <w:pPr>
              <w:tabs>
                <w:tab w:val="left" w:pos="74"/>
              </w:tabs>
              <w:suppressAutoHyphens/>
              <w:spacing w:after="0" w:line="240" w:lineRule="auto"/>
              <w:ind w:left="-106" w:right="-112" w:hanging="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ผ่านกำไร</w:t>
            </w:r>
            <w:r w:rsidRPr="001B7687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br/>
              <w:t>หรือขาดทุน</w:t>
            </w:r>
          </w:p>
        </w:tc>
        <w:tc>
          <w:tcPr>
            <w:tcW w:w="174" w:type="pct"/>
            <w:vAlign w:val="bottom"/>
          </w:tcPr>
          <w:p w14:paraId="2679D2B4" w14:textId="77777777" w:rsidR="00362367" w:rsidRPr="001B7687" w:rsidRDefault="00362367" w:rsidP="00E92C0D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2A950EB2" w14:textId="77777777" w:rsidR="00362367" w:rsidRPr="001B7687" w:rsidRDefault="00362367" w:rsidP="00E92C0D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ที่วัดมูลค่าด้วยมูลค่ายุติธรรม</w:t>
            </w:r>
          </w:p>
          <w:p w14:paraId="33618B32" w14:textId="77777777" w:rsidR="00362367" w:rsidRPr="001B7687" w:rsidRDefault="00362367" w:rsidP="00E92C0D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ผ่านกำไร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</w:p>
          <w:p w14:paraId="4025D069" w14:textId="77777777" w:rsidR="00362367" w:rsidRPr="001B7687" w:rsidRDefault="00362367" w:rsidP="00E92C0D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เบ็ดเสร็จอื่น</w:t>
            </w:r>
          </w:p>
        </w:tc>
        <w:tc>
          <w:tcPr>
            <w:tcW w:w="159" w:type="pct"/>
            <w:vAlign w:val="bottom"/>
          </w:tcPr>
          <w:p w14:paraId="05B91E6B" w14:textId="77777777" w:rsidR="00362367" w:rsidRPr="001B7687" w:rsidRDefault="00362367" w:rsidP="00E92C0D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29D0B348" w14:textId="77777777" w:rsidR="00362367" w:rsidRPr="001B7687" w:rsidRDefault="00362367" w:rsidP="00E92C0D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เงินลงทุนใน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ตราสารทุนที่กำหนดให้</w:t>
            </w:r>
          </w:p>
          <w:p w14:paraId="467AA4C7" w14:textId="77777777" w:rsidR="00362367" w:rsidRPr="001B7687" w:rsidRDefault="00362367" w:rsidP="00E92C0D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วัดมูลค่าด้วยมูลค่ายุติธรรม</w:t>
            </w:r>
          </w:p>
          <w:p w14:paraId="6A10350A" w14:textId="77777777" w:rsidR="00362367" w:rsidRPr="001B7687" w:rsidRDefault="00362367" w:rsidP="00E92C0D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ผ่านกำไร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</w:p>
          <w:p w14:paraId="0ACFBD2B" w14:textId="77777777" w:rsidR="00362367" w:rsidRPr="001B7687" w:rsidRDefault="00362367" w:rsidP="00E92C0D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เบ็ดเสร็จอื่น</w:t>
            </w:r>
          </w:p>
        </w:tc>
        <w:tc>
          <w:tcPr>
            <w:tcW w:w="159" w:type="pct"/>
            <w:vAlign w:val="bottom"/>
          </w:tcPr>
          <w:p w14:paraId="5E98C9C0" w14:textId="77777777" w:rsidR="00362367" w:rsidRPr="001B7687" w:rsidRDefault="00362367" w:rsidP="00E92C0D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75" w:type="pct"/>
            <w:vAlign w:val="bottom"/>
          </w:tcPr>
          <w:p w14:paraId="2680AE42" w14:textId="77777777" w:rsidR="00362367" w:rsidRPr="001B7687" w:rsidRDefault="00362367" w:rsidP="00E92C0D">
            <w:pPr>
              <w:suppressAutoHyphens/>
              <w:spacing w:after="0" w:line="240" w:lineRule="auto"/>
              <w:ind w:left="-145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ที่วัดมูลค่าด้วย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ราคาทุนตัดจำหน่าย</w:t>
            </w:r>
          </w:p>
        </w:tc>
        <w:tc>
          <w:tcPr>
            <w:tcW w:w="132" w:type="pct"/>
            <w:vAlign w:val="bottom"/>
          </w:tcPr>
          <w:p w14:paraId="31A9D5D8" w14:textId="77777777" w:rsidR="00362367" w:rsidRPr="001B7687" w:rsidRDefault="00362367" w:rsidP="00E92C0D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67" w:type="pct"/>
            <w:vAlign w:val="bottom"/>
          </w:tcPr>
          <w:p w14:paraId="5B7D9E54" w14:textId="77777777" w:rsidR="00362367" w:rsidRPr="001B7687" w:rsidRDefault="00362367" w:rsidP="00E92C0D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362367" w:rsidRPr="001B7687" w14:paraId="50059EEA" w14:textId="77777777" w:rsidTr="00E92C0D">
        <w:trPr>
          <w:tblHeader/>
        </w:trPr>
        <w:tc>
          <w:tcPr>
            <w:tcW w:w="1519" w:type="pct"/>
          </w:tcPr>
          <w:p w14:paraId="2EFFF594" w14:textId="77777777" w:rsidR="00362367" w:rsidRPr="001B7687" w:rsidRDefault="00362367" w:rsidP="00E92C0D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81" w:type="pct"/>
            <w:gridSpan w:val="10"/>
          </w:tcPr>
          <w:p w14:paraId="2C7CEFBB" w14:textId="77777777" w:rsidR="00362367" w:rsidRPr="001B7687" w:rsidRDefault="00362367" w:rsidP="00E92C0D">
            <w:pPr>
              <w:tabs>
                <w:tab w:val="decimal" w:pos="831"/>
              </w:tabs>
              <w:suppressAutoHyphens/>
              <w:spacing w:after="0" w:line="240" w:lineRule="auto"/>
              <w:ind w:left="-107" w:right="-64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lang w:eastAsia="zh-CN"/>
              </w:rPr>
              <w:t>(</w:t>
            </w:r>
            <w:r w:rsidRPr="001B7687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ล้านบาท) </w:t>
            </w:r>
          </w:p>
        </w:tc>
      </w:tr>
      <w:tr w:rsidR="00362367" w:rsidRPr="001B7687" w14:paraId="3C26A586" w14:textId="77777777" w:rsidTr="00E92C0D">
        <w:tc>
          <w:tcPr>
            <w:tcW w:w="1519" w:type="pct"/>
          </w:tcPr>
          <w:p w14:paraId="02AE69E0" w14:textId="77777777" w:rsidR="00362367" w:rsidRPr="001B7687" w:rsidRDefault="00362367" w:rsidP="00E92C0D">
            <w:pPr>
              <w:suppressAutoHyphens/>
              <w:spacing w:after="0" w:line="240" w:lineRule="auto"/>
              <w:ind w:left="75" w:hanging="9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584" w:type="pct"/>
            <w:gridSpan w:val="2"/>
          </w:tcPr>
          <w:p w14:paraId="78207B4E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4" w:type="pct"/>
          </w:tcPr>
          <w:p w14:paraId="112763BD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2F2A1291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9" w:type="pct"/>
          </w:tcPr>
          <w:p w14:paraId="7C171465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</w:tcPr>
          <w:p w14:paraId="1C767116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9" w:type="pct"/>
          </w:tcPr>
          <w:p w14:paraId="06DD1F5B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</w:tcPr>
          <w:p w14:paraId="6C0888AC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2" w:type="pct"/>
          </w:tcPr>
          <w:p w14:paraId="1E702B8B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</w:tcPr>
          <w:p w14:paraId="50432D1E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</w:tr>
      <w:tr w:rsidR="00362367" w:rsidRPr="001B7687" w14:paraId="677E33F3" w14:textId="77777777" w:rsidTr="00E92C0D">
        <w:tc>
          <w:tcPr>
            <w:tcW w:w="1519" w:type="pct"/>
          </w:tcPr>
          <w:p w14:paraId="31A8E66A" w14:textId="77777777" w:rsidR="00362367" w:rsidRPr="001B7687" w:rsidRDefault="00362367" w:rsidP="00E92C0D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เงินสด</w:t>
            </w:r>
          </w:p>
        </w:tc>
        <w:tc>
          <w:tcPr>
            <w:tcW w:w="584" w:type="pct"/>
            <w:gridSpan w:val="2"/>
          </w:tcPr>
          <w:p w14:paraId="379C3717" w14:textId="77777777" w:rsidR="00362367" w:rsidRPr="001B7687" w:rsidRDefault="00362367" w:rsidP="00E92C0D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74" w:type="pct"/>
          </w:tcPr>
          <w:p w14:paraId="7EFA4B3D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632553DA" w14:textId="77777777" w:rsidR="00362367" w:rsidRPr="001B7687" w:rsidRDefault="00362367" w:rsidP="00E92C0D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2A0EB33B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</w:tcPr>
          <w:p w14:paraId="10FE9A87" w14:textId="77777777" w:rsidR="00362367" w:rsidRPr="001B7687" w:rsidRDefault="00362367" w:rsidP="00E92C0D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127AFA72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</w:tcPr>
          <w:p w14:paraId="12E6B33F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43,801 </w:t>
            </w:r>
          </w:p>
        </w:tc>
        <w:tc>
          <w:tcPr>
            <w:tcW w:w="132" w:type="pct"/>
          </w:tcPr>
          <w:p w14:paraId="37772478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</w:tcPr>
          <w:p w14:paraId="70BEEC5A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43,801 </w:t>
            </w:r>
          </w:p>
        </w:tc>
      </w:tr>
      <w:tr w:rsidR="00362367" w:rsidRPr="001B7687" w14:paraId="5963A0A8" w14:textId="77777777" w:rsidTr="00E92C0D">
        <w:tc>
          <w:tcPr>
            <w:tcW w:w="1519" w:type="pct"/>
          </w:tcPr>
          <w:p w14:paraId="6F9BE9D6" w14:textId="77777777" w:rsidR="00362367" w:rsidRPr="001B7687" w:rsidRDefault="00362367" w:rsidP="00E92C0D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584" w:type="pct"/>
            <w:gridSpan w:val="2"/>
            <w:vAlign w:val="bottom"/>
          </w:tcPr>
          <w:p w14:paraId="4B669A8C" w14:textId="77777777" w:rsidR="00362367" w:rsidRPr="001B7687" w:rsidRDefault="00362367" w:rsidP="00E92C0D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74" w:type="pct"/>
            <w:vAlign w:val="bottom"/>
          </w:tcPr>
          <w:p w14:paraId="3A43C49A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54DA1652" w14:textId="77777777" w:rsidR="00362367" w:rsidRPr="001B7687" w:rsidRDefault="00362367" w:rsidP="00E92C0D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4D97217A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39EC2F6B" w14:textId="77777777" w:rsidR="00362367" w:rsidRPr="001B7687" w:rsidRDefault="00362367" w:rsidP="00E92C0D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34E3FD81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vAlign w:val="bottom"/>
          </w:tcPr>
          <w:p w14:paraId="29810B57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553,169 </w:t>
            </w:r>
          </w:p>
        </w:tc>
        <w:tc>
          <w:tcPr>
            <w:tcW w:w="132" w:type="pct"/>
            <w:vAlign w:val="bottom"/>
          </w:tcPr>
          <w:p w14:paraId="569CDB66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  <w:vAlign w:val="bottom"/>
          </w:tcPr>
          <w:p w14:paraId="5A99CD3E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553,169 </w:t>
            </w:r>
          </w:p>
        </w:tc>
      </w:tr>
      <w:tr w:rsidR="00362367" w:rsidRPr="001B7687" w14:paraId="0477A2C2" w14:textId="77777777" w:rsidTr="00E92C0D">
        <w:tc>
          <w:tcPr>
            <w:tcW w:w="1519" w:type="pct"/>
          </w:tcPr>
          <w:p w14:paraId="5E1744C4" w14:textId="77777777" w:rsidR="00362367" w:rsidRPr="001B7687" w:rsidRDefault="00362367" w:rsidP="00E92C0D">
            <w:pPr>
              <w:suppressAutoHyphens/>
              <w:spacing w:after="0" w:line="240" w:lineRule="auto"/>
              <w:ind w:left="180" w:right="-195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สินทรัพย์ทางการเงินที่วัดมูลค่าด้วย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584" w:type="pct"/>
            <w:gridSpan w:val="2"/>
            <w:vAlign w:val="bottom"/>
          </w:tcPr>
          <w:p w14:paraId="3DB5F715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114,352 </w:t>
            </w:r>
          </w:p>
        </w:tc>
        <w:tc>
          <w:tcPr>
            <w:tcW w:w="174" w:type="pct"/>
            <w:vAlign w:val="bottom"/>
          </w:tcPr>
          <w:p w14:paraId="08D4BF58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64BD36DC" w14:textId="77777777" w:rsidR="00362367" w:rsidRPr="001B7687" w:rsidRDefault="00362367" w:rsidP="00E92C0D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49EE6FFC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5B4AFD1F" w14:textId="77777777" w:rsidR="00362367" w:rsidRPr="001B7687" w:rsidRDefault="00362367" w:rsidP="00E92C0D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66DD81A6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vAlign w:val="bottom"/>
          </w:tcPr>
          <w:p w14:paraId="5AC3B304" w14:textId="77777777" w:rsidR="00362367" w:rsidRPr="001B7687" w:rsidRDefault="00362367" w:rsidP="00E92C0D">
            <w:pPr>
              <w:tabs>
                <w:tab w:val="decimal" w:pos="66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32" w:type="pct"/>
            <w:vAlign w:val="bottom"/>
          </w:tcPr>
          <w:p w14:paraId="20B78802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  <w:vAlign w:val="bottom"/>
          </w:tcPr>
          <w:p w14:paraId="3BE96940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114,352 </w:t>
            </w:r>
          </w:p>
        </w:tc>
      </w:tr>
      <w:tr w:rsidR="00362367" w:rsidRPr="001B7687" w14:paraId="6D0F57AB" w14:textId="77777777" w:rsidTr="00E92C0D">
        <w:tc>
          <w:tcPr>
            <w:tcW w:w="1519" w:type="pct"/>
          </w:tcPr>
          <w:p w14:paraId="7CAB8C2B" w14:textId="77777777" w:rsidR="00362367" w:rsidRPr="001B7687" w:rsidRDefault="00362367" w:rsidP="00E92C0D">
            <w:pPr>
              <w:suppressAutoHyphens/>
              <w:spacing w:after="0" w:line="240" w:lineRule="auto"/>
              <w:ind w:left="90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584" w:type="pct"/>
            <w:gridSpan w:val="2"/>
          </w:tcPr>
          <w:p w14:paraId="5C2D4774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47,497 </w:t>
            </w:r>
          </w:p>
        </w:tc>
        <w:tc>
          <w:tcPr>
            <w:tcW w:w="174" w:type="pct"/>
          </w:tcPr>
          <w:p w14:paraId="501B1477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39ED0594" w14:textId="77777777" w:rsidR="00362367" w:rsidRPr="001B7687" w:rsidRDefault="00362367" w:rsidP="00E92C0D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54FBCB44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</w:tcPr>
          <w:p w14:paraId="5AB1DB00" w14:textId="77777777" w:rsidR="00362367" w:rsidRPr="001B7687" w:rsidRDefault="00362367" w:rsidP="00E92C0D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742B6D08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</w:tcPr>
          <w:p w14:paraId="4102CA89" w14:textId="77777777" w:rsidR="00362367" w:rsidRPr="001B7687" w:rsidRDefault="00362367" w:rsidP="00E92C0D">
            <w:pPr>
              <w:tabs>
                <w:tab w:val="decimal" w:pos="66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32" w:type="pct"/>
          </w:tcPr>
          <w:p w14:paraId="2320C2B6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</w:tcPr>
          <w:p w14:paraId="3ADA8AE5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47,497 </w:t>
            </w:r>
          </w:p>
        </w:tc>
      </w:tr>
      <w:tr w:rsidR="00362367" w:rsidRPr="001B7687" w14:paraId="50C496BF" w14:textId="77777777" w:rsidTr="00E92C0D">
        <w:tc>
          <w:tcPr>
            <w:tcW w:w="1519" w:type="pct"/>
          </w:tcPr>
          <w:p w14:paraId="00A32B38" w14:textId="77777777" w:rsidR="00362367" w:rsidRPr="001B7687" w:rsidRDefault="00362367" w:rsidP="00E92C0D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เงินลงทุนสุทธิ</w:t>
            </w:r>
          </w:p>
        </w:tc>
        <w:tc>
          <w:tcPr>
            <w:tcW w:w="584" w:type="pct"/>
            <w:gridSpan w:val="2"/>
          </w:tcPr>
          <w:p w14:paraId="0EBDACA2" w14:textId="77777777" w:rsidR="00362367" w:rsidRPr="001B7687" w:rsidRDefault="00362367" w:rsidP="00E92C0D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74" w:type="pct"/>
          </w:tcPr>
          <w:p w14:paraId="1D94798E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6407EC20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96,184 </w:t>
            </w:r>
          </w:p>
        </w:tc>
        <w:tc>
          <w:tcPr>
            <w:tcW w:w="159" w:type="pct"/>
          </w:tcPr>
          <w:p w14:paraId="1EFA7E47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</w:tcPr>
          <w:p w14:paraId="0ACB2225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1,833 </w:t>
            </w:r>
          </w:p>
        </w:tc>
        <w:tc>
          <w:tcPr>
            <w:tcW w:w="159" w:type="pct"/>
          </w:tcPr>
          <w:p w14:paraId="2DE98955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</w:tcPr>
          <w:p w14:paraId="73465BF1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216,820 </w:t>
            </w:r>
          </w:p>
        </w:tc>
        <w:tc>
          <w:tcPr>
            <w:tcW w:w="132" w:type="pct"/>
          </w:tcPr>
          <w:p w14:paraId="6D421320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</w:tcPr>
          <w:p w14:paraId="1AE4A618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314,837 </w:t>
            </w:r>
          </w:p>
        </w:tc>
      </w:tr>
      <w:tr w:rsidR="00362367" w:rsidRPr="001B7687" w14:paraId="612BC43B" w14:textId="77777777" w:rsidTr="00E92C0D">
        <w:tc>
          <w:tcPr>
            <w:tcW w:w="1519" w:type="pct"/>
          </w:tcPr>
          <w:p w14:paraId="20D807CA" w14:textId="77777777" w:rsidR="00362367" w:rsidRPr="001B7687" w:rsidRDefault="00362367" w:rsidP="00E92C0D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เงินให้สินเชื่อแก่ลูกหนี้และดอกเบี้ย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vAlign w:val="bottom"/>
          </w:tcPr>
          <w:p w14:paraId="1AAF812A" w14:textId="77777777" w:rsidR="00362367" w:rsidRPr="001B7687" w:rsidRDefault="00362367" w:rsidP="00E92C0D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74" w:type="pct"/>
            <w:vAlign w:val="bottom"/>
          </w:tcPr>
          <w:p w14:paraId="59FAE540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09399C8C" w14:textId="77777777" w:rsidR="00362367" w:rsidRPr="001B7687" w:rsidRDefault="00362367" w:rsidP="00E92C0D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0237679A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228E3007" w14:textId="77777777" w:rsidR="00362367" w:rsidRPr="001B7687" w:rsidRDefault="00362367" w:rsidP="00E92C0D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43D52F0C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647ABA2C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2,280,603 </w:t>
            </w:r>
          </w:p>
        </w:tc>
        <w:tc>
          <w:tcPr>
            <w:tcW w:w="132" w:type="pct"/>
            <w:vAlign w:val="bottom"/>
          </w:tcPr>
          <w:p w14:paraId="53450984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1A8AFD7F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2,280,603 </w:t>
            </w:r>
          </w:p>
        </w:tc>
      </w:tr>
      <w:tr w:rsidR="00362367" w:rsidRPr="001B7687" w14:paraId="094CAC15" w14:textId="77777777" w:rsidTr="00E92C0D">
        <w:tc>
          <w:tcPr>
            <w:tcW w:w="1519" w:type="pct"/>
          </w:tcPr>
          <w:p w14:paraId="6713F621" w14:textId="77777777" w:rsidR="00362367" w:rsidRPr="001B7687" w:rsidRDefault="00362367" w:rsidP="00E92C0D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D64302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161,849 </w:t>
            </w:r>
          </w:p>
        </w:tc>
        <w:tc>
          <w:tcPr>
            <w:tcW w:w="174" w:type="pct"/>
          </w:tcPr>
          <w:p w14:paraId="4DD5503C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0B73E398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96,184 </w:t>
            </w:r>
          </w:p>
        </w:tc>
        <w:tc>
          <w:tcPr>
            <w:tcW w:w="159" w:type="pct"/>
          </w:tcPr>
          <w:p w14:paraId="77EEF0DE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49B6CC3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1,833 </w:t>
            </w:r>
          </w:p>
        </w:tc>
        <w:tc>
          <w:tcPr>
            <w:tcW w:w="159" w:type="pct"/>
          </w:tcPr>
          <w:p w14:paraId="79A82EE8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441C71B8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3,094,393 </w:t>
            </w:r>
          </w:p>
        </w:tc>
        <w:tc>
          <w:tcPr>
            <w:tcW w:w="132" w:type="pct"/>
          </w:tcPr>
          <w:p w14:paraId="12436801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3EF99EC4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3,354,259 </w:t>
            </w:r>
          </w:p>
        </w:tc>
      </w:tr>
      <w:tr w:rsidR="00362367" w:rsidRPr="001B7687" w14:paraId="53A9B625" w14:textId="77777777" w:rsidTr="00E92C0D">
        <w:tc>
          <w:tcPr>
            <w:tcW w:w="1519" w:type="pct"/>
          </w:tcPr>
          <w:p w14:paraId="5D72642A" w14:textId="77777777" w:rsidR="00362367" w:rsidRPr="001B7687" w:rsidRDefault="00362367" w:rsidP="00E92C0D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584" w:type="pct"/>
            <w:gridSpan w:val="2"/>
            <w:vAlign w:val="bottom"/>
          </w:tcPr>
          <w:p w14:paraId="0879847D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4" w:type="pct"/>
          </w:tcPr>
          <w:p w14:paraId="38DC7219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7C11F5E1" w14:textId="77777777" w:rsidR="00362367" w:rsidRPr="001B7687" w:rsidRDefault="00362367" w:rsidP="00E92C0D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59" w:type="pct"/>
            <w:vAlign w:val="bottom"/>
          </w:tcPr>
          <w:p w14:paraId="5812BFE8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</w:tcPr>
          <w:p w14:paraId="62591B32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9" w:type="pct"/>
            <w:vAlign w:val="bottom"/>
          </w:tcPr>
          <w:p w14:paraId="0F7526EE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vAlign w:val="bottom"/>
          </w:tcPr>
          <w:p w14:paraId="1C63432B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2" w:type="pct"/>
            <w:vAlign w:val="bottom"/>
          </w:tcPr>
          <w:p w14:paraId="27147FC5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</w:tcPr>
          <w:p w14:paraId="5876766A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362367" w:rsidRPr="001B7687" w14:paraId="3BDE3296" w14:textId="77777777" w:rsidTr="00E92C0D">
        <w:tc>
          <w:tcPr>
            <w:tcW w:w="1519" w:type="pct"/>
          </w:tcPr>
          <w:p w14:paraId="30BD8A06" w14:textId="77777777" w:rsidR="00362367" w:rsidRPr="001B7687" w:rsidRDefault="00362367" w:rsidP="00E92C0D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584" w:type="pct"/>
            <w:gridSpan w:val="2"/>
          </w:tcPr>
          <w:p w14:paraId="7264E730" w14:textId="77777777" w:rsidR="00362367" w:rsidRPr="001B7687" w:rsidRDefault="00362367" w:rsidP="00E92C0D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74" w:type="pct"/>
          </w:tcPr>
          <w:p w14:paraId="24060291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159D3E55" w14:textId="77777777" w:rsidR="00362367" w:rsidRPr="001B7687" w:rsidRDefault="00362367" w:rsidP="003643C5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4C6D0B8F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</w:tcPr>
          <w:p w14:paraId="0E614E22" w14:textId="77777777" w:rsidR="00362367" w:rsidRPr="001B7687" w:rsidRDefault="00362367" w:rsidP="003643C5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45FF3861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</w:tcPr>
          <w:p w14:paraId="6B22CCC2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2,473,626 </w:t>
            </w:r>
          </w:p>
        </w:tc>
        <w:tc>
          <w:tcPr>
            <w:tcW w:w="132" w:type="pct"/>
          </w:tcPr>
          <w:p w14:paraId="3116216B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</w:tcPr>
          <w:p w14:paraId="390CD1ED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2,473,626 </w:t>
            </w:r>
          </w:p>
        </w:tc>
      </w:tr>
      <w:tr w:rsidR="00362367" w:rsidRPr="001B7687" w14:paraId="1A7E2AFA" w14:textId="77777777" w:rsidTr="00E92C0D">
        <w:tc>
          <w:tcPr>
            <w:tcW w:w="1519" w:type="pct"/>
          </w:tcPr>
          <w:p w14:paraId="564774E4" w14:textId="77777777" w:rsidR="00362367" w:rsidRPr="001B7687" w:rsidRDefault="00362367" w:rsidP="00E92C0D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584" w:type="pct"/>
            <w:gridSpan w:val="2"/>
          </w:tcPr>
          <w:p w14:paraId="0E5C24D9" w14:textId="77777777" w:rsidR="00362367" w:rsidRPr="001B7687" w:rsidRDefault="00362367" w:rsidP="00E92C0D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74" w:type="pct"/>
          </w:tcPr>
          <w:p w14:paraId="7FFE6063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5CC4A1B6" w14:textId="77777777" w:rsidR="00362367" w:rsidRPr="001B7687" w:rsidRDefault="00362367" w:rsidP="003643C5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7E7CA4BF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</w:tcPr>
          <w:p w14:paraId="0EC9273B" w14:textId="77777777" w:rsidR="00362367" w:rsidRPr="001B7687" w:rsidRDefault="00362367" w:rsidP="003643C5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55F2AF04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</w:tcPr>
          <w:p w14:paraId="5A310937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229,839 </w:t>
            </w:r>
          </w:p>
        </w:tc>
        <w:tc>
          <w:tcPr>
            <w:tcW w:w="132" w:type="pct"/>
          </w:tcPr>
          <w:p w14:paraId="263B57E0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</w:tcPr>
          <w:p w14:paraId="4DA6FE7F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229,839 </w:t>
            </w:r>
          </w:p>
        </w:tc>
      </w:tr>
      <w:tr w:rsidR="00362367" w:rsidRPr="001B7687" w14:paraId="23518D74" w14:textId="77777777" w:rsidTr="00E92C0D">
        <w:tc>
          <w:tcPr>
            <w:tcW w:w="1519" w:type="pct"/>
          </w:tcPr>
          <w:p w14:paraId="75436E51" w14:textId="77777777" w:rsidR="00362367" w:rsidRPr="001B7687" w:rsidRDefault="00362367" w:rsidP="00E92C0D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84" w:type="pct"/>
            <w:gridSpan w:val="2"/>
            <w:vAlign w:val="bottom"/>
          </w:tcPr>
          <w:p w14:paraId="36EC0DCA" w14:textId="77777777" w:rsidR="00362367" w:rsidRPr="001B7687" w:rsidRDefault="00362367" w:rsidP="00E92C0D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74" w:type="pct"/>
            <w:vAlign w:val="bottom"/>
          </w:tcPr>
          <w:p w14:paraId="18D9DBAC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78CD0E6D" w14:textId="77777777" w:rsidR="00362367" w:rsidRPr="001B7687" w:rsidRDefault="00362367" w:rsidP="003643C5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6DAF6D99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7E0C661D" w14:textId="77777777" w:rsidR="00362367" w:rsidRPr="001B7687" w:rsidRDefault="00362367" w:rsidP="003643C5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3CB65727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vAlign w:val="bottom"/>
          </w:tcPr>
          <w:p w14:paraId="3A3A4D4F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9,227 </w:t>
            </w:r>
          </w:p>
        </w:tc>
        <w:tc>
          <w:tcPr>
            <w:tcW w:w="132" w:type="pct"/>
            <w:vAlign w:val="bottom"/>
          </w:tcPr>
          <w:p w14:paraId="69B496E1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  <w:vAlign w:val="bottom"/>
          </w:tcPr>
          <w:p w14:paraId="500D2502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9,227 </w:t>
            </w:r>
          </w:p>
        </w:tc>
      </w:tr>
      <w:tr w:rsidR="00362367" w:rsidRPr="001B7687" w14:paraId="3F06CCA0" w14:textId="77777777" w:rsidTr="00E92C0D">
        <w:tc>
          <w:tcPr>
            <w:tcW w:w="1519" w:type="pct"/>
          </w:tcPr>
          <w:p w14:paraId="0AAC58CF" w14:textId="77777777" w:rsidR="00362367" w:rsidRPr="001B7687" w:rsidRDefault="00362367" w:rsidP="00E92C0D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หนี้สินทางการเงินที่วัดมูลค่าด้วย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584" w:type="pct"/>
            <w:gridSpan w:val="2"/>
            <w:vAlign w:val="bottom"/>
          </w:tcPr>
          <w:p w14:paraId="10D7C37C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1,750 </w:t>
            </w:r>
          </w:p>
        </w:tc>
        <w:tc>
          <w:tcPr>
            <w:tcW w:w="174" w:type="pct"/>
            <w:vAlign w:val="bottom"/>
          </w:tcPr>
          <w:p w14:paraId="40732E0F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1DBAD044" w14:textId="77777777" w:rsidR="00362367" w:rsidRPr="001B7687" w:rsidRDefault="00362367" w:rsidP="003643C5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22D479E0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4C54508E" w14:textId="77777777" w:rsidR="00362367" w:rsidRPr="001B7687" w:rsidRDefault="00362367" w:rsidP="003643C5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59A32AAE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vAlign w:val="bottom"/>
          </w:tcPr>
          <w:p w14:paraId="63A93FE8" w14:textId="77777777" w:rsidR="00362367" w:rsidRPr="001B7687" w:rsidRDefault="00362367" w:rsidP="00E92C0D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32" w:type="pct"/>
            <w:vAlign w:val="bottom"/>
          </w:tcPr>
          <w:p w14:paraId="6F059A4B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  <w:vAlign w:val="bottom"/>
          </w:tcPr>
          <w:p w14:paraId="44FD287B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1,750 </w:t>
            </w:r>
          </w:p>
        </w:tc>
      </w:tr>
      <w:tr w:rsidR="00362367" w:rsidRPr="001B7687" w14:paraId="37DF639D" w14:textId="77777777" w:rsidTr="00E92C0D">
        <w:tc>
          <w:tcPr>
            <w:tcW w:w="1519" w:type="pct"/>
          </w:tcPr>
          <w:p w14:paraId="02E4FD15" w14:textId="77777777" w:rsidR="00362367" w:rsidRPr="001B7687" w:rsidRDefault="00362367" w:rsidP="00E92C0D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หนี้สินอนุพันธ์</w:t>
            </w:r>
          </w:p>
        </w:tc>
        <w:tc>
          <w:tcPr>
            <w:tcW w:w="584" w:type="pct"/>
            <w:gridSpan w:val="2"/>
            <w:vAlign w:val="bottom"/>
          </w:tcPr>
          <w:p w14:paraId="25CDB1C6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46,281 </w:t>
            </w:r>
          </w:p>
        </w:tc>
        <w:tc>
          <w:tcPr>
            <w:tcW w:w="174" w:type="pct"/>
            <w:vAlign w:val="bottom"/>
          </w:tcPr>
          <w:p w14:paraId="5F29B3AD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5DDECDE9" w14:textId="77777777" w:rsidR="00362367" w:rsidRPr="001B7687" w:rsidRDefault="00362367" w:rsidP="003643C5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478E4A39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38C239BC" w14:textId="77777777" w:rsidR="00362367" w:rsidRPr="001B7687" w:rsidRDefault="00362367" w:rsidP="003643C5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0E2DB0A6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vAlign w:val="bottom"/>
          </w:tcPr>
          <w:p w14:paraId="09DE917F" w14:textId="77777777" w:rsidR="00362367" w:rsidRPr="001B7687" w:rsidRDefault="00362367" w:rsidP="00E92C0D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32" w:type="pct"/>
            <w:vAlign w:val="bottom"/>
          </w:tcPr>
          <w:p w14:paraId="3A8069AA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  <w:vAlign w:val="bottom"/>
          </w:tcPr>
          <w:p w14:paraId="6B625EE5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46,281 </w:t>
            </w:r>
          </w:p>
        </w:tc>
      </w:tr>
      <w:tr w:rsidR="00362367" w:rsidRPr="001B7687" w14:paraId="1E83042E" w14:textId="77777777" w:rsidTr="00E92C0D">
        <w:tc>
          <w:tcPr>
            <w:tcW w:w="1519" w:type="pct"/>
          </w:tcPr>
          <w:p w14:paraId="0FFD5195" w14:textId="77777777" w:rsidR="00362367" w:rsidRPr="001B7687" w:rsidRDefault="00362367" w:rsidP="00E92C0D">
            <w:pPr>
              <w:tabs>
                <w:tab w:val="decimal" w:pos="1044"/>
              </w:tabs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84" w:type="pct"/>
            <w:gridSpan w:val="2"/>
          </w:tcPr>
          <w:p w14:paraId="042F88EA" w14:textId="77777777" w:rsidR="00362367" w:rsidRPr="001B7687" w:rsidRDefault="00362367" w:rsidP="00E92C0D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74" w:type="pct"/>
          </w:tcPr>
          <w:p w14:paraId="2EA42CEF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6B5CA1F1" w14:textId="77777777" w:rsidR="00362367" w:rsidRPr="001B7687" w:rsidRDefault="00362367" w:rsidP="003643C5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5BBD8193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</w:tcPr>
          <w:p w14:paraId="1020DB51" w14:textId="77777777" w:rsidR="00362367" w:rsidRPr="001B7687" w:rsidRDefault="00362367" w:rsidP="003643C5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578A7004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</w:tcPr>
          <w:p w14:paraId="74F82F21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106,745 </w:t>
            </w:r>
          </w:p>
        </w:tc>
        <w:tc>
          <w:tcPr>
            <w:tcW w:w="132" w:type="pct"/>
          </w:tcPr>
          <w:p w14:paraId="7034F17B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</w:tcPr>
          <w:p w14:paraId="3A20FC7C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106,745 </w:t>
            </w:r>
          </w:p>
        </w:tc>
      </w:tr>
      <w:tr w:rsidR="00362367" w:rsidRPr="001B7687" w14:paraId="3EC88C64" w14:textId="77777777" w:rsidTr="00E92C0D">
        <w:tc>
          <w:tcPr>
            <w:tcW w:w="1519" w:type="pct"/>
            <w:vAlign w:val="bottom"/>
          </w:tcPr>
          <w:p w14:paraId="2344181A" w14:textId="77777777" w:rsidR="00362367" w:rsidRPr="001B7687" w:rsidRDefault="00362367" w:rsidP="00E92C0D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5D6A8D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48,031 </w:t>
            </w:r>
          </w:p>
        </w:tc>
        <w:tc>
          <w:tcPr>
            <w:tcW w:w="174" w:type="pct"/>
          </w:tcPr>
          <w:p w14:paraId="48CD532D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07FCC8C8" w14:textId="77777777" w:rsidR="00362367" w:rsidRPr="001B7687" w:rsidRDefault="00362367" w:rsidP="003643C5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07AF558F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C720B90" w14:textId="77777777" w:rsidR="00362367" w:rsidRPr="001B7687" w:rsidRDefault="00362367" w:rsidP="003643C5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6E32917D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504641E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2,819,437 </w:t>
            </w:r>
          </w:p>
        </w:tc>
        <w:tc>
          <w:tcPr>
            <w:tcW w:w="132" w:type="pct"/>
          </w:tcPr>
          <w:p w14:paraId="3481A88B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6D2BA792" w14:textId="77777777" w:rsidR="00362367" w:rsidRPr="001B7687" w:rsidRDefault="00362367" w:rsidP="00E92C0D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2,867,468 </w:t>
            </w:r>
          </w:p>
        </w:tc>
      </w:tr>
    </w:tbl>
    <w:p w14:paraId="2DB2D600" w14:textId="1BC582AA" w:rsidR="006132A7" w:rsidRPr="001B7687" w:rsidRDefault="006132A7" w:rsidP="00900575">
      <w:pPr>
        <w:suppressAutoHyphens/>
        <w:spacing w:after="0" w:line="240" w:lineRule="atLeast"/>
        <w:ind w:right="-28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</w:p>
    <w:p w14:paraId="12C58FFE" w14:textId="72E53E4C" w:rsidR="00873A0E" w:rsidRPr="001B7687" w:rsidRDefault="006132A7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tbl>
      <w:tblPr>
        <w:tblW w:w="931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864"/>
        <w:gridCol w:w="11"/>
        <w:gridCol w:w="1090"/>
        <w:gridCol w:w="324"/>
        <w:gridCol w:w="1027"/>
        <w:gridCol w:w="294"/>
        <w:gridCol w:w="1054"/>
        <w:gridCol w:w="294"/>
        <w:gridCol w:w="1054"/>
        <w:gridCol w:w="237"/>
        <w:gridCol w:w="1066"/>
      </w:tblGrid>
      <w:tr w:rsidR="00ED7557" w:rsidRPr="001B7687" w14:paraId="037D004A" w14:textId="77777777" w:rsidTr="00FD50A4">
        <w:trPr>
          <w:trHeight w:val="85"/>
          <w:tblHeader/>
        </w:trPr>
        <w:tc>
          <w:tcPr>
            <w:tcW w:w="1537" w:type="pct"/>
          </w:tcPr>
          <w:p w14:paraId="0D494FFE" w14:textId="77777777" w:rsidR="00ED7557" w:rsidRPr="001B7687" w:rsidRDefault="00ED7557">
            <w:pPr>
              <w:suppressAutoHyphens/>
              <w:spacing w:after="0" w:line="240" w:lineRule="auto"/>
              <w:ind w:left="2967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3463" w:type="pct"/>
            <w:gridSpan w:val="10"/>
          </w:tcPr>
          <w:p w14:paraId="508E7074" w14:textId="77777777" w:rsidR="00ED7557" w:rsidRPr="001B7687" w:rsidRDefault="00ED7557">
            <w:pPr>
              <w:suppressAutoHyphens/>
              <w:spacing w:after="0" w:line="240" w:lineRule="auto"/>
              <w:ind w:left="-11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ED7557" w:rsidRPr="001B7687" w14:paraId="41A3D674" w14:textId="77777777" w:rsidTr="00FD50A4">
        <w:trPr>
          <w:trHeight w:val="61"/>
          <w:tblHeader/>
        </w:trPr>
        <w:tc>
          <w:tcPr>
            <w:tcW w:w="1537" w:type="pct"/>
          </w:tcPr>
          <w:p w14:paraId="6D80CACE" w14:textId="77777777" w:rsidR="00ED7557" w:rsidRPr="001B7687" w:rsidRDefault="00ED7557">
            <w:pPr>
              <w:tabs>
                <w:tab w:val="left" w:pos="5106"/>
                <w:tab w:val="left" w:pos="5671"/>
              </w:tabs>
              <w:suppressAutoHyphens/>
              <w:spacing w:after="0" w:line="240" w:lineRule="auto"/>
              <w:ind w:left="3396" w:right="-115" w:hanging="45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63" w:type="pct"/>
            <w:gridSpan w:val="10"/>
          </w:tcPr>
          <w:p w14:paraId="00F13C52" w14:textId="17FE3A94" w:rsidR="00ED7557" w:rsidRPr="001B7687" w:rsidRDefault="00ED7557">
            <w:pPr>
              <w:tabs>
                <w:tab w:val="left" w:pos="5106"/>
                <w:tab w:val="left" w:pos="5671"/>
              </w:tabs>
              <w:suppressAutoHyphens/>
              <w:spacing w:after="0" w:line="240" w:lineRule="auto"/>
              <w:ind w:left="-110" w:right="-115" w:hanging="4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t>256</w:t>
            </w:r>
            <w:r w:rsidR="00362367"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8</w:t>
            </w:r>
          </w:p>
        </w:tc>
      </w:tr>
      <w:tr w:rsidR="00ED7557" w:rsidRPr="001B7687" w14:paraId="2AF1FA48" w14:textId="77777777" w:rsidTr="00FD50A4">
        <w:trPr>
          <w:trHeight w:val="526"/>
          <w:tblHeader/>
        </w:trPr>
        <w:tc>
          <w:tcPr>
            <w:tcW w:w="1543" w:type="pct"/>
            <w:gridSpan w:val="2"/>
          </w:tcPr>
          <w:p w14:paraId="4566F09D" w14:textId="77777777" w:rsidR="00ED7557" w:rsidRPr="001B7687" w:rsidRDefault="00ED7557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85" w:type="pct"/>
            <w:vAlign w:val="bottom"/>
          </w:tcPr>
          <w:p w14:paraId="19299F7D" w14:textId="77777777" w:rsidR="00ED7557" w:rsidRPr="001B7687" w:rsidRDefault="00ED7557">
            <w:pPr>
              <w:suppressAutoHyphens/>
              <w:spacing w:after="0" w:line="240" w:lineRule="auto"/>
              <w:ind w:left="-118" w:right="-1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1B7687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ที่วัดมูลค่าด้วยมูลค่ายุติธรรมผ่านกำไร</w:t>
            </w:r>
            <w:r w:rsidRPr="001B7687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หรือขาดทุน</w:t>
            </w:r>
          </w:p>
        </w:tc>
        <w:tc>
          <w:tcPr>
            <w:tcW w:w="174" w:type="pct"/>
            <w:vAlign w:val="bottom"/>
          </w:tcPr>
          <w:p w14:paraId="6CD839D3" w14:textId="77777777" w:rsidR="00ED7557" w:rsidRPr="001B7687" w:rsidRDefault="00ED7557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51" w:type="pct"/>
            <w:vAlign w:val="bottom"/>
          </w:tcPr>
          <w:p w14:paraId="3E2F556E" w14:textId="77777777" w:rsidR="00ED7557" w:rsidRPr="001B7687" w:rsidRDefault="00ED7557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8" w:type="pct"/>
            <w:vAlign w:val="bottom"/>
          </w:tcPr>
          <w:p w14:paraId="38ED2784" w14:textId="77777777" w:rsidR="00ED7557" w:rsidRPr="001B7687" w:rsidRDefault="00ED7557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7D11C286" w14:textId="77777777" w:rsidR="00ED7557" w:rsidRPr="001B7687" w:rsidRDefault="00ED7557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เงินลงทุนใน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ตราสารทุนที่กำหนดให้</w:t>
            </w:r>
          </w:p>
          <w:p w14:paraId="2D608B23" w14:textId="77777777" w:rsidR="00ED7557" w:rsidRPr="001B7687" w:rsidRDefault="00ED7557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วัดมูลค่าด้วยมูลค่ายุติธรรมผ่านกำไร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158" w:type="pct"/>
            <w:vAlign w:val="bottom"/>
          </w:tcPr>
          <w:p w14:paraId="6BC68C50" w14:textId="77777777" w:rsidR="00ED7557" w:rsidRPr="001B7687" w:rsidRDefault="00ED7557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3B01C7A8" w14:textId="77777777" w:rsidR="00ED7557" w:rsidRPr="001B7687" w:rsidRDefault="00ED7557">
            <w:pPr>
              <w:suppressAutoHyphens/>
              <w:spacing w:after="0" w:line="240" w:lineRule="auto"/>
              <w:ind w:left="-145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ที่วัดมูลค่าด้วย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ราคาทุนตัดจำหน่าย</w:t>
            </w:r>
          </w:p>
        </w:tc>
        <w:tc>
          <w:tcPr>
            <w:tcW w:w="127" w:type="pct"/>
            <w:vAlign w:val="bottom"/>
          </w:tcPr>
          <w:p w14:paraId="4E5555C4" w14:textId="77777777" w:rsidR="00ED7557" w:rsidRPr="001B7687" w:rsidRDefault="00ED7557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3AC822F6" w14:textId="77777777" w:rsidR="00ED7557" w:rsidRPr="001B7687" w:rsidRDefault="00ED7557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ED7557" w:rsidRPr="001B7687" w14:paraId="03D01B98" w14:textId="77777777" w:rsidTr="00FD50A4">
        <w:trPr>
          <w:trHeight w:val="338"/>
          <w:tblHeader/>
        </w:trPr>
        <w:tc>
          <w:tcPr>
            <w:tcW w:w="1543" w:type="pct"/>
            <w:gridSpan w:val="2"/>
          </w:tcPr>
          <w:p w14:paraId="201B5780" w14:textId="77777777" w:rsidR="00ED7557" w:rsidRPr="001B7687" w:rsidRDefault="00ED7557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57" w:type="pct"/>
            <w:gridSpan w:val="9"/>
            <w:vAlign w:val="bottom"/>
          </w:tcPr>
          <w:p w14:paraId="53F89DF1" w14:textId="77777777" w:rsidR="00ED7557" w:rsidRPr="001B7687" w:rsidRDefault="00ED7557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lang w:eastAsia="zh-CN"/>
              </w:rPr>
              <w:t>(</w:t>
            </w:r>
            <w:r w:rsidRPr="001B7687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>ล้านบาท)</w:t>
            </w:r>
          </w:p>
        </w:tc>
      </w:tr>
      <w:tr w:rsidR="00ED7557" w:rsidRPr="001B7687" w14:paraId="0BB8DF9E" w14:textId="77777777" w:rsidTr="00FD50A4">
        <w:trPr>
          <w:trHeight w:val="233"/>
        </w:trPr>
        <w:tc>
          <w:tcPr>
            <w:tcW w:w="1543" w:type="pct"/>
            <w:gridSpan w:val="2"/>
          </w:tcPr>
          <w:p w14:paraId="61BF3F0E" w14:textId="77777777" w:rsidR="00ED7557" w:rsidRPr="001B7687" w:rsidRDefault="00ED7557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585" w:type="pct"/>
          </w:tcPr>
          <w:p w14:paraId="00E2D5B4" w14:textId="77777777" w:rsidR="00ED7557" w:rsidRPr="001B7687" w:rsidRDefault="00ED7557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4" w:type="pct"/>
          </w:tcPr>
          <w:p w14:paraId="192D1729" w14:textId="77777777" w:rsidR="00ED7557" w:rsidRPr="001B7687" w:rsidRDefault="00ED7557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</w:tcPr>
          <w:p w14:paraId="71DE3F48" w14:textId="77777777" w:rsidR="00ED7557" w:rsidRPr="001B7687" w:rsidRDefault="00ED7557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</w:tcPr>
          <w:p w14:paraId="762EAC1F" w14:textId="77777777" w:rsidR="00ED7557" w:rsidRPr="001B7687" w:rsidRDefault="00ED7557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</w:tcPr>
          <w:p w14:paraId="778E0656" w14:textId="77777777" w:rsidR="00ED7557" w:rsidRPr="001B7687" w:rsidRDefault="00ED7557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</w:tcPr>
          <w:p w14:paraId="1E9612CC" w14:textId="77777777" w:rsidR="00ED7557" w:rsidRPr="001B7687" w:rsidRDefault="00ED7557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</w:tcPr>
          <w:p w14:paraId="7E5BD1D4" w14:textId="77777777" w:rsidR="00ED7557" w:rsidRPr="001B7687" w:rsidRDefault="00ED7557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7" w:type="pct"/>
          </w:tcPr>
          <w:p w14:paraId="238DBB49" w14:textId="77777777" w:rsidR="00ED7557" w:rsidRPr="001B7687" w:rsidRDefault="00ED7557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</w:tcPr>
          <w:p w14:paraId="0F56B05F" w14:textId="77777777" w:rsidR="00ED7557" w:rsidRPr="001B7687" w:rsidRDefault="00ED7557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</w:tr>
      <w:tr w:rsidR="00FF638C" w:rsidRPr="001B7687" w14:paraId="787C7361" w14:textId="77777777">
        <w:trPr>
          <w:trHeight w:val="266"/>
        </w:trPr>
        <w:tc>
          <w:tcPr>
            <w:tcW w:w="1543" w:type="pct"/>
            <w:gridSpan w:val="2"/>
          </w:tcPr>
          <w:p w14:paraId="5A57E70E" w14:textId="77777777" w:rsidR="00FF638C" w:rsidRPr="001B7687" w:rsidRDefault="00FF638C" w:rsidP="00FF638C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585" w:type="pct"/>
            <w:vAlign w:val="bottom"/>
          </w:tcPr>
          <w:p w14:paraId="7947E737" w14:textId="4F9F1085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" w:type="pct"/>
            <w:vAlign w:val="bottom"/>
          </w:tcPr>
          <w:p w14:paraId="567E0EBB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vAlign w:val="bottom"/>
          </w:tcPr>
          <w:p w14:paraId="3D080F8C" w14:textId="24499B9B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" w:type="pct"/>
            <w:vAlign w:val="bottom"/>
          </w:tcPr>
          <w:p w14:paraId="7949521C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0CDFFDBA" w14:textId="36E34241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" w:type="pct"/>
            <w:vAlign w:val="bottom"/>
          </w:tcPr>
          <w:p w14:paraId="08157E4C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3B9AE627" w14:textId="47719340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11,509</w:t>
            </w:r>
          </w:p>
        </w:tc>
        <w:tc>
          <w:tcPr>
            <w:tcW w:w="127" w:type="pct"/>
            <w:vAlign w:val="bottom"/>
          </w:tcPr>
          <w:p w14:paraId="407C3704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4D20A590" w14:textId="6B2ADDB5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11,509</w:t>
            </w:r>
          </w:p>
        </w:tc>
      </w:tr>
      <w:tr w:rsidR="00FF638C" w:rsidRPr="001B7687" w14:paraId="45FCA634" w14:textId="77777777" w:rsidTr="00FF638C">
        <w:trPr>
          <w:trHeight w:val="266"/>
        </w:trPr>
        <w:tc>
          <w:tcPr>
            <w:tcW w:w="1543" w:type="pct"/>
            <w:gridSpan w:val="2"/>
          </w:tcPr>
          <w:p w14:paraId="370CCC3A" w14:textId="260C5494" w:rsidR="00FF638C" w:rsidRPr="001B7687" w:rsidRDefault="00FF638C" w:rsidP="00FF638C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สินทรัพย์ทางการเงินที่วัดมูลค่าด้วย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585" w:type="pct"/>
            <w:vAlign w:val="bottom"/>
          </w:tcPr>
          <w:p w14:paraId="0103A0EB" w14:textId="66885253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8,059</w:t>
            </w:r>
          </w:p>
        </w:tc>
        <w:tc>
          <w:tcPr>
            <w:tcW w:w="174" w:type="pct"/>
            <w:vAlign w:val="bottom"/>
          </w:tcPr>
          <w:p w14:paraId="034114AB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vAlign w:val="bottom"/>
          </w:tcPr>
          <w:p w14:paraId="72C28790" w14:textId="16CB37CF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" w:type="pct"/>
            <w:vAlign w:val="bottom"/>
          </w:tcPr>
          <w:p w14:paraId="2BD7816E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058D29AA" w14:textId="0D28CB22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" w:type="pct"/>
            <w:vAlign w:val="bottom"/>
          </w:tcPr>
          <w:p w14:paraId="138403ED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4A97522B" w14:textId="71057D0A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2A3828DE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4784A00B" w14:textId="7A9AD07B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8,059</w:t>
            </w:r>
          </w:p>
        </w:tc>
      </w:tr>
      <w:tr w:rsidR="00FF638C" w:rsidRPr="001B7687" w14:paraId="74F0EAC3" w14:textId="77777777" w:rsidTr="00E92C0D">
        <w:trPr>
          <w:trHeight w:val="266"/>
        </w:trPr>
        <w:tc>
          <w:tcPr>
            <w:tcW w:w="1543" w:type="pct"/>
            <w:gridSpan w:val="2"/>
          </w:tcPr>
          <w:p w14:paraId="397E5B82" w14:textId="37CD56E3" w:rsidR="00FF638C" w:rsidRPr="001B7687" w:rsidRDefault="00FF638C" w:rsidP="00FF638C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585" w:type="pct"/>
          </w:tcPr>
          <w:p w14:paraId="3F894EA3" w14:textId="3DA4A81A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1,05</w:t>
            </w:r>
            <w:r w:rsidR="00C12E4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74" w:type="pct"/>
          </w:tcPr>
          <w:p w14:paraId="119A96D7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</w:tcPr>
          <w:p w14:paraId="72995E7D" w14:textId="5DA6AC3F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" w:type="pct"/>
          </w:tcPr>
          <w:p w14:paraId="00CADDF2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</w:tcPr>
          <w:p w14:paraId="01B13C33" w14:textId="5E2AD988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" w:type="pct"/>
          </w:tcPr>
          <w:p w14:paraId="075F153F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</w:tcPr>
          <w:p w14:paraId="65BED102" w14:textId="2CE81EC8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6465375A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</w:tcPr>
          <w:p w14:paraId="1A096192" w14:textId="1B182B6E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1,05</w:t>
            </w:r>
            <w:r w:rsidR="00C12E4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FF638C" w:rsidRPr="001B7687" w14:paraId="4BAB2671" w14:textId="77777777" w:rsidTr="00E92C0D">
        <w:trPr>
          <w:trHeight w:val="266"/>
        </w:trPr>
        <w:tc>
          <w:tcPr>
            <w:tcW w:w="1543" w:type="pct"/>
            <w:gridSpan w:val="2"/>
          </w:tcPr>
          <w:p w14:paraId="5C57D85D" w14:textId="64F28370" w:rsidR="00FF638C" w:rsidRPr="001B7687" w:rsidRDefault="00FF638C" w:rsidP="00FF638C">
            <w:pPr>
              <w:suppressAutoHyphens/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เงินลงทุนสุทธิ</w:t>
            </w:r>
          </w:p>
        </w:tc>
        <w:tc>
          <w:tcPr>
            <w:tcW w:w="585" w:type="pct"/>
          </w:tcPr>
          <w:p w14:paraId="311454E2" w14:textId="57651020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" w:type="pct"/>
          </w:tcPr>
          <w:p w14:paraId="7409278F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</w:tcPr>
          <w:p w14:paraId="1E3F8167" w14:textId="5B288C2A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" w:type="pct"/>
          </w:tcPr>
          <w:p w14:paraId="055407FD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</w:tcPr>
          <w:p w14:paraId="03C337E6" w14:textId="3D9620B8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1,478</w:t>
            </w:r>
          </w:p>
        </w:tc>
        <w:tc>
          <w:tcPr>
            <w:tcW w:w="158" w:type="pct"/>
          </w:tcPr>
          <w:p w14:paraId="734434DD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</w:tcPr>
          <w:p w14:paraId="1AACF8F9" w14:textId="4371F72E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78D83781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</w:tcPr>
          <w:p w14:paraId="19D641E8" w14:textId="06246C5E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1,478</w:t>
            </w:r>
          </w:p>
        </w:tc>
      </w:tr>
      <w:tr w:rsidR="00FF638C" w:rsidRPr="001B7687" w14:paraId="60100ADD" w14:textId="77777777">
        <w:trPr>
          <w:trHeight w:val="266"/>
        </w:trPr>
        <w:tc>
          <w:tcPr>
            <w:tcW w:w="1543" w:type="pct"/>
            <w:gridSpan w:val="2"/>
          </w:tcPr>
          <w:p w14:paraId="7A0C6414" w14:textId="77777777" w:rsidR="00FF638C" w:rsidRPr="001B7687" w:rsidRDefault="00FF638C" w:rsidP="00FF638C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เงินให้สินเชื่อแก่ลูกหนี้และดอกเบี้ย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585" w:type="pct"/>
            <w:vAlign w:val="bottom"/>
          </w:tcPr>
          <w:p w14:paraId="4868430F" w14:textId="3E5DFEA8" w:rsidR="00FF638C" w:rsidRPr="001B7687" w:rsidRDefault="00FF638C" w:rsidP="00FF638C">
            <w:pPr>
              <w:tabs>
                <w:tab w:val="decimal" w:pos="56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" w:type="pct"/>
            <w:vAlign w:val="bottom"/>
          </w:tcPr>
          <w:p w14:paraId="62E17096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vAlign w:val="bottom"/>
          </w:tcPr>
          <w:p w14:paraId="7DA91809" w14:textId="36FF48D3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" w:type="pct"/>
            <w:vAlign w:val="bottom"/>
          </w:tcPr>
          <w:p w14:paraId="5B0C0089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767D7DEE" w14:textId="7A999FAA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" w:type="pct"/>
            <w:vAlign w:val="bottom"/>
          </w:tcPr>
          <w:p w14:paraId="4754FE75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22B2B708" w14:textId="728F34DD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141,388</w:t>
            </w:r>
          </w:p>
        </w:tc>
        <w:tc>
          <w:tcPr>
            <w:tcW w:w="127" w:type="pct"/>
            <w:vAlign w:val="bottom"/>
          </w:tcPr>
          <w:p w14:paraId="3D24704B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7E24AD0F" w14:textId="7AEC0914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141,388</w:t>
            </w:r>
          </w:p>
        </w:tc>
      </w:tr>
      <w:tr w:rsidR="00FF638C" w:rsidRPr="001B7687" w14:paraId="28294D81" w14:textId="77777777" w:rsidTr="00E92C0D">
        <w:trPr>
          <w:trHeight w:val="354"/>
        </w:trPr>
        <w:tc>
          <w:tcPr>
            <w:tcW w:w="1543" w:type="pct"/>
            <w:gridSpan w:val="2"/>
          </w:tcPr>
          <w:p w14:paraId="627DA835" w14:textId="77777777" w:rsidR="00FF638C" w:rsidRPr="001B7687" w:rsidRDefault="00FF638C" w:rsidP="00FF638C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9AAF6FD" w14:textId="3C389D49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9,11</w:t>
            </w:r>
            <w:r w:rsidR="00C12E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74" w:type="pct"/>
          </w:tcPr>
          <w:p w14:paraId="7ED1F371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57752458" w14:textId="4B731058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" w:type="pct"/>
          </w:tcPr>
          <w:p w14:paraId="44002C32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5AC470A" w14:textId="1846CBA6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1,478</w:t>
            </w:r>
          </w:p>
        </w:tc>
        <w:tc>
          <w:tcPr>
            <w:tcW w:w="158" w:type="pct"/>
          </w:tcPr>
          <w:p w14:paraId="4D2E3268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050AF94" w14:textId="6EFF6450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152,897</w:t>
            </w:r>
          </w:p>
        </w:tc>
        <w:tc>
          <w:tcPr>
            <w:tcW w:w="127" w:type="pct"/>
          </w:tcPr>
          <w:p w14:paraId="326C748B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5BFBFAF" w14:textId="430E1AC0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163,49</w:t>
            </w:r>
            <w:r w:rsidR="00C12E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  <w:tr w:rsidR="00FF638C" w:rsidRPr="001B7687" w14:paraId="51A116D0" w14:textId="77777777" w:rsidTr="00E92C0D">
        <w:trPr>
          <w:trHeight w:val="354"/>
        </w:trPr>
        <w:tc>
          <w:tcPr>
            <w:tcW w:w="1543" w:type="pct"/>
            <w:gridSpan w:val="2"/>
          </w:tcPr>
          <w:p w14:paraId="538F18CA" w14:textId="77777777" w:rsidR="00FF638C" w:rsidRPr="001B7687" w:rsidRDefault="00FF638C" w:rsidP="00FF638C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33B6EFCD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4" w:type="pct"/>
          </w:tcPr>
          <w:p w14:paraId="0C1A4CF7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14:paraId="680749C3" w14:textId="77777777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</w:tcPr>
          <w:p w14:paraId="7AA5BA38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42E5E444" w14:textId="77777777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</w:tcPr>
          <w:p w14:paraId="0872CA2A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36C26F58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7" w:type="pct"/>
          </w:tcPr>
          <w:p w14:paraId="5C3664C0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2DC3F52A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FF638C" w:rsidRPr="001B7687" w14:paraId="32D65921" w14:textId="77777777" w:rsidTr="00E92C0D">
        <w:trPr>
          <w:trHeight w:val="354"/>
        </w:trPr>
        <w:tc>
          <w:tcPr>
            <w:tcW w:w="1543" w:type="pct"/>
            <w:gridSpan w:val="2"/>
          </w:tcPr>
          <w:p w14:paraId="2BF4F923" w14:textId="77777777" w:rsidR="00FF638C" w:rsidRPr="001B7687" w:rsidRDefault="00FF638C" w:rsidP="00FF638C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585" w:type="pct"/>
          </w:tcPr>
          <w:p w14:paraId="700689CE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4" w:type="pct"/>
          </w:tcPr>
          <w:p w14:paraId="45E198B9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</w:tcPr>
          <w:p w14:paraId="7AACD8D4" w14:textId="77777777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</w:tcPr>
          <w:p w14:paraId="5407453C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</w:tcPr>
          <w:p w14:paraId="35F7F154" w14:textId="77777777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</w:tcPr>
          <w:p w14:paraId="03F1F7E4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</w:tcPr>
          <w:p w14:paraId="74BF872B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7" w:type="pct"/>
          </w:tcPr>
          <w:p w14:paraId="72B1764D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</w:tcPr>
          <w:p w14:paraId="1D146794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FF638C" w:rsidRPr="001B7687" w14:paraId="6F22B355" w14:textId="77777777" w:rsidTr="00E92C0D">
        <w:trPr>
          <w:trHeight w:val="354"/>
        </w:trPr>
        <w:tc>
          <w:tcPr>
            <w:tcW w:w="1543" w:type="pct"/>
            <w:gridSpan w:val="2"/>
          </w:tcPr>
          <w:p w14:paraId="642621F3" w14:textId="77777777" w:rsidR="00FF638C" w:rsidRPr="001B7687" w:rsidRDefault="00FF638C" w:rsidP="00FF638C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585" w:type="pct"/>
          </w:tcPr>
          <w:p w14:paraId="25F154C0" w14:textId="73FEFE51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" w:type="pct"/>
          </w:tcPr>
          <w:p w14:paraId="364D0BB0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</w:tcPr>
          <w:p w14:paraId="44C632C8" w14:textId="186F68F5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" w:type="pct"/>
          </w:tcPr>
          <w:p w14:paraId="02970651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</w:tcPr>
          <w:p w14:paraId="76D9F4DD" w14:textId="051A387A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" w:type="pct"/>
          </w:tcPr>
          <w:p w14:paraId="2293BF45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</w:tcPr>
          <w:p w14:paraId="191D83B9" w14:textId="59F56002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69,000</w:t>
            </w:r>
          </w:p>
        </w:tc>
        <w:tc>
          <w:tcPr>
            <w:tcW w:w="127" w:type="pct"/>
          </w:tcPr>
          <w:p w14:paraId="1C5318E4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</w:tcPr>
          <w:p w14:paraId="3AEE9DA6" w14:textId="357115B4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69,000</w:t>
            </w:r>
          </w:p>
        </w:tc>
      </w:tr>
      <w:tr w:rsidR="00FF638C" w:rsidRPr="001B7687" w14:paraId="7EC17D3A" w14:textId="77777777" w:rsidTr="00E92C0D">
        <w:trPr>
          <w:trHeight w:val="354"/>
        </w:trPr>
        <w:tc>
          <w:tcPr>
            <w:tcW w:w="1543" w:type="pct"/>
            <w:gridSpan w:val="2"/>
          </w:tcPr>
          <w:p w14:paraId="2146AF67" w14:textId="4E4B44B0" w:rsidR="00FF638C" w:rsidRPr="001B7687" w:rsidRDefault="00FF638C" w:rsidP="00FF638C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FC3CF12" w14:textId="2976CF42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" w:type="pct"/>
          </w:tcPr>
          <w:p w14:paraId="05EBB86A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</w:tcPr>
          <w:p w14:paraId="3F0E69F0" w14:textId="4DF9F310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" w:type="pct"/>
          </w:tcPr>
          <w:p w14:paraId="2702F534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</w:tcPr>
          <w:p w14:paraId="37859DA3" w14:textId="08EE8FB9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" w:type="pct"/>
          </w:tcPr>
          <w:p w14:paraId="1BFD5693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</w:tcPr>
          <w:p w14:paraId="60EF0F81" w14:textId="430C56B1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94,491</w:t>
            </w:r>
          </w:p>
        </w:tc>
        <w:tc>
          <w:tcPr>
            <w:tcW w:w="127" w:type="pct"/>
          </w:tcPr>
          <w:p w14:paraId="4E32BA5A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</w:tcPr>
          <w:p w14:paraId="0B23FD85" w14:textId="4B669DC4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94,491</w:t>
            </w:r>
          </w:p>
        </w:tc>
      </w:tr>
      <w:tr w:rsidR="00FF638C" w:rsidRPr="001B7687" w14:paraId="6DDF74EB" w14:textId="77777777" w:rsidTr="00E92C0D">
        <w:trPr>
          <w:trHeight w:val="354"/>
        </w:trPr>
        <w:tc>
          <w:tcPr>
            <w:tcW w:w="1543" w:type="pct"/>
            <w:gridSpan w:val="2"/>
            <w:vAlign w:val="bottom"/>
          </w:tcPr>
          <w:p w14:paraId="5FEE16D3" w14:textId="77777777" w:rsidR="00FF638C" w:rsidRPr="001B7687" w:rsidRDefault="00FF638C" w:rsidP="00FF638C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BEE8720" w14:textId="3ABF3D66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4" w:type="pct"/>
          </w:tcPr>
          <w:p w14:paraId="18C2B4BD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009C6F89" w14:textId="55A339AF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" w:type="pct"/>
          </w:tcPr>
          <w:p w14:paraId="0C6F8914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2DEA817C" w14:textId="71E8E149" w:rsidR="00FF638C" w:rsidRPr="001B7687" w:rsidRDefault="00FF638C" w:rsidP="00FF638C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" w:type="pct"/>
          </w:tcPr>
          <w:p w14:paraId="18764063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B90D8FE" w14:textId="0E17B13F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163,491</w:t>
            </w:r>
          </w:p>
        </w:tc>
        <w:tc>
          <w:tcPr>
            <w:tcW w:w="127" w:type="pct"/>
          </w:tcPr>
          <w:p w14:paraId="4EE13AE3" w14:textId="77777777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19CF7E9" w14:textId="3DF77DF3" w:rsidR="00FF638C" w:rsidRPr="001B7687" w:rsidRDefault="00FF638C" w:rsidP="00FF638C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163,491</w:t>
            </w:r>
          </w:p>
        </w:tc>
      </w:tr>
    </w:tbl>
    <w:p w14:paraId="5F93E384" w14:textId="744FE501" w:rsidR="00D73F46" w:rsidRPr="001B7687" w:rsidRDefault="00D73F46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</w:p>
    <w:p w14:paraId="381143EF" w14:textId="77777777" w:rsidR="00D73F46" w:rsidRPr="001B7687" w:rsidRDefault="00D73F46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tbl>
      <w:tblPr>
        <w:tblW w:w="931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864"/>
        <w:gridCol w:w="11"/>
        <w:gridCol w:w="1090"/>
        <w:gridCol w:w="324"/>
        <w:gridCol w:w="1027"/>
        <w:gridCol w:w="294"/>
        <w:gridCol w:w="1054"/>
        <w:gridCol w:w="294"/>
        <w:gridCol w:w="1054"/>
        <w:gridCol w:w="237"/>
        <w:gridCol w:w="1066"/>
      </w:tblGrid>
      <w:tr w:rsidR="00362367" w:rsidRPr="001B7687" w14:paraId="1C2C341D" w14:textId="77777777" w:rsidTr="00E92C0D">
        <w:trPr>
          <w:trHeight w:val="85"/>
          <w:tblHeader/>
        </w:trPr>
        <w:tc>
          <w:tcPr>
            <w:tcW w:w="1537" w:type="pct"/>
          </w:tcPr>
          <w:p w14:paraId="53DB6D31" w14:textId="77777777" w:rsidR="00362367" w:rsidRPr="001B7687" w:rsidRDefault="00362367" w:rsidP="00E92C0D">
            <w:pPr>
              <w:suppressAutoHyphens/>
              <w:spacing w:after="0" w:line="240" w:lineRule="auto"/>
              <w:ind w:left="2967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3463" w:type="pct"/>
            <w:gridSpan w:val="10"/>
          </w:tcPr>
          <w:p w14:paraId="23F8D5BB" w14:textId="77777777" w:rsidR="00362367" w:rsidRPr="001B7687" w:rsidRDefault="00362367" w:rsidP="00E92C0D">
            <w:pPr>
              <w:suppressAutoHyphens/>
              <w:spacing w:after="0" w:line="240" w:lineRule="auto"/>
              <w:ind w:left="-11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362367" w:rsidRPr="001B7687" w14:paraId="73763D32" w14:textId="77777777" w:rsidTr="00E92C0D">
        <w:trPr>
          <w:trHeight w:val="61"/>
          <w:tblHeader/>
        </w:trPr>
        <w:tc>
          <w:tcPr>
            <w:tcW w:w="1537" w:type="pct"/>
          </w:tcPr>
          <w:p w14:paraId="66D7F375" w14:textId="77777777" w:rsidR="00362367" w:rsidRPr="001B7687" w:rsidRDefault="00362367" w:rsidP="00E92C0D">
            <w:pPr>
              <w:tabs>
                <w:tab w:val="left" w:pos="5106"/>
                <w:tab w:val="left" w:pos="5671"/>
              </w:tabs>
              <w:suppressAutoHyphens/>
              <w:spacing w:after="0" w:line="240" w:lineRule="auto"/>
              <w:ind w:left="3396" w:right="-115" w:hanging="45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63" w:type="pct"/>
            <w:gridSpan w:val="10"/>
          </w:tcPr>
          <w:p w14:paraId="05A3AED1" w14:textId="77777777" w:rsidR="00362367" w:rsidRPr="001B7687" w:rsidRDefault="00362367" w:rsidP="00E92C0D">
            <w:pPr>
              <w:tabs>
                <w:tab w:val="left" w:pos="5106"/>
                <w:tab w:val="left" w:pos="5671"/>
              </w:tabs>
              <w:suppressAutoHyphens/>
              <w:spacing w:after="0" w:line="240" w:lineRule="auto"/>
              <w:ind w:left="-110" w:right="-115" w:hanging="4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t>256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7</w:t>
            </w:r>
          </w:p>
        </w:tc>
      </w:tr>
      <w:tr w:rsidR="00362367" w:rsidRPr="001B7687" w14:paraId="5883713F" w14:textId="77777777" w:rsidTr="00E92C0D">
        <w:trPr>
          <w:trHeight w:val="526"/>
          <w:tblHeader/>
        </w:trPr>
        <w:tc>
          <w:tcPr>
            <w:tcW w:w="1543" w:type="pct"/>
            <w:gridSpan w:val="2"/>
          </w:tcPr>
          <w:p w14:paraId="1A16ACFD" w14:textId="77777777" w:rsidR="00362367" w:rsidRPr="001B7687" w:rsidRDefault="00362367" w:rsidP="00E92C0D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85" w:type="pct"/>
            <w:vAlign w:val="bottom"/>
          </w:tcPr>
          <w:p w14:paraId="72F72945" w14:textId="77777777" w:rsidR="00362367" w:rsidRPr="001B7687" w:rsidRDefault="00362367" w:rsidP="00E92C0D">
            <w:pPr>
              <w:suppressAutoHyphens/>
              <w:spacing w:after="0" w:line="240" w:lineRule="auto"/>
              <w:ind w:left="-118" w:right="-1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1B7687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ที่วัดมูลค่าด้วยมูลค่ายุติธรรมผ่านกำไร</w:t>
            </w:r>
            <w:r w:rsidRPr="001B7687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หรือขาดทุน</w:t>
            </w:r>
          </w:p>
        </w:tc>
        <w:tc>
          <w:tcPr>
            <w:tcW w:w="174" w:type="pct"/>
            <w:vAlign w:val="bottom"/>
          </w:tcPr>
          <w:p w14:paraId="0EF72139" w14:textId="77777777" w:rsidR="00362367" w:rsidRPr="001B7687" w:rsidRDefault="00362367" w:rsidP="00E92C0D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51" w:type="pct"/>
            <w:vAlign w:val="bottom"/>
          </w:tcPr>
          <w:p w14:paraId="39C24393" w14:textId="77777777" w:rsidR="00362367" w:rsidRPr="001B7687" w:rsidRDefault="00362367" w:rsidP="00E92C0D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8" w:type="pct"/>
            <w:vAlign w:val="bottom"/>
          </w:tcPr>
          <w:p w14:paraId="6CA73D42" w14:textId="77777777" w:rsidR="00362367" w:rsidRPr="001B7687" w:rsidRDefault="00362367" w:rsidP="00E92C0D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66E60B87" w14:textId="77777777" w:rsidR="00362367" w:rsidRPr="001B7687" w:rsidRDefault="00362367" w:rsidP="00E92C0D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เงินลงทุนใน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ตราสารทุนที่กำหนดให้</w:t>
            </w:r>
          </w:p>
          <w:p w14:paraId="2255324E" w14:textId="77777777" w:rsidR="00362367" w:rsidRPr="001B7687" w:rsidRDefault="00362367" w:rsidP="00E92C0D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วัดมูลค่าด้วยมูลค่ายุติธรรมผ่านกำไร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158" w:type="pct"/>
            <w:vAlign w:val="bottom"/>
          </w:tcPr>
          <w:p w14:paraId="3977A245" w14:textId="77777777" w:rsidR="00362367" w:rsidRPr="001B7687" w:rsidRDefault="00362367" w:rsidP="00E92C0D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3D98F2EE" w14:textId="77777777" w:rsidR="00362367" w:rsidRPr="001B7687" w:rsidRDefault="00362367" w:rsidP="00E92C0D">
            <w:pPr>
              <w:suppressAutoHyphens/>
              <w:spacing w:after="0" w:line="240" w:lineRule="auto"/>
              <w:ind w:left="-145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ที่วัดมูลค่าด้วย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ราคาทุนตัดจำหน่าย</w:t>
            </w:r>
          </w:p>
        </w:tc>
        <w:tc>
          <w:tcPr>
            <w:tcW w:w="127" w:type="pct"/>
            <w:vAlign w:val="bottom"/>
          </w:tcPr>
          <w:p w14:paraId="2FAC6157" w14:textId="77777777" w:rsidR="00362367" w:rsidRPr="001B7687" w:rsidRDefault="00362367" w:rsidP="00E92C0D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031F0806" w14:textId="77777777" w:rsidR="00362367" w:rsidRPr="001B7687" w:rsidRDefault="00362367" w:rsidP="00E92C0D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362367" w:rsidRPr="001B7687" w14:paraId="3CABDFC6" w14:textId="77777777" w:rsidTr="00E92C0D">
        <w:trPr>
          <w:trHeight w:val="338"/>
          <w:tblHeader/>
        </w:trPr>
        <w:tc>
          <w:tcPr>
            <w:tcW w:w="1543" w:type="pct"/>
            <w:gridSpan w:val="2"/>
          </w:tcPr>
          <w:p w14:paraId="459C5807" w14:textId="77777777" w:rsidR="00362367" w:rsidRPr="001B7687" w:rsidRDefault="00362367" w:rsidP="00E92C0D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57" w:type="pct"/>
            <w:gridSpan w:val="9"/>
            <w:vAlign w:val="bottom"/>
          </w:tcPr>
          <w:p w14:paraId="19E9E2BB" w14:textId="77777777" w:rsidR="00362367" w:rsidRPr="001B7687" w:rsidRDefault="00362367" w:rsidP="00E92C0D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lang w:eastAsia="zh-CN"/>
              </w:rPr>
              <w:t>(</w:t>
            </w:r>
            <w:r w:rsidRPr="001B7687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>ล้านบาท)</w:t>
            </w:r>
          </w:p>
        </w:tc>
      </w:tr>
      <w:tr w:rsidR="00362367" w:rsidRPr="001B7687" w14:paraId="779E25D1" w14:textId="77777777" w:rsidTr="00E92C0D">
        <w:trPr>
          <w:trHeight w:val="233"/>
        </w:trPr>
        <w:tc>
          <w:tcPr>
            <w:tcW w:w="1543" w:type="pct"/>
            <w:gridSpan w:val="2"/>
          </w:tcPr>
          <w:p w14:paraId="28B47F7B" w14:textId="77777777" w:rsidR="00362367" w:rsidRPr="001B7687" w:rsidRDefault="00362367" w:rsidP="00E92C0D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585" w:type="pct"/>
          </w:tcPr>
          <w:p w14:paraId="2F8B4F47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4" w:type="pct"/>
          </w:tcPr>
          <w:p w14:paraId="0E6D161C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</w:tcPr>
          <w:p w14:paraId="09F5F64F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</w:tcPr>
          <w:p w14:paraId="3BF6E8C6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</w:tcPr>
          <w:p w14:paraId="0A4CD6FD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</w:tcPr>
          <w:p w14:paraId="40E06055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</w:tcPr>
          <w:p w14:paraId="7ADC6E19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7" w:type="pct"/>
          </w:tcPr>
          <w:p w14:paraId="7578B163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</w:tcPr>
          <w:p w14:paraId="323A09FE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</w:tr>
      <w:tr w:rsidR="00362367" w:rsidRPr="001B7687" w14:paraId="40742F27" w14:textId="77777777" w:rsidTr="00E92C0D">
        <w:trPr>
          <w:trHeight w:val="266"/>
        </w:trPr>
        <w:tc>
          <w:tcPr>
            <w:tcW w:w="1543" w:type="pct"/>
            <w:gridSpan w:val="2"/>
          </w:tcPr>
          <w:p w14:paraId="091DCD3F" w14:textId="77777777" w:rsidR="00362367" w:rsidRPr="001B7687" w:rsidRDefault="00362367" w:rsidP="00E92C0D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585" w:type="pct"/>
            <w:vAlign w:val="bottom"/>
          </w:tcPr>
          <w:p w14:paraId="5757A95A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74" w:type="pct"/>
            <w:vAlign w:val="bottom"/>
          </w:tcPr>
          <w:p w14:paraId="5908B5C3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vAlign w:val="bottom"/>
          </w:tcPr>
          <w:p w14:paraId="3E31F266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1D2D16DD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65D2CDA9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6328C122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2D860F0B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2,058 </w:t>
            </w:r>
          </w:p>
        </w:tc>
        <w:tc>
          <w:tcPr>
            <w:tcW w:w="127" w:type="pct"/>
            <w:vAlign w:val="bottom"/>
          </w:tcPr>
          <w:p w14:paraId="0AFBDCBC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7B4FD390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2,058 </w:t>
            </w:r>
          </w:p>
        </w:tc>
      </w:tr>
      <w:tr w:rsidR="00362367" w:rsidRPr="001B7687" w14:paraId="1A5A0218" w14:textId="77777777" w:rsidTr="00E92C0D">
        <w:trPr>
          <w:trHeight w:val="266"/>
        </w:trPr>
        <w:tc>
          <w:tcPr>
            <w:tcW w:w="1543" w:type="pct"/>
            <w:gridSpan w:val="2"/>
          </w:tcPr>
          <w:p w14:paraId="4441BE1D" w14:textId="77777777" w:rsidR="00362367" w:rsidRPr="001B7687" w:rsidRDefault="00362367" w:rsidP="00E92C0D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สินทรัพย์ทางการเงินที่วัดมูลค่าด้วย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585" w:type="pct"/>
            <w:vAlign w:val="bottom"/>
          </w:tcPr>
          <w:p w14:paraId="29273B4C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12,891 </w:t>
            </w:r>
          </w:p>
        </w:tc>
        <w:tc>
          <w:tcPr>
            <w:tcW w:w="174" w:type="pct"/>
            <w:vAlign w:val="bottom"/>
          </w:tcPr>
          <w:p w14:paraId="611AA780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vAlign w:val="bottom"/>
          </w:tcPr>
          <w:p w14:paraId="5698D1FC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3FBC8D62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3F88C477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7CE5D73A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187ECFA6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7" w:type="pct"/>
            <w:vAlign w:val="bottom"/>
          </w:tcPr>
          <w:p w14:paraId="53F0C548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56CD3AEA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12,891 </w:t>
            </w:r>
          </w:p>
        </w:tc>
      </w:tr>
      <w:tr w:rsidR="00362367" w:rsidRPr="001B7687" w14:paraId="557AC394" w14:textId="77777777" w:rsidTr="00E92C0D">
        <w:trPr>
          <w:trHeight w:val="266"/>
        </w:trPr>
        <w:tc>
          <w:tcPr>
            <w:tcW w:w="1543" w:type="pct"/>
            <w:gridSpan w:val="2"/>
          </w:tcPr>
          <w:p w14:paraId="0A0F1974" w14:textId="77777777" w:rsidR="00362367" w:rsidRPr="001B7687" w:rsidRDefault="00362367" w:rsidP="00E92C0D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585" w:type="pct"/>
            <w:vAlign w:val="bottom"/>
          </w:tcPr>
          <w:p w14:paraId="00503C9A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568 </w:t>
            </w:r>
          </w:p>
        </w:tc>
        <w:tc>
          <w:tcPr>
            <w:tcW w:w="174" w:type="pct"/>
            <w:vAlign w:val="bottom"/>
          </w:tcPr>
          <w:p w14:paraId="2131A209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vAlign w:val="bottom"/>
          </w:tcPr>
          <w:p w14:paraId="0821EEB1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18CEBFBD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4E9E7B6B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30F195D5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3F0DDDAD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7" w:type="pct"/>
            <w:vAlign w:val="bottom"/>
          </w:tcPr>
          <w:p w14:paraId="11FE12C3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5B227F4E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568 </w:t>
            </w:r>
          </w:p>
        </w:tc>
      </w:tr>
      <w:tr w:rsidR="00362367" w:rsidRPr="001B7687" w14:paraId="60B65EB3" w14:textId="77777777" w:rsidTr="00E92C0D">
        <w:trPr>
          <w:trHeight w:val="266"/>
        </w:trPr>
        <w:tc>
          <w:tcPr>
            <w:tcW w:w="1543" w:type="pct"/>
            <w:gridSpan w:val="2"/>
          </w:tcPr>
          <w:p w14:paraId="61ADE259" w14:textId="77777777" w:rsidR="00362367" w:rsidRPr="001B7687" w:rsidRDefault="00362367" w:rsidP="00E92C0D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เงินให้สินเชื่อแก่ลูกหนี้และดอกเบี้ย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585" w:type="pct"/>
            <w:vAlign w:val="bottom"/>
          </w:tcPr>
          <w:p w14:paraId="66D16B83" w14:textId="77777777" w:rsidR="00362367" w:rsidRPr="001B7687" w:rsidRDefault="00362367" w:rsidP="00E92C0D">
            <w:pPr>
              <w:tabs>
                <w:tab w:val="decimal" w:pos="56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74" w:type="pct"/>
            <w:vAlign w:val="bottom"/>
          </w:tcPr>
          <w:p w14:paraId="0B16721C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vAlign w:val="bottom"/>
          </w:tcPr>
          <w:p w14:paraId="772456C3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482178B1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471FEFE6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2F431CFA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3CBB752B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150,349 </w:t>
            </w:r>
          </w:p>
        </w:tc>
        <w:tc>
          <w:tcPr>
            <w:tcW w:w="127" w:type="pct"/>
            <w:vAlign w:val="bottom"/>
          </w:tcPr>
          <w:p w14:paraId="7E8ABDFF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2BA7D580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150,349 </w:t>
            </w:r>
          </w:p>
        </w:tc>
      </w:tr>
      <w:tr w:rsidR="00362367" w:rsidRPr="001B7687" w14:paraId="02AB76E0" w14:textId="77777777" w:rsidTr="00E92C0D">
        <w:trPr>
          <w:trHeight w:val="354"/>
        </w:trPr>
        <w:tc>
          <w:tcPr>
            <w:tcW w:w="1543" w:type="pct"/>
            <w:gridSpan w:val="2"/>
          </w:tcPr>
          <w:p w14:paraId="4F5BD2A4" w14:textId="77777777" w:rsidR="00362367" w:rsidRPr="001B7687" w:rsidRDefault="00362367" w:rsidP="00E92C0D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CC0B6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13,459</w:t>
            </w:r>
          </w:p>
        </w:tc>
        <w:tc>
          <w:tcPr>
            <w:tcW w:w="174" w:type="pct"/>
            <w:vAlign w:val="bottom"/>
          </w:tcPr>
          <w:p w14:paraId="4E69C582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AD954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630041D5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A6BD0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0B36BF77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BF4D9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152,407 </w:t>
            </w:r>
          </w:p>
        </w:tc>
        <w:tc>
          <w:tcPr>
            <w:tcW w:w="127" w:type="pct"/>
            <w:vAlign w:val="bottom"/>
          </w:tcPr>
          <w:p w14:paraId="38CD00A6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9EB5A6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165,866</w:t>
            </w:r>
          </w:p>
        </w:tc>
      </w:tr>
      <w:tr w:rsidR="00362367" w:rsidRPr="001B7687" w14:paraId="18A85DED" w14:textId="77777777" w:rsidTr="00E92C0D">
        <w:trPr>
          <w:trHeight w:val="354"/>
        </w:trPr>
        <w:tc>
          <w:tcPr>
            <w:tcW w:w="1543" w:type="pct"/>
            <w:gridSpan w:val="2"/>
          </w:tcPr>
          <w:p w14:paraId="06FC337D" w14:textId="77777777" w:rsidR="00362367" w:rsidRPr="001B7687" w:rsidRDefault="00362367" w:rsidP="00E92C0D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vAlign w:val="bottom"/>
          </w:tcPr>
          <w:p w14:paraId="144FFA2A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4" w:type="pct"/>
          </w:tcPr>
          <w:p w14:paraId="5B3CC6C2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  <w:vAlign w:val="bottom"/>
          </w:tcPr>
          <w:p w14:paraId="45A1E332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  <w:vAlign w:val="bottom"/>
          </w:tcPr>
          <w:p w14:paraId="6E95C7BC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031C5795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  <w:vAlign w:val="bottom"/>
          </w:tcPr>
          <w:p w14:paraId="7158B256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vAlign w:val="bottom"/>
          </w:tcPr>
          <w:p w14:paraId="72BE8AD2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7" w:type="pct"/>
            <w:vAlign w:val="bottom"/>
          </w:tcPr>
          <w:p w14:paraId="12E09BB1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4DC1A373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362367" w:rsidRPr="001B7687" w14:paraId="0E7DE07B" w14:textId="77777777" w:rsidTr="00E92C0D">
        <w:trPr>
          <w:trHeight w:val="354"/>
        </w:trPr>
        <w:tc>
          <w:tcPr>
            <w:tcW w:w="1543" w:type="pct"/>
            <w:gridSpan w:val="2"/>
          </w:tcPr>
          <w:p w14:paraId="0E281D33" w14:textId="77777777" w:rsidR="00362367" w:rsidRPr="001B7687" w:rsidRDefault="00362367" w:rsidP="00E92C0D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585" w:type="pct"/>
            <w:vAlign w:val="bottom"/>
          </w:tcPr>
          <w:p w14:paraId="33F4E7AC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4" w:type="pct"/>
          </w:tcPr>
          <w:p w14:paraId="55688986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vAlign w:val="bottom"/>
          </w:tcPr>
          <w:p w14:paraId="2670C3EE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  <w:vAlign w:val="bottom"/>
          </w:tcPr>
          <w:p w14:paraId="4F194AAA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</w:tcPr>
          <w:p w14:paraId="1852475C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  <w:vAlign w:val="bottom"/>
          </w:tcPr>
          <w:p w14:paraId="2788419B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31499F17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7" w:type="pct"/>
            <w:vAlign w:val="bottom"/>
          </w:tcPr>
          <w:p w14:paraId="70690FA4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</w:tcPr>
          <w:p w14:paraId="098A0210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362367" w:rsidRPr="001B7687" w14:paraId="68CE924D" w14:textId="77777777" w:rsidTr="00E92C0D">
        <w:trPr>
          <w:trHeight w:val="354"/>
        </w:trPr>
        <w:tc>
          <w:tcPr>
            <w:tcW w:w="1543" w:type="pct"/>
            <w:gridSpan w:val="2"/>
          </w:tcPr>
          <w:p w14:paraId="0E1978CC" w14:textId="77777777" w:rsidR="00362367" w:rsidRPr="001B7687" w:rsidRDefault="00362367" w:rsidP="00E92C0D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585" w:type="pct"/>
            <w:vAlign w:val="bottom"/>
          </w:tcPr>
          <w:p w14:paraId="023BE0BC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74" w:type="pct"/>
            <w:vAlign w:val="bottom"/>
          </w:tcPr>
          <w:p w14:paraId="4E294FBB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vAlign w:val="bottom"/>
          </w:tcPr>
          <w:p w14:paraId="21E4A50F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5B9CFF0C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30F15DF4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36AE3760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548F40A1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79,650 </w:t>
            </w:r>
          </w:p>
        </w:tc>
        <w:tc>
          <w:tcPr>
            <w:tcW w:w="127" w:type="pct"/>
            <w:vAlign w:val="bottom"/>
          </w:tcPr>
          <w:p w14:paraId="16AF49C4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5DAD9F8B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79,650 </w:t>
            </w:r>
          </w:p>
        </w:tc>
      </w:tr>
      <w:tr w:rsidR="00362367" w:rsidRPr="001B7687" w14:paraId="3F42FA61" w14:textId="77777777" w:rsidTr="00E92C0D">
        <w:trPr>
          <w:trHeight w:val="354"/>
        </w:trPr>
        <w:tc>
          <w:tcPr>
            <w:tcW w:w="1543" w:type="pct"/>
            <w:gridSpan w:val="2"/>
          </w:tcPr>
          <w:p w14:paraId="57CF8902" w14:textId="77777777" w:rsidR="00362367" w:rsidRPr="001B7687" w:rsidRDefault="00362367" w:rsidP="00E92C0D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หนี้สินอนุพันธ์</w:t>
            </w:r>
          </w:p>
        </w:tc>
        <w:tc>
          <w:tcPr>
            <w:tcW w:w="585" w:type="pct"/>
            <w:vAlign w:val="bottom"/>
          </w:tcPr>
          <w:p w14:paraId="4FC8074A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1,326 </w:t>
            </w:r>
          </w:p>
        </w:tc>
        <w:tc>
          <w:tcPr>
            <w:tcW w:w="174" w:type="pct"/>
            <w:vAlign w:val="bottom"/>
          </w:tcPr>
          <w:p w14:paraId="47CC7B7F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vAlign w:val="bottom"/>
          </w:tcPr>
          <w:p w14:paraId="0AAA9A45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4DED0875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196A3D9C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1BCA39A1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3811928E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7" w:type="pct"/>
            <w:vAlign w:val="bottom"/>
          </w:tcPr>
          <w:p w14:paraId="15302CDA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743563CF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1,326 </w:t>
            </w:r>
          </w:p>
        </w:tc>
      </w:tr>
      <w:tr w:rsidR="00362367" w:rsidRPr="001B7687" w14:paraId="38668FA2" w14:textId="77777777" w:rsidTr="00E92C0D">
        <w:trPr>
          <w:trHeight w:val="354"/>
        </w:trPr>
        <w:tc>
          <w:tcPr>
            <w:tcW w:w="1543" w:type="pct"/>
            <w:gridSpan w:val="2"/>
          </w:tcPr>
          <w:p w14:paraId="078C3096" w14:textId="77777777" w:rsidR="00362367" w:rsidRPr="001B7687" w:rsidRDefault="00362367" w:rsidP="00E92C0D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283099B3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74" w:type="pct"/>
            <w:vAlign w:val="bottom"/>
          </w:tcPr>
          <w:p w14:paraId="6B852C23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vAlign w:val="bottom"/>
          </w:tcPr>
          <w:p w14:paraId="6EFB18D2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31F435E3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00C41A37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7E2E4DCC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516B968D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83,807 </w:t>
            </w:r>
          </w:p>
        </w:tc>
        <w:tc>
          <w:tcPr>
            <w:tcW w:w="127" w:type="pct"/>
            <w:vAlign w:val="bottom"/>
          </w:tcPr>
          <w:p w14:paraId="277B85F3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48CE963D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83,807 </w:t>
            </w:r>
          </w:p>
        </w:tc>
      </w:tr>
      <w:tr w:rsidR="00362367" w:rsidRPr="001B7687" w14:paraId="0AC7E25F" w14:textId="77777777" w:rsidTr="00E92C0D">
        <w:trPr>
          <w:trHeight w:val="354"/>
        </w:trPr>
        <w:tc>
          <w:tcPr>
            <w:tcW w:w="1543" w:type="pct"/>
            <w:gridSpan w:val="2"/>
            <w:vAlign w:val="bottom"/>
          </w:tcPr>
          <w:p w14:paraId="51A0FBCA" w14:textId="77777777" w:rsidR="00362367" w:rsidRPr="001B7687" w:rsidRDefault="00362367" w:rsidP="00E92C0D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8483B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1,326 </w:t>
            </w:r>
          </w:p>
        </w:tc>
        <w:tc>
          <w:tcPr>
            <w:tcW w:w="174" w:type="pct"/>
            <w:vAlign w:val="bottom"/>
          </w:tcPr>
          <w:p w14:paraId="1527BCBA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FF560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37F53A7E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1CCB6" w14:textId="77777777" w:rsidR="00362367" w:rsidRPr="001B7687" w:rsidRDefault="00362367" w:rsidP="00E92C0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6CA75342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1EF74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163,457 </w:t>
            </w:r>
          </w:p>
        </w:tc>
        <w:tc>
          <w:tcPr>
            <w:tcW w:w="127" w:type="pct"/>
            <w:vAlign w:val="bottom"/>
          </w:tcPr>
          <w:p w14:paraId="18BC2550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01E52" w14:textId="77777777" w:rsidR="00362367" w:rsidRPr="001B7687" w:rsidRDefault="00362367" w:rsidP="00E92C0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164,783 </w:t>
            </w:r>
          </w:p>
        </w:tc>
      </w:tr>
    </w:tbl>
    <w:p w14:paraId="4DEC390B" w14:textId="20A17D2A" w:rsidR="003D3371" w:rsidRPr="001B7687" w:rsidRDefault="003D3371">
      <w:pPr>
        <w:rPr>
          <w:rFonts w:ascii="Angsana New" w:eastAsia="Times New Roman" w:hAnsi="Angsana New" w:cs="Angsana New"/>
          <w:b/>
          <w:bCs/>
          <w:color w:val="000000"/>
          <w:sz w:val="12"/>
          <w:szCs w:val="12"/>
          <w:cs/>
          <w:lang w:eastAsia="zh-CN"/>
        </w:rPr>
      </w:pPr>
    </w:p>
    <w:p w14:paraId="6E4B7A9D" w14:textId="77777777" w:rsidR="003D3371" w:rsidRPr="001B7687" w:rsidRDefault="003D3371">
      <w:pPr>
        <w:rPr>
          <w:rFonts w:ascii="Angsana New" w:eastAsia="Times New Roman" w:hAnsi="Angsana New" w:cs="Angsana New"/>
          <w:b/>
          <w:bCs/>
          <w:color w:val="000000"/>
          <w:sz w:val="12"/>
          <w:szCs w:val="12"/>
          <w:cs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12"/>
          <w:szCs w:val="12"/>
          <w:cs/>
          <w:lang w:eastAsia="zh-CN"/>
        </w:rPr>
        <w:br w:type="page"/>
      </w:r>
    </w:p>
    <w:p w14:paraId="23CA2744" w14:textId="451EA962" w:rsidR="00873A0E" w:rsidRPr="001B7687" w:rsidRDefault="003F61A3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รายการระหว่างธนาคารและตลาดเงินสุทธิ (สินทรัพย์)</w:t>
      </w:r>
    </w:p>
    <w:p w14:paraId="4454ECCB" w14:textId="090CF992" w:rsidR="003F61A3" w:rsidRPr="001B7687" w:rsidRDefault="003F61A3" w:rsidP="003F61A3">
      <w:pPr>
        <w:suppressAutoHyphens/>
        <w:spacing w:after="0" w:line="240" w:lineRule="atLeast"/>
        <w:ind w:right="-28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20"/>
          <w:szCs w:val="20"/>
          <w:lang w:eastAsia="zh-CN"/>
        </w:rPr>
      </w:pPr>
    </w:p>
    <w:tbl>
      <w:tblPr>
        <w:tblW w:w="9144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3069"/>
        <w:gridCol w:w="1341"/>
        <w:gridCol w:w="239"/>
        <w:gridCol w:w="1381"/>
        <w:gridCol w:w="239"/>
        <w:gridCol w:w="1291"/>
        <w:gridCol w:w="265"/>
        <w:gridCol w:w="1319"/>
      </w:tblGrid>
      <w:tr w:rsidR="00ED7557" w:rsidRPr="001B7687" w14:paraId="1B3530EC" w14:textId="778B03CB" w:rsidTr="0096198D">
        <w:trPr>
          <w:trHeight w:val="288"/>
        </w:trPr>
        <w:tc>
          <w:tcPr>
            <w:tcW w:w="3069" w:type="dxa"/>
            <w:vAlign w:val="bottom"/>
          </w:tcPr>
          <w:p w14:paraId="2D86F952" w14:textId="77777777" w:rsidR="00ED7557" w:rsidRPr="001B7687" w:rsidRDefault="00ED7557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961" w:type="dxa"/>
            <w:gridSpan w:val="3"/>
          </w:tcPr>
          <w:p w14:paraId="2E1787B2" w14:textId="77777777" w:rsidR="00ED7557" w:rsidRPr="001B7687" w:rsidRDefault="00ED7557" w:rsidP="00F22112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</w:tcPr>
          <w:p w14:paraId="57BD8763" w14:textId="77777777" w:rsidR="00ED7557" w:rsidRPr="001B7687" w:rsidRDefault="00ED7557" w:rsidP="00F22112">
            <w:pPr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gridSpan w:val="3"/>
          </w:tcPr>
          <w:p w14:paraId="2B1D7550" w14:textId="50209B03" w:rsidR="00ED7557" w:rsidRPr="001B7687" w:rsidRDefault="00ED7557" w:rsidP="00F22112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eastAsia="zh-CN"/>
              </w:rPr>
              <w:t>งบการเงินเฉพาะกิจการ</w:t>
            </w:r>
          </w:p>
        </w:tc>
      </w:tr>
      <w:tr w:rsidR="00362367" w:rsidRPr="001B7687" w14:paraId="0F9BE375" w14:textId="242A4D90" w:rsidTr="0096198D">
        <w:trPr>
          <w:trHeight w:val="288"/>
        </w:trPr>
        <w:tc>
          <w:tcPr>
            <w:tcW w:w="3069" w:type="dxa"/>
            <w:vAlign w:val="bottom"/>
          </w:tcPr>
          <w:p w14:paraId="6AD8DA29" w14:textId="77777777" w:rsidR="00362367" w:rsidRPr="001B7687" w:rsidRDefault="00362367" w:rsidP="00362367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41" w:type="dxa"/>
          </w:tcPr>
          <w:p w14:paraId="1C364F75" w14:textId="2424563C" w:rsidR="00362367" w:rsidRPr="001B7687" w:rsidRDefault="00362367" w:rsidP="00362367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24"/>
                <w:szCs w:val="24"/>
                <w:lang w:eastAsia="zh-CN"/>
              </w:rPr>
              <w:t>256</w:t>
            </w:r>
            <w:r w:rsidRPr="001B7687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9" w:type="dxa"/>
          </w:tcPr>
          <w:p w14:paraId="6A92F905" w14:textId="77777777" w:rsidR="00362367" w:rsidRPr="001B7687" w:rsidRDefault="00362367" w:rsidP="00362367">
            <w:pPr>
              <w:suppressAutoHyphens/>
              <w:snapToGrid w:val="0"/>
              <w:spacing w:after="0" w:line="240" w:lineRule="auto"/>
              <w:ind w:left="-126" w:right="-106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81" w:type="dxa"/>
          </w:tcPr>
          <w:p w14:paraId="23681387" w14:textId="0A4F4A91" w:rsidR="00362367" w:rsidRPr="001B7687" w:rsidRDefault="00362367" w:rsidP="00362367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24"/>
                <w:szCs w:val="24"/>
                <w:lang w:eastAsia="zh-CN"/>
              </w:rPr>
              <w:t>256</w:t>
            </w:r>
            <w:r w:rsidRPr="001B7687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9" w:type="dxa"/>
          </w:tcPr>
          <w:p w14:paraId="6AC1EC4B" w14:textId="77777777" w:rsidR="00362367" w:rsidRPr="001B7687" w:rsidRDefault="00362367" w:rsidP="00362367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1" w:type="dxa"/>
          </w:tcPr>
          <w:p w14:paraId="2C92F9AD" w14:textId="1E3AD90D" w:rsidR="00362367" w:rsidRPr="001B7687" w:rsidRDefault="00362367" w:rsidP="00362367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24"/>
                <w:szCs w:val="24"/>
                <w:lang w:eastAsia="zh-CN"/>
              </w:rPr>
              <w:t>256</w:t>
            </w:r>
            <w:r w:rsidRPr="001B7687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65" w:type="dxa"/>
          </w:tcPr>
          <w:p w14:paraId="313A96BA" w14:textId="77777777" w:rsidR="00362367" w:rsidRPr="001B7687" w:rsidRDefault="00362367" w:rsidP="00362367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</w:tcPr>
          <w:p w14:paraId="05EE5C71" w14:textId="3459C3D6" w:rsidR="00362367" w:rsidRPr="001B7687" w:rsidRDefault="00362367" w:rsidP="00362367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24"/>
                <w:szCs w:val="24"/>
                <w:lang w:eastAsia="zh-CN"/>
              </w:rPr>
              <w:t>256</w:t>
            </w:r>
            <w:r w:rsidRPr="001B7687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</w:t>
            </w:r>
          </w:p>
        </w:tc>
      </w:tr>
      <w:tr w:rsidR="00BD1EED" w:rsidRPr="001B7687" w14:paraId="0D1E7ED5" w14:textId="35EFEA5E" w:rsidTr="0096198D">
        <w:trPr>
          <w:trHeight w:val="288"/>
        </w:trPr>
        <w:tc>
          <w:tcPr>
            <w:tcW w:w="3069" w:type="dxa"/>
            <w:vAlign w:val="bottom"/>
          </w:tcPr>
          <w:p w14:paraId="6A71C0C4" w14:textId="77777777" w:rsidR="00BD1EED" w:rsidRPr="001B7687" w:rsidRDefault="00BD1EED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075" w:type="dxa"/>
            <w:gridSpan w:val="7"/>
          </w:tcPr>
          <w:p w14:paraId="4FFEE8C5" w14:textId="71A8C02E" w:rsidR="00BD1EED" w:rsidRPr="001B7687" w:rsidRDefault="00BD1EED" w:rsidP="00F22112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ED7557" w:rsidRPr="001B7687" w14:paraId="7B959AD1" w14:textId="0134B87E" w:rsidTr="0096198D">
        <w:trPr>
          <w:trHeight w:val="288"/>
        </w:trPr>
        <w:tc>
          <w:tcPr>
            <w:tcW w:w="3069" w:type="dxa"/>
            <w:vAlign w:val="bottom"/>
          </w:tcPr>
          <w:p w14:paraId="65F477CF" w14:textId="77777777" w:rsidR="00ED7557" w:rsidRPr="001B7687" w:rsidRDefault="00ED7557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4"/>
                <w:szCs w:val="24"/>
                <w:cs/>
                <w:lang w:eastAsia="zh-CN"/>
              </w:rPr>
              <w:t>ในประเทศ</w:t>
            </w:r>
          </w:p>
        </w:tc>
        <w:tc>
          <w:tcPr>
            <w:tcW w:w="1341" w:type="dxa"/>
          </w:tcPr>
          <w:p w14:paraId="6EA53682" w14:textId="77777777" w:rsidR="00ED7557" w:rsidRPr="001B7687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53291229" w14:textId="77777777" w:rsidR="00ED7557" w:rsidRPr="001B7687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26"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81" w:type="dxa"/>
          </w:tcPr>
          <w:p w14:paraId="69AA8F53" w14:textId="77777777" w:rsidR="00ED7557" w:rsidRPr="001B7687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9" w:type="dxa"/>
          </w:tcPr>
          <w:p w14:paraId="4F495A96" w14:textId="77777777" w:rsidR="00ED7557" w:rsidRPr="001B7687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1" w:type="dxa"/>
          </w:tcPr>
          <w:p w14:paraId="4C251ADC" w14:textId="77777777" w:rsidR="00ED7557" w:rsidRPr="001B7687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65" w:type="dxa"/>
          </w:tcPr>
          <w:p w14:paraId="4FF6575B" w14:textId="77777777" w:rsidR="00ED7557" w:rsidRPr="001B7687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</w:tcPr>
          <w:p w14:paraId="5E9674F7" w14:textId="77777777" w:rsidR="00ED7557" w:rsidRPr="001B7687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ED7557" w:rsidRPr="001B7687" w14:paraId="41553340" w14:textId="4D12149A" w:rsidTr="0096198D">
        <w:trPr>
          <w:trHeight w:val="288"/>
        </w:trPr>
        <w:tc>
          <w:tcPr>
            <w:tcW w:w="3069" w:type="dxa"/>
            <w:vAlign w:val="bottom"/>
          </w:tcPr>
          <w:p w14:paraId="35613033" w14:textId="77777777" w:rsidR="00ED7557" w:rsidRPr="001B7687" w:rsidRDefault="00ED7557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ธปท.และกองทุนเพื่อการฟื้นฟูและพัฒนา</w:t>
            </w:r>
          </w:p>
        </w:tc>
        <w:tc>
          <w:tcPr>
            <w:tcW w:w="1341" w:type="dxa"/>
            <w:vAlign w:val="bottom"/>
          </w:tcPr>
          <w:p w14:paraId="6C82DA22" w14:textId="77777777" w:rsidR="00ED7557" w:rsidRPr="00911C28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72F740BC" w14:textId="77777777" w:rsidR="00ED7557" w:rsidRPr="001B7687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81" w:type="dxa"/>
          </w:tcPr>
          <w:p w14:paraId="127B6C34" w14:textId="77777777" w:rsidR="00ED7557" w:rsidRPr="001B7687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9" w:type="dxa"/>
          </w:tcPr>
          <w:p w14:paraId="23F2BCC4" w14:textId="77777777" w:rsidR="00ED7557" w:rsidRPr="001B7687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1" w:type="dxa"/>
          </w:tcPr>
          <w:p w14:paraId="324075AF" w14:textId="77777777" w:rsidR="00ED7557" w:rsidRPr="001B7687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65" w:type="dxa"/>
          </w:tcPr>
          <w:p w14:paraId="743FE8AD" w14:textId="77777777" w:rsidR="00ED7557" w:rsidRPr="001B7687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</w:tcPr>
          <w:p w14:paraId="49AD3A53" w14:textId="77777777" w:rsidR="00ED7557" w:rsidRPr="001B7687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466FE7" w:rsidRPr="001B7687" w14:paraId="081D89A4" w14:textId="15A36EF3" w:rsidTr="00E92C0D">
        <w:trPr>
          <w:trHeight w:val="288"/>
        </w:trPr>
        <w:tc>
          <w:tcPr>
            <w:tcW w:w="3069" w:type="dxa"/>
            <w:vAlign w:val="bottom"/>
          </w:tcPr>
          <w:p w14:paraId="7C9BE308" w14:textId="77777777" w:rsidR="00466FE7" w:rsidRPr="001B7687" w:rsidRDefault="00466FE7" w:rsidP="00466FE7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24"/>
                <w:szCs w:val="24"/>
                <w:lang w:eastAsia="zh-CN"/>
              </w:rPr>
              <w:tab/>
            </w:r>
            <w:r w:rsidRPr="001B7687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ระบบสถาบันการเงิน</w:t>
            </w:r>
          </w:p>
        </w:tc>
        <w:tc>
          <w:tcPr>
            <w:tcW w:w="1341" w:type="dxa"/>
          </w:tcPr>
          <w:p w14:paraId="0361A05F" w14:textId="3B6D9827" w:rsidR="00466FE7" w:rsidRPr="00911C28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11C28">
              <w:rPr>
                <w:rFonts w:asciiTheme="majorBidi" w:hAnsiTheme="majorBidi" w:cstheme="majorBidi"/>
                <w:sz w:val="24"/>
                <w:szCs w:val="24"/>
              </w:rPr>
              <w:t>531,82</w:t>
            </w:r>
            <w:r w:rsidR="00E20646" w:rsidRPr="00911C2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9" w:type="dxa"/>
          </w:tcPr>
          <w:p w14:paraId="535216BB" w14:textId="77777777" w:rsidR="00466FE7" w:rsidRPr="0026169B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81" w:type="dxa"/>
            <w:vAlign w:val="bottom"/>
          </w:tcPr>
          <w:p w14:paraId="0F3EE2F2" w14:textId="3AE024B4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473,992 </w:t>
            </w:r>
          </w:p>
        </w:tc>
        <w:tc>
          <w:tcPr>
            <w:tcW w:w="239" w:type="dxa"/>
          </w:tcPr>
          <w:p w14:paraId="7A951DAD" w14:textId="77777777" w:rsidR="00466FE7" w:rsidRPr="001B7687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91" w:type="dxa"/>
          </w:tcPr>
          <w:p w14:paraId="45A065CA" w14:textId="1FF3C87A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4C741E6E" w14:textId="77777777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39E4303A" w14:textId="43771755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</w:tr>
      <w:tr w:rsidR="00466FE7" w:rsidRPr="001B7687" w14:paraId="20AE53A9" w14:textId="021AF3A5" w:rsidTr="00E92C0D">
        <w:trPr>
          <w:trHeight w:val="288"/>
        </w:trPr>
        <w:tc>
          <w:tcPr>
            <w:tcW w:w="3069" w:type="dxa"/>
            <w:vAlign w:val="bottom"/>
          </w:tcPr>
          <w:p w14:paraId="7035FBA4" w14:textId="77777777" w:rsidR="00466FE7" w:rsidRPr="001B7687" w:rsidRDefault="00466FE7" w:rsidP="00466FE7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ธนาคารพาณิชย์</w:t>
            </w:r>
          </w:p>
        </w:tc>
        <w:tc>
          <w:tcPr>
            <w:tcW w:w="1341" w:type="dxa"/>
          </w:tcPr>
          <w:p w14:paraId="6203C314" w14:textId="2A250020" w:rsidR="00466FE7" w:rsidRPr="00911C28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11C28">
              <w:rPr>
                <w:rFonts w:asciiTheme="majorBidi" w:hAnsiTheme="majorBidi" w:cstheme="majorBidi"/>
                <w:sz w:val="24"/>
                <w:szCs w:val="24"/>
              </w:rPr>
              <w:t>39,41</w:t>
            </w:r>
            <w:r w:rsidR="00F21BF0" w:rsidRPr="00911C2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9" w:type="dxa"/>
          </w:tcPr>
          <w:p w14:paraId="455FC3E3" w14:textId="77777777" w:rsidR="00466FE7" w:rsidRPr="0026169B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81" w:type="dxa"/>
            <w:vAlign w:val="bottom"/>
          </w:tcPr>
          <w:p w14:paraId="05EAAB58" w14:textId="700E2F85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13,929 </w:t>
            </w:r>
          </w:p>
        </w:tc>
        <w:tc>
          <w:tcPr>
            <w:tcW w:w="239" w:type="dxa"/>
          </w:tcPr>
          <w:p w14:paraId="16BBF436" w14:textId="77777777" w:rsidR="00466FE7" w:rsidRPr="001B7687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91" w:type="dxa"/>
          </w:tcPr>
          <w:p w14:paraId="439479A8" w14:textId="665EBC98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11,507</w:t>
            </w:r>
          </w:p>
        </w:tc>
        <w:tc>
          <w:tcPr>
            <w:tcW w:w="265" w:type="dxa"/>
          </w:tcPr>
          <w:p w14:paraId="754F7BC9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5F01BADC" w14:textId="4D1452F0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2,058 </w:t>
            </w:r>
          </w:p>
        </w:tc>
      </w:tr>
      <w:tr w:rsidR="00466FE7" w:rsidRPr="001B7687" w14:paraId="7E4A4112" w14:textId="77777777" w:rsidTr="00E92C0D">
        <w:trPr>
          <w:trHeight w:val="288"/>
        </w:trPr>
        <w:tc>
          <w:tcPr>
            <w:tcW w:w="3069" w:type="dxa"/>
            <w:vAlign w:val="bottom"/>
          </w:tcPr>
          <w:p w14:paraId="7E7DE944" w14:textId="00084F46" w:rsidR="00466FE7" w:rsidRPr="001B7687" w:rsidRDefault="00466FE7" w:rsidP="00466FE7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 xml:space="preserve">สถาบันการเงินเฉพาะกิจ </w:t>
            </w:r>
            <w:r w:rsidRPr="001B7687">
              <w:rPr>
                <w:rFonts w:ascii="Angsana New" w:hAnsi="Angsana New" w:cs="Angsana New" w:hint="cs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41" w:type="dxa"/>
          </w:tcPr>
          <w:p w14:paraId="3F6ADE73" w14:textId="51AE1187" w:rsidR="00466FE7" w:rsidRPr="00911C28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11C28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39" w:type="dxa"/>
          </w:tcPr>
          <w:p w14:paraId="01E4A84A" w14:textId="77777777" w:rsidR="00466FE7" w:rsidRPr="0026169B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81" w:type="dxa"/>
            <w:vAlign w:val="bottom"/>
          </w:tcPr>
          <w:p w14:paraId="3C18CF70" w14:textId="7831727B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39" w:type="dxa"/>
          </w:tcPr>
          <w:p w14:paraId="1EDACA24" w14:textId="77777777" w:rsidR="00466FE7" w:rsidRPr="001B7687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91" w:type="dxa"/>
          </w:tcPr>
          <w:p w14:paraId="4A899860" w14:textId="5B760FF9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1BA777CA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02AB3CDB" w14:textId="2FFCE0F4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6FE7" w:rsidRPr="001B7687" w14:paraId="765AD538" w14:textId="5D6FC36C" w:rsidTr="00E92C0D">
        <w:trPr>
          <w:trHeight w:val="288"/>
        </w:trPr>
        <w:tc>
          <w:tcPr>
            <w:tcW w:w="3069" w:type="dxa"/>
            <w:vAlign w:val="bottom"/>
          </w:tcPr>
          <w:p w14:paraId="34B8A535" w14:textId="6770D2AB" w:rsidR="00466FE7" w:rsidRPr="001B7687" w:rsidRDefault="00466FE7" w:rsidP="00466FE7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 xml:space="preserve">สถาบันการเงินอื่น </w:t>
            </w:r>
            <w:r w:rsidRPr="001B7687">
              <w:rPr>
                <w:rFonts w:ascii="Angsana New" w:hAnsi="Angsana New" w:cs="Angsana New" w:hint="cs"/>
                <w:sz w:val="24"/>
                <w:szCs w:val="24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</w:tcPr>
          <w:p w14:paraId="2AA6C310" w14:textId="1DE355E4" w:rsidR="00466FE7" w:rsidRPr="00911C28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11C28">
              <w:rPr>
                <w:rFonts w:asciiTheme="majorBidi" w:hAnsiTheme="majorBidi" w:cstheme="majorBidi"/>
                <w:sz w:val="24"/>
                <w:szCs w:val="24"/>
              </w:rPr>
              <w:t>2,882</w:t>
            </w:r>
          </w:p>
        </w:tc>
        <w:tc>
          <w:tcPr>
            <w:tcW w:w="239" w:type="dxa"/>
          </w:tcPr>
          <w:p w14:paraId="5A960A5D" w14:textId="77777777" w:rsidR="00466FE7" w:rsidRPr="0026169B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81" w:type="dxa"/>
            <w:tcBorders>
              <w:bottom w:val="single" w:sz="4" w:space="0" w:color="000000"/>
            </w:tcBorders>
            <w:vAlign w:val="bottom"/>
          </w:tcPr>
          <w:p w14:paraId="49186B8D" w14:textId="5CE26CD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5,437 </w:t>
            </w:r>
          </w:p>
        </w:tc>
        <w:tc>
          <w:tcPr>
            <w:tcW w:w="239" w:type="dxa"/>
          </w:tcPr>
          <w:p w14:paraId="48E2CAED" w14:textId="77777777" w:rsidR="00466FE7" w:rsidRPr="001B7687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91" w:type="dxa"/>
            <w:tcBorders>
              <w:bottom w:val="single" w:sz="4" w:space="0" w:color="000000"/>
            </w:tcBorders>
          </w:tcPr>
          <w:p w14:paraId="3F8FC39C" w14:textId="5B4FADDB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794131B3" w14:textId="77777777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000000"/>
            </w:tcBorders>
            <w:vAlign w:val="bottom"/>
          </w:tcPr>
          <w:p w14:paraId="23A8FD4C" w14:textId="6F4841F6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</w:tr>
      <w:tr w:rsidR="00466FE7" w:rsidRPr="001B7687" w14:paraId="1CDD1186" w14:textId="250A1824" w:rsidTr="00E92C0D">
        <w:trPr>
          <w:trHeight w:val="288"/>
        </w:trPr>
        <w:tc>
          <w:tcPr>
            <w:tcW w:w="3069" w:type="dxa"/>
            <w:vAlign w:val="bottom"/>
          </w:tcPr>
          <w:p w14:paraId="15B2CAB8" w14:textId="77777777" w:rsidR="00466FE7" w:rsidRPr="001B7687" w:rsidRDefault="00466FE7" w:rsidP="00466FE7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000000"/>
            </w:tcBorders>
          </w:tcPr>
          <w:p w14:paraId="0717B49D" w14:textId="32B03314" w:rsidR="00466FE7" w:rsidRPr="00911C28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val="en-US" w:eastAsia="zh-CN"/>
              </w:rPr>
            </w:pPr>
            <w:r w:rsidRPr="00911C28">
              <w:rPr>
                <w:rFonts w:asciiTheme="majorBidi" w:hAnsiTheme="majorBidi" w:cstheme="majorBidi"/>
                <w:sz w:val="24"/>
                <w:szCs w:val="24"/>
              </w:rPr>
              <w:t>574,1</w:t>
            </w:r>
            <w:r w:rsidR="00A616B7" w:rsidRPr="00911C2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0646" w:rsidRPr="00911C2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9" w:type="dxa"/>
          </w:tcPr>
          <w:p w14:paraId="33788E41" w14:textId="77777777" w:rsidR="00466FE7" w:rsidRPr="0026169B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tcBorders>
              <w:top w:val="single" w:sz="4" w:space="0" w:color="000000"/>
            </w:tcBorders>
            <w:vAlign w:val="bottom"/>
          </w:tcPr>
          <w:p w14:paraId="32F61554" w14:textId="58313C38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493,358 </w:t>
            </w:r>
          </w:p>
        </w:tc>
        <w:tc>
          <w:tcPr>
            <w:tcW w:w="239" w:type="dxa"/>
          </w:tcPr>
          <w:p w14:paraId="259CF675" w14:textId="77777777" w:rsidR="00466FE7" w:rsidRPr="001B7687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</w:tcPr>
          <w:p w14:paraId="11A7B029" w14:textId="1ACD81B4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11,507</w:t>
            </w:r>
          </w:p>
        </w:tc>
        <w:tc>
          <w:tcPr>
            <w:tcW w:w="265" w:type="dxa"/>
          </w:tcPr>
          <w:p w14:paraId="441C81B3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000000"/>
            </w:tcBorders>
            <w:vAlign w:val="bottom"/>
          </w:tcPr>
          <w:p w14:paraId="0F4CD427" w14:textId="17B7FC61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2,058 </w:t>
            </w:r>
          </w:p>
        </w:tc>
      </w:tr>
      <w:tr w:rsidR="00466FE7" w:rsidRPr="001B7687" w14:paraId="4FBB1B18" w14:textId="1173A30E" w:rsidTr="008811CF">
        <w:trPr>
          <w:trHeight w:val="514"/>
        </w:trPr>
        <w:tc>
          <w:tcPr>
            <w:tcW w:w="3069" w:type="dxa"/>
            <w:vAlign w:val="bottom"/>
          </w:tcPr>
          <w:p w14:paraId="67F606D6" w14:textId="77777777" w:rsidR="00466FE7" w:rsidRPr="001B7687" w:rsidRDefault="00466FE7" w:rsidP="00466FE7">
            <w:pPr>
              <w:tabs>
                <w:tab w:val="left" w:pos="407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B768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บวก</w:t>
            </w:r>
            <w:r w:rsidRPr="001B768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B7687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1B768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ดอกเบี้ยค้างรับและรายได้ </w:t>
            </w:r>
            <w:r w:rsidRPr="001B7687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  <w:t xml:space="preserve">  </w:t>
            </w:r>
            <w:r w:rsidRPr="001B7687">
              <w:rPr>
                <w:rFonts w:ascii="Angsana New" w:hAnsi="Angsana New" w:cs="Angsana New" w:hint="cs"/>
                <w:sz w:val="24"/>
                <w:szCs w:val="24"/>
              </w:rPr>
              <w:t xml:space="preserve">     </w:t>
            </w:r>
            <w:r w:rsidRPr="001B7687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1B7687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ดอกเบี้ยที่ยังไม่ถึงกำหนดชำระ</w:t>
            </w:r>
          </w:p>
        </w:tc>
        <w:tc>
          <w:tcPr>
            <w:tcW w:w="1341" w:type="dxa"/>
            <w:vAlign w:val="bottom"/>
          </w:tcPr>
          <w:p w14:paraId="65B22F79" w14:textId="455E6779" w:rsidR="00466FE7" w:rsidRPr="00911C28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11C28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25443" w:rsidRPr="00911C2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9" w:type="dxa"/>
          </w:tcPr>
          <w:p w14:paraId="7FD4353B" w14:textId="77777777" w:rsidR="00466FE7" w:rsidRPr="0026169B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vAlign w:val="bottom"/>
          </w:tcPr>
          <w:p w14:paraId="438EF908" w14:textId="792C4E1E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239" w:type="dxa"/>
          </w:tcPr>
          <w:p w14:paraId="5EF47D79" w14:textId="77777777" w:rsidR="00466FE7" w:rsidRPr="001B7687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626BDB12" w14:textId="58F59362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65" w:type="dxa"/>
          </w:tcPr>
          <w:p w14:paraId="1EC11237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1C42FD1F" w14:textId="7B2D5B58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</w:tr>
      <w:tr w:rsidR="00466FE7" w:rsidRPr="001B7687" w14:paraId="0C816CEF" w14:textId="50F5481B">
        <w:trPr>
          <w:trHeight w:val="288"/>
        </w:trPr>
        <w:tc>
          <w:tcPr>
            <w:tcW w:w="3069" w:type="dxa"/>
            <w:vAlign w:val="bottom"/>
          </w:tcPr>
          <w:p w14:paraId="580B4275" w14:textId="77777777" w:rsidR="00466FE7" w:rsidRPr="001B7687" w:rsidRDefault="00466FE7" w:rsidP="00466FE7">
            <w:pPr>
              <w:tabs>
                <w:tab w:val="left" w:pos="407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B768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1B768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B7687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1B7687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ค่าเผื่อผลขาดทุนด้านเครดิตที่คาดว่า</w:t>
            </w:r>
            <w:r w:rsidRPr="001B7687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</w:r>
            <w:r w:rsidRPr="001B7687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1B7687">
              <w:rPr>
                <w:rFonts w:ascii="Angsana New" w:hAnsi="Angsana New" w:cs="Angsana New" w:hint="cs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vAlign w:val="bottom"/>
          </w:tcPr>
          <w:p w14:paraId="43015B12" w14:textId="1C60AE05" w:rsidR="00466FE7" w:rsidRPr="00911C28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11C28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A616B7" w:rsidRPr="00911C2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11C2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9" w:type="dxa"/>
          </w:tcPr>
          <w:p w14:paraId="260F8FD7" w14:textId="77777777" w:rsidR="00466FE7" w:rsidRPr="0026169B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tcBorders>
              <w:bottom w:val="single" w:sz="4" w:space="0" w:color="000000"/>
            </w:tcBorders>
            <w:vAlign w:val="bottom"/>
          </w:tcPr>
          <w:p w14:paraId="3E0DFDD4" w14:textId="125AB294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(20)</w:t>
            </w:r>
          </w:p>
        </w:tc>
        <w:tc>
          <w:tcPr>
            <w:tcW w:w="239" w:type="dxa"/>
          </w:tcPr>
          <w:p w14:paraId="39CF75DF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1" w:type="dxa"/>
            <w:tcBorders>
              <w:bottom w:val="single" w:sz="4" w:space="0" w:color="000000"/>
            </w:tcBorders>
            <w:vAlign w:val="bottom"/>
          </w:tcPr>
          <w:p w14:paraId="66E9CD44" w14:textId="6023EAE5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2B63E90C" w14:textId="77777777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000000"/>
            </w:tcBorders>
            <w:vAlign w:val="bottom"/>
          </w:tcPr>
          <w:p w14:paraId="6CDC1656" w14:textId="6B3DD24A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</w:tr>
      <w:tr w:rsidR="00466FE7" w:rsidRPr="001B7687" w14:paraId="6F3D5AB4" w14:textId="5251DBF9">
        <w:trPr>
          <w:trHeight w:val="288"/>
        </w:trPr>
        <w:tc>
          <w:tcPr>
            <w:tcW w:w="3069" w:type="dxa"/>
            <w:vAlign w:val="bottom"/>
          </w:tcPr>
          <w:p w14:paraId="5C3CD534" w14:textId="77777777" w:rsidR="00466FE7" w:rsidRPr="001B7687" w:rsidRDefault="00466FE7" w:rsidP="00466FE7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eastAsia="zh-CN"/>
              </w:rPr>
              <w:t>รวมในประเทศ</w:t>
            </w:r>
          </w:p>
        </w:tc>
        <w:tc>
          <w:tcPr>
            <w:tcW w:w="13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4CC1791" w14:textId="317A54ED" w:rsidR="00466FE7" w:rsidRPr="00911C28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911C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574,21</w:t>
            </w:r>
            <w:r w:rsidR="00AC121C" w:rsidRPr="00911C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9" w:type="dxa"/>
          </w:tcPr>
          <w:p w14:paraId="44B0C9D3" w14:textId="77777777" w:rsidR="00466FE7" w:rsidRPr="0026169B" w:rsidRDefault="00466FE7" w:rsidP="00466FE7">
            <w:pPr>
              <w:tabs>
                <w:tab w:val="decimal" w:pos="-86"/>
                <w:tab w:val="decimal" w:pos="1060"/>
              </w:tabs>
              <w:suppressAutoHyphens/>
              <w:spacing w:after="0" w:line="240" w:lineRule="auto"/>
              <w:ind w:right="-10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D3B8DAD" w14:textId="514335A2" w:rsidR="00466FE7" w:rsidRPr="001B7687" w:rsidRDefault="00466FE7" w:rsidP="00466FE7">
            <w:pPr>
              <w:tabs>
                <w:tab w:val="decimal" w:pos="1060"/>
              </w:tabs>
              <w:suppressAutoHyphens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493,525 </w:t>
            </w:r>
          </w:p>
        </w:tc>
        <w:tc>
          <w:tcPr>
            <w:tcW w:w="239" w:type="dxa"/>
          </w:tcPr>
          <w:p w14:paraId="00B70084" w14:textId="77777777" w:rsidR="00466FE7" w:rsidRPr="001B7687" w:rsidRDefault="00466FE7" w:rsidP="00466FE7">
            <w:pPr>
              <w:tabs>
                <w:tab w:val="decimal" w:pos="-86"/>
                <w:tab w:val="decimal" w:pos="1060"/>
              </w:tabs>
              <w:suppressAutoHyphens/>
              <w:spacing w:after="0" w:line="240" w:lineRule="auto"/>
              <w:ind w:right="-10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79B7331" w14:textId="5CF73A4B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11,509</w:t>
            </w:r>
          </w:p>
        </w:tc>
        <w:tc>
          <w:tcPr>
            <w:tcW w:w="265" w:type="dxa"/>
          </w:tcPr>
          <w:p w14:paraId="46D53CF5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970CDAE" w14:textId="077BAC9C" w:rsidR="00466FE7" w:rsidRPr="001B7687" w:rsidRDefault="00466FE7" w:rsidP="00466FE7">
            <w:pPr>
              <w:tabs>
                <w:tab w:val="decimal" w:pos="1060"/>
              </w:tabs>
              <w:suppressAutoHyphens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2,058 </w:t>
            </w:r>
          </w:p>
        </w:tc>
      </w:tr>
      <w:tr w:rsidR="00466FE7" w:rsidRPr="001B7687" w14:paraId="265E47D8" w14:textId="678F471A" w:rsidTr="0096198D">
        <w:trPr>
          <w:trHeight w:val="20"/>
        </w:trPr>
        <w:tc>
          <w:tcPr>
            <w:tcW w:w="3069" w:type="dxa"/>
            <w:vAlign w:val="bottom"/>
          </w:tcPr>
          <w:p w14:paraId="1FCD9903" w14:textId="77777777" w:rsidR="00466FE7" w:rsidRPr="001B7687" w:rsidRDefault="00466FE7" w:rsidP="00466FE7">
            <w:pPr>
              <w:tabs>
                <w:tab w:val="left" w:pos="162"/>
                <w:tab w:val="left" w:pos="342"/>
              </w:tabs>
              <w:suppressAutoHyphens/>
              <w:snapToGrid w:val="0"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  <w:tcBorders>
              <w:top w:val="single" w:sz="4" w:space="0" w:color="000000"/>
            </w:tcBorders>
            <w:vAlign w:val="bottom"/>
          </w:tcPr>
          <w:p w14:paraId="2D73D80A" w14:textId="77777777" w:rsidR="00466FE7" w:rsidRPr="00911C28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5033CA34" w14:textId="77777777" w:rsidR="00466FE7" w:rsidRPr="0026169B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81" w:type="dxa"/>
            <w:tcBorders>
              <w:top w:val="single" w:sz="4" w:space="0" w:color="000000"/>
            </w:tcBorders>
            <w:vAlign w:val="bottom"/>
          </w:tcPr>
          <w:p w14:paraId="6DE10D2C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6DC33A7B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75A7774B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5" w:type="dxa"/>
          </w:tcPr>
          <w:p w14:paraId="28C4BF6F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000000"/>
            </w:tcBorders>
            <w:vAlign w:val="bottom"/>
          </w:tcPr>
          <w:p w14:paraId="7EA7A7CD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466FE7" w:rsidRPr="001B7687" w14:paraId="7FD4F719" w14:textId="00DD713E" w:rsidTr="00E92C0D">
        <w:tc>
          <w:tcPr>
            <w:tcW w:w="3069" w:type="dxa"/>
            <w:vAlign w:val="bottom"/>
          </w:tcPr>
          <w:p w14:paraId="09F6E7E3" w14:textId="0C99E1E0" w:rsidR="00466FE7" w:rsidRPr="001B7687" w:rsidRDefault="00466FE7" w:rsidP="00466FE7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4"/>
                <w:szCs w:val="24"/>
                <w:cs/>
                <w:lang w:eastAsia="zh-CN"/>
              </w:rPr>
              <w:t>ต่างประเทศ</w:t>
            </w: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4"/>
                <w:szCs w:val="24"/>
                <w:vertAlign w:val="superscript"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 w:hint="cs"/>
                <w:spacing w:val="-4"/>
                <w:sz w:val="24"/>
                <w:szCs w:val="24"/>
                <w:vertAlign w:val="superscript"/>
                <w:cs/>
                <w:lang w:eastAsia="zh-CN"/>
              </w:rPr>
              <w:t>***</w:t>
            </w:r>
          </w:p>
        </w:tc>
        <w:tc>
          <w:tcPr>
            <w:tcW w:w="1341" w:type="dxa"/>
            <w:vAlign w:val="bottom"/>
          </w:tcPr>
          <w:p w14:paraId="602AAEB4" w14:textId="77777777" w:rsidR="00466FE7" w:rsidRPr="00911C28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607D14EB" w14:textId="77777777" w:rsidR="00466FE7" w:rsidRPr="0026169B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81" w:type="dxa"/>
            <w:vAlign w:val="bottom"/>
          </w:tcPr>
          <w:p w14:paraId="399859EE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4BEE225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49F66162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5" w:type="dxa"/>
          </w:tcPr>
          <w:p w14:paraId="14BD58D6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4A4DFE1C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466FE7" w:rsidRPr="001B7687" w14:paraId="3D881156" w14:textId="2D1A66EB">
        <w:tc>
          <w:tcPr>
            <w:tcW w:w="3069" w:type="dxa"/>
            <w:vAlign w:val="bottom"/>
          </w:tcPr>
          <w:p w14:paraId="28188440" w14:textId="77777777" w:rsidR="00466FE7" w:rsidRPr="001B7687" w:rsidRDefault="00466FE7" w:rsidP="00466FE7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 xml:space="preserve">เงินดอลลาร์สหรัฐฯ </w:t>
            </w:r>
            <w:r w:rsidRPr="001B7687">
              <w:rPr>
                <w:rFonts w:ascii="Angsana New" w:eastAsia="Times New Roman" w:hAnsi="Angsana New" w:cs="Angsana New" w:hint="cs"/>
                <w:spacing w:val="-4"/>
                <w:sz w:val="24"/>
                <w:szCs w:val="24"/>
                <w:vertAlign w:val="superscript"/>
                <w:cs/>
                <w:lang w:eastAsia="zh-CN"/>
              </w:rPr>
              <w:t xml:space="preserve"> </w:t>
            </w:r>
          </w:p>
        </w:tc>
        <w:tc>
          <w:tcPr>
            <w:tcW w:w="1341" w:type="dxa"/>
            <w:vAlign w:val="bottom"/>
          </w:tcPr>
          <w:p w14:paraId="4F9662FE" w14:textId="4DB13D98" w:rsidR="00466FE7" w:rsidRPr="00911C28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11C28">
              <w:rPr>
                <w:rFonts w:asciiTheme="majorBidi" w:hAnsiTheme="majorBidi" w:cstheme="majorBidi"/>
                <w:sz w:val="24"/>
                <w:szCs w:val="24"/>
              </w:rPr>
              <w:t>40,032</w:t>
            </w:r>
          </w:p>
        </w:tc>
        <w:tc>
          <w:tcPr>
            <w:tcW w:w="239" w:type="dxa"/>
          </w:tcPr>
          <w:p w14:paraId="576078A6" w14:textId="77777777" w:rsidR="00466FE7" w:rsidRPr="0026169B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vAlign w:val="bottom"/>
          </w:tcPr>
          <w:p w14:paraId="2B0151FF" w14:textId="7368DC8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47,931 </w:t>
            </w:r>
          </w:p>
        </w:tc>
        <w:tc>
          <w:tcPr>
            <w:tcW w:w="239" w:type="dxa"/>
          </w:tcPr>
          <w:p w14:paraId="6CB3675F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39918925" w14:textId="0BF5CF63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5BAE8E34" w14:textId="77777777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68EB1624" w14:textId="528F86BF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-</w:t>
            </w:r>
          </w:p>
        </w:tc>
      </w:tr>
      <w:tr w:rsidR="00466FE7" w:rsidRPr="001B7687" w14:paraId="60AAF97C" w14:textId="1DBD5BF1">
        <w:tc>
          <w:tcPr>
            <w:tcW w:w="3069" w:type="dxa"/>
            <w:vAlign w:val="bottom"/>
          </w:tcPr>
          <w:p w14:paraId="280DEDC1" w14:textId="77777777" w:rsidR="00466FE7" w:rsidRPr="001B7687" w:rsidRDefault="00466FE7" w:rsidP="00466FE7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เงินเยนญี่ปุ่น</w:t>
            </w:r>
          </w:p>
        </w:tc>
        <w:tc>
          <w:tcPr>
            <w:tcW w:w="1341" w:type="dxa"/>
            <w:vAlign w:val="bottom"/>
          </w:tcPr>
          <w:p w14:paraId="3966D2F7" w14:textId="2394BD66" w:rsidR="00466FE7" w:rsidRPr="00911C28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11C28">
              <w:rPr>
                <w:rFonts w:asciiTheme="majorBidi" w:hAnsiTheme="majorBidi" w:cstheme="majorBidi"/>
                <w:sz w:val="24"/>
                <w:szCs w:val="24"/>
              </w:rPr>
              <w:t>1,636</w:t>
            </w:r>
          </w:p>
        </w:tc>
        <w:tc>
          <w:tcPr>
            <w:tcW w:w="239" w:type="dxa"/>
          </w:tcPr>
          <w:p w14:paraId="38B81D01" w14:textId="77777777" w:rsidR="00466FE7" w:rsidRPr="0026169B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vAlign w:val="bottom"/>
          </w:tcPr>
          <w:p w14:paraId="0A3D8FF3" w14:textId="0EDCA289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4,633 </w:t>
            </w:r>
          </w:p>
        </w:tc>
        <w:tc>
          <w:tcPr>
            <w:tcW w:w="239" w:type="dxa"/>
          </w:tcPr>
          <w:p w14:paraId="76C815EC" w14:textId="77777777" w:rsidR="00466FE7" w:rsidRPr="001B7687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74FDE4DC" w14:textId="7021ADC1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4F06680E" w14:textId="77777777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047CDF82" w14:textId="63B20E21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-</w:t>
            </w:r>
          </w:p>
        </w:tc>
      </w:tr>
      <w:tr w:rsidR="00466FE7" w:rsidRPr="001B7687" w14:paraId="232EC0A8" w14:textId="45971F1F">
        <w:tc>
          <w:tcPr>
            <w:tcW w:w="3069" w:type="dxa"/>
            <w:vAlign w:val="bottom"/>
          </w:tcPr>
          <w:p w14:paraId="1A31F652" w14:textId="77777777" w:rsidR="00466FE7" w:rsidRPr="001B7687" w:rsidRDefault="00466FE7" w:rsidP="00466FE7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เงินยูโร</w:t>
            </w:r>
          </w:p>
        </w:tc>
        <w:tc>
          <w:tcPr>
            <w:tcW w:w="1341" w:type="dxa"/>
            <w:vAlign w:val="bottom"/>
          </w:tcPr>
          <w:p w14:paraId="09C36D53" w14:textId="1C32A8FB" w:rsidR="00466FE7" w:rsidRPr="00911C28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11C28">
              <w:rPr>
                <w:rFonts w:asciiTheme="majorBidi" w:hAnsiTheme="majorBidi" w:cstheme="majorBidi"/>
                <w:sz w:val="24"/>
                <w:szCs w:val="24"/>
              </w:rPr>
              <w:t>881</w:t>
            </w:r>
          </w:p>
        </w:tc>
        <w:tc>
          <w:tcPr>
            <w:tcW w:w="239" w:type="dxa"/>
          </w:tcPr>
          <w:p w14:paraId="2945D236" w14:textId="77777777" w:rsidR="00466FE7" w:rsidRPr="0026169B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vAlign w:val="bottom"/>
          </w:tcPr>
          <w:p w14:paraId="769E18E9" w14:textId="4FB79AF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2,354 </w:t>
            </w:r>
          </w:p>
        </w:tc>
        <w:tc>
          <w:tcPr>
            <w:tcW w:w="239" w:type="dxa"/>
          </w:tcPr>
          <w:p w14:paraId="2A2EA4CC" w14:textId="77777777" w:rsidR="00466FE7" w:rsidRPr="001B7687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5A74ED37" w14:textId="5713A612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049F3BB1" w14:textId="77777777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5191B822" w14:textId="43B15F20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-</w:t>
            </w:r>
          </w:p>
        </w:tc>
      </w:tr>
      <w:tr w:rsidR="00466FE7" w:rsidRPr="001B7687" w14:paraId="1FC7506A" w14:textId="5E51E251">
        <w:tc>
          <w:tcPr>
            <w:tcW w:w="3069" w:type="dxa"/>
            <w:vAlign w:val="bottom"/>
          </w:tcPr>
          <w:p w14:paraId="53A1B6D6" w14:textId="77777777" w:rsidR="00466FE7" w:rsidRPr="001B7687" w:rsidRDefault="00466FE7" w:rsidP="00466FE7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เงินสกุลอื่น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vAlign w:val="bottom"/>
          </w:tcPr>
          <w:p w14:paraId="7DF0065B" w14:textId="5E895E21" w:rsidR="00466FE7" w:rsidRPr="00911C28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11C28">
              <w:rPr>
                <w:rFonts w:asciiTheme="majorBidi" w:hAnsiTheme="majorBidi" w:cstheme="majorBidi"/>
                <w:sz w:val="24"/>
                <w:szCs w:val="24"/>
              </w:rPr>
              <w:t>4,717</w:t>
            </w:r>
          </w:p>
        </w:tc>
        <w:tc>
          <w:tcPr>
            <w:tcW w:w="239" w:type="dxa"/>
          </w:tcPr>
          <w:p w14:paraId="7C30D05C" w14:textId="77777777" w:rsidR="00466FE7" w:rsidRPr="0026169B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tcBorders>
              <w:bottom w:val="single" w:sz="4" w:space="0" w:color="000000"/>
            </w:tcBorders>
            <w:vAlign w:val="bottom"/>
          </w:tcPr>
          <w:p w14:paraId="77B64AA3" w14:textId="6F632921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4,685 </w:t>
            </w:r>
          </w:p>
        </w:tc>
        <w:tc>
          <w:tcPr>
            <w:tcW w:w="239" w:type="dxa"/>
          </w:tcPr>
          <w:p w14:paraId="275A3ABD" w14:textId="77777777" w:rsidR="00466FE7" w:rsidRPr="001B7687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1" w:type="dxa"/>
            <w:tcBorders>
              <w:bottom w:val="single" w:sz="4" w:space="0" w:color="000000"/>
            </w:tcBorders>
            <w:vAlign w:val="bottom"/>
          </w:tcPr>
          <w:p w14:paraId="4B8C3150" w14:textId="27D6DC2E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7CC2CB00" w14:textId="77777777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000000"/>
            </w:tcBorders>
            <w:vAlign w:val="bottom"/>
          </w:tcPr>
          <w:p w14:paraId="066421D5" w14:textId="08E514FC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-</w:t>
            </w:r>
          </w:p>
        </w:tc>
      </w:tr>
      <w:tr w:rsidR="00466FE7" w:rsidRPr="001B7687" w14:paraId="7A878514" w14:textId="4A72AB24">
        <w:tc>
          <w:tcPr>
            <w:tcW w:w="3069" w:type="dxa"/>
            <w:vAlign w:val="bottom"/>
          </w:tcPr>
          <w:p w14:paraId="3C64C442" w14:textId="77777777" w:rsidR="00466FE7" w:rsidRPr="001B7687" w:rsidRDefault="00466FE7" w:rsidP="00466FE7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000000"/>
            </w:tcBorders>
            <w:vAlign w:val="bottom"/>
          </w:tcPr>
          <w:p w14:paraId="00C9E8FA" w14:textId="56ECF3A0" w:rsidR="00466FE7" w:rsidRPr="00911C28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11C28">
              <w:rPr>
                <w:rFonts w:asciiTheme="majorBidi" w:hAnsiTheme="majorBidi" w:cstheme="majorBidi"/>
                <w:sz w:val="24"/>
                <w:szCs w:val="24"/>
              </w:rPr>
              <w:t>47,266</w:t>
            </w:r>
          </w:p>
        </w:tc>
        <w:tc>
          <w:tcPr>
            <w:tcW w:w="239" w:type="dxa"/>
          </w:tcPr>
          <w:p w14:paraId="5CFB7FDB" w14:textId="77777777" w:rsidR="00466FE7" w:rsidRPr="0026169B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tcBorders>
              <w:top w:val="single" w:sz="4" w:space="0" w:color="000000"/>
            </w:tcBorders>
            <w:vAlign w:val="bottom"/>
          </w:tcPr>
          <w:p w14:paraId="3764E7E0" w14:textId="57529669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59,603 </w:t>
            </w:r>
          </w:p>
        </w:tc>
        <w:tc>
          <w:tcPr>
            <w:tcW w:w="239" w:type="dxa"/>
          </w:tcPr>
          <w:p w14:paraId="35205039" w14:textId="77777777" w:rsidR="00466FE7" w:rsidRPr="001B7687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33B25800" w14:textId="78C989CE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15508EA4" w14:textId="77777777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000000"/>
            </w:tcBorders>
            <w:vAlign w:val="bottom"/>
          </w:tcPr>
          <w:p w14:paraId="2C1C57D9" w14:textId="01E44466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-</w:t>
            </w:r>
          </w:p>
        </w:tc>
      </w:tr>
      <w:tr w:rsidR="00466FE7" w:rsidRPr="001B7687" w14:paraId="0A2FB071" w14:textId="5662FC84">
        <w:tc>
          <w:tcPr>
            <w:tcW w:w="3069" w:type="dxa"/>
            <w:vAlign w:val="bottom"/>
          </w:tcPr>
          <w:p w14:paraId="3C094168" w14:textId="77777777" w:rsidR="00466FE7" w:rsidRPr="001B7687" w:rsidRDefault="00466FE7" w:rsidP="00466FE7">
            <w:pPr>
              <w:tabs>
                <w:tab w:val="left" w:pos="416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B768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บวก</w:t>
            </w:r>
            <w:r w:rsidRPr="001B768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B7687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1B768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ดอกเบี้ยค้างรับและรายได้ </w:t>
            </w:r>
            <w:r w:rsidRPr="001B7687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</w:r>
            <w:r w:rsidRPr="001B7687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1B7687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ดอกเบี้ยที่ยังไม่ถึงกำหนดชำระ</w:t>
            </w:r>
          </w:p>
        </w:tc>
        <w:tc>
          <w:tcPr>
            <w:tcW w:w="1341" w:type="dxa"/>
            <w:vAlign w:val="bottom"/>
          </w:tcPr>
          <w:p w14:paraId="25D1EED0" w14:textId="41C5716E" w:rsidR="00466FE7" w:rsidRPr="00911C28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11C28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F0797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9" w:type="dxa"/>
          </w:tcPr>
          <w:p w14:paraId="01C368F9" w14:textId="77777777" w:rsidR="00466FE7" w:rsidRPr="0026169B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vAlign w:val="bottom"/>
          </w:tcPr>
          <w:p w14:paraId="279ABAA5" w14:textId="295BED46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89 </w:t>
            </w:r>
          </w:p>
        </w:tc>
        <w:tc>
          <w:tcPr>
            <w:tcW w:w="239" w:type="dxa"/>
          </w:tcPr>
          <w:p w14:paraId="75F721BB" w14:textId="77777777" w:rsidR="00466FE7" w:rsidRPr="001B7687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412388CF" w14:textId="66B88D68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2AD9A9FD" w14:textId="77777777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2E7E483E" w14:textId="59D38692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-</w:t>
            </w:r>
          </w:p>
        </w:tc>
      </w:tr>
      <w:tr w:rsidR="00466FE7" w:rsidRPr="001B7687" w14:paraId="00CC413D" w14:textId="3DA648C4">
        <w:tc>
          <w:tcPr>
            <w:tcW w:w="3069" w:type="dxa"/>
            <w:vAlign w:val="bottom"/>
          </w:tcPr>
          <w:p w14:paraId="629084F6" w14:textId="77777777" w:rsidR="00466FE7" w:rsidRPr="001B7687" w:rsidRDefault="00466FE7" w:rsidP="00466FE7">
            <w:pPr>
              <w:tabs>
                <w:tab w:val="left" w:pos="416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B768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1B768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B7687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1B7687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ค่าเผื่อผลขาดทุนด้านเครดิตที่คาดว่า</w:t>
            </w:r>
            <w:r w:rsidRPr="001B7687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</w:r>
            <w:r w:rsidRPr="001B7687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1B7687">
              <w:rPr>
                <w:rFonts w:ascii="Angsana New" w:hAnsi="Angsana New" w:cs="Angsana New" w:hint="cs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vAlign w:val="bottom"/>
          </w:tcPr>
          <w:p w14:paraId="5D49CE1F" w14:textId="19D857AC" w:rsidR="00466FE7" w:rsidRPr="00911C28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11C28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D507E2" w:rsidRPr="00911C2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11C2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9" w:type="dxa"/>
          </w:tcPr>
          <w:p w14:paraId="737565A8" w14:textId="77777777" w:rsidR="00466FE7" w:rsidRPr="0026169B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tcBorders>
              <w:bottom w:val="single" w:sz="4" w:space="0" w:color="000000"/>
            </w:tcBorders>
            <w:vAlign w:val="bottom"/>
          </w:tcPr>
          <w:p w14:paraId="79C9DB88" w14:textId="13993921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(48)</w:t>
            </w:r>
          </w:p>
        </w:tc>
        <w:tc>
          <w:tcPr>
            <w:tcW w:w="239" w:type="dxa"/>
          </w:tcPr>
          <w:p w14:paraId="4FF7FA33" w14:textId="77777777" w:rsidR="00466FE7" w:rsidRPr="001B7687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1" w:type="dxa"/>
            <w:tcBorders>
              <w:bottom w:val="single" w:sz="4" w:space="0" w:color="000000"/>
            </w:tcBorders>
            <w:vAlign w:val="bottom"/>
          </w:tcPr>
          <w:p w14:paraId="774651DD" w14:textId="5115CC6F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6F23AE5D" w14:textId="77777777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000000"/>
            </w:tcBorders>
            <w:vAlign w:val="bottom"/>
          </w:tcPr>
          <w:p w14:paraId="2F4263AA" w14:textId="4C38F114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-</w:t>
            </w:r>
          </w:p>
        </w:tc>
      </w:tr>
      <w:tr w:rsidR="00466FE7" w:rsidRPr="001B7687" w14:paraId="3EE76244" w14:textId="20F65025">
        <w:tc>
          <w:tcPr>
            <w:tcW w:w="3069" w:type="dxa"/>
            <w:vAlign w:val="bottom"/>
          </w:tcPr>
          <w:p w14:paraId="36EF649A" w14:textId="77777777" w:rsidR="00466FE7" w:rsidRPr="001B7687" w:rsidRDefault="00466FE7" w:rsidP="00466FE7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eastAsia="zh-CN"/>
              </w:rPr>
              <w:t>รวมต่างประเทศ</w:t>
            </w:r>
          </w:p>
        </w:tc>
        <w:tc>
          <w:tcPr>
            <w:tcW w:w="13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F33E91" w14:textId="0482BF91" w:rsidR="00466FE7" w:rsidRPr="00911C28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911C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47,41</w:t>
            </w:r>
            <w:r w:rsidR="00F079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9" w:type="dxa"/>
          </w:tcPr>
          <w:p w14:paraId="46B3FEB7" w14:textId="77777777" w:rsidR="00466FE7" w:rsidRPr="0026169B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23F9B9C" w14:textId="1A316458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59,644 </w:t>
            </w:r>
          </w:p>
        </w:tc>
        <w:tc>
          <w:tcPr>
            <w:tcW w:w="239" w:type="dxa"/>
          </w:tcPr>
          <w:p w14:paraId="5D415D14" w14:textId="77777777" w:rsidR="00466FE7" w:rsidRPr="001B7687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F9CA4F5" w14:textId="4C50AF9E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5FD82DB1" w14:textId="77777777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46D57B0" w14:textId="7C6E62AF" w:rsidR="00466FE7" w:rsidRPr="001B7687" w:rsidRDefault="00466FE7" w:rsidP="00466FE7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</w:t>
            </w:r>
          </w:p>
        </w:tc>
      </w:tr>
      <w:tr w:rsidR="00466FE7" w:rsidRPr="001B7687" w14:paraId="29690F29" w14:textId="11C9AFEA" w:rsidTr="00E92C0D">
        <w:tc>
          <w:tcPr>
            <w:tcW w:w="3069" w:type="dxa"/>
            <w:vAlign w:val="bottom"/>
          </w:tcPr>
          <w:p w14:paraId="4DB1AA03" w14:textId="77777777" w:rsidR="00466FE7" w:rsidRPr="001B7687" w:rsidRDefault="00466FE7" w:rsidP="00466FE7">
            <w:pPr>
              <w:tabs>
                <w:tab w:val="left" w:pos="162"/>
                <w:tab w:val="left" w:pos="342"/>
              </w:tabs>
              <w:suppressAutoHyphens/>
              <w:snapToGrid w:val="0"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  <w:tcBorders>
              <w:top w:val="single" w:sz="4" w:space="0" w:color="000000"/>
            </w:tcBorders>
          </w:tcPr>
          <w:p w14:paraId="33D410BA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69928F07" w14:textId="77777777" w:rsidR="00466FE7" w:rsidRPr="001B7687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tcBorders>
              <w:top w:val="single" w:sz="4" w:space="0" w:color="000000"/>
            </w:tcBorders>
            <w:vAlign w:val="bottom"/>
          </w:tcPr>
          <w:p w14:paraId="3685E91E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A4CFB1D" w14:textId="77777777" w:rsidR="00466FE7" w:rsidRPr="001B7687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</w:tcPr>
          <w:p w14:paraId="064A71DD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5" w:type="dxa"/>
          </w:tcPr>
          <w:p w14:paraId="3DBF89CF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000000"/>
            </w:tcBorders>
            <w:vAlign w:val="bottom"/>
          </w:tcPr>
          <w:p w14:paraId="016E6799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466FE7" w:rsidRPr="001B7687" w14:paraId="5A621728" w14:textId="038905EB" w:rsidTr="00E92C0D">
        <w:tc>
          <w:tcPr>
            <w:tcW w:w="3069" w:type="dxa"/>
            <w:vAlign w:val="bottom"/>
          </w:tcPr>
          <w:p w14:paraId="3E776333" w14:textId="77777777" w:rsidR="00466FE7" w:rsidRPr="001B7687" w:rsidRDefault="00466FE7" w:rsidP="00466FE7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eastAsia="zh-CN"/>
              </w:rPr>
              <w:t>รวมในประเทศและต่างประเทศ</w:t>
            </w:r>
          </w:p>
        </w:tc>
        <w:tc>
          <w:tcPr>
            <w:tcW w:w="1341" w:type="dxa"/>
            <w:tcBorders>
              <w:bottom w:val="double" w:sz="4" w:space="0" w:color="000000"/>
            </w:tcBorders>
          </w:tcPr>
          <w:p w14:paraId="05256410" w14:textId="10A639A3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621,624</w:t>
            </w:r>
          </w:p>
        </w:tc>
        <w:tc>
          <w:tcPr>
            <w:tcW w:w="239" w:type="dxa"/>
          </w:tcPr>
          <w:p w14:paraId="067C66B3" w14:textId="77777777" w:rsidR="00466FE7" w:rsidRPr="001B7687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tcBorders>
              <w:bottom w:val="double" w:sz="4" w:space="0" w:color="000000"/>
            </w:tcBorders>
            <w:vAlign w:val="bottom"/>
          </w:tcPr>
          <w:p w14:paraId="6D7C8CEF" w14:textId="6E4EA808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553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169</w:t>
            </w:r>
          </w:p>
        </w:tc>
        <w:tc>
          <w:tcPr>
            <w:tcW w:w="239" w:type="dxa"/>
          </w:tcPr>
          <w:p w14:paraId="5E379798" w14:textId="77777777" w:rsidR="00466FE7" w:rsidRPr="001B7687" w:rsidRDefault="00466FE7" w:rsidP="00466FE7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1" w:type="dxa"/>
            <w:tcBorders>
              <w:bottom w:val="double" w:sz="4" w:space="0" w:color="000000"/>
            </w:tcBorders>
          </w:tcPr>
          <w:p w14:paraId="15BF9C48" w14:textId="4E6E0C73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11,509</w:t>
            </w:r>
          </w:p>
        </w:tc>
        <w:tc>
          <w:tcPr>
            <w:tcW w:w="265" w:type="dxa"/>
          </w:tcPr>
          <w:p w14:paraId="19CAAC59" w14:textId="77777777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tcBorders>
              <w:bottom w:val="double" w:sz="4" w:space="0" w:color="000000"/>
            </w:tcBorders>
            <w:vAlign w:val="bottom"/>
          </w:tcPr>
          <w:p w14:paraId="3AB4B7BA" w14:textId="18139FFE" w:rsidR="00466FE7" w:rsidRPr="001B7687" w:rsidRDefault="00466FE7" w:rsidP="00466FE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2,058 </w:t>
            </w:r>
          </w:p>
        </w:tc>
      </w:tr>
    </w:tbl>
    <w:p w14:paraId="51CF1700" w14:textId="10B24759" w:rsidR="003F61A3" w:rsidRPr="001B7687" w:rsidRDefault="003F61A3" w:rsidP="003F61A3">
      <w:pPr>
        <w:suppressAutoHyphens/>
        <w:spacing w:after="0" w:line="240" w:lineRule="atLeast"/>
        <w:ind w:right="-28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10"/>
          <w:szCs w:val="10"/>
          <w:lang w:eastAsia="zh-CN"/>
        </w:rPr>
      </w:pPr>
    </w:p>
    <w:p w14:paraId="31FE401D" w14:textId="6A376CEF" w:rsidR="001C441E" w:rsidRPr="001B7687" w:rsidRDefault="001C441E" w:rsidP="007527C4">
      <w:pPr>
        <w:tabs>
          <w:tab w:val="left" w:pos="900"/>
        </w:tabs>
        <w:suppressAutoHyphens/>
        <w:spacing w:after="0" w:line="240" w:lineRule="auto"/>
        <w:ind w:left="900" w:right="-25" w:hanging="354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</w:pPr>
      <w:r w:rsidRPr="001B7687">
        <w:rPr>
          <w:rFonts w:asciiTheme="majorBidi" w:hAnsiTheme="majorBidi" w:cstheme="majorBidi"/>
          <w:spacing w:val="-4"/>
          <w:vertAlign w:val="superscript"/>
          <w:cs/>
          <w:lang w:eastAsia="zh-CN"/>
        </w:rPr>
        <w:t xml:space="preserve"> </w:t>
      </w:r>
      <w:r w:rsidR="007527C4" w:rsidRPr="001B7687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</w:t>
      </w:r>
      <w:r w:rsidRPr="001B7687">
        <w:rPr>
          <w:rFonts w:asciiTheme="majorBidi" w:hAnsiTheme="majorBidi" w:cstheme="majorBidi"/>
          <w:spacing w:val="-4"/>
          <w:cs/>
          <w:lang w:eastAsia="zh-CN"/>
        </w:rPr>
        <w:tab/>
      </w:r>
      <w:r w:rsidRPr="001B7687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สถาบันการเงินเฉพาะกิจ หมายถึง สถาบันการเงินที่กฎหมายเฉพาะจัดตั้งขึ้น ได้แก่ ธนาคารออมสิน ธนาคารเพื่อการเกษตรและสหกรณ์การเกษตร ธนาคารอาคารสงเคราะห์ ธนาคารพัฒนาวิสาหกิจขนาดกลางและขนาดย่อมแห่งประเทศไทย ธนาคารอิสลามแห่งประเทศไทย ธนาคารเพื่อการส่งออกและนำเข้าแห่งประเทศไทย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14:paraId="2185D779" w14:textId="49CF6DB7" w:rsidR="009446B7" w:rsidRPr="001B7687" w:rsidRDefault="009446B7" w:rsidP="009446B7">
      <w:pPr>
        <w:tabs>
          <w:tab w:val="left" w:pos="900"/>
        </w:tabs>
        <w:suppressAutoHyphens/>
        <w:spacing w:after="0" w:line="240" w:lineRule="auto"/>
        <w:ind w:left="900" w:right="-25" w:hanging="324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  <w:r w:rsidRPr="001B7687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</w:t>
      </w:r>
      <w:r w:rsidR="007527C4" w:rsidRPr="001B7687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</w:t>
      </w:r>
      <w:r w:rsidRPr="001B7687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ab/>
      </w:r>
      <w:r w:rsidRPr="001B7687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สถาบันการเงินอื่น หมายถึง สถาบันการเงินที่นอกเหนือจากรายการที่ปรากฏข้างต้น </w:t>
      </w:r>
      <w:r w:rsidRPr="001B7687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ได้แก่</w:t>
      </w:r>
      <w:r w:rsidRPr="001B7687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บริษัทเงินทุน บริษัทหลักทรัพย์ บริษัทเครดิตฟองซิเอร์ บริษัทประกันชีวิต สหกรณ์ออมทรัพย์ ชุ</w:t>
      </w:r>
      <w:r w:rsidRPr="001B7687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มนุม</w:t>
      </w:r>
      <w:r w:rsidRPr="001B7687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สหกรณ์ออมทรัพย์แห่งประเทศไทย และสหกรณ์เครดิตยูเนี่ยน</w:t>
      </w:r>
    </w:p>
    <w:p w14:paraId="26A80F28" w14:textId="77777777" w:rsidR="009446B7" w:rsidRPr="001B7687" w:rsidRDefault="009446B7" w:rsidP="009446B7">
      <w:pPr>
        <w:spacing w:after="0" w:line="240" w:lineRule="auto"/>
        <w:rPr>
          <w:rFonts w:asciiTheme="majorBidi" w:eastAsia="Times New Roman" w:hAnsiTheme="majorBidi" w:cstheme="majorBidi"/>
          <w:spacing w:val="-4"/>
          <w:sz w:val="2"/>
          <w:szCs w:val="2"/>
          <w:lang w:eastAsia="zh-CN"/>
        </w:rPr>
      </w:pPr>
    </w:p>
    <w:p w14:paraId="2267EDD6" w14:textId="725FB9EC" w:rsidR="003F61A3" w:rsidRPr="001B7687" w:rsidRDefault="003E659A" w:rsidP="008B697B">
      <w:pPr>
        <w:suppressAutoHyphens/>
        <w:spacing w:after="0" w:line="240" w:lineRule="atLeast"/>
        <w:ind w:left="900" w:right="-28" w:hanging="360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 xml:space="preserve">  </w:t>
      </w:r>
      <w:r w:rsidR="009446B7" w:rsidRPr="001B7687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**</w:t>
      </w:r>
      <w:r w:rsidR="007527C4" w:rsidRPr="001B7687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</w:t>
      </w:r>
      <w:r w:rsidR="008B697B" w:rsidRPr="001B7687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ab/>
      </w:r>
      <w:r w:rsidR="009446B7" w:rsidRPr="001B7687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 xml:space="preserve">ส่วนหนึ่งของจำนวนเงินดังกล่าวมีข้อจำกัดในการใช้ตามที่เปิดเผยในหมายเหตุข้อ </w:t>
      </w:r>
      <w:r w:rsidR="009446B7" w:rsidRPr="001B7687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>3</w:t>
      </w:r>
      <w:r w:rsidRPr="001B7687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>0</w:t>
      </w:r>
    </w:p>
    <w:p w14:paraId="32C69DE2" w14:textId="02A4E578" w:rsidR="00D73F46" w:rsidRPr="001B7687" w:rsidRDefault="00D73F46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36E536D9" w14:textId="3990B17E" w:rsidR="00B742E5" w:rsidRPr="001B7687" w:rsidRDefault="00B742E5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30B1368A" w14:textId="232E547A" w:rsidR="0024676E" w:rsidRPr="001B7687" w:rsidRDefault="0024676E" w:rsidP="0031175D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8"/>
          <w:lang w:eastAsia="zh-CN"/>
        </w:rPr>
      </w:pPr>
    </w:p>
    <w:tbl>
      <w:tblPr>
        <w:tblW w:w="9185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3006"/>
        <w:gridCol w:w="1440"/>
        <w:gridCol w:w="239"/>
        <w:gridCol w:w="1386"/>
        <w:gridCol w:w="239"/>
        <w:gridCol w:w="1291"/>
        <w:gridCol w:w="265"/>
        <w:gridCol w:w="1319"/>
      </w:tblGrid>
      <w:tr w:rsidR="00BB4964" w:rsidRPr="001B7687" w14:paraId="47767E62" w14:textId="77777777" w:rsidTr="00A65EBF">
        <w:trPr>
          <w:trHeight w:val="288"/>
        </w:trPr>
        <w:tc>
          <w:tcPr>
            <w:tcW w:w="3006" w:type="dxa"/>
            <w:vAlign w:val="bottom"/>
          </w:tcPr>
          <w:p w14:paraId="30BFDB82" w14:textId="77777777" w:rsidR="00BB4964" w:rsidRPr="001B7687" w:rsidRDefault="00BB496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065" w:type="dxa"/>
            <w:gridSpan w:val="3"/>
          </w:tcPr>
          <w:p w14:paraId="4B54DAA0" w14:textId="77777777" w:rsidR="00BB4964" w:rsidRPr="001B7687" w:rsidRDefault="00BB4964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</w:tcPr>
          <w:p w14:paraId="11540225" w14:textId="77777777" w:rsidR="00BB4964" w:rsidRPr="001B7687" w:rsidRDefault="00BB4964">
            <w:pPr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75" w:type="dxa"/>
            <w:gridSpan w:val="3"/>
          </w:tcPr>
          <w:p w14:paraId="5EE30CFF" w14:textId="77777777" w:rsidR="00BB4964" w:rsidRPr="001B7687" w:rsidRDefault="00BB4964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362367" w:rsidRPr="001B7687" w14:paraId="198D509C" w14:textId="77777777" w:rsidTr="00A65EBF">
        <w:trPr>
          <w:trHeight w:val="288"/>
        </w:trPr>
        <w:tc>
          <w:tcPr>
            <w:tcW w:w="3006" w:type="dxa"/>
            <w:vAlign w:val="bottom"/>
          </w:tcPr>
          <w:p w14:paraId="27DB5716" w14:textId="77777777" w:rsidR="00362367" w:rsidRPr="001B7687" w:rsidRDefault="00362367" w:rsidP="00362367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40" w:type="dxa"/>
          </w:tcPr>
          <w:p w14:paraId="24A8A689" w14:textId="783CFB4F" w:rsidR="00362367" w:rsidRPr="001B7687" w:rsidRDefault="00362367" w:rsidP="00A65EBF">
            <w:pPr>
              <w:suppressAutoHyphens/>
              <w:snapToGrid w:val="0"/>
              <w:spacing w:after="0" w:line="240" w:lineRule="auto"/>
              <w:ind w:left="163" w:right="-106" w:hanging="276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30"/>
                <w:szCs w:val="30"/>
                <w:lang w:eastAsia="zh-CN"/>
              </w:rPr>
              <w:t>256</w:t>
            </w:r>
            <w:r w:rsidRPr="001B7687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39" w:type="dxa"/>
          </w:tcPr>
          <w:p w14:paraId="75098A71" w14:textId="77777777" w:rsidR="00362367" w:rsidRPr="001B7687" w:rsidRDefault="00362367" w:rsidP="00362367">
            <w:pPr>
              <w:suppressAutoHyphens/>
              <w:snapToGrid w:val="0"/>
              <w:spacing w:after="0" w:line="240" w:lineRule="auto"/>
              <w:ind w:left="-126" w:right="-10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6" w:type="dxa"/>
          </w:tcPr>
          <w:p w14:paraId="0A11057E" w14:textId="51BF67FB" w:rsidR="00362367" w:rsidRPr="001B7687" w:rsidRDefault="00362367" w:rsidP="00362367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30"/>
                <w:szCs w:val="30"/>
                <w:lang w:eastAsia="zh-CN"/>
              </w:rPr>
              <w:t>256</w:t>
            </w:r>
            <w:r w:rsidRPr="001B7687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39" w:type="dxa"/>
          </w:tcPr>
          <w:p w14:paraId="4A0C70BD" w14:textId="77777777" w:rsidR="00362367" w:rsidRPr="001B7687" w:rsidRDefault="00362367" w:rsidP="00362367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</w:tcPr>
          <w:p w14:paraId="5A4DE4D1" w14:textId="505FFD5C" w:rsidR="00362367" w:rsidRPr="001B7687" w:rsidRDefault="00362367" w:rsidP="00362367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30"/>
                <w:szCs w:val="30"/>
                <w:lang w:eastAsia="zh-CN"/>
              </w:rPr>
              <w:t>256</w:t>
            </w:r>
            <w:r w:rsidRPr="001B7687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65" w:type="dxa"/>
          </w:tcPr>
          <w:p w14:paraId="794FFDD0" w14:textId="77777777" w:rsidR="00362367" w:rsidRPr="001B7687" w:rsidRDefault="00362367" w:rsidP="00362367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0CC9173E" w14:textId="274473AC" w:rsidR="00362367" w:rsidRPr="001B7687" w:rsidRDefault="00362367" w:rsidP="00362367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sz w:val="30"/>
                <w:szCs w:val="30"/>
                <w:lang w:eastAsia="zh-CN"/>
              </w:rPr>
              <w:t>256</w:t>
            </w:r>
            <w:r w:rsidRPr="001B7687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7</w:t>
            </w:r>
          </w:p>
        </w:tc>
      </w:tr>
      <w:tr w:rsidR="00BB4964" w:rsidRPr="001B7687" w14:paraId="443B9960" w14:textId="77777777" w:rsidTr="00A65EBF">
        <w:trPr>
          <w:trHeight w:val="288"/>
        </w:trPr>
        <w:tc>
          <w:tcPr>
            <w:tcW w:w="3006" w:type="dxa"/>
            <w:vAlign w:val="bottom"/>
          </w:tcPr>
          <w:p w14:paraId="47348381" w14:textId="77777777" w:rsidR="00BB4964" w:rsidRPr="001B7687" w:rsidRDefault="00BB496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40" w:type="dxa"/>
          </w:tcPr>
          <w:p w14:paraId="44A5C8A0" w14:textId="39112704" w:rsidR="00BB4964" w:rsidRPr="001B7687" w:rsidRDefault="00BB4964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39" w:type="dxa"/>
          </w:tcPr>
          <w:p w14:paraId="270E7705" w14:textId="77777777" w:rsidR="00BB4964" w:rsidRPr="001B7687" w:rsidRDefault="00BB4964">
            <w:pPr>
              <w:suppressAutoHyphens/>
              <w:snapToGrid w:val="0"/>
              <w:spacing w:after="0" w:line="240" w:lineRule="auto"/>
              <w:ind w:left="-126" w:right="-10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6" w:type="dxa"/>
          </w:tcPr>
          <w:p w14:paraId="70F8CCEF" w14:textId="7DF90881" w:rsidR="00BB4964" w:rsidRPr="001B7687" w:rsidRDefault="00BB4964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39" w:type="dxa"/>
          </w:tcPr>
          <w:p w14:paraId="13DAF007" w14:textId="77777777" w:rsidR="00BB4964" w:rsidRPr="001B7687" w:rsidRDefault="00BB4964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</w:tcPr>
          <w:p w14:paraId="5136F21E" w14:textId="45982082" w:rsidR="00BB4964" w:rsidRPr="001B7687" w:rsidRDefault="00BB4964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65" w:type="dxa"/>
          </w:tcPr>
          <w:p w14:paraId="43F33DDE" w14:textId="77777777" w:rsidR="00BB4964" w:rsidRPr="001B7687" w:rsidRDefault="00BB4964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659946BC" w14:textId="48B6F777" w:rsidR="00BB4964" w:rsidRPr="001B7687" w:rsidRDefault="00BB4964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</w:tr>
      <w:tr w:rsidR="00BB4964" w:rsidRPr="001B7687" w14:paraId="2D14E1E4" w14:textId="77777777" w:rsidTr="00A65EBF">
        <w:trPr>
          <w:trHeight w:val="288"/>
        </w:trPr>
        <w:tc>
          <w:tcPr>
            <w:tcW w:w="3006" w:type="dxa"/>
            <w:vAlign w:val="bottom"/>
          </w:tcPr>
          <w:p w14:paraId="5D5A3528" w14:textId="77777777" w:rsidR="00BB4964" w:rsidRPr="001B7687" w:rsidRDefault="00BB496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6179" w:type="dxa"/>
            <w:gridSpan w:val="7"/>
          </w:tcPr>
          <w:p w14:paraId="68B61A1E" w14:textId="77777777" w:rsidR="00BB4964" w:rsidRPr="001B7687" w:rsidRDefault="00BB4964" w:rsidP="0063259D">
            <w:pPr>
              <w:suppressAutoHyphens/>
              <w:snapToGrid w:val="0"/>
              <w:spacing w:after="0" w:line="240" w:lineRule="auto"/>
              <w:ind w:left="-114" w:firstLine="21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BB4964" w:rsidRPr="001B7687" w14:paraId="2AD539BC" w14:textId="77777777" w:rsidTr="00A65EBF">
        <w:trPr>
          <w:trHeight w:val="288"/>
        </w:trPr>
        <w:tc>
          <w:tcPr>
            <w:tcW w:w="3006" w:type="dxa"/>
            <w:vAlign w:val="bottom"/>
          </w:tcPr>
          <w:p w14:paraId="152ABE60" w14:textId="4ADBCECD" w:rsidR="00BB4964" w:rsidRPr="001B7687" w:rsidRDefault="00BB496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สินทรัพย์ทางการเงินเพื่อค้า</w:t>
            </w:r>
          </w:p>
        </w:tc>
        <w:tc>
          <w:tcPr>
            <w:tcW w:w="1440" w:type="dxa"/>
          </w:tcPr>
          <w:p w14:paraId="23D6147C" w14:textId="77777777" w:rsidR="00BB4964" w:rsidRPr="001B7687" w:rsidRDefault="00BB4964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66DCA7F2" w14:textId="77777777" w:rsidR="00BB4964" w:rsidRPr="001B7687" w:rsidRDefault="00BB4964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26" w:right="-10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6" w:type="dxa"/>
          </w:tcPr>
          <w:p w14:paraId="3A23D305" w14:textId="77777777" w:rsidR="00BB4964" w:rsidRPr="001B7687" w:rsidRDefault="00BB4964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9" w:type="dxa"/>
          </w:tcPr>
          <w:p w14:paraId="0B633412" w14:textId="77777777" w:rsidR="00BB4964" w:rsidRPr="001B7687" w:rsidRDefault="00BB4964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</w:tcPr>
          <w:p w14:paraId="77D1546D" w14:textId="77777777" w:rsidR="00BB4964" w:rsidRPr="001B7687" w:rsidRDefault="00BB4964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65" w:type="dxa"/>
          </w:tcPr>
          <w:p w14:paraId="34A0DB26" w14:textId="77777777" w:rsidR="00BB4964" w:rsidRPr="001B7687" w:rsidRDefault="00BB4964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1A041CE5" w14:textId="77777777" w:rsidR="00BB4964" w:rsidRPr="001B7687" w:rsidRDefault="00BB4964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</w:tr>
      <w:tr w:rsidR="00EC3B63" w:rsidRPr="001B7687" w14:paraId="4DE595E6" w14:textId="77777777" w:rsidTr="00A65EBF">
        <w:trPr>
          <w:trHeight w:val="288"/>
        </w:trPr>
        <w:tc>
          <w:tcPr>
            <w:tcW w:w="3006" w:type="dxa"/>
          </w:tcPr>
          <w:p w14:paraId="5114B225" w14:textId="0A9ABDD0" w:rsidR="00EC3B63" w:rsidRPr="001B7687" w:rsidRDefault="00EC3B63" w:rsidP="00EC3B6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22030EE8" w14:textId="462CB9B8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35,481</w:t>
            </w:r>
          </w:p>
        </w:tc>
        <w:tc>
          <w:tcPr>
            <w:tcW w:w="239" w:type="dxa"/>
          </w:tcPr>
          <w:p w14:paraId="6A5FAF79" w14:textId="77777777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6" w:type="dxa"/>
            <w:vAlign w:val="bottom"/>
          </w:tcPr>
          <w:p w14:paraId="73DBA2F3" w14:textId="592FC415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24,673 </w:t>
            </w:r>
          </w:p>
        </w:tc>
        <w:tc>
          <w:tcPr>
            <w:tcW w:w="239" w:type="dxa"/>
          </w:tcPr>
          <w:p w14:paraId="4C0736FE" w14:textId="77777777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4BD58BB5" w14:textId="78EC1DBE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A5D8C00" w14:textId="77777777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51D0AF65" w14:textId="4D826B5F" w:rsidR="00EC3B63" w:rsidRPr="001B7687" w:rsidRDefault="00EC3B63" w:rsidP="0063259D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24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EC3B63" w:rsidRPr="001B7687" w14:paraId="08AC3D8B" w14:textId="77777777" w:rsidTr="00A65EBF">
        <w:trPr>
          <w:trHeight w:val="288"/>
        </w:trPr>
        <w:tc>
          <w:tcPr>
            <w:tcW w:w="3006" w:type="dxa"/>
          </w:tcPr>
          <w:p w14:paraId="7BB47B15" w14:textId="6D707AA0" w:rsidR="00EC3B63" w:rsidRPr="001B7687" w:rsidRDefault="00EC3B63" w:rsidP="00EC3B6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14:paraId="55E2CF5C" w14:textId="3CDD9864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7,479</w:t>
            </w:r>
          </w:p>
        </w:tc>
        <w:tc>
          <w:tcPr>
            <w:tcW w:w="239" w:type="dxa"/>
          </w:tcPr>
          <w:p w14:paraId="7939EAA3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86" w:type="dxa"/>
            <w:vAlign w:val="bottom"/>
          </w:tcPr>
          <w:p w14:paraId="3DEB76D6" w14:textId="56C3AB57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6,204 </w:t>
            </w:r>
          </w:p>
        </w:tc>
        <w:tc>
          <w:tcPr>
            <w:tcW w:w="239" w:type="dxa"/>
          </w:tcPr>
          <w:p w14:paraId="0D3AC0E5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2206B9CE" w14:textId="153DFEC8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712D88B" w14:textId="77777777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290A3BFE" w14:textId="467E483F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EC3B63" w:rsidRPr="001B7687" w14:paraId="58D0C14A" w14:textId="77777777" w:rsidTr="00A65EBF">
        <w:trPr>
          <w:trHeight w:val="288"/>
        </w:trPr>
        <w:tc>
          <w:tcPr>
            <w:tcW w:w="3006" w:type="dxa"/>
          </w:tcPr>
          <w:p w14:paraId="52C1AECC" w14:textId="0F1D3075" w:rsidR="00EC3B63" w:rsidRPr="001B7687" w:rsidRDefault="00EC3B63" w:rsidP="00EC3B6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14:paraId="6B5BB5E1" w14:textId="1C2C1849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9" w:type="dxa"/>
          </w:tcPr>
          <w:p w14:paraId="385D568D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86" w:type="dxa"/>
            <w:vAlign w:val="bottom"/>
          </w:tcPr>
          <w:p w14:paraId="6FCE2295" w14:textId="78679AEF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25 </w:t>
            </w:r>
          </w:p>
        </w:tc>
        <w:tc>
          <w:tcPr>
            <w:tcW w:w="239" w:type="dxa"/>
          </w:tcPr>
          <w:p w14:paraId="52119348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074C1364" w14:textId="066402C5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C909BD4" w14:textId="77777777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22B6C5D8" w14:textId="3B3D108E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EC3B63" w:rsidRPr="001B7687" w14:paraId="3F5E1162" w14:textId="77777777" w:rsidTr="00A65EBF">
        <w:trPr>
          <w:trHeight w:val="288"/>
        </w:trPr>
        <w:tc>
          <w:tcPr>
            <w:tcW w:w="3006" w:type="dxa"/>
          </w:tcPr>
          <w:p w14:paraId="5B941B35" w14:textId="6DD8B45F" w:rsidR="00EC3B63" w:rsidRPr="001B7687" w:rsidRDefault="00EC3B63" w:rsidP="00EC3B6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440" w:type="dxa"/>
            <w:vAlign w:val="bottom"/>
          </w:tcPr>
          <w:p w14:paraId="5BE4AC99" w14:textId="62AC67D5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1,275</w:t>
            </w:r>
          </w:p>
        </w:tc>
        <w:tc>
          <w:tcPr>
            <w:tcW w:w="239" w:type="dxa"/>
          </w:tcPr>
          <w:p w14:paraId="6EBE5C72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86" w:type="dxa"/>
            <w:vAlign w:val="bottom"/>
          </w:tcPr>
          <w:p w14:paraId="17ED6CB7" w14:textId="22D1C3A5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3,812 </w:t>
            </w:r>
          </w:p>
        </w:tc>
        <w:tc>
          <w:tcPr>
            <w:tcW w:w="239" w:type="dxa"/>
          </w:tcPr>
          <w:p w14:paraId="0A706028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14259070" w14:textId="45CAF750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022CB1E" w14:textId="77777777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51D6FABD" w14:textId="2129546A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EC3B63" w:rsidRPr="001B7687" w14:paraId="4FA93A2A" w14:textId="77777777" w:rsidTr="00A65EBF">
        <w:trPr>
          <w:trHeight w:val="288"/>
        </w:trPr>
        <w:tc>
          <w:tcPr>
            <w:tcW w:w="3006" w:type="dxa"/>
            <w:vAlign w:val="bottom"/>
          </w:tcPr>
          <w:p w14:paraId="16CDB3F9" w14:textId="2D8C7F5F" w:rsidR="00EC3B63" w:rsidRPr="001B7687" w:rsidRDefault="00EC3B63" w:rsidP="00EC3B6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</w:t>
            </w:r>
            <w:r w:rsidRPr="001B7687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ต่าง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7E02FD" w14:textId="0B1842E1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39" w:type="dxa"/>
          </w:tcPr>
          <w:p w14:paraId="39459235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3D06BD1E" w14:textId="39BA09F2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</w:p>
        </w:tc>
        <w:tc>
          <w:tcPr>
            <w:tcW w:w="239" w:type="dxa"/>
          </w:tcPr>
          <w:p w14:paraId="4691F4C6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686837B4" w14:textId="167E974D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12DE430" w14:textId="77777777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5897B936" w14:textId="081C33DE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EC3B63" w:rsidRPr="001B7687" w14:paraId="0CFBF978" w14:textId="77777777" w:rsidTr="00A65EBF">
        <w:trPr>
          <w:trHeight w:val="288"/>
        </w:trPr>
        <w:tc>
          <w:tcPr>
            <w:tcW w:w="3006" w:type="dxa"/>
            <w:vAlign w:val="bottom"/>
          </w:tcPr>
          <w:p w14:paraId="2A2931A1" w14:textId="01FF37DB" w:rsidR="00EC3B63" w:rsidRPr="001B7687" w:rsidRDefault="00EC3B63" w:rsidP="00EC3B63">
            <w:pPr>
              <w:tabs>
                <w:tab w:val="left" w:pos="407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1B533" w14:textId="3CCA65D0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44,389</w:t>
            </w:r>
          </w:p>
        </w:tc>
        <w:tc>
          <w:tcPr>
            <w:tcW w:w="239" w:type="dxa"/>
          </w:tcPr>
          <w:p w14:paraId="0471127D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EF84A" w14:textId="26A6D313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34,717 </w:t>
            </w:r>
          </w:p>
        </w:tc>
        <w:tc>
          <w:tcPr>
            <w:tcW w:w="239" w:type="dxa"/>
          </w:tcPr>
          <w:p w14:paraId="04E7EF2D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F3EFB" w14:textId="117F1348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9AFF9E9" w14:textId="77777777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2F132840" w14:textId="7CC8CB00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EC3B63" w:rsidRPr="001B7687" w14:paraId="5CFBBCA1" w14:textId="77777777" w:rsidTr="00A65EBF">
        <w:trPr>
          <w:trHeight w:val="288"/>
        </w:trPr>
        <w:tc>
          <w:tcPr>
            <w:tcW w:w="3006" w:type="dxa"/>
            <w:vAlign w:val="bottom"/>
          </w:tcPr>
          <w:p w14:paraId="399E1862" w14:textId="4D48C2C2" w:rsidR="00EC3B63" w:rsidRPr="001B7687" w:rsidRDefault="00EC3B63" w:rsidP="00EC3B63">
            <w:pPr>
              <w:tabs>
                <w:tab w:val="left" w:pos="407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1A2C64" w14:textId="77777777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6425A210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12C72053" w14:textId="0FB27BEC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7C2FCD4A" w14:textId="77777777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50E3987A" w14:textId="77777777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5" w:type="dxa"/>
          </w:tcPr>
          <w:p w14:paraId="465D5F41" w14:textId="77777777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071C1FC7" w14:textId="3370F6A2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EC3B63" w:rsidRPr="001B7687" w14:paraId="7B04C737" w14:textId="77777777" w:rsidTr="00A65EBF">
        <w:trPr>
          <w:trHeight w:val="288"/>
        </w:trPr>
        <w:tc>
          <w:tcPr>
            <w:tcW w:w="3006" w:type="dxa"/>
          </w:tcPr>
          <w:p w14:paraId="40805430" w14:textId="19AB7BFB" w:rsidR="00EC3B63" w:rsidRPr="001B7687" w:rsidRDefault="00EC3B63" w:rsidP="00EC3B6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สินทรัพย์ทางการเงินอื่น ๆ</w:t>
            </w:r>
          </w:p>
        </w:tc>
        <w:tc>
          <w:tcPr>
            <w:tcW w:w="1440" w:type="dxa"/>
            <w:vAlign w:val="bottom"/>
          </w:tcPr>
          <w:p w14:paraId="162A9E44" w14:textId="77777777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7C064E99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pacing w:after="0" w:line="240" w:lineRule="auto"/>
              <w:ind w:right="-10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6" w:type="dxa"/>
            <w:vAlign w:val="bottom"/>
          </w:tcPr>
          <w:p w14:paraId="190230C1" w14:textId="557F658E" w:rsidR="00EC3B63" w:rsidRPr="001B7687" w:rsidRDefault="00EC3B63" w:rsidP="00EC3B63">
            <w:pPr>
              <w:tabs>
                <w:tab w:val="decimal" w:pos="1060"/>
              </w:tabs>
              <w:suppressAutoHyphens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0415289E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pacing w:after="0" w:line="240" w:lineRule="auto"/>
              <w:ind w:right="-10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3AC3FA55" w14:textId="77777777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5" w:type="dxa"/>
          </w:tcPr>
          <w:p w14:paraId="0B676CEB" w14:textId="77777777" w:rsidR="00EC3B63" w:rsidRPr="001B7687" w:rsidRDefault="00EC3B63" w:rsidP="00EC3B63">
            <w:pPr>
              <w:tabs>
                <w:tab w:val="decimal" w:pos="1060"/>
              </w:tabs>
              <w:suppressAutoHyphens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19CA2547" w14:textId="7B6464E3" w:rsidR="00EC3B63" w:rsidRPr="001B7687" w:rsidRDefault="00EC3B63" w:rsidP="00EC3B63">
            <w:pPr>
              <w:tabs>
                <w:tab w:val="decimal" w:pos="1060"/>
              </w:tabs>
              <w:suppressAutoHyphens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</w:tr>
      <w:tr w:rsidR="00EC3B63" w:rsidRPr="001B7687" w14:paraId="21F8A40D" w14:textId="77777777" w:rsidTr="00A65EBF">
        <w:trPr>
          <w:trHeight w:val="20"/>
        </w:trPr>
        <w:tc>
          <w:tcPr>
            <w:tcW w:w="3006" w:type="dxa"/>
          </w:tcPr>
          <w:p w14:paraId="57F7D4FD" w14:textId="3F8A6D2B" w:rsidR="00EC3B63" w:rsidRPr="001B7687" w:rsidRDefault="00EC3B63" w:rsidP="0063259D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59B2D96E" w14:textId="3BB0BF9E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9,880</w:t>
            </w:r>
          </w:p>
        </w:tc>
        <w:tc>
          <w:tcPr>
            <w:tcW w:w="239" w:type="dxa"/>
          </w:tcPr>
          <w:p w14:paraId="3D4C43E7" w14:textId="77777777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6" w:type="dxa"/>
            <w:vAlign w:val="bottom"/>
          </w:tcPr>
          <w:p w14:paraId="31D5C0D2" w14:textId="320ED696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9,234 </w:t>
            </w:r>
          </w:p>
        </w:tc>
        <w:tc>
          <w:tcPr>
            <w:tcW w:w="239" w:type="dxa"/>
          </w:tcPr>
          <w:p w14:paraId="70531233" w14:textId="77777777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3DEE2D88" w14:textId="53136E5F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5558FBF" w14:textId="77777777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6E788E51" w14:textId="3C493CC9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EC3B63" w:rsidRPr="001B7687" w14:paraId="73BCBD9E" w14:textId="77777777" w:rsidTr="00A65EBF">
        <w:trPr>
          <w:trHeight w:val="20"/>
        </w:trPr>
        <w:tc>
          <w:tcPr>
            <w:tcW w:w="3006" w:type="dxa"/>
          </w:tcPr>
          <w:p w14:paraId="015B928E" w14:textId="62BFF8EA" w:rsidR="00EC3B63" w:rsidRPr="001B7687" w:rsidRDefault="00EC3B63" w:rsidP="0063259D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14:paraId="3111F195" w14:textId="06B3EF30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239" w:type="dxa"/>
            <w:vAlign w:val="bottom"/>
          </w:tcPr>
          <w:p w14:paraId="186DAA1D" w14:textId="77777777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6" w:type="dxa"/>
            <w:vAlign w:val="bottom"/>
          </w:tcPr>
          <w:p w14:paraId="4223D65E" w14:textId="210DF86C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1,206 </w:t>
            </w:r>
          </w:p>
        </w:tc>
        <w:tc>
          <w:tcPr>
            <w:tcW w:w="239" w:type="dxa"/>
            <w:vAlign w:val="bottom"/>
          </w:tcPr>
          <w:p w14:paraId="73E39C57" w14:textId="77777777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7DF1A2FF" w14:textId="2B7E1BB6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A071855" w14:textId="77777777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3D3D4CEC" w14:textId="38851492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EC3B63" w:rsidRPr="001B7687" w14:paraId="04DF9B62" w14:textId="77777777" w:rsidTr="00A65EBF">
        <w:tc>
          <w:tcPr>
            <w:tcW w:w="3006" w:type="dxa"/>
          </w:tcPr>
          <w:p w14:paraId="2AC345F8" w14:textId="79BD13B4" w:rsidR="00EC3B63" w:rsidRPr="001B7687" w:rsidRDefault="00EC3B63" w:rsidP="0063259D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14:paraId="20600068" w14:textId="3FEBAF4C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53,297</w:t>
            </w:r>
          </w:p>
        </w:tc>
        <w:tc>
          <w:tcPr>
            <w:tcW w:w="239" w:type="dxa"/>
          </w:tcPr>
          <w:p w14:paraId="1DFC49EF" w14:textId="77777777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6" w:type="dxa"/>
          </w:tcPr>
          <w:p w14:paraId="72AD197B" w14:textId="0F552F56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40,264 </w:t>
            </w:r>
          </w:p>
        </w:tc>
        <w:tc>
          <w:tcPr>
            <w:tcW w:w="239" w:type="dxa"/>
          </w:tcPr>
          <w:p w14:paraId="75B784B5" w14:textId="77777777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1C6B0BDE" w14:textId="1FF9EFDC" w:rsidR="00EC3B63" w:rsidRPr="001B7687" w:rsidRDefault="00EC3B63" w:rsidP="00EC3B63">
            <w:pPr>
              <w:tabs>
                <w:tab w:val="decimal" w:pos="107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65" w:type="dxa"/>
          </w:tcPr>
          <w:p w14:paraId="51B2FDB8" w14:textId="77777777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5ABC4CEA" w14:textId="05ABCFC4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EC3B63" w:rsidRPr="001B7687" w14:paraId="67AD9EA2" w14:textId="77777777" w:rsidTr="00A65EBF">
        <w:tc>
          <w:tcPr>
            <w:tcW w:w="3006" w:type="dxa"/>
            <w:vAlign w:val="bottom"/>
          </w:tcPr>
          <w:p w14:paraId="1158A112" w14:textId="65A9D367" w:rsidR="00EC3B63" w:rsidRPr="0063259D" w:rsidRDefault="00EC3B63" w:rsidP="0063259D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440" w:type="dxa"/>
            <w:vAlign w:val="bottom"/>
          </w:tcPr>
          <w:p w14:paraId="1027F84C" w14:textId="4FB0CC8D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39" w:type="dxa"/>
          </w:tcPr>
          <w:p w14:paraId="686D3D65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6" w:type="dxa"/>
          </w:tcPr>
          <w:p w14:paraId="41D937F7" w14:textId="40CAECCE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542 </w:t>
            </w:r>
          </w:p>
        </w:tc>
        <w:tc>
          <w:tcPr>
            <w:tcW w:w="239" w:type="dxa"/>
          </w:tcPr>
          <w:p w14:paraId="4544C444" w14:textId="77777777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7A2A2DC1" w14:textId="52737D1F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F2A4923" w14:textId="77777777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54449FA7" w14:textId="2A169D20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EC3B63" w:rsidRPr="001B7687" w14:paraId="2EA9B33C" w14:textId="77777777" w:rsidTr="00A65EBF">
        <w:tc>
          <w:tcPr>
            <w:tcW w:w="3006" w:type="dxa"/>
            <w:vAlign w:val="bottom"/>
          </w:tcPr>
          <w:p w14:paraId="0AABAC4F" w14:textId="3F200FBA" w:rsidR="00EC3B63" w:rsidRPr="0063259D" w:rsidRDefault="00EC3B63" w:rsidP="0063259D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</w:t>
            </w:r>
            <w:r w:rsidRPr="001B7687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ต่าง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FE050C" w14:textId="4CA4242C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23,842</w:t>
            </w:r>
          </w:p>
        </w:tc>
        <w:tc>
          <w:tcPr>
            <w:tcW w:w="239" w:type="dxa"/>
          </w:tcPr>
          <w:p w14:paraId="0A149FF7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4496AEC" w14:textId="3BB6D935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28,389 </w:t>
            </w:r>
          </w:p>
        </w:tc>
        <w:tc>
          <w:tcPr>
            <w:tcW w:w="239" w:type="dxa"/>
          </w:tcPr>
          <w:p w14:paraId="1F97AF4F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1" w:type="dxa"/>
            <w:tcBorders>
              <w:bottom w:val="single" w:sz="4" w:space="0" w:color="000000"/>
            </w:tcBorders>
            <w:vAlign w:val="bottom"/>
          </w:tcPr>
          <w:p w14:paraId="192D3FCB" w14:textId="339402ED" w:rsidR="00EC3B63" w:rsidRPr="001B7687" w:rsidRDefault="00EC3B63" w:rsidP="00EC3B63">
            <w:pPr>
              <w:tabs>
                <w:tab w:val="decimal" w:pos="107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7,907</w:t>
            </w:r>
          </w:p>
        </w:tc>
        <w:tc>
          <w:tcPr>
            <w:tcW w:w="265" w:type="dxa"/>
          </w:tcPr>
          <w:p w14:paraId="77F51D45" w14:textId="77777777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000000"/>
            </w:tcBorders>
          </w:tcPr>
          <w:p w14:paraId="1170C7B2" w14:textId="1A736D02" w:rsidR="00EC3B63" w:rsidRPr="001B7687" w:rsidRDefault="00EC3B63" w:rsidP="00EC3B63">
            <w:pPr>
              <w:tabs>
                <w:tab w:val="decimal" w:pos="1075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12,891 </w:t>
            </w:r>
          </w:p>
        </w:tc>
      </w:tr>
      <w:tr w:rsidR="00EC3B63" w:rsidRPr="001B7687" w14:paraId="157B5FF8" w14:textId="77777777" w:rsidTr="00A65EBF">
        <w:tc>
          <w:tcPr>
            <w:tcW w:w="3006" w:type="dxa"/>
            <w:vAlign w:val="bottom"/>
          </w:tcPr>
          <w:p w14:paraId="3F4DC7C8" w14:textId="4C082F55" w:rsidR="00EC3B63" w:rsidRPr="001B7687" w:rsidRDefault="00EC3B63" w:rsidP="00EC3B6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62C55" w14:textId="500C9BDA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88,127</w:t>
            </w:r>
          </w:p>
        </w:tc>
        <w:tc>
          <w:tcPr>
            <w:tcW w:w="239" w:type="dxa"/>
          </w:tcPr>
          <w:p w14:paraId="700F8933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1F0F5EF1" w14:textId="50FB3994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79,635 </w:t>
            </w:r>
          </w:p>
        </w:tc>
        <w:tc>
          <w:tcPr>
            <w:tcW w:w="239" w:type="dxa"/>
          </w:tcPr>
          <w:p w14:paraId="2BBA0F4E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BE9EF51" w14:textId="504110D1" w:rsidR="00EC3B63" w:rsidRPr="001B7687" w:rsidRDefault="00EC3B63" w:rsidP="00EC3B63">
            <w:pPr>
              <w:tabs>
                <w:tab w:val="decimal" w:pos="107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8,059</w:t>
            </w:r>
          </w:p>
        </w:tc>
        <w:tc>
          <w:tcPr>
            <w:tcW w:w="265" w:type="dxa"/>
          </w:tcPr>
          <w:p w14:paraId="788EB0F1" w14:textId="77777777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000000"/>
              <w:bottom w:val="single" w:sz="4" w:space="0" w:color="auto"/>
            </w:tcBorders>
          </w:tcPr>
          <w:p w14:paraId="15270870" w14:textId="2CE9E5ED" w:rsidR="00EC3B63" w:rsidRPr="001B7687" w:rsidRDefault="00EC3B63" w:rsidP="00EC3B63">
            <w:pPr>
              <w:tabs>
                <w:tab w:val="decimal" w:pos="1075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12,891 </w:t>
            </w:r>
          </w:p>
        </w:tc>
      </w:tr>
      <w:tr w:rsidR="00EC3B63" w:rsidRPr="001B7687" w14:paraId="64B149EE" w14:textId="77777777" w:rsidTr="00A65EBF">
        <w:tc>
          <w:tcPr>
            <w:tcW w:w="3006" w:type="dxa"/>
            <w:vAlign w:val="bottom"/>
          </w:tcPr>
          <w:p w14:paraId="391D782C" w14:textId="3D7585B8" w:rsidR="00EC3B63" w:rsidRPr="001B7687" w:rsidRDefault="00EC3B63" w:rsidP="00EC3B6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9809F9" w14:textId="77777777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75C37510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6" w:type="dxa"/>
            <w:vAlign w:val="bottom"/>
          </w:tcPr>
          <w:p w14:paraId="666EDE52" w14:textId="7C7F5F3C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4653E534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1B8CC792" w14:textId="77777777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5" w:type="dxa"/>
          </w:tcPr>
          <w:p w14:paraId="02D0F10D" w14:textId="77777777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24BC3E5D" w14:textId="1096992F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EC3B63" w:rsidRPr="001B7687" w14:paraId="5DB89445" w14:textId="77777777" w:rsidTr="00A65EBF">
        <w:tc>
          <w:tcPr>
            <w:tcW w:w="3006" w:type="dxa"/>
            <w:vAlign w:val="bottom"/>
          </w:tcPr>
          <w:p w14:paraId="006E1FA2" w14:textId="2AAC5966" w:rsidR="00EC3B63" w:rsidRPr="001B7687" w:rsidRDefault="00EC3B63" w:rsidP="00EE52B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108" w:right="-106" w:hanging="12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รวมสินทรัพย์ทางการเงินที่วัดมูลค่า</w:t>
            </w:r>
            <w:r w:rsidR="00EE52B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ด้วย</w:t>
            </w:r>
            <w:r w:rsidR="0063259D" w:rsidRPr="001B768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มูลค่ายุติธรรมผ่านกำไร</w:t>
            </w:r>
          </w:p>
        </w:tc>
        <w:tc>
          <w:tcPr>
            <w:tcW w:w="1440" w:type="dxa"/>
            <w:vAlign w:val="bottom"/>
          </w:tcPr>
          <w:p w14:paraId="1BC03A1C" w14:textId="77777777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3881F6C0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6" w:type="dxa"/>
            <w:vAlign w:val="bottom"/>
          </w:tcPr>
          <w:p w14:paraId="6CE3FA07" w14:textId="39ADA4BA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00FBD1A3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57A60DB1" w14:textId="77777777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5" w:type="dxa"/>
          </w:tcPr>
          <w:p w14:paraId="186810FA" w14:textId="77777777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6B60054F" w14:textId="6097C6AC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EC3B63" w:rsidRPr="001B7687" w14:paraId="0D92F995" w14:textId="77777777" w:rsidTr="00A65EBF">
        <w:tc>
          <w:tcPr>
            <w:tcW w:w="3006" w:type="dxa"/>
            <w:vAlign w:val="bottom"/>
          </w:tcPr>
          <w:p w14:paraId="0D1CFC8D" w14:textId="488B7F49" w:rsidR="00EC3B63" w:rsidRPr="001B7687" w:rsidRDefault="0063259D" w:rsidP="00EE52B2">
            <w:pPr>
              <w:tabs>
                <w:tab w:val="left" w:pos="342"/>
              </w:tabs>
              <w:suppressAutoHyphens/>
              <w:spacing w:after="0" w:line="240" w:lineRule="auto"/>
              <w:ind w:left="108"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หรือ</w:t>
            </w:r>
            <w:r w:rsidR="00EC3B63" w:rsidRPr="001B768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ขาดทุน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C116CC3" w14:textId="0EC3DB4E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132,516</w:t>
            </w:r>
          </w:p>
        </w:tc>
        <w:tc>
          <w:tcPr>
            <w:tcW w:w="239" w:type="dxa"/>
          </w:tcPr>
          <w:p w14:paraId="33864FE1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42B338D0" w14:textId="3F5ED66E" w:rsidR="00EC3B63" w:rsidRPr="001B7687" w:rsidRDefault="00EC3B63" w:rsidP="00EC3B6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114,352</w:t>
            </w:r>
          </w:p>
        </w:tc>
        <w:tc>
          <w:tcPr>
            <w:tcW w:w="239" w:type="dxa"/>
          </w:tcPr>
          <w:p w14:paraId="709767BD" w14:textId="77777777" w:rsidR="00EC3B63" w:rsidRPr="001B7687" w:rsidRDefault="00EC3B63" w:rsidP="00EC3B63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bottom"/>
          </w:tcPr>
          <w:p w14:paraId="7B73B83D" w14:textId="6B2F1025" w:rsidR="00EC3B63" w:rsidRPr="001B7687" w:rsidRDefault="00EC3B63" w:rsidP="00EC3B63">
            <w:pPr>
              <w:tabs>
                <w:tab w:val="decimal" w:pos="107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8,059</w:t>
            </w:r>
          </w:p>
        </w:tc>
        <w:tc>
          <w:tcPr>
            <w:tcW w:w="265" w:type="dxa"/>
          </w:tcPr>
          <w:p w14:paraId="217002A9" w14:textId="77777777" w:rsidR="00EC3B63" w:rsidRPr="001B7687" w:rsidRDefault="00EC3B63" w:rsidP="00EC3B63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122C2AB" w14:textId="725E0BDD" w:rsidR="00EC3B63" w:rsidRPr="001B7687" w:rsidRDefault="00EC3B63" w:rsidP="00EC3B63">
            <w:pPr>
              <w:tabs>
                <w:tab w:val="decimal" w:pos="1075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12,891</w:t>
            </w:r>
          </w:p>
        </w:tc>
      </w:tr>
    </w:tbl>
    <w:p w14:paraId="436BA39D" w14:textId="3A8D36BC" w:rsidR="00BB4964" w:rsidRPr="00B50C3C" w:rsidRDefault="00A446EB" w:rsidP="00E6586F">
      <w:pPr>
        <w:suppressAutoHyphens/>
        <w:spacing w:after="0" w:line="240" w:lineRule="auto"/>
        <w:ind w:right="-23"/>
        <w:jc w:val="thaiDistribute"/>
        <w:rPr>
          <w:rFonts w:ascii="Angsana New" w:eastAsia="Times New Roman" w:hAnsi="Angsana New" w:cs="Angsana New"/>
          <w:color w:val="000000"/>
          <w:sz w:val="28"/>
          <w:lang w:val="en-US" w:eastAsia="zh-CN"/>
        </w:rPr>
      </w:pPr>
      <w:r w:rsidRPr="00A446EB">
        <w:rPr>
          <w:rFonts w:ascii="Angsana New" w:eastAsia="Times New Roman" w:hAnsi="Angsana New" w:cs="Angsana New"/>
          <w:color w:val="000000"/>
          <w:sz w:val="28"/>
          <w:lang w:val="en-US" w:eastAsia="zh-CN"/>
        </w:rPr>
        <w:t> </w:t>
      </w:r>
    </w:p>
    <w:p w14:paraId="3A5EE747" w14:textId="3A066F3B" w:rsidR="00B50C3C" w:rsidRPr="001B7687" w:rsidRDefault="000419BF" w:rsidP="003874A7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B768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รวมถึงตราสารทุนในกิจการกลุ่มหนึ่ง</w:t>
      </w:r>
      <w:r w:rsidRPr="001B7687">
        <w:rPr>
          <w:rFonts w:asciiTheme="majorBidi" w:hAnsiTheme="majorBidi" w:cstheme="majorBidi"/>
          <w:sz w:val="30"/>
          <w:szCs w:val="30"/>
          <w:cs/>
        </w:rPr>
        <w:br/>
        <w:t>ที</w:t>
      </w:r>
      <w:r w:rsidRPr="001B7687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1B7687">
        <w:rPr>
          <w:rFonts w:asciiTheme="majorBidi" w:hAnsiTheme="majorBidi" w:cstheme="majorBidi"/>
          <w:sz w:val="30"/>
          <w:szCs w:val="30"/>
          <w:cs/>
        </w:rPr>
        <w:t>ลงทุนโดยบริษัทย่อยที่ดำเนินธุรกิจเงินร่วมลงทุ</w:t>
      </w:r>
      <w:r w:rsidRPr="001B7687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1B768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1B7687">
        <w:rPr>
          <w:rFonts w:asciiTheme="majorBidi" w:hAnsiTheme="majorBidi" w:cstheme="majorBidi"/>
          <w:sz w:val="30"/>
          <w:szCs w:val="30"/>
        </w:rPr>
        <w:t xml:space="preserve">Venture Capital) </w:t>
      </w:r>
      <w:r w:rsidRPr="001B768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B62D5">
        <w:rPr>
          <w:rFonts w:asciiTheme="majorBidi" w:hAnsiTheme="majorBidi" w:cstheme="majorBidi"/>
          <w:sz w:val="30"/>
          <w:szCs w:val="30"/>
        </w:rPr>
        <w:t>31</w:t>
      </w:r>
      <w:r w:rsidRPr="001B76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B768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3B62D5">
        <w:rPr>
          <w:rFonts w:ascii="Angsana New" w:hAnsi="Angsana New" w:cs="Angsana New"/>
          <w:color w:val="000000"/>
          <w:sz w:val="30"/>
          <w:szCs w:val="30"/>
        </w:rPr>
        <w:t>2568</w:t>
      </w:r>
      <w:r w:rsidRPr="001B7687">
        <w:rPr>
          <w:rFonts w:asciiTheme="majorBidi" w:hAnsiTheme="majorBidi" w:cstheme="majorBidi"/>
          <w:sz w:val="30"/>
          <w:szCs w:val="30"/>
          <w:cs/>
        </w:rPr>
        <w:t xml:space="preserve"> บริษัทย่อยมี</w:t>
      </w:r>
      <w:r w:rsidRPr="001B7687">
        <w:rPr>
          <w:rFonts w:asciiTheme="majorBidi" w:hAnsiTheme="majorBidi" w:cstheme="majorBidi"/>
          <w:sz w:val="30"/>
          <w:szCs w:val="30"/>
          <w:cs/>
        </w:rPr>
        <w:br/>
        <w:t>ตราสารทุนในกิจการต่าง ๆ ที่ได้ลงทุน</w:t>
      </w:r>
      <w:r w:rsidRPr="001B7687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1B768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3B62D5">
        <w:rPr>
          <w:rFonts w:asciiTheme="majorBidi" w:hAnsiTheme="majorBidi" w:cstheme="majorBidi"/>
          <w:sz w:val="30"/>
          <w:szCs w:val="30"/>
        </w:rPr>
        <w:t>2,963</w:t>
      </w:r>
      <w:r w:rsidR="00EC3B63" w:rsidRPr="001B7687">
        <w:rPr>
          <w:sz w:val="30"/>
          <w:szCs w:val="30"/>
          <w:cs/>
        </w:rPr>
        <w:t xml:space="preserve"> </w:t>
      </w:r>
      <w:r w:rsidRPr="001B7687">
        <w:rPr>
          <w:rFonts w:asciiTheme="majorBidi" w:hAnsiTheme="majorBidi" w:cstheme="majorBidi"/>
          <w:sz w:val="30"/>
          <w:szCs w:val="30"/>
          <w:cs/>
        </w:rPr>
        <w:t>ล้านบาท โดยบริษัทย่อยมีสิทธิในการออกเสียงระหว่าง</w:t>
      </w:r>
      <w:r w:rsidRPr="001B7687">
        <w:rPr>
          <w:rFonts w:asciiTheme="majorBidi" w:hAnsiTheme="majorBidi" w:cstheme="majorBidi"/>
          <w:sz w:val="30"/>
          <w:szCs w:val="30"/>
        </w:rPr>
        <w:br/>
      </w:r>
      <w:r w:rsidRPr="001B7687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3B62D5">
        <w:rPr>
          <w:rFonts w:asciiTheme="majorBidi" w:hAnsiTheme="majorBidi" w:cstheme="majorBidi"/>
          <w:sz w:val="30"/>
          <w:szCs w:val="30"/>
        </w:rPr>
        <w:t>7.58</w:t>
      </w:r>
      <w:r w:rsidRPr="001B7687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3B62D5">
        <w:rPr>
          <w:rFonts w:asciiTheme="majorBidi" w:hAnsiTheme="majorBidi" w:cstheme="majorBidi"/>
          <w:sz w:val="30"/>
          <w:szCs w:val="30"/>
        </w:rPr>
        <w:t>49.91</w:t>
      </w:r>
      <w:r w:rsidRPr="001B76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3B62D5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1B76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3B62D5">
        <w:rPr>
          <w:rFonts w:asciiTheme="majorBidi" w:hAnsiTheme="majorBidi" w:cstheme="majorBidi"/>
          <w:i/>
          <w:iCs/>
          <w:sz w:val="30"/>
          <w:szCs w:val="30"/>
        </w:rPr>
        <w:t>3,226</w:t>
      </w:r>
      <w:r w:rsidRPr="001B76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โดยมีสิทธิในการออกเสียงระหว่างร้อยละ </w:t>
      </w:r>
      <w:r w:rsidR="0073725E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3B62D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3725E">
        <w:rPr>
          <w:rFonts w:asciiTheme="majorBidi" w:hAnsiTheme="majorBidi" w:cstheme="majorBidi"/>
          <w:i/>
          <w:iCs/>
          <w:sz w:val="30"/>
          <w:szCs w:val="30"/>
        </w:rPr>
        <w:t>58</w:t>
      </w:r>
      <w:r w:rsidRPr="001B76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 </w:t>
      </w:r>
      <w:r w:rsidR="003B62D5">
        <w:rPr>
          <w:rFonts w:asciiTheme="majorBidi" w:hAnsiTheme="majorBidi" w:cstheme="majorBidi"/>
          <w:i/>
          <w:iCs/>
          <w:sz w:val="30"/>
          <w:szCs w:val="30"/>
        </w:rPr>
        <w:t>49.90</w:t>
      </w:r>
      <w:r w:rsidRPr="001B76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1B7687">
        <w:rPr>
          <w:rFonts w:asciiTheme="majorBidi" w:hAnsiTheme="majorBidi" w:cstheme="majorBidi"/>
          <w:sz w:val="30"/>
          <w:szCs w:val="30"/>
          <w:cs/>
        </w:rPr>
        <w:t>นอกจากนี้บริษัทย่อยที่ดำเนินธุรกิจเงินร่วมลงทุน (</w:t>
      </w:r>
      <w:r w:rsidRPr="001B7687">
        <w:rPr>
          <w:rFonts w:asciiTheme="majorBidi" w:hAnsiTheme="majorBidi" w:cstheme="majorBidi"/>
          <w:sz w:val="30"/>
          <w:szCs w:val="30"/>
        </w:rPr>
        <w:t xml:space="preserve">Venture Capital) </w:t>
      </w:r>
      <w:r w:rsidRPr="001B7687">
        <w:rPr>
          <w:rFonts w:asciiTheme="majorBidi" w:hAnsiTheme="majorBidi" w:cstheme="majorBidi"/>
          <w:sz w:val="30"/>
          <w:szCs w:val="30"/>
          <w:cs/>
        </w:rPr>
        <w:t>บริหารและควบคุมเงินลงทุนดังกล่าวด้วยวิธีมูลค่ายุติธรรมเช่นเดียวกัน</w:t>
      </w:r>
    </w:p>
    <w:p w14:paraId="50A8B9B2" w14:textId="1ACFE4BA" w:rsidR="00923DE1" w:rsidRPr="001B7687" w:rsidRDefault="00A93E1A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อนุพันธ์</w:t>
      </w:r>
    </w:p>
    <w:p w14:paraId="34867549" w14:textId="254E3076" w:rsidR="00A93E1A" w:rsidRPr="001B7687" w:rsidRDefault="00A93E1A" w:rsidP="0075087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CEE9351" w14:textId="59B5C164" w:rsidR="003600CC" w:rsidRPr="001B7687" w:rsidRDefault="003600CC" w:rsidP="003600CC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นุพันธ์เป็นเครื่องมือทางการเงินซึ่งมีมูลค่าเปลี่ยนแปลงไปตามการเปลี่ยนแปลงของมูลค่ายุติธรรมของสินทรัพย์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อ้างอิง</w:t>
      </w:r>
      <w:r w:rsidR="00554689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หรือจาก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อัตราดอกเบี้ย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อัตราแลกเปลี่ยนเงินตราต่างประเทศ</w:t>
      </w:r>
      <w:r w:rsidR="00554689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หรือดัชนีราคา อนุพันธ์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</w:t>
      </w:r>
      <w:r w:rsidR="003C4A80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ใช้และมีมูลค่าอยู่ ณ วันสิ้นรอบระยะเวลารายงาน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มีดังนี้</w:t>
      </w:r>
    </w:p>
    <w:p w14:paraId="279666D1" w14:textId="77777777" w:rsidR="003600CC" w:rsidRPr="001B7687" w:rsidRDefault="003600C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497354D" w14:textId="77777777" w:rsidR="00AA4E33" w:rsidRPr="001B7687" w:rsidRDefault="003600CC" w:rsidP="00AA4E33">
      <w:pPr>
        <w:numPr>
          <w:ilvl w:val="0"/>
          <w:numId w:val="34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สัญญาซื้อขายเงินตราต่างประเทศล่วงหน้า (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Forward exchange contracts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เป็นข้อตกลงในการซื้อหรือขายเงินตราต่างประเทศตามอัตราแลกเปลี่ยนที่ตกลงกัน ณ วันที่ในอนาคตที่ระบุไว้</w:t>
      </w:r>
    </w:p>
    <w:p w14:paraId="542CD5A3" w14:textId="77777777" w:rsidR="000232B7" w:rsidRPr="001B7687" w:rsidRDefault="000232B7" w:rsidP="000232B7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6B64118" w14:textId="65D915F9" w:rsidR="003600CC" w:rsidRPr="001B7687" w:rsidRDefault="003600CC" w:rsidP="00AA4E33">
      <w:pPr>
        <w:numPr>
          <w:ilvl w:val="0"/>
          <w:numId w:val="34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สัญญาแลกเปลี่ยนเงินตราต่างประเทศและอัตราดอกเบี้ย 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(Currency and interest rate swaps)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เป็นข้อตกลงในการแลกเปลี่ยนเงินต้นในสกุลเงินที่แตกต่างกัน และแลกเปลี่ยนคืนเมื่อสัญญาครบกำหนด โดยมีการแลกเปลี่ยนการจ่ายชำระดอกเบี้ยที่เกี่ยวข้องด้วย</w:t>
      </w:r>
    </w:p>
    <w:p w14:paraId="58EC0FC8" w14:textId="77777777" w:rsidR="003600CC" w:rsidRPr="001B7687" w:rsidRDefault="003600CC" w:rsidP="003600CC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7326523B" w14:textId="77777777" w:rsidR="003600CC" w:rsidRPr="001B7687" w:rsidRDefault="003600CC" w:rsidP="003C4A80">
      <w:pPr>
        <w:numPr>
          <w:ilvl w:val="0"/>
          <w:numId w:val="34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สัญญาแลกเปลี่ยนอัตราดอกเบี้ย (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Interest rate swaps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เป็นข้อตกลงในการแลกเปลี่ยน การจ่ายชำระดอกเบี้ยสำหรับระยะเวลาที่ตกลงกัน โดยไม่มีการแลกเปลี่ยนเงินต้น</w:t>
      </w:r>
    </w:p>
    <w:p w14:paraId="202D94D3" w14:textId="77777777" w:rsidR="003600CC" w:rsidRPr="001B7687" w:rsidRDefault="003600CC" w:rsidP="003600CC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FB33201" w14:textId="77777777" w:rsidR="003600CC" w:rsidRPr="001B7687" w:rsidRDefault="003600CC" w:rsidP="003C4A80">
      <w:pPr>
        <w:numPr>
          <w:ilvl w:val="0"/>
          <w:numId w:val="34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อนุพันธ์ทางการเงินด้านตราสารทุน (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Equity derivatives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)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ข้อตกลงที่มูลค่าขึ้นอยู่กับระดับราคาของ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ตราสารทุน หรือราคาของกลุ่มตราสารทุน หรือดัชนีราคาตราสารทุน (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Equity index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ที่ใช้อ้างอิงในการทำธุรกรรมนั้น</w:t>
      </w:r>
    </w:p>
    <w:p w14:paraId="6892118C" w14:textId="77777777" w:rsidR="003600CC" w:rsidRPr="001B7687" w:rsidRDefault="003600CC" w:rsidP="003600CC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6B8291C" w14:textId="33BB2F14" w:rsidR="003600CC" w:rsidRPr="001B7687" w:rsidRDefault="003600CC" w:rsidP="003C4A80">
      <w:pPr>
        <w:numPr>
          <w:ilvl w:val="0"/>
          <w:numId w:val="34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อนุพันธ์ทางการเงินด้านโภคภัณฑ์ (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Commodity derivatives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)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ธุรกรรมการซื้อหรือขายสินค้าอ้างอิง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หรือการแลกเปลี่ยนกระแสเงินสดซึ่งคำนวณจากปริมาณสินค้าอ้างอิงคูณด้วยราคาสินค้าที่ตกลงกันภายในระยะเวลาและเงื่อนไขตามที่ตกลงกันไว้ในสัญญา</w:t>
      </w:r>
    </w:p>
    <w:p w14:paraId="220DFDAD" w14:textId="77777777" w:rsidR="003600CC" w:rsidRPr="001B7687" w:rsidRDefault="003600CC" w:rsidP="003600CC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DC99BE9" w14:textId="77777777" w:rsidR="003600CC" w:rsidRPr="001B7687" w:rsidRDefault="003600CC" w:rsidP="003600C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จำนวนเงินตามสัญญาของอนุพันธ์ (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Notional amount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ณ วันสิ้น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ไม่ได้แสดงถึงระดับความเสี่ยงที่เกิดขึ้นแล้วจากรายการอนุพันธ์ ความเสี่ยงที่จะเกิดขึ้นตามสัญญาของอนุพันธ์จะขึ้นอยู่กับการเปลี่ยนแปลงทางด้านราคาของอนุพันธ์แต่ละประเภทก่อนถึงวันครบกำหนดตามสัญญา</w:t>
      </w:r>
    </w:p>
    <w:p w14:paraId="5B973AED" w14:textId="1C586FEA" w:rsidR="003600CC" w:rsidRPr="001B7687" w:rsidRDefault="003600CC" w:rsidP="00B50C3C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53BC7482" w14:textId="5726BCAE" w:rsidR="003600CC" w:rsidRDefault="003600C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="007E1822" w:rsidRPr="001B7687">
        <w:rPr>
          <w:rFonts w:asciiTheme="majorBidi" w:eastAsia="Times New Roman" w:hAnsiTheme="majorBidi" w:cstheme="majorBidi"/>
          <w:sz w:val="30"/>
          <w:szCs w:val="30"/>
        </w:rPr>
        <w:t>256</w:t>
      </w:r>
      <w:r w:rsidR="003B6FF5" w:rsidRPr="001B7687">
        <w:rPr>
          <w:rFonts w:asciiTheme="majorBidi" w:eastAsia="Times New Roman" w:hAnsiTheme="majorBidi" w:cstheme="majorBidi"/>
          <w:sz w:val="30"/>
          <w:szCs w:val="30"/>
        </w:rPr>
        <w:t>8</w:t>
      </w:r>
      <w:r w:rsidR="007E1822" w:rsidRPr="001B76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7E1822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256</w:t>
      </w:r>
      <w:r w:rsidR="003B6FF5" w:rsidRPr="001B7687">
        <w:rPr>
          <w:rFonts w:asciiTheme="majorBidi" w:eastAsia="Times New Roman" w:hAnsiTheme="majorBidi" w:cstheme="majorBidi"/>
          <w:sz w:val="30"/>
          <w:szCs w:val="30"/>
        </w:rPr>
        <w:t>7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ร้อยละ </w:t>
      </w:r>
      <w:r w:rsidR="001C0359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100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 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100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ของอนุพันธ์ในงบการเงินรวมเป็นการซื้อขายเองโดยไม่ผ่านตลาดหลักทรัพย์ 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(Over-the-counter)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โดยจำนวนเงิน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ตามสัญญาของอนุพันธ์</w:t>
      </w:r>
      <w:r w:rsidR="00554689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จำแนกตามชนิดของสัญญา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มีดังนี้</w:t>
      </w:r>
    </w:p>
    <w:p w14:paraId="326BD947" w14:textId="77777777" w:rsidR="00691CE8" w:rsidRDefault="00691CE8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C4620B7" w14:textId="77777777" w:rsidR="00691CE8" w:rsidRPr="001B7687" w:rsidRDefault="00691CE8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7FCE73F8" w14:textId="77777777" w:rsidR="003600CC" w:rsidRPr="001B7687" w:rsidRDefault="003600C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4"/>
          <w:szCs w:val="14"/>
          <w:cs/>
          <w:lang w:eastAsia="zh-CN"/>
        </w:rPr>
      </w:pPr>
    </w:p>
    <w:tbl>
      <w:tblPr>
        <w:tblW w:w="946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417"/>
        <w:gridCol w:w="1417"/>
        <w:gridCol w:w="1381"/>
        <w:gridCol w:w="1475"/>
      </w:tblGrid>
      <w:tr w:rsidR="003600CC" w:rsidRPr="001B7687" w14:paraId="588E52E2" w14:textId="77777777" w:rsidTr="00F22112">
        <w:trPr>
          <w:cantSplit/>
          <w:trHeight w:val="351"/>
        </w:trPr>
        <w:tc>
          <w:tcPr>
            <w:tcW w:w="3771" w:type="dxa"/>
            <w:vAlign w:val="bottom"/>
          </w:tcPr>
          <w:p w14:paraId="2E43DBA5" w14:textId="77777777" w:rsidR="003600CC" w:rsidRPr="001B7687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vAlign w:val="bottom"/>
          </w:tcPr>
          <w:p w14:paraId="7C4E07CE" w14:textId="77777777" w:rsidR="003600CC" w:rsidRPr="001B7687" w:rsidRDefault="003600CC" w:rsidP="00F22112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3600CC" w:rsidRPr="001B7687" w14:paraId="137B22ED" w14:textId="77777777" w:rsidTr="00F22112">
        <w:trPr>
          <w:cantSplit/>
          <w:trHeight w:val="350"/>
        </w:trPr>
        <w:tc>
          <w:tcPr>
            <w:tcW w:w="3771" w:type="dxa"/>
            <w:vAlign w:val="bottom"/>
          </w:tcPr>
          <w:p w14:paraId="670E9B6A" w14:textId="77777777" w:rsidR="003600CC" w:rsidRPr="001B7687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vAlign w:val="bottom"/>
          </w:tcPr>
          <w:p w14:paraId="366D2041" w14:textId="0CCFCDB2" w:rsidR="003600CC" w:rsidRPr="001B7687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362367"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8</w:t>
            </w:r>
          </w:p>
        </w:tc>
      </w:tr>
      <w:tr w:rsidR="003600CC" w:rsidRPr="001B7687" w14:paraId="17D61963" w14:textId="77777777" w:rsidTr="00F22112">
        <w:trPr>
          <w:cantSplit/>
        </w:trPr>
        <w:tc>
          <w:tcPr>
            <w:tcW w:w="3771" w:type="dxa"/>
            <w:vAlign w:val="bottom"/>
          </w:tcPr>
          <w:p w14:paraId="75F7923F" w14:textId="77777777" w:rsidR="003600CC" w:rsidRPr="001B7687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vAlign w:val="bottom"/>
          </w:tcPr>
          <w:p w14:paraId="35B264E9" w14:textId="77777777" w:rsidR="003600CC" w:rsidRPr="001B7687" w:rsidRDefault="003600CC" w:rsidP="00F22112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3600CC" w:rsidRPr="001B7687" w14:paraId="41052E5C" w14:textId="77777777" w:rsidTr="00F22112">
        <w:tc>
          <w:tcPr>
            <w:tcW w:w="3771" w:type="dxa"/>
            <w:vAlign w:val="bottom"/>
          </w:tcPr>
          <w:p w14:paraId="0B989D2C" w14:textId="77777777" w:rsidR="003600CC" w:rsidRPr="001B7687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78D248EB" w14:textId="77777777" w:rsidR="003600CC" w:rsidRPr="001B7687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7" w:type="dxa"/>
            <w:vAlign w:val="bottom"/>
          </w:tcPr>
          <w:p w14:paraId="36445875" w14:textId="77777777" w:rsidR="003600CC" w:rsidRPr="001B7687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vAlign w:val="bottom"/>
          </w:tcPr>
          <w:p w14:paraId="7702485B" w14:textId="77777777" w:rsidR="003600CC" w:rsidRPr="001B7687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5" w:type="dxa"/>
            <w:vAlign w:val="bottom"/>
          </w:tcPr>
          <w:p w14:paraId="2D9ED2AE" w14:textId="77777777" w:rsidR="003600CC" w:rsidRPr="001B7687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3600CC" w:rsidRPr="001B7687" w14:paraId="2B6C1F69" w14:textId="77777777" w:rsidTr="00F22112">
        <w:tc>
          <w:tcPr>
            <w:tcW w:w="3771" w:type="dxa"/>
            <w:vAlign w:val="bottom"/>
          </w:tcPr>
          <w:p w14:paraId="7ED04E65" w14:textId="77777777" w:rsidR="003600CC" w:rsidRPr="001B7687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vAlign w:val="bottom"/>
          </w:tcPr>
          <w:p w14:paraId="185C63C4" w14:textId="77777777" w:rsidR="003600CC" w:rsidRPr="001B7687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9700B0" w:rsidRPr="00132929" w14:paraId="517716F9" w14:textId="77777777" w:rsidTr="00F22112">
        <w:tc>
          <w:tcPr>
            <w:tcW w:w="3771" w:type="dxa"/>
            <w:vAlign w:val="bottom"/>
          </w:tcPr>
          <w:p w14:paraId="6DFDC460" w14:textId="77777777" w:rsidR="009700B0" w:rsidRPr="00132929" w:rsidRDefault="009700B0" w:rsidP="009700B0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</w:tcPr>
          <w:p w14:paraId="3B6390C9" w14:textId="71BA5A37" w:rsidR="009700B0" w:rsidRPr="00132929" w:rsidRDefault="009700B0" w:rsidP="009700B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hAnsiTheme="majorBidi" w:cstheme="majorBidi"/>
                <w:sz w:val="26"/>
                <w:szCs w:val="26"/>
              </w:rPr>
              <w:t>1,209,120</w:t>
            </w:r>
          </w:p>
        </w:tc>
        <w:tc>
          <w:tcPr>
            <w:tcW w:w="1417" w:type="dxa"/>
          </w:tcPr>
          <w:p w14:paraId="75B636DF" w14:textId="1523D7A6" w:rsidR="009700B0" w:rsidRPr="00132929" w:rsidRDefault="009700B0" w:rsidP="009700B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hAnsiTheme="majorBidi" w:cstheme="majorBidi"/>
                <w:sz w:val="26"/>
                <w:szCs w:val="26"/>
              </w:rPr>
              <w:t>227,673</w:t>
            </w:r>
          </w:p>
        </w:tc>
        <w:tc>
          <w:tcPr>
            <w:tcW w:w="1381" w:type="dxa"/>
          </w:tcPr>
          <w:p w14:paraId="6A6410A1" w14:textId="1B14B2AE" w:rsidR="009700B0" w:rsidRPr="00132929" w:rsidRDefault="009700B0" w:rsidP="009700B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hAnsiTheme="majorBidi" w:cstheme="majorBidi"/>
                <w:sz w:val="26"/>
                <w:szCs w:val="26"/>
              </w:rPr>
              <w:t>105,234</w:t>
            </w:r>
          </w:p>
        </w:tc>
        <w:tc>
          <w:tcPr>
            <w:tcW w:w="1475" w:type="dxa"/>
          </w:tcPr>
          <w:p w14:paraId="1BDEE800" w14:textId="0417799B" w:rsidR="009700B0" w:rsidRPr="00132929" w:rsidRDefault="009700B0" w:rsidP="009700B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hAnsiTheme="majorBidi" w:cstheme="majorBidi"/>
                <w:sz w:val="26"/>
                <w:szCs w:val="26"/>
              </w:rPr>
              <w:t>1,542,027</w:t>
            </w:r>
          </w:p>
        </w:tc>
      </w:tr>
      <w:tr w:rsidR="009700B0" w:rsidRPr="00132929" w14:paraId="1DE62FD9" w14:textId="77777777" w:rsidTr="00F22112">
        <w:tc>
          <w:tcPr>
            <w:tcW w:w="3771" w:type="dxa"/>
            <w:vAlign w:val="bottom"/>
          </w:tcPr>
          <w:p w14:paraId="60B93987" w14:textId="77777777" w:rsidR="009700B0" w:rsidRPr="00132929" w:rsidRDefault="009700B0" w:rsidP="009700B0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7" w:type="dxa"/>
          </w:tcPr>
          <w:p w14:paraId="3CE0DF89" w14:textId="65B838E4" w:rsidR="009700B0" w:rsidRPr="00132929" w:rsidRDefault="00CB00A0" w:rsidP="009700B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hAnsiTheme="majorBidi" w:cstheme="majorBidi"/>
                <w:sz w:val="26"/>
                <w:szCs w:val="26"/>
              </w:rPr>
              <w:t>430,947</w:t>
            </w:r>
          </w:p>
        </w:tc>
        <w:tc>
          <w:tcPr>
            <w:tcW w:w="1417" w:type="dxa"/>
          </w:tcPr>
          <w:p w14:paraId="19EC6F67" w14:textId="29BD2E61" w:rsidR="009700B0" w:rsidRPr="00132929" w:rsidRDefault="00CB00A0" w:rsidP="009700B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hAnsiTheme="majorBidi" w:cstheme="majorBidi"/>
                <w:sz w:val="26"/>
                <w:szCs w:val="26"/>
              </w:rPr>
              <w:t>636,907</w:t>
            </w:r>
          </w:p>
        </w:tc>
        <w:tc>
          <w:tcPr>
            <w:tcW w:w="1381" w:type="dxa"/>
          </w:tcPr>
          <w:p w14:paraId="1E7A73B9" w14:textId="6435372A" w:rsidR="009700B0" w:rsidRPr="00132929" w:rsidRDefault="009700B0" w:rsidP="009700B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hAnsiTheme="majorBidi" w:cstheme="majorBidi"/>
                <w:sz w:val="26"/>
                <w:szCs w:val="26"/>
              </w:rPr>
              <w:t>211,838</w:t>
            </w:r>
          </w:p>
        </w:tc>
        <w:tc>
          <w:tcPr>
            <w:tcW w:w="1475" w:type="dxa"/>
          </w:tcPr>
          <w:p w14:paraId="5AB6479D" w14:textId="68923B4B" w:rsidR="009700B0" w:rsidRPr="00132929" w:rsidRDefault="009700B0" w:rsidP="009700B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32929">
              <w:rPr>
                <w:rFonts w:asciiTheme="majorBidi" w:hAnsiTheme="majorBidi" w:cstheme="majorBidi"/>
                <w:sz w:val="26"/>
                <w:szCs w:val="26"/>
              </w:rPr>
              <w:t>1,279,692</w:t>
            </w:r>
          </w:p>
        </w:tc>
      </w:tr>
      <w:tr w:rsidR="009700B0" w:rsidRPr="00132929" w14:paraId="619F1961" w14:textId="77777777" w:rsidTr="00F22112">
        <w:tc>
          <w:tcPr>
            <w:tcW w:w="3771" w:type="dxa"/>
            <w:vAlign w:val="bottom"/>
          </w:tcPr>
          <w:p w14:paraId="22C65B32" w14:textId="77777777" w:rsidR="009700B0" w:rsidRPr="00132929" w:rsidRDefault="009700B0" w:rsidP="009700B0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</w:tcPr>
          <w:p w14:paraId="2EA54BF5" w14:textId="4CF9A1CF" w:rsidR="009700B0" w:rsidRPr="00132929" w:rsidRDefault="009700B0" w:rsidP="009700B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hAnsiTheme="majorBidi" w:cstheme="majorBidi"/>
                <w:sz w:val="26"/>
                <w:szCs w:val="26"/>
              </w:rPr>
              <w:t>9,924</w:t>
            </w:r>
          </w:p>
        </w:tc>
        <w:tc>
          <w:tcPr>
            <w:tcW w:w="1417" w:type="dxa"/>
          </w:tcPr>
          <w:p w14:paraId="165FB1BA" w14:textId="1FC15BD1" w:rsidR="009700B0" w:rsidRPr="00132929" w:rsidRDefault="009700B0" w:rsidP="009700B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hAnsiTheme="majorBidi" w:cstheme="majorBidi"/>
                <w:sz w:val="26"/>
                <w:szCs w:val="26"/>
              </w:rPr>
              <w:t>4,740</w:t>
            </w:r>
          </w:p>
        </w:tc>
        <w:tc>
          <w:tcPr>
            <w:tcW w:w="1381" w:type="dxa"/>
          </w:tcPr>
          <w:p w14:paraId="7031D721" w14:textId="57EC1DB1" w:rsidR="009700B0" w:rsidRPr="00132929" w:rsidRDefault="009700B0" w:rsidP="009700B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1475" w:type="dxa"/>
          </w:tcPr>
          <w:p w14:paraId="4316ED6C" w14:textId="183BF50E" w:rsidR="009700B0" w:rsidRPr="00132929" w:rsidRDefault="009700B0" w:rsidP="009700B0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hAnsiTheme="majorBidi" w:cstheme="majorBidi"/>
                <w:sz w:val="26"/>
                <w:szCs w:val="26"/>
              </w:rPr>
              <w:t>14,771</w:t>
            </w:r>
          </w:p>
        </w:tc>
      </w:tr>
    </w:tbl>
    <w:p w14:paraId="08ED3AA1" w14:textId="77777777" w:rsidR="003600CC" w:rsidRPr="00132929" w:rsidRDefault="003600C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4"/>
          <w:szCs w:val="14"/>
          <w:cs/>
          <w:lang w:eastAsia="zh-CN"/>
        </w:rPr>
      </w:pPr>
    </w:p>
    <w:tbl>
      <w:tblPr>
        <w:tblW w:w="946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417"/>
        <w:gridCol w:w="1417"/>
        <w:gridCol w:w="1381"/>
        <w:gridCol w:w="1475"/>
      </w:tblGrid>
      <w:tr w:rsidR="00362367" w:rsidRPr="00132929" w14:paraId="70D8CF0B" w14:textId="77777777" w:rsidTr="00362367">
        <w:trPr>
          <w:cantSplit/>
          <w:trHeight w:val="351"/>
        </w:trPr>
        <w:tc>
          <w:tcPr>
            <w:tcW w:w="3771" w:type="dxa"/>
            <w:vAlign w:val="bottom"/>
          </w:tcPr>
          <w:p w14:paraId="79FD1044" w14:textId="77777777" w:rsidR="00362367" w:rsidRPr="00132929" w:rsidRDefault="00362367" w:rsidP="00E92C0D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vAlign w:val="bottom"/>
          </w:tcPr>
          <w:p w14:paraId="7C6604F3" w14:textId="77777777" w:rsidR="00362367" w:rsidRPr="00132929" w:rsidRDefault="00362367" w:rsidP="00E92C0D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3292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362367" w:rsidRPr="00132929" w14:paraId="627B6BFE" w14:textId="77777777" w:rsidTr="00362367">
        <w:trPr>
          <w:cantSplit/>
          <w:trHeight w:val="351"/>
        </w:trPr>
        <w:tc>
          <w:tcPr>
            <w:tcW w:w="3771" w:type="dxa"/>
            <w:vAlign w:val="bottom"/>
          </w:tcPr>
          <w:p w14:paraId="488BC112" w14:textId="77777777" w:rsidR="00362367" w:rsidRPr="00132929" w:rsidRDefault="00362367" w:rsidP="00E92C0D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vAlign w:val="bottom"/>
          </w:tcPr>
          <w:p w14:paraId="347AB4EB" w14:textId="77777777" w:rsidR="00362367" w:rsidRPr="00132929" w:rsidRDefault="00362367" w:rsidP="00362367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2567</w:t>
            </w:r>
          </w:p>
        </w:tc>
      </w:tr>
      <w:tr w:rsidR="00362367" w:rsidRPr="00132929" w14:paraId="44002CB7" w14:textId="77777777" w:rsidTr="00362367">
        <w:trPr>
          <w:cantSplit/>
          <w:trHeight w:val="351"/>
        </w:trPr>
        <w:tc>
          <w:tcPr>
            <w:tcW w:w="3771" w:type="dxa"/>
            <w:vAlign w:val="bottom"/>
          </w:tcPr>
          <w:p w14:paraId="33EADA32" w14:textId="77777777" w:rsidR="00362367" w:rsidRPr="00132929" w:rsidRDefault="00362367" w:rsidP="00E92C0D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vAlign w:val="bottom"/>
          </w:tcPr>
          <w:p w14:paraId="53C191B8" w14:textId="77777777" w:rsidR="00362367" w:rsidRPr="00132929" w:rsidRDefault="00362367" w:rsidP="00362367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362367" w:rsidRPr="00132929" w14:paraId="4F356191" w14:textId="77777777" w:rsidTr="00E92C0D">
        <w:tc>
          <w:tcPr>
            <w:tcW w:w="3771" w:type="dxa"/>
            <w:vAlign w:val="bottom"/>
          </w:tcPr>
          <w:p w14:paraId="55C03F65" w14:textId="77777777" w:rsidR="00362367" w:rsidRPr="00132929" w:rsidRDefault="00362367" w:rsidP="00E92C0D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4B4CFA81" w14:textId="77777777" w:rsidR="00362367" w:rsidRPr="00132929" w:rsidRDefault="0036236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13292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13292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7" w:type="dxa"/>
            <w:vAlign w:val="bottom"/>
          </w:tcPr>
          <w:p w14:paraId="63330785" w14:textId="77777777" w:rsidR="00362367" w:rsidRPr="00132929" w:rsidRDefault="0036236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3292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13292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13292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13292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vAlign w:val="bottom"/>
          </w:tcPr>
          <w:p w14:paraId="37B45F4B" w14:textId="77777777" w:rsidR="00362367" w:rsidRPr="00132929" w:rsidRDefault="0036236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3292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13292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13292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5" w:type="dxa"/>
            <w:vAlign w:val="bottom"/>
          </w:tcPr>
          <w:p w14:paraId="1DB8A241" w14:textId="77777777" w:rsidR="00362367" w:rsidRPr="00132929" w:rsidRDefault="0036236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13292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362367" w:rsidRPr="00132929" w14:paraId="5A44A7E1" w14:textId="77777777" w:rsidTr="00E92C0D">
        <w:tc>
          <w:tcPr>
            <w:tcW w:w="3771" w:type="dxa"/>
            <w:vAlign w:val="bottom"/>
          </w:tcPr>
          <w:p w14:paraId="4DECDC3B" w14:textId="77777777" w:rsidR="00362367" w:rsidRPr="00132929" w:rsidRDefault="00362367" w:rsidP="00E92C0D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vAlign w:val="bottom"/>
          </w:tcPr>
          <w:p w14:paraId="12C99422" w14:textId="77777777" w:rsidR="00362367" w:rsidRPr="00132929" w:rsidRDefault="0036236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3292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362367" w:rsidRPr="00132929" w14:paraId="2F8A459B" w14:textId="77777777" w:rsidTr="00E92C0D">
        <w:tc>
          <w:tcPr>
            <w:tcW w:w="3771" w:type="dxa"/>
            <w:vAlign w:val="bottom"/>
          </w:tcPr>
          <w:p w14:paraId="16E9402D" w14:textId="77777777" w:rsidR="00362367" w:rsidRPr="00132929" w:rsidRDefault="00362367" w:rsidP="00E92C0D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</w:tcPr>
          <w:p w14:paraId="0D4FC53C" w14:textId="77777777" w:rsidR="00362367" w:rsidRPr="00132929" w:rsidRDefault="00362367" w:rsidP="00E92C0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hAnsiTheme="majorBidi" w:cstheme="majorBidi"/>
                <w:sz w:val="26"/>
                <w:szCs w:val="26"/>
              </w:rPr>
              <w:t xml:space="preserve"> 1,366,963 </w:t>
            </w:r>
          </w:p>
        </w:tc>
        <w:tc>
          <w:tcPr>
            <w:tcW w:w="1417" w:type="dxa"/>
          </w:tcPr>
          <w:p w14:paraId="484E3BD4" w14:textId="77777777" w:rsidR="00362367" w:rsidRPr="00132929" w:rsidRDefault="00362367" w:rsidP="00E92C0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hAnsiTheme="majorBidi" w:cstheme="majorBidi"/>
                <w:sz w:val="26"/>
                <w:szCs w:val="26"/>
              </w:rPr>
              <w:t xml:space="preserve"> 203,697 </w:t>
            </w:r>
          </w:p>
        </w:tc>
        <w:tc>
          <w:tcPr>
            <w:tcW w:w="1381" w:type="dxa"/>
          </w:tcPr>
          <w:p w14:paraId="7C5A1438" w14:textId="77777777" w:rsidR="00362367" w:rsidRPr="00132929" w:rsidRDefault="00362367" w:rsidP="00E92C0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hAnsiTheme="majorBidi" w:cstheme="majorBidi"/>
                <w:sz w:val="26"/>
                <w:szCs w:val="26"/>
              </w:rPr>
              <w:t xml:space="preserve"> 72,848 </w:t>
            </w:r>
          </w:p>
        </w:tc>
        <w:tc>
          <w:tcPr>
            <w:tcW w:w="1475" w:type="dxa"/>
          </w:tcPr>
          <w:p w14:paraId="26C6B13D" w14:textId="77777777" w:rsidR="00362367" w:rsidRPr="00132929" w:rsidRDefault="00362367" w:rsidP="00E92C0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hAnsiTheme="majorBidi" w:cstheme="majorBidi"/>
                <w:sz w:val="26"/>
                <w:szCs w:val="26"/>
              </w:rPr>
              <w:t xml:space="preserve"> 1,643,508 </w:t>
            </w:r>
          </w:p>
        </w:tc>
      </w:tr>
      <w:tr w:rsidR="00362367" w:rsidRPr="001B7687" w14:paraId="066E5021" w14:textId="77777777" w:rsidTr="00E92C0D">
        <w:tc>
          <w:tcPr>
            <w:tcW w:w="3771" w:type="dxa"/>
            <w:vAlign w:val="bottom"/>
          </w:tcPr>
          <w:p w14:paraId="669D19FB" w14:textId="77777777" w:rsidR="00362367" w:rsidRPr="00132929" w:rsidRDefault="00362367" w:rsidP="00E92C0D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7" w:type="dxa"/>
          </w:tcPr>
          <w:p w14:paraId="33FAA7BF" w14:textId="11045282" w:rsidR="00362367" w:rsidRPr="00132929" w:rsidRDefault="00362367" w:rsidP="00E92C0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B00A0" w:rsidRPr="00132929">
              <w:rPr>
                <w:rFonts w:asciiTheme="majorBidi" w:hAnsiTheme="majorBidi" w:cstheme="majorBidi"/>
                <w:sz w:val="26"/>
                <w:szCs w:val="26"/>
              </w:rPr>
              <w:t>833,677</w:t>
            </w:r>
            <w:r w:rsidRPr="0013292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32022401" w14:textId="1234F6F3" w:rsidR="00362367" w:rsidRPr="00132929" w:rsidRDefault="00CB00A0" w:rsidP="00E92C0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hAnsiTheme="majorBidi" w:cstheme="majorBidi"/>
                <w:sz w:val="26"/>
                <w:szCs w:val="26"/>
              </w:rPr>
              <w:t>573,343</w:t>
            </w:r>
            <w:r w:rsidR="00362367" w:rsidRPr="0013292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81" w:type="dxa"/>
          </w:tcPr>
          <w:p w14:paraId="172BF722" w14:textId="77777777" w:rsidR="00362367" w:rsidRPr="00132929" w:rsidRDefault="00362367" w:rsidP="00E92C0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32929">
              <w:rPr>
                <w:rFonts w:asciiTheme="majorBidi" w:hAnsiTheme="majorBidi" w:cstheme="majorBidi"/>
                <w:sz w:val="26"/>
                <w:szCs w:val="26"/>
              </w:rPr>
              <w:t xml:space="preserve"> 211,938 </w:t>
            </w:r>
          </w:p>
        </w:tc>
        <w:tc>
          <w:tcPr>
            <w:tcW w:w="1475" w:type="dxa"/>
          </w:tcPr>
          <w:p w14:paraId="0CB492BF" w14:textId="77777777" w:rsidR="00362367" w:rsidRPr="001B7687" w:rsidRDefault="00362367" w:rsidP="00E92C0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32929">
              <w:rPr>
                <w:rFonts w:asciiTheme="majorBidi" w:hAnsiTheme="majorBidi" w:cstheme="majorBidi"/>
                <w:sz w:val="26"/>
                <w:szCs w:val="26"/>
              </w:rPr>
              <w:t xml:space="preserve"> 1,618,958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362367" w:rsidRPr="001B7687" w14:paraId="17170F93" w14:textId="77777777" w:rsidTr="00E92C0D">
        <w:tc>
          <w:tcPr>
            <w:tcW w:w="3771" w:type="dxa"/>
            <w:vAlign w:val="bottom"/>
          </w:tcPr>
          <w:p w14:paraId="5104B1F1" w14:textId="77777777" w:rsidR="00362367" w:rsidRPr="001B7687" w:rsidRDefault="00362367" w:rsidP="00E92C0D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</w:tcPr>
          <w:p w14:paraId="3C2B4DFB" w14:textId="77777777" w:rsidR="00362367" w:rsidRPr="001B7687" w:rsidRDefault="00362367" w:rsidP="00E92C0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11,245 </w:t>
            </w:r>
          </w:p>
        </w:tc>
        <w:tc>
          <w:tcPr>
            <w:tcW w:w="1417" w:type="dxa"/>
          </w:tcPr>
          <w:p w14:paraId="645B7172" w14:textId="77777777" w:rsidR="00362367" w:rsidRPr="001B7687" w:rsidRDefault="00362367" w:rsidP="00E92C0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5,154 </w:t>
            </w:r>
          </w:p>
        </w:tc>
        <w:tc>
          <w:tcPr>
            <w:tcW w:w="1381" w:type="dxa"/>
          </w:tcPr>
          <w:p w14:paraId="231C0565" w14:textId="77777777" w:rsidR="00362367" w:rsidRPr="001B7687" w:rsidRDefault="00362367" w:rsidP="00E92C0D">
            <w:pPr>
              <w:tabs>
                <w:tab w:val="decimal" w:pos="928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475" w:type="dxa"/>
          </w:tcPr>
          <w:p w14:paraId="0507CB83" w14:textId="77777777" w:rsidR="00362367" w:rsidRPr="001B7687" w:rsidRDefault="00362367" w:rsidP="00E92C0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16,399 </w:t>
            </w:r>
          </w:p>
        </w:tc>
      </w:tr>
      <w:tr w:rsidR="00362367" w:rsidRPr="001B7687" w14:paraId="4D59C4A3" w14:textId="77777777" w:rsidTr="00E92C0D">
        <w:tc>
          <w:tcPr>
            <w:tcW w:w="3771" w:type="dxa"/>
            <w:vAlign w:val="bottom"/>
          </w:tcPr>
          <w:p w14:paraId="6ABD299B" w14:textId="77777777" w:rsidR="00362367" w:rsidRPr="001B7687" w:rsidRDefault="00362367" w:rsidP="00E92C0D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417" w:type="dxa"/>
          </w:tcPr>
          <w:p w14:paraId="75F209C7" w14:textId="77777777" w:rsidR="00362367" w:rsidRPr="001B7687" w:rsidRDefault="00362367" w:rsidP="00E92C0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490 </w:t>
            </w:r>
          </w:p>
        </w:tc>
        <w:tc>
          <w:tcPr>
            <w:tcW w:w="1417" w:type="dxa"/>
          </w:tcPr>
          <w:p w14:paraId="616E1BC4" w14:textId="77777777" w:rsidR="00362367" w:rsidRPr="001B7687" w:rsidRDefault="00362367" w:rsidP="00E92C0D">
            <w:pPr>
              <w:tabs>
                <w:tab w:val="decimal" w:pos="95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381" w:type="dxa"/>
          </w:tcPr>
          <w:p w14:paraId="582C0D70" w14:textId="77777777" w:rsidR="00362367" w:rsidRPr="001B7687" w:rsidRDefault="00362367" w:rsidP="00E92C0D">
            <w:pPr>
              <w:tabs>
                <w:tab w:val="decimal" w:pos="928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475" w:type="dxa"/>
          </w:tcPr>
          <w:p w14:paraId="2D0C565C" w14:textId="77777777" w:rsidR="00362367" w:rsidRPr="001B7687" w:rsidRDefault="00362367" w:rsidP="00E92C0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490 </w:t>
            </w:r>
          </w:p>
        </w:tc>
      </w:tr>
    </w:tbl>
    <w:p w14:paraId="07D98A6B" w14:textId="77777777" w:rsidR="00362367" w:rsidRPr="001B7687" w:rsidRDefault="00362367" w:rsidP="00362367">
      <w:pPr>
        <w:suppressAutoHyphens/>
        <w:spacing w:after="0" w:line="240" w:lineRule="auto"/>
        <w:ind w:left="540" w:right="-23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46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417"/>
        <w:gridCol w:w="1417"/>
        <w:gridCol w:w="1381"/>
        <w:gridCol w:w="1475"/>
      </w:tblGrid>
      <w:tr w:rsidR="00A62B5C" w:rsidRPr="001B7687" w14:paraId="5252CB6F" w14:textId="77777777" w:rsidTr="00F22112">
        <w:trPr>
          <w:cantSplit/>
          <w:trHeight w:val="351"/>
        </w:trPr>
        <w:tc>
          <w:tcPr>
            <w:tcW w:w="3771" w:type="dxa"/>
            <w:vAlign w:val="bottom"/>
          </w:tcPr>
          <w:p w14:paraId="69C01EE8" w14:textId="77777777" w:rsidR="00A62B5C" w:rsidRPr="001B7687" w:rsidRDefault="00A62B5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vAlign w:val="bottom"/>
          </w:tcPr>
          <w:p w14:paraId="0A6EA8EA" w14:textId="07741DDD" w:rsidR="00A62B5C" w:rsidRPr="001B7687" w:rsidRDefault="00A62B5C" w:rsidP="00F22112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เฉพาะกิจการ</w:t>
            </w:r>
          </w:p>
        </w:tc>
      </w:tr>
      <w:tr w:rsidR="00A62B5C" w:rsidRPr="001B7687" w14:paraId="4D93B72F" w14:textId="77777777" w:rsidTr="00F22112">
        <w:trPr>
          <w:cantSplit/>
          <w:trHeight w:val="350"/>
        </w:trPr>
        <w:tc>
          <w:tcPr>
            <w:tcW w:w="3771" w:type="dxa"/>
            <w:vAlign w:val="bottom"/>
          </w:tcPr>
          <w:p w14:paraId="4D534487" w14:textId="77777777" w:rsidR="00A62B5C" w:rsidRPr="001B7687" w:rsidRDefault="00A62B5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vAlign w:val="bottom"/>
          </w:tcPr>
          <w:p w14:paraId="0E78DBC4" w14:textId="2CCDF1FB" w:rsidR="00A62B5C" w:rsidRPr="001B7687" w:rsidRDefault="00A62B5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362367"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8</w:t>
            </w:r>
          </w:p>
        </w:tc>
      </w:tr>
      <w:tr w:rsidR="00A62B5C" w:rsidRPr="001B7687" w14:paraId="56449E91" w14:textId="77777777" w:rsidTr="00F22112">
        <w:trPr>
          <w:cantSplit/>
        </w:trPr>
        <w:tc>
          <w:tcPr>
            <w:tcW w:w="3771" w:type="dxa"/>
            <w:vAlign w:val="bottom"/>
          </w:tcPr>
          <w:p w14:paraId="26F9C2A8" w14:textId="77777777" w:rsidR="00A62B5C" w:rsidRPr="001B7687" w:rsidRDefault="00A62B5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vAlign w:val="bottom"/>
          </w:tcPr>
          <w:p w14:paraId="56AD6D3D" w14:textId="77777777" w:rsidR="00A62B5C" w:rsidRPr="001B7687" w:rsidRDefault="00A62B5C" w:rsidP="00F22112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A62B5C" w:rsidRPr="001B7687" w14:paraId="556596D8" w14:textId="77777777" w:rsidTr="00F22112">
        <w:tc>
          <w:tcPr>
            <w:tcW w:w="3771" w:type="dxa"/>
            <w:vAlign w:val="bottom"/>
          </w:tcPr>
          <w:p w14:paraId="2183FF9D" w14:textId="77777777" w:rsidR="00A62B5C" w:rsidRPr="001B7687" w:rsidRDefault="00A62B5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5FF1E2D4" w14:textId="77777777" w:rsidR="00A62B5C" w:rsidRPr="001B7687" w:rsidRDefault="00A62B5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7" w:type="dxa"/>
            <w:vAlign w:val="bottom"/>
          </w:tcPr>
          <w:p w14:paraId="5D97D314" w14:textId="77777777" w:rsidR="00A62B5C" w:rsidRPr="001B7687" w:rsidRDefault="00A62B5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vAlign w:val="bottom"/>
          </w:tcPr>
          <w:p w14:paraId="24898DF8" w14:textId="77777777" w:rsidR="00A62B5C" w:rsidRPr="001B7687" w:rsidRDefault="00A62B5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5" w:type="dxa"/>
            <w:vAlign w:val="bottom"/>
          </w:tcPr>
          <w:p w14:paraId="4C18258E" w14:textId="77777777" w:rsidR="00A62B5C" w:rsidRPr="001B7687" w:rsidRDefault="00A62B5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A62B5C" w:rsidRPr="001B7687" w14:paraId="69FBBBB1" w14:textId="77777777" w:rsidTr="00F22112">
        <w:tc>
          <w:tcPr>
            <w:tcW w:w="3771" w:type="dxa"/>
            <w:vAlign w:val="bottom"/>
          </w:tcPr>
          <w:p w14:paraId="3558C9A4" w14:textId="77777777" w:rsidR="00A62B5C" w:rsidRPr="001B7687" w:rsidRDefault="00A62B5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vAlign w:val="bottom"/>
          </w:tcPr>
          <w:p w14:paraId="2A3C6502" w14:textId="77777777" w:rsidR="00A62B5C" w:rsidRPr="001B7687" w:rsidRDefault="00A62B5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F42A05" w:rsidRPr="001B7687" w14:paraId="78A29199" w14:textId="77777777" w:rsidTr="00F22112">
        <w:tc>
          <w:tcPr>
            <w:tcW w:w="3771" w:type="dxa"/>
            <w:vAlign w:val="bottom"/>
          </w:tcPr>
          <w:p w14:paraId="5990F63C" w14:textId="40DE65F5" w:rsidR="00F42A05" w:rsidRPr="001B7687" w:rsidRDefault="00F42A05" w:rsidP="00F42A05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</w:tcPr>
          <w:p w14:paraId="29433AE2" w14:textId="45DF8AFD" w:rsidR="00F42A05" w:rsidRPr="001B7687" w:rsidRDefault="00F42A05" w:rsidP="00F42A05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12,658</w:t>
            </w:r>
          </w:p>
        </w:tc>
        <w:tc>
          <w:tcPr>
            <w:tcW w:w="1417" w:type="dxa"/>
          </w:tcPr>
          <w:p w14:paraId="1336B6D6" w14:textId="2BE3DDBC" w:rsidR="00F42A05" w:rsidRPr="001B7687" w:rsidRDefault="00F42A05" w:rsidP="00F42A05">
            <w:pPr>
              <w:tabs>
                <w:tab w:val="decimal" w:pos="1181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13,033</w:t>
            </w:r>
          </w:p>
        </w:tc>
        <w:tc>
          <w:tcPr>
            <w:tcW w:w="1381" w:type="dxa"/>
          </w:tcPr>
          <w:p w14:paraId="3510F534" w14:textId="5FBE3642" w:rsidR="00F42A05" w:rsidRPr="001B7687" w:rsidRDefault="00F42A05" w:rsidP="00F42A05">
            <w:pPr>
              <w:tabs>
                <w:tab w:val="decimal" w:pos="947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5" w:type="dxa"/>
          </w:tcPr>
          <w:p w14:paraId="669B8DFA" w14:textId="1F346E53" w:rsidR="00F42A05" w:rsidRPr="001B7687" w:rsidRDefault="00F42A05" w:rsidP="00F42A05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25,691</w:t>
            </w:r>
          </w:p>
        </w:tc>
      </w:tr>
      <w:tr w:rsidR="00F42A05" w:rsidRPr="001B7687" w14:paraId="580AFC26" w14:textId="77777777" w:rsidTr="00F22112">
        <w:tc>
          <w:tcPr>
            <w:tcW w:w="3771" w:type="dxa"/>
            <w:vAlign w:val="bottom"/>
          </w:tcPr>
          <w:p w14:paraId="795C5774" w14:textId="67C19BAD" w:rsidR="00F42A05" w:rsidRPr="001B7687" w:rsidRDefault="00F42A05" w:rsidP="00F42A05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7" w:type="dxa"/>
          </w:tcPr>
          <w:p w14:paraId="6693FB65" w14:textId="397932A8" w:rsidR="00F42A05" w:rsidRPr="001B7687" w:rsidRDefault="00F42A05" w:rsidP="00F42A05">
            <w:pPr>
              <w:tabs>
                <w:tab w:val="decimal" w:pos="95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6202E14" w14:textId="79991BF6" w:rsidR="00F42A05" w:rsidRPr="001B7687" w:rsidRDefault="00F42A05" w:rsidP="00F42A05">
            <w:pPr>
              <w:tabs>
                <w:tab w:val="decimal" w:pos="1181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4,900</w:t>
            </w:r>
          </w:p>
        </w:tc>
        <w:tc>
          <w:tcPr>
            <w:tcW w:w="1381" w:type="dxa"/>
          </w:tcPr>
          <w:p w14:paraId="2B948DAF" w14:textId="01D2B0C5" w:rsidR="00F42A05" w:rsidRPr="001B7687" w:rsidRDefault="00F42A05" w:rsidP="00F42A05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5,100</w:t>
            </w:r>
          </w:p>
        </w:tc>
        <w:tc>
          <w:tcPr>
            <w:tcW w:w="1475" w:type="dxa"/>
          </w:tcPr>
          <w:p w14:paraId="7D0C32EF" w14:textId="0AD4278C" w:rsidR="00F42A05" w:rsidRPr="001B7687" w:rsidRDefault="00F42A05" w:rsidP="00F42A05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</w:tr>
    </w:tbl>
    <w:p w14:paraId="07CA5AF8" w14:textId="77777777" w:rsidR="00B50C3C" w:rsidRPr="001B7687" w:rsidRDefault="00B50C3C" w:rsidP="00E6586F">
      <w:pPr>
        <w:suppressAutoHyphens/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tbl>
      <w:tblPr>
        <w:tblW w:w="946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417"/>
        <w:gridCol w:w="1417"/>
        <w:gridCol w:w="1381"/>
        <w:gridCol w:w="1475"/>
      </w:tblGrid>
      <w:tr w:rsidR="00362367" w:rsidRPr="001B7687" w14:paraId="53C2C6D3" w14:textId="77777777" w:rsidTr="00E92C0D">
        <w:trPr>
          <w:cantSplit/>
          <w:trHeight w:val="351"/>
        </w:trPr>
        <w:tc>
          <w:tcPr>
            <w:tcW w:w="3771" w:type="dxa"/>
            <w:vAlign w:val="bottom"/>
          </w:tcPr>
          <w:p w14:paraId="2FCF13F1" w14:textId="77777777" w:rsidR="00362367" w:rsidRPr="001B7687" w:rsidRDefault="00362367" w:rsidP="00E92C0D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vAlign w:val="bottom"/>
          </w:tcPr>
          <w:p w14:paraId="363CC0F2" w14:textId="77777777" w:rsidR="00362367" w:rsidRPr="001B7687" w:rsidRDefault="00362367" w:rsidP="00E92C0D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เฉพาะกิจการ</w:t>
            </w:r>
          </w:p>
        </w:tc>
      </w:tr>
      <w:tr w:rsidR="00362367" w:rsidRPr="001B7687" w14:paraId="17157A67" w14:textId="77777777" w:rsidTr="00E92C0D">
        <w:trPr>
          <w:cantSplit/>
          <w:trHeight w:val="350"/>
        </w:trPr>
        <w:tc>
          <w:tcPr>
            <w:tcW w:w="3771" w:type="dxa"/>
            <w:vAlign w:val="bottom"/>
          </w:tcPr>
          <w:p w14:paraId="72526E5B" w14:textId="77777777" w:rsidR="00362367" w:rsidRPr="001B7687" w:rsidRDefault="00362367" w:rsidP="00E92C0D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vAlign w:val="bottom"/>
          </w:tcPr>
          <w:p w14:paraId="5F6093DD" w14:textId="77777777" w:rsidR="00362367" w:rsidRPr="001B7687" w:rsidRDefault="0036236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2567</w:t>
            </w:r>
          </w:p>
        </w:tc>
      </w:tr>
      <w:tr w:rsidR="00362367" w:rsidRPr="001B7687" w14:paraId="13CB2109" w14:textId="77777777" w:rsidTr="00E92C0D">
        <w:trPr>
          <w:cantSplit/>
        </w:trPr>
        <w:tc>
          <w:tcPr>
            <w:tcW w:w="3771" w:type="dxa"/>
            <w:vAlign w:val="bottom"/>
          </w:tcPr>
          <w:p w14:paraId="2E057139" w14:textId="77777777" w:rsidR="00362367" w:rsidRPr="001B7687" w:rsidRDefault="00362367" w:rsidP="00E92C0D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vAlign w:val="bottom"/>
          </w:tcPr>
          <w:p w14:paraId="21D56D34" w14:textId="77777777" w:rsidR="00362367" w:rsidRPr="001B7687" w:rsidRDefault="00362367" w:rsidP="00E92C0D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362367" w:rsidRPr="001B7687" w14:paraId="358824C2" w14:textId="77777777" w:rsidTr="00E92C0D">
        <w:tc>
          <w:tcPr>
            <w:tcW w:w="3771" w:type="dxa"/>
            <w:vAlign w:val="bottom"/>
          </w:tcPr>
          <w:p w14:paraId="72BF1222" w14:textId="77777777" w:rsidR="00362367" w:rsidRPr="001B7687" w:rsidRDefault="00362367" w:rsidP="00E92C0D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2727A793" w14:textId="77777777" w:rsidR="00362367" w:rsidRPr="001B7687" w:rsidRDefault="0036236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7" w:type="dxa"/>
            <w:vAlign w:val="bottom"/>
          </w:tcPr>
          <w:p w14:paraId="37548ABE" w14:textId="77777777" w:rsidR="00362367" w:rsidRPr="001B7687" w:rsidRDefault="0036236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vAlign w:val="bottom"/>
          </w:tcPr>
          <w:p w14:paraId="415B7AC8" w14:textId="77777777" w:rsidR="00362367" w:rsidRPr="001B7687" w:rsidRDefault="0036236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5" w:type="dxa"/>
            <w:vAlign w:val="bottom"/>
          </w:tcPr>
          <w:p w14:paraId="6D8229BD" w14:textId="77777777" w:rsidR="00362367" w:rsidRPr="001B7687" w:rsidRDefault="0036236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362367" w:rsidRPr="001B7687" w14:paraId="6B9E1735" w14:textId="77777777" w:rsidTr="00E92C0D">
        <w:tc>
          <w:tcPr>
            <w:tcW w:w="3771" w:type="dxa"/>
            <w:vAlign w:val="bottom"/>
          </w:tcPr>
          <w:p w14:paraId="42F6EBEF" w14:textId="77777777" w:rsidR="00362367" w:rsidRPr="001B7687" w:rsidRDefault="00362367" w:rsidP="00E92C0D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vAlign w:val="bottom"/>
          </w:tcPr>
          <w:p w14:paraId="15C61847" w14:textId="77777777" w:rsidR="00362367" w:rsidRPr="001B7687" w:rsidRDefault="00362367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362367" w:rsidRPr="001B7687" w14:paraId="58A7FA23" w14:textId="77777777" w:rsidTr="00E92C0D">
        <w:tc>
          <w:tcPr>
            <w:tcW w:w="3771" w:type="dxa"/>
            <w:vAlign w:val="bottom"/>
          </w:tcPr>
          <w:p w14:paraId="2AED4E08" w14:textId="77777777" w:rsidR="00362367" w:rsidRPr="001B7687" w:rsidRDefault="00362367" w:rsidP="00E92C0D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</w:tcPr>
          <w:p w14:paraId="6CD75375" w14:textId="77777777" w:rsidR="00362367" w:rsidRPr="001B7687" w:rsidRDefault="00362367" w:rsidP="00E92C0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32,033 </w:t>
            </w:r>
          </w:p>
        </w:tc>
        <w:tc>
          <w:tcPr>
            <w:tcW w:w="1417" w:type="dxa"/>
          </w:tcPr>
          <w:p w14:paraId="1BA9A572" w14:textId="77777777" w:rsidR="00362367" w:rsidRPr="001B7687" w:rsidRDefault="00362367" w:rsidP="00E92C0D">
            <w:pPr>
              <w:tabs>
                <w:tab w:val="decimal" w:pos="94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381" w:type="dxa"/>
          </w:tcPr>
          <w:p w14:paraId="563CB64B" w14:textId="77777777" w:rsidR="00362367" w:rsidRPr="001B7687" w:rsidRDefault="00362367" w:rsidP="00E92C0D">
            <w:pPr>
              <w:tabs>
                <w:tab w:val="decimal" w:pos="947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75" w:type="dxa"/>
          </w:tcPr>
          <w:p w14:paraId="722A37B4" w14:textId="77777777" w:rsidR="00362367" w:rsidRPr="001B7687" w:rsidRDefault="00362367" w:rsidP="00E92C0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32,033 </w:t>
            </w:r>
          </w:p>
        </w:tc>
      </w:tr>
      <w:tr w:rsidR="00362367" w:rsidRPr="001B7687" w14:paraId="5A53396D" w14:textId="77777777" w:rsidTr="00E92C0D">
        <w:tc>
          <w:tcPr>
            <w:tcW w:w="3771" w:type="dxa"/>
            <w:vAlign w:val="bottom"/>
          </w:tcPr>
          <w:p w14:paraId="3F33F365" w14:textId="77777777" w:rsidR="00362367" w:rsidRPr="001B7687" w:rsidRDefault="00362367" w:rsidP="00E92C0D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7" w:type="dxa"/>
          </w:tcPr>
          <w:p w14:paraId="470D4BFF" w14:textId="77777777" w:rsidR="00362367" w:rsidRPr="001B7687" w:rsidRDefault="00362367" w:rsidP="00E92C0D">
            <w:pPr>
              <w:tabs>
                <w:tab w:val="decimal" w:pos="95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</w:tcPr>
          <w:p w14:paraId="64295B76" w14:textId="77777777" w:rsidR="00362367" w:rsidRPr="001B7687" w:rsidRDefault="00362367" w:rsidP="00E92C0D">
            <w:pPr>
              <w:tabs>
                <w:tab w:val="decimal" w:pos="1181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2,900 </w:t>
            </w:r>
          </w:p>
        </w:tc>
        <w:tc>
          <w:tcPr>
            <w:tcW w:w="1381" w:type="dxa"/>
          </w:tcPr>
          <w:p w14:paraId="21A6B84D" w14:textId="77777777" w:rsidR="00362367" w:rsidRPr="001B7687" w:rsidRDefault="00362367" w:rsidP="00E92C0D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7,100</w:t>
            </w:r>
          </w:p>
        </w:tc>
        <w:tc>
          <w:tcPr>
            <w:tcW w:w="1475" w:type="dxa"/>
          </w:tcPr>
          <w:p w14:paraId="13F9342C" w14:textId="77777777" w:rsidR="00362367" w:rsidRPr="001B7687" w:rsidRDefault="00362367" w:rsidP="00E92C0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10,000 </w:t>
            </w:r>
          </w:p>
        </w:tc>
      </w:tr>
    </w:tbl>
    <w:p w14:paraId="20913C40" w14:textId="530E102F" w:rsidR="00892E62" w:rsidRDefault="00892E62">
      <w:pPr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p w14:paraId="38D6CB9B" w14:textId="77777777" w:rsidR="00691CE8" w:rsidRDefault="00691CE8">
      <w:pPr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p w14:paraId="77EFD569" w14:textId="77777777" w:rsidR="00691CE8" w:rsidRDefault="00691CE8">
      <w:pPr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p w14:paraId="5D020819" w14:textId="77777777" w:rsidR="00691CE8" w:rsidRPr="001B7687" w:rsidRDefault="00691CE8">
      <w:pPr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p w14:paraId="7684835E" w14:textId="15C7799D" w:rsidR="003600CC" w:rsidRPr="001B7687" w:rsidRDefault="003600CC" w:rsidP="00E07BD6">
      <w:pPr>
        <w:numPr>
          <w:ilvl w:val="0"/>
          <w:numId w:val="30"/>
        </w:numPr>
        <w:suppressAutoHyphens/>
        <w:spacing w:after="0" w:line="240" w:lineRule="auto"/>
        <w:ind w:left="45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lastRenderedPageBreak/>
        <w:t>อนุพันธ์เพื่อค้า</w:t>
      </w:r>
    </w:p>
    <w:p w14:paraId="54B0A389" w14:textId="77777777" w:rsidR="003600CC" w:rsidRPr="001B7687" w:rsidRDefault="003600CC" w:rsidP="003600CC">
      <w:pPr>
        <w:suppressAutoHyphens/>
        <w:spacing w:after="0" w:line="240" w:lineRule="auto"/>
        <w:ind w:left="1080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</w:p>
    <w:tbl>
      <w:tblPr>
        <w:tblW w:w="927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990"/>
        <w:gridCol w:w="990"/>
        <w:gridCol w:w="990"/>
        <w:gridCol w:w="990"/>
      </w:tblGrid>
      <w:tr w:rsidR="003600CC" w:rsidRPr="001B7687" w14:paraId="6E2FE3CB" w14:textId="77777777" w:rsidTr="009E18F1">
        <w:tc>
          <w:tcPr>
            <w:tcW w:w="3150" w:type="dxa"/>
            <w:vAlign w:val="bottom"/>
          </w:tcPr>
          <w:p w14:paraId="177E9850" w14:textId="77777777" w:rsidR="003600CC" w:rsidRPr="001B7687" w:rsidRDefault="003600CC" w:rsidP="00F22112">
            <w:pPr>
              <w:suppressAutoHyphens/>
              <w:snapToGrid w:val="0"/>
              <w:spacing w:after="0" w:line="240" w:lineRule="auto"/>
              <w:ind w:left="60"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6EA5EADC" w14:textId="77777777" w:rsidR="003600CC" w:rsidRPr="001B7687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3600CC" w:rsidRPr="001B7687" w14:paraId="717A68F4" w14:textId="77777777" w:rsidTr="009E18F1">
        <w:tc>
          <w:tcPr>
            <w:tcW w:w="3150" w:type="dxa"/>
            <w:vAlign w:val="bottom"/>
          </w:tcPr>
          <w:p w14:paraId="3E42D5E9" w14:textId="77777777" w:rsidR="003600CC" w:rsidRPr="001B7687" w:rsidRDefault="003600CC" w:rsidP="00F22112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5152C87" w14:textId="15D13F58" w:rsidR="003600CC" w:rsidRPr="001B7687" w:rsidRDefault="003600CC" w:rsidP="00F22112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362367"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970" w:type="dxa"/>
            <w:gridSpan w:val="3"/>
            <w:vAlign w:val="bottom"/>
          </w:tcPr>
          <w:p w14:paraId="385A0B90" w14:textId="6963B0D1" w:rsidR="003600CC" w:rsidRPr="001B7687" w:rsidRDefault="003600CC" w:rsidP="00F22112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362367"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</w:tr>
      <w:tr w:rsidR="003600CC" w:rsidRPr="001B7687" w14:paraId="09814F3F" w14:textId="77777777" w:rsidTr="009E18F1">
        <w:trPr>
          <w:trHeight w:val="374"/>
        </w:trPr>
        <w:tc>
          <w:tcPr>
            <w:tcW w:w="3150" w:type="dxa"/>
            <w:vAlign w:val="bottom"/>
          </w:tcPr>
          <w:p w14:paraId="00194A16" w14:textId="77777777" w:rsidR="003600CC" w:rsidRPr="001B7687" w:rsidRDefault="003600CC" w:rsidP="00F22112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53BE1C4" w14:textId="77777777" w:rsidR="003600CC" w:rsidRPr="001B7687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990" w:type="dxa"/>
            <w:vAlign w:val="bottom"/>
          </w:tcPr>
          <w:p w14:paraId="455109C0" w14:textId="77777777" w:rsidR="003600CC" w:rsidRPr="001B7687" w:rsidRDefault="003600CC" w:rsidP="009E18F1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1980" w:type="dxa"/>
            <w:gridSpan w:val="2"/>
            <w:vAlign w:val="bottom"/>
          </w:tcPr>
          <w:p w14:paraId="50EFE14B" w14:textId="77777777" w:rsidR="003600CC" w:rsidRPr="001B7687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990" w:type="dxa"/>
            <w:vAlign w:val="bottom"/>
          </w:tcPr>
          <w:p w14:paraId="1DA2CC38" w14:textId="77777777" w:rsidR="003600CC" w:rsidRPr="001B7687" w:rsidRDefault="003600CC" w:rsidP="009E18F1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3600CC" w:rsidRPr="001B7687" w14:paraId="32D81580" w14:textId="77777777" w:rsidTr="009E18F1">
        <w:trPr>
          <w:trHeight w:val="374"/>
        </w:trPr>
        <w:tc>
          <w:tcPr>
            <w:tcW w:w="3150" w:type="dxa"/>
            <w:vAlign w:val="bottom"/>
          </w:tcPr>
          <w:p w14:paraId="40C9E1A1" w14:textId="77777777" w:rsidR="003600CC" w:rsidRPr="001B7687" w:rsidRDefault="003600CC" w:rsidP="00F22112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80" w:type="dxa"/>
            <w:vAlign w:val="bottom"/>
          </w:tcPr>
          <w:p w14:paraId="1BE1AABE" w14:textId="77777777" w:rsidR="003600CC" w:rsidRPr="001B7687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80" w:type="dxa"/>
            <w:vAlign w:val="bottom"/>
          </w:tcPr>
          <w:p w14:paraId="3B5FF8EA" w14:textId="77777777" w:rsidR="003600CC" w:rsidRPr="001B7687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990" w:type="dxa"/>
            <w:vAlign w:val="bottom"/>
          </w:tcPr>
          <w:p w14:paraId="6BDD0431" w14:textId="77777777" w:rsidR="003600CC" w:rsidRPr="001B7687" w:rsidRDefault="003600CC" w:rsidP="009E18F1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990" w:type="dxa"/>
            <w:vAlign w:val="bottom"/>
          </w:tcPr>
          <w:p w14:paraId="18F6CE2E" w14:textId="77777777" w:rsidR="003600CC" w:rsidRPr="001B7687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4F507049" w14:textId="77777777" w:rsidR="003600CC" w:rsidRPr="001B7687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990" w:type="dxa"/>
            <w:vAlign w:val="bottom"/>
          </w:tcPr>
          <w:p w14:paraId="5BF0757D" w14:textId="77777777" w:rsidR="003600CC" w:rsidRPr="001B7687" w:rsidRDefault="003600CC" w:rsidP="009E18F1">
            <w:pPr>
              <w:suppressAutoHyphens/>
              <w:spacing w:after="0" w:line="240" w:lineRule="auto"/>
              <w:ind w:right="-145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3600CC" w:rsidRPr="001B7687" w14:paraId="5B8C88D2" w14:textId="77777777" w:rsidTr="009E18F1">
        <w:trPr>
          <w:trHeight w:val="374"/>
        </w:trPr>
        <w:tc>
          <w:tcPr>
            <w:tcW w:w="3150" w:type="dxa"/>
            <w:vAlign w:val="bottom"/>
          </w:tcPr>
          <w:p w14:paraId="26BDA838" w14:textId="77777777" w:rsidR="003600CC" w:rsidRPr="001B7687" w:rsidRDefault="003600CC" w:rsidP="00F22112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54EB2237" w14:textId="77777777" w:rsidR="003600CC" w:rsidRPr="001B7687" w:rsidRDefault="003600CC" w:rsidP="00F22112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F42A05" w:rsidRPr="001B7687" w14:paraId="3F69BDD5" w14:textId="77777777">
        <w:trPr>
          <w:trHeight w:val="374"/>
        </w:trPr>
        <w:tc>
          <w:tcPr>
            <w:tcW w:w="3150" w:type="dxa"/>
            <w:vAlign w:val="bottom"/>
          </w:tcPr>
          <w:p w14:paraId="3969CF42" w14:textId="77777777" w:rsidR="00F42A05" w:rsidRPr="001B7687" w:rsidRDefault="00F42A05" w:rsidP="00F42A05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อัตราแลกเปลี่ยน</w:t>
            </w:r>
          </w:p>
        </w:tc>
        <w:tc>
          <w:tcPr>
            <w:tcW w:w="1080" w:type="dxa"/>
          </w:tcPr>
          <w:p w14:paraId="2B40F131" w14:textId="0DE2E577" w:rsidR="00F42A05" w:rsidRPr="001B7687" w:rsidRDefault="00F42A05" w:rsidP="00F42A05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32,236</w:t>
            </w:r>
          </w:p>
        </w:tc>
        <w:tc>
          <w:tcPr>
            <w:tcW w:w="1080" w:type="dxa"/>
          </w:tcPr>
          <w:p w14:paraId="7571B2F3" w14:textId="68E98D23" w:rsidR="00F42A05" w:rsidRPr="001B7687" w:rsidRDefault="00F42A05" w:rsidP="00F42A05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26,375</w:t>
            </w:r>
          </w:p>
        </w:tc>
        <w:tc>
          <w:tcPr>
            <w:tcW w:w="990" w:type="dxa"/>
          </w:tcPr>
          <w:p w14:paraId="25EAFF6D" w14:textId="33D9424A" w:rsidR="00F42A05" w:rsidRPr="001B7687" w:rsidRDefault="00F42A05" w:rsidP="00F42A05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1,425,945</w:t>
            </w:r>
          </w:p>
        </w:tc>
        <w:tc>
          <w:tcPr>
            <w:tcW w:w="990" w:type="dxa"/>
          </w:tcPr>
          <w:p w14:paraId="4355C8D9" w14:textId="6BC2EA22" w:rsidR="00F42A05" w:rsidRPr="001B7687" w:rsidRDefault="00F42A05" w:rsidP="00F42A05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31,467 </w:t>
            </w:r>
          </w:p>
        </w:tc>
        <w:tc>
          <w:tcPr>
            <w:tcW w:w="990" w:type="dxa"/>
          </w:tcPr>
          <w:p w14:paraId="4D06F4EA" w14:textId="3897D0C4" w:rsidR="00F42A05" w:rsidRPr="001B7687" w:rsidRDefault="00F42A05" w:rsidP="00F42A05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28,155 </w:t>
            </w:r>
          </w:p>
        </w:tc>
        <w:tc>
          <w:tcPr>
            <w:tcW w:w="990" w:type="dxa"/>
          </w:tcPr>
          <w:p w14:paraId="1EEE84CF" w14:textId="6FC8F1BF" w:rsidR="00F42A05" w:rsidRPr="001B7687" w:rsidRDefault="00F42A05" w:rsidP="00F42A05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1,533,559 </w:t>
            </w:r>
          </w:p>
        </w:tc>
      </w:tr>
      <w:tr w:rsidR="00F42A05" w:rsidRPr="001B7687" w14:paraId="4611BC4C" w14:textId="77777777">
        <w:trPr>
          <w:trHeight w:val="374"/>
        </w:trPr>
        <w:tc>
          <w:tcPr>
            <w:tcW w:w="3150" w:type="dxa"/>
            <w:vAlign w:val="bottom"/>
          </w:tcPr>
          <w:p w14:paraId="56A47CE7" w14:textId="77777777" w:rsidR="00F42A05" w:rsidRPr="001B7687" w:rsidRDefault="00F42A05" w:rsidP="00F42A05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</w:p>
        </w:tc>
        <w:tc>
          <w:tcPr>
            <w:tcW w:w="1080" w:type="dxa"/>
          </w:tcPr>
          <w:p w14:paraId="7F5892AA" w14:textId="5489C0C0" w:rsidR="00F42A05" w:rsidRPr="001B7687" w:rsidRDefault="00F42A05" w:rsidP="00F42A05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12,298</w:t>
            </w:r>
          </w:p>
        </w:tc>
        <w:tc>
          <w:tcPr>
            <w:tcW w:w="1080" w:type="dxa"/>
          </w:tcPr>
          <w:p w14:paraId="03FF816B" w14:textId="614365F0" w:rsidR="00F42A05" w:rsidRPr="001B7687" w:rsidRDefault="00F42A05" w:rsidP="00F42A05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1667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110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90" w:type="dxa"/>
          </w:tcPr>
          <w:p w14:paraId="7C148A82" w14:textId="30D0DDB0" w:rsidR="00F42A05" w:rsidRPr="001B7687" w:rsidRDefault="00F42A05" w:rsidP="00F42A05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1,194,865</w:t>
            </w:r>
          </w:p>
        </w:tc>
        <w:tc>
          <w:tcPr>
            <w:tcW w:w="990" w:type="dxa"/>
          </w:tcPr>
          <w:p w14:paraId="3B12969C" w14:textId="11ABAFEB" w:rsidR="00F42A05" w:rsidRPr="001B7687" w:rsidRDefault="00F42A05" w:rsidP="00F42A05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13,106 </w:t>
            </w:r>
          </w:p>
        </w:tc>
        <w:tc>
          <w:tcPr>
            <w:tcW w:w="990" w:type="dxa"/>
          </w:tcPr>
          <w:p w14:paraId="5328C267" w14:textId="49146238" w:rsidR="00F42A05" w:rsidRPr="001B7687" w:rsidRDefault="00F42A05" w:rsidP="00F42A05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15,050 </w:t>
            </w:r>
          </w:p>
        </w:tc>
        <w:tc>
          <w:tcPr>
            <w:tcW w:w="990" w:type="dxa"/>
          </w:tcPr>
          <w:p w14:paraId="5DB6BA30" w14:textId="25C1BB96" w:rsidR="00F42A05" w:rsidRPr="001B7687" w:rsidRDefault="00F42A05" w:rsidP="00F42A05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1,540,329 </w:t>
            </w:r>
          </w:p>
        </w:tc>
      </w:tr>
      <w:tr w:rsidR="00F42A05" w:rsidRPr="001B7687" w14:paraId="48B129AE" w14:textId="77777777">
        <w:trPr>
          <w:trHeight w:val="374"/>
        </w:trPr>
        <w:tc>
          <w:tcPr>
            <w:tcW w:w="3150" w:type="dxa"/>
            <w:vAlign w:val="bottom"/>
          </w:tcPr>
          <w:p w14:paraId="75E4C742" w14:textId="411A47AB" w:rsidR="00F42A05" w:rsidRPr="001B7687" w:rsidRDefault="00F42A05" w:rsidP="00F42A05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080" w:type="dxa"/>
          </w:tcPr>
          <w:p w14:paraId="64BD2117" w14:textId="43B45A45" w:rsidR="00F42A05" w:rsidRPr="001B7687" w:rsidRDefault="00F42A05" w:rsidP="00F42A05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1,918</w:t>
            </w:r>
          </w:p>
        </w:tc>
        <w:tc>
          <w:tcPr>
            <w:tcW w:w="1080" w:type="dxa"/>
          </w:tcPr>
          <w:p w14:paraId="46AB61C5" w14:textId="24B9CCD7" w:rsidR="00F42A05" w:rsidRPr="001B7687" w:rsidRDefault="00F42A05" w:rsidP="00F42A05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990" w:type="dxa"/>
          </w:tcPr>
          <w:p w14:paraId="37D2AA6B" w14:textId="57D56361" w:rsidR="00F42A05" w:rsidRPr="001B7687" w:rsidRDefault="00F42A05" w:rsidP="00F42A05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14,771</w:t>
            </w:r>
          </w:p>
        </w:tc>
        <w:tc>
          <w:tcPr>
            <w:tcW w:w="990" w:type="dxa"/>
          </w:tcPr>
          <w:p w14:paraId="27E09B45" w14:textId="62AF524C" w:rsidR="00F42A05" w:rsidRPr="001B7687" w:rsidRDefault="00F42A05" w:rsidP="00F42A05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1,799</w:t>
            </w:r>
          </w:p>
        </w:tc>
        <w:tc>
          <w:tcPr>
            <w:tcW w:w="990" w:type="dxa"/>
          </w:tcPr>
          <w:p w14:paraId="6EB17C15" w14:textId="26118E1B" w:rsidR="00F42A05" w:rsidRPr="001B7687" w:rsidRDefault="00F42A05" w:rsidP="00F42A05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464 </w:t>
            </w:r>
          </w:p>
        </w:tc>
        <w:tc>
          <w:tcPr>
            <w:tcW w:w="990" w:type="dxa"/>
          </w:tcPr>
          <w:p w14:paraId="29F21F8D" w14:textId="3A7008CF" w:rsidR="00F42A05" w:rsidRPr="001B7687" w:rsidRDefault="00F42A05" w:rsidP="00F42A05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16,399 </w:t>
            </w:r>
          </w:p>
        </w:tc>
      </w:tr>
      <w:tr w:rsidR="00F42A05" w:rsidRPr="001B7687" w14:paraId="15FEE51E" w14:textId="77777777">
        <w:trPr>
          <w:trHeight w:val="374"/>
        </w:trPr>
        <w:tc>
          <w:tcPr>
            <w:tcW w:w="3150" w:type="dxa"/>
            <w:vAlign w:val="bottom"/>
          </w:tcPr>
          <w:p w14:paraId="317188ED" w14:textId="7ACA16FA" w:rsidR="00F42A05" w:rsidRPr="001B7687" w:rsidRDefault="00F42A05" w:rsidP="00F42A05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080" w:type="dxa"/>
          </w:tcPr>
          <w:p w14:paraId="6B9EB35A" w14:textId="78F7DEB5" w:rsidR="00F42A05" w:rsidRPr="001B7687" w:rsidRDefault="00F42A05" w:rsidP="00F42A05">
            <w:pPr>
              <w:pBdr>
                <w:bottom w:val="single" w:sz="4" w:space="1" w:color="auto"/>
              </w:pBdr>
              <w:tabs>
                <w:tab w:val="decimal" w:pos="50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25379EF" w14:textId="06F412D3" w:rsidR="00F42A05" w:rsidRPr="001B7687" w:rsidRDefault="00F42A05" w:rsidP="00F42A05">
            <w:pPr>
              <w:pBdr>
                <w:bottom w:val="single" w:sz="4" w:space="1" w:color="auto"/>
              </w:pBdr>
              <w:tabs>
                <w:tab w:val="decimal" w:pos="50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7799194" w14:textId="30527427" w:rsidR="00F42A05" w:rsidRPr="001B7687" w:rsidRDefault="00F42A05" w:rsidP="00F42A05">
            <w:pPr>
              <w:pBdr>
                <w:bottom w:val="single" w:sz="4" w:space="1" w:color="auto"/>
              </w:pBdr>
              <w:tabs>
                <w:tab w:val="decimal" w:pos="50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DD2A6BF" w14:textId="0D63D765" w:rsidR="00F42A05" w:rsidRPr="001B7687" w:rsidRDefault="00F42A05" w:rsidP="00F42A05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</w:p>
        </w:tc>
        <w:tc>
          <w:tcPr>
            <w:tcW w:w="990" w:type="dxa"/>
          </w:tcPr>
          <w:p w14:paraId="0553A7E9" w14:textId="3788D680" w:rsidR="00F42A05" w:rsidRPr="001B7687" w:rsidRDefault="00F42A05" w:rsidP="00F42A05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</w:p>
        </w:tc>
        <w:tc>
          <w:tcPr>
            <w:tcW w:w="990" w:type="dxa"/>
          </w:tcPr>
          <w:p w14:paraId="755D43CC" w14:textId="022F7FB6" w:rsidR="00F42A05" w:rsidRPr="001B7687" w:rsidRDefault="00F42A05" w:rsidP="00F42A05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490 </w:t>
            </w:r>
          </w:p>
        </w:tc>
      </w:tr>
      <w:tr w:rsidR="00F42A05" w:rsidRPr="001B7687" w14:paraId="513829B7" w14:textId="77777777">
        <w:trPr>
          <w:trHeight w:val="374"/>
        </w:trPr>
        <w:tc>
          <w:tcPr>
            <w:tcW w:w="3150" w:type="dxa"/>
            <w:vAlign w:val="bottom"/>
          </w:tcPr>
          <w:p w14:paraId="4EFF6C39" w14:textId="77777777" w:rsidR="00F42A05" w:rsidRPr="001B7687" w:rsidRDefault="00F42A05" w:rsidP="00F42A05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80" w:type="dxa"/>
          </w:tcPr>
          <w:p w14:paraId="37E79AA1" w14:textId="5827B732" w:rsidR="00F42A05" w:rsidRPr="001B7687" w:rsidRDefault="00F42A05" w:rsidP="00F42A05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46,452</w:t>
            </w:r>
          </w:p>
        </w:tc>
        <w:tc>
          <w:tcPr>
            <w:tcW w:w="1080" w:type="dxa"/>
            <w:tcBorders>
              <w:bottom w:val="nil"/>
            </w:tcBorders>
          </w:tcPr>
          <w:p w14:paraId="4B23D6BF" w14:textId="7897BCD4" w:rsidR="00F42A05" w:rsidRPr="001B7687" w:rsidRDefault="00F42A05" w:rsidP="00F42A05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</w:t>
            </w:r>
            <w:r w:rsidR="002911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990" w:type="dxa"/>
            <w:tcBorders>
              <w:bottom w:val="nil"/>
            </w:tcBorders>
          </w:tcPr>
          <w:p w14:paraId="38F2496F" w14:textId="663ED5EE" w:rsidR="00F42A05" w:rsidRPr="001B7687" w:rsidRDefault="00F42A05" w:rsidP="00F42A05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2,635,581</w:t>
            </w:r>
          </w:p>
        </w:tc>
        <w:tc>
          <w:tcPr>
            <w:tcW w:w="990" w:type="dxa"/>
            <w:tcBorders>
              <w:bottom w:val="nil"/>
            </w:tcBorders>
          </w:tcPr>
          <w:p w14:paraId="41F7FE51" w14:textId="70E6424E" w:rsidR="00F42A05" w:rsidRPr="001B7687" w:rsidRDefault="00F42A05" w:rsidP="00F42A05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46,374 </w:t>
            </w:r>
          </w:p>
        </w:tc>
        <w:tc>
          <w:tcPr>
            <w:tcW w:w="990" w:type="dxa"/>
          </w:tcPr>
          <w:p w14:paraId="61E43ED8" w14:textId="7B8726DD" w:rsidR="00F42A05" w:rsidRPr="001B7687" w:rsidRDefault="00F42A05" w:rsidP="00F42A05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43,671 </w:t>
            </w:r>
          </w:p>
        </w:tc>
        <w:tc>
          <w:tcPr>
            <w:tcW w:w="990" w:type="dxa"/>
          </w:tcPr>
          <w:p w14:paraId="0C4BC102" w14:textId="70E13031" w:rsidR="00F42A05" w:rsidRPr="001B7687" w:rsidRDefault="00F42A05" w:rsidP="00F42A05">
            <w:pPr>
              <w:pBdr>
                <w:bottom w:val="doub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3,090,777 </w:t>
            </w:r>
          </w:p>
        </w:tc>
      </w:tr>
    </w:tbl>
    <w:p w14:paraId="6503516C" w14:textId="69EE1B54" w:rsidR="00680AAE" w:rsidRPr="001B7687" w:rsidRDefault="00680AAE" w:rsidP="00511861">
      <w:pPr>
        <w:tabs>
          <w:tab w:val="left" w:pos="450"/>
        </w:tabs>
        <w:spacing w:after="0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  <w:lang w:eastAsia="zh-CN"/>
        </w:rPr>
      </w:pPr>
    </w:p>
    <w:p w14:paraId="216B1839" w14:textId="2D4C8657" w:rsidR="003600CC" w:rsidRPr="001B7687" w:rsidRDefault="003600CC" w:rsidP="00E07BD6">
      <w:pPr>
        <w:tabs>
          <w:tab w:val="left" w:pos="450"/>
        </w:tabs>
        <w:spacing w:after="0"/>
        <w:ind w:left="180" w:hanging="181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 xml:space="preserve">9.2 </w:t>
      </w:r>
      <w:r w:rsidRPr="001B7687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  </w:t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อนุพันธ์เพื่อการป้องกันความเสี่ยง</w:t>
      </w:r>
      <w:r w:rsidRPr="001B7687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ที่กำหนดให้มีความสัมพันธ์ของการป้องกันความเสี่ยง</w:t>
      </w:r>
    </w:p>
    <w:p w14:paraId="248D14C1" w14:textId="77777777" w:rsidR="003600CC" w:rsidRPr="001B7687" w:rsidRDefault="003600CC" w:rsidP="0075087D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</w:p>
    <w:p w14:paraId="003386EA" w14:textId="2D068E72" w:rsidR="00762139" w:rsidRPr="001B7687" w:rsidRDefault="003600CC" w:rsidP="003600CC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การป้องกัน</w:t>
      </w: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ความเสี่ยง</w:t>
      </w:r>
      <w:r w:rsidRPr="001B7687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ใน</w:t>
      </w: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มูลค่ายุติธรรม</w:t>
      </w:r>
    </w:p>
    <w:p w14:paraId="7F6FAA33" w14:textId="02C6F77B" w:rsidR="00680AAE" w:rsidRPr="001B7687" w:rsidRDefault="00680AAE" w:rsidP="0075087D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</w:p>
    <w:p w14:paraId="7B8E1C21" w14:textId="2350B288" w:rsidR="006E6B29" w:rsidRPr="001B7687" w:rsidRDefault="000938E7" w:rsidP="000938E7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ใช้สัญญาแลกเปลี่ยนอัตราดอกเบี้ยเพื่อป้องกันความเสี่ยงจากการเปลี่ยนแปลงในมูลค่ายุติธรรมของ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  <w:t xml:space="preserve">เงินกู้ยืมที่มีอัตราดอกเบี้ยคงที่ ความเสี่ยงที่ถูกกำหนดไว้ให้ป้องกันเป็นความเสี่ยงจากการเปลี่ยนแปลงของอัตราดอกเบี้ยแบบคงที่เป็นอัตราดอกเบี้ยผันแปรอิงตาม 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USD SOFR CMP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ณ วันที่ </w:t>
      </w:r>
      <w:r w:rsidR="00EA15A8"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>31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ธันวาคม </w:t>
      </w:r>
      <w:r w:rsidR="007F1DB9"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>256</w:t>
      </w:r>
      <w:r w:rsidR="00362367"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>8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และ </w:t>
      </w:r>
      <w:r w:rsidR="007F1DB9"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>256</w:t>
      </w:r>
      <w:r w:rsidR="00362367"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>7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ไม่มีความสัมพันธ์จากการป้องกันความเสี่ยงที่ไม่มีประสิทธิผลที่มีนัยสำคัญและไม่มีผลกำไร (ขาดทุน) จากการป้องกันความเสี่ยง</w:t>
      </w:r>
    </w:p>
    <w:p w14:paraId="15DA1C52" w14:textId="77777777" w:rsidR="006E6B29" w:rsidRPr="001B7687" w:rsidRDefault="006E6B29" w:rsidP="006E6B29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</w:p>
    <w:p w14:paraId="09DD11C3" w14:textId="39DA8D70" w:rsidR="00D74016" w:rsidRPr="00E6586F" w:rsidRDefault="006E6B29" w:rsidP="00E6586F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มูลค่ายุติธรรมและจำนวนเงินตามสัญญาแบ่งตามประเภทความเสี่ยงดังนี้</w:t>
      </w:r>
    </w:p>
    <w:p w14:paraId="0DEA487D" w14:textId="77777777" w:rsidR="00B50C3C" w:rsidRPr="006537FE" w:rsidRDefault="00B50C3C" w:rsidP="003600CC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eastAsia="zh-CN"/>
        </w:rPr>
      </w:pPr>
    </w:p>
    <w:tbl>
      <w:tblPr>
        <w:tblW w:w="927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990"/>
        <w:gridCol w:w="990"/>
        <w:gridCol w:w="990"/>
        <w:gridCol w:w="990"/>
      </w:tblGrid>
      <w:tr w:rsidR="003263D2" w:rsidRPr="001B7687" w14:paraId="4D4DE507" w14:textId="77777777">
        <w:tc>
          <w:tcPr>
            <w:tcW w:w="3150" w:type="dxa"/>
            <w:vAlign w:val="bottom"/>
          </w:tcPr>
          <w:p w14:paraId="26678FA4" w14:textId="77777777" w:rsidR="003263D2" w:rsidRPr="001B7687" w:rsidRDefault="003263D2">
            <w:pPr>
              <w:suppressAutoHyphens/>
              <w:snapToGrid w:val="0"/>
              <w:spacing w:after="0" w:line="240" w:lineRule="auto"/>
              <w:ind w:left="60"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6DFE3BED" w14:textId="1EB14500" w:rsidR="003263D2" w:rsidRPr="001B7687" w:rsidRDefault="003263D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</w:t>
            </w:r>
            <w:r w:rsidRPr="001B768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362367" w:rsidRPr="001B7687" w14:paraId="383E2013" w14:textId="77777777">
        <w:tc>
          <w:tcPr>
            <w:tcW w:w="3150" w:type="dxa"/>
            <w:vAlign w:val="bottom"/>
          </w:tcPr>
          <w:p w14:paraId="40580B65" w14:textId="77777777" w:rsidR="00362367" w:rsidRPr="001B7687" w:rsidRDefault="00362367" w:rsidP="00362367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0CB9F0F8" w14:textId="269A61CA" w:rsidR="00362367" w:rsidRPr="001B7687" w:rsidRDefault="00362367" w:rsidP="00362367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970" w:type="dxa"/>
            <w:gridSpan w:val="3"/>
            <w:vAlign w:val="bottom"/>
          </w:tcPr>
          <w:p w14:paraId="545E1450" w14:textId="06CE1829" w:rsidR="00362367" w:rsidRPr="001B7687" w:rsidRDefault="00362367" w:rsidP="00362367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2567</w:t>
            </w:r>
          </w:p>
        </w:tc>
      </w:tr>
      <w:tr w:rsidR="003263D2" w:rsidRPr="001B7687" w14:paraId="5A5A2376" w14:textId="77777777">
        <w:trPr>
          <w:trHeight w:val="374"/>
        </w:trPr>
        <w:tc>
          <w:tcPr>
            <w:tcW w:w="3150" w:type="dxa"/>
            <w:vAlign w:val="bottom"/>
          </w:tcPr>
          <w:p w14:paraId="426138AB" w14:textId="77777777" w:rsidR="003263D2" w:rsidRPr="001B7687" w:rsidRDefault="003263D2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6C7C1B4" w14:textId="77777777" w:rsidR="003263D2" w:rsidRPr="001B7687" w:rsidRDefault="003263D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990" w:type="dxa"/>
            <w:vAlign w:val="bottom"/>
          </w:tcPr>
          <w:p w14:paraId="585ED81A" w14:textId="77777777" w:rsidR="003263D2" w:rsidRPr="001B7687" w:rsidRDefault="003263D2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1980" w:type="dxa"/>
            <w:gridSpan w:val="2"/>
            <w:vAlign w:val="bottom"/>
          </w:tcPr>
          <w:p w14:paraId="499542C0" w14:textId="77777777" w:rsidR="003263D2" w:rsidRPr="001B7687" w:rsidRDefault="003263D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990" w:type="dxa"/>
            <w:vAlign w:val="bottom"/>
          </w:tcPr>
          <w:p w14:paraId="7E2E8967" w14:textId="77777777" w:rsidR="003263D2" w:rsidRPr="001B7687" w:rsidRDefault="003263D2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3263D2" w:rsidRPr="001B7687" w14:paraId="3478CE91" w14:textId="77777777">
        <w:trPr>
          <w:trHeight w:val="374"/>
        </w:trPr>
        <w:tc>
          <w:tcPr>
            <w:tcW w:w="3150" w:type="dxa"/>
            <w:vAlign w:val="bottom"/>
          </w:tcPr>
          <w:p w14:paraId="4F0F4733" w14:textId="77777777" w:rsidR="003263D2" w:rsidRPr="001B7687" w:rsidRDefault="003263D2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80" w:type="dxa"/>
            <w:vAlign w:val="bottom"/>
          </w:tcPr>
          <w:p w14:paraId="182B477F" w14:textId="77777777" w:rsidR="003263D2" w:rsidRPr="001B7687" w:rsidRDefault="003263D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80" w:type="dxa"/>
            <w:vAlign w:val="bottom"/>
          </w:tcPr>
          <w:p w14:paraId="4F62900E" w14:textId="77777777" w:rsidR="003263D2" w:rsidRPr="001B7687" w:rsidRDefault="003263D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990" w:type="dxa"/>
            <w:vAlign w:val="bottom"/>
          </w:tcPr>
          <w:p w14:paraId="133D366A" w14:textId="77777777" w:rsidR="003263D2" w:rsidRPr="001B7687" w:rsidRDefault="003263D2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990" w:type="dxa"/>
            <w:vAlign w:val="bottom"/>
          </w:tcPr>
          <w:p w14:paraId="2E5D455E" w14:textId="77777777" w:rsidR="003263D2" w:rsidRPr="001B7687" w:rsidRDefault="003263D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4B3AFE37" w14:textId="77777777" w:rsidR="003263D2" w:rsidRPr="001B7687" w:rsidRDefault="003263D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990" w:type="dxa"/>
            <w:vAlign w:val="bottom"/>
          </w:tcPr>
          <w:p w14:paraId="3137605E" w14:textId="77777777" w:rsidR="003263D2" w:rsidRPr="001B7687" w:rsidRDefault="003263D2">
            <w:pPr>
              <w:suppressAutoHyphens/>
              <w:spacing w:after="0" w:line="240" w:lineRule="auto"/>
              <w:ind w:right="-145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3263D2" w:rsidRPr="001B7687" w14:paraId="49E3FFB0" w14:textId="77777777">
        <w:trPr>
          <w:trHeight w:val="374"/>
        </w:trPr>
        <w:tc>
          <w:tcPr>
            <w:tcW w:w="3150" w:type="dxa"/>
            <w:vAlign w:val="bottom"/>
          </w:tcPr>
          <w:p w14:paraId="1999510B" w14:textId="77777777" w:rsidR="003263D2" w:rsidRPr="001B7687" w:rsidRDefault="003263D2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29C6C799" w14:textId="77777777" w:rsidR="003263D2" w:rsidRPr="001B7687" w:rsidRDefault="003263D2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341018" w:rsidRPr="001B7687" w14:paraId="319B8349" w14:textId="77777777" w:rsidTr="00E92C0D">
        <w:trPr>
          <w:trHeight w:val="374"/>
        </w:trPr>
        <w:tc>
          <w:tcPr>
            <w:tcW w:w="3150" w:type="dxa"/>
            <w:vAlign w:val="bottom"/>
          </w:tcPr>
          <w:p w14:paraId="58C3D81C" w14:textId="77777777" w:rsidR="00341018" w:rsidRPr="001B7687" w:rsidRDefault="00341018" w:rsidP="00341018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</w:p>
        </w:tc>
        <w:tc>
          <w:tcPr>
            <w:tcW w:w="1080" w:type="dxa"/>
          </w:tcPr>
          <w:p w14:paraId="6C46A2A7" w14:textId="64F773BE" w:rsidR="00341018" w:rsidRPr="001B7687" w:rsidRDefault="00341018" w:rsidP="00341018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494</w:t>
            </w:r>
          </w:p>
        </w:tc>
        <w:tc>
          <w:tcPr>
            <w:tcW w:w="1080" w:type="dxa"/>
          </w:tcPr>
          <w:p w14:paraId="6CDAE3DD" w14:textId="45F96E2F" w:rsidR="00341018" w:rsidRPr="001B7687" w:rsidRDefault="00341018" w:rsidP="00341018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990" w:type="dxa"/>
          </w:tcPr>
          <w:p w14:paraId="24649796" w14:textId="29569EB6" w:rsidR="00341018" w:rsidRPr="001B7687" w:rsidRDefault="00341018" w:rsidP="00341018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23,691</w:t>
            </w:r>
          </w:p>
        </w:tc>
        <w:tc>
          <w:tcPr>
            <w:tcW w:w="990" w:type="dxa"/>
          </w:tcPr>
          <w:p w14:paraId="42182A89" w14:textId="76DB713C" w:rsidR="00341018" w:rsidRPr="001B7687" w:rsidRDefault="00341018" w:rsidP="00341018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204  </w:t>
            </w:r>
          </w:p>
        </w:tc>
        <w:tc>
          <w:tcPr>
            <w:tcW w:w="990" w:type="dxa"/>
          </w:tcPr>
          <w:p w14:paraId="3424A9D4" w14:textId="5546A10F" w:rsidR="00341018" w:rsidRPr="001B7687" w:rsidRDefault="00341018" w:rsidP="00341018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891 </w:t>
            </w:r>
          </w:p>
        </w:tc>
        <w:tc>
          <w:tcPr>
            <w:tcW w:w="990" w:type="dxa"/>
          </w:tcPr>
          <w:p w14:paraId="7D93FE9B" w14:textId="68056ABF" w:rsidR="00341018" w:rsidRPr="001B7687" w:rsidRDefault="00341018" w:rsidP="00341018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24,894 </w:t>
            </w:r>
          </w:p>
        </w:tc>
      </w:tr>
      <w:tr w:rsidR="00341018" w:rsidRPr="001B7687" w14:paraId="6BDE2CB3" w14:textId="77777777" w:rsidTr="00E92C0D">
        <w:trPr>
          <w:trHeight w:val="374"/>
        </w:trPr>
        <w:tc>
          <w:tcPr>
            <w:tcW w:w="3150" w:type="dxa"/>
            <w:vAlign w:val="bottom"/>
          </w:tcPr>
          <w:p w14:paraId="36084E7A" w14:textId="77777777" w:rsidR="00341018" w:rsidRPr="001B7687" w:rsidRDefault="00341018" w:rsidP="00341018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80" w:type="dxa"/>
          </w:tcPr>
          <w:p w14:paraId="77B778AE" w14:textId="04201A9E" w:rsidR="00341018" w:rsidRPr="001B7687" w:rsidRDefault="00341018" w:rsidP="00341018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494</w:t>
            </w:r>
          </w:p>
        </w:tc>
        <w:tc>
          <w:tcPr>
            <w:tcW w:w="1080" w:type="dxa"/>
            <w:tcBorders>
              <w:bottom w:val="nil"/>
            </w:tcBorders>
          </w:tcPr>
          <w:p w14:paraId="549DADA9" w14:textId="0D9CDCB4" w:rsidR="00341018" w:rsidRPr="001B7687" w:rsidRDefault="00341018" w:rsidP="00341018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250</w:t>
            </w:r>
          </w:p>
        </w:tc>
        <w:tc>
          <w:tcPr>
            <w:tcW w:w="990" w:type="dxa"/>
            <w:tcBorders>
              <w:bottom w:val="nil"/>
            </w:tcBorders>
          </w:tcPr>
          <w:p w14:paraId="401C0F60" w14:textId="7B137DB6" w:rsidR="00341018" w:rsidRPr="001B7687" w:rsidRDefault="00341018" w:rsidP="00341018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23,691</w:t>
            </w:r>
          </w:p>
        </w:tc>
        <w:tc>
          <w:tcPr>
            <w:tcW w:w="990" w:type="dxa"/>
          </w:tcPr>
          <w:p w14:paraId="0F86ADB2" w14:textId="67C056A3" w:rsidR="00341018" w:rsidRPr="001B7687" w:rsidRDefault="00341018" w:rsidP="00341018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204</w:t>
            </w:r>
          </w:p>
        </w:tc>
        <w:tc>
          <w:tcPr>
            <w:tcW w:w="990" w:type="dxa"/>
            <w:tcBorders>
              <w:bottom w:val="nil"/>
            </w:tcBorders>
          </w:tcPr>
          <w:p w14:paraId="3CC234A5" w14:textId="24CCA066" w:rsidR="00341018" w:rsidRPr="001B7687" w:rsidRDefault="00341018" w:rsidP="00341018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891 </w:t>
            </w:r>
          </w:p>
        </w:tc>
        <w:tc>
          <w:tcPr>
            <w:tcW w:w="990" w:type="dxa"/>
            <w:tcBorders>
              <w:bottom w:val="nil"/>
            </w:tcBorders>
          </w:tcPr>
          <w:p w14:paraId="016A7383" w14:textId="766891F1" w:rsidR="00341018" w:rsidRPr="001B7687" w:rsidRDefault="00341018" w:rsidP="00341018">
            <w:pPr>
              <w:pBdr>
                <w:bottom w:val="doub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24,894 </w:t>
            </w:r>
          </w:p>
        </w:tc>
      </w:tr>
    </w:tbl>
    <w:p w14:paraId="10E69C21" w14:textId="6B5D9CDB" w:rsidR="008A3D06" w:rsidRPr="001B7687" w:rsidRDefault="008A3D06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27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990"/>
        <w:gridCol w:w="990"/>
        <w:gridCol w:w="990"/>
        <w:gridCol w:w="990"/>
      </w:tblGrid>
      <w:tr w:rsidR="00D62012" w:rsidRPr="001B7687" w14:paraId="7C50EC5D" w14:textId="77777777" w:rsidTr="00E92C0D">
        <w:tc>
          <w:tcPr>
            <w:tcW w:w="3150" w:type="dxa"/>
            <w:vAlign w:val="bottom"/>
          </w:tcPr>
          <w:p w14:paraId="27015332" w14:textId="77777777" w:rsidR="00D62012" w:rsidRPr="001B7687" w:rsidRDefault="00D62012" w:rsidP="00E92C0D">
            <w:pPr>
              <w:suppressAutoHyphens/>
              <w:snapToGrid w:val="0"/>
              <w:spacing w:after="0" w:line="240" w:lineRule="auto"/>
              <w:ind w:left="60"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78E174F6" w14:textId="6B592F8A" w:rsidR="00D62012" w:rsidRPr="001B7687" w:rsidRDefault="00D62012" w:rsidP="00E92C0D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</w:t>
            </w:r>
            <w:r w:rsidRPr="001B768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เฉพาะกิจการ</w:t>
            </w:r>
          </w:p>
        </w:tc>
      </w:tr>
      <w:tr w:rsidR="00362367" w:rsidRPr="001B7687" w14:paraId="7BD0A95B" w14:textId="77777777" w:rsidTr="00E92C0D">
        <w:tc>
          <w:tcPr>
            <w:tcW w:w="3150" w:type="dxa"/>
            <w:vAlign w:val="bottom"/>
          </w:tcPr>
          <w:p w14:paraId="4788944F" w14:textId="77777777" w:rsidR="00362367" w:rsidRPr="001B7687" w:rsidRDefault="00362367" w:rsidP="00362367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5DAE8386" w14:textId="4DAE31F5" w:rsidR="00362367" w:rsidRPr="001B7687" w:rsidRDefault="00362367" w:rsidP="00362367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970" w:type="dxa"/>
            <w:gridSpan w:val="3"/>
            <w:vAlign w:val="bottom"/>
          </w:tcPr>
          <w:p w14:paraId="0AF889F1" w14:textId="7FA80BD1" w:rsidR="00362367" w:rsidRPr="001B7687" w:rsidRDefault="00362367" w:rsidP="00362367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2567</w:t>
            </w:r>
          </w:p>
        </w:tc>
      </w:tr>
      <w:tr w:rsidR="00D62012" w:rsidRPr="001B7687" w14:paraId="4DA406C7" w14:textId="77777777" w:rsidTr="00E92C0D">
        <w:trPr>
          <w:trHeight w:val="374"/>
        </w:trPr>
        <w:tc>
          <w:tcPr>
            <w:tcW w:w="3150" w:type="dxa"/>
            <w:vAlign w:val="bottom"/>
          </w:tcPr>
          <w:p w14:paraId="0EFDFADA" w14:textId="77777777" w:rsidR="00D62012" w:rsidRPr="001B7687" w:rsidRDefault="00D62012" w:rsidP="00E92C0D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08D3B29" w14:textId="77777777" w:rsidR="00D62012" w:rsidRPr="001B7687" w:rsidRDefault="00D62012" w:rsidP="00E92C0D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990" w:type="dxa"/>
            <w:vAlign w:val="bottom"/>
          </w:tcPr>
          <w:p w14:paraId="0523760E" w14:textId="77777777" w:rsidR="00D62012" w:rsidRPr="001B7687" w:rsidRDefault="00D62012" w:rsidP="00E92C0D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1980" w:type="dxa"/>
            <w:gridSpan w:val="2"/>
            <w:vAlign w:val="bottom"/>
          </w:tcPr>
          <w:p w14:paraId="3C74A89D" w14:textId="77777777" w:rsidR="00D62012" w:rsidRPr="001B7687" w:rsidRDefault="00D62012" w:rsidP="00E92C0D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990" w:type="dxa"/>
            <w:vAlign w:val="bottom"/>
          </w:tcPr>
          <w:p w14:paraId="62756B58" w14:textId="77777777" w:rsidR="00D62012" w:rsidRPr="001B7687" w:rsidRDefault="00D62012" w:rsidP="00E92C0D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D62012" w:rsidRPr="001B7687" w14:paraId="20ACE5BE" w14:textId="77777777" w:rsidTr="00E92C0D">
        <w:trPr>
          <w:trHeight w:val="374"/>
        </w:trPr>
        <w:tc>
          <w:tcPr>
            <w:tcW w:w="3150" w:type="dxa"/>
            <w:vAlign w:val="bottom"/>
          </w:tcPr>
          <w:p w14:paraId="28A4EB24" w14:textId="77777777" w:rsidR="00D62012" w:rsidRPr="001B7687" w:rsidRDefault="00D62012" w:rsidP="00E92C0D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80" w:type="dxa"/>
            <w:vAlign w:val="bottom"/>
          </w:tcPr>
          <w:p w14:paraId="59DD9EAA" w14:textId="77777777" w:rsidR="00D62012" w:rsidRPr="001B7687" w:rsidRDefault="00D62012" w:rsidP="00E92C0D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80" w:type="dxa"/>
            <w:vAlign w:val="bottom"/>
          </w:tcPr>
          <w:p w14:paraId="261CD0C0" w14:textId="77777777" w:rsidR="00D62012" w:rsidRPr="001B7687" w:rsidRDefault="00D62012" w:rsidP="00E92C0D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990" w:type="dxa"/>
            <w:vAlign w:val="bottom"/>
          </w:tcPr>
          <w:p w14:paraId="3A812C4B" w14:textId="77777777" w:rsidR="00D62012" w:rsidRPr="001B7687" w:rsidRDefault="00D62012" w:rsidP="00E92C0D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990" w:type="dxa"/>
            <w:vAlign w:val="bottom"/>
          </w:tcPr>
          <w:p w14:paraId="088D0B39" w14:textId="77777777" w:rsidR="00D62012" w:rsidRPr="001B7687" w:rsidRDefault="00D62012" w:rsidP="00E92C0D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25F4323F" w14:textId="77777777" w:rsidR="00D62012" w:rsidRPr="001B7687" w:rsidRDefault="00D62012" w:rsidP="00E92C0D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990" w:type="dxa"/>
            <w:vAlign w:val="bottom"/>
          </w:tcPr>
          <w:p w14:paraId="243858A1" w14:textId="77777777" w:rsidR="00D62012" w:rsidRPr="001B7687" w:rsidRDefault="00D62012" w:rsidP="00E92C0D">
            <w:pPr>
              <w:suppressAutoHyphens/>
              <w:spacing w:after="0" w:line="240" w:lineRule="auto"/>
              <w:ind w:right="-145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D62012" w:rsidRPr="001B7687" w14:paraId="1806F52E" w14:textId="77777777" w:rsidTr="00E92C0D">
        <w:trPr>
          <w:trHeight w:val="374"/>
        </w:trPr>
        <w:tc>
          <w:tcPr>
            <w:tcW w:w="3150" w:type="dxa"/>
            <w:vAlign w:val="bottom"/>
          </w:tcPr>
          <w:p w14:paraId="23F667EB" w14:textId="77777777" w:rsidR="00D62012" w:rsidRPr="001B7687" w:rsidRDefault="00D62012" w:rsidP="00E92C0D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3EFD5732" w14:textId="77777777" w:rsidR="00D62012" w:rsidRPr="001B7687" w:rsidRDefault="00D62012" w:rsidP="00E92C0D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341018" w:rsidRPr="001B7687" w14:paraId="44517831" w14:textId="77777777" w:rsidTr="00E92C0D">
        <w:trPr>
          <w:trHeight w:val="374"/>
        </w:trPr>
        <w:tc>
          <w:tcPr>
            <w:tcW w:w="3150" w:type="dxa"/>
            <w:vAlign w:val="bottom"/>
          </w:tcPr>
          <w:p w14:paraId="5DF89B48" w14:textId="77777777" w:rsidR="00341018" w:rsidRPr="001B7687" w:rsidRDefault="00341018" w:rsidP="00341018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</w:p>
        </w:tc>
        <w:tc>
          <w:tcPr>
            <w:tcW w:w="1080" w:type="dxa"/>
          </w:tcPr>
          <w:p w14:paraId="256A147D" w14:textId="7F546B96" w:rsidR="00341018" w:rsidRPr="001B7687" w:rsidRDefault="00341018" w:rsidP="00341018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682</w:t>
            </w:r>
          </w:p>
        </w:tc>
        <w:tc>
          <w:tcPr>
            <w:tcW w:w="1080" w:type="dxa"/>
          </w:tcPr>
          <w:p w14:paraId="71A0D87F" w14:textId="627A55F1" w:rsidR="00341018" w:rsidRPr="001B7687" w:rsidRDefault="00341018" w:rsidP="00341018">
            <w:pPr>
              <w:pBdr>
                <w:bottom w:val="single" w:sz="4" w:space="1" w:color="auto"/>
              </w:pBdr>
              <w:tabs>
                <w:tab w:val="decimal" w:pos="514"/>
              </w:tabs>
              <w:suppressAutoHyphens/>
              <w:snapToGrid w:val="0"/>
              <w:spacing w:after="0" w:line="240" w:lineRule="auto"/>
              <w:ind w:left="-54" w:right="67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990" w:type="dxa"/>
          </w:tcPr>
          <w:p w14:paraId="429E7F37" w14:textId="638CDAD5" w:rsidR="00341018" w:rsidRPr="001B7687" w:rsidRDefault="00341018" w:rsidP="00341018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990" w:type="dxa"/>
          </w:tcPr>
          <w:p w14:paraId="55833D37" w14:textId="74A426F5" w:rsidR="00341018" w:rsidRPr="001B7687" w:rsidRDefault="00341018" w:rsidP="00341018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292</w:t>
            </w:r>
          </w:p>
        </w:tc>
        <w:tc>
          <w:tcPr>
            <w:tcW w:w="990" w:type="dxa"/>
          </w:tcPr>
          <w:p w14:paraId="26D057D3" w14:textId="780264D4" w:rsidR="00341018" w:rsidRPr="001B7687" w:rsidRDefault="00341018" w:rsidP="00341018">
            <w:pPr>
              <w:pBdr>
                <w:bottom w:val="single" w:sz="4" w:space="1" w:color="auto"/>
              </w:pBdr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990" w:type="dxa"/>
          </w:tcPr>
          <w:p w14:paraId="21C60243" w14:textId="386DF520" w:rsidR="00341018" w:rsidRPr="001B7687" w:rsidRDefault="00341018" w:rsidP="00341018">
            <w:pPr>
              <w:pBdr>
                <w:bottom w:val="single" w:sz="4" w:space="1" w:color="auto"/>
              </w:pBdr>
              <w:tabs>
                <w:tab w:val="decimal" w:pos="249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10,000</w:t>
            </w:r>
          </w:p>
        </w:tc>
      </w:tr>
      <w:tr w:rsidR="00341018" w:rsidRPr="001B7687" w14:paraId="12D8F3DC" w14:textId="77777777" w:rsidTr="00E92C0D">
        <w:trPr>
          <w:trHeight w:val="374"/>
        </w:trPr>
        <w:tc>
          <w:tcPr>
            <w:tcW w:w="3150" w:type="dxa"/>
            <w:vAlign w:val="bottom"/>
          </w:tcPr>
          <w:p w14:paraId="047CBDF4" w14:textId="77777777" w:rsidR="00341018" w:rsidRPr="001B7687" w:rsidRDefault="00341018" w:rsidP="00341018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80" w:type="dxa"/>
          </w:tcPr>
          <w:p w14:paraId="408FFE6D" w14:textId="64B0459D" w:rsidR="00341018" w:rsidRPr="001B7687" w:rsidRDefault="00341018" w:rsidP="00341018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682</w:t>
            </w:r>
          </w:p>
        </w:tc>
        <w:tc>
          <w:tcPr>
            <w:tcW w:w="1080" w:type="dxa"/>
            <w:tcBorders>
              <w:bottom w:val="nil"/>
            </w:tcBorders>
          </w:tcPr>
          <w:p w14:paraId="6F206BB2" w14:textId="0A3FEFB2" w:rsidR="00341018" w:rsidRPr="001B7687" w:rsidRDefault="00341018" w:rsidP="00341018">
            <w:pPr>
              <w:pBdr>
                <w:bottom w:val="double" w:sz="4" w:space="1" w:color="000000"/>
              </w:pBdr>
              <w:tabs>
                <w:tab w:val="decimal" w:pos="514"/>
              </w:tabs>
              <w:suppressAutoHyphens/>
              <w:snapToGrid w:val="0"/>
              <w:spacing w:after="0" w:line="240" w:lineRule="auto"/>
              <w:ind w:left="-54" w:right="6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</w:tcPr>
          <w:p w14:paraId="49D06C2C" w14:textId="2DB40A2D" w:rsidR="00341018" w:rsidRPr="001B7687" w:rsidRDefault="00341018" w:rsidP="00341018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990" w:type="dxa"/>
          </w:tcPr>
          <w:p w14:paraId="5BD2AC06" w14:textId="54112DDC" w:rsidR="00341018" w:rsidRPr="001B7687" w:rsidRDefault="00341018" w:rsidP="00341018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292</w:t>
            </w:r>
          </w:p>
        </w:tc>
        <w:tc>
          <w:tcPr>
            <w:tcW w:w="990" w:type="dxa"/>
            <w:tcBorders>
              <w:bottom w:val="nil"/>
            </w:tcBorders>
          </w:tcPr>
          <w:p w14:paraId="3C1E4C6E" w14:textId="0EB1DCAA" w:rsidR="00341018" w:rsidRPr="001B7687" w:rsidRDefault="00341018" w:rsidP="00341018">
            <w:pPr>
              <w:pBdr>
                <w:bottom w:val="double" w:sz="4" w:space="1" w:color="000000"/>
              </w:pBdr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</w:tcPr>
          <w:p w14:paraId="7166E12A" w14:textId="2118546F" w:rsidR="00341018" w:rsidRPr="001B7687" w:rsidRDefault="00341018" w:rsidP="00341018">
            <w:pPr>
              <w:pBdr>
                <w:bottom w:val="double" w:sz="4" w:space="1" w:color="000000"/>
              </w:pBdr>
              <w:tabs>
                <w:tab w:val="decimal" w:pos="249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10,000</w:t>
            </w:r>
          </w:p>
        </w:tc>
      </w:tr>
    </w:tbl>
    <w:p w14:paraId="0472AD8A" w14:textId="77777777" w:rsidR="001B7FEC" w:rsidRPr="001B7687" w:rsidRDefault="001B7FEC" w:rsidP="00C558AB">
      <w:pPr>
        <w:suppressAutoHyphens/>
        <w:spacing w:after="0" w:line="240" w:lineRule="auto"/>
        <w:ind w:right="-115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</w:pPr>
    </w:p>
    <w:p w14:paraId="2DD876D6" w14:textId="62E19DE1" w:rsidR="00251F8F" w:rsidRPr="001B7687" w:rsidRDefault="00251F8F" w:rsidP="001B7FEC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อนุพันธ์ป้องกันความเสี่ยงแบบพลวัต</w:t>
      </w:r>
    </w:p>
    <w:p w14:paraId="6453B07A" w14:textId="77777777" w:rsidR="00251F8F" w:rsidRPr="001B7687" w:rsidRDefault="00251F8F" w:rsidP="001B7FEC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</w:pPr>
    </w:p>
    <w:p w14:paraId="372988DD" w14:textId="79A6361F" w:rsidR="0051579D" w:rsidRPr="001B7687" w:rsidRDefault="00251F8F" w:rsidP="00251F8F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มูลค่าตามบัญชีและจำนวนเงินตามสัญญาแบ่งตามประเภทความเสี่ยง ได้ดังนี้</w:t>
      </w:r>
    </w:p>
    <w:p w14:paraId="43938973" w14:textId="2CB263AA" w:rsidR="00081D49" w:rsidRPr="001B7687" w:rsidRDefault="00081D49" w:rsidP="00251F8F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27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990"/>
        <w:gridCol w:w="990"/>
        <w:gridCol w:w="990"/>
        <w:gridCol w:w="990"/>
      </w:tblGrid>
      <w:tr w:rsidR="001B7FEC" w:rsidRPr="001B7687" w14:paraId="57A2D5C0" w14:textId="77777777">
        <w:tc>
          <w:tcPr>
            <w:tcW w:w="3150" w:type="dxa"/>
            <w:vAlign w:val="bottom"/>
          </w:tcPr>
          <w:p w14:paraId="50606310" w14:textId="77777777" w:rsidR="001B7FEC" w:rsidRPr="001B7687" w:rsidRDefault="001B7FEC">
            <w:pPr>
              <w:suppressAutoHyphens/>
              <w:snapToGrid w:val="0"/>
              <w:spacing w:after="0" w:line="240" w:lineRule="auto"/>
              <w:ind w:left="60"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1CC54989" w14:textId="77777777" w:rsidR="001B7FEC" w:rsidRPr="001B7687" w:rsidRDefault="001B7FEC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</w:t>
            </w:r>
            <w:r w:rsidRPr="001B768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090556" w:rsidRPr="001B7687" w14:paraId="253E0E09" w14:textId="77777777">
        <w:tc>
          <w:tcPr>
            <w:tcW w:w="3150" w:type="dxa"/>
            <w:vAlign w:val="bottom"/>
          </w:tcPr>
          <w:p w14:paraId="1CEEFD72" w14:textId="77777777" w:rsidR="00090556" w:rsidRPr="001B7687" w:rsidRDefault="00090556" w:rsidP="00090556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77DB7F6" w14:textId="513293BE" w:rsidR="00090556" w:rsidRPr="001B7687" w:rsidRDefault="00090556" w:rsidP="00090556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970" w:type="dxa"/>
            <w:gridSpan w:val="3"/>
            <w:vAlign w:val="bottom"/>
          </w:tcPr>
          <w:p w14:paraId="4D071F06" w14:textId="5F59E7CD" w:rsidR="00090556" w:rsidRPr="001B7687" w:rsidRDefault="00090556" w:rsidP="00090556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2567</w:t>
            </w:r>
          </w:p>
        </w:tc>
      </w:tr>
      <w:tr w:rsidR="001B7FEC" w:rsidRPr="001B7687" w14:paraId="6BD8BA70" w14:textId="77777777">
        <w:trPr>
          <w:trHeight w:val="374"/>
        </w:trPr>
        <w:tc>
          <w:tcPr>
            <w:tcW w:w="3150" w:type="dxa"/>
            <w:vAlign w:val="bottom"/>
          </w:tcPr>
          <w:p w14:paraId="58AD357A" w14:textId="77777777" w:rsidR="001B7FEC" w:rsidRPr="001B7687" w:rsidRDefault="001B7FEC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7E96ABB" w14:textId="4D9584C4" w:rsidR="001B7FEC" w:rsidRPr="001B7687" w:rsidRDefault="003464B7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มูลค่าตามบัญชี</w:t>
            </w:r>
          </w:p>
        </w:tc>
        <w:tc>
          <w:tcPr>
            <w:tcW w:w="990" w:type="dxa"/>
            <w:vAlign w:val="bottom"/>
          </w:tcPr>
          <w:p w14:paraId="20B04082" w14:textId="77777777" w:rsidR="001B7FEC" w:rsidRPr="001B7687" w:rsidRDefault="001B7FEC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1980" w:type="dxa"/>
            <w:gridSpan w:val="2"/>
            <w:vAlign w:val="bottom"/>
          </w:tcPr>
          <w:p w14:paraId="24A77406" w14:textId="7F9A2A6C" w:rsidR="001B7FEC" w:rsidRPr="001B7687" w:rsidRDefault="003464B7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มูลค่าตามบัญชี</w:t>
            </w:r>
          </w:p>
        </w:tc>
        <w:tc>
          <w:tcPr>
            <w:tcW w:w="990" w:type="dxa"/>
            <w:vAlign w:val="bottom"/>
          </w:tcPr>
          <w:p w14:paraId="471AD7E1" w14:textId="77777777" w:rsidR="001B7FEC" w:rsidRPr="001B7687" w:rsidRDefault="001B7FEC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1B7FEC" w:rsidRPr="001B7687" w14:paraId="5CFD4129" w14:textId="77777777">
        <w:trPr>
          <w:trHeight w:val="374"/>
        </w:trPr>
        <w:tc>
          <w:tcPr>
            <w:tcW w:w="3150" w:type="dxa"/>
            <w:vAlign w:val="bottom"/>
          </w:tcPr>
          <w:p w14:paraId="74754382" w14:textId="77777777" w:rsidR="001B7FEC" w:rsidRPr="001B7687" w:rsidRDefault="001B7FEC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80" w:type="dxa"/>
            <w:vAlign w:val="bottom"/>
          </w:tcPr>
          <w:p w14:paraId="51ABD6EC" w14:textId="77777777" w:rsidR="001B7FEC" w:rsidRPr="001B7687" w:rsidRDefault="001B7FEC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80" w:type="dxa"/>
            <w:vAlign w:val="bottom"/>
          </w:tcPr>
          <w:p w14:paraId="48610FF3" w14:textId="77777777" w:rsidR="001B7FEC" w:rsidRPr="001B7687" w:rsidRDefault="001B7FEC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990" w:type="dxa"/>
            <w:vAlign w:val="bottom"/>
          </w:tcPr>
          <w:p w14:paraId="4EADAC8D" w14:textId="77777777" w:rsidR="001B7FEC" w:rsidRPr="001B7687" w:rsidRDefault="001B7FEC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990" w:type="dxa"/>
            <w:vAlign w:val="bottom"/>
          </w:tcPr>
          <w:p w14:paraId="77C17DCD" w14:textId="77777777" w:rsidR="001B7FEC" w:rsidRPr="001B7687" w:rsidRDefault="001B7FEC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550426D8" w14:textId="77777777" w:rsidR="001B7FEC" w:rsidRPr="001B7687" w:rsidRDefault="001B7FEC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990" w:type="dxa"/>
            <w:vAlign w:val="bottom"/>
          </w:tcPr>
          <w:p w14:paraId="1B531299" w14:textId="77777777" w:rsidR="001B7FEC" w:rsidRPr="001B7687" w:rsidRDefault="001B7FEC">
            <w:pPr>
              <w:suppressAutoHyphens/>
              <w:spacing w:after="0" w:line="240" w:lineRule="auto"/>
              <w:ind w:right="-145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1B7FEC" w:rsidRPr="001B7687" w14:paraId="6F1036B5" w14:textId="77777777">
        <w:trPr>
          <w:trHeight w:val="374"/>
        </w:trPr>
        <w:tc>
          <w:tcPr>
            <w:tcW w:w="3150" w:type="dxa"/>
            <w:vAlign w:val="bottom"/>
          </w:tcPr>
          <w:p w14:paraId="7AB9A9F7" w14:textId="77777777" w:rsidR="001B7FEC" w:rsidRPr="001B7687" w:rsidRDefault="001B7FEC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3FBA7466" w14:textId="77777777" w:rsidR="001B7FEC" w:rsidRPr="001B7687" w:rsidRDefault="001B7FEC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341018" w:rsidRPr="001B7687" w14:paraId="4B7D2E6C" w14:textId="77777777" w:rsidTr="00E92C0D">
        <w:trPr>
          <w:trHeight w:val="374"/>
        </w:trPr>
        <w:tc>
          <w:tcPr>
            <w:tcW w:w="3150" w:type="dxa"/>
            <w:vAlign w:val="bottom"/>
          </w:tcPr>
          <w:p w14:paraId="5C0FACCC" w14:textId="77777777" w:rsidR="00341018" w:rsidRPr="001B7687" w:rsidRDefault="00341018" w:rsidP="00341018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6064EF71" w14:textId="099C3CBE" w:rsidR="00341018" w:rsidRPr="001B7687" w:rsidRDefault="00341018" w:rsidP="00341018">
            <w:pPr>
              <w:pBdr>
                <w:bottom w:val="single" w:sz="4" w:space="1" w:color="auto"/>
              </w:pBdr>
              <w:tabs>
                <w:tab w:val="decimal" w:pos="60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080" w:type="dxa"/>
            <w:vAlign w:val="bottom"/>
          </w:tcPr>
          <w:p w14:paraId="1B429A05" w14:textId="49D2EEE8" w:rsidR="00341018" w:rsidRPr="001B7687" w:rsidRDefault="00341018" w:rsidP="00341018">
            <w:pPr>
              <w:pBdr>
                <w:bottom w:val="single" w:sz="4" w:space="1" w:color="auto"/>
              </w:pBdr>
              <w:tabs>
                <w:tab w:val="decimal" w:pos="6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990" w:type="dxa"/>
          </w:tcPr>
          <w:p w14:paraId="651B6EBB" w14:textId="174364CB" w:rsidR="00341018" w:rsidRPr="001B7687" w:rsidRDefault="00341018" w:rsidP="00341018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61,136</w:t>
            </w:r>
          </w:p>
        </w:tc>
        <w:tc>
          <w:tcPr>
            <w:tcW w:w="990" w:type="dxa"/>
            <w:vAlign w:val="bottom"/>
          </w:tcPr>
          <w:p w14:paraId="6873EF9F" w14:textId="18612878" w:rsidR="00341018" w:rsidRPr="001B7687" w:rsidRDefault="00341018" w:rsidP="00341018">
            <w:pPr>
              <w:pBdr>
                <w:bottom w:val="single" w:sz="4" w:space="1" w:color="auto"/>
              </w:pBdr>
              <w:tabs>
                <w:tab w:val="decimal" w:pos="44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990" w:type="dxa"/>
            <w:vAlign w:val="bottom"/>
          </w:tcPr>
          <w:p w14:paraId="42BC91FC" w14:textId="3A139E4E" w:rsidR="00341018" w:rsidRPr="001B7687" w:rsidRDefault="00341018" w:rsidP="00341018">
            <w:pPr>
              <w:pBdr>
                <w:bottom w:val="single" w:sz="4" w:space="1" w:color="auto"/>
              </w:pBdr>
              <w:tabs>
                <w:tab w:val="decimal" w:pos="5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990" w:type="dxa"/>
            <w:vAlign w:val="bottom"/>
          </w:tcPr>
          <w:p w14:paraId="5739479D" w14:textId="0FE29060" w:rsidR="00341018" w:rsidRPr="001B7687" w:rsidRDefault="00341018" w:rsidP="00341018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53,735</w:t>
            </w:r>
          </w:p>
        </w:tc>
      </w:tr>
      <w:tr w:rsidR="00341018" w:rsidRPr="001B7687" w14:paraId="2201C14C" w14:textId="77777777" w:rsidTr="00E92C0D">
        <w:trPr>
          <w:trHeight w:val="374"/>
        </w:trPr>
        <w:tc>
          <w:tcPr>
            <w:tcW w:w="3150" w:type="dxa"/>
            <w:vAlign w:val="bottom"/>
          </w:tcPr>
          <w:p w14:paraId="1C6ABDA7" w14:textId="77777777" w:rsidR="00341018" w:rsidRPr="001B7687" w:rsidRDefault="00341018" w:rsidP="00341018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80" w:type="dxa"/>
            <w:vAlign w:val="bottom"/>
          </w:tcPr>
          <w:p w14:paraId="45FA7008" w14:textId="3C2428BA" w:rsidR="00341018" w:rsidRPr="001B7687" w:rsidRDefault="00341018" w:rsidP="00341018">
            <w:pPr>
              <w:pBdr>
                <w:bottom w:val="double" w:sz="4" w:space="1" w:color="000000"/>
              </w:pBdr>
              <w:tabs>
                <w:tab w:val="decimal" w:pos="60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3A8BDDF" w14:textId="523B375E" w:rsidR="00341018" w:rsidRPr="001B7687" w:rsidRDefault="00341018" w:rsidP="00341018">
            <w:pPr>
              <w:pBdr>
                <w:bottom w:val="double" w:sz="4" w:space="1" w:color="000000"/>
              </w:pBdr>
              <w:tabs>
                <w:tab w:val="decimal" w:pos="6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</w:tcPr>
          <w:p w14:paraId="6B88DB1E" w14:textId="0F7E8A4E" w:rsidR="00341018" w:rsidRPr="001B7687" w:rsidRDefault="00341018" w:rsidP="00341018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61,136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C4AF632" w14:textId="2659FD04" w:rsidR="00341018" w:rsidRPr="001B7687" w:rsidRDefault="00341018" w:rsidP="00341018">
            <w:pPr>
              <w:pBdr>
                <w:bottom w:val="double" w:sz="4" w:space="1" w:color="000000"/>
              </w:pBdr>
              <w:tabs>
                <w:tab w:val="decimal" w:pos="44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990" w:type="dxa"/>
            <w:vAlign w:val="bottom"/>
          </w:tcPr>
          <w:p w14:paraId="62D3D65F" w14:textId="3AC31159" w:rsidR="00341018" w:rsidRPr="001B7687" w:rsidRDefault="00341018" w:rsidP="00341018">
            <w:pPr>
              <w:pBdr>
                <w:bottom w:val="double" w:sz="4" w:space="1" w:color="000000"/>
              </w:pBdr>
              <w:tabs>
                <w:tab w:val="decimal" w:pos="5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3D3DE3D" w14:textId="2B977C3A" w:rsidR="00341018" w:rsidRPr="001B7687" w:rsidRDefault="00341018" w:rsidP="00341018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53,735</w:t>
            </w:r>
          </w:p>
        </w:tc>
      </w:tr>
    </w:tbl>
    <w:p w14:paraId="58EAFE64" w14:textId="77777777" w:rsidR="00F243BA" w:rsidRPr="001B7687" w:rsidRDefault="00F243BA" w:rsidP="00E6586F">
      <w:pPr>
        <w:suppressAutoHyphens/>
        <w:spacing w:after="0" w:line="240" w:lineRule="auto"/>
        <w:ind w:right="-115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</w:pPr>
    </w:p>
    <w:p w14:paraId="01172E39" w14:textId="4C2249CA" w:rsidR="00CC7DB9" w:rsidRPr="001B7687" w:rsidRDefault="003600CC" w:rsidP="003600CC">
      <w:pPr>
        <w:tabs>
          <w:tab w:val="left" w:pos="540"/>
        </w:tabs>
        <w:suppressAutoHyphens/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 xml:space="preserve">9.3 </w:t>
      </w:r>
      <w:r w:rsidRPr="001B7687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 </w:t>
      </w: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ab/>
      </w:r>
      <w:r w:rsidRPr="001B7687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อนุพันธ์เพื่อการป้องกันความเสี่ยงที่ไม่ได้กำหนดให้มีความสัมพันธ์ของการป้องกันความเสี่ยง</w:t>
      </w:r>
    </w:p>
    <w:p w14:paraId="108787A5" w14:textId="77777777" w:rsidR="003600CC" w:rsidRPr="001B7687" w:rsidRDefault="003600CC" w:rsidP="003600CC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60" w:type="dxa"/>
        <w:tblInd w:w="27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40"/>
        <w:gridCol w:w="1010"/>
        <w:gridCol w:w="1011"/>
        <w:gridCol w:w="1011"/>
        <w:gridCol w:w="1011"/>
        <w:gridCol w:w="1011"/>
        <w:gridCol w:w="1066"/>
      </w:tblGrid>
      <w:tr w:rsidR="003600CC" w:rsidRPr="001B7687" w14:paraId="377C3042" w14:textId="77777777" w:rsidTr="00F22112">
        <w:tc>
          <w:tcPr>
            <w:tcW w:w="3240" w:type="dxa"/>
            <w:vAlign w:val="bottom"/>
          </w:tcPr>
          <w:p w14:paraId="3A6B8CB9" w14:textId="77777777" w:rsidR="003600CC" w:rsidRPr="001B7687" w:rsidRDefault="003600CC" w:rsidP="00F22112">
            <w:pPr>
              <w:suppressAutoHyphens/>
              <w:snapToGrid w:val="0"/>
              <w:spacing w:after="0" w:line="240" w:lineRule="auto"/>
              <w:ind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4B026F7F" w14:textId="16BEBDCA" w:rsidR="003600CC" w:rsidRPr="001B7687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090556" w:rsidRPr="001B7687" w14:paraId="50B7248D" w14:textId="77777777" w:rsidTr="00F22112">
        <w:tc>
          <w:tcPr>
            <w:tcW w:w="3240" w:type="dxa"/>
            <w:vAlign w:val="bottom"/>
          </w:tcPr>
          <w:p w14:paraId="325414A4" w14:textId="77777777" w:rsidR="00090556" w:rsidRPr="001B7687" w:rsidRDefault="00090556" w:rsidP="00090556">
            <w:pPr>
              <w:suppressAutoHyphens/>
              <w:snapToGrid w:val="0"/>
              <w:spacing w:after="0" w:line="240" w:lineRule="auto"/>
              <w:ind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32" w:type="dxa"/>
            <w:gridSpan w:val="3"/>
            <w:vAlign w:val="bottom"/>
          </w:tcPr>
          <w:p w14:paraId="5EA8A80D" w14:textId="6A6F9FC8" w:rsidR="00090556" w:rsidRPr="001B7687" w:rsidRDefault="00090556" w:rsidP="0009055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088" w:type="dxa"/>
            <w:gridSpan w:val="3"/>
            <w:vAlign w:val="bottom"/>
          </w:tcPr>
          <w:p w14:paraId="0743D7B6" w14:textId="75F414D7" w:rsidR="00090556" w:rsidRPr="001B7687" w:rsidRDefault="00090556" w:rsidP="0009055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2567</w:t>
            </w:r>
          </w:p>
        </w:tc>
      </w:tr>
      <w:tr w:rsidR="003600CC" w:rsidRPr="001B7687" w14:paraId="77F1D5E0" w14:textId="77777777" w:rsidTr="00F22112">
        <w:tc>
          <w:tcPr>
            <w:tcW w:w="3240" w:type="dxa"/>
            <w:vAlign w:val="bottom"/>
          </w:tcPr>
          <w:p w14:paraId="1D022159" w14:textId="77777777" w:rsidR="003600CC" w:rsidRPr="001B7687" w:rsidRDefault="003600CC" w:rsidP="00F22112">
            <w:pPr>
              <w:suppressAutoHyphens/>
              <w:snapToGrid w:val="0"/>
              <w:spacing w:after="0" w:line="240" w:lineRule="auto"/>
              <w:ind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021" w:type="dxa"/>
            <w:gridSpan w:val="2"/>
            <w:vAlign w:val="bottom"/>
          </w:tcPr>
          <w:p w14:paraId="75C60AED" w14:textId="77777777" w:rsidR="003600CC" w:rsidRPr="001B7687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</w:t>
            </w:r>
            <w:r w:rsidRPr="001B768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ยุติธรรม</w:t>
            </w:r>
          </w:p>
        </w:tc>
        <w:tc>
          <w:tcPr>
            <w:tcW w:w="1011" w:type="dxa"/>
            <w:vAlign w:val="bottom"/>
          </w:tcPr>
          <w:p w14:paraId="499E1DC2" w14:textId="77777777" w:rsidR="003600CC" w:rsidRPr="001B7687" w:rsidRDefault="003600CC" w:rsidP="001261E9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2022" w:type="dxa"/>
            <w:gridSpan w:val="2"/>
            <w:vAlign w:val="bottom"/>
          </w:tcPr>
          <w:p w14:paraId="51E87876" w14:textId="77777777" w:rsidR="003600CC" w:rsidRPr="001B7687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</w:t>
            </w:r>
            <w:r w:rsidRPr="001B768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ยุติธรรม</w:t>
            </w:r>
          </w:p>
        </w:tc>
        <w:tc>
          <w:tcPr>
            <w:tcW w:w="1066" w:type="dxa"/>
            <w:vAlign w:val="bottom"/>
          </w:tcPr>
          <w:p w14:paraId="5E6230AA" w14:textId="77777777" w:rsidR="003600CC" w:rsidRPr="001B7687" w:rsidRDefault="003600CC" w:rsidP="001261E9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3600CC" w:rsidRPr="001B7687" w14:paraId="100566A1" w14:textId="77777777" w:rsidTr="00F22112">
        <w:tc>
          <w:tcPr>
            <w:tcW w:w="3240" w:type="dxa"/>
            <w:vAlign w:val="bottom"/>
          </w:tcPr>
          <w:p w14:paraId="13A6F6B4" w14:textId="77777777" w:rsidR="003600CC" w:rsidRPr="001B7687" w:rsidRDefault="003600CC" w:rsidP="00F22112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10" w:type="dxa"/>
            <w:vAlign w:val="bottom"/>
          </w:tcPr>
          <w:p w14:paraId="0753027A" w14:textId="77777777" w:rsidR="003600CC" w:rsidRPr="001B7687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vAlign w:val="bottom"/>
          </w:tcPr>
          <w:p w14:paraId="1692C6CF" w14:textId="77777777" w:rsidR="003600CC" w:rsidRPr="001B7687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1" w:type="dxa"/>
            <w:vAlign w:val="bottom"/>
          </w:tcPr>
          <w:p w14:paraId="17E1A76D" w14:textId="77777777" w:rsidR="003600CC" w:rsidRPr="001B7687" w:rsidRDefault="003600CC" w:rsidP="001261E9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1011" w:type="dxa"/>
            <w:vAlign w:val="bottom"/>
          </w:tcPr>
          <w:p w14:paraId="46E0CB3A" w14:textId="77777777" w:rsidR="003600CC" w:rsidRPr="001B7687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vAlign w:val="bottom"/>
          </w:tcPr>
          <w:p w14:paraId="38E1469D" w14:textId="77777777" w:rsidR="003600CC" w:rsidRPr="001B7687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66" w:type="dxa"/>
            <w:vAlign w:val="bottom"/>
          </w:tcPr>
          <w:p w14:paraId="355EC702" w14:textId="77777777" w:rsidR="003600CC" w:rsidRPr="001B7687" w:rsidRDefault="003600CC" w:rsidP="001261E9">
            <w:pPr>
              <w:suppressAutoHyphens/>
              <w:spacing w:after="0" w:line="240" w:lineRule="auto"/>
              <w:ind w:right="-145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3600CC" w:rsidRPr="001B7687" w14:paraId="6BFEFDD3" w14:textId="77777777" w:rsidTr="00F22112">
        <w:tc>
          <w:tcPr>
            <w:tcW w:w="3240" w:type="dxa"/>
            <w:vAlign w:val="bottom"/>
          </w:tcPr>
          <w:p w14:paraId="3A3EEC3B" w14:textId="77777777" w:rsidR="003600CC" w:rsidRPr="001B7687" w:rsidRDefault="003600CC" w:rsidP="00F22112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1AF960B0" w14:textId="77777777" w:rsidR="003600CC" w:rsidRPr="001B7687" w:rsidRDefault="003600CC" w:rsidP="00F22112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FB3EB9" w:rsidRPr="001B7687" w14:paraId="4EDA3677" w14:textId="77777777" w:rsidTr="00E92C0D">
        <w:tc>
          <w:tcPr>
            <w:tcW w:w="3240" w:type="dxa"/>
            <w:vAlign w:val="bottom"/>
          </w:tcPr>
          <w:p w14:paraId="305C8934" w14:textId="77777777" w:rsidR="00FB3EB9" w:rsidRPr="001B7687" w:rsidRDefault="00FB3EB9" w:rsidP="00FB3EB9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อัตราแลกเปลี่ยน</w:t>
            </w:r>
          </w:p>
        </w:tc>
        <w:tc>
          <w:tcPr>
            <w:tcW w:w="1010" w:type="dxa"/>
          </w:tcPr>
          <w:p w14:paraId="69086BFA" w14:textId="060B58C3" w:rsidR="00FB3EB9" w:rsidRPr="001B7687" w:rsidRDefault="00FB3EB9" w:rsidP="00FB3EB9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1,356</w:t>
            </w:r>
          </w:p>
        </w:tc>
        <w:tc>
          <w:tcPr>
            <w:tcW w:w="1011" w:type="dxa"/>
          </w:tcPr>
          <w:p w14:paraId="032338BB" w14:textId="41F23BFB" w:rsidR="00FB3EB9" w:rsidRPr="001B7687" w:rsidRDefault="00FB3EB9" w:rsidP="00FB3EB9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  <w:tc>
          <w:tcPr>
            <w:tcW w:w="1011" w:type="dxa"/>
          </w:tcPr>
          <w:p w14:paraId="7944086A" w14:textId="7F8ACC48" w:rsidR="00FB3EB9" w:rsidRPr="001B7687" w:rsidRDefault="00FB3EB9" w:rsidP="00FB3EB9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116,082</w:t>
            </w:r>
          </w:p>
        </w:tc>
        <w:tc>
          <w:tcPr>
            <w:tcW w:w="1011" w:type="dxa"/>
          </w:tcPr>
          <w:p w14:paraId="4203CA57" w14:textId="73E2FEA1" w:rsidR="00FB3EB9" w:rsidRPr="001B7687" w:rsidRDefault="00FB3EB9" w:rsidP="00FB3EB9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919 </w:t>
            </w:r>
          </w:p>
        </w:tc>
        <w:tc>
          <w:tcPr>
            <w:tcW w:w="1011" w:type="dxa"/>
          </w:tcPr>
          <w:p w14:paraId="26763184" w14:textId="0ECD29EE" w:rsidR="00FB3EB9" w:rsidRPr="001B7687" w:rsidRDefault="00FB3EB9" w:rsidP="00FB3EB9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1,719</w:t>
            </w:r>
          </w:p>
        </w:tc>
        <w:tc>
          <w:tcPr>
            <w:tcW w:w="1066" w:type="dxa"/>
          </w:tcPr>
          <w:p w14:paraId="1F565A7D" w14:textId="592C88DD" w:rsidR="00FB3EB9" w:rsidRPr="001B7687" w:rsidRDefault="00FB3EB9" w:rsidP="00FB3EB9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109,949 </w:t>
            </w:r>
          </w:p>
        </w:tc>
      </w:tr>
      <w:tr w:rsidR="00FB3EB9" w:rsidRPr="001B7687" w14:paraId="656960D4" w14:textId="77777777" w:rsidTr="00F22112">
        <w:tc>
          <w:tcPr>
            <w:tcW w:w="3240" w:type="dxa"/>
            <w:vAlign w:val="center"/>
          </w:tcPr>
          <w:p w14:paraId="246850E5" w14:textId="77777777" w:rsidR="00FB3EB9" w:rsidRPr="001B7687" w:rsidRDefault="00FB3EB9" w:rsidP="00FB3EB9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10" w:type="dxa"/>
          </w:tcPr>
          <w:p w14:paraId="50F4169D" w14:textId="7C58F0FA" w:rsidR="00FB3EB9" w:rsidRPr="001B7687" w:rsidRDefault="00FB3EB9" w:rsidP="00FB3EB9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1,356</w:t>
            </w:r>
          </w:p>
        </w:tc>
        <w:tc>
          <w:tcPr>
            <w:tcW w:w="1011" w:type="dxa"/>
          </w:tcPr>
          <w:p w14:paraId="3F14726E" w14:textId="04F3E8E0" w:rsidR="00FB3EB9" w:rsidRPr="001B7687" w:rsidRDefault="00FB3EB9" w:rsidP="00FB3EB9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362</w:t>
            </w:r>
          </w:p>
        </w:tc>
        <w:tc>
          <w:tcPr>
            <w:tcW w:w="1011" w:type="dxa"/>
          </w:tcPr>
          <w:p w14:paraId="0E76C74C" w14:textId="0ACBF5F2" w:rsidR="00FB3EB9" w:rsidRPr="001B7687" w:rsidRDefault="00FB3EB9" w:rsidP="00FB3EB9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116,082</w:t>
            </w:r>
          </w:p>
        </w:tc>
        <w:tc>
          <w:tcPr>
            <w:tcW w:w="1011" w:type="dxa"/>
          </w:tcPr>
          <w:p w14:paraId="7DC86035" w14:textId="2C3DE2EA" w:rsidR="00FB3EB9" w:rsidRPr="001B7687" w:rsidRDefault="00FB3EB9" w:rsidP="00FB3EB9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919 </w:t>
            </w:r>
          </w:p>
        </w:tc>
        <w:tc>
          <w:tcPr>
            <w:tcW w:w="1011" w:type="dxa"/>
          </w:tcPr>
          <w:p w14:paraId="0B1FDAE7" w14:textId="232F0597" w:rsidR="00FB3EB9" w:rsidRPr="001B7687" w:rsidRDefault="00FB3EB9" w:rsidP="00FB3EB9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1,719 </w:t>
            </w:r>
          </w:p>
        </w:tc>
        <w:tc>
          <w:tcPr>
            <w:tcW w:w="1066" w:type="dxa"/>
          </w:tcPr>
          <w:p w14:paraId="601D76F4" w14:textId="4C38C38B" w:rsidR="00FB3EB9" w:rsidRPr="001B7687" w:rsidRDefault="00FB3EB9" w:rsidP="00FB3EB9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109,949 </w:t>
            </w:r>
          </w:p>
        </w:tc>
      </w:tr>
    </w:tbl>
    <w:p w14:paraId="67456A0F" w14:textId="77777777" w:rsidR="00A520F8" w:rsidRDefault="00A520F8"/>
    <w:p w14:paraId="66F3FC22" w14:textId="77777777" w:rsidR="00691CE8" w:rsidRDefault="00691CE8"/>
    <w:p w14:paraId="1AC7CE6D" w14:textId="77777777" w:rsidR="00691CE8" w:rsidRDefault="00691CE8"/>
    <w:p w14:paraId="7FA6908C" w14:textId="77777777" w:rsidR="00691CE8" w:rsidRDefault="00691CE8"/>
    <w:p w14:paraId="20A71A41" w14:textId="77777777" w:rsidR="00691CE8" w:rsidRPr="001B7687" w:rsidRDefault="00691CE8"/>
    <w:tbl>
      <w:tblPr>
        <w:tblW w:w="9360" w:type="dxa"/>
        <w:tblInd w:w="27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40"/>
        <w:gridCol w:w="1010"/>
        <w:gridCol w:w="1011"/>
        <w:gridCol w:w="1011"/>
        <w:gridCol w:w="1011"/>
        <w:gridCol w:w="1011"/>
        <w:gridCol w:w="1066"/>
      </w:tblGrid>
      <w:tr w:rsidR="0091722F" w:rsidRPr="001B7687" w14:paraId="3C8C9CA0" w14:textId="77777777" w:rsidTr="00E92C0D">
        <w:tc>
          <w:tcPr>
            <w:tcW w:w="3240" w:type="dxa"/>
            <w:vAlign w:val="bottom"/>
          </w:tcPr>
          <w:p w14:paraId="78135834" w14:textId="77777777" w:rsidR="00C558AB" w:rsidRPr="001B7687" w:rsidRDefault="00C558AB" w:rsidP="00E92C0D">
            <w:pPr>
              <w:suppressAutoHyphens/>
              <w:snapToGrid w:val="0"/>
              <w:spacing w:after="0" w:line="240" w:lineRule="auto"/>
              <w:ind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192BB35C" w14:textId="56F0565D" w:rsidR="0091722F" w:rsidRPr="001B7687" w:rsidRDefault="0091722F" w:rsidP="00E92C0D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</w:t>
            </w:r>
            <w:r w:rsidRPr="001B7687"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นเฉพาะกิจการ</w:t>
            </w:r>
          </w:p>
        </w:tc>
      </w:tr>
      <w:tr w:rsidR="00090556" w:rsidRPr="001B7687" w14:paraId="2336071D" w14:textId="77777777" w:rsidTr="00E92C0D">
        <w:tc>
          <w:tcPr>
            <w:tcW w:w="3240" w:type="dxa"/>
            <w:vAlign w:val="bottom"/>
          </w:tcPr>
          <w:p w14:paraId="7961758C" w14:textId="77777777" w:rsidR="00090556" w:rsidRPr="001B7687" w:rsidRDefault="00090556" w:rsidP="00090556">
            <w:pPr>
              <w:suppressAutoHyphens/>
              <w:snapToGrid w:val="0"/>
              <w:spacing w:after="0" w:line="240" w:lineRule="auto"/>
              <w:ind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32" w:type="dxa"/>
            <w:gridSpan w:val="3"/>
            <w:vAlign w:val="bottom"/>
          </w:tcPr>
          <w:p w14:paraId="2AE76A61" w14:textId="4D686F10" w:rsidR="00090556" w:rsidRPr="001B7687" w:rsidRDefault="00090556" w:rsidP="0009055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088" w:type="dxa"/>
            <w:gridSpan w:val="3"/>
            <w:vAlign w:val="bottom"/>
          </w:tcPr>
          <w:p w14:paraId="0AE8E215" w14:textId="64C824AA" w:rsidR="00090556" w:rsidRPr="001B7687" w:rsidRDefault="00090556" w:rsidP="00090556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2567</w:t>
            </w:r>
          </w:p>
        </w:tc>
      </w:tr>
      <w:tr w:rsidR="0091722F" w:rsidRPr="001B7687" w14:paraId="21491F33" w14:textId="77777777" w:rsidTr="00E92C0D">
        <w:tc>
          <w:tcPr>
            <w:tcW w:w="3240" w:type="dxa"/>
            <w:vAlign w:val="bottom"/>
          </w:tcPr>
          <w:p w14:paraId="6ABBA1F3" w14:textId="77777777" w:rsidR="0091722F" w:rsidRPr="001B7687" w:rsidRDefault="0091722F" w:rsidP="00E92C0D">
            <w:pPr>
              <w:suppressAutoHyphens/>
              <w:snapToGrid w:val="0"/>
              <w:spacing w:after="0" w:line="240" w:lineRule="auto"/>
              <w:ind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021" w:type="dxa"/>
            <w:gridSpan w:val="2"/>
            <w:vAlign w:val="bottom"/>
          </w:tcPr>
          <w:p w14:paraId="3B40CCE1" w14:textId="77777777" w:rsidR="0091722F" w:rsidRPr="001B7687" w:rsidRDefault="0091722F" w:rsidP="00E92C0D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</w:t>
            </w:r>
            <w:r w:rsidRPr="001B768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ยุติธรรม</w:t>
            </w:r>
          </w:p>
        </w:tc>
        <w:tc>
          <w:tcPr>
            <w:tcW w:w="1011" w:type="dxa"/>
            <w:vAlign w:val="bottom"/>
          </w:tcPr>
          <w:p w14:paraId="4000B944" w14:textId="77777777" w:rsidR="0091722F" w:rsidRPr="001B7687" w:rsidRDefault="0091722F" w:rsidP="00E92C0D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2022" w:type="dxa"/>
            <w:gridSpan w:val="2"/>
            <w:vAlign w:val="bottom"/>
          </w:tcPr>
          <w:p w14:paraId="76D04442" w14:textId="77777777" w:rsidR="0091722F" w:rsidRPr="001B7687" w:rsidRDefault="0091722F" w:rsidP="00E92C0D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</w:t>
            </w:r>
            <w:r w:rsidRPr="001B768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ยุติธรรม</w:t>
            </w:r>
          </w:p>
        </w:tc>
        <w:tc>
          <w:tcPr>
            <w:tcW w:w="1066" w:type="dxa"/>
            <w:vAlign w:val="bottom"/>
          </w:tcPr>
          <w:p w14:paraId="2ED7A106" w14:textId="77777777" w:rsidR="0091722F" w:rsidRPr="001B7687" w:rsidRDefault="0091722F" w:rsidP="00E92C0D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91722F" w:rsidRPr="001B7687" w14:paraId="19E61909" w14:textId="77777777" w:rsidTr="00E92C0D">
        <w:tc>
          <w:tcPr>
            <w:tcW w:w="3240" w:type="dxa"/>
            <w:vAlign w:val="bottom"/>
          </w:tcPr>
          <w:p w14:paraId="0D3EADF7" w14:textId="77777777" w:rsidR="0091722F" w:rsidRPr="001B7687" w:rsidRDefault="0091722F" w:rsidP="00E92C0D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10" w:type="dxa"/>
            <w:vAlign w:val="bottom"/>
          </w:tcPr>
          <w:p w14:paraId="38A48651" w14:textId="77777777" w:rsidR="0091722F" w:rsidRPr="001B7687" w:rsidRDefault="0091722F" w:rsidP="00E92C0D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vAlign w:val="bottom"/>
          </w:tcPr>
          <w:p w14:paraId="1AC1A400" w14:textId="77777777" w:rsidR="0091722F" w:rsidRPr="001B7687" w:rsidRDefault="0091722F" w:rsidP="00E92C0D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1" w:type="dxa"/>
            <w:vAlign w:val="bottom"/>
          </w:tcPr>
          <w:p w14:paraId="11BD4DEC" w14:textId="77777777" w:rsidR="0091722F" w:rsidRPr="001B7687" w:rsidRDefault="0091722F" w:rsidP="00E92C0D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1011" w:type="dxa"/>
            <w:vAlign w:val="bottom"/>
          </w:tcPr>
          <w:p w14:paraId="266319DF" w14:textId="77777777" w:rsidR="0091722F" w:rsidRPr="001B7687" w:rsidRDefault="0091722F" w:rsidP="00E92C0D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vAlign w:val="bottom"/>
          </w:tcPr>
          <w:p w14:paraId="42E45043" w14:textId="77777777" w:rsidR="0091722F" w:rsidRPr="001B7687" w:rsidRDefault="0091722F" w:rsidP="00E92C0D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66" w:type="dxa"/>
            <w:vAlign w:val="bottom"/>
          </w:tcPr>
          <w:p w14:paraId="4BE7E26C" w14:textId="77777777" w:rsidR="0091722F" w:rsidRPr="001B7687" w:rsidRDefault="0091722F" w:rsidP="00E92C0D">
            <w:pPr>
              <w:suppressAutoHyphens/>
              <w:spacing w:after="0" w:line="240" w:lineRule="auto"/>
              <w:ind w:right="-145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91722F" w:rsidRPr="001B7687" w14:paraId="35C9C7CD" w14:textId="77777777" w:rsidTr="00E92C0D">
        <w:tc>
          <w:tcPr>
            <w:tcW w:w="3240" w:type="dxa"/>
            <w:vAlign w:val="bottom"/>
          </w:tcPr>
          <w:p w14:paraId="2B5B32E8" w14:textId="77777777" w:rsidR="0091722F" w:rsidRPr="001B7687" w:rsidRDefault="0091722F" w:rsidP="00E92C0D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64BCB071" w14:textId="77777777" w:rsidR="0091722F" w:rsidRPr="001B7687" w:rsidRDefault="0091722F" w:rsidP="00E92C0D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FB3EB9" w:rsidRPr="001B7687" w14:paraId="49630D95" w14:textId="77777777" w:rsidTr="00E92C0D">
        <w:tc>
          <w:tcPr>
            <w:tcW w:w="3240" w:type="dxa"/>
            <w:vAlign w:val="bottom"/>
          </w:tcPr>
          <w:p w14:paraId="1902DAC4" w14:textId="77777777" w:rsidR="00FB3EB9" w:rsidRPr="001B7687" w:rsidRDefault="00FB3EB9" w:rsidP="00FB3EB9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อัตราแลกเปลี่ยน</w:t>
            </w:r>
          </w:p>
        </w:tc>
        <w:tc>
          <w:tcPr>
            <w:tcW w:w="1010" w:type="dxa"/>
          </w:tcPr>
          <w:p w14:paraId="1D8F5C22" w14:textId="41D1AAC0" w:rsidR="00FB3EB9" w:rsidRPr="001B7687" w:rsidRDefault="00FB3EB9" w:rsidP="00FB3EB9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5C6EB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011" w:type="dxa"/>
          </w:tcPr>
          <w:p w14:paraId="1FCE5068" w14:textId="699D120B" w:rsidR="00FB3EB9" w:rsidRPr="001B7687" w:rsidRDefault="00FB3EB9" w:rsidP="00FB3EB9">
            <w:pPr>
              <w:pBdr>
                <w:bottom w:val="single" w:sz="4" w:space="1" w:color="auto"/>
              </w:pBdr>
              <w:tabs>
                <w:tab w:val="decimal" w:pos="50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1" w:type="dxa"/>
          </w:tcPr>
          <w:p w14:paraId="48EF6745" w14:textId="7943B49D" w:rsidR="00FB3EB9" w:rsidRPr="001B7687" w:rsidRDefault="00FB3EB9" w:rsidP="00FB3EB9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25,691</w:t>
            </w:r>
          </w:p>
        </w:tc>
        <w:tc>
          <w:tcPr>
            <w:tcW w:w="1011" w:type="dxa"/>
          </w:tcPr>
          <w:p w14:paraId="23599277" w14:textId="48A2B1B1" w:rsidR="00FB3EB9" w:rsidRPr="001B7687" w:rsidRDefault="00FB3EB9" w:rsidP="00FB3EB9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276</w:t>
            </w:r>
          </w:p>
        </w:tc>
        <w:tc>
          <w:tcPr>
            <w:tcW w:w="1011" w:type="dxa"/>
          </w:tcPr>
          <w:p w14:paraId="3E54B540" w14:textId="01806CFB" w:rsidR="00FB3EB9" w:rsidRPr="001B7687" w:rsidRDefault="00FB3EB9" w:rsidP="00FB3EB9">
            <w:pPr>
              <w:pBdr>
                <w:bottom w:val="single" w:sz="4" w:space="1" w:color="auto"/>
              </w:pBdr>
              <w:tabs>
                <w:tab w:val="left" w:pos="436"/>
                <w:tab w:val="decimal" w:pos="722"/>
              </w:tabs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1,326</w:t>
            </w:r>
          </w:p>
        </w:tc>
        <w:tc>
          <w:tcPr>
            <w:tcW w:w="1066" w:type="dxa"/>
          </w:tcPr>
          <w:p w14:paraId="52BA1FCE" w14:textId="0764EF7C" w:rsidR="00FB3EB9" w:rsidRPr="001B7687" w:rsidRDefault="00FB3EB9" w:rsidP="00FB3EB9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32,033</w:t>
            </w:r>
          </w:p>
        </w:tc>
      </w:tr>
      <w:tr w:rsidR="00FB3EB9" w:rsidRPr="001B7687" w14:paraId="4A848DE8" w14:textId="77777777" w:rsidTr="00E92C0D">
        <w:tc>
          <w:tcPr>
            <w:tcW w:w="3240" w:type="dxa"/>
            <w:vAlign w:val="center"/>
          </w:tcPr>
          <w:p w14:paraId="780CEE9C" w14:textId="77777777" w:rsidR="00FB3EB9" w:rsidRPr="001B7687" w:rsidRDefault="00FB3EB9" w:rsidP="00FB3EB9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10" w:type="dxa"/>
          </w:tcPr>
          <w:p w14:paraId="232ABC94" w14:textId="571727D8" w:rsidR="00FB3EB9" w:rsidRPr="001B7687" w:rsidRDefault="00FB3EB9" w:rsidP="00FB3EB9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</w:t>
            </w:r>
            <w:r w:rsidR="005C6E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11" w:type="dxa"/>
          </w:tcPr>
          <w:p w14:paraId="39912E71" w14:textId="49CA12D4" w:rsidR="00FB3EB9" w:rsidRPr="001B7687" w:rsidRDefault="00FB3EB9" w:rsidP="00FB3EB9">
            <w:pPr>
              <w:pBdr>
                <w:bottom w:val="double" w:sz="4" w:space="1" w:color="auto"/>
              </w:pBdr>
              <w:tabs>
                <w:tab w:val="decimal" w:pos="50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11" w:type="dxa"/>
          </w:tcPr>
          <w:p w14:paraId="11AF7321" w14:textId="3574D13D" w:rsidR="00FB3EB9" w:rsidRPr="001B7687" w:rsidRDefault="00FB3EB9" w:rsidP="00FB3EB9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25,691</w:t>
            </w:r>
          </w:p>
        </w:tc>
        <w:tc>
          <w:tcPr>
            <w:tcW w:w="1011" w:type="dxa"/>
          </w:tcPr>
          <w:p w14:paraId="12E076CF" w14:textId="3C066AB1" w:rsidR="00FB3EB9" w:rsidRPr="001B7687" w:rsidRDefault="00FB3EB9" w:rsidP="00FB3EB9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276</w:t>
            </w:r>
          </w:p>
        </w:tc>
        <w:tc>
          <w:tcPr>
            <w:tcW w:w="1011" w:type="dxa"/>
          </w:tcPr>
          <w:p w14:paraId="483A910E" w14:textId="4244C3C3" w:rsidR="00FB3EB9" w:rsidRPr="001B7687" w:rsidRDefault="00FB3EB9" w:rsidP="00FB3EB9">
            <w:pPr>
              <w:pBdr>
                <w:bottom w:val="double" w:sz="4" w:space="1" w:color="auto"/>
              </w:pBdr>
              <w:tabs>
                <w:tab w:val="left" w:pos="436"/>
                <w:tab w:val="decimal" w:pos="722"/>
              </w:tabs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1,326</w:t>
            </w:r>
          </w:p>
        </w:tc>
        <w:tc>
          <w:tcPr>
            <w:tcW w:w="1066" w:type="dxa"/>
          </w:tcPr>
          <w:p w14:paraId="09DBA639" w14:textId="7FCAB87E" w:rsidR="00FB3EB9" w:rsidRPr="001B7687" w:rsidRDefault="00FB3EB9" w:rsidP="00FB3EB9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32,033</w:t>
            </w:r>
          </w:p>
        </w:tc>
      </w:tr>
    </w:tbl>
    <w:p w14:paraId="12BCE647" w14:textId="77777777" w:rsidR="00691CE8" w:rsidRPr="001B7687" w:rsidRDefault="00691CE8" w:rsidP="00691CE8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09034F07" w14:textId="721A28BA" w:rsidR="00B742E5" w:rsidRPr="001B7687" w:rsidRDefault="00B742E5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เงินลงทุนสุทธิ</w:t>
      </w:r>
    </w:p>
    <w:p w14:paraId="5EFB6C46" w14:textId="77777777" w:rsidR="00B742E5" w:rsidRPr="001B7687" w:rsidRDefault="00B742E5" w:rsidP="00B742E5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E75A420" w14:textId="59FCC27A" w:rsidR="00B742E5" w:rsidRPr="001B7687" w:rsidRDefault="00885D1F" w:rsidP="003C4A80">
      <w:pPr>
        <w:numPr>
          <w:ilvl w:val="0"/>
          <w:numId w:val="36"/>
        </w:numPr>
        <w:tabs>
          <w:tab w:val="left" w:pos="1170"/>
        </w:tabs>
        <w:suppressAutoHyphens/>
        <w:spacing w:after="0" w:line="240" w:lineRule="auto"/>
        <w:ind w:left="540" w:right="-25" w:hanging="540"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</w:t>
      </w:r>
      <w:r w:rsidR="00B742E5"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ประเภท</w:t>
      </w:r>
      <w:r w:rsidR="00B01D78" w:rsidRPr="001B7687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ของ</w:t>
      </w:r>
      <w:r w:rsidR="00B742E5"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</w:t>
      </w:r>
    </w:p>
    <w:p w14:paraId="322652A4" w14:textId="644518C3" w:rsidR="00B742E5" w:rsidRPr="006537FE" w:rsidRDefault="00B742E5" w:rsidP="00B742E5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AE03DE" w:rsidRPr="001B7687" w14:paraId="305A28F0" w14:textId="77777777" w:rsidTr="00E92C0D">
        <w:trPr>
          <w:trHeight w:val="360"/>
        </w:trPr>
        <w:tc>
          <w:tcPr>
            <w:tcW w:w="3870" w:type="dxa"/>
            <w:vAlign w:val="bottom"/>
          </w:tcPr>
          <w:p w14:paraId="1D3E44EB" w14:textId="77777777" w:rsidR="00AE03DE" w:rsidRPr="001B7687" w:rsidRDefault="00AE03DE" w:rsidP="00E92C0D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8E6A30A" w14:textId="77777777" w:rsidR="00AE03DE" w:rsidRPr="001B7687" w:rsidRDefault="00AE03DE" w:rsidP="00E92C0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309B543" w14:textId="77777777" w:rsidR="00AE03DE" w:rsidRPr="001B7687" w:rsidRDefault="00AE03DE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67BA447" w14:textId="77777777" w:rsidR="00AE03DE" w:rsidRPr="001B7687" w:rsidRDefault="00AE03DE" w:rsidP="00E92C0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AE03DE" w:rsidRPr="001B7687" w14:paraId="620C88A1" w14:textId="77777777" w:rsidTr="00E92C0D">
        <w:trPr>
          <w:trHeight w:val="360"/>
        </w:trPr>
        <w:tc>
          <w:tcPr>
            <w:tcW w:w="3870" w:type="dxa"/>
            <w:vAlign w:val="bottom"/>
          </w:tcPr>
          <w:p w14:paraId="0DE13D4E" w14:textId="77777777" w:rsidR="00AE03DE" w:rsidRPr="001B7687" w:rsidRDefault="00AE03DE" w:rsidP="00E92C0D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14F9A311" w14:textId="77777777" w:rsidR="00AE03DE" w:rsidRPr="001B7687" w:rsidRDefault="00AE03DE" w:rsidP="00E92C0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70" w:type="dxa"/>
            <w:vAlign w:val="bottom"/>
          </w:tcPr>
          <w:p w14:paraId="47F192D3" w14:textId="77777777" w:rsidR="00AE03DE" w:rsidRPr="001B7687" w:rsidRDefault="00AE03DE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199A85B7" w14:textId="77777777" w:rsidR="00AE03DE" w:rsidRPr="001B7687" w:rsidRDefault="00AE03DE" w:rsidP="00E92C0D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270" w:type="dxa"/>
            <w:vAlign w:val="bottom"/>
          </w:tcPr>
          <w:p w14:paraId="580887E2" w14:textId="77777777" w:rsidR="00AE03DE" w:rsidRPr="001B7687" w:rsidRDefault="00AE03DE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5A51D11A" w14:textId="77777777" w:rsidR="00AE03DE" w:rsidRPr="001B7687" w:rsidRDefault="00AE03DE" w:rsidP="00E92C0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70" w:type="dxa"/>
            <w:vAlign w:val="bottom"/>
          </w:tcPr>
          <w:p w14:paraId="0FCFB0C9" w14:textId="77777777" w:rsidR="00AE03DE" w:rsidRPr="001B7687" w:rsidRDefault="00AE03DE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DBDB66F" w14:textId="77777777" w:rsidR="00AE03DE" w:rsidRPr="001B7687" w:rsidRDefault="00AE03DE" w:rsidP="00E92C0D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2567</w:t>
            </w:r>
          </w:p>
        </w:tc>
      </w:tr>
      <w:tr w:rsidR="00AE03DE" w:rsidRPr="001B7687" w14:paraId="5C33A403" w14:textId="77777777" w:rsidTr="00E92C0D">
        <w:trPr>
          <w:trHeight w:val="360"/>
        </w:trPr>
        <w:tc>
          <w:tcPr>
            <w:tcW w:w="3870" w:type="dxa"/>
            <w:vAlign w:val="bottom"/>
          </w:tcPr>
          <w:p w14:paraId="15E26D32" w14:textId="77777777" w:rsidR="00AE03DE" w:rsidRPr="001B7687" w:rsidRDefault="00AE03DE" w:rsidP="00E92C0D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2A83CF70" w14:textId="77777777" w:rsidR="00AE03DE" w:rsidRPr="001B7687" w:rsidRDefault="00AE03DE" w:rsidP="00E92C0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1DB9BEFA" w14:textId="77777777" w:rsidR="00AE03DE" w:rsidRPr="001B7687" w:rsidRDefault="00AE03DE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9E034A4" w14:textId="77777777" w:rsidR="00AE03DE" w:rsidRPr="001B7687" w:rsidRDefault="00AE03DE" w:rsidP="00E92C0D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29505DC8" w14:textId="77777777" w:rsidR="00AE03DE" w:rsidRPr="001B7687" w:rsidRDefault="00AE03DE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0B2A9235" w14:textId="77777777" w:rsidR="00AE03DE" w:rsidRPr="001B7687" w:rsidRDefault="00AE03DE" w:rsidP="00E92C0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7B37B8D7" w14:textId="77777777" w:rsidR="00AE03DE" w:rsidRPr="001B7687" w:rsidRDefault="00AE03DE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3BB1C26" w14:textId="77777777" w:rsidR="00AE03DE" w:rsidRPr="001B7687" w:rsidRDefault="00AE03DE" w:rsidP="00E92C0D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ราคาทุน</w:t>
            </w:r>
          </w:p>
        </w:tc>
      </w:tr>
      <w:tr w:rsidR="00AE03DE" w:rsidRPr="001B7687" w14:paraId="124CB3B0" w14:textId="77777777" w:rsidTr="00E92C0D">
        <w:trPr>
          <w:trHeight w:val="360"/>
        </w:trPr>
        <w:tc>
          <w:tcPr>
            <w:tcW w:w="3870" w:type="dxa"/>
            <w:vAlign w:val="bottom"/>
          </w:tcPr>
          <w:p w14:paraId="4427E87F" w14:textId="77777777" w:rsidR="00AE03DE" w:rsidRPr="001B7687" w:rsidRDefault="00AE03DE" w:rsidP="00E92C0D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4A0F2F12" w14:textId="77777777" w:rsidR="00AE03DE" w:rsidRPr="001B7687" w:rsidRDefault="00AE03DE" w:rsidP="00E92C0D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438DA4B3" w14:textId="77777777" w:rsidR="00AE03DE" w:rsidRPr="001B7687" w:rsidRDefault="00AE03DE" w:rsidP="00E92C0D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BF434BB" w14:textId="77777777" w:rsidR="00AE03DE" w:rsidRPr="001B7687" w:rsidRDefault="00AE03DE" w:rsidP="00E92C0D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5297AB45" w14:textId="77777777" w:rsidR="00AE03DE" w:rsidRPr="001B7687" w:rsidRDefault="00AE03DE" w:rsidP="00E92C0D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1F925EE5" w14:textId="77777777" w:rsidR="00AE03DE" w:rsidRPr="001B7687" w:rsidRDefault="00AE03DE" w:rsidP="00E92C0D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4D4F2F16" w14:textId="77777777" w:rsidR="00AE03DE" w:rsidRPr="001B7687" w:rsidRDefault="00AE03DE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1CE4C29" w14:textId="77777777" w:rsidR="00AE03DE" w:rsidRPr="001B7687" w:rsidRDefault="00AE03DE" w:rsidP="00E92C0D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AE03DE" w:rsidRPr="001B7687" w14:paraId="2DC774CB" w14:textId="77777777" w:rsidTr="00E92C0D">
        <w:trPr>
          <w:trHeight w:val="360"/>
        </w:trPr>
        <w:tc>
          <w:tcPr>
            <w:tcW w:w="3870" w:type="dxa"/>
          </w:tcPr>
          <w:p w14:paraId="239624E8" w14:textId="77777777" w:rsidR="00AE03DE" w:rsidRPr="001B7687" w:rsidRDefault="00AE03DE" w:rsidP="00E92C0D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</w:tcPr>
          <w:p w14:paraId="52129413" w14:textId="77777777" w:rsidR="00AE03DE" w:rsidRPr="001B7687" w:rsidRDefault="00AE03DE" w:rsidP="00E92C0D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AE03DE" w:rsidRPr="001B7687" w14:paraId="00B0D80B" w14:textId="77777777" w:rsidTr="00E92C0D">
        <w:trPr>
          <w:trHeight w:val="360"/>
        </w:trPr>
        <w:tc>
          <w:tcPr>
            <w:tcW w:w="3870" w:type="dxa"/>
          </w:tcPr>
          <w:p w14:paraId="57D86C0E" w14:textId="77777777" w:rsidR="00AE03DE" w:rsidRPr="001B7687" w:rsidRDefault="00AE03DE" w:rsidP="00E92C0D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ราคาทุนตัดจำหน่าย</w:t>
            </w:r>
          </w:p>
        </w:tc>
        <w:tc>
          <w:tcPr>
            <w:tcW w:w="5310" w:type="dxa"/>
            <w:gridSpan w:val="7"/>
          </w:tcPr>
          <w:p w14:paraId="24B64CE6" w14:textId="77777777" w:rsidR="00AE03DE" w:rsidRPr="001B7687" w:rsidRDefault="00AE03DE" w:rsidP="00E92C0D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332A98" w:rsidRPr="001B7687" w14:paraId="52FEECA9" w14:textId="77777777" w:rsidTr="00E92C0D">
        <w:trPr>
          <w:trHeight w:val="360"/>
        </w:trPr>
        <w:tc>
          <w:tcPr>
            <w:tcW w:w="3870" w:type="dxa"/>
          </w:tcPr>
          <w:p w14:paraId="1B5CD239" w14:textId="77777777" w:rsidR="00332A98" w:rsidRPr="001B7687" w:rsidRDefault="00332A98" w:rsidP="00332A98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52F99F56" w14:textId="0C34D189" w:rsidR="00332A98" w:rsidRPr="001B7687" w:rsidRDefault="00332A98" w:rsidP="00332A98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227,6</w:t>
            </w:r>
            <w:r w:rsidR="001628E5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270" w:type="dxa"/>
            <w:vAlign w:val="bottom"/>
          </w:tcPr>
          <w:p w14:paraId="4D628849" w14:textId="77777777" w:rsidR="00332A98" w:rsidRPr="001B7687" w:rsidRDefault="00332A98" w:rsidP="00332A98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813392D" w14:textId="5800A8AE" w:rsidR="00332A98" w:rsidRPr="001B7687" w:rsidRDefault="00332A98" w:rsidP="00332A98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216,736</w:t>
            </w:r>
          </w:p>
        </w:tc>
        <w:tc>
          <w:tcPr>
            <w:tcW w:w="270" w:type="dxa"/>
            <w:vAlign w:val="bottom"/>
          </w:tcPr>
          <w:p w14:paraId="74855952" w14:textId="77777777" w:rsidR="00332A98" w:rsidRPr="001B7687" w:rsidRDefault="00332A98" w:rsidP="00332A98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3AC0A729" w14:textId="212966D5" w:rsidR="00332A98" w:rsidRPr="001B7687" w:rsidRDefault="00332A98" w:rsidP="00332A98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D999DA" w14:textId="77777777" w:rsidR="00332A98" w:rsidRPr="001B7687" w:rsidRDefault="00332A98" w:rsidP="00332A98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5EFFE63" w14:textId="68846142" w:rsidR="00332A98" w:rsidRPr="001B7687" w:rsidRDefault="00332A98" w:rsidP="00332A98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332A98" w:rsidRPr="001B7687" w14:paraId="48293856" w14:textId="77777777" w:rsidTr="00E92C0D">
        <w:trPr>
          <w:trHeight w:val="360"/>
        </w:trPr>
        <w:tc>
          <w:tcPr>
            <w:tcW w:w="3870" w:type="dxa"/>
          </w:tcPr>
          <w:p w14:paraId="18CA014A" w14:textId="77777777" w:rsidR="00332A98" w:rsidRPr="001B7687" w:rsidRDefault="00332A98" w:rsidP="00332A9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170" w:type="dxa"/>
          </w:tcPr>
          <w:p w14:paraId="18A02AF5" w14:textId="1E8A25A8" w:rsidR="00332A98" w:rsidRPr="001B7687" w:rsidRDefault="001628E5" w:rsidP="00332A98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>133</w:t>
            </w:r>
          </w:p>
        </w:tc>
        <w:tc>
          <w:tcPr>
            <w:tcW w:w="270" w:type="dxa"/>
            <w:vAlign w:val="bottom"/>
          </w:tcPr>
          <w:p w14:paraId="539CBFE3" w14:textId="77777777" w:rsidR="00332A98" w:rsidRPr="001B7687" w:rsidRDefault="00332A98" w:rsidP="00332A98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F7A3ADC" w14:textId="2FE9377C" w:rsidR="00332A98" w:rsidRPr="001B7687" w:rsidRDefault="00332A98" w:rsidP="00332A98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129 </w:t>
            </w:r>
          </w:p>
        </w:tc>
        <w:tc>
          <w:tcPr>
            <w:tcW w:w="270" w:type="dxa"/>
            <w:vAlign w:val="bottom"/>
          </w:tcPr>
          <w:p w14:paraId="4F30EA21" w14:textId="77777777" w:rsidR="00332A98" w:rsidRPr="001B7687" w:rsidRDefault="00332A98" w:rsidP="00332A98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2292D685" w14:textId="4D5882B9" w:rsidR="00332A98" w:rsidRPr="001B7687" w:rsidRDefault="00332A98" w:rsidP="00332A98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63C80AF" w14:textId="77777777" w:rsidR="00332A98" w:rsidRPr="001B7687" w:rsidRDefault="00332A98" w:rsidP="00332A98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A21A7A6" w14:textId="77777777" w:rsidR="00332A98" w:rsidRPr="001B7687" w:rsidRDefault="00332A98" w:rsidP="00332A98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332A98" w:rsidRPr="001B7687" w14:paraId="34A07A57" w14:textId="77777777" w:rsidTr="00E92C0D">
        <w:trPr>
          <w:trHeight w:val="360"/>
        </w:trPr>
        <w:tc>
          <w:tcPr>
            <w:tcW w:w="3870" w:type="dxa"/>
            <w:vAlign w:val="bottom"/>
          </w:tcPr>
          <w:p w14:paraId="70631B73" w14:textId="77777777" w:rsidR="00332A98" w:rsidRPr="001B7687" w:rsidRDefault="00332A98" w:rsidP="00332A9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 xml:space="preserve">หัก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20ED4F" w14:textId="7D383937" w:rsidR="00332A98" w:rsidRPr="001B7687" w:rsidRDefault="00332A98" w:rsidP="00332A98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(43)</w:t>
            </w:r>
          </w:p>
        </w:tc>
        <w:tc>
          <w:tcPr>
            <w:tcW w:w="270" w:type="dxa"/>
            <w:vAlign w:val="bottom"/>
          </w:tcPr>
          <w:p w14:paraId="7B3CC424" w14:textId="77777777" w:rsidR="00332A98" w:rsidRPr="001B7687" w:rsidRDefault="00332A98" w:rsidP="00332A98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53D8E1D" w14:textId="73CD64D5" w:rsidR="00332A98" w:rsidRPr="001B7687" w:rsidRDefault="00332A98" w:rsidP="00332A98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(45)</w:t>
            </w:r>
          </w:p>
        </w:tc>
        <w:tc>
          <w:tcPr>
            <w:tcW w:w="270" w:type="dxa"/>
            <w:vAlign w:val="bottom"/>
          </w:tcPr>
          <w:p w14:paraId="0581E440" w14:textId="77777777" w:rsidR="00332A98" w:rsidRPr="001B7687" w:rsidRDefault="00332A98" w:rsidP="00332A98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1E2C70" w14:textId="0E723E68" w:rsidR="00332A98" w:rsidRPr="001B7687" w:rsidRDefault="00332A98" w:rsidP="00332A98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9B9F94" w14:textId="77777777" w:rsidR="00332A98" w:rsidRPr="001B7687" w:rsidRDefault="00332A98" w:rsidP="00332A98">
            <w:pPr>
              <w:tabs>
                <w:tab w:val="decimal" w:pos="640"/>
                <w:tab w:val="decimal" w:pos="860"/>
                <w:tab w:val="decimal" w:pos="976"/>
              </w:tabs>
              <w:suppressAutoHyphens/>
              <w:snapToGrid w:val="0"/>
              <w:spacing w:after="0" w:line="240" w:lineRule="auto"/>
              <w:ind w:left="-109" w:right="-87" w:firstLine="10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845B0E7" w14:textId="7ECD414A" w:rsidR="00332A98" w:rsidRPr="001B7687" w:rsidRDefault="00332A98" w:rsidP="00332A98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332A98" w:rsidRPr="001B7687" w14:paraId="5A711BAC" w14:textId="77777777" w:rsidTr="00E92C0D">
        <w:trPr>
          <w:trHeight w:val="360"/>
        </w:trPr>
        <w:tc>
          <w:tcPr>
            <w:tcW w:w="3870" w:type="dxa"/>
            <w:vAlign w:val="bottom"/>
          </w:tcPr>
          <w:p w14:paraId="0B822F14" w14:textId="77777777" w:rsidR="00332A98" w:rsidRPr="001B7687" w:rsidRDefault="00332A98" w:rsidP="00332A9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54D315" w14:textId="70F7EBFD" w:rsidR="00332A98" w:rsidRPr="001B7687" w:rsidRDefault="00332A98" w:rsidP="00332A98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227,739</w:t>
            </w:r>
          </w:p>
        </w:tc>
        <w:tc>
          <w:tcPr>
            <w:tcW w:w="270" w:type="dxa"/>
            <w:vAlign w:val="bottom"/>
          </w:tcPr>
          <w:p w14:paraId="7D3284AC" w14:textId="77777777" w:rsidR="00332A98" w:rsidRPr="001B7687" w:rsidRDefault="00332A98" w:rsidP="00332A98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18B598" w14:textId="50B025FA" w:rsidR="00332A98" w:rsidRPr="001B7687" w:rsidRDefault="00332A98" w:rsidP="00332A98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216,820</w:t>
            </w:r>
          </w:p>
        </w:tc>
        <w:tc>
          <w:tcPr>
            <w:tcW w:w="270" w:type="dxa"/>
            <w:vAlign w:val="bottom"/>
          </w:tcPr>
          <w:p w14:paraId="4CFB4C7A" w14:textId="77777777" w:rsidR="00332A98" w:rsidRPr="001B7687" w:rsidRDefault="00332A98" w:rsidP="00332A98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B1D05E" w14:textId="194FC148" w:rsidR="00332A98" w:rsidRPr="001B7687" w:rsidRDefault="00332A98" w:rsidP="00332A98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3937D24" w14:textId="77777777" w:rsidR="00332A98" w:rsidRPr="001B7687" w:rsidRDefault="00332A98" w:rsidP="00332A98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34A380" w14:textId="1E1499AB" w:rsidR="00332A98" w:rsidRPr="001B7687" w:rsidRDefault="00332A98" w:rsidP="00332A98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-</w:t>
            </w:r>
          </w:p>
        </w:tc>
      </w:tr>
    </w:tbl>
    <w:p w14:paraId="4C06E640" w14:textId="67249A0D" w:rsidR="00E84BD7" w:rsidRDefault="00E84BD7">
      <w:pPr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0F1028BD" w14:textId="77777777" w:rsidR="00A520F8" w:rsidRDefault="00A520F8">
      <w:pPr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29D274DB" w14:textId="77777777" w:rsidR="00A520F8" w:rsidRDefault="00A520F8">
      <w:pPr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0207E3FA" w14:textId="77777777" w:rsidR="00A520F8" w:rsidRDefault="00A520F8">
      <w:pPr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334215B8" w14:textId="77777777" w:rsidR="00A520F8" w:rsidRDefault="00A520F8">
      <w:pPr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2C6106DA" w14:textId="77777777" w:rsidR="00A520F8" w:rsidRDefault="00A520F8">
      <w:pPr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2C29ED76" w14:textId="77777777" w:rsidR="00A520F8" w:rsidRDefault="00A520F8">
      <w:pPr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6F3B568B" w14:textId="77777777" w:rsidR="00A520F8" w:rsidRDefault="00A520F8">
      <w:pPr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473DEE89" w14:textId="77777777" w:rsidR="00A520F8" w:rsidRDefault="00A520F8">
      <w:pPr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13E3F53E" w14:textId="77777777" w:rsidR="00A520F8" w:rsidRPr="001B7687" w:rsidRDefault="00A520F8">
      <w:pPr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9B5541" w:rsidRPr="001B7687" w14:paraId="38072B00" w14:textId="77777777" w:rsidTr="00E92C0D">
        <w:trPr>
          <w:trHeight w:val="360"/>
        </w:trPr>
        <w:tc>
          <w:tcPr>
            <w:tcW w:w="3870" w:type="dxa"/>
            <w:vAlign w:val="bottom"/>
          </w:tcPr>
          <w:p w14:paraId="04F71231" w14:textId="77777777" w:rsidR="009B5541" w:rsidRPr="001B7687" w:rsidRDefault="009B5541" w:rsidP="00E92C0D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581A5EA" w14:textId="77777777" w:rsidR="009B5541" w:rsidRPr="001B7687" w:rsidRDefault="009B5541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9C6B9C2" w14:textId="77777777" w:rsidR="009B5541" w:rsidRPr="001B7687" w:rsidRDefault="009B5541" w:rsidP="00E92C0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7D10059" w14:textId="77777777" w:rsidR="009B5541" w:rsidRPr="001B7687" w:rsidRDefault="009B5541" w:rsidP="00E92C0D">
            <w:pPr>
              <w:tabs>
                <w:tab w:val="left" w:pos="801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9B5541" w:rsidRPr="001B7687" w14:paraId="30228C19" w14:textId="77777777" w:rsidTr="00E92C0D">
        <w:trPr>
          <w:trHeight w:val="360"/>
        </w:trPr>
        <w:tc>
          <w:tcPr>
            <w:tcW w:w="3870" w:type="dxa"/>
            <w:vAlign w:val="bottom"/>
          </w:tcPr>
          <w:p w14:paraId="06098295" w14:textId="77777777" w:rsidR="009B5541" w:rsidRPr="001B7687" w:rsidRDefault="009B5541" w:rsidP="00E92C0D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5E350F7" w14:textId="77777777" w:rsidR="009B5541" w:rsidRPr="001B7687" w:rsidRDefault="009B5541" w:rsidP="00E92C0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70" w:type="dxa"/>
            <w:vAlign w:val="bottom"/>
          </w:tcPr>
          <w:p w14:paraId="6CA5EE77" w14:textId="77777777" w:rsidR="009B5541" w:rsidRPr="001B7687" w:rsidRDefault="009B5541" w:rsidP="00E92C0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34BA4A29" w14:textId="77777777" w:rsidR="009B5541" w:rsidRPr="001B7687" w:rsidRDefault="009B5541" w:rsidP="00E92C0D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270" w:type="dxa"/>
            <w:vAlign w:val="bottom"/>
          </w:tcPr>
          <w:p w14:paraId="69BBD558" w14:textId="77777777" w:rsidR="009B5541" w:rsidRPr="001B7687" w:rsidRDefault="009B5541" w:rsidP="00E92C0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65F471A0" w14:textId="77777777" w:rsidR="009B5541" w:rsidRPr="001B7687" w:rsidRDefault="009B5541" w:rsidP="00E92C0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70" w:type="dxa"/>
            <w:vAlign w:val="bottom"/>
          </w:tcPr>
          <w:p w14:paraId="6DB7ED1A" w14:textId="77777777" w:rsidR="009B5541" w:rsidRPr="001B7687" w:rsidRDefault="009B5541" w:rsidP="00E92C0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40FE074" w14:textId="77777777" w:rsidR="009B5541" w:rsidRPr="001B7687" w:rsidRDefault="009B5541" w:rsidP="00E92C0D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2567</w:t>
            </w:r>
          </w:p>
        </w:tc>
      </w:tr>
      <w:tr w:rsidR="009B5541" w:rsidRPr="001B7687" w14:paraId="1CA53174" w14:textId="77777777" w:rsidTr="00E92C0D">
        <w:trPr>
          <w:trHeight w:val="360"/>
        </w:trPr>
        <w:tc>
          <w:tcPr>
            <w:tcW w:w="3870" w:type="dxa"/>
            <w:vAlign w:val="bottom"/>
          </w:tcPr>
          <w:p w14:paraId="38655946" w14:textId="77777777" w:rsidR="009B5541" w:rsidRPr="001B7687" w:rsidRDefault="009B5541" w:rsidP="00E92C0D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231EA321" w14:textId="77777777" w:rsidR="009B5541" w:rsidRPr="001B7687" w:rsidRDefault="009B5541" w:rsidP="00E92C0D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6964F484" w14:textId="77777777" w:rsidR="009B5541" w:rsidRPr="001B7687" w:rsidRDefault="009B5541" w:rsidP="00E92C0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1054963" w14:textId="77777777" w:rsidR="009B5541" w:rsidRPr="001B7687" w:rsidRDefault="009B5541" w:rsidP="00E92C0D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22DD4836" w14:textId="77777777" w:rsidR="009B5541" w:rsidRPr="001B7687" w:rsidRDefault="009B5541" w:rsidP="00E92C0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1E281304" w14:textId="77777777" w:rsidR="009B5541" w:rsidRPr="001B7687" w:rsidRDefault="009B5541" w:rsidP="00E92C0D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026E3A4D" w14:textId="77777777" w:rsidR="009B5541" w:rsidRPr="001B7687" w:rsidRDefault="009B5541" w:rsidP="00E92C0D">
            <w:pPr>
              <w:tabs>
                <w:tab w:val="decimal" w:pos="640"/>
              </w:tabs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9BF5824" w14:textId="77777777" w:rsidR="009B5541" w:rsidRPr="001B7687" w:rsidRDefault="009B5541" w:rsidP="00E92C0D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9B5541" w:rsidRPr="001B7687" w14:paraId="0DAE03D3" w14:textId="77777777" w:rsidTr="00E92C0D">
        <w:trPr>
          <w:trHeight w:val="360"/>
        </w:trPr>
        <w:tc>
          <w:tcPr>
            <w:tcW w:w="3870" w:type="dxa"/>
            <w:vAlign w:val="bottom"/>
          </w:tcPr>
          <w:p w14:paraId="0866E77E" w14:textId="77777777" w:rsidR="009B5541" w:rsidRPr="001B7687" w:rsidRDefault="009B5541" w:rsidP="00E92C0D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6ECB70A9" w14:textId="77777777" w:rsidR="009B5541" w:rsidRPr="001B7687" w:rsidRDefault="009B5541" w:rsidP="00E92C0D">
            <w:pPr>
              <w:tabs>
                <w:tab w:val="left" w:pos="801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9B5541" w:rsidRPr="001B7687" w14:paraId="410EF34F" w14:textId="77777777" w:rsidTr="00E92C0D">
        <w:trPr>
          <w:trHeight w:val="360"/>
        </w:trPr>
        <w:tc>
          <w:tcPr>
            <w:tcW w:w="3870" w:type="dxa"/>
            <w:vAlign w:val="bottom"/>
          </w:tcPr>
          <w:p w14:paraId="67D57603" w14:textId="77777777" w:rsidR="009B5541" w:rsidRPr="001B7687" w:rsidRDefault="009B5541" w:rsidP="00E92C0D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31D526C" w14:textId="77777777" w:rsidR="009B5541" w:rsidRPr="001B7687" w:rsidRDefault="009B5541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16EF99FB" w14:textId="77777777" w:rsidR="009B5541" w:rsidRPr="001B7687" w:rsidRDefault="009B5541" w:rsidP="00E92C0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0F2F421" w14:textId="77777777" w:rsidR="009B5541" w:rsidRPr="001B7687" w:rsidRDefault="009B5541" w:rsidP="00E92C0D">
            <w:pPr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038C341D" w14:textId="77777777" w:rsidR="009B5541" w:rsidRPr="001B7687" w:rsidRDefault="009B5541" w:rsidP="00E92C0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4B7F0C3" w14:textId="77777777" w:rsidR="009B5541" w:rsidRPr="001B7687" w:rsidRDefault="009B5541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0F9C3EF8" w14:textId="77777777" w:rsidR="009B5541" w:rsidRPr="001B7687" w:rsidRDefault="009B5541" w:rsidP="00E92C0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8286746" w14:textId="77777777" w:rsidR="009B5541" w:rsidRPr="001B7687" w:rsidRDefault="009B5541" w:rsidP="00E92C0D">
            <w:pPr>
              <w:tabs>
                <w:tab w:val="left" w:pos="801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684B1E" w:rsidRPr="001B7687" w14:paraId="0F2D60BC" w14:textId="77777777" w:rsidTr="00E92C0D">
        <w:trPr>
          <w:trHeight w:val="360"/>
        </w:trPr>
        <w:tc>
          <w:tcPr>
            <w:tcW w:w="3870" w:type="dxa"/>
            <w:vAlign w:val="bottom"/>
          </w:tcPr>
          <w:p w14:paraId="7598FE21" w14:textId="77777777" w:rsidR="00684B1E" w:rsidRPr="001B7687" w:rsidRDefault="00684B1E" w:rsidP="00684B1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095A2F6D" w14:textId="1CFE5B63" w:rsidR="00684B1E" w:rsidRPr="001B7687" w:rsidRDefault="00684B1E" w:rsidP="00684B1E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168,885</w:t>
            </w:r>
          </w:p>
        </w:tc>
        <w:tc>
          <w:tcPr>
            <w:tcW w:w="270" w:type="dxa"/>
            <w:vAlign w:val="bottom"/>
          </w:tcPr>
          <w:p w14:paraId="63DA30C0" w14:textId="77777777" w:rsidR="00684B1E" w:rsidRPr="001B7687" w:rsidRDefault="00684B1E" w:rsidP="00684B1E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48D32E1" w14:textId="2919B36A" w:rsidR="00684B1E" w:rsidRPr="001B7687" w:rsidRDefault="00684B1E" w:rsidP="00684B1E">
            <w:pPr>
              <w:tabs>
                <w:tab w:val="decimal" w:pos="817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88,756</w:t>
            </w:r>
          </w:p>
        </w:tc>
        <w:tc>
          <w:tcPr>
            <w:tcW w:w="270" w:type="dxa"/>
            <w:vAlign w:val="bottom"/>
          </w:tcPr>
          <w:p w14:paraId="77E5C89D" w14:textId="77777777" w:rsidR="00684B1E" w:rsidRPr="001B7687" w:rsidRDefault="00684B1E" w:rsidP="00684B1E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454E17EF" w14:textId="725EFB21" w:rsidR="00684B1E" w:rsidRPr="001B7687" w:rsidRDefault="00684B1E" w:rsidP="000A0D36">
            <w:pPr>
              <w:tabs>
                <w:tab w:val="decimal" w:pos="723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FF9110D" w14:textId="77777777" w:rsidR="00684B1E" w:rsidRPr="001B7687" w:rsidRDefault="00684B1E" w:rsidP="00684B1E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11008C5" w14:textId="6AF5B4B1" w:rsidR="00684B1E" w:rsidRPr="001B7687" w:rsidRDefault="00684B1E" w:rsidP="00684B1E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0A0D36" w:rsidRPr="001B7687" w14:paraId="31A8D0F2" w14:textId="77777777" w:rsidTr="00E92C0D">
        <w:trPr>
          <w:trHeight w:val="360"/>
        </w:trPr>
        <w:tc>
          <w:tcPr>
            <w:tcW w:w="3870" w:type="dxa"/>
            <w:vAlign w:val="bottom"/>
          </w:tcPr>
          <w:p w14:paraId="5AE4C6D1" w14:textId="77777777" w:rsidR="000A0D36" w:rsidRPr="001B7687" w:rsidRDefault="000A0D36" w:rsidP="000A0D3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AC1473" w14:textId="6504B536" w:rsidR="000A0D36" w:rsidRPr="001B7687" w:rsidRDefault="000A0D36" w:rsidP="000A0D3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27,835</w:t>
            </w:r>
          </w:p>
        </w:tc>
        <w:tc>
          <w:tcPr>
            <w:tcW w:w="270" w:type="dxa"/>
            <w:vAlign w:val="bottom"/>
          </w:tcPr>
          <w:p w14:paraId="05992F10" w14:textId="77777777" w:rsidR="000A0D36" w:rsidRPr="001B7687" w:rsidRDefault="000A0D36" w:rsidP="000A0D3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AF1D87" w14:textId="01BBD68C" w:rsidR="000A0D36" w:rsidRPr="001B7687" w:rsidRDefault="000A0D36" w:rsidP="000A0D36">
            <w:pPr>
              <w:tabs>
                <w:tab w:val="decimal" w:pos="817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7,428 </w:t>
            </w:r>
          </w:p>
        </w:tc>
        <w:tc>
          <w:tcPr>
            <w:tcW w:w="270" w:type="dxa"/>
            <w:vAlign w:val="bottom"/>
          </w:tcPr>
          <w:p w14:paraId="390C9E08" w14:textId="77777777" w:rsidR="000A0D36" w:rsidRPr="001B7687" w:rsidRDefault="000A0D36" w:rsidP="000A0D3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177884" w14:textId="1900B3C5" w:rsidR="000A0D36" w:rsidRPr="001B7687" w:rsidRDefault="000A0D36" w:rsidP="000A0D36">
            <w:pPr>
              <w:tabs>
                <w:tab w:val="decimal" w:pos="723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0377311B" w14:textId="77777777" w:rsidR="000A0D36" w:rsidRPr="001B7687" w:rsidRDefault="000A0D36" w:rsidP="000A0D3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A3816C" w14:textId="7FAA7129" w:rsidR="000A0D36" w:rsidRPr="001B7687" w:rsidRDefault="000A0D36" w:rsidP="000A0D36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0A0D36" w:rsidRPr="001B7687" w14:paraId="6223B5F6" w14:textId="77777777" w:rsidTr="00E92C0D">
        <w:trPr>
          <w:trHeight w:val="360"/>
        </w:trPr>
        <w:tc>
          <w:tcPr>
            <w:tcW w:w="3870" w:type="dxa"/>
            <w:vAlign w:val="bottom"/>
          </w:tcPr>
          <w:p w14:paraId="34649D0C" w14:textId="77777777" w:rsidR="000A0D36" w:rsidRPr="001B7687" w:rsidRDefault="000A0D36" w:rsidP="000A0D3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E993A1" w14:textId="00A8C711" w:rsidR="000A0D36" w:rsidRPr="001B7687" w:rsidRDefault="000A0D36" w:rsidP="000A0D3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196,720</w:t>
            </w:r>
          </w:p>
        </w:tc>
        <w:tc>
          <w:tcPr>
            <w:tcW w:w="270" w:type="dxa"/>
            <w:vAlign w:val="bottom"/>
          </w:tcPr>
          <w:p w14:paraId="25D138CB" w14:textId="77777777" w:rsidR="000A0D36" w:rsidRPr="001B7687" w:rsidRDefault="000A0D36" w:rsidP="000A0D3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7C8B27" w14:textId="26FC8F70" w:rsidR="000A0D36" w:rsidRPr="001B7687" w:rsidRDefault="000A0D36" w:rsidP="000A0D36">
            <w:pPr>
              <w:tabs>
                <w:tab w:val="decimal" w:pos="817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96,184</w:t>
            </w:r>
          </w:p>
        </w:tc>
        <w:tc>
          <w:tcPr>
            <w:tcW w:w="270" w:type="dxa"/>
            <w:vAlign w:val="bottom"/>
          </w:tcPr>
          <w:p w14:paraId="52F334FA" w14:textId="77777777" w:rsidR="000A0D36" w:rsidRPr="001B7687" w:rsidRDefault="000A0D36" w:rsidP="000A0D3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44448B" w14:textId="73BC3311" w:rsidR="000A0D36" w:rsidRPr="001B7687" w:rsidRDefault="000A0D36" w:rsidP="000A0D36">
            <w:pPr>
              <w:tabs>
                <w:tab w:val="decimal" w:pos="723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1066DA6" w14:textId="77777777" w:rsidR="000A0D36" w:rsidRPr="001B7687" w:rsidRDefault="000A0D36" w:rsidP="000A0D36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95B63" w14:textId="4771F6C5" w:rsidR="000A0D36" w:rsidRPr="001B7687" w:rsidRDefault="000A0D36" w:rsidP="000A0D36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</w:tr>
      <w:tr w:rsidR="00684B1E" w:rsidRPr="001B7687" w14:paraId="76E68F29" w14:textId="77777777" w:rsidTr="00E92C0D">
        <w:trPr>
          <w:trHeight w:val="46"/>
        </w:trPr>
        <w:tc>
          <w:tcPr>
            <w:tcW w:w="3870" w:type="dxa"/>
            <w:vAlign w:val="bottom"/>
          </w:tcPr>
          <w:p w14:paraId="0F0885C6" w14:textId="77777777" w:rsidR="00684B1E" w:rsidRPr="001B7687" w:rsidRDefault="00684B1E" w:rsidP="00684B1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00A384" w14:textId="77777777" w:rsidR="00684B1E" w:rsidRPr="001B7687" w:rsidRDefault="00684B1E" w:rsidP="00684B1E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148DEDB3" w14:textId="77777777" w:rsidR="00684B1E" w:rsidRPr="001B7687" w:rsidRDefault="00684B1E" w:rsidP="00684B1E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E4B157" w14:textId="77777777" w:rsidR="00684B1E" w:rsidRPr="001B7687" w:rsidRDefault="00684B1E" w:rsidP="00684B1E">
            <w:pPr>
              <w:tabs>
                <w:tab w:val="decimal" w:pos="817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17740AC2" w14:textId="77777777" w:rsidR="00684B1E" w:rsidRPr="001B7687" w:rsidRDefault="00684B1E" w:rsidP="00684B1E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CD7823" w14:textId="77777777" w:rsidR="00684B1E" w:rsidRPr="001B7687" w:rsidRDefault="00684B1E" w:rsidP="00684B1E">
            <w:pPr>
              <w:tabs>
                <w:tab w:val="decimal" w:pos="641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3A86B161" w14:textId="77777777" w:rsidR="00684B1E" w:rsidRPr="001B7687" w:rsidRDefault="00684B1E" w:rsidP="00684B1E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4FA7D5" w14:textId="77777777" w:rsidR="00684B1E" w:rsidRPr="001B7687" w:rsidRDefault="00684B1E" w:rsidP="00684B1E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684B1E" w:rsidRPr="001B7687" w14:paraId="169B572E" w14:textId="77777777" w:rsidTr="00E92C0D">
        <w:trPr>
          <w:trHeight w:val="360"/>
        </w:trPr>
        <w:tc>
          <w:tcPr>
            <w:tcW w:w="3870" w:type="dxa"/>
            <w:vAlign w:val="bottom"/>
          </w:tcPr>
          <w:p w14:paraId="060F109C" w14:textId="77777777" w:rsidR="00684B1E" w:rsidRPr="001B7687" w:rsidRDefault="00684B1E" w:rsidP="00684B1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0AFCD5C4" w14:textId="65E9809C" w:rsidR="00684B1E" w:rsidRPr="001B7687" w:rsidRDefault="00684B1E" w:rsidP="00684B1E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(14)</w:t>
            </w:r>
          </w:p>
        </w:tc>
        <w:tc>
          <w:tcPr>
            <w:tcW w:w="270" w:type="dxa"/>
            <w:vAlign w:val="bottom"/>
          </w:tcPr>
          <w:p w14:paraId="20A1704F" w14:textId="77777777" w:rsidR="00684B1E" w:rsidRPr="001B7687" w:rsidRDefault="00684B1E" w:rsidP="00684B1E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C5E51B3" w14:textId="77777777" w:rsidR="00684B1E" w:rsidRPr="001B7687" w:rsidRDefault="00684B1E" w:rsidP="00684B1E">
            <w:pPr>
              <w:tabs>
                <w:tab w:val="decimal" w:pos="817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(6)</w:t>
            </w:r>
          </w:p>
        </w:tc>
        <w:tc>
          <w:tcPr>
            <w:tcW w:w="270" w:type="dxa"/>
            <w:vAlign w:val="bottom"/>
          </w:tcPr>
          <w:p w14:paraId="79713968" w14:textId="77777777" w:rsidR="00684B1E" w:rsidRPr="001B7687" w:rsidRDefault="00684B1E" w:rsidP="00684B1E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07B454E1" w14:textId="04AC85A2" w:rsidR="00684B1E" w:rsidRPr="001B7687" w:rsidRDefault="00684B1E" w:rsidP="000A0D36">
            <w:pPr>
              <w:tabs>
                <w:tab w:val="decimal" w:pos="723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2C28E639" w14:textId="77777777" w:rsidR="00684B1E" w:rsidRPr="001B7687" w:rsidRDefault="00684B1E" w:rsidP="00684B1E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3814F22C" w14:textId="4CB71851" w:rsidR="00684B1E" w:rsidRPr="001B7687" w:rsidRDefault="00684B1E" w:rsidP="00684B1E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</w:tbl>
    <w:p w14:paraId="3AB67F20" w14:textId="6DB93EB4" w:rsidR="00071B6D" w:rsidRPr="00027A05" w:rsidRDefault="00071B6D" w:rsidP="0075087D">
      <w:pPr>
        <w:spacing w:after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1"/>
        <w:gridCol w:w="1134"/>
        <w:gridCol w:w="283"/>
        <w:gridCol w:w="1134"/>
        <w:gridCol w:w="284"/>
        <w:gridCol w:w="1134"/>
        <w:gridCol w:w="236"/>
        <w:gridCol w:w="1114"/>
      </w:tblGrid>
      <w:tr w:rsidR="00FB4F6A" w:rsidRPr="001B7687" w14:paraId="11F8AE9E" w14:textId="77777777" w:rsidTr="00FB4F6A">
        <w:trPr>
          <w:trHeight w:val="80"/>
        </w:trPr>
        <w:tc>
          <w:tcPr>
            <w:tcW w:w="3861" w:type="dxa"/>
            <w:vAlign w:val="bottom"/>
          </w:tcPr>
          <w:p w14:paraId="4F936074" w14:textId="77777777" w:rsidR="00FB4F6A" w:rsidRPr="001B7687" w:rsidRDefault="00FB4F6A" w:rsidP="00E92C0D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34" w:type="dxa"/>
            <w:vAlign w:val="bottom"/>
          </w:tcPr>
          <w:p w14:paraId="63E8280B" w14:textId="77777777" w:rsidR="00FB4F6A" w:rsidRPr="001B7687" w:rsidRDefault="00FB4F6A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vAlign w:val="bottom"/>
          </w:tcPr>
          <w:p w14:paraId="5C550908" w14:textId="77777777" w:rsidR="00FB4F6A" w:rsidRPr="001B7687" w:rsidRDefault="00FB4F6A" w:rsidP="00E92C0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45486C58" w14:textId="77777777" w:rsidR="00FB4F6A" w:rsidRPr="001B7687" w:rsidRDefault="00FB4F6A" w:rsidP="00E92C0D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4" w:type="dxa"/>
            <w:vAlign w:val="bottom"/>
          </w:tcPr>
          <w:p w14:paraId="06715027" w14:textId="77777777" w:rsidR="00FB4F6A" w:rsidRPr="001B7687" w:rsidRDefault="00FB4F6A" w:rsidP="00E92C0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441C9606" w14:textId="77777777" w:rsidR="00FB4F6A" w:rsidRPr="001B7687" w:rsidRDefault="00FB4F6A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7B44451" w14:textId="77777777" w:rsidR="00FB4F6A" w:rsidRPr="001B7687" w:rsidRDefault="00FB4F6A" w:rsidP="00E92C0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4" w:type="dxa"/>
            <w:vAlign w:val="bottom"/>
          </w:tcPr>
          <w:p w14:paraId="79AD8C9F" w14:textId="77777777" w:rsidR="00FB4F6A" w:rsidRPr="001B7687" w:rsidRDefault="00FB4F6A" w:rsidP="00E92C0D">
            <w:pPr>
              <w:tabs>
                <w:tab w:val="left" w:pos="801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684B1E" w:rsidRPr="001B7687" w14:paraId="37CC6D86" w14:textId="77777777" w:rsidTr="00E92C0D">
        <w:trPr>
          <w:trHeight w:val="360"/>
        </w:trPr>
        <w:tc>
          <w:tcPr>
            <w:tcW w:w="3861" w:type="dxa"/>
            <w:vAlign w:val="bottom"/>
          </w:tcPr>
          <w:p w14:paraId="0C4FAACF" w14:textId="77777777" w:rsidR="00684B1E" w:rsidRPr="001B7687" w:rsidRDefault="00684B1E" w:rsidP="00684B1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134" w:type="dxa"/>
          </w:tcPr>
          <w:p w14:paraId="67587EA5" w14:textId="3852D69C" w:rsidR="00684B1E" w:rsidRPr="001B7687" w:rsidRDefault="00684B1E" w:rsidP="00684B1E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1,798</w:t>
            </w:r>
          </w:p>
        </w:tc>
        <w:tc>
          <w:tcPr>
            <w:tcW w:w="283" w:type="dxa"/>
            <w:vAlign w:val="bottom"/>
          </w:tcPr>
          <w:p w14:paraId="48FF69AA" w14:textId="77777777" w:rsidR="00684B1E" w:rsidRPr="001B7687" w:rsidRDefault="00684B1E" w:rsidP="00684B1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098583EA" w14:textId="421C0142" w:rsidR="00684B1E" w:rsidRPr="001B7687" w:rsidRDefault="00684B1E" w:rsidP="00684B1E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1,</w:t>
            </w:r>
            <w:r w:rsidRPr="001B7687">
              <w:rPr>
                <w:rFonts w:asciiTheme="majorBidi" w:hAnsiTheme="majorBidi" w:cstheme="majorBidi"/>
                <w:sz w:val="28"/>
              </w:rPr>
              <w:t>763</w:t>
            </w:r>
          </w:p>
        </w:tc>
        <w:tc>
          <w:tcPr>
            <w:tcW w:w="284" w:type="dxa"/>
            <w:vAlign w:val="bottom"/>
          </w:tcPr>
          <w:p w14:paraId="622263B9" w14:textId="77777777" w:rsidR="00684B1E" w:rsidRPr="001B7687" w:rsidRDefault="00684B1E" w:rsidP="00684B1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</w:tcPr>
          <w:p w14:paraId="5C58A77E" w14:textId="2D94BC78" w:rsidR="00684B1E" w:rsidRPr="001B7687" w:rsidRDefault="00684B1E" w:rsidP="000A0D36">
            <w:pPr>
              <w:tabs>
                <w:tab w:val="decimal" w:pos="723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01E6D35" w14:textId="77777777" w:rsidR="00684B1E" w:rsidRPr="001B7687" w:rsidRDefault="00684B1E" w:rsidP="00684B1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4" w:type="dxa"/>
          </w:tcPr>
          <w:p w14:paraId="3A505B54" w14:textId="7D70DC5E" w:rsidR="00684B1E" w:rsidRPr="001B7687" w:rsidRDefault="00684B1E" w:rsidP="00684B1E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684B1E" w:rsidRPr="001B7687" w14:paraId="426772F7" w14:textId="77777777" w:rsidTr="00E92C0D">
        <w:trPr>
          <w:trHeight w:val="360"/>
        </w:trPr>
        <w:tc>
          <w:tcPr>
            <w:tcW w:w="3861" w:type="dxa"/>
            <w:vAlign w:val="bottom"/>
          </w:tcPr>
          <w:p w14:paraId="38927683" w14:textId="77777777" w:rsidR="00684B1E" w:rsidRPr="001B7687" w:rsidRDefault="00684B1E" w:rsidP="00684B1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D94858" w14:textId="5CFFFBCE" w:rsidR="00684B1E" w:rsidRPr="001B7687" w:rsidRDefault="00684B1E" w:rsidP="00684B1E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1,704</w:t>
            </w:r>
          </w:p>
        </w:tc>
        <w:tc>
          <w:tcPr>
            <w:tcW w:w="283" w:type="dxa"/>
            <w:vAlign w:val="bottom"/>
          </w:tcPr>
          <w:p w14:paraId="5BB9401E" w14:textId="77777777" w:rsidR="00684B1E" w:rsidRPr="001B7687" w:rsidRDefault="00684B1E" w:rsidP="00684B1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DDAB2B" w14:textId="23623631" w:rsidR="00684B1E" w:rsidRPr="001B7687" w:rsidRDefault="00684B1E" w:rsidP="00684B1E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70</w:t>
            </w:r>
          </w:p>
        </w:tc>
        <w:tc>
          <w:tcPr>
            <w:tcW w:w="284" w:type="dxa"/>
            <w:vAlign w:val="bottom"/>
          </w:tcPr>
          <w:p w14:paraId="0EFC7C85" w14:textId="77777777" w:rsidR="00684B1E" w:rsidRPr="001B7687" w:rsidRDefault="00684B1E" w:rsidP="00684B1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41C360" w14:textId="3E0F1E49" w:rsidR="00684B1E" w:rsidRPr="001B7687" w:rsidRDefault="00684B1E" w:rsidP="00684B1E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1,478</w:t>
            </w:r>
          </w:p>
        </w:tc>
        <w:tc>
          <w:tcPr>
            <w:tcW w:w="236" w:type="dxa"/>
            <w:vAlign w:val="bottom"/>
          </w:tcPr>
          <w:p w14:paraId="00F0F12D" w14:textId="77777777" w:rsidR="00684B1E" w:rsidRPr="001B7687" w:rsidRDefault="00684B1E" w:rsidP="00684B1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66100C6" w14:textId="6D972481" w:rsidR="00684B1E" w:rsidRPr="001B7687" w:rsidRDefault="00684B1E" w:rsidP="00684B1E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684B1E" w:rsidRPr="001B7687" w14:paraId="7A1EFF6B" w14:textId="77777777" w:rsidTr="00E92C0D">
        <w:trPr>
          <w:trHeight w:val="360"/>
        </w:trPr>
        <w:tc>
          <w:tcPr>
            <w:tcW w:w="3861" w:type="dxa"/>
            <w:vAlign w:val="bottom"/>
          </w:tcPr>
          <w:p w14:paraId="15B2342A" w14:textId="77777777" w:rsidR="00684B1E" w:rsidRPr="001B7687" w:rsidRDefault="00684B1E" w:rsidP="00684B1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087FF34" w14:textId="636C0592" w:rsidR="00684B1E" w:rsidRPr="001B7687" w:rsidRDefault="00684B1E" w:rsidP="00684B1E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3,502</w:t>
            </w:r>
          </w:p>
        </w:tc>
        <w:tc>
          <w:tcPr>
            <w:tcW w:w="283" w:type="dxa"/>
            <w:vAlign w:val="bottom"/>
          </w:tcPr>
          <w:p w14:paraId="2C5666D4" w14:textId="77777777" w:rsidR="00684B1E" w:rsidRPr="001B7687" w:rsidRDefault="00684B1E" w:rsidP="00684B1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38D17" w14:textId="7F521695" w:rsidR="00684B1E" w:rsidRPr="001B7687" w:rsidRDefault="00684B1E" w:rsidP="00684B1E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1,833</w:t>
            </w:r>
          </w:p>
        </w:tc>
        <w:tc>
          <w:tcPr>
            <w:tcW w:w="284" w:type="dxa"/>
            <w:vAlign w:val="bottom"/>
          </w:tcPr>
          <w:p w14:paraId="48385610" w14:textId="77777777" w:rsidR="00684B1E" w:rsidRPr="001B7687" w:rsidRDefault="00684B1E" w:rsidP="00684B1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44A922F" w14:textId="6509B66D" w:rsidR="00684B1E" w:rsidRPr="001B7687" w:rsidRDefault="00684B1E" w:rsidP="00684B1E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1,478</w:t>
            </w:r>
          </w:p>
        </w:tc>
        <w:tc>
          <w:tcPr>
            <w:tcW w:w="236" w:type="dxa"/>
            <w:vAlign w:val="bottom"/>
          </w:tcPr>
          <w:p w14:paraId="2BD6DDE8" w14:textId="77777777" w:rsidR="00684B1E" w:rsidRPr="001B7687" w:rsidRDefault="00684B1E" w:rsidP="00684B1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BD609" w14:textId="3FCE015F" w:rsidR="00684B1E" w:rsidRPr="001B7687" w:rsidRDefault="00684B1E" w:rsidP="00684B1E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</w:tr>
      <w:tr w:rsidR="00684B1E" w:rsidRPr="001B7687" w14:paraId="585DB6AB" w14:textId="77777777" w:rsidTr="00E92C0D">
        <w:trPr>
          <w:trHeight w:val="20"/>
        </w:trPr>
        <w:tc>
          <w:tcPr>
            <w:tcW w:w="3861" w:type="dxa"/>
            <w:vAlign w:val="bottom"/>
          </w:tcPr>
          <w:p w14:paraId="1239984C" w14:textId="77777777" w:rsidR="00684B1E" w:rsidRPr="001B7687" w:rsidRDefault="00684B1E" w:rsidP="00684B1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9448CB" w14:textId="77777777" w:rsidR="00684B1E" w:rsidRPr="001B7687" w:rsidRDefault="00684B1E" w:rsidP="00684B1E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vAlign w:val="bottom"/>
          </w:tcPr>
          <w:p w14:paraId="41B95B87" w14:textId="77777777" w:rsidR="00684B1E" w:rsidRPr="001B7687" w:rsidRDefault="00684B1E" w:rsidP="00684B1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EF92454" w14:textId="77777777" w:rsidR="00684B1E" w:rsidRPr="001B7687" w:rsidRDefault="00684B1E" w:rsidP="00684B1E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4" w:type="dxa"/>
            <w:vAlign w:val="bottom"/>
          </w:tcPr>
          <w:p w14:paraId="36F3A600" w14:textId="77777777" w:rsidR="00684B1E" w:rsidRPr="001B7687" w:rsidRDefault="00684B1E" w:rsidP="00684B1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C340EAA" w14:textId="77777777" w:rsidR="00684B1E" w:rsidRPr="001B7687" w:rsidRDefault="00684B1E" w:rsidP="00684B1E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423603B" w14:textId="77777777" w:rsidR="00684B1E" w:rsidRPr="001B7687" w:rsidRDefault="00684B1E" w:rsidP="00684B1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C2F946B" w14:textId="77777777" w:rsidR="00684B1E" w:rsidRPr="001B7687" w:rsidRDefault="00684B1E" w:rsidP="00684B1E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684B1E" w:rsidRPr="001B7687" w14:paraId="7D0ACCBF" w14:textId="77777777" w:rsidTr="00E92C0D">
        <w:trPr>
          <w:trHeight w:val="360"/>
        </w:trPr>
        <w:tc>
          <w:tcPr>
            <w:tcW w:w="3861" w:type="dxa"/>
            <w:vAlign w:val="bottom"/>
          </w:tcPr>
          <w:p w14:paraId="1E35AA3F" w14:textId="77777777" w:rsidR="00684B1E" w:rsidRPr="001B7687" w:rsidRDefault="00684B1E" w:rsidP="00684B1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BD0EA7D" w14:textId="421E95EB" w:rsidR="00684B1E" w:rsidRPr="001B7687" w:rsidRDefault="00684B1E" w:rsidP="00684B1E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427,961</w:t>
            </w:r>
          </w:p>
        </w:tc>
        <w:tc>
          <w:tcPr>
            <w:tcW w:w="283" w:type="dxa"/>
            <w:vAlign w:val="bottom"/>
          </w:tcPr>
          <w:p w14:paraId="68C06858" w14:textId="77777777" w:rsidR="00684B1E" w:rsidRPr="001B7687" w:rsidRDefault="00684B1E" w:rsidP="00684B1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86FD4E1" w14:textId="2FBF6825" w:rsidR="00684B1E" w:rsidRPr="001B7687" w:rsidRDefault="00684B1E" w:rsidP="00684B1E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314,837</w:t>
            </w:r>
          </w:p>
        </w:tc>
        <w:tc>
          <w:tcPr>
            <w:tcW w:w="284" w:type="dxa"/>
            <w:vAlign w:val="bottom"/>
          </w:tcPr>
          <w:p w14:paraId="35469E92" w14:textId="77777777" w:rsidR="00684B1E" w:rsidRPr="001B7687" w:rsidRDefault="00684B1E" w:rsidP="00684B1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13E10EA" w14:textId="40A8609E" w:rsidR="00684B1E" w:rsidRPr="001B7687" w:rsidRDefault="00684B1E" w:rsidP="00684B1E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1,478</w:t>
            </w:r>
          </w:p>
        </w:tc>
        <w:tc>
          <w:tcPr>
            <w:tcW w:w="236" w:type="dxa"/>
            <w:vAlign w:val="bottom"/>
          </w:tcPr>
          <w:p w14:paraId="751BE4F4" w14:textId="77777777" w:rsidR="00684B1E" w:rsidRPr="001B7687" w:rsidRDefault="00684B1E" w:rsidP="00684B1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4A2B5FE6" w14:textId="3C11FC8E" w:rsidR="00684B1E" w:rsidRPr="001B7687" w:rsidRDefault="00684B1E" w:rsidP="00684B1E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</w:tr>
    </w:tbl>
    <w:p w14:paraId="4AF7A64F" w14:textId="77777777" w:rsidR="0091722F" w:rsidRPr="00027A05" w:rsidRDefault="0091722F" w:rsidP="00027A05">
      <w:pPr>
        <w:spacing w:after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412BF15A" w14:textId="590ED5FB" w:rsidR="00FB6390" w:rsidRPr="001B7687" w:rsidRDefault="007F1EB9" w:rsidP="00A61FE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รายได้</w:t>
      </w:r>
      <w:r w:rsidR="00065B20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เงิน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ปันผลจาก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BE374B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       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ที่รับรู้</w:t>
      </w:r>
      <w:r w:rsidR="001A2A06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="0069791E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งบกำไรขาดทุน</w:t>
      </w:r>
      <w:r w:rsidR="00DD24E8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และกำไรขาดทุนเบ็ดเสร็จอื่น</w:t>
      </w:r>
      <w:r w:rsidR="00932323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รวม</w:t>
      </w:r>
      <w:r w:rsidR="00027A0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และของบริษัท</w:t>
      </w:r>
      <w:r w:rsidR="00C12464" w:rsidRPr="001B7687" w:rsidDel="00C1246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1A2A06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สำหรับ</w:t>
      </w:r>
      <w:r w:rsidR="00691922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ปี</w:t>
      </w:r>
      <w:r w:rsidR="001A2A06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สิ้นสุดวันที่</w:t>
      </w:r>
      <w:r w:rsidR="0001032E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FB3E1F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="00691922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1 </w:t>
      </w:r>
      <w:r w:rsidR="00691922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ธันวาคม </w:t>
      </w:r>
      <w:r w:rsidR="000E1BCE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090556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8</w:t>
      </w:r>
      <w:r w:rsidR="000E1BCE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1A2A06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เป็นจำนวน</w:t>
      </w:r>
      <w:r w:rsidR="00027A0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684B1E" w:rsidRPr="00027A0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92</w:t>
      </w:r>
      <w:r w:rsidR="00EC25A6" w:rsidRPr="00027A0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1A2A06" w:rsidRPr="00027A0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ล้านบาท</w:t>
      </w:r>
      <w:r w:rsidR="00027A0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="00027A05">
        <w:rPr>
          <w:rFonts w:ascii="Angsana New" w:eastAsia="Times New Roman" w:hAnsi="Angsana New" w:cs="Angsana New"/>
          <w:color w:val="000000"/>
          <w:sz w:val="30"/>
          <w:szCs w:val="30"/>
          <w:lang w:val="en-US" w:eastAsia="zh-CN"/>
        </w:rPr>
        <w:t xml:space="preserve">63 </w:t>
      </w:r>
      <w:r w:rsidR="00027A0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US" w:eastAsia="zh-CN"/>
        </w:rPr>
        <w:t>ล้านบาทตามลำดับ</w:t>
      </w:r>
      <w:r w:rsidR="001A2A06" w:rsidRPr="00027A0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A2A06" w:rsidRPr="00027A05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(</w:t>
      </w:r>
      <w:r w:rsidR="001A6C10" w:rsidRPr="001B7687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256</w:t>
      </w:r>
      <w:r w:rsidR="00090556" w:rsidRPr="001B7687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7</w:t>
      </w:r>
      <w:r w:rsidR="001A2A06" w:rsidRPr="001B7687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: </w:t>
      </w:r>
      <w:r w:rsidR="00090556" w:rsidRPr="001B7687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28</w:t>
      </w:r>
      <w:r w:rsidR="004E7255" w:rsidRPr="001B7687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 </w:t>
      </w:r>
      <w:r w:rsidR="004E7255" w:rsidRPr="001B7687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ล้านบาท</w:t>
      </w:r>
      <w:r w:rsidR="00027A05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 xml:space="preserve"> และ ไม่มี ตามลำดับ</w:t>
      </w:r>
      <w:r w:rsidR="001A2A06" w:rsidRPr="001B7687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)</w:t>
      </w:r>
    </w:p>
    <w:p w14:paraId="21550EA5" w14:textId="77777777" w:rsidR="00FD6E1B" w:rsidRDefault="00FD6E1B" w:rsidP="00270608">
      <w:pPr>
        <w:spacing w:after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403EFBFF" w14:textId="77777777" w:rsidR="008B3666" w:rsidRDefault="008B3666" w:rsidP="00270608">
      <w:pPr>
        <w:spacing w:after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44E2731B" w14:textId="77777777" w:rsidR="008B3666" w:rsidRDefault="008B3666" w:rsidP="00270608">
      <w:pPr>
        <w:spacing w:after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6083650" w14:textId="77777777" w:rsidR="008B3666" w:rsidRDefault="008B3666" w:rsidP="00270608">
      <w:pPr>
        <w:spacing w:after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356F9FF3" w14:textId="77777777" w:rsidR="008B3666" w:rsidRDefault="008B3666" w:rsidP="00270608">
      <w:pPr>
        <w:spacing w:after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49218690" w14:textId="77777777" w:rsidR="008B3666" w:rsidRDefault="008B3666" w:rsidP="00270608">
      <w:pPr>
        <w:spacing w:after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38D82DF4" w14:textId="77777777" w:rsidR="008B3666" w:rsidRDefault="008B3666" w:rsidP="00270608">
      <w:pPr>
        <w:spacing w:after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C845CBC" w14:textId="77777777" w:rsidR="008B3666" w:rsidRDefault="008B3666" w:rsidP="00270608">
      <w:pPr>
        <w:spacing w:after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4A269A67" w14:textId="77777777" w:rsidR="008B3666" w:rsidRPr="001B7687" w:rsidRDefault="008B3666" w:rsidP="00270608">
      <w:pPr>
        <w:spacing w:after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0422B3E" w14:textId="23DA7270" w:rsidR="00544424" w:rsidRPr="001B7687" w:rsidRDefault="00544424" w:rsidP="003C4A80">
      <w:pPr>
        <w:numPr>
          <w:ilvl w:val="0"/>
          <w:numId w:val="36"/>
        </w:numPr>
        <w:tabs>
          <w:tab w:val="left" w:pos="117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lastRenderedPageBreak/>
        <w:t>เงินลงทุนใน</w:t>
      </w:r>
      <w:r w:rsidRPr="001B7687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หลักทรัพย์ที่</w:t>
      </w:r>
      <w:r w:rsidR="003C4A80" w:rsidRPr="001B7687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 xml:space="preserve">ถือหุ้นตั้งแต่ร้อยละ </w:t>
      </w: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10 </w:t>
      </w:r>
      <w:r w:rsidRPr="001B768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ขึ้นไป</w:t>
      </w:r>
    </w:p>
    <w:p w14:paraId="5AF15F7B" w14:textId="20CE87BD" w:rsidR="00544424" w:rsidRPr="00027A05" w:rsidRDefault="00544424" w:rsidP="00027A05">
      <w:pPr>
        <w:spacing w:after="0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73"/>
        <w:gridCol w:w="1377"/>
        <w:gridCol w:w="237"/>
        <w:gridCol w:w="1293"/>
        <w:gridCol w:w="243"/>
        <w:gridCol w:w="1377"/>
        <w:gridCol w:w="243"/>
        <w:gridCol w:w="1557"/>
      </w:tblGrid>
      <w:tr w:rsidR="00512993" w:rsidRPr="005E2625" w14:paraId="14915C59" w14:textId="77777777" w:rsidTr="00F22112">
        <w:tc>
          <w:tcPr>
            <w:tcW w:w="2673" w:type="dxa"/>
          </w:tcPr>
          <w:p w14:paraId="05BE713C" w14:textId="77777777" w:rsidR="00512993" w:rsidRPr="005E2625" w:rsidRDefault="00512993" w:rsidP="00F22112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327" w:type="dxa"/>
            <w:gridSpan w:val="7"/>
          </w:tcPr>
          <w:p w14:paraId="760ABA13" w14:textId="77777777" w:rsidR="00512993" w:rsidRPr="005E2625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5E262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512993" w:rsidRPr="005E2625" w14:paraId="3091030B" w14:textId="77777777" w:rsidTr="00F22112">
        <w:tc>
          <w:tcPr>
            <w:tcW w:w="2673" w:type="dxa"/>
          </w:tcPr>
          <w:p w14:paraId="2790761C" w14:textId="77777777" w:rsidR="00512993" w:rsidRPr="005E2625" w:rsidRDefault="00512993" w:rsidP="00512993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07" w:type="dxa"/>
            <w:gridSpan w:val="3"/>
            <w:vAlign w:val="bottom"/>
          </w:tcPr>
          <w:p w14:paraId="6C0FD75A" w14:textId="23CE7FFD" w:rsidR="00512993" w:rsidRPr="005E2625" w:rsidRDefault="00512993" w:rsidP="00512993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E262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090556" w:rsidRPr="005E262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243" w:type="dxa"/>
          </w:tcPr>
          <w:p w14:paraId="36C586F7" w14:textId="77777777" w:rsidR="00512993" w:rsidRPr="005E2625" w:rsidRDefault="00512993" w:rsidP="00512993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3177" w:type="dxa"/>
            <w:gridSpan w:val="3"/>
            <w:vAlign w:val="bottom"/>
          </w:tcPr>
          <w:p w14:paraId="52D78187" w14:textId="567CD06A" w:rsidR="00512993" w:rsidRPr="005E2625" w:rsidRDefault="00512993" w:rsidP="00512993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E262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090556" w:rsidRPr="005E262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</w:tr>
      <w:tr w:rsidR="00512993" w:rsidRPr="005E2625" w14:paraId="251817B9" w14:textId="77777777" w:rsidTr="00F22112">
        <w:tc>
          <w:tcPr>
            <w:tcW w:w="2673" w:type="dxa"/>
          </w:tcPr>
          <w:p w14:paraId="462E7F28" w14:textId="77777777" w:rsidR="00512993" w:rsidRPr="005E2625" w:rsidRDefault="00512993" w:rsidP="00F22112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77" w:type="dxa"/>
          </w:tcPr>
          <w:p w14:paraId="00D10A49" w14:textId="77777777" w:rsidR="00512993" w:rsidRPr="005E2625" w:rsidRDefault="00512993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E262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จำนวนราย</w:t>
            </w:r>
            <w:r w:rsidRPr="005E262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</w:p>
        </w:tc>
        <w:tc>
          <w:tcPr>
            <w:tcW w:w="237" w:type="dxa"/>
          </w:tcPr>
          <w:p w14:paraId="6E844372" w14:textId="77777777" w:rsidR="00512993" w:rsidRPr="005E2625" w:rsidRDefault="00512993" w:rsidP="00F22112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93" w:type="dxa"/>
            <w:hideMark/>
          </w:tcPr>
          <w:p w14:paraId="631C5DB4" w14:textId="77777777" w:rsidR="00512993" w:rsidRPr="005E2625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E262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43" w:type="dxa"/>
          </w:tcPr>
          <w:p w14:paraId="5243C058" w14:textId="77777777" w:rsidR="00512993" w:rsidRPr="005E2625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77" w:type="dxa"/>
          </w:tcPr>
          <w:p w14:paraId="0C36D6C6" w14:textId="77777777" w:rsidR="00512993" w:rsidRPr="005E2625" w:rsidRDefault="00512993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E262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จำนวนรา</w:t>
            </w:r>
            <w:r w:rsidRPr="005E2625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ย</w:t>
            </w:r>
          </w:p>
        </w:tc>
        <w:tc>
          <w:tcPr>
            <w:tcW w:w="243" w:type="dxa"/>
          </w:tcPr>
          <w:p w14:paraId="2EDA2580" w14:textId="77777777" w:rsidR="00512993" w:rsidRPr="005E2625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57" w:type="dxa"/>
            <w:hideMark/>
          </w:tcPr>
          <w:p w14:paraId="01DD627D" w14:textId="77777777" w:rsidR="00512993" w:rsidRPr="005E2625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E262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512993" w:rsidRPr="005E2625" w14:paraId="437EACC4" w14:textId="77777777" w:rsidTr="00F22112">
        <w:tc>
          <w:tcPr>
            <w:tcW w:w="2673" w:type="dxa"/>
          </w:tcPr>
          <w:p w14:paraId="2852E489" w14:textId="77777777" w:rsidR="00512993" w:rsidRPr="005E2625" w:rsidRDefault="00512993" w:rsidP="00F22112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77" w:type="dxa"/>
          </w:tcPr>
          <w:p w14:paraId="0F161B76" w14:textId="77777777" w:rsidR="00512993" w:rsidRPr="005E2625" w:rsidRDefault="00512993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7" w:type="dxa"/>
          </w:tcPr>
          <w:p w14:paraId="5E28407A" w14:textId="77777777" w:rsidR="00512993" w:rsidRPr="005E2625" w:rsidRDefault="00512993" w:rsidP="00F22112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93" w:type="dxa"/>
          </w:tcPr>
          <w:p w14:paraId="493E7484" w14:textId="77777777" w:rsidR="00512993" w:rsidRPr="005E2625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E262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</w:t>
            </w:r>
            <w:r w:rsidRPr="005E2625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5E262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243" w:type="dxa"/>
          </w:tcPr>
          <w:p w14:paraId="7C08D0E1" w14:textId="77777777" w:rsidR="00512993" w:rsidRPr="005E2625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77" w:type="dxa"/>
          </w:tcPr>
          <w:p w14:paraId="79423B46" w14:textId="77777777" w:rsidR="00512993" w:rsidRPr="005E2625" w:rsidRDefault="00512993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7CE8F03A" w14:textId="77777777" w:rsidR="00512993" w:rsidRPr="005E2625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57" w:type="dxa"/>
          </w:tcPr>
          <w:p w14:paraId="0F54CE65" w14:textId="77777777" w:rsidR="00512993" w:rsidRPr="005E2625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E2625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8"/>
                <w:cs/>
                <w:lang w:eastAsia="zh-CN"/>
              </w:rPr>
              <w:t>(ล้านบาท</w:t>
            </w:r>
            <w:r w:rsidRPr="005E262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)</w:t>
            </w:r>
          </w:p>
        </w:tc>
      </w:tr>
      <w:tr w:rsidR="007F0051" w:rsidRPr="005E2625" w14:paraId="6F030CCA" w14:textId="77777777">
        <w:tc>
          <w:tcPr>
            <w:tcW w:w="2673" w:type="dxa"/>
            <w:vAlign w:val="bottom"/>
          </w:tcPr>
          <w:p w14:paraId="788B6E6C" w14:textId="497DDBD1" w:rsidR="007F0051" w:rsidRPr="004514EA" w:rsidRDefault="000574DF" w:rsidP="003940E8">
            <w:pPr>
              <w:suppressAutoHyphens/>
              <w:spacing w:after="0" w:line="240" w:lineRule="auto"/>
              <w:ind w:left="75" w:right="-29" w:hanging="8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4514E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การพัฒนาอสังหาริมทรัพย์และการก่อสร้าง</w:t>
            </w:r>
            <w:r w:rsidR="00927088" w:rsidRPr="004514E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 w:rsidR="00927088" w:rsidRPr="004514EA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377" w:type="dxa"/>
            <w:tcBorders>
              <w:left w:val="nil"/>
              <w:right w:val="nil"/>
            </w:tcBorders>
          </w:tcPr>
          <w:p w14:paraId="7A76CD19" w14:textId="77777777" w:rsidR="005E2625" w:rsidRDefault="005E2625" w:rsidP="003940E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  <w:p w14:paraId="18181A93" w14:textId="1FA43AF7" w:rsidR="007F0051" w:rsidRPr="005E2625" w:rsidRDefault="00B647F8" w:rsidP="005E2625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left="273" w:hanging="183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5E2625">
              <w:rPr>
                <w:rFonts w:asciiTheme="majorBidi" w:eastAsia="Times New Roman" w:hAnsiTheme="majorBidi" w:cstheme="majorBidi"/>
                <w:sz w:val="28"/>
                <w:lang w:val="en-US"/>
              </w:rPr>
              <w:t>3</w:t>
            </w:r>
          </w:p>
        </w:tc>
        <w:tc>
          <w:tcPr>
            <w:tcW w:w="237" w:type="dxa"/>
          </w:tcPr>
          <w:p w14:paraId="6FC03E42" w14:textId="77777777" w:rsidR="007F0051" w:rsidRPr="005E2625" w:rsidRDefault="007F0051" w:rsidP="003940E8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93" w:type="dxa"/>
            <w:tcBorders>
              <w:left w:val="nil"/>
              <w:right w:val="nil"/>
            </w:tcBorders>
          </w:tcPr>
          <w:p w14:paraId="3D7D2AF4" w14:textId="77777777" w:rsidR="005E2625" w:rsidRDefault="005E2625" w:rsidP="003940E8">
            <w:pPr>
              <w:tabs>
                <w:tab w:val="decimal" w:pos="520"/>
                <w:tab w:val="left" w:pos="823"/>
              </w:tabs>
              <w:spacing w:after="0" w:line="240" w:lineRule="auto"/>
              <w:ind w:left="15" w:right="-10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3D216768" w14:textId="3AA74134" w:rsidR="007F0051" w:rsidRPr="005E2625" w:rsidRDefault="00B647F8" w:rsidP="003940E8">
            <w:pPr>
              <w:tabs>
                <w:tab w:val="decimal" w:pos="520"/>
                <w:tab w:val="left" w:pos="823"/>
              </w:tabs>
              <w:spacing w:after="0" w:line="240" w:lineRule="auto"/>
              <w:ind w:left="15" w:right="-10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E2625">
              <w:rPr>
                <w:rFonts w:asciiTheme="majorBidi" w:eastAsia="Times New Roman" w:hAnsiTheme="majorBidi" w:cstheme="majorBidi"/>
                <w:sz w:val="28"/>
              </w:rPr>
              <w:t>1,646</w:t>
            </w:r>
          </w:p>
        </w:tc>
        <w:tc>
          <w:tcPr>
            <w:tcW w:w="243" w:type="dxa"/>
          </w:tcPr>
          <w:p w14:paraId="4588DD51" w14:textId="77777777" w:rsidR="007F0051" w:rsidRPr="005E2625" w:rsidRDefault="007F0051" w:rsidP="003940E8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77" w:type="dxa"/>
          </w:tcPr>
          <w:p w14:paraId="549B78EF" w14:textId="77777777" w:rsidR="005E2625" w:rsidRDefault="005E2625" w:rsidP="003940E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2E9F52C7" w14:textId="05E59BED" w:rsidR="007F0051" w:rsidRPr="00F740AE" w:rsidRDefault="00B647F8" w:rsidP="005E2625">
            <w:pPr>
              <w:tabs>
                <w:tab w:val="left" w:pos="1162"/>
              </w:tabs>
              <w:suppressAutoHyphens/>
              <w:snapToGrid w:val="0"/>
              <w:spacing w:after="0" w:line="240" w:lineRule="auto"/>
              <w:ind w:left="189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E2625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43" w:type="dxa"/>
          </w:tcPr>
          <w:p w14:paraId="31377AC7" w14:textId="77777777" w:rsidR="007F0051" w:rsidRPr="005E2625" w:rsidRDefault="007F0051" w:rsidP="003940E8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76E97530" w14:textId="77777777" w:rsidR="005E2625" w:rsidRDefault="005E2625" w:rsidP="003940E8">
            <w:pPr>
              <w:tabs>
                <w:tab w:val="decimal" w:pos="520"/>
                <w:tab w:val="left" w:pos="1002"/>
              </w:tabs>
              <w:spacing w:after="0" w:line="240" w:lineRule="auto"/>
              <w:ind w:left="15" w:right="-201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386E0002" w14:textId="6B7B5E9C" w:rsidR="007F0051" w:rsidRPr="005E2625" w:rsidRDefault="008B3666" w:rsidP="003940E8">
            <w:pPr>
              <w:tabs>
                <w:tab w:val="decimal" w:pos="520"/>
                <w:tab w:val="left" w:pos="1002"/>
              </w:tabs>
              <w:spacing w:after="0" w:line="240" w:lineRule="auto"/>
              <w:ind w:left="15" w:right="-201"/>
              <w:jc w:val="center"/>
              <w:rPr>
                <w:rFonts w:asciiTheme="majorBidi" w:hAnsiTheme="majorBidi" w:cstheme="majorBidi"/>
                <w:sz w:val="28"/>
              </w:rPr>
            </w:pPr>
            <w:r w:rsidRPr="005E2625">
              <w:rPr>
                <w:rFonts w:asciiTheme="majorBidi" w:hAnsiTheme="majorBidi" w:cstheme="majorBidi"/>
                <w:sz w:val="28"/>
              </w:rPr>
              <w:t>1,603</w:t>
            </w:r>
          </w:p>
        </w:tc>
      </w:tr>
      <w:tr w:rsidR="003940E8" w:rsidRPr="005E2625" w14:paraId="0FB089EE" w14:textId="77777777">
        <w:tc>
          <w:tcPr>
            <w:tcW w:w="2673" w:type="dxa"/>
            <w:vAlign w:val="bottom"/>
            <w:hideMark/>
          </w:tcPr>
          <w:p w14:paraId="6DB6BE42" w14:textId="77777777" w:rsidR="003940E8" w:rsidRPr="005E2625" w:rsidRDefault="003940E8" w:rsidP="003940E8">
            <w:pPr>
              <w:suppressAutoHyphens/>
              <w:spacing w:after="0" w:line="240" w:lineRule="auto"/>
              <w:ind w:left="75" w:right="-29" w:hanging="86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5E262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อื่น ๆ</w:t>
            </w:r>
            <w:r w:rsidRPr="005E262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 w:rsidRPr="005E2625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377" w:type="dxa"/>
            <w:tcBorders>
              <w:left w:val="nil"/>
              <w:right w:val="nil"/>
            </w:tcBorders>
          </w:tcPr>
          <w:p w14:paraId="16ADC8C4" w14:textId="2627B6A2" w:rsidR="003940E8" w:rsidRPr="005E2625" w:rsidRDefault="003940E8" w:rsidP="003940E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E2625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8B3666" w:rsidRPr="005E2625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37" w:type="dxa"/>
          </w:tcPr>
          <w:p w14:paraId="23FBB224" w14:textId="77777777" w:rsidR="003940E8" w:rsidRPr="005E2625" w:rsidRDefault="003940E8" w:rsidP="003940E8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93" w:type="dxa"/>
            <w:tcBorders>
              <w:left w:val="nil"/>
              <w:right w:val="nil"/>
            </w:tcBorders>
          </w:tcPr>
          <w:p w14:paraId="09EDC5A1" w14:textId="1B67D8AD" w:rsidR="003940E8" w:rsidRPr="005E2625" w:rsidRDefault="008B3666" w:rsidP="003940E8">
            <w:pPr>
              <w:tabs>
                <w:tab w:val="decimal" w:pos="520"/>
                <w:tab w:val="left" w:pos="823"/>
              </w:tabs>
              <w:spacing w:after="0" w:line="240" w:lineRule="auto"/>
              <w:ind w:left="15" w:right="-106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5E2625">
              <w:rPr>
                <w:rFonts w:asciiTheme="majorBidi" w:eastAsia="Times New Roman" w:hAnsiTheme="majorBidi" w:cstheme="majorBidi"/>
                <w:sz w:val="28"/>
              </w:rPr>
              <w:t>4,723</w:t>
            </w:r>
          </w:p>
        </w:tc>
        <w:tc>
          <w:tcPr>
            <w:tcW w:w="243" w:type="dxa"/>
          </w:tcPr>
          <w:p w14:paraId="01C36DF6" w14:textId="77777777" w:rsidR="003940E8" w:rsidRPr="005E2625" w:rsidRDefault="003940E8" w:rsidP="003940E8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77" w:type="dxa"/>
          </w:tcPr>
          <w:p w14:paraId="415E19E2" w14:textId="1D70629B" w:rsidR="003940E8" w:rsidRPr="005E2625" w:rsidRDefault="003940E8" w:rsidP="003940E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E2625">
              <w:rPr>
                <w:rFonts w:asciiTheme="majorBidi" w:hAnsiTheme="majorBidi" w:cstheme="majorBidi"/>
                <w:sz w:val="28"/>
              </w:rPr>
              <w:t xml:space="preserve">  </w:t>
            </w:r>
            <w:r w:rsidR="008B3666" w:rsidRPr="005E2625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243" w:type="dxa"/>
          </w:tcPr>
          <w:p w14:paraId="5213D0B0" w14:textId="77777777" w:rsidR="003940E8" w:rsidRPr="005E2625" w:rsidRDefault="003940E8" w:rsidP="003940E8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5D39DBC2" w14:textId="46AC4243" w:rsidR="003940E8" w:rsidRPr="005E2625" w:rsidRDefault="003940E8" w:rsidP="003940E8">
            <w:pPr>
              <w:tabs>
                <w:tab w:val="decimal" w:pos="520"/>
                <w:tab w:val="left" w:pos="1002"/>
              </w:tabs>
              <w:spacing w:after="0" w:line="240" w:lineRule="auto"/>
              <w:ind w:left="15" w:right="-201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  <w:lang w:eastAsia="zh-CN"/>
              </w:rPr>
            </w:pPr>
            <w:r w:rsidRPr="005E2625">
              <w:rPr>
                <w:rFonts w:asciiTheme="majorBidi" w:hAnsiTheme="majorBidi" w:cstheme="majorBidi"/>
                <w:sz w:val="28"/>
              </w:rPr>
              <w:t xml:space="preserve"> </w:t>
            </w:r>
            <w:r w:rsidR="008B3666" w:rsidRPr="005E2625">
              <w:rPr>
                <w:rFonts w:asciiTheme="majorBidi" w:hAnsiTheme="majorBidi" w:cstheme="majorBidi"/>
                <w:sz w:val="28"/>
              </w:rPr>
              <w:t>5,076</w:t>
            </w:r>
          </w:p>
        </w:tc>
      </w:tr>
    </w:tbl>
    <w:p w14:paraId="270E1BA4" w14:textId="77777777" w:rsidR="00721E10" w:rsidRDefault="00721E10" w:rsidP="00721E10">
      <w:pPr>
        <w:tabs>
          <w:tab w:val="left" w:pos="450"/>
          <w:tab w:val="left" w:pos="81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8"/>
          <w:vertAlign w:val="superscript"/>
          <w:lang w:eastAsia="zh-CN"/>
        </w:rPr>
      </w:pPr>
    </w:p>
    <w:p w14:paraId="7EA3FC43" w14:textId="3F0111A1" w:rsidR="002C63BA" w:rsidRDefault="00721E10" w:rsidP="00721E10">
      <w:pPr>
        <w:tabs>
          <w:tab w:val="left" w:pos="450"/>
          <w:tab w:val="left" w:pos="81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</w:pPr>
      <w:r w:rsidRPr="001B7687">
        <w:rPr>
          <w:rFonts w:asciiTheme="majorBidi" w:eastAsia="Times New Roman" w:hAnsiTheme="majorBidi" w:cstheme="majorBidi"/>
          <w:color w:val="000000"/>
          <w:sz w:val="28"/>
          <w:vertAlign w:val="superscript"/>
          <w:lang w:eastAsia="zh-CN"/>
        </w:rPr>
        <w:t>*</w:t>
      </w: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ab/>
      </w:r>
      <w:r w:rsidRPr="001B7687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 xml:space="preserve">รวมถึงเงินลงทุนกลุ่มหนึ่งที่จัดประเภทเป็นเครื่องมือทางการเงินที่วัดมูลค่าด้วยมูลค่ายุติธรรมผ่านกำไรหรือขาดทุนในหมายเหตุข้อ </w:t>
      </w:r>
      <w:r w:rsidRPr="001B7687"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  <w:t>8</w:t>
      </w:r>
      <w:r w:rsidRPr="001B7687">
        <w:rPr>
          <w:rFonts w:asciiTheme="majorBidi" w:eastAsia="Times New Roman" w:hAnsiTheme="majorBidi" w:cs="Angsana New" w:hint="cs"/>
          <w:color w:val="000000"/>
          <w:sz w:val="20"/>
          <w:szCs w:val="20"/>
          <w:cs/>
          <w:lang w:eastAsia="zh-CN"/>
        </w:rPr>
        <w:t xml:space="preserve"> และเงินลงทุนในหมายเหตุข้อ </w:t>
      </w:r>
      <w:r w:rsidRPr="001B7687"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  <w:t>10.1</w:t>
      </w:r>
    </w:p>
    <w:p w14:paraId="3B0ADBE8" w14:textId="77777777" w:rsidR="00721E10" w:rsidRPr="00721E10" w:rsidRDefault="00721E10" w:rsidP="00721E10">
      <w:pPr>
        <w:tabs>
          <w:tab w:val="left" w:pos="450"/>
          <w:tab w:val="left" w:pos="81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</w:pPr>
    </w:p>
    <w:p w14:paraId="4DEEBFA8" w14:textId="296C1084" w:rsidR="00B742E5" w:rsidRPr="001B7687" w:rsidRDefault="00B742E5" w:rsidP="003C4A80">
      <w:pPr>
        <w:numPr>
          <w:ilvl w:val="0"/>
          <w:numId w:val="36"/>
        </w:numPr>
        <w:tabs>
          <w:tab w:val="left" w:pos="1170"/>
        </w:tabs>
        <w:suppressAutoHyphens/>
        <w:spacing w:after="0" w:line="240" w:lineRule="auto"/>
        <w:ind w:left="540" w:right="-25" w:hanging="540"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เงินลงทุนใน</w:t>
      </w:r>
      <w:r w:rsidRPr="001B7687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บริษัท</w:t>
      </w:r>
      <w:r w:rsidRPr="001B7687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ที่</w:t>
      </w:r>
      <w:r w:rsidRPr="001B7687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มีปัญหาเกี่ยวกับฐานะการเงิน</w:t>
      </w:r>
      <w:r w:rsidR="00666496" w:rsidRPr="001B7687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และผลการดำเนินงาน</w:t>
      </w:r>
    </w:p>
    <w:p w14:paraId="50AFB8DE" w14:textId="77777777" w:rsidR="00C7749A" w:rsidRPr="001B7687" w:rsidRDefault="00C7749A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3DDA5865" w14:textId="640EAC12" w:rsidR="00DF6878" w:rsidRPr="001B7687" w:rsidRDefault="00EC4687" w:rsidP="00512993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ณ วันที่ </w:t>
      </w:r>
      <w:bookmarkStart w:id="10" w:name="_Hlk97640396"/>
      <w:r w:rsidR="00CB598A" w:rsidRPr="001B7687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691922" w:rsidRPr="001B7687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691922" w:rsidRPr="001B768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bookmarkEnd w:id="10"/>
      <w:r w:rsidR="001F47F2" w:rsidRPr="001B768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25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6</w:t>
      </w:r>
      <w:r w:rsidR="00090556" w:rsidRPr="001B768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8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งบการเงินรวมมี</w:t>
      </w:r>
      <w:r w:rsidR="007F68FF"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ราคาทุนของ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เงินลงทุนในบริษัทที่มีปัญหาเกี่ยวกับฐานะการเงินและ</w:t>
      </w:r>
      <w:r w:rsidR="00BF75C9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ผลการดำเนินงาน</w:t>
      </w:r>
      <w:r w:rsidR="00FC64B0"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ซึ่งได้</w:t>
      </w:r>
      <w:r w:rsidR="006D5771"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ถูกรายงานเป็นส่วนหนึ่งของเงินลงทุน</w:t>
      </w:r>
      <w:r w:rsidR="00262BA4"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ที่</w:t>
      </w:r>
      <w:r w:rsidR="006D5771"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จัดประเภทเป็นเครื่องมือทางการเงินที่วัดมูลค่าด้วยมูลค่ายุติธรรมผ่านกำไรหรือขาดทุนในหมายเหตุข้อ </w:t>
      </w:r>
      <w:r w:rsidR="001B7FEC" w:rsidRPr="001B768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8</w:t>
      </w:r>
      <w:r w:rsidR="006D5771" w:rsidRPr="001B768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6D5771"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และเงินล</w:t>
      </w:r>
      <w:r w:rsidR="00BD25FC"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ง</w:t>
      </w:r>
      <w:r w:rsidR="006D5771"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ทุนในหมายเหตุข้อ </w:t>
      </w:r>
      <w:r w:rsidR="001B7FEC" w:rsidRPr="001B768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10</w:t>
      </w:r>
      <w:r w:rsidR="006D5771" w:rsidRPr="001B768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.1</w:t>
      </w:r>
      <w:r w:rsidR="00995388"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เป็น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จำนวน</w:t>
      </w:r>
      <w:r w:rsidR="007C317D" w:rsidRPr="001B768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EE4FA9" w:rsidRPr="001B768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929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ล้านบาท 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เงิ</w:t>
      </w:r>
      <w:r w:rsidR="00522D63"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น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ลงทุนดังกล่าวมีมูลค่ายุติธรรมเป็น</w:t>
      </w:r>
      <w:r w:rsidR="00270608"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ศูนย์</w:t>
      </w:r>
      <w:r w:rsidRPr="001B76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ณ วันที่รายงาน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(</w:t>
      </w:r>
      <w:r w:rsidR="000D6C57" w:rsidRPr="001B76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25</w:t>
      </w:r>
      <w:r w:rsidRPr="001B76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6</w:t>
      </w:r>
      <w:r w:rsidR="00090556" w:rsidRPr="001B76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7</w:t>
      </w:r>
      <w:r w:rsidRPr="001B76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: </w:t>
      </w:r>
      <w:r w:rsidR="007F68FF" w:rsidRPr="001B7687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 xml:space="preserve">ราคาทุนจำนวน </w:t>
      </w:r>
      <w:r w:rsidR="00090556" w:rsidRPr="001B76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528</w:t>
      </w:r>
      <w:r w:rsidRPr="001B76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ล้านบาท</w:t>
      </w:r>
      <w:r w:rsidR="001A2A06" w:rsidRPr="001B7687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โดยมี</w:t>
      </w:r>
      <w:r w:rsidR="001C2A32" w:rsidRPr="001B76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 xml:space="preserve">                  </w:t>
      </w:r>
      <w:r w:rsidR="001A2A06" w:rsidRPr="001B7687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มูลค่ายุติธรรมเป็นศูนย์</w:t>
      </w:r>
      <w:r w:rsidR="007F68FF" w:rsidRPr="001B76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)</w:t>
      </w:r>
    </w:p>
    <w:p w14:paraId="73635AF2" w14:textId="36929F1D" w:rsidR="005E2625" w:rsidRDefault="005E2625">
      <w:pPr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</w:pPr>
    </w:p>
    <w:p w14:paraId="3592146A" w14:textId="77777777" w:rsidR="00F243BA" w:rsidRDefault="00F243BA">
      <w:pPr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</w:pPr>
    </w:p>
    <w:p w14:paraId="4FD3C833" w14:textId="77777777" w:rsidR="00A520F8" w:rsidRDefault="00A520F8">
      <w:pPr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</w:pPr>
    </w:p>
    <w:p w14:paraId="3B2B2197" w14:textId="77777777" w:rsidR="00A520F8" w:rsidRDefault="00A520F8">
      <w:pPr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</w:pPr>
    </w:p>
    <w:p w14:paraId="2504E8FC" w14:textId="77777777" w:rsidR="00A520F8" w:rsidRDefault="00A520F8">
      <w:pPr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</w:pPr>
    </w:p>
    <w:p w14:paraId="47DAC50B" w14:textId="77777777" w:rsidR="00A520F8" w:rsidRDefault="00A520F8">
      <w:pPr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</w:pPr>
    </w:p>
    <w:p w14:paraId="0035CB45" w14:textId="77777777" w:rsidR="00A520F8" w:rsidRDefault="00A520F8">
      <w:pPr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</w:pPr>
    </w:p>
    <w:p w14:paraId="6B25BBB0" w14:textId="77777777" w:rsidR="002508CD" w:rsidRDefault="002508CD">
      <w:pPr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</w:pPr>
    </w:p>
    <w:p w14:paraId="4F9FBD39" w14:textId="77777777" w:rsidR="002508CD" w:rsidRDefault="002508CD">
      <w:pPr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</w:pPr>
    </w:p>
    <w:p w14:paraId="72794E0B" w14:textId="77777777" w:rsidR="00A520F8" w:rsidRDefault="00A520F8">
      <w:pPr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</w:pPr>
    </w:p>
    <w:p w14:paraId="1464FC98" w14:textId="18EADFBB" w:rsidR="002A7519" w:rsidRPr="001B7687" w:rsidRDefault="00B742E5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เงินลงทุนในบริษัทย่อย</w:t>
      </w:r>
      <w:r w:rsidR="00B05267"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 xml:space="preserve"> </w:t>
      </w: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บริษัทร่วม</w:t>
      </w:r>
      <w:r w:rsidR="00B05267" w:rsidRPr="001B768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และการร่วมค้า</w:t>
      </w: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สุทธิ</w:t>
      </w:r>
    </w:p>
    <w:p w14:paraId="21056BEA" w14:textId="2879DC7B" w:rsidR="002F5C89" w:rsidRPr="00027A05" w:rsidRDefault="002F5C89" w:rsidP="00027A0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350"/>
        <w:gridCol w:w="720"/>
        <w:gridCol w:w="720"/>
        <w:gridCol w:w="720"/>
        <w:gridCol w:w="720"/>
        <w:gridCol w:w="720"/>
        <w:gridCol w:w="720"/>
        <w:gridCol w:w="720"/>
      </w:tblGrid>
      <w:tr w:rsidR="0051393E" w:rsidRPr="001B7687" w14:paraId="663D2017" w14:textId="77777777" w:rsidTr="00F453AD">
        <w:tc>
          <w:tcPr>
            <w:tcW w:w="2970" w:type="dxa"/>
            <w:vAlign w:val="bottom"/>
          </w:tcPr>
          <w:p w14:paraId="164CE1D1" w14:textId="77777777" w:rsidR="0051393E" w:rsidRPr="001B7687" w:rsidRDefault="0051393E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left="-29"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</w:tcPr>
          <w:p w14:paraId="1E7FDA3B" w14:textId="77777777" w:rsidR="0051393E" w:rsidRPr="001B7687" w:rsidRDefault="0051393E" w:rsidP="00F221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29E3D1F7" w14:textId="77777777" w:rsidR="0051393E" w:rsidRPr="001B7687" w:rsidRDefault="0051393E" w:rsidP="00F22112">
            <w:pPr>
              <w:suppressAutoHyphens/>
              <w:snapToGrid w:val="0"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320" w:type="dxa"/>
            <w:gridSpan w:val="6"/>
            <w:hideMark/>
          </w:tcPr>
          <w:p w14:paraId="23FAC3FA" w14:textId="77777777" w:rsidR="0051393E" w:rsidRPr="001B7687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51393E" w:rsidRPr="001B7687" w14:paraId="65140CEA" w14:textId="77777777" w:rsidTr="00F453AD">
        <w:tc>
          <w:tcPr>
            <w:tcW w:w="2970" w:type="dxa"/>
            <w:vAlign w:val="bottom"/>
          </w:tcPr>
          <w:p w14:paraId="5204FD21" w14:textId="77777777" w:rsidR="0051393E" w:rsidRPr="001B7687" w:rsidRDefault="0051393E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</w:tcPr>
          <w:p w14:paraId="246FAE9C" w14:textId="77777777" w:rsidR="0051393E" w:rsidRPr="001B7687" w:rsidRDefault="0051393E" w:rsidP="00F221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hideMark/>
          </w:tcPr>
          <w:p w14:paraId="6B8A656B" w14:textId="77777777" w:rsidR="0051393E" w:rsidRPr="001B7687" w:rsidRDefault="0051393E" w:rsidP="00F221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440" w:type="dxa"/>
            <w:gridSpan w:val="2"/>
            <w:hideMark/>
          </w:tcPr>
          <w:p w14:paraId="3761B667" w14:textId="77777777" w:rsidR="0051393E" w:rsidRPr="001B7687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3A9F6310" w14:textId="77777777" w:rsidR="0051393E" w:rsidRPr="001B7687" w:rsidRDefault="0051393E" w:rsidP="00F221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0FA827E5" w14:textId="77777777" w:rsidR="0051393E" w:rsidRPr="001B7687" w:rsidRDefault="0051393E" w:rsidP="00F221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410F2FD1" w14:textId="77777777" w:rsidR="0051393E" w:rsidRPr="001B7687" w:rsidRDefault="0051393E" w:rsidP="00F221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7EAA4488" w14:textId="77777777" w:rsidR="0051393E" w:rsidRPr="001B7687" w:rsidRDefault="0051393E" w:rsidP="00F221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51393E" w:rsidRPr="001B7687" w14:paraId="69631578" w14:textId="77777777" w:rsidTr="00F453AD">
        <w:tc>
          <w:tcPr>
            <w:tcW w:w="2970" w:type="dxa"/>
            <w:vAlign w:val="bottom"/>
          </w:tcPr>
          <w:p w14:paraId="4D40626C" w14:textId="77777777" w:rsidR="0051393E" w:rsidRPr="001B7687" w:rsidRDefault="0051393E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</w:tcPr>
          <w:p w14:paraId="3A0C94EA" w14:textId="77777777" w:rsidR="0051393E" w:rsidRPr="001B7687" w:rsidRDefault="0051393E" w:rsidP="00F221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hideMark/>
          </w:tcPr>
          <w:p w14:paraId="0FB99A05" w14:textId="77777777" w:rsidR="0051393E" w:rsidRPr="001B7687" w:rsidRDefault="0051393E" w:rsidP="00F221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hideMark/>
          </w:tcPr>
          <w:p w14:paraId="5E567074" w14:textId="77777777" w:rsidR="0051393E" w:rsidRPr="001B7687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สัดส่วนการถือหุ้น</w:t>
            </w:r>
          </w:p>
        </w:tc>
        <w:tc>
          <w:tcPr>
            <w:tcW w:w="2880" w:type="dxa"/>
            <w:gridSpan w:val="4"/>
            <w:hideMark/>
          </w:tcPr>
          <w:p w14:paraId="35250CA6" w14:textId="77777777" w:rsidR="0051393E" w:rsidRPr="001B7687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มูลค่าเงินลงทุน</w:t>
            </w:r>
          </w:p>
        </w:tc>
      </w:tr>
      <w:tr w:rsidR="0051393E" w:rsidRPr="001B7687" w14:paraId="6ED95521" w14:textId="77777777" w:rsidTr="00F453AD">
        <w:tc>
          <w:tcPr>
            <w:tcW w:w="2970" w:type="dxa"/>
            <w:vAlign w:val="bottom"/>
          </w:tcPr>
          <w:p w14:paraId="193B7C48" w14:textId="77777777" w:rsidR="0051393E" w:rsidRPr="001B7687" w:rsidRDefault="0051393E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  <w:hideMark/>
          </w:tcPr>
          <w:p w14:paraId="1A1B87E9" w14:textId="77777777" w:rsidR="0051393E" w:rsidRPr="001B7687" w:rsidRDefault="0051393E" w:rsidP="00F22112">
            <w:pPr>
              <w:suppressAutoHyphens/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ประเภทธุรกิจ</w:t>
            </w:r>
          </w:p>
        </w:tc>
        <w:tc>
          <w:tcPr>
            <w:tcW w:w="720" w:type="dxa"/>
            <w:hideMark/>
          </w:tcPr>
          <w:p w14:paraId="2D39C080" w14:textId="77777777" w:rsidR="0051393E" w:rsidRPr="001B7687" w:rsidRDefault="0051393E" w:rsidP="00F221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hideMark/>
          </w:tcPr>
          <w:p w14:paraId="1B9AB396" w14:textId="77777777" w:rsidR="0051393E" w:rsidRPr="001B7687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ทางตรง</w:t>
            </w:r>
          </w:p>
        </w:tc>
        <w:tc>
          <w:tcPr>
            <w:tcW w:w="1440" w:type="dxa"/>
            <w:gridSpan w:val="2"/>
            <w:hideMark/>
          </w:tcPr>
          <w:p w14:paraId="18E8471A" w14:textId="77777777" w:rsidR="0051393E" w:rsidRPr="001B7687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วิธีราคาทุน</w:t>
            </w:r>
          </w:p>
        </w:tc>
        <w:tc>
          <w:tcPr>
            <w:tcW w:w="1440" w:type="dxa"/>
            <w:gridSpan w:val="2"/>
            <w:hideMark/>
          </w:tcPr>
          <w:p w14:paraId="21FC8079" w14:textId="77777777" w:rsidR="0051393E" w:rsidRPr="001B7687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วิธีส่วนได้เสีย</w:t>
            </w:r>
          </w:p>
        </w:tc>
      </w:tr>
      <w:tr w:rsidR="00090556" w:rsidRPr="001B7687" w14:paraId="21FA85D5" w14:textId="77777777" w:rsidTr="00F453AD">
        <w:trPr>
          <w:trHeight w:val="236"/>
        </w:trPr>
        <w:tc>
          <w:tcPr>
            <w:tcW w:w="2970" w:type="dxa"/>
            <w:vAlign w:val="bottom"/>
          </w:tcPr>
          <w:p w14:paraId="22A3D584" w14:textId="77777777" w:rsidR="00090556" w:rsidRPr="001B7687" w:rsidRDefault="00090556" w:rsidP="0009055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242EC9E" w14:textId="77777777" w:rsidR="00090556" w:rsidRPr="001B7687" w:rsidRDefault="00090556" w:rsidP="00090556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5C7C1DB2" w14:textId="77777777" w:rsidR="00090556" w:rsidRPr="001B7687" w:rsidRDefault="00090556" w:rsidP="00090556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hideMark/>
          </w:tcPr>
          <w:p w14:paraId="0F82B681" w14:textId="6AF883CF" w:rsidR="00090556" w:rsidRPr="001B7687" w:rsidRDefault="00090556" w:rsidP="00090556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20" w:type="dxa"/>
            <w:hideMark/>
          </w:tcPr>
          <w:p w14:paraId="24A03F11" w14:textId="343DFDB8" w:rsidR="00090556" w:rsidRPr="001B7687" w:rsidRDefault="00090556" w:rsidP="00090556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20" w:type="dxa"/>
            <w:hideMark/>
          </w:tcPr>
          <w:p w14:paraId="19565637" w14:textId="62CA025F" w:rsidR="00090556" w:rsidRPr="001B7687" w:rsidRDefault="00090556" w:rsidP="00090556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20" w:type="dxa"/>
            <w:hideMark/>
          </w:tcPr>
          <w:p w14:paraId="5BBB96AC" w14:textId="2B6A7CF2" w:rsidR="00090556" w:rsidRPr="001B7687" w:rsidRDefault="00090556" w:rsidP="00090556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20" w:type="dxa"/>
            <w:hideMark/>
          </w:tcPr>
          <w:p w14:paraId="5C1B826C" w14:textId="7D5CEF75" w:rsidR="00090556" w:rsidRPr="001B7687" w:rsidRDefault="00090556" w:rsidP="00090556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20" w:type="dxa"/>
            <w:hideMark/>
          </w:tcPr>
          <w:p w14:paraId="332EB5A0" w14:textId="56112093" w:rsidR="00090556" w:rsidRPr="001B7687" w:rsidRDefault="00090556" w:rsidP="00090556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</w:t>
            </w:r>
          </w:p>
        </w:tc>
      </w:tr>
      <w:tr w:rsidR="0051393E" w:rsidRPr="001B7687" w14:paraId="071E63B2" w14:textId="77777777" w:rsidTr="00F453AD">
        <w:tc>
          <w:tcPr>
            <w:tcW w:w="2970" w:type="dxa"/>
          </w:tcPr>
          <w:p w14:paraId="3BFDD506" w14:textId="77777777" w:rsidR="0051393E" w:rsidRPr="001B7687" w:rsidRDefault="0051393E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50" w:type="dxa"/>
          </w:tcPr>
          <w:p w14:paraId="13E229F0" w14:textId="77777777" w:rsidR="0051393E" w:rsidRPr="001B7687" w:rsidRDefault="0051393E" w:rsidP="00F221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666F9F19" w14:textId="77777777" w:rsidR="0051393E" w:rsidRPr="001B7687" w:rsidRDefault="0051393E" w:rsidP="00F22112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633763C9" w14:textId="77777777" w:rsidR="0051393E" w:rsidRPr="001B7687" w:rsidRDefault="0051393E" w:rsidP="00F22112">
            <w:pPr>
              <w:tabs>
                <w:tab w:val="decimal" w:pos="394"/>
              </w:tabs>
              <w:suppressAutoHyphens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eastAsia="zh-CN"/>
              </w:rPr>
              <w:t>(ร้อยละ)</w:t>
            </w:r>
          </w:p>
        </w:tc>
        <w:tc>
          <w:tcPr>
            <w:tcW w:w="2880" w:type="dxa"/>
            <w:gridSpan w:val="4"/>
            <w:vAlign w:val="bottom"/>
            <w:hideMark/>
          </w:tcPr>
          <w:p w14:paraId="5EFC10D3" w14:textId="77777777" w:rsidR="0051393E" w:rsidRPr="001B7687" w:rsidRDefault="0051393E" w:rsidP="00F22112">
            <w:pPr>
              <w:suppressAutoHyphens/>
              <w:spacing w:after="0" w:line="240" w:lineRule="atLeas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51393E" w:rsidRPr="001B7687" w14:paraId="4A4A672C" w14:textId="77777777" w:rsidTr="00F453AD">
        <w:tc>
          <w:tcPr>
            <w:tcW w:w="2970" w:type="dxa"/>
            <w:hideMark/>
          </w:tcPr>
          <w:p w14:paraId="33E34C80" w14:textId="609F801A" w:rsidR="0051393E" w:rsidRPr="001B7687" w:rsidRDefault="00E910CD" w:rsidP="00F22112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การ</w:t>
            </w:r>
            <w:r w:rsidR="0051393E"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ร่วมค้า</w:t>
            </w:r>
            <w:r w:rsidR="0051393E"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ทาง</w:t>
            </w:r>
            <w:r w:rsidR="0051393E"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350" w:type="dxa"/>
          </w:tcPr>
          <w:p w14:paraId="31FAA41E" w14:textId="77777777" w:rsidR="0051393E" w:rsidRPr="001B7687" w:rsidRDefault="0051393E" w:rsidP="00F221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7776CFAA" w14:textId="77777777" w:rsidR="0051393E" w:rsidRPr="001B7687" w:rsidRDefault="0051393E" w:rsidP="00F22112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24099283" w14:textId="77777777" w:rsidR="0051393E" w:rsidRPr="001B7687" w:rsidRDefault="0051393E" w:rsidP="00F22112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E4678D8" w14:textId="77777777" w:rsidR="0051393E" w:rsidRPr="001B7687" w:rsidRDefault="0051393E" w:rsidP="00F22112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096B45D" w14:textId="77777777" w:rsidR="0051393E" w:rsidRPr="001B7687" w:rsidRDefault="0051393E" w:rsidP="00F22112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092089D" w14:textId="77777777" w:rsidR="0051393E" w:rsidRPr="001B7687" w:rsidRDefault="0051393E" w:rsidP="00F22112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D6124AE" w14:textId="77777777" w:rsidR="0051393E" w:rsidRPr="001B7687" w:rsidRDefault="0051393E" w:rsidP="00F22112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2C92984" w14:textId="77777777" w:rsidR="0051393E" w:rsidRPr="001B7687" w:rsidRDefault="0051393E" w:rsidP="00F22112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EB67A9" w:rsidRPr="001B7687" w14:paraId="37DC7DA6" w14:textId="77777777" w:rsidTr="00297B62">
        <w:tc>
          <w:tcPr>
            <w:tcW w:w="2970" w:type="dxa"/>
          </w:tcPr>
          <w:p w14:paraId="2364E1FF" w14:textId="2EFD3E9C" w:rsidR="00EB67A9" w:rsidRPr="001B7687" w:rsidRDefault="00EB67A9" w:rsidP="00EB67A9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อัลฟ่า เอกซ์ จำกัด</w:t>
            </w:r>
          </w:p>
        </w:tc>
        <w:tc>
          <w:tcPr>
            <w:tcW w:w="1350" w:type="dxa"/>
          </w:tcPr>
          <w:p w14:paraId="703EB366" w14:textId="785AC54E" w:rsidR="00EB67A9" w:rsidRPr="001B7687" w:rsidRDefault="00EB67A9" w:rsidP="00EB67A9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ลีสซิ่ง และสินเชื่อ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รีไฟแนนซ์สำหรับ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ยานยนต์กลุ่มลักชัวรี่</w:t>
            </w:r>
          </w:p>
        </w:tc>
        <w:tc>
          <w:tcPr>
            <w:tcW w:w="720" w:type="dxa"/>
            <w:vAlign w:val="bottom"/>
          </w:tcPr>
          <w:p w14:paraId="30754000" w14:textId="77777777" w:rsidR="00EB67A9" w:rsidRPr="001B7687" w:rsidRDefault="00EB67A9" w:rsidP="00EB67A9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  <w:p w14:paraId="1D2501DD" w14:textId="77777777" w:rsidR="00EB67A9" w:rsidRPr="001B7687" w:rsidRDefault="00EB67A9" w:rsidP="00EB67A9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2FC5482A" w14:textId="73C90DC9" w:rsidR="00EB67A9" w:rsidRPr="001B7687" w:rsidRDefault="00EB67A9" w:rsidP="00EB67A9">
            <w:pPr>
              <w:tabs>
                <w:tab w:val="decimal" w:pos="270"/>
              </w:tabs>
              <w:suppressAutoHyphens/>
              <w:snapToGrid w:val="0"/>
              <w:spacing w:after="0" w:line="240" w:lineRule="atLeast"/>
              <w:ind w:right="-5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50.0 </w:t>
            </w:r>
          </w:p>
        </w:tc>
        <w:tc>
          <w:tcPr>
            <w:tcW w:w="720" w:type="dxa"/>
            <w:vAlign w:val="bottom"/>
          </w:tcPr>
          <w:p w14:paraId="3E6E34AC" w14:textId="0DEECC87" w:rsidR="00EB67A9" w:rsidRPr="001B7687" w:rsidRDefault="00EB67A9" w:rsidP="00EB67A9">
            <w:pPr>
              <w:tabs>
                <w:tab w:val="decimal" w:pos="249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720" w:type="dxa"/>
            <w:vAlign w:val="bottom"/>
          </w:tcPr>
          <w:p w14:paraId="24E773EB" w14:textId="4EA83A58" w:rsidR="00EB67A9" w:rsidRPr="001B7687" w:rsidRDefault="00EB67A9" w:rsidP="00EB67A9">
            <w:pPr>
              <w:tabs>
                <w:tab w:val="decimal" w:pos="421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938 </w:t>
            </w:r>
          </w:p>
        </w:tc>
        <w:tc>
          <w:tcPr>
            <w:tcW w:w="720" w:type="dxa"/>
            <w:vAlign w:val="bottom"/>
          </w:tcPr>
          <w:p w14:paraId="5E56B225" w14:textId="56FCB1F8" w:rsidR="00EB67A9" w:rsidRPr="001B7687" w:rsidRDefault="00EB67A9" w:rsidP="00EB67A9">
            <w:pPr>
              <w:tabs>
                <w:tab w:val="decimal" w:pos="414"/>
              </w:tabs>
              <w:suppressAutoHyphens/>
              <w:spacing w:after="0" w:line="240" w:lineRule="atLeast"/>
              <w:ind w:right="-135" w:firstLine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875</w:t>
            </w:r>
          </w:p>
        </w:tc>
        <w:tc>
          <w:tcPr>
            <w:tcW w:w="720" w:type="dxa"/>
            <w:vAlign w:val="bottom"/>
          </w:tcPr>
          <w:p w14:paraId="3EFD22FD" w14:textId="195B250A" w:rsidR="00EB67A9" w:rsidRPr="001B7687" w:rsidRDefault="00EB67A9" w:rsidP="00EB67A9">
            <w:pPr>
              <w:tabs>
                <w:tab w:val="decimal" w:pos="429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887 </w:t>
            </w:r>
          </w:p>
        </w:tc>
        <w:tc>
          <w:tcPr>
            <w:tcW w:w="720" w:type="dxa"/>
            <w:vAlign w:val="bottom"/>
          </w:tcPr>
          <w:p w14:paraId="10340CD2" w14:textId="10AF1D50" w:rsidR="00EB67A9" w:rsidRPr="001B7687" w:rsidRDefault="00EB67A9" w:rsidP="00EB67A9">
            <w:pPr>
              <w:tabs>
                <w:tab w:val="decimal" w:pos="408"/>
              </w:tabs>
              <w:suppressAutoHyphens/>
              <w:spacing w:after="0" w:line="240" w:lineRule="atLeast"/>
              <w:ind w:right="-1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758 </w:t>
            </w:r>
          </w:p>
        </w:tc>
      </w:tr>
      <w:tr w:rsidR="00EB67A9" w:rsidRPr="001B7687" w14:paraId="4DB6F4CA" w14:textId="77777777" w:rsidTr="00347FEB">
        <w:tc>
          <w:tcPr>
            <w:tcW w:w="2970" w:type="dxa"/>
          </w:tcPr>
          <w:p w14:paraId="6DC1D460" w14:textId="77777777" w:rsidR="00EB67A9" w:rsidRPr="001B7687" w:rsidRDefault="00EB67A9" w:rsidP="00EB67A9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left="240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50" w:type="dxa"/>
          </w:tcPr>
          <w:p w14:paraId="3FFD577E" w14:textId="77777777" w:rsidR="00EB67A9" w:rsidRPr="001B7687" w:rsidRDefault="00EB67A9" w:rsidP="00EB67A9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751256E9" w14:textId="77777777" w:rsidR="00EB67A9" w:rsidRPr="001B7687" w:rsidRDefault="00EB67A9" w:rsidP="00EB67A9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B9D1630" w14:textId="77777777" w:rsidR="00EB67A9" w:rsidRPr="001B7687" w:rsidRDefault="00EB67A9" w:rsidP="00EB67A9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4691EDB" w14:textId="77777777" w:rsidR="00EB67A9" w:rsidRPr="001B7687" w:rsidRDefault="00EB67A9" w:rsidP="00EB67A9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3FD19538" w14:textId="77777777" w:rsidR="00EB67A9" w:rsidRPr="001B7687" w:rsidRDefault="00EB67A9" w:rsidP="00EB67A9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6566121" w14:textId="77777777" w:rsidR="00EB67A9" w:rsidRPr="001B7687" w:rsidRDefault="00EB67A9" w:rsidP="00EB67A9">
            <w:pPr>
              <w:tabs>
                <w:tab w:val="decimal" w:pos="414"/>
              </w:tabs>
              <w:suppressAutoHyphens/>
              <w:spacing w:after="0" w:line="240" w:lineRule="atLeast"/>
              <w:ind w:right="-135" w:firstLine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AD91C63" w14:textId="77777777" w:rsidR="00EB67A9" w:rsidRPr="001B7687" w:rsidRDefault="00EB67A9" w:rsidP="00EB67A9">
            <w:pPr>
              <w:tabs>
                <w:tab w:val="decimal" w:pos="429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622BCF0" w14:textId="77777777" w:rsidR="00EB67A9" w:rsidRPr="001B7687" w:rsidRDefault="00EB67A9" w:rsidP="00EB67A9">
            <w:pPr>
              <w:tabs>
                <w:tab w:val="decimal" w:pos="408"/>
              </w:tabs>
              <w:suppressAutoHyphens/>
              <w:snapToGrid w:val="0"/>
              <w:spacing w:after="0" w:line="240" w:lineRule="atLeast"/>
              <w:ind w:right="-127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EB67A9" w:rsidRPr="001B7687" w14:paraId="2256D68E" w14:textId="77777777" w:rsidTr="00347FEB">
        <w:tc>
          <w:tcPr>
            <w:tcW w:w="2970" w:type="dxa"/>
          </w:tcPr>
          <w:p w14:paraId="20CD2D56" w14:textId="77777777" w:rsidR="00EB67A9" w:rsidRPr="001B7687" w:rsidRDefault="00EB67A9" w:rsidP="00EB67A9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บริษัทร่วม</w:t>
            </w: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ทางอ้อม</w:t>
            </w:r>
          </w:p>
        </w:tc>
        <w:tc>
          <w:tcPr>
            <w:tcW w:w="1350" w:type="dxa"/>
          </w:tcPr>
          <w:p w14:paraId="7A510286" w14:textId="77777777" w:rsidR="00EB67A9" w:rsidRPr="001B7687" w:rsidRDefault="00EB67A9" w:rsidP="00EB67A9">
            <w:pPr>
              <w:suppressAutoHyphens/>
              <w:snapToGrid w:val="0"/>
              <w:spacing w:after="0" w:line="240" w:lineRule="atLeas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10DAB70F" w14:textId="77777777" w:rsidR="00EB67A9" w:rsidRPr="001B7687" w:rsidRDefault="00EB67A9" w:rsidP="00EB67A9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1AD6EFA" w14:textId="77777777" w:rsidR="00EB67A9" w:rsidRPr="001B7687" w:rsidRDefault="00EB67A9" w:rsidP="00EB67A9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5872CF5" w14:textId="77777777" w:rsidR="00EB67A9" w:rsidRPr="001B7687" w:rsidRDefault="00EB67A9" w:rsidP="00EB67A9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DD49F6E" w14:textId="77777777" w:rsidR="00EB67A9" w:rsidRPr="001B7687" w:rsidRDefault="00EB67A9" w:rsidP="00EB67A9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0F4EC12" w14:textId="77777777" w:rsidR="00EB67A9" w:rsidRPr="001B7687" w:rsidRDefault="00EB67A9" w:rsidP="00EB67A9">
            <w:pPr>
              <w:tabs>
                <w:tab w:val="decimal" w:pos="414"/>
              </w:tabs>
              <w:suppressAutoHyphens/>
              <w:spacing w:after="0" w:line="240" w:lineRule="atLeast"/>
              <w:ind w:right="-135" w:firstLine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3F112F5A" w14:textId="77777777" w:rsidR="00EB67A9" w:rsidRPr="001B7687" w:rsidRDefault="00EB67A9" w:rsidP="00EB67A9">
            <w:pPr>
              <w:tabs>
                <w:tab w:val="decimal" w:pos="429"/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1526E1C" w14:textId="77777777" w:rsidR="00EB67A9" w:rsidRPr="001B7687" w:rsidRDefault="00EB67A9" w:rsidP="00EB67A9">
            <w:pPr>
              <w:tabs>
                <w:tab w:val="decimal" w:pos="408"/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</w:tr>
      <w:tr w:rsidR="00EB67A9" w:rsidRPr="001B7687" w14:paraId="4589D091" w14:textId="77777777" w:rsidTr="00347FEB">
        <w:tc>
          <w:tcPr>
            <w:tcW w:w="2970" w:type="dxa"/>
          </w:tcPr>
          <w:p w14:paraId="7871C9C4" w14:textId="77777777" w:rsidR="00EB67A9" w:rsidRPr="001B7687" w:rsidRDefault="00EB67A9" w:rsidP="00EB67A9">
            <w:pPr>
              <w:tabs>
                <w:tab w:val="left" w:pos="243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1" w:tgtFrame="_self" w:history="1">
              <w:r w:rsidRPr="001B7687">
                <w:rPr>
                  <w:rFonts w:ascii="Angsana New" w:eastAsia="Times New Roman" w:hAnsi="Angsana New" w:cs="Angsana New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350" w:type="dxa"/>
          </w:tcPr>
          <w:p w14:paraId="40566FA5" w14:textId="77777777" w:rsidR="00EB67A9" w:rsidRPr="001B7687" w:rsidRDefault="00EB67A9" w:rsidP="00EB67A9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720" w:type="dxa"/>
          </w:tcPr>
          <w:p w14:paraId="4F05E821" w14:textId="77777777" w:rsidR="00EB67A9" w:rsidRPr="001B7687" w:rsidRDefault="00EB67A9" w:rsidP="00EB67A9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  <w:p w14:paraId="30A71600" w14:textId="77777777" w:rsidR="00EB67A9" w:rsidRPr="001B7687" w:rsidRDefault="00EB67A9" w:rsidP="00EB67A9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1503D9F1" w14:textId="0322DEF8" w:rsidR="00EB67A9" w:rsidRPr="001B7687" w:rsidRDefault="00EB67A9" w:rsidP="00EB67A9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22.2 </w:t>
            </w:r>
          </w:p>
        </w:tc>
        <w:tc>
          <w:tcPr>
            <w:tcW w:w="720" w:type="dxa"/>
            <w:vAlign w:val="bottom"/>
          </w:tcPr>
          <w:p w14:paraId="4FCCA128" w14:textId="4C514D4C" w:rsidR="00EB67A9" w:rsidRPr="001B7687" w:rsidRDefault="00EB67A9" w:rsidP="00EB67A9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22.2 </w:t>
            </w:r>
          </w:p>
        </w:tc>
        <w:tc>
          <w:tcPr>
            <w:tcW w:w="720" w:type="dxa"/>
            <w:vAlign w:val="bottom"/>
          </w:tcPr>
          <w:p w14:paraId="784F549E" w14:textId="26D32267" w:rsidR="00EB67A9" w:rsidRPr="001B7687" w:rsidRDefault="00EB67A9" w:rsidP="00EB67A9">
            <w:pPr>
              <w:tabs>
                <w:tab w:val="decimal" w:pos="421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117 </w:t>
            </w:r>
          </w:p>
        </w:tc>
        <w:tc>
          <w:tcPr>
            <w:tcW w:w="720" w:type="dxa"/>
            <w:vAlign w:val="bottom"/>
          </w:tcPr>
          <w:p w14:paraId="166E307B" w14:textId="527A3727" w:rsidR="00EB67A9" w:rsidRPr="001B7687" w:rsidRDefault="00EB67A9" w:rsidP="00EB67A9">
            <w:pPr>
              <w:tabs>
                <w:tab w:val="decimal" w:pos="414"/>
              </w:tabs>
              <w:suppressAutoHyphens/>
              <w:spacing w:after="0" w:line="240" w:lineRule="atLeast"/>
              <w:ind w:right="-135" w:firstLine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  <w:cs/>
              </w:rPr>
              <w:t>117</w:t>
            </w:r>
          </w:p>
        </w:tc>
        <w:tc>
          <w:tcPr>
            <w:tcW w:w="720" w:type="dxa"/>
            <w:vAlign w:val="bottom"/>
          </w:tcPr>
          <w:p w14:paraId="1C46948F" w14:textId="58A89E30" w:rsidR="00EB67A9" w:rsidRPr="001B7687" w:rsidRDefault="00EB67A9" w:rsidP="00EB67A9">
            <w:pPr>
              <w:tabs>
                <w:tab w:val="decimal" w:pos="429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39 </w:t>
            </w:r>
          </w:p>
        </w:tc>
        <w:tc>
          <w:tcPr>
            <w:tcW w:w="720" w:type="dxa"/>
            <w:vAlign w:val="bottom"/>
          </w:tcPr>
          <w:p w14:paraId="5ABDFC6D" w14:textId="20966686" w:rsidR="00EB67A9" w:rsidRPr="001B7687" w:rsidRDefault="00EB67A9" w:rsidP="00EB67A9">
            <w:pPr>
              <w:tabs>
                <w:tab w:val="decimal" w:pos="408"/>
              </w:tabs>
              <w:suppressAutoHyphens/>
              <w:spacing w:after="0" w:line="240" w:lineRule="atLeast"/>
              <w:ind w:right="-13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49 </w:t>
            </w:r>
          </w:p>
        </w:tc>
      </w:tr>
      <w:tr w:rsidR="00EB67A9" w:rsidRPr="001B7687" w14:paraId="702B053F" w14:textId="77777777" w:rsidTr="00297B62">
        <w:tc>
          <w:tcPr>
            <w:tcW w:w="2970" w:type="dxa"/>
          </w:tcPr>
          <w:p w14:paraId="531324E3" w14:textId="77777777" w:rsidR="00EB67A9" w:rsidRPr="001B7687" w:rsidRDefault="00EB67A9" w:rsidP="00EB67A9">
            <w:pPr>
              <w:tabs>
                <w:tab w:val="left" w:pos="243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350" w:type="dxa"/>
          </w:tcPr>
          <w:p w14:paraId="207B0CFB" w14:textId="77777777" w:rsidR="00EB67A9" w:rsidRPr="001B7687" w:rsidRDefault="00EB67A9" w:rsidP="00EB67A9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720" w:type="dxa"/>
          </w:tcPr>
          <w:p w14:paraId="2BADBDF8" w14:textId="77777777" w:rsidR="00EB67A9" w:rsidRPr="001B7687" w:rsidRDefault="00EB67A9" w:rsidP="00EB67A9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  <w:p w14:paraId="435DA331" w14:textId="77777777" w:rsidR="00EB67A9" w:rsidRPr="001B7687" w:rsidRDefault="00EB67A9" w:rsidP="00EB67A9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7A4A6F4E" w14:textId="32365C2B" w:rsidR="00EB67A9" w:rsidRPr="001B7687" w:rsidRDefault="00EB67A9" w:rsidP="00EB67A9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2</w:t>
            </w:r>
            <w:r w:rsidR="00607926" w:rsidRPr="001B7687">
              <w:rPr>
                <w:rFonts w:asciiTheme="majorBidi" w:hAnsiTheme="majorBidi" w:cstheme="majorBidi"/>
                <w:sz w:val="20"/>
                <w:szCs w:val="20"/>
              </w:rPr>
              <w:t>4.0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vAlign w:val="bottom"/>
          </w:tcPr>
          <w:p w14:paraId="149D01BE" w14:textId="6F8378A3" w:rsidR="00EB67A9" w:rsidRPr="001B7687" w:rsidRDefault="00EB67A9" w:rsidP="00EB67A9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25.4 </w:t>
            </w:r>
          </w:p>
        </w:tc>
        <w:tc>
          <w:tcPr>
            <w:tcW w:w="720" w:type="dxa"/>
            <w:vAlign w:val="bottom"/>
          </w:tcPr>
          <w:p w14:paraId="665899FB" w14:textId="0CDB9A7E" w:rsidR="00EB67A9" w:rsidRPr="001B7687" w:rsidRDefault="00EB67A9" w:rsidP="00EB67A9">
            <w:pPr>
              <w:tabs>
                <w:tab w:val="decimal" w:pos="421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196 </w:t>
            </w:r>
          </w:p>
        </w:tc>
        <w:tc>
          <w:tcPr>
            <w:tcW w:w="720" w:type="dxa"/>
            <w:vAlign w:val="bottom"/>
          </w:tcPr>
          <w:p w14:paraId="701828B8" w14:textId="3BFF40F8" w:rsidR="00EB67A9" w:rsidRPr="001B7687" w:rsidRDefault="00EB67A9" w:rsidP="00EB67A9">
            <w:pPr>
              <w:tabs>
                <w:tab w:val="decimal" w:pos="414"/>
              </w:tabs>
              <w:suppressAutoHyphens/>
              <w:spacing w:after="0" w:line="240" w:lineRule="atLeast"/>
              <w:ind w:right="-135" w:firstLine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  <w:cs/>
              </w:rPr>
              <w:t>208</w:t>
            </w:r>
          </w:p>
        </w:tc>
        <w:tc>
          <w:tcPr>
            <w:tcW w:w="720" w:type="dxa"/>
            <w:vAlign w:val="bottom"/>
          </w:tcPr>
          <w:p w14:paraId="69DF0251" w14:textId="57C9820F" w:rsidR="00EB67A9" w:rsidRPr="001B7687" w:rsidRDefault="00EB67A9" w:rsidP="00EB67A9">
            <w:pPr>
              <w:tabs>
                <w:tab w:val="decimal" w:pos="429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1,099 </w:t>
            </w:r>
          </w:p>
        </w:tc>
        <w:tc>
          <w:tcPr>
            <w:tcW w:w="720" w:type="dxa"/>
            <w:vAlign w:val="bottom"/>
          </w:tcPr>
          <w:p w14:paraId="2B68D7C9" w14:textId="111D3F85" w:rsidR="00EB67A9" w:rsidRPr="001B7687" w:rsidRDefault="00EB67A9" w:rsidP="00EB67A9">
            <w:pPr>
              <w:tabs>
                <w:tab w:val="decimal" w:pos="408"/>
              </w:tabs>
              <w:suppressAutoHyphens/>
              <w:spacing w:after="0" w:line="240" w:lineRule="atLeast"/>
              <w:ind w:right="-13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1,035 </w:t>
            </w:r>
          </w:p>
        </w:tc>
      </w:tr>
      <w:tr w:rsidR="00EB67A9" w:rsidRPr="001B7687" w14:paraId="0D085DAD" w14:textId="77777777" w:rsidTr="00F453AD">
        <w:tc>
          <w:tcPr>
            <w:tcW w:w="2970" w:type="dxa"/>
          </w:tcPr>
          <w:p w14:paraId="3D7529D0" w14:textId="77777777" w:rsidR="00EB67A9" w:rsidRPr="001B7687" w:rsidRDefault="00EB67A9" w:rsidP="00EB67A9">
            <w:pPr>
              <w:tabs>
                <w:tab w:val="left" w:pos="243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</w:t>
            </w:r>
            <w:hyperlink r:id="rId12" w:history="1">
              <w:r w:rsidRPr="001B7687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สหวิริยาสตีลอินดัสตรี จำกัด (มหาชน)</w:t>
              </w:r>
            </w:hyperlink>
          </w:p>
        </w:tc>
        <w:tc>
          <w:tcPr>
            <w:tcW w:w="1350" w:type="dxa"/>
          </w:tcPr>
          <w:p w14:paraId="52D1E801" w14:textId="77777777" w:rsidR="00EB67A9" w:rsidRPr="001B7687" w:rsidRDefault="00EB67A9" w:rsidP="00EB67A9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720" w:type="dxa"/>
          </w:tcPr>
          <w:p w14:paraId="59BE473A" w14:textId="77777777" w:rsidR="00EB67A9" w:rsidRPr="001B7687" w:rsidRDefault="00EB67A9" w:rsidP="00EB67A9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73BF663E" w14:textId="3A1D80A9" w:rsidR="00EB67A9" w:rsidRPr="001B7687" w:rsidRDefault="00EB67A9" w:rsidP="00EB67A9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39.1 </w:t>
            </w:r>
          </w:p>
        </w:tc>
        <w:tc>
          <w:tcPr>
            <w:tcW w:w="720" w:type="dxa"/>
            <w:vAlign w:val="bottom"/>
          </w:tcPr>
          <w:p w14:paraId="10C24120" w14:textId="2B642F3E" w:rsidR="00EB67A9" w:rsidRPr="001B7687" w:rsidRDefault="00EB67A9" w:rsidP="00EB67A9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39.1 </w:t>
            </w:r>
          </w:p>
        </w:tc>
        <w:tc>
          <w:tcPr>
            <w:tcW w:w="720" w:type="dxa"/>
            <w:vAlign w:val="bottom"/>
          </w:tcPr>
          <w:p w14:paraId="074931FC" w14:textId="5FC29BC7" w:rsidR="00EB67A9" w:rsidRPr="001B7687" w:rsidRDefault="00EB67A9" w:rsidP="00EB67A9">
            <w:pPr>
              <w:tabs>
                <w:tab w:val="decimal" w:pos="273"/>
              </w:tabs>
              <w:suppressAutoHyphens/>
              <w:snapToGrid w:val="0"/>
              <w:spacing w:after="0" w:line="240" w:lineRule="atLeast"/>
              <w:ind w:left="-301" w:right="-199" w:firstLine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       -</w:t>
            </w:r>
          </w:p>
        </w:tc>
        <w:tc>
          <w:tcPr>
            <w:tcW w:w="720" w:type="dxa"/>
            <w:vAlign w:val="bottom"/>
          </w:tcPr>
          <w:p w14:paraId="1E0F3D5B" w14:textId="24FD0134" w:rsidR="00EB67A9" w:rsidRPr="001B7687" w:rsidRDefault="00EB67A9" w:rsidP="00EB67A9">
            <w:pPr>
              <w:tabs>
                <w:tab w:val="decimal" w:pos="273"/>
              </w:tabs>
              <w:suppressAutoHyphens/>
              <w:snapToGrid w:val="0"/>
              <w:spacing w:after="0" w:line="240" w:lineRule="atLeast"/>
              <w:ind w:left="-301" w:right="-199" w:firstLine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      -</w:t>
            </w:r>
          </w:p>
        </w:tc>
        <w:tc>
          <w:tcPr>
            <w:tcW w:w="720" w:type="dxa"/>
            <w:vAlign w:val="bottom"/>
          </w:tcPr>
          <w:p w14:paraId="49B1975C" w14:textId="688F657E" w:rsidR="00EB67A9" w:rsidRPr="001B7687" w:rsidRDefault="00EB67A9" w:rsidP="00EB67A9">
            <w:pPr>
              <w:tabs>
                <w:tab w:val="decimal" w:pos="273"/>
              </w:tabs>
              <w:suppressAutoHyphens/>
              <w:snapToGrid w:val="0"/>
              <w:spacing w:after="0" w:line="240" w:lineRule="atLeast"/>
              <w:ind w:left="-301" w:right="-199" w:firstLine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       -</w:t>
            </w:r>
          </w:p>
        </w:tc>
        <w:tc>
          <w:tcPr>
            <w:tcW w:w="720" w:type="dxa"/>
            <w:vAlign w:val="bottom"/>
          </w:tcPr>
          <w:p w14:paraId="3D089351" w14:textId="5798C394" w:rsidR="00EB67A9" w:rsidRPr="001B7687" w:rsidRDefault="00EB67A9" w:rsidP="00EB67A9">
            <w:pPr>
              <w:tabs>
                <w:tab w:val="decimal" w:pos="273"/>
              </w:tabs>
              <w:suppressAutoHyphens/>
              <w:snapToGrid w:val="0"/>
              <w:spacing w:after="0" w:line="240" w:lineRule="atLeast"/>
              <w:ind w:left="-301" w:right="-199" w:firstLine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      -</w:t>
            </w:r>
          </w:p>
        </w:tc>
      </w:tr>
      <w:tr w:rsidR="00EB67A9" w:rsidRPr="001B7687" w14:paraId="2FEEDB3C" w14:textId="77777777" w:rsidTr="00E92C0D">
        <w:trPr>
          <w:trHeight w:val="245"/>
        </w:trPr>
        <w:tc>
          <w:tcPr>
            <w:tcW w:w="4320" w:type="dxa"/>
            <w:gridSpan w:val="2"/>
            <w:vAlign w:val="center"/>
            <w:hideMark/>
          </w:tcPr>
          <w:p w14:paraId="443D99CA" w14:textId="77777777" w:rsidR="00EB67A9" w:rsidRPr="001B7687" w:rsidRDefault="00EB67A9" w:rsidP="00EB67A9">
            <w:pPr>
              <w:tabs>
                <w:tab w:val="decimal" w:pos="421"/>
              </w:tabs>
              <w:suppressAutoHyphens/>
              <w:spacing w:after="0" w:line="240" w:lineRule="atLeast"/>
              <w:ind w:left="63" w:right="-135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รวมเงินลงทุนในบริษัทร่วมและการร่วมค้าสุทธิ</w:t>
            </w:r>
          </w:p>
        </w:tc>
        <w:tc>
          <w:tcPr>
            <w:tcW w:w="720" w:type="dxa"/>
            <w:vAlign w:val="center"/>
          </w:tcPr>
          <w:p w14:paraId="0A41B127" w14:textId="77777777" w:rsidR="00EB67A9" w:rsidRPr="001B7687" w:rsidRDefault="00EB67A9" w:rsidP="00EB67A9">
            <w:pPr>
              <w:suppressAutoHyphens/>
              <w:snapToGrid w:val="0"/>
              <w:spacing w:after="0" w:line="240" w:lineRule="atLeast"/>
              <w:ind w:left="-135" w:right="-90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1535E5AF" w14:textId="77777777" w:rsidR="00EB67A9" w:rsidRPr="001B7687" w:rsidRDefault="00EB67A9" w:rsidP="00EB67A9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4FB92D1C" w14:textId="77777777" w:rsidR="00EB67A9" w:rsidRPr="001B7687" w:rsidRDefault="00EB67A9" w:rsidP="00EB67A9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E047067" w14:textId="7D95A14C" w:rsidR="00EB67A9" w:rsidRPr="001B7687" w:rsidRDefault="00EB67A9" w:rsidP="00EB67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21"/>
              </w:tabs>
              <w:suppressAutoHyphens/>
              <w:spacing w:after="0" w:line="240" w:lineRule="atLeast"/>
              <w:ind w:right="-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1,25</w:t>
            </w:r>
            <w:r w:rsidR="00607926" w:rsidRPr="001B7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  <w:hideMark/>
          </w:tcPr>
          <w:p w14:paraId="5B58E21A" w14:textId="5F9C5E8B" w:rsidR="00EB67A9" w:rsidRPr="001B7687" w:rsidRDefault="00EB67A9" w:rsidP="00EB67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14"/>
              </w:tabs>
              <w:suppressAutoHyphens/>
              <w:spacing w:after="0" w:line="240" w:lineRule="atLeast"/>
              <w:ind w:right="-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1,200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BE6F29B" w14:textId="0D127B12" w:rsidR="00EB67A9" w:rsidRPr="001B7687" w:rsidRDefault="00EB67A9" w:rsidP="00EB67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29"/>
              </w:tabs>
              <w:suppressAutoHyphens/>
              <w:spacing w:after="0" w:line="240" w:lineRule="atLeast"/>
              <w:ind w:right="-1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2,025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  <w:hideMark/>
          </w:tcPr>
          <w:p w14:paraId="65F62B7A" w14:textId="57538D88" w:rsidR="00EB67A9" w:rsidRPr="001B7687" w:rsidRDefault="00EB67A9" w:rsidP="00EB67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09"/>
              </w:tabs>
              <w:suppressAutoHyphens/>
              <w:spacing w:after="0" w:line="240" w:lineRule="atLeast"/>
              <w:ind w:right="-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1,842</w:t>
            </w:r>
          </w:p>
        </w:tc>
      </w:tr>
    </w:tbl>
    <w:p w14:paraId="1B0E4FDB" w14:textId="293F5882" w:rsidR="009D2078" w:rsidRPr="001B7687" w:rsidRDefault="009D2078" w:rsidP="00262EAE">
      <w:pPr>
        <w:suppressAutoHyphens/>
        <w:spacing w:after="0" w:line="240" w:lineRule="atLeast"/>
        <w:ind w:left="54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</w:pPr>
    </w:p>
    <w:p w14:paraId="011AA7F0" w14:textId="0B677D5C" w:rsidR="009D2078" w:rsidRPr="001B7687" w:rsidRDefault="009D2078">
      <w:pPr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</w:pPr>
      <w:r w:rsidRPr="001B7687"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  <w:br w:type="page"/>
      </w:r>
    </w:p>
    <w:tbl>
      <w:tblPr>
        <w:tblW w:w="9360" w:type="dxa"/>
        <w:tblInd w:w="36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810"/>
        <w:gridCol w:w="720"/>
        <w:gridCol w:w="720"/>
        <w:gridCol w:w="720"/>
        <w:gridCol w:w="720"/>
        <w:gridCol w:w="720"/>
        <w:gridCol w:w="720"/>
      </w:tblGrid>
      <w:tr w:rsidR="00715E2F" w:rsidRPr="00E0103F" w14:paraId="05A7E2CB" w14:textId="77777777" w:rsidTr="009D2078">
        <w:trPr>
          <w:trHeight w:val="70"/>
        </w:trPr>
        <w:tc>
          <w:tcPr>
            <w:tcW w:w="2970" w:type="dxa"/>
            <w:tcBorders>
              <w:top w:val="nil"/>
              <w:bottom w:val="nil"/>
            </w:tcBorders>
          </w:tcPr>
          <w:p w14:paraId="3F3CFF99" w14:textId="3F8FF289" w:rsidR="00715E2F" w:rsidRPr="001B7687" w:rsidRDefault="00F42DD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lastRenderedPageBreak/>
              <w:br w:type="page"/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2267763" w14:textId="77777777" w:rsidR="00715E2F" w:rsidRPr="001B7687" w:rsidRDefault="00715E2F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8BECC89" w14:textId="77777777" w:rsidR="00715E2F" w:rsidRPr="001B7687" w:rsidRDefault="00715E2F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320" w:type="dxa"/>
            <w:gridSpan w:val="6"/>
            <w:tcBorders>
              <w:top w:val="nil"/>
              <w:bottom w:val="nil"/>
            </w:tcBorders>
            <w:vAlign w:val="bottom"/>
          </w:tcPr>
          <w:p w14:paraId="0AB966C2" w14:textId="77777777" w:rsidR="00715E2F" w:rsidRPr="00E0103F" w:rsidRDefault="00715E2F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งบการเงินเฉพาะกิจการ</w:t>
            </w:r>
          </w:p>
        </w:tc>
      </w:tr>
      <w:tr w:rsidR="00DA72E6" w:rsidRPr="00E0103F" w14:paraId="3965D8F3" w14:textId="77777777" w:rsidTr="009D2078">
        <w:tc>
          <w:tcPr>
            <w:tcW w:w="2970" w:type="dxa"/>
            <w:tcBorders>
              <w:top w:val="nil"/>
            </w:tcBorders>
          </w:tcPr>
          <w:p w14:paraId="14B42FB5" w14:textId="77777777" w:rsidR="00DA72E6" w:rsidRPr="00E0103F" w:rsidRDefault="00DA72E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F9701CD" w14:textId="77777777" w:rsidR="00DA72E6" w:rsidRPr="00E0103F" w:rsidRDefault="00DA72E6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F2D0784" w14:textId="77777777" w:rsidR="00DA72E6" w:rsidRPr="00E0103F" w:rsidRDefault="00DA72E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3D8617F6" w14:textId="77777777" w:rsidR="00DA72E6" w:rsidRPr="00E0103F" w:rsidRDefault="00DA72E6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tcBorders>
              <w:top w:val="nil"/>
            </w:tcBorders>
            <w:vAlign w:val="bottom"/>
          </w:tcPr>
          <w:p w14:paraId="5C521D5E" w14:textId="77777777" w:rsidR="00DA72E6" w:rsidRPr="00E0103F" w:rsidRDefault="00DA72E6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tcBorders>
              <w:top w:val="nil"/>
            </w:tcBorders>
            <w:vAlign w:val="bottom"/>
          </w:tcPr>
          <w:p w14:paraId="553D99A8" w14:textId="77777777" w:rsidR="00DA72E6" w:rsidRPr="00E0103F" w:rsidRDefault="00DA72E6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มูลค่าเงินลงทุน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</w:tcBorders>
            <w:vAlign w:val="bottom"/>
          </w:tcPr>
          <w:p w14:paraId="373C9B32" w14:textId="77777777" w:rsidR="00DA72E6" w:rsidRPr="00E0103F" w:rsidRDefault="00DA72E6" w:rsidP="00DA72E6">
            <w:pPr>
              <w:suppressAutoHyphens/>
              <w:spacing w:after="0" w:line="220" w:lineRule="exact"/>
              <w:ind w:left="-144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รายได้เงินปันผล</w:t>
            </w:r>
          </w:p>
          <w:p w14:paraId="2B1AACD9" w14:textId="15CD8A62" w:rsidR="00DA72E6" w:rsidRPr="00E0103F" w:rsidRDefault="00DA72E6" w:rsidP="00DA72E6">
            <w:pPr>
              <w:suppressAutoHyphens/>
              <w:spacing w:after="0" w:line="220" w:lineRule="exact"/>
              <w:ind w:left="-144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สำหรับปี</w:t>
            </w:r>
          </w:p>
        </w:tc>
      </w:tr>
      <w:tr w:rsidR="00DA72E6" w:rsidRPr="00E0103F" w14:paraId="215DA849" w14:textId="77777777" w:rsidTr="009D2078">
        <w:trPr>
          <w:trHeight w:val="164"/>
        </w:trPr>
        <w:tc>
          <w:tcPr>
            <w:tcW w:w="2970" w:type="dxa"/>
          </w:tcPr>
          <w:p w14:paraId="1340AD22" w14:textId="77777777" w:rsidR="00DA72E6" w:rsidRPr="00E0103F" w:rsidRDefault="00DA72E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60" w:type="dxa"/>
          </w:tcPr>
          <w:p w14:paraId="333EB670" w14:textId="77777777" w:rsidR="00DA72E6" w:rsidRPr="00E0103F" w:rsidRDefault="00DA72E6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ประเภทธุรกิจ</w:t>
            </w:r>
          </w:p>
        </w:tc>
        <w:tc>
          <w:tcPr>
            <w:tcW w:w="810" w:type="dxa"/>
          </w:tcPr>
          <w:p w14:paraId="07E9AC4D" w14:textId="77777777" w:rsidR="00DA72E6" w:rsidRPr="00E0103F" w:rsidRDefault="00DA72E6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2A83AFA2" w14:textId="77777777" w:rsidR="00DA72E6" w:rsidRPr="00E0103F" w:rsidRDefault="00DA72E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ทางตรง</w:t>
            </w:r>
          </w:p>
        </w:tc>
        <w:tc>
          <w:tcPr>
            <w:tcW w:w="1440" w:type="dxa"/>
            <w:gridSpan w:val="2"/>
            <w:vAlign w:val="bottom"/>
          </w:tcPr>
          <w:p w14:paraId="18F5B365" w14:textId="77777777" w:rsidR="00DA72E6" w:rsidRPr="00E0103F" w:rsidRDefault="00DA72E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วิธีราคาทุน</w:t>
            </w:r>
          </w:p>
        </w:tc>
        <w:tc>
          <w:tcPr>
            <w:tcW w:w="1440" w:type="dxa"/>
            <w:gridSpan w:val="2"/>
            <w:vMerge/>
          </w:tcPr>
          <w:p w14:paraId="24EFDF7E" w14:textId="30A537E4" w:rsidR="00DA72E6" w:rsidRPr="00E0103F" w:rsidRDefault="00DA72E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090556" w:rsidRPr="00E0103F" w14:paraId="0CB8FE5F" w14:textId="77777777" w:rsidTr="009D2078">
        <w:tc>
          <w:tcPr>
            <w:tcW w:w="2970" w:type="dxa"/>
          </w:tcPr>
          <w:p w14:paraId="6F206EB7" w14:textId="77777777" w:rsidR="00090556" w:rsidRPr="00E0103F" w:rsidRDefault="00090556" w:rsidP="0009055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60" w:type="dxa"/>
          </w:tcPr>
          <w:p w14:paraId="4A445A84" w14:textId="77777777" w:rsidR="00090556" w:rsidRPr="00E0103F" w:rsidRDefault="00090556" w:rsidP="00090556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</w:tcPr>
          <w:p w14:paraId="3B51537E" w14:textId="77777777" w:rsidR="00090556" w:rsidRPr="00E0103F" w:rsidRDefault="00090556" w:rsidP="000905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39FCE4F0" w14:textId="6F72276A" w:rsidR="00090556" w:rsidRPr="00E0103F" w:rsidRDefault="00090556" w:rsidP="000905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20" w:type="dxa"/>
          </w:tcPr>
          <w:p w14:paraId="35E78EB3" w14:textId="1BAFA9A0" w:rsidR="00090556" w:rsidRPr="00E0103F" w:rsidRDefault="00090556" w:rsidP="000905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20" w:type="dxa"/>
          </w:tcPr>
          <w:p w14:paraId="0F5A35C2" w14:textId="6CAA518E" w:rsidR="00090556" w:rsidRPr="00E0103F" w:rsidRDefault="00090556" w:rsidP="000905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20" w:type="dxa"/>
          </w:tcPr>
          <w:p w14:paraId="12CD06F5" w14:textId="096235B8" w:rsidR="00090556" w:rsidRPr="00E0103F" w:rsidRDefault="00090556" w:rsidP="000905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20" w:type="dxa"/>
          </w:tcPr>
          <w:p w14:paraId="5E909050" w14:textId="5F802DC2" w:rsidR="00090556" w:rsidRPr="00E0103F" w:rsidRDefault="00090556" w:rsidP="000905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20" w:type="dxa"/>
          </w:tcPr>
          <w:p w14:paraId="6AFD2673" w14:textId="64ECC6EE" w:rsidR="00090556" w:rsidRPr="00E0103F" w:rsidRDefault="00090556" w:rsidP="000905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</w:t>
            </w:r>
          </w:p>
        </w:tc>
      </w:tr>
      <w:tr w:rsidR="000A0D36" w:rsidRPr="00E0103F" w14:paraId="3D34C0EA" w14:textId="77777777" w:rsidTr="00E92C0D">
        <w:tc>
          <w:tcPr>
            <w:tcW w:w="2970" w:type="dxa"/>
          </w:tcPr>
          <w:p w14:paraId="300327E7" w14:textId="77777777" w:rsidR="000A0D36" w:rsidRPr="00E0103F" w:rsidRDefault="000A0D3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60" w:type="dxa"/>
          </w:tcPr>
          <w:p w14:paraId="041E94E6" w14:textId="77777777" w:rsidR="000A0D36" w:rsidRPr="00E0103F" w:rsidRDefault="000A0D36">
            <w:pPr>
              <w:suppressAutoHyphens/>
              <w:spacing w:after="0" w:line="220" w:lineRule="exact"/>
              <w:ind w:left="73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2442F613" w14:textId="77777777" w:rsidR="000A0D36" w:rsidRPr="00E0103F" w:rsidRDefault="000A0D36">
            <w:pPr>
              <w:suppressAutoHyphens/>
              <w:spacing w:after="0" w:line="220" w:lineRule="exact"/>
              <w:ind w:left="73"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7E70B6C" w14:textId="77777777" w:rsidR="000A0D36" w:rsidRPr="00E0103F" w:rsidRDefault="000A0D36">
            <w:pPr>
              <w:suppressAutoHyphens/>
              <w:spacing w:after="0" w:line="220" w:lineRule="exact"/>
              <w:ind w:left="73"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eastAsia="zh-CN"/>
              </w:rPr>
              <w:t>(ร้อยละ)</w:t>
            </w:r>
          </w:p>
        </w:tc>
        <w:tc>
          <w:tcPr>
            <w:tcW w:w="2880" w:type="dxa"/>
            <w:gridSpan w:val="4"/>
            <w:vAlign w:val="bottom"/>
          </w:tcPr>
          <w:p w14:paraId="6FD799D0" w14:textId="79FB8E2C" w:rsidR="000A0D36" w:rsidRPr="00E0103F" w:rsidRDefault="000A0D36">
            <w:pPr>
              <w:suppressAutoHyphens/>
              <w:spacing w:after="0" w:line="220" w:lineRule="exact"/>
              <w:ind w:left="73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715E2F" w:rsidRPr="00E0103F" w14:paraId="0CE8A576" w14:textId="77777777" w:rsidTr="009D2078">
        <w:tc>
          <w:tcPr>
            <w:tcW w:w="2970" w:type="dxa"/>
          </w:tcPr>
          <w:p w14:paraId="2BD9B0B1" w14:textId="77777777" w:rsidR="00715E2F" w:rsidRPr="00E0103F" w:rsidRDefault="00715E2F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บริษัทย่อยทางตรง</w:t>
            </w:r>
          </w:p>
        </w:tc>
        <w:tc>
          <w:tcPr>
            <w:tcW w:w="1260" w:type="dxa"/>
          </w:tcPr>
          <w:p w14:paraId="595C4E6A" w14:textId="77777777" w:rsidR="00715E2F" w:rsidRPr="00E0103F" w:rsidRDefault="00715E2F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453929B9" w14:textId="77777777" w:rsidR="00715E2F" w:rsidRPr="00E0103F" w:rsidRDefault="00715E2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D0289A8" w14:textId="77777777" w:rsidR="00715E2F" w:rsidRPr="00E0103F" w:rsidRDefault="00715E2F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2567B7A4" w14:textId="77777777" w:rsidR="00715E2F" w:rsidRPr="00E0103F" w:rsidRDefault="00715E2F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6FCDE9B" w14:textId="77777777" w:rsidR="00715E2F" w:rsidRPr="00E0103F" w:rsidRDefault="00715E2F">
            <w:pPr>
              <w:tabs>
                <w:tab w:val="decimal" w:pos="42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7DF4937B" w14:textId="77777777" w:rsidR="00715E2F" w:rsidRPr="00E0103F" w:rsidRDefault="00715E2F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2ACAD836" w14:textId="77777777" w:rsidR="00715E2F" w:rsidRPr="00E0103F" w:rsidRDefault="00715E2F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42D55347" w14:textId="77777777" w:rsidR="00715E2F" w:rsidRPr="00E0103F" w:rsidRDefault="00715E2F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D44D19" w:rsidRPr="00E0103F" w14:paraId="6441702D" w14:textId="77777777" w:rsidTr="00E92C0D">
        <w:tc>
          <w:tcPr>
            <w:tcW w:w="2970" w:type="dxa"/>
          </w:tcPr>
          <w:p w14:paraId="54204B1A" w14:textId="77777777" w:rsidR="00D44D19" w:rsidRPr="00E0103F" w:rsidRDefault="00D44D19" w:rsidP="00D44D19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ธนาคารไทยพาณิชย์ จำกัด (มหาชน)</w:t>
            </w:r>
          </w:p>
        </w:tc>
        <w:tc>
          <w:tcPr>
            <w:tcW w:w="1260" w:type="dxa"/>
          </w:tcPr>
          <w:p w14:paraId="75EDF6DD" w14:textId="77777777" w:rsidR="00D44D19" w:rsidRPr="00E0103F" w:rsidRDefault="00D44D19" w:rsidP="00D44D19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452474FF" w14:textId="77777777" w:rsidR="00D44D19" w:rsidRPr="00E0103F" w:rsidRDefault="00D44D19" w:rsidP="00D44D19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หุ้นสามัญและ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หุ้นบุริมสิทธิ</w:t>
            </w:r>
          </w:p>
        </w:tc>
        <w:tc>
          <w:tcPr>
            <w:tcW w:w="720" w:type="dxa"/>
            <w:vAlign w:val="bottom"/>
          </w:tcPr>
          <w:p w14:paraId="22A92617" w14:textId="276E0301" w:rsidR="00D44D19" w:rsidRPr="00E0103F" w:rsidRDefault="00D44D19" w:rsidP="00D44D19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99.6 </w:t>
            </w:r>
          </w:p>
        </w:tc>
        <w:tc>
          <w:tcPr>
            <w:tcW w:w="720" w:type="dxa"/>
            <w:vAlign w:val="bottom"/>
          </w:tcPr>
          <w:p w14:paraId="4E2716D2" w14:textId="159E0A16" w:rsidR="00D44D19" w:rsidRPr="00E0103F" w:rsidRDefault="00D44D19" w:rsidP="00D44D19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99.6 </w:t>
            </w:r>
          </w:p>
        </w:tc>
        <w:tc>
          <w:tcPr>
            <w:tcW w:w="720" w:type="dxa"/>
            <w:vAlign w:val="bottom"/>
          </w:tcPr>
          <w:p w14:paraId="4CA367A8" w14:textId="5713F515" w:rsidR="00D44D19" w:rsidRPr="00E0103F" w:rsidRDefault="00D44D19" w:rsidP="00D44D19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441,632 </w:t>
            </w:r>
          </w:p>
        </w:tc>
        <w:tc>
          <w:tcPr>
            <w:tcW w:w="720" w:type="dxa"/>
            <w:vAlign w:val="bottom"/>
          </w:tcPr>
          <w:p w14:paraId="33CC6B0E" w14:textId="318613ED" w:rsidR="00D44D19" w:rsidRPr="00E0103F" w:rsidRDefault="00D44D19" w:rsidP="00D44D19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441,632 </w:t>
            </w:r>
          </w:p>
        </w:tc>
        <w:tc>
          <w:tcPr>
            <w:tcW w:w="720" w:type="dxa"/>
            <w:vAlign w:val="bottom"/>
          </w:tcPr>
          <w:p w14:paraId="4433B574" w14:textId="4156DBA6" w:rsidR="00D44D19" w:rsidRPr="00E0103F" w:rsidRDefault="00D44D19" w:rsidP="00D44D19">
            <w:pPr>
              <w:tabs>
                <w:tab w:val="decimal" w:pos="457"/>
              </w:tabs>
              <w:suppressAutoHyphens/>
              <w:spacing w:after="0" w:line="220" w:lineRule="exact"/>
              <w:ind w:left="-119"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38,819 </w:t>
            </w:r>
          </w:p>
        </w:tc>
        <w:tc>
          <w:tcPr>
            <w:tcW w:w="720" w:type="dxa"/>
            <w:vAlign w:val="bottom"/>
          </w:tcPr>
          <w:p w14:paraId="34CE2A81" w14:textId="7454A069" w:rsidR="00D44D19" w:rsidRPr="00E0103F" w:rsidRDefault="00D44D19" w:rsidP="00D44D19">
            <w:pPr>
              <w:tabs>
                <w:tab w:val="decimal" w:pos="457"/>
              </w:tabs>
              <w:suppressAutoHyphens/>
              <w:spacing w:after="0" w:line="220" w:lineRule="exact"/>
              <w:ind w:right="-19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33,766</w:t>
            </w:r>
          </w:p>
        </w:tc>
      </w:tr>
      <w:tr w:rsidR="00D44D19" w:rsidRPr="00E0103F" w14:paraId="2D894302" w14:textId="77777777" w:rsidTr="00E92C0D">
        <w:tc>
          <w:tcPr>
            <w:tcW w:w="2970" w:type="dxa"/>
          </w:tcPr>
          <w:p w14:paraId="03EC8146" w14:textId="58DDBF3E" w:rsidR="00D44D19" w:rsidRPr="00E0103F" w:rsidRDefault="00D44D19" w:rsidP="00D44D19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คาร์ด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เอกซ์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จำกัด</w:t>
            </w:r>
          </w:p>
        </w:tc>
        <w:tc>
          <w:tcPr>
            <w:tcW w:w="1260" w:type="dxa"/>
          </w:tcPr>
          <w:p w14:paraId="23280464" w14:textId="4DFE8F74" w:rsidR="00D44D19" w:rsidRPr="00E0103F" w:rsidRDefault="00D44D19" w:rsidP="00D44D19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ธุรกิจบัตรเครดิต 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ธุรกิจสินเชื่อส่วนบุคคล</w:t>
            </w:r>
          </w:p>
        </w:tc>
        <w:tc>
          <w:tcPr>
            <w:tcW w:w="810" w:type="dxa"/>
            <w:vAlign w:val="bottom"/>
          </w:tcPr>
          <w:p w14:paraId="513D3F60" w14:textId="39D23E7E" w:rsidR="00D44D19" w:rsidRPr="00E0103F" w:rsidRDefault="00D44D19" w:rsidP="00D44D19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5B537EB" w14:textId="42760286" w:rsidR="00D44D19" w:rsidRPr="00E0103F" w:rsidRDefault="00D44D19" w:rsidP="00D44D19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042EF762" w14:textId="6CAD8559" w:rsidR="00D44D19" w:rsidRPr="00E0103F" w:rsidRDefault="00D44D19" w:rsidP="00D44D19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18D5293F" w14:textId="33AE0FD4" w:rsidR="00D44D19" w:rsidRPr="00E0103F" w:rsidRDefault="00D44D19" w:rsidP="00D44D19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23,500 </w:t>
            </w:r>
          </w:p>
        </w:tc>
        <w:tc>
          <w:tcPr>
            <w:tcW w:w="720" w:type="dxa"/>
            <w:vAlign w:val="bottom"/>
          </w:tcPr>
          <w:p w14:paraId="449C03AB" w14:textId="31B9FB08" w:rsidR="00D44D19" w:rsidRPr="00E0103F" w:rsidRDefault="00D44D19" w:rsidP="00D44D19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23,500 </w:t>
            </w:r>
          </w:p>
        </w:tc>
        <w:tc>
          <w:tcPr>
            <w:tcW w:w="720" w:type="dxa"/>
            <w:vAlign w:val="bottom"/>
          </w:tcPr>
          <w:p w14:paraId="30459049" w14:textId="62FD012A" w:rsidR="00D44D19" w:rsidRPr="00E0103F" w:rsidRDefault="00D44D19" w:rsidP="00D44D19">
            <w:pPr>
              <w:tabs>
                <w:tab w:val="decimal" w:pos="340"/>
              </w:tabs>
              <w:suppressAutoHyphens/>
              <w:spacing w:after="0" w:line="220" w:lineRule="exact"/>
              <w:ind w:left="-119" w:right="-186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</w:p>
        </w:tc>
        <w:tc>
          <w:tcPr>
            <w:tcW w:w="720" w:type="dxa"/>
            <w:vAlign w:val="bottom"/>
          </w:tcPr>
          <w:p w14:paraId="77BD2033" w14:textId="40B2052A" w:rsidR="00D44D19" w:rsidRPr="00E0103F" w:rsidRDefault="00D44D19" w:rsidP="00D44D19">
            <w:pPr>
              <w:tabs>
                <w:tab w:val="decimal" w:pos="340"/>
              </w:tabs>
              <w:suppressAutoHyphens/>
              <w:spacing w:after="0" w:line="220" w:lineRule="exact"/>
              <w:ind w:right="-159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44D19" w:rsidRPr="00E0103F" w14:paraId="62D5AA2C" w14:textId="77777777" w:rsidTr="00032330">
        <w:tc>
          <w:tcPr>
            <w:tcW w:w="2970" w:type="dxa"/>
          </w:tcPr>
          <w:p w14:paraId="3D795BF8" w14:textId="01B0B7CD" w:rsidR="00D44D19" w:rsidRPr="00E0103F" w:rsidRDefault="00D44D19" w:rsidP="00D44D19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เอสซีบี เท็นเอกซ์ จำกัด</w:t>
            </w:r>
            <w:r w:rsidR="000D73A2"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="000D73A2"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260" w:type="dxa"/>
          </w:tcPr>
          <w:p w14:paraId="73CA08F7" w14:textId="77777777" w:rsidR="00D44D19" w:rsidRPr="00E0103F" w:rsidRDefault="00D44D19" w:rsidP="00D44D19">
            <w:pPr>
              <w:suppressAutoHyphens/>
              <w:spacing w:after="0" w:line="220" w:lineRule="exact"/>
              <w:ind w:left="-20" w:right="-110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ธุรกิจเงินร่วมลงทุน</w:t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ร่วมทุนเพื่อพัฒนาธุรกิจ</w:t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และ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ลงทุนเชิงกลยุทธ์</w:t>
            </w:r>
          </w:p>
        </w:tc>
        <w:tc>
          <w:tcPr>
            <w:tcW w:w="810" w:type="dxa"/>
            <w:vAlign w:val="bottom"/>
          </w:tcPr>
          <w:p w14:paraId="28C6DDB3" w14:textId="77777777" w:rsidR="00D44D19" w:rsidRPr="00E0103F" w:rsidRDefault="00D44D19" w:rsidP="00D44D19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7033DA24" w14:textId="444B9B42" w:rsidR="00D44D19" w:rsidRPr="00E0103F" w:rsidRDefault="00D44D19" w:rsidP="00D44D19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1044872D" w14:textId="065B0ABA" w:rsidR="00D44D19" w:rsidRPr="00E0103F" w:rsidRDefault="00D44D19" w:rsidP="00D44D19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300272A2" w14:textId="37A212C1" w:rsidR="00D44D19" w:rsidRPr="00E0103F" w:rsidRDefault="00D44D19" w:rsidP="00D44D19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21,950 </w:t>
            </w:r>
          </w:p>
        </w:tc>
        <w:tc>
          <w:tcPr>
            <w:tcW w:w="720" w:type="dxa"/>
            <w:vAlign w:val="bottom"/>
          </w:tcPr>
          <w:p w14:paraId="68F48DE9" w14:textId="22E265C0" w:rsidR="00D44D19" w:rsidRPr="00E0103F" w:rsidRDefault="00D44D19" w:rsidP="00D44D19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23,462 </w:t>
            </w:r>
          </w:p>
        </w:tc>
        <w:tc>
          <w:tcPr>
            <w:tcW w:w="720" w:type="dxa"/>
            <w:vAlign w:val="bottom"/>
          </w:tcPr>
          <w:p w14:paraId="08F5146A" w14:textId="1F228AB7" w:rsidR="00D44D19" w:rsidRPr="00E0103F" w:rsidRDefault="00D44D19" w:rsidP="00D44D19">
            <w:pPr>
              <w:tabs>
                <w:tab w:val="decimal" w:pos="340"/>
              </w:tabs>
              <w:suppressAutoHyphens/>
              <w:spacing w:after="0" w:line="220" w:lineRule="exact"/>
              <w:ind w:right="-201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</w:p>
        </w:tc>
        <w:tc>
          <w:tcPr>
            <w:tcW w:w="720" w:type="dxa"/>
            <w:vAlign w:val="bottom"/>
          </w:tcPr>
          <w:p w14:paraId="7C1593D7" w14:textId="3CB4F1DC" w:rsidR="00D44D19" w:rsidRPr="00E0103F" w:rsidRDefault="00D44D19" w:rsidP="00D44D19">
            <w:pPr>
              <w:tabs>
                <w:tab w:val="decimal" w:pos="340"/>
              </w:tabs>
              <w:suppressAutoHyphens/>
              <w:spacing w:after="0" w:line="220" w:lineRule="exact"/>
              <w:ind w:right="-159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44D19" w:rsidRPr="00E0103F" w14:paraId="3717806F" w14:textId="77777777" w:rsidTr="00E92C0D">
        <w:tc>
          <w:tcPr>
            <w:tcW w:w="2970" w:type="dxa"/>
          </w:tcPr>
          <w:p w14:paraId="55FB8D50" w14:textId="025737A6" w:rsidR="00D44D19" w:rsidRPr="00E0103F" w:rsidRDefault="00D44D19" w:rsidP="00D44D19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ออโต้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เอกซ์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จำกัด</w:t>
            </w:r>
          </w:p>
        </w:tc>
        <w:tc>
          <w:tcPr>
            <w:tcW w:w="1260" w:type="dxa"/>
          </w:tcPr>
          <w:p w14:paraId="2E69123A" w14:textId="66FE82F1" w:rsidR="00D44D19" w:rsidRPr="00E0103F" w:rsidRDefault="00D44D19" w:rsidP="00D44D19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บริการสินเชื่อที่มี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ทะเบียนรถ เป็นประกันและนายหน้าประกันวินาศภัย</w:t>
            </w:r>
          </w:p>
        </w:tc>
        <w:tc>
          <w:tcPr>
            <w:tcW w:w="810" w:type="dxa"/>
          </w:tcPr>
          <w:p w14:paraId="4CF234C3" w14:textId="77777777" w:rsidR="00D44D19" w:rsidRPr="00E0103F" w:rsidRDefault="00D44D19" w:rsidP="00D44D19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2DF0C30" w14:textId="77777777" w:rsidR="00D44D19" w:rsidRPr="00E0103F" w:rsidRDefault="00D44D19" w:rsidP="00D44D19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1E33DC4" w14:textId="77777777" w:rsidR="00D44D19" w:rsidRPr="00E0103F" w:rsidRDefault="00D44D19" w:rsidP="00D44D19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FECFE95" w14:textId="45C5681D" w:rsidR="00D44D19" w:rsidRPr="00E0103F" w:rsidRDefault="00D44D19" w:rsidP="00D44D19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11EF66DC" w14:textId="238FFEE2" w:rsidR="00D44D19" w:rsidRPr="00E0103F" w:rsidRDefault="00D44D19" w:rsidP="00D44D19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2849B966" w14:textId="0BE1D692" w:rsidR="00D44D19" w:rsidRPr="00E0103F" w:rsidRDefault="00D44D19" w:rsidP="00D44D19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2F5A4FBA" w14:textId="5FB64EAD" w:rsidR="00D44D19" w:rsidRPr="00E0103F" w:rsidRDefault="00D44D19" w:rsidP="00D44D19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8,000 </w:t>
            </w:r>
          </w:p>
        </w:tc>
        <w:tc>
          <w:tcPr>
            <w:tcW w:w="720" w:type="dxa"/>
            <w:vAlign w:val="bottom"/>
          </w:tcPr>
          <w:p w14:paraId="36B16BF6" w14:textId="501208F2" w:rsidR="00D44D19" w:rsidRPr="00E0103F" w:rsidRDefault="00D44D19" w:rsidP="00D44D19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8,000 </w:t>
            </w:r>
          </w:p>
        </w:tc>
        <w:tc>
          <w:tcPr>
            <w:tcW w:w="720" w:type="dxa"/>
            <w:vAlign w:val="bottom"/>
          </w:tcPr>
          <w:p w14:paraId="4F878A97" w14:textId="5E490756" w:rsidR="00D44D19" w:rsidRPr="00E0103F" w:rsidRDefault="00D44D19" w:rsidP="000A0D36">
            <w:pPr>
              <w:tabs>
                <w:tab w:val="decimal" w:pos="457"/>
              </w:tabs>
              <w:suppressAutoHyphens/>
              <w:spacing w:after="0" w:line="220" w:lineRule="exact"/>
              <w:ind w:left="-119" w:right="-186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534 </w:t>
            </w:r>
          </w:p>
        </w:tc>
        <w:tc>
          <w:tcPr>
            <w:tcW w:w="720" w:type="dxa"/>
            <w:vAlign w:val="bottom"/>
          </w:tcPr>
          <w:p w14:paraId="1DDCB4F9" w14:textId="5F792B79" w:rsidR="00D44D19" w:rsidRPr="00E0103F" w:rsidRDefault="00D44D19" w:rsidP="00D44D19">
            <w:pPr>
              <w:tabs>
                <w:tab w:val="decimal" w:pos="340"/>
              </w:tabs>
              <w:suppressAutoHyphens/>
              <w:spacing w:after="0" w:line="220" w:lineRule="exact"/>
              <w:ind w:right="-159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44D19" w:rsidRPr="00E0103F" w14:paraId="63D6B534" w14:textId="77777777" w:rsidTr="00E92C0D">
        <w:tc>
          <w:tcPr>
            <w:tcW w:w="2970" w:type="dxa"/>
          </w:tcPr>
          <w:p w14:paraId="047CFFE2" w14:textId="77777777" w:rsidR="00D44D19" w:rsidRPr="00E0103F" w:rsidRDefault="00D44D19" w:rsidP="00D44D19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บริษัทหลักทรัพย์ 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อินโนเวสท์ เอกซ์ จํากัด</w:t>
            </w:r>
          </w:p>
        </w:tc>
        <w:tc>
          <w:tcPr>
            <w:tcW w:w="1260" w:type="dxa"/>
            <w:vAlign w:val="bottom"/>
          </w:tcPr>
          <w:p w14:paraId="4A71376D" w14:textId="77777777" w:rsidR="00D44D19" w:rsidRPr="00E0103F" w:rsidRDefault="00D44D19" w:rsidP="00D44D19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ธุรกิจหลักทรัพย์</w:t>
            </w:r>
          </w:p>
        </w:tc>
        <w:tc>
          <w:tcPr>
            <w:tcW w:w="810" w:type="dxa"/>
            <w:vAlign w:val="bottom"/>
          </w:tcPr>
          <w:p w14:paraId="74681E85" w14:textId="77777777" w:rsidR="00D44D19" w:rsidRPr="00E0103F" w:rsidRDefault="00D44D19" w:rsidP="00D44D19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5967D0EC" w14:textId="6631D7A6" w:rsidR="00D44D19" w:rsidRPr="00E0103F" w:rsidRDefault="00D44D19" w:rsidP="00D44D19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7EC6CA44" w14:textId="5316D6B1" w:rsidR="00D44D19" w:rsidRPr="00E0103F" w:rsidRDefault="00D44D19" w:rsidP="00D44D19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2B4A9F6C" w14:textId="6FF53782" w:rsidR="00D44D19" w:rsidRPr="00E0103F" w:rsidRDefault="00D44D19" w:rsidP="00D44D19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4,959 </w:t>
            </w:r>
          </w:p>
        </w:tc>
        <w:tc>
          <w:tcPr>
            <w:tcW w:w="720" w:type="dxa"/>
            <w:vAlign w:val="bottom"/>
          </w:tcPr>
          <w:p w14:paraId="68D2AA81" w14:textId="6C934C74" w:rsidR="00D44D19" w:rsidRPr="00E0103F" w:rsidRDefault="00D44D19" w:rsidP="00D44D19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4,959 </w:t>
            </w:r>
          </w:p>
        </w:tc>
        <w:tc>
          <w:tcPr>
            <w:tcW w:w="720" w:type="dxa"/>
            <w:vAlign w:val="bottom"/>
          </w:tcPr>
          <w:p w14:paraId="74E40082" w14:textId="32AB4AC8" w:rsidR="00D44D19" w:rsidRPr="00E0103F" w:rsidRDefault="00D44D19" w:rsidP="000A0D36">
            <w:pPr>
              <w:tabs>
                <w:tab w:val="decimal" w:pos="457"/>
              </w:tabs>
              <w:suppressAutoHyphens/>
              <w:spacing w:after="0" w:line="220" w:lineRule="exact"/>
              <w:ind w:left="-119" w:right="-18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396 </w:t>
            </w:r>
          </w:p>
        </w:tc>
        <w:tc>
          <w:tcPr>
            <w:tcW w:w="720" w:type="dxa"/>
            <w:vAlign w:val="bottom"/>
          </w:tcPr>
          <w:p w14:paraId="69F47FC6" w14:textId="0F091BD1" w:rsidR="00D44D19" w:rsidRPr="00E0103F" w:rsidRDefault="00D44D19" w:rsidP="00D44D19">
            <w:pPr>
              <w:tabs>
                <w:tab w:val="decimal" w:pos="340"/>
              </w:tabs>
              <w:suppressAutoHyphens/>
              <w:spacing w:after="0" w:line="220" w:lineRule="exact"/>
              <w:ind w:right="-15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7926" w:rsidRPr="00E0103F" w14:paraId="34E55ADB" w14:textId="77777777" w:rsidTr="00E92C0D">
        <w:tc>
          <w:tcPr>
            <w:tcW w:w="2970" w:type="dxa"/>
          </w:tcPr>
          <w:p w14:paraId="48844E1C" w14:textId="43DF71CC" w:rsidR="00607926" w:rsidRPr="00E0103F" w:rsidRDefault="00607926" w:rsidP="0060792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 w:eastAsia="zh-CN"/>
              </w:rPr>
            </w:pP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เอสซีบี เดต้า เอกซ์ จำกัด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0D73A2"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val="en-US" w:eastAsia="zh-CN"/>
              </w:rPr>
              <w:t>2</w:t>
            </w:r>
          </w:p>
        </w:tc>
        <w:tc>
          <w:tcPr>
            <w:tcW w:w="1260" w:type="dxa"/>
          </w:tcPr>
          <w:p w14:paraId="16B57558" w14:textId="77777777" w:rsidR="00607926" w:rsidRPr="00E0103F" w:rsidRDefault="00607926" w:rsidP="00607926">
            <w:pPr>
              <w:suppressAutoHyphens/>
              <w:spacing w:after="0" w:line="220" w:lineRule="exact"/>
              <w:ind w:left="-20" w:right="-110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บริการ</w:t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วิเคราะห์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  <w:t>และประมวลผลข้อมูล</w:t>
            </w:r>
          </w:p>
        </w:tc>
        <w:tc>
          <w:tcPr>
            <w:tcW w:w="810" w:type="dxa"/>
          </w:tcPr>
          <w:p w14:paraId="4A637D65" w14:textId="77777777" w:rsidR="00607926" w:rsidRPr="00E0103F" w:rsidRDefault="00607926" w:rsidP="00607926">
            <w:pPr>
              <w:suppressAutoHyphens/>
              <w:spacing w:after="0" w:line="220" w:lineRule="exact"/>
              <w:ind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  <w:p w14:paraId="65CE7005" w14:textId="77777777" w:rsidR="00607926" w:rsidRPr="00E0103F" w:rsidRDefault="00607926" w:rsidP="0060792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BAC51F9" w14:textId="212AFA4F" w:rsidR="00607926" w:rsidRPr="00E0103F" w:rsidRDefault="00607926" w:rsidP="00607926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5CD19559" w14:textId="14FC0C33" w:rsidR="00607926" w:rsidRPr="00E0103F" w:rsidRDefault="00607926" w:rsidP="0060792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6F5B53A4" w14:textId="2D5F6F50" w:rsidR="00607926" w:rsidRPr="00E0103F" w:rsidRDefault="00607926" w:rsidP="00607926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2,460 </w:t>
            </w:r>
          </w:p>
        </w:tc>
        <w:tc>
          <w:tcPr>
            <w:tcW w:w="720" w:type="dxa"/>
            <w:vAlign w:val="bottom"/>
          </w:tcPr>
          <w:p w14:paraId="1DA4B264" w14:textId="2AC2C419" w:rsidR="00607926" w:rsidRPr="00E0103F" w:rsidRDefault="00607926" w:rsidP="00607926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1,960 </w:t>
            </w:r>
          </w:p>
        </w:tc>
        <w:tc>
          <w:tcPr>
            <w:tcW w:w="720" w:type="dxa"/>
            <w:vAlign w:val="bottom"/>
          </w:tcPr>
          <w:p w14:paraId="525C6AE3" w14:textId="38C874AF" w:rsidR="00607926" w:rsidRPr="00E0103F" w:rsidRDefault="00607926" w:rsidP="00607926">
            <w:pPr>
              <w:tabs>
                <w:tab w:val="decimal" w:pos="340"/>
              </w:tabs>
              <w:suppressAutoHyphens/>
              <w:spacing w:after="0" w:line="220" w:lineRule="exact"/>
              <w:ind w:right="-201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</w:p>
        </w:tc>
        <w:tc>
          <w:tcPr>
            <w:tcW w:w="720" w:type="dxa"/>
            <w:vAlign w:val="bottom"/>
          </w:tcPr>
          <w:p w14:paraId="6C0C74AF" w14:textId="632F07D7" w:rsidR="00607926" w:rsidRPr="00E0103F" w:rsidRDefault="00607926" w:rsidP="00607926">
            <w:pPr>
              <w:tabs>
                <w:tab w:val="decimal" w:pos="340"/>
              </w:tabs>
              <w:suppressAutoHyphens/>
              <w:spacing w:after="0" w:line="220" w:lineRule="exact"/>
              <w:ind w:right="-159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7926" w:rsidRPr="00E0103F" w14:paraId="1C8C6F80" w14:textId="77777777" w:rsidTr="00E92C0D">
        <w:tc>
          <w:tcPr>
            <w:tcW w:w="2970" w:type="dxa"/>
          </w:tcPr>
          <w:p w14:paraId="5DDB5202" w14:textId="79433024" w:rsidR="00607926" w:rsidRPr="00E0103F" w:rsidRDefault="00607926" w:rsidP="0060792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มันนิกซ์ จำกัด </w:t>
            </w:r>
            <w:r w:rsidR="000D73A2"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260" w:type="dxa"/>
          </w:tcPr>
          <w:p w14:paraId="41E5F762" w14:textId="77777777" w:rsidR="00607926" w:rsidRPr="00E0103F" w:rsidRDefault="00607926" w:rsidP="0060792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บริการสินเชื่อผ่าน</w:t>
            </w:r>
          </w:p>
          <w:p w14:paraId="2E505095" w14:textId="77777777" w:rsidR="00607926" w:rsidRPr="00E0103F" w:rsidRDefault="00607926" w:rsidP="0060792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ช่องทางดิจิทัล</w:t>
            </w:r>
          </w:p>
        </w:tc>
        <w:tc>
          <w:tcPr>
            <w:tcW w:w="810" w:type="dxa"/>
          </w:tcPr>
          <w:p w14:paraId="5A301FC5" w14:textId="77777777" w:rsidR="00607926" w:rsidRPr="00E0103F" w:rsidRDefault="00607926" w:rsidP="0060792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  <w:p w14:paraId="033FB8E3" w14:textId="77777777" w:rsidR="00607926" w:rsidRPr="00E0103F" w:rsidRDefault="00607926" w:rsidP="0060792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EA49AA8" w14:textId="08D17DF9" w:rsidR="00607926" w:rsidRPr="00E0103F" w:rsidRDefault="00607926" w:rsidP="00607926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67.3 </w:t>
            </w:r>
          </w:p>
        </w:tc>
        <w:tc>
          <w:tcPr>
            <w:tcW w:w="720" w:type="dxa"/>
            <w:vAlign w:val="bottom"/>
          </w:tcPr>
          <w:p w14:paraId="4BCDEFBB" w14:textId="7AA10C41" w:rsidR="00607926" w:rsidRPr="00E0103F" w:rsidRDefault="00607926" w:rsidP="0060792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54.5 </w:t>
            </w:r>
          </w:p>
        </w:tc>
        <w:tc>
          <w:tcPr>
            <w:tcW w:w="720" w:type="dxa"/>
            <w:vAlign w:val="bottom"/>
          </w:tcPr>
          <w:p w14:paraId="3672BB77" w14:textId="413E17EB" w:rsidR="00607926" w:rsidRPr="00E0103F" w:rsidRDefault="00607926" w:rsidP="00607926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1,842 </w:t>
            </w:r>
          </w:p>
        </w:tc>
        <w:tc>
          <w:tcPr>
            <w:tcW w:w="720" w:type="dxa"/>
            <w:vAlign w:val="bottom"/>
          </w:tcPr>
          <w:p w14:paraId="6A8E9899" w14:textId="7B9622E2" w:rsidR="00607926" w:rsidRPr="00E0103F" w:rsidRDefault="00607926" w:rsidP="00607926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819 </w:t>
            </w:r>
          </w:p>
        </w:tc>
        <w:tc>
          <w:tcPr>
            <w:tcW w:w="720" w:type="dxa"/>
            <w:vAlign w:val="bottom"/>
          </w:tcPr>
          <w:p w14:paraId="21DBC0FE" w14:textId="70609AA4" w:rsidR="00607926" w:rsidRPr="00E0103F" w:rsidRDefault="00607926" w:rsidP="00607926">
            <w:pPr>
              <w:tabs>
                <w:tab w:val="decimal" w:pos="457"/>
              </w:tabs>
              <w:suppressAutoHyphens/>
              <w:spacing w:after="0" w:line="220" w:lineRule="exact"/>
              <w:ind w:left="-119" w:right="-18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379 </w:t>
            </w:r>
          </w:p>
        </w:tc>
        <w:tc>
          <w:tcPr>
            <w:tcW w:w="720" w:type="dxa"/>
            <w:vAlign w:val="bottom"/>
          </w:tcPr>
          <w:p w14:paraId="17BF2F76" w14:textId="52F05ABF" w:rsidR="00607926" w:rsidRPr="00E0103F" w:rsidRDefault="00607926" w:rsidP="00607926">
            <w:pPr>
              <w:tabs>
                <w:tab w:val="decimal" w:pos="340"/>
              </w:tabs>
              <w:suppressAutoHyphens/>
              <w:spacing w:after="0" w:line="220" w:lineRule="exact"/>
              <w:ind w:right="-15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7926" w:rsidRPr="00E0103F" w14:paraId="79210601" w14:textId="77777777" w:rsidTr="00E92C0D">
        <w:tc>
          <w:tcPr>
            <w:tcW w:w="2970" w:type="dxa"/>
          </w:tcPr>
          <w:p w14:paraId="529E4CBA" w14:textId="77777777" w:rsidR="00607926" w:rsidRPr="00E0103F" w:rsidRDefault="00607926" w:rsidP="0060792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-42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บริษัท เอสซีบี เทคเอกซ์ จำกัด</w:t>
            </w:r>
          </w:p>
        </w:tc>
        <w:tc>
          <w:tcPr>
            <w:tcW w:w="1260" w:type="dxa"/>
          </w:tcPr>
          <w:p w14:paraId="1DF26380" w14:textId="77777777" w:rsidR="00607926" w:rsidRPr="00E0103F" w:rsidRDefault="00607926" w:rsidP="0060792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บริการเทคโนโลยี</w:t>
            </w:r>
          </w:p>
          <w:p w14:paraId="76DFD680" w14:textId="77777777" w:rsidR="00607926" w:rsidRPr="00E0103F" w:rsidRDefault="00607926" w:rsidP="00607926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สารสนเทศ</w:t>
            </w:r>
          </w:p>
        </w:tc>
        <w:tc>
          <w:tcPr>
            <w:tcW w:w="810" w:type="dxa"/>
          </w:tcPr>
          <w:p w14:paraId="0434E4C4" w14:textId="77777777" w:rsidR="00607926" w:rsidRPr="00E0103F" w:rsidRDefault="00607926" w:rsidP="0060792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  <w:p w14:paraId="7C38D4D8" w14:textId="77777777" w:rsidR="00607926" w:rsidRPr="00E0103F" w:rsidRDefault="00607926" w:rsidP="0060792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2B4A51AA" w14:textId="67DA61B1" w:rsidR="00607926" w:rsidRPr="00E0103F" w:rsidRDefault="00607926" w:rsidP="00607926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60.0 </w:t>
            </w:r>
          </w:p>
        </w:tc>
        <w:tc>
          <w:tcPr>
            <w:tcW w:w="720" w:type="dxa"/>
            <w:vAlign w:val="bottom"/>
          </w:tcPr>
          <w:p w14:paraId="5D2BAF83" w14:textId="741EC06E" w:rsidR="00607926" w:rsidRPr="00E0103F" w:rsidRDefault="00607926" w:rsidP="0060792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60.0 </w:t>
            </w:r>
          </w:p>
        </w:tc>
        <w:tc>
          <w:tcPr>
            <w:tcW w:w="720" w:type="dxa"/>
            <w:vAlign w:val="bottom"/>
          </w:tcPr>
          <w:p w14:paraId="6FF91CBD" w14:textId="062873A2" w:rsidR="00607926" w:rsidRPr="00E0103F" w:rsidRDefault="00607926" w:rsidP="00607926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704 </w:t>
            </w:r>
          </w:p>
        </w:tc>
        <w:tc>
          <w:tcPr>
            <w:tcW w:w="720" w:type="dxa"/>
            <w:vAlign w:val="bottom"/>
          </w:tcPr>
          <w:p w14:paraId="42D06AEF" w14:textId="2E783539" w:rsidR="00607926" w:rsidRPr="00E0103F" w:rsidRDefault="00607926" w:rsidP="00607926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704 </w:t>
            </w:r>
          </w:p>
        </w:tc>
        <w:tc>
          <w:tcPr>
            <w:tcW w:w="720" w:type="dxa"/>
            <w:vAlign w:val="bottom"/>
          </w:tcPr>
          <w:p w14:paraId="1BED2A5A" w14:textId="45198A6D" w:rsidR="00607926" w:rsidRPr="00E0103F" w:rsidRDefault="00607926" w:rsidP="00607926">
            <w:pPr>
              <w:tabs>
                <w:tab w:val="decimal" w:pos="457"/>
              </w:tabs>
              <w:suppressAutoHyphens/>
              <w:spacing w:after="0" w:line="220" w:lineRule="exact"/>
              <w:ind w:left="-119" w:right="-186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76 </w:t>
            </w:r>
          </w:p>
        </w:tc>
        <w:tc>
          <w:tcPr>
            <w:tcW w:w="720" w:type="dxa"/>
            <w:vAlign w:val="bottom"/>
          </w:tcPr>
          <w:p w14:paraId="31E3542D" w14:textId="305DFBA9" w:rsidR="00607926" w:rsidRPr="00E0103F" w:rsidRDefault="00607926" w:rsidP="00607926">
            <w:pPr>
              <w:tabs>
                <w:tab w:val="decimal" w:pos="340"/>
              </w:tabs>
              <w:suppressAutoHyphens/>
              <w:spacing w:after="0" w:line="220" w:lineRule="exact"/>
              <w:ind w:right="-159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7926" w:rsidRPr="00E0103F" w14:paraId="27C55E96" w14:textId="77777777" w:rsidTr="00E92C0D">
        <w:tc>
          <w:tcPr>
            <w:tcW w:w="2970" w:type="dxa"/>
            <w:tcBorders>
              <w:bottom w:val="nil"/>
            </w:tcBorders>
          </w:tcPr>
          <w:p w14:paraId="3F0F4C90" w14:textId="488B2438" w:rsidR="00607926" w:rsidRPr="00E0103F" w:rsidRDefault="00607926" w:rsidP="0060792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อบาคัส ดิจิทัล จำกัด </w:t>
            </w:r>
            <w:r w:rsidR="000D73A2"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</w:p>
          <w:p w14:paraId="48F91371" w14:textId="69038C54" w:rsidR="00607926" w:rsidRPr="00E0103F" w:rsidRDefault="00607926" w:rsidP="0060792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</w:t>
            </w:r>
          </w:p>
        </w:tc>
        <w:tc>
          <w:tcPr>
            <w:tcW w:w="1260" w:type="dxa"/>
            <w:tcBorders>
              <w:bottom w:val="nil"/>
            </w:tcBorders>
          </w:tcPr>
          <w:p w14:paraId="166BBBCE" w14:textId="77777777" w:rsidR="00607926" w:rsidRPr="00E0103F" w:rsidRDefault="00607926" w:rsidP="00607926">
            <w:pPr>
              <w:suppressAutoHyphens/>
              <w:spacing w:after="0" w:line="220" w:lineRule="exact"/>
              <w:ind w:left="-20" w:right="-110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บริการการวิเคราะห์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และประมวมผลข้อมูล 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และบริการสินเชื่อ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ผ่านช่องทางดิจิทัล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E109AF0" w14:textId="77777777" w:rsidR="00607926" w:rsidRPr="00E0103F" w:rsidRDefault="00607926" w:rsidP="0060792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E14BF82" w14:textId="3FE2B1E5" w:rsidR="00607926" w:rsidRPr="00E0103F" w:rsidRDefault="00607926" w:rsidP="00607926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52.3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D039B4C" w14:textId="348D5468" w:rsidR="00607926" w:rsidRPr="00E0103F" w:rsidRDefault="00607926" w:rsidP="00607926">
            <w:pPr>
              <w:tabs>
                <w:tab w:val="decimal" w:pos="321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44.9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E696783" w14:textId="58E8B87C" w:rsidR="00607926" w:rsidRPr="00E0103F" w:rsidRDefault="00607926" w:rsidP="00607926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542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CB4C936" w14:textId="081608C2" w:rsidR="00607926" w:rsidRPr="00E0103F" w:rsidRDefault="00607926" w:rsidP="00607926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501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4729699" w14:textId="5941B8EE" w:rsidR="00607926" w:rsidRPr="00E0103F" w:rsidRDefault="00607926" w:rsidP="00607926">
            <w:pPr>
              <w:tabs>
                <w:tab w:val="decimal" w:pos="340"/>
              </w:tabs>
              <w:suppressAutoHyphens/>
              <w:spacing w:after="0" w:line="220" w:lineRule="exact"/>
              <w:ind w:left="-119" w:right="-186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7905979" w14:textId="0A7C22F1" w:rsidR="00607926" w:rsidRPr="00E0103F" w:rsidRDefault="00607926" w:rsidP="00607926">
            <w:pPr>
              <w:tabs>
                <w:tab w:val="decimal" w:pos="340"/>
              </w:tabs>
              <w:suppressAutoHyphens/>
              <w:spacing w:after="0" w:line="220" w:lineRule="exact"/>
              <w:ind w:right="-159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7926" w:rsidRPr="00E0103F" w14:paraId="070C9CD5" w14:textId="77777777" w:rsidTr="00E92C0D">
        <w:tc>
          <w:tcPr>
            <w:tcW w:w="2970" w:type="dxa"/>
            <w:tcBorders>
              <w:bottom w:val="nil"/>
            </w:tcBorders>
          </w:tcPr>
          <w:p w14:paraId="59CA5BFC" w14:textId="77777777" w:rsidR="00607926" w:rsidRPr="00E0103F" w:rsidRDefault="00607926" w:rsidP="0060792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โทเคน เอกซ์ จำกัด</w:t>
            </w:r>
          </w:p>
        </w:tc>
        <w:tc>
          <w:tcPr>
            <w:tcW w:w="1260" w:type="dxa"/>
            <w:tcBorders>
              <w:bottom w:val="nil"/>
            </w:tcBorders>
          </w:tcPr>
          <w:p w14:paraId="4337B4EE" w14:textId="77777777" w:rsidR="00607926" w:rsidRPr="00E0103F" w:rsidRDefault="00607926" w:rsidP="0060792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บริการระบบเสนอขาย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โทเคนดิจิทัล</w:t>
            </w:r>
          </w:p>
        </w:tc>
        <w:tc>
          <w:tcPr>
            <w:tcW w:w="810" w:type="dxa"/>
            <w:tcBorders>
              <w:bottom w:val="nil"/>
            </w:tcBorders>
          </w:tcPr>
          <w:p w14:paraId="4B24D4E5" w14:textId="77777777" w:rsidR="00607926" w:rsidRPr="00E0103F" w:rsidRDefault="00607926" w:rsidP="0060792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  <w:p w14:paraId="5F082523" w14:textId="77777777" w:rsidR="00607926" w:rsidRPr="00E0103F" w:rsidRDefault="00607926" w:rsidP="0060792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685A8A6" w14:textId="76CF7BEC" w:rsidR="00607926" w:rsidRPr="00E0103F" w:rsidRDefault="00607926" w:rsidP="00607926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0A3C896" w14:textId="738085D6" w:rsidR="00607926" w:rsidRPr="00E0103F" w:rsidRDefault="00607926" w:rsidP="0060792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6530BFF" w14:textId="72FA5472" w:rsidR="00607926" w:rsidRPr="00E0103F" w:rsidRDefault="00607926" w:rsidP="00607926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530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3AFFDF86" w14:textId="41C1DBF6" w:rsidR="00607926" w:rsidRPr="00E0103F" w:rsidRDefault="00607926" w:rsidP="00607926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530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24B0BA3" w14:textId="0FB9538C" w:rsidR="00607926" w:rsidRPr="00E0103F" w:rsidRDefault="00607926" w:rsidP="00607926">
            <w:pPr>
              <w:tabs>
                <w:tab w:val="decimal" w:pos="340"/>
              </w:tabs>
              <w:suppressAutoHyphens/>
              <w:spacing w:after="0" w:line="220" w:lineRule="exact"/>
              <w:ind w:left="-119" w:right="-186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BC09B24" w14:textId="03AA7F34" w:rsidR="00607926" w:rsidRPr="00E0103F" w:rsidRDefault="00607926" w:rsidP="00607926">
            <w:pPr>
              <w:tabs>
                <w:tab w:val="decimal" w:pos="340"/>
              </w:tabs>
              <w:suppressAutoHyphens/>
              <w:spacing w:after="0" w:line="220" w:lineRule="exact"/>
              <w:ind w:right="-159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7926" w:rsidRPr="00E0103F" w14:paraId="64F1C172" w14:textId="77777777" w:rsidTr="00E92C0D">
        <w:tc>
          <w:tcPr>
            <w:tcW w:w="2970" w:type="dxa"/>
            <w:tcBorders>
              <w:top w:val="nil"/>
              <w:bottom w:val="nil"/>
            </w:tcBorders>
          </w:tcPr>
          <w:p w14:paraId="09E94850" w14:textId="22D2D242" w:rsidR="00607926" w:rsidRPr="00E0103F" w:rsidRDefault="00607926" w:rsidP="0060792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ดิจิทัล เวนเจอร์ส จำกัด </w:t>
            </w:r>
            <w:r w:rsidR="000D73A2"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5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87C9A0" w14:textId="77777777" w:rsidR="00607926" w:rsidRPr="00E0103F" w:rsidRDefault="00607926" w:rsidP="0060792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เทคโนโลยีทางการเงิน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54EF18A" w14:textId="77777777" w:rsidR="00607926" w:rsidRPr="00E0103F" w:rsidRDefault="00607926" w:rsidP="0060792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509522FC" w14:textId="10D215DB" w:rsidR="00607926" w:rsidRPr="00E0103F" w:rsidRDefault="00607926" w:rsidP="00607926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046BEDF3" w14:textId="755E300B" w:rsidR="00607926" w:rsidRPr="00E0103F" w:rsidRDefault="00607926" w:rsidP="0060792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3B9432EF" w14:textId="08868CBB" w:rsidR="00607926" w:rsidRPr="00E0103F" w:rsidRDefault="00607926" w:rsidP="00607926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37 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3F72C262" w14:textId="7F77B059" w:rsidR="00607926" w:rsidRPr="00E0103F" w:rsidRDefault="00607926" w:rsidP="00607926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37 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3097EEFD" w14:textId="0D355E74" w:rsidR="00607926" w:rsidRPr="00E0103F" w:rsidRDefault="00607926" w:rsidP="00607926">
            <w:pPr>
              <w:tabs>
                <w:tab w:val="decimal" w:pos="340"/>
              </w:tabs>
              <w:suppressAutoHyphens/>
              <w:spacing w:after="0" w:line="220" w:lineRule="exact"/>
              <w:ind w:left="-119" w:right="-186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4FB81B07" w14:textId="7DCA65DA" w:rsidR="00607926" w:rsidRPr="00E0103F" w:rsidRDefault="00607926" w:rsidP="00607926">
            <w:pPr>
              <w:tabs>
                <w:tab w:val="decimal" w:pos="340"/>
              </w:tabs>
              <w:suppressAutoHyphens/>
              <w:spacing w:after="0" w:line="220" w:lineRule="exact"/>
              <w:ind w:right="-159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7926" w:rsidRPr="00E0103F" w14:paraId="58CF0759" w14:textId="77777777" w:rsidTr="00E92C0D">
        <w:tc>
          <w:tcPr>
            <w:tcW w:w="2970" w:type="dxa"/>
            <w:tcBorders>
              <w:top w:val="nil"/>
              <w:bottom w:val="nil"/>
            </w:tcBorders>
          </w:tcPr>
          <w:p w14:paraId="73D6B12D" w14:textId="7A75AC78" w:rsidR="00607926" w:rsidRPr="00E0103F" w:rsidRDefault="00607926" w:rsidP="0060792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พอยท์เอกซ์ จำกัด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0D73A2"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E580050" w14:textId="00A244F1" w:rsidR="00607926" w:rsidRPr="00E0103F" w:rsidRDefault="00607926" w:rsidP="0060792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บริการระบบแลกคะแนนสะสม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6110C55E" w14:textId="22D54453" w:rsidR="00607926" w:rsidRPr="00E0103F" w:rsidRDefault="00607926" w:rsidP="0060792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5B708BDA" w14:textId="669D359E" w:rsidR="00607926" w:rsidRPr="00E0103F" w:rsidRDefault="00607926" w:rsidP="00607926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07B208D5" w14:textId="1C269796" w:rsidR="00607926" w:rsidRPr="00E0103F" w:rsidRDefault="00607926" w:rsidP="0060792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540996AA" w14:textId="0D435176" w:rsidR="00607926" w:rsidRPr="00E0103F" w:rsidRDefault="00607926" w:rsidP="00607926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1,074 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0EE5D5F2" w14:textId="1EE6E184" w:rsidR="00607926" w:rsidRPr="00E0103F" w:rsidRDefault="00607926" w:rsidP="00607926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 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224D64C1" w14:textId="53EFE8E5" w:rsidR="00607926" w:rsidRPr="00E0103F" w:rsidRDefault="00607926" w:rsidP="00607926">
            <w:pPr>
              <w:tabs>
                <w:tab w:val="decimal" w:pos="340"/>
              </w:tabs>
              <w:suppressAutoHyphens/>
              <w:spacing w:after="0" w:line="220" w:lineRule="exact"/>
              <w:ind w:left="-119" w:right="-186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0E1F10AA" w14:textId="4CAF50E3" w:rsidR="00607926" w:rsidRPr="00E0103F" w:rsidRDefault="00607926" w:rsidP="00607926">
            <w:pPr>
              <w:tabs>
                <w:tab w:val="decimal" w:pos="340"/>
              </w:tabs>
              <w:suppressAutoHyphens/>
              <w:spacing w:after="0" w:line="220" w:lineRule="exact"/>
              <w:ind w:right="-15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7926" w:rsidRPr="00E0103F" w14:paraId="4C4FB18C" w14:textId="77777777" w:rsidTr="00E92C0D">
        <w:tc>
          <w:tcPr>
            <w:tcW w:w="2970" w:type="dxa"/>
            <w:tcBorders>
              <w:top w:val="nil"/>
              <w:bottom w:val="nil"/>
            </w:tcBorders>
          </w:tcPr>
          <w:p w14:paraId="29970D74" w14:textId="77777777" w:rsidR="00607926" w:rsidRPr="00E0103F" w:rsidRDefault="00607926" w:rsidP="0060792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2EBE938" w14:textId="77777777" w:rsidR="00607926" w:rsidRPr="00E0103F" w:rsidRDefault="00607926" w:rsidP="0060792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F5EC729" w14:textId="77777777" w:rsidR="00607926" w:rsidRPr="00E0103F" w:rsidRDefault="00607926" w:rsidP="0060792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020B441E" w14:textId="77777777" w:rsidR="00607926" w:rsidRPr="00E0103F" w:rsidRDefault="00607926" w:rsidP="00607926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0540ECAC" w14:textId="77777777" w:rsidR="00607926" w:rsidRPr="00E0103F" w:rsidRDefault="00607926" w:rsidP="0060792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26C437B0" w14:textId="77777777" w:rsidR="00607926" w:rsidRPr="00E0103F" w:rsidRDefault="00607926" w:rsidP="00607926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5099240F" w14:textId="77777777" w:rsidR="00607926" w:rsidRPr="00E0103F" w:rsidRDefault="00607926" w:rsidP="00607926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1E0928D5" w14:textId="77777777" w:rsidR="00607926" w:rsidRPr="00E0103F" w:rsidRDefault="00607926" w:rsidP="00607926">
            <w:pPr>
              <w:tabs>
                <w:tab w:val="decimal" w:pos="457"/>
              </w:tabs>
              <w:suppressAutoHyphens/>
              <w:spacing w:after="0" w:line="220" w:lineRule="exact"/>
              <w:ind w:left="-119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60703936" w14:textId="77777777" w:rsidR="00607926" w:rsidRPr="00E0103F" w:rsidRDefault="00607926" w:rsidP="00607926">
            <w:pPr>
              <w:tabs>
                <w:tab w:val="decimal" w:pos="340"/>
              </w:tabs>
              <w:suppressAutoHyphens/>
              <w:spacing w:after="0" w:line="220" w:lineRule="exact"/>
              <w:ind w:right="-15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7926" w:rsidRPr="00E0103F" w14:paraId="667714BB" w14:textId="77777777" w:rsidTr="00E92C0D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trHeight w:val="266"/>
        </w:trPr>
        <w:tc>
          <w:tcPr>
            <w:tcW w:w="2970" w:type="dxa"/>
            <w:hideMark/>
          </w:tcPr>
          <w:p w14:paraId="285B150A" w14:textId="77777777" w:rsidR="00607926" w:rsidRPr="00E0103F" w:rsidRDefault="00607926" w:rsidP="0060792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บริษัทร่วมค้า</w:t>
            </w:r>
            <w:r w:rsidRPr="00E0103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ทาง</w:t>
            </w:r>
            <w:r w:rsidRPr="00E0103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260" w:type="dxa"/>
          </w:tcPr>
          <w:p w14:paraId="4942D78E" w14:textId="77777777" w:rsidR="00607926" w:rsidRPr="00E0103F" w:rsidRDefault="00607926" w:rsidP="00607926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245441E6" w14:textId="77777777" w:rsidR="00607926" w:rsidRPr="00E0103F" w:rsidRDefault="00607926" w:rsidP="00607926">
            <w:pPr>
              <w:suppressAutoHyphens/>
              <w:snapToGrid w:val="0"/>
              <w:spacing w:after="0" w:line="220" w:lineRule="exac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4F70C9D4" w14:textId="77777777" w:rsidR="00607926" w:rsidRPr="00E0103F" w:rsidRDefault="00607926" w:rsidP="00607926">
            <w:pPr>
              <w:tabs>
                <w:tab w:val="decimal" w:pos="394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4FBA97A" w14:textId="77777777" w:rsidR="00607926" w:rsidRPr="00E0103F" w:rsidRDefault="00607926" w:rsidP="00607926">
            <w:pPr>
              <w:tabs>
                <w:tab w:val="decimal" w:pos="486"/>
              </w:tabs>
              <w:suppressAutoHyphens/>
              <w:snapToGrid w:val="0"/>
              <w:spacing w:after="0" w:line="220" w:lineRule="exac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5A17088" w14:textId="77777777" w:rsidR="00607926" w:rsidRPr="00E0103F" w:rsidRDefault="00607926" w:rsidP="00607926">
            <w:pPr>
              <w:tabs>
                <w:tab w:val="decimal" w:pos="486"/>
              </w:tabs>
              <w:suppressAutoHyphens/>
              <w:snapToGrid w:val="0"/>
              <w:spacing w:after="0" w:line="220" w:lineRule="exac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D66E8A0" w14:textId="77777777" w:rsidR="00607926" w:rsidRPr="00E0103F" w:rsidRDefault="00607926" w:rsidP="00607926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FF70616" w14:textId="77777777" w:rsidR="00607926" w:rsidRPr="00E0103F" w:rsidRDefault="00607926" w:rsidP="00607926">
            <w:pPr>
              <w:tabs>
                <w:tab w:val="decimal" w:pos="457"/>
              </w:tabs>
              <w:suppressAutoHyphens/>
              <w:snapToGrid w:val="0"/>
              <w:spacing w:after="0" w:line="220" w:lineRule="exact"/>
              <w:ind w:left="-119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2B14A2B" w14:textId="77777777" w:rsidR="00607926" w:rsidRPr="00E0103F" w:rsidRDefault="00607926" w:rsidP="00607926">
            <w:pPr>
              <w:tabs>
                <w:tab w:val="decimal" w:pos="340"/>
              </w:tabs>
              <w:suppressAutoHyphens/>
              <w:spacing w:after="0" w:line="220" w:lineRule="exact"/>
              <w:ind w:right="-15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07926" w:rsidRPr="00E0103F" w14:paraId="5B9B8B67" w14:textId="77777777" w:rsidTr="00E92C0D">
        <w:tc>
          <w:tcPr>
            <w:tcW w:w="2970" w:type="dxa"/>
            <w:tcBorders>
              <w:bottom w:val="nil"/>
            </w:tcBorders>
          </w:tcPr>
          <w:p w14:paraId="01634439" w14:textId="15F140AF" w:rsidR="00607926" w:rsidRPr="00E0103F" w:rsidRDefault="00607926" w:rsidP="00214FA4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E0103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อัลฟ่า เอกซ์ จำกัด</w:t>
            </w:r>
            <w:r w:rsidR="00AD042D" w:rsidRPr="00E0103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AD042D"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7</w:t>
            </w:r>
          </w:p>
        </w:tc>
        <w:tc>
          <w:tcPr>
            <w:tcW w:w="1260" w:type="dxa"/>
            <w:tcBorders>
              <w:bottom w:val="nil"/>
            </w:tcBorders>
          </w:tcPr>
          <w:p w14:paraId="583CF39B" w14:textId="77777777" w:rsidR="00607926" w:rsidRPr="00E0103F" w:rsidRDefault="00607926" w:rsidP="0060792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ลีสซิ่ง และสินเชื่อ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รีไฟแนนซ์สำหรับ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ยานยนต์กลุ่มลักชัวรี่</w:t>
            </w:r>
          </w:p>
        </w:tc>
        <w:tc>
          <w:tcPr>
            <w:tcW w:w="810" w:type="dxa"/>
            <w:tcBorders>
              <w:bottom w:val="nil"/>
            </w:tcBorders>
          </w:tcPr>
          <w:p w14:paraId="355A644A" w14:textId="77777777" w:rsidR="00607926" w:rsidRPr="00E0103F" w:rsidRDefault="00607926" w:rsidP="0060792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7C64E29" w14:textId="77777777" w:rsidR="00607926" w:rsidRPr="00E0103F" w:rsidRDefault="00607926" w:rsidP="0060792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DB16E96" w14:textId="77777777" w:rsidR="00607926" w:rsidRPr="00E0103F" w:rsidRDefault="00607926" w:rsidP="0060792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AEC355A" w14:textId="77777777" w:rsidR="00607926" w:rsidRPr="00E0103F" w:rsidRDefault="00607926" w:rsidP="0060792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32C794C3" w14:textId="381EDE0B" w:rsidR="00607926" w:rsidRPr="00E0103F" w:rsidRDefault="00607926" w:rsidP="00607926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50.0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DA2D93A" w14:textId="70A5814E" w:rsidR="00607926" w:rsidRPr="00E0103F" w:rsidRDefault="00607926" w:rsidP="0060792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>50.0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B745E7C" w14:textId="02828A9C" w:rsidR="00607926" w:rsidRPr="00E0103F" w:rsidRDefault="00607926" w:rsidP="00607926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938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A59A1C7" w14:textId="604D3196" w:rsidR="00607926" w:rsidRPr="00E0103F" w:rsidRDefault="00607926" w:rsidP="00607926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>875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851C45B" w14:textId="1D315DCD" w:rsidR="00607926" w:rsidRPr="00E0103F" w:rsidRDefault="00607926" w:rsidP="00607926">
            <w:pPr>
              <w:tabs>
                <w:tab w:val="decimal" w:pos="340"/>
              </w:tabs>
              <w:suppressAutoHyphens/>
              <w:spacing w:after="0" w:line="220" w:lineRule="exact"/>
              <w:ind w:left="-119" w:right="-186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B05E127" w14:textId="3FA90EF5" w:rsidR="00607926" w:rsidRPr="00E0103F" w:rsidRDefault="00607926" w:rsidP="00607926">
            <w:pPr>
              <w:tabs>
                <w:tab w:val="decimal" w:pos="340"/>
              </w:tabs>
              <w:suppressAutoHyphens/>
              <w:spacing w:after="0" w:line="220" w:lineRule="exact"/>
              <w:ind w:right="-159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7926" w:rsidRPr="00E0103F" w14:paraId="2614DAAD" w14:textId="77777777" w:rsidTr="009D2078">
        <w:tc>
          <w:tcPr>
            <w:tcW w:w="2970" w:type="dxa"/>
            <w:tcBorders>
              <w:bottom w:val="nil"/>
            </w:tcBorders>
          </w:tcPr>
          <w:p w14:paraId="793FE088" w14:textId="77777777" w:rsidR="00607926" w:rsidRPr="00E0103F" w:rsidRDefault="00607926" w:rsidP="0060792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295B3C0" w14:textId="77777777" w:rsidR="00607926" w:rsidRPr="00E0103F" w:rsidRDefault="00607926" w:rsidP="0060792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41D876B" w14:textId="77777777" w:rsidR="00607926" w:rsidRPr="00E0103F" w:rsidRDefault="00607926" w:rsidP="0060792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BE0F653" w14:textId="77777777" w:rsidR="00607926" w:rsidRPr="00E0103F" w:rsidRDefault="00607926" w:rsidP="00607926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056C1EA" w14:textId="77777777" w:rsidR="00607926" w:rsidRPr="00E0103F" w:rsidRDefault="00607926" w:rsidP="0060792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B5A2032" w14:textId="77777777" w:rsidR="00607926" w:rsidRPr="00E0103F" w:rsidRDefault="00607926" w:rsidP="00607926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B921779" w14:textId="77777777" w:rsidR="00607926" w:rsidRPr="00E0103F" w:rsidRDefault="00607926" w:rsidP="00607926">
            <w:pPr>
              <w:tabs>
                <w:tab w:val="decimal" w:pos="368"/>
              </w:tabs>
              <w:suppressAutoHyphens/>
              <w:spacing w:after="0" w:line="220" w:lineRule="exact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3E9B59CB" w14:textId="77777777" w:rsidR="00607926" w:rsidRPr="00E0103F" w:rsidRDefault="00607926" w:rsidP="00607926">
            <w:pPr>
              <w:tabs>
                <w:tab w:val="decimal" w:pos="525"/>
                <w:tab w:val="decimal" w:pos="599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8D09C9B" w14:textId="77777777" w:rsidR="00607926" w:rsidRPr="00E0103F" w:rsidRDefault="00607926" w:rsidP="00607926">
            <w:pPr>
              <w:tabs>
                <w:tab w:val="decimal" w:pos="525"/>
                <w:tab w:val="decimal" w:pos="599"/>
              </w:tabs>
              <w:suppressAutoHyphens/>
              <w:spacing w:after="0" w:line="220" w:lineRule="exact"/>
              <w:ind w:left="164" w:right="-19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</w:tbl>
    <w:p w14:paraId="3A835FC6" w14:textId="345E21B2" w:rsidR="000D73A2" w:rsidRPr="00E0103F" w:rsidRDefault="000D73A2" w:rsidP="00214FA4">
      <w:pPr>
        <w:suppressAutoHyphens/>
        <w:spacing w:after="0" w:line="240" w:lineRule="auto"/>
        <w:ind w:left="470" w:firstLine="70"/>
        <w:jc w:val="thaiDistribute"/>
        <w:rPr>
          <w:rFonts w:asciiTheme="majorBidi" w:eastAsia="Times New Roman" w:hAnsiTheme="majorBidi" w:cstheme="majorBidi"/>
          <w:sz w:val="20"/>
          <w:szCs w:val="20"/>
          <w:cs/>
          <w:lang w:val="en-US" w:eastAsia="zh-CN"/>
        </w:rPr>
      </w:pPr>
      <w:r w:rsidRPr="00E0103F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1</w:t>
      </w:r>
      <w:r w:rsidRPr="00E0103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</w:r>
      <w:r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ในเดือน</w:t>
      </w:r>
      <w:r w:rsidR="000C61C9" w:rsidRPr="00E0103F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>ตุลาคม</w:t>
      </w:r>
      <w:r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 </w:t>
      </w:r>
      <w:r w:rsidRPr="00E0103F">
        <w:rPr>
          <w:rFonts w:asciiTheme="majorBidi" w:eastAsia="Times New Roman" w:hAnsiTheme="majorBidi" w:cstheme="majorBidi"/>
          <w:sz w:val="20"/>
          <w:szCs w:val="20"/>
          <w:lang w:eastAsia="zh-CN"/>
        </w:rPr>
        <w:t>2568</w:t>
      </w:r>
      <w:r w:rsidRPr="00E0103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</w:t>
      </w:r>
      <w:r w:rsidR="00917A69" w:rsidRPr="00E0103F"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 xml:space="preserve">บริษัท เอสซีบี เท็นเอกซ์ จำกัด </w:t>
      </w:r>
      <w:r w:rsidRPr="00E0103F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>ได้</w:t>
      </w:r>
      <w:r w:rsidR="00161E38" w:rsidRPr="00E0103F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>ลด</w:t>
      </w:r>
      <w:r w:rsidRPr="00E0103F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>ทุนจดทะเบียน</w:t>
      </w:r>
      <w:r w:rsidR="004643FB" w:rsidRPr="00E0103F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>จำนวน</w:t>
      </w:r>
      <w:r w:rsidR="00BE29CE" w:rsidRPr="00E0103F">
        <w:rPr>
          <w:rFonts w:asciiTheme="majorBidi" w:eastAsia="Times New Roman" w:hAnsiTheme="majorBidi" w:cs="Angsana New"/>
          <w:sz w:val="20"/>
          <w:szCs w:val="20"/>
          <w:lang w:eastAsia="zh-CN"/>
        </w:rPr>
        <w:t xml:space="preserve"> 1,512</w:t>
      </w:r>
      <w:r w:rsidR="00BE29CE" w:rsidRPr="00E0103F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 xml:space="preserve"> ล้านบาท</w:t>
      </w:r>
    </w:p>
    <w:p w14:paraId="52B9AB0B" w14:textId="63046429" w:rsidR="0074134A" w:rsidRPr="00E0103F" w:rsidRDefault="000D73A2" w:rsidP="00214FA4">
      <w:pPr>
        <w:suppressAutoHyphens/>
        <w:spacing w:after="0" w:line="240" w:lineRule="auto"/>
        <w:ind w:left="470" w:firstLine="70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E0103F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2</w:t>
      </w:r>
      <w:r w:rsidR="0074134A" w:rsidRPr="00E0103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</w:r>
      <w:r w:rsidR="0074134A"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ในเดือนมิถุนายน </w:t>
      </w:r>
      <w:r w:rsidR="0074134A" w:rsidRPr="00E0103F">
        <w:rPr>
          <w:rFonts w:asciiTheme="majorBidi" w:eastAsia="Times New Roman" w:hAnsiTheme="majorBidi" w:cstheme="majorBidi"/>
          <w:sz w:val="20"/>
          <w:szCs w:val="20"/>
          <w:lang w:eastAsia="zh-CN"/>
        </w:rPr>
        <w:t>2568</w:t>
      </w:r>
      <w:r w:rsidR="0074134A" w:rsidRPr="00E0103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</w:t>
      </w:r>
      <w:r w:rsidR="0074134A" w:rsidRPr="00E0103F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>บริษัท เอสซีบี เดต้า เอกซ์ จำกัด ได้เพิ่มทุนจดทะเบียน</w:t>
      </w:r>
      <w:r w:rsidR="0074134A"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และชำระแล้วเต็มจำนวนเป็น</w:t>
      </w:r>
      <w:r w:rsidR="0074134A" w:rsidRPr="00E0103F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 xml:space="preserve">จำนวน </w:t>
      </w:r>
      <w:r w:rsidR="0074134A" w:rsidRPr="00E0103F">
        <w:rPr>
          <w:rFonts w:asciiTheme="majorBidi" w:eastAsia="Times New Roman" w:hAnsiTheme="majorBidi" w:cstheme="majorBidi"/>
          <w:sz w:val="20"/>
          <w:szCs w:val="20"/>
          <w:lang w:eastAsia="zh-CN"/>
        </w:rPr>
        <w:t>500</w:t>
      </w:r>
      <w:r w:rsidR="0074134A" w:rsidRPr="00E0103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</w:t>
      </w:r>
      <w:r w:rsidR="0074134A" w:rsidRPr="00E0103F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>ล้านบาท</w:t>
      </w:r>
    </w:p>
    <w:p w14:paraId="37E39579" w14:textId="0D5A21E4" w:rsidR="0074134A" w:rsidRPr="00E0103F" w:rsidRDefault="000D73A2" w:rsidP="00214FA4">
      <w:pPr>
        <w:suppressAutoHyphens/>
        <w:spacing w:after="0" w:line="240" w:lineRule="auto"/>
        <w:ind w:left="470" w:firstLine="70"/>
        <w:jc w:val="thaiDistribute"/>
        <w:rPr>
          <w:rFonts w:asciiTheme="majorBidi" w:eastAsia="Times New Roman" w:hAnsiTheme="majorBidi" w:cs="Angsana New"/>
          <w:sz w:val="20"/>
          <w:szCs w:val="20"/>
          <w:lang w:eastAsia="zh-CN"/>
        </w:rPr>
      </w:pPr>
      <w:r w:rsidRPr="00E0103F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3</w:t>
      </w:r>
      <w:r w:rsidR="0074134A" w:rsidRPr="00E0103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</w:r>
      <w:r w:rsidR="0074134A"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ในเดือนกุมภาพันธ์ถึงเดือนมีนาคม </w:t>
      </w:r>
      <w:r w:rsidR="0074134A" w:rsidRPr="00E0103F">
        <w:rPr>
          <w:rFonts w:asciiTheme="majorBidi" w:eastAsia="Times New Roman" w:hAnsiTheme="majorBidi" w:cs="Angsana New"/>
          <w:sz w:val="20"/>
          <w:szCs w:val="20"/>
          <w:lang w:eastAsia="zh-CN"/>
        </w:rPr>
        <w:t>2568</w:t>
      </w:r>
      <w:r w:rsidR="0074134A"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 </w:t>
      </w:r>
      <w:r w:rsidR="0074134A" w:rsidRPr="00E0103F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>บริษัท</w:t>
      </w:r>
      <w:r w:rsidR="0074134A"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ได้ซื้อหุ้นสามัญจากผู้ถือหุ้นส่วนน้อยเป็นจำนวน</w:t>
      </w:r>
      <w:r w:rsidR="0074134A" w:rsidRPr="00E0103F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>เงิน</w:t>
      </w:r>
      <w:r w:rsidR="0074134A"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ทั้งสิ้น </w:t>
      </w:r>
      <w:r w:rsidR="0074134A" w:rsidRPr="00E0103F">
        <w:rPr>
          <w:rFonts w:asciiTheme="majorBidi" w:eastAsia="Times New Roman" w:hAnsiTheme="majorBidi" w:cs="Angsana New"/>
          <w:sz w:val="20"/>
          <w:szCs w:val="20"/>
          <w:lang w:eastAsia="zh-CN"/>
        </w:rPr>
        <w:t>1,023</w:t>
      </w:r>
      <w:r w:rsidR="0074134A"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 ล้านบาท และได้ให้สิทธิแก่ผู้ถือหุ้นส่วนน้อยใน</w:t>
      </w:r>
    </w:p>
    <w:p w14:paraId="30EA050C" w14:textId="7ED695D8" w:rsidR="0074134A" w:rsidRPr="00E0103F" w:rsidRDefault="0074134A" w:rsidP="00D937F5">
      <w:pPr>
        <w:suppressAutoHyphens/>
        <w:spacing w:after="0" w:line="240" w:lineRule="auto"/>
        <w:ind w:left="470" w:firstLine="430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E0103F">
        <w:rPr>
          <w:rFonts w:asciiTheme="majorBidi" w:eastAsia="Times New Roman" w:hAnsiTheme="majorBidi" w:cs="Angsana New"/>
          <w:sz w:val="20"/>
          <w:szCs w:val="20"/>
          <w:lang w:eastAsia="zh-CN"/>
        </w:rPr>
        <w:t xml:space="preserve">     </w:t>
      </w:r>
      <w:r w:rsidR="00214FA4">
        <w:rPr>
          <w:rFonts w:asciiTheme="majorBidi" w:eastAsia="Times New Roman" w:hAnsiTheme="majorBidi" w:cs="Angsana New"/>
          <w:sz w:val="20"/>
          <w:szCs w:val="20"/>
          <w:lang w:eastAsia="zh-CN"/>
        </w:rPr>
        <w:t xml:space="preserve"> </w:t>
      </w:r>
      <w:r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การขายหุ้นของตนให้กับบริษัท</w:t>
      </w:r>
    </w:p>
    <w:p w14:paraId="1CD058C8" w14:textId="14C6D5ED" w:rsidR="0074134A" w:rsidRPr="00E0103F" w:rsidRDefault="000D73A2" w:rsidP="00214FA4">
      <w:pPr>
        <w:suppressAutoHyphens/>
        <w:spacing w:after="0" w:line="240" w:lineRule="auto"/>
        <w:ind w:left="470" w:firstLine="70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E0103F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4</w:t>
      </w:r>
      <w:r w:rsidR="0074134A" w:rsidRPr="00E0103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</w:r>
      <w:r w:rsidR="0074134A"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ในเดือนมิถุนายน </w:t>
      </w:r>
      <w:r w:rsidR="0074134A" w:rsidRPr="00E0103F">
        <w:rPr>
          <w:rFonts w:asciiTheme="majorBidi" w:eastAsia="Times New Roman" w:hAnsiTheme="majorBidi" w:cs="Angsana New"/>
          <w:sz w:val="20"/>
          <w:szCs w:val="20"/>
          <w:lang w:eastAsia="zh-CN"/>
        </w:rPr>
        <w:t>2568</w:t>
      </w:r>
      <w:r w:rsidR="0074134A" w:rsidRPr="00E0103F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 xml:space="preserve"> บริษัท อบาคัส ดิจิทัล จำกัด ได้เพิ่มทุนจดทะเบียน</w:t>
      </w:r>
      <w:r w:rsidR="0074134A"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และชำระแล้วเต็มจำนวนเป็น</w:t>
      </w:r>
      <w:r w:rsidR="0074134A" w:rsidRPr="00E0103F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 xml:space="preserve">จำนวน </w:t>
      </w:r>
      <w:r w:rsidR="0074134A" w:rsidRPr="00E0103F">
        <w:rPr>
          <w:rFonts w:asciiTheme="majorBidi" w:eastAsia="Times New Roman" w:hAnsiTheme="majorBidi" w:cs="Angsana New"/>
          <w:sz w:val="20"/>
          <w:szCs w:val="20"/>
          <w:lang w:eastAsia="zh-CN"/>
        </w:rPr>
        <w:t>41</w:t>
      </w:r>
      <w:r w:rsidR="0074134A" w:rsidRPr="00E0103F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 xml:space="preserve"> ล้านบาท</w:t>
      </w:r>
    </w:p>
    <w:p w14:paraId="7FEAA5B4" w14:textId="2A968C6C" w:rsidR="0074134A" w:rsidRPr="00E0103F" w:rsidRDefault="000D73A2" w:rsidP="00214FA4">
      <w:pPr>
        <w:suppressAutoHyphens/>
        <w:spacing w:after="0" w:line="240" w:lineRule="auto"/>
        <w:ind w:left="470" w:firstLine="70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E0103F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5</w:t>
      </w:r>
      <w:r w:rsidR="0074134A" w:rsidRPr="00E0103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</w:r>
      <w:r w:rsidR="0074134A"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บริษัท ดิจิทัล เวนเจอร์ส จำกัดได้จดทะเบียนเลิกบริษัทกับกรมพัฒนาธุรกิจการค้า กระทรวงพาณิชย์ เมื่อวันที่ </w:t>
      </w:r>
      <w:r w:rsidR="0074134A" w:rsidRPr="00E0103F">
        <w:rPr>
          <w:rFonts w:asciiTheme="majorBidi" w:eastAsia="Times New Roman" w:hAnsiTheme="majorBidi" w:cstheme="majorBidi"/>
          <w:sz w:val="20"/>
          <w:szCs w:val="20"/>
          <w:lang w:eastAsia="zh-CN"/>
        </w:rPr>
        <w:t>28</w:t>
      </w:r>
      <w:r w:rsidR="0074134A"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 มิถุนายน พ.ศ.</w:t>
      </w:r>
      <w:r w:rsidR="0074134A" w:rsidRPr="00E0103F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 xml:space="preserve"> </w:t>
      </w:r>
      <w:r w:rsidR="0074134A" w:rsidRPr="00E0103F">
        <w:rPr>
          <w:rFonts w:asciiTheme="majorBidi" w:eastAsia="Times New Roman" w:hAnsiTheme="majorBidi" w:cstheme="majorBidi"/>
          <w:sz w:val="20"/>
          <w:szCs w:val="20"/>
          <w:lang w:eastAsia="zh-CN"/>
        </w:rPr>
        <w:t>2566</w:t>
      </w:r>
      <w:r w:rsidR="0074134A"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 และขณะนี้อยู่ระหว่างการชำระบัญชี</w:t>
      </w:r>
    </w:p>
    <w:p w14:paraId="67E3DB4E" w14:textId="6C397943" w:rsidR="0074134A" w:rsidRPr="00E0103F" w:rsidRDefault="000D73A2" w:rsidP="00214FA4">
      <w:pPr>
        <w:suppressAutoHyphens/>
        <w:spacing w:after="0" w:line="240" w:lineRule="auto"/>
        <w:ind w:left="470" w:firstLine="7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  <w:r w:rsidRPr="00E0103F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6</w:t>
      </w:r>
      <w:r w:rsidR="0074134A" w:rsidRPr="00E0103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</w:r>
      <w:r w:rsidR="0074134A"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ในเดือนกุมภาพันธ์</w:t>
      </w:r>
      <w:r w:rsidR="003F69B5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 xml:space="preserve"> และเดือนพฤศจิกายน</w:t>
      </w:r>
      <w:r w:rsidR="0074134A"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 </w:t>
      </w:r>
      <w:r w:rsidR="0074134A" w:rsidRPr="00E0103F">
        <w:rPr>
          <w:rFonts w:asciiTheme="majorBidi" w:eastAsia="Times New Roman" w:hAnsiTheme="majorBidi" w:cs="Angsana New"/>
          <w:sz w:val="20"/>
          <w:szCs w:val="20"/>
          <w:lang w:eastAsia="zh-CN"/>
        </w:rPr>
        <w:t>2568</w:t>
      </w:r>
      <w:r w:rsidR="0074134A"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 บริษัท พอยท์เอกซ์ จำกัด</w:t>
      </w:r>
      <w:r w:rsidR="0074134A" w:rsidRPr="00E0103F">
        <w:rPr>
          <w:rFonts w:asciiTheme="majorBidi" w:eastAsia="Times New Roman" w:hAnsiTheme="majorBidi" w:cs="Angsana New"/>
          <w:sz w:val="20"/>
          <w:szCs w:val="20"/>
          <w:lang w:eastAsia="zh-CN"/>
        </w:rPr>
        <w:t xml:space="preserve"> </w:t>
      </w:r>
      <w:r w:rsidR="0074134A"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ได้เพิ่มทุนจดทะเบียนและชำระแล้วเต็มจำนวนเป็นจำนวน</w:t>
      </w:r>
      <w:r w:rsidR="0074134A" w:rsidRPr="00E0103F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 xml:space="preserve"> </w:t>
      </w:r>
      <w:r w:rsidR="00BE710B" w:rsidRPr="00E0103F">
        <w:rPr>
          <w:rFonts w:asciiTheme="majorBidi" w:eastAsia="Times New Roman" w:hAnsiTheme="majorBidi" w:cs="Angsana New"/>
          <w:sz w:val="20"/>
          <w:szCs w:val="20"/>
          <w:lang w:val="en-US" w:eastAsia="zh-CN"/>
        </w:rPr>
        <w:t>1,073</w:t>
      </w:r>
      <w:r w:rsidR="0074134A"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 ล้านบาท</w:t>
      </w:r>
    </w:p>
    <w:p w14:paraId="712F831D" w14:textId="0CB61FF1" w:rsidR="00AD042D" w:rsidRPr="001B7687" w:rsidRDefault="00AD042D" w:rsidP="00214FA4">
      <w:pPr>
        <w:suppressAutoHyphens/>
        <w:spacing w:after="0" w:line="240" w:lineRule="auto"/>
        <w:ind w:left="470" w:firstLine="7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  <w:r w:rsidRPr="00E0103F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7</w:t>
      </w:r>
      <w:r w:rsidRPr="00E0103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</w:r>
      <w:r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ในเดือน</w:t>
      </w:r>
      <w:r w:rsidR="00917A69" w:rsidRPr="00E0103F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>พฤศจิกายน</w:t>
      </w:r>
      <w:r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 </w:t>
      </w:r>
      <w:r w:rsidRPr="00E0103F">
        <w:rPr>
          <w:rFonts w:asciiTheme="majorBidi" w:eastAsia="Times New Roman" w:hAnsiTheme="majorBidi" w:cs="Angsana New"/>
          <w:sz w:val="20"/>
          <w:szCs w:val="20"/>
          <w:lang w:eastAsia="zh-CN"/>
        </w:rPr>
        <w:t>2568</w:t>
      </w:r>
      <w:r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 </w:t>
      </w:r>
      <w:r w:rsidR="00917A69" w:rsidRPr="00E0103F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บริษัท</w:t>
      </w:r>
      <w:r w:rsidR="00917A69" w:rsidRPr="00E0103F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 อัลฟ่า เอกซ์ จำกัด</w:t>
      </w:r>
      <w:r w:rsidRPr="00E0103F">
        <w:rPr>
          <w:rFonts w:asciiTheme="majorBidi" w:eastAsia="Times New Roman" w:hAnsiTheme="majorBidi" w:cs="Angsana New"/>
          <w:sz w:val="20"/>
          <w:szCs w:val="20"/>
          <w:lang w:eastAsia="zh-CN"/>
        </w:rPr>
        <w:t xml:space="preserve"> </w:t>
      </w:r>
      <w:r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ได้เพิ่มทุนจดทะเบียนและชำระแล้วเต็มจำนวนเป็นจำนวน</w:t>
      </w:r>
      <w:r w:rsidRPr="00E0103F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 xml:space="preserve"> </w:t>
      </w:r>
      <w:r w:rsidR="008B5437" w:rsidRPr="00E0103F">
        <w:rPr>
          <w:rFonts w:asciiTheme="majorBidi" w:eastAsia="Times New Roman" w:hAnsiTheme="majorBidi" w:cs="Angsana New"/>
          <w:sz w:val="20"/>
          <w:szCs w:val="20"/>
          <w:lang w:val="en-US" w:eastAsia="zh-CN"/>
        </w:rPr>
        <w:t>63</w:t>
      </w:r>
      <w:r w:rsidRPr="00E0103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 ล้านบาท</w:t>
      </w:r>
    </w:p>
    <w:p w14:paraId="6037DA71" w14:textId="77777777" w:rsidR="00D76584" w:rsidRPr="001B7687" w:rsidRDefault="00D76584">
      <w:pPr>
        <w:rPr>
          <w:rFonts w:ascii="Angsana New" w:eastAsia="Times New Roman" w:hAnsi="Angsana New" w:cs="Angsana New"/>
          <w:color w:val="000000"/>
          <w:sz w:val="24"/>
          <w:szCs w:val="24"/>
          <w:cs/>
          <w:lang w:eastAsia="zh-CN"/>
        </w:rPr>
      </w:pPr>
      <w:r w:rsidRPr="001B7687">
        <w:rPr>
          <w:rFonts w:ascii="Angsana New" w:eastAsia="Times New Roman" w:hAnsi="Angsana New" w:cs="Angsana New"/>
          <w:color w:val="000000"/>
          <w:sz w:val="24"/>
          <w:szCs w:val="24"/>
          <w:cs/>
          <w:lang w:eastAsia="zh-CN"/>
        </w:rPr>
        <w:br w:type="page"/>
      </w:r>
    </w:p>
    <w:tbl>
      <w:tblPr>
        <w:tblW w:w="952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58"/>
        <w:gridCol w:w="1262"/>
        <w:gridCol w:w="810"/>
        <w:gridCol w:w="720"/>
        <w:gridCol w:w="720"/>
        <w:gridCol w:w="720"/>
        <w:gridCol w:w="720"/>
        <w:gridCol w:w="720"/>
        <w:gridCol w:w="792"/>
      </w:tblGrid>
      <w:tr w:rsidR="00D76584" w:rsidRPr="001B7687" w14:paraId="031C7309" w14:textId="77777777" w:rsidTr="009D222A">
        <w:trPr>
          <w:trHeight w:val="243"/>
        </w:trPr>
        <w:tc>
          <w:tcPr>
            <w:tcW w:w="3058" w:type="dxa"/>
          </w:tcPr>
          <w:p w14:paraId="4697260B" w14:textId="03A971E7" w:rsidR="00D76584" w:rsidRPr="001B7687" w:rsidRDefault="00D7658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lastRenderedPageBreak/>
              <w:br w:type="page"/>
            </w:r>
            <w:r w:rsidR="00193107" w:rsidRPr="001B7687"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t>P</w:t>
            </w:r>
          </w:p>
        </w:tc>
        <w:tc>
          <w:tcPr>
            <w:tcW w:w="1262" w:type="dxa"/>
          </w:tcPr>
          <w:p w14:paraId="2F9B5A59" w14:textId="77777777" w:rsidR="00D76584" w:rsidRPr="001B7687" w:rsidRDefault="00D76584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75E5E6D0" w14:textId="77777777" w:rsidR="00D76584" w:rsidRPr="001B7687" w:rsidRDefault="00D76584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600" w:type="dxa"/>
            <w:gridSpan w:val="5"/>
          </w:tcPr>
          <w:p w14:paraId="0FD4BBA4" w14:textId="77777777" w:rsidR="00D76584" w:rsidRPr="001B7687" w:rsidRDefault="00D76584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งบการเงินเฉพาะกิจการ</w:t>
            </w:r>
          </w:p>
        </w:tc>
        <w:tc>
          <w:tcPr>
            <w:tcW w:w="792" w:type="dxa"/>
          </w:tcPr>
          <w:p w14:paraId="6F2F42A4" w14:textId="77777777" w:rsidR="00D76584" w:rsidRPr="001B7687" w:rsidRDefault="00D76584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D76584" w:rsidRPr="001B7687" w14:paraId="50A6CFF1" w14:textId="77777777" w:rsidTr="009D222A">
        <w:trPr>
          <w:trHeight w:val="486"/>
        </w:trPr>
        <w:tc>
          <w:tcPr>
            <w:tcW w:w="3058" w:type="dxa"/>
          </w:tcPr>
          <w:p w14:paraId="7575D1A5" w14:textId="77777777" w:rsidR="00D76584" w:rsidRPr="001B7687" w:rsidRDefault="00D7658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62" w:type="dxa"/>
          </w:tcPr>
          <w:p w14:paraId="43F89BAF" w14:textId="77777777" w:rsidR="00D76584" w:rsidRPr="001B7687" w:rsidRDefault="00D76584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337952FB" w14:textId="77777777" w:rsidR="00D76584" w:rsidRPr="001B7687" w:rsidRDefault="00D76584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507128D2" w14:textId="77777777" w:rsidR="00D76584" w:rsidRPr="001B7687" w:rsidRDefault="00D76584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vAlign w:val="bottom"/>
          </w:tcPr>
          <w:p w14:paraId="2037DEA0" w14:textId="77777777" w:rsidR="00D76584" w:rsidRPr="001B7687" w:rsidRDefault="00D76584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A646DE7" w14:textId="77777777" w:rsidR="00D76584" w:rsidRPr="001B7687" w:rsidRDefault="00D76584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vAlign w:val="bottom"/>
          </w:tcPr>
          <w:p w14:paraId="19D8FF3A" w14:textId="77777777" w:rsidR="00D76584" w:rsidRPr="001B7687" w:rsidRDefault="00D76584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มูลค่าเงินลงทุน</w:t>
            </w:r>
          </w:p>
        </w:tc>
        <w:tc>
          <w:tcPr>
            <w:tcW w:w="1512" w:type="dxa"/>
            <w:gridSpan w:val="2"/>
            <w:vMerge w:val="restart"/>
            <w:vAlign w:val="bottom"/>
          </w:tcPr>
          <w:p w14:paraId="34C41269" w14:textId="77777777" w:rsidR="00D76584" w:rsidRPr="001B7687" w:rsidRDefault="00D76584">
            <w:pPr>
              <w:suppressAutoHyphens/>
              <w:spacing w:after="0" w:line="220" w:lineRule="exact"/>
              <w:ind w:left="-234" w:right="-2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รายได้เงินปันผล</w:t>
            </w:r>
          </w:p>
          <w:p w14:paraId="610324C7" w14:textId="4FA2A3C5" w:rsidR="00D76584" w:rsidRPr="001B7687" w:rsidRDefault="00D76584" w:rsidP="00D76584">
            <w:pPr>
              <w:suppressAutoHyphens/>
              <w:spacing w:after="0" w:line="220" w:lineRule="exact"/>
              <w:ind w:left="-234" w:right="-2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สำหรับปี</w:t>
            </w:r>
          </w:p>
        </w:tc>
      </w:tr>
      <w:tr w:rsidR="00D76584" w:rsidRPr="001B7687" w14:paraId="4DD3F4F8" w14:textId="77777777" w:rsidTr="009D222A">
        <w:trPr>
          <w:trHeight w:val="166"/>
        </w:trPr>
        <w:tc>
          <w:tcPr>
            <w:tcW w:w="3058" w:type="dxa"/>
          </w:tcPr>
          <w:p w14:paraId="2A842EBD" w14:textId="77777777" w:rsidR="00D76584" w:rsidRPr="001B7687" w:rsidRDefault="00D7658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62" w:type="dxa"/>
          </w:tcPr>
          <w:p w14:paraId="2C01C880" w14:textId="77777777" w:rsidR="00D76584" w:rsidRPr="001B7687" w:rsidRDefault="00D76584">
            <w:pPr>
              <w:suppressAutoHyphens/>
              <w:snapToGrid w:val="0"/>
              <w:spacing w:after="0" w:line="220" w:lineRule="exac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ประเภทธุรกิจ</w:t>
            </w:r>
          </w:p>
        </w:tc>
        <w:tc>
          <w:tcPr>
            <w:tcW w:w="810" w:type="dxa"/>
          </w:tcPr>
          <w:p w14:paraId="5B75A70C" w14:textId="77777777" w:rsidR="00D76584" w:rsidRPr="001B7687" w:rsidRDefault="00D76584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4B965B50" w14:textId="77777777" w:rsidR="00D76584" w:rsidRPr="001B7687" w:rsidRDefault="00D76584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ทางตรง</w:t>
            </w:r>
          </w:p>
        </w:tc>
        <w:tc>
          <w:tcPr>
            <w:tcW w:w="1440" w:type="dxa"/>
            <w:gridSpan w:val="2"/>
            <w:vAlign w:val="bottom"/>
          </w:tcPr>
          <w:p w14:paraId="6239F1BD" w14:textId="77777777" w:rsidR="00D76584" w:rsidRPr="001B7687" w:rsidRDefault="00D76584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วิธีราคาทุน</w:t>
            </w:r>
          </w:p>
        </w:tc>
        <w:tc>
          <w:tcPr>
            <w:tcW w:w="1512" w:type="dxa"/>
            <w:gridSpan w:val="2"/>
            <w:vMerge/>
          </w:tcPr>
          <w:p w14:paraId="63FBCC28" w14:textId="6BDC5AA6" w:rsidR="00D76584" w:rsidRPr="001B7687" w:rsidRDefault="00D76584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090556" w:rsidRPr="001B7687" w14:paraId="0CE9FB77" w14:textId="77777777" w:rsidTr="009D222A">
        <w:trPr>
          <w:trHeight w:val="217"/>
        </w:trPr>
        <w:tc>
          <w:tcPr>
            <w:tcW w:w="3058" w:type="dxa"/>
          </w:tcPr>
          <w:p w14:paraId="6455DCFA" w14:textId="77777777" w:rsidR="00090556" w:rsidRPr="001B7687" w:rsidRDefault="00090556" w:rsidP="0009055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62" w:type="dxa"/>
          </w:tcPr>
          <w:p w14:paraId="4D0B3C5C" w14:textId="77777777" w:rsidR="00090556" w:rsidRPr="001B7687" w:rsidRDefault="00090556" w:rsidP="00090556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43177195" w14:textId="77777777" w:rsidR="00090556" w:rsidRPr="001B7687" w:rsidRDefault="00090556" w:rsidP="00090556">
            <w:pPr>
              <w:suppressAutoHyphens/>
              <w:spacing w:after="0" w:line="220" w:lineRule="exact"/>
              <w:ind w:left="-73" w:right="-41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756D4B00" w14:textId="2A23A6AB" w:rsidR="00090556" w:rsidRPr="001B7687" w:rsidRDefault="00090556" w:rsidP="000905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20" w:type="dxa"/>
          </w:tcPr>
          <w:p w14:paraId="7CE33216" w14:textId="6FE67773" w:rsidR="00090556" w:rsidRPr="001B7687" w:rsidRDefault="00090556" w:rsidP="000905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20" w:type="dxa"/>
          </w:tcPr>
          <w:p w14:paraId="33057632" w14:textId="3BD29789" w:rsidR="00090556" w:rsidRPr="001B7687" w:rsidRDefault="00090556" w:rsidP="000905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20" w:type="dxa"/>
          </w:tcPr>
          <w:p w14:paraId="73942DE8" w14:textId="05613FA4" w:rsidR="00090556" w:rsidRPr="001B7687" w:rsidRDefault="00090556" w:rsidP="000905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20" w:type="dxa"/>
          </w:tcPr>
          <w:p w14:paraId="16B22401" w14:textId="065D28A0" w:rsidR="00090556" w:rsidRPr="001B7687" w:rsidRDefault="00090556" w:rsidP="000905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92" w:type="dxa"/>
          </w:tcPr>
          <w:p w14:paraId="4B1C049E" w14:textId="0441C41B" w:rsidR="00090556" w:rsidRPr="001B7687" w:rsidRDefault="00090556" w:rsidP="000905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</w:t>
            </w:r>
          </w:p>
        </w:tc>
      </w:tr>
      <w:tr w:rsidR="00D76584" w:rsidRPr="001B7687" w14:paraId="6258A32D" w14:textId="77777777" w:rsidTr="009D222A">
        <w:trPr>
          <w:trHeight w:val="243"/>
        </w:trPr>
        <w:tc>
          <w:tcPr>
            <w:tcW w:w="3058" w:type="dxa"/>
          </w:tcPr>
          <w:p w14:paraId="0760C473" w14:textId="77777777" w:rsidR="00D76584" w:rsidRPr="001B7687" w:rsidRDefault="00D7658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62" w:type="dxa"/>
          </w:tcPr>
          <w:p w14:paraId="265D1671" w14:textId="77777777" w:rsidR="00D76584" w:rsidRPr="001B7687" w:rsidRDefault="00D76584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5C32BC66" w14:textId="77777777" w:rsidR="00D76584" w:rsidRPr="001B7687" w:rsidRDefault="00D76584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1727C9C" w14:textId="77777777" w:rsidR="00D76584" w:rsidRPr="001B7687" w:rsidRDefault="00D76584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eastAsia="zh-CN"/>
              </w:rPr>
              <w:t>(ร้อยละ)</w:t>
            </w:r>
          </w:p>
        </w:tc>
        <w:tc>
          <w:tcPr>
            <w:tcW w:w="2160" w:type="dxa"/>
            <w:gridSpan w:val="3"/>
            <w:vAlign w:val="bottom"/>
          </w:tcPr>
          <w:p w14:paraId="40232132" w14:textId="77777777" w:rsidR="00D76584" w:rsidRPr="001B7687" w:rsidRDefault="00D76584">
            <w:pPr>
              <w:suppressAutoHyphens/>
              <w:spacing w:after="0" w:line="22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eastAsia="zh-CN"/>
              </w:rPr>
              <w:t>(ล้านบาท)</w:t>
            </w:r>
          </w:p>
        </w:tc>
        <w:tc>
          <w:tcPr>
            <w:tcW w:w="792" w:type="dxa"/>
          </w:tcPr>
          <w:p w14:paraId="1EBD61AB" w14:textId="77777777" w:rsidR="00D76584" w:rsidRPr="001B7687" w:rsidRDefault="00D76584">
            <w:pPr>
              <w:suppressAutoHyphens/>
              <w:spacing w:after="0" w:line="22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D76584" w:rsidRPr="001B7687" w14:paraId="42DDBB09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tcBorders>
              <w:top w:val="nil"/>
            </w:tcBorders>
          </w:tcPr>
          <w:p w14:paraId="7D78EF2D" w14:textId="77777777" w:rsidR="00D76584" w:rsidRPr="001B7687" w:rsidRDefault="00D76584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บริษัทย่อยทางอ้อม</w:t>
            </w:r>
          </w:p>
        </w:tc>
        <w:tc>
          <w:tcPr>
            <w:tcW w:w="1262" w:type="dxa"/>
            <w:tcBorders>
              <w:top w:val="nil"/>
            </w:tcBorders>
          </w:tcPr>
          <w:p w14:paraId="237C9EE4" w14:textId="77777777" w:rsidR="00D76584" w:rsidRPr="001B7687" w:rsidRDefault="00D76584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7EE848F2" w14:textId="77777777" w:rsidR="00D76584" w:rsidRPr="001B7687" w:rsidRDefault="00D7658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30436DFE" w14:textId="77777777" w:rsidR="00D76584" w:rsidRPr="001B7687" w:rsidRDefault="00D76584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25DF6957" w14:textId="77777777" w:rsidR="00D76584" w:rsidRPr="001B7687" w:rsidRDefault="00D76584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06D8EDB3" w14:textId="77777777" w:rsidR="00D76584" w:rsidRPr="001B7687" w:rsidRDefault="00D76584">
            <w:pPr>
              <w:tabs>
                <w:tab w:val="decimal" w:pos="42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4B239D41" w14:textId="77777777" w:rsidR="00D76584" w:rsidRPr="001B7687" w:rsidRDefault="00D76584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3054AD6B" w14:textId="77777777" w:rsidR="00D76584" w:rsidRPr="001B7687" w:rsidRDefault="00D76584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92" w:type="dxa"/>
            <w:tcBorders>
              <w:top w:val="nil"/>
            </w:tcBorders>
          </w:tcPr>
          <w:p w14:paraId="3B8D9D71" w14:textId="77777777" w:rsidR="00D76584" w:rsidRPr="001B7687" w:rsidRDefault="00D76584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0A0D36" w:rsidRPr="001B7687" w14:paraId="3F0CC27B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4F5D30F2" w14:textId="6E8EAF15" w:rsidR="000A0D36" w:rsidRPr="001B7687" w:rsidRDefault="000A0D36" w:rsidP="000A0D3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36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Siam Commercial Bank Myanmar Ltd.</w:t>
            </w:r>
            <w:r w:rsidR="00703C7E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1262" w:type="dxa"/>
          </w:tcPr>
          <w:p w14:paraId="452B843D" w14:textId="77777777" w:rsidR="000A0D36" w:rsidRPr="001B7687" w:rsidRDefault="000A0D36" w:rsidP="000A0D3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317CE736" w14:textId="77777777" w:rsidR="000A0D36" w:rsidRPr="001B7687" w:rsidRDefault="000A0D36" w:rsidP="000A0D3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1FBECE4C" w14:textId="5EC7B885" w:rsidR="000A0D36" w:rsidRPr="001B7687" w:rsidRDefault="000A0D36" w:rsidP="000A0D36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5FCFE9E" w14:textId="77777777" w:rsidR="000A0D36" w:rsidRPr="001B7687" w:rsidRDefault="000A0D36" w:rsidP="000A0D3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5C0D868" w14:textId="1F10D329" w:rsidR="000A0D36" w:rsidRPr="001B7687" w:rsidRDefault="000A0D36" w:rsidP="000A0D36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23ABB90" w14:textId="77777777" w:rsidR="000A0D36" w:rsidRPr="001B7687" w:rsidRDefault="000A0D36" w:rsidP="000A0D36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23A5C7A" w14:textId="52A5FF4B" w:rsidR="000A0D36" w:rsidRPr="001B7687" w:rsidRDefault="000A0D36" w:rsidP="000A0D36">
            <w:pPr>
              <w:tabs>
                <w:tab w:val="decimal" w:pos="323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03FA9402" w14:textId="77777777" w:rsidR="000A0D36" w:rsidRPr="001B7687" w:rsidRDefault="000A0D36" w:rsidP="000A0D36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A0D36" w:rsidRPr="001B7687" w14:paraId="7C602105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678DB389" w14:textId="0C2A1079" w:rsidR="000A0D36" w:rsidRPr="001B7687" w:rsidRDefault="000A0D36" w:rsidP="000A0D3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Cambodian Commercial Bank Ltd.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703C7E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1262" w:type="dxa"/>
          </w:tcPr>
          <w:p w14:paraId="422D7A38" w14:textId="77777777" w:rsidR="000A0D36" w:rsidRPr="001B7687" w:rsidRDefault="000A0D36" w:rsidP="000A0D3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65B67BF3" w14:textId="77777777" w:rsidR="000A0D36" w:rsidRPr="001B7687" w:rsidRDefault="000A0D36" w:rsidP="000A0D3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24BE0FAB" w14:textId="2EFEC1E0" w:rsidR="000A0D36" w:rsidRPr="001B7687" w:rsidRDefault="000A0D36" w:rsidP="000A0D36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A6BC64C" w14:textId="77777777" w:rsidR="000A0D36" w:rsidRPr="001B7687" w:rsidRDefault="000A0D36" w:rsidP="000A0D3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3A32DC6" w14:textId="63817C12" w:rsidR="000A0D36" w:rsidRPr="001B7687" w:rsidRDefault="000A0D36" w:rsidP="000A0D36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61FC871" w14:textId="77777777" w:rsidR="000A0D36" w:rsidRPr="001B7687" w:rsidRDefault="000A0D36" w:rsidP="000A0D36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C5963C7" w14:textId="383A5685" w:rsidR="000A0D36" w:rsidRPr="001B7687" w:rsidRDefault="000A0D36" w:rsidP="000A0D36">
            <w:pPr>
              <w:tabs>
                <w:tab w:val="decimal" w:pos="323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7C55A321" w14:textId="77777777" w:rsidR="000A0D36" w:rsidRPr="001B7687" w:rsidRDefault="000A0D36" w:rsidP="000A0D36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A0D36" w:rsidRPr="001B7687" w14:paraId="52802BE2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0EDFBCB9" w14:textId="1585D0D3" w:rsidR="000A0D36" w:rsidRPr="001B7687" w:rsidRDefault="000A0D36" w:rsidP="000A0D3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ไทยพาณิชย์ โพรเทค จำกัด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703C7E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1262" w:type="dxa"/>
          </w:tcPr>
          <w:p w14:paraId="3857BB15" w14:textId="77777777" w:rsidR="000A0D36" w:rsidRPr="001B7687" w:rsidRDefault="000A0D36" w:rsidP="000A0D3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นายหน้าประกันภัย</w:t>
            </w:r>
          </w:p>
        </w:tc>
        <w:tc>
          <w:tcPr>
            <w:tcW w:w="810" w:type="dxa"/>
          </w:tcPr>
          <w:p w14:paraId="18B0DF1C" w14:textId="77777777" w:rsidR="000A0D36" w:rsidRPr="001B7687" w:rsidRDefault="000A0D36" w:rsidP="000A0D3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546BFDC7" w14:textId="7E607601" w:rsidR="000A0D36" w:rsidRPr="001B7687" w:rsidRDefault="000A0D36" w:rsidP="000A0D36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DF39582" w14:textId="77777777" w:rsidR="000A0D36" w:rsidRPr="001B7687" w:rsidRDefault="000A0D36" w:rsidP="000A0D3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4BB6A61" w14:textId="7981B6DF" w:rsidR="000A0D36" w:rsidRPr="001B7687" w:rsidRDefault="000A0D36" w:rsidP="000A0D36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4ECD005" w14:textId="77777777" w:rsidR="000A0D36" w:rsidRPr="001B7687" w:rsidRDefault="000A0D36" w:rsidP="000A0D36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BF54647" w14:textId="33227349" w:rsidR="000A0D36" w:rsidRPr="001B7687" w:rsidRDefault="000A0D36" w:rsidP="000A0D36">
            <w:pPr>
              <w:tabs>
                <w:tab w:val="decimal" w:pos="323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4B95F260" w14:textId="77777777" w:rsidR="000A0D36" w:rsidRPr="001B7687" w:rsidRDefault="000A0D36" w:rsidP="000A0D36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A0D36" w:rsidRPr="001B7687" w14:paraId="24B84836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1A20633B" w14:textId="704B0E66" w:rsidR="000A0D36" w:rsidRPr="001B7687" w:rsidRDefault="000A0D36" w:rsidP="000A0D36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ธ.ท.พ. ศูนย์ฝึกอบรม จำกัด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703C7E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1262" w:type="dxa"/>
          </w:tcPr>
          <w:p w14:paraId="678B9803" w14:textId="77777777" w:rsidR="000A0D36" w:rsidRPr="001B7687" w:rsidRDefault="000A0D36" w:rsidP="000A0D3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ศูนย์ฝึกอบรม</w:t>
            </w:r>
          </w:p>
        </w:tc>
        <w:tc>
          <w:tcPr>
            <w:tcW w:w="810" w:type="dxa"/>
          </w:tcPr>
          <w:p w14:paraId="7153932A" w14:textId="77777777" w:rsidR="000A0D36" w:rsidRPr="001B7687" w:rsidRDefault="000A0D36" w:rsidP="000A0D3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2E419790" w14:textId="559BF714" w:rsidR="000A0D36" w:rsidRPr="001B7687" w:rsidRDefault="000A0D36" w:rsidP="000A0D36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56038F8" w14:textId="77777777" w:rsidR="000A0D36" w:rsidRPr="001B7687" w:rsidRDefault="000A0D36" w:rsidP="000A0D3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7764AC5" w14:textId="00517E47" w:rsidR="000A0D36" w:rsidRPr="001B7687" w:rsidRDefault="000A0D36" w:rsidP="000A0D36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01F6F1D" w14:textId="77777777" w:rsidR="000A0D36" w:rsidRPr="001B7687" w:rsidRDefault="000A0D36" w:rsidP="000A0D36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0F675A4" w14:textId="59CB8954" w:rsidR="000A0D36" w:rsidRPr="001B7687" w:rsidRDefault="000A0D36" w:rsidP="000A0D36">
            <w:pPr>
              <w:tabs>
                <w:tab w:val="decimal" w:pos="323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2A0BE0B5" w14:textId="77777777" w:rsidR="000A0D36" w:rsidRPr="001B7687" w:rsidRDefault="000A0D36" w:rsidP="000A0D36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A0D36" w:rsidRPr="001B7687" w14:paraId="3D02A8C2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4CB70BE5" w14:textId="2983663F" w:rsidR="000A0D36" w:rsidRPr="001B7687" w:rsidRDefault="000A0D36" w:rsidP="000A0D36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บริษัทหลักทรัพย์จัดการกองทุน ไทยพาณิชย์ จำกัด </w:t>
            </w:r>
            <w:r w:rsidR="00703C7E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1262" w:type="dxa"/>
          </w:tcPr>
          <w:p w14:paraId="25502696" w14:textId="77777777" w:rsidR="000A0D36" w:rsidRPr="001B7687" w:rsidRDefault="000A0D36" w:rsidP="000A0D3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จัดการกองทุน</w:t>
            </w:r>
          </w:p>
        </w:tc>
        <w:tc>
          <w:tcPr>
            <w:tcW w:w="810" w:type="dxa"/>
          </w:tcPr>
          <w:p w14:paraId="0EE50C88" w14:textId="77777777" w:rsidR="000A0D36" w:rsidRPr="001B7687" w:rsidRDefault="000A0D36" w:rsidP="000A0D3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041E6E30" w14:textId="5B6297B3" w:rsidR="000A0D36" w:rsidRPr="001B7687" w:rsidRDefault="000A0D36" w:rsidP="000A0D36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E75E46E" w14:textId="77777777" w:rsidR="000A0D36" w:rsidRPr="001B7687" w:rsidRDefault="000A0D36" w:rsidP="000A0D3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BC92442" w14:textId="5166279C" w:rsidR="000A0D36" w:rsidRPr="001B7687" w:rsidRDefault="000A0D36" w:rsidP="000A0D36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E80B8B7" w14:textId="77777777" w:rsidR="000A0D36" w:rsidRPr="001B7687" w:rsidRDefault="000A0D36" w:rsidP="000A0D36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B3B1BED" w14:textId="39586E49" w:rsidR="000A0D36" w:rsidRPr="001B7687" w:rsidRDefault="000A0D36" w:rsidP="000A0D36">
            <w:pPr>
              <w:tabs>
                <w:tab w:val="decimal" w:pos="323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75AB0599" w14:textId="77777777" w:rsidR="000A0D36" w:rsidRPr="001B7687" w:rsidRDefault="000A0D36" w:rsidP="000A0D36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A0D36" w:rsidRPr="001B7687" w14:paraId="2A82D0E9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2A10DCCA" w14:textId="759CCA67" w:rsidR="000A0D36" w:rsidRPr="001B7687" w:rsidRDefault="000A0D36" w:rsidP="000A0D3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บริหารสินทรัพย์ รัชโยธิน จำกัด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703C7E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1262" w:type="dxa"/>
          </w:tcPr>
          <w:p w14:paraId="63F301B4" w14:textId="77777777" w:rsidR="000A0D36" w:rsidRPr="001B7687" w:rsidRDefault="000A0D36" w:rsidP="000A0D3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บริหารสินทรัพย์</w:t>
            </w:r>
          </w:p>
        </w:tc>
        <w:tc>
          <w:tcPr>
            <w:tcW w:w="810" w:type="dxa"/>
          </w:tcPr>
          <w:p w14:paraId="7C954BCD" w14:textId="77777777" w:rsidR="000A0D36" w:rsidRPr="001B7687" w:rsidRDefault="000A0D36" w:rsidP="000A0D3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0689E984" w14:textId="70629B45" w:rsidR="000A0D36" w:rsidRPr="001B7687" w:rsidRDefault="000A0D36" w:rsidP="000A0D36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3D0321C" w14:textId="77777777" w:rsidR="000A0D36" w:rsidRPr="001B7687" w:rsidRDefault="000A0D36" w:rsidP="000A0D3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51F4F1D" w14:textId="570A5FE4" w:rsidR="000A0D36" w:rsidRPr="001B7687" w:rsidRDefault="000A0D36" w:rsidP="000A0D36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D2AD796" w14:textId="77777777" w:rsidR="000A0D36" w:rsidRPr="001B7687" w:rsidRDefault="000A0D36" w:rsidP="000A0D36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F9D7D58" w14:textId="5DACCC17" w:rsidR="000A0D36" w:rsidRPr="001B7687" w:rsidRDefault="000A0D36" w:rsidP="000A0D36">
            <w:pPr>
              <w:tabs>
                <w:tab w:val="decimal" w:pos="323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77DE6983" w14:textId="77777777" w:rsidR="000A0D36" w:rsidRPr="001B7687" w:rsidRDefault="000A0D36" w:rsidP="000A0D36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A0D36" w:rsidRPr="001B7687" w14:paraId="5CDD6428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77953A1B" w14:textId="7BED7568" w:rsidR="000A0D36" w:rsidRPr="001B7687" w:rsidRDefault="000A0D36" w:rsidP="000A0D3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ไทยพาณิชย์พลัส จำกัด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703C7E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1262" w:type="dxa"/>
          </w:tcPr>
          <w:p w14:paraId="32E3183E" w14:textId="77777777" w:rsidR="000A0D36" w:rsidRPr="001B7687" w:rsidRDefault="000A0D36" w:rsidP="000A0D3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810" w:type="dxa"/>
          </w:tcPr>
          <w:p w14:paraId="4D25D4DF" w14:textId="77777777" w:rsidR="000A0D36" w:rsidRPr="001B7687" w:rsidRDefault="000A0D36" w:rsidP="000A0D3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F643A64" w14:textId="11EB9FD4" w:rsidR="000A0D36" w:rsidRPr="001B7687" w:rsidRDefault="000A0D36" w:rsidP="000A0D36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320DDD5" w14:textId="77777777" w:rsidR="000A0D36" w:rsidRPr="001B7687" w:rsidRDefault="000A0D36" w:rsidP="000A0D3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EEADD24" w14:textId="440D9C59" w:rsidR="000A0D36" w:rsidRPr="001B7687" w:rsidRDefault="000A0D36" w:rsidP="000A0D36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33280BA" w14:textId="77777777" w:rsidR="000A0D36" w:rsidRPr="001B7687" w:rsidRDefault="000A0D36" w:rsidP="000A0D36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3813776" w14:textId="319834EB" w:rsidR="000A0D36" w:rsidRPr="001B7687" w:rsidRDefault="000A0D36" w:rsidP="000A0D36">
            <w:pPr>
              <w:tabs>
                <w:tab w:val="decimal" w:pos="323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7F39862D" w14:textId="77777777" w:rsidR="000A0D36" w:rsidRPr="001B7687" w:rsidRDefault="000A0D36" w:rsidP="000A0D36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A0D36" w:rsidRPr="001B7687" w14:paraId="5D9B8374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34583D74" w14:textId="4C21715C" w:rsidR="000A0D36" w:rsidRPr="001B7687" w:rsidRDefault="000A0D36" w:rsidP="000A0D3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บริษัทหลักทรัพย์ ไทยพาณิชย์ จูเลียส แบร์ จำกัด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 xml:space="preserve"> </w:t>
            </w:r>
            <w:r w:rsidR="00076FE0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9</w:t>
            </w:r>
          </w:p>
        </w:tc>
        <w:tc>
          <w:tcPr>
            <w:tcW w:w="1262" w:type="dxa"/>
          </w:tcPr>
          <w:p w14:paraId="383A6CB3" w14:textId="77777777" w:rsidR="000A0D36" w:rsidRPr="001B7687" w:rsidRDefault="000A0D36" w:rsidP="000A0D3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ธุรกิจหลักทรัพย์</w:t>
            </w:r>
          </w:p>
        </w:tc>
        <w:tc>
          <w:tcPr>
            <w:tcW w:w="810" w:type="dxa"/>
          </w:tcPr>
          <w:p w14:paraId="3468D589" w14:textId="77777777" w:rsidR="000A0D36" w:rsidRPr="001B7687" w:rsidRDefault="000A0D36" w:rsidP="000A0D3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4D4BFB0" w14:textId="175F41F0" w:rsidR="000A0D36" w:rsidRPr="001B7687" w:rsidRDefault="000A0D36" w:rsidP="000A0D36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0CA9163" w14:textId="77777777" w:rsidR="000A0D36" w:rsidRPr="001B7687" w:rsidRDefault="000A0D36" w:rsidP="000A0D3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638639F" w14:textId="5933D919" w:rsidR="000A0D36" w:rsidRPr="001B7687" w:rsidRDefault="000A0D36" w:rsidP="000A0D36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C52B0BD" w14:textId="77777777" w:rsidR="000A0D36" w:rsidRPr="001B7687" w:rsidRDefault="000A0D36" w:rsidP="000A0D36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B5324AB" w14:textId="38DEEB53" w:rsidR="000A0D36" w:rsidRPr="001B7687" w:rsidRDefault="000A0D36" w:rsidP="000A0D36">
            <w:pPr>
              <w:tabs>
                <w:tab w:val="decimal" w:pos="323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5FB27E13" w14:textId="77777777" w:rsidR="000A0D36" w:rsidRPr="001B7687" w:rsidRDefault="000A0D36" w:rsidP="000A0D36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A0D36" w:rsidRPr="001B7687" w14:paraId="5E4DC7C0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326"/>
        </w:trPr>
        <w:tc>
          <w:tcPr>
            <w:tcW w:w="3058" w:type="dxa"/>
          </w:tcPr>
          <w:p w14:paraId="320EF034" w14:textId="1D3984DB" w:rsidR="000A0D36" w:rsidRPr="001B7687" w:rsidRDefault="000A0D36" w:rsidP="000A0D3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บริหารสินทรัพย์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คาร์ด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เอกซ์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จำกัด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6F72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10</w:t>
            </w:r>
          </w:p>
        </w:tc>
        <w:tc>
          <w:tcPr>
            <w:tcW w:w="1262" w:type="dxa"/>
          </w:tcPr>
          <w:p w14:paraId="0221C66C" w14:textId="77777777" w:rsidR="000A0D36" w:rsidRPr="001B7687" w:rsidRDefault="000A0D36" w:rsidP="000A0D3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บริหารสินทรัพย์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ด้อยคุณภาพ</w:t>
            </w:r>
          </w:p>
        </w:tc>
        <w:tc>
          <w:tcPr>
            <w:tcW w:w="810" w:type="dxa"/>
          </w:tcPr>
          <w:p w14:paraId="64C5D44E" w14:textId="77777777" w:rsidR="000A0D36" w:rsidRPr="001B7687" w:rsidRDefault="000A0D36" w:rsidP="000A0D3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46EA196" w14:textId="77777777" w:rsidR="000A0D36" w:rsidRPr="001B7687" w:rsidRDefault="000A0D36" w:rsidP="000A0D3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7339BB86" w14:textId="3C715753" w:rsidR="000A0D36" w:rsidRPr="001B7687" w:rsidRDefault="000A0D36" w:rsidP="000A0D36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8DC0130" w14:textId="77777777" w:rsidR="000A0D36" w:rsidRPr="001B7687" w:rsidRDefault="000A0D36" w:rsidP="000A0D3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B264B80" w14:textId="351C7AF6" w:rsidR="000A0D36" w:rsidRPr="001B7687" w:rsidRDefault="000A0D36" w:rsidP="000A0D36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72B6F21" w14:textId="77777777" w:rsidR="000A0D36" w:rsidRPr="001B7687" w:rsidRDefault="000A0D36" w:rsidP="000A0D36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-</w:t>
            </w:r>
          </w:p>
        </w:tc>
        <w:tc>
          <w:tcPr>
            <w:tcW w:w="720" w:type="dxa"/>
            <w:vAlign w:val="bottom"/>
          </w:tcPr>
          <w:p w14:paraId="285301C2" w14:textId="42DDB408" w:rsidR="000A0D36" w:rsidRPr="001B7687" w:rsidRDefault="000A0D36" w:rsidP="000A0D36">
            <w:pPr>
              <w:tabs>
                <w:tab w:val="decimal" w:pos="323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13772EDE" w14:textId="77777777" w:rsidR="000A0D36" w:rsidRPr="001B7687" w:rsidRDefault="000A0D36" w:rsidP="000A0D36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A0D36" w:rsidRPr="001B7687" w14:paraId="6BFF808E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80"/>
        </w:trPr>
        <w:tc>
          <w:tcPr>
            <w:tcW w:w="3058" w:type="dxa"/>
          </w:tcPr>
          <w:p w14:paraId="68F4E711" w14:textId="1392EBFD" w:rsidR="000A0D36" w:rsidRPr="001B7687" w:rsidRDefault="000A0D36" w:rsidP="000A0D3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อาคุละคุ เอกซ์ จำกัด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6F72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11</w:t>
            </w:r>
          </w:p>
        </w:tc>
        <w:tc>
          <w:tcPr>
            <w:tcW w:w="1262" w:type="dxa"/>
          </w:tcPr>
          <w:p w14:paraId="16515A9C" w14:textId="77777777" w:rsidR="000A0D36" w:rsidRPr="001B7687" w:rsidRDefault="000A0D36" w:rsidP="000A0D3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บริการสินเชื่อ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บุคคล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  <w:t>ที่ไม่มีหลักประกัน</w:t>
            </w:r>
          </w:p>
        </w:tc>
        <w:tc>
          <w:tcPr>
            <w:tcW w:w="810" w:type="dxa"/>
          </w:tcPr>
          <w:p w14:paraId="4A0DC792" w14:textId="77777777" w:rsidR="000A0D36" w:rsidRPr="001B7687" w:rsidRDefault="000A0D36" w:rsidP="000A0D3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DAE0F06" w14:textId="77777777" w:rsidR="000A0D36" w:rsidRPr="001B7687" w:rsidRDefault="000A0D36" w:rsidP="000A0D3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69830AA1" w14:textId="632FDB66" w:rsidR="000A0D36" w:rsidRPr="001B7687" w:rsidRDefault="000A0D36" w:rsidP="000A0D36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33BBE31" w14:textId="77777777" w:rsidR="000A0D36" w:rsidRPr="001B7687" w:rsidRDefault="000A0D36" w:rsidP="000A0D3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5FC59BC" w14:textId="20A5F1E8" w:rsidR="000A0D36" w:rsidRPr="001B7687" w:rsidRDefault="000A0D36" w:rsidP="000A0D36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D0B4568" w14:textId="77777777" w:rsidR="000A0D36" w:rsidRPr="001B7687" w:rsidRDefault="000A0D36" w:rsidP="000A0D36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-</w:t>
            </w:r>
          </w:p>
        </w:tc>
        <w:tc>
          <w:tcPr>
            <w:tcW w:w="720" w:type="dxa"/>
            <w:vAlign w:val="bottom"/>
          </w:tcPr>
          <w:p w14:paraId="747284E3" w14:textId="011E88C0" w:rsidR="000A0D36" w:rsidRPr="001B7687" w:rsidRDefault="000A0D36" w:rsidP="000A0D36">
            <w:pPr>
              <w:tabs>
                <w:tab w:val="decimal" w:pos="323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6860FE0F" w14:textId="77777777" w:rsidR="000A0D36" w:rsidRPr="001B7687" w:rsidRDefault="000A0D36" w:rsidP="000A0D36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A0D36" w:rsidRPr="001B7687" w14:paraId="2DB648D2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</w:tcPr>
          <w:p w14:paraId="43F3B222" w14:textId="2C949D65" w:rsidR="000A0D36" w:rsidRPr="001B7687" w:rsidRDefault="000A0D36" w:rsidP="000A0D3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มหิศร จำกัด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  <w:r w:rsidR="006F72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262" w:type="dxa"/>
          </w:tcPr>
          <w:p w14:paraId="7705A794" w14:textId="77777777" w:rsidR="000A0D36" w:rsidRPr="001B7687" w:rsidRDefault="000A0D36" w:rsidP="000A0D36">
            <w:pPr>
              <w:suppressAutoHyphens/>
              <w:spacing w:after="0" w:line="220" w:lineRule="exact"/>
              <w:ind w:left="-20" w:right="-105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810" w:type="dxa"/>
          </w:tcPr>
          <w:p w14:paraId="2EFAC1D1" w14:textId="77777777" w:rsidR="000A0D36" w:rsidRPr="001B7687" w:rsidRDefault="000A0D36" w:rsidP="000A0D3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64EA3BE0" w14:textId="3E00C680" w:rsidR="000A0D36" w:rsidRPr="001B7687" w:rsidRDefault="000A0D36" w:rsidP="000A0D36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907EF1F" w14:textId="77777777" w:rsidR="000A0D36" w:rsidRPr="001B7687" w:rsidRDefault="000A0D36" w:rsidP="000A0D3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06D3D93" w14:textId="193E1026" w:rsidR="000A0D36" w:rsidRPr="001B7687" w:rsidRDefault="000A0D36" w:rsidP="000A0D36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9DFE48D" w14:textId="77777777" w:rsidR="000A0D36" w:rsidRPr="001B7687" w:rsidRDefault="000A0D36" w:rsidP="000A0D36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D4FDF3F" w14:textId="034C8D75" w:rsidR="000A0D36" w:rsidRPr="001B7687" w:rsidRDefault="000A0D36" w:rsidP="000A0D36">
            <w:pPr>
              <w:tabs>
                <w:tab w:val="decimal" w:pos="323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6C344E8C" w14:textId="77777777" w:rsidR="000A0D36" w:rsidRPr="001B7687" w:rsidRDefault="000A0D36" w:rsidP="000A0D36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A0D36" w:rsidRPr="001B7687" w14:paraId="2C0C62C3" w14:textId="77777777" w:rsidTr="00E92C0D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74"/>
        </w:trPr>
        <w:tc>
          <w:tcPr>
            <w:tcW w:w="3058" w:type="dxa"/>
            <w:tcBorders>
              <w:top w:val="nil"/>
              <w:bottom w:val="nil"/>
            </w:tcBorders>
          </w:tcPr>
          <w:p w14:paraId="3AE982A4" w14:textId="77777777" w:rsidR="000A0D36" w:rsidRPr="001B7687" w:rsidRDefault="000A0D36" w:rsidP="000A0D3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</w:tcPr>
          <w:p w14:paraId="2B45A5EC" w14:textId="77777777" w:rsidR="000A0D36" w:rsidRPr="001B7687" w:rsidRDefault="000A0D36" w:rsidP="000A0D36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FB0822" w14:textId="77777777" w:rsidR="000A0D36" w:rsidRPr="001B7687" w:rsidRDefault="000A0D36" w:rsidP="000A0D3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1E73B913" w14:textId="77777777" w:rsidR="000A0D36" w:rsidRPr="001B7687" w:rsidRDefault="000A0D36" w:rsidP="000A0D36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588FD4A2" w14:textId="77777777" w:rsidR="000A0D36" w:rsidRPr="001B7687" w:rsidRDefault="000A0D36" w:rsidP="000A0D36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20DD36AD" w14:textId="77777777" w:rsidR="000A0D36" w:rsidRPr="001B7687" w:rsidRDefault="000A0D36" w:rsidP="000A0D36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61874CEF" w14:textId="77777777" w:rsidR="000A0D36" w:rsidRPr="001B7687" w:rsidRDefault="000A0D36" w:rsidP="000A0D36">
            <w:pPr>
              <w:tabs>
                <w:tab w:val="decimal" w:pos="36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1E9F4E9C" w14:textId="391E5FE3" w:rsidR="000A0D36" w:rsidRPr="001B7687" w:rsidRDefault="000A0D36" w:rsidP="000A0D36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60976BB8" w14:textId="77777777" w:rsidR="000A0D36" w:rsidRPr="001B7687" w:rsidRDefault="000A0D36" w:rsidP="000A0D36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0A0D36" w:rsidRPr="001B7687" w14:paraId="175AF3B5" w14:textId="77777777" w:rsidTr="00E92C0D">
        <w:trPr>
          <w:trHeight w:val="243"/>
        </w:trPr>
        <w:tc>
          <w:tcPr>
            <w:tcW w:w="3058" w:type="dxa"/>
          </w:tcPr>
          <w:p w14:paraId="7235A269" w14:textId="77777777" w:rsidR="000A0D36" w:rsidRPr="001B7687" w:rsidRDefault="000A0D36" w:rsidP="000A0D3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บริษัทร่วม</w:t>
            </w: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ทางอ้อม</w:t>
            </w:r>
          </w:p>
        </w:tc>
        <w:tc>
          <w:tcPr>
            <w:tcW w:w="1262" w:type="dxa"/>
          </w:tcPr>
          <w:p w14:paraId="0EA4929B" w14:textId="77777777" w:rsidR="000A0D36" w:rsidRPr="001B7687" w:rsidRDefault="000A0D36" w:rsidP="000A0D36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5A98EC8B" w14:textId="77777777" w:rsidR="000A0D36" w:rsidRPr="001B7687" w:rsidRDefault="000A0D36" w:rsidP="000A0D36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74F5CDA" w14:textId="77777777" w:rsidR="000A0D36" w:rsidRPr="001B7687" w:rsidRDefault="000A0D36" w:rsidP="000A0D36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7B77F17" w14:textId="6D13451D" w:rsidR="000A0D36" w:rsidRPr="001B7687" w:rsidRDefault="000A0D36" w:rsidP="000A0D36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5937318" w14:textId="77777777" w:rsidR="000A0D36" w:rsidRPr="001B7687" w:rsidRDefault="000A0D36" w:rsidP="000A0D36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4B31C1C" w14:textId="77777777" w:rsidR="000A0D36" w:rsidRPr="001B7687" w:rsidRDefault="000A0D36" w:rsidP="000A0D36">
            <w:pPr>
              <w:tabs>
                <w:tab w:val="decimal" w:pos="420"/>
              </w:tabs>
              <w:suppressAutoHyphens/>
              <w:spacing w:after="0" w:line="220" w:lineRule="exact"/>
              <w:ind w:left="-234" w:right="-19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64A4771" w14:textId="5D516A98" w:rsidR="000A0D36" w:rsidRPr="001B7687" w:rsidRDefault="000A0D36" w:rsidP="000A0D36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AA3C220" w14:textId="77777777" w:rsidR="000A0D36" w:rsidRPr="001B7687" w:rsidRDefault="000A0D36" w:rsidP="000A0D36">
            <w:pPr>
              <w:tabs>
                <w:tab w:val="decimal" w:pos="420"/>
              </w:tabs>
              <w:suppressAutoHyphens/>
              <w:spacing w:after="0" w:line="220" w:lineRule="exact"/>
              <w:ind w:left="-234" w:right="-19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0A0D36" w:rsidRPr="001B7687" w14:paraId="5D64036B" w14:textId="77777777" w:rsidTr="009D222A">
        <w:trPr>
          <w:trHeight w:val="470"/>
        </w:trPr>
        <w:tc>
          <w:tcPr>
            <w:tcW w:w="3058" w:type="dxa"/>
          </w:tcPr>
          <w:p w14:paraId="1744356E" w14:textId="77777777" w:rsidR="000A0D36" w:rsidRPr="001B7687" w:rsidRDefault="000A0D36" w:rsidP="000A0D3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3" w:tgtFrame="_self" w:history="1">
              <w:r w:rsidRPr="001B7687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262" w:type="dxa"/>
          </w:tcPr>
          <w:p w14:paraId="2EC28C29" w14:textId="77777777" w:rsidR="000A0D36" w:rsidRPr="001B7687" w:rsidRDefault="000A0D36" w:rsidP="000A0D36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810" w:type="dxa"/>
          </w:tcPr>
          <w:p w14:paraId="7887DA81" w14:textId="77777777" w:rsidR="000A0D36" w:rsidRPr="001B7687" w:rsidRDefault="000A0D36" w:rsidP="000A0D3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  <w:p w14:paraId="0ED6905C" w14:textId="77777777" w:rsidR="000A0D36" w:rsidRPr="001B7687" w:rsidRDefault="000A0D36" w:rsidP="000A0D3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586CD8E3" w14:textId="3ECBEC4D" w:rsidR="000A0D36" w:rsidRPr="001B7687" w:rsidRDefault="000A0D36" w:rsidP="000A0D36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2C95088" w14:textId="77777777" w:rsidR="000A0D36" w:rsidRPr="001B7687" w:rsidRDefault="000A0D36" w:rsidP="000A0D36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02369F7" w14:textId="7CFE447D" w:rsidR="000A0D36" w:rsidRPr="001B7687" w:rsidRDefault="000A0D36" w:rsidP="000A0D36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9A50C89" w14:textId="77777777" w:rsidR="000A0D36" w:rsidRPr="001B7687" w:rsidRDefault="000A0D36" w:rsidP="000A0D36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BDEBB82" w14:textId="6D0BEB00" w:rsidR="000A0D36" w:rsidRPr="001B7687" w:rsidRDefault="000A0D36" w:rsidP="000A0D36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0ACC5EF8" w14:textId="77777777" w:rsidR="000A0D36" w:rsidRPr="001B7687" w:rsidRDefault="000A0D36" w:rsidP="000A0D36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A0D36" w:rsidRPr="001B7687" w14:paraId="0C038AB5" w14:textId="77777777" w:rsidTr="009D222A">
        <w:trPr>
          <w:trHeight w:val="362"/>
        </w:trPr>
        <w:tc>
          <w:tcPr>
            <w:tcW w:w="3058" w:type="dxa"/>
          </w:tcPr>
          <w:p w14:paraId="60E409F8" w14:textId="77777777" w:rsidR="000A0D36" w:rsidRPr="001B7687" w:rsidRDefault="000A0D36" w:rsidP="000A0D3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262" w:type="dxa"/>
          </w:tcPr>
          <w:p w14:paraId="275F50BA" w14:textId="77777777" w:rsidR="000A0D36" w:rsidRPr="001B7687" w:rsidRDefault="000A0D36" w:rsidP="000A0D36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</w:p>
          <w:p w14:paraId="0EA8BD0D" w14:textId="77777777" w:rsidR="000A0D36" w:rsidRPr="001B7687" w:rsidRDefault="000A0D36" w:rsidP="000A0D36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810" w:type="dxa"/>
          </w:tcPr>
          <w:p w14:paraId="7A694827" w14:textId="77777777" w:rsidR="000A0D36" w:rsidRPr="001B7687" w:rsidRDefault="000A0D36" w:rsidP="000A0D3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  <w:p w14:paraId="3401F55B" w14:textId="77777777" w:rsidR="000A0D36" w:rsidRPr="001B7687" w:rsidRDefault="000A0D36" w:rsidP="000A0D3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4A2E8132" w14:textId="30350A9C" w:rsidR="000A0D36" w:rsidRPr="001B7687" w:rsidRDefault="000A0D36" w:rsidP="000A0D36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51F2C89" w14:textId="77777777" w:rsidR="000A0D36" w:rsidRPr="001B7687" w:rsidRDefault="000A0D36" w:rsidP="000A0D36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7FC67A6" w14:textId="41966293" w:rsidR="000A0D36" w:rsidRPr="001B7687" w:rsidRDefault="000A0D36" w:rsidP="000A0D36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9212A17" w14:textId="77777777" w:rsidR="000A0D36" w:rsidRPr="001B7687" w:rsidRDefault="000A0D36" w:rsidP="000A0D36">
            <w:pPr>
              <w:tabs>
                <w:tab w:val="left" w:pos="605"/>
              </w:tabs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8588594" w14:textId="18EDCA94" w:rsidR="000A0D36" w:rsidRPr="001B7687" w:rsidRDefault="000A0D36" w:rsidP="000A0D36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070954B6" w14:textId="77777777" w:rsidR="000A0D36" w:rsidRPr="001B7687" w:rsidRDefault="000A0D36" w:rsidP="000A0D36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A0D36" w:rsidRPr="001B7687" w14:paraId="06B2365C" w14:textId="77777777" w:rsidTr="009D222A">
        <w:trPr>
          <w:trHeight w:val="63"/>
        </w:trPr>
        <w:tc>
          <w:tcPr>
            <w:tcW w:w="3058" w:type="dxa"/>
          </w:tcPr>
          <w:p w14:paraId="7EED0B41" w14:textId="77777777" w:rsidR="000A0D36" w:rsidRPr="001B7687" w:rsidRDefault="000A0D36" w:rsidP="000A0D36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</w:t>
            </w:r>
            <w:hyperlink r:id="rId14" w:history="1">
              <w:r w:rsidRPr="001B7687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262" w:type="dxa"/>
          </w:tcPr>
          <w:p w14:paraId="66D5C415" w14:textId="77777777" w:rsidR="000A0D36" w:rsidRPr="001B7687" w:rsidRDefault="000A0D36" w:rsidP="000A0D36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810" w:type="dxa"/>
          </w:tcPr>
          <w:p w14:paraId="31D0430E" w14:textId="77777777" w:rsidR="000A0D36" w:rsidRPr="001B7687" w:rsidRDefault="000A0D36" w:rsidP="000A0D36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1DA9395E" w14:textId="7DE4C4D5" w:rsidR="000A0D36" w:rsidRPr="001B7687" w:rsidRDefault="000A0D36" w:rsidP="000A0D36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00A975B" w14:textId="77777777" w:rsidR="000A0D36" w:rsidRPr="001B7687" w:rsidRDefault="000A0D36" w:rsidP="000A0D36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15D271F" w14:textId="41508249" w:rsidR="000A0D36" w:rsidRPr="001B7687" w:rsidRDefault="000A0D36" w:rsidP="000A0D36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DB2986B" w14:textId="77777777" w:rsidR="000A0D36" w:rsidRPr="001B7687" w:rsidRDefault="000A0D36" w:rsidP="000A0D36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78E2547" w14:textId="7A0BFE0E" w:rsidR="000A0D36" w:rsidRPr="001B7687" w:rsidRDefault="000A0D36" w:rsidP="000A0D36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1338D78F" w14:textId="77777777" w:rsidR="000A0D36" w:rsidRPr="001B7687" w:rsidRDefault="000A0D36" w:rsidP="000A0D36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D44D19" w:rsidRPr="001B7687" w14:paraId="72E9C0D4" w14:textId="77777777" w:rsidTr="00E92C0D">
        <w:trPr>
          <w:trHeight w:val="63"/>
        </w:trPr>
        <w:tc>
          <w:tcPr>
            <w:tcW w:w="3058" w:type="dxa"/>
          </w:tcPr>
          <w:p w14:paraId="55891152" w14:textId="77777777" w:rsidR="00D44D19" w:rsidRPr="001B7687" w:rsidRDefault="00D44D19" w:rsidP="00D44D19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262" w:type="dxa"/>
          </w:tcPr>
          <w:p w14:paraId="066A5919" w14:textId="77777777" w:rsidR="00D44D19" w:rsidRPr="001B7687" w:rsidRDefault="00D44D19" w:rsidP="00D44D19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38E8D38C" w14:textId="77777777" w:rsidR="00D44D19" w:rsidRPr="001B7687" w:rsidRDefault="00D44D19" w:rsidP="00D44D19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570875EE" w14:textId="77777777" w:rsidR="00D44D19" w:rsidRPr="001B7687" w:rsidRDefault="00D44D19" w:rsidP="00D44D19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AA0FDA7" w14:textId="77777777" w:rsidR="00D44D19" w:rsidRPr="001B7687" w:rsidRDefault="00D44D19" w:rsidP="00D44D19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0D2FF9D7" w14:textId="4E14DBB6" w:rsidR="00D44D19" w:rsidRPr="001B7687" w:rsidRDefault="00D44D19" w:rsidP="00D44D19">
            <w:pPr>
              <w:pBdr>
                <w:top w:val="single" w:sz="4" w:space="1" w:color="auto"/>
              </w:pBd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508,168</w:t>
            </w:r>
          </w:p>
        </w:tc>
        <w:tc>
          <w:tcPr>
            <w:tcW w:w="720" w:type="dxa"/>
            <w:vAlign w:val="bottom"/>
          </w:tcPr>
          <w:p w14:paraId="04905E7D" w14:textId="3435C45C" w:rsidR="00D44D19" w:rsidRPr="001B7687" w:rsidRDefault="00D44D19" w:rsidP="00D44D19">
            <w:pPr>
              <w:pBdr>
                <w:top w:val="single" w:sz="4" w:space="1" w:color="auto"/>
              </w:pBdr>
              <w:suppressAutoHyphens/>
              <w:spacing w:after="0" w:line="22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5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06,980</w:t>
            </w:r>
          </w:p>
        </w:tc>
        <w:tc>
          <w:tcPr>
            <w:tcW w:w="720" w:type="dxa"/>
            <w:vAlign w:val="center"/>
          </w:tcPr>
          <w:p w14:paraId="3185896C" w14:textId="2E6129DA" w:rsidR="00D44D19" w:rsidRPr="001B7687" w:rsidRDefault="00D44D19" w:rsidP="00D44D19">
            <w:pPr>
              <w:pBdr>
                <w:top w:val="single" w:sz="4" w:space="1" w:color="auto"/>
              </w:pBdr>
              <w:tabs>
                <w:tab w:val="decimal" w:pos="789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40,204</w:t>
            </w:r>
          </w:p>
        </w:tc>
        <w:tc>
          <w:tcPr>
            <w:tcW w:w="792" w:type="dxa"/>
          </w:tcPr>
          <w:p w14:paraId="6AF5CDEC" w14:textId="59F43005" w:rsidR="00D44D19" w:rsidRPr="001B7687" w:rsidRDefault="00D44D19" w:rsidP="00D44D19">
            <w:pPr>
              <w:pBdr>
                <w:top w:val="single" w:sz="4" w:space="1" w:color="auto"/>
              </w:pBdr>
              <w:tabs>
                <w:tab w:val="decimal" w:pos="556"/>
              </w:tabs>
              <w:suppressAutoHyphens/>
              <w:spacing w:after="0" w:line="220" w:lineRule="exact"/>
              <w:ind w:right="-200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33,766</w:t>
            </w:r>
          </w:p>
        </w:tc>
      </w:tr>
      <w:tr w:rsidR="00D44D19" w:rsidRPr="001B7687" w14:paraId="6CD06C0A" w14:textId="77777777" w:rsidTr="00E92C0D">
        <w:trPr>
          <w:trHeight w:val="63"/>
        </w:trPr>
        <w:tc>
          <w:tcPr>
            <w:tcW w:w="3058" w:type="dxa"/>
          </w:tcPr>
          <w:p w14:paraId="0C978D04" w14:textId="77777777" w:rsidR="00D44D19" w:rsidRPr="001B7687" w:rsidRDefault="00D44D19" w:rsidP="00D44D19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eastAsia="zh-CN"/>
              </w:rPr>
              <w:t>หัก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ค่าเผื่อการด้อยค่า</w:t>
            </w:r>
          </w:p>
        </w:tc>
        <w:tc>
          <w:tcPr>
            <w:tcW w:w="1262" w:type="dxa"/>
          </w:tcPr>
          <w:p w14:paraId="2D0979A4" w14:textId="77777777" w:rsidR="00D44D19" w:rsidRPr="001B7687" w:rsidRDefault="00D44D19" w:rsidP="00D44D19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5F8C6257" w14:textId="77777777" w:rsidR="00D44D19" w:rsidRPr="001B7687" w:rsidRDefault="00D44D19" w:rsidP="00D44D19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27A594AD" w14:textId="77777777" w:rsidR="00D44D19" w:rsidRPr="001B7687" w:rsidRDefault="00D44D19" w:rsidP="00D44D19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64567FF" w14:textId="77777777" w:rsidR="00D44D19" w:rsidRPr="001B7687" w:rsidRDefault="00D44D19" w:rsidP="00D44D19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7FB36F7C" w14:textId="113DAAFD" w:rsidR="00D44D19" w:rsidRPr="001B7687" w:rsidRDefault="00D44D19" w:rsidP="00D44D19">
            <w:pP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(13)</w:t>
            </w:r>
          </w:p>
        </w:tc>
        <w:tc>
          <w:tcPr>
            <w:tcW w:w="720" w:type="dxa"/>
          </w:tcPr>
          <w:p w14:paraId="21C8DDB0" w14:textId="63CED4E9" w:rsidR="00D44D19" w:rsidRPr="001B7687" w:rsidRDefault="00D44D19" w:rsidP="00D44D19">
            <w:pP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(13)</w:t>
            </w:r>
          </w:p>
        </w:tc>
        <w:tc>
          <w:tcPr>
            <w:tcW w:w="720" w:type="dxa"/>
            <w:vAlign w:val="bottom"/>
          </w:tcPr>
          <w:p w14:paraId="31ED634F" w14:textId="794F89C5" w:rsidR="00D44D19" w:rsidRPr="001B7687" w:rsidRDefault="00D44D19" w:rsidP="00D44D19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7B079447" w14:textId="77777777" w:rsidR="00D44D19" w:rsidRPr="001B7687" w:rsidRDefault="00D44D19" w:rsidP="00D44D19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D44D19" w:rsidRPr="001B7687" w14:paraId="3F9F3895" w14:textId="77777777" w:rsidTr="00E92C0D">
        <w:trPr>
          <w:trHeight w:val="144"/>
        </w:trPr>
        <w:tc>
          <w:tcPr>
            <w:tcW w:w="4320" w:type="dxa"/>
            <w:gridSpan w:val="2"/>
          </w:tcPr>
          <w:p w14:paraId="12CDAC67" w14:textId="77777777" w:rsidR="00D44D19" w:rsidRPr="001B7687" w:rsidRDefault="00D44D19" w:rsidP="00D44D19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 xml:space="preserve">  </w:t>
            </w: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รวมเงินลงทุนในบริษัทย่อย บริษัทร่วมและการร่วมค้าสุทธิ</w:t>
            </w:r>
          </w:p>
        </w:tc>
        <w:tc>
          <w:tcPr>
            <w:tcW w:w="810" w:type="dxa"/>
          </w:tcPr>
          <w:p w14:paraId="775BAD21" w14:textId="77777777" w:rsidR="00D44D19" w:rsidRPr="001B7687" w:rsidRDefault="00D44D19" w:rsidP="00D44D19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130DB04B" w14:textId="77777777" w:rsidR="00D44D19" w:rsidRPr="001B7687" w:rsidRDefault="00D44D19" w:rsidP="00D44D19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F30F6E7" w14:textId="77777777" w:rsidR="00D44D19" w:rsidRPr="001B7687" w:rsidRDefault="00D44D19" w:rsidP="00D44D19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647CC499" w14:textId="0F50F94F" w:rsidR="00D44D19" w:rsidRPr="001B7687" w:rsidRDefault="00D44D19" w:rsidP="00D44D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508,155</w:t>
            </w:r>
          </w:p>
        </w:tc>
        <w:tc>
          <w:tcPr>
            <w:tcW w:w="720" w:type="dxa"/>
            <w:vAlign w:val="bottom"/>
          </w:tcPr>
          <w:p w14:paraId="218F02C4" w14:textId="31EF8EAD" w:rsidR="00D44D19" w:rsidRPr="00043687" w:rsidRDefault="00D44D19" w:rsidP="00D44D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</w:tabs>
              <w:suppressAutoHyphens/>
              <w:spacing w:after="0" w:line="220" w:lineRule="exact"/>
              <w:ind w:right="-25" w:hanging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04368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5</w:t>
            </w:r>
            <w:r w:rsidR="003011E6" w:rsidRPr="00043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06,967</w:t>
            </w:r>
          </w:p>
        </w:tc>
        <w:tc>
          <w:tcPr>
            <w:tcW w:w="720" w:type="dxa"/>
          </w:tcPr>
          <w:p w14:paraId="0669E33C" w14:textId="57855CE5" w:rsidR="00D44D19" w:rsidRPr="001B7687" w:rsidRDefault="00D44D19" w:rsidP="00D44D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40,204</w:t>
            </w:r>
          </w:p>
        </w:tc>
        <w:tc>
          <w:tcPr>
            <w:tcW w:w="792" w:type="dxa"/>
          </w:tcPr>
          <w:p w14:paraId="273F39F5" w14:textId="2D0D9D64" w:rsidR="00D44D19" w:rsidRPr="001B7687" w:rsidRDefault="00D44D19" w:rsidP="00D44D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6"/>
              </w:tabs>
              <w:suppressAutoHyphens/>
              <w:spacing w:after="0" w:line="220" w:lineRule="exact"/>
              <w:ind w:right="-200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33,766</w:t>
            </w:r>
          </w:p>
        </w:tc>
      </w:tr>
    </w:tbl>
    <w:p w14:paraId="22FACCAC" w14:textId="77777777" w:rsidR="00D53342" w:rsidRPr="001B7687" w:rsidRDefault="00D53342" w:rsidP="00D53342">
      <w:pPr>
        <w:suppressAutoHyphens/>
        <w:spacing w:after="0" w:line="240" w:lineRule="auto"/>
        <w:ind w:left="720" w:hanging="245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vertAlign w:val="superscript"/>
          <w:lang w:eastAsia="zh-CN"/>
        </w:rPr>
      </w:pPr>
    </w:p>
    <w:p w14:paraId="036B1BBD" w14:textId="17685732" w:rsidR="00D53342" w:rsidRPr="001B7687" w:rsidRDefault="00703C7E" w:rsidP="00D53342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8</w:t>
      </w:r>
      <w:r w:rsidR="00D53342" w:rsidRPr="001B7687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="00D53342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บริษัทย่อยของ</w:t>
      </w:r>
      <w:r w:rsidR="00D53342"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ธนาคารไทยพาณิชย์ จำกัด (มหาชน) </w:t>
      </w:r>
      <w:r w:rsidR="00D53342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(ถือหุ้นร้อยละ </w:t>
      </w:r>
      <w:r w:rsidR="00D53342"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100)</w:t>
      </w:r>
    </w:p>
    <w:p w14:paraId="3F13D9DB" w14:textId="6B1B95F4" w:rsidR="00D53342" w:rsidRPr="001B7687" w:rsidRDefault="00703C7E" w:rsidP="00D53342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9</w:t>
      </w:r>
      <w:r w:rsidR="00D53342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  <w:t>บริษัทย่อยของ</w:t>
      </w:r>
      <w:r w:rsidR="00D53342"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ธนาคารไทยพาณิชย์ จำกัด (มหาชน) </w:t>
      </w:r>
      <w:r w:rsidR="00D53342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(ถือหุ้นร้อยละ </w:t>
      </w:r>
      <w:r w:rsidR="00D53342"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60</w:t>
      </w:r>
      <w:r w:rsidR="00D53342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)</w:t>
      </w:r>
    </w:p>
    <w:p w14:paraId="7799893C" w14:textId="43384C7F" w:rsidR="00D53342" w:rsidRPr="001B7687" w:rsidRDefault="00703C7E" w:rsidP="00D53342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10</w:t>
      </w:r>
      <w:r w:rsidR="00D53342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  <w:t xml:space="preserve">บริษัทย่อยของบริษัท </w:t>
      </w:r>
      <w:r w:rsidR="00D53342" w:rsidRPr="001B7687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คาร์ด เอกซ์ </w:t>
      </w:r>
      <w:r w:rsidR="00D53342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จำกัด</w:t>
      </w:r>
      <w:r w:rsidR="00D53342"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</w:t>
      </w:r>
      <w:r w:rsidR="00D53342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(ถือหุ้นร้อยละ </w:t>
      </w:r>
      <w:r w:rsidR="00D53342"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100)</w:t>
      </w:r>
    </w:p>
    <w:p w14:paraId="5832CB77" w14:textId="2FE8116C" w:rsidR="00D53342" w:rsidRPr="001B7687" w:rsidRDefault="00703C7E" w:rsidP="00D53342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11</w:t>
      </w:r>
      <w:r w:rsidR="00D53342" w:rsidRPr="001B7687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="00D53342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บริษัทย่อยของบริษัท </w:t>
      </w:r>
      <w:r w:rsidR="00D53342" w:rsidRPr="001B7687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คาร์ด เอกซ์ </w:t>
      </w:r>
      <w:r w:rsidR="00D53342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จำกัด</w:t>
      </w:r>
      <w:r w:rsidR="00D53342"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</w:t>
      </w:r>
      <w:r w:rsidR="00D53342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(ถือหุ้นร้อยละ </w:t>
      </w:r>
      <w:r w:rsidR="00D53342"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50)</w:t>
      </w:r>
    </w:p>
    <w:p w14:paraId="2FB47A0F" w14:textId="6324BA8C" w:rsidR="00D53342" w:rsidRPr="001B7687" w:rsidRDefault="0074134A" w:rsidP="00D53342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1B7687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1</w:t>
      </w:r>
      <w:r w:rsidR="00703C7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2</w:t>
      </w:r>
      <w:r w:rsidR="00D53342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  <w:t xml:space="preserve">บริษัทย่อยของบริษัท ไทยพาณิชย์พลัส จำกัด (ถือหุ้นร้อยละ </w:t>
      </w:r>
      <w:r w:rsidR="00D53342"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100)</w:t>
      </w:r>
    </w:p>
    <w:p w14:paraId="4E0F936A" w14:textId="77777777" w:rsidR="00D76584" w:rsidRPr="001B7687" w:rsidRDefault="00D76584" w:rsidP="009162F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4E0E6697" w14:textId="0620353D" w:rsidR="00613422" w:rsidRPr="001B7687" w:rsidRDefault="009162F8" w:rsidP="000E3483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บริษัทร่วม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และการร่วมค้า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ทั้งหมดจดทะเบียน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ในประเทศไทย ยกเว้น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F2E4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Siam Commercial 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Bank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Myanmar Ltd.</w:t>
      </w:r>
      <w:r w:rsidR="005605B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5605B9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Cambodian Commercial Bank Ltd.</w:t>
      </w:r>
      <w:r w:rsidR="00831026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ซึ่งจดทะเบียน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ประเทศพม่า</w:t>
      </w:r>
      <w:r w:rsidR="00665149"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และประเทศ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กัมพูชา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ตามลำดับ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นอกจากนี้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ธนาคารซึ่งเป็นบริษัทย่อยของบริษัท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เครือข่ายสาขาทั้งในประเทศไทย สิงคโปร์ ฮ่องกง ลาว เวียดนาม จีน และหมู่เกาะเคย์แมน</w:t>
      </w:r>
    </w:p>
    <w:p w14:paraId="1CA72959" w14:textId="77777777" w:rsidR="00613422" w:rsidRPr="001B7687" w:rsidRDefault="00613422">
      <w:pP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15EBACAB" w14:textId="77777777" w:rsidR="00A25881" w:rsidRPr="001B7687" w:rsidRDefault="00A25881" w:rsidP="00A2588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การเข้าทำสัญญาซื้อขาย</w:t>
      </w: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 xml:space="preserve"> </w:t>
      </w: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Home Credit Vietnam Finance Company Limited</w:t>
      </w:r>
    </w:p>
    <w:p w14:paraId="0D4BE6E7" w14:textId="77777777" w:rsidR="00A25881" w:rsidRPr="001B7687" w:rsidRDefault="00A25881" w:rsidP="00A2588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16502500" w14:textId="1D8E3FE2" w:rsidR="00A25881" w:rsidRPr="001B7687" w:rsidRDefault="00A25881" w:rsidP="003F58E9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28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กุมภาพันธ์</w:t>
      </w:r>
      <w:r w:rsidR="003F58E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2567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ธนาคารไทยพาณิชย์จ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ำ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กัด (มหาชน) ซึ่งเป็นบริษัทย่อยของบริษัท ได้ลงนามในสัญญาซื้อขาย (“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SPA”)</w:t>
      </w:r>
      <w:r w:rsidR="003F58E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กับ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Home Credit N.V. (“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ผู้ขาย”) เพื่อเข้าซื้อส่วนของทุน (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Charter Capital)</w:t>
      </w:r>
      <w:r w:rsidR="003F58E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ในสัดส่วนร้อยละ</w:t>
      </w:r>
      <w:r w:rsidR="003F58E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100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ของ</w:t>
      </w:r>
      <w:r w:rsidR="003F58E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Home Credit Vietnam Finance Company Limited (“HCVN”)</w:t>
      </w:r>
      <w:r w:rsidR="003F58E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ด้วยมูลค่าการลงทุนประมาณ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20,973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พันล้านดอง (หรือเทียบเท่าประมาณ</w:t>
      </w:r>
      <w:r w:rsidR="003F58E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31,000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ล้านบาท)</w:t>
      </w:r>
      <w:r w:rsidR="003F58E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HCVN</w:t>
      </w:r>
      <w:r w:rsidR="003F58E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เป็นผู้นำในตลาดสินเชื่อผู้บริโภคในประเทศเวียดนาม</w:t>
      </w:r>
      <w:r w:rsidR="003F58E9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ความสำเร็จของ</w:t>
      </w:r>
      <w:r w:rsidR="003625F2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รายการดังกล่าวต้องได้รับการอนุมัติจากธนาคารแห่งประเทศไทย </w:t>
      </w:r>
      <w:r w:rsidR="003625F2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State Bank of Vietnam</w:t>
      </w:r>
      <w:r w:rsidR="003F58E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="003625F2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="003F58E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="003625F2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Department of Planning and Investment of Vietnam</w:t>
      </w:r>
      <w:r w:rsidR="003F58E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="003625F2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และ/หรือ หน่วยงานกำกับดูแลอื่นที่เกี่ยวข้อง </w:t>
      </w:r>
      <w:r w:rsidR="003F58E9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รวมถึงการปฏิบัติ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ตามเงื่อนไขต่าง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ๆ ภายใต้</w:t>
      </w:r>
      <w:r w:rsidR="003F58E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SPA</w:t>
      </w:r>
      <w:r w:rsidR="003F58E9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    </w:t>
      </w:r>
    </w:p>
    <w:p w14:paraId="5446C7F4" w14:textId="77777777" w:rsidR="003F58E9" w:rsidRPr="001B7687" w:rsidRDefault="003F58E9" w:rsidP="003F58E9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4F327F43" w14:textId="66EAE499" w:rsidR="00EA02BA" w:rsidRPr="001B7687" w:rsidRDefault="00B742E5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เงินให้สินเชื่อแก่ลูกหนี้และดอกเบี้ยค้างรับสุทธิ</w:t>
      </w:r>
    </w:p>
    <w:p w14:paraId="5C509FD7" w14:textId="77777777" w:rsidR="00EA02BA" w:rsidRPr="001B7687" w:rsidRDefault="00EA02BA" w:rsidP="00EA02BA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6E99278E" w14:textId="5391869A" w:rsidR="006B54CC" w:rsidRPr="001B7687" w:rsidRDefault="006424F4" w:rsidP="0040780E">
      <w:pPr>
        <w:pStyle w:val="ListParagraph"/>
        <w:numPr>
          <w:ilvl w:val="0"/>
          <w:numId w:val="43"/>
        </w:numPr>
        <w:spacing w:line="240" w:lineRule="auto"/>
        <w:ind w:left="540" w:right="-29" w:hanging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B768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6B54CC" w:rsidRPr="001B768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จำแนกตามประเภทเงินให้สินเชื่อ</w:t>
      </w:r>
    </w:p>
    <w:p w14:paraId="7235E1DA" w14:textId="46FD528C" w:rsidR="00B742E5" w:rsidRPr="001B7687" w:rsidRDefault="00B742E5" w:rsidP="00EA02BA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306D9EF0" w14:textId="3CCA2B00" w:rsidR="00733C1A" w:rsidRPr="001B7687" w:rsidRDefault="00733C1A" w:rsidP="00733C1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เงินให้สินเชื่อแก่ลูกหนี้และดอกเบี้ยค้างรับสุทธิ ณ วันที่ </w:t>
      </w:r>
      <w:r w:rsidR="00E15D97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31</w:t>
      </w:r>
      <w:r w:rsidR="00E15D97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ธันวาคม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032330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8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032330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มีดังนี้</w:t>
      </w:r>
    </w:p>
    <w:p w14:paraId="16E2FD07" w14:textId="77777777" w:rsidR="00733C1A" w:rsidRPr="001B7687" w:rsidRDefault="00733C1A" w:rsidP="00EA02BA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tbl>
      <w:tblPr>
        <w:tblW w:w="913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97"/>
        <w:gridCol w:w="1107"/>
        <w:gridCol w:w="270"/>
        <w:gridCol w:w="1107"/>
        <w:gridCol w:w="270"/>
        <w:gridCol w:w="1107"/>
        <w:gridCol w:w="270"/>
        <w:gridCol w:w="1107"/>
      </w:tblGrid>
      <w:tr w:rsidR="009C334D" w:rsidRPr="001B7687" w14:paraId="3C8E0A28" w14:textId="4AB78DB0" w:rsidTr="009D222A">
        <w:tc>
          <w:tcPr>
            <w:tcW w:w="3897" w:type="dxa"/>
            <w:vAlign w:val="bottom"/>
          </w:tcPr>
          <w:p w14:paraId="314BBD6E" w14:textId="77777777" w:rsidR="009C334D" w:rsidRPr="001B7687" w:rsidRDefault="009C334D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484" w:type="dxa"/>
            <w:gridSpan w:val="3"/>
            <w:vAlign w:val="bottom"/>
          </w:tcPr>
          <w:p w14:paraId="41AEFD87" w14:textId="77777777" w:rsidR="009C334D" w:rsidRPr="001B7687" w:rsidRDefault="009C334D" w:rsidP="00F22112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5BE5DC1E" w14:textId="77777777" w:rsidR="009C334D" w:rsidRPr="001B7687" w:rsidRDefault="009C334D" w:rsidP="00F22112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484" w:type="dxa"/>
            <w:gridSpan w:val="3"/>
          </w:tcPr>
          <w:p w14:paraId="7EC37EFC" w14:textId="19CDCBD4" w:rsidR="009C334D" w:rsidRPr="001B7687" w:rsidRDefault="009C334D" w:rsidP="00F22112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032330" w:rsidRPr="001B7687" w14:paraId="5D52204D" w14:textId="2CEB98E3" w:rsidTr="00E92C0D">
        <w:tc>
          <w:tcPr>
            <w:tcW w:w="3897" w:type="dxa"/>
            <w:vAlign w:val="bottom"/>
          </w:tcPr>
          <w:p w14:paraId="302881CA" w14:textId="77777777" w:rsidR="00032330" w:rsidRPr="001B7687" w:rsidRDefault="00032330" w:rsidP="0003233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07" w:type="dxa"/>
            <w:vAlign w:val="bottom"/>
          </w:tcPr>
          <w:p w14:paraId="1D07F362" w14:textId="7EA360BC" w:rsidR="00032330" w:rsidRPr="001B7687" w:rsidRDefault="00032330" w:rsidP="0003233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5510B7A3" w14:textId="77777777" w:rsidR="00032330" w:rsidRPr="001B7687" w:rsidRDefault="00032330" w:rsidP="00032330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  <w:vAlign w:val="bottom"/>
          </w:tcPr>
          <w:p w14:paraId="7D61DB87" w14:textId="05613E65" w:rsidR="00032330" w:rsidRPr="001B7687" w:rsidRDefault="00032330" w:rsidP="0003233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270" w:type="dxa"/>
          </w:tcPr>
          <w:p w14:paraId="19B72E52" w14:textId="77777777" w:rsidR="00032330" w:rsidRPr="001B7687" w:rsidRDefault="00032330" w:rsidP="0003233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  <w:vAlign w:val="bottom"/>
          </w:tcPr>
          <w:p w14:paraId="25E46F4C" w14:textId="33B91366" w:rsidR="00032330" w:rsidRPr="001B7687" w:rsidRDefault="00032330" w:rsidP="0003233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1B7687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690AB55E" w14:textId="77777777" w:rsidR="00032330" w:rsidRPr="001B7687" w:rsidRDefault="00032330" w:rsidP="0003233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07" w:type="dxa"/>
            <w:vAlign w:val="bottom"/>
          </w:tcPr>
          <w:p w14:paraId="6555025F" w14:textId="0B26E642" w:rsidR="00032330" w:rsidRPr="001B7687" w:rsidRDefault="00032330" w:rsidP="0003233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2567</w:t>
            </w:r>
          </w:p>
        </w:tc>
      </w:tr>
      <w:tr w:rsidR="002066D9" w:rsidRPr="001B7687" w14:paraId="2EE1A691" w14:textId="67424530" w:rsidTr="009D222A">
        <w:tc>
          <w:tcPr>
            <w:tcW w:w="3897" w:type="dxa"/>
          </w:tcPr>
          <w:p w14:paraId="3F932135" w14:textId="77777777" w:rsidR="002066D9" w:rsidRPr="001B7687" w:rsidRDefault="002066D9" w:rsidP="00F22112">
            <w:pPr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238" w:type="dxa"/>
            <w:gridSpan w:val="7"/>
            <w:vAlign w:val="bottom"/>
          </w:tcPr>
          <w:p w14:paraId="74651E39" w14:textId="74A2565A" w:rsidR="002066D9" w:rsidRPr="001B7687" w:rsidRDefault="002066D9" w:rsidP="002066D9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887020" w:rsidRPr="001B7687" w14:paraId="6B8EE7B8" w14:textId="66455E1A" w:rsidTr="00E92C0D">
        <w:tc>
          <w:tcPr>
            <w:tcW w:w="3897" w:type="dxa"/>
            <w:vAlign w:val="bottom"/>
          </w:tcPr>
          <w:p w14:paraId="21BFD8C7" w14:textId="77777777" w:rsidR="00887020" w:rsidRPr="001B7687" w:rsidRDefault="00887020" w:rsidP="00887020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เงินเบิกเกินบัญชี</w:t>
            </w:r>
          </w:p>
        </w:tc>
        <w:tc>
          <w:tcPr>
            <w:tcW w:w="1107" w:type="dxa"/>
            <w:vAlign w:val="bottom"/>
          </w:tcPr>
          <w:p w14:paraId="57EC0470" w14:textId="4F4FEA96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75,724 </w:t>
            </w:r>
          </w:p>
        </w:tc>
        <w:tc>
          <w:tcPr>
            <w:tcW w:w="270" w:type="dxa"/>
            <w:vAlign w:val="bottom"/>
          </w:tcPr>
          <w:p w14:paraId="147314BB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</w:tcPr>
          <w:p w14:paraId="1DEF0DD2" w14:textId="16A29498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81,345 </w:t>
            </w:r>
          </w:p>
        </w:tc>
        <w:tc>
          <w:tcPr>
            <w:tcW w:w="270" w:type="dxa"/>
          </w:tcPr>
          <w:p w14:paraId="1627624E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vAlign w:val="bottom"/>
          </w:tcPr>
          <w:p w14:paraId="4463B692" w14:textId="1E14B2BF" w:rsidR="00887020" w:rsidRPr="001B7687" w:rsidRDefault="00887020" w:rsidP="00887020">
            <w:pPr>
              <w:tabs>
                <w:tab w:val="decimal" w:pos="65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436340" w14:textId="77777777" w:rsidR="00887020" w:rsidRPr="001B7687" w:rsidRDefault="00887020" w:rsidP="00887020">
            <w:pPr>
              <w:tabs>
                <w:tab w:val="decimal" w:pos="65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0E37ECC8" w14:textId="508F1FF5" w:rsidR="00887020" w:rsidRPr="001B7687" w:rsidRDefault="00887020" w:rsidP="00887020">
            <w:pPr>
              <w:tabs>
                <w:tab w:val="decimal" w:pos="65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887020" w:rsidRPr="001B7687" w14:paraId="5DDF9CB5" w14:textId="12836643" w:rsidTr="00E92C0D">
        <w:tc>
          <w:tcPr>
            <w:tcW w:w="3897" w:type="dxa"/>
            <w:vAlign w:val="bottom"/>
          </w:tcPr>
          <w:p w14:paraId="645C7953" w14:textId="77777777" w:rsidR="00887020" w:rsidRPr="001B7687" w:rsidRDefault="00887020" w:rsidP="00887020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เงินให้กู้ยืม</w:t>
            </w:r>
          </w:p>
        </w:tc>
        <w:tc>
          <w:tcPr>
            <w:tcW w:w="1107" w:type="dxa"/>
            <w:vAlign w:val="bottom"/>
          </w:tcPr>
          <w:p w14:paraId="4AA74C2E" w14:textId="05D815CA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8256F">
              <w:rPr>
                <w:rFonts w:asciiTheme="majorBidi" w:hAnsiTheme="majorBidi" w:cstheme="majorBidi"/>
                <w:sz w:val="26"/>
                <w:szCs w:val="26"/>
              </w:rPr>
              <w:t>1,802,</w:t>
            </w:r>
            <w:r w:rsidR="00996A3E" w:rsidRPr="0088256F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88256F" w:rsidRPr="0088256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F225130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</w:tcPr>
          <w:p w14:paraId="32915510" w14:textId="7416C413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1,853,082</w:t>
            </w:r>
          </w:p>
        </w:tc>
        <w:tc>
          <w:tcPr>
            <w:tcW w:w="270" w:type="dxa"/>
          </w:tcPr>
          <w:p w14:paraId="757C0D16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vAlign w:val="bottom"/>
          </w:tcPr>
          <w:p w14:paraId="7F2BCC1A" w14:textId="1B1A14D8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141,673</w:t>
            </w:r>
          </w:p>
        </w:tc>
        <w:tc>
          <w:tcPr>
            <w:tcW w:w="270" w:type="dxa"/>
          </w:tcPr>
          <w:p w14:paraId="35821FA1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5F6D541" w14:textId="63E1EADA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150,614</w:t>
            </w:r>
          </w:p>
        </w:tc>
      </w:tr>
      <w:tr w:rsidR="00887020" w:rsidRPr="001B7687" w14:paraId="24FCC0B4" w14:textId="7960124D" w:rsidTr="00E92C0D">
        <w:tc>
          <w:tcPr>
            <w:tcW w:w="3897" w:type="dxa"/>
            <w:vAlign w:val="bottom"/>
          </w:tcPr>
          <w:p w14:paraId="668BAE95" w14:textId="77777777" w:rsidR="00887020" w:rsidRPr="001B7687" w:rsidRDefault="00887020" w:rsidP="00887020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ตั๋วเงิน</w:t>
            </w:r>
          </w:p>
        </w:tc>
        <w:tc>
          <w:tcPr>
            <w:tcW w:w="1107" w:type="dxa"/>
            <w:vAlign w:val="bottom"/>
          </w:tcPr>
          <w:p w14:paraId="17B57A60" w14:textId="0F3E5FB2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349,763 </w:t>
            </w:r>
          </w:p>
        </w:tc>
        <w:tc>
          <w:tcPr>
            <w:tcW w:w="270" w:type="dxa"/>
            <w:vAlign w:val="bottom"/>
          </w:tcPr>
          <w:p w14:paraId="28246C19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</w:tcPr>
          <w:p w14:paraId="1853CFE7" w14:textId="794F258E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317,788 </w:t>
            </w:r>
          </w:p>
        </w:tc>
        <w:tc>
          <w:tcPr>
            <w:tcW w:w="270" w:type="dxa"/>
          </w:tcPr>
          <w:p w14:paraId="625084D9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vAlign w:val="bottom"/>
          </w:tcPr>
          <w:p w14:paraId="25F0AB42" w14:textId="529E5292" w:rsidR="00887020" w:rsidRPr="001B7687" w:rsidRDefault="00887020" w:rsidP="00887020">
            <w:pPr>
              <w:tabs>
                <w:tab w:val="decimal" w:pos="65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D43B26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5AAFF31" w14:textId="0CF8E216" w:rsidR="00887020" w:rsidRPr="001B7687" w:rsidRDefault="00887020" w:rsidP="00887020">
            <w:pPr>
              <w:tabs>
                <w:tab w:val="decimal" w:pos="65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887020" w:rsidRPr="001B7687" w14:paraId="67B2DBF1" w14:textId="3C0CF84E" w:rsidTr="00E92C0D">
        <w:tc>
          <w:tcPr>
            <w:tcW w:w="3897" w:type="dxa"/>
            <w:vAlign w:val="bottom"/>
          </w:tcPr>
          <w:p w14:paraId="0F7992B5" w14:textId="237E2B80" w:rsidR="00887020" w:rsidRPr="001B7687" w:rsidRDefault="00887020" w:rsidP="00887020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107" w:type="dxa"/>
            <w:vAlign w:val="bottom"/>
          </w:tcPr>
          <w:p w14:paraId="45FDF103" w14:textId="66E9DECB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123,083 </w:t>
            </w:r>
          </w:p>
        </w:tc>
        <w:tc>
          <w:tcPr>
            <w:tcW w:w="270" w:type="dxa"/>
            <w:vAlign w:val="bottom"/>
          </w:tcPr>
          <w:p w14:paraId="3A13CFF7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</w:tcPr>
          <w:p w14:paraId="251E0256" w14:textId="537EA7A5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152,070 </w:t>
            </w:r>
          </w:p>
        </w:tc>
        <w:tc>
          <w:tcPr>
            <w:tcW w:w="270" w:type="dxa"/>
          </w:tcPr>
          <w:p w14:paraId="5C5234F5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vAlign w:val="bottom"/>
          </w:tcPr>
          <w:p w14:paraId="2049D606" w14:textId="1ED29C68" w:rsidR="00887020" w:rsidRPr="001B7687" w:rsidRDefault="00887020" w:rsidP="00887020">
            <w:pPr>
              <w:tabs>
                <w:tab w:val="decimal" w:pos="65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73EEA0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89EABC4" w14:textId="5B8D67F4" w:rsidR="00887020" w:rsidRPr="001B7687" w:rsidRDefault="00887020" w:rsidP="00887020">
            <w:pPr>
              <w:tabs>
                <w:tab w:val="decimal" w:pos="65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887020" w:rsidRPr="001B7687" w14:paraId="4B6860D6" w14:textId="6D38A86E" w:rsidTr="00E92C0D">
        <w:tc>
          <w:tcPr>
            <w:tcW w:w="3897" w:type="dxa"/>
            <w:vAlign w:val="bottom"/>
          </w:tcPr>
          <w:p w14:paraId="3B1C59FC" w14:textId="77777777" w:rsidR="00887020" w:rsidRPr="001B7687" w:rsidRDefault="00887020" w:rsidP="00887020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รวม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49B4F8E8" w14:textId="22564F05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8256F">
              <w:rPr>
                <w:rFonts w:asciiTheme="majorBidi" w:hAnsiTheme="majorBidi" w:cstheme="majorBidi"/>
                <w:sz w:val="26"/>
                <w:szCs w:val="26"/>
              </w:rPr>
              <w:t>2,350,67</w:t>
            </w:r>
            <w:r w:rsidR="0088256F" w:rsidRPr="0088256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3EBDA663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CA4F018" w14:textId="3AF5F9A3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2,404,285 </w:t>
            </w:r>
          </w:p>
        </w:tc>
        <w:tc>
          <w:tcPr>
            <w:tcW w:w="270" w:type="dxa"/>
          </w:tcPr>
          <w:p w14:paraId="699FF80E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4E8676C8" w14:textId="4075E034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141,673 </w:t>
            </w:r>
          </w:p>
        </w:tc>
        <w:tc>
          <w:tcPr>
            <w:tcW w:w="270" w:type="dxa"/>
          </w:tcPr>
          <w:p w14:paraId="3111D850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1A27FAB" w14:textId="3AB2294A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150,614 </w:t>
            </w:r>
          </w:p>
        </w:tc>
      </w:tr>
      <w:tr w:rsidR="00887020" w:rsidRPr="001B7687" w14:paraId="48E45676" w14:textId="549C3E25" w:rsidTr="00E92C0D">
        <w:tc>
          <w:tcPr>
            <w:tcW w:w="3897" w:type="dxa"/>
            <w:vAlign w:val="bottom"/>
          </w:tcPr>
          <w:p w14:paraId="1F679B92" w14:textId="2CDCC9E4" w:rsidR="00887020" w:rsidRPr="001B7687" w:rsidRDefault="00887020" w:rsidP="00563D98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 xml:space="preserve">บวก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ดอกเบี้ยค้างรับและรายได้ดอกเบี้ยที่ยังไม่ถึง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    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กำหนดชำระ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4C7E17D" w14:textId="10C45326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8256F">
              <w:rPr>
                <w:rFonts w:asciiTheme="majorBidi" w:hAnsiTheme="majorBidi" w:cstheme="majorBidi"/>
                <w:sz w:val="26"/>
                <w:szCs w:val="26"/>
              </w:rPr>
              <w:t>27,69</w:t>
            </w:r>
            <w:r w:rsidR="0088256F" w:rsidRPr="0088256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6322741D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BCD7878" w14:textId="29E2C4BA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24,867 </w:t>
            </w:r>
          </w:p>
        </w:tc>
        <w:tc>
          <w:tcPr>
            <w:tcW w:w="270" w:type="dxa"/>
          </w:tcPr>
          <w:p w14:paraId="35606C7F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05C9D22" w14:textId="0526FBAB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19 </w:t>
            </w:r>
          </w:p>
        </w:tc>
        <w:tc>
          <w:tcPr>
            <w:tcW w:w="270" w:type="dxa"/>
          </w:tcPr>
          <w:p w14:paraId="4CB7644A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0908F10E" w14:textId="36E0FD86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28 </w:t>
            </w:r>
          </w:p>
        </w:tc>
      </w:tr>
      <w:tr w:rsidR="00887020" w:rsidRPr="001B7687" w14:paraId="4DA4D9C8" w14:textId="371450DF" w:rsidTr="00E92C0D">
        <w:tc>
          <w:tcPr>
            <w:tcW w:w="3897" w:type="dxa"/>
            <w:vAlign w:val="bottom"/>
          </w:tcPr>
          <w:p w14:paraId="7AD5BDA3" w14:textId="4509F30D" w:rsidR="00887020" w:rsidRPr="001B7687" w:rsidRDefault="00887020" w:rsidP="00887020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รวมเงินให้สินเชื่อแก่ลูกหนี้และดอกเบี้ยค้างรับ</w:t>
            </w:r>
            <w:r w:rsidRPr="001B7687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br/>
              <w:t xml:space="preserve">      </w:t>
            </w:r>
            <w:r w:rsidRPr="001B7687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4D90F12" w14:textId="15B96FB1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2,378,366 </w:t>
            </w:r>
          </w:p>
        </w:tc>
        <w:tc>
          <w:tcPr>
            <w:tcW w:w="270" w:type="dxa"/>
            <w:vAlign w:val="bottom"/>
          </w:tcPr>
          <w:p w14:paraId="4624254B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3B77C8B" w14:textId="0BC201FA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2,429,152 </w:t>
            </w:r>
          </w:p>
        </w:tc>
        <w:tc>
          <w:tcPr>
            <w:tcW w:w="270" w:type="dxa"/>
          </w:tcPr>
          <w:p w14:paraId="519310FB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620F8582" w14:textId="43917B41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141,692 </w:t>
            </w:r>
          </w:p>
        </w:tc>
        <w:tc>
          <w:tcPr>
            <w:tcW w:w="270" w:type="dxa"/>
          </w:tcPr>
          <w:p w14:paraId="3D495F02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16F49FD" w14:textId="4E39B6B8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150,642 </w:t>
            </w:r>
          </w:p>
        </w:tc>
      </w:tr>
      <w:tr w:rsidR="00887020" w:rsidRPr="001B7687" w14:paraId="569CE652" w14:textId="4118C675" w:rsidTr="00E92C0D">
        <w:tc>
          <w:tcPr>
            <w:tcW w:w="3897" w:type="dxa"/>
            <w:vAlign w:val="bottom"/>
          </w:tcPr>
          <w:p w14:paraId="2A3AC453" w14:textId="77777777" w:rsidR="00887020" w:rsidRPr="001B7687" w:rsidRDefault="00887020" w:rsidP="00887020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หัก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07" w:type="dxa"/>
            <w:vAlign w:val="bottom"/>
          </w:tcPr>
          <w:p w14:paraId="2B8A6C9C" w14:textId="05FE9266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(145,301)</w:t>
            </w:r>
          </w:p>
        </w:tc>
        <w:tc>
          <w:tcPr>
            <w:tcW w:w="270" w:type="dxa"/>
            <w:vAlign w:val="bottom"/>
          </w:tcPr>
          <w:p w14:paraId="787568F2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  <w:vAlign w:val="bottom"/>
          </w:tcPr>
          <w:p w14:paraId="4B4808AB" w14:textId="26C21C12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(148,549)</w:t>
            </w:r>
          </w:p>
        </w:tc>
        <w:tc>
          <w:tcPr>
            <w:tcW w:w="270" w:type="dxa"/>
          </w:tcPr>
          <w:p w14:paraId="4F057697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EA03469" w14:textId="3F3245EE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(304)</w:t>
            </w:r>
          </w:p>
        </w:tc>
        <w:tc>
          <w:tcPr>
            <w:tcW w:w="270" w:type="dxa"/>
          </w:tcPr>
          <w:p w14:paraId="48CE2D5E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E824E2B" w14:textId="4C1B8FC2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(293)</w:t>
            </w:r>
          </w:p>
        </w:tc>
      </w:tr>
      <w:tr w:rsidR="00887020" w:rsidRPr="001B7687" w14:paraId="2FCA488E" w14:textId="17FDB565" w:rsidTr="00E92C0D">
        <w:tc>
          <w:tcPr>
            <w:tcW w:w="3897" w:type="dxa"/>
            <w:vAlign w:val="bottom"/>
          </w:tcPr>
          <w:p w14:paraId="5C3CBCDE" w14:textId="04F322A3" w:rsidR="00887020" w:rsidRPr="001B7687" w:rsidRDefault="00887020" w:rsidP="00887020">
            <w:pPr>
              <w:tabs>
                <w:tab w:val="left" w:pos="13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cs/>
                <w:lang w:eastAsia="zh-CN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107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21266BC3" w14:textId="12431645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2,233,065 </w:t>
            </w:r>
          </w:p>
        </w:tc>
        <w:tc>
          <w:tcPr>
            <w:tcW w:w="270" w:type="dxa"/>
            <w:vAlign w:val="bottom"/>
          </w:tcPr>
          <w:p w14:paraId="5A00ECE2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C7A28" w14:textId="5F18F8DC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2,280,603 </w:t>
            </w:r>
          </w:p>
        </w:tc>
        <w:tc>
          <w:tcPr>
            <w:tcW w:w="270" w:type="dxa"/>
          </w:tcPr>
          <w:p w14:paraId="241F1F32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9D038" w14:textId="06B182B9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141,388 </w:t>
            </w:r>
          </w:p>
        </w:tc>
        <w:tc>
          <w:tcPr>
            <w:tcW w:w="270" w:type="dxa"/>
          </w:tcPr>
          <w:p w14:paraId="68563AA8" w14:textId="77777777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49B36" w14:textId="006C1741" w:rsidR="00887020" w:rsidRPr="001B7687" w:rsidRDefault="00887020" w:rsidP="00887020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150,349 </w:t>
            </w:r>
          </w:p>
        </w:tc>
      </w:tr>
    </w:tbl>
    <w:p w14:paraId="7F54B087" w14:textId="55E72E1F" w:rsidR="00386649" w:rsidRPr="001B7687" w:rsidRDefault="00386649" w:rsidP="00EA02BA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0E14B35" w14:textId="77777777" w:rsidR="00386649" w:rsidRPr="001B7687" w:rsidRDefault="00386649">
      <w:pP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 w:type="page"/>
      </w:r>
    </w:p>
    <w:p w14:paraId="59DEBEC4" w14:textId="77E2D72D" w:rsidR="00E14355" w:rsidRPr="001B7687" w:rsidRDefault="00E14355" w:rsidP="00E1435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lastRenderedPageBreak/>
        <w:t xml:space="preserve">เงินให้สินเชื่อแก่ลูกหนี้ตามสัญญา </w:t>
      </w:r>
      <w:r w:rsidR="00E15D97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ณ วันที่ </w:t>
      </w:r>
      <w:r w:rsidR="000679FF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31</w:t>
      </w:r>
      <w:r w:rsidR="00E15D97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ธันวาคม </w:t>
      </w:r>
      <w:r w:rsidR="000679FF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032330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8</w:t>
      </w:r>
      <w:r w:rsidR="00E15D97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และ </w:t>
      </w:r>
      <w:r w:rsidR="000679FF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032330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</w:t>
      </w:r>
      <w:r w:rsidR="00E15D97"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มีดังนี้</w:t>
      </w:r>
    </w:p>
    <w:p w14:paraId="51494CD4" w14:textId="77777777" w:rsidR="00E14355" w:rsidRPr="001B7687" w:rsidRDefault="00E14355" w:rsidP="00E1435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77"/>
        <w:gridCol w:w="1080"/>
        <w:gridCol w:w="270"/>
        <w:gridCol w:w="1080"/>
        <w:gridCol w:w="270"/>
        <w:gridCol w:w="1080"/>
        <w:gridCol w:w="270"/>
        <w:gridCol w:w="1080"/>
      </w:tblGrid>
      <w:tr w:rsidR="00E14355" w:rsidRPr="001B7687" w14:paraId="16717D0D" w14:textId="77777777" w:rsidTr="006408AC">
        <w:tc>
          <w:tcPr>
            <w:tcW w:w="4077" w:type="dxa"/>
            <w:vAlign w:val="bottom"/>
          </w:tcPr>
          <w:p w14:paraId="041542E0" w14:textId="77777777" w:rsidR="00E14355" w:rsidRPr="001B7687" w:rsidRDefault="00E1435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EB34765" w14:textId="77777777" w:rsidR="00E14355" w:rsidRPr="001B7687" w:rsidRDefault="00E14355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7EC6B41F" w14:textId="77777777" w:rsidR="00E14355" w:rsidRPr="001B7687" w:rsidRDefault="00E14355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430" w:type="dxa"/>
            <w:gridSpan w:val="3"/>
          </w:tcPr>
          <w:p w14:paraId="27F8FF93" w14:textId="77777777" w:rsidR="00E14355" w:rsidRPr="001B7687" w:rsidRDefault="00E14355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032330" w:rsidRPr="001B7687" w14:paraId="4289383E" w14:textId="77777777" w:rsidTr="00E92C0D">
        <w:tc>
          <w:tcPr>
            <w:tcW w:w="4077" w:type="dxa"/>
            <w:vAlign w:val="bottom"/>
          </w:tcPr>
          <w:p w14:paraId="1AD71C9D" w14:textId="77777777" w:rsidR="00032330" w:rsidRPr="001B7687" w:rsidRDefault="00032330" w:rsidP="0003233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0312D59" w14:textId="18C4B217" w:rsidR="00032330" w:rsidRPr="001B7687" w:rsidRDefault="00032330" w:rsidP="0003233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1B7687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19A573E5" w14:textId="77777777" w:rsidR="00032330" w:rsidRPr="001B7687" w:rsidRDefault="00032330" w:rsidP="00032330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CC9437A" w14:textId="506A0D22" w:rsidR="00032330" w:rsidRPr="001B7687" w:rsidRDefault="00032330" w:rsidP="0003233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270" w:type="dxa"/>
          </w:tcPr>
          <w:p w14:paraId="202E4FF3" w14:textId="77777777" w:rsidR="00032330" w:rsidRPr="001B7687" w:rsidRDefault="00032330" w:rsidP="0003233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31147334" w14:textId="3C4B4982" w:rsidR="00032330" w:rsidRPr="001B7687" w:rsidRDefault="00032330" w:rsidP="0003233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1B7687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789451E0" w14:textId="77777777" w:rsidR="00032330" w:rsidRPr="001B7687" w:rsidRDefault="00032330" w:rsidP="0003233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0867D80" w14:textId="248D59F0" w:rsidR="00032330" w:rsidRPr="001B7687" w:rsidRDefault="00032330" w:rsidP="00032330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2567</w:t>
            </w:r>
          </w:p>
        </w:tc>
      </w:tr>
      <w:tr w:rsidR="00E14355" w:rsidRPr="001B7687" w14:paraId="32AE7C01" w14:textId="77777777" w:rsidTr="006408AC">
        <w:tc>
          <w:tcPr>
            <w:tcW w:w="4077" w:type="dxa"/>
            <w:vAlign w:val="bottom"/>
          </w:tcPr>
          <w:p w14:paraId="253F8AD4" w14:textId="77777777" w:rsidR="00E14355" w:rsidRPr="001B7687" w:rsidRDefault="00E1435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11BD9FF7" w14:textId="77777777" w:rsidR="00E14355" w:rsidRPr="001B7687" w:rsidRDefault="00E14355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i/>
                <w:iCs/>
                <w:spacing w:val="4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032330" w:rsidRPr="001B7687" w14:paraId="5AFCA706" w14:textId="77777777" w:rsidTr="006408AC">
        <w:tc>
          <w:tcPr>
            <w:tcW w:w="4077" w:type="dxa"/>
            <w:vAlign w:val="bottom"/>
          </w:tcPr>
          <w:p w14:paraId="6AD811D2" w14:textId="0709DE29" w:rsidR="00032330" w:rsidRPr="001B7687" w:rsidRDefault="00032330" w:rsidP="00032330">
            <w:pPr>
              <w:tabs>
                <w:tab w:val="left" w:pos="133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รวมเงินให้สินเชื่อแก่ลูกหนี้</w:t>
            </w:r>
            <w:r w:rsidR="005C6CF0" w:rsidRPr="001B7687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(ไม่รวมผล</w:t>
            </w:r>
            <w:r w:rsidRPr="001B7687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 xml:space="preserve">กำไร </w:t>
            </w:r>
            <w:r w:rsidRPr="001B7687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(</w:t>
            </w:r>
            <w:r w:rsidRPr="001B7687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ขาดทุน</w:t>
            </w:r>
            <w:r w:rsidRPr="001B7687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)</w:t>
            </w:r>
            <w:r w:rsidRPr="001B7687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br/>
              <w:t xml:space="preserve">    </w:t>
            </w:r>
            <w:r w:rsidRPr="001B7687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จากการเปลี่ยนแปลงเงื่อนไขใหม่ที่ยังไม่ตัดจำหน่าย)</w:t>
            </w:r>
          </w:p>
        </w:tc>
        <w:tc>
          <w:tcPr>
            <w:tcW w:w="1080" w:type="dxa"/>
            <w:vAlign w:val="bottom"/>
          </w:tcPr>
          <w:p w14:paraId="7E308EDC" w14:textId="5524061D" w:rsidR="00032330" w:rsidRPr="001B7687" w:rsidRDefault="00887020" w:rsidP="0003233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2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1B7687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352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1B7687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870</w:t>
            </w:r>
          </w:p>
        </w:tc>
        <w:tc>
          <w:tcPr>
            <w:tcW w:w="270" w:type="dxa"/>
            <w:vAlign w:val="bottom"/>
          </w:tcPr>
          <w:p w14:paraId="27E58B94" w14:textId="77777777" w:rsidR="00032330" w:rsidRPr="001B7687" w:rsidRDefault="00032330" w:rsidP="00032330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C2877C5" w14:textId="0BF14400" w:rsidR="00032330" w:rsidRPr="001B7687" w:rsidRDefault="00032330" w:rsidP="0003233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2,403,378</w:t>
            </w:r>
          </w:p>
        </w:tc>
        <w:tc>
          <w:tcPr>
            <w:tcW w:w="270" w:type="dxa"/>
            <w:vAlign w:val="bottom"/>
          </w:tcPr>
          <w:p w14:paraId="27879397" w14:textId="77777777" w:rsidR="00032330" w:rsidRPr="001B7687" w:rsidRDefault="00032330" w:rsidP="0003233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1735C539" w14:textId="58292236" w:rsidR="00032330" w:rsidRPr="001B7687" w:rsidRDefault="00887020" w:rsidP="0003233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141,673</w:t>
            </w:r>
          </w:p>
        </w:tc>
        <w:tc>
          <w:tcPr>
            <w:tcW w:w="270" w:type="dxa"/>
            <w:vAlign w:val="bottom"/>
          </w:tcPr>
          <w:p w14:paraId="04DBEC7C" w14:textId="77777777" w:rsidR="00032330" w:rsidRPr="001B7687" w:rsidRDefault="00032330" w:rsidP="0003233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40BFD2F" w14:textId="1A3CDC02" w:rsidR="00032330" w:rsidRPr="001B7687" w:rsidRDefault="00032330" w:rsidP="0003233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150,614</w:t>
            </w:r>
          </w:p>
        </w:tc>
      </w:tr>
    </w:tbl>
    <w:p w14:paraId="78A48066" w14:textId="1A1B11C2" w:rsidR="00DB3081" w:rsidRPr="001B7687" w:rsidRDefault="00DB3081">
      <w:pP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50993E3B" w14:textId="17C37613" w:rsidR="005B0E48" w:rsidRPr="001B7687" w:rsidRDefault="0086215E" w:rsidP="0040780E">
      <w:pPr>
        <w:pStyle w:val="ListParagraph"/>
        <w:numPr>
          <w:ilvl w:val="0"/>
          <w:numId w:val="43"/>
        </w:numPr>
        <w:spacing w:line="240" w:lineRule="auto"/>
        <w:ind w:left="540" w:right="-29" w:hanging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B768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จำแนกตามถิ่นที่อยู่ของลูกหนี้</w:t>
      </w:r>
      <w:r w:rsidR="00C85D96" w:rsidRPr="001B768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br/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98"/>
        <w:gridCol w:w="270"/>
        <w:gridCol w:w="1080"/>
        <w:gridCol w:w="270"/>
        <w:gridCol w:w="1080"/>
      </w:tblGrid>
      <w:tr w:rsidR="009C334D" w:rsidRPr="001B7687" w14:paraId="189BA879" w14:textId="2660E574" w:rsidTr="009D222A">
        <w:tc>
          <w:tcPr>
            <w:tcW w:w="3870" w:type="dxa"/>
            <w:vAlign w:val="bottom"/>
          </w:tcPr>
          <w:p w14:paraId="4767C52E" w14:textId="77777777" w:rsidR="009C334D" w:rsidRPr="001B7687" w:rsidRDefault="009C334D" w:rsidP="00F22112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38" w:type="dxa"/>
            <w:gridSpan w:val="3"/>
            <w:vAlign w:val="bottom"/>
          </w:tcPr>
          <w:p w14:paraId="73045817" w14:textId="77777777" w:rsidR="009C334D" w:rsidRPr="001B7687" w:rsidRDefault="009C334D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08B45728" w14:textId="77777777" w:rsidR="009C334D" w:rsidRPr="001B7687" w:rsidRDefault="009C334D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430" w:type="dxa"/>
            <w:gridSpan w:val="3"/>
          </w:tcPr>
          <w:p w14:paraId="6E4F5CF1" w14:textId="56F85BB3" w:rsidR="009C334D" w:rsidRPr="001B7687" w:rsidRDefault="009C334D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032330" w:rsidRPr="001B7687" w14:paraId="1C80655F" w14:textId="75AD8687" w:rsidTr="00E92C0D">
        <w:tc>
          <w:tcPr>
            <w:tcW w:w="3870" w:type="dxa"/>
            <w:vAlign w:val="bottom"/>
          </w:tcPr>
          <w:p w14:paraId="269AE3E1" w14:textId="77777777" w:rsidR="00032330" w:rsidRPr="001B7687" w:rsidRDefault="00032330" w:rsidP="00032330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1F24F1E0" w14:textId="42819FCC" w:rsidR="00032330" w:rsidRPr="001B7687" w:rsidRDefault="00032330" w:rsidP="00032330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="Angsana New" w:hAnsi="Angsana New" w:cs="Angsana New"/>
                <w:color w:val="000000"/>
                <w:sz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675FEE9F" w14:textId="77777777" w:rsidR="00032330" w:rsidRPr="001B7687" w:rsidRDefault="00032330" w:rsidP="00032330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8" w:type="dxa"/>
            <w:vAlign w:val="bottom"/>
          </w:tcPr>
          <w:p w14:paraId="66523834" w14:textId="7918B0E5" w:rsidR="00032330" w:rsidRPr="001B7687" w:rsidRDefault="00032330" w:rsidP="00032330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  <w:t>2567</w:t>
            </w:r>
          </w:p>
        </w:tc>
        <w:tc>
          <w:tcPr>
            <w:tcW w:w="270" w:type="dxa"/>
          </w:tcPr>
          <w:p w14:paraId="7B43190D" w14:textId="77777777" w:rsidR="00032330" w:rsidRPr="001B7687" w:rsidRDefault="00032330" w:rsidP="00032330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5824F2B8" w14:textId="1E545793" w:rsidR="00032330" w:rsidRPr="001B7687" w:rsidRDefault="00032330" w:rsidP="00032330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</w:pPr>
            <w:r w:rsidRPr="001B7687">
              <w:rPr>
                <w:rFonts w:ascii="Angsana New" w:hAnsi="Angsana New" w:cs="Angsana New"/>
                <w:color w:val="000000"/>
                <w:sz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74598C2B" w14:textId="77777777" w:rsidR="00032330" w:rsidRPr="001B7687" w:rsidRDefault="00032330" w:rsidP="00032330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spacing w:val="4"/>
                <w:sz w:val="28"/>
                <w:cs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1D0EE859" w14:textId="1EBE292D" w:rsidR="00032330" w:rsidRPr="001B7687" w:rsidRDefault="00032330" w:rsidP="00032330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spacing w:val="4"/>
                <w:sz w:val="28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  <w:t>2567</w:t>
            </w:r>
          </w:p>
        </w:tc>
      </w:tr>
      <w:tr w:rsidR="002066D9" w:rsidRPr="001B7687" w14:paraId="085A9B2C" w14:textId="0750A94B" w:rsidTr="009D222A">
        <w:tc>
          <w:tcPr>
            <w:tcW w:w="3870" w:type="dxa"/>
            <w:vAlign w:val="bottom"/>
          </w:tcPr>
          <w:p w14:paraId="73C71AD1" w14:textId="77777777" w:rsidR="002066D9" w:rsidRPr="001B7687" w:rsidRDefault="002066D9" w:rsidP="00F22112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238" w:type="dxa"/>
            <w:gridSpan w:val="7"/>
            <w:vAlign w:val="bottom"/>
          </w:tcPr>
          <w:p w14:paraId="3C7B4BE8" w14:textId="7A2F53CD" w:rsidR="002066D9" w:rsidRPr="001B7687" w:rsidRDefault="002066D9" w:rsidP="002066D9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6E07E5" w:rsidRPr="001B7687" w14:paraId="1F1B2BB3" w14:textId="611BDCD2" w:rsidTr="009D222A">
        <w:tc>
          <w:tcPr>
            <w:tcW w:w="3870" w:type="dxa"/>
            <w:vAlign w:val="bottom"/>
          </w:tcPr>
          <w:p w14:paraId="16FF91B2" w14:textId="77777777" w:rsidR="006E07E5" w:rsidRPr="001B7687" w:rsidRDefault="006E07E5" w:rsidP="006E07E5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1170" w:type="dxa"/>
          </w:tcPr>
          <w:p w14:paraId="658521AB" w14:textId="140882BA" w:rsidR="006E07E5" w:rsidRPr="001B7687" w:rsidRDefault="006E07E5" w:rsidP="006E07E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55B2F">
              <w:rPr>
                <w:rFonts w:asciiTheme="majorBidi" w:hAnsiTheme="majorBidi" w:cstheme="majorBidi"/>
                <w:sz w:val="28"/>
              </w:rPr>
              <w:t>2,284,60</w:t>
            </w:r>
            <w:r w:rsidR="00E55B2F" w:rsidRPr="00E55B2F">
              <w:rPr>
                <w:rFonts w:asciiTheme="majorBidi" w:hAnsiTheme="majorBidi" w:cstheme="majorBidi"/>
                <w:sz w:val="28"/>
              </w:rPr>
              <w:t>8</w:t>
            </w: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F698C51" w14:textId="77777777" w:rsidR="006E07E5" w:rsidRPr="001B7687" w:rsidRDefault="006E07E5" w:rsidP="006E07E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8" w:type="dxa"/>
          </w:tcPr>
          <w:p w14:paraId="4F38C82E" w14:textId="29EC2FEC" w:rsidR="006E07E5" w:rsidRPr="001B7687" w:rsidRDefault="006E07E5" w:rsidP="006E07E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2,341,830 </w:t>
            </w:r>
          </w:p>
        </w:tc>
        <w:tc>
          <w:tcPr>
            <w:tcW w:w="270" w:type="dxa"/>
          </w:tcPr>
          <w:p w14:paraId="506474DC" w14:textId="77777777" w:rsidR="006E07E5" w:rsidRPr="001B7687" w:rsidRDefault="006E07E5" w:rsidP="006E07E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8E40832" w14:textId="08F24531" w:rsidR="006E07E5" w:rsidRPr="001B7687" w:rsidRDefault="006E07E5" w:rsidP="006E07E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24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141,673 </w:t>
            </w:r>
          </w:p>
        </w:tc>
        <w:tc>
          <w:tcPr>
            <w:tcW w:w="270" w:type="dxa"/>
          </w:tcPr>
          <w:p w14:paraId="13894723" w14:textId="77777777" w:rsidR="006E07E5" w:rsidRPr="001B7687" w:rsidRDefault="006E07E5" w:rsidP="006E07E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04F34074" w14:textId="37AB83FD" w:rsidR="006E07E5" w:rsidRPr="001B7687" w:rsidRDefault="006E07E5" w:rsidP="006E07E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24"/>
              <w:rPr>
                <w:rFonts w:asciiTheme="majorBidi" w:hAnsiTheme="majorBidi" w:cstheme="majorBidi"/>
                <w:sz w:val="28"/>
                <w:cs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150,614</w:t>
            </w:r>
          </w:p>
        </w:tc>
      </w:tr>
      <w:tr w:rsidR="006E07E5" w:rsidRPr="001B7687" w14:paraId="11165D11" w14:textId="02FC65A8" w:rsidTr="009D222A">
        <w:tc>
          <w:tcPr>
            <w:tcW w:w="3870" w:type="dxa"/>
            <w:vAlign w:val="bottom"/>
          </w:tcPr>
          <w:p w14:paraId="70683B14" w14:textId="77777777" w:rsidR="006E07E5" w:rsidRPr="001B7687" w:rsidRDefault="006E07E5" w:rsidP="006E07E5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1170" w:type="dxa"/>
          </w:tcPr>
          <w:p w14:paraId="69AF7249" w14:textId="2A9A28F2" w:rsidR="006E07E5" w:rsidRPr="001B7687" w:rsidRDefault="006E07E5" w:rsidP="006E07E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66,064 </w:t>
            </w:r>
          </w:p>
        </w:tc>
        <w:tc>
          <w:tcPr>
            <w:tcW w:w="270" w:type="dxa"/>
            <w:vAlign w:val="bottom"/>
          </w:tcPr>
          <w:p w14:paraId="0AC05CD3" w14:textId="77777777" w:rsidR="006E07E5" w:rsidRPr="001B7687" w:rsidRDefault="006E07E5" w:rsidP="006E07E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8" w:type="dxa"/>
          </w:tcPr>
          <w:p w14:paraId="10B5B943" w14:textId="78EFD4E1" w:rsidR="006E07E5" w:rsidRPr="001B7687" w:rsidRDefault="006E07E5" w:rsidP="006E07E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62,455 </w:t>
            </w:r>
          </w:p>
        </w:tc>
        <w:tc>
          <w:tcPr>
            <w:tcW w:w="270" w:type="dxa"/>
          </w:tcPr>
          <w:p w14:paraId="2690F211" w14:textId="77777777" w:rsidR="006E07E5" w:rsidRPr="001B7687" w:rsidRDefault="006E07E5" w:rsidP="006E07E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1A34EE5" w14:textId="5155233E" w:rsidR="006E07E5" w:rsidRPr="001B7687" w:rsidRDefault="006E07E5" w:rsidP="006E07E5">
            <w:pPr>
              <w:tabs>
                <w:tab w:val="decimal" w:pos="608"/>
              </w:tabs>
              <w:suppressAutoHyphens/>
              <w:snapToGrid w:val="0"/>
              <w:spacing w:after="0" w:line="240" w:lineRule="auto"/>
              <w:ind w:left="-108" w:right="-24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452BA1CA" w14:textId="77777777" w:rsidR="006E07E5" w:rsidRPr="001B7687" w:rsidRDefault="006E07E5" w:rsidP="006E07E5">
            <w:pPr>
              <w:tabs>
                <w:tab w:val="decimal" w:pos="608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7D48465" w14:textId="15104A67" w:rsidR="006E07E5" w:rsidRPr="001B7687" w:rsidRDefault="006E07E5" w:rsidP="006E07E5">
            <w:pPr>
              <w:tabs>
                <w:tab w:val="decimal" w:pos="608"/>
              </w:tabs>
              <w:suppressAutoHyphens/>
              <w:snapToGrid w:val="0"/>
              <w:spacing w:after="0" w:line="240" w:lineRule="auto"/>
              <w:ind w:left="-108" w:right="-24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E07E5" w:rsidRPr="001B7687" w14:paraId="4135FFF9" w14:textId="1EE7F089" w:rsidTr="009D222A">
        <w:tc>
          <w:tcPr>
            <w:tcW w:w="3870" w:type="dxa"/>
            <w:vAlign w:val="bottom"/>
          </w:tcPr>
          <w:p w14:paraId="21FD1FA8" w14:textId="77777777" w:rsidR="006E07E5" w:rsidRPr="001B7687" w:rsidRDefault="006E07E5" w:rsidP="006E07E5">
            <w:pPr>
              <w:tabs>
                <w:tab w:val="left" w:pos="347"/>
              </w:tabs>
              <w:suppressAutoHyphens/>
              <w:spacing w:after="0" w:line="240" w:lineRule="auto"/>
              <w:ind w:left="7" w:right="-13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</w:tcPr>
          <w:p w14:paraId="06B438A4" w14:textId="7B0B0F7D" w:rsidR="006E07E5" w:rsidRPr="001B7687" w:rsidRDefault="006E07E5" w:rsidP="006E07E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E55B2F">
              <w:rPr>
                <w:rFonts w:asciiTheme="majorBidi" w:hAnsiTheme="majorBidi" w:cstheme="majorBidi"/>
                <w:b/>
                <w:bCs/>
                <w:sz w:val="28"/>
              </w:rPr>
              <w:t>2,350,67</w:t>
            </w:r>
            <w:r w:rsidR="00E55B2F" w:rsidRPr="00E55B2F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270" w:type="dxa"/>
          </w:tcPr>
          <w:p w14:paraId="4AED9F6E" w14:textId="77777777" w:rsidR="006E07E5" w:rsidRPr="001B7687" w:rsidRDefault="006E07E5" w:rsidP="006E07E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</w:tcPr>
          <w:p w14:paraId="190A0D1D" w14:textId="1A2D7DFD" w:rsidR="006E07E5" w:rsidRPr="001B7687" w:rsidRDefault="006E07E5" w:rsidP="006E07E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2,404,285 </w:t>
            </w:r>
          </w:p>
        </w:tc>
        <w:tc>
          <w:tcPr>
            <w:tcW w:w="270" w:type="dxa"/>
          </w:tcPr>
          <w:p w14:paraId="31A5D652" w14:textId="77777777" w:rsidR="006E07E5" w:rsidRPr="001B7687" w:rsidRDefault="006E07E5" w:rsidP="006E07E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14:paraId="421BD7E3" w14:textId="4A35F570" w:rsidR="006E07E5" w:rsidRPr="001B7687" w:rsidRDefault="006E07E5" w:rsidP="006E07E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2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141,673 </w:t>
            </w:r>
          </w:p>
        </w:tc>
        <w:tc>
          <w:tcPr>
            <w:tcW w:w="270" w:type="dxa"/>
          </w:tcPr>
          <w:p w14:paraId="05389FB8" w14:textId="77777777" w:rsidR="006E07E5" w:rsidRPr="001B7687" w:rsidRDefault="006E07E5" w:rsidP="006E07E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14:paraId="43037A15" w14:textId="6A101DA4" w:rsidR="006E07E5" w:rsidRPr="001B7687" w:rsidRDefault="006E07E5" w:rsidP="006E07E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2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150,614</w:t>
            </w:r>
          </w:p>
        </w:tc>
      </w:tr>
    </w:tbl>
    <w:p w14:paraId="1E2D3570" w14:textId="77777777" w:rsidR="00C85D96" w:rsidRPr="001B7687" w:rsidRDefault="00C85D96" w:rsidP="005B0E48">
      <w:pPr>
        <w:suppressAutoHyphens/>
        <w:spacing w:after="0" w:line="240" w:lineRule="auto"/>
        <w:ind w:left="18"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</w:p>
    <w:p w14:paraId="3F5B28A1" w14:textId="6A4D8A49" w:rsidR="004F1DA3" w:rsidRPr="001B7687" w:rsidRDefault="004F1DA3" w:rsidP="0040780E">
      <w:pPr>
        <w:pStyle w:val="ListParagraph"/>
        <w:numPr>
          <w:ilvl w:val="0"/>
          <w:numId w:val="43"/>
        </w:numPr>
        <w:spacing w:line="240" w:lineRule="auto"/>
        <w:ind w:left="540" w:right="-29" w:hanging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B768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จำแนกตามประเภทการจัดชั้น </w:t>
      </w:r>
    </w:p>
    <w:p w14:paraId="1A555032" w14:textId="3CA7375B" w:rsidR="00CF0005" w:rsidRPr="001B7687" w:rsidRDefault="00CF0005" w:rsidP="003A37D0">
      <w:pPr>
        <w:suppressAutoHyphens/>
        <w:spacing w:after="0" w:line="240" w:lineRule="auto"/>
        <w:ind w:right="-28"/>
        <w:jc w:val="both"/>
        <w:outlineLvl w:val="0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9"/>
        <w:gridCol w:w="1170"/>
        <w:gridCol w:w="283"/>
        <w:gridCol w:w="1094"/>
        <w:gridCol w:w="284"/>
        <w:gridCol w:w="1057"/>
        <w:gridCol w:w="283"/>
        <w:gridCol w:w="1076"/>
      </w:tblGrid>
      <w:tr w:rsidR="002B1D30" w:rsidRPr="001B7687" w14:paraId="72D0EF83" w14:textId="2093AC22" w:rsidTr="009D222A">
        <w:tc>
          <w:tcPr>
            <w:tcW w:w="3879" w:type="dxa"/>
            <w:vAlign w:val="bottom"/>
          </w:tcPr>
          <w:p w14:paraId="7E43C26A" w14:textId="77777777" w:rsidR="002B1D30" w:rsidRPr="001B7687" w:rsidRDefault="002B1D30" w:rsidP="00F22112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47" w:type="dxa"/>
            <w:gridSpan w:val="3"/>
            <w:vAlign w:val="bottom"/>
          </w:tcPr>
          <w:p w14:paraId="088648EF" w14:textId="77777777" w:rsidR="002B1D30" w:rsidRPr="001B7687" w:rsidRDefault="002B1D30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4" w:type="dxa"/>
          </w:tcPr>
          <w:p w14:paraId="3996726D" w14:textId="77777777" w:rsidR="002B1D30" w:rsidRPr="001B7687" w:rsidRDefault="002B1D30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416" w:type="dxa"/>
            <w:gridSpan w:val="3"/>
          </w:tcPr>
          <w:p w14:paraId="5C3F5696" w14:textId="1886C425" w:rsidR="002B1D30" w:rsidRPr="001B7687" w:rsidRDefault="002B1D30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032330" w:rsidRPr="001B7687" w14:paraId="7EB6F2D3" w14:textId="04E9A837" w:rsidTr="00E92C0D">
        <w:tc>
          <w:tcPr>
            <w:tcW w:w="3879" w:type="dxa"/>
            <w:vAlign w:val="bottom"/>
          </w:tcPr>
          <w:p w14:paraId="54817012" w14:textId="77777777" w:rsidR="00032330" w:rsidRPr="001B7687" w:rsidRDefault="00032330" w:rsidP="00032330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04B54992" w14:textId="4FF68BFB" w:rsidR="00032330" w:rsidRPr="001B7687" w:rsidRDefault="00032330" w:rsidP="00032330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="Angsana New" w:hAnsi="Angsana New" w:cs="Angsana New"/>
                <w:color w:val="000000"/>
                <w:sz w:val="28"/>
              </w:rPr>
              <w:t>2568</w:t>
            </w:r>
          </w:p>
        </w:tc>
        <w:tc>
          <w:tcPr>
            <w:tcW w:w="283" w:type="dxa"/>
            <w:vAlign w:val="bottom"/>
          </w:tcPr>
          <w:p w14:paraId="39D41026" w14:textId="77777777" w:rsidR="00032330" w:rsidRPr="001B7687" w:rsidRDefault="00032330" w:rsidP="00032330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4" w:type="dxa"/>
            <w:vAlign w:val="bottom"/>
          </w:tcPr>
          <w:p w14:paraId="177C5ECB" w14:textId="7CA9430F" w:rsidR="00032330" w:rsidRPr="001B7687" w:rsidRDefault="00032330" w:rsidP="00032330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  <w:t>2567</w:t>
            </w:r>
          </w:p>
        </w:tc>
        <w:tc>
          <w:tcPr>
            <w:tcW w:w="284" w:type="dxa"/>
          </w:tcPr>
          <w:p w14:paraId="21378CA5" w14:textId="77777777" w:rsidR="00032330" w:rsidRPr="001B7687" w:rsidRDefault="00032330" w:rsidP="00032330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</w:pPr>
          </w:p>
        </w:tc>
        <w:tc>
          <w:tcPr>
            <w:tcW w:w="1057" w:type="dxa"/>
            <w:vAlign w:val="bottom"/>
          </w:tcPr>
          <w:p w14:paraId="4A3F4102" w14:textId="0472585B" w:rsidR="00032330" w:rsidRPr="001B7687" w:rsidRDefault="00032330" w:rsidP="00032330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</w:pPr>
            <w:r w:rsidRPr="001B7687">
              <w:rPr>
                <w:rFonts w:ascii="Angsana New" w:hAnsi="Angsana New" w:cs="Angsana New"/>
                <w:color w:val="000000"/>
                <w:sz w:val="28"/>
              </w:rPr>
              <w:t>2568</w:t>
            </w:r>
          </w:p>
        </w:tc>
        <w:tc>
          <w:tcPr>
            <w:tcW w:w="283" w:type="dxa"/>
            <w:vAlign w:val="bottom"/>
          </w:tcPr>
          <w:p w14:paraId="539D66F3" w14:textId="77777777" w:rsidR="00032330" w:rsidRPr="001B7687" w:rsidRDefault="00032330" w:rsidP="00032330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spacing w:val="4"/>
                <w:sz w:val="28"/>
                <w:cs/>
                <w:lang w:eastAsia="zh-CN"/>
              </w:rPr>
            </w:pPr>
          </w:p>
        </w:tc>
        <w:tc>
          <w:tcPr>
            <w:tcW w:w="1076" w:type="dxa"/>
            <w:vAlign w:val="bottom"/>
          </w:tcPr>
          <w:p w14:paraId="12E6F2CA" w14:textId="6E973F88" w:rsidR="00032330" w:rsidRPr="001B7687" w:rsidRDefault="00032330" w:rsidP="00032330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spacing w:val="4"/>
                <w:sz w:val="28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  <w:t>2567</w:t>
            </w:r>
          </w:p>
        </w:tc>
      </w:tr>
      <w:tr w:rsidR="002066D9" w:rsidRPr="001B7687" w14:paraId="7B145000" w14:textId="197AA0D7" w:rsidTr="009D222A">
        <w:tc>
          <w:tcPr>
            <w:tcW w:w="3879" w:type="dxa"/>
            <w:vAlign w:val="bottom"/>
          </w:tcPr>
          <w:p w14:paraId="2C6D315D" w14:textId="77777777" w:rsidR="002066D9" w:rsidRPr="001B7687" w:rsidRDefault="002066D9" w:rsidP="00F22112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247" w:type="dxa"/>
            <w:gridSpan w:val="7"/>
            <w:vAlign w:val="bottom"/>
          </w:tcPr>
          <w:p w14:paraId="10792A61" w14:textId="34408C17" w:rsidR="002066D9" w:rsidRPr="001B7687" w:rsidRDefault="002066D9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6E07E5" w:rsidRPr="001B7687" w14:paraId="6686BAAF" w14:textId="135B8FA7" w:rsidTr="009D222A">
        <w:tc>
          <w:tcPr>
            <w:tcW w:w="3879" w:type="dxa"/>
            <w:vAlign w:val="bottom"/>
          </w:tcPr>
          <w:p w14:paraId="554E15E5" w14:textId="77777777" w:rsidR="006E07E5" w:rsidRPr="001B7687" w:rsidRDefault="006E07E5" w:rsidP="006E07E5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170" w:type="dxa"/>
          </w:tcPr>
          <w:p w14:paraId="2FAAE2CF" w14:textId="39988377" w:rsidR="006E07E5" w:rsidRPr="001B7687" w:rsidRDefault="006E07E5" w:rsidP="006E07E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2,060,673 </w:t>
            </w:r>
          </w:p>
        </w:tc>
        <w:tc>
          <w:tcPr>
            <w:tcW w:w="283" w:type="dxa"/>
            <w:vAlign w:val="bottom"/>
          </w:tcPr>
          <w:p w14:paraId="49CBF943" w14:textId="77777777" w:rsidR="006E07E5" w:rsidRPr="001B7687" w:rsidRDefault="006E07E5" w:rsidP="006E07E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312665EB" w14:textId="15028DE9" w:rsidR="006E07E5" w:rsidRPr="001B7687" w:rsidRDefault="006E07E5" w:rsidP="006E07E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2,105,420 </w:t>
            </w:r>
          </w:p>
        </w:tc>
        <w:tc>
          <w:tcPr>
            <w:tcW w:w="284" w:type="dxa"/>
          </w:tcPr>
          <w:p w14:paraId="325BD32F" w14:textId="77777777" w:rsidR="006E07E5" w:rsidRPr="001B7687" w:rsidRDefault="006E07E5" w:rsidP="006E07E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7" w:type="dxa"/>
          </w:tcPr>
          <w:p w14:paraId="04C683F2" w14:textId="414B2057" w:rsidR="006E07E5" w:rsidRPr="001B7687" w:rsidRDefault="006E07E5" w:rsidP="006E07E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141,692 </w:t>
            </w:r>
          </w:p>
        </w:tc>
        <w:tc>
          <w:tcPr>
            <w:tcW w:w="283" w:type="dxa"/>
          </w:tcPr>
          <w:p w14:paraId="75DAE7BE" w14:textId="77777777" w:rsidR="006E07E5" w:rsidRPr="001B7687" w:rsidRDefault="006E07E5" w:rsidP="006E07E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76" w:type="dxa"/>
          </w:tcPr>
          <w:p w14:paraId="3AA2A6ED" w14:textId="5E25D201" w:rsidR="006E07E5" w:rsidRPr="001B7687" w:rsidRDefault="006E07E5" w:rsidP="006E07E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</w:rPr>
              <w:t>150</w:t>
            </w:r>
            <w:r w:rsidRPr="001B7687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1B7687">
              <w:rPr>
                <w:rFonts w:asciiTheme="majorBidi" w:eastAsia="Times New Roman" w:hAnsiTheme="majorBidi" w:cstheme="majorBidi"/>
                <w:sz w:val="28"/>
                <w:cs/>
              </w:rPr>
              <w:t>642</w:t>
            </w:r>
          </w:p>
        </w:tc>
      </w:tr>
      <w:tr w:rsidR="006E07E5" w:rsidRPr="001B7687" w14:paraId="3610D9F3" w14:textId="0CEAA0DA" w:rsidTr="009D222A">
        <w:tc>
          <w:tcPr>
            <w:tcW w:w="3879" w:type="dxa"/>
            <w:vAlign w:val="bottom"/>
          </w:tcPr>
          <w:p w14:paraId="59B4B7FF" w14:textId="77777777" w:rsidR="006E07E5" w:rsidRPr="001B7687" w:rsidRDefault="006E07E5" w:rsidP="006E07E5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0" w:type="dxa"/>
          </w:tcPr>
          <w:p w14:paraId="0503851C" w14:textId="2AF83E21" w:rsidR="006E07E5" w:rsidRPr="001B7687" w:rsidRDefault="006E07E5" w:rsidP="006E07E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221,332 </w:t>
            </w:r>
          </w:p>
        </w:tc>
        <w:tc>
          <w:tcPr>
            <w:tcW w:w="283" w:type="dxa"/>
            <w:vAlign w:val="bottom"/>
          </w:tcPr>
          <w:p w14:paraId="731643FB" w14:textId="77777777" w:rsidR="006E07E5" w:rsidRPr="001B7687" w:rsidRDefault="006E07E5" w:rsidP="006E07E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383AF8F5" w14:textId="22FC7A24" w:rsidR="006E07E5" w:rsidRPr="001B7687" w:rsidRDefault="006E07E5" w:rsidP="006E07E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225,862 </w:t>
            </w:r>
          </w:p>
        </w:tc>
        <w:tc>
          <w:tcPr>
            <w:tcW w:w="284" w:type="dxa"/>
          </w:tcPr>
          <w:p w14:paraId="23B1C941" w14:textId="77777777" w:rsidR="006E07E5" w:rsidRPr="001B7687" w:rsidRDefault="006E07E5" w:rsidP="006E07E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7" w:type="dxa"/>
          </w:tcPr>
          <w:p w14:paraId="4A93D5FA" w14:textId="7A248996" w:rsidR="006E07E5" w:rsidRPr="001B7687" w:rsidRDefault="006E07E5" w:rsidP="006E07E5">
            <w:pPr>
              <w:tabs>
                <w:tab w:val="decimal" w:pos="551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83" w:type="dxa"/>
          </w:tcPr>
          <w:p w14:paraId="1EB50056" w14:textId="77777777" w:rsidR="006E07E5" w:rsidRPr="001B7687" w:rsidRDefault="006E07E5" w:rsidP="006E07E5">
            <w:pPr>
              <w:tabs>
                <w:tab w:val="decimal" w:pos="551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</w:tcPr>
          <w:p w14:paraId="20297B00" w14:textId="62B77C7E" w:rsidR="006E07E5" w:rsidRPr="001B7687" w:rsidRDefault="006E07E5" w:rsidP="006E07E5">
            <w:pPr>
              <w:tabs>
                <w:tab w:val="decimal" w:pos="551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E07E5" w:rsidRPr="001B7687" w14:paraId="4A1E6183" w14:textId="7260847E" w:rsidTr="009D222A">
        <w:tc>
          <w:tcPr>
            <w:tcW w:w="3879" w:type="dxa"/>
            <w:vAlign w:val="bottom"/>
          </w:tcPr>
          <w:p w14:paraId="3F861F56" w14:textId="77777777" w:rsidR="006E07E5" w:rsidRPr="001B7687" w:rsidRDefault="006E07E5" w:rsidP="006E07E5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170" w:type="dxa"/>
          </w:tcPr>
          <w:p w14:paraId="176CFAD7" w14:textId="10743FEC" w:rsidR="006E07E5" w:rsidRPr="001B7687" w:rsidRDefault="006E07E5" w:rsidP="006E07E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96,361 </w:t>
            </w:r>
          </w:p>
        </w:tc>
        <w:tc>
          <w:tcPr>
            <w:tcW w:w="283" w:type="dxa"/>
            <w:vAlign w:val="bottom"/>
          </w:tcPr>
          <w:p w14:paraId="4ADFC05A" w14:textId="77777777" w:rsidR="006E07E5" w:rsidRPr="001B7687" w:rsidRDefault="006E07E5" w:rsidP="006E07E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04E32A05" w14:textId="05DA4C85" w:rsidR="006E07E5" w:rsidRPr="001B7687" w:rsidRDefault="006E07E5" w:rsidP="006E07E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97,870 </w:t>
            </w:r>
          </w:p>
        </w:tc>
        <w:tc>
          <w:tcPr>
            <w:tcW w:w="284" w:type="dxa"/>
          </w:tcPr>
          <w:p w14:paraId="0AE9E921" w14:textId="77777777" w:rsidR="006E07E5" w:rsidRPr="001B7687" w:rsidRDefault="006E07E5" w:rsidP="006E07E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7" w:type="dxa"/>
          </w:tcPr>
          <w:p w14:paraId="112A975F" w14:textId="66BF337B" w:rsidR="006E07E5" w:rsidRPr="001B7687" w:rsidRDefault="006E07E5" w:rsidP="006E07E5">
            <w:pPr>
              <w:tabs>
                <w:tab w:val="decimal" w:pos="551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83" w:type="dxa"/>
          </w:tcPr>
          <w:p w14:paraId="7DF175B5" w14:textId="77777777" w:rsidR="006E07E5" w:rsidRPr="001B7687" w:rsidRDefault="006E07E5" w:rsidP="006E07E5">
            <w:pPr>
              <w:tabs>
                <w:tab w:val="decimal" w:pos="551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</w:tcPr>
          <w:p w14:paraId="7BC7B946" w14:textId="299C119A" w:rsidR="006E07E5" w:rsidRPr="001B7687" w:rsidRDefault="006E07E5" w:rsidP="006E07E5">
            <w:pPr>
              <w:tabs>
                <w:tab w:val="decimal" w:pos="551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E07E5" w:rsidRPr="001B7687" w14:paraId="5FCBCA02" w14:textId="381BBB06" w:rsidTr="009D222A">
        <w:tc>
          <w:tcPr>
            <w:tcW w:w="3879" w:type="dxa"/>
            <w:vAlign w:val="bottom"/>
          </w:tcPr>
          <w:p w14:paraId="0A8FB3C9" w14:textId="77777777" w:rsidR="006E07E5" w:rsidRPr="001B7687" w:rsidRDefault="006E07E5" w:rsidP="006E07E5">
            <w:pPr>
              <w:tabs>
                <w:tab w:val="left" w:pos="347"/>
              </w:tabs>
              <w:suppressAutoHyphens/>
              <w:spacing w:after="0" w:line="240" w:lineRule="auto"/>
              <w:ind w:left="7" w:right="-13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</w:tcPr>
          <w:p w14:paraId="45F0EDA7" w14:textId="56C50298" w:rsidR="006E07E5" w:rsidRPr="001B7687" w:rsidRDefault="006E07E5" w:rsidP="006E07E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2,378,366 </w:t>
            </w:r>
          </w:p>
        </w:tc>
        <w:tc>
          <w:tcPr>
            <w:tcW w:w="283" w:type="dxa"/>
          </w:tcPr>
          <w:p w14:paraId="46D9EC05" w14:textId="77777777" w:rsidR="006E07E5" w:rsidRPr="001B7687" w:rsidRDefault="006E07E5" w:rsidP="006E07E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3140592E" w14:textId="42F1F77D" w:rsidR="006E07E5" w:rsidRPr="001B7687" w:rsidRDefault="006E07E5" w:rsidP="006E07E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2,429,152 </w:t>
            </w:r>
          </w:p>
        </w:tc>
        <w:tc>
          <w:tcPr>
            <w:tcW w:w="284" w:type="dxa"/>
          </w:tcPr>
          <w:p w14:paraId="27201B03" w14:textId="77777777" w:rsidR="006E07E5" w:rsidRPr="001B7687" w:rsidRDefault="006E07E5" w:rsidP="006E07E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AA2E397" w14:textId="5026D66A" w:rsidR="006E07E5" w:rsidRPr="001B7687" w:rsidRDefault="006E07E5" w:rsidP="006E07E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141,692 </w:t>
            </w:r>
          </w:p>
        </w:tc>
        <w:tc>
          <w:tcPr>
            <w:tcW w:w="283" w:type="dxa"/>
          </w:tcPr>
          <w:p w14:paraId="605CF144" w14:textId="77777777" w:rsidR="006E07E5" w:rsidRPr="001B7687" w:rsidRDefault="006E07E5" w:rsidP="006E07E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AE2B41E" w14:textId="5F31A60D" w:rsidR="006E07E5" w:rsidRPr="001B7687" w:rsidRDefault="006E07E5" w:rsidP="006E07E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150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642</w:t>
            </w:r>
          </w:p>
        </w:tc>
      </w:tr>
    </w:tbl>
    <w:p w14:paraId="760378F2" w14:textId="77777777" w:rsidR="00CF0005" w:rsidRPr="001B7687" w:rsidRDefault="00CF0005" w:rsidP="003A37D0">
      <w:pPr>
        <w:suppressAutoHyphens/>
        <w:spacing w:after="0" w:line="240" w:lineRule="auto"/>
        <w:ind w:right="-28"/>
        <w:jc w:val="both"/>
        <w:outlineLvl w:val="0"/>
        <w:rPr>
          <w:rFonts w:ascii="Angsana New" w:eastAsia="Times New Roman" w:hAnsi="Angsana New" w:cs="Angsana New"/>
          <w:b/>
          <w:bCs/>
          <w:i/>
          <w:iCs/>
          <w:color w:val="000000"/>
          <w:sz w:val="14"/>
          <w:szCs w:val="14"/>
          <w:lang w:eastAsia="zh-CN"/>
        </w:rPr>
      </w:pPr>
    </w:p>
    <w:p w14:paraId="489CC3BA" w14:textId="77777777" w:rsidR="009C79BB" w:rsidRPr="001B7687" w:rsidRDefault="009C79BB" w:rsidP="009C79BB">
      <w:pPr>
        <w:spacing w:after="0" w:line="240" w:lineRule="auto"/>
        <w:ind w:firstLine="576"/>
        <w:rPr>
          <w:rFonts w:asciiTheme="majorBidi" w:hAnsiTheme="majorBidi" w:cstheme="majorBidi"/>
          <w:sz w:val="20"/>
          <w:szCs w:val="20"/>
        </w:rPr>
      </w:pPr>
      <w:r w:rsidRPr="001B7687">
        <w:rPr>
          <w:rFonts w:asciiTheme="majorBidi" w:hAnsiTheme="majorBidi" w:cstheme="majorBidi"/>
          <w:sz w:val="20"/>
          <w:szCs w:val="20"/>
          <w:vertAlign w:val="superscript"/>
        </w:rPr>
        <w:t>*</w:t>
      </w:r>
      <w:r w:rsidRPr="001B7687">
        <w:rPr>
          <w:rFonts w:asciiTheme="majorBidi" w:hAnsiTheme="majorBidi" w:cstheme="majorBidi" w:hint="cs"/>
          <w:sz w:val="20"/>
          <w:szCs w:val="20"/>
          <w:cs/>
        </w:rPr>
        <w:t xml:space="preserve">   รวมดอกเบี้ยค้างรับและรายได้ดอกเบี้ยที่ยังไม่ถึงกำหนดชำระ</w:t>
      </w:r>
    </w:p>
    <w:p w14:paraId="7FDD216E" w14:textId="41C1C143" w:rsidR="00CF0005" w:rsidRPr="001B7687" w:rsidRDefault="00CF0005" w:rsidP="00422C05">
      <w:pPr>
        <w:suppressAutoHyphens/>
        <w:spacing w:after="0" w:line="240" w:lineRule="auto"/>
        <w:ind w:right="-29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411FF783" w14:textId="50CB0A7B" w:rsidR="009D222A" w:rsidRPr="001B7687" w:rsidRDefault="009D222A">
      <w:pP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63B7AFDE" w14:textId="77777777" w:rsidR="005A0E5E" w:rsidRPr="001B7687" w:rsidRDefault="005A0E5E" w:rsidP="0040780E">
      <w:pPr>
        <w:pStyle w:val="ListParagraph"/>
        <w:numPr>
          <w:ilvl w:val="0"/>
          <w:numId w:val="43"/>
        </w:numPr>
        <w:spacing w:line="240" w:lineRule="auto"/>
        <w:ind w:left="540" w:right="-29" w:hanging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1B768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จำแนกตามประเภทธุรกิจและการจัดชั้น</w:t>
      </w:r>
    </w:p>
    <w:p w14:paraId="3B71A09E" w14:textId="0B9A840E" w:rsidR="00B742E5" w:rsidRPr="001B7687" w:rsidRDefault="00B742E5" w:rsidP="00BE572D">
      <w:pPr>
        <w:suppressAutoHyphens/>
        <w:spacing w:after="0" w:line="240" w:lineRule="auto"/>
        <w:ind w:right="-29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6D67D9" w:rsidRPr="001B7687" w14:paraId="589AD5DC" w14:textId="77777777" w:rsidTr="0003003A">
        <w:trPr>
          <w:cantSplit/>
        </w:trPr>
        <w:tc>
          <w:tcPr>
            <w:tcW w:w="2385" w:type="dxa"/>
            <w:vAlign w:val="bottom"/>
          </w:tcPr>
          <w:p w14:paraId="4B513FD9" w14:textId="77777777" w:rsidR="006D67D9" w:rsidRPr="001B7687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070B53CF" w14:textId="77777777" w:rsidR="006D67D9" w:rsidRPr="001B7687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032330" w:rsidRPr="001B7687" w14:paraId="0941D76D" w14:textId="77777777" w:rsidTr="00E92C0D">
        <w:trPr>
          <w:cantSplit/>
        </w:trPr>
        <w:tc>
          <w:tcPr>
            <w:tcW w:w="2385" w:type="dxa"/>
            <w:vAlign w:val="bottom"/>
          </w:tcPr>
          <w:p w14:paraId="470B3276" w14:textId="77777777" w:rsidR="00032330" w:rsidRPr="001B7687" w:rsidRDefault="00032330" w:rsidP="00032330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139BB508" w14:textId="57FEFB2F" w:rsidR="00032330" w:rsidRPr="001B7687" w:rsidRDefault="00032330" w:rsidP="00032330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9" w:type="dxa"/>
            <w:vAlign w:val="bottom"/>
          </w:tcPr>
          <w:p w14:paraId="577CB76A" w14:textId="77777777" w:rsidR="00032330" w:rsidRPr="001B7687" w:rsidRDefault="00032330" w:rsidP="00032330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671" w:type="dxa"/>
            <w:gridSpan w:val="7"/>
            <w:vAlign w:val="bottom"/>
          </w:tcPr>
          <w:p w14:paraId="66955098" w14:textId="0408440D" w:rsidR="00032330" w:rsidRPr="001B7687" w:rsidRDefault="00032330" w:rsidP="00032330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2567</w:t>
            </w:r>
          </w:p>
        </w:tc>
      </w:tr>
      <w:tr w:rsidR="00F84F83" w:rsidRPr="001B7687" w14:paraId="3FEF9B94" w14:textId="77777777" w:rsidTr="0003003A">
        <w:trPr>
          <w:cantSplit/>
        </w:trPr>
        <w:tc>
          <w:tcPr>
            <w:tcW w:w="2385" w:type="dxa"/>
            <w:vAlign w:val="bottom"/>
          </w:tcPr>
          <w:p w14:paraId="3DF21BE8" w14:textId="77777777" w:rsidR="006D67D9" w:rsidRPr="001B7687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</w:tcPr>
          <w:p w14:paraId="0C256CAD" w14:textId="77777777" w:rsidR="006D67D9" w:rsidRPr="001B7687" w:rsidRDefault="006D67D9" w:rsidP="00BE572D">
            <w:pPr>
              <w:suppressAutoHyphens/>
              <w:spacing w:after="0" w:line="240" w:lineRule="atLeast"/>
              <w:ind w:right="-3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39" w:type="dxa"/>
          </w:tcPr>
          <w:p w14:paraId="12C6D0B6" w14:textId="77777777" w:rsidR="006D67D9" w:rsidRPr="001B7687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</w:tcPr>
          <w:p w14:paraId="7041A1DE" w14:textId="77777777" w:rsidR="006D67D9" w:rsidRPr="001B7687" w:rsidRDefault="006D67D9" w:rsidP="00BE572D">
            <w:pPr>
              <w:suppressAutoHyphens/>
              <w:spacing w:after="0" w:line="240" w:lineRule="atLeast"/>
              <w:ind w:left="-36" w:right="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38" w:type="dxa"/>
          </w:tcPr>
          <w:p w14:paraId="20EBB3FE" w14:textId="77777777" w:rsidR="006D67D9" w:rsidRPr="001B7687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6" w:type="dxa"/>
          </w:tcPr>
          <w:p w14:paraId="0D64D1F2" w14:textId="77777777" w:rsidR="006D67D9" w:rsidRPr="001B7687" w:rsidRDefault="006D67D9" w:rsidP="00BE572D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59" w:type="dxa"/>
          </w:tcPr>
          <w:p w14:paraId="6FD6ED01" w14:textId="77777777" w:rsidR="006D67D9" w:rsidRPr="001B7687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9" w:type="dxa"/>
            <w:hideMark/>
          </w:tcPr>
          <w:p w14:paraId="234F3321" w14:textId="77777777" w:rsidR="006D67D9" w:rsidRPr="001B7687" w:rsidRDefault="006D67D9" w:rsidP="00BE572D">
            <w:pPr>
              <w:suppressAutoHyphens/>
              <w:spacing w:after="0" w:line="240" w:lineRule="atLeast"/>
              <w:ind w:left="-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รวม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306944E4" w14:textId="77777777" w:rsidR="006D67D9" w:rsidRPr="001B7687" w:rsidRDefault="006D67D9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</w:tcPr>
          <w:p w14:paraId="6BB029A9" w14:textId="1C11F0A3" w:rsidR="006D67D9" w:rsidRPr="001B7687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69" w:type="dxa"/>
          </w:tcPr>
          <w:p w14:paraId="603B3406" w14:textId="77777777" w:rsidR="006D67D9" w:rsidRPr="001B7687" w:rsidRDefault="006D67D9" w:rsidP="00BE572D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13" w:type="dxa"/>
          </w:tcPr>
          <w:p w14:paraId="5A47BF4B" w14:textId="77777777" w:rsidR="006D67D9" w:rsidRPr="001B7687" w:rsidRDefault="006D67D9" w:rsidP="00BE572D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65" w:type="dxa"/>
          </w:tcPr>
          <w:p w14:paraId="0D82766B" w14:textId="77777777" w:rsidR="006D67D9" w:rsidRPr="001B7687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9" w:type="dxa"/>
          </w:tcPr>
          <w:p w14:paraId="61059600" w14:textId="77777777" w:rsidR="006D67D9" w:rsidRPr="001B7687" w:rsidRDefault="006D67D9" w:rsidP="00BE572D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63" w:type="dxa"/>
          </w:tcPr>
          <w:p w14:paraId="2E586182" w14:textId="77777777" w:rsidR="006D67D9" w:rsidRPr="001B7687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8" w:type="dxa"/>
          </w:tcPr>
          <w:p w14:paraId="0FA17419" w14:textId="77777777" w:rsidR="006D67D9" w:rsidRPr="001B7687" w:rsidRDefault="006D67D9" w:rsidP="00BE572D">
            <w:pPr>
              <w:suppressAutoHyphens/>
              <w:spacing w:after="0" w:line="240" w:lineRule="atLeast"/>
              <w:ind w:left="-14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รวม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</w:tr>
      <w:tr w:rsidR="006D67D9" w:rsidRPr="001B7687" w:rsidDel="005A5B95" w14:paraId="6C50E1FA" w14:textId="77777777" w:rsidTr="0003003A">
        <w:trPr>
          <w:cantSplit/>
        </w:trPr>
        <w:tc>
          <w:tcPr>
            <w:tcW w:w="2385" w:type="dxa"/>
            <w:vAlign w:val="bottom"/>
          </w:tcPr>
          <w:p w14:paraId="663054F4" w14:textId="77777777" w:rsidR="006D67D9" w:rsidRPr="001B7687" w:rsidRDefault="006D67D9" w:rsidP="00BE572D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67380CD3" w14:textId="77777777" w:rsidR="006D67D9" w:rsidRPr="001B7687" w:rsidDel="005A5B95" w:rsidRDefault="006D67D9" w:rsidP="00BE572D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5E03BD" w:rsidRPr="001B7687" w14:paraId="473A528E" w14:textId="77777777" w:rsidTr="005E03BD">
        <w:trPr>
          <w:cantSplit/>
        </w:trPr>
        <w:tc>
          <w:tcPr>
            <w:tcW w:w="2385" w:type="dxa"/>
            <w:vAlign w:val="bottom"/>
          </w:tcPr>
          <w:p w14:paraId="75FA202A" w14:textId="77777777" w:rsidR="005E03BD" w:rsidRPr="001B7687" w:rsidRDefault="005E03BD" w:rsidP="005E03BD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การเกษตรและเหมืองแร่</w:t>
            </w:r>
          </w:p>
        </w:tc>
        <w:tc>
          <w:tcPr>
            <w:tcW w:w="918" w:type="dxa"/>
            <w:vAlign w:val="bottom"/>
          </w:tcPr>
          <w:p w14:paraId="17B0DE47" w14:textId="570EFE04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8,113</w:t>
            </w:r>
          </w:p>
        </w:tc>
        <w:tc>
          <w:tcPr>
            <w:tcW w:w="39" w:type="dxa"/>
            <w:vAlign w:val="bottom"/>
          </w:tcPr>
          <w:p w14:paraId="774BF65F" w14:textId="77777777" w:rsidR="005E03BD" w:rsidRPr="001B7687" w:rsidRDefault="005E03BD" w:rsidP="005E03BD">
            <w:pPr>
              <w:tabs>
                <w:tab w:val="decimal" w:pos="627"/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38379DA3" w14:textId="7533BFA8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638</w:t>
            </w:r>
          </w:p>
        </w:tc>
        <w:tc>
          <w:tcPr>
            <w:tcW w:w="38" w:type="dxa"/>
            <w:vAlign w:val="bottom"/>
          </w:tcPr>
          <w:p w14:paraId="48A74B42" w14:textId="77777777" w:rsidR="005E03BD" w:rsidRPr="001B7687" w:rsidRDefault="005E03BD" w:rsidP="005E03BD">
            <w:pPr>
              <w:tabs>
                <w:tab w:val="decimal" w:pos="627"/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54FF0309" w14:textId="5D4C98EC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555</w:t>
            </w:r>
          </w:p>
        </w:tc>
        <w:tc>
          <w:tcPr>
            <w:tcW w:w="59" w:type="dxa"/>
            <w:vAlign w:val="bottom"/>
          </w:tcPr>
          <w:p w14:paraId="562444DD" w14:textId="77777777" w:rsidR="005E03BD" w:rsidRPr="001B7687" w:rsidRDefault="005E03BD" w:rsidP="005E03BD">
            <w:pPr>
              <w:tabs>
                <w:tab w:val="decimal" w:pos="627"/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4872AEE5" w14:textId="5E93908A" w:rsidR="005E03BD" w:rsidRPr="001B7687" w:rsidRDefault="005E03BD" w:rsidP="005E03BD">
            <w:pPr>
              <w:tabs>
                <w:tab w:val="decimal" w:pos="72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9,306</w:t>
            </w:r>
          </w:p>
        </w:tc>
        <w:tc>
          <w:tcPr>
            <w:tcW w:w="69" w:type="dxa"/>
            <w:vAlign w:val="bottom"/>
          </w:tcPr>
          <w:p w14:paraId="72AC7482" w14:textId="77777777" w:rsidR="005E03BD" w:rsidRPr="001B7687" w:rsidRDefault="005E03BD" w:rsidP="005E03BD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F4B2FE1" w14:textId="7CF3CC24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6,002 </w:t>
            </w:r>
          </w:p>
        </w:tc>
        <w:tc>
          <w:tcPr>
            <w:tcW w:w="69" w:type="dxa"/>
            <w:vAlign w:val="bottom"/>
          </w:tcPr>
          <w:p w14:paraId="72789537" w14:textId="77777777" w:rsidR="005E03BD" w:rsidRPr="001B7687" w:rsidRDefault="005E03BD" w:rsidP="005E03BD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17014DF4" w14:textId="758CBE5A" w:rsidR="005E03BD" w:rsidRPr="001B7687" w:rsidRDefault="005E03BD" w:rsidP="005E03BD">
            <w:pPr>
              <w:tabs>
                <w:tab w:val="decimal" w:pos="86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693 </w:t>
            </w:r>
          </w:p>
        </w:tc>
        <w:tc>
          <w:tcPr>
            <w:tcW w:w="65" w:type="dxa"/>
            <w:vAlign w:val="bottom"/>
          </w:tcPr>
          <w:p w14:paraId="28183D91" w14:textId="77777777" w:rsidR="005E03BD" w:rsidRPr="001B7687" w:rsidRDefault="005E03BD" w:rsidP="005E03BD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44FEB8CB" w14:textId="54854B56" w:rsidR="005E03BD" w:rsidRPr="001B7687" w:rsidRDefault="005E03BD" w:rsidP="005E03BD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912 </w:t>
            </w:r>
          </w:p>
        </w:tc>
        <w:tc>
          <w:tcPr>
            <w:tcW w:w="63" w:type="dxa"/>
            <w:vAlign w:val="bottom"/>
          </w:tcPr>
          <w:p w14:paraId="7B042AC5" w14:textId="77777777" w:rsidR="005E03BD" w:rsidRPr="001B7687" w:rsidRDefault="005E03BD" w:rsidP="005E03BD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9E9BE67" w14:textId="02A07F39" w:rsidR="005E03BD" w:rsidRPr="001B7687" w:rsidRDefault="005E03BD" w:rsidP="005E03BD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7,607 </w:t>
            </w:r>
          </w:p>
        </w:tc>
      </w:tr>
      <w:tr w:rsidR="005E03BD" w:rsidRPr="001B7687" w:rsidDel="005A5B95" w14:paraId="42CAA038" w14:textId="77777777" w:rsidTr="005E03BD">
        <w:trPr>
          <w:cantSplit/>
        </w:trPr>
        <w:tc>
          <w:tcPr>
            <w:tcW w:w="2385" w:type="dxa"/>
            <w:vAlign w:val="bottom"/>
            <w:hideMark/>
          </w:tcPr>
          <w:p w14:paraId="237DE2F6" w14:textId="72C364B8" w:rsidR="005E03BD" w:rsidRPr="001B7687" w:rsidRDefault="005E03BD" w:rsidP="005E03BD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อุตสาหกรรมการผลิตและ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การพาณิชย์ </w:t>
            </w:r>
          </w:p>
        </w:tc>
        <w:tc>
          <w:tcPr>
            <w:tcW w:w="918" w:type="dxa"/>
            <w:vAlign w:val="bottom"/>
          </w:tcPr>
          <w:p w14:paraId="2F78B4E2" w14:textId="5E1CF32B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533,253</w:t>
            </w:r>
          </w:p>
        </w:tc>
        <w:tc>
          <w:tcPr>
            <w:tcW w:w="39" w:type="dxa"/>
            <w:vAlign w:val="bottom"/>
          </w:tcPr>
          <w:p w14:paraId="44C020D0" w14:textId="77777777" w:rsidR="005E03BD" w:rsidRPr="001B7687" w:rsidRDefault="005E03BD" w:rsidP="005E03BD">
            <w:pPr>
              <w:tabs>
                <w:tab w:val="decimal" w:pos="539"/>
                <w:tab w:val="decimal" w:pos="632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19B795D2" w14:textId="17A9AE30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80,111</w:t>
            </w:r>
          </w:p>
        </w:tc>
        <w:tc>
          <w:tcPr>
            <w:tcW w:w="38" w:type="dxa"/>
            <w:vAlign w:val="bottom"/>
          </w:tcPr>
          <w:p w14:paraId="32FB4CFE" w14:textId="77777777" w:rsidR="005E03BD" w:rsidRPr="001B7687" w:rsidRDefault="005E03BD" w:rsidP="005E03BD">
            <w:pPr>
              <w:tabs>
                <w:tab w:val="decimal" w:pos="539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6DC56C7C" w14:textId="638C1AB0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33,797</w:t>
            </w:r>
          </w:p>
        </w:tc>
        <w:tc>
          <w:tcPr>
            <w:tcW w:w="59" w:type="dxa"/>
            <w:vAlign w:val="bottom"/>
          </w:tcPr>
          <w:p w14:paraId="49DFC470" w14:textId="77777777" w:rsidR="005E03BD" w:rsidRPr="001B7687" w:rsidRDefault="005E03BD" w:rsidP="005E03BD">
            <w:pPr>
              <w:tabs>
                <w:tab w:val="decimal" w:pos="539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287FCC0A" w14:textId="10E8B512" w:rsidR="005E03BD" w:rsidRPr="001B7687" w:rsidRDefault="005E03BD" w:rsidP="005E03BD">
            <w:pPr>
              <w:tabs>
                <w:tab w:val="decimal" w:pos="72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647,161</w:t>
            </w:r>
          </w:p>
        </w:tc>
        <w:tc>
          <w:tcPr>
            <w:tcW w:w="69" w:type="dxa"/>
            <w:vAlign w:val="bottom"/>
          </w:tcPr>
          <w:p w14:paraId="49C35CD2" w14:textId="77777777" w:rsidR="005E03BD" w:rsidRPr="001B7687" w:rsidRDefault="005E03BD" w:rsidP="005E03BD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57CF07D9" w14:textId="67DFF895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560,692 </w:t>
            </w:r>
          </w:p>
        </w:tc>
        <w:tc>
          <w:tcPr>
            <w:tcW w:w="69" w:type="dxa"/>
            <w:vAlign w:val="bottom"/>
          </w:tcPr>
          <w:p w14:paraId="3C6CFC41" w14:textId="77777777" w:rsidR="005E03BD" w:rsidRPr="001B7687" w:rsidRDefault="005E03BD" w:rsidP="005E03BD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3C161D15" w14:textId="242B23A4" w:rsidR="005E03BD" w:rsidRPr="001B7687" w:rsidRDefault="005E03BD" w:rsidP="005E03BD">
            <w:pPr>
              <w:tabs>
                <w:tab w:val="decimal" w:pos="860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67,255 </w:t>
            </w:r>
          </w:p>
        </w:tc>
        <w:tc>
          <w:tcPr>
            <w:tcW w:w="65" w:type="dxa"/>
            <w:vAlign w:val="bottom"/>
          </w:tcPr>
          <w:p w14:paraId="376695CE" w14:textId="77777777" w:rsidR="005E03BD" w:rsidRPr="001B7687" w:rsidRDefault="005E03BD" w:rsidP="005E03BD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758DDE3E" w14:textId="609BF9EC" w:rsidR="005E03BD" w:rsidRPr="001B7687" w:rsidRDefault="005E03BD" w:rsidP="005E03BD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38,919 </w:t>
            </w:r>
          </w:p>
        </w:tc>
        <w:tc>
          <w:tcPr>
            <w:tcW w:w="63" w:type="dxa"/>
            <w:vAlign w:val="bottom"/>
          </w:tcPr>
          <w:p w14:paraId="5E93EBA1" w14:textId="77777777" w:rsidR="005E03BD" w:rsidRPr="001B7687" w:rsidRDefault="005E03BD" w:rsidP="005E03BD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BC36A1C" w14:textId="6EA5F7D8" w:rsidR="005E03BD" w:rsidRPr="001B7687" w:rsidDel="005A5B95" w:rsidRDefault="005E03BD" w:rsidP="005E03BD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666,866 </w:t>
            </w:r>
          </w:p>
        </w:tc>
      </w:tr>
      <w:tr w:rsidR="005E03BD" w:rsidRPr="001B7687" w14:paraId="1E520CC3" w14:textId="77777777" w:rsidTr="005E03BD">
        <w:trPr>
          <w:cantSplit/>
        </w:trPr>
        <w:tc>
          <w:tcPr>
            <w:tcW w:w="2385" w:type="dxa"/>
            <w:vAlign w:val="bottom"/>
            <w:hideMark/>
          </w:tcPr>
          <w:p w14:paraId="72715B7C" w14:textId="4CFBE58C" w:rsidR="005E03BD" w:rsidRPr="001B7687" w:rsidRDefault="005E03BD" w:rsidP="005E03BD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ธุรกิจอสังหาริมทรัพย์และ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การก่อสร้าง</w:t>
            </w:r>
          </w:p>
        </w:tc>
        <w:tc>
          <w:tcPr>
            <w:tcW w:w="918" w:type="dxa"/>
            <w:vAlign w:val="bottom"/>
          </w:tcPr>
          <w:p w14:paraId="01CF8768" w14:textId="4A7732EE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162,599</w:t>
            </w:r>
          </w:p>
        </w:tc>
        <w:tc>
          <w:tcPr>
            <w:tcW w:w="39" w:type="dxa"/>
            <w:vAlign w:val="bottom"/>
          </w:tcPr>
          <w:p w14:paraId="118A4EDE" w14:textId="77777777" w:rsidR="005E03BD" w:rsidRPr="001B7687" w:rsidRDefault="005E03BD" w:rsidP="005E03BD">
            <w:pPr>
              <w:tabs>
                <w:tab w:val="decimal" w:pos="627"/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020042F7" w14:textId="59E9A190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22,978</w:t>
            </w:r>
          </w:p>
        </w:tc>
        <w:tc>
          <w:tcPr>
            <w:tcW w:w="38" w:type="dxa"/>
            <w:vAlign w:val="bottom"/>
          </w:tcPr>
          <w:p w14:paraId="5F15BD91" w14:textId="77777777" w:rsidR="005E03BD" w:rsidRPr="001B7687" w:rsidRDefault="005E03BD" w:rsidP="005E03BD">
            <w:pPr>
              <w:tabs>
                <w:tab w:val="decimal" w:pos="627"/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60165A96" w14:textId="72E7E7A1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9,205</w:t>
            </w:r>
          </w:p>
        </w:tc>
        <w:tc>
          <w:tcPr>
            <w:tcW w:w="59" w:type="dxa"/>
            <w:vAlign w:val="bottom"/>
          </w:tcPr>
          <w:p w14:paraId="549E2773" w14:textId="77777777" w:rsidR="005E03BD" w:rsidRPr="001B7687" w:rsidRDefault="005E03BD" w:rsidP="005E03BD">
            <w:pPr>
              <w:tabs>
                <w:tab w:val="decimal" w:pos="627"/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525C4363" w14:textId="45ADEEEB" w:rsidR="005E03BD" w:rsidRPr="001B7687" w:rsidRDefault="005E03BD" w:rsidP="005E03BD">
            <w:pPr>
              <w:tabs>
                <w:tab w:val="decimal" w:pos="72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194,782</w:t>
            </w:r>
          </w:p>
        </w:tc>
        <w:tc>
          <w:tcPr>
            <w:tcW w:w="69" w:type="dxa"/>
            <w:vAlign w:val="bottom"/>
          </w:tcPr>
          <w:p w14:paraId="38921A49" w14:textId="77777777" w:rsidR="005E03BD" w:rsidRPr="001B7687" w:rsidRDefault="005E03BD" w:rsidP="005E03BD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8B78631" w14:textId="6596405F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155,958 </w:t>
            </w:r>
          </w:p>
        </w:tc>
        <w:tc>
          <w:tcPr>
            <w:tcW w:w="69" w:type="dxa"/>
            <w:vAlign w:val="bottom"/>
          </w:tcPr>
          <w:p w14:paraId="23A3C258" w14:textId="77777777" w:rsidR="005E03BD" w:rsidRPr="001B7687" w:rsidRDefault="005E03BD" w:rsidP="005E03BD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5C637AD1" w14:textId="69D507B6" w:rsidR="005E03BD" w:rsidRPr="001B7687" w:rsidRDefault="005E03BD" w:rsidP="005E03BD">
            <w:pPr>
              <w:tabs>
                <w:tab w:val="decimal" w:pos="86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23,782 </w:t>
            </w:r>
          </w:p>
        </w:tc>
        <w:tc>
          <w:tcPr>
            <w:tcW w:w="65" w:type="dxa"/>
            <w:vAlign w:val="bottom"/>
          </w:tcPr>
          <w:p w14:paraId="6F6B7D63" w14:textId="77777777" w:rsidR="005E03BD" w:rsidRPr="001B7687" w:rsidRDefault="005E03BD" w:rsidP="005E03BD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09B63A86" w14:textId="057E82A9" w:rsidR="005E03BD" w:rsidRPr="001B7687" w:rsidRDefault="005E03BD" w:rsidP="005E03BD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9,140 </w:t>
            </w:r>
          </w:p>
        </w:tc>
        <w:tc>
          <w:tcPr>
            <w:tcW w:w="63" w:type="dxa"/>
            <w:vAlign w:val="bottom"/>
          </w:tcPr>
          <w:p w14:paraId="2EEFEE63" w14:textId="77777777" w:rsidR="005E03BD" w:rsidRPr="001B7687" w:rsidRDefault="005E03BD" w:rsidP="005E03BD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45991F49" w14:textId="531366F5" w:rsidR="005E03BD" w:rsidRPr="001B7687" w:rsidRDefault="005E03BD" w:rsidP="005E03BD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188,880 </w:t>
            </w:r>
          </w:p>
        </w:tc>
      </w:tr>
      <w:tr w:rsidR="005E03BD" w:rsidRPr="001B7687" w14:paraId="07E07AE6" w14:textId="77777777" w:rsidTr="005E03BD">
        <w:trPr>
          <w:cantSplit/>
        </w:trPr>
        <w:tc>
          <w:tcPr>
            <w:tcW w:w="2385" w:type="dxa"/>
            <w:vAlign w:val="bottom"/>
            <w:hideMark/>
          </w:tcPr>
          <w:p w14:paraId="4CC05521" w14:textId="77777777" w:rsidR="005E03BD" w:rsidRPr="001B7687" w:rsidRDefault="005E03BD" w:rsidP="005E03BD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การสาธารณูปโภคและบริการ</w:t>
            </w:r>
          </w:p>
        </w:tc>
        <w:tc>
          <w:tcPr>
            <w:tcW w:w="918" w:type="dxa"/>
            <w:vAlign w:val="bottom"/>
          </w:tcPr>
          <w:p w14:paraId="098EA6FD" w14:textId="3CB388B6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363,556</w:t>
            </w:r>
          </w:p>
        </w:tc>
        <w:tc>
          <w:tcPr>
            <w:tcW w:w="39" w:type="dxa"/>
            <w:vAlign w:val="bottom"/>
          </w:tcPr>
          <w:p w14:paraId="40A8DCC6" w14:textId="77777777" w:rsidR="005E03BD" w:rsidRPr="001B7687" w:rsidRDefault="005E03BD" w:rsidP="005E03BD">
            <w:pPr>
              <w:tabs>
                <w:tab w:val="decimal" w:pos="539"/>
                <w:tab w:val="decimal" w:pos="632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292A7FDB" w14:textId="4E9071B4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25,418</w:t>
            </w:r>
          </w:p>
        </w:tc>
        <w:tc>
          <w:tcPr>
            <w:tcW w:w="38" w:type="dxa"/>
            <w:vAlign w:val="bottom"/>
          </w:tcPr>
          <w:p w14:paraId="5E77CBEC" w14:textId="77777777" w:rsidR="005E03BD" w:rsidRPr="001B7687" w:rsidRDefault="005E03BD" w:rsidP="005E03BD">
            <w:pPr>
              <w:tabs>
                <w:tab w:val="decimal" w:pos="539"/>
                <w:tab w:val="decimal" w:pos="705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34D714FF" w14:textId="1666DA17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8,472</w:t>
            </w:r>
          </w:p>
        </w:tc>
        <w:tc>
          <w:tcPr>
            <w:tcW w:w="59" w:type="dxa"/>
            <w:vAlign w:val="bottom"/>
          </w:tcPr>
          <w:p w14:paraId="3A4D4292" w14:textId="77777777" w:rsidR="005E03BD" w:rsidRPr="001B7687" w:rsidRDefault="005E03BD" w:rsidP="005E03BD">
            <w:pPr>
              <w:tabs>
                <w:tab w:val="decimal" w:pos="518"/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40FF9CE7" w14:textId="02C953B7" w:rsidR="005E03BD" w:rsidRPr="001B7687" w:rsidRDefault="005E03BD" w:rsidP="005E03BD">
            <w:pPr>
              <w:tabs>
                <w:tab w:val="decimal" w:pos="72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397,446</w:t>
            </w:r>
          </w:p>
        </w:tc>
        <w:tc>
          <w:tcPr>
            <w:tcW w:w="69" w:type="dxa"/>
            <w:vAlign w:val="bottom"/>
          </w:tcPr>
          <w:p w14:paraId="293316CC" w14:textId="77777777" w:rsidR="005E03BD" w:rsidRPr="001B7687" w:rsidRDefault="005E03BD" w:rsidP="005E03BD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28A4B1C" w14:textId="7DC15A04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358,130 </w:t>
            </w:r>
          </w:p>
        </w:tc>
        <w:tc>
          <w:tcPr>
            <w:tcW w:w="69" w:type="dxa"/>
            <w:vAlign w:val="bottom"/>
          </w:tcPr>
          <w:p w14:paraId="6E704B4F" w14:textId="77777777" w:rsidR="005E03BD" w:rsidRPr="001B7687" w:rsidRDefault="005E03BD" w:rsidP="005E03BD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6506033E" w14:textId="1744AFD0" w:rsidR="005E03BD" w:rsidRPr="001B7687" w:rsidRDefault="005E03BD" w:rsidP="005E03BD">
            <w:pPr>
              <w:tabs>
                <w:tab w:val="decimal" w:pos="860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26,986 </w:t>
            </w:r>
          </w:p>
        </w:tc>
        <w:tc>
          <w:tcPr>
            <w:tcW w:w="65" w:type="dxa"/>
            <w:vAlign w:val="bottom"/>
          </w:tcPr>
          <w:p w14:paraId="32B750F1" w14:textId="77777777" w:rsidR="005E03BD" w:rsidRPr="001B7687" w:rsidRDefault="005E03BD" w:rsidP="005E03BD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3DA90B36" w14:textId="0B80158C" w:rsidR="005E03BD" w:rsidRPr="001B7687" w:rsidRDefault="005E03BD" w:rsidP="005E03BD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9,485 </w:t>
            </w:r>
          </w:p>
        </w:tc>
        <w:tc>
          <w:tcPr>
            <w:tcW w:w="63" w:type="dxa"/>
            <w:vAlign w:val="bottom"/>
          </w:tcPr>
          <w:p w14:paraId="191FF268" w14:textId="77777777" w:rsidR="005E03BD" w:rsidRPr="001B7687" w:rsidRDefault="005E03BD" w:rsidP="005E03BD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79A346CF" w14:textId="360DC101" w:rsidR="005E03BD" w:rsidRPr="001B7687" w:rsidRDefault="005E03BD" w:rsidP="005E03BD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394,601 </w:t>
            </w:r>
          </w:p>
        </w:tc>
      </w:tr>
      <w:tr w:rsidR="005E03BD" w:rsidRPr="001B7687" w:rsidDel="005A5B95" w14:paraId="5995CFAF" w14:textId="77777777" w:rsidTr="005E03BD">
        <w:trPr>
          <w:cantSplit/>
        </w:trPr>
        <w:tc>
          <w:tcPr>
            <w:tcW w:w="2385" w:type="dxa"/>
            <w:vAlign w:val="bottom"/>
            <w:hideMark/>
          </w:tcPr>
          <w:p w14:paraId="49D77B3B" w14:textId="77777777" w:rsidR="005E03BD" w:rsidRPr="001B7687" w:rsidRDefault="005E03BD" w:rsidP="005E03BD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18" w:type="dxa"/>
            <w:vAlign w:val="bottom"/>
          </w:tcPr>
          <w:p w14:paraId="6A9F70AE" w14:textId="009D3F2B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560,926</w:t>
            </w:r>
          </w:p>
        </w:tc>
        <w:tc>
          <w:tcPr>
            <w:tcW w:w="39" w:type="dxa"/>
            <w:vAlign w:val="bottom"/>
          </w:tcPr>
          <w:p w14:paraId="01B2B2C9" w14:textId="77777777" w:rsidR="005E03BD" w:rsidRPr="001B7687" w:rsidRDefault="005E03BD" w:rsidP="005E03BD">
            <w:pPr>
              <w:tabs>
                <w:tab w:val="decimal" w:pos="539"/>
                <w:tab w:val="decimal" w:pos="632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3F8167E4" w14:textId="2B8D0421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39,167</w:t>
            </w:r>
          </w:p>
        </w:tc>
        <w:tc>
          <w:tcPr>
            <w:tcW w:w="38" w:type="dxa"/>
            <w:vAlign w:val="bottom"/>
          </w:tcPr>
          <w:p w14:paraId="627B6960" w14:textId="77777777" w:rsidR="005E03BD" w:rsidRPr="001B7687" w:rsidRDefault="005E03BD" w:rsidP="005E03BD">
            <w:pPr>
              <w:tabs>
                <w:tab w:val="decimal" w:pos="539"/>
                <w:tab w:val="decimal" w:pos="705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338666A9" w14:textId="5BE4369B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24,646</w:t>
            </w:r>
          </w:p>
        </w:tc>
        <w:tc>
          <w:tcPr>
            <w:tcW w:w="59" w:type="dxa"/>
            <w:vAlign w:val="bottom"/>
          </w:tcPr>
          <w:p w14:paraId="461D329E" w14:textId="77777777" w:rsidR="005E03BD" w:rsidRPr="001B7687" w:rsidRDefault="005E03BD" w:rsidP="005E03BD">
            <w:pPr>
              <w:tabs>
                <w:tab w:val="decimal" w:pos="518"/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692BAD57" w14:textId="5D0FB016" w:rsidR="005E03BD" w:rsidRPr="001B7687" w:rsidRDefault="005E03BD" w:rsidP="005E03BD">
            <w:pPr>
              <w:tabs>
                <w:tab w:val="decimal" w:pos="72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624,739</w:t>
            </w:r>
          </w:p>
        </w:tc>
        <w:tc>
          <w:tcPr>
            <w:tcW w:w="69" w:type="dxa"/>
            <w:vAlign w:val="bottom"/>
          </w:tcPr>
          <w:p w14:paraId="4BA5C98E" w14:textId="77777777" w:rsidR="005E03BD" w:rsidRPr="001B7687" w:rsidRDefault="005E03BD" w:rsidP="005E03BD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4C460F3F" w14:textId="731A30F1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560,159 </w:t>
            </w:r>
          </w:p>
        </w:tc>
        <w:tc>
          <w:tcPr>
            <w:tcW w:w="69" w:type="dxa"/>
            <w:vAlign w:val="bottom"/>
          </w:tcPr>
          <w:p w14:paraId="36C3CD50" w14:textId="77777777" w:rsidR="005E03BD" w:rsidRPr="001B7687" w:rsidRDefault="005E03BD" w:rsidP="005E03BD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10A83F58" w14:textId="4818DBD9" w:rsidR="005E03BD" w:rsidRPr="001B7687" w:rsidRDefault="005E03BD" w:rsidP="005E03BD">
            <w:pPr>
              <w:tabs>
                <w:tab w:val="decimal" w:pos="860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44,867 </w:t>
            </w:r>
          </w:p>
        </w:tc>
        <w:tc>
          <w:tcPr>
            <w:tcW w:w="65" w:type="dxa"/>
            <w:vAlign w:val="bottom"/>
          </w:tcPr>
          <w:p w14:paraId="2192DF2C" w14:textId="77777777" w:rsidR="005E03BD" w:rsidRPr="001B7687" w:rsidRDefault="005E03BD" w:rsidP="005E03BD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1A886A69" w14:textId="102A9846" w:rsidR="005E03BD" w:rsidRPr="001B7687" w:rsidRDefault="005E03BD" w:rsidP="005E03BD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20,684 </w:t>
            </w:r>
          </w:p>
        </w:tc>
        <w:tc>
          <w:tcPr>
            <w:tcW w:w="63" w:type="dxa"/>
            <w:vAlign w:val="bottom"/>
          </w:tcPr>
          <w:p w14:paraId="7E67064C" w14:textId="77777777" w:rsidR="005E03BD" w:rsidRPr="001B7687" w:rsidRDefault="005E03BD" w:rsidP="005E03BD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51698EBD" w14:textId="6ECFE4AD" w:rsidR="005E03BD" w:rsidRPr="001B7687" w:rsidDel="005A5B95" w:rsidRDefault="005E03BD" w:rsidP="005E03BD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625,710 </w:t>
            </w:r>
          </w:p>
        </w:tc>
      </w:tr>
      <w:tr w:rsidR="005E03BD" w:rsidRPr="001B7687" w:rsidDel="005A5B95" w14:paraId="2F8A7C16" w14:textId="77777777" w:rsidTr="005E03BD">
        <w:trPr>
          <w:cantSplit/>
        </w:trPr>
        <w:tc>
          <w:tcPr>
            <w:tcW w:w="2385" w:type="dxa"/>
            <w:vAlign w:val="bottom"/>
            <w:hideMark/>
          </w:tcPr>
          <w:p w14:paraId="634D6369" w14:textId="77777777" w:rsidR="005E03BD" w:rsidRPr="001B7687" w:rsidRDefault="005E03BD" w:rsidP="005E03BD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อื่น ๆ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EB9022" w14:textId="3DE320FF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407,724</w:t>
            </w:r>
          </w:p>
        </w:tc>
        <w:tc>
          <w:tcPr>
            <w:tcW w:w="39" w:type="dxa"/>
            <w:vAlign w:val="bottom"/>
          </w:tcPr>
          <w:p w14:paraId="2A052BCA" w14:textId="77777777" w:rsidR="005E03BD" w:rsidRPr="001B7687" w:rsidRDefault="005E03BD" w:rsidP="005E03BD">
            <w:pPr>
              <w:tabs>
                <w:tab w:val="decimal" w:pos="539"/>
                <w:tab w:val="decimal" w:pos="632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6DAA25" w14:textId="4D75AAC8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52,222</w:t>
            </w:r>
          </w:p>
        </w:tc>
        <w:tc>
          <w:tcPr>
            <w:tcW w:w="38" w:type="dxa"/>
            <w:vAlign w:val="bottom"/>
          </w:tcPr>
          <w:p w14:paraId="4125050A" w14:textId="77777777" w:rsidR="005E03BD" w:rsidRPr="001B7687" w:rsidRDefault="005E03BD" w:rsidP="005E03BD">
            <w:pPr>
              <w:tabs>
                <w:tab w:val="decimal" w:pos="539"/>
                <w:tab w:val="decimal" w:pos="705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3F21EE" w14:textId="362593D2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19,490</w:t>
            </w:r>
          </w:p>
        </w:tc>
        <w:tc>
          <w:tcPr>
            <w:tcW w:w="59" w:type="dxa"/>
            <w:vAlign w:val="bottom"/>
          </w:tcPr>
          <w:p w14:paraId="4505845F" w14:textId="77777777" w:rsidR="005E03BD" w:rsidRPr="001B7687" w:rsidRDefault="005E03BD" w:rsidP="005E03BD">
            <w:pPr>
              <w:tabs>
                <w:tab w:val="decimal" w:pos="518"/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B41357" w14:textId="5AA4BEF9" w:rsidR="005E03BD" w:rsidRPr="001B7687" w:rsidRDefault="005E03BD" w:rsidP="005E03BD">
            <w:pPr>
              <w:tabs>
                <w:tab w:val="decimal" w:pos="72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479,436</w:t>
            </w:r>
          </w:p>
        </w:tc>
        <w:tc>
          <w:tcPr>
            <w:tcW w:w="69" w:type="dxa"/>
            <w:vAlign w:val="bottom"/>
          </w:tcPr>
          <w:p w14:paraId="3A56E0D9" w14:textId="77777777" w:rsidR="005E03BD" w:rsidRPr="001B7687" w:rsidRDefault="005E03BD" w:rsidP="005E03BD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C1176E" w14:textId="557C3DA9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440,677 </w:t>
            </w:r>
          </w:p>
        </w:tc>
        <w:tc>
          <w:tcPr>
            <w:tcW w:w="69" w:type="dxa"/>
            <w:vAlign w:val="bottom"/>
          </w:tcPr>
          <w:p w14:paraId="32ACC03C" w14:textId="77777777" w:rsidR="005E03BD" w:rsidRPr="001B7687" w:rsidRDefault="005E03BD" w:rsidP="005E03BD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579F81" w14:textId="0098468C" w:rsidR="005E03BD" w:rsidRPr="001B7687" w:rsidRDefault="005E03BD" w:rsidP="005E03BD">
            <w:pPr>
              <w:tabs>
                <w:tab w:val="decimal" w:pos="860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60,567 </w:t>
            </w:r>
          </w:p>
        </w:tc>
        <w:tc>
          <w:tcPr>
            <w:tcW w:w="65" w:type="dxa"/>
            <w:vAlign w:val="bottom"/>
          </w:tcPr>
          <w:p w14:paraId="448EEC4F" w14:textId="77777777" w:rsidR="005E03BD" w:rsidRPr="001B7687" w:rsidRDefault="005E03BD" w:rsidP="005E03BD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0C6160" w14:textId="116A17CF" w:rsidR="005E03BD" w:rsidRPr="001B7687" w:rsidRDefault="005E03BD" w:rsidP="005E03BD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18,470 </w:t>
            </w:r>
          </w:p>
        </w:tc>
        <w:tc>
          <w:tcPr>
            <w:tcW w:w="63" w:type="dxa"/>
            <w:vAlign w:val="bottom"/>
          </w:tcPr>
          <w:p w14:paraId="08006F14" w14:textId="77777777" w:rsidR="005E03BD" w:rsidRPr="001B7687" w:rsidRDefault="005E03BD" w:rsidP="005E03BD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B20585" w14:textId="21601159" w:rsidR="005E03BD" w:rsidRPr="001B7687" w:rsidDel="005A5B95" w:rsidRDefault="005E03BD" w:rsidP="005E03BD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519,714 </w:t>
            </w:r>
          </w:p>
        </w:tc>
      </w:tr>
      <w:tr w:rsidR="005E03BD" w:rsidRPr="001B7687" w:rsidDel="005A5B95" w14:paraId="4AD4D56E" w14:textId="77777777" w:rsidTr="005E03BD">
        <w:trPr>
          <w:cantSplit/>
        </w:trPr>
        <w:tc>
          <w:tcPr>
            <w:tcW w:w="2385" w:type="dxa"/>
            <w:vAlign w:val="bottom"/>
            <w:hideMark/>
          </w:tcPr>
          <w:p w14:paraId="6EC71761" w14:textId="77777777" w:rsidR="005E03BD" w:rsidRPr="001B7687" w:rsidRDefault="005E03BD" w:rsidP="005E03BD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 xml:space="preserve">รวม </w:t>
            </w: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6D8D7B3" w14:textId="7D3F2E92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2,036,171</w:t>
            </w:r>
          </w:p>
        </w:tc>
        <w:tc>
          <w:tcPr>
            <w:tcW w:w="39" w:type="dxa"/>
            <w:vAlign w:val="bottom"/>
          </w:tcPr>
          <w:p w14:paraId="27D7EAC9" w14:textId="77777777" w:rsidR="005E03BD" w:rsidRPr="001B7687" w:rsidRDefault="005E03BD" w:rsidP="005E03BD">
            <w:pPr>
              <w:tabs>
                <w:tab w:val="decimal" w:pos="539"/>
                <w:tab w:val="decimal" w:pos="632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156E50E" w14:textId="7BEA8841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220,534</w:t>
            </w:r>
          </w:p>
        </w:tc>
        <w:tc>
          <w:tcPr>
            <w:tcW w:w="38" w:type="dxa"/>
            <w:vAlign w:val="bottom"/>
          </w:tcPr>
          <w:p w14:paraId="1D9E213B" w14:textId="77777777" w:rsidR="005E03BD" w:rsidRPr="001B7687" w:rsidRDefault="005E03BD" w:rsidP="005E03BD">
            <w:pPr>
              <w:tabs>
                <w:tab w:val="decimal" w:pos="539"/>
                <w:tab w:val="decimal" w:pos="705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66D916D" w14:textId="6F7A1122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96,165</w:t>
            </w:r>
          </w:p>
        </w:tc>
        <w:tc>
          <w:tcPr>
            <w:tcW w:w="59" w:type="dxa"/>
            <w:vAlign w:val="bottom"/>
          </w:tcPr>
          <w:p w14:paraId="4470D6E4" w14:textId="77777777" w:rsidR="005E03BD" w:rsidRPr="001B7687" w:rsidRDefault="005E03BD" w:rsidP="005E03BD">
            <w:pPr>
              <w:tabs>
                <w:tab w:val="decimal" w:pos="518"/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7F0CFEE" w14:textId="38F0385E" w:rsidR="005E03BD" w:rsidRPr="001B7687" w:rsidRDefault="005E03BD" w:rsidP="005E03BD">
            <w:pPr>
              <w:tabs>
                <w:tab w:val="decimal" w:pos="72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2,352,870</w:t>
            </w:r>
          </w:p>
        </w:tc>
        <w:tc>
          <w:tcPr>
            <w:tcW w:w="69" w:type="dxa"/>
            <w:vAlign w:val="bottom"/>
          </w:tcPr>
          <w:p w14:paraId="2C65B4E7" w14:textId="77777777" w:rsidR="005E03BD" w:rsidRPr="001B7687" w:rsidRDefault="005E03BD" w:rsidP="005E03BD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4AB14D4" w14:textId="2244A59D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2,081,618 </w:t>
            </w:r>
          </w:p>
        </w:tc>
        <w:tc>
          <w:tcPr>
            <w:tcW w:w="69" w:type="dxa"/>
            <w:vAlign w:val="bottom"/>
          </w:tcPr>
          <w:p w14:paraId="724AF19D" w14:textId="77777777" w:rsidR="005E03BD" w:rsidRPr="001B7687" w:rsidRDefault="005E03BD" w:rsidP="005E03BD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02403C1" w14:textId="0A67FD93" w:rsidR="005E03BD" w:rsidRPr="001B7687" w:rsidRDefault="005E03BD" w:rsidP="005E03BD">
            <w:pPr>
              <w:tabs>
                <w:tab w:val="decimal" w:pos="860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224,150 </w:t>
            </w:r>
          </w:p>
        </w:tc>
        <w:tc>
          <w:tcPr>
            <w:tcW w:w="65" w:type="dxa"/>
            <w:vAlign w:val="bottom"/>
          </w:tcPr>
          <w:p w14:paraId="40B0D65C" w14:textId="77777777" w:rsidR="005E03BD" w:rsidRPr="001B7687" w:rsidRDefault="005E03BD" w:rsidP="005E03BD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B1C59B1" w14:textId="51B18D9A" w:rsidR="005E03BD" w:rsidRPr="001B7687" w:rsidRDefault="005E03BD" w:rsidP="005E03BD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97,610 </w:t>
            </w:r>
          </w:p>
        </w:tc>
        <w:tc>
          <w:tcPr>
            <w:tcW w:w="63" w:type="dxa"/>
            <w:vAlign w:val="bottom"/>
          </w:tcPr>
          <w:p w14:paraId="69A9C612" w14:textId="77777777" w:rsidR="005E03BD" w:rsidRPr="001B7687" w:rsidRDefault="005E03BD" w:rsidP="005E03BD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1209A86" w14:textId="38964250" w:rsidR="005E03BD" w:rsidRPr="001B7687" w:rsidDel="005A5B95" w:rsidRDefault="005E03BD" w:rsidP="005E03BD">
            <w:pPr>
              <w:tabs>
                <w:tab w:val="decimal" w:pos="71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2,403,378 </w:t>
            </w:r>
          </w:p>
        </w:tc>
      </w:tr>
    </w:tbl>
    <w:p w14:paraId="526184D4" w14:textId="77777777" w:rsidR="00065B20" w:rsidRPr="001B7687" w:rsidRDefault="00065B20" w:rsidP="00065B20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12"/>
          <w:szCs w:val="12"/>
          <w:vertAlign w:val="superscript"/>
          <w:lang w:eastAsia="zh-CN"/>
        </w:rPr>
      </w:pPr>
    </w:p>
    <w:p w14:paraId="7471FF15" w14:textId="422D2DF8" w:rsidR="006D67D9" w:rsidRPr="001B7687" w:rsidRDefault="0048441E" w:rsidP="00710E7E">
      <w:pPr>
        <w:tabs>
          <w:tab w:val="left" w:pos="270"/>
        </w:tabs>
        <w:suppressAutoHyphens/>
        <w:spacing w:after="0" w:line="240" w:lineRule="auto"/>
        <w:ind w:right="-29" w:firstLine="540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 w:rsidRPr="001B7687">
        <w:rPr>
          <w:rFonts w:ascii="Angsana New" w:eastAsia="Times New Roman" w:hAnsi="Angsana New" w:cs="Angsana New" w:hint="cs"/>
          <w:b/>
          <w:bCs/>
          <w:color w:val="000000"/>
          <w:sz w:val="28"/>
          <w:vertAlign w:val="superscript"/>
          <w:lang w:eastAsia="zh-CN"/>
        </w:rPr>
        <w:t>*</w:t>
      </w:r>
      <w:r w:rsidR="00065B20" w:rsidRPr="001B7687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="0082010E" w:rsidRPr="001B7687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ไม่รวมผลกำไร (ขาดทุน) จากการเปลี่ยนแปลงเงื่อนไขใหม่ที่ยังไม่ตัดจำหน่าย</w:t>
      </w:r>
    </w:p>
    <w:p w14:paraId="1813ABC6" w14:textId="77777777" w:rsidR="00DD7913" w:rsidRPr="001B7687" w:rsidRDefault="00DD7913" w:rsidP="00F84F8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DD7913" w:rsidRPr="001B7687" w14:paraId="5AB79CE8" w14:textId="77777777">
        <w:trPr>
          <w:cantSplit/>
        </w:trPr>
        <w:tc>
          <w:tcPr>
            <w:tcW w:w="2385" w:type="dxa"/>
            <w:vAlign w:val="bottom"/>
          </w:tcPr>
          <w:p w14:paraId="3BA16E2A" w14:textId="77777777" w:rsidR="00DD7913" w:rsidRPr="001B7687" w:rsidRDefault="00DD7913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3B0C1CBF" w14:textId="70DA069A" w:rsidR="00DD7913" w:rsidRPr="001B7687" w:rsidRDefault="00DD791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</w:t>
            </w:r>
            <w:r w:rsidR="00BD66AB"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เฉพาะกิจการ</w:t>
            </w:r>
          </w:p>
        </w:tc>
      </w:tr>
      <w:tr w:rsidR="00032330" w:rsidRPr="001B7687" w14:paraId="59CB8115" w14:textId="77777777" w:rsidTr="00E92C0D">
        <w:trPr>
          <w:cantSplit/>
        </w:trPr>
        <w:tc>
          <w:tcPr>
            <w:tcW w:w="2385" w:type="dxa"/>
            <w:vAlign w:val="bottom"/>
          </w:tcPr>
          <w:p w14:paraId="510B6219" w14:textId="77777777" w:rsidR="00032330" w:rsidRPr="001B7687" w:rsidRDefault="00032330" w:rsidP="00032330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3CBF2F8D" w14:textId="7E91D921" w:rsidR="00032330" w:rsidRPr="001B7687" w:rsidRDefault="00032330" w:rsidP="00032330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9" w:type="dxa"/>
            <w:vAlign w:val="bottom"/>
          </w:tcPr>
          <w:p w14:paraId="0D8FFF3B" w14:textId="77777777" w:rsidR="00032330" w:rsidRPr="001B7687" w:rsidRDefault="00032330" w:rsidP="00032330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671" w:type="dxa"/>
            <w:gridSpan w:val="7"/>
            <w:vAlign w:val="bottom"/>
          </w:tcPr>
          <w:p w14:paraId="683F2717" w14:textId="0C0D1948" w:rsidR="00032330" w:rsidRPr="001B7687" w:rsidRDefault="00032330" w:rsidP="00032330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2567</w:t>
            </w:r>
          </w:p>
        </w:tc>
      </w:tr>
      <w:tr w:rsidR="00DD7913" w:rsidRPr="001B7687" w14:paraId="6DD73169" w14:textId="77777777">
        <w:trPr>
          <w:cantSplit/>
        </w:trPr>
        <w:tc>
          <w:tcPr>
            <w:tcW w:w="2385" w:type="dxa"/>
            <w:vAlign w:val="bottom"/>
          </w:tcPr>
          <w:p w14:paraId="6F23F9C3" w14:textId="77777777" w:rsidR="00DD7913" w:rsidRPr="001B7687" w:rsidRDefault="00DD7913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</w:tcPr>
          <w:p w14:paraId="5231A6B3" w14:textId="77777777" w:rsidR="00DD7913" w:rsidRPr="001B7687" w:rsidRDefault="00DD7913">
            <w:pPr>
              <w:suppressAutoHyphens/>
              <w:spacing w:after="0" w:line="240" w:lineRule="atLeast"/>
              <w:ind w:right="-3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39" w:type="dxa"/>
          </w:tcPr>
          <w:p w14:paraId="55D4FA6A" w14:textId="77777777" w:rsidR="00DD7913" w:rsidRPr="001B7687" w:rsidRDefault="00DD791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</w:tcPr>
          <w:p w14:paraId="6697A918" w14:textId="77777777" w:rsidR="00DD7913" w:rsidRPr="001B7687" w:rsidRDefault="00DD7913">
            <w:pPr>
              <w:suppressAutoHyphens/>
              <w:spacing w:after="0" w:line="240" w:lineRule="atLeast"/>
              <w:ind w:left="-36" w:right="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38" w:type="dxa"/>
          </w:tcPr>
          <w:p w14:paraId="633EEFD5" w14:textId="77777777" w:rsidR="00DD7913" w:rsidRPr="001B7687" w:rsidRDefault="00DD791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6" w:type="dxa"/>
          </w:tcPr>
          <w:p w14:paraId="0083B0B9" w14:textId="77777777" w:rsidR="00DD7913" w:rsidRPr="001B7687" w:rsidRDefault="00DD7913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59" w:type="dxa"/>
          </w:tcPr>
          <w:p w14:paraId="571F63BA" w14:textId="77777777" w:rsidR="00DD7913" w:rsidRPr="001B7687" w:rsidRDefault="00DD791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9" w:type="dxa"/>
            <w:hideMark/>
          </w:tcPr>
          <w:p w14:paraId="6A41AB17" w14:textId="77777777" w:rsidR="00DD7913" w:rsidRPr="001B7687" w:rsidRDefault="00DD7913">
            <w:pPr>
              <w:suppressAutoHyphens/>
              <w:spacing w:after="0" w:line="240" w:lineRule="atLeast"/>
              <w:ind w:left="-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รวม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744D7276" w14:textId="77777777" w:rsidR="00DD7913" w:rsidRPr="001B7687" w:rsidRDefault="00DD7913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</w:tcPr>
          <w:p w14:paraId="5A2D024A" w14:textId="77777777" w:rsidR="00DD7913" w:rsidRPr="001B7687" w:rsidRDefault="00DD791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69" w:type="dxa"/>
          </w:tcPr>
          <w:p w14:paraId="0BBDC09B" w14:textId="77777777" w:rsidR="00DD7913" w:rsidRPr="001B7687" w:rsidRDefault="00DD7913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13" w:type="dxa"/>
          </w:tcPr>
          <w:p w14:paraId="0992A71F" w14:textId="77777777" w:rsidR="00DD7913" w:rsidRPr="001B7687" w:rsidRDefault="00DD7913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65" w:type="dxa"/>
          </w:tcPr>
          <w:p w14:paraId="5A21F533" w14:textId="77777777" w:rsidR="00DD7913" w:rsidRPr="001B7687" w:rsidRDefault="00DD791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9" w:type="dxa"/>
          </w:tcPr>
          <w:p w14:paraId="63C8946B" w14:textId="77777777" w:rsidR="00DD7913" w:rsidRPr="001B7687" w:rsidRDefault="00DD7913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63" w:type="dxa"/>
          </w:tcPr>
          <w:p w14:paraId="20F2C67B" w14:textId="77777777" w:rsidR="00DD7913" w:rsidRPr="001B7687" w:rsidRDefault="00DD791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8" w:type="dxa"/>
          </w:tcPr>
          <w:p w14:paraId="1CB52EF5" w14:textId="77777777" w:rsidR="00DD7913" w:rsidRPr="001B7687" w:rsidRDefault="00DD7913">
            <w:pPr>
              <w:suppressAutoHyphens/>
              <w:spacing w:after="0" w:line="240" w:lineRule="atLeast"/>
              <w:ind w:left="-14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รวม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</w:tr>
      <w:tr w:rsidR="00DD7913" w:rsidRPr="001B7687" w:rsidDel="005A5B95" w14:paraId="7F80C3E6" w14:textId="77777777">
        <w:trPr>
          <w:cantSplit/>
        </w:trPr>
        <w:tc>
          <w:tcPr>
            <w:tcW w:w="2385" w:type="dxa"/>
            <w:vAlign w:val="bottom"/>
          </w:tcPr>
          <w:p w14:paraId="738F8320" w14:textId="77777777" w:rsidR="00DD7913" w:rsidRPr="001B7687" w:rsidRDefault="00DD7913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63A657BC" w14:textId="77777777" w:rsidR="00DD7913" w:rsidRPr="001B7687" w:rsidDel="005A5B95" w:rsidRDefault="00DD7913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5E03BD" w:rsidRPr="001B7687" w:rsidDel="005A5B95" w14:paraId="279C000D" w14:textId="77777777" w:rsidTr="005E03BD">
        <w:trPr>
          <w:cantSplit/>
        </w:trPr>
        <w:tc>
          <w:tcPr>
            <w:tcW w:w="2385" w:type="dxa"/>
            <w:vAlign w:val="bottom"/>
            <w:hideMark/>
          </w:tcPr>
          <w:p w14:paraId="79481DC9" w14:textId="74A4D66F" w:rsidR="005E03BD" w:rsidRPr="001B7687" w:rsidRDefault="005E03BD" w:rsidP="005E03BD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อุตสาหกรรมการผลิตและ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การพาณิชย์ </w:t>
            </w:r>
          </w:p>
        </w:tc>
        <w:tc>
          <w:tcPr>
            <w:tcW w:w="918" w:type="dxa"/>
            <w:vAlign w:val="bottom"/>
          </w:tcPr>
          <w:p w14:paraId="5EAB9770" w14:textId="6A4A248E" w:rsidR="005E03BD" w:rsidRPr="001B7687" w:rsidRDefault="005E03BD" w:rsidP="005E03BD">
            <w:pPr>
              <w:tabs>
                <w:tab w:val="decimal" w:pos="851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141,673</w:t>
            </w:r>
          </w:p>
        </w:tc>
        <w:tc>
          <w:tcPr>
            <w:tcW w:w="39" w:type="dxa"/>
            <w:vAlign w:val="bottom"/>
          </w:tcPr>
          <w:p w14:paraId="77DD816B" w14:textId="77777777" w:rsidR="005E03BD" w:rsidRPr="001B7687" w:rsidRDefault="005E03BD" w:rsidP="005E03BD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07BAEEFE" w14:textId="39694E9A" w:rsidR="005E03BD" w:rsidRPr="001B7687" w:rsidRDefault="005E03BD" w:rsidP="005E03BD">
            <w:pPr>
              <w:tabs>
                <w:tab w:val="decimal" w:pos="601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8" w:type="dxa"/>
            <w:vAlign w:val="bottom"/>
          </w:tcPr>
          <w:p w14:paraId="296F4956" w14:textId="77777777" w:rsidR="005E03BD" w:rsidRPr="001B7687" w:rsidRDefault="005E03BD" w:rsidP="005E03BD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2D5D3186" w14:textId="17F93CD2" w:rsidR="005E03BD" w:rsidRPr="001B7687" w:rsidRDefault="005E03BD" w:rsidP="005E03BD">
            <w:pPr>
              <w:tabs>
                <w:tab w:val="decimal" w:pos="654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dxa"/>
            <w:vAlign w:val="bottom"/>
          </w:tcPr>
          <w:p w14:paraId="6B41ADE1" w14:textId="77777777" w:rsidR="005E03BD" w:rsidRPr="001B7687" w:rsidRDefault="005E03BD" w:rsidP="005E03BD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51B88686" w14:textId="4F9EF3B8" w:rsidR="005E03BD" w:rsidRPr="001B7687" w:rsidRDefault="005E03BD" w:rsidP="005E03BD">
            <w:pPr>
              <w:tabs>
                <w:tab w:val="decimal" w:pos="669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141,673</w:t>
            </w:r>
          </w:p>
        </w:tc>
        <w:tc>
          <w:tcPr>
            <w:tcW w:w="69" w:type="dxa"/>
            <w:vAlign w:val="bottom"/>
          </w:tcPr>
          <w:p w14:paraId="2F0DB133" w14:textId="77777777" w:rsidR="005E03BD" w:rsidRPr="001B7687" w:rsidRDefault="005E03BD" w:rsidP="005E03BD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3B53C84B" w14:textId="1AF3A2B0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150,614</w:t>
            </w:r>
          </w:p>
        </w:tc>
        <w:tc>
          <w:tcPr>
            <w:tcW w:w="69" w:type="dxa"/>
          </w:tcPr>
          <w:p w14:paraId="1837CC20" w14:textId="77777777" w:rsidR="005E03BD" w:rsidRPr="001B7687" w:rsidRDefault="005E03BD" w:rsidP="005E03BD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2F9EAA2A" w14:textId="2E912450" w:rsidR="005E03BD" w:rsidRPr="001B7687" w:rsidRDefault="005E03BD" w:rsidP="005E03BD">
            <w:pPr>
              <w:tabs>
                <w:tab w:val="decimal" w:pos="618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65" w:type="dxa"/>
          </w:tcPr>
          <w:p w14:paraId="74F2CC1F" w14:textId="77777777" w:rsidR="005E03BD" w:rsidRPr="001B7687" w:rsidRDefault="005E03BD" w:rsidP="005E03BD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218DAA50" w14:textId="36C1AEBF" w:rsidR="005E03BD" w:rsidRPr="001B7687" w:rsidRDefault="005E03BD" w:rsidP="005E03BD">
            <w:pPr>
              <w:tabs>
                <w:tab w:val="decimal" w:pos="628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63" w:type="dxa"/>
            <w:vAlign w:val="bottom"/>
          </w:tcPr>
          <w:p w14:paraId="52CB8C03" w14:textId="77777777" w:rsidR="005E03BD" w:rsidRPr="001B7687" w:rsidRDefault="005E03BD" w:rsidP="005E03BD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5C73DD5" w14:textId="6C7C2E92" w:rsidR="005E03BD" w:rsidRPr="001B7687" w:rsidDel="005A5B95" w:rsidRDefault="005E03BD" w:rsidP="005E03BD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150,614</w:t>
            </w:r>
          </w:p>
        </w:tc>
      </w:tr>
      <w:tr w:rsidR="005E03BD" w:rsidRPr="001B7687" w:rsidDel="005A5B95" w14:paraId="1CA017F2" w14:textId="77777777" w:rsidTr="005E03BD">
        <w:trPr>
          <w:cantSplit/>
        </w:trPr>
        <w:tc>
          <w:tcPr>
            <w:tcW w:w="2385" w:type="dxa"/>
            <w:vAlign w:val="bottom"/>
            <w:hideMark/>
          </w:tcPr>
          <w:p w14:paraId="1C129CE6" w14:textId="77777777" w:rsidR="005E03BD" w:rsidRPr="001B7687" w:rsidRDefault="005E03BD" w:rsidP="005E03BD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 xml:space="preserve">รวม </w:t>
            </w: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1119EF76" w14:textId="1FF8B2DC" w:rsidR="005E03BD" w:rsidRPr="001B7687" w:rsidRDefault="005E03BD" w:rsidP="005E03BD">
            <w:pPr>
              <w:tabs>
                <w:tab w:val="decimal" w:pos="851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141,673</w:t>
            </w:r>
          </w:p>
        </w:tc>
        <w:tc>
          <w:tcPr>
            <w:tcW w:w="39" w:type="dxa"/>
            <w:vAlign w:val="bottom"/>
          </w:tcPr>
          <w:p w14:paraId="2B04356B" w14:textId="77777777" w:rsidR="005E03BD" w:rsidRPr="001B7687" w:rsidRDefault="005E03BD" w:rsidP="005E03BD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B822283" w14:textId="22F273AC" w:rsidR="005E03BD" w:rsidRPr="001B7687" w:rsidRDefault="005E03BD" w:rsidP="005E03BD">
            <w:pPr>
              <w:tabs>
                <w:tab w:val="decimal" w:pos="601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8" w:type="dxa"/>
            <w:vAlign w:val="bottom"/>
          </w:tcPr>
          <w:p w14:paraId="2A72D0DC" w14:textId="77777777" w:rsidR="005E03BD" w:rsidRPr="001B7687" w:rsidRDefault="005E03BD" w:rsidP="005E03BD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11C35686" w14:textId="4A4C477B" w:rsidR="005E03BD" w:rsidRPr="001B7687" w:rsidRDefault="005E03BD" w:rsidP="005E03BD">
            <w:pPr>
              <w:tabs>
                <w:tab w:val="decimal" w:pos="654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59" w:type="dxa"/>
            <w:vAlign w:val="bottom"/>
          </w:tcPr>
          <w:p w14:paraId="0DDB1AEA" w14:textId="77777777" w:rsidR="005E03BD" w:rsidRPr="001B7687" w:rsidRDefault="005E03BD" w:rsidP="005E03BD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9A43A62" w14:textId="6B5F03C9" w:rsidR="005E03BD" w:rsidRPr="001B7687" w:rsidRDefault="005E03BD" w:rsidP="005E03BD">
            <w:pPr>
              <w:tabs>
                <w:tab w:val="decimal" w:pos="669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141,673</w:t>
            </w:r>
          </w:p>
        </w:tc>
        <w:tc>
          <w:tcPr>
            <w:tcW w:w="69" w:type="dxa"/>
            <w:vAlign w:val="bottom"/>
          </w:tcPr>
          <w:p w14:paraId="1C607DFF" w14:textId="77777777" w:rsidR="005E03BD" w:rsidRPr="001B7687" w:rsidRDefault="005E03BD" w:rsidP="005E03BD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CCE628C" w14:textId="4F64D0E0" w:rsidR="005E03BD" w:rsidRPr="001B7687" w:rsidRDefault="005E03BD" w:rsidP="005E03BD">
            <w:pPr>
              <w:tabs>
                <w:tab w:val="decimal" w:pos="830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ar-SA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150,614</w:t>
            </w:r>
          </w:p>
        </w:tc>
        <w:tc>
          <w:tcPr>
            <w:tcW w:w="69" w:type="dxa"/>
            <w:vAlign w:val="bottom"/>
          </w:tcPr>
          <w:p w14:paraId="54A77691" w14:textId="77777777" w:rsidR="005E03BD" w:rsidRPr="001B7687" w:rsidRDefault="005E03BD" w:rsidP="005E03BD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77C6D1F" w14:textId="5514E16C" w:rsidR="005E03BD" w:rsidRPr="001B7687" w:rsidRDefault="005E03BD" w:rsidP="005E03BD">
            <w:pPr>
              <w:tabs>
                <w:tab w:val="decimal" w:pos="618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65" w:type="dxa"/>
            <w:vAlign w:val="bottom"/>
          </w:tcPr>
          <w:p w14:paraId="3B730CF0" w14:textId="77777777" w:rsidR="005E03BD" w:rsidRPr="001B7687" w:rsidRDefault="005E03BD" w:rsidP="005E03BD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7C42263" w14:textId="5E89E97F" w:rsidR="005E03BD" w:rsidRPr="001B7687" w:rsidRDefault="005E03BD" w:rsidP="005E03BD">
            <w:pPr>
              <w:tabs>
                <w:tab w:val="decimal" w:pos="628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63" w:type="dxa"/>
            <w:vAlign w:val="bottom"/>
          </w:tcPr>
          <w:p w14:paraId="4A680994" w14:textId="77777777" w:rsidR="005E03BD" w:rsidRPr="001B7687" w:rsidRDefault="005E03BD" w:rsidP="005E03BD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144455E6" w14:textId="1892FBC8" w:rsidR="005E03BD" w:rsidRPr="001B7687" w:rsidDel="005A5B95" w:rsidRDefault="005E03BD" w:rsidP="005E03BD">
            <w:pPr>
              <w:tabs>
                <w:tab w:val="decimal" w:pos="71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150,614</w:t>
            </w:r>
          </w:p>
        </w:tc>
      </w:tr>
    </w:tbl>
    <w:p w14:paraId="4E3EFD28" w14:textId="77777777" w:rsidR="0003003A" w:rsidRPr="001B7687" w:rsidRDefault="0003003A" w:rsidP="0003003A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18"/>
          <w:szCs w:val="18"/>
          <w:vertAlign w:val="superscript"/>
          <w:lang w:eastAsia="zh-CN"/>
        </w:rPr>
      </w:pPr>
    </w:p>
    <w:p w14:paraId="2ED9DEFE" w14:textId="58A20F07" w:rsidR="00331233" w:rsidRPr="001B7687" w:rsidRDefault="0048441E" w:rsidP="00710E7E">
      <w:pPr>
        <w:tabs>
          <w:tab w:val="left" w:pos="270"/>
        </w:tabs>
        <w:suppressAutoHyphens/>
        <w:spacing w:after="0" w:line="240" w:lineRule="auto"/>
        <w:ind w:right="-29" w:firstLine="540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  <w:r w:rsidRPr="001B7687">
        <w:rPr>
          <w:rFonts w:ascii="Angsana New" w:eastAsia="Times New Roman" w:hAnsi="Angsana New" w:cs="Angsana New" w:hint="cs"/>
          <w:b/>
          <w:bCs/>
          <w:color w:val="000000"/>
          <w:sz w:val="28"/>
          <w:vertAlign w:val="superscript"/>
          <w:lang w:eastAsia="zh-CN"/>
        </w:rPr>
        <w:t>*</w:t>
      </w:r>
      <w:r w:rsidR="0003003A" w:rsidRPr="001B7687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="005B40E8" w:rsidRPr="001B7687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ไม่รวมผลกำไร (ขาดทุน) จากการเปลี่ยนแปลงเงื่อนไขใหม่ที่ยังไม่ตัดจำหน่าย</w:t>
      </w:r>
    </w:p>
    <w:p w14:paraId="4AEBEC20" w14:textId="57CE72D9" w:rsidR="00331233" w:rsidRPr="001B7687" w:rsidRDefault="00331233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2618C5E7" w14:textId="1F6CE4F2" w:rsidR="00331233" w:rsidRPr="001B7687" w:rsidRDefault="00331233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2F97C9F8" w14:textId="6D2BEF74" w:rsidR="00331233" w:rsidRPr="001B7687" w:rsidRDefault="00331233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498E3677" w14:textId="052E8D4C" w:rsidR="00331233" w:rsidRPr="001B7687" w:rsidRDefault="00331233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65EF4239" w14:textId="26CC6597" w:rsidR="00331233" w:rsidRPr="001B7687" w:rsidRDefault="00331233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0A622661" w14:textId="77777777" w:rsidR="00331233" w:rsidRPr="001B7687" w:rsidRDefault="00331233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0EAC5B12" w14:textId="2BF32231" w:rsidR="00331233" w:rsidRPr="001B7687" w:rsidRDefault="00331233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29736953" w14:textId="4B9C5F7B" w:rsidR="002E59E0" w:rsidRPr="001B7687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4907D2B7" w14:textId="4C2B98F0" w:rsidR="002E59E0" w:rsidRPr="001B7687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3F96FC97" w14:textId="1E64F8AF" w:rsidR="002E59E0" w:rsidRPr="001B7687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22A52486" w14:textId="3476DF14" w:rsidR="002E59E0" w:rsidRPr="001B7687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4F58D729" w14:textId="1E431205" w:rsidR="002E59E0" w:rsidRPr="001B7687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0E17004B" w14:textId="35D7A5CE" w:rsidR="009D222A" w:rsidRPr="001B7687" w:rsidRDefault="009D222A">
      <w:pPr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</w:pPr>
      <w:r w:rsidRPr="001B7687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br w:type="page"/>
      </w:r>
    </w:p>
    <w:p w14:paraId="63E6F36C" w14:textId="77777777" w:rsidR="002F6823" w:rsidRPr="001B7687" w:rsidRDefault="002F6823" w:rsidP="00071DA3">
      <w:pPr>
        <w:pStyle w:val="ListParagraph"/>
        <w:numPr>
          <w:ilvl w:val="0"/>
          <w:numId w:val="43"/>
        </w:numPr>
        <w:spacing w:line="240" w:lineRule="auto"/>
        <w:ind w:left="540" w:right="-29" w:hanging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B768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สินเชื่อด้อยคุณภาพ</w:t>
      </w:r>
    </w:p>
    <w:p w14:paraId="2E15614F" w14:textId="77777777" w:rsidR="002F6823" w:rsidRPr="001B7687" w:rsidRDefault="002F6823" w:rsidP="00895956">
      <w:pPr>
        <w:pStyle w:val="ListParagraph"/>
        <w:spacing w:line="240" w:lineRule="auto"/>
        <w:ind w:left="1080" w:right="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2DCD5" w14:textId="2EB8DE1F" w:rsidR="002F6823" w:rsidRPr="001B7687" w:rsidRDefault="00F74455" w:rsidP="00BE572D">
      <w:pPr>
        <w:pStyle w:val="ListParagraph"/>
        <w:spacing w:line="240" w:lineRule="auto"/>
        <w:ind w:left="540" w:right="15"/>
        <w:jc w:val="both"/>
        <w:rPr>
          <w:rFonts w:asciiTheme="majorBidi" w:hAnsiTheme="majorBidi" w:cstheme="majorBidi"/>
          <w:spacing w:val="2"/>
          <w:sz w:val="30"/>
          <w:szCs w:val="30"/>
        </w:rPr>
      </w:pPr>
      <w:r w:rsidRPr="001B7687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6823" w:rsidRPr="001B7687">
        <w:rPr>
          <w:rFonts w:asciiTheme="majorBidi" w:hAnsiTheme="majorBidi" w:cstheme="majorBidi"/>
          <w:spacing w:val="2"/>
          <w:sz w:val="30"/>
          <w:szCs w:val="30"/>
          <w:cs/>
        </w:rPr>
        <w:t>ใช้หลักเกณฑ์ของ</w:t>
      </w:r>
      <w:r w:rsidR="002055A0" w:rsidRPr="001B7687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="002F6823" w:rsidRPr="001B7687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ที่ สนส. </w:t>
      </w:r>
      <w:r w:rsidR="002F6823" w:rsidRPr="001B7687">
        <w:rPr>
          <w:rFonts w:asciiTheme="majorBidi" w:hAnsiTheme="majorBidi" w:cstheme="majorBidi"/>
          <w:color w:val="000000"/>
          <w:spacing w:val="2"/>
          <w:sz w:val="30"/>
          <w:szCs w:val="30"/>
        </w:rPr>
        <w:t>23</w:t>
      </w:r>
      <w:r w:rsidR="002F6823" w:rsidRPr="001B7687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/</w:t>
      </w:r>
      <w:r w:rsidR="002F6823" w:rsidRPr="001B7687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1B7687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ลงวันที่ </w:t>
      </w:r>
      <w:r w:rsidR="002F6823" w:rsidRPr="001B7687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31 </w:t>
      </w:r>
      <w:r w:rsidR="002F6823" w:rsidRPr="001B7687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ตุลาคม </w:t>
      </w:r>
      <w:r w:rsidR="002F6823" w:rsidRPr="001B7687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1B7687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เรื่อง</w:t>
      </w:r>
      <w:r w:rsidR="002F6823" w:rsidRPr="001B7687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หลักเกณฑ์การจัดชั้นและการกันเงินสำรองของสถาบันการเงิน</w:t>
      </w:r>
      <w:r w:rsidR="000C3C85" w:rsidRPr="001B7687">
        <w:rPr>
          <w:rFonts w:asciiTheme="majorBidi" w:hAnsiTheme="majorBidi" w:cstheme="majorBidi" w:hint="cs"/>
          <w:i/>
          <w:iCs/>
          <w:color w:val="000000"/>
          <w:spacing w:val="2"/>
          <w:sz w:val="30"/>
          <w:szCs w:val="30"/>
          <w:cs/>
        </w:rPr>
        <w:t xml:space="preserve"> </w:t>
      </w:r>
      <w:r w:rsidR="002F6823" w:rsidRPr="001B7687">
        <w:rPr>
          <w:rFonts w:asciiTheme="majorBidi" w:hAnsiTheme="majorBidi" w:cstheme="majorBidi"/>
          <w:spacing w:val="2"/>
          <w:sz w:val="30"/>
          <w:szCs w:val="30"/>
          <w:cs/>
        </w:rPr>
        <w:t>เป็นเกณฑ์ในการพิจารณาเงินให้สินเชื่อด้อยคุณภาพ</w:t>
      </w:r>
      <w:r w:rsidR="00D9759C" w:rsidRPr="001B7687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D9759C" w:rsidRPr="001B7687">
        <w:rPr>
          <w:rFonts w:asciiTheme="majorBidi" w:hAnsiTheme="majorBidi" w:cstheme="majorBidi"/>
          <w:spacing w:val="2"/>
          <w:sz w:val="30"/>
          <w:szCs w:val="30"/>
          <w:cs/>
        </w:rPr>
        <w:t>ณ วันที่</w:t>
      </w:r>
      <w:r w:rsidR="00D9759C" w:rsidRPr="001B768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D54F8A" w:rsidRPr="001B7687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D54F8A" w:rsidRPr="001B7687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ธันวาคม </w:t>
      </w:r>
      <w:r w:rsidR="00D9759C" w:rsidRPr="001B7687">
        <w:rPr>
          <w:rFonts w:ascii="Angsana New" w:hAnsi="Angsana New" w:cs="Angsana New"/>
          <w:color w:val="000000"/>
          <w:spacing w:val="2"/>
          <w:sz w:val="30"/>
          <w:szCs w:val="30"/>
        </w:rPr>
        <w:t>256</w:t>
      </w:r>
      <w:r w:rsidR="00032330" w:rsidRPr="001B7687">
        <w:rPr>
          <w:rFonts w:ascii="Angsana New" w:hAnsi="Angsana New" w:cs="Angsana New"/>
          <w:color w:val="000000"/>
          <w:spacing w:val="2"/>
          <w:sz w:val="30"/>
          <w:szCs w:val="30"/>
        </w:rPr>
        <w:t>8</w:t>
      </w:r>
      <w:r w:rsidR="00D9759C" w:rsidRPr="001B7687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</w:t>
      </w:r>
      <w:r w:rsidR="00D9759C" w:rsidRPr="001B7687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D9759C" w:rsidRPr="001B7687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032330" w:rsidRPr="001B7687">
        <w:rPr>
          <w:rFonts w:asciiTheme="majorBidi" w:hAnsiTheme="majorBidi" w:cstheme="majorBidi"/>
          <w:spacing w:val="2"/>
          <w:sz w:val="30"/>
          <w:szCs w:val="30"/>
        </w:rPr>
        <w:t>7</w:t>
      </w:r>
      <w:r w:rsidR="00D9759C" w:rsidRPr="001B7687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1B7687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AA640C" w:rsidRPr="001B7687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มีเงินให้สินเชื่อด้อยคุณภาพ (รวมเงินให้สินเชื่อแก่ธนาคารและตลาดเงิน) </w:t>
      </w:r>
      <w:r w:rsidR="002F6823" w:rsidRPr="001B7687">
        <w:rPr>
          <w:rFonts w:asciiTheme="majorBidi" w:hAnsiTheme="majorBidi" w:cstheme="majorBidi"/>
          <w:spacing w:val="2"/>
          <w:sz w:val="30"/>
          <w:szCs w:val="30"/>
          <w:cs/>
        </w:rPr>
        <w:t>ตามหลักเกณฑ์การจัดชั้นตามประกาศของ</w:t>
      </w:r>
      <w:r w:rsidR="002055A0" w:rsidRPr="001B7687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="002F6823" w:rsidRPr="001B7687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711E95A4" w14:textId="77777777" w:rsidR="002F6823" w:rsidRPr="001B7687" w:rsidRDefault="002F6823" w:rsidP="002F6823">
      <w:pPr>
        <w:pStyle w:val="ListParagraph"/>
        <w:ind w:left="1080" w:right="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50"/>
        <w:gridCol w:w="2340"/>
      </w:tblGrid>
      <w:tr w:rsidR="009B09CF" w:rsidRPr="001B7687" w14:paraId="2C07C169" w14:textId="77777777" w:rsidTr="00F3472F">
        <w:tc>
          <w:tcPr>
            <w:tcW w:w="4860" w:type="dxa"/>
            <w:vAlign w:val="bottom"/>
          </w:tcPr>
          <w:p w14:paraId="3D5FB29C" w14:textId="77777777" w:rsidR="009B09CF" w:rsidRPr="001B7687" w:rsidRDefault="009B09CF" w:rsidP="00B06627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1B53D23B" w14:textId="77777777" w:rsidR="009B09CF" w:rsidRPr="001B7687" w:rsidRDefault="009B09CF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9B09CF" w:rsidRPr="001B7687" w14:paraId="3348A8F0" w14:textId="77777777" w:rsidTr="00F3472F">
        <w:tc>
          <w:tcPr>
            <w:tcW w:w="4860" w:type="dxa"/>
            <w:vAlign w:val="bottom"/>
          </w:tcPr>
          <w:p w14:paraId="409398C2" w14:textId="77777777" w:rsidR="009B09CF" w:rsidRPr="001B7687" w:rsidRDefault="009B09CF" w:rsidP="001B252C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vAlign w:val="bottom"/>
          </w:tcPr>
          <w:p w14:paraId="79582C7B" w14:textId="5474FD96" w:rsidR="009B09CF" w:rsidRPr="001B7687" w:rsidRDefault="00D54F8A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B7687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032330" w:rsidRPr="001B7687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2340" w:type="dxa"/>
            <w:vAlign w:val="bottom"/>
          </w:tcPr>
          <w:p w14:paraId="46AF5B00" w14:textId="26024373" w:rsidR="009B09CF" w:rsidRPr="001B7687" w:rsidRDefault="00D54F8A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256</w:t>
            </w:r>
            <w:r w:rsidR="00032330" w:rsidRPr="001B7687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9B09CF" w:rsidRPr="001B7687" w14:paraId="0D4DA39D" w14:textId="77777777" w:rsidTr="00F3472F">
        <w:tc>
          <w:tcPr>
            <w:tcW w:w="4860" w:type="dxa"/>
            <w:vAlign w:val="bottom"/>
          </w:tcPr>
          <w:p w14:paraId="269113F5" w14:textId="77777777" w:rsidR="009B09CF" w:rsidRPr="001B7687" w:rsidRDefault="009B09CF" w:rsidP="001B252C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654164E0" w14:textId="35F84479" w:rsidR="009B09CF" w:rsidRPr="001B7687" w:rsidRDefault="009B09CF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="Angsana New"/>
                <w:color w:val="000000"/>
                <w:sz w:val="28"/>
                <w:cs/>
              </w:rPr>
            </w:pPr>
            <w:r w:rsidRPr="001B7687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D00CB4" w:rsidRPr="001B7687" w14:paraId="53355F18" w14:textId="77777777" w:rsidTr="00F3472F">
        <w:tc>
          <w:tcPr>
            <w:tcW w:w="4860" w:type="dxa"/>
            <w:vAlign w:val="bottom"/>
          </w:tcPr>
          <w:p w14:paraId="5D1DFB5A" w14:textId="24BC1B64" w:rsidR="00D00CB4" w:rsidRPr="001B7687" w:rsidRDefault="00D00CB4" w:rsidP="00D00CB4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  <w:cs/>
              </w:rPr>
              <w:t>เงินให้สินเชื่อด้อยคุณภาพ (ก่อนหักค่าเผื่อผลขาดทุน</w:t>
            </w:r>
            <w:r w:rsidRPr="001B7687">
              <w:rPr>
                <w:rFonts w:asciiTheme="majorBidi" w:hAnsiTheme="majorBidi" w:cstheme="majorBidi"/>
                <w:sz w:val="28"/>
              </w:rPr>
              <w:br/>
            </w:r>
            <w:r w:rsidRPr="001B7687">
              <w:rPr>
                <w:rFonts w:asciiTheme="majorBidi" w:hAnsiTheme="majorBidi" w:cstheme="majorBidi"/>
                <w:sz w:val="28"/>
                <w:cs/>
              </w:rPr>
              <w:t>ด้านเครดิต</w:t>
            </w:r>
            <w:r w:rsidRPr="001B7687">
              <w:rPr>
                <w:rFonts w:asciiTheme="majorBidi" w:hAnsiTheme="majorBidi" w:cs="Angsana New"/>
                <w:sz w:val="28"/>
                <w:cs/>
              </w:rPr>
              <w:t>ที่คาดว่า</w:t>
            </w:r>
            <w:r w:rsidRPr="001B7687">
              <w:rPr>
                <w:rFonts w:asciiTheme="majorBidi" w:hAnsiTheme="majorBidi" w:cs="Angsana New" w:hint="cs"/>
                <w:sz w:val="28"/>
                <w:cs/>
              </w:rPr>
              <w:t>จะ</w:t>
            </w:r>
            <w:r w:rsidRPr="001B7687">
              <w:rPr>
                <w:rFonts w:asciiTheme="majorBidi" w:hAnsiTheme="majorBidi" w:cstheme="majorBidi"/>
                <w:sz w:val="28"/>
                <w:cs/>
              </w:rPr>
              <w:t>เกิดขึ้นและไม่รวม</w:t>
            </w:r>
          </w:p>
        </w:tc>
        <w:tc>
          <w:tcPr>
            <w:tcW w:w="2250" w:type="dxa"/>
            <w:vAlign w:val="bottom"/>
          </w:tcPr>
          <w:p w14:paraId="62409617" w14:textId="25F7B597" w:rsidR="00D00CB4" w:rsidRPr="001B7687" w:rsidRDefault="00D00CB4" w:rsidP="00D00CB4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40" w:type="dxa"/>
            <w:vAlign w:val="bottom"/>
          </w:tcPr>
          <w:p w14:paraId="62CAEDDC" w14:textId="267E52FC" w:rsidR="00D00CB4" w:rsidRPr="001B7687" w:rsidRDefault="00D00CB4" w:rsidP="00D00CB4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A902D6" w:rsidRPr="001B7687" w14:paraId="12D9F46C" w14:textId="77777777" w:rsidTr="00D968E9">
        <w:tc>
          <w:tcPr>
            <w:tcW w:w="4860" w:type="dxa"/>
            <w:vAlign w:val="bottom"/>
          </w:tcPr>
          <w:p w14:paraId="4369342F" w14:textId="3E8E7221" w:rsidR="00A902D6" w:rsidRPr="001B7687" w:rsidRDefault="00A902D6" w:rsidP="00A902D6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1B7687">
              <w:rPr>
                <w:rFonts w:asciiTheme="majorBidi" w:hAnsiTheme="majorBidi" w:cstheme="majorBidi"/>
                <w:sz w:val="28"/>
                <w:cs/>
              </w:rPr>
              <w:t>ผล</w:t>
            </w:r>
            <w:r w:rsidRPr="001B7687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1B7687">
              <w:rPr>
                <w:rFonts w:asciiTheme="majorBidi" w:hAnsiTheme="majorBidi" w:cstheme="majorBidi"/>
                <w:sz w:val="28"/>
                <w:cs/>
              </w:rPr>
              <w:t>จากการเปลี่ยนแปลงเงื่อนไขใหม่</w:t>
            </w:r>
          </w:p>
          <w:p w14:paraId="6C698C1D" w14:textId="6845D486" w:rsidR="00A902D6" w:rsidRPr="001B7687" w:rsidRDefault="00A902D6" w:rsidP="00A902D6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  <w:cs/>
              </w:rPr>
            </w:pPr>
            <w:r w:rsidRPr="001B7687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1B7687">
              <w:rPr>
                <w:rFonts w:asciiTheme="majorBidi" w:hAnsiTheme="majorBidi" w:cstheme="majorBidi"/>
                <w:sz w:val="28"/>
                <w:cs/>
              </w:rPr>
              <w:t>ที่ยังไม่ตัดจำหน่าย)</w:t>
            </w:r>
          </w:p>
        </w:tc>
        <w:tc>
          <w:tcPr>
            <w:tcW w:w="2250" w:type="dxa"/>
            <w:vAlign w:val="bottom"/>
          </w:tcPr>
          <w:p w14:paraId="283116C5" w14:textId="5754E6C3" w:rsidR="00A902D6" w:rsidRPr="001B7687" w:rsidRDefault="00A902D6" w:rsidP="00A902D6">
            <w:pPr>
              <w:suppressAutoHyphens/>
              <w:spacing w:after="0" w:line="240" w:lineRule="atLeast"/>
              <w:ind w:left="-115" w:right="472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96,165 </w:t>
            </w:r>
          </w:p>
        </w:tc>
        <w:tc>
          <w:tcPr>
            <w:tcW w:w="2340" w:type="dxa"/>
            <w:vAlign w:val="bottom"/>
          </w:tcPr>
          <w:p w14:paraId="7E433C22" w14:textId="287FA959" w:rsidR="00A902D6" w:rsidRPr="001B7687" w:rsidRDefault="00A902D6" w:rsidP="00D968E9">
            <w:pPr>
              <w:suppressAutoHyphens/>
              <w:spacing w:after="0" w:line="240" w:lineRule="atLeast"/>
              <w:ind w:left="-115" w:right="39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97,610</w:t>
            </w:r>
          </w:p>
        </w:tc>
      </w:tr>
      <w:tr w:rsidR="00A902D6" w:rsidRPr="001B7687" w14:paraId="65CD5B46" w14:textId="77777777" w:rsidTr="00E92C0D">
        <w:tc>
          <w:tcPr>
            <w:tcW w:w="4860" w:type="dxa"/>
          </w:tcPr>
          <w:p w14:paraId="418DF329" w14:textId="77777777" w:rsidR="00A902D6" w:rsidRPr="001B7687" w:rsidRDefault="00A902D6" w:rsidP="00A902D6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  <w:cs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2250" w:type="dxa"/>
            <w:vAlign w:val="bottom"/>
          </w:tcPr>
          <w:p w14:paraId="7DB644C2" w14:textId="6F25A1BA" w:rsidR="00A902D6" w:rsidRPr="001B7687" w:rsidRDefault="00A902D6" w:rsidP="00A902D6">
            <w:pPr>
              <w:suppressAutoHyphens/>
              <w:spacing w:after="0" w:line="240" w:lineRule="atLeast"/>
              <w:ind w:left="-115" w:right="472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3.3 </w:t>
            </w:r>
          </w:p>
        </w:tc>
        <w:tc>
          <w:tcPr>
            <w:tcW w:w="2340" w:type="dxa"/>
          </w:tcPr>
          <w:p w14:paraId="5478B0A6" w14:textId="4129D272" w:rsidR="00A902D6" w:rsidRPr="001B7687" w:rsidRDefault="00A902D6" w:rsidP="00A902D6">
            <w:pPr>
              <w:suppressAutoHyphens/>
              <w:spacing w:after="0" w:line="240" w:lineRule="atLeast"/>
              <w:ind w:left="-115" w:right="39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3.4 </w:t>
            </w:r>
          </w:p>
        </w:tc>
      </w:tr>
    </w:tbl>
    <w:p w14:paraId="1083C2FD" w14:textId="77777777" w:rsidR="00C06A47" w:rsidRPr="001B7687" w:rsidRDefault="00C06A47" w:rsidP="002F6823">
      <w:pPr>
        <w:suppressAutoHyphens/>
        <w:spacing w:after="0" w:line="240" w:lineRule="auto"/>
        <w:ind w:left="1080" w:right="-28"/>
        <w:jc w:val="both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4B976E3E" w14:textId="77624AF5" w:rsidR="009D222A" w:rsidRPr="001B7687" w:rsidRDefault="002F6823" w:rsidP="00222B76">
      <w:pPr>
        <w:spacing w:after="0"/>
        <w:ind w:left="540" w:right="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B7687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F33CFA" w:rsidRPr="001B7687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="00D54F8A" w:rsidRPr="001B7687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B7687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CB3AD7" w:rsidRPr="001B7687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D54F8A" w:rsidRPr="001B7687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D54F8A" w:rsidRPr="001B768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Pr="001B7687">
        <w:rPr>
          <w:rFonts w:asciiTheme="majorBidi" w:hAnsiTheme="majorBidi" w:cstheme="majorBidi"/>
          <w:sz w:val="30"/>
          <w:szCs w:val="30"/>
        </w:rPr>
        <w:t>256</w:t>
      </w:r>
      <w:r w:rsidR="00032330" w:rsidRPr="001B7687">
        <w:rPr>
          <w:rFonts w:asciiTheme="majorBidi" w:hAnsiTheme="majorBidi" w:cstheme="majorBidi"/>
          <w:sz w:val="30"/>
          <w:szCs w:val="30"/>
        </w:rPr>
        <w:t>8</w:t>
      </w:r>
      <w:r w:rsidRPr="001B7687">
        <w:rPr>
          <w:rFonts w:asciiTheme="majorBidi" w:hAnsiTheme="majorBidi" w:cstheme="majorBidi"/>
          <w:sz w:val="30"/>
          <w:szCs w:val="30"/>
        </w:rPr>
        <w:t xml:space="preserve"> </w:t>
      </w:r>
      <w:r w:rsidR="008E145C" w:rsidRPr="001B7687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Pr="001B7687">
        <w:rPr>
          <w:rFonts w:asciiTheme="majorBidi" w:hAnsiTheme="majorBidi" w:cstheme="majorBidi" w:hint="cs"/>
          <w:sz w:val="30"/>
          <w:szCs w:val="30"/>
          <w:cs/>
        </w:rPr>
        <w:t>ขายและโอนสิทธิเรียกร้องในการรับชำระหนี้</w:t>
      </w:r>
      <w:r w:rsidR="00D90885" w:rsidRPr="001B7687">
        <w:rPr>
          <w:rFonts w:asciiTheme="majorBidi" w:hAnsiTheme="majorBidi" w:cstheme="majorBidi" w:hint="cs"/>
          <w:sz w:val="30"/>
          <w:szCs w:val="30"/>
          <w:cs/>
        </w:rPr>
        <w:t>ของสินเชื่อ</w:t>
      </w:r>
      <w:r w:rsidR="00CB435D" w:rsidRPr="001B7687">
        <w:rPr>
          <w:rFonts w:asciiTheme="majorBidi" w:hAnsiTheme="majorBidi" w:cstheme="majorBidi"/>
          <w:sz w:val="30"/>
          <w:szCs w:val="30"/>
        </w:rPr>
        <w:br/>
      </w:r>
      <w:r w:rsidR="00D90885" w:rsidRPr="001B7687">
        <w:rPr>
          <w:rFonts w:asciiTheme="majorBidi" w:hAnsiTheme="majorBidi" w:cstheme="majorBidi" w:hint="cs"/>
          <w:sz w:val="30"/>
          <w:szCs w:val="30"/>
          <w:cs/>
        </w:rPr>
        <w:t>ด้อ</w:t>
      </w:r>
      <w:r w:rsidR="00187CA4" w:rsidRPr="001B7687">
        <w:rPr>
          <w:rFonts w:asciiTheme="majorBidi" w:hAnsiTheme="majorBidi" w:cstheme="majorBidi" w:hint="cs"/>
          <w:sz w:val="30"/>
          <w:szCs w:val="30"/>
          <w:cs/>
        </w:rPr>
        <w:t>ย</w:t>
      </w:r>
      <w:r w:rsidR="00D90885" w:rsidRPr="001B7687">
        <w:rPr>
          <w:rFonts w:asciiTheme="majorBidi" w:hAnsiTheme="majorBidi" w:cstheme="majorBidi" w:hint="cs"/>
          <w:sz w:val="30"/>
          <w:szCs w:val="30"/>
          <w:cs/>
        </w:rPr>
        <w:t>คุณภาพ</w:t>
      </w:r>
      <w:r w:rsidRPr="001B7687">
        <w:rPr>
          <w:rFonts w:asciiTheme="majorBidi" w:hAnsiTheme="majorBidi" w:cstheme="majorBidi" w:hint="cs"/>
          <w:sz w:val="30"/>
          <w:szCs w:val="30"/>
          <w:cs/>
        </w:rPr>
        <w:t>ให้แก่บริษัทบริหารสินทรัพย์ เป็นจำนวนเงิน</w:t>
      </w:r>
      <w:r w:rsidR="00F3220D" w:rsidRPr="001B7687">
        <w:rPr>
          <w:rFonts w:asciiTheme="majorBidi" w:hAnsiTheme="majorBidi" w:cstheme="majorBidi" w:hint="cs"/>
          <w:sz w:val="30"/>
          <w:szCs w:val="30"/>
          <w:cs/>
        </w:rPr>
        <w:t>ต้น</w:t>
      </w:r>
      <w:r w:rsidRPr="001B7687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="00E65010" w:rsidRPr="001B7687">
        <w:rPr>
          <w:rFonts w:asciiTheme="majorBidi" w:hAnsiTheme="majorBidi" w:cstheme="majorBidi"/>
          <w:sz w:val="30"/>
          <w:szCs w:val="30"/>
        </w:rPr>
        <w:t xml:space="preserve"> </w:t>
      </w:r>
      <w:r w:rsidR="004957FF" w:rsidRPr="001B7687">
        <w:rPr>
          <w:rFonts w:asciiTheme="majorBidi" w:hAnsiTheme="majorBidi" w:cstheme="majorBidi"/>
          <w:sz w:val="30"/>
          <w:szCs w:val="30"/>
        </w:rPr>
        <w:t>4,693</w:t>
      </w:r>
      <w:r w:rsidR="005D7A4C" w:rsidRPr="001B7687">
        <w:rPr>
          <w:rFonts w:asciiTheme="majorBidi" w:hAnsiTheme="majorBidi" w:cstheme="majorBidi"/>
          <w:sz w:val="30"/>
          <w:szCs w:val="30"/>
        </w:rPr>
        <w:t xml:space="preserve"> </w:t>
      </w:r>
      <w:r w:rsidR="005D7A4C" w:rsidRPr="001B7687">
        <w:rPr>
          <w:rFonts w:asciiTheme="majorBidi" w:hAnsiTheme="majorBidi" w:cstheme="majorBidi" w:hint="cs"/>
          <w:sz w:val="30"/>
          <w:szCs w:val="30"/>
          <w:cs/>
        </w:rPr>
        <w:t>ล้</w:t>
      </w:r>
      <w:r w:rsidRPr="001B7687">
        <w:rPr>
          <w:rFonts w:asciiTheme="majorBidi" w:hAnsiTheme="majorBidi" w:cstheme="majorBidi" w:hint="cs"/>
          <w:sz w:val="30"/>
          <w:szCs w:val="30"/>
          <w:cs/>
        </w:rPr>
        <w:t>านบาท</w:t>
      </w:r>
      <w:r w:rsidR="006D67D9" w:rsidRPr="001B7687">
        <w:rPr>
          <w:rFonts w:asciiTheme="majorBidi" w:hAnsiTheme="majorBidi" w:cstheme="majorBidi"/>
          <w:sz w:val="30"/>
          <w:szCs w:val="30"/>
        </w:rPr>
        <w:t xml:space="preserve"> </w:t>
      </w:r>
      <w:r w:rsidR="006D67D9" w:rsidRPr="001B7687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032330" w:rsidRPr="001B7687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A34A08" w:rsidRPr="001B768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83CCF" w:rsidRPr="001B7687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032330" w:rsidRPr="001B7687">
        <w:rPr>
          <w:rFonts w:asciiTheme="majorBidi" w:hAnsiTheme="majorBidi" w:cstheme="majorBidi"/>
          <w:i/>
          <w:iCs/>
          <w:sz w:val="30"/>
          <w:szCs w:val="30"/>
        </w:rPr>
        <w:t>0,024</w:t>
      </w:r>
      <w:r w:rsidR="00002144" w:rsidRPr="001B768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0462F" w:rsidRPr="001B7687">
        <w:rPr>
          <w:rFonts w:asciiTheme="majorBidi" w:hAnsiTheme="majorBidi" w:cstheme="majorBidi" w:hint="cs"/>
          <w:i/>
          <w:iCs/>
          <w:sz w:val="30"/>
          <w:szCs w:val="30"/>
          <w:cs/>
        </w:rPr>
        <w:t>ล้า</w:t>
      </w:r>
      <w:r w:rsidR="00187CA4" w:rsidRPr="001B7687">
        <w:rPr>
          <w:rFonts w:asciiTheme="majorBidi" w:hAnsiTheme="majorBidi" w:cstheme="majorBidi" w:hint="cs"/>
          <w:i/>
          <w:iCs/>
          <w:sz w:val="30"/>
          <w:szCs w:val="30"/>
          <w:cs/>
        </w:rPr>
        <w:t>น</w:t>
      </w:r>
      <w:r w:rsidR="0010462F" w:rsidRPr="001B7687">
        <w:rPr>
          <w:rFonts w:asciiTheme="majorBidi" w:hAnsiTheme="majorBidi" w:cstheme="majorBidi" w:hint="cs"/>
          <w:i/>
          <w:iCs/>
          <w:sz w:val="30"/>
          <w:szCs w:val="30"/>
          <w:cs/>
        </w:rPr>
        <w:t>บาท</w:t>
      </w:r>
      <w:r w:rsidR="006D67D9" w:rsidRPr="001B768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E2CBD38" w14:textId="77777777" w:rsidR="00222B76" w:rsidRPr="001B7687" w:rsidRDefault="00222B76" w:rsidP="00222B76">
      <w:pPr>
        <w:spacing w:after="0"/>
        <w:ind w:left="540" w:right="1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EE34759" w14:textId="77777777" w:rsidR="003900D1" w:rsidRPr="001B7687" w:rsidRDefault="003900D1">
      <w:pP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</w:pPr>
      <w:r w:rsidRPr="001B768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3B5E6CCF" w14:textId="7043AA25" w:rsidR="00801C4E" w:rsidRPr="001B7687" w:rsidRDefault="00801C4E" w:rsidP="00346F67">
      <w:pPr>
        <w:pStyle w:val="ListParagraph"/>
        <w:numPr>
          <w:ilvl w:val="0"/>
          <w:numId w:val="43"/>
        </w:numPr>
        <w:spacing w:line="240" w:lineRule="auto"/>
        <w:ind w:left="540" w:right="-29" w:hanging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B768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55C078B2" w14:textId="00AAC8D1" w:rsidR="00255AA6" w:rsidRPr="001B7687" w:rsidRDefault="00255AA6" w:rsidP="00BE572D">
      <w:pPr>
        <w:spacing w:after="0"/>
        <w:ind w:left="540" w:right="15"/>
        <w:rPr>
          <w:rFonts w:asciiTheme="majorBidi" w:hAnsiTheme="majorBidi" w:cstheme="majorBidi"/>
          <w:sz w:val="20"/>
          <w:szCs w:val="20"/>
        </w:rPr>
      </w:pPr>
    </w:p>
    <w:tbl>
      <w:tblPr>
        <w:tblW w:w="9202" w:type="dxa"/>
        <w:tblInd w:w="465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1965"/>
        <w:gridCol w:w="720"/>
        <w:gridCol w:w="107"/>
        <w:gridCol w:w="922"/>
        <w:gridCol w:w="107"/>
        <w:gridCol w:w="720"/>
        <w:gridCol w:w="107"/>
        <w:gridCol w:w="864"/>
        <w:gridCol w:w="107"/>
        <w:gridCol w:w="720"/>
        <w:gridCol w:w="107"/>
        <w:gridCol w:w="958"/>
        <w:gridCol w:w="107"/>
        <w:gridCol w:w="720"/>
        <w:gridCol w:w="107"/>
        <w:gridCol w:w="864"/>
      </w:tblGrid>
      <w:tr w:rsidR="00F425A2" w:rsidRPr="001B7687" w14:paraId="779691D2" w14:textId="77777777" w:rsidTr="00F22112">
        <w:tc>
          <w:tcPr>
            <w:tcW w:w="1965" w:type="dxa"/>
            <w:vAlign w:val="bottom"/>
          </w:tcPr>
          <w:p w14:paraId="7864BB8E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237" w:type="dxa"/>
            <w:gridSpan w:val="15"/>
            <w:vAlign w:val="bottom"/>
            <w:hideMark/>
          </w:tcPr>
          <w:p w14:paraId="4B7C38A9" w14:textId="069A09B5" w:rsidR="00F425A2" w:rsidRPr="001B7687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1B768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F425A2" w:rsidRPr="001B7687" w14:paraId="7209E63D" w14:textId="77777777" w:rsidTr="00F22112">
        <w:tc>
          <w:tcPr>
            <w:tcW w:w="1965" w:type="dxa"/>
            <w:vAlign w:val="bottom"/>
          </w:tcPr>
          <w:p w14:paraId="66650ABD" w14:textId="77777777" w:rsidR="00F425A2" w:rsidRPr="001B7687" w:rsidRDefault="00F425A2" w:rsidP="00F425A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3547" w:type="dxa"/>
            <w:gridSpan w:val="7"/>
            <w:vAlign w:val="bottom"/>
            <w:hideMark/>
          </w:tcPr>
          <w:p w14:paraId="4D59F2C4" w14:textId="6D98ACB9" w:rsidR="00F425A2" w:rsidRPr="001B7687" w:rsidRDefault="00F425A2" w:rsidP="00F425A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1B7687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032330" w:rsidRPr="001B7687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07" w:type="dxa"/>
            <w:vAlign w:val="bottom"/>
          </w:tcPr>
          <w:p w14:paraId="0EC31795" w14:textId="77777777" w:rsidR="00F425A2" w:rsidRPr="001B7687" w:rsidRDefault="00F425A2" w:rsidP="00F425A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3583" w:type="dxa"/>
            <w:gridSpan w:val="7"/>
            <w:vAlign w:val="bottom"/>
            <w:hideMark/>
          </w:tcPr>
          <w:p w14:paraId="6D6C6274" w14:textId="1A41C573" w:rsidR="00F425A2" w:rsidRPr="001B7687" w:rsidRDefault="00F425A2" w:rsidP="00F425A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256</w:t>
            </w:r>
            <w:r w:rsidR="00032330" w:rsidRPr="001B7687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F425A2" w:rsidRPr="001B7687" w14:paraId="72BBDF05" w14:textId="77777777" w:rsidTr="00F22112">
        <w:tc>
          <w:tcPr>
            <w:tcW w:w="1965" w:type="dxa"/>
            <w:vAlign w:val="bottom"/>
          </w:tcPr>
          <w:p w14:paraId="00D293CC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720" w:type="dxa"/>
            <w:vAlign w:val="bottom"/>
          </w:tcPr>
          <w:p w14:paraId="297CA04C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D1E5D60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922" w:type="dxa"/>
            <w:vAlign w:val="bottom"/>
          </w:tcPr>
          <w:p w14:paraId="00F10216" w14:textId="77777777" w:rsidR="00F425A2" w:rsidRPr="001B7687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8E9A56D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720" w:type="dxa"/>
            <w:vAlign w:val="bottom"/>
          </w:tcPr>
          <w:p w14:paraId="767C14DC" w14:textId="77777777" w:rsidR="00F425A2" w:rsidRPr="001B7687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113929D8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590708ED" w14:textId="77777777" w:rsidR="00F425A2" w:rsidRPr="001B7687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107" w:type="dxa"/>
            <w:vAlign w:val="bottom"/>
          </w:tcPr>
          <w:p w14:paraId="7DEE548B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720" w:type="dxa"/>
            <w:vAlign w:val="bottom"/>
          </w:tcPr>
          <w:p w14:paraId="3B2E60A4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D3E4F10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958" w:type="dxa"/>
            <w:vAlign w:val="bottom"/>
          </w:tcPr>
          <w:p w14:paraId="5A6C10B2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EC96E7A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720" w:type="dxa"/>
            <w:vAlign w:val="bottom"/>
          </w:tcPr>
          <w:p w14:paraId="10A03B27" w14:textId="77777777" w:rsidR="00F425A2" w:rsidRPr="001B7687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E0A1252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864" w:type="dxa"/>
            <w:vAlign w:val="bottom"/>
          </w:tcPr>
          <w:p w14:paraId="136DB4C0" w14:textId="77777777" w:rsidR="00F425A2" w:rsidRPr="001B7687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F425A2" w:rsidRPr="001B7687" w14:paraId="6570AE71" w14:textId="77777777" w:rsidTr="00F22112">
        <w:tc>
          <w:tcPr>
            <w:tcW w:w="1965" w:type="dxa"/>
            <w:vAlign w:val="bottom"/>
          </w:tcPr>
          <w:p w14:paraId="2C67C8A4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720" w:type="dxa"/>
            <w:vAlign w:val="bottom"/>
          </w:tcPr>
          <w:p w14:paraId="2488FEF1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6A92257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922" w:type="dxa"/>
            <w:vAlign w:val="bottom"/>
          </w:tcPr>
          <w:p w14:paraId="119745B1" w14:textId="77777777" w:rsidR="00F425A2" w:rsidRPr="001B7687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35941DB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720" w:type="dxa"/>
            <w:vAlign w:val="bottom"/>
          </w:tcPr>
          <w:p w14:paraId="4240755B" w14:textId="77777777" w:rsidR="00F425A2" w:rsidRPr="001B7687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DE2F535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46E5C13A" w14:textId="77777777" w:rsidR="00F425A2" w:rsidRPr="001B7687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107" w:type="dxa"/>
            <w:vAlign w:val="bottom"/>
          </w:tcPr>
          <w:p w14:paraId="7732B924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720" w:type="dxa"/>
            <w:vAlign w:val="bottom"/>
          </w:tcPr>
          <w:p w14:paraId="6FF58992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9AB8AAB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958" w:type="dxa"/>
            <w:vAlign w:val="bottom"/>
          </w:tcPr>
          <w:p w14:paraId="04F399DE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106281AA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720" w:type="dxa"/>
            <w:vAlign w:val="bottom"/>
          </w:tcPr>
          <w:p w14:paraId="2E150A16" w14:textId="77777777" w:rsidR="00F425A2" w:rsidRPr="001B7687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830B1B9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864" w:type="dxa"/>
            <w:vAlign w:val="bottom"/>
          </w:tcPr>
          <w:p w14:paraId="7F1F0E33" w14:textId="77777777" w:rsidR="00F425A2" w:rsidRPr="001B7687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F425A2" w:rsidRPr="001B7687" w14:paraId="23E008A5" w14:textId="77777777" w:rsidTr="00F22112">
        <w:tc>
          <w:tcPr>
            <w:tcW w:w="1965" w:type="dxa"/>
            <w:vAlign w:val="bottom"/>
          </w:tcPr>
          <w:p w14:paraId="2EE0FEE4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720" w:type="dxa"/>
            <w:vAlign w:val="bottom"/>
          </w:tcPr>
          <w:p w14:paraId="089F4281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0C701E3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922" w:type="dxa"/>
            <w:vAlign w:val="bottom"/>
            <w:hideMark/>
          </w:tcPr>
          <w:p w14:paraId="4DA0560E" w14:textId="77777777" w:rsidR="00F425A2" w:rsidRPr="001B7687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1B1222D7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720" w:type="dxa"/>
            <w:vAlign w:val="bottom"/>
          </w:tcPr>
          <w:p w14:paraId="21CF5E16" w14:textId="77777777" w:rsidR="00F425A2" w:rsidRPr="001B7687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B592C83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170D721D" w14:textId="77777777" w:rsidR="00F425A2" w:rsidRPr="001B7687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79DF71D0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720" w:type="dxa"/>
            <w:vAlign w:val="bottom"/>
          </w:tcPr>
          <w:p w14:paraId="0C1E2A02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C3E4280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958" w:type="dxa"/>
            <w:vAlign w:val="bottom"/>
            <w:hideMark/>
          </w:tcPr>
          <w:p w14:paraId="7B8A160B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7B7C9369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720" w:type="dxa"/>
            <w:vAlign w:val="bottom"/>
          </w:tcPr>
          <w:p w14:paraId="7530273D" w14:textId="77777777" w:rsidR="00F425A2" w:rsidRPr="001B7687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35E585A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864" w:type="dxa"/>
            <w:vAlign w:val="bottom"/>
          </w:tcPr>
          <w:p w14:paraId="65706503" w14:textId="77777777" w:rsidR="00F425A2" w:rsidRPr="001B7687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F425A2" w:rsidRPr="001B7687" w14:paraId="69B7DEB1" w14:textId="77777777" w:rsidTr="00F22112">
        <w:tc>
          <w:tcPr>
            <w:tcW w:w="1965" w:type="dxa"/>
            <w:vAlign w:val="bottom"/>
          </w:tcPr>
          <w:p w14:paraId="64B872A3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1312C91C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52B9EE3E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922" w:type="dxa"/>
            <w:vAlign w:val="bottom"/>
            <w:hideMark/>
          </w:tcPr>
          <w:p w14:paraId="41F5ADC5" w14:textId="77777777" w:rsidR="00F425A2" w:rsidRPr="001B7687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091831F7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00418A94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6D6E0BEE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31CCA432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12C3E842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00B1FA81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46E3E820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958" w:type="dxa"/>
            <w:vAlign w:val="bottom"/>
            <w:hideMark/>
          </w:tcPr>
          <w:p w14:paraId="304CF57C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13725D88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257AE8D3" w14:textId="77777777" w:rsidR="00F425A2" w:rsidRPr="001B7687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7742A5E4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864" w:type="dxa"/>
            <w:vAlign w:val="bottom"/>
          </w:tcPr>
          <w:p w14:paraId="52E3015B" w14:textId="77777777" w:rsidR="00F425A2" w:rsidRPr="001B7687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F425A2" w:rsidRPr="001B7687" w14:paraId="59940366" w14:textId="77777777" w:rsidTr="00F22112">
        <w:tc>
          <w:tcPr>
            <w:tcW w:w="1965" w:type="dxa"/>
            <w:vAlign w:val="bottom"/>
          </w:tcPr>
          <w:p w14:paraId="4DE715F3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3541E977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ราย</w:t>
            </w:r>
          </w:p>
        </w:tc>
        <w:tc>
          <w:tcPr>
            <w:tcW w:w="107" w:type="dxa"/>
            <w:vAlign w:val="bottom"/>
          </w:tcPr>
          <w:p w14:paraId="3CA63A12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22" w:type="dxa"/>
            <w:vAlign w:val="bottom"/>
            <w:hideMark/>
          </w:tcPr>
          <w:p w14:paraId="500E9516" w14:textId="4420B2A9" w:rsidR="00F425A2" w:rsidRPr="001B7687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ค้างรับ</w:t>
            </w:r>
            <w:r w:rsidR="0011254D" w:rsidRPr="001B7687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*</w:t>
            </w:r>
          </w:p>
        </w:tc>
        <w:tc>
          <w:tcPr>
            <w:tcW w:w="107" w:type="dxa"/>
            <w:vAlign w:val="bottom"/>
          </w:tcPr>
          <w:p w14:paraId="5A7A50F2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21803998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4F2E425A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3CB45122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6C996868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54473C91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ราย</w:t>
            </w:r>
          </w:p>
        </w:tc>
        <w:tc>
          <w:tcPr>
            <w:tcW w:w="107" w:type="dxa"/>
            <w:vAlign w:val="bottom"/>
          </w:tcPr>
          <w:p w14:paraId="4BEB57F9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58" w:type="dxa"/>
            <w:vAlign w:val="bottom"/>
            <w:hideMark/>
          </w:tcPr>
          <w:p w14:paraId="1E9AC85F" w14:textId="3572D62F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ค้างรับ</w:t>
            </w:r>
            <w:r w:rsidR="0011254D" w:rsidRPr="001B7687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*</w:t>
            </w:r>
          </w:p>
        </w:tc>
        <w:tc>
          <w:tcPr>
            <w:tcW w:w="107" w:type="dxa"/>
            <w:vAlign w:val="bottom"/>
          </w:tcPr>
          <w:p w14:paraId="3305A0FB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79FD870F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0E334E67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615373F2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 w:rsidRPr="001B7687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F425A2" w:rsidRPr="001B7687" w14:paraId="326367C9" w14:textId="77777777" w:rsidTr="00F22112">
        <w:tc>
          <w:tcPr>
            <w:tcW w:w="1965" w:type="dxa"/>
            <w:vAlign w:val="bottom"/>
          </w:tcPr>
          <w:p w14:paraId="1E533CE5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20" w:type="dxa"/>
            <w:vAlign w:val="bottom"/>
          </w:tcPr>
          <w:p w14:paraId="7A53D2B0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CC69E4C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2720" w:type="dxa"/>
            <w:gridSpan w:val="5"/>
            <w:vAlign w:val="bottom"/>
            <w:hideMark/>
          </w:tcPr>
          <w:p w14:paraId="6AB3CD42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1B7687">
              <w:rPr>
                <w:rFonts w:asciiTheme="majorBidi" w:eastAsia="AngsanaNew" w:hAnsiTheme="majorBidi" w:cstheme="majorBidi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107" w:type="dxa"/>
            <w:vAlign w:val="bottom"/>
          </w:tcPr>
          <w:p w14:paraId="0ED63C5D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720" w:type="dxa"/>
            <w:vAlign w:val="bottom"/>
          </w:tcPr>
          <w:p w14:paraId="4BD67807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DC77FE1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2756" w:type="dxa"/>
            <w:gridSpan w:val="5"/>
            <w:vAlign w:val="bottom"/>
            <w:hideMark/>
          </w:tcPr>
          <w:p w14:paraId="6981C4AF" w14:textId="77777777" w:rsidR="00F425A2" w:rsidRPr="001B7687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1B7687">
              <w:rPr>
                <w:rFonts w:asciiTheme="majorBidi" w:eastAsia="AngsanaNew" w:hAnsiTheme="majorBidi" w:cstheme="majorBidi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0A0D36" w:rsidRPr="001B7687" w14:paraId="1C395442" w14:textId="77777777" w:rsidTr="003933D9">
        <w:tc>
          <w:tcPr>
            <w:tcW w:w="1965" w:type="dxa"/>
          </w:tcPr>
          <w:p w14:paraId="09AC4F90" w14:textId="4FD7CF2B" w:rsidR="000A0D36" w:rsidRPr="001B7687" w:rsidRDefault="000A0D36" w:rsidP="000A0D36">
            <w:pPr>
              <w:spacing w:after="0" w:line="240" w:lineRule="auto"/>
              <w:ind w:left="299" w:right="26" w:hanging="24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บริษัทจดทะเบียนที</w:t>
            </w:r>
            <w:r w:rsidRPr="001B7687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่</w:t>
            </w:r>
            <w:r w:rsidRPr="001B7687">
              <w:rPr>
                <w:rFonts w:asciiTheme="majorBidi" w:hAnsiTheme="majorBidi" w:cstheme="majorBidi"/>
                <w:sz w:val="24"/>
                <w:szCs w:val="24"/>
                <w:cs/>
              </w:rPr>
              <w:t>เข้าข่าย</w:t>
            </w:r>
          </w:p>
          <w:p w14:paraId="32750581" w14:textId="77777777" w:rsidR="000A0D36" w:rsidRPr="001B7687" w:rsidRDefault="000A0D36" w:rsidP="000A0D36">
            <w:pPr>
              <w:spacing w:after="0" w:line="240" w:lineRule="auto"/>
              <w:ind w:left="497" w:right="26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</w:rPr>
              <w:t>ถูกเพิกถอนจากการเป็น</w:t>
            </w:r>
          </w:p>
          <w:p w14:paraId="4E60F68F" w14:textId="77777777" w:rsidR="000A0D36" w:rsidRPr="001B7687" w:rsidRDefault="000A0D36" w:rsidP="000A0D36">
            <w:pPr>
              <w:spacing w:after="0" w:line="240" w:lineRule="auto"/>
              <w:ind w:left="497" w:right="26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หลักทรัพย์จดทะเบียน</w:t>
            </w:r>
          </w:p>
          <w:p w14:paraId="78DFBDD6" w14:textId="77777777" w:rsidR="000A0D36" w:rsidRPr="001B7687" w:rsidRDefault="000A0D36" w:rsidP="000A0D36">
            <w:pPr>
              <w:spacing w:after="0" w:line="240" w:lineRule="auto"/>
              <w:ind w:left="497" w:right="26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</w:rPr>
              <w:t>ในตลาดหลักทรัพย์</w:t>
            </w:r>
          </w:p>
          <w:p w14:paraId="5B70C1BE" w14:textId="3A82BE8B" w:rsidR="000A0D36" w:rsidRPr="001B7687" w:rsidRDefault="000A0D36" w:rsidP="000A0D36">
            <w:pPr>
              <w:spacing w:after="0" w:line="240" w:lineRule="auto"/>
              <w:ind w:left="497" w:right="26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</w:rPr>
              <w:t>แห่งประเทศไทย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FC588D1" w14:textId="6BD9D2C1" w:rsidR="000A0D36" w:rsidRPr="001B7687" w:rsidRDefault="000A0D36" w:rsidP="000A0D36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281E77E5" w14:textId="77777777" w:rsidR="000A0D36" w:rsidRPr="001B7687" w:rsidRDefault="000A0D36" w:rsidP="000A0D36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33EA47FC" w14:textId="5D0A0301" w:rsidR="000A0D36" w:rsidRPr="001B7687" w:rsidRDefault="000A0D36" w:rsidP="000A0D36">
            <w:pPr>
              <w:tabs>
                <w:tab w:val="left" w:pos="405"/>
              </w:tabs>
              <w:spacing w:after="0" w:line="240" w:lineRule="auto"/>
              <w:ind w:left="30" w:right="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07" w:type="dxa"/>
            <w:vAlign w:val="bottom"/>
          </w:tcPr>
          <w:p w14:paraId="3DD86670" w14:textId="77777777" w:rsidR="000A0D36" w:rsidRPr="001B7687" w:rsidRDefault="000A0D36" w:rsidP="000A0D36">
            <w:pPr>
              <w:tabs>
                <w:tab w:val="left" w:pos="580"/>
              </w:tabs>
              <w:spacing w:after="0" w:line="240" w:lineRule="auto"/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31DEB300" w14:textId="34728B82" w:rsidR="000A0D36" w:rsidRPr="001B7687" w:rsidRDefault="000A0D36" w:rsidP="000A0D36">
            <w:pPr>
              <w:tabs>
                <w:tab w:val="left" w:pos="405"/>
              </w:tabs>
              <w:spacing w:after="0" w:line="240" w:lineRule="auto"/>
              <w:ind w:left="30" w:right="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07" w:type="dxa"/>
            <w:vAlign w:val="bottom"/>
          </w:tcPr>
          <w:p w14:paraId="4785D872" w14:textId="77777777" w:rsidR="000A0D36" w:rsidRPr="001B7687" w:rsidRDefault="000A0D36" w:rsidP="000A0D36">
            <w:pPr>
              <w:tabs>
                <w:tab w:val="decimal" w:pos="-30"/>
                <w:tab w:val="left" w:pos="580"/>
              </w:tabs>
              <w:spacing w:after="0" w:line="240" w:lineRule="auto"/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4CD7842" w14:textId="1453427D" w:rsidR="000A0D36" w:rsidRPr="001B7687" w:rsidRDefault="000A0D36" w:rsidP="000A0D36">
            <w:pPr>
              <w:pStyle w:val="ListParagraph"/>
              <w:numPr>
                <w:ilvl w:val="0"/>
                <w:numId w:val="32"/>
              </w:numPr>
              <w:tabs>
                <w:tab w:val="left" w:pos="40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7" w:type="dxa"/>
            <w:vAlign w:val="bottom"/>
          </w:tcPr>
          <w:p w14:paraId="098B7CEF" w14:textId="77777777" w:rsidR="000A0D36" w:rsidRPr="001B7687" w:rsidRDefault="000A0D36" w:rsidP="000A0D36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744812A" w14:textId="28968FA6" w:rsidR="000A0D36" w:rsidRPr="001B7687" w:rsidRDefault="000A0D36" w:rsidP="000A0D36">
            <w:pPr>
              <w:tabs>
                <w:tab w:val="decimal" w:pos="344"/>
              </w:tabs>
              <w:spacing w:after="0" w:line="240" w:lineRule="auto"/>
              <w:ind w:left="-79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7" w:type="dxa"/>
            <w:vAlign w:val="bottom"/>
          </w:tcPr>
          <w:p w14:paraId="2A1C05C5" w14:textId="77777777" w:rsidR="000A0D36" w:rsidRPr="001B7687" w:rsidRDefault="000A0D36" w:rsidP="000A0D36">
            <w:pPr>
              <w:tabs>
                <w:tab w:val="decimal" w:pos="-30"/>
                <w:tab w:val="decimal" w:pos="641"/>
              </w:tabs>
              <w:spacing w:after="0" w:line="240" w:lineRule="auto"/>
              <w:ind w:right="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vAlign w:val="bottom"/>
          </w:tcPr>
          <w:p w14:paraId="1016246C" w14:textId="19C4047B" w:rsidR="000A0D36" w:rsidRPr="001B7687" w:rsidRDefault="000A0D36" w:rsidP="000A0D36">
            <w:pPr>
              <w:tabs>
                <w:tab w:val="decimal" w:pos="705"/>
              </w:tabs>
              <w:spacing w:after="0" w:line="240" w:lineRule="auto"/>
              <w:ind w:left="-79" w:right="122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    17</w:t>
            </w:r>
          </w:p>
        </w:tc>
        <w:tc>
          <w:tcPr>
            <w:tcW w:w="107" w:type="dxa"/>
            <w:vAlign w:val="bottom"/>
          </w:tcPr>
          <w:p w14:paraId="3C7FEC25" w14:textId="77777777" w:rsidR="000A0D36" w:rsidRPr="001B7687" w:rsidRDefault="000A0D36" w:rsidP="000A0D36">
            <w:pPr>
              <w:tabs>
                <w:tab w:val="decimal" w:pos="705"/>
              </w:tabs>
              <w:spacing w:after="0" w:line="240" w:lineRule="auto"/>
              <w:ind w:right="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2932807" w14:textId="018E9CFA" w:rsidR="000A0D36" w:rsidRPr="001B7687" w:rsidRDefault="000A0D36" w:rsidP="000A0D36">
            <w:pPr>
              <w:tabs>
                <w:tab w:val="decimal" w:pos="705"/>
              </w:tabs>
              <w:spacing w:after="0" w:line="240" w:lineRule="auto"/>
              <w:ind w:left="-79" w:right="122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     9</w:t>
            </w:r>
          </w:p>
        </w:tc>
        <w:tc>
          <w:tcPr>
            <w:tcW w:w="107" w:type="dxa"/>
            <w:vAlign w:val="bottom"/>
          </w:tcPr>
          <w:p w14:paraId="32734D31" w14:textId="77777777" w:rsidR="000A0D36" w:rsidRPr="001B7687" w:rsidRDefault="000A0D36" w:rsidP="000A0D36">
            <w:pPr>
              <w:tabs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C651091" w14:textId="5486D539" w:rsidR="000A0D36" w:rsidRPr="001B7687" w:rsidRDefault="000A0D36" w:rsidP="000A0D36">
            <w:pPr>
              <w:tabs>
                <w:tab w:val="decimal" w:pos="525"/>
              </w:tabs>
              <w:spacing w:after="0" w:line="240" w:lineRule="auto"/>
              <w:ind w:left="-79" w:right="122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32330" w:rsidRPr="001B7687" w14:paraId="4EB3E7F4" w14:textId="77777777" w:rsidTr="003933D9">
        <w:tc>
          <w:tcPr>
            <w:tcW w:w="1965" w:type="dxa"/>
          </w:tcPr>
          <w:p w14:paraId="190DD5EE" w14:textId="77777777" w:rsidR="00032330" w:rsidRPr="001B7687" w:rsidRDefault="00032330" w:rsidP="00032330">
            <w:pPr>
              <w:spacing w:after="0" w:line="240" w:lineRule="auto"/>
              <w:ind w:left="299" w:right="26" w:hanging="24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1B7687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</w:t>
            </w:r>
            <w:r w:rsidRPr="001B7687">
              <w:rPr>
                <w:rFonts w:asciiTheme="majorBidi" w:hAnsiTheme="majorBidi" w:cstheme="majorBidi"/>
                <w:sz w:val="24"/>
                <w:szCs w:val="24"/>
                <w:cs/>
              </w:rPr>
              <w:t>ถูกเพิกถอนจาก</w:t>
            </w:r>
            <w:r w:rsidRPr="001B76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การเป็นหลักทรัพย์</w:t>
            </w:r>
            <w:r w:rsidRPr="001B76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จดทะเบียนใน</w:t>
            </w:r>
            <w:r w:rsidRPr="001B76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1B768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ตลาดหลักทรัพย์</w:t>
            </w:r>
            <w:r w:rsidRPr="001B768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แห่งประเทศไทย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2D4C0A9" w14:textId="1E772D1A" w:rsidR="00032330" w:rsidRPr="001B7687" w:rsidRDefault="000A0D36" w:rsidP="00032330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76EFEBE2" w14:textId="77777777" w:rsidR="00032330" w:rsidRPr="001B7687" w:rsidRDefault="00032330" w:rsidP="00032330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6D392ACB" w14:textId="22B5D329" w:rsidR="00032330" w:rsidRPr="001B7687" w:rsidRDefault="000A0D36" w:rsidP="000A0D36">
            <w:pPr>
              <w:tabs>
                <w:tab w:val="left" w:pos="405"/>
              </w:tabs>
              <w:spacing w:after="0" w:line="240" w:lineRule="auto"/>
              <w:ind w:left="30" w:right="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7,845</w:t>
            </w:r>
          </w:p>
        </w:tc>
        <w:tc>
          <w:tcPr>
            <w:tcW w:w="107" w:type="dxa"/>
            <w:vAlign w:val="bottom"/>
          </w:tcPr>
          <w:p w14:paraId="452BAAF4" w14:textId="77777777" w:rsidR="00032330" w:rsidRPr="001B7687" w:rsidRDefault="00032330" w:rsidP="000A0D36">
            <w:pPr>
              <w:tabs>
                <w:tab w:val="left" w:pos="580"/>
              </w:tabs>
              <w:spacing w:after="0" w:line="240" w:lineRule="auto"/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374A1A33" w14:textId="032DFACD" w:rsidR="00032330" w:rsidRPr="001B7687" w:rsidRDefault="000A0D36" w:rsidP="000A0D36">
            <w:pPr>
              <w:tabs>
                <w:tab w:val="left" w:pos="405"/>
              </w:tabs>
              <w:spacing w:after="0" w:line="240" w:lineRule="auto"/>
              <w:ind w:left="30" w:right="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3,232</w:t>
            </w:r>
          </w:p>
        </w:tc>
        <w:tc>
          <w:tcPr>
            <w:tcW w:w="107" w:type="dxa"/>
            <w:vAlign w:val="bottom"/>
          </w:tcPr>
          <w:p w14:paraId="30DBDBEA" w14:textId="77777777" w:rsidR="00032330" w:rsidRPr="001B7687" w:rsidRDefault="00032330" w:rsidP="000A0D36">
            <w:pPr>
              <w:tabs>
                <w:tab w:val="decimal" w:pos="-30"/>
                <w:tab w:val="left" w:pos="580"/>
              </w:tabs>
              <w:spacing w:after="0" w:line="240" w:lineRule="auto"/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D905B1F" w14:textId="0E4D7CBB" w:rsidR="00032330" w:rsidRPr="001B7687" w:rsidRDefault="000A0D36" w:rsidP="000A0D36">
            <w:pPr>
              <w:tabs>
                <w:tab w:val="left" w:pos="405"/>
              </w:tabs>
              <w:spacing w:after="0" w:line="240" w:lineRule="auto"/>
              <w:ind w:left="30" w:right="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4,272</w:t>
            </w:r>
          </w:p>
        </w:tc>
        <w:tc>
          <w:tcPr>
            <w:tcW w:w="107" w:type="dxa"/>
            <w:vAlign w:val="bottom"/>
          </w:tcPr>
          <w:p w14:paraId="2604C088" w14:textId="77777777" w:rsidR="00032330" w:rsidRPr="001B7687" w:rsidRDefault="00032330" w:rsidP="00032330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F5AD615" w14:textId="7247E441" w:rsidR="00032330" w:rsidRPr="001B7687" w:rsidRDefault="00032330" w:rsidP="00032330">
            <w:pPr>
              <w:tabs>
                <w:tab w:val="decimal" w:pos="344"/>
              </w:tabs>
              <w:spacing w:after="0" w:line="240" w:lineRule="auto"/>
              <w:ind w:left="-79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7AD3B1B3" w14:textId="77777777" w:rsidR="00032330" w:rsidRPr="001B7687" w:rsidRDefault="00032330" w:rsidP="00032330">
            <w:pPr>
              <w:tabs>
                <w:tab w:val="decimal" w:pos="-30"/>
                <w:tab w:val="decimal" w:pos="641"/>
              </w:tabs>
              <w:spacing w:after="0" w:line="240" w:lineRule="auto"/>
              <w:ind w:right="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vAlign w:val="bottom"/>
          </w:tcPr>
          <w:p w14:paraId="26552A92" w14:textId="39D02CDE" w:rsidR="00032330" w:rsidRPr="001B7687" w:rsidRDefault="00032330" w:rsidP="00032330">
            <w:pPr>
              <w:tabs>
                <w:tab w:val="decimal" w:pos="705"/>
              </w:tabs>
              <w:spacing w:after="0" w:line="240" w:lineRule="auto"/>
              <w:ind w:left="-79" w:right="122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7,546</w:t>
            </w:r>
          </w:p>
        </w:tc>
        <w:tc>
          <w:tcPr>
            <w:tcW w:w="107" w:type="dxa"/>
            <w:vAlign w:val="bottom"/>
          </w:tcPr>
          <w:p w14:paraId="2C4EF756" w14:textId="77777777" w:rsidR="00032330" w:rsidRPr="001B7687" w:rsidRDefault="00032330" w:rsidP="00032330">
            <w:pPr>
              <w:tabs>
                <w:tab w:val="decimal" w:pos="705"/>
              </w:tabs>
              <w:spacing w:after="0" w:line="240" w:lineRule="auto"/>
              <w:ind w:right="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6C735EFA" w14:textId="39E47A5F" w:rsidR="00032330" w:rsidRPr="001B7687" w:rsidRDefault="00032330" w:rsidP="00032330">
            <w:pPr>
              <w:tabs>
                <w:tab w:val="decimal" w:pos="705"/>
              </w:tabs>
              <w:spacing w:after="0" w:line="240" w:lineRule="auto"/>
              <w:ind w:left="-79" w:right="122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3,196</w:t>
            </w:r>
          </w:p>
        </w:tc>
        <w:tc>
          <w:tcPr>
            <w:tcW w:w="107" w:type="dxa"/>
            <w:vAlign w:val="bottom"/>
          </w:tcPr>
          <w:p w14:paraId="210F9AA1" w14:textId="77777777" w:rsidR="00032330" w:rsidRPr="001B7687" w:rsidRDefault="00032330" w:rsidP="00032330">
            <w:pPr>
              <w:tabs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EABC510" w14:textId="1FAE6443" w:rsidR="00032330" w:rsidRPr="001B7687" w:rsidRDefault="00032330" w:rsidP="00032330">
            <w:pPr>
              <w:tabs>
                <w:tab w:val="decimal" w:pos="705"/>
              </w:tabs>
              <w:spacing w:after="0" w:line="240" w:lineRule="auto"/>
              <w:ind w:left="-79" w:right="122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3,054</w:t>
            </w:r>
          </w:p>
        </w:tc>
      </w:tr>
    </w:tbl>
    <w:p w14:paraId="5148DC79" w14:textId="77777777" w:rsidR="008913A5" w:rsidRPr="001B7687" w:rsidRDefault="008913A5" w:rsidP="00147A27">
      <w:pPr>
        <w:tabs>
          <w:tab w:val="left" w:pos="540"/>
        </w:tabs>
        <w:spacing w:after="0"/>
        <w:ind w:left="765" w:right="-28" w:hanging="225"/>
        <w:jc w:val="both"/>
        <w:outlineLvl w:val="0"/>
        <w:rPr>
          <w:rFonts w:asciiTheme="majorBidi" w:hAnsiTheme="majorBidi" w:cs="Angsana New"/>
          <w:spacing w:val="-4"/>
          <w:sz w:val="8"/>
          <w:szCs w:val="8"/>
          <w:vertAlign w:val="superscript"/>
        </w:rPr>
      </w:pPr>
    </w:p>
    <w:p w14:paraId="459A5925" w14:textId="22988C3E" w:rsidR="00147A27" w:rsidRPr="001B7687" w:rsidRDefault="00147A27" w:rsidP="00147A27">
      <w:pPr>
        <w:tabs>
          <w:tab w:val="left" w:pos="540"/>
        </w:tabs>
        <w:spacing w:after="0"/>
        <w:ind w:left="765" w:right="-28" w:hanging="225"/>
        <w:jc w:val="both"/>
        <w:outlineLvl w:val="0"/>
        <w:rPr>
          <w:rFonts w:asciiTheme="majorBidi" w:hAnsiTheme="majorBidi" w:cs="Angsana New"/>
          <w:spacing w:val="-4"/>
          <w:sz w:val="20"/>
          <w:szCs w:val="20"/>
          <w:cs/>
        </w:rPr>
      </w:pPr>
      <w:r w:rsidRPr="001B7687">
        <w:rPr>
          <w:rFonts w:asciiTheme="majorBidi" w:hAnsiTheme="majorBidi" w:cs="Angsana New"/>
          <w:spacing w:val="-4"/>
          <w:sz w:val="20"/>
          <w:szCs w:val="20"/>
          <w:vertAlign w:val="superscript"/>
        </w:rPr>
        <w:t>*</w:t>
      </w:r>
      <w:r w:rsidRPr="001B7687">
        <w:rPr>
          <w:rFonts w:asciiTheme="majorBidi" w:hAnsiTheme="majorBidi" w:cs="Angsana New"/>
          <w:spacing w:val="-4"/>
          <w:sz w:val="20"/>
          <w:szCs w:val="20"/>
        </w:rPr>
        <w:t xml:space="preserve"> </w:t>
      </w:r>
      <w:r w:rsidRPr="001B7687">
        <w:rPr>
          <w:rFonts w:asciiTheme="majorBidi" w:hAnsiTheme="majorBidi" w:cs="Angsana New"/>
          <w:spacing w:val="-4"/>
          <w:sz w:val="20"/>
          <w:szCs w:val="20"/>
        </w:rPr>
        <w:tab/>
      </w:r>
      <w:r w:rsidRPr="001B7687">
        <w:rPr>
          <w:rFonts w:asciiTheme="majorBidi" w:hAnsiTheme="majorBidi" w:cs="Angsana New"/>
          <w:spacing w:val="-4"/>
          <w:sz w:val="20"/>
          <w:szCs w:val="20"/>
          <w:cs/>
        </w:rPr>
        <w:t>ไม่รวมภาระผูกพันวงเงินสินเชื่อที่ยังไม่ได้เบิกใช้และการค้ำประกันทางการเงิน</w:t>
      </w:r>
    </w:p>
    <w:p w14:paraId="3A9C69CC" w14:textId="7523B43B" w:rsidR="00EB476A" w:rsidRPr="00721E10" w:rsidRDefault="00EB476A">
      <w:pPr>
        <w:rPr>
          <w:rFonts w:asciiTheme="majorBidi" w:hAnsiTheme="majorBidi" w:cs="Angsana New"/>
          <w:spacing w:val="-4"/>
          <w:sz w:val="30"/>
          <w:szCs w:val="30"/>
          <w:lang w:val="en-US"/>
        </w:rPr>
      </w:pPr>
      <w:r w:rsidRPr="001B7687">
        <w:rPr>
          <w:rFonts w:asciiTheme="majorBidi" w:hAnsiTheme="majorBidi" w:cs="Angsana New"/>
          <w:spacing w:val="-4"/>
          <w:sz w:val="30"/>
          <w:szCs w:val="30"/>
          <w:cs/>
        </w:rPr>
        <w:br w:type="page"/>
      </w:r>
    </w:p>
    <w:p w14:paraId="5512ECD0" w14:textId="2461573C" w:rsidR="006E7DDA" w:rsidRPr="001B7687" w:rsidRDefault="00681A6B" w:rsidP="0044621F">
      <w:pPr>
        <w:pStyle w:val="ListParagraph"/>
        <w:numPr>
          <w:ilvl w:val="0"/>
          <w:numId w:val="43"/>
        </w:numPr>
        <w:spacing w:line="240" w:lineRule="auto"/>
        <w:ind w:left="539" w:right="-28" w:hanging="539"/>
        <w:contextualSpacing w:val="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B768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ลูกหนี้ตามสัญญาเช่า</w:t>
      </w:r>
      <w:r w:rsidRPr="001B768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ซื้อ</w:t>
      </w:r>
      <w:r w:rsidR="005438EC" w:rsidRPr="001B768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และสัญญาเช่าการเงิน</w:t>
      </w:r>
    </w:p>
    <w:p w14:paraId="2742FD5C" w14:textId="77777777" w:rsidR="006C6267" w:rsidRPr="001B7687" w:rsidRDefault="006C6267" w:rsidP="006E7DDA">
      <w:pPr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20"/>
          <w:szCs w:val="20"/>
          <w:lang w:eastAsia="zh-CN"/>
        </w:rPr>
      </w:pPr>
    </w:p>
    <w:tbl>
      <w:tblPr>
        <w:tblW w:w="920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8"/>
        <w:gridCol w:w="1242"/>
        <w:gridCol w:w="71"/>
        <w:gridCol w:w="1180"/>
        <w:gridCol w:w="62"/>
        <w:gridCol w:w="1198"/>
        <w:gridCol w:w="53"/>
        <w:gridCol w:w="1243"/>
      </w:tblGrid>
      <w:tr w:rsidR="006E7DDA" w:rsidRPr="001B7687" w14:paraId="01F3DA21" w14:textId="77777777" w:rsidTr="00F22112">
        <w:trPr>
          <w:trHeight w:val="324"/>
        </w:trPr>
        <w:tc>
          <w:tcPr>
            <w:tcW w:w="4158" w:type="dxa"/>
          </w:tcPr>
          <w:p w14:paraId="1A01A16D" w14:textId="77777777" w:rsidR="006E7DDA" w:rsidRPr="001B7687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vAlign w:val="bottom"/>
          </w:tcPr>
          <w:p w14:paraId="4B9A852D" w14:textId="52AA8D17" w:rsidR="006E7DDA" w:rsidRPr="001B7687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6E7DDA" w:rsidRPr="001B7687" w14:paraId="49C367C8" w14:textId="77777777" w:rsidTr="00F22112">
        <w:trPr>
          <w:trHeight w:val="324"/>
        </w:trPr>
        <w:tc>
          <w:tcPr>
            <w:tcW w:w="4158" w:type="dxa"/>
          </w:tcPr>
          <w:p w14:paraId="0303E21C" w14:textId="77777777" w:rsidR="006E7DDA" w:rsidRPr="001B7687" w:rsidRDefault="006E7DDA" w:rsidP="006E7DDA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vAlign w:val="bottom"/>
          </w:tcPr>
          <w:p w14:paraId="4705EF8A" w14:textId="24192F3D" w:rsidR="006E7DDA" w:rsidRPr="001B7687" w:rsidRDefault="006E7DDA" w:rsidP="006E7DD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032330" w:rsidRPr="001B7687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</w:tr>
      <w:tr w:rsidR="006E7DDA" w:rsidRPr="001B7687" w14:paraId="5AC61C6B" w14:textId="77777777" w:rsidTr="00F22112">
        <w:trPr>
          <w:trHeight w:val="324"/>
        </w:trPr>
        <w:tc>
          <w:tcPr>
            <w:tcW w:w="4158" w:type="dxa"/>
          </w:tcPr>
          <w:p w14:paraId="68713002" w14:textId="77777777" w:rsidR="006E7DDA" w:rsidRPr="001B7687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753" w:type="dxa"/>
            <w:gridSpan w:val="5"/>
          </w:tcPr>
          <w:p w14:paraId="594B9A16" w14:textId="77777777" w:rsidR="006E7DDA" w:rsidRPr="001B7687" w:rsidRDefault="006E7DDA" w:rsidP="00F22112">
            <w:pPr>
              <w:suppressAutoHyphens/>
              <w:spacing w:after="0" w:line="240" w:lineRule="auto"/>
              <w:ind w:left="-126" w:right="-133" w:firstLine="9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จำนวนเงินที่ถึงกำหนด</w:t>
            </w:r>
          </w:p>
          <w:p w14:paraId="44632445" w14:textId="77777777" w:rsidR="006E7DDA" w:rsidRPr="001B7687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จ่ายชำระตามสัญญา</w:t>
            </w:r>
          </w:p>
        </w:tc>
        <w:tc>
          <w:tcPr>
            <w:tcW w:w="53" w:type="dxa"/>
          </w:tcPr>
          <w:p w14:paraId="2A734296" w14:textId="77777777" w:rsidR="006E7DDA" w:rsidRPr="001B7687" w:rsidRDefault="006E7DDA" w:rsidP="00F22112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</w:tcPr>
          <w:p w14:paraId="22CE2DF7" w14:textId="77777777" w:rsidR="006E7DDA" w:rsidRPr="001B7687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6E7DDA" w:rsidRPr="001B7687" w14:paraId="1670C7EC" w14:textId="77777777" w:rsidTr="00F22112">
        <w:trPr>
          <w:trHeight w:val="324"/>
        </w:trPr>
        <w:tc>
          <w:tcPr>
            <w:tcW w:w="4158" w:type="dxa"/>
          </w:tcPr>
          <w:p w14:paraId="7D3D1DD8" w14:textId="77777777" w:rsidR="006E7DDA" w:rsidRPr="001B7687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42" w:type="dxa"/>
          </w:tcPr>
          <w:p w14:paraId="2CAED3AB" w14:textId="77777777" w:rsidR="006E7DDA" w:rsidRPr="001B7687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ไม่เกิน</w:t>
            </w:r>
          </w:p>
        </w:tc>
        <w:tc>
          <w:tcPr>
            <w:tcW w:w="71" w:type="dxa"/>
          </w:tcPr>
          <w:p w14:paraId="49FB05B0" w14:textId="77777777" w:rsidR="006E7DDA" w:rsidRPr="001B7687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</w:tcPr>
          <w:p w14:paraId="3E15FE1D" w14:textId="77777777" w:rsidR="006E7DDA" w:rsidRPr="001B7687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</w:tcPr>
          <w:p w14:paraId="6CC27BD2" w14:textId="77777777" w:rsidR="006E7DDA" w:rsidRPr="001B7687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</w:tcPr>
          <w:p w14:paraId="7C150698" w14:textId="77777777" w:rsidR="006E7DDA" w:rsidRPr="001B7687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มากกว่า</w:t>
            </w:r>
          </w:p>
        </w:tc>
        <w:tc>
          <w:tcPr>
            <w:tcW w:w="53" w:type="dxa"/>
          </w:tcPr>
          <w:p w14:paraId="4DAAF738" w14:textId="77777777" w:rsidR="006E7DDA" w:rsidRPr="001B7687" w:rsidRDefault="006E7DDA" w:rsidP="00F22112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</w:tcPr>
          <w:p w14:paraId="32DAFEE1" w14:textId="77777777" w:rsidR="006E7DDA" w:rsidRPr="001B7687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6E7DDA" w:rsidRPr="001B7687" w14:paraId="0D427793" w14:textId="77777777" w:rsidTr="00F22112">
        <w:trPr>
          <w:trHeight w:val="324"/>
        </w:trPr>
        <w:tc>
          <w:tcPr>
            <w:tcW w:w="4158" w:type="dxa"/>
          </w:tcPr>
          <w:p w14:paraId="7FB25577" w14:textId="77777777" w:rsidR="006E7DDA" w:rsidRPr="001B7687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42" w:type="dxa"/>
          </w:tcPr>
          <w:p w14:paraId="7785A0ED" w14:textId="77777777" w:rsidR="006E7DDA" w:rsidRPr="001B7687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71" w:type="dxa"/>
          </w:tcPr>
          <w:p w14:paraId="5C7B971C" w14:textId="77777777" w:rsidR="006E7DDA" w:rsidRPr="001B7687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</w:tcPr>
          <w:p w14:paraId="0C61067C" w14:textId="77777777" w:rsidR="006E7DDA" w:rsidRPr="001B7687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62" w:type="dxa"/>
          </w:tcPr>
          <w:p w14:paraId="01427973" w14:textId="77777777" w:rsidR="006E7DDA" w:rsidRPr="001B7687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</w:tcPr>
          <w:p w14:paraId="6E39DF4E" w14:textId="77777777" w:rsidR="006E7DDA" w:rsidRPr="001B7687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53" w:type="dxa"/>
          </w:tcPr>
          <w:p w14:paraId="3D38ABD3" w14:textId="77777777" w:rsidR="006E7DDA" w:rsidRPr="001B7687" w:rsidRDefault="006E7DDA" w:rsidP="00F22112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</w:tcPr>
          <w:p w14:paraId="42247FAA" w14:textId="77777777" w:rsidR="006E7DDA" w:rsidRPr="001B7687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6E7DDA" w:rsidRPr="001B7687" w14:paraId="1C1C273A" w14:textId="77777777" w:rsidTr="00F22112">
        <w:trPr>
          <w:trHeight w:val="324"/>
        </w:trPr>
        <w:tc>
          <w:tcPr>
            <w:tcW w:w="4158" w:type="dxa"/>
          </w:tcPr>
          <w:p w14:paraId="49F1FB93" w14:textId="77777777" w:rsidR="006E7DDA" w:rsidRPr="001B7687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vAlign w:val="center"/>
          </w:tcPr>
          <w:p w14:paraId="634D0094" w14:textId="77777777" w:rsidR="006E7DDA" w:rsidRPr="001B7687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C82025" w:rsidRPr="001B7687" w14:paraId="2EA2E423" w14:textId="77777777" w:rsidTr="0049190D">
        <w:trPr>
          <w:trHeight w:val="324"/>
        </w:trPr>
        <w:tc>
          <w:tcPr>
            <w:tcW w:w="4158" w:type="dxa"/>
          </w:tcPr>
          <w:p w14:paraId="42E37896" w14:textId="77777777" w:rsidR="00C82025" w:rsidRPr="001B7687" w:rsidRDefault="00C82025" w:rsidP="00C82025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ผลรวมของเงินลงทุนขั้นต้นตามสัญญาเช่า</w:t>
            </w:r>
            <w:r w:rsidRPr="001B768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ซื้อและสัญญา</w:t>
            </w:r>
          </w:p>
          <w:p w14:paraId="7F19A067" w14:textId="644E881D" w:rsidR="00C82025" w:rsidRPr="001B7687" w:rsidRDefault="00C82025" w:rsidP="00C82025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 xml:space="preserve">   เช่าการเงิน</w:t>
            </w:r>
          </w:p>
        </w:tc>
        <w:tc>
          <w:tcPr>
            <w:tcW w:w="1242" w:type="dxa"/>
            <w:vAlign w:val="bottom"/>
          </w:tcPr>
          <w:p w14:paraId="152B8270" w14:textId="17D2A316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34,862 </w:t>
            </w:r>
          </w:p>
        </w:tc>
        <w:tc>
          <w:tcPr>
            <w:tcW w:w="71" w:type="dxa"/>
            <w:vAlign w:val="bottom"/>
          </w:tcPr>
          <w:p w14:paraId="4137AF45" w14:textId="77777777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vAlign w:val="bottom"/>
          </w:tcPr>
          <w:p w14:paraId="104BC6D5" w14:textId="06C74874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88,792 </w:t>
            </w:r>
          </w:p>
        </w:tc>
        <w:tc>
          <w:tcPr>
            <w:tcW w:w="62" w:type="dxa"/>
            <w:vAlign w:val="bottom"/>
          </w:tcPr>
          <w:p w14:paraId="461787E9" w14:textId="77777777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vAlign w:val="bottom"/>
          </w:tcPr>
          <w:p w14:paraId="0FC5C7C5" w14:textId="26334C3B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15,782 </w:t>
            </w:r>
          </w:p>
        </w:tc>
        <w:tc>
          <w:tcPr>
            <w:tcW w:w="53" w:type="dxa"/>
            <w:vAlign w:val="bottom"/>
          </w:tcPr>
          <w:p w14:paraId="318D870A" w14:textId="77777777" w:rsidR="00C82025" w:rsidRPr="001B7687" w:rsidRDefault="00C82025" w:rsidP="00C82025">
            <w:pPr>
              <w:tabs>
                <w:tab w:val="decimal" w:pos="639"/>
                <w:tab w:val="decimal" w:pos="702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vAlign w:val="bottom"/>
          </w:tcPr>
          <w:p w14:paraId="1D82667F" w14:textId="19002EDB" w:rsidR="00C82025" w:rsidRPr="001B7687" w:rsidRDefault="00C82025" w:rsidP="00C82025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139,436 </w:t>
            </w:r>
          </w:p>
        </w:tc>
      </w:tr>
      <w:tr w:rsidR="00C82025" w:rsidRPr="001B7687" w14:paraId="05BFBEA3" w14:textId="77777777" w:rsidTr="00E92C0D">
        <w:trPr>
          <w:trHeight w:val="324"/>
        </w:trPr>
        <w:tc>
          <w:tcPr>
            <w:tcW w:w="4158" w:type="dxa"/>
          </w:tcPr>
          <w:p w14:paraId="3A16EFED" w14:textId="77777777" w:rsidR="00C82025" w:rsidRPr="001B7687" w:rsidRDefault="00C82025" w:rsidP="00C82025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หัก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 รายได้ทางการเงินรอการรับรู้</w:t>
            </w:r>
          </w:p>
        </w:tc>
        <w:tc>
          <w:tcPr>
            <w:tcW w:w="1242" w:type="dxa"/>
            <w:vAlign w:val="bottom"/>
          </w:tcPr>
          <w:p w14:paraId="1CFF2F71" w14:textId="77777777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1" w:type="dxa"/>
            <w:vAlign w:val="bottom"/>
          </w:tcPr>
          <w:p w14:paraId="04CBBB73" w14:textId="77777777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vAlign w:val="bottom"/>
          </w:tcPr>
          <w:p w14:paraId="16E2E380" w14:textId="77777777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  <w:vAlign w:val="bottom"/>
          </w:tcPr>
          <w:p w14:paraId="193E6C3C" w14:textId="77777777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vAlign w:val="bottom"/>
          </w:tcPr>
          <w:p w14:paraId="0ACAFF42" w14:textId="77777777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3" w:type="dxa"/>
            <w:vAlign w:val="bottom"/>
          </w:tcPr>
          <w:p w14:paraId="28AF4911" w14:textId="77777777" w:rsidR="00C82025" w:rsidRPr="001B7687" w:rsidRDefault="00C82025" w:rsidP="00C82025">
            <w:pPr>
              <w:tabs>
                <w:tab w:val="decimal" w:pos="6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vAlign w:val="bottom"/>
          </w:tcPr>
          <w:p w14:paraId="6792CC98" w14:textId="37123C9C" w:rsidR="00C82025" w:rsidRPr="001B7687" w:rsidRDefault="00C82025" w:rsidP="00C82025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(16,353)</w:t>
            </w:r>
          </w:p>
        </w:tc>
      </w:tr>
      <w:tr w:rsidR="00C82025" w:rsidRPr="001B7687" w14:paraId="69DB601E" w14:textId="77777777" w:rsidTr="00E92C0D">
        <w:trPr>
          <w:trHeight w:val="163"/>
        </w:trPr>
        <w:tc>
          <w:tcPr>
            <w:tcW w:w="4158" w:type="dxa"/>
          </w:tcPr>
          <w:p w14:paraId="28011768" w14:textId="77777777" w:rsidR="00C82025" w:rsidRPr="001B7687" w:rsidRDefault="00C82025" w:rsidP="00C82025">
            <w:pPr>
              <w:suppressAutoHyphens/>
              <w:spacing w:after="0" w:line="240" w:lineRule="auto"/>
              <w:ind w:left="108"/>
              <w:rPr>
                <w:rFonts w:asciiTheme="majorBidi" w:eastAsia="Angsana New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มูลค่าปัจจุบันของจำนวนเงินขั้นต่ำที่ลูกหนี้</w:t>
            </w:r>
          </w:p>
          <w:p w14:paraId="4CEBC05B" w14:textId="77777777" w:rsidR="00C82025" w:rsidRPr="001B7687" w:rsidRDefault="00C82025" w:rsidP="00C82025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Angsana New" w:hAnsiTheme="majorBidi" w:cstheme="majorBidi"/>
                <w:sz w:val="26"/>
                <w:szCs w:val="26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ต้องจ่ายตามสัญญาเช่า</w:t>
            </w:r>
            <w:r w:rsidRPr="001B768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ซื้อ</w:t>
            </w:r>
          </w:p>
        </w:tc>
        <w:tc>
          <w:tcPr>
            <w:tcW w:w="1242" w:type="dxa"/>
            <w:vAlign w:val="bottom"/>
          </w:tcPr>
          <w:p w14:paraId="0B3F3928" w14:textId="77777777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1" w:type="dxa"/>
            <w:vAlign w:val="bottom"/>
          </w:tcPr>
          <w:p w14:paraId="13805BB2" w14:textId="77777777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vAlign w:val="bottom"/>
          </w:tcPr>
          <w:p w14:paraId="3E4A7CED" w14:textId="77777777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  <w:vAlign w:val="bottom"/>
          </w:tcPr>
          <w:p w14:paraId="4AA771F4" w14:textId="77777777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vAlign w:val="bottom"/>
          </w:tcPr>
          <w:p w14:paraId="14CB8006" w14:textId="77777777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3" w:type="dxa"/>
            <w:vAlign w:val="bottom"/>
          </w:tcPr>
          <w:p w14:paraId="5DFB2C9C" w14:textId="77777777" w:rsidR="00C82025" w:rsidRPr="001B7687" w:rsidRDefault="00C82025" w:rsidP="00C82025">
            <w:pPr>
              <w:tabs>
                <w:tab w:val="decimal" w:pos="6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</w:tcBorders>
            <w:vAlign w:val="bottom"/>
          </w:tcPr>
          <w:p w14:paraId="07EB52FD" w14:textId="51ABF73A" w:rsidR="00C82025" w:rsidRPr="001B7687" w:rsidRDefault="00C82025" w:rsidP="00C82025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123,083 </w:t>
            </w:r>
          </w:p>
        </w:tc>
      </w:tr>
      <w:tr w:rsidR="00C82025" w:rsidRPr="001B7687" w14:paraId="7DA9A06B" w14:textId="77777777" w:rsidTr="00E92C0D">
        <w:trPr>
          <w:trHeight w:val="315"/>
        </w:trPr>
        <w:tc>
          <w:tcPr>
            <w:tcW w:w="4158" w:type="dxa"/>
          </w:tcPr>
          <w:p w14:paraId="20033F2F" w14:textId="77777777" w:rsidR="00C82025" w:rsidRPr="001B7687" w:rsidRDefault="00C82025" w:rsidP="00C82025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หัก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42" w:type="dxa"/>
            <w:vAlign w:val="bottom"/>
          </w:tcPr>
          <w:p w14:paraId="379BB136" w14:textId="77777777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1" w:type="dxa"/>
            <w:vAlign w:val="bottom"/>
          </w:tcPr>
          <w:p w14:paraId="6AEA34DD" w14:textId="77777777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vAlign w:val="bottom"/>
          </w:tcPr>
          <w:p w14:paraId="35FAF0BB" w14:textId="77777777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  <w:vAlign w:val="bottom"/>
          </w:tcPr>
          <w:p w14:paraId="76F205E1" w14:textId="77777777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vAlign w:val="bottom"/>
          </w:tcPr>
          <w:p w14:paraId="3DD881AC" w14:textId="77777777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3" w:type="dxa"/>
            <w:vAlign w:val="bottom"/>
          </w:tcPr>
          <w:p w14:paraId="35F383EB" w14:textId="77777777" w:rsidR="00C82025" w:rsidRPr="001B7687" w:rsidRDefault="00C82025" w:rsidP="00C82025">
            <w:pPr>
              <w:tabs>
                <w:tab w:val="decimal" w:pos="6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tcBorders>
              <w:bottom w:val="single" w:sz="4" w:space="0" w:color="000000"/>
            </w:tcBorders>
            <w:vAlign w:val="bottom"/>
          </w:tcPr>
          <w:p w14:paraId="5A189F71" w14:textId="4D383BA5" w:rsidR="00C82025" w:rsidRPr="001B7687" w:rsidRDefault="00C82025" w:rsidP="00C82025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(4,780)</w:t>
            </w:r>
          </w:p>
        </w:tc>
      </w:tr>
      <w:tr w:rsidR="00C82025" w:rsidRPr="001B7687" w14:paraId="43189D6C" w14:textId="77777777" w:rsidTr="00E92C0D">
        <w:trPr>
          <w:trHeight w:val="324"/>
        </w:trPr>
        <w:tc>
          <w:tcPr>
            <w:tcW w:w="4158" w:type="dxa"/>
          </w:tcPr>
          <w:p w14:paraId="6F7C1810" w14:textId="0D55E105" w:rsidR="00C82025" w:rsidRPr="001B7687" w:rsidRDefault="00C82025" w:rsidP="00C82025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ลูกหนี้ตามสัญญาเช่า</w:t>
            </w:r>
            <w:r w:rsidRPr="001B768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ซื้อและสัญญาเช่าการเงิน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สุทธิ</w:t>
            </w:r>
          </w:p>
        </w:tc>
        <w:tc>
          <w:tcPr>
            <w:tcW w:w="1242" w:type="dxa"/>
            <w:vAlign w:val="bottom"/>
          </w:tcPr>
          <w:p w14:paraId="06B40CEF" w14:textId="77777777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1" w:type="dxa"/>
            <w:vAlign w:val="bottom"/>
          </w:tcPr>
          <w:p w14:paraId="4460EEB0" w14:textId="77777777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vAlign w:val="bottom"/>
          </w:tcPr>
          <w:p w14:paraId="55B1A2D0" w14:textId="77777777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  <w:vAlign w:val="bottom"/>
          </w:tcPr>
          <w:p w14:paraId="1ABFED57" w14:textId="77777777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vAlign w:val="bottom"/>
          </w:tcPr>
          <w:p w14:paraId="5000EC09" w14:textId="77777777" w:rsidR="00C82025" w:rsidRPr="001B7687" w:rsidRDefault="00C82025" w:rsidP="00C8202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3" w:type="dxa"/>
            <w:vAlign w:val="bottom"/>
          </w:tcPr>
          <w:p w14:paraId="4E6BEF68" w14:textId="77777777" w:rsidR="00C82025" w:rsidRPr="001B7687" w:rsidRDefault="00C82025" w:rsidP="00C82025">
            <w:pPr>
              <w:tabs>
                <w:tab w:val="decimal" w:pos="6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1DCC5654" w14:textId="0154FF0A" w:rsidR="00C82025" w:rsidRPr="001B7687" w:rsidRDefault="00C82025" w:rsidP="00C82025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118,303 </w:t>
            </w:r>
          </w:p>
        </w:tc>
      </w:tr>
    </w:tbl>
    <w:p w14:paraId="4E36C482" w14:textId="77777777" w:rsidR="00032330" w:rsidRPr="001B7687" w:rsidRDefault="00032330"/>
    <w:tbl>
      <w:tblPr>
        <w:tblW w:w="920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8"/>
        <w:gridCol w:w="1242"/>
        <w:gridCol w:w="71"/>
        <w:gridCol w:w="1180"/>
        <w:gridCol w:w="62"/>
        <w:gridCol w:w="1198"/>
        <w:gridCol w:w="53"/>
        <w:gridCol w:w="1243"/>
      </w:tblGrid>
      <w:tr w:rsidR="00032330" w:rsidRPr="001B7687" w14:paraId="2031452D" w14:textId="77777777" w:rsidTr="00E92C0D">
        <w:trPr>
          <w:trHeight w:val="324"/>
        </w:trPr>
        <w:tc>
          <w:tcPr>
            <w:tcW w:w="4158" w:type="dxa"/>
          </w:tcPr>
          <w:p w14:paraId="1FE1923A" w14:textId="77777777" w:rsidR="00032330" w:rsidRPr="001B7687" w:rsidRDefault="00032330" w:rsidP="00E92C0D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vAlign w:val="bottom"/>
          </w:tcPr>
          <w:p w14:paraId="2BB37F8E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032330" w:rsidRPr="001B7687" w14:paraId="176ADBC2" w14:textId="77777777" w:rsidTr="00E92C0D">
        <w:trPr>
          <w:trHeight w:val="324"/>
        </w:trPr>
        <w:tc>
          <w:tcPr>
            <w:tcW w:w="4158" w:type="dxa"/>
          </w:tcPr>
          <w:p w14:paraId="1D3799FB" w14:textId="77777777" w:rsidR="00032330" w:rsidRPr="001B7687" w:rsidRDefault="00032330" w:rsidP="00E92C0D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vAlign w:val="bottom"/>
          </w:tcPr>
          <w:p w14:paraId="791AE25C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</w:tr>
      <w:tr w:rsidR="00032330" w:rsidRPr="001B7687" w14:paraId="2C3D589D" w14:textId="77777777" w:rsidTr="00E92C0D">
        <w:trPr>
          <w:trHeight w:val="324"/>
        </w:trPr>
        <w:tc>
          <w:tcPr>
            <w:tcW w:w="4158" w:type="dxa"/>
          </w:tcPr>
          <w:p w14:paraId="797D7086" w14:textId="77777777" w:rsidR="00032330" w:rsidRPr="001B7687" w:rsidRDefault="00032330" w:rsidP="00E92C0D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753" w:type="dxa"/>
            <w:gridSpan w:val="5"/>
          </w:tcPr>
          <w:p w14:paraId="5C52B6B8" w14:textId="77777777" w:rsidR="00032330" w:rsidRPr="001B7687" w:rsidRDefault="00032330" w:rsidP="00E92C0D">
            <w:pPr>
              <w:suppressAutoHyphens/>
              <w:spacing w:after="0" w:line="240" w:lineRule="auto"/>
              <w:ind w:left="-126" w:right="-133" w:firstLine="9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จำนวนเงินที่ถึงกำหนด</w:t>
            </w:r>
          </w:p>
          <w:p w14:paraId="6C389C5D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จ่ายชำระตามสัญญา</w:t>
            </w:r>
          </w:p>
        </w:tc>
        <w:tc>
          <w:tcPr>
            <w:tcW w:w="53" w:type="dxa"/>
          </w:tcPr>
          <w:p w14:paraId="52D38EB9" w14:textId="77777777" w:rsidR="00032330" w:rsidRPr="001B7687" w:rsidRDefault="00032330" w:rsidP="00E92C0D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</w:tcPr>
          <w:p w14:paraId="191741A0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032330" w:rsidRPr="001B7687" w14:paraId="50038EC6" w14:textId="77777777" w:rsidTr="00E92C0D">
        <w:trPr>
          <w:trHeight w:val="324"/>
        </w:trPr>
        <w:tc>
          <w:tcPr>
            <w:tcW w:w="4158" w:type="dxa"/>
          </w:tcPr>
          <w:p w14:paraId="487D4F6F" w14:textId="77777777" w:rsidR="00032330" w:rsidRPr="001B7687" w:rsidRDefault="00032330" w:rsidP="00E92C0D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42" w:type="dxa"/>
          </w:tcPr>
          <w:p w14:paraId="0A5D2B58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ไม่เกิน</w:t>
            </w:r>
          </w:p>
        </w:tc>
        <w:tc>
          <w:tcPr>
            <w:tcW w:w="71" w:type="dxa"/>
          </w:tcPr>
          <w:p w14:paraId="33549687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</w:tcPr>
          <w:p w14:paraId="4F1F7E6D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</w:tcPr>
          <w:p w14:paraId="0641FD15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</w:tcPr>
          <w:p w14:paraId="2C96CE2B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มากกว่า</w:t>
            </w:r>
          </w:p>
        </w:tc>
        <w:tc>
          <w:tcPr>
            <w:tcW w:w="53" w:type="dxa"/>
          </w:tcPr>
          <w:p w14:paraId="307022A9" w14:textId="77777777" w:rsidR="00032330" w:rsidRPr="001B7687" w:rsidRDefault="00032330" w:rsidP="00E92C0D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</w:tcPr>
          <w:p w14:paraId="58EE7B78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032330" w:rsidRPr="001B7687" w14:paraId="65FEE04C" w14:textId="77777777" w:rsidTr="00E92C0D">
        <w:trPr>
          <w:trHeight w:val="324"/>
        </w:trPr>
        <w:tc>
          <w:tcPr>
            <w:tcW w:w="4158" w:type="dxa"/>
          </w:tcPr>
          <w:p w14:paraId="33891626" w14:textId="77777777" w:rsidR="00032330" w:rsidRPr="001B7687" w:rsidRDefault="00032330" w:rsidP="00E92C0D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42" w:type="dxa"/>
          </w:tcPr>
          <w:p w14:paraId="2D238FF0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71" w:type="dxa"/>
          </w:tcPr>
          <w:p w14:paraId="4855C5C0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</w:tcPr>
          <w:p w14:paraId="1D902F3E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62" w:type="dxa"/>
          </w:tcPr>
          <w:p w14:paraId="3F7124DB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</w:tcPr>
          <w:p w14:paraId="729FBC66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53" w:type="dxa"/>
          </w:tcPr>
          <w:p w14:paraId="750B82E6" w14:textId="77777777" w:rsidR="00032330" w:rsidRPr="001B7687" w:rsidRDefault="00032330" w:rsidP="00E92C0D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</w:tcPr>
          <w:p w14:paraId="55A9967B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032330" w:rsidRPr="001B7687" w14:paraId="363D920B" w14:textId="77777777" w:rsidTr="00E92C0D">
        <w:trPr>
          <w:trHeight w:val="324"/>
        </w:trPr>
        <w:tc>
          <w:tcPr>
            <w:tcW w:w="4158" w:type="dxa"/>
          </w:tcPr>
          <w:p w14:paraId="7DEFA7DC" w14:textId="77777777" w:rsidR="00032330" w:rsidRPr="001B7687" w:rsidRDefault="00032330" w:rsidP="00E92C0D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vAlign w:val="center"/>
          </w:tcPr>
          <w:p w14:paraId="6E07A478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032330" w:rsidRPr="001B7687" w14:paraId="0302FB8B" w14:textId="77777777" w:rsidTr="00E92C0D">
        <w:trPr>
          <w:trHeight w:val="324"/>
        </w:trPr>
        <w:tc>
          <w:tcPr>
            <w:tcW w:w="4158" w:type="dxa"/>
          </w:tcPr>
          <w:p w14:paraId="731892F9" w14:textId="77777777" w:rsidR="00032330" w:rsidRPr="001B7687" w:rsidRDefault="00032330" w:rsidP="00E92C0D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ผลรวมของเงินลงทุนขั้นต้นตามสัญญาเช่า</w:t>
            </w:r>
            <w:r w:rsidRPr="001B768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ซื้อและสัญญา</w:t>
            </w:r>
          </w:p>
          <w:p w14:paraId="10CB58A4" w14:textId="77777777" w:rsidR="00032330" w:rsidRPr="001B7687" w:rsidRDefault="00032330" w:rsidP="00E92C0D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 xml:space="preserve">   เช่าการเงิน</w:t>
            </w:r>
          </w:p>
        </w:tc>
        <w:tc>
          <w:tcPr>
            <w:tcW w:w="1242" w:type="dxa"/>
            <w:vAlign w:val="bottom"/>
          </w:tcPr>
          <w:p w14:paraId="64143A8E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42,346 </w:t>
            </w:r>
          </w:p>
        </w:tc>
        <w:tc>
          <w:tcPr>
            <w:tcW w:w="71" w:type="dxa"/>
            <w:vAlign w:val="bottom"/>
          </w:tcPr>
          <w:p w14:paraId="77175584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vAlign w:val="bottom"/>
          </w:tcPr>
          <w:p w14:paraId="5538936D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111,400 </w:t>
            </w:r>
          </w:p>
        </w:tc>
        <w:tc>
          <w:tcPr>
            <w:tcW w:w="62" w:type="dxa"/>
            <w:vAlign w:val="bottom"/>
          </w:tcPr>
          <w:p w14:paraId="767C9AC8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vAlign w:val="bottom"/>
          </w:tcPr>
          <w:p w14:paraId="254AD0DC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21,990 </w:t>
            </w:r>
          </w:p>
        </w:tc>
        <w:tc>
          <w:tcPr>
            <w:tcW w:w="53" w:type="dxa"/>
            <w:vAlign w:val="bottom"/>
          </w:tcPr>
          <w:p w14:paraId="423B5878" w14:textId="77777777" w:rsidR="00032330" w:rsidRPr="001B7687" w:rsidRDefault="00032330" w:rsidP="00E92C0D">
            <w:pPr>
              <w:tabs>
                <w:tab w:val="decimal" w:pos="639"/>
                <w:tab w:val="decimal" w:pos="702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vAlign w:val="bottom"/>
          </w:tcPr>
          <w:p w14:paraId="79BDD78B" w14:textId="77777777" w:rsidR="00032330" w:rsidRPr="001B7687" w:rsidRDefault="00032330" w:rsidP="00E92C0D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175,736 </w:t>
            </w:r>
          </w:p>
        </w:tc>
      </w:tr>
      <w:tr w:rsidR="00032330" w:rsidRPr="001B7687" w14:paraId="26B82F69" w14:textId="77777777" w:rsidTr="00E92C0D">
        <w:trPr>
          <w:trHeight w:val="324"/>
        </w:trPr>
        <w:tc>
          <w:tcPr>
            <w:tcW w:w="4158" w:type="dxa"/>
          </w:tcPr>
          <w:p w14:paraId="2478A358" w14:textId="77777777" w:rsidR="00032330" w:rsidRPr="001B7687" w:rsidRDefault="00032330" w:rsidP="00E92C0D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หัก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 รายได้ทางการเงินรอการรับรู้</w:t>
            </w:r>
          </w:p>
        </w:tc>
        <w:tc>
          <w:tcPr>
            <w:tcW w:w="1242" w:type="dxa"/>
          </w:tcPr>
          <w:p w14:paraId="431F2204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1" w:type="dxa"/>
          </w:tcPr>
          <w:p w14:paraId="1C68C308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</w:tcPr>
          <w:p w14:paraId="7A0EB9A2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</w:tcPr>
          <w:p w14:paraId="21F470BE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</w:tcPr>
          <w:p w14:paraId="3995EA49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3" w:type="dxa"/>
          </w:tcPr>
          <w:p w14:paraId="4749D460" w14:textId="77777777" w:rsidR="00032330" w:rsidRPr="001B7687" w:rsidRDefault="00032330" w:rsidP="00E92C0D">
            <w:pPr>
              <w:tabs>
                <w:tab w:val="decimal" w:pos="6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</w:tcPr>
          <w:p w14:paraId="76654941" w14:textId="77777777" w:rsidR="00032330" w:rsidRPr="001B7687" w:rsidRDefault="00032330" w:rsidP="00E92C0D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(23,666)</w:t>
            </w:r>
          </w:p>
        </w:tc>
      </w:tr>
      <w:tr w:rsidR="00032330" w:rsidRPr="001B7687" w14:paraId="29AA7863" w14:textId="77777777" w:rsidTr="00E92C0D">
        <w:trPr>
          <w:trHeight w:val="163"/>
        </w:trPr>
        <w:tc>
          <w:tcPr>
            <w:tcW w:w="4158" w:type="dxa"/>
          </w:tcPr>
          <w:p w14:paraId="02FF9F19" w14:textId="77777777" w:rsidR="00032330" w:rsidRPr="001B7687" w:rsidRDefault="00032330" w:rsidP="00E92C0D">
            <w:pPr>
              <w:suppressAutoHyphens/>
              <w:spacing w:after="0" w:line="240" w:lineRule="auto"/>
              <w:ind w:left="108"/>
              <w:rPr>
                <w:rFonts w:asciiTheme="majorBidi" w:eastAsia="Angsana New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มูลค่าปัจจุบันของจำนวนเงินขั้นต่ำที่ลูกหนี้</w:t>
            </w:r>
          </w:p>
          <w:p w14:paraId="23872E4B" w14:textId="77777777" w:rsidR="00032330" w:rsidRPr="001B7687" w:rsidRDefault="00032330" w:rsidP="00E92C0D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Angsana New" w:hAnsiTheme="majorBidi" w:cstheme="majorBidi"/>
                <w:sz w:val="26"/>
                <w:szCs w:val="26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ต้องจ่ายตามสัญญาเช่า</w:t>
            </w:r>
            <w:r w:rsidRPr="001B768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ซื้อ</w:t>
            </w:r>
          </w:p>
        </w:tc>
        <w:tc>
          <w:tcPr>
            <w:tcW w:w="1242" w:type="dxa"/>
          </w:tcPr>
          <w:p w14:paraId="1407AD2C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1" w:type="dxa"/>
          </w:tcPr>
          <w:p w14:paraId="058B24C4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</w:tcPr>
          <w:p w14:paraId="460E1406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</w:tcPr>
          <w:p w14:paraId="2522F316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</w:tcPr>
          <w:p w14:paraId="48D462B7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3" w:type="dxa"/>
          </w:tcPr>
          <w:p w14:paraId="16DBEA83" w14:textId="77777777" w:rsidR="00032330" w:rsidRPr="001B7687" w:rsidRDefault="00032330" w:rsidP="00E92C0D">
            <w:pPr>
              <w:tabs>
                <w:tab w:val="decimal" w:pos="6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</w:tcBorders>
            <w:vAlign w:val="bottom"/>
          </w:tcPr>
          <w:p w14:paraId="0DC069E0" w14:textId="77777777" w:rsidR="00032330" w:rsidRPr="001B7687" w:rsidRDefault="00032330" w:rsidP="00E92C0D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152,070 </w:t>
            </w:r>
          </w:p>
        </w:tc>
      </w:tr>
      <w:tr w:rsidR="00032330" w:rsidRPr="001B7687" w14:paraId="5B9C6859" w14:textId="77777777" w:rsidTr="00E92C0D">
        <w:trPr>
          <w:trHeight w:val="315"/>
        </w:trPr>
        <w:tc>
          <w:tcPr>
            <w:tcW w:w="4158" w:type="dxa"/>
          </w:tcPr>
          <w:p w14:paraId="0BD948C8" w14:textId="77777777" w:rsidR="00032330" w:rsidRPr="001B7687" w:rsidRDefault="00032330" w:rsidP="00E92C0D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หัก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42" w:type="dxa"/>
          </w:tcPr>
          <w:p w14:paraId="29C9D9D4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1" w:type="dxa"/>
          </w:tcPr>
          <w:p w14:paraId="3FB66432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</w:tcPr>
          <w:p w14:paraId="532EA542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</w:tcPr>
          <w:p w14:paraId="3F86BFAD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</w:tcPr>
          <w:p w14:paraId="2F741C80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3" w:type="dxa"/>
          </w:tcPr>
          <w:p w14:paraId="14762D60" w14:textId="77777777" w:rsidR="00032330" w:rsidRPr="001B7687" w:rsidRDefault="00032330" w:rsidP="00E92C0D">
            <w:pPr>
              <w:tabs>
                <w:tab w:val="decimal" w:pos="6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tcBorders>
              <w:bottom w:val="single" w:sz="4" w:space="0" w:color="000000"/>
            </w:tcBorders>
          </w:tcPr>
          <w:p w14:paraId="14B76B4F" w14:textId="77777777" w:rsidR="00032330" w:rsidRPr="001B7687" w:rsidRDefault="00032330" w:rsidP="00E92C0D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(6,733)</w:t>
            </w:r>
          </w:p>
        </w:tc>
      </w:tr>
      <w:tr w:rsidR="00032330" w:rsidRPr="001B7687" w14:paraId="292D9E6C" w14:textId="77777777" w:rsidTr="00E92C0D">
        <w:trPr>
          <w:trHeight w:val="324"/>
        </w:trPr>
        <w:tc>
          <w:tcPr>
            <w:tcW w:w="4158" w:type="dxa"/>
          </w:tcPr>
          <w:p w14:paraId="1A5C1672" w14:textId="77777777" w:rsidR="00032330" w:rsidRPr="001B7687" w:rsidRDefault="00032330" w:rsidP="00E92C0D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ลูกหนี้ตามสัญญาเช่า</w:t>
            </w:r>
            <w:r w:rsidRPr="001B768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ซื้อและสัญญาเช่าการเงิน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สุทธิ</w:t>
            </w:r>
          </w:p>
        </w:tc>
        <w:tc>
          <w:tcPr>
            <w:tcW w:w="1242" w:type="dxa"/>
          </w:tcPr>
          <w:p w14:paraId="59D5CD68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1" w:type="dxa"/>
          </w:tcPr>
          <w:p w14:paraId="7A35FF3F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</w:tcPr>
          <w:p w14:paraId="048E0662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</w:tcPr>
          <w:p w14:paraId="57977FB1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</w:tcPr>
          <w:p w14:paraId="6A0A9BF0" w14:textId="77777777" w:rsidR="00032330" w:rsidRPr="001B7687" w:rsidRDefault="00032330" w:rsidP="00E92C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3" w:type="dxa"/>
          </w:tcPr>
          <w:p w14:paraId="340D42F2" w14:textId="77777777" w:rsidR="00032330" w:rsidRPr="001B7687" w:rsidRDefault="00032330" w:rsidP="00E92C0D">
            <w:pPr>
              <w:tabs>
                <w:tab w:val="decimal" w:pos="6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bottom w:val="double" w:sz="4" w:space="0" w:color="000000"/>
            </w:tcBorders>
          </w:tcPr>
          <w:p w14:paraId="7BCE01F2" w14:textId="77777777" w:rsidR="00032330" w:rsidRPr="001B7687" w:rsidRDefault="00032330" w:rsidP="00E92C0D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145,337 </w:t>
            </w:r>
          </w:p>
        </w:tc>
      </w:tr>
    </w:tbl>
    <w:p w14:paraId="7C25DAA7" w14:textId="603CCDBE" w:rsidR="006E7DDA" w:rsidRPr="001B7687" w:rsidRDefault="006E7DDA" w:rsidP="006E7DDA">
      <w:pPr>
        <w:suppressAutoHyphens/>
        <w:spacing w:after="0" w:line="240" w:lineRule="auto"/>
        <w:ind w:left="540" w:right="-2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197CD023" w14:textId="77777777" w:rsidR="00222B76" w:rsidRPr="001B7687" w:rsidRDefault="00222B76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28556659" w14:textId="75640766" w:rsidR="00B742E5" w:rsidRPr="001B7687" w:rsidRDefault="00B742E5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ค่าเผื่อผลขาดทุน</w:t>
      </w:r>
      <w:r w:rsidRPr="001B768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ด้านเครดิตที่คาดว่าจะเกิดขึ้น</w:t>
      </w:r>
    </w:p>
    <w:p w14:paraId="7B3AD106" w14:textId="2FB4170E" w:rsidR="00EC394A" w:rsidRPr="001B7687" w:rsidRDefault="00EC394A" w:rsidP="00EC394A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0"/>
          <w:szCs w:val="20"/>
          <w:lang w:eastAsia="zh-CN"/>
        </w:rPr>
      </w:pPr>
    </w:p>
    <w:tbl>
      <w:tblPr>
        <w:tblW w:w="9366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056"/>
        <w:gridCol w:w="1170"/>
        <w:gridCol w:w="238"/>
        <w:gridCol w:w="1202"/>
        <w:gridCol w:w="238"/>
        <w:gridCol w:w="1112"/>
        <w:gridCol w:w="270"/>
        <w:gridCol w:w="1080"/>
      </w:tblGrid>
      <w:tr w:rsidR="00236B97" w:rsidRPr="001B7687" w14:paraId="164C1476" w14:textId="77777777" w:rsidTr="005B6404">
        <w:trPr>
          <w:trHeight w:val="336"/>
        </w:trPr>
        <w:tc>
          <w:tcPr>
            <w:tcW w:w="4056" w:type="dxa"/>
          </w:tcPr>
          <w:p w14:paraId="1A39A92D" w14:textId="77777777" w:rsidR="00236B97" w:rsidRPr="001B7687" w:rsidRDefault="00236B97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311BE5CF" w14:textId="77777777" w:rsidR="00236B97" w:rsidRPr="001B7687" w:rsidDel="00F22AC4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236B97" w:rsidRPr="001B7687" w14:paraId="515F687B" w14:textId="77777777" w:rsidTr="005B6404">
        <w:trPr>
          <w:trHeight w:val="60"/>
        </w:trPr>
        <w:tc>
          <w:tcPr>
            <w:tcW w:w="4056" w:type="dxa"/>
          </w:tcPr>
          <w:p w14:paraId="7FB9B9AC" w14:textId="77777777" w:rsidR="00236B97" w:rsidRPr="001B7687" w:rsidRDefault="00236B97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1314EE47" w14:textId="3C9EF4CE" w:rsidR="00236B97" w:rsidRPr="001B7687" w:rsidRDefault="00236B97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highlight w:val="yellow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 w:rsidR="00254AD3"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8" w:type="dxa"/>
          </w:tcPr>
          <w:p w14:paraId="2505D7C3" w14:textId="77777777" w:rsidR="00236B97" w:rsidRPr="001B7687" w:rsidRDefault="00236B97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6C330FA1" w14:textId="77777777" w:rsidR="00236B97" w:rsidRPr="001B7687" w:rsidRDefault="00236B97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8" w:type="dxa"/>
          </w:tcPr>
          <w:p w14:paraId="7DEB91BD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112" w:type="dxa"/>
          </w:tcPr>
          <w:p w14:paraId="51430269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12C04EA3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76958A8B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61F0F3B3" w14:textId="77777777" w:rsidR="00236B97" w:rsidRPr="001B7687" w:rsidRDefault="00236B97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73C207F2" w14:textId="77777777" w:rsidR="00236B97" w:rsidRPr="001B7687" w:rsidRDefault="00236B97" w:rsidP="005B6404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080" w:type="dxa"/>
          </w:tcPr>
          <w:p w14:paraId="75B7BAA8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480C707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B602517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27BE37C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5D2D6E6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48B2101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87DE8F9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236B97" w:rsidRPr="001B7687" w14:paraId="12ECCC86" w14:textId="77777777" w:rsidTr="005B6404">
        <w:trPr>
          <w:trHeight w:val="336"/>
        </w:trPr>
        <w:tc>
          <w:tcPr>
            <w:tcW w:w="4056" w:type="dxa"/>
            <w:vAlign w:val="bottom"/>
          </w:tcPr>
          <w:p w14:paraId="54381039" w14:textId="77777777" w:rsidR="00236B97" w:rsidRPr="001B7687" w:rsidRDefault="00236B97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05D336DF" w14:textId="77777777" w:rsidR="00236B97" w:rsidRPr="001B7687" w:rsidRDefault="00236B97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236B97" w:rsidRPr="001B7687" w14:paraId="417C8386" w14:textId="77777777" w:rsidTr="005B6404">
        <w:trPr>
          <w:trHeight w:val="344"/>
        </w:trPr>
        <w:tc>
          <w:tcPr>
            <w:tcW w:w="4056" w:type="dxa"/>
            <w:vAlign w:val="bottom"/>
          </w:tcPr>
          <w:p w14:paraId="216EFD69" w14:textId="77777777" w:rsidR="00236B97" w:rsidRPr="001B7687" w:rsidRDefault="00236B97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vAlign w:val="bottom"/>
          </w:tcPr>
          <w:p w14:paraId="39FC589F" w14:textId="77777777" w:rsidR="00236B97" w:rsidRPr="001B7687" w:rsidRDefault="00236B97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20E09D70" w14:textId="77777777" w:rsidR="00236B97" w:rsidRPr="001B7687" w:rsidRDefault="00236B97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640484B6" w14:textId="77777777" w:rsidR="00236B97" w:rsidRPr="001B7687" w:rsidRDefault="00236B97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1C642EB5" w14:textId="77777777" w:rsidR="00236B97" w:rsidRPr="001B7687" w:rsidRDefault="00236B97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4A60A182" w14:textId="77777777" w:rsidR="00236B97" w:rsidRPr="001B7687" w:rsidRDefault="00236B97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820C433" w14:textId="77777777" w:rsidR="00236B97" w:rsidRPr="001B7687" w:rsidRDefault="00236B97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C13DFC7" w14:textId="77777777" w:rsidR="00236B97" w:rsidRPr="001B7687" w:rsidRDefault="00236B97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32330" w:rsidRPr="001B7687" w14:paraId="33AF68A4" w14:textId="77777777" w:rsidTr="00E92C0D">
        <w:trPr>
          <w:trHeight w:val="336"/>
        </w:trPr>
        <w:tc>
          <w:tcPr>
            <w:tcW w:w="4056" w:type="dxa"/>
            <w:vAlign w:val="bottom"/>
          </w:tcPr>
          <w:p w14:paraId="60CE884A" w14:textId="7B0660E6" w:rsidR="00032330" w:rsidRPr="001B7687" w:rsidRDefault="00032330" w:rsidP="00032330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2568</w:t>
            </w:r>
          </w:p>
        </w:tc>
        <w:tc>
          <w:tcPr>
            <w:tcW w:w="1170" w:type="dxa"/>
          </w:tcPr>
          <w:p w14:paraId="6E4F6C33" w14:textId="66878246" w:rsidR="00032330" w:rsidRPr="001B7687" w:rsidRDefault="00032330" w:rsidP="00032330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68 </w:t>
            </w:r>
          </w:p>
        </w:tc>
        <w:tc>
          <w:tcPr>
            <w:tcW w:w="238" w:type="dxa"/>
          </w:tcPr>
          <w:p w14:paraId="77F6E140" w14:textId="77777777" w:rsidR="00032330" w:rsidRPr="001B7687" w:rsidRDefault="00032330" w:rsidP="00032330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552C56D9" w14:textId="78023A60" w:rsidR="00032330" w:rsidRPr="001B7687" w:rsidRDefault="00032330" w:rsidP="00032330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210CB3C0" w14:textId="77777777" w:rsidR="00032330" w:rsidRPr="001B7687" w:rsidRDefault="00032330" w:rsidP="00032330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vAlign w:val="bottom"/>
          </w:tcPr>
          <w:p w14:paraId="7F589C52" w14:textId="2774A6F7" w:rsidR="00032330" w:rsidRPr="001B7687" w:rsidRDefault="00032330" w:rsidP="00032330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571F240" w14:textId="77777777" w:rsidR="00032330" w:rsidRPr="001B7687" w:rsidRDefault="00032330" w:rsidP="00032330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F67297C" w14:textId="53BCCE08" w:rsidR="00032330" w:rsidRPr="001B7687" w:rsidRDefault="00032330" w:rsidP="006B04A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68 </w:t>
            </w:r>
          </w:p>
        </w:tc>
      </w:tr>
      <w:tr w:rsidR="001A39D4" w:rsidRPr="001B7687" w14:paraId="781E8481" w14:textId="77777777" w:rsidTr="001A39D4">
        <w:trPr>
          <w:trHeight w:val="682"/>
        </w:trPr>
        <w:tc>
          <w:tcPr>
            <w:tcW w:w="4056" w:type="dxa"/>
            <w:vAlign w:val="bottom"/>
          </w:tcPr>
          <w:p w14:paraId="6B4E3950" w14:textId="7777777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ผลขาดทุนใหม่</w:t>
            </w:r>
          </w:p>
        </w:tc>
        <w:tc>
          <w:tcPr>
            <w:tcW w:w="1170" w:type="dxa"/>
            <w:vAlign w:val="bottom"/>
          </w:tcPr>
          <w:p w14:paraId="32F994D2" w14:textId="621619A5" w:rsidR="001A39D4" w:rsidRPr="001B7687" w:rsidRDefault="001A39D4" w:rsidP="001A39D4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35B3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238" w:type="dxa"/>
            <w:vAlign w:val="bottom"/>
          </w:tcPr>
          <w:p w14:paraId="2BCEFF5A" w14:textId="77777777" w:rsidR="001A39D4" w:rsidRPr="001B7687" w:rsidRDefault="001A39D4" w:rsidP="001A39D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3F26E8FA" w14:textId="2883A40A" w:rsidR="001A39D4" w:rsidRPr="001B7687" w:rsidRDefault="001A39D4" w:rsidP="001A39D4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52C48B06" w14:textId="77777777" w:rsidR="001A39D4" w:rsidRPr="001B7687" w:rsidRDefault="001A39D4" w:rsidP="001A39D4">
            <w:pPr>
              <w:tabs>
                <w:tab w:val="decimal" w:pos="644"/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vAlign w:val="bottom"/>
          </w:tcPr>
          <w:p w14:paraId="43ECE677" w14:textId="3C4A0345" w:rsidR="001A39D4" w:rsidRPr="001B7687" w:rsidRDefault="001A39D4" w:rsidP="001A39D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25239FF" w14:textId="77777777" w:rsidR="001A39D4" w:rsidRPr="001B7687" w:rsidRDefault="001A39D4" w:rsidP="001A39D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10A3D491" w14:textId="6A19E50A" w:rsidR="001A39D4" w:rsidRPr="001B7687" w:rsidRDefault="000335B3" w:rsidP="001A39D4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  <w:r w:rsidR="001A39D4"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1A39D4" w:rsidRPr="001B7687" w14:paraId="14790CA2" w14:textId="77777777" w:rsidTr="001A39D4">
        <w:trPr>
          <w:trHeight w:val="336"/>
        </w:trPr>
        <w:tc>
          <w:tcPr>
            <w:tcW w:w="4056" w:type="dxa"/>
            <w:vAlign w:val="bottom"/>
          </w:tcPr>
          <w:p w14:paraId="3FC08675" w14:textId="294F9518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</w:pPr>
            <w:r w:rsidRPr="001B7687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รายการระหว่างธนาคารและตลาดเงิน</w:t>
            </w:r>
            <w:r w:rsidRPr="001B7687">
              <w:rPr>
                <w:rFonts w:asciiTheme="majorBidi" w:eastAsia="Times New Roman" w:hAnsiTheme="majorBidi" w:cs="Angsana New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170" w:type="dxa"/>
            <w:vAlign w:val="bottom"/>
          </w:tcPr>
          <w:p w14:paraId="57F31C08" w14:textId="7E845FEB" w:rsidR="001A39D4" w:rsidRPr="001B7687" w:rsidRDefault="001A39D4" w:rsidP="001A39D4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17 </w:t>
            </w:r>
          </w:p>
        </w:tc>
        <w:tc>
          <w:tcPr>
            <w:tcW w:w="238" w:type="dxa"/>
            <w:vAlign w:val="bottom"/>
          </w:tcPr>
          <w:p w14:paraId="24873D78" w14:textId="77777777" w:rsidR="001A39D4" w:rsidRPr="001B7687" w:rsidRDefault="001A39D4" w:rsidP="001A39D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734DE0E9" w14:textId="6A8B1D2E" w:rsidR="001A39D4" w:rsidRPr="001B7687" w:rsidRDefault="001A39D4" w:rsidP="001A39D4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0DBA2CF4" w14:textId="77777777" w:rsidR="001A39D4" w:rsidRPr="001B7687" w:rsidRDefault="001A39D4" w:rsidP="001A39D4">
            <w:pPr>
              <w:tabs>
                <w:tab w:val="decimal" w:pos="644"/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vAlign w:val="bottom"/>
          </w:tcPr>
          <w:p w14:paraId="3A5B4C1B" w14:textId="1B825BC8" w:rsidR="001A39D4" w:rsidRPr="001B7687" w:rsidRDefault="001A39D4" w:rsidP="001A39D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5B837BE0" w14:textId="77777777" w:rsidR="001A39D4" w:rsidRPr="001B7687" w:rsidRDefault="001A39D4" w:rsidP="001A39D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5E3438EF" w14:textId="76D9BDFF" w:rsidR="001A39D4" w:rsidRPr="001B7687" w:rsidRDefault="001A39D4" w:rsidP="001A39D4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17 </w:t>
            </w:r>
          </w:p>
        </w:tc>
      </w:tr>
      <w:tr w:rsidR="001A39D4" w:rsidRPr="001B7687" w14:paraId="11E60627" w14:textId="77777777" w:rsidTr="001A39D4">
        <w:trPr>
          <w:trHeight w:val="336"/>
        </w:trPr>
        <w:tc>
          <w:tcPr>
            <w:tcW w:w="4056" w:type="dxa"/>
            <w:vAlign w:val="bottom"/>
          </w:tcPr>
          <w:p w14:paraId="76FBA562" w14:textId="6C35DDBD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</w:pPr>
            <w:r w:rsidRPr="001B7687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รายการระหว่างธนาคารและตลาดเงินที่ถูกตัดรายการ</w:t>
            </w:r>
          </w:p>
        </w:tc>
        <w:tc>
          <w:tcPr>
            <w:tcW w:w="1170" w:type="dxa"/>
            <w:vAlign w:val="bottom"/>
          </w:tcPr>
          <w:p w14:paraId="2F049A70" w14:textId="1A5AE323" w:rsidR="001A39D4" w:rsidRPr="001B7687" w:rsidRDefault="001A39D4" w:rsidP="001A39D4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(30)</w:t>
            </w:r>
          </w:p>
        </w:tc>
        <w:tc>
          <w:tcPr>
            <w:tcW w:w="238" w:type="dxa"/>
            <w:vAlign w:val="bottom"/>
          </w:tcPr>
          <w:p w14:paraId="5EA57BA6" w14:textId="77777777" w:rsidR="001A39D4" w:rsidRPr="001B7687" w:rsidRDefault="001A39D4" w:rsidP="001A39D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0D857BA8" w14:textId="62634D02" w:rsidR="001A39D4" w:rsidRPr="001B7687" w:rsidRDefault="001A39D4" w:rsidP="001A39D4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54E5822B" w14:textId="77777777" w:rsidR="001A39D4" w:rsidRPr="001B7687" w:rsidRDefault="001A39D4" w:rsidP="001A39D4">
            <w:pPr>
              <w:tabs>
                <w:tab w:val="decimal" w:pos="644"/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vAlign w:val="bottom"/>
          </w:tcPr>
          <w:p w14:paraId="03BF96EC" w14:textId="0EA22AFD" w:rsidR="001A39D4" w:rsidRPr="001B7687" w:rsidRDefault="001A39D4" w:rsidP="001A39D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80D9367" w14:textId="77777777" w:rsidR="001A39D4" w:rsidRPr="001B7687" w:rsidRDefault="001A39D4" w:rsidP="001A39D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BDCD50B" w14:textId="6A6CC59C" w:rsidR="001A39D4" w:rsidRPr="001B7687" w:rsidRDefault="001A39D4" w:rsidP="001A39D4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(30)</w:t>
            </w:r>
          </w:p>
        </w:tc>
      </w:tr>
      <w:tr w:rsidR="001A39D4" w:rsidRPr="001B7687" w14:paraId="1ED0E043" w14:textId="77777777" w:rsidTr="001A39D4">
        <w:trPr>
          <w:trHeight w:val="336"/>
        </w:trPr>
        <w:tc>
          <w:tcPr>
            <w:tcW w:w="4056" w:type="dxa"/>
            <w:vAlign w:val="bottom"/>
          </w:tcPr>
          <w:p w14:paraId="6F691665" w14:textId="568EF69F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</w:pPr>
            <w:r w:rsidRPr="001B7687">
              <w:rPr>
                <w:rFonts w:asciiTheme="majorBidi" w:eastAsia="Times New Roman" w:hAnsiTheme="majorBidi" w:cs="Angsana New" w:hint="cs"/>
                <w:spacing w:val="-4"/>
                <w:sz w:val="28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2D8D06AC" w14:textId="0B5FB98F" w:rsidR="001A39D4" w:rsidRPr="001B7687" w:rsidRDefault="001A39D4" w:rsidP="001A39D4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</w:t>
            </w:r>
            <w:r w:rsidR="000335B3">
              <w:rPr>
                <w:rFonts w:asciiTheme="majorBidi" w:hAnsiTheme="majorBidi" w:cstheme="majorBidi"/>
                <w:sz w:val="28"/>
              </w:rPr>
              <w:t>4</w:t>
            </w:r>
            <w:r w:rsidRPr="001B76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1645B035" w14:textId="77777777" w:rsidR="001A39D4" w:rsidRPr="001B7687" w:rsidRDefault="001A39D4" w:rsidP="001A39D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0A858BD1" w14:textId="679135FF" w:rsidR="001A39D4" w:rsidRPr="001B7687" w:rsidRDefault="001A39D4" w:rsidP="001A39D4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40518AFF" w14:textId="77777777" w:rsidR="001A39D4" w:rsidRPr="001B7687" w:rsidRDefault="001A39D4" w:rsidP="001A39D4">
            <w:pPr>
              <w:tabs>
                <w:tab w:val="decimal" w:pos="644"/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vAlign w:val="bottom"/>
          </w:tcPr>
          <w:p w14:paraId="134E29B6" w14:textId="0AB1BB32" w:rsidR="001A39D4" w:rsidRPr="001B7687" w:rsidRDefault="001A39D4" w:rsidP="001A39D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38A2F320" w14:textId="77777777" w:rsidR="001A39D4" w:rsidRPr="001B7687" w:rsidRDefault="001A39D4" w:rsidP="001A39D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5E55DB74" w14:textId="5DDBF179" w:rsidR="001A39D4" w:rsidRPr="001B7687" w:rsidRDefault="001A39D4" w:rsidP="001A39D4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</w:t>
            </w:r>
            <w:r w:rsidR="000335B3">
              <w:rPr>
                <w:rFonts w:asciiTheme="majorBidi" w:hAnsiTheme="majorBidi" w:cstheme="majorBidi"/>
                <w:sz w:val="28"/>
              </w:rPr>
              <w:t>4</w:t>
            </w:r>
            <w:r w:rsidRPr="001B76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A39D4" w:rsidRPr="001B7687" w14:paraId="45DD7971" w14:textId="77777777" w:rsidTr="001A39D4">
        <w:trPr>
          <w:trHeight w:val="336"/>
        </w:trPr>
        <w:tc>
          <w:tcPr>
            <w:tcW w:w="4056" w:type="dxa"/>
            <w:vAlign w:val="bottom"/>
          </w:tcPr>
          <w:p w14:paraId="2D9163E6" w14:textId="73A302D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ธันวาคม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23DFB" w14:textId="03D51EAC" w:rsidR="001A39D4" w:rsidRPr="001B7687" w:rsidRDefault="001A39D4" w:rsidP="001A39D4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82 </w:t>
            </w:r>
          </w:p>
        </w:tc>
        <w:tc>
          <w:tcPr>
            <w:tcW w:w="238" w:type="dxa"/>
            <w:vAlign w:val="bottom"/>
          </w:tcPr>
          <w:p w14:paraId="7A008E56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17660" w14:textId="268D892D" w:rsidR="001A39D4" w:rsidRPr="001B7687" w:rsidRDefault="001A39D4" w:rsidP="001A39D4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70070189" w14:textId="77777777" w:rsidR="001A39D4" w:rsidRPr="001B7687" w:rsidRDefault="001A39D4" w:rsidP="001A39D4">
            <w:pPr>
              <w:tabs>
                <w:tab w:val="decimal" w:pos="644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2DB9B" w14:textId="10E09653" w:rsidR="001A39D4" w:rsidRPr="001B7687" w:rsidRDefault="001A39D4" w:rsidP="001A39D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4F3FBD5F" w14:textId="77777777" w:rsidR="001A39D4" w:rsidRPr="001B7687" w:rsidRDefault="001A39D4" w:rsidP="001A39D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0CD36" w14:textId="4A030564" w:rsidR="001A39D4" w:rsidRPr="001B7687" w:rsidRDefault="001A39D4" w:rsidP="001A39D4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82 </w:t>
            </w:r>
          </w:p>
        </w:tc>
      </w:tr>
      <w:tr w:rsidR="001A39D4" w:rsidRPr="001B7687" w14:paraId="7CB9606F" w14:textId="77777777" w:rsidTr="001A39D4">
        <w:trPr>
          <w:trHeight w:val="430"/>
        </w:trPr>
        <w:tc>
          <w:tcPr>
            <w:tcW w:w="4056" w:type="dxa"/>
          </w:tcPr>
          <w:p w14:paraId="5C88C24F" w14:textId="77777777" w:rsidR="001A39D4" w:rsidRPr="001B7687" w:rsidRDefault="001A39D4" w:rsidP="001A39D4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05933DE0" w14:textId="2F9CDB64" w:rsidR="001A39D4" w:rsidRPr="001B7687" w:rsidDel="00F22AC4" w:rsidRDefault="001A39D4" w:rsidP="001A39D4">
            <w:pPr>
              <w:suppressAutoHyphens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</w:p>
        </w:tc>
      </w:tr>
      <w:tr w:rsidR="001A39D4" w:rsidRPr="001B7687" w14:paraId="0A3A047F" w14:textId="77777777" w:rsidTr="001A39D4">
        <w:trPr>
          <w:trHeight w:val="336"/>
        </w:trPr>
        <w:tc>
          <w:tcPr>
            <w:tcW w:w="4056" w:type="dxa"/>
            <w:vAlign w:val="bottom"/>
          </w:tcPr>
          <w:p w14:paraId="71CE5E3D" w14:textId="7777777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1502450C" w14:textId="77777777" w:rsidR="001A39D4" w:rsidRPr="001B7687" w:rsidRDefault="001A39D4" w:rsidP="001A39D4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vAlign w:val="bottom"/>
          </w:tcPr>
          <w:p w14:paraId="131F8CA4" w14:textId="77777777" w:rsidR="001A39D4" w:rsidRPr="001B7687" w:rsidRDefault="001A39D4" w:rsidP="001A39D4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3C633AA8" w14:textId="77777777" w:rsidR="001A39D4" w:rsidRPr="001B7687" w:rsidRDefault="001A39D4" w:rsidP="001A39D4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vAlign w:val="bottom"/>
          </w:tcPr>
          <w:p w14:paraId="45CE1905" w14:textId="77777777" w:rsidR="001A39D4" w:rsidRPr="001B7687" w:rsidRDefault="001A39D4" w:rsidP="001A39D4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  <w:vAlign w:val="bottom"/>
          </w:tcPr>
          <w:p w14:paraId="0EA2B46E" w14:textId="77777777" w:rsidR="001A39D4" w:rsidRPr="001B7687" w:rsidRDefault="001A39D4" w:rsidP="001A39D4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12F08AC0" w14:textId="77777777" w:rsidR="001A39D4" w:rsidRPr="001B7687" w:rsidRDefault="001A39D4" w:rsidP="001A39D4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3107905D" w14:textId="77777777" w:rsidR="001A39D4" w:rsidRPr="001B7687" w:rsidRDefault="001A39D4" w:rsidP="001A39D4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A39D4" w:rsidRPr="001B7687" w14:paraId="188959E4" w14:textId="77777777" w:rsidTr="001A39D4">
        <w:trPr>
          <w:trHeight w:val="344"/>
        </w:trPr>
        <w:tc>
          <w:tcPr>
            <w:tcW w:w="4056" w:type="dxa"/>
            <w:vAlign w:val="bottom"/>
          </w:tcPr>
          <w:p w14:paraId="6ECB4544" w14:textId="535226C0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2568</w:t>
            </w:r>
          </w:p>
        </w:tc>
        <w:tc>
          <w:tcPr>
            <w:tcW w:w="1170" w:type="dxa"/>
            <w:vAlign w:val="bottom"/>
          </w:tcPr>
          <w:p w14:paraId="072D2656" w14:textId="2C1449FD" w:rsidR="001A39D4" w:rsidRPr="001B7687" w:rsidRDefault="001A39D4" w:rsidP="006B04A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51 </w:t>
            </w:r>
          </w:p>
        </w:tc>
        <w:tc>
          <w:tcPr>
            <w:tcW w:w="238" w:type="dxa"/>
            <w:vAlign w:val="bottom"/>
          </w:tcPr>
          <w:p w14:paraId="6A24629E" w14:textId="77777777" w:rsidR="001A39D4" w:rsidRPr="001B7687" w:rsidRDefault="001A39D4" w:rsidP="001A39D4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10E83C24" w14:textId="0EFD865A" w:rsidR="001A39D4" w:rsidRPr="001B7687" w:rsidRDefault="001A39D4" w:rsidP="001A39D4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857E468" w14:textId="77777777" w:rsidR="001A39D4" w:rsidRPr="001B7687" w:rsidRDefault="001A39D4" w:rsidP="001A39D4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  <w:vAlign w:val="bottom"/>
          </w:tcPr>
          <w:p w14:paraId="1EE22D85" w14:textId="438D5A51" w:rsidR="001A39D4" w:rsidRPr="001B7687" w:rsidRDefault="001A39D4" w:rsidP="001A39D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5F90295" w14:textId="77777777" w:rsidR="001A39D4" w:rsidRPr="001B7687" w:rsidRDefault="001A39D4" w:rsidP="001A39D4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1CE501F8" w14:textId="35AAA3EB" w:rsidR="001A39D4" w:rsidRPr="001B7687" w:rsidRDefault="001A39D4" w:rsidP="006B04A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51 </w:t>
            </w:r>
          </w:p>
        </w:tc>
      </w:tr>
      <w:tr w:rsidR="001A39D4" w:rsidRPr="001B7687" w14:paraId="2FD9F332" w14:textId="77777777" w:rsidTr="001A39D4">
        <w:trPr>
          <w:trHeight w:val="672"/>
        </w:trPr>
        <w:tc>
          <w:tcPr>
            <w:tcW w:w="4056" w:type="dxa"/>
            <w:vAlign w:val="bottom"/>
          </w:tcPr>
          <w:p w14:paraId="684A4EA7" w14:textId="7777777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170" w:type="dxa"/>
            <w:vAlign w:val="bottom"/>
          </w:tcPr>
          <w:p w14:paraId="078E6536" w14:textId="77B20D7E" w:rsidR="001A39D4" w:rsidRPr="001B7687" w:rsidRDefault="001A39D4" w:rsidP="006B04A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35B3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38" w:type="dxa"/>
            <w:vAlign w:val="bottom"/>
          </w:tcPr>
          <w:p w14:paraId="7CCD8621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4E8C2111" w14:textId="7F55813A" w:rsidR="001A39D4" w:rsidRPr="001B7687" w:rsidRDefault="001A39D4" w:rsidP="001A39D4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70DD6350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vAlign w:val="bottom"/>
          </w:tcPr>
          <w:p w14:paraId="12D6E6BB" w14:textId="4CCCACAC" w:rsidR="001A39D4" w:rsidRPr="001B7687" w:rsidRDefault="001A39D4" w:rsidP="001A39D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595E4B4E" w14:textId="77777777" w:rsidR="001A39D4" w:rsidRPr="001B7687" w:rsidRDefault="001A39D4" w:rsidP="001A39D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5637A5A1" w14:textId="7CCC366C" w:rsidR="001A39D4" w:rsidRPr="001B7687" w:rsidRDefault="001A39D4" w:rsidP="006B04A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35B3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1A39D4" w:rsidRPr="001B7687" w14:paraId="7402FA9B" w14:textId="77777777" w:rsidTr="001A39D4">
        <w:trPr>
          <w:trHeight w:val="336"/>
        </w:trPr>
        <w:tc>
          <w:tcPr>
            <w:tcW w:w="4056" w:type="dxa"/>
            <w:vAlign w:val="bottom"/>
          </w:tcPr>
          <w:p w14:paraId="5753999B" w14:textId="7777777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Calibri" w:hAnsiTheme="majorBidi" w:cstheme="majorBidi"/>
                <w:sz w:val="28"/>
                <w:cs/>
              </w:rPr>
              <w:t>เงินลงทุนในตราสารหนี้ใหม่</w:t>
            </w:r>
          </w:p>
        </w:tc>
        <w:tc>
          <w:tcPr>
            <w:tcW w:w="1170" w:type="dxa"/>
            <w:vAlign w:val="bottom"/>
          </w:tcPr>
          <w:p w14:paraId="3D38C459" w14:textId="09AC879C" w:rsidR="001A39D4" w:rsidRPr="001B7687" w:rsidRDefault="001A39D4" w:rsidP="006B04A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35B3">
              <w:rPr>
                <w:rFonts w:asciiTheme="majorBidi" w:hAnsiTheme="majorBidi" w:cstheme="majorBidi"/>
                <w:sz w:val="28"/>
              </w:rPr>
              <w:t>27</w:t>
            </w: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45D15988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0B649006" w14:textId="03F4214D" w:rsidR="001A39D4" w:rsidRPr="001B7687" w:rsidRDefault="001A39D4" w:rsidP="001A39D4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2BF5F2F3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vAlign w:val="bottom"/>
          </w:tcPr>
          <w:p w14:paraId="157613AB" w14:textId="5B790DE1" w:rsidR="001A39D4" w:rsidRPr="001B7687" w:rsidRDefault="001A39D4" w:rsidP="001A39D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DDD5438" w14:textId="77777777" w:rsidR="001A39D4" w:rsidRPr="001B7687" w:rsidRDefault="001A39D4" w:rsidP="001A39D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5EF4E506" w14:textId="5FB95BAF" w:rsidR="001A39D4" w:rsidRPr="001B7687" w:rsidRDefault="001A39D4" w:rsidP="006B04A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35B3">
              <w:rPr>
                <w:rFonts w:asciiTheme="majorBidi" w:hAnsiTheme="majorBidi" w:cstheme="majorBidi"/>
                <w:sz w:val="28"/>
              </w:rPr>
              <w:t>27</w:t>
            </w: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1A39D4" w:rsidRPr="001B7687" w14:paraId="59466A2F" w14:textId="77777777" w:rsidTr="001A39D4">
        <w:trPr>
          <w:trHeight w:val="336"/>
        </w:trPr>
        <w:tc>
          <w:tcPr>
            <w:tcW w:w="4056" w:type="dxa"/>
            <w:vAlign w:val="bottom"/>
          </w:tcPr>
          <w:p w14:paraId="31550DF0" w14:textId="7777777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1B7687">
              <w:rPr>
                <w:rFonts w:asciiTheme="majorBidi" w:eastAsia="Calibri" w:hAnsiTheme="majorBidi" w:cstheme="majorBidi"/>
                <w:sz w:val="28"/>
                <w:cs/>
              </w:rPr>
              <w:t>เงินลงทุนในตราสารหนี้</w:t>
            </w:r>
            <w:r w:rsidRPr="001B7687">
              <w:rPr>
                <w:rFonts w:asciiTheme="majorBidi" w:eastAsia="Calibri" w:hAnsiTheme="majorBidi" w:cstheme="majorBidi" w:hint="cs"/>
                <w:sz w:val="28"/>
                <w:cs/>
              </w:rPr>
              <w:t>ที่ถูกตัดรายการ</w:t>
            </w:r>
          </w:p>
        </w:tc>
        <w:tc>
          <w:tcPr>
            <w:tcW w:w="1170" w:type="dxa"/>
            <w:vAlign w:val="bottom"/>
          </w:tcPr>
          <w:p w14:paraId="27046CF5" w14:textId="1276BE4D" w:rsidR="001A39D4" w:rsidRPr="001B7687" w:rsidRDefault="001A39D4" w:rsidP="006B04A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</w:t>
            </w:r>
            <w:r w:rsidR="000335B3">
              <w:rPr>
                <w:rFonts w:asciiTheme="majorBidi" w:hAnsiTheme="majorBidi" w:cstheme="majorBidi"/>
                <w:sz w:val="28"/>
              </w:rPr>
              <w:t>31</w:t>
            </w:r>
            <w:r w:rsidRPr="001B76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6FD4B264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4DCC99CB" w14:textId="01B782F2" w:rsidR="001A39D4" w:rsidRPr="001B7687" w:rsidRDefault="001A39D4" w:rsidP="001A39D4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3D34D724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  <w:vAlign w:val="bottom"/>
          </w:tcPr>
          <w:p w14:paraId="2F2E441D" w14:textId="062C562A" w:rsidR="001A39D4" w:rsidRPr="001B7687" w:rsidRDefault="001A39D4" w:rsidP="001A39D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1CF7E3AE" w14:textId="77777777" w:rsidR="001A39D4" w:rsidRPr="001B7687" w:rsidRDefault="001A39D4" w:rsidP="001A39D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CE64733" w14:textId="77EAB115" w:rsidR="001A39D4" w:rsidRPr="001B7687" w:rsidRDefault="001A39D4" w:rsidP="006B04A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</w:t>
            </w:r>
            <w:r w:rsidR="000335B3">
              <w:rPr>
                <w:rFonts w:asciiTheme="majorBidi" w:hAnsiTheme="majorBidi" w:cstheme="majorBidi"/>
                <w:sz w:val="28"/>
              </w:rPr>
              <w:t>31</w:t>
            </w:r>
            <w:r w:rsidRPr="001B76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A39D4" w:rsidRPr="001B7687" w14:paraId="16AF5737" w14:textId="77777777">
        <w:trPr>
          <w:trHeight w:val="344"/>
        </w:trPr>
        <w:tc>
          <w:tcPr>
            <w:tcW w:w="4056" w:type="dxa"/>
            <w:vAlign w:val="bottom"/>
          </w:tcPr>
          <w:p w14:paraId="3A6E375F" w14:textId="15BA0561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ธันวาคม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4F0237" w14:textId="2FCEE5A8" w:rsidR="001A39D4" w:rsidRPr="001B7687" w:rsidRDefault="001A39D4" w:rsidP="006B04A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57 </w:t>
            </w:r>
          </w:p>
        </w:tc>
        <w:tc>
          <w:tcPr>
            <w:tcW w:w="238" w:type="dxa"/>
          </w:tcPr>
          <w:p w14:paraId="3F14D57E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1D4F10A0" w14:textId="11FAC261" w:rsidR="001A39D4" w:rsidRPr="001B7687" w:rsidRDefault="001A39D4" w:rsidP="001A39D4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38" w:type="dxa"/>
          </w:tcPr>
          <w:p w14:paraId="7D3D9965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F32BEA3" w14:textId="2D669D75" w:rsidR="001A39D4" w:rsidRPr="001B7687" w:rsidRDefault="001A39D4" w:rsidP="001A39D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18C8524D" w14:textId="77777777" w:rsidR="001A39D4" w:rsidRPr="001B7687" w:rsidRDefault="001A39D4" w:rsidP="001A39D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0A1AB4" w14:textId="4F5FBEE4" w:rsidR="001A39D4" w:rsidRPr="001B7687" w:rsidRDefault="001A39D4" w:rsidP="006B04A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57 </w:t>
            </w:r>
          </w:p>
        </w:tc>
      </w:tr>
      <w:tr w:rsidR="001A39D4" w:rsidRPr="001B7687" w14:paraId="67ED4679" w14:textId="77777777" w:rsidTr="005B6404">
        <w:trPr>
          <w:trHeight w:val="399"/>
        </w:trPr>
        <w:tc>
          <w:tcPr>
            <w:tcW w:w="4056" w:type="dxa"/>
            <w:vAlign w:val="bottom"/>
          </w:tcPr>
          <w:p w14:paraId="5FB19B11" w14:textId="7777777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</w:tcPr>
          <w:p w14:paraId="3B96BCF5" w14:textId="77777777" w:rsidR="001A39D4" w:rsidRPr="001B7687" w:rsidRDefault="001A39D4" w:rsidP="001A39D4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20DBDE6B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2DF0796D" w14:textId="77777777" w:rsidR="001A39D4" w:rsidRPr="001B7687" w:rsidRDefault="001A39D4" w:rsidP="001A39D4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7D6F1A2B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2A4BE014" w14:textId="77777777" w:rsidR="001A39D4" w:rsidRPr="001B7687" w:rsidRDefault="001A39D4" w:rsidP="001A39D4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BE02DDE" w14:textId="77777777" w:rsidR="001A39D4" w:rsidRPr="001B7687" w:rsidRDefault="001A39D4" w:rsidP="001A39D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24C65E2" w14:textId="77777777" w:rsidR="001A39D4" w:rsidRPr="001B7687" w:rsidRDefault="001A39D4" w:rsidP="001A39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A39D4" w:rsidRPr="001B7687" w14:paraId="5011865B" w14:textId="77777777" w:rsidTr="005B6404">
        <w:trPr>
          <w:trHeight w:val="399"/>
        </w:trPr>
        <w:tc>
          <w:tcPr>
            <w:tcW w:w="4056" w:type="dxa"/>
            <w:vAlign w:val="bottom"/>
          </w:tcPr>
          <w:p w14:paraId="71EF551E" w14:textId="7777777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</w:tcPr>
          <w:p w14:paraId="05A158B0" w14:textId="77777777" w:rsidR="001A39D4" w:rsidRPr="001B7687" w:rsidRDefault="001A39D4" w:rsidP="001A39D4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19D403EC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75A7401C" w14:textId="77777777" w:rsidR="001A39D4" w:rsidRPr="001B7687" w:rsidRDefault="001A39D4" w:rsidP="001A39D4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2C536809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16CAF079" w14:textId="77777777" w:rsidR="001A39D4" w:rsidRPr="001B7687" w:rsidRDefault="001A39D4" w:rsidP="001A39D4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2780536" w14:textId="77777777" w:rsidR="001A39D4" w:rsidRPr="001B7687" w:rsidRDefault="001A39D4" w:rsidP="001A39D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16CA562" w14:textId="77777777" w:rsidR="001A39D4" w:rsidRPr="001B7687" w:rsidRDefault="001A39D4" w:rsidP="001A39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A39D4" w:rsidRPr="001B7687" w14:paraId="64E0C960" w14:textId="77777777" w:rsidTr="005B6404">
        <w:trPr>
          <w:trHeight w:val="399"/>
        </w:trPr>
        <w:tc>
          <w:tcPr>
            <w:tcW w:w="4056" w:type="dxa"/>
            <w:vAlign w:val="bottom"/>
          </w:tcPr>
          <w:p w14:paraId="4B5C352A" w14:textId="7777777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</w:tcPr>
          <w:p w14:paraId="2B705983" w14:textId="77777777" w:rsidR="001A39D4" w:rsidRPr="001B7687" w:rsidRDefault="001A39D4" w:rsidP="001A39D4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1026B47C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37E6ADDF" w14:textId="77777777" w:rsidR="001A39D4" w:rsidRPr="001B7687" w:rsidRDefault="001A39D4" w:rsidP="001A39D4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27A92007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1E3E621E" w14:textId="77777777" w:rsidR="001A39D4" w:rsidRPr="001B7687" w:rsidRDefault="001A39D4" w:rsidP="001A39D4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A46EDDE" w14:textId="77777777" w:rsidR="001A39D4" w:rsidRPr="001B7687" w:rsidRDefault="001A39D4" w:rsidP="001A39D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E2036BC" w14:textId="77777777" w:rsidR="001A39D4" w:rsidRPr="001B7687" w:rsidRDefault="001A39D4" w:rsidP="001A39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A39D4" w:rsidRPr="001B7687" w14:paraId="6E970011" w14:textId="77777777" w:rsidTr="005B6404">
        <w:trPr>
          <w:trHeight w:val="399"/>
        </w:trPr>
        <w:tc>
          <w:tcPr>
            <w:tcW w:w="4056" w:type="dxa"/>
            <w:vAlign w:val="bottom"/>
          </w:tcPr>
          <w:p w14:paraId="0D0BA240" w14:textId="7777777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</w:tcPr>
          <w:p w14:paraId="125C2B19" w14:textId="77777777" w:rsidR="001A39D4" w:rsidRPr="001B7687" w:rsidRDefault="001A39D4" w:rsidP="001A39D4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74EE1A3F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6D71DD9E" w14:textId="77777777" w:rsidR="001A39D4" w:rsidRPr="001B7687" w:rsidRDefault="001A39D4" w:rsidP="001A39D4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444FE49E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480262BB" w14:textId="77777777" w:rsidR="001A39D4" w:rsidRPr="001B7687" w:rsidRDefault="001A39D4" w:rsidP="001A39D4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E9277E7" w14:textId="77777777" w:rsidR="001A39D4" w:rsidRPr="001B7687" w:rsidRDefault="001A39D4" w:rsidP="001A39D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40E95D5" w14:textId="77777777" w:rsidR="001A39D4" w:rsidRPr="001B7687" w:rsidRDefault="001A39D4" w:rsidP="001A39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A39D4" w:rsidRPr="001B7687" w14:paraId="6B2C3AF6" w14:textId="77777777" w:rsidTr="005B6404">
        <w:trPr>
          <w:trHeight w:val="399"/>
        </w:trPr>
        <w:tc>
          <w:tcPr>
            <w:tcW w:w="4056" w:type="dxa"/>
            <w:vAlign w:val="bottom"/>
          </w:tcPr>
          <w:p w14:paraId="31EA7766" w14:textId="7777777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</w:tcPr>
          <w:p w14:paraId="0AF35B33" w14:textId="77777777" w:rsidR="001A39D4" w:rsidRPr="001B7687" w:rsidRDefault="001A39D4" w:rsidP="001A39D4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34FE7085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202F729D" w14:textId="77777777" w:rsidR="001A39D4" w:rsidRPr="001B7687" w:rsidRDefault="001A39D4" w:rsidP="001A39D4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574CB1C6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344CD05F" w14:textId="77777777" w:rsidR="001A39D4" w:rsidRPr="001B7687" w:rsidRDefault="001A39D4" w:rsidP="001A39D4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1E2A561" w14:textId="77777777" w:rsidR="001A39D4" w:rsidRPr="001B7687" w:rsidRDefault="001A39D4" w:rsidP="001A39D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EEF3E0C" w14:textId="77777777" w:rsidR="001A39D4" w:rsidRPr="001B7687" w:rsidRDefault="001A39D4" w:rsidP="001A39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A39D4" w:rsidRPr="001B7687" w14:paraId="6EC50F11" w14:textId="77777777" w:rsidTr="005B6404">
        <w:trPr>
          <w:trHeight w:val="399"/>
        </w:trPr>
        <w:tc>
          <w:tcPr>
            <w:tcW w:w="4056" w:type="dxa"/>
            <w:vAlign w:val="bottom"/>
          </w:tcPr>
          <w:p w14:paraId="1ADECFCD" w14:textId="7777777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</w:tcPr>
          <w:p w14:paraId="70D6BC9E" w14:textId="77777777" w:rsidR="001A39D4" w:rsidRPr="001B7687" w:rsidRDefault="001A39D4" w:rsidP="001A39D4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790EEEBC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4CE98D85" w14:textId="77777777" w:rsidR="001A39D4" w:rsidRPr="001B7687" w:rsidRDefault="001A39D4" w:rsidP="001A39D4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36E6FE75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56BCB1DC" w14:textId="77777777" w:rsidR="001A39D4" w:rsidRPr="001B7687" w:rsidRDefault="001A39D4" w:rsidP="001A39D4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0001938" w14:textId="77777777" w:rsidR="001A39D4" w:rsidRPr="001B7687" w:rsidRDefault="001A39D4" w:rsidP="001A39D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ED43A15" w14:textId="77777777" w:rsidR="001A39D4" w:rsidRPr="001B7687" w:rsidRDefault="001A39D4" w:rsidP="001A39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A39D4" w:rsidRPr="001B7687" w14:paraId="61CE30AA" w14:textId="77777777" w:rsidTr="005B6404">
        <w:trPr>
          <w:trHeight w:val="399"/>
        </w:trPr>
        <w:tc>
          <w:tcPr>
            <w:tcW w:w="4056" w:type="dxa"/>
            <w:vAlign w:val="bottom"/>
          </w:tcPr>
          <w:p w14:paraId="18DFFE68" w14:textId="7777777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</w:tcPr>
          <w:p w14:paraId="642F9FBD" w14:textId="77777777" w:rsidR="001A39D4" w:rsidRPr="001B7687" w:rsidRDefault="001A39D4" w:rsidP="001A39D4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12100C33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0CB0C1A5" w14:textId="77777777" w:rsidR="001A39D4" w:rsidRPr="001B7687" w:rsidRDefault="001A39D4" w:rsidP="001A39D4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7401847F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7944E6C2" w14:textId="77777777" w:rsidR="001A39D4" w:rsidRPr="001B7687" w:rsidRDefault="001A39D4" w:rsidP="001A39D4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3558C99" w14:textId="77777777" w:rsidR="001A39D4" w:rsidRPr="001B7687" w:rsidRDefault="001A39D4" w:rsidP="001A39D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3FFA79D" w14:textId="77777777" w:rsidR="001A39D4" w:rsidRPr="001B7687" w:rsidRDefault="001A39D4" w:rsidP="001A39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A39D4" w:rsidRPr="001B7687" w14:paraId="64DF8511" w14:textId="77777777">
        <w:trPr>
          <w:trHeight w:val="399"/>
        </w:trPr>
        <w:tc>
          <w:tcPr>
            <w:tcW w:w="4056" w:type="dxa"/>
            <w:vAlign w:val="bottom"/>
          </w:tcPr>
          <w:p w14:paraId="5105ACA1" w14:textId="7777777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310" w:type="dxa"/>
            <w:gridSpan w:val="7"/>
          </w:tcPr>
          <w:p w14:paraId="3293A2F6" w14:textId="15277BFD" w:rsidR="001A39D4" w:rsidRPr="001B7687" w:rsidRDefault="001A39D4" w:rsidP="001A39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1A39D4" w:rsidRPr="001B7687" w14:paraId="6CD05EE5" w14:textId="77777777" w:rsidTr="005B6404">
        <w:trPr>
          <w:trHeight w:val="399"/>
        </w:trPr>
        <w:tc>
          <w:tcPr>
            <w:tcW w:w="4056" w:type="dxa"/>
            <w:vAlign w:val="bottom"/>
          </w:tcPr>
          <w:p w14:paraId="6E00C4E0" w14:textId="7777777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</w:tcPr>
          <w:p w14:paraId="2E8DAE33" w14:textId="79FD4089" w:rsidR="001A39D4" w:rsidRPr="001B7687" w:rsidRDefault="001A39D4" w:rsidP="001A39D4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8" w:type="dxa"/>
          </w:tcPr>
          <w:p w14:paraId="0C60B8DE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75A0C40F" w14:textId="01EFC853" w:rsidR="001A39D4" w:rsidRPr="001B7687" w:rsidRDefault="001A39D4" w:rsidP="001A39D4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8" w:type="dxa"/>
          </w:tcPr>
          <w:p w14:paraId="338E621F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08E5BF67" w14:textId="77777777" w:rsidR="001A39D4" w:rsidRPr="001B7687" w:rsidRDefault="001A39D4" w:rsidP="001A39D4">
            <w:pPr>
              <w:suppressAutoHyphens/>
              <w:spacing w:after="0" w:line="240" w:lineRule="auto"/>
              <w:ind w:left="-169"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F9F73EC" w14:textId="77777777" w:rsidR="001A39D4" w:rsidRPr="001B7687" w:rsidRDefault="001A39D4" w:rsidP="001A39D4">
            <w:pPr>
              <w:suppressAutoHyphens/>
              <w:spacing w:after="0" w:line="240" w:lineRule="auto"/>
              <w:ind w:left="-169"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19CA0308" w14:textId="77777777" w:rsidR="001A39D4" w:rsidRPr="001B7687" w:rsidRDefault="001A39D4" w:rsidP="001A39D4">
            <w:pPr>
              <w:suppressAutoHyphens/>
              <w:spacing w:after="0" w:line="240" w:lineRule="auto"/>
              <w:ind w:left="-169"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7856FDAD" w14:textId="632EE9BE" w:rsidR="001A39D4" w:rsidRPr="001B7687" w:rsidRDefault="001A39D4" w:rsidP="001A39D4">
            <w:pPr>
              <w:suppressAutoHyphens/>
              <w:spacing w:after="0" w:line="240" w:lineRule="auto"/>
              <w:ind w:left="-169"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ทางการเงิน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ที่มีการด้อ</w:t>
            </w:r>
            <w:r w:rsidRPr="001B76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ย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ค่า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3C4EBB73" w14:textId="77777777" w:rsidR="001A39D4" w:rsidRPr="001B7687" w:rsidRDefault="001A39D4" w:rsidP="001A39D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F44F41B" w14:textId="77777777" w:rsidR="001A39D4" w:rsidRPr="001B7687" w:rsidRDefault="001A39D4" w:rsidP="001A39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EB4AED8" w14:textId="77777777" w:rsidR="001A39D4" w:rsidRPr="001B7687" w:rsidRDefault="001A39D4" w:rsidP="001A39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556D4452" w14:textId="77777777" w:rsidR="001A39D4" w:rsidRPr="001B7687" w:rsidRDefault="001A39D4" w:rsidP="001A39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B2BCDFF" w14:textId="77777777" w:rsidR="001A39D4" w:rsidRPr="001B7687" w:rsidRDefault="001A39D4" w:rsidP="001A39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A9BBA9D" w14:textId="77777777" w:rsidR="001A39D4" w:rsidRPr="001B7687" w:rsidRDefault="001A39D4" w:rsidP="001A39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D6ACD83" w14:textId="77777777" w:rsidR="001A39D4" w:rsidRPr="001B7687" w:rsidRDefault="001A39D4" w:rsidP="001A39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37A104E" w14:textId="06840641" w:rsidR="001A39D4" w:rsidRPr="001B7687" w:rsidRDefault="001A39D4" w:rsidP="001A39D4">
            <w:pPr>
              <w:tabs>
                <w:tab w:val="decimal" w:pos="61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รวม</w:t>
            </w:r>
          </w:p>
        </w:tc>
      </w:tr>
      <w:tr w:rsidR="001A39D4" w:rsidRPr="001B7687" w14:paraId="34283B18" w14:textId="77777777">
        <w:trPr>
          <w:trHeight w:val="399"/>
        </w:trPr>
        <w:tc>
          <w:tcPr>
            <w:tcW w:w="4056" w:type="dxa"/>
            <w:vAlign w:val="bottom"/>
          </w:tcPr>
          <w:p w14:paraId="10D559E0" w14:textId="7777777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310" w:type="dxa"/>
            <w:gridSpan w:val="7"/>
          </w:tcPr>
          <w:p w14:paraId="61527A3C" w14:textId="6B8B743D" w:rsidR="001A39D4" w:rsidRPr="001B7687" w:rsidRDefault="001A39D4" w:rsidP="001A39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1A39D4" w:rsidRPr="001B7687" w14:paraId="54813FA9" w14:textId="77777777" w:rsidTr="005B6404">
        <w:trPr>
          <w:trHeight w:val="399"/>
        </w:trPr>
        <w:tc>
          <w:tcPr>
            <w:tcW w:w="4056" w:type="dxa"/>
            <w:vAlign w:val="bottom"/>
          </w:tcPr>
          <w:p w14:paraId="14B572B7" w14:textId="7777777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170" w:type="dxa"/>
          </w:tcPr>
          <w:p w14:paraId="0FFE9965" w14:textId="77777777" w:rsidR="001A39D4" w:rsidRPr="001B7687" w:rsidRDefault="001A39D4" w:rsidP="001A39D4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354F7309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43FCF4B7" w14:textId="77777777" w:rsidR="001A39D4" w:rsidRPr="001B7687" w:rsidRDefault="001A39D4" w:rsidP="001A39D4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5A44DF27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1F31D0BC" w14:textId="77777777" w:rsidR="001A39D4" w:rsidRPr="001B7687" w:rsidRDefault="001A39D4" w:rsidP="001A39D4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5216F8C" w14:textId="77777777" w:rsidR="001A39D4" w:rsidRPr="001B7687" w:rsidRDefault="001A39D4" w:rsidP="001A39D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EC130FC" w14:textId="77777777" w:rsidR="001A39D4" w:rsidRPr="001B7687" w:rsidRDefault="001A39D4" w:rsidP="001A39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A39D4" w:rsidRPr="001B7687" w14:paraId="2C9CFF33" w14:textId="77777777">
        <w:trPr>
          <w:trHeight w:val="399"/>
        </w:trPr>
        <w:tc>
          <w:tcPr>
            <w:tcW w:w="4056" w:type="dxa"/>
            <w:vAlign w:val="bottom"/>
          </w:tcPr>
          <w:p w14:paraId="7D742A01" w14:textId="22EBCF96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2568</w:t>
            </w:r>
          </w:p>
        </w:tc>
        <w:tc>
          <w:tcPr>
            <w:tcW w:w="1170" w:type="dxa"/>
          </w:tcPr>
          <w:p w14:paraId="6C7C72FA" w14:textId="15A24FEB" w:rsidR="001A39D4" w:rsidRPr="001B7687" w:rsidRDefault="001A39D4" w:rsidP="001A39D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26,82</w:t>
            </w:r>
            <w:r w:rsidR="007A5E65">
              <w:rPr>
                <w:rFonts w:asciiTheme="majorBidi" w:hAnsiTheme="majorBidi" w:cstheme="majorBidi"/>
                <w:sz w:val="28"/>
              </w:rPr>
              <w:t>4</w:t>
            </w: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8" w:type="dxa"/>
          </w:tcPr>
          <w:p w14:paraId="7D53E285" w14:textId="77777777" w:rsidR="001A39D4" w:rsidRPr="001B7687" w:rsidRDefault="001A39D4" w:rsidP="001A39D4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</w:tcPr>
          <w:p w14:paraId="1625F258" w14:textId="135EFFC8" w:rsidR="001A39D4" w:rsidRPr="001B7687" w:rsidRDefault="001A39D4" w:rsidP="001A39D4">
            <w:pPr>
              <w:tabs>
                <w:tab w:val="decimal" w:pos="91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67,288 </w:t>
            </w:r>
          </w:p>
        </w:tc>
        <w:tc>
          <w:tcPr>
            <w:tcW w:w="238" w:type="dxa"/>
          </w:tcPr>
          <w:p w14:paraId="48CECE58" w14:textId="77777777" w:rsidR="001A39D4" w:rsidRPr="001B7687" w:rsidRDefault="001A39D4" w:rsidP="001A39D4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40CEDE89" w14:textId="66588F84" w:rsidR="001A39D4" w:rsidRPr="001B7687" w:rsidRDefault="001A39D4" w:rsidP="001A39D4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54,436 </w:t>
            </w:r>
          </w:p>
        </w:tc>
        <w:tc>
          <w:tcPr>
            <w:tcW w:w="270" w:type="dxa"/>
          </w:tcPr>
          <w:p w14:paraId="5B3BFC11" w14:textId="77777777" w:rsidR="001A39D4" w:rsidRPr="001B7687" w:rsidRDefault="001A39D4" w:rsidP="001A39D4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7421143" w14:textId="5D759893" w:rsidR="001A39D4" w:rsidRPr="001B7687" w:rsidRDefault="001A39D4" w:rsidP="001A39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148,54</w:t>
            </w:r>
            <w:r w:rsidR="007A5E65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1A39D4" w:rsidRPr="001B7687" w14:paraId="66B3BFED" w14:textId="77777777" w:rsidTr="005B6404">
        <w:trPr>
          <w:trHeight w:val="399"/>
        </w:trPr>
        <w:tc>
          <w:tcPr>
            <w:tcW w:w="4056" w:type="dxa"/>
            <w:vAlign w:val="bottom"/>
          </w:tcPr>
          <w:p w14:paraId="1DF7026C" w14:textId="7777777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1B7687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170" w:type="dxa"/>
          </w:tcPr>
          <w:p w14:paraId="2824BA3C" w14:textId="50F9D032" w:rsidR="001A39D4" w:rsidRPr="001B7687" w:rsidRDefault="001A39D4" w:rsidP="001A39D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19,776 </w:t>
            </w:r>
          </w:p>
        </w:tc>
        <w:tc>
          <w:tcPr>
            <w:tcW w:w="238" w:type="dxa"/>
          </w:tcPr>
          <w:p w14:paraId="240950D6" w14:textId="77777777" w:rsidR="001A39D4" w:rsidRPr="001B7687" w:rsidRDefault="001A39D4" w:rsidP="001A39D4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</w:tcPr>
          <w:p w14:paraId="146EEEB2" w14:textId="1AB4E469" w:rsidR="001A39D4" w:rsidRPr="001B7687" w:rsidRDefault="001A39D4" w:rsidP="001A39D4">
            <w:pPr>
              <w:tabs>
                <w:tab w:val="decimal" w:pos="91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(25,958)</w:t>
            </w:r>
          </w:p>
        </w:tc>
        <w:tc>
          <w:tcPr>
            <w:tcW w:w="238" w:type="dxa"/>
          </w:tcPr>
          <w:p w14:paraId="7EC7EB0B" w14:textId="77777777" w:rsidR="001A39D4" w:rsidRPr="001B7687" w:rsidRDefault="001A39D4" w:rsidP="001A39D4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5690F0AB" w14:textId="7FA7A146" w:rsidR="001A39D4" w:rsidRPr="001B7687" w:rsidRDefault="001A39D4" w:rsidP="001A39D4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6,18</w:t>
            </w:r>
            <w:r w:rsidR="001F5413">
              <w:rPr>
                <w:rFonts w:asciiTheme="majorBidi" w:hAnsiTheme="majorBidi" w:cstheme="majorBidi"/>
                <w:sz w:val="28"/>
              </w:rPr>
              <w:t>2</w:t>
            </w: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116DAAB6" w14:textId="77777777" w:rsidR="001A39D4" w:rsidRPr="001B7687" w:rsidRDefault="001A39D4" w:rsidP="001A39D4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73AD2BF" w14:textId="0C315988" w:rsidR="001A39D4" w:rsidRPr="001B7687" w:rsidRDefault="001A39D4" w:rsidP="001F5413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  <w:cs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1F5413">
              <w:rPr>
                <w:rFonts w:asciiTheme="majorBidi" w:hAnsiTheme="majorBidi" w:cstheme="majorBidi"/>
                <w:sz w:val="28"/>
              </w:rPr>
              <w:t>-</w:t>
            </w: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1A39D4" w:rsidRPr="001B7687" w14:paraId="67149241" w14:textId="77777777" w:rsidTr="00E45A4C">
        <w:trPr>
          <w:trHeight w:val="399"/>
        </w:trPr>
        <w:tc>
          <w:tcPr>
            <w:tcW w:w="4056" w:type="dxa"/>
            <w:vAlign w:val="bottom"/>
          </w:tcPr>
          <w:p w14:paraId="18D6DF6F" w14:textId="7777777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ผลขาดทุนใหม่</w:t>
            </w:r>
          </w:p>
        </w:tc>
        <w:tc>
          <w:tcPr>
            <w:tcW w:w="1170" w:type="dxa"/>
            <w:vAlign w:val="bottom"/>
          </w:tcPr>
          <w:p w14:paraId="57E592CF" w14:textId="577A81E3" w:rsidR="001A39D4" w:rsidRPr="001B7687" w:rsidRDefault="001A39D4" w:rsidP="00E45A4C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(20,569)</w:t>
            </w:r>
          </w:p>
        </w:tc>
        <w:tc>
          <w:tcPr>
            <w:tcW w:w="238" w:type="dxa"/>
            <w:vAlign w:val="bottom"/>
          </w:tcPr>
          <w:p w14:paraId="1D3E02D1" w14:textId="77777777" w:rsidR="001A39D4" w:rsidRPr="001B7687" w:rsidRDefault="001A39D4" w:rsidP="00E45A4C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3F91321D" w14:textId="11D5BCCE" w:rsidR="001A39D4" w:rsidRPr="001B7687" w:rsidRDefault="001A39D4" w:rsidP="00E45A4C">
            <w:pPr>
              <w:tabs>
                <w:tab w:val="decimal" w:pos="91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32,811 </w:t>
            </w:r>
          </w:p>
        </w:tc>
        <w:tc>
          <w:tcPr>
            <w:tcW w:w="238" w:type="dxa"/>
            <w:vAlign w:val="bottom"/>
          </w:tcPr>
          <w:p w14:paraId="403C5E9F" w14:textId="77777777" w:rsidR="001A39D4" w:rsidRPr="001B7687" w:rsidRDefault="001A39D4" w:rsidP="00E45A4C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  <w:vAlign w:val="bottom"/>
          </w:tcPr>
          <w:p w14:paraId="0D4C5CF9" w14:textId="329ACE5E" w:rsidR="001A39D4" w:rsidRPr="001B7687" w:rsidRDefault="001A39D4" w:rsidP="00E45A4C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33,5</w:t>
            </w:r>
            <w:r w:rsidR="00D340A1">
              <w:rPr>
                <w:rFonts w:asciiTheme="majorBidi" w:hAnsiTheme="majorBidi" w:cstheme="majorBidi"/>
                <w:sz w:val="28"/>
              </w:rPr>
              <w:t>74</w:t>
            </w: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5976F8F" w14:textId="77777777" w:rsidR="001A39D4" w:rsidRPr="001B7687" w:rsidRDefault="001A39D4" w:rsidP="00E45A4C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E4FD113" w14:textId="2A5F54DC" w:rsidR="001A39D4" w:rsidRPr="001B7687" w:rsidRDefault="001A39D4" w:rsidP="00E45A4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45,81</w:t>
            </w:r>
            <w:r w:rsidR="00D340A1">
              <w:rPr>
                <w:rFonts w:asciiTheme="majorBidi" w:hAnsiTheme="majorBidi" w:cstheme="majorBidi"/>
                <w:sz w:val="28"/>
              </w:rPr>
              <w:t>6</w:t>
            </w: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1A39D4" w:rsidRPr="001B7687" w14:paraId="05275EE1" w14:textId="77777777" w:rsidTr="005B6404">
        <w:trPr>
          <w:trHeight w:val="399"/>
        </w:trPr>
        <w:tc>
          <w:tcPr>
            <w:tcW w:w="4056" w:type="dxa"/>
            <w:vAlign w:val="bottom"/>
          </w:tcPr>
          <w:p w14:paraId="1B3BA4FA" w14:textId="7777777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เงินให้สินเชื่อแก่ลูกหนี้</w:t>
            </w:r>
            <w:r w:rsidRPr="001B7687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170" w:type="dxa"/>
          </w:tcPr>
          <w:p w14:paraId="5A34CABC" w14:textId="74EF182D" w:rsidR="001A39D4" w:rsidRPr="001B7687" w:rsidRDefault="001A39D4" w:rsidP="001A39D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1,990 </w:t>
            </w:r>
          </w:p>
        </w:tc>
        <w:tc>
          <w:tcPr>
            <w:tcW w:w="238" w:type="dxa"/>
          </w:tcPr>
          <w:p w14:paraId="365265D0" w14:textId="77777777" w:rsidR="001A39D4" w:rsidRPr="001B7687" w:rsidRDefault="001A39D4" w:rsidP="001A39D4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</w:tcPr>
          <w:p w14:paraId="1218BC66" w14:textId="137F6EC3" w:rsidR="001A39D4" w:rsidRPr="001B7687" w:rsidRDefault="001A39D4" w:rsidP="001A39D4">
            <w:pPr>
              <w:tabs>
                <w:tab w:val="decimal" w:pos="91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1,460 </w:t>
            </w:r>
          </w:p>
        </w:tc>
        <w:tc>
          <w:tcPr>
            <w:tcW w:w="238" w:type="dxa"/>
          </w:tcPr>
          <w:p w14:paraId="5A0054BE" w14:textId="77777777" w:rsidR="001A39D4" w:rsidRPr="001B7687" w:rsidRDefault="001A39D4" w:rsidP="001A39D4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59BFE5FF" w14:textId="1AC8DE6C" w:rsidR="001A39D4" w:rsidRPr="001B7687" w:rsidRDefault="001A39D4" w:rsidP="001A39D4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895 </w:t>
            </w:r>
          </w:p>
        </w:tc>
        <w:tc>
          <w:tcPr>
            <w:tcW w:w="270" w:type="dxa"/>
          </w:tcPr>
          <w:p w14:paraId="31E753D6" w14:textId="77777777" w:rsidR="001A39D4" w:rsidRPr="001B7687" w:rsidRDefault="001A39D4" w:rsidP="001A39D4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287F74F" w14:textId="270995D3" w:rsidR="001A39D4" w:rsidRPr="001B7687" w:rsidRDefault="001A39D4" w:rsidP="001A39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4,345 </w:t>
            </w:r>
          </w:p>
        </w:tc>
      </w:tr>
      <w:tr w:rsidR="001A39D4" w:rsidRPr="001B7687" w14:paraId="601E84CE" w14:textId="77777777" w:rsidTr="005B6404">
        <w:trPr>
          <w:trHeight w:val="399"/>
        </w:trPr>
        <w:tc>
          <w:tcPr>
            <w:tcW w:w="4056" w:type="dxa"/>
            <w:vAlign w:val="bottom"/>
          </w:tcPr>
          <w:p w14:paraId="526F94A9" w14:textId="7777777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เงินให้สินเชื่อแก่ลูกหนี้ที่ถูกตัดรายการ</w:t>
            </w:r>
          </w:p>
        </w:tc>
        <w:tc>
          <w:tcPr>
            <w:tcW w:w="1170" w:type="dxa"/>
          </w:tcPr>
          <w:p w14:paraId="1DA6F6B5" w14:textId="35C58928" w:rsidR="001A39D4" w:rsidRPr="001B7687" w:rsidRDefault="001A39D4" w:rsidP="001A39D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(1,902)</w:t>
            </w:r>
          </w:p>
        </w:tc>
        <w:tc>
          <w:tcPr>
            <w:tcW w:w="238" w:type="dxa"/>
          </w:tcPr>
          <w:p w14:paraId="29533308" w14:textId="77777777" w:rsidR="001A39D4" w:rsidRPr="001B7687" w:rsidRDefault="001A39D4" w:rsidP="001A39D4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</w:tcPr>
          <w:p w14:paraId="77D97300" w14:textId="762BA4A3" w:rsidR="001A39D4" w:rsidRPr="001B7687" w:rsidRDefault="001A39D4" w:rsidP="001A39D4">
            <w:pPr>
              <w:tabs>
                <w:tab w:val="decimal" w:pos="91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(7,900)</w:t>
            </w:r>
          </w:p>
        </w:tc>
        <w:tc>
          <w:tcPr>
            <w:tcW w:w="238" w:type="dxa"/>
          </w:tcPr>
          <w:p w14:paraId="6C1DB092" w14:textId="77777777" w:rsidR="001A39D4" w:rsidRPr="001B7687" w:rsidRDefault="001A39D4" w:rsidP="001A39D4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4A0BCEB2" w14:textId="0357EAA5" w:rsidR="001A39D4" w:rsidRPr="001B7687" w:rsidRDefault="001A39D4" w:rsidP="001A39D4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(10,789)</w:t>
            </w:r>
          </w:p>
        </w:tc>
        <w:tc>
          <w:tcPr>
            <w:tcW w:w="270" w:type="dxa"/>
          </w:tcPr>
          <w:p w14:paraId="42054DAB" w14:textId="77777777" w:rsidR="001A39D4" w:rsidRPr="001B7687" w:rsidRDefault="001A39D4" w:rsidP="001A39D4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0816C24" w14:textId="5ED15EEE" w:rsidR="001A39D4" w:rsidRPr="001B7687" w:rsidRDefault="001A39D4" w:rsidP="001A39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(20,591)</w:t>
            </w:r>
          </w:p>
        </w:tc>
      </w:tr>
      <w:tr w:rsidR="001A39D4" w:rsidRPr="001B7687" w14:paraId="7EAA503F" w14:textId="77777777" w:rsidTr="005B6404">
        <w:trPr>
          <w:trHeight w:val="372"/>
        </w:trPr>
        <w:tc>
          <w:tcPr>
            <w:tcW w:w="4056" w:type="dxa"/>
            <w:vAlign w:val="bottom"/>
          </w:tcPr>
          <w:p w14:paraId="0DD9C9FA" w14:textId="7777777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ส่วนที่ตัดออกจากบัญชี</w:t>
            </w:r>
          </w:p>
        </w:tc>
        <w:tc>
          <w:tcPr>
            <w:tcW w:w="1170" w:type="dxa"/>
          </w:tcPr>
          <w:p w14:paraId="772627F3" w14:textId="3CA483DB" w:rsidR="001A39D4" w:rsidRPr="001B7687" w:rsidRDefault="002F0FB8" w:rsidP="001A39D4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   </w:t>
            </w:r>
            <w:r w:rsidR="001A39D4"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</w:tcPr>
          <w:p w14:paraId="0DD794F5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</w:tcPr>
          <w:p w14:paraId="227A4243" w14:textId="0D67DDBA" w:rsidR="001A39D4" w:rsidRPr="001B7687" w:rsidRDefault="001A39D4" w:rsidP="001A39D4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</w:tcPr>
          <w:p w14:paraId="474CD437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69760D95" w14:textId="52EC1415" w:rsidR="001A39D4" w:rsidRPr="001B7687" w:rsidRDefault="001A39D4" w:rsidP="001A39D4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(32,780)</w:t>
            </w:r>
          </w:p>
        </w:tc>
        <w:tc>
          <w:tcPr>
            <w:tcW w:w="270" w:type="dxa"/>
          </w:tcPr>
          <w:p w14:paraId="70F3F188" w14:textId="77777777" w:rsidR="001A39D4" w:rsidRPr="001B7687" w:rsidRDefault="001A39D4" w:rsidP="001A39D4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985D788" w14:textId="45CB3CE0" w:rsidR="001A39D4" w:rsidRPr="001B7687" w:rsidRDefault="001A39D4" w:rsidP="001A39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(32,780)</w:t>
            </w:r>
          </w:p>
        </w:tc>
      </w:tr>
      <w:tr w:rsidR="001A39D4" w:rsidRPr="001B7687" w14:paraId="134717B2" w14:textId="77777777" w:rsidTr="005B6404">
        <w:trPr>
          <w:trHeight w:val="381"/>
        </w:trPr>
        <w:tc>
          <w:tcPr>
            <w:tcW w:w="4056" w:type="dxa"/>
            <w:vAlign w:val="bottom"/>
          </w:tcPr>
          <w:p w14:paraId="25E2D80E" w14:textId="56B640F8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170" w:type="dxa"/>
          </w:tcPr>
          <w:p w14:paraId="0A876828" w14:textId="20EB2FA6" w:rsidR="001A39D4" w:rsidRPr="001B7687" w:rsidRDefault="001A39D4" w:rsidP="001A39D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46 </w:t>
            </w:r>
          </w:p>
        </w:tc>
        <w:tc>
          <w:tcPr>
            <w:tcW w:w="238" w:type="dxa"/>
          </w:tcPr>
          <w:p w14:paraId="07B37C8F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</w:tcPr>
          <w:p w14:paraId="0BBE2C01" w14:textId="798FB7B6" w:rsidR="001A39D4" w:rsidRPr="001B7687" w:rsidRDefault="001A39D4" w:rsidP="001A39D4">
            <w:pPr>
              <w:tabs>
                <w:tab w:val="decimal" w:pos="91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(4)</w:t>
            </w:r>
          </w:p>
        </w:tc>
        <w:tc>
          <w:tcPr>
            <w:tcW w:w="238" w:type="dxa"/>
          </w:tcPr>
          <w:p w14:paraId="19AAE2BB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4BC8D488" w14:textId="1987BB1A" w:rsidR="001A39D4" w:rsidRPr="001B7687" w:rsidRDefault="001A39D4" w:rsidP="001A39D4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(79)</w:t>
            </w:r>
          </w:p>
        </w:tc>
        <w:tc>
          <w:tcPr>
            <w:tcW w:w="270" w:type="dxa"/>
          </w:tcPr>
          <w:p w14:paraId="728E52E0" w14:textId="77777777" w:rsidR="001A39D4" w:rsidRPr="001B7687" w:rsidRDefault="001A39D4" w:rsidP="001A39D4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90E43AD" w14:textId="0721A333" w:rsidR="001A39D4" w:rsidRPr="001B7687" w:rsidRDefault="001A39D4" w:rsidP="001A39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(37)</w:t>
            </w:r>
          </w:p>
        </w:tc>
      </w:tr>
      <w:tr w:rsidR="001A39D4" w:rsidRPr="001B7687" w14:paraId="7FEBB25B" w14:textId="77777777">
        <w:trPr>
          <w:trHeight w:val="380"/>
        </w:trPr>
        <w:tc>
          <w:tcPr>
            <w:tcW w:w="4056" w:type="dxa"/>
            <w:vAlign w:val="bottom"/>
          </w:tcPr>
          <w:p w14:paraId="2F7472C8" w14:textId="27C1AC2D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ธันวาคม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64371A" w14:textId="307E8B55" w:rsidR="001A39D4" w:rsidRPr="001B7687" w:rsidRDefault="001A39D4" w:rsidP="001A39D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26,165 </w:t>
            </w:r>
          </w:p>
        </w:tc>
        <w:tc>
          <w:tcPr>
            <w:tcW w:w="238" w:type="dxa"/>
          </w:tcPr>
          <w:p w14:paraId="1CA2AF1F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8250776" w14:textId="01B41160" w:rsidR="001A39D4" w:rsidRPr="001B7687" w:rsidRDefault="001A39D4" w:rsidP="001A39D4">
            <w:pPr>
              <w:tabs>
                <w:tab w:val="decimal" w:pos="91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67,697 </w:t>
            </w:r>
          </w:p>
        </w:tc>
        <w:tc>
          <w:tcPr>
            <w:tcW w:w="238" w:type="dxa"/>
          </w:tcPr>
          <w:p w14:paraId="2F9C137C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1A438D1" w14:textId="740B4D03" w:rsidR="001A39D4" w:rsidRPr="001B7687" w:rsidRDefault="001A39D4" w:rsidP="001A39D4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51,439 </w:t>
            </w:r>
          </w:p>
        </w:tc>
        <w:tc>
          <w:tcPr>
            <w:tcW w:w="270" w:type="dxa"/>
          </w:tcPr>
          <w:p w14:paraId="64246950" w14:textId="77777777" w:rsidR="001A39D4" w:rsidRPr="001B7687" w:rsidRDefault="001A39D4" w:rsidP="001A39D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E91586" w14:textId="709674AF" w:rsidR="001A39D4" w:rsidRPr="001B7687" w:rsidRDefault="001A39D4" w:rsidP="001A39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145,301 </w:t>
            </w:r>
          </w:p>
        </w:tc>
      </w:tr>
      <w:tr w:rsidR="001A39D4" w:rsidRPr="001B7687" w14:paraId="5A1F769B" w14:textId="77777777" w:rsidTr="005B6404">
        <w:trPr>
          <w:trHeight w:val="381"/>
        </w:trPr>
        <w:tc>
          <w:tcPr>
            <w:tcW w:w="4056" w:type="dxa"/>
            <w:vAlign w:val="bottom"/>
          </w:tcPr>
          <w:p w14:paraId="102656DB" w14:textId="77777777" w:rsidR="001A39D4" w:rsidRPr="001B7687" w:rsidRDefault="001A39D4" w:rsidP="001A39D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highlight w:val="cyan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9DEC489" w14:textId="77777777" w:rsidR="001A39D4" w:rsidRPr="001B7687" w:rsidRDefault="001A39D4" w:rsidP="001A39D4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62267F5A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vAlign w:val="bottom"/>
          </w:tcPr>
          <w:p w14:paraId="79F099C0" w14:textId="77777777" w:rsidR="001A39D4" w:rsidRPr="001B7687" w:rsidRDefault="001A39D4" w:rsidP="001A39D4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1E4756D5" w14:textId="77777777" w:rsidR="001A39D4" w:rsidRPr="001B7687" w:rsidRDefault="001A39D4" w:rsidP="001A39D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31DAFB6D" w14:textId="77777777" w:rsidR="001A39D4" w:rsidRPr="001B7687" w:rsidRDefault="001A39D4" w:rsidP="001A39D4">
            <w:pPr>
              <w:tabs>
                <w:tab w:val="decimal" w:pos="6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8EC5A77" w14:textId="77777777" w:rsidR="001A39D4" w:rsidRPr="001B7687" w:rsidRDefault="001A39D4" w:rsidP="001A39D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E576736" w14:textId="77777777" w:rsidR="001A39D4" w:rsidRPr="001B7687" w:rsidRDefault="001A39D4" w:rsidP="001A39D4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</w:tbl>
    <w:p w14:paraId="7C09ACDE" w14:textId="36D14979" w:rsidR="00640FCA" w:rsidRPr="001B7687" w:rsidRDefault="00640FCA" w:rsidP="00EC394A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  <w:lang w:eastAsia="zh-CN"/>
        </w:rPr>
        <w:br/>
      </w:r>
    </w:p>
    <w:p w14:paraId="15FC679F" w14:textId="77777777" w:rsidR="00640FCA" w:rsidRPr="001B7687" w:rsidRDefault="00640FCA">
      <w:pPr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  <w:lang w:eastAsia="zh-CN"/>
        </w:rPr>
        <w:br w:type="page"/>
      </w:r>
    </w:p>
    <w:tbl>
      <w:tblPr>
        <w:tblW w:w="9366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056"/>
        <w:gridCol w:w="1170"/>
        <w:gridCol w:w="238"/>
        <w:gridCol w:w="1202"/>
        <w:gridCol w:w="238"/>
        <w:gridCol w:w="1112"/>
        <w:gridCol w:w="270"/>
        <w:gridCol w:w="1080"/>
      </w:tblGrid>
      <w:tr w:rsidR="00032330" w:rsidRPr="001B7687" w14:paraId="5E4AE72B" w14:textId="77777777" w:rsidTr="00E92C0D">
        <w:trPr>
          <w:trHeight w:val="336"/>
        </w:trPr>
        <w:tc>
          <w:tcPr>
            <w:tcW w:w="4056" w:type="dxa"/>
          </w:tcPr>
          <w:p w14:paraId="5F4AEF9F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58D77FB3" w14:textId="77777777" w:rsidR="00032330" w:rsidRPr="001B7687" w:rsidDel="00F22AC4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032330" w:rsidRPr="001B7687" w14:paraId="47436E0F" w14:textId="77777777" w:rsidTr="00E92C0D">
        <w:trPr>
          <w:trHeight w:val="60"/>
        </w:trPr>
        <w:tc>
          <w:tcPr>
            <w:tcW w:w="4056" w:type="dxa"/>
          </w:tcPr>
          <w:p w14:paraId="7A934119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E354C2C" w14:textId="77777777" w:rsidR="00032330" w:rsidRPr="001B7687" w:rsidRDefault="00032330" w:rsidP="00E92C0D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highlight w:val="yellow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8" w:type="dxa"/>
          </w:tcPr>
          <w:p w14:paraId="5DB829FF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7D2FF8C5" w14:textId="77777777" w:rsidR="00032330" w:rsidRPr="001B7687" w:rsidRDefault="00032330" w:rsidP="00E92C0D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8" w:type="dxa"/>
          </w:tcPr>
          <w:p w14:paraId="3467954E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112" w:type="dxa"/>
          </w:tcPr>
          <w:p w14:paraId="04D78F02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5C95DFA5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7CB1A550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461FEF3D" w14:textId="77777777" w:rsidR="00032330" w:rsidRPr="001B7687" w:rsidRDefault="00032330" w:rsidP="00E92C0D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5229D6B1" w14:textId="77777777" w:rsidR="00032330" w:rsidRPr="001B7687" w:rsidRDefault="00032330" w:rsidP="00E92C0D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080" w:type="dxa"/>
          </w:tcPr>
          <w:p w14:paraId="2A1E34D8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3DE1590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9EE2002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F4EDFBE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FEA4EE5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AE17CFC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784A890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032330" w:rsidRPr="001B7687" w14:paraId="40C02C77" w14:textId="77777777" w:rsidTr="00E92C0D">
        <w:trPr>
          <w:trHeight w:val="336"/>
        </w:trPr>
        <w:tc>
          <w:tcPr>
            <w:tcW w:w="4056" w:type="dxa"/>
            <w:vAlign w:val="bottom"/>
          </w:tcPr>
          <w:p w14:paraId="00E215D0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7C6B704D" w14:textId="77777777" w:rsidR="00032330" w:rsidRPr="001B7687" w:rsidRDefault="00032330" w:rsidP="00E92C0D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032330" w:rsidRPr="001B7687" w14:paraId="1AF78684" w14:textId="77777777" w:rsidTr="00E92C0D">
        <w:trPr>
          <w:trHeight w:val="344"/>
        </w:trPr>
        <w:tc>
          <w:tcPr>
            <w:tcW w:w="4056" w:type="dxa"/>
            <w:vAlign w:val="bottom"/>
          </w:tcPr>
          <w:p w14:paraId="2776A53A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vAlign w:val="bottom"/>
          </w:tcPr>
          <w:p w14:paraId="0DAD6D4D" w14:textId="77777777" w:rsidR="00032330" w:rsidRPr="001B7687" w:rsidRDefault="00032330" w:rsidP="00E92C0D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5146E489" w14:textId="77777777" w:rsidR="00032330" w:rsidRPr="001B7687" w:rsidRDefault="00032330" w:rsidP="00E92C0D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27BA3323" w14:textId="77777777" w:rsidR="00032330" w:rsidRPr="001B7687" w:rsidRDefault="00032330" w:rsidP="00E92C0D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2D48979D" w14:textId="77777777" w:rsidR="00032330" w:rsidRPr="001B7687" w:rsidRDefault="00032330" w:rsidP="00E92C0D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54ED29F7" w14:textId="77777777" w:rsidR="00032330" w:rsidRPr="001B7687" w:rsidRDefault="00032330" w:rsidP="00E92C0D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96FD0F5" w14:textId="77777777" w:rsidR="00032330" w:rsidRPr="001B7687" w:rsidRDefault="00032330" w:rsidP="00E92C0D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1B013E1" w14:textId="77777777" w:rsidR="00032330" w:rsidRPr="001B7687" w:rsidRDefault="00032330" w:rsidP="00E92C0D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32330" w:rsidRPr="001B7687" w14:paraId="679AA571" w14:textId="77777777" w:rsidTr="00E92C0D">
        <w:trPr>
          <w:trHeight w:val="336"/>
        </w:trPr>
        <w:tc>
          <w:tcPr>
            <w:tcW w:w="4056" w:type="dxa"/>
            <w:vAlign w:val="bottom"/>
          </w:tcPr>
          <w:p w14:paraId="24F03F63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2567</w:t>
            </w:r>
          </w:p>
        </w:tc>
        <w:tc>
          <w:tcPr>
            <w:tcW w:w="1170" w:type="dxa"/>
            <w:vAlign w:val="bottom"/>
          </w:tcPr>
          <w:p w14:paraId="2FBC6CBE" w14:textId="77777777" w:rsidR="00032330" w:rsidRPr="001B7687" w:rsidRDefault="00032330" w:rsidP="00E92C0D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60</w:t>
            </w:r>
          </w:p>
        </w:tc>
        <w:tc>
          <w:tcPr>
            <w:tcW w:w="238" w:type="dxa"/>
            <w:vAlign w:val="bottom"/>
          </w:tcPr>
          <w:p w14:paraId="6AA47C34" w14:textId="77777777" w:rsidR="00032330" w:rsidRPr="001B7687" w:rsidRDefault="00032330" w:rsidP="00E92C0D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433DC629" w14:textId="77777777" w:rsidR="00032330" w:rsidRPr="001B7687" w:rsidRDefault="00032330" w:rsidP="00E92C0D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3E7E29F" w14:textId="77777777" w:rsidR="00032330" w:rsidRPr="001B7687" w:rsidRDefault="00032330" w:rsidP="00E92C0D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vAlign w:val="bottom"/>
          </w:tcPr>
          <w:p w14:paraId="61EDAB6D" w14:textId="77777777" w:rsidR="00032330" w:rsidRPr="001B7687" w:rsidRDefault="00032330" w:rsidP="00E92C0D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D6613E" w14:textId="77777777" w:rsidR="00032330" w:rsidRPr="001B7687" w:rsidRDefault="00032330" w:rsidP="00E92C0D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3C5D6FE6" w14:textId="77777777" w:rsidR="00032330" w:rsidRPr="001B7687" w:rsidRDefault="00032330" w:rsidP="00E92C0D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60</w:t>
            </w:r>
          </w:p>
        </w:tc>
      </w:tr>
      <w:tr w:rsidR="00032330" w:rsidRPr="001B7687" w14:paraId="7773851B" w14:textId="77777777" w:rsidTr="00E92C0D">
        <w:trPr>
          <w:trHeight w:val="682"/>
        </w:trPr>
        <w:tc>
          <w:tcPr>
            <w:tcW w:w="4056" w:type="dxa"/>
            <w:vAlign w:val="bottom"/>
          </w:tcPr>
          <w:p w14:paraId="32C9C68E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ผลขาดทุนใหม่</w:t>
            </w:r>
          </w:p>
        </w:tc>
        <w:tc>
          <w:tcPr>
            <w:tcW w:w="1170" w:type="dxa"/>
          </w:tcPr>
          <w:p w14:paraId="469DC413" w14:textId="77777777" w:rsidR="000209C7" w:rsidRDefault="00032330" w:rsidP="00E92C0D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01D2FBA6" w14:textId="5552052F" w:rsidR="00032330" w:rsidRPr="001B7687" w:rsidRDefault="00032330" w:rsidP="00E92C0D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32 </w:t>
            </w:r>
          </w:p>
        </w:tc>
        <w:tc>
          <w:tcPr>
            <w:tcW w:w="238" w:type="dxa"/>
          </w:tcPr>
          <w:p w14:paraId="160CBC6A" w14:textId="77777777" w:rsidR="00032330" w:rsidRPr="001B7687" w:rsidRDefault="00032330" w:rsidP="00E92C0D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088675F9" w14:textId="6D0E169C" w:rsidR="00032330" w:rsidRDefault="00032330" w:rsidP="00C46F11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  <w:p w14:paraId="01A4EF54" w14:textId="7E8C7269" w:rsidR="00C46F11" w:rsidRPr="001B7687" w:rsidRDefault="00393A1D" w:rsidP="00C46F11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2F7E1234" w14:textId="77777777" w:rsidR="00032330" w:rsidRPr="001B7687" w:rsidRDefault="00032330" w:rsidP="00C46F11">
            <w:pPr>
              <w:tabs>
                <w:tab w:val="decimal" w:pos="644"/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vAlign w:val="bottom"/>
          </w:tcPr>
          <w:p w14:paraId="2839A816" w14:textId="4BE760A9" w:rsidR="00032330" w:rsidRDefault="00032330" w:rsidP="00C46F11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  <w:p w14:paraId="128D2093" w14:textId="5086513D" w:rsidR="00C46F11" w:rsidRPr="001B7687" w:rsidRDefault="00393A1D" w:rsidP="00393A1D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B27518D" w14:textId="77777777" w:rsidR="00032330" w:rsidRPr="001B7687" w:rsidRDefault="00032330" w:rsidP="00E92C0D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C8850EF" w14:textId="77777777" w:rsidR="000209C7" w:rsidRDefault="00032330" w:rsidP="00E92C0D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E705B83" w14:textId="2D77EB3D" w:rsidR="00032330" w:rsidRPr="001B7687" w:rsidRDefault="00032330" w:rsidP="00E92C0D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32 </w:t>
            </w:r>
          </w:p>
        </w:tc>
      </w:tr>
      <w:tr w:rsidR="00032330" w:rsidRPr="001B7687" w14:paraId="380E338E" w14:textId="77777777" w:rsidTr="00E92C0D">
        <w:trPr>
          <w:trHeight w:val="336"/>
        </w:trPr>
        <w:tc>
          <w:tcPr>
            <w:tcW w:w="4056" w:type="dxa"/>
            <w:vAlign w:val="bottom"/>
          </w:tcPr>
          <w:p w14:paraId="25C658D1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</w:pPr>
            <w:r w:rsidRPr="001B7687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รายการระหว่างธนาคารและตลาดเงิน</w:t>
            </w:r>
            <w:r w:rsidRPr="001B7687">
              <w:rPr>
                <w:rFonts w:asciiTheme="majorBidi" w:eastAsia="Times New Roman" w:hAnsiTheme="majorBidi" w:cs="Angsana New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170" w:type="dxa"/>
          </w:tcPr>
          <w:p w14:paraId="454A1514" w14:textId="77777777" w:rsidR="00032330" w:rsidRPr="001B7687" w:rsidRDefault="00032330" w:rsidP="00E92C0D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4 </w:t>
            </w:r>
          </w:p>
        </w:tc>
        <w:tc>
          <w:tcPr>
            <w:tcW w:w="238" w:type="dxa"/>
          </w:tcPr>
          <w:p w14:paraId="46178139" w14:textId="77777777" w:rsidR="00032330" w:rsidRPr="001B7687" w:rsidRDefault="00032330" w:rsidP="00E92C0D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0EC54333" w14:textId="77777777" w:rsidR="00032330" w:rsidRPr="001B7687" w:rsidRDefault="00032330" w:rsidP="00C46F11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40AFA6B0" w14:textId="77777777" w:rsidR="00032330" w:rsidRPr="001B7687" w:rsidRDefault="00032330" w:rsidP="00C46F11">
            <w:pPr>
              <w:tabs>
                <w:tab w:val="decimal" w:pos="644"/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vAlign w:val="bottom"/>
          </w:tcPr>
          <w:p w14:paraId="2D9A7964" w14:textId="77777777" w:rsidR="00032330" w:rsidRPr="001B7687" w:rsidRDefault="00032330" w:rsidP="00C46F11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A2FC7CC" w14:textId="77777777" w:rsidR="00032330" w:rsidRPr="001B7687" w:rsidRDefault="00032330" w:rsidP="00E92C0D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610A81D" w14:textId="77777777" w:rsidR="00032330" w:rsidRPr="001B7687" w:rsidRDefault="00032330" w:rsidP="00E92C0D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4 </w:t>
            </w:r>
          </w:p>
        </w:tc>
      </w:tr>
      <w:tr w:rsidR="00032330" w:rsidRPr="001B7687" w14:paraId="6AB82649" w14:textId="77777777" w:rsidTr="00E92C0D">
        <w:trPr>
          <w:trHeight w:val="336"/>
        </w:trPr>
        <w:tc>
          <w:tcPr>
            <w:tcW w:w="4056" w:type="dxa"/>
            <w:vAlign w:val="bottom"/>
          </w:tcPr>
          <w:p w14:paraId="13DCB252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</w:pPr>
            <w:r w:rsidRPr="001B7687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รายการระหว่างธนาคารและตลาดเงินที่ถูกตัดรายการ</w:t>
            </w:r>
          </w:p>
        </w:tc>
        <w:tc>
          <w:tcPr>
            <w:tcW w:w="1170" w:type="dxa"/>
          </w:tcPr>
          <w:p w14:paraId="14B19E34" w14:textId="77777777" w:rsidR="00032330" w:rsidRPr="001B7687" w:rsidRDefault="00032330" w:rsidP="00E92C0D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6B04AE">
              <w:rPr>
                <w:rFonts w:asciiTheme="majorBidi" w:eastAsia="Times New Roman" w:hAnsiTheme="majorBidi" w:cstheme="majorBidi"/>
                <w:sz w:val="28"/>
              </w:rPr>
              <w:t>28</w:t>
            </w:r>
            <w:r w:rsidRPr="001B76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</w:tcPr>
          <w:p w14:paraId="7D0EDD05" w14:textId="77777777" w:rsidR="00032330" w:rsidRPr="001B7687" w:rsidRDefault="00032330" w:rsidP="00E92C0D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3E42087F" w14:textId="77777777" w:rsidR="00032330" w:rsidRPr="001B7687" w:rsidRDefault="00032330" w:rsidP="00393A1D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064CB766" w14:textId="77777777" w:rsidR="00032330" w:rsidRPr="001B7687" w:rsidRDefault="00032330" w:rsidP="00E92C0D">
            <w:pPr>
              <w:tabs>
                <w:tab w:val="decimal" w:pos="644"/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vAlign w:val="bottom"/>
          </w:tcPr>
          <w:p w14:paraId="48246D91" w14:textId="77777777" w:rsidR="00032330" w:rsidRPr="001B7687" w:rsidRDefault="00032330" w:rsidP="00E92C0D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88C1F47" w14:textId="77777777" w:rsidR="00032330" w:rsidRPr="001B7687" w:rsidRDefault="00032330" w:rsidP="00E92C0D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298CB32" w14:textId="77777777" w:rsidR="00032330" w:rsidRPr="001B7687" w:rsidRDefault="00032330" w:rsidP="00E92C0D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(28)</w:t>
            </w:r>
          </w:p>
        </w:tc>
      </w:tr>
      <w:tr w:rsidR="00032330" w:rsidRPr="001B7687" w14:paraId="1685D2BB" w14:textId="77777777" w:rsidTr="00E92C0D">
        <w:trPr>
          <w:trHeight w:val="336"/>
        </w:trPr>
        <w:tc>
          <w:tcPr>
            <w:tcW w:w="4056" w:type="dxa"/>
            <w:vAlign w:val="bottom"/>
          </w:tcPr>
          <w:p w14:paraId="35A1B8BB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ธันวาคม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389B3A" w14:textId="77777777" w:rsidR="00032330" w:rsidRPr="006B04AE" w:rsidRDefault="00032330" w:rsidP="00E92C0D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B04AE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6B04A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68</w:t>
            </w:r>
            <w:r w:rsidRPr="006B04AE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38" w:type="dxa"/>
          </w:tcPr>
          <w:p w14:paraId="4EA7C9E0" w14:textId="77777777" w:rsidR="00032330" w:rsidRPr="006B04AE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86CFF" w14:textId="77777777" w:rsidR="00032330" w:rsidRPr="006B04AE" w:rsidRDefault="00032330" w:rsidP="00E92C0D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B04AE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8" w:type="dxa"/>
          </w:tcPr>
          <w:p w14:paraId="767A2536" w14:textId="77777777" w:rsidR="00032330" w:rsidRPr="006B04AE" w:rsidRDefault="00032330" w:rsidP="00E92C0D">
            <w:pPr>
              <w:tabs>
                <w:tab w:val="decimal" w:pos="644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279C2" w14:textId="77777777" w:rsidR="00032330" w:rsidRPr="006B04AE" w:rsidRDefault="00032330" w:rsidP="00E92C0D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B04AE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5F35EC1B" w14:textId="77777777" w:rsidR="00032330" w:rsidRPr="006B04AE" w:rsidRDefault="00032330" w:rsidP="00E92C0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AF9F7A" w14:textId="77777777" w:rsidR="00032330" w:rsidRPr="006B04AE" w:rsidRDefault="00032330" w:rsidP="00E92C0D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6B04AE">
              <w:rPr>
                <w:rFonts w:asciiTheme="majorBidi" w:hAnsiTheme="majorBidi" w:cstheme="majorBidi"/>
                <w:b/>
                <w:bCs/>
                <w:sz w:val="28"/>
              </w:rPr>
              <w:t xml:space="preserve"> 68 </w:t>
            </w:r>
          </w:p>
        </w:tc>
      </w:tr>
      <w:tr w:rsidR="00032330" w:rsidRPr="001B7687" w14:paraId="0348AB86" w14:textId="77777777" w:rsidTr="00E92C0D">
        <w:trPr>
          <w:trHeight w:val="430"/>
        </w:trPr>
        <w:tc>
          <w:tcPr>
            <w:tcW w:w="4056" w:type="dxa"/>
          </w:tcPr>
          <w:p w14:paraId="26F20762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2E11FDF7" w14:textId="77777777" w:rsidR="00032330" w:rsidRPr="001B7687" w:rsidDel="00F22AC4" w:rsidRDefault="00032330" w:rsidP="00E92C0D">
            <w:pPr>
              <w:suppressAutoHyphens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</w:p>
        </w:tc>
      </w:tr>
      <w:tr w:rsidR="00032330" w:rsidRPr="001B7687" w14:paraId="7F4311C2" w14:textId="77777777" w:rsidTr="00E92C0D">
        <w:trPr>
          <w:trHeight w:val="336"/>
        </w:trPr>
        <w:tc>
          <w:tcPr>
            <w:tcW w:w="4056" w:type="dxa"/>
            <w:vAlign w:val="bottom"/>
          </w:tcPr>
          <w:p w14:paraId="15E8EF67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2434ECFB" w14:textId="77777777" w:rsidR="00032330" w:rsidRPr="001B7687" w:rsidRDefault="00032330" w:rsidP="00E92C0D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1D742A42" w14:textId="77777777" w:rsidR="00032330" w:rsidRPr="001B7687" w:rsidRDefault="00032330" w:rsidP="00E92C0D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0C85EDFC" w14:textId="77777777" w:rsidR="00032330" w:rsidRPr="001B7687" w:rsidRDefault="00032330" w:rsidP="00E92C0D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0907A561" w14:textId="77777777" w:rsidR="00032330" w:rsidRPr="001B7687" w:rsidRDefault="00032330" w:rsidP="00E92C0D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056042FF" w14:textId="77777777" w:rsidR="00032330" w:rsidRPr="001B7687" w:rsidRDefault="00032330" w:rsidP="00E92C0D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8F6F26C" w14:textId="77777777" w:rsidR="00032330" w:rsidRPr="001B7687" w:rsidRDefault="00032330" w:rsidP="00E92C0D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4BF0582" w14:textId="77777777" w:rsidR="00032330" w:rsidRPr="001B7687" w:rsidRDefault="00032330" w:rsidP="00E92C0D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32330" w:rsidRPr="001B7687" w14:paraId="05001270" w14:textId="77777777" w:rsidTr="00E92C0D">
        <w:trPr>
          <w:trHeight w:val="344"/>
        </w:trPr>
        <w:tc>
          <w:tcPr>
            <w:tcW w:w="4056" w:type="dxa"/>
            <w:vAlign w:val="bottom"/>
          </w:tcPr>
          <w:p w14:paraId="4B0D2EE5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2567</w:t>
            </w:r>
          </w:p>
        </w:tc>
        <w:tc>
          <w:tcPr>
            <w:tcW w:w="1170" w:type="dxa"/>
          </w:tcPr>
          <w:p w14:paraId="53CCE4ED" w14:textId="77777777" w:rsidR="00032330" w:rsidRPr="001B7687" w:rsidRDefault="00032330" w:rsidP="006B04A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B04AE">
              <w:rPr>
                <w:rFonts w:asciiTheme="majorBidi" w:eastAsia="Times New Roman" w:hAnsiTheme="majorBidi" w:cstheme="majorBidi"/>
                <w:sz w:val="28"/>
              </w:rPr>
              <w:t>100</w:t>
            </w: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8" w:type="dxa"/>
          </w:tcPr>
          <w:p w14:paraId="76773ADA" w14:textId="77777777" w:rsidR="00032330" w:rsidRPr="001B7687" w:rsidRDefault="00032330" w:rsidP="00E92C0D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</w:tcPr>
          <w:p w14:paraId="5719A678" w14:textId="77777777" w:rsidR="00032330" w:rsidRPr="001B7687" w:rsidRDefault="00032330" w:rsidP="00E92C0D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0E142B61" w14:textId="77777777" w:rsidR="00032330" w:rsidRPr="001B7687" w:rsidRDefault="00032330" w:rsidP="00E92C0D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36D0DD4A" w14:textId="77777777" w:rsidR="00032330" w:rsidRPr="001B7687" w:rsidRDefault="00032330" w:rsidP="00E92C0D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270" w:type="dxa"/>
          </w:tcPr>
          <w:p w14:paraId="05C62A71" w14:textId="77777777" w:rsidR="00032330" w:rsidRPr="001B7687" w:rsidRDefault="00032330" w:rsidP="00E92C0D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E56DA44" w14:textId="77777777" w:rsidR="00032330" w:rsidRPr="001B7687" w:rsidRDefault="00032330" w:rsidP="006B04A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138</w:t>
            </w:r>
          </w:p>
        </w:tc>
      </w:tr>
      <w:tr w:rsidR="00032330" w:rsidRPr="001B7687" w14:paraId="7AF54984" w14:textId="77777777" w:rsidTr="00E92C0D">
        <w:trPr>
          <w:trHeight w:val="672"/>
        </w:trPr>
        <w:tc>
          <w:tcPr>
            <w:tcW w:w="4056" w:type="dxa"/>
            <w:vAlign w:val="bottom"/>
          </w:tcPr>
          <w:p w14:paraId="6ECFFAD9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170" w:type="dxa"/>
          </w:tcPr>
          <w:p w14:paraId="4245F98D" w14:textId="77777777" w:rsidR="000209C7" w:rsidRDefault="00032330" w:rsidP="00E92C0D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BD73E75" w14:textId="4495CF7E" w:rsidR="00032330" w:rsidRPr="001B7687" w:rsidRDefault="00032330" w:rsidP="006B04A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</w:t>
            </w:r>
            <w:r w:rsidRPr="006B04AE">
              <w:rPr>
                <w:rFonts w:asciiTheme="majorBidi" w:eastAsia="Times New Roman" w:hAnsiTheme="majorBidi" w:cstheme="majorBidi"/>
                <w:sz w:val="28"/>
              </w:rPr>
              <w:t>39</w:t>
            </w:r>
            <w:r w:rsidRPr="001B76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</w:tcPr>
          <w:p w14:paraId="4B83F06F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</w:tcPr>
          <w:p w14:paraId="2B917AF7" w14:textId="019B90C8" w:rsidR="00032330" w:rsidRDefault="00032330" w:rsidP="00E92C0D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  <w:p w14:paraId="1FABBBAD" w14:textId="0727169F" w:rsidR="00393A1D" w:rsidRPr="001B7687" w:rsidRDefault="00393A1D" w:rsidP="00E92C0D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1A4B9E29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</w:tcPr>
          <w:p w14:paraId="5A2CE5EE" w14:textId="7F80FB89" w:rsidR="00032330" w:rsidRDefault="00032330" w:rsidP="00E92C0D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  <w:p w14:paraId="61FF5B37" w14:textId="077DC87C" w:rsidR="00393A1D" w:rsidRPr="001B7687" w:rsidRDefault="00393A1D" w:rsidP="00E92C0D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C5B4265" w14:textId="77777777" w:rsidR="00032330" w:rsidRPr="001B7687" w:rsidRDefault="00032330" w:rsidP="00E92C0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87A4FEA" w14:textId="77777777" w:rsidR="000209C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740EE85E" w14:textId="6963106F" w:rsidR="00032330" w:rsidRPr="001B7687" w:rsidRDefault="00032330" w:rsidP="006B04A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(39)</w:t>
            </w:r>
          </w:p>
        </w:tc>
      </w:tr>
      <w:tr w:rsidR="00032330" w:rsidRPr="001B7687" w14:paraId="360D5D41" w14:textId="77777777" w:rsidTr="00E92C0D">
        <w:trPr>
          <w:trHeight w:val="336"/>
        </w:trPr>
        <w:tc>
          <w:tcPr>
            <w:tcW w:w="4056" w:type="dxa"/>
            <w:vAlign w:val="bottom"/>
          </w:tcPr>
          <w:p w14:paraId="2F125865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Calibri" w:hAnsiTheme="majorBidi" w:cstheme="majorBidi"/>
                <w:sz w:val="28"/>
                <w:cs/>
              </w:rPr>
              <w:t>เงินลงทุนในตราสารหนี้ใหม่</w:t>
            </w:r>
          </w:p>
        </w:tc>
        <w:tc>
          <w:tcPr>
            <w:tcW w:w="1170" w:type="dxa"/>
          </w:tcPr>
          <w:p w14:paraId="6DD5F5E0" w14:textId="77777777" w:rsidR="00032330" w:rsidRPr="001B7687" w:rsidRDefault="00032330" w:rsidP="006B04A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129 </w:t>
            </w:r>
          </w:p>
        </w:tc>
        <w:tc>
          <w:tcPr>
            <w:tcW w:w="238" w:type="dxa"/>
          </w:tcPr>
          <w:p w14:paraId="444694C0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</w:tcPr>
          <w:p w14:paraId="62C565AF" w14:textId="77777777" w:rsidR="00032330" w:rsidRPr="001B7687" w:rsidRDefault="00032330" w:rsidP="00E92C0D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49DAE5E8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</w:tcPr>
          <w:p w14:paraId="6DB2CE5E" w14:textId="77777777" w:rsidR="00032330" w:rsidRPr="001B7687" w:rsidRDefault="00032330" w:rsidP="00E92C0D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FA3EB39" w14:textId="77777777" w:rsidR="00032330" w:rsidRPr="001B7687" w:rsidRDefault="00032330" w:rsidP="00E92C0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E83EC4E" w14:textId="77777777" w:rsidR="00032330" w:rsidRPr="001B7687" w:rsidRDefault="00032330" w:rsidP="006B04A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129 </w:t>
            </w:r>
          </w:p>
        </w:tc>
      </w:tr>
      <w:tr w:rsidR="00032330" w:rsidRPr="001B7687" w14:paraId="43655326" w14:textId="77777777" w:rsidTr="00E92C0D">
        <w:trPr>
          <w:trHeight w:val="336"/>
        </w:trPr>
        <w:tc>
          <w:tcPr>
            <w:tcW w:w="4056" w:type="dxa"/>
            <w:vAlign w:val="bottom"/>
          </w:tcPr>
          <w:p w14:paraId="39BF5630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1B7687">
              <w:rPr>
                <w:rFonts w:asciiTheme="majorBidi" w:eastAsia="Calibri" w:hAnsiTheme="majorBidi" w:cstheme="majorBidi"/>
                <w:sz w:val="28"/>
                <w:cs/>
              </w:rPr>
              <w:t>เงินลงทุนในตราสารหนี้</w:t>
            </w:r>
            <w:r w:rsidRPr="001B7687">
              <w:rPr>
                <w:rFonts w:asciiTheme="majorBidi" w:eastAsia="Calibri" w:hAnsiTheme="majorBidi" w:cstheme="majorBidi" w:hint="cs"/>
                <w:sz w:val="28"/>
                <w:cs/>
              </w:rPr>
              <w:t>ที่ถูกตัดรายการ</w:t>
            </w:r>
          </w:p>
        </w:tc>
        <w:tc>
          <w:tcPr>
            <w:tcW w:w="1170" w:type="dxa"/>
          </w:tcPr>
          <w:p w14:paraId="7C5A4587" w14:textId="77777777" w:rsidR="00032330" w:rsidRPr="001B7687" w:rsidRDefault="00032330" w:rsidP="006B04A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6B04AE">
              <w:rPr>
                <w:rFonts w:asciiTheme="majorBidi" w:eastAsia="Times New Roman" w:hAnsiTheme="majorBidi" w:cstheme="majorBidi"/>
                <w:sz w:val="28"/>
              </w:rPr>
              <w:t>139</w:t>
            </w:r>
            <w:r w:rsidRPr="001B76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</w:tcPr>
          <w:p w14:paraId="2E2A40EF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</w:tcPr>
          <w:p w14:paraId="2609D217" w14:textId="77777777" w:rsidR="00032330" w:rsidRPr="001B7687" w:rsidRDefault="00032330" w:rsidP="00E92C0D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61CD77D9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227BA237" w14:textId="77777777" w:rsidR="00032330" w:rsidRPr="001B7687" w:rsidRDefault="00032330" w:rsidP="00E92C0D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(38)</w:t>
            </w:r>
          </w:p>
        </w:tc>
        <w:tc>
          <w:tcPr>
            <w:tcW w:w="270" w:type="dxa"/>
          </w:tcPr>
          <w:p w14:paraId="7C0ADE69" w14:textId="77777777" w:rsidR="00032330" w:rsidRPr="001B7687" w:rsidRDefault="00032330" w:rsidP="00E92C0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8035875" w14:textId="77777777" w:rsidR="00032330" w:rsidRPr="001B7687" w:rsidRDefault="00032330" w:rsidP="006B04A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(177)</w:t>
            </w:r>
          </w:p>
        </w:tc>
      </w:tr>
      <w:tr w:rsidR="00032330" w:rsidRPr="001B7687" w14:paraId="0D9B1B03" w14:textId="77777777" w:rsidTr="00E92C0D">
        <w:trPr>
          <w:trHeight w:val="344"/>
        </w:trPr>
        <w:tc>
          <w:tcPr>
            <w:tcW w:w="4056" w:type="dxa"/>
            <w:vAlign w:val="bottom"/>
          </w:tcPr>
          <w:p w14:paraId="2133C00F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ธันวาคม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5BBE76" w14:textId="77777777" w:rsidR="00032330" w:rsidRPr="006B04AE" w:rsidRDefault="00032330" w:rsidP="006B04A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B04AE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6B04A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51</w:t>
            </w:r>
            <w:r w:rsidRPr="006B04AE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38" w:type="dxa"/>
          </w:tcPr>
          <w:p w14:paraId="2FA6ABDB" w14:textId="77777777" w:rsidR="00032330" w:rsidRPr="006B04AE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81BB51F" w14:textId="77777777" w:rsidR="00032330" w:rsidRPr="006B04AE" w:rsidRDefault="00032330" w:rsidP="00E92C0D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B04AE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8" w:type="dxa"/>
          </w:tcPr>
          <w:p w14:paraId="4A002174" w14:textId="77777777" w:rsidR="00032330" w:rsidRPr="006B04AE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2104C04" w14:textId="77777777" w:rsidR="00032330" w:rsidRPr="006B04AE" w:rsidRDefault="00032330" w:rsidP="00E92C0D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B04AE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4640E602" w14:textId="77777777" w:rsidR="00032330" w:rsidRPr="006B04AE" w:rsidRDefault="00032330" w:rsidP="00E92C0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C4A92E" w14:textId="77777777" w:rsidR="00032330" w:rsidRPr="006B04AE" w:rsidRDefault="00032330" w:rsidP="006B04A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B04AE">
              <w:rPr>
                <w:rFonts w:asciiTheme="majorBidi" w:hAnsiTheme="majorBidi" w:cstheme="majorBidi"/>
                <w:b/>
                <w:bCs/>
                <w:sz w:val="28"/>
              </w:rPr>
              <w:t xml:space="preserve"> 51 </w:t>
            </w:r>
          </w:p>
        </w:tc>
      </w:tr>
      <w:tr w:rsidR="00032330" w:rsidRPr="001B7687" w14:paraId="0DE85A54" w14:textId="77777777" w:rsidTr="00E92C0D">
        <w:trPr>
          <w:trHeight w:val="399"/>
        </w:trPr>
        <w:tc>
          <w:tcPr>
            <w:tcW w:w="4056" w:type="dxa"/>
            <w:vAlign w:val="bottom"/>
          </w:tcPr>
          <w:p w14:paraId="1267F8A4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</w:tcPr>
          <w:p w14:paraId="39BA680C" w14:textId="77777777" w:rsidR="00032330" w:rsidRPr="001B7687" w:rsidRDefault="00032330" w:rsidP="00E92C0D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3F365E3D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23CA27BF" w14:textId="77777777" w:rsidR="00032330" w:rsidRPr="001B7687" w:rsidRDefault="00032330" w:rsidP="00E92C0D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1D639F35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11DF7F69" w14:textId="77777777" w:rsidR="00032330" w:rsidRPr="001B7687" w:rsidRDefault="00032330" w:rsidP="00E92C0D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62799BD" w14:textId="77777777" w:rsidR="00032330" w:rsidRPr="001B7687" w:rsidRDefault="00032330" w:rsidP="00E92C0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841C325" w14:textId="77777777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32330" w:rsidRPr="001B7687" w14:paraId="393EA241" w14:textId="77777777" w:rsidTr="00E92C0D">
        <w:trPr>
          <w:trHeight w:val="399"/>
        </w:trPr>
        <w:tc>
          <w:tcPr>
            <w:tcW w:w="4056" w:type="dxa"/>
            <w:vAlign w:val="bottom"/>
          </w:tcPr>
          <w:p w14:paraId="25DE13F8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</w:tcPr>
          <w:p w14:paraId="53B0E78F" w14:textId="77777777" w:rsidR="00032330" w:rsidRPr="001B7687" w:rsidRDefault="00032330" w:rsidP="00E92C0D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44B04A51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3A1FD872" w14:textId="77777777" w:rsidR="00032330" w:rsidRPr="001B7687" w:rsidRDefault="00032330" w:rsidP="00E92C0D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72BF7124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35646937" w14:textId="77777777" w:rsidR="00032330" w:rsidRPr="001B7687" w:rsidRDefault="00032330" w:rsidP="00E92C0D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82535A0" w14:textId="77777777" w:rsidR="00032330" w:rsidRPr="001B7687" w:rsidRDefault="00032330" w:rsidP="00E92C0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6872260" w14:textId="77777777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32330" w:rsidRPr="001B7687" w14:paraId="37DD7B0B" w14:textId="77777777" w:rsidTr="00E92C0D">
        <w:trPr>
          <w:trHeight w:val="399"/>
        </w:trPr>
        <w:tc>
          <w:tcPr>
            <w:tcW w:w="4056" w:type="dxa"/>
            <w:vAlign w:val="bottom"/>
          </w:tcPr>
          <w:p w14:paraId="32E36850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</w:tcPr>
          <w:p w14:paraId="59259097" w14:textId="77777777" w:rsidR="00032330" w:rsidRPr="001B7687" w:rsidRDefault="00032330" w:rsidP="00E92C0D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1128CE4B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657EDA20" w14:textId="77777777" w:rsidR="00032330" w:rsidRPr="001B7687" w:rsidRDefault="00032330" w:rsidP="00E92C0D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4E82F762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11594AD0" w14:textId="77777777" w:rsidR="00032330" w:rsidRPr="001B7687" w:rsidRDefault="00032330" w:rsidP="00E92C0D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997C9BB" w14:textId="77777777" w:rsidR="00032330" w:rsidRPr="001B7687" w:rsidRDefault="00032330" w:rsidP="00E92C0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F22DF4E" w14:textId="77777777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32330" w:rsidRPr="001B7687" w14:paraId="130C7058" w14:textId="77777777" w:rsidTr="00E92C0D">
        <w:trPr>
          <w:trHeight w:val="399"/>
        </w:trPr>
        <w:tc>
          <w:tcPr>
            <w:tcW w:w="4056" w:type="dxa"/>
            <w:vAlign w:val="bottom"/>
          </w:tcPr>
          <w:p w14:paraId="46C62851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</w:tcPr>
          <w:p w14:paraId="3B0584AA" w14:textId="77777777" w:rsidR="00032330" w:rsidRPr="001B7687" w:rsidRDefault="00032330" w:rsidP="00E92C0D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5DBF5468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10161424" w14:textId="77777777" w:rsidR="00032330" w:rsidRPr="001B7687" w:rsidRDefault="00032330" w:rsidP="00E92C0D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3A0F744F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7DEDBC42" w14:textId="77777777" w:rsidR="00032330" w:rsidRPr="001B7687" w:rsidRDefault="00032330" w:rsidP="00E92C0D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45C2DB5" w14:textId="77777777" w:rsidR="00032330" w:rsidRPr="001B7687" w:rsidRDefault="00032330" w:rsidP="00E92C0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F524ACC" w14:textId="77777777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32330" w:rsidRPr="001B7687" w14:paraId="7851590A" w14:textId="77777777" w:rsidTr="00E92C0D">
        <w:trPr>
          <w:trHeight w:val="399"/>
        </w:trPr>
        <w:tc>
          <w:tcPr>
            <w:tcW w:w="4056" w:type="dxa"/>
            <w:vAlign w:val="bottom"/>
          </w:tcPr>
          <w:p w14:paraId="5F3E99BD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</w:tcPr>
          <w:p w14:paraId="7F9CC338" w14:textId="77777777" w:rsidR="00032330" w:rsidRPr="001B7687" w:rsidRDefault="00032330" w:rsidP="00E92C0D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3BFA3A33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09977DF0" w14:textId="77777777" w:rsidR="00032330" w:rsidRPr="001B7687" w:rsidRDefault="00032330" w:rsidP="00E92C0D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13C717A3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57E28B93" w14:textId="77777777" w:rsidR="00032330" w:rsidRPr="001B7687" w:rsidRDefault="00032330" w:rsidP="00E92C0D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9116B8F" w14:textId="77777777" w:rsidR="00032330" w:rsidRPr="001B7687" w:rsidRDefault="00032330" w:rsidP="00E92C0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C5808AB" w14:textId="77777777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32330" w:rsidRPr="001B7687" w14:paraId="4C96C92A" w14:textId="77777777" w:rsidTr="00E92C0D">
        <w:trPr>
          <w:trHeight w:val="399"/>
        </w:trPr>
        <w:tc>
          <w:tcPr>
            <w:tcW w:w="4056" w:type="dxa"/>
            <w:vAlign w:val="bottom"/>
          </w:tcPr>
          <w:p w14:paraId="63D1DB6D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</w:tcPr>
          <w:p w14:paraId="04DBDC1D" w14:textId="77777777" w:rsidR="00032330" w:rsidRPr="001B7687" w:rsidRDefault="00032330" w:rsidP="00E92C0D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0197ED27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3C718F84" w14:textId="77777777" w:rsidR="00032330" w:rsidRPr="001B7687" w:rsidRDefault="00032330" w:rsidP="00E92C0D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6B9B8415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482709B9" w14:textId="77777777" w:rsidR="00032330" w:rsidRPr="001B7687" w:rsidRDefault="00032330" w:rsidP="00E92C0D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CACCDDC" w14:textId="77777777" w:rsidR="00032330" w:rsidRPr="001B7687" w:rsidRDefault="00032330" w:rsidP="00E92C0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C62279F" w14:textId="77777777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32330" w:rsidRPr="001B7687" w14:paraId="55A6BDAD" w14:textId="77777777" w:rsidTr="00E92C0D">
        <w:trPr>
          <w:trHeight w:val="399"/>
        </w:trPr>
        <w:tc>
          <w:tcPr>
            <w:tcW w:w="4056" w:type="dxa"/>
            <w:vAlign w:val="bottom"/>
          </w:tcPr>
          <w:p w14:paraId="4FB03842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</w:tcPr>
          <w:p w14:paraId="366B1A50" w14:textId="77777777" w:rsidR="00032330" w:rsidRPr="001B7687" w:rsidRDefault="00032330" w:rsidP="00E92C0D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45DD3CD7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5373CC69" w14:textId="77777777" w:rsidR="00032330" w:rsidRPr="001B7687" w:rsidRDefault="00032330" w:rsidP="00E92C0D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1C75BCDA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6BDAAF77" w14:textId="77777777" w:rsidR="00032330" w:rsidRPr="001B7687" w:rsidRDefault="00032330" w:rsidP="00E92C0D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F8A51E1" w14:textId="77777777" w:rsidR="00032330" w:rsidRPr="001B7687" w:rsidRDefault="00032330" w:rsidP="00E92C0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8740313" w14:textId="77777777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32330" w:rsidRPr="001B7687" w14:paraId="2C94906E" w14:textId="77777777" w:rsidTr="00E92C0D">
        <w:trPr>
          <w:trHeight w:val="399"/>
        </w:trPr>
        <w:tc>
          <w:tcPr>
            <w:tcW w:w="4056" w:type="dxa"/>
            <w:vAlign w:val="bottom"/>
          </w:tcPr>
          <w:p w14:paraId="78C78483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</w:tcPr>
          <w:p w14:paraId="1933A0A9" w14:textId="77777777" w:rsidR="00032330" w:rsidRPr="001B7687" w:rsidRDefault="00032330" w:rsidP="00E92C0D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6CA72BAA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64430268" w14:textId="77777777" w:rsidR="00032330" w:rsidRPr="001B7687" w:rsidRDefault="00032330" w:rsidP="00E92C0D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79C02E1D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5CB602AC" w14:textId="77777777" w:rsidR="00032330" w:rsidRPr="001B7687" w:rsidRDefault="00032330" w:rsidP="00E92C0D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D916F4E" w14:textId="77777777" w:rsidR="00032330" w:rsidRPr="001B7687" w:rsidRDefault="00032330" w:rsidP="00E92C0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F67CF9D" w14:textId="77777777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32330" w:rsidRPr="001B7687" w14:paraId="7C45F675" w14:textId="77777777" w:rsidTr="00E92C0D">
        <w:trPr>
          <w:trHeight w:val="399"/>
        </w:trPr>
        <w:tc>
          <w:tcPr>
            <w:tcW w:w="4056" w:type="dxa"/>
            <w:vAlign w:val="bottom"/>
          </w:tcPr>
          <w:p w14:paraId="6180BA30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</w:tcPr>
          <w:p w14:paraId="22739D0E" w14:textId="77777777" w:rsidR="00032330" w:rsidRPr="001B7687" w:rsidRDefault="00032330" w:rsidP="00E92C0D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485CDEDA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2DDE36F3" w14:textId="77777777" w:rsidR="00032330" w:rsidRPr="001B7687" w:rsidRDefault="00032330" w:rsidP="00E92C0D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40EED561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257CC08F" w14:textId="77777777" w:rsidR="00032330" w:rsidRPr="001B7687" w:rsidRDefault="00032330" w:rsidP="00E92C0D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DF3EB04" w14:textId="77777777" w:rsidR="00032330" w:rsidRPr="001B7687" w:rsidRDefault="00032330" w:rsidP="00E92C0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18BD3B7" w14:textId="77777777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32330" w:rsidRPr="001B7687" w14:paraId="1284B5A7" w14:textId="77777777" w:rsidTr="00E92C0D">
        <w:trPr>
          <w:trHeight w:val="399"/>
        </w:trPr>
        <w:tc>
          <w:tcPr>
            <w:tcW w:w="4056" w:type="dxa"/>
            <w:vAlign w:val="bottom"/>
          </w:tcPr>
          <w:p w14:paraId="5A758FFF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310" w:type="dxa"/>
            <w:gridSpan w:val="7"/>
          </w:tcPr>
          <w:p w14:paraId="6B2200C7" w14:textId="77777777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032330" w:rsidRPr="001B7687" w14:paraId="294ACC0E" w14:textId="77777777" w:rsidTr="00E92C0D">
        <w:trPr>
          <w:trHeight w:val="399"/>
        </w:trPr>
        <w:tc>
          <w:tcPr>
            <w:tcW w:w="4056" w:type="dxa"/>
            <w:vAlign w:val="bottom"/>
          </w:tcPr>
          <w:p w14:paraId="083975C1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</w:tcPr>
          <w:p w14:paraId="1F67156D" w14:textId="77777777" w:rsidR="00032330" w:rsidRPr="001B7687" w:rsidRDefault="00032330" w:rsidP="00E92C0D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8" w:type="dxa"/>
          </w:tcPr>
          <w:p w14:paraId="50ADC5CC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3589FCB9" w14:textId="77777777" w:rsidR="00032330" w:rsidRPr="001B7687" w:rsidRDefault="00032330" w:rsidP="00E92C0D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8" w:type="dxa"/>
          </w:tcPr>
          <w:p w14:paraId="09B12857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6C6550FE" w14:textId="77777777" w:rsidR="00032330" w:rsidRPr="001B7687" w:rsidRDefault="00032330" w:rsidP="00E92C0D">
            <w:pPr>
              <w:suppressAutoHyphens/>
              <w:spacing w:after="0" w:line="240" w:lineRule="auto"/>
              <w:ind w:left="-169"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05E113BE" w14:textId="77777777" w:rsidR="00032330" w:rsidRPr="001B7687" w:rsidRDefault="00032330" w:rsidP="00E92C0D">
            <w:pPr>
              <w:suppressAutoHyphens/>
              <w:spacing w:after="0" w:line="240" w:lineRule="auto"/>
              <w:ind w:left="-169"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26BF100E" w14:textId="77777777" w:rsidR="00032330" w:rsidRPr="001B7687" w:rsidRDefault="00032330" w:rsidP="00E92C0D">
            <w:pPr>
              <w:suppressAutoHyphens/>
              <w:spacing w:after="0" w:line="240" w:lineRule="auto"/>
              <w:ind w:left="-169"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0AD7AD20" w14:textId="77777777" w:rsidR="00032330" w:rsidRPr="001B7687" w:rsidRDefault="00032330" w:rsidP="00E92C0D">
            <w:pPr>
              <w:suppressAutoHyphens/>
              <w:spacing w:after="0" w:line="240" w:lineRule="auto"/>
              <w:ind w:left="-169"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ทางการเงิน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ที่มีการด้อ</w:t>
            </w:r>
            <w:r w:rsidRPr="001B76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ย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ค่า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0F195568" w14:textId="77777777" w:rsidR="00032330" w:rsidRPr="001B7687" w:rsidRDefault="00032330" w:rsidP="00E92C0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9EE33C6" w14:textId="77777777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245073A" w14:textId="77777777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D32FCCF" w14:textId="77777777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81968A4" w14:textId="77777777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1D03471" w14:textId="77777777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B78BD39" w14:textId="77777777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2001C4F" w14:textId="77777777" w:rsidR="00032330" w:rsidRPr="001B7687" w:rsidRDefault="00032330" w:rsidP="00E92C0D">
            <w:pPr>
              <w:tabs>
                <w:tab w:val="decimal" w:pos="61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รวม</w:t>
            </w:r>
          </w:p>
        </w:tc>
      </w:tr>
      <w:tr w:rsidR="00032330" w:rsidRPr="001B7687" w14:paraId="09186DB1" w14:textId="77777777" w:rsidTr="00E92C0D">
        <w:trPr>
          <w:trHeight w:val="399"/>
        </w:trPr>
        <w:tc>
          <w:tcPr>
            <w:tcW w:w="4056" w:type="dxa"/>
            <w:vAlign w:val="bottom"/>
          </w:tcPr>
          <w:p w14:paraId="35830842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310" w:type="dxa"/>
            <w:gridSpan w:val="7"/>
          </w:tcPr>
          <w:p w14:paraId="7EE09747" w14:textId="77777777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032330" w:rsidRPr="001B7687" w14:paraId="4DCDB5AA" w14:textId="77777777" w:rsidTr="00E92C0D">
        <w:trPr>
          <w:trHeight w:val="399"/>
        </w:trPr>
        <w:tc>
          <w:tcPr>
            <w:tcW w:w="4056" w:type="dxa"/>
            <w:vAlign w:val="bottom"/>
          </w:tcPr>
          <w:p w14:paraId="0934CC30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170" w:type="dxa"/>
          </w:tcPr>
          <w:p w14:paraId="4989F958" w14:textId="77777777" w:rsidR="00032330" w:rsidRPr="001B7687" w:rsidRDefault="00032330" w:rsidP="00E92C0D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4D2F8FBE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34AA3FA5" w14:textId="77777777" w:rsidR="00032330" w:rsidRPr="001B7687" w:rsidRDefault="00032330" w:rsidP="00E92C0D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02586BB2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15283B79" w14:textId="77777777" w:rsidR="00032330" w:rsidRPr="001B7687" w:rsidRDefault="00032330" w:rsidP="00E92C0D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37E4017" w14:textId="77777777" w:rsidR="00032330" w:rsidRPr="001B7687" w:rsidRDefault="00032330" w:rsidP="00E92C0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D6D8680" w14:textId="77777777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32330" w:rsidRPr="001B7687" w14:paraId="0316D4E2" w14:textId="77777777" w:rsidTr="00E92C0D">
        <w:trPr>
          <w:trHeight w:val="399"/>
        </w:trPr>
        <w:tc>
          <w:tcPr>
            <w:tcW w:w="4056" w:type="dxa"/>
            <w:vAlign w:val="bottom"/>
          </w:tcPr>
          <w:p w14:paraId="67BF1A70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2567</w:t>
            </w:r>
          </w:p>
        </w:tc>
        <w:tc>
          <w:tcPr>
            <w:tcW w:w="1170" w:type="dxa"/>
          </w:tcPr>
          <w:p w14:paraId="2966392B" w14:textId="77777777" w:rsidR="00032330" w:rsidRPr="001B7687" w:rsidRDefault="00032330" w:rsidP="00E92C0D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37,796</w:t>
            </w:r>
          </w:p>
        </w:tc>
        <w:tc>
          <w:tcPr>
            <w:tcW w:w="238" w:type="dxa"/>
          </w:tcPr>
          <w:p w14:paraId="51ABF179" w14:textId="77777777" w:rsidR="00032330" w:rsidRPr="001B7687" w:rsidRDefault="00032330" w:rsidP="00E92C0D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</w:tcPr>
          <w:p w14:paraId="4C5B9A67" w14:textId="77777777" w:rsidR="00032330" w:rsidRPr="001B7687" w:rsidRDefault="00032330" w:rsidP="00E92C0D">
            <w:pPr>
              <w:tabs>
                <w:tab w:val="decimal" w:pos="91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53,690</w:t>
            </w:r>
          </w:p>
        </w:tc>
        <w:tc>
          <w:tcPr>
            <w:tcW w:w="238" w:type="dxa"/>
          </w:tcPr>
          <w:p w14:paraId="713F4D63" w14:textId="77777777" w:rsidR="00032330" w:rsidRPr="001B7687" w:rsidRDefault="00032330" w:rsidP="00E92C0D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2488C55B" w14:textId="77777777" w:rsidR="00032330" w:rsidRPr="001B7687" w:rsidRDefault="00032330" w:rsidP="00E92C0D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56,509</w:t>
            </w:r>
          </w:p>
        </w:tc>
        <w:tc>
          <w:tcPr>
            <w:tcW w:w="270" w:type="dxa"/>
          </w:tcPr>
          <w:p w14:paraId="2E07E73C" w14:textId="77777777" w:rsidR="00032330" w:rsidRPr="001B7687" w:rsidRDefault="00032330" w:rsidP="00E92C0D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03EC4F7" w14:textId="77777777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147,995</w:t>
            </w:r>
          </w:p>
        </w:tc>
      </w:tr>
      <w:tr w:rsidR="00032330" w:rsidRPr="001B7687" w14:paraId="41D14286" w14:textId="77777777" w:rsidTr="00E92C0D">
        <w:trPr>
          <w:trHeight w:val="399"/>
        </w:trPr>
        <w:tc>
          <w:tcPr>
            <w:tcW w:w="4056" w:type="dxa"/>
            <w:vAlign w:val="bottom"/>
          </w:tcPr>
          <w:p w14:paraId="1DF18878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1B7687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170" w:type="dxa"/>
          </w:tcPr>
          <w:p w14:paraId="560D2571" w14:textId="77777777" w:rsidR="00032330" w:rsidRPr="001B7687" w:rsidRDefault="00032330" w:rsidP="00E92C0D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16,185 </w:t>
            </w:r>
          </w:p>
        </w:tc>
        <w:tc>
          <w:tcPr>
            <w:tcW w:w="238" w:type="dxa"/>
          </w:tcPr>
          <w:p w14:paraId="51625367" w14:textId="77777777" w:rsidR="00032330" w:rsidRPr="001B7687" w:rsidRDefault="00032330" w:rsidP="00E92C0D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</w:tcPr>
          <w:p w14:paraId="4426756D" w14:textId="77777777" w:rsidR="00032330" w:rsidRPr="001B7687" w:rsidRDefault="00032330" w:rsidP="00E92C0D">
            <w:pPr>
              <w:tabs>
                <w:tab w:val="decimal" w:pos="91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(25,056)</w:t>
            </w:r>
          </w:p>
        </w:tc>
        <w:tc>
          <w:tcPr>
            <w:tcW w:w="238" w:type="dxa"/>
          </w:tcPr>
          <w:p w14:paraId="1273BCBA" w14:textId="77777777" w:rsidR="00032330" w:rsidRPr="001B7687" w:rsidRDefault="00032330" w:rsidP="00E92C0D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7D1BF526" w14:textId="77777777" w:rsidR="00032330" w:rsidRPr="001B7687" w:rsidRDefault="00032330" w:rsidP="00E92C0D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8,871 </w:t>
            </w:r>
          </w:p>
        </w:tc>
        <w:tc>
          <w:tcPr>
            <w:tcW w:w="270" w:type="dxa"/>
          </w:tcPr>
          <w:p w14:paraId="34989AE2" w14:textId="77777777" w:rsidR="00032330" w:rsidRPr="001B7687" w:rsidRDefault="00032330" w:rsidP="00E92C0D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D7A8F1D" w14:textId="77777777" w:rsidR="00032330" w:rsidRPr="001B7687" w:rsidRDefault="00032330" w:rsidP="00E92C0D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</w:tr>
      <w:tr w:rsidR="00032330" w:rsidRPr="001B7687" w14:paraId="02DE596F" w14:textId="77777777" w:rsidTr="00E92C0D">
        <w:trPr>
          <w:trHeight w:val="399"/>
        </w:trPr>
        <w:tc>
          <w:tcPr>
            <w:tcW w:w="4056" w:type="dxa"/>
            <w:vAlign w:val="bottom"/>
          </w:tcPr>
          <w:p w14:paraId="13F1D33E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ผลขาดทุนใหม่</w:t>
            </w:r>
          </w:p>
        </w:tc>
        <w:tc>
          <w:tcPr>
            <w:tcW w:w="1170" w:type="dxa"/>
          </w:tcPr>
          <w:p w14:paraId="2FAFB757" w14:textId="77777777" w:rsidR="00591158" w:rsidRDefault="00032330" w:rsidP="00E92C0D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F41ACB8" w14:textId="3C193FC2" w:rsidR="00032330" w:rsidRPr="001B7687" w:rsidRDefault="00032330" w:rsidP="00E92C0D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(25,132)</w:t>
            </w:r>
          </w:p>
        </w:tc>
        <w:tc>
          <w:tcPr>
            <w:tcW w:w="238" w:type="dxa"/>
          </w:tcPr>
          <w:p w14:paraId="558BD55A" w14:textId="77777777" w:rsidR="00032330" w:rsidRPr="001B7687" w:rsidRDefault="00032330" w:rsidP="00E92C0D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</w:tcPr>
          <w:p w14:paraId="2CEB5C0E" w14:textId="77777777" w:rsidR="00334BAF" w:rsidRDefault="00334BAF" w:rsidP="00E92C0D">
            <w:pPr>
              <w:tabs>
                <w:tab w:val="decimal" w:pos="91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  <w:p w14:paraId="7084B49C" w14:textId="01D39442" w:rsidR="00032330" w:rsidRPr="001B7687" w:rsidRDefault="00032330" w:rsidP="00E92C0D">
            <w:pPr>
              <w:tabs>
                <w:tab w:val="decimal" w:pos="91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43,497 </w:t>
            </w:r>
          </w:p>
        </w:tc>
        <w:tc>
          <w:tcPr>
            <w:tcW w:w="238" w:type="dxa"/>
          </w:tcPr>
          <w:p w14:paraId="2E11B97D" w14:textId="77777777" w:rsidR="00032330" w:rsidRPr="001B7687" w:rsidRDefault="00032330" w:rsidP="00E92C0D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4EE36514" w14:textId="77777777" w:rsidR="00334BAF" w:rsidRDefault="00032330" w:rsidP="00E92C0D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7905AAC7" w14:textId="5C3741C7" w:rsidR="00032330" w:rsidRPr="001B7687" w:rsidRDefault="00032330" w:rsidP="00E92C0D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45,845 </w:t>
            </w:r>
          </w:p>
        </w:tc>
        <w:tc>
          <w:tcPr>
            <w:tcW w:w="270" w:type="dxa"/>
          </w:tcPr>
          <w:p w14:paraId="6975813D" w14:textId="77777777" w:rsidR="00032330" w:rsidRPr="001B7687" w:rsidRDefault="00032330" w:rsidP="00E92C0D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A3D5BC9" w14:textId="77777777" w:rsidR="00334BAF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BEBDF32" w14:textId="04A99ECA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64,210 </w:t>
            </w:r>
          </w:p>
        </w:tc>
      </w:tr>
      <w:tr w:rsidR="00032330" w:rsidRPr="001B7687" w14:paraId="265F059A" w14:textId="77777777" w:rsidTr="00E92C0D">
        <w:trPr>
          <w:trHeight w:val="399"/>
        </w:trPr>
        <w:tc>
          <w:tcPr>
            <w:tcW w:w="4056" w:type="dxa"/>
            <w:vAlign w:val="bottom"/>
          </w:tcPr>
          <w:p w14:paraId="2719A9C1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เงินให้สินเชื่อแก่ลูกหนี้</w:t>
            </w:r>
            <w:r w:rsidRPr="001B7687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170" w:type="dxa"/>
          </w:tcPr>
          <w:p w14:paraId="1E920DF6" w14:textId="77777777" w:rsidR="00032330" w:rsidRPr="001B7687" w:rsidRDefault="00032330" w:rsidP="00E92C0D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2,523 </w:t>
            </w:r>
          </w:p>
        </w:tc>
        <w:tc>
          <w:tcPr>
            <w:tcW w:w="238" w:type="dxa"/>
          </w:tcPr>
          <w:p w14:paraId="642E4D5D" w14:textId="77777777" w:rsidR="00032330" w:rsidRPr="001B7687" w:rsidRDefault="00032330" w:rsidP="00E92C0D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</w:tcPr>
          <w:p w14:paraId="5F5ACF10" w14:textId="77777777" w:rsidR="00032330" w:rsidRPr="001B7687" w:rsidRDefault="00032330" w:rsidP="00E92C0D">
            <w:pPr>
              <w:tabs>
                <w:tab w:val="decimal" w:pos="91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2,838 </w:t>
            </w:r>
          </w:p>
        </w:tc>
        <w:tc>
          <w:tcPr>
            <w:tcW w:w="238" w:type="dxa"/>
          </w:tcPr>
          <w:p w14:paraId="39C67054" w14:textId="77777777" w:rsidR="00032330" w:rsidRPr="001B7687" w:rsidRDefault="00032330" w:rsidP="00E92C0D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0CD0265A" w14:textId="77777777" w:rsidR="00032330" w:rsidRPr="001B7687" w:rsidRDefault="00032330" w:rsidP="00E92C0D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1,434 </w:t>
            </w:r>
          </w:p>
        </w:tc>
        <w:tc>
          <w:tcPr>
            <w:tcW w:w="270" w:type="dxa"/>
          </w:tcPr>
          <w:p w14:paraId="285C0A63" w14:textId="77777777" w:rsidR="00032330" w:rsidRPr="001B7687" w:rsidRDefault="00032330" w:rsidP="00E92C0D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E073A93" w14:textId="77777777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6,795 </w:t>
            </w:r>
          </w:p>
        </w:tc>
      </w:tr>
      <w:tr w:rsidR="00032330" w:rsidRPr="001B7687" w14:paraId="28F96E35" w14:textId="77777777" w:rsidTr="00E92C0D">
        <w:trPr>
          <w:trHeight w:val="399"/>
        </w:trPr>
        <w:tc>
          <w:tcPr>
            <w:tcW w:w="4056" w:type="dxa"/>
            <w:vAlign w:val="bottom"/>
          </w:tcPr>
          <w:p w14:paraId="2666A383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เงินให้สินเชื่อแก่ลูกหนี้ที่ถูกตัดรายการ</w:t>
            </w:r>
          </w:p>
        </w:tc>
        <w:tc>
          <w:tcPr>
            <w:tcW w:w="1170" w:type="dxa"/>
          </w:tcPr>
          <w:p w14:paraId="4A9BA5C4" w14:textId="77777777" w:rsidR="00032330" w:rsidRPr="001B7687" w:rsidRDefault="00032330" w:rsidP="00E92C0D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(4,546)</w:t>
            </w:r>
          </w:p>
        </w:tc>
        <w:tc>
          <w:tcPr>
            <w:tcW w:w="238" w:type="dxa"/>
          </w:tcPr>
          <w:p w14:paraId="50332D7D" w14:textId="77777777" w:rsidR="00032330" w:rsidRPr="001B7687" w:rsidRDefault="00032330" w:rsidP="00E92C0D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</w:tcPr>
          <w:p w14:paraId="5664F3B8" w14:textId="77777777" w:rsidR="00032330" w:rsidRPr="001B7687" w:rsidRDefault="00032330" w:rsidP="00E92C0D">
            <w:pPr>
              <w:tabs>
                <w:tab w:val="decimal" w:pos="91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(7,728)</w:t>
            </w:r>
          </w:p>
        </w:tc>
        <w:tc>
          <w:tcPr>
            <w:tcW w:w="238" w:type="dxa"/>
          </w:tcPr>
          <w:p w14:paraId="79E6B57A" w14:textId="77777777" w:rsidR="00032330" w:rsidRPr="001B7687" w:rsidRDefault="00032330" w:rsidP="00E92C0D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22CD0F25" w14:textId="77777777" w:rsidR="00032330" w:rsidRPr="001B7687" w:rsidRDefault="00032330" w:rsidP="00E92C0D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(19,455)</w:t>
            </w:r>
          </w:p>
        </w:tc>
        <w:tc>
          <w:tcPr>
            <w:tcW w:w="270" w:type="dxa"/>
          </w:tcPr>
          <w:p w14:paraId="2FCAC1CE" w14:textId="77777777" w:rsidR="00032330" w:rsidRPr="001B7687" w:rsidRDefault="00032330" w:rsidP="00E92C0D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079BAA1" w14:textId="77777777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(31,729)</w:t>
            </w:r>
          </w:p>
        </w:tc>
      </w:tr>
      <w:tr w:rsidR="00032330" w:rsidRPr="001B7687" w14:paraId="06C46266" w14:textId="77777777" w:rsidTr="00E92C0D">
        <w:trPr>
          <w:trHeight w:val="372"/>
        </w:trPr>
        <w:tc>
          <w:tcPr>
            <w:tcW w:w="4056" w:type="dxa"/>
            <w:vAlign w:val="bottom"/>
          </w:tcPr>
          <w:p w14:paraId="0405B82E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ส่วนที่ตัดออกจากบัญชี</w:t>
            </w:r>
          </w:p>
        </w:tc>
        <w:tc>
          <w:tcPr>
            <w:tcW w:w="1170" w:type="dxa"/>
          </w:tcPr>
          <w:p w14:paraId="6A7776C7" w14:textId="77777777" w:rsidR="00032330" w:rsidRPr="001B7687" w:rsidRDefault="00032330" w:rsidP="00E92C0D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</w:tcPr>
          <w:p w14:paraId="0414A7BC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</w:tcPr>
          <w:p w14:paraId="277378F1" w14:textId="77777777" w:rsidR="00032330" w:rsidRPr="001B7687" w:rsidRDefault="00032330" w:rsidP="00E92C0D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</w:tcPr>
          <w:p w14:paraId="13F37E62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7F443E5A" w14:textId="77777777" w:rsidR="00032330" w:rsidRPr="001B7687" w:rsidRDefault="00032330" w:rsidP="00E92C0D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(38,745)</w:t>
            </w:r>
          </w:p>
        </w:tc>
        <w:tc>
          <w:tcPr>
            <w:tcW w:w="270" w:type="dxa"/>
          </w:tcPr>
          <w:p w14:paraId="78191135" w14:textId="77777777" w:rsidR="00032330" w:rsidRPr="001B7687" w:rsidRDefault="00032330" w:rsidP="00E92C0D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4B60AAC" w14:textId="77777777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(38,745)</w:t>
            </w:r>
          </w:p>
        </w:tc>
      </w:tr>
      <w:tr w:rsidR="00032330" w:rsidRPr="001B7687" w14:paraId="13915A72" w14:textId="77777777" w:rsidTr="00E92C0D">
        <w:trPr>
          <w:trHeight w:val="381"/>
        </w:trPr>
        <w:tc>
          <w:tcPr>
            <w:tcW w:w="4056" w:type="dxa"/>
            <w:vAlign w:val="bottom"/>
          </w:tcPr>
          <w:p w14:paraId="36FF848C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170" w:type="dxa"/>
          </w:tcPr>
          <w:p w14:paraId="038CD01F" w14:textId="780E426D" w:rsidR="00032330" w:rsidRPr="001B7687" w:rsidRDefault="00032330" w:rsidP="00E92C0D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</w:t>
            </w:r>
            <w:r w:rsidR="00D264FB" w:rsidRPr="001B7687">
              <w:rPr>
                <w:rFonts w:asciiTheme="majorBidi" w:hAnsiTheme="majorBidi" w:cstheme="majorBidi"/>
                <w:sz w:val="28"/>
              </w:rPr>
              <w:t>1</w:t>
            </w:r>
            <w:r w:rsidRPr="001B76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</w:tcPr>
          <w:p w14:paraId="4C18DFE5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</w:tcPr>
          <w:p w14:paraId="71523B97" w14:textId="77777777" w:rsidR="00032330" w:rsidRPr="001B7687" w:rsidRDefault="00032330" w:rsidP="00E92C0D">
            <w:pPr>
              <w:tabs>
                <w:tab w:val="decimal" w:pos="91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47 </w:t>
            </w:r>
          </w:p>
        </w:tc>
        <w:tc>
          <w:tcPr>
            <w:tcW w:w="238" w:type="dxa"/>
          </w:tcPr>
          <w:p w14:paraId="7AC5032B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73177770" w14:textId="77777777" w:rsidR="00032330" w:rsidRPr="001B7687" w:rsidRDefault="00032330" w:rsidP="00E92C0D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(23)</w:t>
            </w:r>
          </w:p>
        </w:tc>
        <w:tc>
          <w:tcPr>
            <w:tcW w:w="270" w:type="dxa"/>
          </w:tcPr>
          <w:p w14:paraId="664DF667" w14:textId="77777777" w:rsidR="00032330" w:rsidRPr="001B7687" w:rsidRDefault="00032330" w:rsidP="00E92C0D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7F2AADA" w14:textId="538069B5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</w:t>
            </w:r>
            <w:r w:rsidR="00D264FB" w:rsidRPr="001B7687">
              <w:rPr>
                <w:rFonts w:asciiTheme="majorBidi" w:hAnsiTheme="majorBidi" w:cstheme="majorBidi"/>
                <w:sz w:val="28"/>
              </w:rPr>
              <w:t>3</w:t>
            </w: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032330" w:rsidRPr="001B7687" w14:paraId="0C50F54C" w14:textId="77777777" w:rsidTr="00E92C0D">
        <w:trPr>
          <w:trHeight w:val="380"/>
        </w:trPr>
        <w:tc>
          <w:tcPr>
            <w:tcW w:w="4056" w:type="dxa"/>
            <w:vAlign w:val="bottom"/>
          </w:tcPr>
          <w:p w14:paraId="4A477472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ธันวาคม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4B19A0" w14:textId="3AB2BC9E" w:rsidR="00032330" w:rsidRPr="001B7687" w:rsidRDefault="00032330" w:rsidP="00E92C0D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26,82</w:t>
            </w:r>
            <w:r w:rsidR="00D264FB" w:rsidRPr="001B7687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38" w:type="dxa"/>
          </w:tcPr>
          <w:p w14:paraId="0622CB4C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FDDD09D" w14:textId="77777777" w:rsidR="00032330" w:rsidRPr="001B7687" w:rsidRDefault="00032330" w:rsidP="00E92C0D">
            <w:pPr>
              <w:tabs>
                <w:tab w:val="decimal" w:pos="91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67,288 </w:t>
            </w:r>
          </w:p>
        </w:tc>
        <w:tc>
          <w:tcPr>
            <w:tcW w:w="238" w:type="dxa"/>
          </w:tcPr>
          <w:p w14:paraId="7B99051A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865B034" w14:textId="77777777" w:rsidR="00032330" w:rsidRPr="001B7687" w:rsidRDefault="00032330" w:rsidP="00E92C0D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54,436 </w:t>
            </w:r>
          </w:p>
        </w:tc>
        <w:tc>
          <w:tcPr>
            <w:tcW w:w="270" w:type="dxa"/>
          </w:tcPr>
          <w:p w14:paraId="30259B2D" w14:textId="77777777" w:rsidR="00032330" w:rsidRPr="001B7687" w:rsidRDefault="00032330" w:rsidP="00E92C0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BED07C" w14:textId="319247D3" w:rsidR="00032330" w:rsidRPr="001B7687" w:rsidRDefault="00032330" w:rsidP="00E92C0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148,54</w:t>
            </w:r>
            <w:r w:rsidR="00D264FB" w:rsidRPr="001B7687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</w:p>
        </w:tc>
      </w:tr>
      <w:tr w:rsidR="00032330" w:rsidRPr="001B7687" w14:paraId="674CDFAF" w14:textId="77777777" w:rsidTr="00E92C0D">
        <w:trPr>
          <w:trHeight w:val="381"/>
        </w:trPr>
        <w:tc>
          <w:tcPr>
            <w:tcW w:w="4056" w:type="dxa"/>
            <w:vAlign w:val="bottom"/>
          </w:tcPr>
          <w:p w14:paraId="18DF2CB1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highlight w:val="cyan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C25219" w14:textId="77777777" w:rsidR="00032330" w:rsidRPr="001B7687" w:rsidRDefault="00032330" w:rsidP="00E92C0D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6DD47414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vAlign w:val="bottom"/>
          </w:tcPr>
          <w:p w14:paraId="0A760BCB" w14:textId="77777777" w:rsidR="00032330" w:rsidRPr="001B7687" w:rsidRDefault="00032330" w:rsidP="00E92C0D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6DAF2D34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74662883" w14:textId="77777777" w:rsidR="00032330" w:rsidRPr="001B7687" w:rsidRDefault="00032330" w:rsidP="00E92C0D">
            <w:pPr>
              <w:tabs>
                <w:tab w:val="decimal" w:pos="6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E2D16EA" w14:textId="77777777" w:rsidR="00032330" w:rsidRPr="001B7687" w:rsidRDefault="00032330" w:rsidP="00E92C0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2D4C315" w14:textId="77777777" w:rsidR="00032330" w:rsidRPr="001B7687" w:rsidRDefault="00032330" w:rsidP="00E92C0D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</w:tbl>
    <w:p w14:paraId="763EC0FD" w14:textId="07BE00F9" w:rsidR="00C5613D" w:rsidRPr="001B7687" w:rsidRDefault="00C5613D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</w:p>
    <w:p w14:paraId="1F3808E1" w14:textId="77777777" w:rsidR="00C5613D" w:rsidRPr="001B7687" w:rsidRDefault="00C5613D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tbl>
      <w:tblPr>
        <w:tblW w:w="9366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056"/>
        <w:gridCol w:w="1170"/>
        <w:gridCol w:w="238"/>
        <w:gridCol w:w="1202"/>
        <w:gridCol w:w="270"/>
        <w:gridCol w:w="1170"/>
        <w:gridCol w:w="238"/>
        <w:gridCol w:w="1022"/>
      </w:tblGrid>
      <w:tr w:rsidR="00236B97" w:rsidRPr="001B7687" w:rsidDel="00F22AC4" w14:paraId="6B92F443" w14:textId="77777777" w:rsidTr="00327B07">
        <w:trPr>
          <w:trHeight w:val="336"/>
        </w:trPr>
        <w:tc>
          <w:tcPr>
            <w:tcW w:w="4056" w:type="dxa"/>
          </w:tcPr>
          <w:p w14:paraId="7513A1B3" w14:textId="77777777" w:rsidR="00236B97" w:rsidRPr="001B7687" w:rsidRDefault="00236B97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0D2F5315" w14:textId="77777777" w:rsidR="00236B97" w:rsidRPr="001B7687" w:rsidDel="00F22AC4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</w:t>
            </w:r>
            <w:r w:rsidRPr="001B7687">
              <w:rPr>
                <w:rFonts w:asciiTheme="majorBidi" w:eastAsia="Times New Roman" w:hAnsiTheme="majorBidi" w:cstheme="majorBidi" w:hint="cs"/>
                <w:bCs/>
                <w:color w:val="000000"/>
                <w:sz w:val="28"/>
                <w:cs/>
                <w:lang w:eastAsia="zh-CN"/>
              </w:rPr>
              <w:t>นเฉพาะกิจการ</w:t>
            </w:r>
          </w:p>
        </w:tc>
      </w:tr>
      <w:tr w:rsidR="00236B97" w:rsidRPr="001B7687" w14:paraId="189FE28C" w14:textId="77777777" w:rsidTr="00327B07">
        <w:trPr>
          <w:trHeight w:val="60"/>
        </w:trPr>
        <w:tc>
          <w:tcPr>
            <w:tcW w:w="4056" w:type="dxa"/>
          </w:tcPr>
          <w:p w14:paraId="7FB1B1E9" w14:textId="77777777" w:rsidR="00236B97" w:rsidRPr="001B7687" w:rsidRDefault="00236B97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5F033659" w14:textId="599880C9" w:rsidR="00236B97" w:rsidRPr="001B7687" w:rsidRDefault="00236B97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highlight w:val="yellow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 w:rsidR="00327B07"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8" w:type="dxa"/>
          </w:tcPr>
          <w:p w14:paraId="1948D42B" w14:textId="77777777" w:rsidR="00236B97" w:rsidRPr="001B7687" w:rsidRDefault="00236B97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1A003550" w14:textId="77777777" w:rsidR="00236B97" w:rsidRPr="001B7687" w:rsidRDefault="00236B97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150A00AD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170" w:type="dxa"/>
          </w:tcPr>
          <w:p w14:paraId="3BC8B2AE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1D7BA224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2B080C42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6ECAF6E5" w14:textId="77777777" w:rsidR="00236B97" w:rsidRPr="001B7687" w:rsidRDefault="00236B97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8" w:type="dxa"/>
          </w:tcPr>
          <w:p w14:paraId="7B6EB4DC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022" w:type="dxa"/>
          </w:tcPr>
          <w:p w14:paraId="611D5DEC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EA90645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5624F3E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786F6FB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FBDE5F4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32BBB9F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FC9B7E0" w14:textId="77777777" w:rsidR="00236B97" w:rsidRPr="001B7687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236B97" w:rsidRPr="001B7687" w14:paraId="6EE158BC" w14:textId="77777777" w:rsidTr="00327B07">
        <w:trPr>
          <w:trHeight w:val="336"/>
        </w:trPr>
        <w:tc>
          <w:tcPr>
            <w:tcW w:w="4056" w:type="dxa"/>
            <w:vAlign w:val="bottom"/>
          </w:tcPr>
          <w:p w14:paraId="48C2C3FD" w14:textId="77777777" w:rsidR="00236B97" w:rsidRPr="001B7687" w:rsidRDefault="00236B97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72E5A46A" w14:textId="77777777" w:rsidR="00236B97" w:rsidRPr="001B7687" w:rsidRDefault="00236B97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236B97" w:rsidRPr="001B7687" w14:paraId="3500701A" w14:textId="77777777" w:rsidTr="00327B07">
        <w:trPr>
          <w:trHeight w:val="336"/>
        </w:trPr>
        <w:tc>
          <w:tcPr>
            <w:tcW w:w="4056" w:type="dxa"/>
            <w:vAlign w:val="bottom"/>
          </w:tcPr>
          <w:p w14:paraId="56162998" w14:textId="77777777" w:rsidR="00236B97" w:rsidRPr="001B7687" w:rsidRDefault="00236B97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170" w:type="dxa"/>
          </w:tcPr>
          <w:p w14:paraId="2B468B74" w14:textId="77777777" w:rsidR="00236B97" w:rsidRPr="001B7687" w:rsidRDefault="00236B97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4C60B5CF" w14:textId="77777777" w:rsidR="00236B97" w:rsidRPr="001B7687" w:rsidRDefault="00236B97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352BA9C8" w14:textId="77777777" w:rsidR="00236B97" w:rsidRPr="001B7687" w:rsidRDefault="00236B97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71D207D" w14:textId="77777777" w:rsidR="00236B97" w:rsidRPr="001B7687" w:rsidRDefault="00236B97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63745C82" w14:textId="77777777" w:rsidR="00236B97" w:rsidRPr="001B7687" w:rsidRDefault="00236B97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020DE629" w14:textId="77777777" w:rsidR="00236B97" w:rsidRPr="001B7687" w:rsidRDefault="00236B97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2" w:type="dxa"/>
          </w:tcPr>
          <w:p w14:paraId="6A435AD4" w14:textId="77777777" w:rsidR="00236B97" w:rsidRPr="001B7687" w:rsidRDefault="00236B97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32330" w:rsidRPr="001B7687" w14:paraId="03DB80DB" w14:textId="77777777" w:rsidTr="00934964">
        <w:trPr>
          <w:trHeight w:val="344"/>
        </w:trPr>
        <w:tc>
          <w:tcPr>
            <w:tcW w:w="4056" w:type="dxa"/>
            <w:vAlign w:val="bottom"/>
          </w:tcPr>
          <w:p w14:paraId="6CD9744D" w14:textId="26BF61D9" w:rsidR="00032330" w:rsidRPr="001B7687" w:rsidRDefault="00032330" w:rsidP="00032330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2568</w:t>
            </w:r>
          </w:p>
        </w:tc>
        <w:tc>
          <w:tcPr>
            <w:tcW w:w="1170" w:type="dxa"/>
            <w:vAlign w:val="bottom"/>
          </w:tcPr>
          <w:p w14:paraId="6D4FAC86" w14:textId="3D6C1865" w:rsidR="00032330" w:rsidRPr="001B7687" w:rsidRDefault="00032330" w:rsidP="00032330">
            <w:pPr>
              <w:tabs>
                <w:tab w:val="decimal" w:pos="79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293 </w:t>
            </w:r>
          </w:p>
        </w:tc>
        <w:tc>
          <w:tcPr>
            <w:tcW w:w="238" w:type="dxa"/>
            <w:vAlign w:val="bottom"/>
          </w:tcPr>
          <w:p w14:paraId="249A88F1" w14:textId="77777777" w:rsidR="00032330" w:rsidRPr="001B7687" w:rsidRDefault="00032330" w:rsidP="00032330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57844D8E" w14:textId="0B44D757" w:rsidR="00032330" w:rsidRPr="001B7687" w:rsidRDefault="00032330" w:rsidP="00032330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09A02FC8" w14:textId="77777777" w:rsidR="00032330" w:rsidRPr="001B7687" w:rsidRDefault="00032330" w:rsidP="00032330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6155D469" w14:textId="5B6A61D9" w:rsidR="00032330" w:rsidRPr="001B7687" w:rsidRDefault="00032330" w:rsidP="00032330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34C2A84C" w14:textId="77777777" w:rsidR="00032330" w:rsidRPr="001B7687" w:rsidRDefault="00032330" w:rsidP="00032330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2" w:type="dxa"/>
            <w:vAlign w:val="bottom"/>
          </w:tcPr>
          <w:p w14:paraId="2ABF3185" w14:textId="6A7030D6" w:rsidR="00032330" w:rsidRPr="001B7687" w:rsidRDefault="00032330" w:rsidP="00032330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293 </w:t>
            </w:r>
          </w:p>
        </w:tc>
      </w:tr>
      <w:tr w:rsidR="002B4DEC" w:rsidRPr="001B7687" w14:paraId="24514E2C" w14:textId="77777777" w:rsidTr="002B4DEC">
        <w:trPr>
          <w:trHeight w:val="336"/>
        </w:trPr>
        <w:tc>
          <w:tcPr>
            <w:tcW w:w="4056" w:type="dxa"/>
            <w:vAlign w:val="bottom"/>
          </w:tcPr>
          <w:p w14:paraId="2A3B9FAA" w14:textId="71E0A766" w:rsidR="002B4DEC" w:rsidRPr="001B7687" w:rsidRDefault="002B4DEC" w:rsidP="002B4DEC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ผลขาดทุนใหม่</w:t>
            </w:r>
          </w:p>
        </w:tc>
        <w:tc>
          <w:tcPr>
            <w:tcW w:w="1170" w:type="dxa"/>
            <w:vAlign w:val="bottom"/>
          </w:tcPr>
          <w:p w14:paraId="4C68FBB2" w14:textId="10D6E84E" w:rsidR="002B4DEC" w:rsidRPr="001B7687" w:rsidRDefault="002B4DEC" w:rsidP="002B4DEC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52 </w:t>
            </w:r>
          </w:p>
        </w:tc>
        <w:tc>
          <w:tcPr>
            <w:tcW w:w="238" w:type="dxa"/>
            <w:vAlign w:val="bottom"/>
          </w:tcPr>
          <w:p w14:paraId="728CCBAE" w14:textId="77777777" w:rsidR="002B4DEC" w:rsidRPr="001B7687" w:rsidRDefault="002B4DEC" w:rsidP="002B4DEC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1E6EC142" w14:textId="37FE1750" w:rsidR="002B4DEC" w:rsidRPr="001B7687" w:rsidRDefault="002B4DEC" w:rsidP="002B4DEC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19F8BBF3" w14:textId="77777777" w:rsidR="002B4DEC" w:rsidRPr="001B7687" w:rsidRDefault="002B4DEC" w:rsidP="002B4DEC">
            <w:pPr>
              <w:tabs>
                <w:tab w:val="decimal" w:pos="43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64F0AE0" w14:textId="0B4B2169" w:rsidR="002B4DEC" w:rsidRPr="001B7687" w:rsidRDefault="002B4DEC" w:rsidP="002B4DEC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25 </w:t>
            </w:r>
          </w:p>
        </w:tc>
        <w:tc>
          <w:tcPr>
            <w:tcW w:w="238" w:type="dxa"/>
            <w:vAlign w:val="bottom"/>
          </w:tcPr>
          <w:p w14:paraId="51613D04" w14:textId="77777777" w:rsidR="002B4DEC" w:rsidRPr="001B7687" w:rsidRDefault="002B4DEC" w:rsidP="002B4DEC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2" w:type="dxa"/>
            <w:vAlign w:val="bottom"/>
          </w:tcPr>
          <w:p w14:paraId="1A6EB638" w14:textId="724B6CAF" w:rsidR="002B4DEC" w:rsidRPr="001B7687" w:rsidRDefault="002B4DEC" w:rsidP="002B4DEC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7</w:t>
            </w:r>
            <w:r w:rsidR="008D4F30">
              <w:rPr>
                <w:rFonts w:asciiTheme="majorBidi" w:hAnsiTheme="majorBidi" w:cstheme="majorBidi"/>
                <w:sz w:val="28"/>
              </w:rPr>
              <w:t>7</w:t>
            </w: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2B4DEC" w:rsidRPr="001B7687" w14:paraId="6AAD0232" w14:textId="77777777" w:rsidTr="002B4DEC">
        <w:trPr>
          <w:trHeight w:val="336"/>
        </w:trPr>
        <w:tc>
          <w:tcPr>
            <w:tcW w:w="4056" w:type="dxa"/>
            <w:vAlign w:val="bottom"/>
          </w:tcPr>
          <w:p w14:paraId="73D7B680" w14:textId="5DA6CD95" w:rsidR="002B4DEC" w:rsidRPr="001B7687" w:rsidRDefault="002B4DEC" w:rsidP="002B4DEC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เงินให้สินเชื่อแก่ลูกหนี้</w:t>
            </w:r>
            <w:r w:rsidRPr="001B7687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170" w:type="dxa"/>
            <w:vAlign w:val="bottom"/>
          </w:tcPr>
          <w:p w14:paraId="3581535F" w14:textId="22F08E8E" w:rsidR="002B4DEC" w:rsidRPr="001B7687" w:rsidRDefault="002B4DEC" w:rsidP="002B4DEC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5 </w:t>
            </w:r>
          </w:p>
        </w:tc>
        <w:tc>
          <w:tcPr>
            <w:tcW w:w="238" w:type="dxa"/>
            <w:vAlign w:val="bottom"/>
          </w:tcPr>
          <w:p w14:paraId="3D683B8E" w14:textId="77777777" w:rsidR="002B4DEC" w:rsidRPr="001B7687" w:rsidRDefault="002B4DEC" w:rsidP="002B4DEC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62C17A78" w14:textId="587D07B6" w:rsidR="002B4DEC" w:rsidRPr="001B7687" w:rsidRDefault="002B4DEC" w:rsidP="002B4DEC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33843D2A" w14:textId="77777777" w:rsidR="002B4DEC" w:rsidRPr="001B7687" w:rsidRDefault="002B4DEC" w:rsidP="002B4DEC">
            <w:pPr>
              <w:tabs>
                <w:tab w:val="decimal" w:pos="43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32B397D" w14:textId="61676110" w:rsidR="002B4DEC" w:rsidRPr="001B7687" w:rsidRDefault="002B4DEC" w:rsidP="002B4DEC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5C496A51" w14:textId="77777777" w:rsidR="002B4DEC" w:rsidRPr="001B7687" w:rsidRDefault="002B4DEC" w:rsidP="002B4DEC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2" w:type="dxa"/>
            <w:vAlign w:val="bottom"/>
          </w:tcPr>
          <w:p w14:paraId="078093A6" w14:textId="3558C962" w:rsidR="002B4DEC" w:rsidRPr="001B7687" w:rsidRDefault="002B4DEC" w:rsidP="002B4DEC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5 </w:t>
            </w:r>
          </w:p>
        </w:tc>
      </w:tr>
      <w:tr w:rsidR="002B4DEC" w:rsidRPr="001B7687" w14:paraId="2EA6F9FC" w14:textId="77777777" w:rsidTr="002B4DEC">
        <w:trPr>
          <w:trHeight w:val="336"/>
        </w:trPr>
        <w:tc>
          <w:tcPr>
            <w:tcW w:w="4056" w:type="dxa"/>
            <w:vAlign w:val="bottom"/>
          </w:tcPr>
          <w:p w14:paraId="58076829" w14:textId="0F77DFC6" w:rsidR="002B4DEC" w:rsidRPr="001B7687" w:rsidRDefault="002B4DEC" w:rsidP="002B4DEC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เงินให้สินเชื่อแก่ลูกหนี้ที่ถูกตัดรายการ</w:t>
            </w:r>
          </w:p>
        </w:tc>
        <w:tc>
          <w:tcPr>
            <w:tcW w:w="1170" w:type="dxa"/>
            <w:vAlign w:val="bottom"/>
          </w:tcPr>
          <w:p w14:paraId="2F33D07A" w14:textId="404DA1FD" w:rsidR="002B4DEC" w:rsidRPr="001B7687" w:rsidRDefault="002B4DEC" w:rsidP="002B4DEC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(4</w:t>
            </w:r>
            <w:r w:rsidR="008D4F30">
              <w:rPr>
                <w:rFonts w:asciiTheme="majorBidi" w:hAnsiTheme="majorBidi" w:cstheme="majorBidi"/>
                <w:sz w:val="28"/>
              </w:rPr>
              <w:t>6</w:t>
            </w:r>
            <w:r w:rsidRPr="001B76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71D19B27" w14:textId="77777777" w:rsidR="002B4DEC" w:rsidRPr="001B7687" w:rsidRDefault="002B4DEC" w:rsidP="002B4DEC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113A2846" w14:textId="7001BBAC" w:rsidR="002B4DEC" w:rsidRPr="001B7687" w:rsidRDefault="002B4DEC" w:rsidP="002B4DEC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F27B7B4" w14:textId="77777777" w:rsidR="002B4DEC" w:rsidRPr="001B7687" w:rsidRDefault="002B4DEC" w:rsidP="002B4DEC">
            <w:pPr>
              <w:tabs>
                <w:tab w:val="decimal" w:pos="43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1BF7006" w14:textId="35B610F6" w:rsidR="002B4DEC" w:rsidRPr="001B7687" w:rsidRDefault="002B4DEC" w:rsidP="002B4DEC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183964EF" w14:textId="77777777" w:rsidR="002B4DEC" w:rsidRPr="001B7687" w:rsidRDefault="002B4DEC" w:rsidP="002B4DEC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2" w:type="dxa"/>
            <w:vAlign w:val="bottom"/>
          </w:tcPr>
          <w:p w14:paraId="6CE1D4A0" w14:textId="4B416020" w:rsidR="002B4DEC" w:rsidRPr="001B7687" w:rsidRDefault="002B4DEC" w:rsidP="002B4DEC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(4</w:t>
            </w:r>
            <w:r w:rsidR="008D4F30">
              <w:rPr>
                <w:rFonts w:asciiTheme="majorBidi" w:hAnsiTheme="majorBidi" w:cstheme="majorBidi"/>
                <w:sz w:val="28"/>
              </w:rPr>
              <w:t>6</w:t>
            </w:r>
            <w:r w:rsidRPr="001B76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B4DEC" w:rsidRPr="001B7687" w14:paraId="6AA0F133" w14:textId="77777777" w:rsidTr="002B4DEC">
        <w:trPr>
          <w:trHeight w:val="336"/>
        </w:trPr>
        <w:tc>
          <w:tcPr>
            <w:tcW w:w="4056" w:type="dxa"/>
            <w:vAlign w:val="bottom"/>
          </w:tcPr>
          <w:p w14:paraId="71B289DE" w14:textId="3B5231CE" w:rsidR="002B4DEC" w:rsidRPr="001B7687" w:rsidRDefault="002B4DEC" w:rsidP="002B4DEC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ส่วนที่ตัดออกจากบัญชี</w:t>
            </w:r>
          </w:p>
        </w:tc>
        <w:tc>
          <w:tcPr>
            <w:tcW w:w="1170" w:type="dxa"/>
            <w:vAlign w:val="bottom"/>
          </w:tcPr>
          <w:p w14:paraId="695FEFC6" w14:textId="19EF1F5B" w:rsidR="002B4DEC" w:rsidRPr="001B7687" w:rsidRDefault="002B4DEC" w:rsidP="00220961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207E6EF3" w14:textId="77777777" w:rsidR="002B4DEC" w:rsidRPr="001B7687" w:rsidRDefault="002B4DEC" w:rsidP="002B4DEC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2D7328F6" w14:textId="05A475AF" w:rsidR="002B4DEC" w:rsidRPr="001B7687" w:rsidRDefault="002B4DEC" w:rsidP="002B4DEC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35F72030" w14:textId="77777777" w:rsidR="002B4DEC" w:rsidRPr="001B7687" w:rsidRDefault="002B4DEC" w:rsidP="002B4DEC">
            <w:pPr>
              <w:tabs>
                <w:tab w:val="decimal" w:pos="43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649A9B77" w14:textId="1EB8EBCC" w:rsidR="002B4DEC" w:rsidRPr="001B7687" w:rsidRDefault="002B4DEC" w:rsidP="002B4DEC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(25)</w:t>
            </w:r>
          </w:p>
        </w:tc>
        <w:tc>
          <w:tcPr>
            <w:tcW w:w="238" w:type="dxa"/>
            <w:vAlign w:val="bottom"/>
          </w:tcPr>
          <w:p w14:paraId="1A4B0FC1" w14:textId="77777777" w:rsidR="002B4DEC" w:rsidRPr="001B7687" w:rsidRDefault="002B4DEC" w:rsidP="002B4DEC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2" w:type="dxa"/>
            <w:vAlign w:val="bottom"/>
          </w:tcPr>
          <w:p w14:paraId="4CA82BB1" w14:textId="373AC1F5" w:rsidR="002B4DEC" w:rsidRPr="001B7687" w:rsidRDefault="002B4DEC" w:rsidP="002B4DEC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(25)</w:t>
            </w:r>
          </w:p>
        </w:tc>
      </w:tr>
      <w:tr w:rsidR="002B4DEC" w:rsidRPr="001B7687" w14:paraId="36153082" w14:textId="77777777" w:rsidTr="002B4DEC">
        <w:trPr>
          <w:trHeight w:val="344"/>
        </w:trPr>
        <w:tc>
          <w:tcPr>
            <w:tcW w:w="4056" w:type="dxa"/>
            <w:vAlign w:val="bottom"/>
          </w:tcPr>
          <w:p w14:paraId="08AD3795" w14:textId="49E0C4E7" w:rsidR="002B4DEC" w:rsidRPr="001B7687" w:rsidRDefault="002B4DEC" w:rsidP="002B4DEC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ธันวาคม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A0526" w14:textId="642FAD77" w:rsidR="002B4DEC" w:rsidRPr="001B7687" w:rsidRDefault="002B4DEC" w:rsidP="002B4DEC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304 </w:t>
            </w:r>
          </w:p>
        </w:tc>
        <w:tc>
          <w:tcPr>
            <w:tcW w:w="238" w:type="dxa"/>
            <w:vAlign w:val="bottom"/>
          </w:tcPr>
          <w:p w14:paraId="64E48195" w14:textId="77777777" w:rsidR="002B4DEC" w:rsidRPr="001B7687" w:rsidRDefault="002B4DEC" w:rsidP="002B4DEC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C17DB" w14:textId="65881BDF" w:rsidR="002B4DEC" w:rsidRPr="001B7687" w:rsidRDefault="002B4DEC" w:rsidP="002B4DEC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5B3C0785" w14:textId="77777777" w:rsidR="002B4DEC" w:rsidRPr="001B7687" w:rsidRDefault="002B4DEC" w:rsidP="002B4DEC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966CA" w14:textId="358979B5" w:rsidR="002B4DEC" w:rsidRPr="001B7687" w:rsidRDefault="002B4DEC" w:rsidP="002B4DEC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02E91553" w14:textId="77777777" w:rsidR="002B4DEC" w:rsidRPr="001B7687" w:rsidRDefault="002B4DEC" w:rsidP="002B4DEC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E3BEA2" w14:textId="6376CFCE" w:rsidR="002B4DEC" w:rsidRPr="001B7687" w:rsidRDefault="002B4DEC" w:rsidP="002B4DEC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304 </w:t>
            </w:r>
          </w:p>
        </w:tc>
      </w:tr>
    </w:tbl>
    <w:p w14:paraId="7AAB9F18" w14:textId="25035362" w:rsidR="00BC581D" w:rsidRPr="001B7687" w:rsidRDefault="00BC581D">
      <w:pPr>
        <w:rPr>
          <w:rFonts w:ascii="Angsana New" w:eastAsia="Times New Roman" w:hAnsi="Angsana New" w:cs="Angsana New"/>
          <w:b/>
          <w:bCs/>
          <w:color w:val="000000"/>
          <w:sz w:val="20"/>
          <w:szCs w:val="20"/>
          <w:lang w:eastAsia="zh-CN"/>
        </w:rPr>
      </w:pPr>
    </w:p>
    <w:tbl>
      <w:tblPr>
        <w:tblW w:w="9366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056"/>
        <w:gridCol w:w="1170"/>
        <w:gridCol w:w="238"/>
        <w:gridCol w:w="1202"/>
        <w:gridCol w:w="270"/>
        <w:gridCol w:w="1170"/>
        <w:gridCol w:w="238"/>
        <w:gridCol w:w="1022"/>
      </w:tblGrid>
      <w:tr w:rsidR="00032330" w:rsidRPr="001B7687" w:rsidDel="00F22AC4" w14:paraId="5D199FDB" w14:textId="77777777" w:rsidTr="00E92C0D">
        <w:trPr>
          <w:trHeight w:val="336"/>
        </w:trPr>
        <w:tc>
          <w:tcPr>
            <w:tcW w:w="4056" w:type="dxa"/>
          </w:tcPr>
          <w:p w14:paraId="75A40BED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316A7BBC" w14:textId="77777777" w:rsidR="00032330" w:rsidRPr="001B7687" w:rsidDel="00F22AC4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</w:t>
            </w:r>
            <w:r w:rsidRPr="001B7687">
              <w:rPr>
                <w:rFonts w:asciiTheme="majorBidi" w:eastAsia="Times New Roman" w:hAnsiTheme="majorBidi" w:cstheme="majorBidi" w:hint="cs"/>
                <w:bCs/>
                <w:color w:val="000000"/>
                <w:sz w:val="28"/>
                <w:cs/>
                <w:lang w:eastAsia="zh-CN"/>
              </w:rPr>
              <w:t>นเฉพาะกิจการ</w:t>
            </w:r>
          </w:p>
        </w:tc>
      </w:tr>
      <w:tr w:rsidR="00032330" w:rsidRPr="001B7687" w14:paraId="7100B241" w14:textId="77777777" w:rsidTr="00E92C0D">
        <w:trPr>
          <w:trHeight w:val="60"/>
        </w:trPr>
        <w:tc>
          <w:tcPr>
            <w:tcW w:w="4056" w:type="dxa"/>
          </w:tcPr>
          <w:p w14:paraId="3B16761E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67BE2367" w14:textId="77777777" w:rsidR="00032330" w:rsidRPr="001B7687" w:rsidRDefault="00032330" w:rsidP="00E92C0D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highlight w:val="yellow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8" w:type="dxa"/>
          </w:tcPr>
          <w:p w14:paraId="046123B4" w14:textId="77777777" w:rsidR="00032330" w:rsidRPr="001B7687" w:rsidRDefault="00032330" w:rsidP="00E92C0D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1DA3587B" w14:textId="77777777" w:rsidR="00032330" w:rsidRPr="001B7687" w:rsidRDefault="00032330" w:rsidP="00E92C0D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1E8620FB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170" w:type="dxa"/>
          </w:tcPr>
          <w:p w14:paraId="1AABFCCD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530E001D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5B2748DA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0D22B7C1" w14:textId="77777777" w:rsidR="00032330" w:rsidRPr="001B7687" w:rsidRDefault="00032330" w:rsidP="00E92C0D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8" w:type="dxa"/>
          </w:tcPr>
          <w:p w14:paraId="07F01174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022" w:type="dxa"/>
          </w:tcPr>
          <w:p w14:paraId="1FDA344F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11571C6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EBA7FCF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3C621F5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3119449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4729E06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C24F611" w14:textId="77777777" w:rsidR="00032330" w:rsidRPr="001B7687" w:rsidRDefault="00032330" w:rsidP="00E92C0D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032330" w:rsidRPr="001B7687" w14:paraId="55FCCF7E" w14:textId="77777777" w:rsidTr="00E92C0D">
        <w:trPr>
          <w:trHeight w:val="336"/>
        </w:trPr>
        <w:tc>
          <w:tcPr>
            <w:tcW w:w="4056" w:type="dxa"/>
            <w:vAlign w:val="bottom"/>
          </w:tcPr>
          <w:p w14:paraId="42C35DC6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5BF16000" w14:textId="77777777" w:rsidR="00032330" w:rsidRPr="001B7687" w:rsidRDefault="00032330" w:rsidP="00E92C0D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032330" w:rsidRPr="001B7687" w14:paraId="707B900C" w14:textId="77777777" w:rsidTr="00E92C0D">
        <w:trPr>
          <w:trHeight w:val="336"/>
        </w:trPr>
        <w:tc>
          <w:tcPr>
            <w:tcW w:w="4056" w:type="dxa"/>
            <w:vAlign w:val="bottom"/>
          </w:tcPr>
          <w:p w14:paraId="5EB0F967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170" w:type="dxa"/>
          </w:tcPr>
          <w:p w14:paraId="465CBC16" w14:textId="77777777" w:rsidR="00032330" w:rsidRPr="001B7687" w:rsidRDefault="00032330" w:rsidP="00E92C0D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6EA85F65" w14:textId="77777777" w:rsidR="00032330" w:rsidRPr="001B7687" w:rsidRDefault="00032330" w:rsidP="00E92C0D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4C60A9DD" w14:textId="77777777" w:rsidR="00032330" w:rsidRPr="001B7687" w:rsidRDefault="00032330" w:rsidP="00E92C0D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3616D03" w14:textId="77777777" w:rsidR="00032330" w:rsidRPr="001B7687" w:rsidRDefault="00032330" w:rsidP="00E92C0D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3B9FCAE1" w14:textId="77777777" w:rsidR="00032330" w:rsidRPr="001B7687" w:rsidRDefault="00032330" w:rsidP="00E92C0D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7C36FBD1" w14:textId="77777777" w:rsidR="00032330" w:rsidRPr="001B7687" w:rsidRDefault="00032330" w:rsidP="00E92C0D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2" w:type="dxa"/>
          </w:tcPr>
          <w:p w14:paraId="64677836" w14:textId="77777777" w:rsidR="00032330" w:rsidRPr="001B7687" w:rsidRDefault="00032330" w:rsidP="00E92C0D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32330" w:rsidRPr="001B7687" w14:paraId="71236601" w14:textId="77777777" w:rsidTr="00E92C0D">
        <w:trPr>
          <w:trHeight w:val="344"/>
        </w:trPr>
        <w:tc>
          <w:tcPr>
            <w:tcW w:w="4056" w:type="dxa"/>
            <w:vAlign w:val="bottom"/>
          </w:tcPr>
          <w:p w14:paraId="4F5213CB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2567</w:t>
            </w:r>
          </w:p>
        </w:tc>
        <w:tc>
          <w:tcPr>
            <w:tcW w:w="1170" w:type="dxa"/>
            <w:vAlign w:val="bottom"/>
          </w:tcPr>
          <w:p w14:paraId="1ACE4145" w14:textId="77777777" w:rsidR="00032330" w:rsidRPr="001B7687" w:rsidRDefault="00032330" w:rsidP="00E92C0D">
            <w:pPr>
              <w:tabs>
                <w:tab w:val="decimal" w:pos="79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269 </w:t>
            </w:r>
          </w:p>
        </w:tc>
        <w:tc>
          <w:tcPr>
            <w:tcW w:w="238" w:type="dxa"/>
            <w:vAlign w:val="bottom"/>
          </w:tcPr>
          <w:p w14:paraId="75AAA478" w14:textId="77777777" w:rsidR="00032330" w:rsidRPr="001B7687" w:rsidRDefault="00032330" w:rsidP="00E92C0D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2E747679" w14:textId="77777777" w:rsidR="00032330" w:rsidRPr="001B7687" w:rsidRDefault="00032330" w:rsidP="00E92C0D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44F1C291" w14:textId="77777777" w:rsidR="00032330" w:rsidRPr="001B7687" w:rsidRDefault="00032330" w:rsidP="00E92C0D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09C220E0" w14:textId="77777777" w:rsidR="00032330" w:rsidRPr="001B7687" w:rsidRDefault="00032330" w:rsidP="00E92C0D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7773EFF0" w14:textId="77777777" w:rsidR="00032330" w:rsidRPr="001B7687" w:rsidRDefault="00032330" w:rsidP="00E92C0D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2" w:type="dxa"/>
            <w:vAlign w:val="bottom"/>
          </w:tcPr>
          <w:p w14:paraId="35C8BDBA" w14:textId="77777777" w:rsidR="00032330" w:rsidRPr="001B7687" w:rsidRDefault="00032330" w:rsidP="00E92C0D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269 </w:t>
            </w:r>
          </w:p>
        </w:tc>
      </w:tr>
      <w:tr w:rsidR="00032330" w:rsidRPr="001B7687" w14:paraId="6BE76DAB" w14:textId="77777777" w:rsidTr="00E92C0D">
        <w:trPr>
          <w:trHeight w:val="336"/>
        </w:trPr>
        <w:tc>
          <w:tcPr>
            <w:tcW w:w="4056" w:type="dxa"/>
            <w:vAlign w:val="bottom"/>
          </w:tcPr>
          <w:p w14:paraId="760D219B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ผลขาดทุนใหม่</w:t>
            </w:r>
          </w:p>
        </w:tc>
        <w:tc>
          <w:tcPr>
            <w:tcW w:w="1170" w:type="dxa"/>
            <w:vAlign w:val="bottom"/>
          </w:tcPr>
          <w:p w14:paraId="70CF3137" w14:textId="77777777" w:rsidR="00032330" w:rsidRPr="001B7687" w:rsidRDefault="00032330" w:rsidP="00E92C0D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(4)</w:t>
            </w:r>
          </w:p>
        </w:tc>
        <w:tc>
          <w:tcPr>
            <w:tcW w:w="238" w:type="dxa"/>
            <w:vAlign w:val="bottom"/>
          </w:tcPr>
          <w:p w14:paraId="579FF933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2F27FADC" w14:textId="77777777" w:rsidR="00032330" w:rsidRPr="001B7687" w:rsidRDefault="00032330" w:rsidP="00E92C0D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2BCFA1E4" w14:textId="77777777" w:rsidR="00032330" w:rsidRPr="001B7687" w:rsidRDefault="00032330" w:rsidP="00E92C0D">
            <w:pPr>
              <w:tabs>
                <w:tab w:val="decimal" w:pos="43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578264BE" w14:textId="77777777" w:rsidR="00032330" w:rsidRPr="001B7687" w:rsidRDefault="00032330" w:rsidP="00E92C0D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405FC0B7" w14:textId="77777777" w:rsidR="00032330" w:rsidRPr="001B7687" w:rsidRDefault="00032330" w:rsidP="00E92C0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2" w:type="dxa"/>
            <w:vAlign w:val="bottom"/>
          </w:tcPr>
          <w:p w14:paraId="3470F157" w14:textId="77777777" w:rsidR="00032330" w:rsidRPr="001B7687" w:rsidRDefault="00032330" w:rsidP="00E92C0D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(4)</w:t>
            </w:r>
          </w:p>
        </w:tc>
      </w:tr>
      <w:tr w:rsidR="00032330" w:rsidRPr="001B7687" w14:paraId="71950BAC" w14:textId="77777777" w:rsidTr="00E92C0D">
        <w:trPr>
          <w:trHeight w:val="336"/>
        </w:trPr>
        <w:tc>
          <w:tcPr>
            <w:tcW w:w="4056" w:type="dxa"/>
            <w:vAlign w:val="bottom"/>
          </w:tcPr>
          <w:p w14:paraId="28673BDF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เงินให้สินเชื่อแก่ลูกหนี้</w:t>
            </w:r>
            <w:r w:rsidRPr="001B7687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170" w:type="dxa"/>
            <w:vAlign w:val="bottom"/>
          </w:tcPr>
          <w:p w14:paraId="1B70B281" w14:textId="77777777" w:rsidR="00032330" w:rsidRPr="001B7687" w:rsidRDefault="00032330" w:rsidP="00E92C0D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249 </w:t>
            </w:r>
          </w:p>
        </w:tc>
        <w:tc>
          <w:tcPr>
            <w:tcW w:w="238" w:type="dxa"/>
            <w:vAlign w:val="bottom"/>
          </w:tcPr>
          <w:p w14:paraId="4D7CC632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46CC4302" w14:textId="77777777" w:rsidR="00032330" w:rsidRPr="001B7687" w:rsidRDefault="00032330" w:rsidP="00E92C0D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25336B36" w14:textId="77777777" w:rsidR="00032330" w:rsidRPr="001B7687" w:rsidRDefault="00032330" w:rsidP="00E92C0D">
            <w:pPr>
              <w:tabs>
                <w:tab w:val="decimal" w:pos="43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40A4B508" w14:textId="77777777" w:rsidR="00032330" w:rsidRPr="001B7687" w:rsidRDefault="00032330" w:rsidP="00E92C0D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09C1D983" w14:textId="77777777" w:rsidR="00032330" w:rsidRPr="001B7687" w:rsidRDefault="00032330" w:rsidP="00E92C0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2" w:type="dxa"/>
            <w:vAlign w:val="bottom"/>
          </w:tcPr>
          <w:p w14:paraId="6CC235C1" w14:textId="77777777" w:rsidR="00032330" w:rsidRPr="001B7687" w:rsidRDefault="00032330" w:rsidP="00E92C0D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249 </w:t>
            </w:r>
          </w:p>
        </w:tc>
      </w:tr>
      <w:tr w:rsidR="00032330" w:rsidRPr="001B7687" w14:paraId="460993B7" w14:textId="77777777" w:rsidTr="00E92C0D">
        <w:trPr>
          <w:trHeight w:val="336"/>
        </w:trPr>
        <w:tc>
          <w:tcPr>
            <w:tcW w:w="4056" w:type="dxa"/>
            <w:vAlign w:val="bottom"/>
          </w:tcPr>
          <w:p w14:paraId="7DEDA850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เงินให้สินเชื่อแก่ลูกหนี้ที่ถูกตัดรายการ</w:t>
            </w:r>
          </w:p>
        </w:tc>
        <w:tc>
          <w:tcPr>
            <w:tcW w:w="1170" w:type="dxa"/>
            <w:vAlign w:val="bottom"/>
          </w:tcPr>
          <w:p w14:paraId="215EF562" w14:textId="77777777" w:rsidR="00032330" w:rsidRPr="001B7687" w:rsidRDefault="00032330" w:rsidP="00E92C0D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(221)</w:t>
            </w:r>
          </w:p>
        </w:tc>
        <w:tc>
          <w:tcPr>
            <w:tcW w:w="238" w:type="dxa"/>
            <w:vAlign w:val="bottom"/>
          </w:tcPr>
          <w:p w14:paraId="52F86EDE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vAlign w:val="bottom"/>
          </w:tcPr>
          <w:p w14:paraId="1FC21251" w14:textId="77777777" w:rsidR="00032330" w:rsidRPr="001B7687" w:rsidRDefault="00032330" w:rsidP="00E92C0D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34574D4" w14:textId="77777777" w:rsidR="00032330" w:rsidRPr="001B7687" w:rsidRDefault="00032330" w:rsidP="00E92C0D">
            <w:pPr>
              <w:tabs>
                <w:tab w:val="decimal" w:pos="43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45B3429" w14:textId="77777777" w:rsidR="00032330" w:rsidRPr="001B7687" w:rsidRDefault="00032330" w:rsidP="00E92C0D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69ECEE0C" w14:textId="77777777" w:rsidR="00032330" w:rsidRPr="001B7687" w:rsidRDefault="00032330" w:rsidP="00E92C0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2" w:type="dxa"/>
            <w:vAlign w:val="bottom"/>
          </w:tcPr>
          <w:p w14:paraId="41752497" w14:textId="77777777" w:rsidR="00032330" w:rsidRPr="001B7687" w:rsidRDefault="00032330" w:rsidP="00E92C0D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(221)</w:t>
            </w:r>
          </w:p>
        </w:tc>
      </w:tr>
      <w:tr w:rsidR="00032330" w:rsidRPr="001B7687" w14:paraId="4673C40D" w14:textId="77777777" w:rsidTr="00E92C0D">
        <w:trPr>
          <w:trHeight w:val="344"/>
        </w:trPr>
        <w:tc>
          <w:tcPr>
            <w:tcW w:w="4056" w:type="dxa"/>
            <w:vAlign w:val="bottom"/>
          </w:tcPr>
          <w:p w14:paraId="7874ABAB" w14:textId="77777777" w:rsidR="00032330" w:rsidRPr="001B7687" w:rsidRDefault="00032330" w:rsidP="00E92C0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ธันวาคม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AB74F" w14:textId="77777777" w:rsidR="00032330" w:rsidRPr="001B7687" w:rsidRDefault="00032330" w:rsidP="00E92C0D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293 </w:t>
            </w:r>
          </w:p>
        </w:tc>
        <w:tc>
          <w:tcPr>
            <w:tcW w:w="238" w:type="dxa"/>
            <w:vAlign w:val="bottom"/>
          </w:tcPr>
          <w:p w14:paraId="7D8712A9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3C9BE" w14:textId="77777777" w:rsidR="00032330" w:rsidRPr="001B7687" w:rsidRDefault="00032330" w:rsidP="00E92C0D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5ABF4AAC" w14:textId="77777777" w:rsidR="00032330" w:rsidRPr="001B7687" w:rsidRDefault="00032330" w:rsidP="00E92C0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0A1B7" w14:textId="77777777" w:rsidR="00032330" w:rsidRPr="001B7687" w:rsidRDefault="00032330" w:rsidP="00E92C0D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6868E5A2" w14:textId="77777777" w:rsidR="00032330" w:rsidRPr="001B7687" w:rsidRDefault="00032330" w:rsidP="00E92C0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E774F" w14:textId="77777777" w:rsidR="00032330" w:rsidRPr="001B7687" w:rsidRDefault="00032330" w:rsidP="00E92C0D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293 </w:t>
            </w:r>
          </w:p>
        </w:tc>
      </w:tr>
    </w:tbl>
    <w:p w14:paraId="719176B1" w14:textId="1DCED6C6" w:rsidR="00412545" w:rsidRPr="00412545" w:rsidRDefault="00412545" w:rsidP="00820A98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  <w:lang w:val="en-US"/>
        </w:rPr>
      </w:pPr>
      <w:r w:rsidRPr="00412545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lastRenderedPageBreak/>
        <w:t xml:space="preserve">ณ วันที่ </w:t>
      </w:r>
      <w:r w:rsidRPr="00412545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31 </w:t>
      </w:r>
      <w:r w:rsidRPr="00412545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ธันวาคม </w:t>
      </w:r>
      <w:r w:rsidRPr="00412545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2568 </w:t>
      </w:r>
      <w:r w:rsidRPr="001B7687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412545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ได้ตั้งสำรอง (</w:t>
      </w:r>
      <w:r w:rsidRPr="00412545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Management Overlay) </w:t>
      </w:r>
      <w:r w:rsidRPr="00412545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ซึ่งแสดงรวมไว้ในตารางด้านบนเพื่อรองรับความไม่แน่นอนทางเศรษฐกิจ ความเสี่ยงจากภาวะเศรษฐกิจไทยและเศรษฐกิจโลกที่อาจจะมีโอกาสในการชะลอตัวเพิ่มขึ้น โดย</w:t>
      </w:r>
      <w:r w:rsidR="009E344D" w:rsidRPr="001B7687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412545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ได้พิจารณาปรับเพิ่มสัดส่วนการถัวเฉลี่ยน้ำหนักสถานการณ์เศรษฐกิจในกรณีที่แย่ลงภายใต้กรอบการประเมินค่าเผื่อผลขาดทุนด้านเครดิตที่คาดว่าจะเกิดขึ้น นอกจากนี้จากการฟื้นตัวของเศรษฐกิจที่ไม่ทั่วถึง (</w:t>
      </w:r>
      <w:r w:rsidRPr="00412545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Uneven Recovery) </w:t>
      </w:r>
      <w:r w:rsidR="009E344D" w:rsidRPr="001B7687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412545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ได้ตั้งสำรองครอบคลุมถึงกลุ่มลูกหนี้ที่มีความเปราะบาง โดยเฉพาะกลุ่มลูกหนี้ที่มีความเสี่ยงเฉพาะตัวซึ่งแบบจำลองความเสี่ยงยังไม่ครอบคลุม สามารถสะท้อนความเสี่ยง รวมทั้งกลุ่มลูกหนี้ที่ได้รับผลกระทบจากเหตุการณ์เฉพาะ เช่น สถานการณ์อุทกภัยในพื้นที่ภาคใต้</w:t>
      </w:r>
      <w:r w:rsidR="002C61FE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</w:t>
      </w:r>
    </w:p>
    <w:p w14:paraId="2C276D29" w14:textId="77777777" w:rsidR="002C1036" w:rsidRPr="003B0334" w:rsidRDefault="002C1036" w:rsidP="003B0334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</w:p>
    <w:p w14:paraId="5EA60D3B" w14:textId="044599BC" w:rsidR="00735AC2" w:rsidRPr="001B7687" w:rsidRDefault="00735AC2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เงินให้สินเชื่อแก่ลูกหนี้ที่มีการเปลี่ยนแปลงเงื่อนไขใหม่</w:t>
      </w:r>
    </w:p>
    <w:p w14:paraId="328B0F68" w14:textId="77777777" w:rsidR="00C7749A" w:rsidRPr="001B7687" w:rsidRDefault="00C7749A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</w:p>
    <w:p w14:paraId="12A7FC35" w14:textId="6A67A369" w:rsidR="00557A4D" w:rsidRPr="00A520F8" w:rsidRDefault="00557A4D" w:rsidP="00A520F8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1B7687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ในระหว่าง</w:t>
      </w:r>
      <w:r w:rsidR="00AC48E7" w:rsidRPr="001B7687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ปี</w:t>
      </w:r>
      <w:r w:rsidRPr="001B7687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สิ้นสุดวันที่ </w:t>
      </w:r>
      <w:r w:rsidR="00AC48E7" w:rsidRPr="001B7687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31 </w:t>
      </w:r>
      <w:r w:rsidR="00AC48E7" w:rsidRPr="001B7687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ธันวาคม </w:t>
      </w:r>
      <w:r w:rsidRPr="001B7687">
        <w:rPr>
          <w:rFonts w:asciiTheme="majorBidi" w:eastAsia="Times New Roman" w:hAnsiTheme="majorBidi" w:cs="Angsana New" w:hint="cs"/>
          <w:spacing w:val="-4"/>
          <w:sz w:val="30"/>
          <w:szCs w:val="30"/>
        </w:rPr>
        <w:t>25</w:t>
      </w:r>
      <w:r w:rsidR="00032330" w:rsidRPr="001B7687">
        <w:rPr>
          <w:rFonts w:asciiTheme="majorBidi" w:eastAsia="Times New Roman" w:hAnsiTheme="majorBidi" w:cs="Angsana New"/>
          <w:spacing w:val="-4"/>
          <w:sz w:val="30"/>
          <w:szCs w:val="30"/>
        </w:rPr>
        <w:t>68</w:t>
      </w:r>
      <w:r w:rsidRPr="001B7687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และ </w:t>
      </w:r>
      <w:r w:rsidRPr="001B7687">
        <w:rPr>
          <w:rFonts w:asciiTheme="majorBidi" w:eastAsia="Times New Roman" w:hAnsiTheme="majorBidi" w:cs="Angsana New" w:hint="cs"/>
          <w:spacing w:val="-4"/>
          <w:sz w:val="30"/>
          <w:szCs w:val="30"/>
        </w:rPr>
        <w:t>256</w:t>
      </w:r>
      <w:r w:rsidR="00032330" w:rsidRPr="001B7687">
        <w:rPr>
          <w:rFonts w:asciiTheme="majorBidi" w:eastAsia="Times New Roman" w:hAnsiTheme="majorBidi" w:cs="Angsana New"/>
          <w:spacing w:val="-4"/>
          <w:sz w:val="30"/>
          <w:szCs w:val="30"/>
        </w:rPr>
        <w:t>7</w:t>
      </w:r>
      <w:r w:rsidRPr="001B7687">
        <w:rPr>
          <w:rFonts w:asciiTheme="majorBidi" w:eastAsia="Times New Roman" w:hAnsiTheme="majorBidi" w:cs="Angsana New" w:hint="cs"/>
          <w:spacing w:val="-4"/>
          <w:sz w:val="30"/>
          <w:szCs w:val="30"/>
        </w:rPr>
        <w:t xml:space="preserve"> </w:t>
      </w:r>
      <w:r w:rsidR="00B5174B"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มีเงินให้สินเชื่อแก่ลูกหนี้ที่มีการเปลี่ยนแปลงเงื่อนไขใหม่ที่ไม่ทำให้เกิดการตัดรายการ โดยที่เงินให้สินเชื่อดังกล่าวมีค่าเผื่อผลขาดทุนในจำนวนเท่ากับ</w:t>
      </w:r>
      <w:r w:rsidR="00826CC1" w:rsidRPr="001B7687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="00B5174B" w:rsidRPr="001B768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ผลขาดทุนด้านเครดิตที่คาดว่าจะเกิดขึ้นตลอดอายุ </w:t>
      </w:r>
      <w:r w:rsidR="00B5174B" w:rsidRPr="001B7687">
        <w:rPr>
          <w:rFonts w:asciiTheme="majorBidi" w:eastAsia="Times New Roman" w:hAnsiTheme="majorBidi" w:cs="Angsana New"/>
          <w:sz w:val="30"/>
          <w:szCs w:val="30"/>
          <w:cs/>
        </w:rPr>
        <w:t>ดังนี้</w:t>
      </w:r>
    </w:p>
    <w:p w14:paraId="52144989" w14:textId="77777777" w:rsidR="00640FCA" w:rsidRPr="001B7687" w:rsidRDefault="00640FCA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pacing w:val="-4"/>
          <w:sz w:val="20"/>
          <w:szCs w:val="20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263"/>
      </w:tblGrid>
      <w:tr w:rsidR="008245BE" w:rsidRPr="001B7687" w14:paraId="0009C30F" w14:textId="77777777" w:rsidTr="00454BB7">
        <w:trPr>
          <w:trHeight w:val="70"/>
        </w:trPr>
        <w:tc>
          <w:tcPr>
            <w:tcW w:w="6480" w:type="dxa"/>
          </w:tcPr>
          <w:p w14:paraId="6236CDE4" w14:textId="77777777" w:rsidR="008245BE" w:rsidRPr="001B7687" w:rsidRDefault="008245BE" w:rsidP="003D5247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6B859DF5" w14:textId="5F1C20E9" w:rsidR="008245BE" w:rsidRPr="001B7687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8245BE" w:rsidRPr="001B7687" w14:paraId="6FFEC27D" w14:textId="77777777" w:rsidTr="00454BB7">
        <w:trPr>
          <w:trHeight w:val="70"/>
        </w:trPr>
        <w:tc>
          <w:tcPr>
            <w:tcW w:w="6480" w:type="dxa"/>
          </w:tcPr>
          <w:p w14:paraId="118CBE17" w14:textId="37D5229F" w:rsidR="008245BE" w:rsidRPr="001B7687" w:rsidRDefault="008245BE" w:rsidP="003362E7">
            <w:pPr>
              <w:suppressAutoHyphens/>
              <w:spacing w:after="0" w:line="240" w:lineRule="auto"/>
              <w:ind w:left="-11" w:right="-16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เงินให้สินเชื่อที่มีการเปลี่ยนแปลงเงื่อนไขใหม่ในระหว่าง</w:t>
            </w:r>
            <w:r w:rsidR="00AC48E7" w:rsidRPr="001B768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ปี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AC48E7"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1 </w:t>
            </w:r>
            <w:r w:rsidR="00AC48E7" w:rsidRPr="001B768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</w:tcPr>
          <w:p w14:paraId="5F652F34" w14:textId="0C64EB3A" w:rsidR="008245BE" w:rsidRPr="001B7687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="00032330" w:rsidRPr="001B7687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70" w:type="dxa"/>
          </w:tcPr>
          <w:p w14:paraId="47D0C3E3" w14:textId="77777777" w:rsidR="008245BE" w:rsidRPr="001B7687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63" w:type="dxa"/>
          </w:tcPr>
          <w:p w14:paraId="2EF7B59B" w14:textId="17E6E062" w:rsidR="008245BE" w:rsidRPr="001B7687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="00202DEE" w:rsidRPr="001B7687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7</w:t>
            </w:r>
          </w:p>
        </w:tc>
      </w:tr>
      <w:tr w:rsidR="008245BE" w:rsidRPr="001B7687" w14:paraId="5DC7F2B9" w14:textId="77777777" w:rsidTr="00454BB7">
        <w:tc>
          <w:tcPr>
            <w:tcW w:w="6480" w:type="dxa"/>
          </w:tcPr>
          <w:p w14:paraId="1B7824AE" w14:textId="77777777" w:rsidR="008245BE" w:rsidRPr="001B7687" w:rsidRDefault="008245BE" w:rsidP="003D5247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6B23F702" w14:textId="77777777" w:rsidR="008245BE" w:rsidRPr="001B7687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46151D" w:rsidRPr="001B7687" w14:paraId="5E161DD1" w14:textId="77777777" w:rsidTr="00E92C0D">
        <w:tc>
          <w:tcPr>
            <w:tcW w:w="6480" w:type="dxa"/>
            <w:hideMark/>
          </w:tcPr>
          <w:p w14:paraId="5AB78BBB" w14:textId="36AD03C1" w:rsidR="0046151D" w:rsidRPr="001B7687" w:rsidRDefault="0046151D" w:rsidP="0046151D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มูลหนี้ก่อนการเปลี่ยนแปลงเงื่อนไขใหม่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4E786DAF" w14:textId="12EDC726" w:rsidR="0046151D" w:rsidRPr="001B7687" w:rsidRDefault="0046151D" w:rsidP="0046151D">
            <w:pPr>
              <w:tabs>
                <w:tab w:val="decimal" w:pos="943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67,581 </w:t>
            </w:r>
          </w:p>
        </w:tc>
        <w:tc>
          <w:tcPr>
            <w:tcW w:w="270" w:type="dxa"/>
          </w:tcPr>
          <w:p w14:paraId="7D14A9DD" w14:textId="77777777" w:rsidR="0046151D" w:rsidRPr="001B7687" w:rsidRDefault="0046151D" w:rsidP="0046151D">
            <w:pPr>
              <w:tabs>
                <w:tab w:val="decimal" w:pos="943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</w:tcPr>
          <w:p w14:paraId="1CC57494" w14:textId="13DAD008" w:rsidR="0046151D" w:rsidRPr="001B7687" w:rsidRDefault="0046151D" w:rsidP="0046151D">
            <w:pPr>
              <w:tabs>
                <w:tab w:val="decimal" w:pos="943"/>
              </w:tabs>
              <w:suppressAutoHyphens/>
              <w:snapToGrid w:val="0"/>
              <w:spacing w:after="0" w:line="240" w:lineRule="auto"/>
              <w:ind w:right="12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92,475</w:t>
            </w:r>
          </w:p>
        </w:tc>
      </w:tr>
      <w:tr w:rsidR="0046151D" w:rsidRPr="001B7687" w14:paraId="34C210B7" w14:textId="77777777" w:rsidTr="005F3774">
        <w:tc>
          <w:tcPr>
            <w:tcW w:w="6480" w:type="dxa"/>
            <w:vAlign w:val="bottom"/>
            <w:hideMark/>
          </w:tcPr>
          <w:p w14:paraId="1182C2C8" w14:textId="33524847" w:rsidR="0046151D" w:rsidRPr="001B7687" w:rsidRDefault="0046151D" w:rsidP="0046151D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ผลขาดทุนจากการเปลี่ยนแปลงเงื่อนไขสุทธิ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0771CB0" w14:textId="46FDA80A" w:rsidR="0046151D" w:rsidRPr="001B7687" w:rsidRDefault="0046151D" w:rsidP="0046151D">
            <w:pPr>
              <w:tabs>
                <w:tab w:val="decimal" w:pos="943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(1,322)</w:t>
            </w:r>
          </w:p>
        </w:tc>
        <w:tc>
          <w:tcPr>
            <w:tcW w:w="270" w:type="dxa"/>
          </w:tcPr>
          <w:p w14:paraId="54948851" w14:textId="77777777" w:rsidR="0046151D" w:rsidRPr="001B7687" w:rsidRDefault="0046151D" w:rsidP="0046151D">
            <w:pPr>
              <w:tabs>
                <w:tab w:val="decimal" w:pos="943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vAlign w:val="bottom"/>
          </w:tcPr>
          <w:p w14:paraId="613E7958" w14:textId="551617D4" w:rsidR="0046151D" w:rsidRPr="001B7687" w:rsidRDefault="0046151D" w:rsidP="0046151D">
            <w:pPr>
              <w:tabs>
                <w:tab w:val="decimal" w:pos="943"/>
              </w:tabs>
              <w:suppressAutoHyphens/>
              <w:snapToGrid w:val="0"/>
              <w:spacing w:after="0" w:line="240" w:lineRule="auto"/>
              <w:ind w:right="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(148)</w:t>
            </w:r>
          </w:p>
        </w:tc>
      </w:tr>
      <w:tr w:rsidR="0046151D" w:rsidRPr="001B7687" w14:paraId="033F5549" w14:textId="77777777" w:rsidTr="003643C5">
        <w:tc>
          <w:tcPr>
            <w:tcW w:w="6480" w:type="dxa"/>
            <w:vAlign w:val="bottom"/>
          </w:tcPr>
          <w:p w14:paraId="14081DF7" w14:textId="77777777" w:rsidR="0046151D" w:rsidRPr="001B7687" w:rsidRDefault="0046151D" w:rsidP="0046151D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16724C46" w14:textId="5980521F" w:rsidR="0046151D" w:rsidRPr="001B7687" w:rsidRDefault="0046151D" w:rsidP="0046151D">
            <w:pPr>
              <w:tabs>
                <w:tab w:val="decimal" w:pos="943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39E4CE1B" w14:textId="77777777" w:rsidR="0046151D" w:rsidRPr="001B7687" w:rsidRDefault="0046151D" w:rsidP="0046151D">
            <w:pPr>
              <w:tabs>
                <w:tab w:val="decimal" w:pos="943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19C3AFE3" w14:textId="066B3296" w:rsidR="0046151D" w:rsidRPr="001B7687" w:rsidRDefault="0046151D" w:rsidP="0046151D">
            <w:pPr>
              <w:tabs>
                <w:tab w:val="decimal" w:pos="943"/>
              </w:tabs>
              <w:suppressAutoHyphens/>
              <w:snapToGrid w:val="0"/>
              <w:spacing w:after="0" w:line="240" w:lineRule="auto"/>
              <w:ind w:right="1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</w:tr>
      <w:tr w:rsidR="0046151D" w:rsidRPr="001B7687" w14:paraId="32CDED59" w14:textId="77777777" w:rsidTr="003643C5">
        <w:tc>
          <w:tcPr>
            <w:tcW w:w="6480" w:type="dxa"/>
            <w:vAlign w:val="bottom"/>
            <w:hideMark/>
          </w:tcPr>
          <w:p w14:paraId="2FB77F61" w14:textId="77777777" w:rsidR="0046151D" w:rsidRPr="001B7687" w:rsidRDefault="0046151D" w:rsidP="0046151D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เงินให้สินเชื่อที่มีการเปลี่ยนแปลงเงื่อนไขใหม่ตั้งแต่วันที่รับรู้รายการเมื่อเริ่มแรก</w:t>
            </w:r>
          </w:p>
          <w:p w14:paraId="2D9E6603" w14:textId="28FD1848" w:rsidR="0046151D" w:rsidRPr="001B7687" w:rsidRDefault="0046151D" w:rsidP="0046151D">
            <w:pPr>
              <w:suppressAutoHyphens/>
              <w:spacing w:after="0" w:line="240" w:lineRule="auto"/>
              <w:ind w:left="159" w:right="-29" w:hanging="173"/>
              <w:jc w:val="thaiDistribute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มูลค่า ณ วันสิ้นรอบระยะเวลารายงานของเงินให้สินเชื่อแก่ลูกหนี้ที่มีการเปลี่ยนแปลงเงื่อนไขที่ค่าเผื่อผลขาดทุนด้านเครดิตเปลี่ยนแปลงในระหว่าง</w:t>
            </w:r>
            <w:r w:rsidRPr="001B7687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ปี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ากจำนวนที่เคยวัดมูลค่าด้วยจำนวนเงินเท่ากับผลขาดทุนด้านเครดิตที่คาดว่าจะเกิดขึ้นตลอดอายุเป็นวัดมูลค่าด้วยจำนวนเงินเท่ากับผลขาดทุนด้านเครดิตที่คาดว่าจะเกิดขึ้นใน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12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260" w:type="dxa"/>
            <w:vAlign w:val="bottom"/>
          </w:tcPr>
          <w:p w14:paraId="30BC4D4B" w14:textId="699F9D6E" w:rsidR="0046151D" w:rsidRPr="001B7687" w:rsidRDefault="0046151D" w:rsidP="0046151D">
            <w:pPr>
              <w:tabs>
                <w:tab w:val="decimal" w:pos="943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16,544 </w:t>
            </w:r>
          </w:p>
        </w:tc>
        <w:tc>
          <w:tcPr>
            <w:tcW w:w="270" w:type="dxa"/>
          </w:tcPr>
          <w:p w14:paraId="42EE05AC" w14:textId="77777777" w:rsidR="0046151D" w:rsidRPr="001B7687" w:rsidRDefault="0046151D" w:rsidP="0046151D">
            <w:pPr>
              <w:tabs>
                <w:tab w:val="decimal" w:pos="943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405C5FA4" w14:textId="6174A95B" w:rsidR="0046151D" w:rsidRPr="001B7687" w:rsidRDefault="0046151D" w:rsidP="0046151D">
            <w:pPr>
              <w:tabs>
                <w:tab w:val="decimal" w:pos="943"/>
              </w:tabs>
              <w:suppressAutoHyphens/>
              <w:snapToGrid w:val="0"/>
              <w:spacing w:after="0" w:line="240" w:lineRule="auto"/>
              <w:ind w:right="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18,351</w:t>
            </w:r>
          </w:p>
        </w:tc>
      </w:tr>
    </w:tbl>
    <w:p w14:paraId="660DCFEF" w14:textId="77777777" w:rsidR="009678F6" w:rsidRPr="001B7687" w:rsidRDefault="009678F6" w:rsidP="007B5F8E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hAnsiTheme="majorBidi" w:cs="Angsana New"/>
          <w:spacing w:val="-4"/>
          <w:sz w:val="24"/>
          <w:szCs w:val="24"/>
          <w:vertAlign w:val="superscript"/>
        </w:rPr>
      </w:pPr>
    </w:p>
    <w:p w14:paraId="5EDB14D9" w14:textId="40EA2A4D" w:rsidR="007B5F8E" w:rsidRPr="001B7687" w:rsidRDefault="00E52F2A" w:rsidP="007B5F8E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</w:pPr>
      <w:r w:rsidRPr="001B7687">
        <w:rPr>
          <w:rFonts w:asciiTheme="majorBidi" w:hAnsiTheme="majorBidi" w:cs="Angsana New"/>
          <w:spacing w:val="-4"/>
          <w:sz w:val="24"/>
          <w:szCs w:val="24"/>
          <w:vertAlign w:val="superscript"/>
        </w:rPr>
        <w:t>*</w:t>
      </w:r>
      <w:r w:rsidRPr="001B7687">
        <w:rPr>
          <w:rFonts w:asciiTheme="majorBidi" w:hAnsiTheme="majorBidi" w:cs="Angsana New"/>
          <w:spacing w:val="-4"/>
          <w:sz w:val="24"/>
          <w:szCs w:val="24"/>
        </w:rPr>
        <w:t xml:space="preserve"> </w:t>
      </w:r>
      <w:r w:rsidR="009227BA" w:rsidRPr="001B7687">
        <w:rPr>
          <w:rFonts w:asciiTheme="majorBidi" w:hAnsiTheme="majorBidi" w:cs="Angsana New"/>
          <w:spacing w:val="-4"/>
          <w:sz w:val="24"/>
          <w:szCs w:val="24"/>
        </w:rPr>
        <w:tab/>
      </w:r>
      <w:r w:rsidR="004613CC" w:rsidRPr="001B7687">
        <w:rPr>
          <w:rFonts w:asciiTheme="majorBidi" w:hAnsiTheme="majorBidi" w:cs="Angsana New"/>
          <w:spacing w:val="-4"/>
          <w:sz w:val="24"/>
          <w:szCs w:val="24"/>
          <w:cs/>
        </w:rPr>
        <w:t>ไม่รวมลูกหนี้ที่กลุ่มบริษัทได้ให้ความช่วยเหลือภายใต้มาตรการ “คุณสู้ เราช่วย”</w:t>
      </w:r>
    </w:p>
    <w:p w14:paraId="36F37CEB" w14:textId="15BBA047" w:rsidR="00640FCA" w:rsidRPr="001B7687" w:rsidRDefault="00640FCA" w:rsidP="00A35081">
      <w:pPr>
        <w:spacing w:after="0"/>
        <w:ind w:left="765" w:right="-28" w:hanging="225"/>
        <w:jc w:val="both"/>
        <w:outlineLvl w:val="0"/>
        <w:rPr>
          <w:rFonts w:asciiTheme="majorBidi" w:hAnsiTheme="majorBidi" w:cs="Angsana New"/>
          <w:spacing w:val="-4"/>
          <w:sz w:val="24"/>
          <w:szCs w:val="24"/>
        </w:rPr>
      </w:pPr>
    </w:p>
    <w:p w14:paraId="4310D5BA" w14:textId="77777777" w:rsidR="000B4FAD" w:rsidRPr="001B7687" w:rsidRDefault="000B4FAD" w:rsidP="0044621F">
      <w:pPr>
        <w:spacing w:after="0"/>
        <w:rPr>
          <w:rFonts w:asciiTheme="majorBidi" w:hAnsiTheme="majorBidi" w:cs="Angsana New"/>
          <w:spacing w:val="-4"/>
          <w:sz w:val="20"/>
          <w:szCs w:val="20"/>
        </w:rPr>
      </w:pPr>
    </w:p>
    <w:p w14:paraId="1B21B53D" w14:textId="77777777" w:rsidR="000675B5" w:rsidRPr="001B7687" w:rsidRDefault="000675B5">
      <w:pPr>
        <w:rPr>
          <w:rFonts w:ascii="Angsana New" w:eastAsia="Times New Roman" w:hAnsi="Angsana New" w:cs="Angsana New"/>
          <w:sz w:val="30"/>
          <w:szCs w:val="30"/>
          <w:cs/>
          <w:lang w:eastAsia="zh-CN"/>
        </w:rPr>
      </w:pPr>
      <w:r w:rsidRPr="001B7687">
        <w:rPr>
          <w:rFonts w:ascii="Angsana New" w:hAnsi="Angsana New" w:cs="Angsana New"/>
          <w:sz w:val="30"/>
          <w:szCs w:val="30"/>
          <w:cs/>
        </w:rPr>
        <w:br w:type="page"/>
      </w:r>
    </w:p>
    <w:p w14:paraId="71D9EE81" w14:textId="5F987654" w:rsidR="000675B5" w:rsidRPr="001B7687" w:rsidRDefault="00C349FC" w:rsidP="00D73144">
      <w:pPr>
        <w:pStyle w:val="ListParagraph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349FC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C349FC">
        <w:rPr>
          <w:rFonts w:ascii="Angsana New" w:hAnsi="Angsana New" w:cs="Angsana New"/>
          <w:sz w:val="30"/>
          <w:szCs w:val="30"/>
        </w:rPr>
        <w:t xml:space="preserve">31 </w:t>
      </w:r>
      <w:r w:rsidRPr="00C349F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349FC">
        <w:rPr>
          <w:rFonts w:ascii="Angsana New" w:hAnsi="Angsana New" w:cs="Angsana New"/>
          <w:sz w:val="30"/>
          <w:szCs w:val="30"/>
        </w:rPr>
        <w:t>2568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CC6912" w:rsidRPr="001B768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C6912" w:rsidRPr="001B7687">
        <w:rPr>
          <w:rFonts w:ascii="Angsana New" w:hAnsi="Angsana New" w:cs="Angsana New"/>
          <w:sz w:val="30"/>
          <w:szCs w:val="30"/>
          <w:cs/>
        </w:rPr>
        <w:t>ได้ให้ความช่วยเหลือลูกหนี้ภายใต้มาตรการ “คุณสู้ เราช่วย” แก่ลูกหนี้รายย่อยและลูกหนี้ธุรกิจ</w:t>
      </w:r>
      <w:r w:rsidR="00CC6912" w:rsidRPr="003B0334">
        <w:rPr>
          <w:rFonts w:ascii="Angsana New" w:hAnsi="Angsana New" w:cs="Angsana New"/>
          <w:sz w:val="30"/>
          <w:szCs w:val="30"/>
          <w:cs/>
        </w:rPr>
        <w:t>ขนาดกลางและขนาดย่อม (</w:t>
      </w:r>
      <w:r w:rsidR="00CC6912" w:rsidRPr="003B0334">
        <w:rPr>
          <w:rFonts w:ascii="Angsana New" w:hAnsi="Angsana New" w:cs="Angsana New"/>
          <w:sz w:val="30"/>
          <w:szCs w:val="30"/>
        </w:rPr>
        <w:t xml:space="preserve">SMEs) </w:t>
      </w:r>
      <w:r w:rsidR="00CC6912" w:rsidRPr="003B0334">
        <w:rPr>
          <w:rFonts w:ascii="Angsana New" w:hAnsi="Angsana New" w:cs="Angsana New"/>
          <w:sz w:val="30"/>
          <w:szCs w:val="30"/>
          <w:cs/>
        </w:rPr>
        <w:t xml:space="preserve">ที่มีเงื่อนไขเป็นไปตามหลักเกณฑ์ที่ธปท. กำหนด </w:t>
      </w:r>
      <w:r w:rsidR="00CC6912" w:rsidRPr="003B0334">
        <w:rPr>
          <w:rFonts w:ascii="Angsana New" w:hAnsi="Angsana New" w:cs="Angsana New" w:hint="cs"/>
          <w:sz w:val="30"/>
          <w:szCs w:val="30"/>
          <w:cs/>
        </w:rPr>
        <w:t xml:space="preserve">เป็นสัดส่วนทั้งหมดร้อยละ </w:t>
      </w:r>
      <w:r w:rsidR="003B0334" w:rsidRPr="003B0334">
        <w:rPr>
          <w:rFonts w:ascii="Angsana New" w:hAnsi="Angsana New" w:cs="Angsana New"/>
          <w:sz w:val="30"/>
          <w:szCs w:val="30"/>
          <w:lang w:val="en-US"/>
        </w:rPr>
        <w:t>3.0</w:t>
      </w:r>
      <w:r w:rsidR="001771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C6912" w:rsidRPr="001B7687">
        <w:rPr>
          <w:rFonts w:ascii="Angsana New" w:hAnsi="Angsana New" w:cs="Angsana New" w:hint="cs"/>
          <w:sz w:val="30"/>
          <w:szCs w:val="30"/>
          <w:cs/>
        </w:rPr>
        <w:t>ของ</w:t>
      </w:r>
      <w:r w:rsidR="00CC6912" w:rsidRPr="001B7687">
        <w:rPr>
          <w:rFonts w:ascii="Angsana New" w:hAnsi="Angsana New" w:cs="Angsana New"/>
          <w:sz w:val="30"/>
          <w:szCs w:val="30"/>
          <w:cs/>
        </w:rPr>
        <w:t>เงินให้สินเชื่อแก่ลูกหนี้</w:t>
      </w:r>
      <w:r w:rsidR="00CC6912" w:rsidRPr="001B7687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CC6912" w:rsidRPr="001B7687">
        <w:rPr>
          <w:rFonts w:ascii="Angsana New" w:hAnsi="Angsana New" w:cs="Angsana New"/>
          <w:sz w:val="30"/>
          <w:szCs w:val="30"/>
        </w:rPr>
        <w:t xml:space="preserve"> </w:t>
      </w:r>
      <w:r w:rsidR="00CC6912" w:rsidRPr="001B7687">
        <w:rPr>
          <w:rFonts w:ascii="Angsana New" w:hAnsi="Angsana New" w:cs="Angsana New"/>
          <w:sz w:val="30"/>
          <w:szCs w:val="30"/>
          <w:cs/>
        </w:rPr>
        <w:t>โดย</w:t>
      </w:r>
      <w:r w:rsidR="00CC6912" w:rsidRPr="001B768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C6912" w:rsidRPr="001B7687">
        <w:rPr>
          <w:rFonts w:ascii="Angsana New" w:hAnsi="Angsana New" w:cs="Angsana New"/>
          <w:sz w:val="30"/>
          <w:szCs w:val="30"/>
          <w:cs/>
        </w:rPr>
        <w:t>ได้มีการติดตามให้ลูกหนี้ที่มีคุณสมบัติครบถ้วนให้เข้ามาลงทะเบียนกับ</w:t>
      </w:r>
      <w:r w:rsidR="00CC6912" w:rsidRPr="001B768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C6912" w:rsidRPr="001B7687">
        <w:rPr>
          <w:rFonts w:ascii="Angsana New" w:hAnsi="Angsana New" w:cs="Angsana New"/>
          <w:sz w:val="30"/>
          <w:szCs w:val="30"/>
          <w:cs/>
        </w:rPr>
        <w:t xml:space="preserve"> ทั้งนี้</w:t>
      </w:r>
      <w:r w:rsidR="00CC6912" w:rsidRPr="001B768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C6912" w:rsidRPr="001B7687">
        <w:rPr>
          <w:rFonts w:ascii="Angsana New" w:hAnsi="Angsana New" w:cs="Angsana New"/>
          <w:sz w:val="30"/>
          <w:szCs w:val="30"/>
          <w:cs/>
        </w:rPr>
        <w:t>มีกระบวนการและการควบคุมภายในที่เกี่ยวข้องในการจัดชั้นหนี้ให้เป็นไปตามหลักเกณฑ์ของธปท. รวมทั้งมีการติดตามเพื่อประเมินความสามารถในการชำระหนี้ของลูกหนี้ภายใต้โครงการนี้อย่างใกล้ชิด</w:t>
      </w:r>
    </w:p>
    <w:p w14:paraId="6371508C" w14:textId="77777777" w:rsidR="00CC6912" w:rsidRPr="003B0334" w:rsidRDefault="00CC6912" w:rsidP="003B0334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</w:p>
    <w:p w14:paraId="7574D107" w14:textId="6E59B692" w:rsidR="00A35081" w:rsidRPr="001B7687" w:rsidRDefault="00401490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ทรัพย์สินรอการขายสุทธิ</w:t>
      </w:r>
    </w:p>
    <w:p w14:paraId="6DEDC471" w14:textId="32C40A5A" w:rsidR="00A35081" w:rsidRPr="003B0334" w:rsidRDefault="00A35081" w:rsidP="003B0334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11"/>
        <w:gridCol w:w="282"/>
        <w:gridCol w:w="1023"/>
        <w:gridCol w:w="238"/>
        <w:gridCol w:w="1024"/>
        <w:gridCol w:w="239"/>
        <w:gridCol w:w="1073"/>
      </w:tblGrid>
      <w:tr w:rsidR="00DE57FD" w:rsidRPr="001B7687" w14:paraId="45956E7B" w14:textId="77777777" w:rsidTr="00F22112">
        <w:trPr>
          <w:trHeight w:val="380"/>
        </w:trPr>
        <w:tc>
          <w:tcPr>
            <w:tcW w:w="4230" w:type="dxa"/>
          </w:tcPr>
          <w:p w14:paraId="69C7514F" w14:textId="77777777" w:rsidR="00DE57FD" w:rsidRPr="001B7687" w:rsidRDefault="00DE57FD" w:rsidP="00F22112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0" w:type="dxa"/>
            <w:gridSpan w:val="7"/>
          </w:tcPr>
          <w:p w14:paraId="1E873F55" w14:textId="77777777" w:rsidR="00DE57FD" w:rsidRPr="001B7687" w:rsidRDefault="00DE57FD" w:rsidP="00F22112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57FD" w:rsidRPr="001B7687" w14:paraId="7D215DC7" w14:textId="77777777" w:rsidTr="00F22112">
        <w:trPr>
          <w:trHeight w:val="380"/>
        </w:trPr>
        <w:tc>
          <w:tcPr>
            <w:tcW w:w="4230" w:type="dxa"/>
          </w:tcPr>
          <w:p w14:paraId="10BC2CEB" w14:textId="77777777" w:rsidR="00DE57FD" w:rsidRPr="001B7687" w:rsidRDefault="00DE57FD" w:rsidP="00DE57FD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</w:p>
        </w:tc>
        <w:tc>
          <w:tcPr>
            <w:tcW w:w="4990" w:type="dxa"/>
            <w:gridSpan w:val="7"/>
          </w:tcPr>
          <w:p w14:paraId="1E13EABF" w14:textId="70F9E0C6" w:rsidR="00DE57FD" w:rsidRPr="001B7687" w:rsidRDefault="00DE57FD" w:rsidP="00DE57FD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1B7687">
              <w:rPr>
                <w:rFonts w:asciiTheme="majorBidi" w:eastAsia="Times New Roman" w:hAnsiTheme="majorBidi" w:cs="Angsana New" w:hint="cs"/>
                <w:color w:val="000000"/>
                <w:sz w:val="30"/>
                <w:szCs w:val="30"/>
                <w:cs/>
                <w:lang w:eastAsia="zh-CN"/>
              </w:rPr>
              <w:t>256</w:t>
            </w:r>
            <w:r w:rsidR="00DC0401" w:rsidRPr="001B7687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  <w:tr w:rsidR="00DE57FD" w:rsidRPr="001B7687" w14:paraId="5BFCC175" w14:textId="77777777" w:rsidTr="00F22112">
        <w:trPr>
          <w:trHeight w:val="741"/>
        </w:trPr>
        <w:tc>
          <w:tcPr>
            <w:tcW w:w="4230" w:type="dxa"/>
          </w:tcPr>
          <w:p w14:paraId="76DA08EC" w14:textId="77777777" w:rsidR="00DE57FD" w:rsidRPr="001B7687" w:rsidRDefault="00DE57FD" w:rsidP="00F22112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</w:p>
        </w:tc>
        <w:tc>
          <w:tcPr>
            <w:tcW w:w="1111" w:type="dxa"/>
            <w:vAlign w:val="bottom"/>
          </w:tcPr>
          <w:p w14:paraId="25953BAC" w14:textId="77777777" w:rsidR="00DE57FD" w:rsidRPr="001B7687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ยอดต้น</w:t>
            </w: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282" w:type="dxa"/>
            <w:vAlign w:val="bottom"/>
          </w:tcPr>
          <w:p w14:paraId="691F0BBA" w14:textId="77777777" w:rsidR="00DE57FD" w:rsidRPr="001B7687" w:rsidRDefault="00DE57FD" w:rsidP="00F22112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  <w:vAlign w:val="bottom"/>
          </w:tcPr>
          <w:p w14:paraId="6711BB08" w14:textId="77777777" w:rsidR="00DE57FD" w:rsidRPr="001B7687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เพิ่มขึ้น/</w:t>
            </w:r>
          </w:p>
          <w:p w14:paraId="2E41014B" w14:textId="77777777" w:rsidR="00DE57FD" w:rsidRPr="001B7687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รับโอน</w:t>
            </w:r>
          </w:p>
        </w:tc>
        <w:tc>
          <w:tcPr>
            <w:tcW w:w="238" w:type="dxa"/>
            <w:vAlign w:val="bottom"/>
          </w:tcPr>
          <w:p w14:paraId="0EDB567E" w14:textId="77777777" w:rsidR="00DE57FD" w:rsidRPr="001B7687" w:rsidRDefault="00DE57FD" w:rsidP="00F22112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0F91D4C0" w14:textId="77777777" w:rsidR="00DE57FD" w:rsidRPr="001B7687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จำหน่าย/</w:t>
            </w:r>
          </w:p>
          <w:p w14:paraId="689B8D55" w14:textId="77777777" w:rsidR="00DE57FD" w:rsidRPr="001B7687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โอนออก</w:t>
            </w:r>
          </w:p>
        </w:tc>
        <w:tc>
          <w:tcPr>
            <w:tcW w:w="239" w:type="dxa"/>
            <w:vAlign w:val="bottom"/>
          </w:tcPr>
          <w:p w14:paraId="3289EFF0" w14:textId="77777777" w:rsidR="00DE57FD" w:rsidRPr="001B7687" w:rsidRDefault="00DE57FD" w:rsidP="00F22112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70C69FE7" w14:textId="77777777" w:rsidR="00DE57FD" w:rsidRPr="001B7687" w:rsidRDefault="00DE57FD" w:rsidP="00F22112">
            <w:pPr>
              <w:pStyle w:val="PlainText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ยอด</w:t>
            </w:r>
          </w:p>
          <w:p w14:paraId="0EF15955" w14:textId="77777777" w:rsidR="00DE57FD" w:rsidRPr="001B7687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ปลาย</w:t>
            </w: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DE57FD" w:rsidRPr="001B7687" w14:paraId="5ECCE3D5" w14:textId="77777777" w:rsidTr="00F22112">
        <w:trPr>
          <w:trHeight w:val="369"/>
        </w:trPr>
        <w:tc>
          <w:tcPr>
            <w:tcW w:w="4230" w:type="dxa"/>
            <w:vAlign w:val="bottom"/>
          </w:tcPr>
          <w:p w14:paraId="0A968C75" w14:textId="77777777" w:rsidR="00DE57FD" w:rsidRPr="001B7687" w:rsidRDefault="00DE57FD" w:rsidP="00F22112">
            <w:pPr>
              <w:pStyle w:val="PlainText"/>
              <w:tabs>
                <w:tab w:val="left" w:pos="271"/>
                <w:tab w:val="left" w:pos="432"/>
              </w:tabs>
              <w:snapToGrid w:val="0"/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GB"/>
              </w:rPr>
            </w:pPr>
          </w:p>
        </w:tc>
        <w:tc>
          <w:tcPr>
            <w:tcW w:w="4990" w:type="dxa"/>
            <w:gridSpan w:val="7"/>
          </w:tcPr>
          <w:p w14:paraId="4C972E02" w14:textId="77777777" w:rsidR="00DE57FD" w:rsidRPr="001B7687" w:rsidRDefault="00DE57FD" w:rsidP="00F22112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E57FD" w:rsidRPr="001B7687" w14:paraId="578919E6" w14:textId="77777777" w:rsidTr="00F22112">
        <w:trPr>
          <w:trHeight w:val="369"/>
        </w:trPr>
        <w:tc>
          <w:tcPr>
            <w:tcW w:w="4230" w:type="dxa"/>
            <w:vAlign w:val="bottom"/>
          </w:tcPr>
          <w:p w14:paraId="754D4BCD" w14:textId="77777777" w:rsidR="00DE57FD" w:rsidRPr="001B7687" w:rsidRDefault="00DE57FD" w:rsidP="00F2211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ทรัพย์สินที่ได้จากการชำระหนี้</w:t>
            </w:r>
          </w:p>
        </w:tc>
        <w:tc>
          <w:tcPr>
            <w:tcW w:w="1111" w:type="dxa"/>
          </w:tcPr>
          <w:p w14:paraId="3161E71E" w14:textId="77777777" w:rsidR="00DE57FD" w:rsidRPr="001B7687" w:rsidRDefault="00DE57FD" w:rsidP="00F22112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13EC3641" w14:textId="77777777" w:rsidR="00DE57FD" w:rsidRPr="001B7687" w:rsidRDefault="00DE57FD" w:rsidP="00F22112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  <w:vAlign w:val="bottom"/>
          </w:tcPr>
          <w:p w14:paraId="67EA129C" w14:textId="77777777" w:rsidR="00DE57FD" w:rsidRPr="001B7687" w:rsidRDefault="00DE57FD" w:rsidP="00F22112">
            <w:pPr>
              <w:tabs>
                <w:tab w:val="decimal" w:pos="808"/>
              </w:tabs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19D8D0F4" w14:textId="77777777" w:rsidR="00DE57FD" w:rsidRPr="001B7687" w:rsidRDefault="00DE57FD" w:rsidP="00F22112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2DD4D1CC" w14:textId="77777777" w:rsidR="00DE57FD" w:rsidRPr="001B7687" w:rsidRDefault="00DE57FD" w:rsidP="00F22112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58813894" w14:textId="77777777" w:rsidR="00DE57FD" w:rsidRPr="001B7687" w:rsidRDefault="00DE57FD" w:rsidP="00F22112">
            <w:pPr>
              <w:tabs>
                <w:tab w:val="decimal" w:pos="792"/>
              </w:tabs>
              <w:snapToGrid w:val="0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70646BD1" w14:textId="77777777" w:rsidR="00DE57FD" w:rsidRPr="001B7687" w:rsidRDefault="00DE57FD" w:rsidP="00F22112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32C4" w:rsidRPr="00096DD4" w14:paraId="5BA53435" w14:textId="77777777">
        <w:trPr>
          <w:trHeight w:val="369"/>
        </w:trPr>
        <w:tc>
          <w:tcPr>
            <w:tcW w:w="4230" w:type="dxa"/>
            <w:vAlign w:val="bottom"/>
          </w:tcPr>
          <w:p w14:paraId="41B378D4" w14:textId="77777777" w:rsidR="000832C4" w:rsidRPr="00096DD4" w:rsidRDefault="000832C4" w:rsidP="000832C4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lang w:val="en-GB"/>
              </w:rPr>
            </w:pPr>
            <w:r w:rsidRPr="00096DD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</w:r>
            <w:r w:rsidRPr="00096D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096DD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อสังหาริมทรัพย์</w:t>
            </w:r>
          </w:p>
        </w:tc>
        <w:tc>
          <w:tcPr>
            <w:tcW w:w="1111" w:type="dxa"/>
          </w:tcPr>
          <w:p w14:paraId="1D2F228D" w14:textId="4CDFEE31" w:rsidR="000832C4" w:rsidRPr="00096DD4" w:rsidRDefault="000832C4" w:rsidP="000832C4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6DD4">
              <w:rPr>
                <w:rFonts w:asciiTheme="majorBidi" w:hAnsiTheme="majorBidi" w:cstheme="majorBidi"/>
                <w:sz w:val="30"/>
                <w:szCs w:val="30"/>
              </w:rPr>
              <w:t>27,3</w:t>
            </w:r>
            <w:r w:rsidR="000B3F8A" w:rsidRPr="00096DD4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282" w:type="dxa"/>
          </w:tcPr>
          <w:p w14:paraId="344D4447" w14:textId="77777777" w:rsidR="000832C4" w:rsidRPr="00096DD4" w:rsidRDefault="000832C4" w:rsidP="000B3F8A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</w:tcPr>
          <w:p w14:paraId="13413575" w14:textId="59BCFA84" w:rsidR="000832C4" w:rsidRPr="00096DD4" w:rsidRDefault="000832C4" w:rsidP="000832C4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6DD4">
              <w:rPr>
                <w:rFonts w:asciiTheme="majorBidi" w:hAnsiTheme="majorBidi" w:cstheme="majorBidi"/>
                <w:sz w:val="30"/>
                <w:szCs w:val="30"/>
              </w:rPr>
              <w:t>6,13</w:t>
            </w:r>
            <w:r w:rsidR="00AA11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47AC7EED" w14:textId="77777777" w:rsidR="000832C4" w:rsidRPr="00096DD4" w:rsidRDefault="000832C4" w:rsidP="000832C4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3F8E377E" w14:textId="5657A6CA" w:rsidR="000832C4" w:rsidRPr="00096DD4" w:rsidRDefault="000832C4" w:rsidP="000832C4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6DD4">
              <w:rPr>
                <w:rFonts w:asciiTheme="majorBidi" w:hAnsiTheme="majorBidi" w:cstheme="majorBidi"/>
                <w:sz w:val="30"/>
                <w:szCs w:val="30"/>
              </w:rPr>
              <w:t>(2,975)</w:t>
            </w:r>
          </w:p>
        </w:tc>
        <w:tc>
          <w:tcPr>
            <w:tcW w:w="239" w:type="dxa"/>
          </w:tcPr>
          <w:p w14:paraId="4DF3BE1B" w14:textId="77777777" w:rsidR="000832C4" w:rsidRPr="00096DD4" w:rsidRDefault="000832C4" w:rsidP="000832C4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3" w:type="dxa"/>
          </w:tcPr>
          <w:p w14:paraId="1AD0E9C7" w14:textId="4CDE2FED" w:rsidR="000832C4" w:rsidRPr="00096DD4" w:rsidRDefault="000832C4" w:rsidP="000832C4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096DD4">
              <w:rPr>
                <w:rFonts w:asciiTheme="majorBidi" w:hAnsiTheme="majorBidi" w:cstheme="majorBidi"/>
                <w:sz w:val="30"/>
                <w:szCs w:val="30"/>
              </w:rPr>
              <w:t>30,4</w:t>
            </w:r>
            <w:r w:rsidR="000B3F8A" w:rsidRPr="00096DD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A11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832C4" w:rsidRPr="00096DD4" w14:paraId="67A392EC" w14:textId="77777777">
        <w:trPr>
          <w:trHeight w:val="369"/>
        </w:trPr>
        <w:tc>
          <w:tcPr>
            <w:tcW w:w="4230" w:type="dxa"/>
            <w:vAlign w:val="bottom"/>
          </w:tcPr>
          <w:p w14:paraId="6BD0C8F1" w14:textId="77777777" w:rsidR="000832C4" w:rsidRPr="00096DD4" w:rsidRDefault="000832C4" w:rsidP="000832C4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lang w:val="en-GB"/>
              </w:rPr>
            </w:pPr>
            <w:r w:rsidRPr="00096DD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</w:r>
            <w:r w:rsidRPr="00096D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096DD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สังหาริมทรัพย์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</w:tcPr>
          <w:p w14:paraId="43B9B0C6" w14:textId="3C65421C" w:rsidR="000832C4" w:rsidRPr="00096DD4" w:rsidRDefault="000832C4" w:rsidP="000832C4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6DD4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282" w:type="dxa"/>
          </w:tcPr>
          <w:p w14:paraId="45BF7312" w14:textId="77777777" w:rsidR="000832C4" w:rsidRPr="00096DD4" w:rsidRDefault="000832C4" w:rsidP="000832C4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</w:tcPr>
          <w:p w14:paraId="5CAE5CE4" w14:textId="13A6056A" w:rsidR="000832C4" w:rsidRPr="00096DD4" w:rsidRDefault="000832C4" w:rsidP="000832C4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6DD4">
              <w:rPr>
                <w:rFonts w:asciiTheme="majorBidi" w:hAnsiTheme="majorBidi" w:cstheme="majorBidi"/>
                <w:sz w:val="30"/>
                <w:szCs w:val="30"/>
              </w:rPr>
              <w:t>1,882</w:t>
            </w:r>
          </w:p>
        </w:tc>
        <w:tc>
          <w:tcPr>
            <w:tcW w:w="238" w:type="dxa"/>
          </w:tcPr>
          <w:p w14:paraId="282E917D" w14:textId="77777777" w:rsidR="000832C4" w:rsidRPr="00096DD4" w:rsidRDefault="000832C4" w:rsidP="000832C4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</w:tcPr>
          <w:p w14:paraId="1D902927" w14:textId="632A73CB" w:rsidR="000832C4" w:rsidRPr="00096DD4" w:rsidRDefault="000832C4" w:rsidP="000832C4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6DD4">
              <w:rPr>
                <w:rFonts w:asciiTheme="majorBidi" w:hAnsiTheme="majorBidi" w:cstheme="majorBidi"/>
                <w:sz w:val="30"/>
                <w:szCs w:val="30"/>
              </w:rPr>
              <w:t>(1,983)</w:t>
            </w:r>
          </w:p>
        </w:tc>
        <w:tc>
          <w:tcPr>
            <w:tcW w:w="239" w:type="dxa"/>
          </w:tcPr>
          <w:p w14:paraId="3E876E3F" w14:textId="77777777" w:rsidR="000832C4" w:rsidRPr="00096DD4" w:rsidRDefault="000832C4" w:rsidP="000832C4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</w:tcPr>
          <w:p w14:paraId="6C9D3FC0" w14:textId="6EA92D1A" w:rsidR="000832C4" w:rsidRPr="00096DD4" w:rsidRDefault="000832C4" w:rsidP="000832C4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096DD4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</w:tr>
      <w:tr w:rsidR="000832C4" w:rsidRPr="00096DD4" w14:paraId="3011160C" w14:textId="77777777">
        <w:trPr>
          <w:trHeight w:val="390"/>
        </w:trPr>
        <w:tc>
          <w:tcPr>
            <w:tcW w:w="4230" w:type="dxa"/>
            <w:vAlign w:val="bottom"/>
          </w:tcPr>
          <w:p w14:paraId="0948506A" w14:textId="77777777" w:rsidR="000832C4" w:rsidRPr="00096DD4" w:rsidRDefault="000832C4" w:rsidP="000832C4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lang w:val="en-GB"/>
              </w:rPr>
            </w:pPr>
            <w:r w:rsidRPr="00096DD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รวม</w:t>
            </w:r>
          </w:p>
        </w:tc>
        <w:tc>
          <w:tcPr>
            <w:tcW w:w="1111" w:type="dxa"/>
            <w:tcBorders>
              <w:top w:val="single" w:sz="4" w:space="0" w:color="000000"/>
            </w:tcBorders>
          </w:tcPr>
          <w:p w14:paraId="36419C78" w14:textId="304EC652" w:rsidR="000832C4" w:rsidRPr="00096DD4" w:rsidRDefault="000832C4" w:rsidP="000832C4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6DD4">
              <w:rPr>
                <w:rFonts w:asciiTheme="majorBidi" w:hAnsiTheme="majorBidi" w:cstheme="majorBidi"/>
                <w:sz w:val="30"/>
                <w:szCs w:val="30"/>
              </w:rPr>
              <w:t>27,7</w:t>
            </w:r>
            <w:r w:rsidR="000B3F8A" w:rsidRPr="00096DD4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282" w:type="dxa"/>
          </w:tcPr>
          <w:p w14:paraId="0E1C76A5" w14:textId="77777777" w:rsidR="000832C4" w:rsidRPr="00096DD4" w:rsidRDefault="000832C4" w:rsidP="000832C4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</w:tcPr>
          <w:p w14:paraId="7500639E" w14:textId="5305C328" w:rsidR="000832C4" w:rsidRPr="00096DD4" w:rsidRDefault="000832C4" w:rsidP="000832C4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6DD4">
              <w:rPr>
                <w:rFonts w:asciiTheme="majorBidi" w:hAnsiTheme="majorBidi" w:cstheme="majorBidi"/>
                <w:sz w:val="30"/>
                <w:szCs w:val="30"/>
              </w:rPr>
              <w:t>8,01</w:t>
            </w:r>
            <w:r w:rsidR="00CC7B4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2AFA8FC6" w14:textId="77777777" w:rsidR="000832C4" w:rsidRPr="00096DD4" w:rsidRDefault="000832C4" w:rsidP="000832C4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</w:tcPr>
          <w:p w14:paraId="696A5DA4" w14:textId="1051A29C" w:rsidR="000832C4" w:rsidRPr="00096DD4" w:rsidRDefault="000832C4" w:rsidP="000832C4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6DD4">
              <w:rPr>
                <w:rFonts w:asciiTheme="majorBidi" w:hAnsiTheme="majorBidi" w:cstheme="majorBidi"/>
                <w:sz w:val="30"/>
                <w:szCs w:val="30"/>
              </w:rPr>
              <w:t>(4,958)</w:t>
            </w:r>
          </w:p>
        </w:tc>
        <w:tc>
          <w:tcPr>
            <w:tcW w:w="239" w:type="dxa"/>
          </w:tcPr>
          <w:p w14:paraId="30975E0E" w14:textId="77777777" w:rsidR="000832C4" w:rsidRPr="00096DD4" w:rsidRDefault="000832C4" w:rsidP="000832C4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</w:tcPr>
          <w:p w14:paraId="3A001421" w14:textId="20DE3485" w:rsidR="000832C4" w:rsidRPr="00096DD4" w:rsidRDefault="000832C4" w:rsidP="000832C4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096DD4">
              <w:rPr>
                <w:rFonts w:asciiTheme="majorBidi" w:hAnsiTheme="majorBidi" w:cstheme="majorBidi"/>
                <w:sz w:val="30"/>
                <w:szCs w:val="30"/>
              </w:rPr>
              <w:t>30,7</w:t>
            </w:r>
            <w:r w:rsidR="00DE6349" w:rsidRPr="00096DD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A11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832C4" w:rsidRPr="00096DD4" w14:paraId="29383AA7" w14:textId="77777777">
        <w:trPr>
          <w:trHeight w:val="390"/>
        </w:trPr>
        <w:tc>
          <w:tcPr>
            <w:tcW w:w="4230" w:type="dxa"/>
            <w:vAlign w:val="bottom"/>
          </w:tcPr>
          <w:p w14:paraId="1A879EF5" w14:textId="77777777" w:rsidR="000832C4" w:rsidRPr="00096DD4" w:rsidRDefault="000832C4" w:rsidP="000832C4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lang w:val="en-GB"/>
              </w:rPr>
            </w:pPr>
            <w:r w:rsidRPr="00096DD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 ๆ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</w:tcPr>
          <w:p w14:paraId="5FE9D340" w14:textId="5FB6CD38" w:rsidR="000832C4" w:rsidRPr="00096DD4" w:rsidRDefault="000832C4" w:rsidP="000832C4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6DD4"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 w:rsidR="000B3F8A" w:rsidRPr="00096DD4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82" w:type="dxa"/>
          </w:tcPr>
          <w:p w14:paraId="285A2B92" w14:textId="77777777" w:rsidR="000832C4" w:rsidRPr="00096DD4" w:rsidRDefault="000832C4" w:rsidP="000832C4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</w:tcPr>
          <w:p w14:paraId="26465A68" w14:textId="12F73622" w:rsidR="000832C4" w:rsidRPr="00096DD4" w:rsidRDefault="000832C4" w:rsidP="000832C4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6DD4">
              <w:rPr>
                <w:rFonts w:asciiTheme="majorBidi" w:hAnsiTheme="majorBidi" w:cstheme="majorBidi"/>
                <w:sz w:val="30"/>
                <w:szCs w:val="30"/>
              </w:rPr>
              <w:t>2,035</w:t>
            </w:r>
          </w:p>
        </w:tc>
        <w:tc>
          <w:tcPr>
            <w:tcW w:w="238" w:type="dxa"/>
          </w:tcPr>
          <w:p w14:paraId="7406FD81" w14:textId="77777777" w:rsidR="000832C4" w:rsidRPr="00096DD4" w:rsidRDefault="000832C4" w:rsidP="000832C4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</w:tcPr>
          <w:p w14:paraId="4B3820C5" w14:textId="30E47FB5" w:rsidR="000832C4" w:rsidRPr="00096DD4" w:rsidRDefault="000832C4" w:rsidP="000832C4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6DD4">
              <w:rPr>
                <w:rFonts w:asciiTheme="majorBidi" w:hAnsiTheme="majorBidi" w:cstheme="majorBidi"/>
                <w:sz w:val="30"/>
                <w:szCs w:val="30"/>
              </w:rPr>
              <w:t>(1,295)</w:t>
            </w:r>
          </w:p>
        </w:tc>
        <w:tc>
          <w:tcPr>
            <w:tcW w:w="239" w:type="dxa"/>
          </w:tcPr>
          <w:p w14:paraId="434DF66A" w14:textId="77777777" w:rsidR="000832C4" w:rsidRPr="00096DD4" w:rsidRDefault="000832C4" w:rsidP="000832C4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</w:tcPr>
          <w:p w14:paraId="20F319F9" w14:textId="4A48D30C" w:rsidR="000832C4" w:rsidRPr="00096DD4" w:rsidRDefault="000832C4" w:rsidP="000832C4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6DD4">
              <w:rPr>
                <w:rFonts w:asciiTheme="majorBidi" w:hAnsiTheme="majorBidi" w:cstheme="majorBidi"/>
                <w:sz w:val="30"/>
                <w:szCs w:val="30"/>
              </w:rPr>
              <w:t>2,8</w:t>
            </w:r>
            <w:r w:rsidR="00DE6349" w:rsidRPr="00096DD4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0832C4" w:rsidRPr="001B7687" w14:paraId="2093E7AB" w14:textId="77777777">
        <w:trPr>
          <w:trHeight w:val="390"/>
        </w:trPr>
        <w:tc>
          <w:tcPr>
            <w:tcW w:w="4230" w:type="dxa"/>
            <w:vAlign w:val="bottom"/>
          </w:tcPr>
          <w:p w14:paraId="6D2EE04C" w14:textId="77777777" w:rsidR="000832C4" w:rsidRPr="001B7687" w:rsidRDefault="000832C4" w:rsidP="000832C4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รวมทรัพย์สินรอการขาย</w:t>
            </w:r>
          </w:p>
        </w:tc>
        <w:tc>
          <w:tcPr>
            <w:tcW w:w="1111" w:type="dxa"/>
            <w:tcBorders>
              <w:top w:val="single" w:sz="4" w:space="0" w:color="000000"/>
            </w:tcBorders>
          </w:tcPr>
          <w:p w14:paraId="3A5FB653" w14:textId="3CC9F067" w:rsidR="000832C4" w:rsidRPr="001B7687" w:rsidRDefault="000832C4" w:rsidP="000832C4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29,859</w:t>
            </w:r>
          </w:p>
        </w:tc>
        <w:tc>
          <w:tcPr>
            <w:tcW w:w="282" w:type="dxa"/>
          </w:tcPr>
          <w:p w14:paraId="04E26B98" w14:textId="77777777" w:rsidR="000832C4" w:rsidRPr="001B7687" w:rsidRDefault="000832C4" w:rsidP="000832C4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</w:tcPr>
          <w:p w14:paraId="7D4646BC" w14:textId="7028EC15" w:rsidR="000832C4" w:rsidRPr="001B7687" w:rsidRDefault="000832C4" w:rsidP="000832C4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10,05</w:t>
            </w:r>
            <w:r w:rsidR="0085479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0C14940F" w14:textId="77777777" w:rsidR="000832C4" w:rsidRPr="001B7687" w:rsidRDefault="000832C4" w:rsidP="000832C4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</w:tcPr>
          <w:p w14:paraId="0C80BD5F" w14:textId="0558A887" w:rsidR="000832C4" w:rsidRPr="001B7687" w:rsidRDefault="000832C4" w:rsidP="000832C4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(6,253)</w:t>
            </w:r>
          </w:p>
        </w:tc>
        <w:tc>
          <w:tcPr>
            <w:tcW w:w="239" w:type="dxa"/>
          </w:tcPr>
          <w:p w14:paraId="41EDA8A6" w14:textId="77777777" w:rsidR="000832C4" w:rsidRPr="001B7687" w:rsidRDefault="000832C4" w:rsidP="000832C4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</w:tcPr>
          <w:p w14:paraId="556BB88D" w14:textId="79641044" w:rsidR="000832C4" w:rsidRPr="001B7687" w:rsidRDefault="000832C4" w:rsidP="000832C4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33,65</w:t>
            </w:r>
            <w:r w:rsidR="00AA110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832C4" w:rsidRPr="001B7687" w14:paraId="4E6A8A3A" w14:textId="77777777">
        <w:trPr>
          <w:trHeight w:val="369"/>
        </w:trPr>
        <w:tc>
          <w:tcPr>
            <w:tcW w:w="4230" w:type="dxa"/>
            <w:vAlign w:val="bottom"/>
          </w:tcPr>
          <w:p w14:paraId="652B5AEB" w14:textId="77777777" w:rsidR="000832C4" w:rsidRPr="001B7687" w:rsidRDefault="000832C4" w:rsidP="000832C4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ค่าเผื่อการด้อยค่า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</w:tcPr>
          <w:p w14:paraId="4B4BD45E" w14:textId="56ECCB0D" w:rsidR="000832C4" w:rsidRPr="001B7687" w:rsidRDefault="000832C4" w:rsidP="000832C4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(1,643)</w:t>
            </w:r>
          </w:p>
        </w:tc>
        <w:tc>
          <w:tcPr>
            <w:tcW w:w="282" w:type="dxa"/>
          </w:tcPr>
          <w:p w14:paraId="371F02AD" w14:textId="77777777" w:rsidR="000832C4" w:rsidRPr="001B7687" w:rsidRDefault="000832C4" w:rsidP="000832C4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color w:val="auto"/>
                <w:spacing w:val="4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</w:tcPr>
          <w:p w14:paraId="3BB6693C" w14:textId="55368557" w:rsidR="000832C4" w:rsidRPr="001B7687" w:rsidRDefault="000832C4" w:rsidP="000832C4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(629)</w:t>
            </w:r>
          </w:p>
        </w:tc>
        <w:tc>
          <w:tcPr>
            <w:tcW w:w="238" w:type="dxa"/>
          </w:tcPr>
          <w:p w14:paraId="5FEFFA16" w14:textId="77777777" w:rsidR="000832C4" w:rsidRPr="001B7687" w:rsidRDefault="000832C4" w:rsidP="000832C4">
            <w:pPr>
              <w:pStyle w:val="PlainText"/>
              <w:tabs>
                <w:tab w:val="decimal" w:pos="806"/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</w:tcPr>
          <w:p w14:paraId="145A0F49" w14:textId="27A64FB8" w:rsidR="000832C4" w:rsidRPr="001B7687" w:rsidRDefault="000832C4" w:rsidP="000832C4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239" w:type="dxa"/>
          </w:tcPr>
          <w:p w14:paraId="5E092F92" w14:textId="77777777" w:rsidR="000832C4" w:rsidRPr="001B7687" w:rsidRDefault="000832C4" w:rsidP="000832C4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</w:tcPr>
          <w:p w14:paraId="2172DBE4" w14:textId="324D1C03" w:rsidR="000832C4" w:rsidRPr="001B7687" w:rsidRDefault="000832C4" w:rsidP="000832C4">
            <w:pPr>
              <w:tabs>
                <w:tab w:val="decimal" w:pos="704"/>
              </w:tabs>
              <w:snapToGrid w:val="0"/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(1,994)</w:t>
            </w:r>
          </w:p>
        </w:tc>
      </w:tr>
      <w:tr w:rsidR="000832C4" w:rsidRPr="001B7687" w14:paraId="45405358" w14:textId="77777777">
        <w:trPr>
          <w:trHeight w:val="390"/>
        </w:trPr>
        <w:tc>
          <w:tcPr>
            <w:tcW w:w="4230" w:type="dxa"/>
            <w:vAlign w:val="bottom"/>
          </w:tcPr>
          <w:p w14:paraId="6845A916" w14:textId="77777777" w:rsidR="000832C4" w:rsidRPr="001B7687" w:rsidRDefault="000832C4" w:rsidP="000832C4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รวมทรัพย์สินรอการขายสุทธิ</w:t>
            </w: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</w:tcPr>
          <w:p w14:paraId="53749EE9" w14:textId="53387495" w:rsidR="000832C4" w:rsidRPr="001B7687" w:rsidRDefault="000832C4" w:rsidP="000832C4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28,216</w:t>
            </w:r>
          </w:p>
        </w:tc>
        <w:tc>
          <w:tcPr>
            <w:tcW w:w="282" w:type="dxa"/>
          </w:tcPr>
          <w:p w14:paraId="3C013C64" w14:textId="77777777" w:rsidR="000832C4" w:rsidRPr="001B7687" w:rsidRDefault="000832C4" w:rsidP="000832C4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b/>
                <w:bCs/>
                <w:color w:val="auto"/>
                <w:spacing w:val="4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</w:tcPr>
          <w:p w14:paraId="1676A9D0" w14:textId="2F52E0A6" w:rsidR="000832C4" w:rsidRPr="001B7687" w:rsidRDefault="000832C4" w:rsidP="000832C4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9,42</w:t>
            </w:r>
            <w:r w:rsidR="00854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615D501A" w14:textId="77777777" w:rsidR="000832C4" w:rsidRPr="001B7687" w:rsidRDefault="000832C4" w:rsidP="000832C4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000000"/>
            </w:tcBorders>
          </w:tcPr>
          <w:p w14:paraId="53D6D07B" w14:textId="42113815" w:rsidR="000832C4" w:rsidRPr="001B7687" w:rsidRDefault="000832C4" w:rsidP="000832C4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(5,975)</w:t>
            </w:r>
          </w:p>
        </w:tc>
        <w:tc>
          <w:tcPr>
            <w:tcW w:w="239" w:type="dxa"/>
          </w:tcPr>
          <w:p w14:paraId="7308F31F" w14:textId="77777777" w:rsidR="000832C4" w:rsidRPr="001B7687" w:rsidRDefault="000832C4" w:rsidP="000832C4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</w:tcPr>
          <w:p w14:paraId="3963D071" w14:textId="00D2306A" w:rsidR="000832C4" w:rsidRPr="001B7687" w:rsidRDefault="000832C4" w:rsidP="000832C4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31,66</w:t>
            </w:r>
            <w:r w:rsidR="00AA11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25CDF89C" w14:textId="77777777" w:rsidR="00DE57FD" w:rsidRPr="001B7687" w:rsidRDefault="00DE57FD" w:rsidP="00A35081">
      <w:pPr>
        <w:spacing w:after="0"/>
        <w:ind w:right="-28"/>
        <w:jc w:val="both"/>
        <w:outlineLvl w:val="0"/>
        <w:rPr>
          <w:rFonts w:asciiTheme="majorBidi" w:hAnsiTheme="majorBidi" w:cs="Angsana New"/>
          <w:spacing w:val="-4"/>
          <w:sz w:val="20"/>
          <w:szCs w:val="20"/>
        </w:rPr>
      </w:pPr>
    </w:p>
    <w:p w14:paraId="4DA92B07" w14:textId="77777777" w:rsidR="00CE2E66" w:rsidRPr="001B7687" w:rsidRDefault="00CE2E66">
      <w:pPr>
        <w:rPr>
          <w:rFonts w:asciiTheme="majorBidi" w:hAnsiTheme="majorBidi" w:cs="Angsana New"/>
          <w:spacing w:val="-4"/>
          <w:sz w:val="20"/>
          <w:szCs w:val="20"/>
        </w:rPr>
      </w:pPr>
      <w:r w:rsidRPr="001B7687">
        <w:rPr>
          <w:rFonts w:asciiTheme="majorBidi" w:hAnsiTheme="majorBidi" w:cs="Angsana New"/>
          <w:spacing w:val="-4"/>
          <w:sz w:val="20"/>
          <w:szCs w:val="20"/>
        </w:rPr>
        <w:br w:type="page"/>
      </w: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11"/>
        <w:gridCol w:w="282"/>
        <w:gridCol w:w="1023"/>
        <w:gridCol w:w="238"/>
        <w:gridCol w:w="1024"/>
        <w:gridCol w:w="239"/>
        <w:gridCol w:w="1073"/>
      </w:tblGrid>
      <w:tr w:rsidR="00DC0401" w:rsidRPr="001B7687" w14:paraId="41D49F73" w14:textId="77777777" w:rsidTr="00E92C0D">
        <w:trPr>
          <w:trHeight w:val="380"/>
        </w:trPr>
        <w:tc>
          <w:tcPr>
            <w:tcW w:w="4230" w:type="dxa"/>
          </w:tcPr>
          <w:p w14:paraId="6D40DE04" w14:textId="77777777" w:rsidR="00DC0401" w:rsidRPr="001B7687" w:rsidRDefault="00DC0401" w:rsidP="00E92C0D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0" w:type="dxa"/>
            <w:gridSpan w:val="7"/>
          </w:tcPr>
          <w:p w14:paraId="6C924100" w14:textId="77777777" w:rsidR="00DC0401" w:rsidRPr="001B7687" w:rsidRDefault="00DC0401" w:rsidP="00E92C0D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0401" w:rsidRPr="001B7687" w14:paraId="0D38BD98" w14:textId="77777777" w:rsidTr="00E92C0D">
        <w:trPr>
          <w:trHeight w:val="380"/>
        </w:trPr>
        <w:tc>
          <w:tcPr>
            <w:tcW w:w="4230" w:type="dxa"/>
          </w:tcPr>
          <w:p w14:paraId="14F5E1C3" w14:textId="77777777" w:rsidR="00DC0401" w:rsidRPr="001B7687" w:rsidRDefault="00DC0401" w:rsidP="00E92C0D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</w:p>
        </w:tc>
        <w:tc>
          <w:tcPr>
            <w:tcW w:w="4990" w:type="dxa"/>
            <w:gridSpan w:val="7"/>
          </w:tcPr>
          <w:p w14:paraId="37E2A74B" w14:textId="77777777" w:rsidR="00DC0401" w:rsidRPr="001B7687" w:rsidRDefault="00DC0401" w:rsidP="00E92C0D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1B7687">
              <w:rPr>
                <w:rFonts w:asciiTheme="majorBidi" w:eastAsia="Times New Roman" w:hAnsiTheme="majorBidi" w:cs="Angsana New" w:hint="cs"/>
                <w:color w:val="000000"/>
                <w:sz w:val="30"/>
                <w:szCs w:val="30"/>
                <w:cs/>
                <w:lang w:eastAsia="zh-CN"/>
              </w:rPr>
              <w:t>256</w:t>
            </w:r>
            <w:r w:rsidRPr="001B7687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DC0401" w:rsidRPr="001B7687" w14:paraId="3FEC1663" w14:textId="77777777" w:rsidTr="00E92C0D">
        <w:trPr>
          <w:trHeight w:val="741"/>
        </w:trPr>
        <w:tc>
          <w:tcPr>
            <w:tcW w:w="4230" w:type="dxa"/>
          </w:tcPr>
          <w:p w14:paraId="54CE1F6C" w14:textId="77777777" w:rsidR="00DC0401" w:rsidRPr="001B7687" w:rsidRDefault="00DC0401" w:rsidP="00E92C0D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</w:p>
        </w:tc>
        <w:tc>
          <w:tcPr>
            <w:tcW w:w="1111" w:type="dxa"/>
            <w:vAlign w:val="bottom"/>
          </w:tcPr>
          <w:p w14:paraId="02985CB6" w14:textId="77777777" w:rsidR="00DC0401" w:rsidRPr="001B7687" w:rsidRDefault="00DC0401" w:rsidP="00E92C0D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ยอดต้น</w:t>
            </w: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282" w:type="dxa"/>
            <w:vAlign w:val="bottom"/>
          </w:tcPr>
          <w:p w14:paraId="2A2969DE" w14:textId="77777777" w:rsidR="00DC0401" w:rsidRPr="001B7687" w:rsidRDefault="00DC0401" w:rsidP="00E92C0D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  <w:vAlign w:val="bottom"/>
          </w:tcPr>
          <w:p w14:paraId="11CF2286" w14:textId="77777777" w:rsidR="00DC0401" w:rsidRPr="001B7687" w:rsidRDefault="00DC0401" w:rsidP="00E92C0D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เพิ่มขึ้น/</w:t>
            </w:r>
          </w:p>
          <w:p w14:paraId="526C33FD" w14:textId="77777777" w:rsidR="00DC0401" w:rsidRPr="001B7687" w:rsidRDefault="00DC0401" w:rsidP="00E92C0D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รับโอน</w:t>
            </w:r>
          </w:p>
        </w:tc>
        <w:tc>
          <w:tcPr>
            <w:tcW w:w="238" w:type="dxa"/>
            <w:vAlign w:val="bottom"/>
          </w:tcPr>
          <w:p w14:paraId="1C134B6D" w14:textId="77777777" w:rsidR="00DC0401" w:rsidRPr="001B7687" w:rsidRDefault="00DC0401" w:rsidP="00E92C0D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2B415842" w14:textId="77777777" w:rsidR="00DC0401" w:rsidRPr="001B7687" w:rsidRDefault="00DC0401" w:rsidP="00E92C0D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จำหน่าย/</w:t>
            </w:r>
          </w:p>
          <w:p w14:paraId="04E3B6A5" w14:textId="77777777" w:rsidR="00DC0401" w:rsidRPr="001B7687" w:rsidRDefault="00DC0401" w:rsidP="00E92C0D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โอนออก</w:t>
            </w:r>
          </w:p>
        </w:tc>
        <w:tc>
          <w:tcPr>
            <w:tcW w:w="239" w:type="dxa"/>
            <w:vAlign w:val="bottom"/>
          </w:tcPr>
          <w:p w14:paraId="2EE2832D" w14:textId="77777777" w:rsidR="00DC0401" w:rsidRPr="001B7687" w:rsidRDefault="00DC0401" w:rsidP="00E92C0D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42CF27C5" w14:textId="77777777" w:rsidR="00DC0401" w:rsidRPr="001B7687" w:rsidRDefault="00DC0401" w:rsidP="00E92C0D">
            <w:pPr>
              <w:pStyle w:val="PlainText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ยอด</w:t>
            </w:r>
          </w:p>
          <w:p w14:paraId="203582EA" w14:textId="77777777" w:rsidR="00DC0401" w:rsidRPr="001B7687" w:rsidRDefault="00DC0401" w:rsidP="00E92C0D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ปลาย</w:t>
            </w: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DC0401" w:rsidRPr="001B7687" w14:paraId="20E604B5" w14:textId="77777777" w:rsidTr="00E92C0D">
        <w:trPr>
          <w:trHeight w:val="369"/>
        </w:trPr>
        <w:tc>
          <w:tcPr>
            <w:tcW w:w="4230" w:type="dxa"/>
            <w:vAlign w:val="bottom"/>
          </w:tcPr>
          <w:p w14:paraId="5F23A376" w14:textId="77777777" w:rsidR="00DC0401" w:rsidRPr="001B7687" w:rsidRDefault="00DC0401" w:rsidP="00E92C0D">
            <w:pPr>
              <w:pStyle w:val="PlainText"/>
              <w:tabs>
                <w:tab w:val="left" w:pos="271"/>
                <w:tab w:val="left" w:pos="432"/>
              </w:tabs>
              <w:snapToGrid w:val="0"/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GB"/>
              </w:rPr>
            </w:pPr>
          </w:p>
        </w:tc>
        <w:tc>
          <w:tcPr>
            <w:tcW w:w="4990" w:type="dxa"/>
            <w:gridSpan w:val="7"/>
          </w:tcPr>
          <w:p w14:paraId="7542DB5A" w14:textId="77777777" w:rsidR="00DC0401" w:rsidRPr="001B7687" w:rsidRDefault="00DC0401" w:rsidP="00E92C0D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0401" w:rsidRPr="001B7687" w14:paraId="20D4EC24" w14:textId="77777777" w:rsidTr="00E92C0D">
        <w:trPr>
          <w:trHeight w:val="369"/>
        </w:trPr>
        <w:tc>
          <w:tcPr>
            <w:tcW w:w="4230" w:type="dxa"/>
            <w:vAlign w:val="bottom"/>
          </w:tcPr>
          <w:p w14:paraId="334F54B8" w14:textId="77777777" w:rsidR="00DC0401" w:rsidRPr="001B7687" w:rsidRDefault="00DC0401" w:rsidP="00E92C0D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ทรัพย์สินที่ได้จากการชำระหนี้</w:t>
            </w:r>
          </w:p>
        </w:tc>
        <w:tc>
          <w:tcPr>
            <w:tcW w:w="1111" w:type="dxa"/>
          </w:tcPr>
          <w:p w14:paraId="0571DCD5" w14:textId="77777777" w:rsidR="00DC0401" w:rsidRPr="001B7687" w:rsidRDefault="00DC0401" w:rsidP="00E92C0D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7C317D84" w14:textId="77777777" w:rsidR="00DC0401" w:rsidRPr="001B7687" w:rsidRDefault="00DC0401" w:rsidP="00E92C0D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  <w:vAlign w:val="bottom"/>
          </w:tcPr>
          <w:p w14:paraId="11A91C41" w14:textId="77777777" w:rsidR="00DC0401" w:rsidRPr="001B7687" w:rsidRDefault="00DC0401" w:rsidP="00E92C0D">
            <w:pPr>
              <w:tabs>
                <w:tab w:val="decimal" w:pos="808"/>
              </w:tabs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1FADA14A" w14:textId="77777777" w:rsidR="00DC0401" w:rsidRPr="001B7687" w:rsidRDefault="00DC0401" w:rsidP="00E92C0D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631145C9" w14:textId="77777777" w:rsidR="00DC0401" w:rsidRPr="001B7687" w:rsidRDefault="00DC0401" w:rsidP="00E92C0D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28AF08D0" w14:textId="77777777" w:rsidR="00DC0401" w:rsidRPr="001B7687" w:rsidRDefault="00DC0401" w:rsidP="00E92C0D">
            <w:pPr>
              <w:tabs>
                <w:tab w:val="decimal" w:pos="792"/>
              </w:tabs>
              <w:snapToGrid w:val="0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5DF1D067" w14:textId="77777777" w:rsidR="00DC0401" w:rsidRPr="001B7687" w:rsidRDefault="00DC0401" w:rsidP="00E92C0D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0401" w:rsidRPr="001B7687" w14:paraId="5CBEE1B4" w14:textId="77777777" w:rsidTr="00E92C0D">
        <w:trPr>
          <w:trHeight w:val="369"/>
        </w:trPr>
        <w:tc>
          <w:tcPr>
            <w:tcW w:w="4230" w:type="dxa"/>
            <w:vAlign w:val="bottom"/>
          </w:tcPr>
          <w:p w14:paraId="2373EA0F" w14:textId="77777777" w:rsidR="00DC0401" w:rsidRPr="001B7687" w:rsidRDefault="00DC0401" w:rsidP="00E92C0D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</w:r>
            <w:r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อสังหาริมทรัพย์</w:t>
            </w:r>
          </w:p>
        </w:tc>
        <w:tc>
          <w:tcPr>
            <w:tcW w:w="1111" w:type="dxa"/>
          </w:tcPr>
          <w:p w14:paraId="30E71824" w14:textId="77777777" w:rsidR="00DC0401" w:rsidRPr="001B7687" w:rsidRDefault="00DC0401" w:rsidP="00E92C0D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24,809</w:t>
            </w:r>
          </w:p>
        </w:tc>
        <w:tc>
          <w:tcPr>
            <w:tcW w:w="282" w:type="dxa"/>
          </w:tcPr>
          <w:p w14:paraId="2C95FCFD" w14:textId="77777777" w:rsidR="00DC0401" w:rsidRPr="001B7687" w:rsidRDefault="00DC0401" w:rsidP="00E92C0D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</w:tcPr>
          <w:p w14:paraId="11173C92" w14:textId="77777777" w:rsidR="00DC0401" w:rsidRPr="001B7687" w:rsidRDefault="00DC0401" w:rsidP="00E92C0D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4,260</w:t>
            </w:r>
          </w:p>
        </w:tc>
        <w:tc>
          <w:tcPr>
            <w:tcW w:w="238" w:type="dxa"/>
          </w:tcPr>
          <w:p w14:paraId="437B6B88" w14:textId="77777777" w:rsidR="00DC0401" w:rsidRPr="001B7687" w:rsidRDefault="00DC0401" w:rsidP="00E92C0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70D9069D" w14:textId="77777777" w:rsidR="00DC0401" w:rsidRPr="001B7687" w:rsidRDefault="00DC0401" w:rsidP="00E92C0D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(1,767)</w:t>
            </w:r>
          </w:p>
        </w:tc>
        <w:tc>
          <w:tcPr>
            <w:tcW w:w="239" w:type="dxa"/>
          </w:tcPr>
          <w:p w14:paraId="50DF9671" w14:textId="77777777" w:rsidR="00DC0401" w:rsidRPr="001B7687" w:rsidRDefault="00DC0401" w:rsidP="00E92C0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3" w:type="dxa"/>
          </w:tcPr>
          <w:p w14:paraId="2C9B4BFD" w14:textId="77777777" w:rsidR="00DC0401" w:rsidRPr="001B7687" w:rsidRDefault="00DC0401" w:rsidP="00E92C0D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27,302</w:t>
            </w:r>
          </w:p>
        </w:tc>
      </w:tr>
      <w:tr w:rsidR="00DC0401" w:rsidRPr="001B7687" w14:paraId="0670DCA1" w14:textId="77777777" w:rsidTr="00E92C0D">
        <w:trPr>
          <w:trHeight w:val="369"/>
        </w:trPr>
        <w:tc>
          <w:tcPr>
            <w:tcW w:w="4230" w:type="dxa"/>
            <w:vAlign w:val="bottom"/>
          </w:tcPr>
          <w:p w14:paraId="21E5AA75" w14:textId="77777777" w:rsidR="00DC0401" w:rsidRPr="001B7687" w:rsidRDefault="00DC0401" w:rsidP="00E92C0D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</w:r>
            <w:r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สังหาริมทรัพย์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</w:tcPr>
          <w:p w14:paraId="02C90BD8" w14:textId="77777777" w:rsidR="00DC0401" w:rsidRPr="001B7687" w:rsidRDefault="00DC0401" w:rsidP="00E92C0D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282" w:type="dxa"/>
          </w:tcPr>
          <w:p w14:paraId="75D81FED" w14:textId="77777777" w:rsidR="00DC0401" w:rsidRPr="001B7687" w:rsidRDefault="00DC0401" w:rsidP="00E92C0D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</w:tcPr>
          <w:p w14:paraId="7F4DCBB8" w14:textId="77777777" w:rsidR="00DC0401" w:rsidRPr="001B7687" w:rsidRDefault="00DC0401" w:rsidP="00E92C0D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3,871</w:t>
            </w:r>
          </w:p>
        </w:tc>
        <w:tc>
          <w:tcPr>
            <w:tcW w:w="238" w:type="dxa"/>
          </w:tcPr>
          <w:p w14:paraId="668D5617" w14:textId="77777777" w:rsidR="00DC0401" w:rsidRPr="001B7687" w:rsidRDefault="00DC0401" w:rsidP="00E92C0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</w:tcPr>
          <w:p w14:paraId="572CA11F" w14:textId="77777777" w:rsidR="00DC0401" w:rsidRPr="001B7687" w:rsidRDefault="00DC0401" w:rsidP="00E92C0D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(4,331)</w:t>
            </w:r>
          </w:p>
        </w:tc>
        <w:tc>
          <w:tcPr>
            <w:tcW w:w="239" w:type="dxa"/>
          </w:tcPr>
          <w:p w14:paraId="662E0A43" w14:textId="77777777" w:rsidR="00DC0401" w:rsidRPr="001B7687" w:rsidRDefault="00DC0401" w:rsidP="00E92C0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</w:tcPr>
          <w:p w14:paraId="0F4C8AAE" w14:textId="77777777" w:rsidR="00DC0401" w:rsidRPr="001B7687" w:rsidRDefault="00DC0401" w:rsidP="00E92C0D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DC0401" w:rsidRPr="001B7687" w14:paraId="4C231CFA" w14:textId="77777777" w:rsidTr="00E92C0D">
        <w:trPr>
          <w:trHeight w:val="390"/>
        </w:trPr>
        <w:tc>
          <w:tcPr>
            <w:tcW w:w="4230" w:type="dxa"/>
            <w:vAlign w:val="bottom"/>
          </w:tcPr>
          <w:p w14:paraId="32CCAE6F" w14:textId="77777777" w:rsidR="00DC0401" w:rsidRPr="001B7687" w:rsidRDefault="00DC0401" w:rsidP="00E92C0D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รวม</w:t>
            </w:r>
          </w:p>
        </w:tc>
        <w:tc>
          <w:tcPr>
            <w:tcW w:w="1111" w:type="dxa"/>
            <w:tcBorders>
              <w:top w:val="single" w:sz="4" w:space="0" w:color="000000"/>
            </w:tcBorders>
          </w:tcPr>
          <w:p w14:paraId="714C96A9" w14:textId="77777777" w:rsidR="00DC0401" w:rsidRPr="001B7687" w:rsidRDefault="00DC0401" w:rsidP="00E92C0D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25,674</w:t>
            </w:r>
          </w:p>
        </w:tc>
        <w:tc>
          <w:tcPr>
            <w:tcW w:w="282" w:type="dxa"/>
          </w:tcPr>
          <w:p w14:paraId="223CD665" w14:textId="77777777" w:rsidR="00DC0401" w:rsidRPr="001B7687" w:rsidRDefault="00DC0401" w:rsidP="00E92C0D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</w:tcPr>
          <w:p w14:paraId="12F9A40E" w14:textId="77777777" w:rsidR="00DC0401" w:rsidRPr="001B7687" w:rsidRDefault="00DC0401" w:rsidP="00E92C0D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8,131</w:t>
            </w:r>
          </w:p>
        </w:tc>
        <w:tc>
          <w:tcPr>
            <w:tcW w:w="238" w:type="dxa"/>
          </w:tcPr>
          <w:p w14:paraId="0E176BE1" w14:textId="77777777" w:rsidR="00DC0401" w:rsidRPr="001B7687" w:rsidRDefault="00DC0401" w:rsidP="00E92C0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</w:tcPr>
          <w:p w14:paraId="33925275" w14:textId="77777777" w:rsidR="00DC0401" w:rsidRPr="001B7687" w:rsidRDefault="00DC0401" w:rsidP="00E92C0D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(6,098)</w:t>
            </w:r>
          </w:p>
        </w:tc>
        <w:tc>
          <w:tcPr>
            <w:tcW w:w="239" w:type="dxa"/>
          </w:tcPr>
          <w:p w14:paraId="0F72236E" w14:textId="77777777" w:rsidR="00DC0401" w:rsidRPr="001B7687" w:rsidRDefault="00DC0401" w:rsidP="00E92C0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</w:tcPr>
          <w:p w14:paraId="28C5ED08" w14:textId="77777777" w:rsidR="00DC0401" w:rsidRPr="001B7687" w:rsidRDefault="00DC0401" w:rsidP="00E92C0D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27,707</w:t>
            </w:r>
          </w:p>
        </w:tc>
      </w:tr>
      <w:tr w:rsidR="00DC0401" w:rsidRPr="001B7687" w14:paraId="4BB1B750" w14:textId="77777777" w:rsidTr="00E92C0D">
        <w:trPr>
          <w:trHeight w:val="390"/>
        </w:trPr>
        <w:tc>
          <w:tcPr>
            <w:tcW w:w="4230" w:type="dxa"/>
            <w:vAlign w:val="bottom"/>
          </w:tcPr>
          <w:p w14:paraId="7A1B9130" w14:textId="77777777" w:rsidR="00DC0401" w:rsidRPr="001B7687" w:rsidRDefault="00DC0401" w:rsidP="00E92C0D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 ๆ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</w:tcPr>
          <w:p w14:paraId="0E9DCDA2" w14:textId="36DB48E0" w:rsidR="00DC0401" w:rsidRPr="001B7687" w:rsidRDefault="00DC0401" w:rsidP="00E92C0D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04921" w:rsidRPr="001B7687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1B768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2" w:type="dxa"/>
          </w:tcPr>
          <w:p w14:paraId="56E6889B" w14:textId="77777777" w:rsidR="00DC0401" w:rsidRPr="001B7687" w:rsidRDefault="00DC0401" w:rsidP="00E92C0D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</w:tcPr>
          <w:p w14:paraId="65138A75" w14:textId="77777777" w:rsidR="00DC0401" w:rsidRPr="001B7687" w:rsidRDefault="00DC0401" w:rsidP="00E92C0D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38" w:type="dxa"/>
          </w:tcPr>
          <w:p w14:paraId="39B396C7" w14:textId="77777777" w:rsidR="00DC0401" w:rsidRPr="001B7687" w:rsidRDefault="00DC0401" w:rsidP="00E92C0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</w:tcPr>
          <w:p w14:paraId="39AC15D4" w14:textId="77777777" w:rsidR="00DC0401" w:rsidRPr="001B7687" w:rsidRDefault="00DC0401" w:rsidP="00E92C0D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(419)</w:t>
            </w:r>
          </w:p>
        </w:tc>
        <w:tc>
          <w:tcPr>
            <w:tcW w:w="239" w:type="dxa"/>
          </w:tcPr>
          <w:p w14:paraId="19CE2F13" w14:textId="77777777" w:rsidR="00DC0401" w:rsidRPr="001B7687" w:rsidRDefault="00DC0401" w:rsidP="00E92C0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</w:tcPr>
          <w:p w14:paraId="15F0A334" w14:textId="77777777" w:rsidR="00DC0401" w:rsidRPr="001B7687" w:rsidRDefault="00DC0401" w:rsidP="00E92C0D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2,152</w:t>
            </w:r>
          </w:p>
        </w:tc>
      </w:tr>
      <w:tr w:rsidR="00DC0401" w:rsidRPr="001B7687" w14:paraId="06853818" w14:textId="77777777" w:rsidTr="00E92C0D">
        <w:trPr>
          <w:trHeight w:val="390"/>
        </w:trPr>
        <w:tc>
          <w:tcPr>
            <w:tcW w:w="4230" w:type="dxa"/>
            <w:vAlign w:val="bottom"/>
          </w:tcPr>
          <w:p w14:paraId="7BD26574" w14:textId="77777777" w:rsidR="00DC0401" w:rsidRPr="001B7687" w:rsidRDefault="00DC0401" w:rsidP="00E92C0D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รวมทรัพย์สินรอการขาย</w:t>
            </w:r>
          </w:p>
        </w:tc>
        <w:tc>
          <w:tcPr>
            <w:tcW w:w="1111" w:type="dxa"/>
            <w:tcBorders>
              <w:top w:val="single" w:sz="4" w:space="0" w:color="000000"/>
            </w:tcBorders>
          </w:tcPr>
          <w:p w14:paraId="518B1AD6" w14:textId="77777777" w:rsidR="00DC0401" w:rsidRPr="001B7687" w:rsidRDefault="00DC0401" w:rsidP="00E92C0D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27,426</w:t>
            </w:r>
          </w:p>
        </w:tc>
        <w:tc>
          <w:tcPr>
            <w:tcW w:w="282" w:type="dxa"/>
          </w:tcPr>
          <w:p w14:paraId="60915BC8" w14:textId="77777777" w:rsidR="00DC0401" w:rsidRPr="001B7687" w:rsidRDefault="00DC0401" w:rsidP="00E92C0D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</w:tcPr>
          <w:p w14:paraId="437AF1E8" w14:textId="77777777" w:rsidR="00DC0401" w:rsidRPr="001B7687" w:rsidRDefault="00DC0401" w:rsidP="00E92C0D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8,950</w:t>
            </w:r>
          </w:p>
        </w:tc>
        <w:tc>
          <w:tcPr>
            <w:tcW w:w="238" w:type="dxa"/>
          </w:tcPr>
          <w:p w14:paraId="5E9F1A7C" w14:textId="77777777" w:rsidR="00DC0401" w:rsidRPr="001B7687" w:rsidRDefault="00DC0401" w:rsidP="00E92C0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</w:tcPr>
          <w:p w14:paraId="18C7F2A6" w14:textId="77777777" w:rsidR="00DC0401" w:rsidRPr="001B7687" w:rsidRDefault="00DC0401" w:rsidP="00E92C0D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(6,517)</w:t>
            </w:r>
          </w:p>
        </w:tc>
        <w:tc>
          <w:tcPr>
            <w:tcW w:w="239" w:type="dxa"/>
          </w:tcPr>
          <w:p w14:paraId="49B4777C" w14:textId="77777777" w:rsidR="00DC0401" w:rsidRPr="001B7687" w:rsidRDefault="00DC0401" w:rsidP="00E92C0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</w:tcPr>
          <w:p w14:paraId="2B58BE31" w14:textId="77777777" w:rsidR="00DC0401" w:rsidRPr="001B7687" w:rsidRDefault="00DC0401" w:rsidP="00E92C0D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29,859</w:t>
            </w:r>
          </w:p>
        </w:tc>
      </w:tr>
      <w:tr w:rsidR="00DC0401" w:rsidRPr="001B7687" w14:paraId="7066AA9B" w14:textId="77777777" w:rsidTr="00E92C0D">
        <w:trPr>
          <w:trHeight w:val="369"/>
        </w:trPr>
        <w:tc>
          <w:tcPr>
            <w:tcW w:w="4230" w:type="dxa"/>
            <w:vAlign w:val="bottom"/>
          </w:tcPr>
          <w:p w14:paraId="3FC59F79" w14:textId="77777777" w:rsidR="00DC0401" w:rsidRPr="001B7687" w:rsidRDefault="00DC0401" w:rsidP="00E92C0D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ค่าเผื่อการด้อยค่า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</w:tcPr>
          <w:p w14:paraId="1B83CBFC" w14:textId="77777777" w:rsidR="00DC0401" w:rsidRPr="001B7687" w:rsidRDefault="00DC0401" w:rsidP="00E92C0D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(1,495)</w:t>
            </w:r>
          </w:p>
        </w:tc>
        <w:tc>
          <w:tcPr>
            <w:tcW w:w="282" w:type="dxa"/>
          </w:tcPr>
          <w:p w14:paraId="2A355306" w14:textId="77777777" w:rsidR="00DC0401" w:rsidRPr="001B7687" w:rsidRDefault="00DC0401" w:rsidP="00E92C0D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color w:val="auto"/>
                <w:spacing w:val="4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</w:tcPr>
          <w:p w14:paraId="5ABEC3CD" w14:textId="77777777" w:rsidR="00DC0401" w:rsidRPr="001B7687" w:rsidRDefault="00DC0401" w:rsidP="00E92C0D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(339)</w:t>
            </w:r>
          </w:p>
        </w:tc>
        <w:tc>
          <w:tcPr>
            <w:tcW w:w="238" w:type="dxa"/>
          </w:tcPr>
          <w:p w14:paraId="636A7945" w14:textId="77777777" w:rsidR="00DC0401" w:rsidRPr="001B7687" w:rsidRDefault="00DC0401" w:rsidP="00E92C0D">
            <w:pPr>
              <w:pStyle w:val="PlainText"/>
              <w:tabs>
                <w:tab w:val="decimal" w:pos="806"/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</w:tcPr>
          <w:p w14:paraId="06BB3831" w14:textId="77777777" w:rsidR="00DC0401" w:rsidRPr="001B7687" w:rsidRDefault="00DC0401" w:rsidP="00E92C0D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39" w:type="dxa"/>
          </w:tcPr>
          <w:p w14:paraId="57676765" w14:textId="77777777" w:rsidR="00DC0401" w:rsidRPr="001B7687" w:rsidRDefault="00DC0401" w:rsidP="00E92C0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</w:tcPr>
          <w:p w14:paraId="34F6855A" w14:textId="77777777" w:rsidR="00DC0401" w:rsidRPr="001B7687" w:rsidRDefault="00DC0401" w:rsidP="00E92C0D">
            <w:pPr>
              <w:tabs>
                <w:tab w:val="decimal" w:pos="704"/>
              </w:tabs>
              <w:snapToGrid w:val="0"/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(1,643)</w:t>
            </w:r>
          </w:p>
        </w:tc>
      </w:tr>
      <w:tr w:rsidR="00DC0401" w:rsidRPr="001B7687" w14:paraId="679DF272" w14:textId="77777777" w:rsidTr="00E92C0D">
        <w:trPr>
          <w:trHeight w:val="390"/>
        </w:trPr>
        <w:tc>
          <w:tcPr>
            <w:tcW w:w="4230" w:type="dxa"/>
            <w:vAlign w:val="bottom"/>
          </w:tcPr>
          <w:p w14:paraId="2DABDF24" w14:textId="77777777" w:rsidR="00DC0401" w:rsidRPr="001B7687" w:rsidRDefault="00DC0401" w:rsidP="00E92C0D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รวมทรัพย์สินรอการขายสุทธิ</w:t>
            </w: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</w:tcPr>
          <w:p w14:paraId="359C3209" w14:textId="77777777" w:rsidR="00DC0401" w:rsidRPr="001B7687" w:rsidRDefault="00DC0401" w:rsidP="00E92C0D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25,931</w:t>
            </w:r>
          </w:p>
        </w:tc>
        <w:tc>
          <w:tcPr>
            <w:tcW w:w="282" w:type="dxa"/>
          </w:tcPr>
          <w:p w14:paraId="44384176" w14:textId="77777777" w:rsidR="00DC0401" w:rsidRPr="001B7687" w:rsidRDefault="00DC0401" w:rsidP="00E92C0D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b/>
                <w:bCs/>
                <w:color w:val="auto"/>
                <w:spacing w:val="4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</w:tcPr>
          <w:p w14:paraId="3D341C91" w14:textId="77777777" w:rsidR="00DC0401" w:rsidRPr="001B7687" w:rsidRDefault="00DC0401" w:rsidP="00E92C0D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8,611</w:t>
            </w:r>
          </w:p>
        </w:tc>
        <w:tc>
          <w:tcPr>
            <w:tcW w:w="238" w:type="dxa"/>
          </w:tcPr>
          <w:p w14:paraId="1338B235" w14:textId="77777777" w:rsidR="00DC0401" w:rsidRPr="001B7687" w:rsidRDefault="00DC0401" w:rsidP="00E92C0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000000"/>
            </w:tcBorders>
          </w:tcPr>
          <w:p w14:paraId="01195255" w14:textId="77777777" w:rsidR="00DC0401" w:rsidRPr="001B7687" w:rsidRDefault="00DC0401" w:rsidP="00E92C0D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(6,326)</w:t>
            </w:r>
          </w:p>
        </w:tc>
        <w:tc>
          <w:tcPr>
            <w:tcW w:w="239" w:type="dxa"/>
          </w:tcPr>
          <w:p w14:paraId="43782766" w14:textId="77777777" w:rsidR="00DC0401" w:rsidRPr="001B7687" w:rsidRDefault="00DC0401" w:rsidP="00E92C0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</w:tcPr>
          <w:p w14:paraId="738C4773" w14:textId="77777777" w:rsidR="00DC0401" w:rsidRPr="001B7687" w:rsidRDefault="00DC0401" w:rsidP="00E92C0D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28,216</w:t>
            </w:r>
          </w:p>
        </w:tc>
      </w:tr>
    </w:tbl>
    <w:p w14:paraId="3A94F02A" w14:textId="6E067A79" w:rsidR="00A35081" w:rsidRPr="001B7687" w:rsidRDefault="00A35081" w:rsidP="00DE57FD">
      <w:pPr>
        <w:rPr>
          <w:rFonts w:asciiTheme="majorBidi" w:hAnsiTheme="majorBidi" w:cs="Angsana New"/>
          <w:spacing w:val="-4"/>
          <w:sz w:val="24"/>
          <w:szCs w:val="24"/>
          <w:cs/>
        </w:rPr>
      </w:pPr>
    </w:p>
    <w:p w14:paraId="0C4DC684" w14:textId="1DD7680D" w:rsidR="00C8604E" w:rsidRPr="001B7687" w:rsidRDefault="00C8604E" w:rsidP="003142F0">
      <w:pPr>
        <w:spacing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B7687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1B7687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B768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1B7687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1B768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1B7687">
        <w:rPr>
          <w:rFonts w:asciiTheme="majorBidi" w:hAnsiTheme="majorBidi" w:cstheme="majorBidi"/>
          <w:sz w:val="30"/>
          <w:szCs w:val="30"/>
        </w:rPr>
        <w:t>256</w:t>
      </w:r>
      <w:r w:rsidR="003B6FF5" w:rsidRPr="001B7687">
        <w:rPr>
          <w:rFonts w:asciiTheme="majorBidi" w:hAnsiTheme="majorBidi" w:cstheme="majorBidi"/>
          <w:sz w:val="30"/>
          <w:szCs w:val="30"/>
        </w:rPr>
        <w:t>8</w:t>
      </w:r>
      <w:r w:rsidRPr="001B7687">
        <w:rPr>
          <w:rFonts w:asciiTheme="majorBidi" w:hAnsiTheme="majorBidi" w:cstheme="majorBidi"/>
          <w:sz w:val="30"/>
          <w:szCs w:val="30"/>
        </w:rPr>
        <w:t xml:space="preserve"> </w:t>
      </w:r>
      <w:r w:rsidRPr="001B7687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กลุ่มบริษัทรับรู้กำไร</w:t>
      </w:r>
      <w:r w:rsidR="00B40C92" w:rsidRPr="001B7687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1B7687">
        <w:rPr>
          <w:rFonts w:asciiTheme="majorBidi" w:hAnsiTheme="majorBidi" w:cstheme="majorBidi" w:hint="cs"/>
          <w:sz w:val="30"/>
          <w:szCs w:val="30"/>
          <w:cs/>
        </w:rPr>
        <w:t>จากการขายทรัพย์สินรอการขายในงบกำไรขาดทุนและกำไรขาดทุนเบ็ดเสร็จอื่นรวม</w:t>
      </w:r>
      <w:r w:rsidRPr="001B7687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0832C4" w:rsidRPr="001B7687">
        <w:rPr>
          <w:rFonts w:asciiTheme="majorBidi" w:hAnsiTheme="majorBidi" w:cstheme="majorBidi"/>
          <w:sz w:val="30"/>
          <w:szCs w:val="30"/>
        </w:rPr>
        <w:t>807</w:t>
      </w:r>
      <w:r w:rsidRPr="001B7687">
        <w:rPr>
          <w:rFonts w:asciiTheme="majorBidi" w:hAnsiTheme="majorBidi" w:cstheme="majorBidi"/>
          <w:sz w:val="30"/>
          <w:szCs w:val="30"/>
        </w:rPr>
        <w:t xml:space="preserve"> </w:t>
      </w:r>
      <w:r w:rsidRPr="001B768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B76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B7687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3B6FF5" w:rsidRPr="001B7687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1B768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142F0" w:rsidRPr="001B7687">
        <w:rPr>
          <w:rFonts w:asciiTheme="majorBidi" w:hAnsiTheme="majorBidi" w:cs="Angsana New"/>
          <w:i/>
          <w:iCs/>
          <w:sz w:val="30"/>
          <w:szCs w:val="30"/>
          <w:cs/>
        </w:rPr>
        <w:t>กลุ่มบริษัทรับรู้กำไร</w:t>
      </w:r>
      <w:r w:rsidR="00B40C92" w:rsidRPr="001B7687">
        <w:rPr>
          <w:rFonts w:asciiTheme="majorBidi" w:hAnsiTheme="majorBidi" w:cs="Angsana New" w:hint="cs"/>
          <w:i/>
          <w:iCs/>
          <w:sz w:val="30"/>
          <w:szCs w:val="30"/>
          <w:cs/>
        </w:rPr>
        <w:t>สุทธิ</w:t>
      </w:r>
      <w:r w:rsidR="003142F0" w:rsidRPr="001B7687">
        <w:rPr>
          <w:rFonts w:asciiTheme="majorBidi" w:hAnsiTheme="majorBidi" w:cs="Angsana New"/>
          <w:i/>
          <w:iCs/>
          <w:sz w:val="30"/>
          <w:szCs w:val="30"/>
          <w:cs/>
        </w:rPr>
        <w:t>จากการขายทรัพย์สินรอการขายในงบกำไรขาดทุนและกำไรขาดทุนเบ็ดเสร็จอื</w:t>
      </w:r>
      <w:r w:rsidR="007C7F0E" w:rsidRPr="001B7687">
        <w:rPr>
          <w:rFonts w:ascii="Angsana New" w:eastAsia="Angsana New" w:hAnsi="Angsana New" w:cs="Angsana New" w:hint="cs"/>
          <w:i/>
          <w:iCs/>
          <w:sz w:val="30"/>
          <w:szCs w:val="30"/>
          <w:cs/>
        </w:rPr>
        <w:t>่</w:t>
      </w:r>
      <w:r w:rsidR="003142F0" w:rsidRPr="001B7687">
        <w:rPr>
          <w:rFonts w:asciiTheme="majorBidi" w:hAnsiTheme="majorBidi" w:cs="Angsana New"/>
          <w:i/>
          <w:iCs/>
          <w:sz w:val="30"/>
          <w:szCs w:val="30"/>
          <w:cs/>
        </w:rPr>
        <w:t xml:space="preserve">นรวมเป็นจำนวน </w:t>
      </w:r>
      <w:r w:rsidR="003B6FF5" w:rsidRPr="001B7687">
        <w:rPr>
          <w:rFonts w:asciiTheme="majorBidi" w:hAnsiTheme="majorBidi" w:cstheme="majorBidi"/>
          <w:i/>
          <w:iCs/>
          <w:sz w:val="30"/>
          <w:szCs w:val="30"/>
        </w:rPr>
        <w:t>688</w:t>
      </w:r>
      <w:r w:rsidR="003142F0" w:rsidRPr="001B768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42F0" w:rsidRPr="001B7687">
        <w:rPr>
          <w:rFonts w:asciiTheme="majorBidi" w:hAnsiTheme="majorBidi" w:cs="Angsana New"/>
          <w:i/>
          <w:iCs/>
          <w:sz w:val="30"/>
          <w:szCs w:val="30"/>
          <w:cs/>
        </w:rPr>
        <w:t>ล้านบาท</w:t>
      </w:r>
      <w:r w:rsidRPr="001B7687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1EC57738" w14:textId="77777777" w:rsidR="00C8604E" w:rsidRPr="001B7687" w:rsidRDefault="00C8604E" w:rsidP="00C8604E">
      <w:pPr>
        <w:spacing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87B5AD7" w14:textId="5CDF8E59" w:rsidR="00C8604E" w:rsidRPr="001B7687" w:rsidRDefault="00C8604E" w:rsidP="00764C74">
      <w:pPr>
        <w:pStyle w:val="PlainText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GB"/>
        </w:rPr>
      </w:pPr>
      <w:r w:rsidRPr="001B7687">
        <w:rPr>
          <w:rFonts w:asciiTheme="majorBidi" w:hAnsiTheme="majorBidi"/>
          <w:sz w:val="30"/>
          <w:szCs w:val="30"/>
          <w:cs/>
          <w:lang w:val="en-GB"/>
        </w:rPr>
        <w:t xml:space="preserve">ณ วันที่ </w:t>
      </w:r>
      <w:r w:rsidRPr="001B7687">
        <w:rPr>
          <w:rFonts w:asciiTheme="majorBidi" w:hAnsiTheme="majorBidi" w:cstheme="majorBidi" w:hint="cs"/>
          <w:sz w:val="30"/>
          <w:szCs w:val="30"/>
          <w:lang w:val="en-GB"/>
        </w:rPr>
        <w:t xml:space="preserve">31 </w:t>
      </w:r>
      <w:r w:rsidRPr="001B7687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ธันวาคม </w:t>
      </w:r>
      <w:r w:rsidRPr="001B7687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3B6FF5" w:rsidRPr="001B7687">
        <w:rPr>
          <w:rFonts w:asciiTheme="majorBidi" w:hAnsiTheme="majorBidi" w:cstheme="majorBidi"/>
          <w:sz w:val="30"/>
          <w:szCs w:val="30"/>
          <w:lang w:val="en-GB"/>
        </w:rPr>
        <w:t>8</w:t>
      </w:r>
      <w:r w:rsidRPr="001B768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764C74" w:rsidRPr="001B7687">
        <w:rPr>
          <w:rFonts w:asciiTheme="majorBidi" w:hAnsiTheme="majorBidi" w:hint="cs"/>
          <w:sz w:val="30"/>
          <w:szCs w:val="30"/>
          <w:cs/>
          <w:lang w:val="en-GB"/>
        </w:rPr>
        <w:t>กลุ่มบริษัท</w:t>
      </w:r>
      <w:r w:rsidRPr="001B7687">
        <w:rPr>
          <w:rFonts w:asciiTheme="majorBidi" w:hAnsiTheme="majorBidi"/>
          <w:sz w:val="30"/>
          <w:szCs w:val="30"/>
          <w:cs/>
          <w:lang w:val="en-GB"/>
        </w:rPr>
        <w:t>มีทรัพย์สินรอการขายที่ให้สิทธิในการซื้อคืนสิน</w:t>
      </w:r>
      <w:r w:rsidR="001B6A9E" w:rsidRPr="001B7687">
        <w:rPr>
          <w:rFonts w:asciiTheme="majorBidi" w:hAnsiTheme="majorBidi"/>
          <w:sz w:val="30"/>
          <w:szCs w:val="30"/>
          <w:cs/>
          <w:lang w:val="en-GB"/>
        </w:rPr>
        <w:t>ทรัพย์</w:t>
      </w:r>
      <w:r w:rsidRPr="001B7687">
        <w:rPr>
          <w:rFonts w:asciiTheme="majorBidi" w:hAnsiTheme="majorBidi"/>
          <w:sz w:val="30"/>
          <w:szCs w:val="30"/>
          <w:cs/>
          <w:lang w:val="en-GB"/>
        </w:rPr>
        <w:t xml:space="preserve">หรือให้สิทธิลูกหนี้ในการซื้อทรัพย์คืนก่อนผู้อื่นภายในระยะเวลาและราคาที่กำหนดไว้ในสัญญาปรับโครงสร้างหนี้ ซึ่งมีราคาทุนทรัพย์เป็นจำนวน </w:t>
      </w:r>
      <w:r w:rsidR="000832C4" w:rsidRPr="001B7687">
        <w:rPr>
          <w:rFonts w:asciiTheme="majorBidi" w:hAnsiTheme="majorBidi"/>
          <w:sz w:val="30"/>
          <w:szCs w:val="30"/>
          <w:lang w:val="en-GB"/>
        </w:rPr>
        <w:t>7,6</w:t>
      </w:r>
      <w:r w:rsidR="00D97610">
        <w:rPr>
          <w:rFonts w:asciiTheme="majorBidi" w:hAnsiTheme="majorBidi"/>
          <w:sz w:val="30"/>
          <w:szCs w:val="30"/>
          <w:lang w:val="en-GB"/>
        </w:rPr>
        <w:t>10</w:t>
      </w:r>
      <w:r w:rsidR="009014EA" w:rsidRPr="001B7687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1B7687">
        <w:rPr>
          <w:rFonts w:asciiTheme="majorBidi" w:hAnsiTheme="majorBidi"/>
          <w:sz w:val="30"/>
          <w:szCs w:val="30"/>
          <w:cs/>
          <w:lang w:val="en-GB"/>
        </w:rPr>
        <w:t xml:space="preserve">ล้านบาท </w:t>
      </w:r>
      <w:r w:rsidRPr="001B7687">
        <w:rPr>
          <w:rFonts w:asciiTheme="majorBidi" w:hAnsiTheme="majorBidi" w:cstheme="majorBidi"/>
          <w:i/>
          <w:iCs/>
          <w:sz w:val="30"/>
          <w:szCs w:val="30"/>
          <w:lang w:val="en-GB"/>
        </w:rPr>
        <w:t>(256</w:t>
      </w:r>
      <w:r w:rsidR="003B6FF5" w:rsidRPr="001B7687">
        <w:rPr>
          <w:rFonts w:asciiTheme="majorBidi" w:hAnsiTheme="majorBidi" w:cstheme="majorBidi"/>
          <w:i/>
          <w:iCs/>
          <w:sz w:val="30"/>
          <w:szCs w:val="30"/>
          <w:lang w:val="en-GB"/>
        </w:rPr>
        <w:t>7</w:t>
      </w:r>
      <w:r w:rsidRPr="001B7687">
        <w:rPr>
          <w:rFonts w:asciiTheme="majorBidi" w:hAnsiTheme="majorBidi"/>
          <w:i/>
          <w:iCs/>
          <w:sz w:val="30"/>
          <w:szCs w:val="30"/>
          <w:lang w:val="en-GB"/>
        </w:rPr>
        <w:t xml:space="preserve">: </w:t>
      </w:r>
      <w:r w:rsidR="003B6FF5" w:rsidRPr="001B7687">
        <w:rPr>
          <w:rFonts w:asciiTheme="majorBidi" w:hAnsiTheme="majorBidi"/>
          <w:i/>
          <w:iCs/>
          <w:sz w:val="30"/>
          <w:szCs w:val="30"/>
          <w:lang w:val="en-GB"/>
        </w:rPr>
        <w:t>5,810</w:t>
      </w:r>
      <w:r w:rsidR="004C7F03" w:rsidRPr="001B7687">
        <w:rPr>
          <w:rFonts w:asciiTheme="majorBidi" w:hAnsiTheme="majorBidi"/>
          <w:i/>
          <w:iCs/>
          <w:sz w:val="30"/>
          <w:szCs w:val="30"/>
          <w:lang w:val="en-GB"/>
        </w:rPr>
        <w:t xml:space="preserve"> </w:t>
      </w:r>
      <w:r w:rsidR="0097568F" w:rsidRPr="001B7687">
        <w:rPr>
          <w:rFonts w:asciiTheme="majorBidi" w:hAnsiTheme="majorBidi"/>
          <w:i/>
          <w:iCs/>
          <w:sz w:val="30"/>
          <w:szCs w:val="30"/>
          <w:lang w:val="en-GB"/>
        </w:rPr>
        <w:t xml:space="preserve"> </w:t>
      </w:r>
      <w:r w:rsidRPr="001B7687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ล้านบาท</w:t>
      </w:r>
      <w:r w:rsidRPr="001B7687">
        <w:rPr>
          <w:rFonts w:asciiTheme="majorBidi" w:hAnsiTheme="majorBidi"/>
          <w:i/>
          <w:iCs/>
          <w:sz w:val="30"/>
          <w:szCs w:val="30"/>
          <w:cs/>
          <w:lang w:val="en-GB"/>
        </w:rPr>
        <w:t>)</w:t>
      </w:r>
    </w:p>
    <w:p w14:paraId="4F58A61F" w14:textId="77777777" w:rsidR="00C8604E" w:rsidRPr="001B7687" w:rsidRDefault="00C8604E" w:rsidP="00C8604E">
      <w:pPr>
        <w:pStyle w:val="PlainText"/>
        <w:ind w:left="540"/>
        <w:rPr>
          <w:rFonts w:asciiTheme="majorBidi" w:hAnsiTheme="majorBidi"/>
          <w:sz w:val="30"/>
          <w:szCs w:val="30"/>
          <w:lang w:val="en-GB"/>
        </w:rPr>
      </w:pPr>
    </w:p>
    <w:p w14:paraId="16E9E00F" w14:textId="0E690421" w:rsidR="00C8604E" w:rsidRPr="001B7687" w:rsidRDefault="00C8604E" w:rsidP="00C8604E">
      <w:pPr>
        <w:pStyle w:val="PlainText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1B7687">
        <w:rPr>
          <w:rFonts w:asciiTheme="majorBidi" w:hAnsiTheme="majorBidi"/>
          <w:sz w:val="30"/>
          <w:szCs w:val="30"/>
          <w:cs/>
          <w:lang w:val="en-GB"/>
        </w:rPr>
        <w:t xml:space="preserve">ณ วันที่ </w:t>
      </w:r>
      <w:r w:rsidRPr="001B7687">
        <w:rPr>
          <w:rFonts w:asciiTheme="majorBidi" w:hAnsiTheme="majorBidi" w:cstheme="majorBidi" w:hint="cs"/>
          <w:sz w:val="30"/>
          <w:szCs w:val="30"/>
          <w:lang w:val="en-GB"/>
        </w:rPr>
        <w:t xml:space="preserve">31 </w:t>
      </w:r>
      <w:r w:rsidRPr="001B7687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ธันวาคม </w:t>
      </w:r>
      <w:r w:rsidRPr="001B7687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3B6FF5" w:rsidRPr="001B7687">
        <w:rPr>
          <w:rFonts w:asciiTheme="majorBidi" w:hAnsiTheme="majorBidi" w:cstheme="majorBidi"/>
          <w:sz w:val="30"/>
          <w:szCs w:val="30"/>
          <w:lang w:val="en-GB"/>
        </w:rPr>
        <w:t>8</w:t>
      </w:r>
      <w:r w:rsidRPr="001B768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764C74" w:rsidRPr="001B7687">
        <w:rPr>
          <w:rFonts w:asciiTheme="majorBidi" w:hAnsiTheme="majorBidi" w:hint="cs"/>
          <w:sz w:val="30"/>
          <w:szCs w:val="30"/>
          <w:cs/>
          <w:lang w:val="en-GB"/>
        </w:rPr>
        <w:t>กลุ่มบริษัท</w:t>
      </w:r>
      <w:r w:rsidRPr="001B7687">
        <w:rPr>
          <w:rFonts w:asciiTheme="majorBidi" w:hAnsiTheme="majorBidi"/>
          <w:sz w:val="30"/>
          <w:szCs w:val="30"/>
          <w:cs/>
          <w:lang w:val="en-GB"/>
        </w:rPr>
        <w:t xml:space="preserve">มีทรัพย์สินรอการขายที่รับโอนตามมาตรการสนับสนุนการรับโอนทรัพย์เพื่อชำระหนี้ และให้สิทธิลูกหนี้ซื้อคืน (โครงการพักทรัพย์ พักหนี้) ของธนาคารแห่งประเทศไทย </w:t>
      </w:r>
      <w:r w:rsidR="000832C4" w:rsidRPr="001B7687">
        <w:rPr>
          <w:rFonts w:asciiTheme="majorBidi" w:hAnsiTheme="majorBidi"/>
          <w:sz w:val="30"/>
          <w:szCs w:val="30"/>
          <w:lang w:val="en-GB"/>
        </w:rPr>
        <w:t>4,922</w:t>
      </w:r>
      <w:r w:rsidR="009014EA" w:rsidRPr="001B7687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1B7687">
        <w:rPr>
          <w:rFonts w:asciiTheme="majorBidi" w:hAnsiTheme="majorBidi"/>
          <w:sz w:val="30"/>
          <w:szCs w:val="30"/>
          <w:cs/>
          <w:lang w:val="en-GB"/>
        </w:rPr>
        <w:t xml:space="preserve">ล้านบาท </w:t>
      </w:r>
      <w:r w:rsidRPr="001B7687">
        <w:rPr>
          <w:rFonts w:asciiTheme="majorBidi" w:hAnsiTheme="majorBidi"/>
          <w:i/>
          <w:iCs/>
          <w:sz w:val="30"/>
          <w:szCs w:val="30"/>
          <w:lang w:val="en-GB"/>
        </w:rPr>
        <w:t>(256</w:t>
      </w:r>
      <w:r w:rsidR="003B6FF5" w:rsidRPr="001B7687">
        <w:rPr>
          <w:rFonts w:asciiTheme="majorBidi" w:hAnsiTheme="majorBidi"/>
          <w:i/>
          <w:iCs/>
          <w:sz w:val="30"/>
          <w:szCs w:val="30"/>
          <w:lang w:val="en-GB"/>
        </w:rPr>
        <w:t>7</w:t>
      </w:r>
      <w:r w:rsidRPr="001B7687">
        <w:rPr>
          <w:rFonts w:asciiTheme="majorBidi" w:hAnsiTheme="majorBidi"/>
          <w:i/>
          <w:iCs/>
          <w:sz w:val="30"/>
          <w:szCs w:val="30"/>
          <w:lang w:val="en-GB"/>
        </w:rPr>
        <w:t xml:space="preserve">: </w:t>
      </w:r>
      <w:r w:rsidR="00893438" w:rsidRPr="001B7687">
        <w:rPr>
          <w:rFonts w:asciiTheme="majorBidi" w:hAnsiTheme="majorBidi"/>
          <w:i/>
          <w:iCs/>
          <w:sz w:val="30"/>
          <w:szCs w:val="30"/>
          <w:lang w:val="en-GB"/>
        </w:rPr>
        <w:t>5,578</w:t>
      </w:r>
      <w:r w:rsidR="0097568F" w:rsidRPr="001B7687">
        <w:rPr>
          <w:rFonts w:asciiTheme="majorBidi" w:hAnsiTheme="majorBidi"/>
          <w:i/>
          <w:iCs/>
          <w:sz w:val="30"/>
          <w:szCs w:val="30"/>
          <w:lang w:val="en-GB"/>
        </w:rPr>
        <w:t xml:space="preserve"> </w:t>
      </w:r>
      <w:r w:rsidRPr="001B7687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ล้านบาท</w:t>
      </w:r>
      <w:r w:rsidRPr="001B7687">
        <w:rPr>
          <w:rFonts w:asciiTheme="majorBidi" w:hAnsiTheme="majorBidi"/>
          <w:i/>
          <w:iCs/>
          <w:sz w:val="30"/>
          <w:szCs w:val="30"/>
          <w:lang w:val="en-GB"/>
        </w:rPr>
        <w:t>)</w:t>
      </w:r>
    </w:p>
    <w:p w14:paraId="25456F66" w14:textId="77777777" w:rsidR="00C8604E" w:rsidRPr="001B7687" w:rsidRDefault="00C8604E" w:rsidP="00C8604E">
      <w:pPr>
        <w:pStyle w:val="PlainText"/>
        <w:ind w:left="540"/>
        <w:rPr>
          <w:rFonts w:asciiTheme="majorBidi" w:hAnsiTheme="majorBidi" w:cstheme="majorBidi"/>
          <w:sz w:val="30"/>
          <w:szCs w:val="30"/>
          <w:highlight w:val="cyan"/>
          <w:cs/>
          <w:lang w:val="en-GB"/>
        </w:rPr>
      </w:pPr>
    </w:p>
    <w:p w14:paraId="73CF6E9F" w14:textId="6F0339F4" w:rsidR="00C8604E" w:rsidRPr="001B7687" w:rsidRDefault="00C8604E" w:rsidP="00C8604E">
      <w:pPr>
        <w:spacing w:after="0" w:line="240" w:lineRule="auto"/>
        <w:ind w:left="540" w:right="-23"/>
        <w:jc w:val="thaiDistribute"/>
        <w:rPr>
          <w:rFonts w:asciiTheme="majorBidi" w:hAnsiTheme="majorBidi" w:cstheme="majorBidi"/>
          <w:sz w:val="30"/>
          <w:szCs w:val="30"/>
        </w:rPr>
      </w:pPr>
      <w:r w:rsidRPr="001B768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Pr="001B7687">
        <w:rPr>
          <w:rFonts w:asciiTheme="majorBidi" w:hAnsiTheme="majorBidi" w:cstheme="majorBidi"/>
          <w:sz w:val="30"/>
          <w:szCs w:val="30"/>
        </w:rPr>
        <w:t>2</w:t>
      </w:r>
      <w:r w:rsidR="003B6FF5" w:rsidRPr="001B7687">
        <w:rPr>
          <w:rFonts w:asciiTheme="majorBidi" w:hAnsiTheme="majorBidi" w:cstheme="majorBidi"/>
          <w:sz w:val="30"/>
          <w:szCs w:val="30"/>
        </w:rPr>
        <w:t>568</w:t>
      </w:r>
      <w:r w:rsidRPr="001B7687">
        <w:rPr>
          <w:rFonts w:asciiTheme="majorBidi" w:hAnsiTheme="majorBidi" w:cstheme="majorBidi"/>
          <w:sz w:val="30"/>
          <w:szCs w:val="30"/>
        </w:rPr>
        <w:t xml:space="preserve"> </w:t>
      </w:r>
      <w:r w:rsidRPr="001B768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3B6FF5" w:rsidRPr="001B7687">
        <w:rPr>
          <w:rFonts w:asciiTheme="majorBidi" w:hAnsiTheme="majorBidi" w:cstheme="majorBidi"/>
          <w:sz w:val="30"/>
          <w:szCs w:val="30"/>
        </w:rPr>
        <w:t>7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1B7687">
        <w:rPr>
          <w:rFonts w:asciiTheme="majorBidi" w:hAnsiTheme="majorBidi" w:cstheme="majorBidi" w:hint="cs"/>
          <w:sz w:val="30"/>
          <w:szCs w:val="30"/>
          <w:cs/>
        </w:rPr>
        <w:t>อสังหาริม</w:t>
      </w:r>
      <w:r w:rsidRPr="001B7687">
        <w:rPr>
          <w:rFonts w:asciiTheme="majorBidi" w:hAnsiTheme="majorBidi" w:cstheme="majorBidi"/>
          <w:sz w:val="30"/>
          <w:szCs w:val="30"/>
          <w:cs/>
        </w:rPr>
        <w:t>ทรัพย์รอการขาย</w:t>
      </w:r>
      <w:r w:rsidRPr="001B7687">
        <w:rPr>
          <w:rFonts w:asciiTheme="majorBidi" w:hAnsiTheme="majorBidi" w:cstheme="majorBidi" w:hint="cs"/>
          <w:sz w:val="30"/>
          <w:szCs w:val="30"/>
          <w:cs/>
        </w:rPr>
        <w:t>ที่ได้จากการชำระหนี้ถูก</w:t>
      </w:r>
      <w:r w:rsidRPr="001B7687">
        <w:rPr>
          <w:rFonts w:asciiTheme="majorBidi" w:hAnsiTheme="majorBidi" w:cstheme="majorBidi"/>
          <w:sz w:val="30"/>
          <w:szCs w:val="30"/>
          <w:cs/>
        </w:rPr>
        <w:t>ประเมินราคาโดยผู้ประเมินภายใน</w:t>
      </w:r>
      <w:r w:rsidRPr="001B7687">
        <w:rPr>
          <w:rFonts w:asciiTheme="majorBidi" w:hAnsiTheme="majorBidi" w:cstheme="majorBidi" w:hint="cs"/>
          <w:sz w:val="30"/>
          <w:szCs w:val="30"/>
          <w:cs/>
        </w:rPr>
        <w:t>ทั้งหมด</w:t>
      </w:r>
    </w:p>
    <w:p w14:paraId="20DBF0E9" w14:textId="77777777" w:rsidR="0031251C" w:rsidRPr="001B7687" w:rsidRDefault="0031251C">
      <w:pPr>
        <w:rPr>
          <w:rFonts w:asciiTheme="majorBidi" w:hAnsiTheme="majorBidi" w:cs="Angsana New"/>
          <w:spacing w:val="-4"/>
          <w:sz w:val="24"/>
          <w:szCs w:val="24"/>
        </w:rPr>
        <w:sectPr w:rsidR="0031251C" w:rsidRPr="001B7687" w:rsidSect="006D7F45">
          <w:headerReference w:type="default" r:id="rId15"/>
          <w:footerReference w:type="default" r:id="rId16"/>
          <w:pgSz w:w="11906" w:h="16838" w:code="9"/>
          <w:pgMar w:top="692" w:right="1151" w:bottom="578" w:left="1151" w:header="720" w:footer="720" w:gutter="0"/>
          <w:pgNumType w:start="22"/>
          <w:cols w:space="720"/>
          <w:docGrid w:linePitch="490"/>
        </w:sectPr>
      </w:pPr>
      <w:r w:rsidRPr="001B7687">
        <w:rPr>
          <w:rFonts w:asciiTheme="majorBidi" w:hAnsiTheme="majorBidi" w:cs="Angsana New"/>
          <w:spacing w:val="-4"/>
          <w:sz w:val="24"/>
          <w:szCs w:val="24"/>
        </w:rPr>
        <w:br w:type="page"/>
      </w:r>
    </w:p>
    <w:p w14:paraId="72D108B7" w14:textId="00EA9981" w:rsidR="0031251C" w:rsidRPr="001B7687" w:rsidRDefault="00DE6F30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ที่ดิน อาคารและอุปกรณ์สุทธิ</w:t>
      </w:r>
    </w:p>
    <w:p w14:paraId="430F8836" w14:textId="77777777" w:rsidR="0024777D" w:rsidRPr="001B7687" w:rsidRDefault="0024777D" w:rsidP="0024777D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0"/>
          <w:szCs w:val="20"/>
          <w:lang w:eastAsia="zh-CN"/>
        </w:rPr>
      </w:pPr>
    </w:p>
    <w:tbl>
      <w:tblPr>
        <w:tblStyle w:val="TableGrid4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810"/>
        <w:gridCol w:w="236"/>
        <w:gridCol w:w="844"/>
        <w:gridCol w:w="236"/>
        <w:gridCol w:w="844"/>
        <w:gridCol w:w="260"/>
        <w:gridCol w:w="820"/>
        <w:gridCol w:w="253"/>
        <w:gridCol w:w="827"/>
        <w:gridCol w:w="260"/>
        <w:gridCol w:w="730"/>
        <w:gridCol w:w="236"/>
        <w:gridCol w:w="754"/>
        <w:gridCol w:w="263"/>
        <w:gridCol w:w="817"/>
        <w:gridCol w:w="260"/>
        <w:gridCol w:w="820"/>
        <w:gridCol w:w="263"/>
        <w:gridCol w:w="810"/>
        <w:gridCol w:w="7"/>
      </w:tblGrid>
      <w:tr w:rsidR="006F4715" w:rsidRPr="001B7687" w14:paraId="24A93B22" w14:textId="77777777" w:rsidTr="00E92C0D">
        <w:trPr>
          <w:gridAfter w:val="1"/>
          <w:wAfter w:w="7" w:type="dxa"/>
          <w:trHeight w:val="20"/>
        </w:trPr>
        <w:tc>
          <w:tcPr>
            <w:tcW w:w="3690" w:type="dxa"/>
          </w:tcPr>
          <w:p w14:paraId="08357C54" w14:textId="77777777" w:rsidR="006F4715" w:rsidRPr="001B7687" w:rsidRDefault="006F4715" w:rsidP="00E92C0D">
            <w:pPr>
              <w:suppressAutoHyphens/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43" w:type="dxa"/>
            <w:gridSpan w:val="19"/>
          </w:tcPr>
          <w:p w14:paraId="06EF47FC" w14:textId="77777777" w:rsidR="006F4715" w:rsidRPr="001B7687" w:rsidRDefault="006F4715" w:rsidP="00E92C0D">
            <w:pPr>
              <w:suppressAutoHyphens/>
              <w:snapToGrid w:val="0"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6F4715" w:rsidRPr="001B7687" w14:paraId="4C956310" w14:textId="77777777" w:rsidTr="00E92C0D">
        <w:trPr>
          <w:gridAfter w:val="1"/>
          <w:wAfter w:w="7" w:type="dxa"/>
          <w:trHeight w:val="20"/>
        </w:trPr>
        <w:tc>
          <w:tcPr>
            <w:tcW w:w="3690" w:type="dxa"/>
          </w:tcPr>
          <w:p w14:paraId="0B4E3DC1" w14:textId="77777777" w:rsidR="006F4715" w:rsidRPr="001B7687" w:rsidRDefault="006F4715" w:rsidP="00E92C0D">
            <w:pPr>
              <w:suppressAutoHyphens/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43" w:type="dxa"/>
            <w:gridSpan w:val="19"/>
          </w:tcPr>
          <w:p w14:paraId="53A3C3A5" w14:textId="7817BEC6" w:rsidR="006F4715" w:rsidRPr="001B7687" w:rsidRDefault="006F4715" w:rsidP="00E92C0D">
            <w:pPr>
              <w:suppressAutoHyphens/>
              <w:snapToGrid w:val="0"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2568</w:t>
            </w:r>
          </w:p>
        </w:tc>
      </w:tr>
      <w:tr w:rsidR="006F4715" w:rsidRPr="001B7687" w14:paraId="5A093658" w14:textId="77777777" w:rsidTr="00E92C0D">
        <w:trPr>
          <w:trHeight w:val="20"/>
        </w:trPr>
        <w:tc>
          <w:tcPr>
            <w:tcW w:w="3690" w:type="dxa"/>
          </w:tcPr>
          <w:p w14:paraId="1A0639A7" w14:textId="77777777" w:rsidR="006F4715" w:rsidRPr="001B7687" w:rsidRDefault="006F4715" w:rsidP="00E92C0D">
            <w:pPr>
              <w:suppressAutoHyphens/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50" w:type="dxa"/>
            <w:gridSpan w:val="7"/>
          </w:tcPr>
          <w:p w14:paraId="7BDE712A" w14:textId="77777777" w:rsidR="006F4715" w:rsidRPr="001B7687" w:rsidRDefault="006F4715" w:rsidP="00E92C0D">
            <w:pPr>
              <w:suppressAutoHyphens/>
              <w:snapToGrid w:val="0"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253" w:type="dxa"/>
          </w:tcPr>
          <w:p w14:paraId="1FA84CA0" w14:textId="77777777" w:rsidR="006F4715" w:rsidRPr="001B7687" w:rsidRDefault="006F4715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887" w:type="dxa"/>
            <w:gridSpan w:val="7"/>
          </w:tcPr>
          <w:p w14:paraId="16904D0D" w14:textId="77777777" w:rsidR="006F4715" w:rsidRPr="001B7687" w:rsidRDefault="006F4715" w:rsidP="00E92C0D">
            <w:pPr>
              <w:suppressAutoHyphens/>
              <w:snapToGrid w:val="0"/>
              <w:spacing w:line="306" w:lineRule="exact"/>
              <w:ind w:left="-101" w:right="-216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260" w:type="dxa"/>
          </w:tcPr>
          <w:p w14:paraId="38E8A4AB" w14:textId="77777777" w:rsidR="006F4715" w:rsidRPr="001B7687" w:rsidRDefault="006F4715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50020FC2" w14:textId="77777777" w:rsidR="006F4715" w:rsidRPr="001B7687" w:rsidRDefault="006F4715" w:rsidP="00E92C0D">
            <w:pPr>
              <w:tabs>
                <w:tab w:val="decimal" w:pos="698"/>
              </w:tabs>
              <w:suppressAutoHyphens/>
              <w:snapToGrid w:val="0"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3" w:type="dxa"/>
          </w:tcPr>
          <w:p w14:paraId="7A2364EF" w14:textId="77777777" w:rsidR="006F4715" w:rsidRPr="001B7687" w:rsidRDefault="006F4715" w:rsidP="00E92C0D">
            <w:pPr>
              <w:tabs>
                <w:tab w:val="decimal" w:pos="698"/>
              </w:tabs>
              <w:suppressAutoHyphens/>
              <w:snapToGrid w:val="0"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3AE40E66" w14:textId="77777777" w:rsidR="006F4715" w:rsidRPr="001B7687" w:rsidRDefault="006F4715" w:rsidP="00E92C0D">
            <w:pPr>
              <w:tabs>
                <w:tab w:val="decimal" w:pos="698"/>
              </w:tabs>
              <w:suppressAutoHyphens/>
              <w:snapToGrid w:val="0"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6F4715" w:rsidRPr="001B7687" w14:paraId="5A26714F" w14:textId="77777777" w:rsidTr="00E92C0D">
        <w:trPr>
          <w:trHeight w:val="20"/>
        </w:trPr>
        <w:tc>
          <w:tcPr>
            <w:tcW w:w="3690" w:type="dxa"/>
          </w:tcPr>
          <w:p w14:paraId="2E76BF43" w14:textId="77777777" w:rsidR="006F4715" w:rsidRPr="001B7687" w:rsidRDefault="006F4715" w:rsidP="00E92C0D">
            <w:pPr>
              <w:suppressAutoHyphens/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0" w:type="dxa"/>
          </w:tcPr>
          <w:p w14:paraId="1C943965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ยอด</w:t>
            </w:r>
          </w:p>
        </w:tc>
        <w:tc>
          <w:tcPr>
            <w:tcW w:w="236" w:type="dxa"/>
          </w:tcPr>
          <w:p w14:paraId="7D6A992D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7D834A1B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236" w:type="dxa"/>
          </w:tcPr>
          <w:p w14:paraId="30BEEA44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272E014E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260" w:type="dxa"/>
          </w:tcPr>
          <w:p w14:paraId="2AF4D592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20" w:type="dxa"/>
          </w:tcPr>
          <w:p w14:paraId="0DB1F96A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ยอด</w:t>
            </w:r>
          </w:p>
        </w:tc>
        <w:tc>
          <w:tcPr>
            <w:tcW w:w="253" w:type="dxa"/>
          </w:tcPr>
          <w:p w14:paraId="7FBA13E5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</w:tcPr>
          <w:p w14:paraId="209A47D5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ยอด</w:t>
            </w:r>
          </w:p>
        </w:tc>
        <w:tc>
          <w:tcPr>
            <w:tcW w:w="260" w:type="dxa"/>
          </w:tcPr>
          <w:p w14:paraId="59C271CC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13947A86" w14:textId="77777777" w:rsidR="006F4715" w:rsidRPr="001B7687" w:rsidRDefault="006F4715" w:rsidP="00E92C0D">
            <w:pPr>
              <w:suppressAutoHyphens/>
              <w:spacing w:line="306" w:lineRule="exact"/>
              <w:ind w:left="-101" w:right="22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ค่าเสื่อม</w:t>
            </w:r>
          </w:p>
        </w:tc>
        <w:tc>
          <w:tcPr>
            <w:tcW w:w="236" w:type="dxa"/>
          </w:tcPr>
          <w:p w14:paraId="422D313C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5AC69A5F" w14:textId="77777777" w:rsidR="006F4715" w:rsidRPr="001B7687" w:rsidRDefault="006F4715" w:rsidP="00E92C0D">
            <w:pPr>
              <w:suppressAutoHyphens/>
              <w:spacing w:line="306" w:lineRule="exact"/>
              <w:ind w:left="-101" w:right="-216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263" w:type="dxa"/>
          </w:tcPr>
          <w:p w14:paraId="101D049C" w14:textId="77777777" w:rsidR="006F4715" w:rsidRPr="001B7687" w:rsidRDefault="006F4715" w:rsidP="00E92C0D">
            <w:pPr>
              <w:tabs>
                <w:tab w:val="decimal" w:pos="628"/>
              </w:tabs>
              <w:suppressAutoHyphens/>
              <w:spacing w:line="306" w:lineRule="exact"/>
              <w:ind w:left="-101" w:right="-216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</w:tcPr>
          <w:p w14:paraId="44467CD5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ยอด</w:t>
            </w:r>
          </w:p>
        </w:tc>
        <w:tc>
          <w:tcPr>
            <w:tcW w:w="260" w:type="dxa"/>
          </w:tcPr>
          <w:p w14:paraId="5F2FDF01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4A8B0B38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ค่าเผื่อ</w:t>
            </w:r>
          </w:p>
        </w:tc>
        <w:tc>
          <w:tcPr>
            <w:tcW w:w="263" w:type="dxa"/>
          </w:tcPr>
          <w:p w14:paraId="533A45B9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7D91B700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ยอด</w:t>
            </w:r>
          </w:p>
        </w:tc>
      </w:tr>
      <w:tr w:rsidR="006F4715" w:rsidRPr="001B7687" w14:paraId="1A617B2B" w14:textId="77777777" w:rsidTr="00E92C0D">
        <w:trPr>
          <w:trHeight w:val="20"/>
        </w:trPr>
        <w:tc>
          <w:tcPr>
            <w:tcW w:w="3690" w:type="dxa"/>
          </w:tcPr>
          <w:p w14:paraId="0FD5DCB6" w14:textId="77777777" w:rsidR="006F4715" w:rsidRPr="001B7687" w:rsidRDefault="006F4715" w:rsidP="00E92C0D">
            <w:pPr>
              <w:suppressAutoHyphens/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0" w:type="dxa"/>
          </w:tcPr>
          <w:p w14:paraId="1A80F302" w14:textId="7AC3B4E9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ต้น</w:t>
            </w:r>
            <w:r w:rsidR="007E472C">
              <w:rPr>
                <w:rFonts w:asciiTheme="majorBidi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236" w:type="dxa"/>
          </w:tcPr>
          <w:p w14:paraId="5FF752BD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2E2E13A6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236" w:type="dxa"/>
          </w:tcPr>
          <w:p w14:paraId="38B48BDD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01667ED9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260" w:type="dxa"/>
          </w:tcPr>
          <w:p w14:paraId="541CEAFA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746F4FBC" w14:textId="118B5050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ปลาย</w:t>
            </w:r>
            <w:r w:rsidR="007E472C">
              <w:rPr>
                <w:rFonts w:asciiTheme="majorBidi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253" w:type="dxa"/>
          </w:tcPr>
          <w:p w14:paraId="6D52DF92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</w:tcPr>
          <w:p w14:paraId="1F57E30B" w14:textId="66F24F7D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ต้น</w:t>
            </w:r>
            <w:r w:rsidR="007E472C">
              <w:rPr>
                <w:rFonts w:asciiTheme="majorBidi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260" w:type="dxa"/>
          </w:tcPr>
          <w:p w14:paraId="09ADF258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7136C92C" w14:textId="77777777" w:rsidR="006F4715" w:rsidRPr="001B7687" w:rsidRDefault="006F4715" w:rsidP="00E92C0D">
            <w:pPr>
              <w:suppressAutoHyphens/>
              <w:spacing w:line="306" w:lineRule="exact"/>
              <w:ind w:left="-101" w:right="22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ราคา</w:t>
            </w:r>
          </w:p>
        </w:tc>
        <w:tc>
          <w:tcPr>
            <w:tcW w:w="236" w:type="dxa"/>
          </w:tcPr>
          <w:p w14:paraId="5DD08775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23E971B1" w14:textId="77777777" w:rsidR="006F4715" w:rsidRPr="001B7687" w:rsidRDefault="006F4715" w:rsidP="00E92C0D">
            <w:pPr>
              <w:suppressAutoHyphens/>
              <w:spacing w:line="306" w:lineRule="exact"/>
              <w:ind w:left="-101" w:right="-216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263" w:type="dxa"/>
          </w:tcPr>
          <w:p w14:paraId="4DBB5324" w14:textId="77777777" w:rsidR="006F4715" w:rsidRPr="001B7687" w:rsidRDefault="006F4715" w:rsidP="00E92C0D">
            <w:pPr>
              <w:tabs>
                <w:tab w:val="decimal" w:pos="628"/>
              </w:tabs>
              <w:suppressAutoHyphens/>
              <w:spacing w:line="306" w:lineRule="exact"/>
              <w:ind w:left="-101" w:right="-216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</w:tcPr>
          <w:p w14:paraId="26715CA1" w14:textId="770655AA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ปลาย</w:t>
            </w:r>
            <w:r w:rsidR="007E472C">
              <w:rPr>
                <w:rFonts w:asciiTheme="majorBidi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260" w:type="dxa"/>
          </w:tcPr>
          <w:p w14:paraId="65FB4A14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7455C6F1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การด้อยค่า</w:t>
            </w:r>
          </w:p>
        </w:tc>
        <w:tc>
          <w:tcPr>
            <w:tcW w:w="263" w:type="dxa"/>
          </w:tcPr>
          <w:p w14:paraId="19BDF80D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27E1BECD" w14:textId="77777777" w:rsidR="006F4715" w:rsidRPr="001B7687" w:rsidRDefault="006F4715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สุทธิ</w:t>
            </w:r>
          </w:p>
        </w:tc>
      </w:tr>
      <w:tr w:rsidR="006F4715" w:rsidRPr="001B7687" w14:paraId="600DD649" w14:textId="77777777" w:rsidTr="00E92C0D">
        <w:trPr>
          <w:gridAfter w:val="1"/>
          <w:wAfter w:w="7" w:type="dxa"/>
          <w:trHeight w:val="20"/>
        </w:trPr>
        <w:tc>
          <w:tcPr>
            <w:tcW w:w="3690" w:type="dxa"/>
          </w:tcPr>
          <w:p w14:paraId="28BED90B" w14:textId="77777777" w:rsidR="006F4715" w:rsidRPr="001B7687" w:rsidRDefault="006F4715" w:rsidP="00E92C0D">
            <w:pPr>
              <w:suppressAutoHyphens/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43" w:type="dxa"/>
            <w:gridSpan w:val="19"/>
          </w:tcPr>
          <w:p w14:paraId="3C994C38" w14:textId="77777777" w:rsidR="006F4715" w:rsidRPr="001B7687" w:rsidRDefault="006F4715" w:rsidP="00E92C0D">
            <w:pPr>
              <w:suppressAutoHyphens/>
              <w:snapToGrid w:val="0"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6F4715" w:rsidRPr="001B7687" w14:paraId="002437D7" w14:textId="77777777" w:rsidTr="00E92C0D">
        <w:trPr>
          <w:trHeight w:val="20"/>
        </w:trPr>
        <w:tc>
          <w:tcPr>
            <w:tcW w:w="3690" w:type="dxa"/>
          </w:tcPr>
          <w:p w14:paraId="0DE29579" w14:textId="77777777" w:rsidR="006F4715" w:rsidRPr="001B7687" w:rsidRDefault="006F4715" w:rsidP="00E92C0D">
            <w:pPr>
              <w:suppressAutoHyphens/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ที่ดิน</w:t>
            </w:r>
          </w:p>
        </w:tc>
        <w:tc>
          <w:tcPr>
            <w:tcW w:w="810" w:type="dxa"/>
          </w:tcPr>
          <w:p w14:paraId="488D0C76" w14:textId="77777777" w:rsidR="006F4715" w:rsidRPr="001B7687" w:rsidRDefault="006F4715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</w:tcPr>
          <w:p w14:paraId="6623EBF9" w14:textId="77777777" w:rsidR="006F4715" w:rsidRPr="001B7687" w:rsidRDefault="006F4715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0B2098E2" w14:textId="77777777" w:rsidR="006F4715" w:rsidRPr="001B7687" w:rsidRDefault="006F4715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C95DF61" w14:textId="77777777" w:rsidR="006F4715" w:rsidRPr="001B7687" w:rsidRDefault="006F4715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1CA77ECE" w14:textId="77777777" w:rsidR="006F4715" w:rsidRPr="001B7687" w:rsidRDefault="006F4715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0" w:type="dxa"/>
          </w:tcPr>
          <w:p w14:paraId="60B87455" w14:textId="77777777" w:rsidR="006F4715" w:rsidRPr="001B7687" w:rsidRDefault="006F4715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1F53D65E" w14:textId="77777777" w:rsidR="006F4715" w:rsidRPr="001B7687" w:rsidRDefault="006F4715" w:rsidP="00E92C0D">
            <w:pPr>
              <w:tabs>
                <w:tab w:val="decimal" w:pos="646"/>
              </w:tabs>
              <w:suppressAutoHyphens/>
              <w:snapToGrid w:val="0"/>
              <w:spacing w:line="306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53" w:type="dxa"/>
          </w:tcPr>
          <w:p w14:paraId="6E53A6CB" w14:textId="77777777" w:rsidR="006F4715" w:rsidRPr="001B7687" w:rsidRDefault="006F4715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</w:tcPr>
          <w:p w14:paraId="1A32A100" w14:textId="77777777" w:rsidR="006F4715" w:rsidRPr="001B7687" w:rsidRDefault="006F4715" w:rsidP="00E92C0D">
            <w:pPr>
              <w:tabs>
                <w:tab w:val="decimal" w:pos="609"/>
              </w:tabs>
              <w:suppressAutoHyphens/>
              <w:snapToGrid w:val="0"/>
              <w:spacing w:line="306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0" w:type="dxa"/>
          </w:tcPr>
          <w:p w14:paraId="23573C2B" w14:textId="77777777" w:rsidR="006F4715" w:rsidRPr="001B7687" w:rsidRDefault="006F4715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64ABF5D1" w14:textId="77777777" w:rsidR="006F4715" w:rsidRPr="001B7687" w:rsidRDefault="006F4715" w:rsidP="00E92C0D">
            <w:pPr>
              <w:tabs>
                <w:tab w:val="decimal" w:pos="772"/>
              </w:tabs>
              <w:suppressAutoHyphens/>
              <w:snapToGrid w:val="0"/>
              <w:spacing w:line="306" w:lineRule="exact"/>
              <w:ind w:left="-108" w:right="22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402359B" w14:textId="77777777" w:rsidR="006F4715" w:rsidRPr="001B7687" w:rsidRDefault="006F4715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53CF5D9D" w14:textId="77777777" w:rsidR="006F4715" w:rsidRPr="001B7687" w:rsidRDefault="006F4715" w:rsidP="00E92C0D">
            <w:pPr>
              <w:tabs>
                <w:tab w:val="decimal" w:pos="628"/>
              </w:tabs>
              <w:suppressAutoHyphens/>
              <w:snapToGrid w:val="0"/>
              <w:spacing w:line="306" w:lineRule="exact"/>
              <w:ind w:right="-216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3" w:type="dxa"/>
          </w:tcPr>
          <w:p w14:paraId="554735DD" w14:textId="77777777" w:rsidR="006F4715" w:rsidRPr="001B7687" w:rsidRDefault="006F4715" w:rsidP="00E92C0D">
            <w:pPr>
              <w:tabs>
                <w:tab w:val="decimal" w:pos="628"/>
              </w:tabs>
              <w:suppressAutoHyphens/>
              <w:snapToGrid w:val="0"/>
              <w:spacing w:line="306" w:lineRule="exact"/>
              <w:ind w:right="-216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</w:tcPr>
          <w:p w14:paraId="27EA335B" w14:textId="77777777" w:rsidR="006F4715" w:rsidRPr="001B7687" w:rsidRDefault="006F4715" w:rsidP="00E92C0D">
            <w:pPr>
              <w:tabs>
                <w:tab w:val="decimal" w:pos="628"/>
              </w:tabs>
              <w:suppressAutoHyphens/>
              <w:snapToGrid w:val="0"/>
              <w:spacing w:line="306" w:lineRule="exact"/>
              <w:ind w:right="-216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0" w:type="dxa"/>
          </w:tcPr>
          <w:p w14:paraId="5EC0FC41" w14:textId="77777777" w:rsidR="006F4715" w:rsidRPr="001B7687" w:rsidRDefault="006F4715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2C9A2D6B" w14:textId="77777777" w:rsidR="006F4715" w:rsidRPr="001B7687" w:rsidRDefault="006F4715" w:rsidP="00E92C0D">
            <w:pPr>
              <w:tabs>
                <w:tab w:val="decimal" w:pos="698"/>
              </w:tabs>
              <w:suppressAutoHyphens/>
              <w:snapToGrid w:val="0"/>
              <w:spacing w:line="306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3" w:type="dxa"/>
          </w:tcPr>
          <w:p w14:paraId="31CD399D" w14:textId="77777777" w:rsidR="006F4715" w:rsidRPr="001B7687" w:rsidRDefault="006F4715" w:rsidP="00E92C0D">
            <w:pPr>
              <w:tabs>
                <w:tab w:val="decimal" w:pos="698"/>
              </w:tabs>
              <w:suppressAutoHyphens/>
              <w:snapToGrid w:val="0"/>
              <w:spacing w:line="306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29280A69" w14:textId="77777777" w:rsidR="006F4715" w:rsidRPr="001B7687" w:rsidRDefault="006F4715" w:rsidP="00E92C0D">
            <w:pPr>
              <w:tabs>
                <w:tab w:val="decimal" w:pos="698"/>
              </w:tabs>
              <w:suppressAutoHyphens/>
              <w:snapToGrid w:val="0"/>
              <w:spacing w:line="306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62247B" w:rsidRPr="001B7687" w14:paraId="66E064C1" w14:textId="77777777" w:rsidTr="00E92C0D">
        <w:trPr>
          <w:trHeight w:val="20"/>
        </w:trPr>
        <w:tc>
          <w:tcPr>
            <w:tcW w:w="3690" w:type="dxa"/>
          </w:tcPr>
          <w:p w14:paraId="087ED07B" w14:textId="77777777" w:rsidR="0062247B" w:rsidRPr="001B7687" w:rsidRDefault="0062247B" w:rsidP="0062247B">
            <w:pPr>
              <w:suppressAutoHyphens/>
              <w:spacing w:line="306" w:lineRule="exac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ราคาทุนเดิม</w:t>
            </w:r>
          </w:p>
        </w:tc>
        <w:tc>
          <w:tcPr>
            <w:tcW w:w="810" w:type="dxa"/>
            <w:vAlign w:val="center"/>
          </w:tcPr>
          <w:p w14:paraId="0410B9F5" w14:textId="67104935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5,285</w:t>
            </w:r>
          </w:p>
        </w:tc>
        <w:tc>
          <w:tcPr>
            <w:tcW w:w="236" w:type="dxa"/>
            <w:vAlign w:val="center"/>
          </w:tcPr>
          <w:p w14:paraId="10BAA17F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62D243E1" w14:textId="76D56AD7" w:rsidR="0062247B" w:rsidRPr="001B7687" w:rsidRDefault="0062247B" w:rsidP="0062247B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782F145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356EB870" w14:textId="7470AC38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(170)</w:t>
            </w:r>
          </w:p>
        </w:tc>
        <w:tc>
          <w:tcPr>
            <w:tcW w:w="260" w:type="dxa"/>
            <w:vAlign w:val="center"/>
          </w:tcPr>
          <w:p w14:paraId="73A66864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51FFBE03" w14:textId="218BD2C3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5,115</w:t>
            </w:r>
          </w:p>
        </w:tc>
        <w:tc>
          <w:tcPr>
            <w:tcW w:w="253" w:type="dxa"/>
            <w:vAlign w:val="center"/>
          </w:tcPr>
          <w:p w14:paraId="5B295254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  <w:vAlign w:val="center"/>
          </w:tcPr>
          <w:p w14:paraId="5B48472B" w14:textId="7349FAC8" w:rsidR="0062247B" w:rsidRPr="001B7687" w:rsidRDefault="0062247B" w:rsidP="0062247B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center"/>
          </w:tcPr>
          <w:p w14:paraId="7EDF109D" w14:textId="77777777" w:rsidR="0062247B" w:rsidRPr="001B7687" w:rsidRDefault="0062247B" w:rsidP="0062247B">
            <w:pPr>
              <w:tabs>
                <w:tab w:val="decimal" w:pos="0"/>
                <w:tab w:val="decimal" w:pos="466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4E8D48A0" w14:textId="7826C2EA" w:rsidR="0062247B" w:rsidRPr="001B7687" w:rsidRDefault="0062247B" w:rsidP="0062247B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280A0E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24166C17" w14:textId="02107962" w:rsidR="0062247B" w:rsidRPr="001B7687" w:rsidRDefault="0062247B" w:rsidP="0062247B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center"/>
          </w:tcPr>
          <w:p w14:paraId="0B3D8041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left="-769" w:right="-108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</w:tcPr>
          <w:p w14:paraId="516E058B" w14:textId="4D0D4725" w:rsidR="0062247B" w:rsidRPr="001B7687" w:rsidRDefault="0062247B" w:rsidP="0062247B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04D78DBA" w14:textId="77777777" w:rsidR="0062247B" w:rsidRPr="001B7687" w:rsidRDefault="0062247B" w:rsidP="0062247B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5C64BF15" w14:textId="116F262C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(73)</w:t>
            </w:r>
          </w:p>
        </w:tc>
        <w:tc>
          <w:tcPr>
            <w:tcW w:w="263" w:type="dxa"/>
          </w:tcPr>
          <w:p w14:paraId="20037068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3EFC0F36" w14:textId="7018144A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5,042</w:t>
            </w:r>
          </w:p>
        </w:tc>
      </w:tr>
      <w:tr w:rsidR="0062247B" w:rsidRPr="001B7687" w14:paraId="42FA87DA" w14:textId="77777777" w:rsidTr="00E92C0D">
        <w:trPr>
          <w:trHeight w:val="20"/>
        </w:trPr>
        <w:tc>
          <w:tcPr>
            <w:tcW w:w="3690" w:type="dxa"/>
          </w:tcPr>
          <w:p w14:paraId="49862DA8" w14:textId="77777777" w:rsidR="0062247B" w:rsidRPr="001B7687" w:rsidRDefault="0062247B" w:rsidP="0062247B">
            <w:pPr>
              <w:suppressAutoHyphens/>
              <w:spacing w:line="306" w:lineRule="exact"/>
              <w:ind w:left="2" w:right="-186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ส่วนที่ตีราคาเพิ่ม</w:t>
            </w:r>
            <w:r w:rsidRPr="001B7687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10" w:type="dxa"/>
            <w:vAlign w:val="center"/>
          </w:tcPr>
          <w:p w14:paraId="3B92754D" w14:textId="379C1E24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18,220</w:t>
            </w:r>
          </w:p>
        </w:tc>
        <w:tc>
          <w:tcPr>
            <w:tcW w:w="236" w:type="dxa"/>
            <w:vAlign w:val="center"/>
          </w:tcPr>
          <w:p w14:paraId="7CAADAB1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4194C2B2" w14:textId="7B3D2CC8" w:rsidR="0062247B" w:rsidRPr="001B7687" w:rsidRDefault="0062247B" w:rsidP="0062247B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FDED07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627AC828" w14:textId="74EBEF76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(293)</w:t>
            </w:r>
          </w:p>
        </w:tc>
        <w:tc>
          <w:tcPr>
            <w:tcW w:w="260" w:type="dxa"/>
            <w:vAlign w:val="center"/>
          </w:tcPr>
          <w:p w14:paraId="1B5DA397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7259A867" w14:textId="1A4E76FC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17,927</w:t>
            </w:r>
          </w:p>
        </w:tc>
        <w:tc>
          <w:tcPr>
            <w:tcW w:w="253" w:type="dxa"/>
            <w:vAlign w:val="center"/>
          </w:tcPr>
          <w:p w14:paraId="749E5B5F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  <w:vAlign w:val="center"/>
          </w:tcPr>
          <w:p w14:paraId="7A243156" w14:textId="183B9F10" w:rsidR="0062247B" w:rsidRPr="001B7687" w:rsidRDefault="0062247B" w:rsidP="0062247B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center"/>
          </w:tcPr>
          <w:p w14:paraId="5985AAC0" w14:textId="77777777" w:rsidR="0062247B" w:rsidRPr="001B7687" w:rsidRDefault="0062247B" w:rsidP="0062247B">
            <w:pPr>
              <w:tabs>
                <w:tab w:val="decimal" w:pos="0"/>
                <w:tab w:val="decimal" w:pos="466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77F460FD" w14:textId="4251E1D5" w:rsidR="0062247B" w:rsidRPr="001B7687" w:rsidRDefault="0062247B" w:rsidP="0062247B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539B08F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41375875" w14:textId="5A518AFC" w:rsidR="0062247B" w:rsidRPr="001B7687" w:rsidRDefault="0062247B" w:rsidP="0062247B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center"/>
          </w:tcPr>
          <w:p w14:paraId="034959BF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left="-769" w:right="-108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</w:tcPr>
          <w:p w14:paraId="3004B4AD" w14:textId="054DC0E3" w:rsidR="0062247B" w:rsidRPr="001B7687" w:rsidRDefault="0062247B" w:rsidP="0062247B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3F9424D8" w14:textId="77777777" w:rsidR="0062247B" w:rsidRPr="001B7687" w:rsidRDefault="0062247B" w:rsidP="0062247B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315654B3" w14:textId="12ED880E" w:rsidR="0062247B" w:rsidRPr="001B7687" w:rsidRDefault="0062247B" w:rsidP="0062247B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7FC35E3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01AC1DA9" w14:textId="3D892E6B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17,927</w:t>
            </w:r>
          </w:p>
        </w:tc>
      </w:tr>
      <w:tr w:rsidR="0062247B" w:rsidRPr="001B7687" w14:paraId="25CE5F50" w14:textId="77777777" w:rsidTr="00E92C0D">
        <w:trPr>
          <w:trHeight w:val="20"/>
        </w:trPr>
        <w:tc>
          <w:tcPr>
            <w:tcW w:w="3690" w:type="dxa"/>
          </w:tcPr>
          <w:p w14:paraId="203A9D87" w14:textId="77777777" w:rsidR="0062247B" w:rsidRPr="001B7687" w:rsidRDefault="0062247B" w:rsidP="0062247B">
            <w:pPr>
              <w:suppressAutoHyphens/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อาคารและส่วนปรับปรุงอาคาร</w:t>
            </w:r>
          </w:p>
        </w:tc>
        <w:tc>
          <w:tcPr>
            <w:tcW w:w="810" w:type="dxa"/>
            <w:vAlign w:val="center"/>
          </w:tcPr>
          <w:p w14:paraId="03B9FAAB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10D2358F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6B5D74B5" w14:textId="77777777" w:rsidR="0062247B" w:rsidRPr="001B7687" w:rsidRDefault="0062247B" w:rsidP="0062247B">
            <w:pPr>
              <w:tabs>
                <w:tab w:val="decimal" w:pos="585"/>
              </w:tabs>
              <w:suppressAutoHyphens/>
              <w:snapToGrid w:val="0"/>
              <w:spacing w:line="306" w:lineRule="exact"/>
              <w:ind w:right="-76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B5321B6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3F413AEE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0" w:type="dxa"/>
            <w:vAlign w:val="center"/>
          </w:tcPr>
          <w:p w14:paraId="447E8105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44287E60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3" w:type="dxa"/>
            <w:vAlign w:val="center"/>
          </w:tcPr>
          <w:p w14:paraId="6084EF62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  <w:vAlign w:val="center"/>
          </w:tcPr>
          <w:p w14:paraId="66E05984" w14:textId="77777777" w:rsidR="0062247B" w:rsidRPr="001B7687" w:rsidRDefault="0062247B" w:rsidP="0062247B">
            <w:pPr>
              <w:tabs>
                <w:tab w:val="decimal" w:pos="59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0" w:type="dxa"/>
            <w:vAlign w:val="center"/>
          </w:tcPr>
          <w:p w14:paraId="47D711C4" w14:textId="77777777" w:rsidR="0062247B" w:rsidRPr="001B7687" w:rsidRDefault="0062247B" w:rsidP="0062247B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20D16CDD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D4A19E7" w14:textId="77777777" w:rsidR="0062247B" w:rsidRPr="001B7687" w:rsidRDefault="0062247B" w:rsidP="0062247B">
            <w:pPr>
              <w:tabs>
                <w:tab w:val="decimal" w:pos="612"/>
                <w:tab w:val="decimal" w:pos="684"/>
              </w:tabs>
              <w:suppressAutoHyphens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3ED06E90" w14:textId="77777777" w:rsidR="0062247B" w:rsidRPr="001B7687" w:rsidRDefault="0062247B" w:rsidP="0062247B">
            <w:pPr>
              <w:tabs>
                <w:tab w:val="decimal" w:pos="524"/>
              </w:tabs>
              <w:suppressAutoHyphens/>
              <w:snapToGrid w:val="0"/>
              <w:spacing w:line="306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3" w:type="dxa"/>
            <w:vAlign w:val="center"/>
          </w:tcPr>
          <w:p w14:paraId="5D2E5444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</w:tcPr>
          <w:p w14:paraId="55639942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0" w:type="dxa"/>
          </w:tcPr>
          <w:p w14:paraId="68FB49AC" w14:textId="77777777" w:rsidR="0062247B" w:rsidRPr="001B7687" w:rsidRDefault="0062247B" w:rsidP="0062247B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0B463D61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3" w:type="dxa"/>
          </w:tcPr>
          <w:p w14:paraId="20AD6950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37ADE8F2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62247B" w:rsidRPr="001B7687" w14:paraId="430B7F31" w14:textId="77777777" w:rsidTr="00E92C0D">
        <w:trPr>
          <w:trHeight w:val="20"/>
        </w:trPr>
        <w:tc>
          <w:tcPr>
            <w:tcW w:w="3690" w:type="dxa"/>
          </w:tcPr>
          <w:p w14:paraId="792B39E7" w14:textId="77777777" w:rsidR="0062247B" w:rsidRPr="001B7687" w:rsidRDefault="0062247B" w:rsidP="0062247B">
            <w:pPr>
              <w:suppressAutoHyphens/>
              <w:spacing w:line="306" w:lineRule="exact"/>
              <w:ind w:left="2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ราคาทุนเดิม</w:t>
            </w:r>
          </w:p>
        </w:tc>
        <w:tc>
          <w:tcPr>
            <w:tcW w:w="810" w:type="dxa"/>
            <w:vAlign w:val="center"/>
          </w:tcPr>
          <w:p w14:paraId="0A595BD1" w14:textId="273F36E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20,724</w:t>
            </w:r>
          </w:p>
        </w:tc>
        <w:tc>
          <w:tcPr>
            <w:tcW w:w="236" w:type="dxa"/>
            <w:vAlign w:val="center"/>
          </w:tcPr>
          <w:p w14:paraId="21240F02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7F608E66" w14:textId="3F2A11C9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  <w:tc>
          <w:tcPr>
            <w:tcW w:w="236" w:type="dxa"/>
          </w:tcPr>
          <w:p w14:paraId="3643D49E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63408B16" w14:textId="4BF92C01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(428)</w:t>
            </w:r>
          </w:p>
        </w:tc>
        <w:tc>
          <w:tcPr>
            <w:tcW w:w="260" w:type="dxa"/>
            <w:vAlign w:val="center"/>
          </w:tcPr>
          <w:p w14:paraId="3E24B517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214414FD" w14:textId="3119EFFD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20,533</w:t>
            </w:r>
          </w:p>
        </w:tc>
        <w:tc>
          <w:tcPr>
            <w:tcW w:w="253" w:type="dxa"/>
            <w:vAlign w:val="center"/>
          </w:tcPr>
          <w:p w14:paraId="4BE5FB63" w14:textId="77777777" w:rsidR="0062247B" w:rsidRPr="001B7687" w:rsidRDefault="0062247B" w:rsidP="0062247B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line="306" w:lineRule="exact"/>
              <w:ind w:left="-130" w:right="-108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  <w:vAlign w:val="center"/>
          </w:tcPr>
          <w:p w14:paraId="50E9D7C3" w14:textId="0A648987" w:rsidR="0062247B" w:rsidRPr="001B7687" w:rsidRDefault="0062247B" w:rsidP="0062247B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(11,775)</w:t>
            </w:r>
          </w:p>
        </w:tc>
        <w:tc>
          <w:tcPr>
            <w:tcW w:w="260" w:type="dxa"/>
            <w:vAlign w:val="center"/>
          </w:tcPr>
          <w:p w14:paraId="360722AA" w14:textId="77777777" w:rsidR="0062247B" w:rsidRPr="001B7687" w:rsidRDefault="0062247B" w:rsidP="0062247B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4AC9B0E5" w14:textId="5BB0BCF8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(7</w:t>
            </w:r>
            <w:r w:rsidR="003E3B5C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1B768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6941290" w14:textId="77777777" w:rsidR="0062247B" w:rsidRPr="001B7687" w:rsidRDefault="0062247B" w:rsidP="0062247B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line="306" w:lineRule="exac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69990231" w14:textId="25A9469B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E3B5C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263" w:type="dxa"/>
            <w:vAlign w:val="center"/>
          </w:tcPr>
          <w:p w14:paraId="2DF5F083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</w:tcPr>
          <w:p w14:paraId="4F189BD8" w14:textId="6DDC0765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(12,136)</w:t>
            </w:r>
          </w:p>
        </w:tc>
        <w:tc>
          <w:tcPr>
            <w:tcW w:w="260" w:type="dxa"/>
          </w:tcPr>
          <w:p w14:paraId="7E1F8787" w14:textId="77777777" w:rsidR="0062247B" w:rsidRPr="001B7687" w:rsidRDefault="0062247B" w:rsidP="0062247B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1A9F52FC" w14:textId="2D149039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(27)</w:t>
            </w:r>
          </w:p>
        </w:tc>
        <w:tc>
          <w:tcPr>
            <w:tcW w:w="263" w:type="dxa"/>
          </w:tcPr>
          <w:p w14:paraId="6D3F5AA5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328568A0" w14:textId="271100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8,37</w:t>
            </w:r>
            <w:r w:rsidR="0033475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62247B" w:rsidRPr="001B7687" w14:paraId="37C6ACDB" w14:textId="77777777" w:rsidTr="00E92C0D">
        <w:trPr>
          <w:trHeight w:val="20"/>
        </w:trPr>
        <w:tc>
          <w:tcPr>
            <w:tcW w:w="3690" w:type="dxa"/>
          </w:tcPr>
          <w:p w14:paraId="2B1B5611" w14:textId="77777777" w:rsidR="0062247B" w:rsidRPr="001B7687" w:rsidRDefault="0062247B" w:rsidP="0062247B">
            <w:pPr>
              <w:suppressAutoHyphens/>
              <w:spacing w:line="306" w:lineRule="exact"/>
              <w:ind w:left="2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ส่วนที่ตีราคาเพิ่ม</w:t>
            </w:r>
            <w:r w:rsidRPr="001B7687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10" w:type="dxa"/>
            <w:vAlign w:val="center"/>
          </w:tcPr>
          <w:p w14:paraId="52C186CB" w14:textId="4368E2AB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7,885</w:t>
            </w:r>
          </w:p>
        </w:tc>
        <w:tc>
          <w:tcPr>
            <w:tcW w:w="236" w:type="dxa"/>
            <w:vAlign w:val="center"/>
          </w:tcPr>
          <w:p w14:paraId="655CF18F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39ABF6A8" w14:textId="29CC93BD" w:rsidR="0062247B" w:rsidRPr="001B7687" w:rsidRDefault="0062247B" w:rsidP="0062247B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22609A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62E0B80E" w14:textId="284C766E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(94)</w:t>
            </w:r>
          </w:p>
        </w:tc>
        <w:tc>
          <w:tcPr>
            <w:tcW w:w="260" w:type="dxa"/>
            <w:vAlign w:val="center"/>
          </w:tcPr>
          <w:p w14:paraId="6201CF32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7A769065" w14:textId="1868195A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7,791</w:t>
            </w:r>
          </w:p>
        </w:tc>
        <w:tc>
          <w:tcPr>
            <w:tcW w:w="253" w:type="dxa"/>
            <w:vAlign w:val="center"/>
          </w:tcPr>
          <w:p w14:paraId="318E6DBA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30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  <w:vAlign w:val="center"/>
          </w:tcPr>
          <w:p w14:paraId="401435F0" w14:textId="05BE8E6E" w:rsidR="0062247B" w:rsidRPr="001B7687" w:rsidRDefault="0062247B" w:rsidP="0062247B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(1,254)</w:t>
            </w:r>
          </w:p>
        </w:tc>
        <w:tc>
          <w:tcPr>
            <w:tcW w:w="260" w:type="dxa"/>
            <w:vAlign w:val="center"/>
          </w:tcPr>
          <w:p w14:paraId="626608F5" w14:textId="77777777" w:rsidR="0062247B" w:rsidRPr="001B7687" w:rsidRDefault="0062247B" w:rsidP="0062247B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7F7297DC" w14:textId="7A6ACF06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(366)</w:t>
            </w:r>
          </w:p>
        </w:tc>
        <w:tc>
          <w:tcPr>
            <w:tcW w:w="236" w:type="dxa"/>
          </w:tcPr>
          <w:p w14:paraId="6A38D299" w14:textId="77777777" w:rsidR="0062247B" w:rsidRPr="001B7687" w:rsidRDefault="0062247B" w:rsidP="0062247B">
            <w:pPr>
              <w:tabs>
                <w:tab w:val="decimal" w:pos="740"/>
              </w:tabs>
              <w:suppressAutoHyphens/>
              <w:snapToGrid w:val="0"/>
              <w:spacing w:line="306" w:lineRule="exact"/>
              <w:ind w:left="-108" w:right="22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20F42534" w14:textId="7CF70710" w:rsidR="0062247B" w:rsidRPr="001B7687" w:rsidRDefault="0033475C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63" w:type="dxa"/>
            <w:vAlign w:val="center"/>
          </w:tcPr>
          <w:p w14:paraId="51440BC3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</w:tcPr>
          <w:p w14:paraId="3A8429CE" w14:textId="43A4000C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(1,61</w:t>
            </w:r>
            <w:r w:rsidR="0033475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B768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7B44A83D" w14:textId="77777777" w:rsidR="0062247B" w:rsidRPr="001B7687" w:rsidRDefault="0062247B" w:rsidP="0062247B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13F7154A" w14:textId="4600708F" w:rsidR="0062247B" w:rsidRPr="001B7687" w:rsidRDefault="0062247B" w:rsidP="0062247B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8F8655E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3C558471" w14:textId="19EAF205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6,181</w:t>
            </w:r>
          </w:p>
        </w:tc>
      </w:tr>
      <w:tr w:rsidR="0062247B" w:rsidRPr="001B7687" w14:paraId="03C9A43E" w14:textId="77777777" w:rsidTr="00E92C0D">
        <w:trPr>
          <w:trHeight w:val="20"/>
        </w:trPr>
        <w:tc>
          <w:tcPr>
            <w:tcW w:w="3690" w:type="dxa"/>
          </w:tcPr>
          <w:p w14:paraId="5BE2242D" w14:textId="77777777" w:rsidR="0062247B" w:rsidRPr="001B7687" w:rsidRDefault="0062247B" w:rsidP="0062247B">
            <w:pPr>
              <w:suppressAutoHyphens/>
              <w:spacing w:line="306" w:lineRule="exac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อุปกรณ์</w:t>
            </w:r>
          </w:p>
        </w:tc>
        <w:tc>
          <w:tcPr>
            <w:tcW w:w="810" w:type="dxa"/>
            <w:vAlign w:val="center"/>
          </w:tcPr>
          <w:p w14:paraId="0D92AB4A" w14:textId="4EC962E5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19,898</w:t>
            </w:r>
          </w:p>
        </w:tc>
        <w:tc>
          <w:tcPr>
            <w:tcW w:w="236" w:type="dxa"/>
            <w:vAlign w:val="center"/>
          </w:tcPr>
          <w:p w14:paraId="4EC200A9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03A037E1" w14:textId="5653EDD5" w:rsidR="0062247B" w:rsidRPr="00E82580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E825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</w:tcPr>
          <w:p w14:paraId="348C561B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06D01976" w14:textId="6D2F36C8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(1,25</w:t>
            </w:r>
            <w:r w:rsidR="002F163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B768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0" w:type="dxa"/>
            <w:vAlign w:val="center"/>
          </w:tcPr>
          <w:p w14:paraId="786D7A90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1B03D715" w14:textId="1DEADE2D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19,43</w:t>
            </w:r>
            <w:r w:rsidR="002F163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53" w:type="dxa"/>
            <w:vAlign w:val="center"/>
          </w:tcPr>
          <w:p w14:paraId="7D5F0256" w14:textId="77777777" w:rsidR="0062247B" w:rsidRPr="001B7687" w:rsidRDefault="0062247B" w:rsidP="0062247B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line="306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  <w:vAlign w:val="center"/>
          </w:tcPr>
          <w:p w14:paraId="40E9A8E9" w14:textId="27F6D3E6" w:rsidR="0062247B" w:rsidRPr="001B7687" w:rsidRDefault="0062247B" w:rsidP="0062247B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(17,313)</w:t>
            </w:r>
          </w:p>
        </w:tc>
        <w:tc>
          <w:tcPr>
            <w:tcW w:w="260" w:type="dxa"/>
            <w:vAlign w:val="center"/>
          </w:tcPr>
          <w:p w14:paraId="5F01BC4C" w14:textId="77777777" w:rsidR="0062247B" w:rsidRPr="001B7687" w:rsidRDefault="0062247B" w:rsidP="0062247B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60A19EA7" w14:textId="69B21C68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(7</w:t>
            </w:r>
            <w:r w:rsidR="003E3B5C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Pr="001B768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3504DDA" w14:textId="77777777" w:rsidR="0062247B" w:rsidRPr="001B7687" w:rsidRDefault="0062247B" w:rsidP="0062247B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line="306" w:lineRule="exact"/>
              <w:ind w:left="-108" w:right="22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2AC76E3A" w14:textId="59A55B29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1,2</w:t>
            </w:r>
            <w:r w:rsidR="003E3B5C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263" w:type="dxa"/>
            <w:vAlign w:val="center"/>
          </w:tcPr>
          <w:p w14:paraId="3FDC6C3B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7" w:type="dxa"/>
          </w:tcPr>
          <w:p w14:paraId="0630E004" w14:textId="42B5E53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(16,846)</w:t>
            </w:r>
          </w:p>
        </w:tc>
        <w:tc>
          <w:tcPr>
            <w:tcW w:w="260" w:type="dxa"/>
          </w:tcPr>
          <w:p w14:paraId="1C0E9EFF" w14:textId="77777777" w:rsidR="0062247B" w:rsidRPr="001B7687" w:rsidRDefault="0062247B" w:rsidP="0062247B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77F6502F" w14:textId="57274C1E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263" w:type="dxa"/>
          </w:tcPr>
          <w:p w14:paraId="3F6F1A14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2448469C" w14:textId="6ED552D0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2,5</w:t>
            </w:r>
            <w:r w:rsidR="002F1635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62247B" w:rsidRPr="001B7687" w14:paraId="2A10995C" w14:textId="77777777" w:rsidTr="00E92C0D">
        <w:trPr>
          <w:trHeight w:val="20"/>
        </w:trPr>
        <w:tc>
          <w:tcPr>
            <w:tcW w:w="3690" w:type="dxa"/>
          </w:tcPr>
          <w:p w14:paraId="69AEA2A2" w14:textId="77777777" w:rsidR="0062247B" w:rsidRPr="001B7687" w:rsidRDefault="0062247B" w:rsidP="0062247B">
            <w:pPr>
              <w:suppressAutoHyphens/>
              <w:spacing w:line="306" w:lineRule="exact"/>
              <w:ind w:left="2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810" w:type="dxa"/>
            <w:vAlign w:val="center"/>
          </w:tcPr>
          <w:p w14:paraId="6BA1FEF6" w14:textId="290980A0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236" w:type="dxa"/>
            <w:vAlign w:val="center"/>
          </w:tcPr>
          <w:p w14:paraId="40BF029A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7AD3A2B0" w14:textId="3944057B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4A481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2415247D" w14:textId="77777777" w:rsidR="0062247B" w:rsidRPr="001B7687" w:rsidRDefault="0062247B" w:rsidP="0062247B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5A258E46" w14:textId="15DD5610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(44</w:t>
            </w:r>
            <w:r w:rsidR="004A481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B768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0" w:type="dxa"/>
            <w:vAlign w:val="center"/>
          </w:tcPr>
          <w:p w14:paraId="6DCFFC7A" w14:textId="77777777" w:rsidR="0062247B" w:rsidRPr="001B7687" w:rsidRDefault="0062247B" w:rsidP="0062247B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5F15C77C" w14:textId="6E7ECBB2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253" w:type="dxa"/>
            <w:vAlign w:val="center"/>
          </w:tcPr>
          <w:p w14:paraId="6192C0ED" w14:textId="77777777" w:rsidR="0062247B" w:rsidRPr="001B7687" w:rsidRDefault="0062247B" w:rsidP="0062247B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line="306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  <w:vAlign w:val="center"/>
          </w:tcPr>
          <w:p w14:paraId="56003EFB" w14:textId="2EB71388" w:rsidR="0062247B" w:rsidRPr="001B7687" w:rsidRDefault="0062247B" w:rsidP="0062247B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(179)</w:t>
            </w:r>
          </w:p>
        </w:tc>
        <w:tc>
          <w:tcPr>
            <w:tcW w:w="260" w:type="dxa"/>
            <w:vAlign w:val="center"/>
          </w:tcPr>
          <w:p w14:paraId="627CF8D3" w14:textId="77777777" w:rsidR="0062247B" w:rsidRPr="001B7687" w:rsidRDefault="0062247B" w:rsidP="0062247B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6F62A817" w14:textId="0A5B8735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E3B5C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Pr="001B768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6D77AB5" w14:textId="77777777" w:rsidR="0062247B" w:rsidRPr="001B7687" w:rsidRDefault="0062247B" w:rsidP="0062247B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038B5171" w14:textId="45F55DCE" w:rsidR="0062247B" w:rsidRPr="001B7687" w:rsidRDefault="00E62B23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3" w:type="dxa"/>
            <w:vAlign w:val="center"/>
          </w:tcPr>
          <w:p w14:paraId="12C00DCE" w14:textId="77777777" w:rsidR="0062247B" w:rsidRPr="001B7687" w:rsidRDefault="0062247B" w:rsidP="0062247B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7" w:type="dxa"/>
          </w:tcPr>
          <w:p w14:paraId="6CDE62B0" w14:textId="4B89C74D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(24</w:t>
            </w:r>
            <w:r w:rsidR="0033475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B768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2A7CE563" w14:textId="77777777" w:rsidR="0062247B" w:rsidRPr="001B7687" w:rsidRDefault="0062247B" w:rsidP="0062247B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1478CCBA" w14:textId="127F73DE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(16)</w:t>
            </w:r>
          </w:p>
        </w:tc>
        <w:tc>
          <w:tcPr>
            <w:tcW w:w="263" w:type="dxa"/>
          </w:tcPr>
          <w:p w14:paraId="7952B32A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74B049EA" w14:textId="649FD21B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33475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62247B" w:rsidRPr="001B7687" w14:paraId="4BB36334" w14:textId="77777777" w:rsidTr="00E92C0D">
        <w:trPr>
          <w:trHeight w:val="20"/>
        </w:trPr>
        <w:tc>
          <w:tcPr>
            <w:tcW w:w="3690" w:type="dxa"/>
          </w:tcPr>
          <w:p w14:paraId="59D821EE" w14:textId="77777777" w:rsidR="0062247B" w:rsidRPr="001B7687" w:rsidRDefault="0062247B" w:rsidP="0062247B">
            <w:pPr>
              <w:suppressAutoHyphens/>
              <w:spacing w:line="306" w:lineRule="exact"/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810" w:type="dxa"/>
            <w:vAlign w:val="center"/>
          </w:tcPr>
          <w:p w14:paraId="539A9A8D" w14:textId="77777777" w:rsidR="0062247B" w:rsidRPr="001B7687" w:rsidRDefault="0062247B" w:rsidP="0062247B">
            <w:pPr>
              <w:tabs>
                <w:tab w:val="decimal" w:pos="466"/>
                <w:tab w:val="decimal" w:pos="59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6D27ED0F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2FBE507C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3227E96" w14:textId="77777777" w:rsidR="0062247B" w:rsidRPr="001B7687" w:rsidRDefault="0062247B" w:rsidP="0062247B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4D5F1CA7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0" w:type="dxa"/>
            <w:vAlign w:val="center"/>
          </w:tcPr>
          <w:p w14:paraId="54DB1C8A" w14:textId="77777777" w:rsidR="0062247B" w:rsidRPr="001B7687" w:rsidRDefault="0062247B" w:rsidP="0062247B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74E2CD38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3" w:type="dxa"/>
            <w:vAlign w:val="center"/>
          </w:tcPr>
          <w:p w14:paraId="3BE7DD8C" w14:textId="77777777" w:rsidR="0062247B" w:rsidRPr="001B7687" w:rsidRDefault="0062247B" w:rsidP="0062247B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line="306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  <w:vAlign w:val="center"/>
          </w:tcPr>
          <w:p w14:paraId="492B159B" w14:textId="77777777" w:rsidR="0062247B" w:rsidRPr="001B7687" w:rsidRDefault="0062247B" w:rsidP="0062247B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0" w:type="dxa"/>
            <w:vAlign w:val="center"/>
          </w:tcPr>
          <w:p w14:paraId="14E8BBAB" w14:textId="77777777" w:rsidR="0062247B" w:rsidRPr="001B7687" w:rsidRDefault="0062247B" w:rsidP="0062247B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3F74593A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</w:tcPr>
          <w:p w14:paraId="6D8FD232" w14:textId="77777777" w:rsidR="0062247B" w:rsidRPr="001B7687" w:rsidRDefault="0062247B" w:rsidP="0062247B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417FB6FC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63" w:type="dxa"/>
            <w:vAlign w:val="center"/>
          </w:tcPr>
          <w:p w14:paraId="5B9BADE6" w14:textId="77777777" w:rsidR="0062247B" w:rsidRPr="001B7687" w:rsidRDefault="0062247B" w:rsidP="0062247B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7" w:type="dxa"/>
          </w:tcPr>
          <w:p w14:paraId="7E6B2DE9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60" w:type="dxa"/>
          </w:tcPr>
          <w:p w14:paraId="70CD5048" w14:textId="77777777" w:rsidR="0062247B" w:rsidRPr="001B7687" w:rsidRDefault="0062247B" w:rsidP="0062247B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0F8DD81D" w14:textId="77777777" w:rsidR="0062247B" w:rsidRPr="001B7687" w:rsidRDefault="0062247B" w:rsidP="0062247B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3" w:type="dxa"/>
          </w:tcPr>
          <w:p w14:paraId="4FA8910C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10D16243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62247B" w:rsidRPr="001B7687" w14:paraId="3439BB4F" w14:textId="77777777" w:rsidTr="00E92C0D">
        <w:trPr>
          <w:trHeight w:val="20"/>
        </w:trPr>
        <w:tc>
          <w:tcPr>
            <w:tcW w:w="3690" w:type="dxa"/>
          </w:tcPr>
          <w:p w14:paraId="3BF1AAF1" w14:textId="46C0060C" w:rsidR="0062247B" w:rsidRPr="001B7687" w:rsidRDefault="00D03BE3" w:rsidP="00D03BE3">
            <w:pPr>
              <w:suppressAutoHyphens/>
              <w:spacing w:line="306" w:lineRule="exact"/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Angsana New" w:hAnsiTheme="majorBidi" w:cstheme="majorBidi"/>
                <w:sz w:val="24"/>
                <w:szCs w:val="24"/>
                <w:lang w:eastAsia="zh-CN"/>
              </w:rPr>
              <w:t xml:space="preserve">   </w:t>
            </w:r>
            <w:r w:rsidR="0062247B" w:rsidRPr="001B7687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>อาคารสำนักงาน</w:t>
            </w:r>
          </w:p>
        </w:tc>
        <w:tc>
          <w:tcPr>
            <w:tcW w:w="810" w:type="dxa"/>
            <w:vAlign w:val="center"/>
          </w:tcPr>
          <w:p w14:paraId="4137AC5A" w14:textId="3009BBDB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1,130</w:t>
            </w:r>
          </w:p>
        </w:tc>
        <w:tc>
          <w:tcPr>
            <w:tcW w:w="236" w:type="dxa"/>
            <w:vAlign w:val="center"/>
          </w:tcPr>
          <w:p w14:paraId="0FDBD982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0033F76B" w14:textId="007896CE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  <w:tc>
          <w:tcPr>
            <w:tcW w:w="236" w:type="dxa"/>
          </w:tcPr>
          <w:p w14:paraId="64A77745" w14:textId="77777777" w:rsidR="0062247B" w:rsidRPr="001B7687" w:rsidRDefault="0062247B" w:rsidP="0062247B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07978323" w14:textId="2D3E12F0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(439)</w:t>
            </w:r>
          </w:p>
        </w:tc>
        <w:tc>
          <w:tcPr>
            <w:tcW w:w="260" w:type="dxa"/>
            <w:vAlign w:val="center"/>
          </w:tcPr>
          <w:p w14:paraId="5A8E9B3F" w14:textId="77777777" w:rsidR="0062247B" w:rsidRPr="001B7687" w:rsidRDefault="0062247B" w:rsidP="0062247B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2BE6AF4E" w14:textId="41693A36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906</w:t>
            </w:r>
          </w:p>
        </w:tc>
        <w:tc>
          <w:tcPr>
            <w:tcW w:w="253" w:type="dxa"/>
            <w:vAlign w:val="center"/>
          </w:tcPr>
          <w:p w14:paraId="4BE020FF" w14:textId="77777777" w:rsidR="0062247B" w:rsidRPr="001B7687" w:rsidRDefault="0062247B" w:rsidP="0062247B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line="306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  <w:vAlign w:val="center"/>
          </w:tcPr>
          <w:p w14:paraId="705EB26C" w14:textId="5C3A405E" w:rsidR="0062247B" w:rsidRPr="001B7687" w:rsidRDefault="0062247B" w:rsidP="0062247B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(581)</w:t>
            </w:r>
          </w:p>
        </w:tc>
        <w:tc>
          <w:tcPr>
            <w:tcW w:w="260" w:type="dxa"/>
            <w:vAlign w:val="center"/>
          </w:tcPr>
          <w:p w14:paraId="7BEFC6A0" w14:textId="77777777" w:rsidR="0062247B" w:rsidRPr="001B7687" w:rsidRDefault="0062247B" w:rsidP="0062247B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38A3EFD2" w14:textId="41C4505B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(224)</w:t>
            </w:r>
          </w:p>
        </w:tc>
        <w:tc>
          <w:tcPr>
            <w:tcW w:w="236" w:type="dxa"/>
          </w:tcPr>
          <w:p w14:paraId="04342355" w14:textId="77777777" w:rsidR="0062247B" w:rsidRPr="001B7687" w:rsidRDefault="0062247B" w:rsidP="0062247B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5F3C37C3" w14:textId="55DC4860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33475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3" w:type="dxa"/>
            <w:vAlign w:val="center"/>
          </w:tcPr>
          <w:p w14:paraId="24342369" w14:textId="77777777" w:rsidR="0062247B" w:rsidRPr="001B7687" w:rsidRDefault="0062247B" w:rsidP="0062247B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7" w:type="dxa"/>
          </w:tcPr>
          <w:p w14:paraId="7F3F3860" w14:textId="1513CDBC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(43</w:t>
            </w:r>
            <w:r w:rsidR="0033475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B768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3762B4C9" w14:textId="77777777" w:rsidR="0062247B" w:rsidRPr="001B7687" w:rsidRDefault="0062247B" w:rsidP="0062247B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60BE4AE0" w14:textId="5ECE2B23" w:rsidR="0062247B" w:rsidRPr="001B7687" w:rsidRDefault="0062247B" w:rsidP="0062247B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F4B54A1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07FA9BDA" w14:textId="3518C5FF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2F1635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62247B" w:rsidRPr="001B7687" w14:paraId="3531CBA7" w14:textId="77777777" w:rsidTr="00E92C0D">
        <w:trPr>
          <w:trHeight w:val="20"/>
        </w:trPr>
        <w:tc>
          <w:tcPr>
            <w:tcW w:w="3690" w:type="dxa"/>
          </w:tcPr>
          <w:p w14:paraId="25D3999F" w14:textId="73B8936A" w:rsidR="0062247B" w:rsidRPr="001B7687" w:rsidRDefault="00D03BE3" w:rsidP="00D03BE3">
            <w:pPr>
              <w:suppressAutoHyphens/>
              <w:spacing w:line="306" w:lineRule="exact"/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Angsana New" w:hAnsiTheme="majorBidi" w:cstheme="majorBidi"/>
                <w:sz w:val="24"/>
                <w:szCs w:val="24"/>
                <w:lang w:eastAsia="zh-CN"/>
              </w:rPr>
              <w:t xml:space="preserve">   </w:t>
            </w:r>
            <w:r w:rsidR="0062247B" w:rsidRPr="001B7687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>เอทีเอ็ม</w:t>
            </w:r>
          </w:p>
        </w:tc>
        <w:tc>
          <w:tcPr>
            <w:tcW w:w="810" w:type="dxa"/>
            <w:vAlign w:val="center"/>
          </w:tcPr>
          <w:p w14:paraId="41B92D06" w14:textId="3C6E8AAE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36" w:type="dxa"/>
            <w:vAlign w:val="center"/>
          </w:tcPr>
          <w:p w14:paraId="780104DC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5A246947" w14:textId="77CAFEF0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236" w:type="dxa"/>
          </w:tcPr>
          <w:p w14:paraId="41E79E49" w14:textId="77777777" w:rsidR="0062247B" w:rsidRPr="001B7687" w:rsidRDefault="0062247B" w:rsidP="0062247B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6DB03A06" w14:textId="41A33333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(40)</w:t>
            </w:r>
          </w:p>
        </w:tc>
        <w:tc>
          <w:tcPr>
            <w:tcW w:w="260" w:type="dxa"/>
            <w:vAlign w:val="center"/>
          </w:tcPr>
          <w:p w14:paraId="1CAEDA6A" w14:textId="77777777" w:rsidR="0062247B" w:rsidRPr="001B7687" w:rsidRDefault="0062247B" w:rsidP="0062247B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7AFDCD13" w14:textId="2CF008AA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253" w:type="dxa"/>
            <w:vAlign w:val="center"/>
          </w:tcPr>
          <w:p w14:paraId="75B1576C" w14:textId="77777777" w:rsidR="0062247B" w:rsidRPr="001B7687" w:rsidRDefault="0062247B" w:rsidP="0062247B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line="306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  <w:vAlign w:val="center"/>
          </w:tcPr>
          <w:p w14:paraId="2F73BE73" w14:textId="1D7B5CDF" w:rsidR="0062247B" w:rsidRPr="001B7687" w:rsidRDefault="0062247B" w:rsidP="0062247B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(48)</w:t>
            </w:r>
          </w:p>
        </w:tc>
        <w:tc>
          <w:tcPr>
            <w:tcW w:w="260" w:type="dxa"/>
            <w:vAlign w:val="center"/>
          </w:tcPr>
          <w:p w14:paraId="065E1121" w14:textId="77777777" w:rsidR="0062247B" w:rsidRPr="001B7687" w:rsidRDefault="0062247B" w:rsidP="0062247B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61C3E02D" w14:textId="20A68F5C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(59)</w:t>
            </w:r>
          </w:p>
        </w:tc>
        <w:tc>
          <w:tcPr>
            <w:tcW w:w="236" w:type="dxa"/>
          </w:tcPr>
          <w:p w14:paraId="327BF93D" w14:textId="77777777" w:rsidR="0062247B" w:rsidRPr="001B7687" w:rsidRDefault="0062247B" w:rsidP="0062247B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5915594C" w14:textId="30D686AD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63" w:type="dxa"/>
            <w:vAlign w:val="center"/>
          </w:tcPr>
          <w:p w14:paraId="230FA508" w14:textId="77777777" w:rsidR="0062247B" w:rsidRPr="001B7687" w:rsidRDefault="0062247B" w:rsidP="0062247B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7" w:type="dxa"/>
          </w:tcPr>
          <w:p w14:paraId="2A3AF761" w14:textId="30F974EA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(67)</w:t>
            </w:r>
          </w:p>
        </w:tc>
        <w:tc>
          <w:tcPr>
            <w:tcW w:w="260" w:type="dxa"/>
          </w:tcPr>
          <w:p w14:paraId="3331050D" w14:textId="77777777" w:rsidR="0062247B" w:rsidRPr="001B7687" w:rsidRDefault="0062247B" w:rsidP="0062247B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7A9BA221" w14:textId="6D06F538" w:rsidR="0062247B" w:rsidRPr="001B7687" w:rsidRDefault="0062247B" w:rsidP="0062247B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FA7C719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228DCE58" w14:textId="3EFA58BC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</w:tr>
      <w:tr w:rsidR="0062247B" w:rsidRPr="001B7687" w14:paraId="66320CE7" w14:textId="77777777" w:rsidTr="00E92C0D">
        <w:trPr>
          <w:trHeight w:val="20"/>
        </w:trPr>
        <w:tc>
          <w:tcPr>
            <w:tcW w:w="3690" w:type="dxa"/>
          </w:tcPr>
          <w:p w14:paraId="525E9CA9" w14:textId="147B7F37" w:rsidR="0062247B" w:rsidRPr="001B7687" w:rsidRDefault="00D03BE3" w:rsidP="00D03BE3">
            <w:pPr>
              <w:suppressAutoHyphens/>
              <w:spacing w:line="306" w:lineRule="exact"/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Angsana New" w:hAnsiTheme="majorBidi" w:cstheme="majorBidi"/>
                <w:sz w:val="24"/>
                <w:szCs w:val="24"/>
                <w:lang w:eastAsia="zh-CN"/>
              </w:rPr>
              <w:t xml:space="preserve">   </w:t>
            </w:r>
            <w:r w:rsidR="0062247B" w:rsidRPr="001B7687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>รถยนต์</w:t>
            </w:r>
          </w:p>
        </w:tc>
        <w:tc>
          <w:tcPr>
            <w:tcW w:w="810" w:type="dxa"/>
            <w:vAlign w:val="center"/>
          </w:tcPr>
          <w:p w14:paraId="12ACD4D1" w14:textId="7BD1E87D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1,563</w:t>
            </w:r>
          </w:p>
        </w:tc>
        <w:tc>
          <w:tcPr>
            <w:tcW w:w="236" w:type="dxa"/>
            <w:vAlign w:val="center"/>
          </w:tcPr>
          <w:p w14:paraId="0B6D0C1A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7176016E" w14:textId="00A099E0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A481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5721DDCF" w14:textId="77777777" w:rsidR="0062247B" w:rsidRPr="001B7687" w:rsidRDefault="0062247B" w:rsidP="0062247B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494729FC" w14:textId="35EBB150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(15</w:t>
            </w:r>
            <w:r w:rsidR="002F163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B768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0" w:type="dxa"/>
            <w:vAlign w:val="center"/>
          </w:tcPr>
          <w:p w14:paraId="4A2295F1" w14:textId="77777777" w:rsidR="0062247B" w:rsidRPr="001B7687" w:rsidRDefault="0062247B" w:rsidP="0062247B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2BDF1FE2" w14:textId="08529680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1,43</w:t>
            </w:r>
            <w:r w:rsidR="002F163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53" w:type="dxa"/>
            <w:vAlign w:val="center"/>
          </w:tcPr>
          <w:p w14:paraId="29D6F912" w14:textId="77777777" w:rsidR="0062247B" w:rsidRPr="001B7687" w:rsidRDefault="0062247B" w:rsidP="0062247B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line="306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  <w:vAlign w:val="center"/>
          </w:tcPr>
          <w:p w14:paraId="371DE475" w14:textId="5BA4843E" w:rsidR="0062247B" w:rsidRPr="001B7687" w:rsidRDefault="0062247B" w:rsidP="0062247B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(763)</w:t>
            </w:r>
          </w:p>
        </w:tc>
        <w:tc>
          <w:tcPr>
            <w:tcW w:w="260" w:type="dxa"/>
            <w:vAlign w:val="center"/>
          </w:tcPr>
          <w:p w14:paraId="10D229D5" w14:textId="77777777" w:rsidR="0062247B" w:rsidRPr="001B7687" w:rsidRDefault="0062247B" w:rsidP="0062247B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699B953C" w14:textId="51721969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(316)</w:t>
            </w:r>
          </w:p>
        </w:tc>
        <w:tc>
          <w:tcPr>
            <w:tcW w:w="236" w:type="dxa"/>
          </w:tcPr>
          <w:p w14:paraId="10B91C3B" w14:textId="77777777" w:rsidR="0062247B" w:rsidRPr="001B7687" w:rsidRDefault="0062247B" w:rsidP="0062247B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287CB975" w14:textId="2145B7A6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263" w:type="dxa"/>
            <w:vAlign w:val="center"/>
          </w:tcPr>
          <w:p w14:paraId="53E395EB" w14:textId="77777777" w:rsidR="0062247B" w:rsidRPr="001B7687" w:rsidRDefault="0062247B" w:rsidP="0062247B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7" w:type="dxa"/>
          </w:tcPr>
          <w:p w14:paraId="5CFB3F19" w14:textId="0AA3215E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(925)</w:t>
            </w:r>
          </w:p>
        </w:tc>
        <w:tc>
          <w:tcPr>
            <w:tcW w:w="260" w:type="dxa"/>
          </w:tcPr>
          <w:p w14:paraId="2DB07D0C" w14:textId="77777777" w:rsidR="0062247B" w:rsidRPr="001B7687" w:rsidRDefault="0062247B" w:rsidP="0062247B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66B9FC77" w14:textId="2F43C042" w:rsidR="0062247B" w:rsidRPr="001B7687" w:rsidRDefault="0062247B" w:rsidP="0062247B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8174989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006CBA41" w14:textId="01CAE6B8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2F163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62247B" w:rsidRPr="001B7687" w14:paraId="1391DE55" w14:textId="77777777" w:rsidTr="00E92C0D">
        <w:trPr>
          <w:trHeight w:val="20"/>
        </w:trPr>
        <w:tc>
          <w:tcPr>
            <w:tcW w:w="3690" w:type="dxa"/>
          </w:tcPr>
          <w:p w14:paraId="457CDF48" w14:textId="0AB8CDB8" w:rsidR="0062247B" w:rsidRPr="001B7687" w:rsidRDefault="00D03BE3" w:rsidP="00D03BE3">
            <w:pPr>
              <w:suppressAutoHyphens/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  </w:t>
            </w:r>
            <w:r w:rsidR="0062247B"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สาขา</w:t>
            </w:r>
          </w:p>
        </w:tc>
        <w:tc>
          <w:tcPr>
            <w:tcW w:w="810" w:type="dxa"/>
            <w:vAlign w:val="center"/>
          </w:tcPr>
          <w:p w14:paraId="628E93D0" w14:textId="53367B7D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2,773</w:t>
            </w:r>
          </w:p>
        </w:tc>
        <w:tc>
          <w:tcPr>
            <w:tcW w:w="236" w:type="dxa"/>
            <w:vAlign w:val="center"/>
          </w:tcPr>
          <w:p w14:paraId="12C9776B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55F70A14" w14:textId="6C2C54F5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  <w:tc>
          <w:tcPr>
            <w:tcW w:w="236" w:type="dxa"/>
          </w:tcPr>
          <w:p w14:paraId="014A82AD" w14:textId="77777777" w:rsidR="0062247B" w:rsidRPr="001B7687" w:rsidRDefault="0062247B" w:rsidP="0062247B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2283DF6C" w14:textId="077962FE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(43</w:t>
            </w:r>
            <w:r w:rsidR="004A481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B768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0" w:type="dxa"/>
            <w:vAlign w:val="center"/>
          </w:tcPr>
          <w:p w14:paraId="381EEB08" w14:textId="77777777" w:rsidR="0062247B" w:rsidRPr="001B7687" w:rsidRDefault="0062247B" w:rsidP="0062247B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152B6B1C" w14:textId="41F990B8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2,51</w:t>
            </w:r>
            <w:r w:rsidR="0033475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53" w:type="dxa"/>
            <w:vAlign w:val="center"/>
          </w:tcPr>
          <w:p w14:paraId="3DB8E132" w14:textId="77777777" w:rsidR="0062247B" w:rsidRPr="001B7687" w:rsidRDefault="0062247B" w:rsidP="0062247B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line="306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  <w:vAlign w:val="center"/>
          </w:tcPr>
          <w:p w14:paraId="78A414B3" w14:textId="1C52ABFF" w:rsidR="0062247B" w:rsidRPr="001B7687" w:rsidRDefault="0062247B" w:rsidP="0062247B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(741)</w:t>
            </w:r>
          </w:p>
        </w:tc>
        <w:tc>
          <w:tcPr>
            <w:tcW w:w="260" w:type="dxa"/>
            <w:vAlign w:val="center"/>
          </w:tcPr>
          <w:p w14:paraId="49BB198D" w14:textId="77777777" w:rsidR="0062247B" w:rsidRPr="001B7687" w:rsidRDefault="0062247B" w:rsidP="0062247B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29D0203F" w14:textId="2A9D267C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(559)</w:t>
            </w:r>
          </w:p>
        </w:tc>
        <w:tc>
          <w:tcPr>
            <w:tcW w:w="236" w:type="dxa"/>
          </w:tcPr>
          <w:p w14:paraId="3071EB8D" w14:textId="77777777" w:rsidR="0062247B" w:rsidRPr="001B7687" w:rsidRDefault="0062247B" w:rsidP="0062247B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1D6651D2" w14:textId="69DA3C82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263" w:type="dxa"/>
            <w:vAlign w:val="center"/>
          </w:tcPr>
          <w:p w14:paraId="795DB7B5" w14:textId="77777777" w:rsidR="0062247B" w:rsidRPr="001B7687" w:rsidRDefault="0062247B" w:rsidP="0062247B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7" w:type="dxa"/>
          </w:tcPr>
          <w:p w14:paraId="1B5D9377" w14:textId="745042C8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(867)</w:t>
            </w:r>
          </w:p>
        </w:tc>
        <w:tc>
          <w:tcPr>
            <w:tcW w:w="260" w:type="dxa"/>
          </w:tcPr>
          <w:p w14:paraId="6FEF07AE" w14:textId="77777777" w:rsidR="0062247B" w:rsidRPr="001B7687" w:rsidRDefault="0062247B" w:rsidP="0062247B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40069B0B" w14:textId="461EE0A7" w:rsidR="0062247B" w:rsidRPr="001B7687" w:rsidRDefault="0062247B" w:rsidP="0062247B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876C026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5EB652C3" w14:textId="228A256C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1,64</w:t>
            </w:r>
            <w:r w:rsidR="0033475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62247B" w:rsidRPr="001B7687" w14:paraId="5DB0F396" w14:textId="77777777" w:rsidTr="00E92C0D">
        <w:trPr>
          <w:trHeight w:val="20"/>
        </w:trPr>
        <w:tc>
          <w:tcPr>
            <w:tcW w:w="3690" w:type="dxa"/>
          </w:tcPr>
          <w:p w14:paraId="5E0B0E09" w14:textId="0212140C" w:rsidR="0062247B" w:rsidRPr="001B7687" w:rsidRDefault="00D03BE3" w:rsidP="00D03BE3">
            <w:pPr>
              <w:tabs>
                <w:tab w:val="left" w:pos="68"/>
                <w:tab w:val="left" w:pos="195"/>
                <w:tab w:val="left" w:pos="317"/>
              </w:tabs>
              <w:suppressAutoHyphens/>
              <w:spacing w:line="306" w:lineRule="exac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  </w:t>
            </w:r>
            <w:r w:rsidR="0062247B"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9266115" w14:textId="3C67B8A0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6" w:type="dxa"/>
            <w:vAlign w:val="center"/>
          </w:tcPr>
          <w:p w14:paraId="00675F77" w14:textId="77777777" w:rsidR="0062247B" w:rsidRPr="001B7687" w:rsidRDefault="0062247B" w:rsidP="0062247B">
            <w:pPr>
              <w:tabs>
                <w:tab w:val="decimal" w:pos="0"/>
              </w:tabs>
              <w:suppressAutoHyphens/>
              <w:snapToGrid w:val="0"/>
              <w:spacing w:line="306" w:lineRule="exact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8C5FCE0" w14:textId="7222A9A3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236" w:type="dxa"/>
          </w:tcPr>
          <w:p w14:paraId="7E82CA08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A8D8700" w14:textId="36D2D86A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260" w:type="dxa"/>
            <w:vAlign w:val="center"/>
          </w:tcPr>
          <w:p w14:paraId="22810536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pacing w:line="306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AB1A5FC" w14:textId="51C51A45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53" w:type="dxa"/>
            <w:vAlign w:val="center"/>
          </w:tcPr>
          <w:p w14:paraId="1C398552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pacing w:line="306" w:lineRule="exact"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65BC6D48" w14:textId="04FF69CE" w:rsidR="0062247B" w:rsidRPr="001B7687" w:rsidRDefault="0062247B" w:rsidP="0062247B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(5)</w:t>
            </w:r>
          </w:p>
        </w:tc>
        <w:tc>
          <w:tcPr>
            <w:tcW w:w="260" w:type="dxa"/>
            <w:vAlign w:val="center"/>
          </w:tcPr>
          <w:p w14:paraId="08B962D6" w14:textId="77777777" w:rsidR="0062247B" w:rsidRPr="001B7687" w:rsidRDefault="0062247B" w:rsidP="0062247B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4B117300" w14:textId="558AC2C6" w:rsidR="0062247B" w:rsidRPr="001B7687" w:rsidRDefault="0062247B" w:rsidP="0062247B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236" w:type="dxa"/>
          </w:tcPr>
          <w:p w14:paraId="777596DF" w14:textId="77777777" w:rsidR="0062247B" w:rsidRPr="001B7687" w:rsidRDefault="0062247B" w:rsidP="0062247B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line="306" w:lineRule="exact"/>
              <w:ind w:left="-108" w:right="22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529DAFA" w14:textId="475F15F3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63" w:type="dxa"/>
            <w:vAlign w:val="center"/>
          </w:tcPr>
          <w:p w14:paraId="61C28D4C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FB38CC6" w14:textId="25D9D3F6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260" w:type="dxa"/>
          </w:tcPr>
          <w:p w14:paraId="262C84E9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pacing w:line="306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14F3B796" w14:textId="30A53F30" w:rsidR="0062247B" w:rsidRPr="001B7687" w:rsidRDefault="0062247B" w:rsidP="0062247B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4D6C045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</w:tcPr>
          <w:p w14:paraId="1D9AFB8C" w14:textId="4E75DE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</w:tr>
      <w:tr w:rsidR="0062247B" w:rsidRPr="001B7687" w14:paraId="26DA681A" w14:textId="77777777" w:rsidTr="00E92C0D">
        <w:trPr>
          <w:trHeight w:val="20"/>
        </w:trPr>
        <w:tc>
          <w:tcPr>
            <w:tcW w:w="3690" w:type="dxa"/>
          </w:tcPr>
          <w:p w14:paraId="687DB781" w14:textId="77777777" w:rsidR="0062247B" w:rsidRPr="001B7687" w:rsidRDefault="0062247B" w:rsidP="0062247B">
            <w:pPr>
              <w:suppressAutoHyphens/>
              <w:spacing w:line="306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F5ACED" w14:textId="4746C6B1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77,991</w:t>
            </w:r>
          </w:p>
        </w:tc>
        <w:tc>
          <w:tcPr>
            <w:tcW w:w="236" w:type="dxa"/>
            <w:vAlign w:val="center"/>
          </w:tcPr>
          <w:p w14:paraId="20F7CA81" w14:textId="77777777" w:rsidR="0062247B" w:rsidRPr="001B7687" w:rsidRDefault="0062247B" w:rsidP="0062247B">
            <w:pPr>
              <w:tabs>
                <w:tab w:val="decimal" w:pos="0"/>
              </w:tabs>
              <w:suppressAutoHyphens/>
              <w:snapToGrid w:val="0"/>
              <w:spacing w:line="306" w:lineRule="exact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D207880" w14:textId="111586DE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2,07</w:t>
            </w:r>
            <w:r w:rsidR="004A48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41BBA4D6" w14:textId="77777777" w:rsidR="0062247B" w:rsidRPr="001B7687" w:rsidRDefault="0062247B" w:rsidP="0062247B">
            <w:pPr>
              <w:tabs>
                <w:tab w:val="decimal" w:pos="466"/>
                <w:tab w:val="decimal" w:pos="684"/>
              </w:tabs>
              <w:suppressAutoHyphens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6AF7384" w14:textId="37963E9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(3,7</w:t>
            </w:r>
            <w:r w:rsidR="003347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0" w:type="dxa"/>
            <w:vAlign w:val="center"/>
          </w:tcPr>
          <w:p w14:paraId="23EF7DA0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pacing w:line="306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5B32177" w14:textId="6A7E8B7A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76,306</w:t>
            </w:r>
          </w:p>
        </w:tc>
        <w:tc>
          <w:tcPr>
            <w:tcW w:w="253" w:type="dxa"/>
            <w:vAlign w:val="center"/>
          </w:tcPr>
          <w:p w14:paraId="3417B0DE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pacing w:line="306" w:lineRule="exact"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E8F7F0" w14:textId="5470E7AB" w:rsidR="0062247B" w:rsidRPr="001B7687" w:rsidRDefault="0062247B" w:rsidP="0062247B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(32,659)</w:t>
            </w:r>
          </w:p>
        </w:tc>
        <w:tc>
          <w:tcPr>
            <w:tcW w:w="260" w:type="dxa"/>
            <w:vAlign w:val="center"/>
          </w:tcPr>
          <w:p w14:paraId="037C6A03" w14:textId="77777777" w:rsidR="0062247B" w:rsidRPr="001B7687" w:rsidRDefault="0062247B" w:rsidP="0062247B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56FBB4ED" w14:textId="603ED180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</w:t>
            </w:r>
            <w:r w:rsidR="00E62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077</w:t>
            </w: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158DF03" w14:textId="77777777" w:rsidR="0062247B" w:rsidRPr="001B7687" w:rsidRDefault="0062247B" w:rsidP="0062247B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line="306" w:lineRule="exact"/>
              <w:ind w:left="-108" w:right="22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97033AF" w14:textId="24EF0A86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</w:t>
            </w:r>
            <w:r w:rsidR="00E62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63" w:type="dxa"/>
            <w:vAlign w:val="center"/>
          </w:tcPr>
          <w:p w14:paraId="007B7FE5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CE613F7" w14:textId="5E25C61E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(33,136)</w:t>
            </w:r>
          </w:p>
        </w:tc>
        <w:tc>
          <w:tcPr>
            <w:tcW w:w="260" w:type="dxa"/>
          </w:tcPr>
          <w:p w14:paraId="41989ECF" w14:textId="77777777" w:rsidR="0062247B" w:rsidRPr="001B7687" w:rsidRDefault="0062247B" w:rsidP="0062247B">
            <w:pPr>
              <w:tabs>
                <w:tab w:val="decimal" w:pos="684"/>
              </w:tabs>
              <w:suppressAutoHyphens/>
              <w:spacing w:line="306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17113365" w14:textId="6A2E4F5A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(117)</w:t>
            </w:r>
          </w:p>
        </w:tc>
        <w:tc>
          <w:tcPr>
            <w:tcW w:w="263" w:type="dxa"/>
          </w:tcPr>
          <w:p w14:paraId="09ED70BA" w14:textId="777777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0A4A89" w14:textId="0DA72377" w:rsidR="0062247B" w:rsidRPr="001B7687" w:rsidRDefault="0062247B" w:rsidP="0062247B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43,053</w:t>
            </w:r>
          </w:p>
        </w:tc>
      </w:tr>
    </w:tbl>
    <w:p w14:paraId="5326D60D" w14:textId="77777777" w:rsidR="00544CD3" w:rsidRPr="001B7687" w:rsidRDefault="00544CD3" w:rsidP="00544CD3">
      <w:pPr>
        <w:rPr>
          <w:rFonts w:asciiTheme="majorBidi" w:hAnsiTheme="majorBidi" w:cs="Angsana New"/>
          <w:spacing w:val="-4"/>
          <w:sz w:val="2"/>
          <w:szCs w:val="2"/>
        </w:rPr>
      </w:pPr>
    </w:p>
    <w:p w14:paraId="2C442C6C" w14:textId="6FA20329" w:rsidR="00544CD3" w:rsidRPr="001B7687" w:rsidRDefault="00544CD3" w:rsidP="00EF1AE7">
      <w:pPr>
        <w:tabs>
          <w:tab w:val="left" w:pos="270"/>
        </w:tabs>
        <w:suppressAutoHyphens/>
        <w:spacing w:after="0" w:line="240" w:lineRule="auto"/>
        <w:ind w:left="360" w:right="141" w:firstLine="18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="003D4C80"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 xml:space="preserve">  </w:t>
      </w:r>
      <w:r w:rsidR="003C4A80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ตีราคาในปี </w:t>
      </w:r>
      <w:r w:rsidRPr="001B7687">
        <w:rPr>
          <w:rFonts w:asciiTheme="majorBidi" w:eastAsia="Times New Roman" w:hAnsiTheme="majorBidi" w:cstheme="majorBidi"/>
          <w:sz w:val="20"/>
          <w:szCs w:val="20"/>
          <w:lang w:eastAsia="zh-CN"/>
        </w:rPr>
        <w:t>256</w:t>
      </w:r>
      <w:r w:rsidR="001C581F" w:rsidRPr="001B7687">
        <w:rPr>
          <w:rFonts w:asciiTheme="majorBidi" w:eastAsia="Times New Roman" w:hAnsiTheme="majorBidi" w:cstheme="majorBidi"/>
          <w:sz w:val="20"/>
          <w:szCs w:val="20"/>
          <w:lang w:eastAsia="zh-CN"/>
        </w:rPr>
        <w:t>4</w:t>
      </w:r>
      <w:r w:rsidRPr="001B7687">
        <w:rPr>
          <w:rFonts w:asciiTheme="majorBidi" w:eastAsia="Times New Roman" w:hAnsiTheme="majorBidi" w:cstheme="majorBidi"/>
          <w:sz w:val="20"/>
          <w:szCs w:val="20"/>
          <w:lang w:eastAsia="zh-CN"/>
        </w:rPr>
        <w:br w:type="page"/>
      </w:r>
    </w:p>
    <w:tbl>
      <w:tblPr>
        <w:tblStyle w:val="TableGrid4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810"/>
        <w:gridCol w:w="236"/>
        <w:gridCol w:w="844"/>
        <w:gridCol w:w="236"/>
        <w:gridCol w:w="844"/>
        <w:gridCol w:w="260"/>
        <w:gridCol w:w="820"/>
        <w:gridCol w:w="253"/>
        <w:gridCol w:w="827"/>
        <w:gridCol w:w="260"/>
        <w:gridCol w:w="730"/>
        <w:gridCol w:w="236"/>
        <w:gridCol w:w="754"/>
        <w:gridCol w:w="263"/>
        <w:gridCol w:w="817"/>
        <w:gridCol w:w="260"/>
        <w:gridCol w:w="820"/>
        <w:gridCol w:w="263"/>
        <w:gridCol w:w="810"/>
        <w:gridCol w:w="7"/>
      </w:tblGrid>
      <w:tr w:rsidR="00A96AF3" w:rsidRPr="001B7687" w14:paraId="7B87BF22" w14:textId="77777777" w:rsidTr="00E92C0D">
        <w:trPr>
          <w:gridAfter w:val="1"/>
          <w:wAfter w:w="7" w:type="dxa"/>
          <w:trHeight w:val="20"/>
        </w:trPr>
        <w:tc>
          <w:tcPr>
            <w:tcW w:w="3690" w:type="dxa"/>
          </w:tcPr>
          <w:p w14:paraId="2CC8A8C9" w14:textId="77777777" w:rsidR="00A96AF3" w:rsidRPr="001B7687" w:rsidRDefault="00A96AF3" w:rsidP="00E92C0D">
            <w:pPr>
              <w:suppressAutoHyphens/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43" w:type="dxa"/>
            <w:gridSpan w:val="19"/>
          </w:tcPr>
          <w:p w14:paraId="28FFE1D7" w14:textId="77777777" w:rsidR="00A96AF3" w:rsidRPr="001B7687" w:rsidRDefault="00A96AF3" w:rsidP="00E92C0D">
            <w:pPr>
              <w:suppressAutoHyphens/>
              <w:snapToGrid w:val="0"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A96AF3" w:rsidRPr="001B7687" w14:paraId="0B141B6B" w14:textId="77777777" w:rsidTr="00E92C0D">
        <w:trPr>
          <w:gridAfter w:val="1"/>
          <w:wAfter w:w="7" w:type="dxa"/>
          <w:trHeight w:val="20"/>
        </w:trPr>
        <w:tc>
          <w:tcPr>
            <w:tcW w:w="3690" w:type="dxa"/>
          </w:tcPr>
          <w:p w14:paraId="21BC66E0" w14:textId="77777777" w:rsidR="00A96AF3" w:rsidRPr="001B7687" w:rsidRDefault="00A96AF3" w:rsidP="00E92C0D">
            <w:pPr>
              <w:suppressAutoHyphens/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43" w:type="dxa"/>
            <w:gridSpan w:val="19"/>
          </w:tcPr>
          <w:p w14:paraId="53C36C07" w14:textId="7604F1C6" w:rsidR="00A96AF3" w:rsidRPr="001B7687" w:rsidRDefault="00A96AF3" w:rsidP="00E92C0D">
            <w:pPr>
              <w:suppressAutoHyphens/>
              <w:snapToGrid w:val="0"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2567</w:t>
            </w:r>
          </w:p>
        </w:tc>
      </w:tr>
      <w:tr w:rsidR="00A96AF3" w:rsidRPr="001B7687" w14:paraId="1A3A0651" w14:textId="77777777" w:rsidTr="00E92C0D">
        <w:trPr>
          <w:trHeight w:val="20"/>
        </w:trPr>
        <w:tc>
          <w:tcPr>
            <w:tcW w:w="3690" w:type="dxa"/>
          </w:tcPr>
          <w:p w14:paraId="1D6C874E" w14:textId="77777777" w:rsidR="00A96AF3" w:rsidRPr="001B7687" w:rsidRDefault="00A96AF3" w:rsidP="00E92C0D">
            <w:pPr>
              <w:suppressAutoHyphens/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50" w:type="dxa"/>
            <w:gridSpan w:val="7"/>
          </w:tcPr>
          <w:p w14:paraId="678F6DFC" w14:textId="77777777" w:rsidR="00A96AF3" w:rsidRPr="001B7687" w:rsidRDefault="00A96AF3" w:rsidP="00E92C0D">
            <w:pPr>
              <w:suppressAutoHyphens/>
              <w:snapToGrid w:val="0"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253" w:type="dxa"/>
          </w:tcPr>
          <w:p w14:paraId="047B54A9" w14:textId="77777777" w:rsidR="00A96AF3" w:rsidRPr="001B7687" w:rsidRDefault="00A96AF3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887" w:type="dxa"/>
            <w:gridSpan w:val="7"/>
          </w:tcPr>
          <w:p w14:paraId="0A6B9165" w14:textId="77777777" w:rsidR="00A96AF3" w:rsidRPr="001B7687" w:rsidRDefault="00A96AF3" w:rsidP="00E92C0D">
            <w:pPr>
              <w:suppressAutoHyphens/>
              <w:snapToGrid w:val="0"/>
              <w:spacing w:line="306" w:lineRule="exact"/>
              <w:ind w:left="-101" w:right="-216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260" w:type="dxa"/>
          </w:tcPr>
          <w:p w14:paraId="5BB5736E" w14:textId="77777777" w:rsidR="00A96AF3" w:rsidRPr="001B7687" w:rsidRDefault="00A96AF3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5B1A3573" w14:textId="77777777" w:rsidR="00A96AF3" w:rsidRPr="001B7687" w:rsidRDefault="00A96AF3" w:rsidP="00E92C0D">
            <w:pPr>
              <w:tabs>
                <w:tab w:val="decimal" w:pos="698"/>
              </w:tabs>
              <w:suppressAutoHyphens/>
              <w:snapToGrid w:val="0"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3" w:type="dxa"/>
          </w:tcPr>
          <w:p w14:paraId="17816B99" w14:textId="77777777" w:rsidR="00A96AF3" w:rsidRPr="001B7687" w:rsidRDefault="00A96AF3" w:rsidP="00E92C0D">
            <w:pPr>
              <w:tabs>
                <w:tab w:val="decimal" w:pos="698"/>
              </w:tabs>
              <w:suppressAutoHyphens/>
              <w:snapToGrid w:val="0"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5B0998DC" w14:textId="77777777" w:rsidR="00A96AF3" w:rsidRPr="001B7687" w:rsidRDefault="00A96AF3" w:rsidP="00E92C0D">
            <w:pPr>
              <w:tabs>
                <w:tab w:val="decimal" w:pos="698"/>
              </w:tabs>
              <w:suppressAutoHyphens/>
              <w:snapToGrid w:val="0"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A96AF3" w:rsidRPr="001B7687" w14:paraId="715CC462" w14:textId="77777777" w:rsidTr="00E92C0D">
        <w:trPr>
          <w:trHeight w:val="20"/>
        </w:trPr>
        <w:tc>
          <w:tcPr>
            <w:tcW w:w="3690" w:type="dxa"/>
          </w:tcPr>
          <w:p w14:paraId="3F111576" w14:textId="77777777" w:rsidR="00A96AF3" w:rsidRPr="001B7687" w:rsidRDefault="00A96AF3" w:rsidP="00E92C0D">
            <w:pPr>
              <w:suppressAutoHyphens/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0" w:type="dxa"/>
          </w:tcPr>
          <w:p w14:paraId="0D712703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ยอด</w:t>
            </w:r>
          </w:p>
        </w:tc>
        <w:tc>
          <w:tcPr>
            <w:tcW w:w="236" w:type="dxa"/>
          </w:tcPr>
          <w:p w14:paraId="48F25B15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149D08ED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236" w:type="dxa"/>
          </w:tcPr>
          <w:p w14:paraId="676C2CD5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3C00E52F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260" w:type="dxa"/>
          </w:tcPr>
          <w:p w14:paraId="096514F1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20" w:type="dxa"/>
          </w:tcPr>
          <w:p w14:paraId="05E1255D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ยอด</w:t>
            </w:r>
          </w:p>
        </w:tc>
        <w:tc>
          <w:tcPr>
            <w:tcW w:w="253" w:type="dxa"/>
          </w:tcPr>
          <w:p w14:paraId="29632306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</w:tcPr>
          <w:p w14:paraId="5B436688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ยอด</w:t>
            </w:r>
          </w:p>
        </w:tc>
        <w:tc>
          <w:tcPr>
            <w:tcW w:w="260" w:type="dxa"/>
          </w:tcPr>
          <w:p w14:paraId="43C168F1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6DE3B0DA" w14:textId="77777777" w:rsidR="00A96AF3" w:rsidRPr="001B7687" w:rsidRDefault="00A96AF3" w:rsidP="00E92C0D">
            <w:pPr>
              <w:suppressAutoHyphens/>
              <w:spacing w:line="306" w:lineRule="exact"/>
              <w:ind w:left="-101" w:right="22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ค่าเสื่อม</w:t>
            </w:r>
          </w:p>
        </w:tc>
        <w:tc>
          <w:tcPr>
            <w:tcW w:w="236" w:type="dxa"/>
          </w:tcPr>
          <w:p w14:paraId="53048A17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70326799" w14:textId="77777777" w:rsidR="00A96AF3" w:rsidRPr="001B7687" w:rsidRDefault="00A96AF3" w:rsidP="00E92C0D">
            <w:pPr>
              <w:suppressAutoHyphens/>
              <w:spacing w:line="306" w:lineRule="exact"/>
              <w:ind w:left="-101" w:right="-216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263" w:type="dxa"/>
          </w:tcPr>
          <w:p w14:paraId="58BD5137" w14:textId="77777777" w:rsidR="00A96AF3" w:rsidRPr="001B7687" w:rsidRDefault="00A96AF3" w:rsidP="00E92C0D">
            <w:pPr>
              <w:tabs>
                <w:tab w:val="decimal" w:pos="628"/>
              </w:tabs>
              <w:suppressAutoHyphens/>
              <w:spacing w:line="306" w:lineRule="exact"/>
              <w:ind w:left="-101" w:right="-216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</w:tcPr>
          <w:p w14:paraId="71E195E7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ยอด</w:t>
            </w:r>
          </w:p>
        </w:tc>
        <w:tc>
          <w:tcPr>
            <w:tcW w:w="260" w:type="dxa"/>
          </w:tcPr>
          <w:p w14:paraId="7640A079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28592EFB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ค่าเผื่อ</w:t>
            </w:r>
          </w:p>
        </w:tc>
        <w:tc>
          <w:tcPr>
            <w:tcW w:w="263" w:type="dxa"/>
          </w:tcPr>
          <w:p w14:paraId="006C11C1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4CF1BFED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ยอด</w:t>
            </w:r>
          </w:p>
        </w:tc>
      </w:tr>
      <w:tr w:rsidR="00A96AF3" w:rsidRPr="001B7687" w14:paraId="1E68ED8B" w14:textId="77777777" w:rsidTr="00E92C0D">
        <w:trPr>
          <w:trHeight w:val="20"/>
        </w:trPr>
        <w:tc>
          <w:tcPr>
            <w:tcW w:w="3690" w:type="dxa"/>
          </w:tcPr>
          <w:p w14:paraId="0EE6CE61" w14:textId="77777777" w:rsidR="00A96AF3" w:rsidRPr="001B7687" w:rsidRDefault="00A96AF3" w:rsidP="00E92C0D">
            <w:pPr>
              <w:suppressAutoHyphens/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0" w:type="dxa"/>
          </w:tcPr>
          <w:p w14:paraId="47880C92" w14:textId="18187AE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ต้น</w:t>
            </w:r>
            <w:r w:rsidR="00273E90">
              <w:rPr>
                <w:rFonts w:asciiTheme="majorBidi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236" w:type="dxa"/>
          </w:tcPr>
          <w:p w14:paraId="495712C2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2C776E86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236" w:type="dxa"/>
          </w:tcPr>
          <w:p w14:paraId="7CD7E08B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00CE3AD9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260" w:type="dxa"/>
          </w:tcPr>
          <w:p w14:paraId="02B43E2C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57C1DF52" w14:textId="2C6947A6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ปลาย</w:t>
            </w:r>
            <w:r w:rsidR="00273E90">
              <w:rPr>
                <w:rFonts w:asciiTheme="majorBidi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253" w:type="dxa"/>
          </w:tcPr>
          <w:p w14:paraId="43A1411D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</w:tcPr>
          <w:p w14:paraId="1C4BCB7B" w14:textId="7F4DCB3D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ต้น</w:t>
            </w:r>
            <w:r w:rsidR="00273E90">
              <w:rPr>
                <w:rFonts w:asciiTheme="majorBidi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260" w:type="dxa"/>
          </w:tcPr>
          <w:p w14:paraId="22C9EE46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37C6BCEF" w14:textId="77777777" w:rsidR="00A96AF3" w:rsidRPr="001B7687" w:rsidRDefault="00A96AF3" w:rsidP="00E92C0D">
            <w:pPr>
              <w:suppressAutoHyphens/>
              <w:spacing w:line="306" w:lineRule="exact"/>
              <w:ind w:left="-101" w:right="22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ราคา</w:t>
            </w:r>
          </w:p>
        </w:tc>
        <w:tc>
          <w:tcPr>
            <w:tcW w:w="236" w:type="dxa"/>
          </w:tcPr>
          <w:p w14:paraId="5E4AFDEE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7DFC7CE2" w14:textId="77777777" w:rsidR="00A96AF3" w:rsidRPr="001B7687" w:rsidRDefault="00A96AF3" w:rsidP="00E92C0D">
            <w:pPr>
              <w:suppressAutoHyphens/>
              <w:spacing w:line="306" w:lineRule="exact"/>
              <w:ind w:left="-101" w:right="-216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263" w:type="dxa"/>
          </w:tcPr>
          <w:p w14:paraId="5A4FD9BE" w14:textId="77777777" w:rsidR="00A96AF3" w:rsidRPr="001B7687" w:rsidRDefault="00A96AF3" w:rsidP="00E92C0D">
            <w:pPr>
              <w:tabs>
                <w:tab w:val="decimal" w:pos="628"/>
              </w:tabs>
              <w:suppressAutoHyphens/>
              <w:spacing w:line="306" w:lineRule="exact"/>
              <w:ind w:left="-101" w:right="-216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</w:tcPr>
          <w:p w14:paraId="446140BD" w14:textId="3184707D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ปลาย</w:t>
            </w:r>
            <w:r w:rsidR="00273E90">
              <w:rPr>
                <w:rFonts w:asciiTheme="majorBidi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260" w:type="dxa"/>
          </w:tcPr>
          <w:p w14:paraId="61FD7005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52BF5618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การด้อยค่า</w:t>
            </w:r>
          </w:p>
        </w:tc>
        <w:tc>
          <w:tcPr>
            <w:tcW w:w="263" w:type="dxa"/>
          </w:tcPr>
          <w:p w14:paraId="1156AE3D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456713A1" w14:textId="77777777" w:rsidR="00A96AF3" w:rsidRPr="001B7687" w:rsidRDefault="00A96AF3" w:rsidP="00E92C0D">
            <w:pPr>
              <w:suppressAutoHyphens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สุทธิ</w:t>
            </w:r>
          </w:p>
        </w:tc>
      </w:tr>
      <w:tr w:rsidR="00A96AF3" w:rsidRPr="001B7687" w14:paraId="2016534B" w14:textId="77777777" w:rsidTr="00E92C0D">
        <w:trPr>
          <w:gridAfter w:val="1"/>
          <w:wAfter w:w="7" w:type="dxa"/>
          <w:trHeight w:val="20"/>
        </w:trPr>
        <w:tc>
          <w:tcPr>
            <w:tcW w:w="3690" w:type="dxa"/>
          </w:tcPr>
          <w:p w14:paraId="3A6DB01C" w14:textId="77777777" w:rsidR="00A96AF3" w:rsidRPr="001B7687" w:rsidRDefault="00A96AF3" w:rsidP="00E92C0D">
            <w:pPr>
              <w:suppressAutoHyphens/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43" w:type="dxa"/>
            <w:gridSpan w:val="19"/>
          </w:tcPr>
          <w:p w14:paraId="1D09E802" w14:textId="77777777" w:rsidR="00A96AF3" w:rsidRPr="001B7687" w:rsidRDefault="00A96AF3" w:rsidP="00E92C0D">
            <w:pPr>
              <w:suppressAutoHyphens/>
              <w:snapToGrid w:val="0"/>
              <w:spacing w:line="306" w:lineRule="exact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A96AF3" w:rsidRPr="001B7687" w14:paraId="1478DC01" w14:textId="77777777" w:rsidTr="00E92C0D">
        <w:trPr>
          <w:trHeight w:val="20"/>
        </w:trPr>
        <w:tc>
          <w:tcPr>
            <w:tcW w:w="3690" w:type="dxa"/>
          </w:tcPr>
          <w:p w14:paraId="1386316D" w14:textId="77777777" w:rsidR="00A96AF3" w:rsidRPr="001B7687" w:rsidRDefault="00A96AF3" w:rsidP="00E92C0D">
            <w:pPr>
              <w:suppressAutoHyphens/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ที่ดิน</w:t>
            </w:r>
          </w:p>
        </w:tc>
        <w:tc>
          <w:tcPr>
            <w:tcW w:w="810" w:type="dxa"/>
          </w:tcPr>
          <w:p w14:paraId="1E22D986" w14:textId="77777777" w:rsidR="00A96AF3" w:rsidRPr="001B7687" w:rsidRDefault="00A96AF3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</w:tcPr>
          <w:p w14:paraId="39FFA2A0" w14:textId="77777777" w:rsidR="00A96AF3" w:rsidRPr="001B7687" w:rsidRDefault="00A96AF3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1F0EAFC4" w14:textId="77777777" w:rsidR="00A96AF3" w:rsidRPr="001B7687" w:rsidRDefault="00A96AF3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179AB4D" w14:textId="77777777" w:rsidR="00A96AF3" w:rsidRPr="001B7687" w:rsidRDefault="00A96AF3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03AD6C30" w14:textId="77777777" w:rsidR="00A96AF3" w:rsidRPr="001B7687" w:rsidRDefault="00A96AF3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0" w:type="dxa"/>
          </w:tcPr>
          <w:p w14:paraId="2F1C1E4B" w14:textId="77777777" w:rsidR="00A96AF3" w:rsidRPr="001B7687" w:rsidRDefault="00A96AF3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64C2E734" w14:textId="77777777" w:rsidR="00A96AF3" w:rsidRPr="001B7687" w:rsidRDefault="00A96AF3" w:rsidP="00E92C0D">
            <w:pPr>
              <w:tabs>
                <w:tab w:val="decimal" w:pos="646"/>
              </w:tabs>
              <w:suppressAutoHyphens/>
              <w:snapToGrid w:val="0"/>
              <w:spacing w:line="306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53" w:type="dxa"/>
          </w:tcPr>
          <w:p w14:paraId="242CAC6E" w14:textId="77777777" w:rsidR="00A96AF3" w:rsidRPr="001B7687" w:rsidRDefault="00A96AF3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</w:tcPr>
          <w:p w14:paraId="60DFB912" w14:textId="77777777" w:rsidR="00A96AF3" w:rsidRPr="001B7687" w:rsidRDefault="00A96AF3" w:rsidP="00E92C0D">
            <w:pPr>
              <w:tabs>
                <w:tab w:val="decimal" w:pos="609"/>
              </w:tabs>
              <w:suppressAutoHyphens/>
              <w:snapToGrid w:val="0"/>
              <w:spacing w:line="306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0" w:type="dxa"/>
          </w:tcPr>
          <w:p w14:paraId="01CBE1D3" w14:textId="77777777" w:rsidR="00A96AF3" w:rsidRPr="001B7687" w:rsidRDefault="00A96AF3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05A31FEA" w14:textId="77777777" w:rsidR="00A96AF3" w:rsidRPr="001B7687" w:rsidRDefault="00A96AF3" w:rsidP="00E92C0D">
            <w:pPr>
              <w:tabs>
                <w:tab w:val="decimal" w:pos="772"/>
              </w:tabs>
              <w:suppressAutoHyphens/>
              <w:snapToGrid w:val="0"/>
              <w:spacing w:line="306" w:lineRule="exact"/>
              <w:ind w:left="-108" w:right="22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E0C19B1" w14:textId="77777777" w:rsidR="00A96AF3" w:rsidRPr="001B7687" w:rsidRDefault="00A96AF3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1142894A" w14:textId="77777777" w:rsidR="00A96AF3" w:rsidRPr="001B7687" w:rsidRDefault="00A96AF3" w:rsidP="00E92C0D">
            <w:pPr>
              <w:tabs>
                <w:tab w:val="decimal" w:pos="628"/>
              </w:tabs>
              <w:suppressAutoHyphens/>
              <w:snapToGrid w:val="0"/>
              <w:spacing w:line="306" w:lineRule="exact"/>
              <w:ind w:right="-216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3" w:type="dxa"/>
          </w:tcPr>
          <w:p w14:paraId="409998F3" w14:textId="77777777" w:rsidR="00A96AF3" w:rsidRPr="001B7687" w:rsidRDefault="00A96AF3" w:rsidP="00E92C0D">
            <w:pPr>
              <w:tabs>
                <w:tab w:val="decimal" w:pos="628"/>
              </w:tabs>
              <w:suppressAutoHyphens/>
              <w:snapToGrid w:val="0"/>
              <w:spacing w:line="306" w:lineRule="exact"/>
              <w:ind w:right="-216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</w:tcPr>
          <w:p w14:paraId="5F8D7D8A" w14:textId="77777777" w:rsidR="00A96AF3" w:rsidRPr="001B7687" w:rsidRDefault="00A96AF3" w:rsidP="00E92C0D">
            <w:pPr>
              <w:tabs>
                <w:tab w:val="decimal" w:pos="628"/>
              </w:tabs>
              <w:suppressAutoHyphens/>
              <w:snapToGrid w:val="0"/>
              <w:spacing w:line="306" w:lineRule="exact"/>
              <w:ind w:right="-216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0" w:type="dxa"/>
          </w:tcPr>
          <w:p w14:paraId="5215FA1D" w14:textId="77777777" w:rsidR="00A96AF3" w:rsidRPr="001B7687" w:rsidRDefault="00A96AF3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3029025A" w14:textId="77777777" w:rsidR="00A96AF3" w:rsidRPr="001B7687" w:rsidRDefault="00A96AF3" w:rsidP="00E92C0D">
            <w:pPr>
              <w:tabs>
                <w:tab w:val="decimal" w:pos="698"/>
              </w:tabs>
              <w:suppressAutoHyphens/>
              <w:snapToGrid w:val="0"/>
              <w:spacing w:line="306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3" w:type="dxa"/>
          </w:tcPr>
          <w:p w14:paraId="304C0C0A" w14:textId="77777777" w:rsidR="00A96AF3" w:rsidRPr="001B7687" w:rsidRDefault="00A96AF3" w:rsidP="00E92C0D">
            <w:pPr>
              <w:tabs>
                <w:tab w:val="decimal" w:pos="698"/>
              </w:tabs>
              <w:suppressAutoHyphens/>
              <w:snapToGrid w:val="0"/>
              <w:spacing w:line="306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7076B133" w14:textId="77777777" w:rsidR="00A96AF3" w:rsidRPr="001B7687" w:rsidRDefault="00A96AF3" w:rsidP="00E92C0D">
            <w:pPr>
              <w:tabs>
                <w:tab w:val="decimal" w:pos="698"/>
              </w:tabs>
              <w:suppressAutoHyphens/>
              <w:snapToGrid w:val="0"/>
              <w:spacing w:line="306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A96AF3" w:rsidRPr="001B7687" w14:paraId="3E94C3D6" w14:textId="77777777" w:rsidTr="00E92C0D">
        <w:trPr>
          <w:trHeight w:val="20"/>
        </w:trPr>
        <w:tc>
          <w:tcPr>
            <w:tcW w:w="3690" w:type="dxa"/>
          </w:tcPr>
          <w:p w14:paraId="7B9CCA2E" w14:textId="77777777" w:rsidR="00A96AF3" w:rsidRPr="001B7687" w:rsidRDefault="00A96AF3" w:rsidP="00A96AF3">
            <w:pPr>
              <w:suppressAutoHyphens/>
              <w:spacing w:line="306" w:lineRule="exac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ราคาทุนเดิม</w:t>
            </w:r>
          </w:p>
        </w:tc>
        <w:tc>
          <w:tcPr>
            <w:tcW w:w="810" w:type="dxa"/>
          </w:tcPr>
          <w:p w14:paraId="49055347" w14:textId="2251E901" w:rsidR="00A96AF3" w:rsidRPr="001B7687" w:rsidRDefault="00A96AF3" w:rsidP="00A96AF3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5,320</w:t>
            </w:r>
          </w:p>
        </w:tc>
        <w:tc>
          <w:tcPr>
            <w:tcW w:w="236" w:type="dxa"/>
          </w:tcPr>
          <w:p w14:paraId="6C589B57" w14:textId="77777777" w:rsidR="00A96AF3" w:rsidRPr="001B7687" w:rsidRDefault="00A96AF3" w:rsidP="00A96AF3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1E4C3C90" w14:textId="1A4305B1" w:rsidR="00A96AF3" w:rsidRPr="001B7687" w:rsidRDefault="00A96AF3" w:rsidP="00A96AF3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DBC1FC6" w14:textId="77777777" w:rsidR="00A96AF3" w:rsidRPr="001B7687" w:rsidRDefault="00A96AF3" w:rsidP="00A96AF3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651BE95C" w14:textId="22B11D9E" w:rsidR="00A96AF3" w:rsidRPr="001B7687" w:rsidRDefault="00A96AF3" w:rsidP="00A96AF3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(35)</w:t>
            </w:r>
          </w:p>
        </w:tc>
        <w:tc>
          <w:tcPr>
            <w:tcW w:w="260" w:type="dxa"/>
          </w:tcPr>
          <w:p w14:paraId="7AD46721" w14:textId="77777777" w:rsidR="00A96AF3" w:rsidRPr="001B7687" w:rsidRDefault="00A96AF3" w:rsidP="00A96AF3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41854EBB" w14:textId="02D5A8C1" w:rsidR="00A96AF3" w:rsidRPr="001B7687" w:rsidRDefault="00A96AF3" w:rsidP="00A96AF3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5,285 </w:t>
            </w:r>
          </w:p>
        </w:tc>
        <w:tc>
          <w:tcPr>
            <w:tcW w:w="253" w:type="dxa"/>
          </w:tcPr>
          <w:p w14:paraId="322A2B95" w14:textId="77777777" w:rsidR="00A96AF3" w:rsidRPr="001B7687" w:rsidRDefault="00A96AF3" w:rsidP="00A96AF3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</w:tcPr>
          <w:p w14:paraId="16D6D031" w14:textId="75999E0B" w:rsidR="00A96AF3" w:rsidRPr="001B7687" w:rsidRDefault="00A96AF3" w:rsidP="00A96AF3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49FDB234" w14:textId="77777777" w:rsidR="00A96AF3" w:rsidRPr="001B7687" w:rsidRDefault="00A96AF3" w:rsidP="00A96AF3">
            <w:pPr>
              <w:tabs>
                <w:tab w:val="decimal" w:pos="0"/>
                <w:tab w:val="decimal" w:pos="466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24AA5CE5" w14:textId="3D67B109" w:rsidR="00A96AF3" w:rsidRPr="001B7687" w:rsidRDefault="00A96AF3" w:rsidP="00A96AF3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6BA752A" w14:textId="77777777" w:rsidR="00A96AF3" w:rsidRPr="001B7687" w:rsidRDefault="00A96AF3" w:rsidP="00A96AF3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2A2D9A09" w14:textId="5E02226B" w:rsidR="00A96AF3" w:rsidRPr="001B7687" w:rsidRDefault="00A96AF3" w:rsidP="00A96AF3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27B1394" w14:textId="77777777" w:rsidR="00A96AF3" w:rsidRPr="001B7687" w:rsidRDefault="00A96AF3" w:rsidP="00A96AF3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left="-769" w:right="-108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</w:tcPr>
          <w:p w14:paraId="36AAD31B" w14:textId="039C0E62" w:rsidR="00A96AF3" w:rsidRPr="001B7687" w:rsidRDefault="00A96AF3" w:rsidP="00A96AF3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52719171" w14:textId="77777777" w:rsidR="00A96AF3" w:rsidRPr="001B7687" w:rsidRDefault="00A96AF3" w:rsidP="00A96AF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69E585B3" w14:textId="0066FEE7" w:rsidR="00A96AF3" w:rsidRPr="001B7687" w:rsidRDefault="00A96AF3" w:rsidP="00A96AF3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(77)</w:t>
            </w:r>
          </w:p>
        </w:tc>
        <w:tc>
          <w:tcPr>
            <w:tcW w:w="263" w:type="dxa"/>
          </w:tcPr>
          <w:p w14:paraId="25470237" w14:textId="77777777" w:rsidR="00A96AF3" w:rsidRPr="001B7687" w:rsidRDefault="00A96AF3" w:rsidP="00A96AF3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302CB7D2" w14:textId="5C1AC1DB" w:rsidR="00A96AF3" w:rsidRPr="001B7687" w:rsidRDefault="00A96AF3" w:rsidP="00A96AF3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5,208 </w:t>
            </w:r>
          </w:p>
        </w:tc>
      </w:tr>
      <w:tr w:rsidR="00A96AF3" w:rsidRPr="001B7687" w14:paraId="76AF0B36" w14:textId="77777777" w:rsidTr="00E92C0D">
        <w:trPr>
          <w:trHeight w:val="20"/>
        </w:trPr>
        <w:tc>
          <w:tcPr>
            <w:tcW w:w="3690" w:type="dxa"/>
          </w:tcPr>
          <w:p w14:paraId="6C29CCB2" w14:textId="77777777" w:rsidR="00A96AF3" w:rsidRPr="001B7687" w:rsidRDefault="00A96AF3" w:rsidP="00A96AF3">
            <w:pPr>
              <w:suppressAutoHyphens/>
              <w:spacing w:line="306" w:lineRule="exact"/>
              <w:ind w:left="2" w:right="-186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ส่วนที่ตีราคาเพิ่ม</w:t>
            </w:r>
            <w:r w:rsidRPr="001B7687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10" w:type="dxa"/>
          </w:tcPr>
          <w:p w14:paraId="1A9EAE58" w14:textId="56BDD6BC" w:rsidR="00A96AF3" w:rsidRPr="001B7687" w:rsidRDefault="00A96AF3" w:rsidP="00A96AF3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18,297</w:t>
            </w:r>
          </w:p>
        </w:tc>
        <w:tc>
          <w:tcPr>
            <w:tcW w:w="236" w:type="dxa"/>
          </w:tcPr>
          <w:p w14:paraId="54932C2D" w14:textId="77777777" w:rsidR="00A96AF3" w:rsidRPr="001B7687" w:rsidRDefault="00A96AF3" w:rsidP="00A96AF3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2D129BC2" w14:textId="7C5E1F15" w:rsidR="00A96AF3" w:rsidRPr="001B7687" w:rsidRDefault="00A96AF3" w:rsidP="00A96AF3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DEE1A0C" w14:textId="77777777" w:rsidR="00A96AF3" w:rsidRPr="001B7687" w:rsidRDefault="00A96AF3" w:rsidP="00A96AF3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726A1D84" w14:textId="16ED40C0" w:rsidR="00A96AF3" w:rsidRPr="001B7687" w:rsidRDefault="00A96AF3" w:rsidP="00A96AF3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(77)</w:t>
            </w:r>
          </w:p>
        </w:tc>
        <w:tc>
          <w:tcPr>
            <w:tcW w:w="260" w:type="dxa"/>
          </w:tcPr>
          <w:p w14:paraId="6BFB4504" w14:textId="77777777" w:rsidR="00A96AF3" w:rsidRPr="001B7687" w:rsidRDefault="00A96AF3" w:rsidP="00A96AF3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2193923B" w14:textId="0AF9C85B" w:rsidR="00A96AF3" w:rsidRPr="001B7687" w:rsidRDefault="00A96AF3" w:rsidP="00A96AF3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18,220 </w:t>
            </w:r>
          </w:p>
        </w:tc>
        <w:tc>
          <w:tcPr>
            <w:tcW w:w="253" w:type="dxa"/>
          </w:tcPr>
          <w:p w14:paraId="355DAAF0" w14:textId="77777777" w:rsidR="00A96AF3" w:rsidRPr="001B7687" w:rsidRDefault="00A96AF3" w:rsidP="00A96AF3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</w:tcPr>
          <w:p w14:paraId="65739A4B" w14:textId="1C6A71DD" w:rsidR="00A96AF3" w:rsidRPr="001B7687" w:rsidRDefault="00A96AF3" w:rsidP="00A96AF3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1EF318AC" w14:textId="77777777" w:rsidR="00A96AF3" w:rsidRPr="001B7687" w:rsidRDefault="00A96AF3" w:rsidP="00A96AF3">
            <w:pPr>
              <w:tabs>
                <w:tab w:val="decimal" w:pos="0"/>
                <w:tab w:val="decimal" w:pos="466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6F0647C3" w14:textId="7FE82190" w:rsidR="00A96AF3" w:rsidRPr="001B7687" w:rsidRDefault="00A96AF3" w:rsidP="00A96AF3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EFBF667" w14:textId="77777777" w:rsidR="00A96AF3" w:rsidRPr="001B7687" w:rsidRDefault="00A96AF3" w:rsidP="00A96AF3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0328C349" w14:textId="053EA704" w:rsidR="00A96AF3" w:rsidRPr="001B7687" w:rsidRDefault="00A96AF3" w:rsidP="00A96AF3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DD87048" w14:textId="77777777" w:rsidR="00A96AF3" w:rsidRPr="001B7687" w:rsidRDefault="00A96AF3" w:rsidP="00A96AF3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left="-769" w:right="-108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</w:tcPr>
          <w:p w14:paraId="03584CCF" w14:textId="62924291" w:rsidR="00A96AF3" w:rsidRPr="001B7687" w:rsidRDefault="00A96AF3" w:rsidP="00A96AF3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6D8752B9" w14:textId="77777777" w:rsidR="00A96AF3" w:rsidRPr="001B7687" w:rsidRDefault="00A96AF3" w:rsidP="00A96AF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7B7D85E1" w14:textId="3B70D37D" w:rsidR="00A96AF3" w:rsidRPr="001B7687" w:rsidRDefault="00A96AF3" w:rsidP="00A96AF3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986008D" w14:textId="77777777" w:rsidR="00A96AF3" w:rsidRPr="001B7687" w:rsidRDefault="00A96AF3" w:rsidP="00A96AF3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44CFE5C8" w14:textId="0A40D278" w:rsidR="00A96AF3" w:rsidRPr="001B7687" w:rsidRDefault="00A96AF3" w:rsidP="00A96AF3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18,220 </w:t>
            </w:r>
          </w:p>
        </w:tc>
      </w:tr>
      <w:tr w:rsidR="00A96AF3" w:rsidRPr="001B7687" w14:paraId="077C693D" w14:textId="77777777" w:rsidTr="00E92C0D">
        <w:trPr>
          <w:trHeight w:val="20"/>
        </w:trPr>
        <w:tc>
          <w:tcPr>
            <w:tcW w:w="3690" w:type="dxa"/>
          </w:tcPr>
          <w:p w14:paraId="344E037D" w14:textId="77777777" w:rsidR="00A96AF3" w:rsidRPr="001B7687" w:rsidRDefault="00A96AF3" w:rsidP="00E92C0D">
            <w:pPr>
              <w:suppressAutoHyphens/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อาคารและส่วนปรับปรุงอาคาร</w:t>
            </w:r>
          </w:p>
        </w:tc>
        <w:tc>
          <w:tcPr>
            <w:tcW w:w="810" w:type="dxa"/>
          </w:tcPr>
          <w:p w14:paraId="2FE8A967" w14:textId="77777777" w:rsidR="00A96AF3" w:rsidRPr="001B7687" w:rsidRDefault="00A96AF3" w:rsidP="00E92C0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BB7A9D7" w14:textId="77777777" w:rsidR="00A96AF3" w:rsidRPr="001B7687" w:rsidRDefault="00A96AF3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1FFB5348" w14:textId="77777777" w:rsidR="00A96AF3" w:rsidRPr="001B7687" w:rsidRDefault="00A96AF3" w:rsidP="00E92C0D">
            <w:pPr>
              <w:tabs>
                <w:tab w:val="decimal" w:pos="585"/>
              </w:tabs>
              <w:suppressAutoHyphens/>
              <w:snapToGrid w:val="0"/>
              <w:spacing w:line="306" w:lineRule="exact"/>
              <w:ind w:right="-76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7B6B126" w14:textId="77777777" w:rsidR="00A96AF3" w:rsidRPr="001B7687" w:rsidRDefault="00A96AF3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06B6B6EE" w14:textId="77777777" w:rsidR="00A96AF3" w:rsidRPr="001B7687" w:rsidRDefault="00A96AF3" w:rsidP="00E92C0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0" w:type="dxa"/>
          </w:tcPr>
          <w:p w14:paraId="2A947DD0" w14:textId="77777777" w:rsidR="00A96AF3" w:rsidRPr="001B7687" w:rsidRDefault="00A96AF3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1DAB54A1" w14:textId="77777777" w:rsidR="00A96AF3" w:rsidRPr="001B7687" w:rsidRDefault="00A96AF3" w:rsidP="00E92C0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3" w:type="dxa"/>
          </w:tcPr>
          <w:p w14:paraId="50DA6394" w14:textId="77777777" w:rsidR="00A96AF3" w:rsidRPr="001B7687" w:rsidRDefault="00A96AF3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</w:tcPr>
          <w:p w14:paraId="652AFC5B" w14:textId="77777777" w:rsidR="00A96AF3" w:rsidRPr="001B7687" w:rsidRDefault="00A96AF3" w:rsidP="00E92C0D">
            <w:pPr>
              <w:tabs>
                <w:tab w:val="decimal" w:pos="59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0" w:type="dxa"/>
          </w:tcPr>
          <w:p w14:paraId="3D2015DC" w14:textId="77777777" w:rsidR="00A96AF3" w:rsidRPr="001B7687" w:rsidRDefault="00A96AF3" w:rsidP="00E92C0D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12F37ADB" w14:textId="77777777" w:rsidR="00A96AF3" w:rsidRPr="001B7687" w:rsidRDefault="00A96AF3" w:rsidP="00E92C0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1BCE68C" w14:textId="77777777" w:rsidR="00A96AF3" w:rsidRPr="001B7687" w:rsidRDefault="00A96AF3" w:rsidP="00E92C0D">
            <w:pPr>
              <w:tabs>
                <w:tab w:val="decimal" w:pos="612"/>
                <w:tab w:val="decimal" w:pos="684"/>
              </w:tabs>
              <w:suppressAutoHyphens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66E54B2B" w14:textId="77777777" w:rsidR="00A96AF3" w:rsidRPr="001B7687" w:rsidRDefault="00A96AF3" w:rsidP="00E92C0D">
            <w:pPr>
              <w:tabs>
                <w:tab w:val="decimal" w:pos="524"/>
              </w:tabs>
              <w:suppressAutoHyphens/>
              <w:snapToGrid w:val="0"/>
              <w:spacing w:line="306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3" w:type="dxa"/>
          </w:tcPr>
          <w:p w14:paraId="0581A750" w14:textId="77777777" w:rsidR="00A96AF3" w:rsidRPr="001B7687" w:rsidRDefault="00A96AF3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</w:tcPr>
          <w:p w14:paraId="59FC50BF" w14:textId="77777777" w:rsidR="00A96AF3" w:rsidRPr="001B7687" w:rsidRDefault="00A96AF3" w:rsidP="00E92C0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0" w:type="dxa"/>
          </w:tcPr>
          <w:p w14:paraId="3FB2A16E" w14:textId="77777777" w:rsidR="00A96AF3" w:rsidRPr="001B7687" w:rsidRDefault="00A96AF3" w:rsidP="00E92C0D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42E7BDF8" w14:textId="77777777" w:rsidR="00A96AF3" w:rsidRPr="001B7687" w:rsidRDefault="00A96AF3" w:rsidP="00E92C0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3" w:type="dxa"/>
          </w:tcPr>
          <w:p w14:paraId="4F6FB819" w14:textId="77777777" w:rsidR="00A96AF3" w:rsidRPr="001B7687" w:rsidRDefault="00A96AF3" w:rsidP="00E92C0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0BF66B3B" w14:textId="77777777" w:rsidR="00A96AF3" w:rsidRPr="001B7687" w:rsidRDefault="00A96AF3" w:rsidP="00E92C0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3D4BFD" w:rsidRPr="001B7687" w14:paraId="42F1FBAB" w14:textId="77777777" w:rsidTr="00E92C0D">
        <w:trPr>
          <w:trHeight w:val="20"/>
        </w:trPr>
        <w:tc>
          <w:tcPr>
            <w:tcW w:w="3690" w:type="dxa"/>
          </w:tcPr>
          <w:p w14:paraId="4ADE027B" w14:textId="77777777" w:rsidR="003D4BFD" w:rsidRPr="001B7687" w:rsidRDefault="003D4BFD" w:rsidP="003D4BFD">
            <w:pPr>
              <w:suppressAutoHyphens/>
              <w:spacing w:line="306" w:lineRule="exact"/>
              <w:ind w:left="2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ราคาทุนเดิม</w:t>
            </w:r>
          </w:p>
        </w:tc>
        <w:tc>
          <w:tcPr>
            <w:tcW w:w="810" w:type="dxa"/>
          </w:tcPr>
          <w:p w14:paraId="421200CD" w14:textId="7BE7D1FD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20,272</w:t>
            </w:r>
          </w:p>
        </w:tc>
        <w:tc>
          <w:tcPr>
            <w:tcW w:w="236" w:type="dxa"/>
          </w:tcPr>
          <w:p w14:paraId="47B58353" w14:textId="77777777" w:rsidR="003D4BFD" w:rsidRPr="001B7687" w:rsidRDefault="003D4BFD" w:rsidP="003D4BF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197BF29A" w14:textId="6A0954EE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571 </w:t>
            </w:r>
          </w:p>
        </w:tc>
        <w:tc>
          <w:tcPr>
            <w:tcW w:w="236" w:type="dxa"/>
          </w:tcPr>
          <w:p w14:paraId="4316C38E" w14:textId="77777777" w:rsidR="003D4BFD" w:rsidRPr="001B7687" w:rsidRDefault="003D4BFD" w:rsidP="003D4BF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5B58EE9C" w14:textId="03BAB4B4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(119)</w:t>
            </w:r>
          </w:p>
        </w:tc>
        <w:tc>
          <w:tcPr>
            <w:tcW w:w="260" w:type="dxa"/>
          </w:tcPr>
          <w:p w14:paraId="7DC6B035" w14:textId="77777777" w:rsidR="003D4BFD" w:rsidRPr="001B7687" w:rsidRDefault="003D4BFD" w:rsidP="003D4BF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4A62E3C7" w14:textId="6C925DB3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20,724 </w:t>
            </w:r>
          </w:p>
        </w:tc>
        <w:tc>
          <w:tcPr>
            <w:tcW w:w="253" w:type="dxa"/>
          </w:tcPr>
          <w:p w14:paraId="4EC93351" w14:textId="77777777" w:rsidR="003D4BFD" w:rsidRPr="001B7687" w:rsidRDefault="003D4BFD" w:rsidP="003D4BFD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line="306" w:lineRule="exact"/>
              <w:ind w:left="-130" w:right="-108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</w:tcPr>
          <w:p w14:paraId="17C28517" w14:textId="10979A8D" w:rsidR="003D4BFD" w:rsidRPr="001B7687" w:rsidRDefault="003D4BFD" w:rsidP="003D4BFD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(11,247)</w:t>
            </w:r>
          </w:p>
        </w:tc>
        <w:tc>
          <w:tcPr>
            <w:tcW w:w="260" w:type="dxa"/>
          </w:tcPr>
          <w:p w14:paraId="1C7894F4" w14:textId="77777777" w:rsidR="003D4BFD" w:rsidRPr="001B7687" w:rsidRDefault="003D4BFD" w:rsidP="003D4BFD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58F72710" w14:textId="54D1BC24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(635)</w:t>
            </w:r>
          </w:p>
        </w:tc>
        <w:tc>
          <w:tcPr>
            <w:tcW w:w="236" w:type="dxa"/>
          </w:tcPr>
          <w:p w14:paraId="1CA26329" w14:textId="77777777" w:rsidR="003D4BFD" w:rsidRPr="001B7687" w:rsidRDefault="003D4BFD" w:rsidP="003D4BFD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line="306" w:lineRule="exac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1CC2E746" w14:textId="5983164B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107 </w:t>
            </w:r>
          </w:p>
        </w:tc>
        <w:tc>
          <w:tcPr>
            <w:tcW w:w="263" w:type="dxa"/>
          </w:tcPr>
          <w:p w14:paraId="7C2F37ED" w14:textId="77777777" w:rsidR="003D4BFD" w:rsidRPr="001B7687" w:rsidRDefault="003D4BFD" w:rsidP="003D4BF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</w:tcPr>
          <w:p w14:paraId="3A817496" w14:textId="0150488E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(11,775)</w:t>
            </w:r>
          </w:p>
        </w:tc>
        <w:tc>
          <w:tcPr>
            <w:tcW w:w="260" w:type="dxa"/>
          </w:tcPr>
          <w:p w14:paraId="13627124" w14:textId="77777777" w:rsidR="003D4BFD" w:rsidRPr="001B7687" w:rsidRDefault="003D4BFD" w:rsidP="003D4BFD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429B32F7" w14:textId="04A967B5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(47)</w:t>
            </w:r>
          </w:p>
        </w:tc>
        <w:tc>
          <w:tcPr>
            <w:tcW w:w="263" w:type="dxa"/>
          </w:tcPr>
          <w:p w14:paraId="56FF131B" w14:textId="77777777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128CE9CC" w14:textId="764ADF53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8,902 </w:t>
            </w:r>
          </w:p>
        </w:tc>
      </w:tr>
      <w:tr w:rsidR="003D4BFD" w:rsidRPr="001B7687" w14:paraId="0006C83D" w14:textId="77777777" w:rsidTr="00E92C0D">
        <w:trPr>
          <w:trHeight w:val="20"/>
        </w:trPr>
        <w:tc>
          <w:tcPr>
            <w:tcW w:w="3690" w:type="dxa"/>
          </w:tcPr>
          <w:p w14:paraId="5850B0AD" w14:textId="77777777" w:rsidR="003D4BFD" w:rsidRPr="001B7687" w:rsidRDefault="003D4BFD" w:rsidP="003D4BFD">
            <w:pPr>
              <w:suppressAutoHyphens/>
              <w:spacing w:line="306" w:lineRule="exact"/>
              <w:ind w:left="2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ส่วนที่ตีราคาเพิ่ม</w:t>
            </w:r>
            <w:r w:rsidRPr="001B7687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10" w:type="dxa"/>
          </w:tcPr>
          <w:p w14:paraId="2A96C9B8" w14:textId="41B7C391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7,924</w:t>
            </w:r>
          </w:p>
        </w:tc>
        <w:tc>
          <w:tcPr>
            <w:tcW w:w="236" w:type="dxa"/>
          </w:tcPr>
          <w:p w14:paraId="75C56EC2" w14:textId="77777777" w:rsidR="003D4BFD" w:rsidRPr="001B7687" w:rsidRDefault="003D4BFD" w:rsidP="003D4BF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3236FD4A" w14:textId="57B1321A" w:rsidR="003D4BFD" w:rsidRPr="001B7687" w:rsidRDefault="003D4BFD" w:rsidP="003D4BFD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9FE09F" w14:textId="77777777" w:rsidR="003D4BFD" w:rsidRPr="001B7687" w:rsidRDefault="003D4BFD" w:rsidP="003D4BF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4A78D3FB" w14:textId="676EBD3B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(39)</w:t>
            </w:r>
          </w:p>
        </w:tc>
        <w:tc>
          <w:tcPr>
            <w:tcW w:w="260" w:type="dxa"/>
          </w:tcPr>
          <w:p w14:paraId="18692213" w14:textId="77777777" w:rsidR="003D4BFD" w:rsidRPr="001B7687" w:rsidRDefault="003D4BFD" w:rsidP="003D4BF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144CEDE0" w14:textId="28D8F1A4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7,885 </w:t>
            </w:r>
          </w:p>
        </w:tc>
        <w:tc>
          <w:tcPr>
            <w:tcW w:w="253" w:type="dxa"/>
          </w:tcPr>
          <w:p w14:paraId="664E5BFA" w14:textId="77777777" w:rsidR="003D4BFD" w:rsidRPr="001B7687" w:rsidRDefault="003D4BFD" w:rsidP="003D4BF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30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</w:tcPr>
          <w:p w14:paraId="672B6919" w14:textId="0EA4A963" w:rsidR="003D4BFD" w:rsidRPr="001B7687" w:rsidRDefault="003D4BFD" w:rsidP="003D4BFD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(884)</w:t>
            </w:r>
          </w:p>
        </w:tc>
        <w:tc>
          <w:tcPr>
            <w:tcW w:w="260" w:type="dxa"/>
          </w:tcPr>
          <w:p w14:paraId="076BD7C6" w14:textId="77777777" w:rsidR="003D4BFD" w:rsidRPr="001B7687" w:rsidRDefault="003D4BFD" w:rsidP="003D4BFD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4F418BCA" w14:textId="312EDA79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(369)</w:t>
            </w:r>
          </w:p>
        </w:tc>
        <w:tc>
          <w:tcPr>
            <w:tcW w:w="236" w:type="dxa"/>
          </w:tcPr>
          <w:p w14:paraId="209C9B74" w14:textId="77777777" w:rsidR="003D4BFD" w:rsidRPr="001B7687" w:rsidRDefault="003D4BFD" w:rsidP="003D4BFD">
            <w:pPr>
              <w:tabs>
                <w:tab w:val="decimal" w:pos="740"/>
              </w:tabs>
              <w:suppressAutoHyphens/>
              <w:snapToGrid w:val="0"/>
              <w:spacing w:line="306" w:lineRule="exact"/>
              <w:ind w:left="-108" w:right="22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3304672A" w14:textId="6A0215ED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(1) </w:t>
            </w:r>
          </w:p>
        </w:tc>
        <w:tc>
          <w:tcPr>
            <w:tcW w:w="263" w:type="dxa"/>
          </w:tcPr>
          <w:p w14:paraId="4AF68EAC" w14:textId="77777777" w:rsidR="003D4BFD" w:rsidRPr="001B7687" w:rsidRDefault="003D4BFD" w:rsidP="003D4BF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</w:tcPr>
          <w:p w14:paraId="6FCC4335" w14:textId="1B68FB34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(1,254)</w:t>
            </w:r>
          </w:p>
        </w:tc>
        <w:tc>
          <w:tcPr>
            <w:tcW w:w="260" w:type="dxa"/>
          </w:tcPr>
          <w:p w14:paraId="0A3B4995" w14:textId="77777777" w:rsidR="003D4BFD" w:rsidRPr="001B7687" w:rsidRDefault="003D4BFD" w:rsidP="003D4BFD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1F82A063" w14:textId="4BCE14D9" w:rsidR="003D4BFD" w:rsidRPr="001B7687" w:rsidRDefault="003D4BFD" w:rsidP="003D4BFD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14FC5D6" w14:textId="77777777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1C6594B6" w14:textId="4ED39360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6,631 </w:t>
            </w:r>
          </w:p>
        </w:tc>
      </w:tr>
      <w:tr w:rsidR="003D4BFD" w:rsidRPr="001B7687" w14:paraId="2968E875" w14:textId="77777777" w:rsidTr="00E92C0D">
        <w:trPr>
          <w:trHeight w:val="20"/>
        </w:trPr>
        <w:tc>
          <w:tcPr>
            <w:tcW w:w="3690" w:type="dxa"/>
          </w:tcPr>
          <w:p w14:paraId="1F3C6F87" w14:textId="77777777" w:rsidR="003D4BFD" w:rsidRPr="001B7687" w:rsidRDefault="003D4BFD" w:rsidP="003D4BFD">
            <w:pPr>
              <w:suppressAutoHyphens/>
              <w:spacing w:line="306" w:lineRule="exac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อุปกรณ์</w:t>
            </w:r>
          </w:p>
        </w:tc>
        <w:tc>
          <w:tcPr>
            <w:tcW w:w="810" w:type="dxa"/>
          </w:tcPr>
          <w:p w14:paraId="6C8F5DB1" w14:textId="46075938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19,605</w:t>
            </w:r>
          </w:p>
        </w:tc>
        <w:tc>
          <w:tcPr>
            <w:tcW w:w="236" w:type="dxa"/>
          </w:tcPr>
          <w:p w14:paraId="530A39FF" w14:textId="77777777" w:rsidR="003D4BFD" w:rsidRPr="001B7687" w:rsidRDefault="003D4BFD" w:rsidP="003D4BF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4A5FDEA7" w14:textId="673D11F8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1,306 </w:t>
            </w:r>
          </w:p>
        </w:tc>
        <w:tc>
          <w:tcPr>
            <w:tcW w:w="236" w:type="dxa"/>
          </w:tcPr>
          <w:p w14:paraId="5AED7F8A" w14:textId="77777777" w:rsidR="003D4BFD" w:rsidRPr="001B7687" w:rsidRDefault="003D4BFD" w:rsidP="003D4BF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6442A6EC" w14:textId="40ED5D37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(1,013)</w:t>
            </w:r>
          </w:p>
        </w:tc>
        <w:tc>
          <w:tcPr>
            <w:tcW w:w="260" w:type="dxa"/>
          </w:tcPr>
          <w:p w14:paraId="6C0AAB1C" w14:textId="77777777" w:rsidR="003D4BFD" w:rsidRPr="001B7687" w:rsidRDefault="003D4BFD" w:rsidP="003D4BF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70534948" w14:textId="2CB9FBCF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19,898 </w:t>
            </w:r>
          </w:p>
        </w:tc>
        <w:tc>
          <w:tcPr>
            <w:tcW w:w="253" w:type="dxa"/>
          </w:tcPr>
          <w:p w14:paraId="462F2F97" w14:textId="77777777" w:rsidR="003D4BFD" w:rsidRPr="001B7687" w:rsidRDefault="003D4BFD" w:rsidP="003D4BFD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line="306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</w:tcPr>
          <w:p w14:paraId="1B418501" w14:textId="2D5973B9" w:rsidR="003D4BFD" w:rsidRPr="001B7687" w:rsidRDefault="003D4BFD" w:rsidP="003D4BFD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(17,595)</w:t>
            </w:r>
          </w:p>
        </w:tc>
        <w:tc>
          <w:tcPr>
            <w:tcW w:w="260" w:type="dxa"/>
          </w:tcPr>
          <w:p w14:paraId="3B984657" w14:textId="77777777" w:rsidR="003D4BFD" w:rsidRPr="001B7687" w:rsidRDefault="003D4BFD" w:rsidP="003D4BFD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5BCF3C50" w14:textId="6CC0FE12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(697)</w:t>
            </w:r>
          </w:p>
        </w:tc>
        <w:tc>
          <w:tcPr>
            <w:tcW w:w="236" w:type="dxa"/>
          </w:tcPr>
          <w:p w14:paraId="3849B88E" w14:textId="77777777" w:rsidR="003D4BFD" w:rsidRPr="001B7687" w:rsidRDefault="003D4BFD" w:rsidP="003D4BFD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line="306" w:lineRule="exact"/>
              <w:ind w:left="-108" w:right="22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7F3A0436" w14:textId="20E9D5BA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979 </w:t>
            </w:r>
          </w:p>
        </w:tc>
        <w:tc>
          <w:tcPr>
            <w:tcW w:w="263" w:type="dxa"/>
          </w:tcPr>
          <w:p w14:paraId="6FC089A5" w14:textId="77777777" w:rsidR="003D4BFD" w:rsidRPr="001B7687" w:rsidRDefault="003D4BFD" w:rsidP="003D4BF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7" w:type="dxa"/>
          </w:tcPr>
          <w:p w14:paraId="486D6CDC" w14:textId="664E814F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(17,313)</w:t>
            </w:r>
          </w:p>
        </w:tc>
        <w:tc>
          <w:tcPr>
            <w:tcW w:w="260" w:type="dxa"/>
          </w:tcPr>
          <w:p w14:paraId="28F61FBF" w14:textId="77777777" w:rsidR="003D4BFD" w:rsidRPr="001B7687" w:rsidRDefault="003D4BFD" w:rsidP="003D4BFD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052CA47A" w14:textId="29C2A323" w:rsidR="003D4BFD" w:rsidRPr="001B7687" w:rsidRDefault="003D4BFD" w:rsidP="003D4BFD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CAE97BE" w14:textId="77777777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71000912" w14:textId="3609B351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2,585 </w:t>
            </w:r>
          </w:p>
        </w:tc>
      </w:tr>
      <w:tr w:rsidR="003D4BFD" w:rsidRPr="001B7687" w14:paraId="3D8C113A" w14:textId="77777777" w:rsidTr="00E92C0D">
        <w:trPr>
          <w:trHeight w:val="20"/>
        </w:trPr>
        <w:tc>
          <w:tcPr>
            <w:tcW w:w="3690" w:type="dxa"/>
          </w:tcPr>
          <w:p w14:paraId="38AAA027" w14:textId="77777777" w:rsidR="003D4BFD" w:rsidRPr="001B7687" w:rsidRDefault="003D4BFD" w:rsidP="003D4BFD">
            <w:pPr>
              <w:suppressAutoHyphens/>
              <w:spacing w:line="306" w:lineRule="exact"/>
              <w:ind w:left="2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810" w:type="dxa"/>
          </w:tcPr>
          <w:p w14:paraId="04CED53C" w14:textId="1C97083E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  <w:tc>
          <w:tcPr>
            <w:tcW w:w="236" w:type="dxa"/>
          </w:tcPr>
          <w:p w14:paraId="0DD702D7" w14:textId="77777777" w:rsidR="003D4BFD" w:rsidRPr="001B7687" w:rsidRDefault="003D4BFD" w:rsidP="003D4BF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0C94B3BF" w14:textId="2437FD46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825 </w:t>
            </w:r>
          </w:p>
        </w:tc>
        <w:tc>
          <w:tcPr>
            <w:tcW w:w="236" w:type="dxa"/>
          </w:tcPr>
          <w:p w14:paraId="3FC05E5C" w14:textId="77777777" w:rsidR="003D4BFD" w:rsidRPr="001B7687" w:rsidRDefault="003D4BFD" w:rsidP="003D4BFD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51F0BD32" w14:textId="6EDC0F89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(1,003)</w:t>
            </w:r>
          </w:p>
        </w:tc>
        <w:tc>
          <w:tcPr>
            <w:tcW w:w="260" w:type="dxa"/>
          </w:tcPr>
          <w:p w14:paraId="1B9715D6" w14:textId="77777777" w:rsidR="003D4BFD" w:rsidRPr="001B7687" w:rsidRDefault="003D4BFD" w:rsidP="003D4BFD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0E2D7116" w14:textId="1EC16832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376 </w:t>
            </w:r>
          </w:p>
        </w:tc>
        <w:tc>
          <w:tcPr>
            <w:tcW w:w="253" w:type="dxa"/>
          </w:tcPr>
          <w:p w14:paraId="00581144" w14:textId="77777777" w:rsidR="003D4BFD" w:rsidRPr="001B7687" w:rsidRDefault="003D4BFD" w:rsidP="003D4BFD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line="306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</w:tcPr>
          <w:p w14:paraId="4D9B20FD" w14:textId="7A6C22D7" w:rsidR="003D4BFD" w:rsidRPr="001B7687" w:rsidRDefault="003D4BFD" w:rsidP="003D4BFD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(126)</w:t>
            </w:r>
          </w:p>
        </w:tc>
        <w:tc>
          <w:tcPr>
            <w:tcW w:w="260" w:type="dxa"/>
          </w:tcPr>
          <w:p w14:paraId="534D6818" w14:textId="77777777" w:rsidR="003D4BFD" w:rsidRPr="001B7687" w:rsidRDefault="003D4BFD" w:rsidP="003D4BFD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5B9F554E" w14:textId="003BD074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(71)</w:t>
            </w:r>
          </w:p>
        </w:tc>
        <w:tc>
          <w:tcPr>
            <w:tcW w:w="236" w:type="dxa"/>
          </w:tcPr>
          <w:p w14:paraId="0A988375" w14:textId="77777777" w:rsidR="003D4BFD" w:rsidRPr="001B7687" w:rsidRDefault="003D4BFD" w:rsidP="003D4BFD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17F7C51F" w14:textId="743D89FE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18 </w:t>
            </w:r>
          </w:p>
        </w:tc>
        <w:tc>
          <w:tcPr>
            <w:tcW w:w="263" w:type="dxa"/>
          </w:tcPr>
          <w:p w14:paraId="1751F0C9" w14:textId="77777777" w:rsidR="003D4BFD" w:rsidRPr="001B7687" w:rsidRDefault="003D4BFD" w:rsidP="003D4BFD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7" w:type="dxa"/>
          </w:tcPr>
          <w:p w14:paraId="3D8EFD2D" w14:textId="768FD082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(179)</w:t>
            </w:r>
          </w:p>
        </w:tc>
        <w:tc>
          <w:tcPr>
            <w:tcW w:w="260" w:type="dxa"/>
          </w:tcPr>
          <w:p w14:paraId="31937CFE" w14:textId="77777777" w:rsidR="003D4BFD" w:rsidRPr="001B7687" w:rsidRDefault="003D4BFD" w:rsidP="003D4BFD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022EE75B" w14:textId="3B5B9012" w:rsidR="003D4BFD" w:rsidRPr="001B7687" w:rsidRDefault="003D4BFD" w:rsidP="003D4BFD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C6E41AF" w14:textId="77777777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0CDAB630" w14:textId="6286A95E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197 </w:t>
            </w:r>
          </w:p>
        </w:tc>
      </w:tr>
      <w:tr w:rsidR="00A96AF3" w:rsidRPr="001B7687" w14:paraId="6DEDCAF6" w14:textId="77777777" w:rsidTr="00E92C0D">
        <w:trPr>
          <w:trHeight w:val="20"/>
        </w:trPr>
        <w:tc>
          <w:tcPr>
            <w:tcW w:w="3690" w:type="dxa"/>
          </w:tcPr>
          <w:p w14:paraId="417DA3FB" w14:textId="77777777" w:rsidR="00A96AF3" w:rsidRPr="001B7687" w:rsidRDefault="00A96AF3" w:rsidP="00E92C0D">
            <w:pPr>
              <w:suppressAutoHyphens/>
              <w:spacing w:line="306" w:lineRule="exact"/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0C0899B8" w14:textId="77777777" w:rsidR="00A96AF3" w:rsidRPr="001B7687" w:rsidRDefault="00A96AF3" w:rsidP="00E92C0D">
            <w:pPr>
              <w:tabs>
                <w:tab w:val="decimal" w:pos="466"/>
                <w:tab w:val="decimal" w:pos="59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0FDF0E6" w14:textId="77777777" w:rsidR="00A96AF3" w:rsidRPr="001B7687" w:rsidRDefault="00A96AF3" w:rsidP="00E92C0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690F8536" w14:textId="77777777" w:rsidR="00A96AF3" w:rsidRPr="001B7687" w:rsidRDefault="00A96AF3" w:rsidP="00E92C0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3766AC5" w14:textId="77777777" w:rsidR="00A96AF3" w:rsidRPr="001B7687" w:rsidRDefault="00A96AF3" w:rsidP="00E92C0D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40EACE99" w14:textId="77777777" w:rsidR="00A96AF3" w:rsidRPr="001B7687" w:rsidRDefault="00A96AF3" w:rsidP="00E92C0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0" w:type="dxa"/>
          </w:tcPr>
          <w:p w14:paraId="0B04A4EB" w14:textId="77777777" w:rsidR="00A96AF3" w:rsidRPr="001B7687" w:rsidRDefault="00A96AF3" w:rsidP="00E92C0D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4C377CF9" w14:textId="77777777" w:rsidR="00A96AF3" w:rsidRPr="001B7687" w:rsidRDefault="00A96AF3" w:rsidP="00E92C0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3" w:type="dxa"/>
          </w:tcPr>
          <w:p w14:paraId="07C23FBE" w14:textId="77777777" w:rsidR="00A96AF3" w:rsidRPr="001B7687" w:rsidRDefault="00A96AF3" w:rsidP="00E92C0D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line="306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</w:tcPr>
          <w:p w14:paraId="421402FD" w14:textId="77777777" w:rsidR="00A96AF3" w:rsidRPr="001B7687" w:rsidRDefault="00A96AF3" w:rsidP="00E92C0D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0" w:type="dxa"/>
          </w:tcPr>
          <w:p w14:paraId="14C368C6" w14:textId="77777777" w:rsidR="00A96AF3" w:rsidRPr="001B7687" w:rsidRDefault="00A96AF3" w:rsidP="00E92C0D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279724A3" w14:textId="77777777" w:rsidR="00A96AF3" w:rsidRPr="001B7687" w:rsidRDefault="00A96AF3" w:rsidP="00E92C0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</w:tcPr>
          <w:p w14:paraId="6C65373C" w14:textId="77777777" w:rsidR="00A96AF3" w:rsidRPr="001B7687" w:rsidRDefault="00A96AF3" w:rsidP="00E92C0D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0204F794" w14:textId="77777777" w:rsidR="00A96AF3" w:rsidRPr="001B7687" w:rsidRDefault="00A96AF3" w:rsidP="00E92C0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63" w:type="dxa"/>
          </w:tcPr>
          <w:p w14:paraId="139AA922" w14:textId="77777777" w:rsidR="00A96AF3" w:rsidRPr="001B7687" w:rsidRDefault="00A96AF3" w:rsidP="00E92C0D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7" w:type="dxa"/>
          </w:tcPr>
          <w:p w14:paraId="2F5731F4" w14:textId="77777777" w:rsidR="00A96AF3" w:rsidRPr="001B7687" w:rsidRDefault="00A96AF3" w:rsidP="00E92C0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60" w:type="dxa"/>
          </w:tcPr>
          <w:p w14:paraId="3F243BC0" w14:textId="77777777" w:rsidR="00A96AF3" w:rsidRPr="001B7687" w:rsidRDefault="00A96AF3" w:rsidP="00E92C0D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6C1513FB" w14:textId="77777777" w:rsidR="00A96AF3" w:rsidRPr="001B7687" w:rsidRDefault="00A96AF3" w:rsidP="00E92C0D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3" w:type="dxa"/>
          </w:tcPr>
          <w:p w14:paraId="7FAC7F36" w14:textId="77777777" w:rsidR="00A96AF3" w:rsidRPr="001B7687" w:rsidRDefault="00A96AF3" w:rsidP="00E92C0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179944B6" w14:textId="77777777" w:rsidR="00A96AF3" w:rsidRPr="001B7687" w:rsidRDefault="00A96AF3" w:rsidP="00E92C0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3D4BFD" w:rsidRPr="001B7687" w14:paraId="20906293" w14:textId="77777777" w:rsidTr="00E92C0D">
        <w:trPr>
          <w:trHeight w:val="20"/>
        </w:trPr>
        <w:tc>
          <w:tcPr>
            <w:tcW w:w="3690" w:type="dxa"/>
          </w:tcPr>
          <w:p w14:paraId="56903F32" w14:textId="319C3275" w:rsidR="003D4BFD" w:rsidRPr="001B7687" w:rsidRDefault="00D03BE3" w:rsidP="00D03BE3">
            <w:pPr>
              <w:suppressAutoHyphens/>
              <w:spacing w:line="306" w:lineRule="exact"/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Angsana New" w:hAnsiTheme="majorBidi" w:cstheme="majorBidi"/>
                <w:sz w:val="24"/>
                <w:szCs w:val="24"/>
                <w:lang w:eastAsia="zh-CN"/>
              </w:rPr>
              <w:t xml:space="preserve">   </w:t>
            </w:r>
            <w:r w:rsidR="003D4BFD" w:rsidRPr="001B7687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>อาคารสำนักงาน</w:t>
            </w:r>
          </w:p>
        </w:tc>
        <w:tc>
          <w:tcPr>
            <w:tcW w:w="810" w:type="dxa"/>
          </w:tcPr>
          <w:p w14:paraId="76D53681" w14:textId="118F36F5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1,029</w:t>
            </w:r>
          </w:p>
        </w:tc>
        <w:tc>
          <w:tcPr>
            <w:tcW w:w="236" w:type="dxa"/>
          </w:tcPr>
          <w:p w14:paraId="6C98EECB" w14:textId="77777777" w:rsidR="003D4BFD" w:rsidRPr="001B7687" w:rsidRDefault="003D4BFD" w:rsidP="003D4BF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420DCC5F" w14:textId="238DC0C9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158 </w:t>
            </w:r>
          </w:p>
        </w:tc>
        <w:tc>
          <w:tcPr>
            <w:tcW w:w="236" w:type="dxa"/>
          </w:tcPr>
          <w:p w14:paraId="26661E46" w14:textId="77777777" w:rsidR="003D4BFD" w:rsidRPr="001B7687" w:rsidRDefault="003D4BFD" w:rsidP="003D4BFD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36A41B07" w14:textId="26925C0D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(57)</w:t>
            </w:r>
          </w:p>
        </w:tc>
        <w:tc>
          <w:tcPr>
            <w:tcW w:w="260" w:type="dxa"/>
          </w:tcPr>
          <w:p w14:paraId="50ADACD7" w14:textId="77777777" w:rsidR="003D4BFD" w:rsidRPr="001B7687" w:rsidRDefault="003D4BFD" w:rsidP="003D4BFD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31CC9105" w14:textId="1A001C40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1,130 </w:t>
            </w:r>
          </w:p>
        </w:tc>
        <w:tc>
          <w:tcPr>
            <w:tcW w:w="253" w:type="dxa"/>
          </w:tcPr>
          <w:p w14:paraId="0FE42949" w14:textId="77777777" w:rsidR="003D4BFD" w:rsidRPr="001B7687" w:rsidRDefault="003D4BFD" w:rsidP="003D4BFD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line="306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</w:tcPr>
          <w:p w14:paraId="3F109F66" w14:textId="24B786F8" w:rsidR="003D4BFD" w:rsidRPr="001B7687" w:rsidRDefault="003D4BFD" w:rsidP="003D4BFD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(351)</w:t>
            </w:r>
          </w:p>
        </w:tc>
        <w:tc>
          <w:tcPr>
            <w:tcW w:w="260" w:type="dxa"/>
          </w:tcPr>
          <w:p w14:paraId="7BBFE9A3" w14:textId="77777777" w:rsidR="003D4BFD" w:rsidRPr="001B7687" w:rsidRDefault="003D4BFD" w:rsidP="003D4BFD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0C730D67" w14:textId="2FBAEA36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(266)</w:t>
            </w:r>
          </w:p>
        </w:tc>
        <w:tc>
          <w:tcPr>
            <w:tcW w:w="236" w:type="dxa"/>
          </w:tcPr>
          <w:p w14:paraId="34D5CD35" w14:textId="77777777" w:rsidR="003D4BFD" w:rsidRPr="001B7687" w:rsidRDefault="003D4BFD" w:rsidP="003D4BFD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092E4B37" w14:textId="1A9F3137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36 </w:t>
            </w:r>
          </w:p>
        </w:tc>
        <w:tc>
          <w:tcPr>
            <w:tcW w:w="263" w:type="dxa"/>
          </w:tcPr>
          <w:p w14:paraId="5008321B" w14:textId="77777777" w:rsidR="003D4BFD" w:rsidRPr="001B7687" w:rsidRDefault="003D4BFD" w:rsidP="003D4BFD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7" w:type="dxa"/>
          </w:tcPr>
          <w:p w14:paraId="65770754" w14:textId="0C708BBF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(581)</w:t>
            </w:r>
          </w:p>
        </w:tc>
        <w:tc>
          <w:tcPr>
            <w:tcW w:w="260" w:type="dxa"/>
          </w:tcPr>
          <w:p w14:paraId="22611355" w14:textId="77777777" w:rsidR="003D4BFD" w:rsidRPr="001B7687" w:rsidRDefault="003D4BFD" w:rsidP="003D4BFD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012F7A5A" w14:textId="2B6FDBED" w:rsidR="003D4BFD" w:rsidRPr="001B7687" w:rsidRDefault="003D4BFD" w:rsidP="003D4BFD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5757357" w14:textId="77777777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55D67D43" w14:textId="39107E8A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549 </w:t>
            </w:r>
          </w:p>
        </w:tc>
      </w:tr>
      <w:tr w:rsidR="003D4BFD" w:rsidRPr="001B7687" w14:paraId="4E82CBEB" w14:textId="77777777" w:rsidTr="00E92C0D">
        <w:trPr>
          <w:trHeight w:val="20"/>
        </w:trPr>
        <w:tc>
          <w:tcPr>
            <w:tcW w:w="3690" w:type="dxa"/>
          </w:tcPr>
          <w:p w14:paraId="5E225A7F" w14:textId="1F476363" w:rsidR="003D4BFD" w:rsidRPr="001B7687" w:rsidRDefault="00D03BE3" w:rsidP="00D03BE3">
            <w:pPr>
              <w:suppressAutoHyphens/>
              <w:spacing w:line="306" w:lineRule="exact"/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Angsana New" w:hAnsiTheme="majorBidi" w:cstheme="majorBidi"/>
                <w:sz w:val="24"/>
                <w:szCs w:val="24"/>
                <w:lang w:eastAsia="zh-CN"/>
              </w:rPr>
              <w:t xml:space="preserve">   </w:t>
            </w:r>
            <w:r w:rsidR="003D4BFD" w:rsidRPr="001B7687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>เอทีเอ็ม</w:t>
            </w:r>
          </w:p>
        </w:tc>
        <w:tc>
          <w:tcPr>
            <w:tcW w:w="810" w:type="dxa"/>
          </w:tcPr>
          <w:p w14:paraId="66F6A3B5" w14:textId="1BF2FEFF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236" w:type="dxa"/>
          </w:tcPr>
          <w:p w14:paraId="1EF35456" w14:textId="77777777" w:rsidR="003D4BFD" w:rsidRPr="001B7687" w:rsidRDefault="003D4BFD" w:rsidP="003D4BF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77F72B33" w14:textId="67FCD347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57 </w:t>
            </w:r>
          </w:p>
        </w:tc>
        <w:tc>
          <w:tcPr>
            <w:tcW w:w="236" w:type="dxa"/>
          </w:tcPr>
          <w:p w14:paraId="60413A10" w14:textId="77777777" w:rsidR="003D4BFD" w:rsidRPr="001B7687" w:rsidRDefault="003D4BFD" w:rsidP="003D4BFD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415D5F70" w14:textId="2D472133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(29)</w:t>
            </w:r>
          </w:p>
        </w:tc>
        <w:tc>
          <w:tcPr>
            <w:tcW w:w="260" w:type="dxa"/>
          </w:tcPr>
          <w:p w14:paraId="36232D8B" w14:textId="77777777" w:rsidR="003D4BFD" w:rsidRPr="001B7687" w:rsidRDefault="003D4BFD" w:rsidP="003D4BFD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7E970FE0" w14:textId="2B7976B1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119 </w:t>
            </w:r>
          </w:p>
        </w:tc>
        <w:tc>
          <w:tcPr>
            <w:tcW w:w="253" w:type="dxa"/>
          </w:tcPr>
          <w:p w14:paraId="0448F12D" w14:textId="77777777" w:rsidR="003D4BFD" w:rsidRPr="001B7687" w:rsidRDefault="003D4BFD" w:rsidP="003D4BFD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line="306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</w:tcPr>
          <w:p w14:paraId="7D58F4EE" w14:textId="286C64A4" w:rsidR="003D4BFD" w:rsidRPr="001B7687" w:rsidRDefault="003D4BFD" w:rsidP="003D4BFD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(28)</w:t>
            </w:r>
          </w:p>
        </w:tc>
        <w:tc>
          <w:tcPr>
            <w:tcW w:w="260" w:type="dxa"/>
          </w:tcPr>
          <w:p w14:paraId="58B94765" w14:textId="77777777" w:rsidR="003D4BFD" w:rsidRPr="001B7687" w:rsidRDefault="003D4BFD" w:rsidP="003D4BFD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56F4CE1F" w14:textId="623155CE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(48)</w:t>
            </w:r>
          </w:p>
        </w:tc>
        <w:tc>
          <w:tcPr>
            <w:tcW w:w="236" w:type="dxa"/>
          </w:tcPr>
          <w:p w14:paraId="089472B3" w14:textId="77777777" w:rsidR="003D4BFD" w:rsidRPr="001B7687" w:rsidRDefault="003D4BFD" w:rsidP="003D4BFD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42010509" w14:textId="678D4B3E" w:rsidR="003D4BFD" w:rsidRPr="001B7687" w:rsidRDefault="003D4BFD" w:rsidP="00D24E6F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28 </w:t>
            </w:r>
          </w:p>
        </w:tc>
        <w:tc>
          <w:tcPr>
            <w:tcW w:w="263" w:type="dxa"/>
          </w:tcPr>
          <w:p w14:paraId="3C2AF31A" w14:textId="77777777" w:rsidR="003D4BFD" w:rsidRPr="001B7687" w:rsidRDefault="003D4BFD" w:rsidP="003D4BFD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7" w:type="dxa"/>
          </w:tcPr>
          <w:p w14:paraId="56BCF533" w14:textId="4F7370F5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(48)</w:t>
            </w:r>
          </w:p>
        </w:tc>
        <w:tc>
          <w:tcPr>
            <w:tcW w:w="260" w:type="dxa"/>
          </w:tcPr>
          <w:p w14:paraId="2A178DAE" w14:textId="77777777" w:rsidR="003D4BFD" w:rsidRPr="001B7687" w:rsidRDefault="003D4BFD" w:rsidP="003D4BFD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64A3121E" w14:textId="017D002E" w:rsidR="003D4BFD" w:rsidRPr="001B7687" w:rsidRDefault="003D4BFD" w:rsidP="003D4BFD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EFAF4CB" w14:textId="77777777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5C8DFF2A" w14:textId="4FAD66AD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71 </w:t>
            </w:r>
          </w:p>
        </w:tc>
      </w:tr>
      <w:tr w:rsidR="003D4BFD" w:rsidRPr="001B7687" w14:paraId="6C57E864" w14:textId="77777777" w:rsidTr="00E92C0D">
        <w:trPr>
          <w:trHeight w:val="20"/>
        </w:trPr>
        <w:tc>
          <w:tcPr>
            <w:tcW w:w="3690" w:type="dxa"/>
          </w:tcPr>
          <w:p w14:paraId="0AD5D229" w14:textId="5313A8AA" w:rsidR="003D4BFD" w:rsidRPr="001B7687" w:rsidRDefault="00D03BE3" w:rsidP="00D03BE3">
            <w:pPr>
              <w:suppressAutoHyphens/>
              <w:spacing w:line="306" w:lineRule="exact"/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Angsana New" w:hAnsiTheme="majorBidi" w:cstheme="majorBidi"/>
                <w:sz w:val="24"/>
                <w:szCs w:val="24"/>
                <w:lang w:eastAsia="zh-CN"/>
              </w:rPr>
              <w:t xml:space="preserve">   </w:t>
            </w:r>
            <w:r w:rsidR="003D4BFD" w:rsidRPr="001B7687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>รถยนต์</w:t>
            </w:r>
          </w:p>
        </w:tc>
        <w:tc>
          <w:tcPr>
            <w:tcW w:w="810" w:type="dxa"/>
          </w:tcPr>
          <w:p w14:paraId="47EC35ED" w14:textId="489AB0BB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1,510</w:t>
            </w:r>
          </w:p>
        </w:tc>
        <w:tc>
          <w:tcPr>
            <w:tcW w:w="236" w:type="dxa"/>
          </w:tcPr>
          <w:p w14:paraId="4BDDA66E" w14:textId="77777777" w:rsidR="003D4BFD" w:rsidRPr="001B7687" w:rsidRDefault="003D4BFD" w:rsidP="003D4BF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1146A1EE" w14:textId="0E6DBD05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97 </w:t>
            </w:r>
          </w:p>
        </w:tc>
        <w:tc>
          <w:tcPr>
            <w:tcW w:w="236" w:type="dxa"/>
          </w:tcPr>
          <w:p w14:paraId="5DBEE460" w14:textId="77777777" w:rsidR="003D4BFD" w:rsidRPr="001B7687" w:rsidRDefault="003D4BFD" w:rsidP="003D4BFD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7F4C2A90" w14:textId="4B7FA6BE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(44)</w:t>
            </w:r>
          </w:p>
        </w:tc>
        <w:tc>
          <w:tcPr>
            <w:tcW w:w="260" w:type="dxa"/>
          </w:tcPr>
          <w:p w14:paraId="2809C189" w14:textId="77777777" w:rsidR="003D4BFD" w:rsidRPr="001B7687" w:rsidRDefault="003D4BFD" w:rsidP="003D4BFD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19527BEA" w14:textId="7B7740B1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1,563 </w:t>
            </w:r>
          </w:p>
        </w:tc>
        <w:tc>
          <w:tcPr>
            <w:tcW w:w="253" w:type="dxa"/>
          </w:tcPr>
          <w:p w14:paraId="0C687D01" w14:textId="77777777" w:rsidR="003D4BFD" w:rsidRPr="001B7687" w:rsidRDefault="003D4BFD" w:rsidP="003D4BFD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line="306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</w:tcPr>
          <w:p w14:paraId="1F903D4C" w14:textId="130CFFEC" w:rsidR="003D4BFD" w:rsidRPr="001B7687" w:rsidRDefault="003D4BFD" w:rsidP="003D4BFD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(495)</w:t>
            </w:r>
          </w:p>
        </w:tc>
        <w:tc>
          <w:tcPr>
            <w:tcW w:w="260" w:type="dxa"/>
          </w:tcPr>
          <w:p w14:paraId="7B8C4D58" w14:textId="77777777" w:rsidR="003D4BFD" w:rsidRPr="001B7687" w:rsidRDefault="003D4BFD" w:rsidP="003D4BFD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508026C6" w14:textId="6C6E6E73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(319)</w:t>
            </w:r>
          </w:p>
        </w:tc>
        <w:tc>
          <w:tcPr>
            <w:tcW w:w="236" w:type="dxa"/>
          </w:tcPr>
          <w:p w14:paraId="5F5C52DE" w14:textId="77777777" w:rsidR="003D4BFD" w:rsidRPr="001B7687" w:rsidRDefault="003D4BFD" w:rsidP="003D4BFD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73E3FFCA" w14:textId="2D9AFEC7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51 </w:t>
            </w:r>
          </w:p>
        </w:tc>
        <w:tc>
          <w:tcPr>
            <w:tcW w:w="263" w:type="dxa"/>
          </w:tcPr>
          <w:p w14:paraId="0CD8CCDD" w14:textId="77777777" w:rsidR="003D4BFD" w:rsidRPr="001B7687" w:rsidRDefault="003D4BFD" w:rsidP="003D4BFD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7" w:type="dxa"/>
          </w:tcPr>
          <w:p w14:paraId="74380416" w14:textId="0AA2D2F0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(763)</w:t>
            </w:r>
          </w:p>
        </w:tc>
        <w:tc>
          <w:tcPr>
            <w:tcW w:w="260" w:type="dxa"/>
          </w:tcPr>
          <w:p w14:paraId="2401BCF9" w14:textId="77777777" w:rsidR="003D4BFD" w:rsidRPr="001B7687" w:rsidRDefault="003D4BFD" w:rsidP="003D4BFD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71BB7565" w14:textId="6FFFA5CD" w:rsidR="003D4BFD" w:rsidRPr="001B7687" w:rsidRDefault="003D4BFD" w:rsidP="003D4BFD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F9394D5" w14:textId="77777777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1BC19403" w14:textId="3C6C9FD8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800 </w:t>
            </w:r>
          </w:p>
        </w:tc>
      </w:tr>
      <w:tr w:rsidR="003D4BFD" w:rsidRPr="001B7687" w14:paraId="235BCC28" w14:textId="77777777" w:rsidTr="00E92C0D">
        <w:trPr>
          <w:trHeight w:val="20"/>
        </w:trPr>
        <w:tc>
          <w:tcPr>
            <w:tcW w:w="3690" w:type="dxa"/>
          </w:tcPr>
          <w:p w14:paraId="037B321A" w14:textId="2982B647" w:rsidR="003D4BFD" w:rsidRPr="00D03BE3" w:rsidRDefault="00D03BE3" w:rsidP="00D03BE3">
            <w:pPr>
              <w:suppressAutoHyphens/>
              <w:spacing w:line="306" w:lineRule="exact"/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Angsana New" w:hAnsiTheme="majorBidi" w:cstheme="majorBidi"/>
                <w:sz w:val="24"/>
                <w:szCs w:val="24"/>
                <w:lang w:eastAsia="zh-CN"/>
              </w:rPr>
              <w:t xml:space="preserve">   </w:t>
            </w:r>
            <w:r w:rsidR="003D4BFD" w:rsidRPr="00D03BE3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>สาขา</w:t>
            </w:r>
          </w:p>
        </w:tc>
        <w:tc>
          <w:tcPr>
            <w:tcW w:w="810" w:type="dxa"/>
          </w:tcPr>
          <w:p w14:paraId="283DC6F8" w14:textId="1B203A70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2,707</w:t>
            </w:r>
          </w:p>
        </w:tc>
        <w:tc>
          <w:tcPr>
            <w:tcW w:w="236" w:type="dxa"/>
          </w:tcPr>
          <w:p w14:paraId="6506E26C" w14:textId="77777777" w:rsidR="003D4BFD" w:rsidRPr="001B7687" w:rsidRDefault="003D4BFD" w:rsidP="003D4BFD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54292A44" w14:textId="3583EE13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360 </w:t>
            </w:r>
          </w:p>
        </w:tc>
        <w:tc>
          <w:tcPr>
            <w:tcW w:w="236" w:type="dxa"/>
          </w:tcPr>
          <w:p w14:paraId="4A475529" w14:textId="77777777" w:rsidR="003D4BFD" w:rsidRPr="001B7687" w:rsidRDefault="003D4BFD" w:rsidP="003D4BFD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</w:tcPr>
          <w:p w14:paraId="2D9AD34C" w14:textId="3DFA1C36" w:rsidR="003D4BFD" w:rsidRPr="001B7687" w:rsidRDefault="003D4BFD" w:rsidP="00D24E6F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(294)</w:t>
            </w:r>
          </w:p>
        </w:tc>
        <w:tc>
          <w:tcPr>
            <w:tcW w:w="260" w:type="dxa"/>
          </w:tcPr>
          <w:p w14:paraId="27A8D670" w14:textId="77777777" w:rsidR="003D4BFD" w:rsidRPr="001B7687" w:rsidRDefault="003D4BFD" w:rsidP="003D4BFD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133759A3" w14:textId="3E80E639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2,773 </w:t>
            </w:r>
          </w:p>
        </w:tc>
        <w:tc>
          <w:tcPr>
            <w:tcW w:w="253" w:type="dxa"/>
          </w:tcPr>
          <w:p w14:paraId="4D76789D" w14:textId="77777777" w:rsidR="003D4BFD" w:rsidRPr="001B7687" w:rsidRDefault="003D4BFD" w:rsidP="003D4BFD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line="306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</w:tcPr>
          <w:p w14:paraId="54FDF3EE" w14:textId="76544FEF" w:rsidR="003D4BFD" w:rsidRPr="001B7687" w:rsidRDefault="003D4BFD" w:rsidP="003D4BFD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(477)</w:t>
            </w:r>
          </w:p>
        </w:tc>
        <w:tc>
          <w:tcPr>
            <w:tcW w:w="260" w:type="dxa"/>
          </w:tcPr>
          <w:p w14:paraId="2D83C395" w14:textId="77777777" w:rsidR="003D4BFD" w:rsidRPr="001B7687" w:rsidRDefault="003D4BFD" w:rsidP="003D4BFD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thaiDistribute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</w:tcPr>
          <w:p w14:paraId="32F307F7" w14:textId="4F86329F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(550)</w:t>
            </w:r>
          </w:p>
        </w:tc>
        <w:tc>
          <w:tcPr>
            <w:tcW w:w="236" w:type="dxa"/>
          </w:tcPr>
          <w:p w14:paraId="30856A98" w14:textId="77777777" w:rsidR="003D4BFD" w:rsidRPr="001B7687" w:rsidRDefault="003D4BFD" w:rsidP="003D4BFD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09571739" w14:textId="3A915EF0" w:rsidR="003D4BFD" w:rsidRPr="001B7687" w:rsidRDefault="003D4BFD" w:rsidP="00D24E6F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286 </w:t>
            </w:r>
          </w:p>
        </w:tc>
        <w:tc>
          <w:tcPr>
            <w:tcW w:w="263" w:type="dxa"/>
          </w:tcPr>
          <w:p w14:paraId="6D229C8D" w14:textId="77777777" w:rsidR="003D4BFD" w:rsidRPr="001B7687" w:rsidRDefault="003D4BFD" w:rsidP="003D4BFD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7" w:type="dxa"/>
          </w:tcPr>
          <w:p w14:paraId="63DCCBED" w14:textId="28FFD43F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(741)</w:t>
            </w:r>
          </w:p>
        </w:tc>
        <w:tc>
          <w:tcPr>
            <w:tcW w:w="260" w:type="dxa"/>
          </w:tcPr>
          <w:p w14:paraId="288822EF" w14:textId="77777777" w:rsidR="003D4BFD" w:rsidRPr="001B7687" w:rsidRDefault="003D4BFD" w:rsidP="003D4BFD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09B0EA84" w14:textId="7A68EC3A" w:rsidR="003D4BFD" w:rsidRPr="001B7687" w:rsidRDefault="003D4BFD" w:rsidP="003D4BFD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3218C90" w14:textId="77777777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</w:tcPr>
          <w:p w14:paraId="191A5C83" w14:textId="4F327B51" w:rsidR="003D4BFD" w:rsidRPr="001B7687" w:rsidRDefault="003D4BFD" w:rsidP="003D4BFD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2,032 </w:t>
            </w:r>
          </w:p>
        </w:tc>
      </w:tr>
      <w:tr w:rsidR="00D24E6F" w:rsidRPr="001B7687" w14:paraId="10866EDF" w14:textId="77777777" w:rsidTr="00E92C0D">
        <w:trPr>
          <w:trHeight w:val="20"/>
        </w:trPr>
        <w:tc>
          <w:tcPr>
            <w:tcW w:w="3690" w:type="dxa"/>
          </w:tcPr>
          <w:p w14:paraId="13B3E7B6" w14:textId="72C31A55" w:rsidR="00D24E6F" w:rsidRPr="00D03BE3" w:rsidRDefault="00D03BE3" w:rsidP="00D03BE3">
            <w:pPr>
              <w:suppressAutoHyphens/>
              <w:spacing w:line="306" w:lineRule="exact"/>
              <w:rPr>
                <w:rFonts w:asciiTheme="majorBidi" w:eastAsia="Angsana New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Angsana New" w:hAnsiTheme="majorBidi" w:cstheme="majorBidi"/>
                <w:sz w:val="24"/>
                <w:szCs w:val="24"/>
                <w:lang w:eastAsia="zh-CN"/>
              </w:rPr>
              <w:t xml:space="preserve">   </w:t>
            </w:r>
            <w:r w:rsidR="00D24E6F" w:rsidRPr="00D03BE3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7CCE809" w14:textId="20FBB4C7" w:rsidR="00D24E6F" w:rsidRPr="001B7687" w:rsidRDefault="00D24E6F" w:rsidP="00D24E6F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10 </w:t>
            </w:r>
          </w:p>
        </w:tc>
        <w:tc>
          <w:tcPr>
            <w:tcW w:w="236" w:type="dxa"/>
          </w:tcPr>
          <w:p w14:paraId="0AEEA6F2" w14:textId="77777777" w:rsidR="00D24E6F" w:rsidRPr="001B7687" w:rsidRDefault="00D24E6F" w:rsidP="00D24E6F">
            <w:pPr>
              <w:tabs>
                <w:tab w:val="decimal" w:pos="0"/>
              </w:tabs>
              <w:suppressAutoHyphens/>
              <w:snapToGrid w:val="0"/>
              <w:spacing w:line="306" w:lineRule="exact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0874731" w14:textId="525FD3E3" w:rsidR="00D24E6F" w:rsidRPr="001B7687" w:rsidRDefault="00D24E6F" w:rsidP="00D24E6F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12 </w:t>
            </w:r>
          </w:p>
        </w:tc>
        <w:tc>
          <w:tcPr>
            <w:tcW w:w="236" w:type="dxa"/>
          </w:tcPr>
          <w:p w14:paraId="60C2DBE5" w14:textId="77777777" w:rsidR="00D24E6F" w:rsidRPr="001B7687" w:rsidRDefault="00D24E6F" w:rsidP="00D24E6F">
            <w:pPr>
              <w:tabs>
                <w:tab w:val="decimal" w:pos="684"/>
              </w:tabs>
              <w:suppressAutoHyphens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E7AC9C5" w14:textId="4BD43374" w:rsidR="00D24E6F" w:rsidRPr="001B7687" w:rsidRDefault="00D24E6F" w:rsidP="00D24E6F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(4)</w:t>
            </w:r>
          </w:p>
        </w:tc>
        <w:tc>
          <w:tcPr>
            <w:tcW w:w="260" w:type="dxa"/>
          </w:tcPr>
          <w:p w14:paraId="379B46E2" w14:textId="77777777" w:rsidR="00D24E6F" w:rsidRPr="001B7687" w:rsidRDefault="00D24E6F" w:rsidP="00D24E6F">
            <w:pPr>
              <w:tabs>
                <w:tab w:val="decimal" w:pos="684"/>
              </w:tabs>
              <w:suppressAutoHyphens/>
              <w:spacing w:line="306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AFB2E68" w14:textId="30EB379A" w:rsidR="00D24E6F" w:rsidRPr="001B7687" w:rsidRDefault="00D24E6F" w:rsidP="00D24E6F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18 </w:t>
            </w:r>
          </w:p>
        </w:tc>
        <w:tc>
          <w:tcPr>
            <w:tcW w:w="253" w:type="dxa"/>
          </w:tcPr>
          <w:p w14:paraId="7130319B" w14:textId="77777777" w:rsidR="00D24E6F" w:rsidRPr="001B7687" w:rsidRDefault="00D24E6F" w:rsidP="00D24E6F">
            <w:pPr>
              <w:tabs>
                <w:tab w:val="decimal" w:pos="684"/>
              </w:tabs>
              <w:suppressAutoHyphens/>
              <w:spacing w:line="306" w:lineRule="exact"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14:paraId="60EC01BD" w14:textId="61486B63" w:rsidR="00D24E6F" w:rsidRPr="001B7687" w:rsidRDefault="00D24E6F" w:rsidP="00D24E6F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(4)</w:t>
            </w:r>
          </w:p>
        </w:tc>
        <w:tc>
          <w:tcPr>
            <w:tcW w:w="260" w:type="dxa"/>
          </w:tcPr>
          <w:p w14:paraId="590BA85E" w14:textId="77777777" w:rsidR="00D24E6F" w:rsidRPr="001B7687" w:rsidRDefault="00D24E6F" w:rsidP="00D24E6F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2F470FE4" w14:textId="3E9F000B" w:rsidR="00D24E6F" w:rsidRPr="001B7687" w:rsidRDefault="00D24E6F" w:rsidP="00D24E6F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(5)</w:t>
            </w:r>
          </w:p>
        </w:tc>
        <w:tc>
          <w:tcPr>
            <w:tcW w:w="236" w:type="dxa"/>
          </w:tcPr>
          <w:p w14:paraId="54396D53" w14:textId="77777777" w:rsidR="00D24E6F" w:rsidRPr="001B7687" w:rsidRDefault="00D24E6F" w:rsidP="00D24E6F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line="306" w:lineRule="exact"/>
              <w:ind w:left="-108" w:right="22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A23FEA4" w14:textId="21EE9FC4" w:rsidR="00D24E6F" w:rsidRPr="001B7687" w:rsidRDefault="00D24E6F" w:rsidP="00D24E6F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4 </w:t>
            </w:r>
          </w:p>
        </w:tc>
        <w:tc>
          <w:tcPr>
            <w:tcW w:w="263" w:type="dxa"/>
          </w:tcPr>
          <w:p w14:paraId="11ECAC3A" w14:textId="77777777" w:rsidR="00D24E6F" w:rsidRPr="001B7687" w:rsidRDefault="00D24E6F" w:rsidP="00D24E6F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F97EDF5" w14:textId="291E42C8" w:rsidR="00D24E6F" w:rsidRPr="001B7687" w:rsidRDefault="00D24E6F" w:rsidP="00D24E6F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(5)</w:t>
            </w:r>
          </w:p>
        </w:tc>
        <w:tc>
          <w:tcPr>
            <w:tcW w:w="260" w:type="dxa"/>
          </w:tcPr>
          <w:p w14:paraId="4290B562" w14:textId="77777777" w:rsidR="00D24E6F" w:rsidRPr="001B7687" w:rsidRDefault="00D24E6F" w:rsidP="00D24E6F">
            <w:pPr>
              <w:tabs>
                <w:tab w:val="decimal" w:pos="684"/>
              </w:tabs>
              <w:suppressAutoHyphens/>
              <w:spacing w:line="306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48B4139" w14:textId="2EF1DCDE" w:rsidR="00D24E6F" w:rsidRPr="001B7687" w:rsidRDefault="00D24E6F" w:rsidP="00D24E6F">
            <w:pPr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63" w:type="dxa"/>
          </w:tcPr>
          <w:p w14:paraId="2D5212A2" w14:textId="77777777" w:rsidR="00D24E6F" w:rsidRPr="001B7687" w:rsidRDefault="00D24E6F" w:rsidP="00D24E6F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</w:tcPr>
          <w:p w14:paraId="40A18C0C" w14:textId="5F5ED4D8" w:rsidR="00D24E6F" w:rsidRPr="001B7687" w:rsidRDefault="00D24E6F" w:rsidP="00D24E6F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13 </w:t>
            </w:r>
          </w:p>
        </w:tc>
      </w:tr>
      <w:tr w:rsidR="00B038A5" w:rsidRPr="001B7687" w14:paraId="1885B435" w14:textId="77777777" w:rsidTr="00E92C0D">
        <w:trPr>
          <w:trHeight w:val="20"/>
        </w:trPr>
        <w:tc>
          <w:tcPr>
            <w:tcW w:w="3690" w:type="dxa"/>
          </w:tcPr>
          <w:p w14:paraId="10581192" w14:textId="77777777" w:rsidR="00B038A5" w:rsidRPr="001B7687" w:rsidRDefault="00B038A5" w:rsidP="00B038A5">
            <w:pPr>
              <w:suppressAutoHyphens/>
              <w:spacing w:line="306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A6B621" w14:textId="041EB295" w:rsidR="00B038A5" w:rsidRPr="001B7687" w:rsidRDefault="00B038A5" w:rsidP="00B038A5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77,319</w:t>
            </w:r>
          </w:p>
        </w:tc>
        <w:tc>
          <w:tcPr>
            <w:tcW w:w="236" w:type="dxa"/>
          </w:tcPr>
          <w:p w14:paraId="1FA5CA49" w14:textId="77777777" w:rsidR="00B038A5" w:rsidRPr="001B7687" w:rsidRDefault="00B038A5" w:rsidP="00B038A5">
            <w:pPr>
              <w:tabs>
                <w:tab w:val="decimal" w:pos="0"/>
              </w:tabs>
              <w:suppressAutoHyphens/>
              <w:snapToGrid w:val="0"/>
              <w:spacing w:line="306" w:lineRule="exact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64E1222" w14:textId="5DB335BF" w:rsidR="00B038A5" w:rsidRPr="001B7687" w:rsidRDefault="00B038A5" w:rsidP="00B038A5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3,386 </w:t>
            </w:r>
          </w:p>
        </w:tc>
        <w:tc>
          <w:tcPr>
            <w:tcW w:w="236" w:type="dxa"/>
          </w:tcPr>
          <w:p w14:paraId="6C1A845B" w14:textId="77777777" w:rsidR="00B038A5" w:rsidRPr="001B7687" w:rsidRDefault="00B038A5" w:rsidP="00B038A5">
            <w:pPr>
              <w:tabs>
                <w:tab w:val="decimal" w:pos="466"/>
                <w:tab w:val="decimal" w:pos="684"/>
              </w:tabs>
              <w:suppressAutoHyphens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0548760" w14:textId="0DAFA0B3" w:rsidR="00B038A5" w:rsidRPr="001B7687" w:rsidRDefault="00B038A5" w:rsidP="00B038A5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(2,714)</w:t>
            </w:r>
          </w:p>
        </w:tc>
        <w:tc>
          <w:tcPr>
            <w:tcW w:w="260" w:type="dxa"/>
          </w:tcPr>
          <w:p w14:paraId="55DA5281" w14:textId="77777777" w:rsidR="00B038A5" w:rsidRPr="001B7687" w:rsidRDefault="00B038A5" w:rsidP="00B038A5">
            <w:pPr>
              <w:tabs>
                <w:tab w:val="decimal" w:pos="684"/>
              </w:tabs>
              <w:suppressAutoHyphens/>
              <w:spacing w:line="306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39BF688" w14:textId="2055BE2A" w:rsidR="00B038A5" w:rsidRPr="001B7687" w:rsidRDefault="00B038A5" w:rsidP="00B038A5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77,991 </w:t>
            </w:r>
          </w:p>
        </w:tc>
        <w:tc>
          <w:tcPr>
            <w:tcW w:w="253" w:type="dxa"/>
          </w:tcPr>
          <w:p w14:paraId="014D86D1" w14:textId="77777777" w:rsidR="00B038A5" w:rsidRPr="001B7687" w:rsidRDefault="00B038A5" w:rsidP="00B038A5">
            <w:pPr>
              <w:tabs>
                <w:tab w:val="decimal" w:pos="684"/>
              </w:tabs>
              <w:suppressAutoHyphens/>
              <w:spacing w:line="306" w:lineRule="exact"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double" w:sz="4" w:space="0" w:color="auto"/>
            </w:tcBorders>
          </w:tcPr>
          <w:p w14:paraId="1639B760" w14:textId="37AE7733" w:rsidR="00B038A5" w:rsidRPr="001B7687" w:rsidRDefault="00B038A5" w:rsidP="00B038A5">
            <w:pPr>
              <w:tabs>
                <w:tab w:val="decimal" w:pos="470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(31,207)</w:t>
            </w:r>
          </w:p>
        </w:tc>
        <w:tc>
          <w:tcPr>
            <w:tcW w:w="260" w:type="dxa"/>
          </w:tcPr>
          <w:p w14:paraId="3F3CA13D" w14:textId="77777777" w:rsidR="00B038A5" w:rsidRPr="001B7687" w:rsidRDefault="00B038A5" w:rsidP="00B038A5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line="306" w:lineRule="exact"/>
              <w:ind w:left="-108" w:right="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14026B74" w14:textId="49AA0D3F" w:rsidR="00B038A5" w:rsidRPr="001B7687" w:rsidRDefault="00B038A5" w:rsidP="00B038A5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(2,960)</w:t>
            </w:r>
          </w:p>
        </w:tc>
        <w:tc>
          <w:tcPr>
            <w:tcW w:w="236" w:type="dxa"/>
          </w:tcPr>
          <w:p w14:paraId="3BE10B78" w14:textId="77777777" w:rsidR="00B038A5" w:rsidRPr="001B7687" w:rsidRDefault="00B038A5" w:rsidP="00B038A5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line="306" w:lineRule="exact"/>
              <w:ind w:left="-108" w:right="22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381DBA0" w14:textId="543B80AF" w:rsidR="00B038A5" w:rsidRPr="001B7687" w:rsidRDefault="00B038A5" w:rsidP="00B038A5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1,508 </w:t>
            </w:r>
          </w:p>
        </w:tc>
        <w:tc>
          <w:tcPr>
            <w:tcW w:w="263" w:type="dxa"/>
          </w:tcPr>
          <w:p w14:paraId="67D36B94" w14:textId="77777777" w:rsidR="00B038A5" w:rsidRPr="001B7687" w:rsidRDefault="00B038A5" w:rsidP="00B038A5">
            <w:pPr>
              <w:tabs>
                <w:tab w:val="decimal" w:pos="684"/>
              </w:tabs>
              <w:suppressAutoHyphens/>
              <w:snapToGrid w:val="0"/>
              <w:spacing w:line="306" w:lineRule="exact"/>
              <w:ind w:left="-76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34D30088" w14:textId="570467E9" w:rsidR="00B038A5" w:rsidRPr="001B7687" w:rsidRDefault="00B038A5" w:rsidP="00B038A5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(32,659)</w:t>
            </w:r>
          </w:p>
        </w:tc>
        <w:tc>
          <w:tcPr>
            <w:tcW w:w="260" w:type="dxa"/>
          </w:tcPr>
          <w:p w14:paraId="1DC82D3C" w14:textId="77777777" w:rsidR="00B038A5" w:rsidRPr="001B7687" w:rsidRDefault="00B038A5" w:rsidP="00B038A5">
            <w:pPr>
              <w:tabs>
                <w:tab w:val="decimal" w:pos="684"/>
              </w:tabs>
              <w:suppressAutoHyphens/>
              <w:spacing w:line="306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237C29BF" w14:textId="7DF79AE1" w:rsidR="00B038A5" w:rsidRPr="001B7687" w:rsidRDefault="00B038A5" w:rsidP="00B038A5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(124)</w:t>
            </w:r>
          </w:p>
        </w:tc>
        <w:tc>
          <w:tcPr>
            <w:tcW w:w="263" w:type="dxa"/>
          </w:tcPr>
          <w:p w14:paraId="6D5A3AC8" w14:textId="77777777" w:rsidR="00B038A5" w:rsidRPr="001B7687" w:rsidRDefault="00B038A5" w:rsidP="00B038A5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8E05EA" w14:textId="042B3733" w:rsidR="00B038A5" w:rsidRPr="001B7687" w:rsidRDefault="00B038A5" w:rsidP="00B038A5">
            <w:pPr>
              <w:tabs>
                <w:tab w:val="decimal" w:pos="466"/>
              </w:tabs>
              <w:suppressAutoHyphens/>
              <w:snapToGrid w:val="0"/>
              <w:spacing w:line="306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45,208 </w:t>
            </w:r>
          </w:p>
        </w:tc>
      </w:tr>
    </w:tbl>
    <w:p w14:paraId="31C7F47A" w14:textId="4E952719" w:rsidR="003D4BFD" w:rsidRPr="001B7687" w:rsidRDefault="003D4BFD" w:rsidP="00B038A5">
      <w:pPr>
        <w:suppressAutoHyphens/>
        <w:spacing w:after="0" w:line="240" w:lineRule="auto"/>
        <w:ind w:left="630" w:right="-46" w:hanging="90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 xml:space="preserve">  </w:t>
      </w:r>
      <w:r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กลุ่มบริษัทตีราคาในปี </w:t>
      </w:r>
      <w:r w:rsidRPr="001B7687">
        <w:rPr>
          <w:rFonts w:asciiTheme="majorBidi" w:eastAsia="Times New Roman" w:hAnsiTheme="majorBidi" w:cstheme="majorBidi"/>
          <w:sz w:val="20"/>
          <w:szCs w:val="20"/>
          <w:lang w:eastAsia="zh-CN"/>
        </w:rPr>
        <w:t>2564</w:t>
      </w:r>
    </w:p>
    <w:p w14:paraId="264B6399" w14:textId="73DC0816" w:rsidR="00C334A4" w:rsidRPr="001B7687" w:rsidRDefault="00544CD3" w:rsidP="00144743">
      <w:pPr>
        <w:suppressAutoHyphens/>
        <w:spacing w:after="0" w:line="240" w:lineRule="auto"/>
        <w:ind w:left="117" w:right="-46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ราคาทรัพย์สินของอาคารและอุปกรณ์ของ</w:t>
      </w:r>
      <w:r w:rsidR="003C4A80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="00C017D3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31</w:t>
      </w:r>
      <w:r w:rsidR="007B782B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7B782B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ธันวาคม </w:t>
      </w:r>
      <w:r w:rsidR="007B710F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3B6FF5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8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มีจำนวน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905300" w:rsidRPr="001B7687">
        <w:rPr>
          <w:rFonts w:asciiTheme="majorBidi" w:eastAsia="Times New Roman" w:hAnsiTheme="majorBidi" w:cstheme="majorBidi"/>
          <w:sz w:val="30"/>
          <w:szCs w:val="30"/>
        </w:rPr>
        <w:t>24,590</w:t>
      </w:r>
      <w:r w:rsidR="00905300" w:rsidRPr="001B768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C017D3" w:rsidRPr="001B7687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</w:t>
      </w:r>
      <w:r w:rsidR="003B6FF5" w:rsidRPr="001B7687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7</w:t>
      </w: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="00C64379" w:rsidRPr="001B7687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</w:t>
      </w:r>
      <w:r w:rsidR="00893438" w:rsidRPr="001B7687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5</w:t>
      </w:r>
      <w:r w:rsidR="00C64379" w:rsidRPr="001B7687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,</w:t>
      </w:r>
      <w:r w:rsidR="003B6FF5" w:rsidRPr="001B7687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100</w:t>
      </w: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 ล้านบาท)</w:t>
      </w:r>
      <w:r w:rsidR="00C55A4F"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br w:type="page"/>
      </w:r>
    </w:p>
    <w:tbl>
      <w:tblPr>
        <w:tblStyle w:val="TableGrid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3"/>
        <w:gridCol w:w="866"/>
        <w:gridCol w:w="285"/>
        <w:gridCol w:w="866"/>
        <w:gridCol w:w="285"/>
        <w:gridCol w:w="869"/>
        <w:gridCol w:w="326"/>
        <w:gridCol w:w="889"/>
        <w:gridCol w:w="326"/>
        <w:gridCol w:w="834"/>
        <w:gridCol w:w="285"/>
        <w:gridCol w:w="910"/>
        <w:gridCol w:w="285"/>
        <w:gridCol w:w="869"/>
        <w:gridCol w:w="331"/>
        <w:gridCol w:w="939"/>
        <w:gridCol w:w="285"/>
        <w:gridCol w:w="1041"/>
        <w:gridCol w:w="331"/>
        <w:gridCol w:w="939"/>
      </w:tblGrid>
      <w:tr w:rsidR="002A6E8B" w:rsidRPr="001B7687" w14:paraId="6087C82F" w14:textId="77777777" w:rsidTr="00F22112">
        <w:tc>
          <w:tcPr>
            <w:tcW w:w="954" w:type="pct"/>
          </w:tcPr>
          <w:p w14:paraId="5B04C1F8" w14:textId="77777777" w:rsidR="002A6E8B" w:rsidRPr="001B7687" w:rsidRDefault="002A6E8B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4046" w:type="pct"/>
            <w:gridSpan w:val="19"/>
          </w:tcPr>
          <w:p w14:paraId="60921DA2" w14:textId="62EA0247" w:rsidR="002A6E8B" w:rsidRPr="001B7687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b/>
                <w:bCs/>
                <w:cs/>
                <w:lang w:eastAsia="zh-CN"/>
              </w:rPr>
            </w:pPr>
            <w:r w:rsidRPr="001B7687"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>งบการเงินเฉพาะ</w:t>
            </w:r>
            <w:r w:rsidR="00F724BF" w:rsidRPr="001B7687"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>กิจการ</w:t>
            </w:r>
          </w:p>
        </w:tc>
      </w:tr>
      <w:tr w:rsidR="002A6E8B" w:rsidRPr="001B7687" w14:paraId="1C9C5696" w14:textId="77777777" w:rsidTr="00F22112">
        <w:tc>
          <w:tcPr>
            <w:tcW w:w="954" w:type="pct"/>
          </w:tcPr>
          <w:p w14:paraId="5417A856" w14:textId="77777777" w:rsidR="002A6E8B" w:rsidRPr="001B7687" w:rsidRDefault="002A6E8B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4046" w:type="pct"/>
            <w:gridSpan w:val="19"/>
          </w:tcPr>
          <w:p w14:paraId="2AA1CF59" w14:textId="0E3C721A" w:rsidR="002A6E8B" w:rsidRPr="001B7687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lang w:eastAsia="zh-CN"/>
              </w:rPr>
              <w:t>256</w:t>
            </w:r>
            <w:r w:rsidR="003B6FF5" w:rsidRPr="001B7687">
              <w:rPr>
                <w:rFonts w:asciiTheme="majorBidi" w:hAnsiTheme="majorBidi" w:cstheme="majorBidi"/>
                <w:lang w:eastAsia="zh-CN"/>
              </w:rPr>
              <w:t>8</w:t>
            </w:r>
          </w:p>
        </w:tc>
      </w:tr>
      <w:tr w:rsidR="002A6E8B" w:rsidRPr="001B7687" w14:paraId="57EA5D98" w14:textId="77777777" w:rsidTr="00F22112">
        <w:tc>
          <w:tcPr>
            <w:tcW w:w="954" w:type="pct"/>
          </w:tcPr>
          <w:p w14:paraId="34B27662" w14:textId="77777777" w:rsidR="002A6E8B" w:rsidRPr="001B7687" w:rsidRDefault="002A6E8B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509" w:type="pct"/>
            <w:gridSpan w:val="7"/>
          </w:tcPr>
          <w:p w14:paraId="3D7468CA" w14:textId="77777777" w:rsidR="002A6E8B" w:rsidRPr="001B7687" w:rsidRDefault="002A6E8B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 w:hint="cs"/>
                <w:cs/>
                <w:lang w:eastAsia="zh-CN"/>
              </w:rPr>
              <w:t>ราคาทุน</w:t>
            </w:r>
          </w:p>
        </w:tc>
        <w:tc>
          <w:tcPr>
            <w:tcW w:w="112" w:type="pct"/>
          </w:tcPr>
          <w:p w14:paraId="35E4E965" w14:textId="77777777" w:rsidR="002A6E8B" w:rsidRPr="001B7687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532" w:type="pct"/>
            <w:gridSpan w:val="7"/>
          </w:tcPr>
          <w:p w14:paraId="29DAA3A1" w14:textId="77777777" w:rsidR="002A6E8B" w:rsidRPr="001B7687" w:rsidRDefault="002A6E8B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 w:hint="cs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893" w:type="pct"/>
            <w:gridSpan w:val="4"/>
          </w:tcPr>
          <w:p w14:paraId="43C42C75" w14:textId="77777777" w:rsidR="002A6E8B" w:rsidRPr="001B7687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</w:tr>
      <w:tr w:rsidR="002A6E8B" w:rsidRPr="001B7687" w14:paraId="59856154" w14:textId="77777777" w:rsidTr="00F22112">
        <w:tc>
          <w:tcPr>
            <w:tcW w:w="954" w:type="pct"/>
          </w:tcPr>
          <w:p w14:paraId="2ABF4BE0" w14:textId="77777777" w:rsidR="002A6E8B" w:rsidRPr="001B7687" w:rsidRDefault="002A6E8B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  <w:vAlign w:val="bottom"/>
          </w:tcPr>
          <w:p w14:paraId="07CE8DE5" w14:textId="77777777" w:rsidR="002A6E8B" w:rsidRPr="001B7687" w:rsidRDefault="002A6E8B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ยอด</w:t>
            </w:r>
          </w:p>
        </w:tc>
        <w:tc>
          <w:tcPr>
            <w:tcW w:w="98" w:type="pct"/>
          </w:tcPr>
          <w:p w14:paraId="1A26428A" w14:textId="77777777" w:rsidR="002A6E8B" w:rsidRPr="001B7687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8" w:type="pct"/>
          </w:tcPr>
          <w:p w14:paraId="48D37263" w14:textId="77777777" w:rsidR="002A6E8B" w:rsidRPr="001B7687" w:rsidRDefault="002A6E8B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เพิ่มขึ้น/</w:t>
            </w:r>
          </w:p>
        </w:tc>
        <w:tc>
          <w:tcPr>
            <w:tcW w:w="98" w:type="pct"/>
          </w:tcPr>
          <w:p w14:paraId="72D81A07" w14:textId="77777777" w:rsidR="002A6E8B" w:rsidRPr="001B7687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99" w:type="pct"/>
          </w:tcPr>
          <w:p w14:paraId="676B651E" w14:textId="77777777" w:rsidR="002A6E8B" w:rsidRPr="001B7687" w:rsidRDefault="002A6E8B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 w:hint="cs"/>
                <w:cs/>
                <w:lang w:eastAsia="zh-CN"/>
              </w:rPr>
              <w:t>จำหน่าย/</w:t>
            </w:r>
          </w:p>
        </w:tc>
        <w:tc>
          <w:tcPr>
            <w:tcW w:w="112" w:type="pct"/>
          </w:tcPr>
          <w:p w14:paraId="1E13235E" w14:textId="77777777" w:rsidR="002A6E8B" w:rsidRPr="001B7687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06" w:type="pct"/>
            <w:vAlign w:val="bottom"/>
          </w:tcPr>
          <w:p w14:paraId="5F407D1A" w14:textId="77777777" w:rsidR="002A6E8B" w:rsidRPr="001B7687" w:rsidRDefault="002A6E8B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ยอด</w:t>
            </w:r>
          </w:p>
        </w:tc>
        <w:tc>
          <w:tcPr>
            <w:tcW w:w="112" w:type="pct"/>
          </w:tcPr>
          <w:p w14:paraId="480C31E0" w14:textId="77777777" w:rsidR="002A6E8B" w:rsidRPr="001B7687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87" w:type="pct"/>
            <w:vAlign w:val="bottom"/>
          </w:tcPr>
          <w:p w14:paraId="16E239A4" w14:textId="77777777" w:rsidR="002A6E8B" w:rsidRPr="001B7687" w:rsidRDefault="002A6E8B" w:rsidP="00F22112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ยอด</w:t>
            </w:r>
          </w:p>
        </w:tc>
        <w:tc>
          <w:tcPr>
            <w:tcW w:w="98" w:type="pct"/>
          </w:tcPr>
          <w:p w14:paraId="7FCA0531" w14:textId="77777777" w:rsidR="002A6E8B" w:rsidRPr="001B7687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13" w:type="pct"/>
          </w:tcPr>
          <w:p w14:paraId="043626FC" w14:textId="77777777" w:rsidR="002A6E8B" w:rsidRPr="001B7687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ค่าเสื่อม</w:t>
            </w:r>
          </w:p>
        </w:tc>
        <w:tc>
          <w:tcPr>
            <w:tcW w:w="98" w:type="pct"/>
          </w:tcPr>
          <w:p w14:paraId="2C824087" w14:textId="77777777" w:rsidR="002A6E8B" w:rsidRPr="001B7687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99" w:type="pct"/>
          </w:tcPr>
          <w:p w14:paraId="1BF2509D" w14:textId="3792E162" w:rsidR="002A6E8B" w:rsidRPr="001B7687" w:rsidRDefault="0044621F" w:rsidP="0044621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จำหน่าย</w:t>
            </w:r>
            <w:r w:rsidRPr="001B7687">
              <w:rPr>
                <w:rFonts w:asciiTheme="majorBidi" w:hAnsiTheme="majorBidi" w:cstheme="majorBidi"/>
                <w:lang w:eastAsia="zh-CN"/>
              </w:rPr>
              <w:t xml:space="preserve"> /</w:t>
            </w:r>
          </w:p>
        </w:tc>
        <w:tc>
          <w:tcPr>
            <w:tcW w:w="114" w:type="pct"/>
          </w:tcPr>
          <w:p w14:paraId="3A0B5B25" w14:textId="77777777" w:rsidR="002A6E8B" w:rsidRPr="001B7687" w:rsidRDefault="002A6E8B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  <w:vAlign w:val="bottom"/>
          </w:tcPr>
          <w:p w14:paraId="60B4788D" w14:textId="77777777" w:rsidR="002A6E8B" w:rsidRPr="001B7687" w:rsidRDefault="002A6E8B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ยอด</w:t>
            </w:r>
          </w:p>
        </w:tc>
        <w:tc>
          <w:tcPr>
            <w:tcW w:w="98" w:type="pct"/>
          </w:tcPr>
          <w:p w14:paraId="06819876" w14:textId="77777777" w:rsidR="002A6E8B" w:rsidRPr="001B7687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58" w:type="pct"/>
          </w:tcPr>
          <w:p w14:paraId="34C2952D" w14:textId="77777777" w:rsidR="002A6E8B" w:rsidRPr="001B7687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 w:hint="cs"/>
                <w:cs/>
                <w:lang w:eastAsia="zh-CN"/>
              </w:rPr>
              <w:t>ค่าเผื่อ</w:t>
            </w:r>
          </w:p>
        </w:tc>
        <w:tc>
          <w:tcPr>
            <w:tcW w:w="114" w:type="pct"/>
          </w:tcPr>
          <w:p w14:paraId="27E19C91" w14:textId="77777777" w:rsidR="002A6E8B" w:rsidRPr="001B7687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</w:tcPr>
          <w:p w14:paraId="15402984" w14:textId="77777777" w:rsidR="002A6E8B" w:rsidRPr="001B7687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ยอด</w:t>
            </w:r>
          </w:p>
        </w:tc>
      </w:tr>
      <w:tr w:rsidR="002A6E8B" w:rsidRPr="001B7687" w14:paraId="4E8DB7B7" w14:textId="77777777" w:rsidTr="0044621F">
        <w:trPr>
          <w:trHeight w:val="219"/>
        </w:trPr>
        <w:tc>
          <w:tcPr>
            <w:tcW w:w="954" w:type="pct"/>
          </w:tcPr>
          <w:p w14:paraId="6CF3AC14" w14:textId="77777777" w:rsidR="002A6E8B" w:rsidRPr="001B7687" w:rsidRDefault="002A6E8B" w:rsidP="0044621F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</w:tcPr>
          <w:p w14:paraId="5B1D6FED" w14:textId="211C708C" w:rsidR="002A6E8B" w:rsidRPr="001B7687" w:rsidRDefault="002A6E8B" w:rsidP="0044621F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ต้น</w:t>
            </w:r>
            <w:r w:rsidR="00795CDE" w:rsidRPr="001B7687">
              <w:rPr>
                <w:rFonts w:asciiTheme="majorBidi" w:hAnsiTheme="majorBidi" w:cstheme="majorBidi" w:hint="cs"/>
                <w:cs/>
                <w:lang w:eastAsia="zh-CN"/>
              </w:rPr>
              <w:t>ปี</w:t>
            </w:r>
          </w:p>
        </w:tc>
        <w:tc>
          <w:tcPr>
            <w:tcW w:w="98" w:type="pct"/>
          </w:tcPr>
          <w:p w14:paraId="135BD042" w14:textId="77777777" w:rsidR="002A6E8B" w:rsidRPr="001B7687" w:rsidRDefault="002A6E8B" w:rsidP="0044621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8" w:type="pct"/>
          </w:tcPr>
          <w:p w14:paraId="445142CD" w14:textId="77777777" w:rsidR="002A6E8B" w:rsidRPr="001B7687" w:rsidRDefault="002A6E8B" w:rsidP="0044621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รับโอน</w:t>
            </w:r>
          </w:p>
        </w:tc>
        <w:tc>
          <w:tcPr>
            <w:tcW w:w="98" w:type="pct"/>
          </w:tcPr>
          <w:p w14:paraId="7C7C8F9B" w14:textId="77777777" w:rsidR="002A6E8B" w:rsidRPr="001B7687" w:rsidRDefault="002A6E8B" w:rsidP="0044621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99" w:type="pct"/>
          </w:tcPr>
          <w:p w14:paraId="519E250B" w14:textId="77777777" w:rsidR="002A6E8B" w:rsidRPr="001B7687" w:rsidRDefault="002A6E8B" w:rsidP="0044621F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 w:hint="cs"/>
                <w:cs/>
                <w:lang w:eastAsia="zh-CN"/>
              </w:rPr>
              <w:t>โอนออก</w:t>
            </w:r>
          </w:p>
        </w:tc>
        <w:tc>
          <w:tcPr>
            <w:tcW w:w="112" w:type="pct"/>
          </w:tcPr>
          <w:p w14:paraId="3AFFFB07" w14:textId="77777777" w:rsidR="002A6E8B" w:rsidRPr="001B7687" w:rsidRDefault="002A6E8B" w:rsidP="0044621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06" w:type="pct"/>
          </w:tcPr>
          <w:p w14:paraId="094E01D4" w14:textId="2E6CDFCA" w:rsidR="002A6E8B" w:rsidRPr="001B7687" w:rsidRDefault="002A6E8B" w:rsidP="0044621F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ปลาย</w:t>
            </w:r>
            <w:r w:rsidR="00795CDE" w:rsidRPr="001B7687">
              <w:rPr>
                <w:rFonts w:asciiTheme="majorBidi" w:hAnsiTheme="majorBidi" w:cstheme="majorBidi" w:hint="cs"/>
                <w:cs/>
                <w:lang w:eastAsia="zh-CN"/>
              </w:rPr>
              <w:t>ปี</w:t>
            </w:r>
          </w:p>
        </w:tc>
        <w:tc>
          <w:tcPr>
            <w:tcW w:w="112" w:type="pct"/>
          </w:tcPr>
          <w:p w14:paraId="10A8E408" w14:textId="77777777" w:rsidR="002A6E8B" w:rsidRPr="001B7687" w:rsidRDefault="002A6E8B" w:rsidP="0044621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87" w:type="pct"/>
          </w:tcPr>
          <w:p w14:paraId="3A40BB5B" w14:textId="75C71472" w:rsidR="002A6E8B" w:rsidRPr="001B7687" w:rsidRDefault="002A6E8B" w:rsidP="0044621F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ต้น</w:t>
            </w:r>
            <w:r w:rsidR="00795CDE" w:rsidRPr="001B7687">
              <w:rPr>
                <w:rFonts w:asciiTheme="majorBidi" w:hAnsiTheme="majorBidi" w:cstheme="majorBidi" w:hint="cs"/>
                <w:cs/>
                <w:lang w:eastAsia="zh-CN"/>
              </w:rPr>
              <w:t>ปี</w:t>
            </w:r>
          </w:p>
        </w:tc>
        <w:tc>
          <w:tcPr>
            <w:tcW w:w="98" w:type="pct"/>
          </w:tcPr>
          <w:p w14:paraId="60607197" w14:textId="77777777" w:rsidR="002A6E8B" w:rsidRPr="001B7687" w:rsidRDefault="002A6E8B" w:rsidP="0044621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13" w:type="pct"/>
          </w:tcPr>
          <w:p w14:paraId="6EF29E65" w14:textId="77777777" w:rsidR="002A6E8B" w:rsidRPr="001B7687" w:rsidRDefault="002A6E8B" w:rsidP="0044621F">
            <w:pPr>
              <w:suppressAutoHyphens/>
              <w:ind w:left="-108" w:right="-170"/>
              <w:jc w:val="center"/>
              <w:rPr>
                <w:rFonts w:asciiTheme="majorBidi" w:hAnsiTheme="majorBidi" w:cs="Angsana New"/>
                <w:lang w:eastAsia="zh-CN"/>
              </w:rPr>
            </w:pPr>
            <w:r w:rsidRPr="001B7687">
              <w:rPr>
                <w:rFonts w:asciiTheme="majorBidi" w:hAnsiTheme="majorBidi" w:cs="Angsana New"/>
                <w:cs/>
                <w:lang w:eastAsia="zh-CN"/>
              </w:rPr>
              <w:t>ราคา</w:t>
            </w:r>
          </w:p>
        </w:tc>
        <w:tc>
          <w:tcPr>
            <w:tcW w:w="98" w:type="pct"/>
          </w:tcPr>
          <w:p w14:paraId="6CB38226" w14:textId="77777777" w:rsidR="002A6E8B" w:rsidRPr="001B7687" w:rsidRDefault="002A6E8B" w:rsidP="0044621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99" w:type="pct"/>
          </w:tcPr>
          <w:p w14:paraId="3D94D694" w14:textId="0512AA3A" w:rsidR="002A6E8B" w:rsidRPr="001B7687" w:rsidRDefault="005F6FED" w:rsidP="0044621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 w:hint="cs"/>
                <w:cs/>
                <w:lang w:eastAsia="zh-CN"/>
              </w:rPr>
              <w:t>โอนออก</w:t>
            </w:r>
          </w:p>
        </w:tc>
        <w:tc>
          <w:tcPr>
            <w:tcW w:w="114" w:type="pct"/>
          </w:tcPr>
          <w:p w14:paraId="11F8BF77" w14:textId="77777777" w:rsidR="002A6E8B" w:rsidRPr="001B7687" w:rsidRDefault="002A6E8B" w:rsidP="0044621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</w:tcPr>
          <w:p w14:paraId="0ED5E797" w14:textId="20ABC5F9" w:rsidR="002A6E8B" w:rsidRPr="001B7687" w:rsidRDefault="002A6E8B" w:rsidP="0044621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ปลาย</w:t>
            </w:r>
            <w:r w:rsidR="00795CDE" w:rsidRPr="001B7687">
              <w:rPr>
                <w:rFonts w:asciiTheme="majorBidi" w:hAnsiTheme="majorBidi" w:cstheme="majorBidi" w:hint="cs"/>
                <w:cs/>
                <w:lang w:eastAsia="zh-CN"/>
              </w:rPr>
              <w:t>ปี</w:t>
            </w:r>
          </w:p>
        </w:tc>
        <w:tc>
          <w:tcPr>
            <w:tcW w:w="98" w:type="pct"/>
          </w:tcPr>
          <w:p w14:paraId="3F22378A" w14:textId="77777777" w:rsidR="002A6E8B" w:rsidRPr="001B7687" w:rsidRDefault="002A6E8B" w:rsidP="0044621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58" w:type="pct"/>
          </w:tcPr>
          <w:p w14:paraId="1EB97F01" w14:textId="77777777" w:rsidR="002A6E8B" w:rsidRPr="001B7687" w:rsidRDefault="002A6E8B" w:rsidP="0044621F">
            <w:pPr>
              <w:suppressAutoHyphens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 w:hint="cs"/>
                <w:cs/>
                <w:lang w:eastAsia="zh-CN"/>
              </w:rPr>
              <w:t>การด้อยค่า</w:t>
            </w:r>
          </w:p>
        </w:tc>
        <w:tc>
          <w:tcPr>
            <w:tcW w:w="114" w:type="pct"/>
          </w:tcPr>
          <w:p w14:paraId="4D4A02FC" w14:textId="77777777" w:rsidR="002A6E8B" w:rsidRPr="001B7687" w:rsidRDefault="002A6E8B" w:rsidP="0044621F">
            <w:pPr>
              <w:suppressAutoHyphens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</w:tcPr>
          <w:p w14:paraId="2B614B2D" w14:textId="77777777" w:rsidR="002A6E8B" w:rsidRPr="001B7687" w:rsidRDefault="002A6E8B" w:rsidP="0044621F">
            <w:pPr>
              <w:suppressAutoHyphens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สุทธิ</w:t>
            </w:r>
          </w:p>
        </w:tc>
      </w:tr>
      <w:tr w:rsidR="002A6E8B" w:rsidRPr="001B7687" w14:paraId="626C5A60" w14:textId="77777777" w:rsidTr="00F22112">
        <w:tc>
          <w:tcPr>
            <w:tcW w:w="954" w:type="pct"/>
          </w:tcPr>
          <w:p w14:paraId="2DCDD46D" w14:textId="4D6F5339" w:rsidR="002A6E8B" w:rsidRPr="001B7687" w:rsidRDefault="002A6E8B" w:rsidP="00F22112">
            <w:pPr>
              <w:suppressAutoHyphens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4046" w:type="pct"/>
            <w:gridSpan w:val="19"/>
          </w:tcPr>
          <w:p w14:paraId="4C5B377B" w14:textId="77777777" w:rsidR="002A6E8B" w:rsidRPr="001B7687" w:rsidRDefault="002A6E8B" w:rsidP="00F22112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  <w:i/>
                <w:iCs/>
                <w:cs/>
                <w:lang w:eastAsia="zh-CN"/>
              </w:rPr>
              <w:t>(ล้านบาท)</w:t>
            </w:r>
          </w:p>
        </w:tc>
      </w:tr>
      <w:tr w:rsidR="00DF6057" w:rsidRPr="001B7687" w14:paraId="4ACA98F8" w14:textId="77777777" w:rsidTr="00E92C0D">
        <w:tc>
          <w:tcPr>
            <w:tcW w:w="954" w:type="pct"/>
          </w:tcPr>
          <w:p w14:paraId="474238E1" w14:textId="140F19DC" w:rsidR="00DF6057" w:rsidRPr="001B7687" w:rsidRDefault="00DF6057" w:rsidP="00DF6057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1B7687">
              <w:rPr>
                <w:rFonts w:asciiTheme="majorBidi" w:eastAsia="Angsana New" w:hAnsiTheme="majorBidi" w:cstheme="majorBidi" w:hint="cs"/>
                <w:cs/>
                <w:lang w:eastAsia="zh-CN"/>
              </w:rPr>
              <w:t>อุปกรณ์</w:t>
            </w:r>
          </w:p>
        </w:tc>
        <w:tc>
          <w:tcPr>
            <w:tcW w:w="298" w:type="pct"/>
            <w:vAlign w:val="center"/>
          </w:tcPr>
          <w:p w14:paraId="528CD9FE" w14:textId="11040139" w:rsidR="00DF6057" w:rsidRPr="001B7687" w:rsidRDefault="00DF6057" w:rsidP="00DF6057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</w:rPr>
            </w:pPr>
            <w:r w:rsidRPr="001B7687">
              <w:rPr>
                <w:rFonts w:asciiTheme="majorBidi" w:hAnsiTheme="majorBidi" w:cstheme="majorBidi"/>
                <w:color w:val="000000"/>
              </w:rPr>
              <w:t>86</w:t>
            </w:r>
          </w:p>
        </w:tc>
        <w:tc>
          <w:tcPr>
            <w:tcW w:w="98" w:type="pct"/>
            <w:vAlign w:val="center"/>
          </w:tcPr>
          <w:p w14:paraId="0093BF57" w14:textId="77777777" w:rsidR="00DF6057" w:rsidRPr="001B7687" w:rsidRDefault="00DF6057" w:rsidP="00DF6057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</w:tcPr>
          <w:p w14:paraId="3F202CD2" w14:textId="61AF99C2" w:rsidR="00DF6057" w:rsidRPr="001B7687" w:rsidRDefault="00DF6057" w:rsidP="00DF6057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8" w:type="pct"/>
          </w:tcPr>
          <w:p w14:paraId="50644151" w14:textId="77777777" w:rsidR="00DF6057" w:rsidRPr="001B7687" w:rsidRDefault="00DF6057" w:rsidP="00DF6057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312A9B3D" w14:textId="79724B50" w:rsidR="00DF6057" w:rsidRPr="001B7687" w:rsidRDefault="00DF6057" w:rsidP="00AC1C4E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(</w:t>
            </w:r>
            <w:r w:rsidR="0033475C">
              <w:rPr>
                <w:rFonts w:asciiTheme="majorBidi" w:hAnsiTheme="majorBidi" w:cstheme="majorBidi"/>
              </w:rPr>
              <w:t>4</w:t>
            </w:r>
            <w:r w:rsidRPr="001B768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pct"/>
            <w:vAlign w:val="center"/>
          </w:tcPr>
          <w:p w14:paraId="4A9252B2" w14:textId="77777777" w:rsidR="00DF6057" w:rsidRPr="001B7687" w:rsidRDefault="00DF6057" w:rsidP="00DF6057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06" w:type="pct"/>
          </w:tcPr>
          <w:p w14:paraId="6A7B40D7" w14:textId="4F1B8B26" w:rsidR="00DF6057" w:rsidRPr="001B7687" w:rsidRDefault="00DF6057" w:rsidP="00DF6057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8</w:t>
            </w:r>
            <w:r w:rsidR="0033475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2" w:type="pct"/>
            <w:vAlign w:val="center"/>
          </w:tcPr>
          <w:p w14:paraId="15737191" w14:textId="77777777" w:rsidR="00DF6057" w:rsidRPr="001B7687" w:rsidRDefault="00DF6057" w:rsidP="00DF6057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87" w:type="pct"/>
            <w:vAlign w:val="center"/>
          </w:tcPr>
          <w:p w14:paraId="08D88C04" w14:textId="6F91ED0E" w:rsidR="00DF6057" w:rsidRPr="001B7687" w:rsidRDefault="00DF6057" w:rsidP="00DF6057">
            <w:pPr>
              <w:tabs>
                <w:tab w:val="decimal" w:pos="528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</w:rPr>
            </w:pPr>
            <w:r w:rsidRPr="001B7687">
              <w:rPr>
                <w:rFonts w:asciiTheme="majorBidi" w:hAnsiTheme="majorBidi" w:cstheme="majorBidi"/>
                <w:color w:val="000000"/>
              </w:rPr>
              <w:t>(6)</w:t>
            </w:r>
          </w:p>
        </w:tc>
        <w:tc>
          <w:tcPr>
            <w:tcW w:w="98" w:type="pct"/>
            <w:vAlign w:val="center"/>
          </w:tcPr>
          <w:p w14:paraId="76801BBD" w14:textId="77777777" w:rsidR="00DF6057" w:rsidRPr="001B7687" w:rsidRDefault="00DF6057" w:rsidP="00DF6057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13" w:type="pct"/>
          </w:tcPr>
          <w:p w14:paraId="2BB51AE5" w14:textId="5CBEC9C8" w:rsidR="00DF6057" w:rsidRPr="001B7687" w:rsidRDefault="00DF6057" w:rsidP="00DF6057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(1</w:t>
            </w:r>
            <w:r w:rsidR="0033475C">
              <w:rPr>
                <w:rFonts w:asciiTheme="majorBidi" w:hAnsiTheme="majorBidi" w:cstheme="majorBidi"/>
              </w:rPr>
              <w:t>6</w:t>
            </w:r>
            <w:r w:rsidRPr="001B768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" w:type="pct"/>
          </w:tcPr>
          <w:p w14:paraId="5DD59922" w14:textId="77777777" w:rsidR="00DF6057" w:rsidRPr="001B7687" w:rsidRDefault="00DF6057" w:rsidP="00DF6057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6660944D" w14:textId="54F01CFA" w:rsidR="00DF6057" w:rsidRPr="00C167E1" w:rsidRDefault="00DF6057" w:rsidP="00C167E1">
            <w:pPr>
              <w:tabs>
                <w:tab w:val="decimal" w:pos="590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C167E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4" w:type="pct"/>
            <w:vAlign w:val="center"/>
          </w:tcPr>
          <w:p w14:paraId="22263DD8" w14:textId="77777777" w:rsidR="00DF6057" w:rsidRPr="001B7687" w:rsidRDefault="00DF6057" w:rsidP="00DF6057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</w:tcPr>
          <w:p w14:paraId="301F4237" w14:textId="62F426E2" w:rsidR="00DF6057" w:rsidRPr="001B7687" w:rsidRDefault="00DF6057" w:rsidP="00DF6057">
            <w:pPr>
              <w:tabs>
                <w:tab w:val="decimal" w:pos="590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(2</w:t>
            </w:r>
            <w:r w:rsidR="0033475C">
              <w:rPr>
                <w:rFonts w:asciiTheme="majorBidi" w:hAnsiTheme="majorBidi" w:cstheme="majorBidi"/>
              </w:rPr>
              <w:t>1</w:t>
            </w:r>
            <w:r w:rsidRPr="001B768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" w:type="pct"/>
          </w:tcPr>
          <w:p w14:paraId="3A3BFB0B" w14:textId="77777777" w:rsidR="00DF6057" w:rsidRPr="001B7687" w:rsidRDefault="00DF6057" w:rsidP="00DF6057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58" w:type="pct"/>
          </w:tcPr>
          <w:p w14:paraId="2A1A9E47" w14:textId="4C2360B7" w:rsidR="00DF6057" w:rsidRPr="001B7687" w:rsidRDefault="00DF6057" w:rsidP="00DF6057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4" w:type="pct"/>
          </w:tcPr>
          <w:p w14:paraId="5A36D5FE" w14:textId="77777777" w:rsidR="00DF6057" w:rsidRPr="001B7687" w:rsidRDefault="00DF6057" w:rsidP="00DF6057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23" w:type="pct"/>
          </w:tcPr>
          <w:p w14:paraId="04BC6711" w14:textId="044225CD" w:rsidR="00DF6057" w:rsidRPr="001B7687" w:rsidRDefault="00DF6057" w:rsidP="00DF6057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67</w:t>
            </w:r>
          </w:p>
        </w:tc>
      </w:tr>
      <w:tr w:rsidR="00DF6057" w:rsidRPr="001B7687" w14:paraId="10B9AF61" w14:textId="77777777" w:rsidTr="00E92C0D">
        <w:tc>
          <w:tcPr>
            <w:tcW w:w="954" w:type="pct"/>
          </w:tcPr>
          <w:p w14:paraId="20C391FF" w14:textId="2AE2B6F3" w:rsidR="00DF6057" w:rsidRPr="00371FB2" w:rsidRDefault="00DF6057" w:rsidP="00DF6057">
            <w:pPr>
              <w:suppressAutoHyphens/>
              <w:ind w:firstLine="75"/>
              <w:rPr>
                <w:rFonts w:asciiTheme="majorBidi" w:eastAsia="Angsana New" w:hAnsiTheme="majorBidi" w:cstheme="majorBidi"/>
                <w:lang w:val="en-US"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298" w:type="pct"/>
            <w:vAlign w:val="center"/>
          </w:tcPr>
          <w:p w14:paraId="09C4B53D" w14:textId="77777777" w:rsidR="00DF6057" w:rsidRPr="001B7687" w:rsidRDefault="00DF6057" w:rsidP="00DF6057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8" w:type="pct"/>
            <w:vAlign w:val="center"/>
          </w:tcPr>
          <w:p w14:paraId="5A699137" w14:textId="77777777" w:rsidR="00DF6057" w:rsidRPr="001B7687" w:rsidRDefault="00DF6057" w:rsidP="00DF6057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</w:tcPr>
          <w:p w14:paraId="1EF4E3B1" w14:textId="77777777" w:rsidR="00DF6057" w:rsidRPr="001B7687" w:rsidRDefault="00DF6057" w:rsidP="00DF6057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8" w:type="pct"/>
          </w:tcPr>
          <w:p w14:paraId="33CFC8AE" w14:textId="77777777" w:rsidR="00DF6057" w:rsidRPr="001B7687" w:rsidRDefault="00DF6057" w:rsidP="00DF6057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45528AB6" w14:textId="77777777" w:rsidR="00DF6057" w:rsidRPr="001B7687" w:rsidRDefault="00DF6057" w:rsidP="00DF6057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2" w:type="pct"/>
            <w:vAlign w:val="center"/>
          </w:tcPr>
          <w:p w14:paraId="0AA0373F" w14:textId="77777777" w:rsidR="00DF6057" w:rsidRPr="001B7687" w:rsidRDefault="00DF6057" w:rsidP="00DF6057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06" w:type="pct"/>
          </w:tcPr>
          <w:p w14:paraId="3F74182B" w14:textId="77777777" w:rsidR="00DF6057" w:rsidRPr="001B7687" w:rsidRDefault="00DF6057" w:rsidP="00DF6057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2" w:type="pct"/>
            <w:vAlign w:val="center"/>
          </w:tcPr>
          <w:p w14:paraId="63D010DF" w14:textId="77777777" w:rsidR="00DF6057" w:rsidRPr="001B7687" w:rsidRDefault="00DF6057" w:rsidP="00DF6057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87" w:type="pct"/>
            <w:vAlign w:val="center"/>
          </w:tcPr>
          <w:p w14:paraId="40242064" w14:textId="77777777" w:rsidR="00DF6057" w:rsidRPr="001B7687" w:rsidRDefault="00DF6057" w:rsidP="00DF6057">
            <w:pPr>
              <w:tabs>
                <w:tab w:val="decimal" w:pos="470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8" w:type="pct"/>
            <w:vAlign w:val="center"/>
          </w:tcPr>
          <w:p w14:paraId="44FB6CF3" w14:textId="77777777" w:rsidR="00DF6057" w:rsidRPr="001B7687" w:rsidRDefault="00DF6057" w:rsidP="00DF6057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13" w:type="pct"/>
          </w:tcPr>
          <w:p w14:paraId="7C8F9132" w14:textId="77777777" w:rsidR="00DF6057" w:rsidRPr="001B7687" w:rsidRDefault="00DF6057" w:rsidP="00DF6057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98" w:type="pct"/>
          </w:tcPr>
          <w:p w14:paraId="2AC23316" w14:textId="77777777" w:rsidR="00DF6057" w:rsidRPr="001B7687" w:rsidRDefault="00DF6057" w:rsidP="00DF6057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772E99A6" w14:textId="77777777" w:rsidR="00DF6057" w:rsidRPr="001B7687" w:rsidRDefault="00DF6057" w:rsidP="00DF6057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14" w:type="pct"/>
            <w:vAlign w:val="center"/>
          </w:tcPr>
          <w:p w14:paraId="51C95A28" w14:textId="77777777" w:rsidR="00DF6057" w:rsidRPr="001B7687" w:rsidRDefault="00DF6057" w:rsidP="00DF6057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</w:tcPr>
          <w:p w14:paraId="34949D41" w14:textId="77777777" w:rsidR="00DF6057" w:rsidRPr="001B7687" w:rsidRDefault="00DF6057" w:rsidP="00DF6057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98" w:type="pct"/>
          </w:tcPr>
          <w:p w14:paraId="44618F98" w14:textId="77777777" w:rsidR="00DF6057" w:rsidRPr="001B7687" w:rsidRDefault="00DF6057" w:rsidP="00DF6057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58" w:type="pct"/>
          </w:tcPr>
          <w:p w14:paraId="6DCE90E9" w14:textId="77777777" w:rsidR="00DF6057" w:rsidRPr="001B7687" w:rsidRDefault="00DF6057" w:rsidP="00DF6057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4" w:type="pct"/>
          </w:tcPr>
          <w:p w14:paraId="289A1A8E" w14:textId="77777777" w:rsidR="00DF6057" w:rsidRPr="001B7687" w:rsidRDefault="00DF6057" w:rsidP="00DF6057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23" w:type="pct"/>
          </w:tcPr>
          <w:p w14:paraId="3AF9803E" w14:textId="77777777" w:rsidR="00DF6057" w:rsidRPr="001B7687" w:rsidRDefault="00DF6057" w:rsidP="00DF6057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</w:p>
        </w:tc>
      </w:tr>
      <w:tr w:rsidR="00DF6057" w:rsidRPr="001B7687" w14:paraId="58917DEB" w14:textId="77777777" w:rsidTr="00E92C0D">
        <w:tc>
          <w:tcPr>
            <w:tcW w:w="954" w:type="pct"/>
          </w:tcPr>
          <w:p w14:paraId="5941C0F1" w14:textId="558CCE15" w:rsidR="00DF6057" w:rsidRPr="001B7687" w:rsidRDefault="00DF6057" w:rsidP="00DF6057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1B7687">
              <w:rPr>
                <w:rFonts w:asciiTheme="majorBidi" w:eastAsia="Angsana New" w:hAnsiTheme="majorBidi" w:cstheme="majorBidi" w:hint="cs"/>
                <w:cs/>
                <w:lang w:eastAsia="zh-CN"/>
              </w:rPr>
              <w:t xml:space="preserve">  อาคารสำนักงาน</w:t>
            </w:r>
          </w:p>
        </w:tc>
        <w:tc>
          <w:tcPr>
            <w:tcW w:w="298" w:type="pct"/>
            <w:vAlign w:val="center"/>
          </w:tcPr>
          <w:p w14:paraId="4A93BCDC" w14:textId="31504806" w:rsidR="00DF6057" w:rsidRPr="001B7687" w:rsidRDefault="00DF6057" w:rsidP="00DF6057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</w:rPr>
              <w:t>25</w:t>
            </w:r>
          </w:p>
        </w:tc>
        <w:tc>
          <w:tcPr>
            <w:tcW w:w="98" w:type="pct"/>
            <w:vAlign w:val="center"/>
          </w:tcPr>
          <w:p w14:paraId="20C11F90" w14:textId="77777777" w:rsidR="00DF6057" w:rsidRPr="001B7687" w:rsidRDefault="00DF6057" w:rsidP="00DF6057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</w:tcPr>
          <w:p w14:paraId="2BE49069" w14:textId="6FE7D9EE" w:rsidR="00DF6057" w:rsidRPr="001B7687" w:rsidRDefault="00DF6057" w:rsidP="00DF6057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98" w:type="pct"/>
          </w:tcPr>
          <w:p w14:paraId="7A84CF5A" w14:textId="77777777" w:rsidR="00DF6057" w:rsidRPr="001B7687" w:rsidRDefault="00DF6057" w:rsidP="00DF6057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5413AD46" w14:textId="2CA071CE" w:rsidR="00DF6057" w:rsidRPr="001B7687" w:rsidRDefault="00DF6057" w:rsidP="00DF6057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pct"/>
            <w:vAlign w:val="center"/>
          </w:tcPr>
          <w:p w14:paraId="11EB40C2" w14:textId="77777777" w:rsidR="00DF6057" w:rsidRPr="001B7687" w:rsidRDefault="00DF6057" w:rsidP="00DF6057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06" w:type="pct"/>
          </w:tcPr>
          <w:p w14:paraId="091FFC4A" w14:textId="223AA682" w:rsidR="00DF6057" w:rsidRPr="001B7687" w:rsidRDefault="00DF6057" w:rsidP="00DF6057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12" w:type="pct"/>
            <w:vAlign w:val="center"/>
          </w:tcPr>
          <w:p w14:paraId="2B1E63FF" w14:textId="77777777" w:rsidR="00DF6057" w:rsidRPr="001B7687" w:rsidRDefault="00DF6057" w:rsidP="00DF6057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87" w:type="pct"/>
            <w:vAlign w:val="center"/>
          </w:tcPr>
          <w:p w14:paraId="47EF018E" w14:textId="44916831" w:rsidR="00DF6057" w:rsidRPr="001B7687" w:rsidRDefault="00DF6057" w:rsidP="00DF6057">
            <w:pPr>
              <w:tabs>
                <w:tab w:val="decimal" w:pos="528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</w:rPr>
              <w:t>(12)</w:t>
            </w:r>
          </w:p>
        </w:tc>
        <w:tc>
          <w:tcPr>
            <w:tcW w:w="98" w:type="pct"/>
            <w:vAlign w:val="center"/>
          </w:tcPr>
          <w:p w14:paraId="371B8F36" w14:textId="77777777" w:rsidR="00DF6057" w:rsidRPr="001B7687" w:rsidRDefault="00DF6057" w:rsidP="00DF6057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13" w:type="pct"/>
          </w:tcPr>
          <w:p w14:paraId="3751D04D" w14:textId="786130ED" w:rsidR="00DF6057" w:rsidRPr="001B7687" w:rsidRDefault="00DF6057" w:rsidP="00DF6057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(1</w:t>
            </w:r>
            <w:r w:rsidR="0033475C">
              <w:rPr>
                <w:rFonts w:asciiTheme="majorBidi" w:hAnsiTheme="majorBidi" w:cstheme="majorBidi"/>
              </w:rPr>
              <w:t>5</w:t>
            </w:r>
            <w:r w:rsidRPr="001B768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" w:type="pct"/>
          </w:tcPr>
          <w:p w14:paraId="58B0F0F7" w14:textId="77777777" w:rsidR="00DF6057" w:rsidRPr="001B7687" w:rsidRDefault="00DF6057" w:rsidP="00DF6057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17190927" w14:textId="369A526F" w:rsidR="00DF6057" w:rsidRPr="001B7687" w:rsidRDefault="00DF6057" w:rsidP="00DF6057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" w:type="pct"/>
            <w:vAlign w:val="center"/>
          </w:tcPr>
          <w:p w14:paraId="3680D358" w14:textId="77777777" w:rsidR="00DF6057" w:rsidRPr="001B7687" w:rsidRDefault="00DF6057" w:rsidP="00DF6057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</w:tcPr>
          <w:p w14:paraId="073896F6" w14:textId="3A99AC1B" w:rsidR="00DF6057" w:rsidRPr="001B7687" w:rsidRDefault="00DF6057" w:rsidP="00DF6057">
            <w:pPr>
              <w:tabs>
                <w:tab w:val="decimal" w:pos="590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(2</w:t>
            </w:r>
            <w:r w:rsidR="0033475C">
              <w:rPr>
                <w:rFonts w:asciiTheme="majorBidi" w:hAnsiTheme="majorBidi" w:cstheme="majorBidi"/>
              </w:rPr>
              <w:t>7</w:t>
            </w:r>
            <w:r w:rsidRPr="001B768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" w:type="pct"/>
          </w:tcPr>
          <w:p w14:paraId="2104137E" w14:textId="77777777" w:rsidR="00DF6057" w:rsidRPr="001B7687" w:rsidRDefault="00DF6057" w:rsidP="00DF6057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58" w:type="pct"/>
          </w:tcPr>
          <w:p w14:paraId="346C7E20" w14:textId="5155A5E3" w:rsidR="00DF6057" w:rsidRPr="001B7687" w:rsidRDefault="00DF6057" w:rsidP="00DF6057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4" w:type="pct"/>
          </w:tcPr>
          <w:p w14:paraId="412F51B0" w14:textId="77777777" w:rsidR="00DF6057" w:rsidRPr="001B7687" w:rsidRDefault="00DF6057" w:rsidP="00DF6057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23" w:type="pct"/>
          </w:tcPr>
          <w:p w14:paraId="4F5DB264" w14:textId="0F78B6F2" w:rsidR="00DF6057" w:rsidRPr="001B7687" w:rsidRDefault="00DF6057" w:rsidP="00DF6057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1</w:t>
            </w:r>
            <w:r w:rsidR="0033475C">
              <w:rPr>
                <w:rFonts w:asciiTheme="majorBidi" w:hAnsiTheme="majorBidi" w:cstheme="majorBidi"/>
              </w:rPr>
              <w:t>4</w:t>
            </w:r>
          </w:p>
        </w:tc>
      </w:tr>
      <w:tr w:rsidR="00DF6057" w:rsidRPr="001B7687" w14:paraId="5E56A968" w14:textId="77777777" w:rsidTr="00E92C0D">
        <w:tc>
          <w:tcPr>
            <w:tcW w:w="954" w:type="pct"/>
          </w:tcPr>
          <w:p w14:paraId="02FEF007" w14:textId="230FDB63" w:rsidR="00DF6057" w:rsidRPr="001B7687" w:rsidRDefault="00DF6057" w:rsidP="00DF6057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1B7687">
              <w:rPr>
                <w:rFonts w:asciiTheme="majorBidi" w:eastAsia="Angsana New" w:hAnsiTheme="majorBidi" w:cstheme="majorBidi" w:hint="cs"/>
                <w:cs/>
                <w:lang w:eastAsia="zh-CN"/>
              </w:rPr>
              <w:t xml:space="preserve">  รถยนต์</w:t>
            </w:r>
          </w:p>
        </w:tc>
        <w:tc>
          <w:tcPr>
            <w:tcW w:w="298" w:type="pct"/>
            <w:vAlign w:val="center"/>
          </w:tcPr>
          <w:p w14:paraId="094AFBB6" w14:textId="4A324C61" w:rsidR="00DF6057" w:rsidRPr="001B7687" w:rsidRDefault="00DF6057" w:rsidP="00DF6057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</w:rPr>
              <w:t>24</w:t>
            </w:r>
          </w:p>
        </w:tc>
        <w:tc>
          <w:tcPr>
            <w:tcW w:w="98" w:type="pct"/>
            <w:vAlign w:val="center"/>
          </w:tcPr>
          <w:p w14:paraId="1CA72D51" w14:textId="77777777" w:rsidR="00DF6057" w:rsidRPr="001B7687" w:rsidRDefault="00DF6057" w:rsidP="00DF6057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</w:tcPr>
          <w:p w14:paraId="54824FBC" w14:textId="06A8F33E" w:rsidR="00DF6057" w:rsidRPr="001B7687" w:rsidRDefault="00DF6057" w:rsidP="00DF6057">
            <w:pPr>
              <w:tabs>
                <w:tab w:val="decimal" w:pos="362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" w:type="pct"/>
          </w:tcPr>
          <w:p w14:paraId="2639CFA7" w14:textId="77777777" w:rsidR="00DF6057" w:rsidRPr="001B7687" w:rsidRDefault="00DF6057" w:rsidP="00DF6057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12E00E7D" w14:textId="1A884860" w:rsidR="00DF6057" w:rsidRPr="001B7687" w:rsidRDefault="00DF6057" w:rsidP="00DF6057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pct"/>
            <w:vAlign w:val="center"/>
          </w:tcPr>
          <w:p w14:paraId="38989C90" w14:textId="77777777" w:rsidR="00DF6057" w:rsidRPr="001B7687" w:rsidRDefault="00DF6057" w:rsidP="00DF6057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06" w:type="pct"/>
          </w:tcPr>
          <w:p w14:paraId="51BB2145" w14:textId="794D3CD9" w:rsidR="00DF6057" w:rsidRPr="001B7687" w:rsidRDefault="00DF6057" w:rsidP="00DF6057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12" w:type="pct"/>
            <w:vAlign w:val="center"/>
          </w:tcPr>
          <w:p w14:paraId="12F82F8F" w14:textId="77777777" w:rsidR="00DF6057" w:rsidRPr="001B7687" w:rsidRDefault="00DF6057" w:rsidP="00DF6057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87" w:type="pct"/>
            <w:vAlign w:val="center"/>
          </w:tcPr>
          <w:p w14:paraId="56452C1B" w14:textId="4428ADE0" w:rsidR="00DF6057" w:rsidRPr="001B7687" w:rsidRDefault="00DF6057" w:rsidP="00DF6057">
            <w:pPr>
              <w:tabs>
                <w:tab w:val="decimal" w:pos="528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</w:rPr>
              <w:t>(6)</w:t>
            </w:r>
          </w:p>
        </w:tc>
        <w:tc>
          <w:tcPr>
            <w:tcW w:w="98" w:type="pct"/>
            <w:vAlign w:val="center"/>
          </w:tcPr>
          <w:p w14:paraId="36B9F9A0" w14:textId="77777777" w:rsidR="00DF6057" w:rsidRPr="001B7687" w:rsidRDefault="00DF6057" w:rsidP="00DF6057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13" w:type="pct"/>
          </w:tcPr>
          <w:p w14:paraId="17AA4598" w14:textId="42B60F3D" w:rsidR="00DF6057" w:rsidRPr="001B7687" w:rsidRDefault="00DF6057" w:rsidP="00DF6057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(</w:t>
            </w:r>
            <w:r w:rsidR="0033475C">
              <w:rPr>
                <w:rFonts w:asciiTheme="majorBidi" w:hAnsiTheme="majorBidi" w:cstheme="majorBidi"/>
              </w:rPr>
              <w:t>6</w:t>
            </w:r>
            <w:r w:rsidRPr="001B768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" w:type="pct"/>
          </w:tcPr>
          <w:p w14:paraId="7A3CA338" w14:textId="77777777" w:rsidR="00DF6057" w:rsidRPr="001B7687" w:rsidRDefault="00DF6057" w:rsidP="00DF6057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034E94BB" w14:textId="7CB66C93" w:rsidR="00DF6057" w:rsidRPr="001B7687" w:rsidRDefault="00DF6057" w:rsidP="00DF6057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" w:type="pct"/>
            <w:vAlign w:val="center"/>
          </w:tcPr>
          <w:p w14:paraId="78AC874C" w14:textId="77777777" w:rsidR="00DF6057" w:rsidRPr="001B7687" w:rsidRDefault="00DF6057" w:rsidP="00DF6057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</w:tcPr>
          <w:p w14:paraId="0DCF65C0" w14:textId="3B2D6306" w:rsidR="00DF6057" w:rsidRPr="001B7687" w:rsidRDefault="00DF6057" w:rsidP="00DF6057">
            <w:pPr>
              <w:tabs>
                <w:tab w:val="decimal" w:pos="590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(1</w:t>
            </w:r>
            <w:r w:rsidR="0033475C">
              <w:rPr>
                <w:rFonts w:asciiTheme="majorBidi" w:hAnsiTheme="majorBidi" w:cstheme="majorBidi"/>
              </w:rPr>
              <w:t>2</w:t>
            </w:r>
            <w:r w:rsidRPr="001B768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" w:type="pct"/>
          </w:tcPr>
          <w:p w14:paraId="687F39F5" w14:textId="77777777" w:rsidR="00DF6057" w:rsidRPr="001B7687" w:rsidRDefault="00DF6057" w:rsidP="00DF6057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58" w:type="pct"/>
          </w:tcPr>
          <w:p w14:paraId="73DF6995" w14:textId="536BEAAF" w:rsidR="00DF6057" w:rsidRPr="001B7687" w:rsidRDefault="00DF6057" w:rsidP="00DF6057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4" w:type="pct"/>
          </w:tcPr>
          <w:p w14:paraId="5CE26373" w14:textId="77777777" w:rsidR="00DF6057" w:rsidRPr="001B7687" w:rsidRDefault="00DF6057" w:rsidP="00DF6057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23" w:type="pct"/>
          </w:tcPr>
          <w:p w14:paraId="740E2963" w14:textId="4F91C50B" w:rsidR="00DF6057" w:rsidRPr="001B7687" w:rsidRDefault="00DF6057" w:rsidP="00DF6057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1</w:t>
            </w:r>
            <w:r w:rsidR="0033475C">
              <w:rPr>
                <w:rFonts w:asciiTheme="majorBidi" w:hAnsiTheme="majorBidi" w:cstheme="majorBidi"/>
              </w:rPr>
              <w:t>2</w:t>
            </w:r>
          </w:p>
        </w:tc>
      </w:tr>
      <w:tr w:rsidR="00DF6057" w:rsidRPr="001B7687" w14:paraId="3684C6C4" w14:textId="77777777" w:rsidTr="00E92C0D">
        <w:tc>
          <w:tcPr>
            <w:tcW w:w="954" w:type="pct"/>
          </w:tcPr>
          <w:p w14:paraId="6876958F" w14:textId="77777777" w:rsidR="00DF6057" w:rsidRPr="001B7687" w:rsidRDefault="00DF6057" w:rsidP="00DF6057">
            <w:pPr>
              <w:suppressAutoHyphens/>
              <w:rPr>
                <w:rFonts w:asciiTheme="majorBidi" w:hAnsiTheme="majorBidi" w:cstheme="majorBidi"/>
                <w:b/>
                <w:bCs/>
                <w:cs/>
                <w:lang w:eastAsia="zh-CN"/>
              </w:rPr>
            </w:pPr>
            <w:r w:rsidRPr="001B7687"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>รวม</w:t>
            </w: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546D49" w14:textId="787300FF" w:rsidR="00DF6057" w:rsidRPr="001B7687" w:rsidRDefault="00DF6057" w:rsidP="00DF6057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color w:val="000000"/>
              </w:rPr>
              <w:t>135</w:t>
            </w:r>
          </w:p>
        </w:tc>
        <w:tc>
          <w:tcPr>
            <w:tcW w:w="98" w:type="pct"/>
            <w:vAlign w:val="center"/>
          </w:tcPr>
          <w:p w14:paraId="49F1574B" w14:textId="77777777" w:rsidR="00DF6057" w:rsidRPr="001B7687" w:rsidRDefault="00DF6057" w:rsidP="00DF6057">
            <w:pPr>
              <w:tabs>
                <w:tab w:val="decimal" w:pos="0"/>
              </w:tabs>
              <w:suppressAutoHyphens/>
              <w:snapToGrid w:val="0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</w:tcPr>
          <w:p w14:paraId="4AAEC6EA" w14:textId="6EFA332A" w:rsidR="00DF6057" w:rsidRPr="001B7687" w:rsidRDefault="00DF6057" w:rsidP="00DF6057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</w:rPr>
              <w:t>22</w:t>
            </w:r>
          </w:p>
        </w:tc>
        <w:tc>
          <w:tcPr>
            <w:tcW w:w="98" w:type="pct"/>
          </w:tcPr>
          <w:p w14:paraId="2E11E3B6" w14:textId="77777777" w:rsidR="00DF6057" w:rsidRPr="001B7687" w:rsidRDefault="00DF6057" w:rsidP="00DF6057">
            <w:pPr>
              <w:tabs>
                <w:tab w:val="decimal" w:pos="466"/>
                <w:tab w:val="decimal" w:pos="684"/>
              </w:tabs>
              <w:suppressAutoHyphens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</w:tcPr>
          <w:p w14:paraId="7F599BC0" w14:textId="5B2DBEEE" w:rsidR="00DF6057" w:rsidRPr="001B7687" w:rsidRDefault="00DF6057" w:rsidP="00DF6057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</w:rPr>
              <w:t>(</w:t>
            </w:r>
            <w:r w:rsidR="0033475C">
              <w:rPr>
                <w:rFonts w:asciiTheme="majorBidi" w:hAnsiTheme="majorBidi" w:cstheme="majorBidi"/>
                <w:b/>
                <w:bCs/>
              </w:rPr>
              <w:t>4</w:t>
            </w:r>
            <w:r w:rsidRPr="001B7687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12" w:type="pct"/>
            <w:vAlign w:val="center"/>
          </w:tcPr>
          <w:p w14:paraId="2BB8FE67" w14:textId="77777777" w:rsidR="00DF6057" w:rsidRPr="001B7687" w:rsidRDefault="00DF6057" w:rsidP="00DF6057">
            <w:pPr>
              <w:tabs>
                <w:tab w:val="decimal" w:pos="684"/>
              </w:tabs>
              <w:suppressAutoHyphens/>
              <w:ind w:right="-108"/>
              <w:jc w:val="thaiDistribute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double" w:sz="4" w:space="0" w:color="auto"/>
            </w:tcBorders>
          </w:tcPr>
          <w:p w14:paraId="73046D63" w14:textId="5C5DE419" w:rsidR="00DF6057" w:rsidRPr="001B7687" w:rsidRDefault="00DF6057" w:rsidP="00DF6057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</w:rPr>
              <w:t>15</w:t>
            </w:r>
            <w:r w:rsidR="0033475C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112" w:type="pct"/>
            <w:vAlign w:val="center"/>
          </w:tcPr>
          <w:p w14:paraId="0BE5631B" w14:textId="77777777" w:rsidR="00DF6057" w:rsidRPr="001B7687" w:rsidRDefault="00DF6057" w:rsidP="00DF6057">
            <w:pPr>
              <w:tabs>
                <w:tab w:val="decimal" w:pos="684"/>
              </w:tabs>
              <w:suppressAutoHyphens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17CB43" w14:textId="05216672" w:rsidR="00DF6057" w:rsidRPr="001B7687" w:rsidRDefault="00DF6057" w:rsidP="00DF6057">
            <w:pPr>
              <w:tabs>
                <w:tab w:val="decimal" w:pos="528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color w:val="000000"/>
              </w:rPr>
              <w:t>(24)</w:t>
            </w:r>
          </w:p>
        </w:tc>
        <w:tc>
          <w:tcPr>
            <w:tcW w:w="98" w:type="pct"/>
            <w:vAlign w:val="center"/>
          </w:tcPr>
          <w:p w14:paraId="7DDDBBFA" w14:textId="77777777" w:rsidR="00DF6057" w:rsidRPr="001B7687" w:rsidRDefault="00DF6057" w:rsidP="00DF6057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3E8162BA" w14:textId="311BFAAA" w:rsidR="00DF6057" w:rsidRPr="001B7687" w:rsidRDefault="00DF6057" w:rsidP="00DF6057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</w:rPr>
              <w:t>(3</w:t>
            </w:r>
            <w:r w:rsidR="0033475C">
              <w:rPr>
                <w:rFonts w:asciiTheme="majorBidi" w:hAnsiTheme="majorBidi" w:cstheme="majorBidi"/>
                <w:b/>
                <w:bCs/>
              </w:rPr>
              <w:t>7</w:t>
            </w:r>
            <w:r w:rsidRPr="001B7687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8" w:type="pct"/>
          </w:tcPr>
          <w:p w14:paraId="04B54B9F" w14:textId="77777777" w:rsidR="00DF6057" w:rsidRPr="001B7687" w:rsidRDefault="00DF6057" w:rsidP="00DF6057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</w:tcPr>
          <w:p w14:paraId="3A22C244" w14:textId="28FB88BA" w:rsidR="00DF6057" w:rsidRPr="001B7687" w:rsidRDefault="00DF6057" w:rsidP="00DF6057">
            <w:pPr>
              <w:tabs>
                <w:tab w:val="decimal" w:pos="590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14" w:type="pct"/>
            <w:vAlign w:val="center"/>
          </w:tcPr>
          <w:p w14:paraId="62838AAF" w14:textId="77777777" w:rsidR="00DF6057" w:rsidRPr="001B7687" w:rsidRDefault="00DF6057" w:rsidP="00DF6057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</w:tcPr>
          <w:p w14:paraId="6B6C4F90" w14:textId="2C51C130" w:rsidR="00DF6057" w:rsidRPr="001B7687" w:rsidRDefault="00DF6057" w:rsidP="00DF6057">
            <w:pPr>
              <w:tabs>
                <w:tab w:val="decimal" w:pos="590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</w:rPr>
              <w:t>(</w:t>
            </w:r>
            <w:r w:rsidR="0033475C">
              <w:rPr>
                <w:rFonts w:asciiTheme="majorBidi" w:hAnsiTheme="majorBidi" w:cstheme="majorBidi"/>
                <w:b/>
                <w:bCs/>
              </w:rPr>
              <w:t>60</w:t>
            </w:r>
            <w:r w:rsidRPr="001B7687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8" w:type="pct"/>
          </w:tcPr>
          <w:p w14:paraId="3535280C" w14:textId="77777777" w:rsidR="00DF6057" w:rsidRPr="001B7687" w:rsidRDefault="00DF6057" w:rsidP="00DF6057">
            <w:pPr>
              <w:tabs>
                <w:tab w:val="decimal" w:pos="684"/>
              </w:tabs>
              <w:suppressAutoHyphens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534E1B04" w14:textId="5C2417BF" w:rsidR="00DF6057" w:rsidRPr="001B7687" w:rsidRDefault="00DF6057" w:rsidP="00DF6057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</w:rPr>
              <w:t xml:space="preserve"> -   </w:t>
            </w:r>
          </w:p>
        </w:tc>
        <w:tc>
          <w:tcPr>
            <w:tcW w:w="114" w:type="pct"/>
          </w:tcPr>
          <w:p w14:paraId="766F4D4E" w14:textId="77777777" w:rsidR="00DF6057" w:rsidRPr="001B7687" w:rsidRDefault="00DF6057" w:rsidP="00DF6057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</w:tcPr>
          <w:p w14:paraId="26F595E9" w14:textId="6FAFF03F" w:rsidR="00DF6057" w:rsidRPr="001B7687" w:rsidRDefault="00DF6057" w:rsidP="00DF6057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</w:rPr>
              <w:t>93</w:t>
            </w:r>
          </w:p>
        </w:tc>
      </w:tr>
    </w:tbl>
    <w:p w14:paraId="08633419" w14:textId="695408A2" w:rsidR="00837442" w:rsidRPr="001B7687" w:rsidRDefault="00837442" w:rsidP="00837442">
      <w:pPr>
        <w:suppressAutoHyphens/>
        <w:spacing w:after="0" w:line="240" w:lineRule="auto"/>
        <w:ind w:right="321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tbl>
      <w:tblPr>
        <w:tblStyle w:val="TableGrid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2"/>
        <w:gridCol w:w="860"/>
        <w:gridCol w:w="285"/>
        <w:gridCol w:w="863"/>
        <w:gridCol w:w="285"/>
        <w:gridCol w:w="866"/>
        <w:gridCol w:w="326"/>
        <w:gridCol w:w="887"/>
        <w:gridCol w:w="326"/>
        <w:gridCol w:w="831"/>
        <w:gridCol w:w="285"/>
        <w:gridCol w:w="907"/>
        <w:gridCol w:w="285"/>
        <w:gridCol w:w="866"/>
        <w:gridCol w:w="328"/>
        <w:gridCol w:w="936"/>
        <w:gridCol w:w="285"/>
        <w:gridCol w:w="1038"/>
        <w:gridCol w:w="328"/>
        <w:gridCol w:w="985"/>
      </w:tblGrid>
      <w:tr w:rsidR="003B6FF5" w:rsidRPr="001B7687" w14:paraId="263CAB66" w14:textId="77777777" w:rsidTr="002F5889">
        <w:tc>
          <w:tcPr>
            <w:tcW w:w="950" w:type="pct"/>
          </w:tcPr>
          <w:p w14:paraId="0093B05B" w14:textId="77777777" w:rsidR="003B6FF5" w:rsidRPr="001B7687" w:rsidRDefault="003B6FF5" w:rsidP="00E92C0D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4050" w:type="pct"/>
            <w:gridSpan w:val="19"/>
          </w:tcPr>
          <w:p w14:paraId="3CE131B4" w14:textId="77777777" w:rsidR="003B6FF5" w:rsidRPr="001B7687" w:rsidRDefault="003B6FF5" w:rsidP="00E92C0D">
            <w:pPr>
              <w:suppressAutoHyphens/>
              <w:jc w:val="center"/>
              <w:rPr>
                <w:rFonts w:asciiTheme="majorBidi" w:hAnsiTheme="majorBidi" w:cstheme="majorBidi"/>
                <w:b/>
                <w:bCs/>
                <w:cs/>
                <w:lang w:eastAsia="zh-CN"/>
              </w:rPr>
            </w:pPr>
            <w:r w:rsidRPr="001B7687"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>งบการเงินเฉพาะกิจการ</w:t>
            </w:r>
          </w:p>
        </w:tc>
      </w:tr>
      <w:tr w:rsidR="003B6FF5" w:rsidRPr="001B7687" w14:paraId="1AAB6C3D" w14:textId="77777777" w:rsidTr="002F5889">
        <w:tc>
          <w:tcPr>
            <w:tcW w:w="950" w:type="pct"/>
          </w:tcPr>
          <w:p w14:paraId="0088214E" w14:textId="77777777" w:rsidR="003B6FF5" w:rsidRPr="001B7687" w:rsidRDefault="003B6FF5" w:rsidP="00E92C0D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4050" w:type="pct"/>
            <w:gridSpan w:val="19"/>
          </w:tcPr>
          <w:p w14:paraId="01725820" w14:textId="77777777" w:rsidR="003B6FF5" w:rsidRPr="001B7687" w:rsidRDefault="003B6FF5" w:rsidP="00E92C0D">
            <w:pPr>
              <w:suppressAutoHyphens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lang w:eastAsia="zh-CN"/>
              </w:rPr>
              <w:t>2567</w:t>
            </w:r>
          </w:p>
        </w:tc>
      </w:tr>
      <w:tr w:rsidR="003B6FF5" w:rsidRPr="001B7687" w14:paraId="312FD34B" w14:textId="77777777" w:rsidTr="002F5889">
        <w:tc>
          <w:tcPr>
            <w:tcW w:w="950" w:type="pct"/>
          </w:tcPr>
          <w:p w14:paraId="3D64305E" w14:textId="77777777" w:rsidR="003B6FF5" w:rsidRPr="001B7687" w:rsidRDefault="003B6FF5" w:rsidP="00E92C0D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504" w:type="pct"/>
            <w:gridSpan w:val="7"/>
          </w:tcPr>
          <w:p w14:paraId="47A06D49" w14:textId="77777777" w:rsidR="003B6FF5" w:rsidRPr="001B7687" w:rsidRDefault="003B6FF5" w:rsidP="00E92C0D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 w:hint="cs"/>
                <w:cs/>
                <w:lang w:eastAsia="zh-CN"/>
              </w:rPr>
              <w:t>ราคาทุน</w:t>
            </w:r>
          </w:p>
        </w:tc>
        <w:tc>
          <w:tcPr>
            <w:tcW w:w="112" w:type="pct"/>
          </w:tcPr>
          <w:p w14:paraId="708D77A9" w14:textId="77777777" w:rsidR="003B6FF5" w:rsidRPr="001B7687" w:rsidRDefault="003B6FF5" w:rsidP="00E92C0D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527" w:type="pct"/>
            <w:gridSpan w:val="7"/>
          </w:tcPr>
          <w:p w14:paraId="7E348F0B" w14:textId="77777777" w:rsidR="003B6FF5" w:rsidRPr="001B7687" w:rsidRDefault="003B6FF5" w:rsidP="00E92C0D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 w:hint="cs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907" w:type="pct"/>
            <w:gridSpan w:val="4"/>
          </w:tcPr>
          <w:p w14:paraId="4160948E" w14:textId="77777777" w:rsidR="003B6FF5" w:rsidRPr="001B7687" w:rsidRDefault="003B6FF5" w:rsidP="00E92C0D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</w:tr>
      <w:tr w:rsidR="003B6FF5" w:rsidRPr="001B7687" w14:paraId="5C592035" w14:textId="77777777" w:rsidTr="002F5889">
        <w:tc>
          <w:tcPr>
            <w:tcW w:w="950" w:type="pct"/>
          </w:tcPr>
          <w:p w14:paraId="12C9B792" w14:textId="77777777" w:rsidR="003B6FF5" w:rsidRPr="001B7687" w:rsidRDefault="003B6FF5" w:rsidP="00E92C0D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6" w:type="pct"/>
            <w:vAlign w:val="bottom"/>
          </w:tcPr>
          <w:p w14:paraId="5F940EEA" w14:textId="77777777" w:rsidR="003B6FF5" w:rsidRPr="001B7687" w:rsidRDefault="003B6FF5" w:rsidP="00E92C0D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ยอด</w:t>
            </w:r>
          </w:p>
        </w:tc>
        <w:tc>
          <w:tcPr>
            <w:tcW w:w="98" w:type="pct"/>
          </w:tcPr>
          <w:p w14:paraId="4E0D0DA9" w14:textId="77777777" w:rsidR="003B6FF5" w:rsidRPr="001B7687" w:rsidRDefault="003B6FF5" w:rsidP="00E92C0D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7" w:type="pct"/>
          </w:tcPr>
          <w:p w14:paraId="65D1E063" w14:textId="77777777" w:rsidR="003B6FF5" w:rsidRPr="001B7687" w:rsidRDefault="003B6FF5" w:rsidP="00E92C0D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เพิ่มขึ้น/</w:t>
            </w:r>
          </w:p>
        </w:tc>
        <w:tc>
          <w:tcPr>
            <w:tcW w:w="98" w:type="pct"/>
          </w:tcPr>
          <w:p w14:paraId="3F9A278E" w14:textId="77777777" w:rsidR="003B6FF5" w:rsidRPr="001B7687" w:rsidRDefault="003B6FF5" w:rsidP="00E92C0D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98" w:type="pct"/>
          </w:tcPr>
          <w:p w14:paraId="17EC5A84" w14:textId="77777777" w:rsidR="003B6FF5" w:rsidRPr="001B7687" w:rsidRDefault="003B6FF5" w:rsidP="00E92C0D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 w:hint="cs"/>
                <w:cs/>
                <w:lang w:eastAsia="zh-CN"/>
              </w:rPr>
              <w:t>จำหน่าย/</w:t>
            </w:r>
          </w:p>
        </w:tc>
        <w:tc>
          <w:tcPr>
            <w:tcW w:w="112" w:type="pct"/>
          </w:tcPr>
          <w:p w14:paraId="61592AF4" w14:textId="77777777" w:rsidR="003B6FF5" w:rsidRPr="001B7687" w:rsidRDefault="003B6FF5" w:rsidP="00E92C0D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05" w:type="pct"/>
            <w:vAlign w:val="bottom"/>
          </w:tcPr>
          <w:p w14:paraId="34D1CAE7" w14:textId="77777777" w:rsidR="003B6FF5" w:rsidRPr="001B7687" w:rsidRDefault="003B6FF5" w:rsidP="00E92C0D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ยอด</w:t>
            </w:r>
          </w:p>
        </w:tc>
        <w:tc>
          <w:tcPr>
            <w:tcW w:w="112" w:type="pct"/>
          </w:tcPr>
          <w:p w14:paraId="6F61C7D9" w14:textId="77777777" w:rsidR="003B6FF5" w:rsidRPr="001B7687" w:rsidRDefault="003B6FF5" w:rsidP="00E92C0D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86" w:type="pct"/>
            <w:vAlign w:val="bottom"/>
          </w:tcPr>
          <w:p w14:paraId="153CB80F" w14:textId="77777777" w:rsidR="003B6FF5" w:rsidRPr="001B7687" w:rsidRDefault="003B6FF5" w:rsidP="00E92C0D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ยอด</w:t>
            </w:r>
          </w:p>
        </w:tc>
        <w:tc>
          <w:tcPr>
            <w:tcW w:w="98" w:type="pct"/>
          </w:tcPr>
          <w:p w14:paraId="556DE466" w14:textId="77777777" w:rsidR="003B6FF5" w:rsidRPr="001B7687" w:rsidRDefault="003B6FF5" w:rsidP="00E92C0D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12" w:type="pct"/>
          </w:tcPr>
          <w:p w14:paraId="73E00BCC" w14:textId="77777777" w:rsidR="003B6FF5" w:rsidRPr="001B7687" w:rsidRDefault="003B6FF5" w:rsidP="00E92C0D">
            <w:pPr>
              <w:suppressAutoHyphens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ค่าเสื่อม</w:t>
            </w:r>
          </w:p>
        </w:tc>
        <w:tc>
          <w:tcPr>
            <w:tcW w:w="98" w:type="pct"/>
          </w:tcPr>
          <w:p w14:paraId="75317CC7" w14:textId="77777777" w:rsidR="003B6FF5" w:rsidRPr="001B7687" w:rsidRDefault="003B6FF5" w:rsidP="00E92C0D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98" w:type="pct"/>
          </w:tcPr>
          <w:p w14:paraId="068CDF40" w14:textId="77777777" w:rsidR="003B6FF5" w:rsidRPr="001B7687" w:rsidRDefault="003B6FF5" w:rsidP="00E92C0D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จำหน่าย</w:t>
            </w:r>
            <w:r w:rsidRPr="001B7687">
              <w:rPr>
                <w:rFonts w:asciiTheme="majorBidi" w:hAnsiTheme="majorBidi" w:cstheme="majorBidi"/>
                <w:lang w:eastAsia="zh-CN"/>
              </w:rPr>
              <w:t xml:space="preserve"> /</w:t>
            </w:r>
          </w:p>
        </w:tc>
        <w:tc>
          <w:tcPr>
            <w:tcW w:w="113" w:type="pct"/>
          </w:tcPr>
          <w:p w14:paraId="655D3E97" w14:textId="77777777" w:rsidR="003B6FF5" w:rsidRPr="001B7687" w:rsidRDefault="003B6FF5" w:rsidP="00E92C0D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2" w:type="pct"/>
            <w:vAlign w:val="bottom"/>
          </w:tcPr>
          <w:p w14:paraId="4537045E" w14:textId="77777777" w:rsidR="003B6FF5" w:rsidRPr="001B7687" w:rsidRDefault="003B6FF5" w:rsidP="00E92C0D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ยอด</w:t>
            </w:r>
          </w:p>
        </w:tc>
        <w:tc>
          <w:tcPr>
            <w:tcW w:w="98" w:type="pct"/>
          </w:tcPr>
          <w:p w14:paraId="6AAF57FF" w14:textId="77777777" w:rsidR="003B6FF5" w:rsidRPr="001B7687" w:rsidRDefault="003B6FF5" w:rsidP="00E92C0D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57" w:type="pct"/>
          </w:tcPr>
          <w:p w14:paraId="63CFC746" w14:textId="77777777" w:rsidR="003B6FF5" w:rsidRPr="001B7687" w:rsidRDefault="003B6FF5" w:rsidP="00E92C0D">
            <w:pPr>
              <w:suppressAutoHyphens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 w:hint="cs"/>
                <w:cs/>
                <w:lang w:eastAsia="zh-CN"/>
              </w:rPr>
              <w:t>ค่าเผื่อ</w:t>
            </w:r>
          </w:p>
        </w:tc>
        <w:tc>
          <w:tcPr>
            <w:tcW w:w="113" w:type="pct"/>
          </w:tcPr>
          <w:p w14:paraId="351CA903" w14:textId="77777777" w:rsidR="003B6FF5" w:rsidRPr="001B7687" w:rsidRDefault="003B6FF5" w:rsidP="00E92C0D">
            <w:pPr>
              <w:suppressAutoHyphens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38" w:type="pct"/>
          </w:tcPr>
          <w:p w14:paraId="278CB71A" w14:textId="77777777" w:rsidR="003B6FF5" w:rsidRPr="001B7687" w:rsidRDefault="003B6FF5" w:rsidP="00E92C0D">
            <w:pPr>
              <w:suppressAutoHyphens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ยอด</w:t>
            </w:r>
          </w:p>
        </w:tc>
      </w:tr>
      <w:tr w:rsidR="003B6FF5" w:rsidRPr="001B7687" w14:paraId="390A565E" w14:textId="77777777" w:rsidTr="002F5889">
        <w:trPr>
          <w:trHeight w:val="219"/>
        </w:trPr>
        <w:tc>
          <w:tcPr>
            <w:tcW w:w="950" w:type="pct"/>
          </w:tcPr>
          <w:p w14:paraId="62358132" w14:textId="77777777" w:rsidR="003B6FF5" w:rsidRPr="001B7687" w:rsidRDefault="003B6FF5" w:rsidP="00E92C0D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6" w:type="pct"/>
          </w:tcPr>
          <w:p w14:paraId="39AA433D" w14:textId="77777777" w:rsidR="003B6FF5" w:rsidRPr="001B7687" w:rsidRDefault="003B6FF5" w:rsidP="00E92C0D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ต้น</w:t>
            </w:r>
            <w:r w:rsidRPr="001B7687">
              <w:rPr>
                <w:rFonts w:asciiTheme="majorBidi" w:hAnsiTheme="majorBidi" w:cstheme="majorBidi" w:hint="cs"/>
                <w:cs/>
                <w:lang w:eastAsia="zh-CN"/>
              </w:rPr>
              <w:t>ปี</w:t>
            </w:r>
          </w:p>
        </w:tc>
        <w:tc>
          <w:tcPr>
            <w:tcW w:w="98" w:type="pct"/>
          </w:tcPr>
          <w:p w14:paraId="53E26076" w14:textId="77777777" w:rsidR="003B6FF5" w:rsidRPr="001B7687" w:rsidRDefault="003B6FF5" w:rsidP="00E92C0D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7" w:type="pct"/>
          </w:tcPr>
          <w:p w14:paraId="2E9B7EE3" w14:textId="77777777" w:rsidR="003B6FF5" w:rsidRPr="001B7687" w:rsidRDefault="003B6FF5" w:rsidP="00E92C0D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รับโอน</w:t>
            </w:r>
          </w:p>
        </w:tc>
        <w:tc>
          <w:tcPr>
            <w:tcW w:w="98" w:type="pct"/>
          </w:tcPr>
          <w:p w14:paraId="1E5F9326" w14:textId="77777777" w:rsidR="003B6FF5" w:rsidRPr="001B7687" w:rsidRDefault="003B6FF5" w:rsidP="00E92C0D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98" w:type="pct"/>
          </w:tcPr>
          <w:p w14:paraId="539CD39F" w14:textId="77777777" w:rsidR="003B6FF5" w:rsidRPr="001B7687" w:rsidRDefault="003B6FF5" w:rsidP="00E92C0D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 w:hint="cs"/>
                <w:cs/>
                <w:lang w:eastAsia="zh-CN"/>
              </w:rPr>
              <w:t>โอนออก</w:t>
            </w:r>
          </w:p>
        </w:tc>
        <w:tc>
          <w:tcPr>
            <w:tcW w:w="112" w:type="pct"/>
          </w:tcPr>
          <w:p w14:paraId="426F6B28" w14:textId="77777777" w:rsidR="003B6FF5" w:rsidRPr="001B7687" w:rsidRDefault="003B6FF5" w:rsidP="00E92C0D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05" w:type="pct"/>
          </w:tcPr>
          <w:p w14:paraId="476EA2B1" w14:textId="77777777" w:rsidR="003B6FF5" w:rsidRPr="001B7687" w:rsidRDefault="003B6FF5" w:rsidP="00E92C0D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ปลาย</w:t>
            </w:r>
            <w:r w:rsidRPr="001B7687">
              <w:rPr>
                <w:rFonts w:asciiTheme="majorBidi" w:hAnsiTheme="majorBidi" w:cstheme="majorBidi" w:hint="cs"/>
                <w:cs/>
                <w:lang w:eastAsia="zh-CN"/>
              </w:rPr>
              <w:t>ปี</w:t>
            </w:r>
          </w:p>
        </w:tc>
        <w:tc>
          <w:tcPr>
            <w:tcW w:w="112" w:type="pct"/>
          </w:tcPr>
          <w:p w14:paraId="7A642CE0" w14:textId="77777777" w:rsidR="003B6FF5" w:rsidRPr="001B7687" w:rsidRDefault="003B6FF5" w:rsidP="00E92C0D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86" w:type="pct"/>
          </w:tcPr>
          <w:p w14:paraId="701A7FA3" w14:textId="77777777" w:rsidR="003B6FF5" w:rsidRPr="001B7687" w:rsidRDefault="003B6FF5" w:rsidP="00E92C0D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ต้น</w:t>
            </w:r>
            <w:r w:rsidRPr="001B7687">
              <w:rPr>
                <w:rFonts w:asciiTheme="majorBidi" w:hAnsiTheme="majorBidi" w:cstheme="majorBidi" w:hint="cs"/>
                <w:cs/>
                <w:lang w:eastAsia="zh-CN"/>
              </w:rPr>
              <w:t>ปี</w:t>
            </w:r>
          </w:p>
        </w:tc>
        <w:tc>
          <w:tcPr>
            <w:tcW w:w="98" w:type="pct"/>
          </w:tcPr>
          <w:p w14:paraId="439F9091" w14:textId="77777777" w:rsidR="003B6FF5" w:rsidRPr="001B7687" w:rsidRDefault="003B6FF5" w:rsidP="00E92C0D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12" w:type="pct"/>
          </w:tcPr>
          <w:p w14:paraId="5B79EA5C" w14:textId="77777777" w:rsidR="003B6FF5" w:rsidRPr="001B7687" w:rsidRDefault="003B6FF5" w:rsidP="00E92C0D">
            <w:pPr>
              <w:suppressAutoHyphens/>
              <w:ind w:left="-108" w:right="-170"/>
              <w:jc w:val="center"/>
              <w:rPr>
                <w:rFonts w:asciiTheme="majorBidi" w:hAnsiTheme="majorBidi" w:cs="Angsana New"/>
                <w:lang w:eastAsia="zh-CN"/>
              </w:rPr>
            </w:pPr>
            <w:r w:rsidRPr="001B7687">
              <w:rPr>
                <w:rFonts w:asciiTheme="majorBidi" w:hAnsiTheme="majorBidi" w:cs="Angsana New"/>
                <w:cs/>
                <w:lang w:eastAsia="zh-CN"/>
              </w:rPr>
              <w:t>ราคา</w:t>
            </w:r>
          </w:p>
        </w:tc>
        <w:tc>
          <w:tcPr>
            <w:tcW w:w="98" w:type="pct"/>
          </w:tcPr>
          <w:p w14:paraId="6F20A389" w14:textId="77777777" w:rsidR="003B6FF5" w:rsidRPr="001B7687" w:rsidRDefault="003B6FF5" w:rsidP="00E92C0D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298" w:type="pct"/>
          </w:tcPr>
          <w:p w14:paraId="522EAFFC" w14:textId="77777777" w:rsidR="003B6FF5" w:rsidRPr="001B7687" w:rsidRDefault="003B6FF5" w:rsidP="00E92C0D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 w:hint="cs"/>
                <w:cs/>
                <w:lang w:eastAsia="zh-CN"/>
              </w:rPr>
              <w:t>โอนออก</w:t>
            </w:r>
          </w:p>
        </w:tc>
        <w:tc>
          <w:tcPr>
            <w:tcW w:w="113" w:type="pct"/>
          </w:tcPr>
          <w:p w14:paraId="64224211" w14:textId="77777777" w:rsidR="003B6FF5" w:rsidRPr="001B7687" w:rsidRDefault="003B6FF5" w:rsidP="00E92C0D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2" w:type="pct"/>
          </w:tcPr>
          <w:p w14:paraId="114D791E" w14:textId="77777777" w:rsidR="003B6FF5" w:rsidRPr="001B7687" w:rsidRDefault="003B6FF5" w:rsidP="00E92C0D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ปลาย</w:t>
            </w:r>
            <w:r w:rsidRPr="001B7687">
              <w:rPr>
                <w:rFonts w:asciiTheme="majorBidi" w:hAnsiTheme="majorBidi" w:cstheme="majorBidi" w:hint="cs"/>
                <w:cs/>
                <w:lang w:eastAsia="zh-CN"/>
              </w:rPr>
              <w:t>ปี</w:t>
            </w:r>
          </w:p>
        </w:tc>
        <w:tc>
          <w:tcPr>
            <w:tcW w:w="98" w:type="pct"/>
          </w:tcPr>
          <w:p w14:paraId="642C3FCD" w14:textId="77777777" w:rsidR="003B6FF5" w:rsidRPr="001B7687" w:rsidRDefault="003B6FF5" w:rsidP="00E92C0D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57" w:type="pct"/>
          </w:tcPr>
          <w:p w14:paraId="10987564" w14:textId="77777777" w:rsidR="003B6FF5" w:rsidRPr="001B7687" w:rsidRDefault="003B6FF5" w:rsidP="00E92C0D">
            <w:pPr>
              <w:suppressAutoHyphens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 w:hint="cs"/>
                <w:cs/>
                <w:lang w:eastAsia="zh-CN"/>
              </w:rPr>
              <w:t>การด้อยค่า</w:t>
            </w:r>
          </w:p>
        </w:tc>
        <w:tc>
          <w:tcPr>
            <w:tcW w:w="113" w:type="pct"/>
          </w:tcPr>
          <w:p w14:paraId="43DC2F9B" w14:textId="77777777" w:rsidR="003B6FF5" w:rsidRPr="001B7687" w:rsidRDefault="003B6FF5" w:rsidP="00E92C0D">
            <w:pPr>
              <w:suppressAutoHyphens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38" w:type="pct"/>
          </w:tcPr>
          <w:p w14:paraId="711B2293" w14:textId="77777777" w:rsidR="003B6FF5" w:rsidRPr="001B7687" w:rsidRDefault="003B6FF5" w:rsidP="00E92C0D">
            <w:pPr>
              <w:suppressAutoHyphens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สุทธิ</w:t>
            </w:r>
          </w:p>
        </w:tc>
      </w:tr>
      <w:tr w:rsidR="003B6FF5" w:rsidRPr="001B7687" w14:paraId="45F2A71A" w14:textId="77777777" w:rsidTr="002F5889">
        <w:tc>
          <w:tcPr>
            <w:tcW w:w="950" w:type="pct"/>
          </w:tcPr>
          <w:p w14:paraId="5CA01C74" w14:textId="77777777" w:rsidR="003B6FF5" w:rsidRPr="001B7687" w:rsidRDefault="003B6FF5" w:rsidP="00E92C0D">
            <w:pPr>
              <w:suppressAutoHyphens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4050" w:type="pct"/>
            <w:gridSpan w:val="19"/>
          </w:tcPr>
          <w:p w14:paraId="057072D9" w14:textId="77777777" w:rsidR="003B6FF5" w:rsidRPr="001B7687" w:rsidRDefault="003B6FF5" w:rsidP="00E92C0D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  <w:i/>
                <w:iCs/>
                <w:cs/>
                <w:lang w:eastAsia="zh-CN"/>
              </w:rPr>
              <w:t>(ล้านบาท)</w:t>
            </w:r>
          </w:p>
        </w:tc>
      </w:tr>
      <w:tr w:rsidR="003B6FF5" w:rsidRPr="001B7687" w14:paraId="59602AEF" w14:textId="77777777" w:rsidTr="002F5889">
        <w:tc>
          <w:tcPr>
            <w:tcW w:w="950" w:type="pct"/>
          </w:tcPr>
          <w:p w14:paraId="09017A19" w14:textId="77777777" w:rsidR="003B6FF5" w:rsidRPr="001B7687" w:rsidRDefault="003B6FF5" w:rsidP="00E92C0D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1B7687">
              <w:rPr>
                <w:rFonts w:asciiTheme="majorBidi" w:eastAsia="Angsana New" w:hAnsiTheme="majorBidi" w:cstheme="majorBidi" w:hint="cs"/>
                <w:cs/>
                <w:lang w:eastAsia="zh-CN"/>
              </w:rPr>
              <w:t>อุปกรณ์</w:t>
            </w:r>
          </w:p>
        </w:tc>
        <w:tc>
          <w:tcPr>
            <w:tcW w:w="296" w:type="pct"/>
          </w:tcPr>
          <w:p w14:paraId="18B5C8E8" w14:textId="77777777" w:rsidR="003B6FF5" w:rsidRPr="001B7687" w:rsidRDefault="003B6FF5" w:rsidP="00E92C0D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</w:rPr>
            </w:pPr>
            <w:r w:rsidRPr="001B7687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8" w:type="pct"/>
          </w:tcPr>
          <w:p w14:paraId="10E92C20" w14:textId="77777777" w:rsidR="003B6FF5" w:rsidRPr="001B7687" w:rsidRDefault="003B6FF5" w:rsidP="00E92C0D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7" w:type="pct"/>
          </w:tcPr>
          <w:p w14:paraId="5C4E71CF" w14:textId="77777777" w:rsidR="003B6FF5" w:rsidRPr="001B7687" w:rsidRDefault="003B6FF5" w:rsidP="00E92C0D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66 </w:t>
            </w:r>
          </w:p>
        </w:tc>
        <w:tc>
          <w:tcPr>
            <w:tcW w:w="98" w:type="pct"/>
          </w:tcPr>
          <w:p w14:paraId="4870F627" w14:textId="77777777" w:rsidR="003B6FF5" w:rsidRPr="001B7687" w:rsidRDefault="003B6FF5" w:rsidP="00E92C0D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8" w:type="pct"/>
          </w:tcPr>
          <w:p w14:paraId="30A01BD9" w14:textId="77777777" w:rsidR="003B6FF5" w:rsidRPr="001B7687" w:rsidRDefault="003B6FF5" w:rsidP="00E92C0D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2" w:type="pct"/>
          </w:tcPr>
          <w:p w14:paraId="095919F8" w14:textId="77777777" w:rsidR="003B6FF5" w:rsidRPr="001B7687" w:rsidRDefault="003B6FF5" w:rsidP="00E92C0D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05" w:type="pct"/>
          </w:tcPr>
          <w:p w14:paraId="3A45F32B" w14:textId="77777777" w:rsidR="003B6FF5" w:rsidRPr="001B7687" w:rsidRDefault="003B6FF5" w:rsidP="00E92C0D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86 </w:t>
            </w:r>
          </w:p>
        </w:tc>
        <w:tc>
          <w:tcPr>
            <w:tcW w:w="112" w:type="pct"/>
          </w:tcPr>
          <w:p w14:paraId="288E9BAE" w14:textId="77777777" w:rsidR="003B6FF5" w:rsidRPr="001B7687" w:rsidRDefault="003B6FF5" w:rsidP="00E92C0D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86" w:type="pct"/>
          </w:tcPr>
          <w:p w14:paraId="01F71AA3" w14:textId="77777777" w:rsidR="003B6FF5" w:rsidRPr="001B7687" w:rsidRDefault="003B6FF5" w:rsidP="00E92C0D">
            <w:pPr>
              <w:tabs>
                <w:tab w:val="decimal" w:pos="528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</w:rPr>
            </w:pPr>
            <w:r w:rsidRPr="001B7687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98" w:type="pct"/>
          </w:tcPr>
          <w:p w14:paraId="7FC58A12" w14:textId="77777777" w:rsidR="003B6FF5" w:rsidRPr="001B7687" w:rsidRDefault="003B6FF5" w:rsidP="00E92C0D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12" w:type="pct"/>
          </w:tcPr>
          <w:p w14:paraId="584ED0D9" w14:textId="77777777" w:rsidR="003B6FF5" w:rsidRPr="001B7687" w:rsidRDefault="003B6FF5" w:rsidP="00E92C0D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(5)</w:t>
            </w:r>
          </w:p>
        </w:tc>
        <w:tc>
          <w:tcPr>
            <w:tcW w:w="98" w:type="pct"/>
          </w:tcPr>
          <w:p w14:paraId="62AEEC6C" w14:textId="77777777" w:rsidR="003B6FF5" w:rsidRPr="001B7687" w:rsidRDefault="003B6FF5" w:rsidP="00E92C0D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8" w:type="pct"/>
          </w:tcPr>
          <w:p w14:paraId="6BB0D209" w14:textId="77777777" w:rsidR="003B6FF5" w:rsidRPr="001B7687" w:rsidRDefault="003B6FF5" w:rsidP="00E92C0D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3" w:type="pct"/>
          </w:tcPr>
          <w:p w14:paraId="79768533" w14:textId="77777777" w:rsidR="003B6FF5" w:rsidRPr="001B7687" w:rsidRDefault="003B6FF5" w:rsidP="00E92C0D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2" w:type="pct"/>
          </w:tcPr>
          <w:p w14:paraId="52E0DEF3" w14:textId="77777777" w:rsidR="003B6FF5" w:rsidRPr="001B7687" w:rsidRDefault="003B6FF5" w:rsidP="00E92C0D">
            <w:pPr>
              <w:tabs>
                <w:tab w:val="decimal" w:pos="590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(6)</w:t>
            </w:r>
          </w:p>
        </w:tc>
        <w:tc>
          <w:tcPr>
            <w:tcW w:w="98" w:type="pct"/>
          </w:tcPr>
          <w:p w14:paraId="17D60000" w14:textId="77777777" w:rsidR="003B6FF5" w:rsidRPr="001B7687" w:rsidRDefault="003B6FF5" w:rsidP="00E92C0D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57" w:type="pct"/>
          </w:tcPr>
          <w:p w14:paraId="07CAACD0" w14:textId="77777777" w:rsidR="003B6FF5" w:rsidRPr="001B7687" w:rsidRDefault="003B6FF5" w:rsidP="00E92C0D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3" w:type="pct"/>
          </w:tcPr>
          <w:p w14:paraId="05544C82" w14:textId="77777777" w:rsidR="003B6FF5" w:rsidRPr="001B7687" w:rsidRDefault="003B6FF5" w:rsidP="00E92C0D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38" w:type="pct"/>
          </w:tcPr>
          <w:p w14:paraId="0E07B966" w14:textId="77777777" w:rsidR="003B6FF5" w:rsidRPr="001B7687" w:rsidRDefault="003B6FF5" w:rsidP="00E92C0D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80 </w:t>
            </w:r>
          </w:p>
        </w:tc>
      </w:tr>
      <w:tr w:rsidR="003B6FF5" w:rsidRPr="001B7687" w14:paraId="11B4D2E7" w14:textId="77777777" w:rsidTr="002F5889">
        <w:tc>
          <w:tcPr>
            <w:tcW w:w="950" w:type="pct"/>
          </w:tcPr>
          <w:p w14:paraId="595C0B75" w14:textId="77777777" w:rsidR="003B6FF5" w:rsidRPr="001B7687" w:rsidRDefault="003B6FF5" w:rsidP="00E92C0D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296" w:type="pct"/>
          </w:tcPr>
          <w:p w14:paraId="3B307247" w14:textId="77777777" w:rsidR="003B6FF5" w:rsidRPr="001B7687" w:rsidRDefault="003B6FF5" w:rsidP="00E92C0D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8" w:type="pct"/>
          </w:tcPr>
          <w:p w14:paraId="4C9CE16A" w14:textId="77777777" w:rsidR="003B6FF5" w:rsidRPr="001B7687" w:rsidRDefault="003B6FF5" w:rsidP="00E92C0D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7" w:type="pct"/>
          </w:tcPr>
          <w:p w14:paraId="39806E42" w14:textId="77777777" w:rsidR="003B6FF5" w:rsidRPr="001B7687" w:rsidRDefault="003B6FF5" w:rsidP="00E92C0D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8" w:type="pct"/>
          </w:tcPr>
          <w:p w14:paraId="0F12B026" w14:textId="77777777" w:rsidR="003B6FF5" w:rsidRPr="001B7687" w:rsidRDefault="003B6FF5" w:rsidP="00E92C0D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8" w:type="pct"/>
          </w:tcPr>
          <w:p w14:paraId="5AFC50EF" w14:textId="77777777" w:rsidR="003B6FF5" w:rsidRPr="001B7687" w:rsidRDefault="003B6FF5" w:rsidP="00E92C0D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2" w:type="pct"/>
          </w:tcPr>
          <w:p w14:paraId="1CB9C455" w14:textId="77777777" w:rsidR="003B6FF5" w:rsidRPr="001B7687" w:rsidRDefault="003B6FF5" w:rsidP="00E92C0D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05" w:type="pct"/>
          </w:tcPr>
          <w:p w14:paraId="1DADACC0" w14:textId="77777777" w:rsidR="003B6FF5" w:rsidRPr="001B7687" w:rsidRDefault="003B6FF5" w:rsidP="00E92C0D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2" w:type="pct"/>
          </w:tcPr>
          <w:p w14:paraId="2AC8FA3F" w14:textId="77777777" w:rsidR="003B6FF5" w:rsidRPr="001B7687" w:rsidRDefault="003B6FF5" w:rsidP="00E92C0D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86" w:type="pct"/>
          </w:tcPr>
          <w:p w14:paraId="7B351B13" w14:textId="77777777" w:rsidR="003B6FF5" w:rsidRPr="001B7687" w:rsidRDefault="003B6FF5" w:rsidP="00E92C0D">
            <w:pPr>
              <w:tabs>
                <w:tab w:val="decimal" w:pos="470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8" w:type="pct"/>
          </w:tcPr>
          <w:p w14:paraId="3F5CA016" w14:textId="77777777" w:rsidR="003B6FF5" w:rsidRPr="001B7687" w:rsidRDefault="003B6FF5" w:rsidP="00E92C0D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12" w:type="pct"/>
          </w:tcPr>
          <w:p w14:paraId="5F765351" w14:textId="77777777" w:rsidR="003B6FF5" w:rsidRPr="001B7687" w:rsidRDefault="003B6FF5" w:rsidP="00E92C0D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98" w:type="pct"/>
          </w:tcPr>
          <w:p w14:paraId="596736C5" w14:textId="77777777" w:rsidR="003B6FF5" w:rsidRPr="001B7687" w:rsidRDefault="003B6FF5" w:rsidP="00E92C0D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8" w:type="pct"/>
          </w:tcPr>
          <w:p w14:paraId="67AD166E" w14:textId="77777777" w:rsidR="003B6FF5" w:rsidRPr="001B7687" w:rsidRDefault="003B6FF5" w:rsidP="00E92C0D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13" w:type="pct"/>
          </w:tcPr>
          <w:p w14:paraId="76426541" w14:textId="77777777" w:rsidR="003B6FF5" w:rsidRPr="001B7687" w:rsidRDefault="003B6FF5" w:rsidP="00E92C0D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2" w:type="pct"/>
          </w:tcPr>
          <w:p w14:paraId="6C337302" w14:textId="77777777" w:rsidR="003B6FF5" w:rsidRPr="001B7687" w:rsidRDefault="003B6FF5" w:rsidP="00E92C0D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98" w:type="pct"/>
          </w:tcPr>
          <w:p w14:paraId="0CD0126F" w14:textId="77777777" w:rsidR="003B6FF5" w:rsidRPr="001B7687" w:rsidRDefault="003B6FF5" w:rsidP="00E92C0D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57" w:type="pct"/>
          </w:tcPr>
          <w:p w14:paraId="255FE5CC" w14:textId="77777777" w:rsidR="003B6FF5" w:rsidRPr="001B7687" w:rsidRDefault="003B6FF5" w:rsidP="00E92C0D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3" w:type="pct"/>
          </w:tcPr>
          <w:p w14:paraId="6AFF82CC" w14:textId="77777777" w:rsidR="003B6FF5" w:rsidRPr="001B7687" w:rsidRDefault="003B6FF5" w:rsidP="00E92C0D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38" w:type="pct"/>
          </w:tcPr>
          <w:p w14:paraId="6749B515" w14:textId="77777777" w:rsidR="003B6FF5" w:rsidRPr="001B7687" w:rsidRDefault="003B6FF5" w:rsidP="00E92C0D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</w:p>
        </w:tc>
      </w:tr>
      <w:tr w:rsidR="003B6FF5" w:rsidRPr="001B7687" w14:paraId="5413803B" w14:textId="77777777" w:rsidTr="002F5889">
        <w:tc>
          <w:tcPr>
            <w:tcW w:w="950" w:type="pct"/>
          </w:tcPr>
          <w:p w14:paraId="610BAD73" w14:textId="77777777" w:rsidR="003B6FF5" w:rsidRPr="001B7687" w:rsidRDefault="003B6FF5" w:rsidP="00E92C0D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1B7687">
              <w:rPr>
                <w:rFonts w:asciiTheme="majorBidi" w:eastAsia="Angsana New" w:hAnsiTheme="majorBidi" w:cstheme="majorBidi" w:hint="cs"/>
                <w:cs/>
                <w:lang w:eastAsia="zh-CN"/>
              </w:rPr>
              <w:t xml:space="preserve">  อาคารสำนักงาน</w:t>
            </w:r>
          </w:p>
        </w:tc>
        <w:tc>
          <w:tcPr>
            <w:tcW w:w="296" w:type="pct"/>
          </w:tcPr>
          <w:p w14:paraId="180A0433" w14:textId="77777777" w:rsidR="003B6FF5" w:rsidRPr="001B7687" w:rsidRDefault="003B6FF5" w:rsidP="00E92C0D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98" w:type="pct"/>
          </w:tcPr>
          <w:p w14:paraId="534FCFD3" w14:textId="77777777" w:rsidR="003B6FF5" w:rsidRPr="001B7687" w:rsidRDefault="003B6FF5" w:rsidP="00E92C0D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7" w:type="pct"/>
          </w:tcPr>
          <w:p w14:paraId="37E4AD71" w14:textId="77777777" w:rsidR="003B6FF5" w:rsidRPr="001B7687" w:rsidRDefault="003B6FF5" w:rsidP="00E92C0D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25 </w:t>
            </w:r>
          </w:p>
        </w:tc>
        <w:tc>
          <w:tcPr>
            <w:tcW w:w="98" w:type="pct"/>
          </w:tcPr>
          <w:p w14:paraId="5ADE8F15" w14:textId="77777777" w:rsidR="003B6FF5" w:rsidRPr="001B7687" w:rsidRDefault="003B6FF5" w:rsidP="00E92C0D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8" w:type="pct"/>
          </w:tcPr>
          <w:p w14:paraId="2723F9F6" w14:textId="77777777" w:rsidR="003B6FF5" w:rsidRPr="001B7687" w:rsidRDefault="003B6FF5" w:rsidP="00E92C0D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(14)</w:t>
            </w:r>
          </w:p>
        </w:tc>
        <w:tc>
          <w:tcPr>
            <w:tcW w:w="112" w:type="pct"/>
          </w:tcPr>
          <w:p w14:paraId="2A392A56" w14:textId="77777777" w:rsidR="003B6FF5" w:rsidRPr="001B7687" w:rsidRDefault="003B6FF5" w:rsidP="00E92C0D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05" w:type="pct"/>
          </w:tcPr>
          <w:p w14:paraId="6E19E228" w14:textId="77777777" w:rsidR="003B6FF5" w:rsidRPr="001B7687" w:rsidRDefault="003B6FF5" w:rsidP="00E92C0D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25 </w:t>
            </w:r>
          </w:p>
        </w:tc>
        <w:tc>
          <w:tcPr>
            <w:tcW w:w="112" w:type="pct"/>
          </w:tcPr>
          <w:p w14:paraId="72060C38" w14:textId="77777777" w:rsidR="003B6FF5" w:rsidRPr="001B7687" w:rsidRDefault="003B6FF5" w:rsidP="00E92C0D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86" w:type="pct"/>
          </w:tcPr>
          <w:p w14:paraId="6D0FAB90" w14:textId="77777777" w:rsidR="003B6FF5" w:rsidRPr="001B7687" w:rsidRDefault="003B6FF5" w:rsidP="00E92C0D">
            <w:pPr>
              <w:tabs>
                <w:tab w:val="decimal" w:pos="528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(7)</w:t>
            </w:r>
          </w:p>
        </w:tc>
        <w:tc>
          <w:tcPr>
            <w:tcW w:w="98" w:type="pct"/>
          </w:tcPr>
          <w:p w14:paraId="0D35B0D2" w14:textId="77777777" w:rsidR="003B6FF5" w:rsidRPr="001B7687" w:rsidRDefault="003B6FF5" w:rsidP="00E92C0D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12" w:type="pct"/>
          </w:tcPr>
          <w:p w14:paraId="5FCD255B" w14:textId="77777777" w:rsidR="003B6FF5" w:rsidRPr="001B7687" w:rsidRDefault="003B6FF5" w:rsidP="00E92C0D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(5)</w:t>
            </w:r>
          </w:p>
        </w:tc>
        <w:tc>
          <w:tcPr>
            <w:tcW w:w="98" w:type="pct"/>
          </w:tcPr>
          <w:p w14:paraId="5C1EEF52" w14:textId="77777777" w:rsidR="003B6FF5" w:rsidRPr="001B7687" w:rsidRDefault="003B6FF5" w:rsidP="00E92C0D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8" w:type="pct"/>
          </w:tcPr>
          <w:p w14:paraId="29CFFFC5" w14:textId="3CE8FD23" w:rsidR="003B6FF5" w:rsidRPr="002B6AF3" w:rsidRDefault="002B6AF3" w:rsidP="002B6AF3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i/>
                <w:iCs/>
                <w:cs/>
                <w:lang w:eastAsia="zh-CN"/>
              </w:rPr>
            </w:pPr>
            <w:r w:rsidRPr="00C55565">
              <w:rPr>
                <w:rFonts w:asciiTheme="majorBidi" w:hAnsiTheme="majorBidi" w:cstheme="majorBidi"/>
                <w:i/>
                <w:iCs/>
                <w:lang w:eastAsia="zh-CN"/>
              </w:rPr>
              <w:t>-</w:t>
            </w:r>
          </w:p>
        </w:tc>
        <w:tc>
          <w:tcPr>
            <w:tcW w:w="113" w:type="pct"/>
          </w:tcPr>
          <w:p w14:paraId="2B940062" w14:textId="77777777" w:rsidR="003B6FF5" w:rsidRPr="002B6AF3" w:rsidRDefault="003B6FF5" w:rsidP="002B6AF3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center"/>
              <w:rPr>
                <w:rFonts w:asciiTheme="majorBidi" w:hAnsiTheme="majorBidi" w:cstheme="majorBidi"/>
                <w:i/>
                <w:iCs/>
                <w:cs/>
                <w:lang w:eastAsia="zh-CN"/>
              </w:rPr>
            </w:pPr>
          </w:p>
        </w:tc>
        <w:tc>
          <w:tcPr>
            <w:tcW w:w="322" w:type="pct"/>
          </w:tcPr>
          <w:p w14:paraId="67DF84F1" w14:textId="3862BB08" w:rsidR="003B6FF5" w:rsidRPr="001B7687" w:rsidRDefault="003B6FF5" w:rsidP="00E92C0D">
            <w:pPr>
              <w:tabs>
                <w:tab w:val="decimal" w:pos="590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(</w:t>
            </w:r>
            <w:r w:rsidR="007B504B">
              <w:rPr>
                <w:rFonts w:asciiTheme="majorBidi" w:hAnsiTheme="majorBidi" w:cstheme="majorBidi"/>
              </w:rPr>
              <w:t>12</w:t>
            </w:r>
            <w:r w:rsidRPr="001B768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" w:type="pct"/>
          </w:tcPr>
          <w:p w14:paraId="04FC0D7C" w14:textId="77777777" w:rsidR="003B6FF5" w:rsidRPr="001B7687" w:rsidRDefault="003B6FF5" w:rsidP="00E92C0D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57" w:type="pct"/>
          </w:tcPr>
          <w:p w14:paraId="549E1228" w14:textId="77777777" w:rsidR="003B6FF5" w:rsidRPr="001B7687" w:rsidRDefault="003B6FF5" w:rsidP="00E92C0D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3" w:type="pct"/>
          </w:tcPr>
          <w:p w14:paraId="4F2B66A4" w14:textId="77777777" w:rsidR="003B6FF5" w:rsidRPr="001B7687" w:rsidRDefault="003B6FF5" w:rsidP="00E92C0D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38" w:type="pct"/>
          </w:tcPr>
          <w:p w14:paraId="4F0D80D0" w14:textId="29288EC5" w:rsidR="003B6FF5" w:rsidRPr="001B7687" w:rsidRDefault="003B6FF5" w:rsidP="00E92C0D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</w:t>
            </w:r>
            <w:r w:rsidR="008032F2">
              <w:rPr>
                <w:rFonts w:asciiTheme="majorBidi" w:hAnsiTheme="majorBidi" w:cstheme="majorBidi"/>
              </w:rPr>
              <w:t>13</w:t>
            </w:r>
            <w:r w:rsidRPr="001B7687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B6FF5" w:rsidRPr="001B7687" w14:paraId="30951D39" w14:textId="77777777" w:rsidTr="002F5889">
        <w:tc>
          <w:tcPr>
            <w:tcW w:w="950" w:type="pct"/>
          </w:tcPr>
          <w:p w14:paraId="0B2B3B04" w14:textId="77777777" w:rsidR="003B6FF5" w:rsidRPr="001B7687" w:rsidRDefault="003B6FF5" w:rsidP="00E92C0D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1B7687">
              <w:rPr>
                <w:rFonts w:asciiTheme="majorBidi" w:eastAsia="Angsana New" w:hAnsiTheme="majorBidi" w:cstheme="majorBidi" w:hint="cs"/>
                <w:cs/>
                <w:lang w:eastAsia="zh-CN"/>
              </w:rPr>
              <w:t xml:space="preserve">  รถยนต์</w:t>
            </w:r>
          </w:p>
        </w:tc>
        <w:tc>
          <w:tcPr>
            <w:tcW w:w="296" w:type="pct"/>
          </w:tcPr>
          <w:p w14:paraId="1483CB4B" w14:textId="77777777" w:rsidR="003B6FF5" w:rsidRPr="001B7687" w:rsidRDefault="003B6FF5" w:rsidP="00E92C0D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98" w:type="pct"/>
          </w:tcPr>
          <w:p w14:paraId="1F1AB0A0" w14:textId="77777777" w:rsidR="003B6FF5" w:rsidRPr="001B7687" w:rsidRDefault="003B6FF5" w:rsidP="00E92C0D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7" w:type="pct"/>
          </w:tcPr>
          <w:p w14:paraId="5DF69C53" w14:textId="77777777" w:rsidR="003B6FF5" w:rsidRPr="001B7687" w:rsidRDefault="003B6FF5" w:rsidP="00E92C0D">
            <w:pPr>
              <w:tabs>
                <w:tab w:val="decimal" w:pos="362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98" w:type="pct"/>
          </w:tcPr>
          <w:p w14:paraId="58D810D1" w14:textId="77777777" w:rsidR="003B6FF5" w:rsidRPr="001B7687" w:rsidRDefault="003B6FF5" w:rsidP="00E92C0D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8" w:type="pct"/>
          </w:tcPr>
          <w:p w14:paraId="7409F4A5" w14:textId="77777777" w:rsidR="003B6FF5" w:rsidRPr="001B7687" w:rsidRDefault="003B6FF5" w:rsidP="00E92C0D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2" w:type="pct"/>
          </w:tcPr>
          <w:p w14:paraId="3CFB4C29" w14:textId="77777777" w:rsidR="003B6FF5" w:rsidRPr="001B7687" w:rsidRDefault="003B6FF5" w:rsidP="00E92C0D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05" w:type="pct"/>
          </w:tcPr>
          <w:p w14:paraId="0FA5A23B" w14:textId="77777777" w:rsidR="003B6FF5" w:rsidRPr="001B7687" w:rsidRDefault="003B6FF5" w:rsidP="00E92C0D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24 </w:t>
            </w:r>
          </w:p>
        </w:tc>
        <w:tc>
          <w:tcPr>
            <w:tcW w:w="112" w:type="pct"/>
          </w:tcPr>
          <w:p w14:paraId="604D6309" w14:textId="77777777" w:rsidR="003B6FF5" w:rsidRPr="001B7687" w:rsidRDefault="003B6FF5" w:rsidP="00E92C0D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86" w:type="pct"/>
          </w:tcPr>
          <w:p w14:paraId="13DD338D" w14:textId="77777777" w:rsidR="003B6FF5" w:rsidRPr="001B7687" w:rsidRDefault="003B6FF5" w:rsidP="00E92C0D">
            <w:pPr>
              <w:tabs>
                <w:tab w:val="decimal" w:pos="528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>(8)</w:t>
            </w:r>
          </w:p>
        </w:tc>
        <w:tc>
          <w:tcPr>
            <w:tcW w:w="98" w:type="pct"/>
          </w:tcPr>
          <w:p w14:paraId="280F758D" w14:textId="77777777" w:rsidR="003B6FF5" w:rsidRPr="001B7687" w:rsidRDefault="003B6FF5" w:rsidP="00E92C0D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12" w:type="pct"/>
          </w:tcPr>
          <w:p w14:paraId="741D6714" w14:textId="77777777" w:rsidR="003B6FF5" w:rsidRPr="001B7687" w:rsidRDefault="003B6FF5" w:rsidP="00E92C0D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(7)</w:t>
            </w:r>
          </w:p>
        </w:tc>
        <w:tc>
          <w:tcPr>
            <w:tcW w:w="98" w:type="pct"/>
          </w:tcPr>
          <w:p w14:paraId="270867B3" w14:textId="77777777" w:rsidR="003B6FF5" w:rsidRPr="001B7687" w:rsidRDefault="003B6FF5" w:rsidP="00E92C0D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8" w:type="pct"/>
          </w:tcPr>
          <w:p w14:paraId="087EF434" w14:textId="681BDDD8" w:rsidR="003B6FF5" w:rsidRPr="002B6AF3" w:rsidRDefault="002B6AF3" w:rsidP="002B6AF3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</w:rPr>
            </w:pPr>
            <w:r w:rsidRPr="002B6A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3" w:type="pct"/>
          </w:tcPr>
          <w:p w14:paraId="096B2EE2" w14:textId="77777777" w:rsidR="003B6FF5" w:rsidRPr="002B6AF3" w:rsidRDefault="003B6FF5" w:rsidP="002B6AF3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2" w:type="pct"/>
          </w:tcPr>
          <w:p w14:paraId="6FF24C38" w14:textId="53BCE2CC" w:rsidR="003B6FF5" w:rsidRPr="001B7687" w:rsidRDefault="003B6FF5" w:rsidP="00E92C0D">
            <w:pPr>
              <w:tabs>
                <w:tab w:val="decimal" w:pos="590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(</w:t>
            </w:r>
            <w:r w:rsidR="007B504B">
              <w:rPr>
                <w:rFonts w:asciiTheme="majorBidi" w:hAnsiTheme="majorBidi" w:cstheme="majorBidi"/>
              </w:rPr>
              <w:t>6</w:t>
            </w:r>
            <w:r w:rsidRPr="001B768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" w:type="pct"/>
          </w:tcPr>
          <w:p w14:paraId="3D63026B" w14:textId="77777777" w:rsidR="003B6FF5" w:rsidRPr="001B7687" w:rsidRDefault="003B6FF5" w:rsidP="00E92C0D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57" w:type="pct"/>
          </w:tcPr>
          <w:p w14:paraId="1A60A94D" w14:textId="77777777" w:rsidR="003B6FF5" w:rsidRPr="001B7687" w:rsidRDefault="003B6FF5" w:rsidP="00E92C0D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3" w:type="pct"/>
          </w:tcPr>
          <w:p w14:paraId="094BAE11" w14:textId="77777777" w:rsidR="003B6FF5" w:rsidRPr="001B7687" w:rsidRDefault="003B6FF5" w:rsidP="00E92C0D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38" w:type="pct"/>
          </w:tcPr>
          <w:p w14:paraId="37617368" w14:textId="12B9150A" w:rsidR="003B6FF5" w:rsidRPr="001B7687" w:rsidRDefault="003B6FF5" w:rsidP="00E92C0D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1B7687">
              <w:rPr>
                <w:rFonts w:asciiTheme="majorBidi" w:hAnsiTheme="majorBidi" w:cstheme="majorBidi"/>
              </w:rPr>
              <w:t xml:space="preserve"> </w:t>
            </w:r>
            <w:r w:rsidR="008032F2">
              <w:rPr>
                <w:rFonts w:asciiTheme="majorBidi" w:hAnsiTheme="majorBidi" w:cstheme="majorBidi"/>
              </w:rPr>
              <w:t>18</w:t>
            </w:r>
            <w:r w:rsidRPr="001B7687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B6FF5" w:rsidRPr="001B7687" w14:paraId="10186685" w14:textId="77777777" w:rsidTr="002F5889">
        <w:tc>
          <w:tcPr>
            <w:tcW w:w="950" w:type="pct"/>
          </w:tcPr>
          <w:p w14:paraId="638ECF46" w14:textId="77777777" w:rsidR="003B6FF5" w:rsidRPr="001B7687" w:rsidRDefault="003B6FF5" w:rsidP="00E92C0D">
            <w:pPr>
              <w:suppressAutoHyphens/>
              <w:rPr>
                <w:rFonts w:asciiTheme="majorBidi" w:hAnsiTheme="majorBidi" w:cstheme="majorBidi"/>
                <w:b/>
                <w:bCs/>
                <w:cs/>
                <w:lang w:eastAsia="zh-CN"/>
              </w:rPr>
            </w:pPr>
            <w:r w:rsidRPr="001B7687"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>รวม</w:t>
            </w: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</w:tcPr>
          <w:p w14:paraId="78B299C7" w14:textId="77777777" w:rsidR="003B6FF5" w:rsidRPr="001B7687" w:rsidRDefault="003B6FF5" w:rsidP="00E92C0D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</w:rPr>
              <w:t>58</w:t>
            </w:r>
          </w:p>
        </w:tc>
        <w:tc>
          <w:tcPr>
            <w:tcW w:w="98" w:type="pct"/>
          </w:tcPr>
          <w:p w14:paraId="76C24FF7" w14:textId="77777777" w:rsidR="003B6FF5" w:rsidRPr="001B7687" w:rsidRDefault="003B6FF5" w:rsidP="00E92C0D">
            <w:pPr>
              <w:tabs>
                <w:tab w:val="decimal" w:pos="0"/>
              </w:tabs>
              <w:suppressAutoHyphens/>
              <w:snapToGrid w:val="0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</w:tcPr>
          <w:p w14:paraId="1782AD7F" w14:textId="77777777" w:rsidR="003B6FF5" w:rsidRPr="001B7687" w:rsidRDefault="003B6FF5" w:rsidP="00E92C0D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</w:rPr>
              <w:t xml:space="preserve"> 91 </w:t>
            </w:r>
          </w:p>
        </w:tc>
        <w:tc>
          <w:tcPr>
            <w:tcW w:w="98" w:type="pct"/>
          </w:tcPr>
          <w:p w14:paraId="0B4690DF" w14:textId="77777777" w:rsidR="003B6FF5" w:rsidRPr="001B7687" w:rsidRDefault="003B6FF5" w:rsidP="00E92C0D">
            <w:pPr>
              <w:tabs>
                <w:tab w:val="decimal" w:pos="466"/>
                <w:tab w:val="decimal" w:pos="684"/>
              </w:tabs>
              <w:suppressAutoHyphens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</w:tcPr>
          <w:p w14:paraId="2D30632D" w14:textId="77777777" w:rsidR="003B6FF5" w:rsidRPr="001B7687" w:rsidRDefault="003B6FF5" w:rsidP="00E92C0D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</w:rPr>
              <w:t xml:space="preserve"> (14)</w:t>
            </w:r>
          </w:p>
        </w:tc>
        <w:tc>
          <w:tcPr>
            <w:tcW w:w="112" w:type="pct"/>
          </w:tcPr>
          <w:p w14:paraId="3459769C" w14:textId="77777777" w:rsidR="003B6FF5" w:rsidRPr="001B7687" w:rsidRDefault="003B6FF5" w:rsidP="00E92C0D">
            <w:pPr>
              <w:tabs>
                <w:tab w:val="decimal" w:pos="684"/>
              </w:tabs>
              <w:suppressAutoHyphens/>
              <w:ind w:right="-108"/>
              <w:jc w:val="thaiDistribute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05" w:type="pct"/>
            <w:tcBorders>
              <w:top w:val="single" w:sz="4" w:space="0" w:color="auto"/>
              <w:bottom w:val="double" w:sz="4" w:space="0" w:color="auto"/>
            </w:tcBorders>
          </w:tcPr>
          <w:p w14:paraId="67282087" w14:textId="77777777" w:rsidR="003B6FF5" w:rsidRPr="001B7687" w:rsidRDefault="003B6FF5" w:rsidP="00E92C0D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</w:rPr>
              <w:t xml:space="preserve"> 135 </w:t>
            </w:r>
          </w:p>
        </w:tc>
        <w:tc>
          <w:tcPr>
            <w:tcW w:w="112" w:type="pct"/>
          </w:tcPr>
          <w:p w14:paraId="0974BD6D" w14:textId="77777777" w:rsidR="003B6FF5" w:rsidRPr="001B7687" w:rsidRDefault="003B6FF5" w:rsidP="00E92C0D">
            <w:pPr>
              <w:tabs>
                <w:tab w:val="decimal" w:pos="684"/>
              </w:tabs>
              <w:suppressAutoHyphens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</w:tcPr>
          <w:p w14:paraId="5E93C507" w14:textId="77777777" w:rsidR="003B6FF5" w:rsidRPr="001B7687" w:rsidRDefault="003B6FF5" w:rsidP="00E92C0D">
            <w:pPr>
              <w:tabs>
                <w:tab w:val="decimal" w:pos="528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</w:rPr>
              <w:t>(16)</w:t>
            </w:r>
          </w:p>
        </w:tc>
        <w:tc>
          <w:tcPr>
            <w:tcW w:w="98" w:type="pct"/>
          </w:tcPr>
          <w:p w14:paraId="65FA93DA" w14:textId="77777777" w:rsidR="003B6FF5" w:rsidRPr="001B7687" w:rsidRDefault="003B6FF5" w:rsidP="00E92C0D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59070B21" w14:textId="77777777" w:rsidR="003B6FF5" w:rsidRPr="001B7687" w:rsidRDefault="003B6FF5" w:rsidP="00E92C0D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</w:rPr>
              <w:t xml:space="preserve"> (17)</w:t>
            </w:r>
          </w:p>
        </w:tc>
        <w:tc>
          <w:tcPr>
            <w:tcW w:w="98" w:type="pct"/>
          </w:tcPr>
          <w:p w14:paraId="7E42D145" w14:textId="77777777" w:rsidR="003B6FF5" w:rsidRPr="001B7687" w:rsidRDefault="003B6FF5" w:rsidP="00E92C0D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</w:tcPr>
          <w:p w14:paraId="64632D90" w14:textId="77777777" w:rsidR="003B6FF5" w:rsidRPr="002B6AF3" w:rsidRDefault="003B6FF5" w:rsidP="002B6AF3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2B6AF3">
              <w:rPr>
                <w:rFonts w:asciiTheme="majorBidi" w:hAnsiTheme="majorBidi" w:cstheme="majorBidi"/>
                <w:b/>
                <w:bCs/>
              </w:rPr>
              <w:t xml:space="preserve"> 9 </w:t>
            </w:r>
          </w:p>
        </w:tc>
        <w:tc>
          <w:tcPr>
            <w:tcW w:w="113" w:type="pct"/>
          </w:tcPr>
          <w:p w14:paraId="4BD7E3EC" w14:textId="77777777" w:rsidR="003B6FF5" w:rsidRPr="002B6AF3" w:rsidRDefault="003B6FF5" w:rsidP="002B6AF3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double" w:sz="4" w:space="0" w:color="auto"/>
            </w:tcBorders>
          </w:tcPr>
          <w:p w14:paraId="344FC32E" w14:textId="77777777" w:rsidR="003B6FF5" w:rsidRPr="001B7687" w:rsidRDefault="003B6FF5" w:rsidP="00E92C0D">
            <w:pPr>
              <w:tabs>
                <w:tab w:val="decimal" w:pos="590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</w:rPr>
              <w:t xml:space="preserve"> (24)</w:t>
            </w:r>
          </w:p>
        </w:tc>
        <w:tc>
          <w:tcPr>
            <w:tcW w:w="98" w:type="pct"/>
          </w:tcPr>
          <w:p w14:paraId="72FF8B82" w14:textId="77777777" w:rsidR="003B6FF5" w:rsidRPr="001B7687" w:rsidRDefault="003B6FF5" w:rsidP="00E92C0D">
            <w:pPr>
              <w:tabs>
                <w:tab w:val="decimal" w:pos="684"/>
              </w:tabs>
              <w:suppressAutoHyphens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double" w:sz="4" w:space="0" w:color="auto"/>
            </w:tcBorders>
          </w:tcPr>
          <w:p w14:paraId="5097E539" w14:textId="77777777" w:rsidR="003B6FF5" w:rsidRPr="001B7687" w:rsidRDefault="003B6FF5" w:rsidP="00E92C0D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</w:rPr>
              <w:t xml:space="preserve"> -   </w:t>
            </w:r>
          </w:p>
        </w:tc>
        <w:tc>
          <w:tcPr>
            <w:tcW w:w="113" w:type="pct"/>
          </w:tcPr>
          <w:p w14:paraId="6E41A43B" w14:textId="77777777" w:rsidR="003B6FF5" w:rsidRPr="001B7687" w:rsidRDefault="003B6FF5" w:rsidP="00E92C0D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double" w:sz="4" w:space="0" w:color="auto"/>
            </w:tcBorders>
          </w:tcPr>
          <w:p w14:paraId="6746542E" w14:textId="77777777" w:rsidR="003B6FF5" w:rsidRPr="001B7687" w:rsidRDefault="003B6FF5" w:rsidP="00E92C0D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</w:rPr>
              <w:t xml:space="preserve"> 111 </w:t>
            </w:r>
          </w:p>
        </w:tc>
      </w:tr>
    </w:tbl>
    <w:p w14:paraId="2067DCD3" w14:textId="77777777" w:rsidR="0044621F" w:rsidRPr="001B7687" w:rsidRDefault="0044621F" w:rsidP="009638AD">
      <w:pPr>
        <w:suppressAutoHyphens/>
        <w:spacing w:after="0" w:line="240" w:lineRule="auto"/>
        <w:ind w:right="4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1F60161" w14:textId="77777777" w:rsidR="00D42DC8" w:rsidRPr="001B7687" w:rsidRDefault="00837442" w:rsidP="00D42DC8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มูลค่ายุติธรรมของที่ดินและอาคาร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ถูกประเมินโดยใช้วิธีการเปรียบเทียบราคาตลาดสำหรับที่ดินและวิธีต้นทุนทดแทนสำหรับอาคาร ทั้งนี้มูลค่ายุติธรรม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ประเมินโดยผู้ประเมินราคาอิสระ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ซึ่งเป็นผู้เชี่ยวชาญที่มีคุณสมบัติทางวิชาชีพ และประสบการณ์การประเมินที่เหมาะสม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ระดับของมูลค่ายุติธรรมของที่ดินและอาคารจัดอยู่ในระดับ </w:t>
      </w:r>
      <w:r w:rsidR="00C017D3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  <w:r w:rsidR="00D42DC8"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1ACBAD57" w14:textId="10B2626C" w:rsidR="00C334A4" w:rsidRPr="001B7687" w:rsidRDefault="001D060A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ค่าความนิยมและสินทรัพย์ไม่มีตัวตนอื่นสุทธิ</w:t>
      </w:r>
    </w:p>
    <w:p w14:paraId="7605A189" w14:textId="77777777" w:rsidR="00640FCA" w:rsidRPr="001B7687" w:rsidRDefault="00640FCA" w:rsidP="00640FCA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tbl>
      <w:tblPr>
        <w:tblW w:w="139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9"/>
        <w:gridCol w:w="900"/>
        <w:gridCol w:w="108"/>
        <w:gridCol w:w="909"/>
        <w:gridCol w:w="117"/>
        <w:gridCol w:w="927"/>
        <w:gridCol w:w="108"/>
        <w:gridCol w:w="963"/>
        <w:gridCol w:w="99"/>
        <w:gridCol w:w="988"/>
        <w:gridCol w:w="90"/>
        <w:gridCol w:w="990"/>
        <w:gridCol w:w="90"/>
        <w:gridCol w:w="989"/>
        <w:gridCol w:w="90"/>
        <w:gridCol w:w="991"/>
        <w:gridCol w:w="90"/>
        <w:gridCol w:w="1062"/>
        <w:gridCol w:w="20"/>
      </w:tblGrid>
      <w:tr w:rsidR="00A93A51" w:rsidRPr="001B7687" w14:paraId="15810BC4" w14:textId="77777777">
        <w:trPr>
          <w:gridAfter w:val="1"/>
          <w:wAfter w:w="20" w:type="dxa"/>
        </w:trPr>
        <w:tc>
          <w:tcPr>
            <w:tcW w:w="3330" w:type="dxa"/>
          </w:tcPr>
          <w:p w14:paraId="045561DD" w14:textId="77777777" w:rsidR="00A93A51" w:rsidRPr="001B7687" w:rsidRDefault="00A93A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vAlign w:val="center"/>
          </w:tcPr>
          <w:p w14:paraId="5A98083E" w14:textId="77777777" w:rsidR="00A93A51" w:rsidRPr="001B7687" w:rsidRDefault="00A93A5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A93A51" w:rsidRPr="001B7687" w14:paraId="059F9FCC" w14:textId="77777777">
        <w:trPr>
          <w:gridAfter w:val="1"/>
          <w:wAfter w:w="20" w:type="dxa"/>
        </w:trPr>
        <w:tc>
          <w:tcPr>
            <w:tcW w:w="3330" w:type="dxa"/>
          </w:tcPr>
          <w:p w14:paraId="12AD1E7F" w14:textId="77777777" w:rsidR="00A93A51" w:rsidRPr="001B7687" w:rsidRDefault="00A93A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</w:tcPr>
          <w:p w14:paraId="16779BC5" w14:textId="1DE25845" w:rsidR="00A93A51" w:rsidRPr="001B7687" w:rsidRDefault="00A93A5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  <w:lang w:eastAsia="zh-CN"/>
              </w:rPr>
              <w:t>256</w:t>
            </w:r>
            <w:r w:rsidR="003B6FF5" w:rsidRPr="001B7687">
              <w:rPr>
                <w:rFonts w:asciiTheme="majorBidi" w:hAnsiTheme="majorBidi" w:cs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</w:tr>
      <w:tr w:rsidR="00A93A51" w:rsidRPr="001B7687" w14:paraId="60AF7CC0" w14:textId="77777777">
        <w:tc>
          <w:tcPr>
            <w:tcW w:w="3330" w:type="dxa"/>
          </w:tcPr>
          <w:p w14:paraId="57C216AC" w14:textId="77777777" w:rsidR="00A93A51" w:rsidRPr="001B7687" w:rsidRDefault="00A93A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50" w:type="dxa"/>
            <w:gridSpan w:val="7"/>
            <w:vAlign w:val="center"/>
          </w:tcPr>
          <w:p w14:paraId="4BEC9BDA" w14:textId="77777777" w:rsidR="00A93A51" w:rsidRPr="001B7687" w:rsidRDefault="00A93A51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108" w:type="dxa"/>
            <w:vAlign w:val="center"/>
          </w:tcPr>
          <w:p w14:paraId="4F23CC17" w14:textId="77777777" w:rsidR="00A93A51" w:rsidRPr="001B7687" w:rsidRDefault="00A93A51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7"/>
            <w:vAlign w:val="center"/>
          </w:tcPr>
          <w:p w14:paraId="2B597CA7" w14:textId="77777777" w:rsidR="00A93A51" w:rsidRPr="001B7687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0" w:type="dxa"/>
            <w:vAlign w:val="center"/>
          </w:tcPr>
          <w:p w14:paraId="230FD488" w14:textId="77777777" w:rsidR="00A93A51" w:rsidRPr="001B7687" w:rsidRDefault="00A93A51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31593249" w14:textId="77777777" w:rsidR="00A93A51" w:rsidRPr="001B7687" w:rsidRDefault="00A93A51">
            <w:pPr>
              <w:tabs>
                <w:tab w:val="decimal" w:pos="27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vAlign w:val="center"/>
          </w:tcPr>
          <w:p w14:paraId="45EADBEF" w14:textId="77777777" w:rsidR="00A93A51" w:rsidRPr="001B7687" w:rsidRDefault="00A93A51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5E042941" w14:textId="77777777" w:rsidR="00A93A51" w:rsidRPr="001B7687" w:rsidRDefault="00A93A51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A93A51" w:rsidRPr="001B7687" w14:paraId="43AA885D" w14:textId="77777777">
        <w:tc>
          <w:tcPr>
            <w:tcW w:w="3330" w:type="dxa"/>
          </w:tcPr>
          <w:p w14:paraId="4751BF4C" w14:textId="77777777" w:rsidR="00A93A51" w:rsidRPr="001B7687" w:rsidRDefault="00A93A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26248F84" w14:textId="77777777" w:rsidR="00A93A51" w:rsidRPr="001B7687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vAlign w:val="center"/>
          </w:tcPr>
          <w:p w14:paraId="63A28AAD" w14:textId="77777777" w:rsidR="00A93A51" w:rsidRPr="001B7687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6DAEF2E0" w14:textId="77777777" w:rsidR="00A93A51" w:rsidRPr="001B7687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108" w:type="dxa"/>
            <w:vAlign w:val="center"/>
          </w:tcPr>
          <w:p w14:paraId="6BA86805" w14:textId="77777777" w:rsidR="00A93A51" w:rsidRPr="001B7687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vAlign w:val="center"/>
          </w:tcPr>
          <w:p w14:paraId="36AB7058" w14:textId="77777777" w:rsidR="00A93A51" w:rsidRPr="001B7687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117" w:type="dxa"/>
          </w:tcPr>
          <w:p w14:paraId="6A01A26E" w14:textId="77777777" w:rsidR="00A93A51" w:rsidRPr="001B7687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vAlign w:val="center"/>
          </w:tcPr>
          <w:p w14:paraId="5BC13438" w14:textId="77777777" w:rsidR="00A93A51" w:rsidRPr="001B7687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" w:type="dxa"/>
            <w:vAlign w:val="center"/>
          </w:tcPr>
          <w:p w14:paraId="1DFD3584" w14:textId="77777777" w:rsidR="00A93A51" w:rsidRPr="001B7687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14:paraId="15FAD562" w14:textId="77777777" w:rsidR="00A93A51" w:rsidRPr="001B7687" w:rsidRDefault="00A93A51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vAlign w:val="center"/>
          </w:tcPr>
          <w:p w14:paraId="52D8CE91" w14:textId="77777777" w:rsidR="00A93A51" w:rsidRPr="001B7687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vAlign w:val="center"/>
          </w:tcPr>
          <w:p w14:paraId="627972D4" w14:textId="77777777" w:rsidR="00A93A51" w:rsidRPr="001B7687" w:rsidRDefault="00A93A51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vAlign w:val="center"/>
          </w:tcPr>
          <w:p w14:paraId="68372D45" w14:textId="77777777" w:rsidR="00A93A51" w:rsidRPr="001B7687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27D08C61" w14:textId="5E285B55" w:rsidR="00A93A51" w:rsidRPr="001B7687" w:rsidRDefault="00C2673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90" w:type="dxa"/>
          </w:tcPr>
          <w:p w14:paraId="06A636B0" w14:textId="77777777" w:rsidR="00A93A51" w:rsidRPr="001B7687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vAlign w:val="center"/>
          </w:tcPr>
          <w:p w14:paraId="318CC26C" w14:textId="77777777" w:rsidR="00A93A51" w:rsidRPr="001B7687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vAlign w:val="center"/>
          </w:tcPr>
          <w:p w14:paraId="000B83D4" w14:textId="77777777" w:rsidR="00A93A51" w:rsidRPr="001B7687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54CD0048" w14:textId="77777777" w:rsidR="00A93A51" w:rsidRPr="001B7687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</w:t>
            </w:r>
          </w:p>
        </w:tc>
        <w:tc>
          <w:tcPr>
            <w:tcW w:w="90" w:type="dxa"/>
            <w:vAlign w:val="center"/>
          </w:tcPr>
          <w:p w14:paraId="5790A0B3" w14:textId="77777777" w:rsidR="00A93A51" w:rsidRPr="001B7687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6271D2A2" w14:textId="77777777" w:rsidR="00A93A51" w:rsidRPr="001B7687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A93A51" w:rsidRPr="001B7687" w14:paraId="45A1E3BA" w14:textId="77777777">
        <w:tc>
          <w:tcPr>
            <w:tcW w:w="3330" w:type="dxa"/>
          </w:tcPr>
          <w:p w14:paraId="003E26C4" w14:textId="77777777" w:rsidR="00A93A51" w:rsidRPr="001B7687" w:rsidRDefault="00A93A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6B61CB8C" w14:textId="77777777" w:rsidR="00A93A51" w:rsidRPr="001B7687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99" w:type="dxa"/>
            <w:vAlign w:val="center"/>
          </w:tcPr>
          <w:p w14:paraId="21CAA95B" w14:textId="77777777" w:rsidR="00A93A51" w:rsidRPr="001B7687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76CFD4B5" w14:textId="77777777" w:rsidR="00A93A51" w:rsidRPr="001B7687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108" w:type="dxa"/>
            <w:vAlign w:val="center"/>
          </w:tcPr>
          <w:p w14:paraId="1E201CFE" w14:textId="77777777" w:rsidR="00A93A51" w:rsidRPr="001B7687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vAlign w:val="center"/>
          </w:tcPr>
          <w:p w14:paraId="5104EBDA" w14:textId="77777777" w:rsidR="00A93A51" w:rsidRPr="001B7687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117" w:type="dxa"/>
          </w:tcPr>
          <w:p w14:paraId="44D8F126" w14:textId="77777777" w:rsidR="00A93A51" w:rsidRPr="001B7687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vAlign w:val="center"/>
          </w:tcPr>
          <w:p w14:paraId="51A8084F" w14:textId="77777777" w:rsidR="00A93A51" w:rsidRPr="001B7687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108" w:type="dxa"/>
            <w:vAlign w:val="center"/>
          </w:tcPr>
          <w:p w14:paraId="36539FCF" w14:textId="77777777" w:rsidR="00A93A51" w:rsidRPr="001B7687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14:paraId="41268B43" w14:textId="77777777" w:rsidR="00A93A51" w:rsidRPr="001B7687" w:rsidRDefault="00A93A5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99" w:type="dxa"/>
            <w:vAlign w:val="center"/>
          </w:tcPr>
          <w:p w14:paraId="7EB9529E" w14:textId="77777777" w:rsidR="00A93A51" w:rsidRPr="001B7687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vAlign w:val="center"/>
          </w:tcPr>
          <w:p w14:paraId="26A369F7" w14:textId="77777777" w:rsidR="00A93A51" w:rsidRPr="001B7687" w:rsidRDefault="00A93A5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vAlign w:val="center"/>
          </w:tcPr>
          <w:p w14:paraId="6624F83A" w14:textId="77777777" w:rsidR="00A93A51" w:rsidRPr="001B7687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2EC24699" w14:textId="77777777" w:rsidR="00A93A51" w:rsidRPr="001B7687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90" w:type="dxa"/>
          </w:tcPr>
          <w:p w14:paraId="6E1B1C78" w14:textId="77777777" w:rsidR="00A93A51" w:rsidRPr="001B7687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vAlign w:val="center"/>
          </w:tcPr>
          <w:p w14:paraId="21200CF9" w14:textId="77777777" w:rsidR="00A93A51" w:rsidRPr="001B7687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90" w:type="dxa"/>
            <w:vAlign w:val="center"/>
          </w:tcPr>
          <w:p w14:paraId="659E7D27" w14:textId="77777777" w:rsidR="00A93A51" w:rsidRPr="001B7687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0C343310" w14:textId="77777777" w:rsidR="00A93A51" w:rsidRPr="001B7687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การด้อยค่า</w:t>
            </w:r>
          </w:p>
        </w:tc>
        <w:tc>
          <w:tcPr>
            <w:tcW w:w="90" w:type="dxa"/>
            <w:vAlign w:val="center"/>
          </w:tcPr>
          <w:p w14:paraId="4997A3E2" w14:textId="77777777" w:rsidR="00A93A51" w:rsidRPr="001B7687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59770259" w14:textId="77777777" w:rsidR="00A93A51" w:rsidRPr="001B7687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ยอดสุทธิ</w:t>
            </w:r>
          </w:p>
        </w:tc>
      </w:tr>
      <w:tr w:rsidR="00A93A51" w:rsidRPr="001B7687" w14:paraId="27EA3D19" w14:textId="77777777">
        <w:tc>
          <w:tcPr>
            <w:tcW w:w="3330" w:type="dxa"/>
          </w:tcPr>
          <w:p w14:paraId="6EAA36C7" w14:textId="77777777" w:rsidR="00A93A51" w:rsidRPr="001B7687" w:rsidRDefault="00A93A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20" w:type="dxa"/>
            <w:gridSpan w:val="20"/>
            <w:vAlign w:val="center"/>
          </w:tcPr>
          <w:p w14:paraId="130452D4" w14:textId="77777777" w:rsidR="00A93A51" w:rsidRPr="001B7687" w:rsidRDefault="00A93A51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607926" w:rsidRPr="001B7687" w14:paraId="7668A1DE" w14:textId="77777777">
        <w:tc>
          <w:tcPr>
            <w:tcW w:w="3330" w:type="dxa"/>
          </w:tcPr>
          <w:p w14:paraId="6036B6C1" w14:textId="77777777" w:rsidR="00607926" w:rsidRPr="001B7687" w:rsidRDefault="00607926" w:rsidP="0060792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</w:t>
            </w:r>
          </w:p>
        </w:tc>
        <w:tc>
          <w:tcPr>
            <w:tcW w:w="990" w:type="dxa"/>
          </w:tcPr>
          <w:p w14:paraId="2E0DFFAD" w14:textId="0E4CC6CF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1,270 </w:t>
            </w:r>
          </w:p>
        </w:tc>
        <w:tc>
          <w:tcPr>
            <w:tcW w:w="99" w:type="dxa"/>
          </w:tcPr>
          <w:p w14:paraId="6A166976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78D8B6FF" w14:textId="1B497B73" w:rsidR="00607926" w:rsidRPr="001B7687" w:rsidRDefault="00607926" w:rsidP="00607926">
            <w:pPr>
              <w:tabs>
                <w:tab w:val="decimal" w:pos="619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2CF13A64" w14:textId="77777777" w:rsidR="00607926" w:rsidRPr="001B7687" w:rsidRDefault="00607926" w:rsidP="00607926">
            <w:pPr>
              <w:tabs>
                <w:tab w:val="decimal" w:pos="567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</w:tcPr>
          <w:p w14:paraId="3D59DB94" w14:textId="5C96FFBE" w:rsidR="00607926" w:rsidRPr="001B7687" w:rsidRDefault="00607926" w:rsidP="00607926">
            <w:pPr>
              <w:tabs>
                <w:tab w:val="decimal" w:pos="619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3B49A105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</w:tcPr>
          <w:p w14:paraId="12B31802" w14:textId="0C24CED2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1,270</w:t>
            </w:r>
          </w:p>
        </w:tc>
        <w:tc>
          <w:tcPr>
            <w:tcW w:w="108" w:type="dxa"/>
          </w:tcPr>
          <w:p w14:paraId="7BACBA5F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</w:tcPr>
          <w:p w14:paraId="2C76D0D0" w14:textId="6D716672" w:rsidR="00607926" w:rsidRPr="001B7687" w:rsidRDefault="00607926" w:rsidP="00607926">
            <w:pPr>
              <w:tabs>
                <w:tab w:val="decimal" w:pos="61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99" w:type="dxa"/>
          </w:tcPr>
          <w:p w14:paraId="6535909B" w14:textId="77777777" w:rsidR="00607926" w:rsidRPr="001B7687" w:rsidRDefault="00607926" w:rsidP="00607926">
            <w:pPr>
              <w:tabs>
                <w:tab w:val="decimal" w:pos="567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</w:tcPr>
          <w:p w14:paraId="52F96A5E" w14:textId="2911DDFB" w:rsidR="00607926" w:rsidRPr="001B7687" w:rsidRDefault="00607926" w:rsidP="00607926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5726CBE" w14:textId="77777777" w:rsidR="00607926" w:rsidRPr="001B7687" w:rsidRDefault="00607926" w:rsidP="00607926">
            <w:pPr>
              <w:tabs>
                <w:tab w:val="decimal" w:pos="567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51C291A2" w14:textId="47F54920" w:rsidR="00607926" w:rsidRPr="001B7687" w:rsidRDefault="00607926" w:rsidP="00607926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59E12C" w14:textId="77777777" w:rsidR="00607926" w:rsidRPr="001B7687" w:rsidRDefault="00607926" w:rsidP="00607926">
            <w:pPr>
              <w:tabs>
                <w:tab w:val="decimal" w:pos="567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</w:tcPr>
          <w:p w14:paraId="03202F5A" w14:textId="1C054E77" w:rsidR="00607926" w:rsidRPr="001B7687" w:rsidRDefault="00607926" w:rsidP="00607926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C5456C" w14:textId="77777777" w:rsidR="00607926" w:rsidRPr="001B7687" w:rsidRDefault="00607926" w:rsidP="00607926">
            <w:pPr>
              <w:tabs>
                <w:tab w:val="decimal" w:pos="567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</w:tcPr>
          <w:p w14:paraId="1F04FCC8" w14:textId="1DAD8F35" w:rsidR="00607926" w:rsidRPr="001B7687" w:rsidRDefault="00607926" w:rsidP="00607926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D624623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5E296DDD" w14:textId="262E6C33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1,270</w:t>
            </w:r>
          </w:p>
        </w:tc>
      </w:tr>
      <w:tr w:rsidR="00607926" w:rsidRPr="001B7687" w14:paraId="1F41E5E5" w14:textId="77777777">
        <w:tc>
          <w:tcPr>
            <w:tcW w:w="3330" w:type="dxa"/>
          </w:tcPr>
          <w:p w14:paraId="2716BD6F" w14:textId="77777777" w:rsidR="00607926" w:rsidRPr="001B7687" w:rsidRDefault="00607926" w:rsidP="0060792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</w:tcPr>
          <w:p w14:paraId="2E6E0180" w14:textId="4B2B5679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46,875 </w:t>
            </w:r>
          </w:p>
        </w:tc>
        <w:tc>
          <w:tcPr>
            <w:tcW w:w="99" w:type="dxa"/>
          </w:tcPr>
          <w:p w14:paraId="4D3C4B7D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1D28D8E6" w14:textId="3E526057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9,381</w:t>
            </w:r>
          </w:p>
        </w:tc>
        <w:tc>
          <w:tcPr>
            <w:tcW w:w="108" w:type="dxa"/>
          </w:tcPr>
          <w:p w14:paraId="4315A4E7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</w:tcPr>
          <w:p w14:paraId="30641859" w14:textId="28F5F2E9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(798)</w:t>
            </w:r>
          </w:p>
        </w:tc>
        <w:tc>
          <w:tcPr>
            <w:tcW w:w="117" w:type="dxa"/>
          </w:tcPr>
          <w:p w14:paraId="0B06CD6D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</w:tcPr>
          <w:p w14:paraId="1F037FD4" w14:textId="593A8C0D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55,458</w:t>
            </w:r>
          </w:p>
        </w:tc>
        <w:tc>
          <w:tcPr>
            <w:tcW w:w="108" w:type="dxa"/>
          </w:tcPr>
          <w:p w14:paraId="644BA874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</w:tcPr>
          <w:p w14:paraId="458A4C12" w14:textId="5FDED9CF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(34,308)</w:t>
            </w:r>
          </w:p>
        </w:tc>
        <w:tc>
          <w:tcPr>
            <w:tcW w:w="99" w:type="dxa"/>
          </w:tcPr>
          <w:p w14:paraId="659537E3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</w:tcPr>
          <w:p w14:paraId="288DE824" w14:textId="3198E60C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(4,518)</w:t>
            </w:r>
          </w:p>
        </w:tc>
        <w:tc>
          <w:tcPr>
            <w:tcW w:w="90" w:type="dxa"/>
          </w:tcPr>
          <w:p w14:paraId="670F7D66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584AA777" w14:textId="04F187BA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90" w:type="dxa"/>
          </w:tcPr>
          <w:p w14:paraId="43077245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</w:tcPr>
          <w:p w14:paraId="0FB7AC71" w14:textId="68C6D138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(38,767)</w:t>
            </w:r>
          </w:p>
        </w:tc>
        <w:tc>
          <w:tcPr>
            <w:tcW w:w="90" w:type="dxa"/>
          </w:tcPr>
          <w:p w14:paraId="145F29B2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</w:tcPr>
          <w:p w14:paraId="21CF3F73" w14:textId="19D5BD28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(194)</w:t>
            </w:r>
          </w:p>
        </w:tc>
        <w:tc>
          <w:tcPr>
            <w:tcW w:w="90" w:type="dxa"/>
          </w:tcPr>
          <w:p w14:paraId="26C1D195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7491FA72" w14:textId="4F986DA8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16,49</w:t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</w:t>
            </w:r>
          </w:p>
        </w:tc>
      </w:tr>
      <w:tr w:rsidR="00607926" w:rsidRPr="001B7687" w14:paraId="08303859" w14:textId="77777777">
        <w:tc>
          <w:tcPr>
            <w:tcW w:w="3330" w:type="dxa"/>
          </w:tcPr>
          <w:p w14:paraId="3E1D4D0C" w14:textId="77777777" w:rsidR="00607926" w:rsidRPr="001B7687" w:rsidRDefault="00607926" w:rsidP="0060792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</w:tcPr>
          <w:p w14:paraId="05218A72" w14:textId="7833F23B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7,316 </w:t>
            </w:r>
          </w:p>
        </w:tc>
        <w:tc>
          <w:tcPr>
            <w:tcW w:w="99" w:type="dxa"/>
          </w:tcPr>
          <w:p w14:paraId="72C8FD05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239F9F35" w14:textId="0E2B9F6C" w:rsidR="00607926" w:rsidRPr="00E75369" w:rsidRDefault="003866B4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zh-CN"/>
              </w:rPr>
            </w:pPr>
            <w:r w:rsidRPr="00E753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5,929</w:t>
            </w:r>
          </w:p>
        </w:tc>
        <w:tc>
          <w:tcPr>
            <w:tcW w:w="108" w:type="dxa"/>
          </w:tcPr>
          <w:p w14:paraId="3DAB676E" w14:textId="77777777" w:rsidR="00607926" w:rsidRPr="00E75369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</w:tcPr>
          <w:p w14:paraId="73ABC31F" w14:textId="1F709D08" w:rsidR="00607926" w:rsidRPr="00E75369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7536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4CF8" w:rsidRPr="00E75369">
              <w:rPr>
                <w:rFonts w:asciiTheme="majorBidi" w:hAnsiTheme="majorBidi" w:cstheme="majorBidi"/>
                <w:sz w:val="24"/>
                <w:szCs w:val="24"/>
              </w:rPr>
              <w:t>8,098</w:t>
            </w:r>
            <w:r w:rsidRPr="00E7536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1F696623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</w:tcPr>
          <w:p w14:paraId="29801985" w14:textId="7D13ED29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5,147</w:t>
            </w:r>
          </w:p>
        </w:tc>
        <w:tc>
          <w:tcPr>
            <w:tcW w:w="108" w:type="dxa"/>
          </w:tcPr>
          <w:p w14:paraId="325FBDC3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</w:tcPr>
          <w:p w14:paraId="1DFFAF65" w14:textId="05FBC3FA" w:rsidR="00607926" w:rsidRPr="001B7687" w:rsidRDefault="00607926" w:rsidP="00607926">
            <w:pPr>
              <w:tabs>
                <w:tab w:val="decimal" w:pos="61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99" w:type="dxa"/>
          </w:tcPr>
          <w:p w14:paraId="74F86917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</w:tcPr>
          <w:p w14:paraId="78E4886B" w14:textId="7F3EA61C" w:rsidR="00607926" w:rsidRPr="001B7687" w:rsidRDefault="00607926" w:rsidP="00607926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25274D1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6058712E" w14:textId="7DB784D9" w:rsidR="00607926" w:rsidRPr="001B7687" w:rsidRDefault="00607926" w:rsidP="00607926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BFAEA45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</w:tcPr>
          <w:p w14:paraId="23FA3CDF" w14:textId="6930C7FA" w:rsidR="00607926" w:rsidRPr="001B7687" w:rsidRDefault="00607926" w:rsidP="00607926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1FE0EC1" w14:textId="77777777" w:rsidR="00607926" w:rsidRPr="001B7687" w:rsidRDefault="00607926" w:rsidP="00607926">
            <w:pPr>
              <w:tabs>
                <w:tab w:val="decimal" w:pos="567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</w:tcPr>
          <w:p w14:paraId="1A88D07E" w14:textId="0CB75831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210</w:t>
            </w:r>
            <w:r w:rsidRPr="001B768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DB3251A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2CA31A2F" w14:textId="6C605BC8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4,93</w:t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</w:t>
            </w:r>
          </w:p>
        </w:tc>
      </w:tr>
      <w:tr w:rsidR="00607926" w:rsidRPr="001B7687" w14:paraId="1DC4E945" w14:textId="77777777">
        <w:tc>
          <w:tcPr>
            <w:tcW w:w="3330" w:type="dxa"/>
          </w:tcPr>
          <w:p w14:paraId="3CEE5572" w14:textId="77777777" w:rsidR="00607926" w:rsidRPr="001B7687" w:rsidRDefault="00607926" w:rsidP="0060792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1E50C936" w14:textId="75740E16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233</w:t>
            </w:r>
          </w:p>
        </w:tc>
        <w:tc>
          <w:tcPr>
            <w:tcW w:w="99" w:type="dxa"/>
          </w:tcPr>
          <w:p w14:paraId="1C43EB72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74AC2B2F" w14:textId="32F692E9" w:rsidR="00607926" w:rsidRPr="00E75369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75369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108" w:type="dxa"/>
          </w:tcPr>
          <w:p w14:paraId="0C01A1D0" w14:textId="77777777" w:rsidR="00607926" w:rsidRPr="00E75369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single" w:sz="4" w:space="0" w:color="000000"/>
            </w:tcBorders>
          </w:tcPr>
          <w:p w14:paraId="35A9663B" w14:textId="0C987AC2" w:rsidR="00607926" w:rsidRPr="00E75369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75369">
              <w:rPr>
                <w:rFonts w:asciiTheme="majorBidi" w:hAnsiTheme="majorBidi" w:cstheme="majorBidi"/>
                <w:sz w:val="24"/>
                <w:szCs w:val="24"/>
              </w:rPr>
              <w:t>(345)</w:t>
            </w:r>
          </w:p>
        </w:tc>
        <w:tc>
          <w:tcPr>
            <w:tcW w:w="117" w:type="dxa"/>
          </w:tcPr>
          <w:p w14:paraId="3EC3ABB7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single" w:sz="4" w:space="0" w:color="000000"/>
            </w:tcBorders>
          </w:tcPr>
          <w:p w14:paraId="739F73DA" w14:textId="2799A67F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135</w:t>
            </w:r>
          </w:p>
        </w:tc>
        <w:tc>
          <w:tcPr>
            <w:tcW w:w="108" w:type="dxa"/>
          </w:tcPr>
          <w:p w14:paraId="472C735F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single" w:sz="4" w:space="0" w:color="000000"/>
            </w:tcBorders>
          </w:tcPr>
          <w:p w14:paraId="0F52E30C" w14:textId="102814F9" w:rsidR="00607926" w:rsidRPr="001B7687" w:rsidRDefault="00607926" w:rsidP="00607926">
            <w:pPr>
              <w:tabs>
                <w:tab w:val="decimal" w:pos="61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99" w:type="dxa"/>
          </w:tcPr>
          <w:p w14:paraId="79DD0D89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</w:tcPr>
          <w:p w14:paraId="305D3A3B" w14:textId="1BE6C38A" w:rsidR="00607926" w:rsidRPr="001B7687" w:rsidRDefault="00607926" w:rsidP="00607926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38FADD9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3A0D0B17" w14:textId="31F25AC1" w:rsidR="00607926" w:rsidRPr="001B7687" w:rsidRDefault="00607926" w:rsidP="00607926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16F401B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single" w:sz="4" w:space="0" w:color="000000"/>
            </w:tcBorders>
          </w:tcPr>
          <w:p w14:paraId="43FB21FA" w14:textId="733D4101" w:rsidR="00607926" w:rsidRPr="001B7687" w:rsidRDefault="00607926" w:rsidP="00607926">
            <w:pPr>
              <w:tabs>
                <w:tab w:val="decimal" w:pos="627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4534951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bottom w:val="single" w:sz="4" w:space="0" w:color="000000"/>
            </w:tcBorders>
          </w:tcPr>
          <w:p w14:paraId="5A306591" w14:textId="138BBB7B" w:rsidR="00607926" w:rsidRPr="001B7687" w:rsidRDefault="00607926" w:rsidP="00607926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DB54DE9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000000"/>
            </w:tcBorders>
          </w:tcPr>
          <w:p w14:paraId="7F7A9C23" w14:textId="1C10799C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</w:t>
            </w:r>
          </w:p>
        </w:tc>
      </w:tr>
      <w:tr w:rsidR="00607926" w:rsidRPr="001B7687" w14:paraId="3AEE3575" w14:textId="77777777">
        <w:tc>
          <w:tcPr>
            <w:tcW w:w="3330" w:type="dxa"/>
            <w:vAlign w:val="bottom"/>
          </w:tcPr>
          <w:p w14:paraId="2635CDF7" w14:textId="77777777" w:rsidR="00607926" w:rsidRPr="001B7687" w:rsidRDefault="00607926" w:rsidP="0060792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bottom w:val="double" w:sz="6" w:space="0" w:color="000000"/>
            </w:tcBorders>
          </w:tcPr>
          <w:p w14:paraId="792B44A9" w14:textId="4F8B98E2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55,694 </w:t>
            </w:r>
          </w:p>
        </w:tc>
        <w:tc>
          <w:tcPr>
            <w:tcW w:w="99" w:type="dxa"/>
          </w:tcPr>
          <w:p w14:paraId="0BF5EFA0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</w:tcPr>
          <w:p w14:paraId="74F673B6" w14:textId="18787481" w:rsidR="00607926" w:rsidRPr="00E75369" w:rsidRDefault="00D50722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E753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15,557</w:t>
            </w:r>
          </w:p>
        </w:tc>
        <w:tc>
          <w:tcPr>
            <w:tcW w:w="108" w:type="dxa"/>
          </w:tcPr>
          <w:p w14:paraId="2DC1FBDD" w14:textId="77777777" w:rsidR="00607926" w:rsidRPr="00E75369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double" w:sz="6" w:space="0" w:color="000000"/>
            </w:tcBorders>
          </w:tcPr>
          <w:p w14:paraId="05E812BF" w14:textId="60CFA102" w:rsidR="00607926" w:rsidRPr="00E75369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E753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E6B84" w:rsidRPr="00E753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9,241)</w:t>
            </w:r>
          </w:p>
        </w:tc>
        <w:tc>
          <w:tcPr>
            <w:tcW w:w="117" w:type="dxa"/>
          </w:tcPr>
          <w:p w14:paraId="3323EB79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double" w:sz="6" w:space="0" w:color="000000"/>
            </w:tcBorders>
          </w:tcPr>
          <w:p w14:paraId="040D62BE" w14:textId="631A3B39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62,010</w:t>
            </w:r>
          </w:p>
        </w:tc>
        <w:tc>
          <w:tcPr>
            <w:tcW w:w="108" w:type="dxa"/>
          </w:tcPr>
          <w:p w14:paraId="1091C813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double" w:sz="6" w:space="0" w:color="000000"/>
            </w:tcBorders>
          </w:tcPr>
          <w:p w14:paraId="43B54B75" w14:textId="54674B2E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(34,308)</w:t>
            </w:r>
          </w:p>
        </w:tc>
        <w:tc>
          <w:tcPr>
            <w:tcW w:w="99" w:type="dxa"/>
          </w:tcPr>
          <w:p w14:paraId="1D1C9715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double" w:sz="6" w:space="0" w:color="000000"/>
            </w:tcBorders>
          </w:tcPr>
          <w:p w14:paraId="6CDCB05B" w14:textId="5EB28AFB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(4,518)</w:t>
            </w:r>
          </w:p>
        </w:tc>
        <w:tc>
          <w:tcPr>
            <w:tcW w:w="90" w:type="dxa"/>
          </w:tcPr>
          <w:p w14:paraId="696687F2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</w:tcPr>
          <w:p w14:paraId="1D7A368B" w14:textId="1F19936F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90" w:type="dxa"/>
          </w:tcPr>
          <w:p w14:paraId="748B2DFC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double" w:sz="6" w:space="0" w:color="000000"/>
            </w:tcBorders>
          </w:tcPr>
          <w:p w14:paraId="1A70254B" w14:textId="4ABC19C0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(38,767)</w:t>
            </w:r>
          </w:p>
        </w:tc>
        <w:tc>
          <w:tcPr>
            <w:tcW w:w="90" w:type="dxa"/>
          </w:tcPr>
          <w:p w14:paraId="5B5374C1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double" w:sz="6" w:space="0" w:color="auto"/>
            </w:tcBorders>
          </w:tcPr>
          <w:p w14:paraId="2BB2E708" w14:textId="57ED0E74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(404)</w:t>
            </w:r>
          </w:p>
        </w:tc>
        <w:tc>
          <w:tcPr>
            <w:tcW w:w="90" w:type="dxa"/>
          </w:tcPr>
          <w:p w14:paraId="0955EC5C" w14:textId="77777777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double" w:sz="6" w:space="0" w:color="000000"/>
            </w:tcBorders>
          </w:tcPr>
          <w:p w14:paraId="40593FB7" w14:textId="6F99C509" w:rsidR="00607926" w:rsidRPr="001B7687" w:rsidRDefault="00607926" w:rsidP="00607926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22,839</w:t>
            </w:r>
          </w:p>
        </w:tc>
      </w:tr>
    </w:tbl>
    <w:p w14:paraId="2556EF07" w14:textId="67A3D44A" w:rsidR="00640FCA" w:rsidRPr="00635C86" w:rsidRDefault="00640FCA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val="en-US"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br w:type="page"/>
      </w:r>
    </w:p>
    <w:tbl>
      <w:tblPr>
        <w:tblW w:w="139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9"/>
        <w:gridCol w:w="900"/>
        <w:gridCol w:w="108"/>
        <w:gridCol w:w="909"/>
        <w:gridCol w:w="117"/>
        <w:gridCol w:w="927"/>
        <w:gridCol w:w="108"/>
        <w:gridCol w:w="963"/>
        <w:gridCol w:w="99"/>
        <w:gridCol w:w="988"/>
        <w:gridCol w:w="90"/>
        <w:gridCol w:w="990"/>
        <w:gridCol w:w="90"/>
        <w:gridCol w:w="989"/>
        <w:gridCol w:w="90"/>
        <w:gridCol w:w="991"/>
        <w:gridCol w:w="90"/>
        <w:gridCol w:w="1062"/>
        <w:gridCol w:w="20"/>
      </w:tblGrid>
      <w:tr w:rsidR="003B6FF5" w:rsidRPr="001B7687" w14:paraId="620AF627" w14:textId="77777777" w:rsidTr="00E92C0D">
        <w:trPr>
          <w:gridAfter w:val="1"/>
          <w:wAfter w:w="20" w:type="dxa"/>
        </w:trPr>
        <w:tc>
          <w:tcPr>
            <w:tcW w:w="3330" w:type="dxa"/>
          </w:tcPr>
          <w:p w14:paraId="7F87FADE" w14:textId="77777777" w:rsidR="003B6FF5" w:rsidRPr="001B7687" w:rsidRDefault="003B6FF5" w:rsidP="00E92C0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vAlign w:val="center"/>
          </w:tcPr>
          <w:p w14:paraId="1EB0070B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3B6FF5" w:rsidRPr="001B7687" w14:paraId="48F729D1" w14:textId="77777777" w:rsidTr="00E92C0D">
        <w:trPr>
          <w:gridAfter w:val="1"/>
          <w:wAfter w:w="20" w:type="dxa"/>
        </w:trPr>
        <w:tc>
          <w:tcPr>
            <w:tcW w:w="3330" w:type="dxa"/>
          </w:tcPr>
          <w:p w14:paraId="5992291B" w14:textId="77777777" w:rsidR="003B6FF5" w:rsidRPr="001B7687" w:rsidRDefault="003B6FF5" w:rsidP="00E92C0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</w:tcPr>
          <w:p w14:paraId="573FE313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  <w:lang w:eastAsia="zh-CN"/>
              </w:rPr>
              <w:t>256</w:t>
            </w:r>
            <w:r w:rsidRPr="001B7687">
              <w:rPr>
                <w:rFonts w:asciiTheme="majorBidi" w:hAnsiTheme="majorBidi" w:cs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</w:tr>
      <w:tr w:rsidR="003B6FF5" w:rsidRPr="001B7687" w14:paraId="1B1C52ED" w14:textId="77777777" w:rsidTr="00E92C0D">
        <w:tc>
          <w:tcPr>
            <w:tcW w:w="3330" w:type="dxa"/>
          </w:tcPr>
          <w:p w14:paraId="4D0C0F91" w14:textId="77777777" w:rsidR="003B6FF5" w:rsidRPr="001B7687" w:rsidRDefault="003B6FF5" w:rsidP="00E92C0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50" w:type="dxa"/>
            <w:gridSpan w:val="7"/>
            <w:vAlign w:val="center"/>
          </w:tcPr>
          <w:p w14:paraId="62BE02F1" w14:textId="77777777" w:rsidR="003B6FF5" w:rsidRPr="001B7687" w:rsidRDefault="003B6FF5" w:rsidP="00E92C0D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108" w:type="dxa"/>
            <w:vAlign w:val="center"/>
          </w:tcPr>
          <w:p w14:paraId="2E83CC84" w14:textId="77777777" w:rsidR="003B6FF5" w:rsidRPr="001B7687" w:rsidRDefault="003B6FF5" w:rsidP="00E92C0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7"/>
            <w:vAlign w:val="center"/>
          </w:tcPr>
          <w:p w14:paraId="1149AC30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0" w:type="dxa"/>
            <w:vAlign w:val="center"/>
          </w:tcPr>
          <w:p w14:paraId="525F64CF" w14:textId="77777777" w:rsidR="003B6FF5" w:rsidRPr="001B7687" w:rsidRDefault="003B6FF5" w:rsidP="00E92C0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30AB3BF5" w14:textId="77777777" w:rsidR="003B6FF5" w:rsidRPr="001B7687" w:rsidRDefault="003B6FF5" w:rsidP="00E92C0D">
            <w:pPr>
              <w:tabs>
                <w:tab w:val="decimal" w:pos="27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vAlign w:val="center"/>
          </w:tcPr>
          <w:p w14:paraId="3427E8EA" w14:textId="77777777" w:rsidR="003B6FF5" w:rsidRPr="001B7687" w:rsidRDefault="003B6FF5" w:rsidP="00E92C0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7A1F3AB6" w14:textId="77777777" w:rsidR="003B6FF5" w:rsidRPr="001B7687" w:rsidRDefault="003B6FF5" w:rsidP="00E92C0D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3B6FF5" w:rsidRPr="001B7687" w14:paraId="361752E4" w14:textId="77777777" w:rsidTr="00E92C0D">
        <w:tc>
          <w:tcPr>
            <w:tcW w:w="3330" w:type="dxa"/>
          </w:tcPr>
          <w:p w14:paraId="28A61CD9" w14:textId="77777777" w:rsidR="003B6FF5" w:rsidRPr="001B7687" w:rsidRDefault="003B6FF5" w:rsidP="00E92C0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07AD8701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vAlign w:val="center"/>
          </w:tcPr>
          <w:p w14:paraId="2720E07F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33512548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108" w:type="dxa"/>
            <w:vAlign w:val="center"/>
          </w:tcPr>
          <w:p w14:paraId="4B0FF706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vAlign w:val="center"/>
          </w:tcPr>
          <w:p w14:paraId="3E84800A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117" w:type="dxa"/>
          </w:tcPr>
          <w:p w14:paraId="7C30D7D2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vAlign w:val="center"/>
          </w:tcPr>
          <w:p w14:paraId="78D48B79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" w:type="dxa"/>
            <w:vAlign w:val="center"/>
          </w:tcPr>
          <w:p w14:paraId="0CF78849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14:paraId="0F341E95" w14:textId="77777777" w:rsidR="003B6FF5" w:rsidRPr="001B7687" w:rsidRDefault="003B6FF5" w:rsidP="00E92C0D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vAlign w:val="center"/>
          </w:tcPr>
          <w:p w14:paraId="5D85E73C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vAlign w:val="center"/>
          </w:tcPr>
          <w:p w14:paraId="7504CFF8" w14:textId="77777777" w:rsidR="003B6FF5" w:rsidRPr="001B7687" w:rsidRDefault="003B6FF5" w:rsidP="00E92C0D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vAlign w:val="center"/>
          </w:tcPr>
          <w:p w14:paraId="54AB61DE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4DD65664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90" w:type="dxa"/>
          </w:tcPr>
          <w:p w14:paraId="32BD24E1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vAlign w:val="center"/>
          </w:tcPr>
          <w:p w14:paraId="1D3C8A75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vAlign w:val="center"/>
          </w:tcPr>
          <w:p w14:paraId="36985F41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0E8B15A9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</w:t>
            </w:r>
          </w:p>
        </w:tc>
        <w:tc>
          <w:tcPr>
            <w:tcW w:w="90" w:type="dxa"/>
            <w:vAlign w:val="center"/>
          </w:tcPr>
          <w:p w14:paraId="08CAAE18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62857CF3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3B6FF5" w:rsidRPr="001B7687" w14:paraId="551B3124" w14:textId="77777777" w:rsidTr="00E92C0D">
        <w:tc>
          <w:tcPr>
            <w:tcW w:w="3330" w:type="dxa"/>
          </w:tcPr>
          <w:p w14:paraId="37D3BBC9" w14:textId="77777777" w:rsidR="003B6FF5" w:rsidRPr="001B7687" w:rsidRDefault="003B6FF5" w:rsidP="00E92C0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50D7E862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99" w:type="dxa"/>
            <w:vAlign w:val="center"/>
          </w:tcPr>
          <w:p w14:paraId="05FAD3B1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0297E9D9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108" w:type="dxa"/>
            <w:vAlign w:val="center"/>
          </w:tcPr>
          <w:p w14:paraId="18F2D452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vAlign w:val="center"/>
          </w:tcPr>
          <w:p w14:paraId="36C800E5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117" w:type="dxa"/>
          </w:tcPr>
          <w:p w14:paraId="31D71707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vAlign w:val="center"/>
          </w:tcPr>
          <w:p w14:paraId="239B261C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108" w:type="dxa"/>
            <w:vAlign w:val="center"/>
          </w:tcPr>
          <w:p w14:paraId="1211CD5A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14:paraId="4FFFAC9E" w14:textId="77777777" w:rsidR="003B6FF5" w:rsidRPr="001B7687" w:rsidRDefault="003B6FF5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99" w:type="dxa"/>
            <w:vAlign w:val="center"/>
          </w:tcPr>
          <w:p w14:paraId="1E8E08B6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vAlign w:val="center"/>
          </w:tcPr>
          <w:p w14:paraId="49F0E364" w14:textId="77777777" w:rsidR="003B6FF5" w:rsidRPr="001B7687" w:rsidRDefault="003B6FF5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vAlign w:val="center"/>
          </w:tcPr>
          <w:p w14:paraId="395052CA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5984D298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90" w:type="dxa"/>
          </w:tcPr>
          <w:p w14:paraId="578FE86F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vAlign w:val="center"/>
          </w:tcPr>
          <w:p w14:paraId="46D4D4A6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90" w:type="dxa"/>
            <w:vAlign w:val="center"/>
          </w:tcPr>
          <w:p w14:paraId="6DEEB47A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798E93CB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การด้อยค่า</w:t>
            </w:r>
          </w:p>
        </w:tc>
        <w:tc>
          <w:tcPr>
            <w:tcW w:w="90" w:type="dxa"/>
            <w:vAlign w:val="center"/>
          </w:tcPr>
          <w:p w14:paraId="6DC8CD1A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4B71501C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ยอดสุทธิ</w:t>
            </w:r>
          </w:p>
        </w:tc>
      </w:tr>
      <w:tr w:rsidR="003B6FF5" w:rsidRPr="001B7687" w14:paraId="0A2078D8" w14:textId="77777777" w:rsidTr="00E92C0D">
        <w:tc>
          <w:tcPr>
            <w:tcW w:w="3330" w:type="dxa"/>
          </w:tcPr>
          <w:p w14:paraId="0F390C4C" w14:textId="77777777" w:rsidR="003B6FF5" w:rsidRPr="001B7687" w:rsidRDefault="003B6FF5" w:rsidP="00E92C0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20" w:type="dxa"/>
            <w:gridSpan w:val="20"/>
            <w:vAlign w:val="center"/>
          </w:tcPr>
          <w:p w14:paraId="1A996766" w14:textId="77777777" w:rsidR="003B6FF5" w:rsidRPr="001B7687" w:rsidRDefault="003B6FF5" w:rsidP="00E92C0D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3B6FF5" w:rsidRPr="001B7687" w14:paraId="081AAA10" w14:textId="77777777" w:rsidTr="00E92C0D">
        <w:tc>
          <w:tcPr>
            <w:tcW w:w="3330" w:type="dxa"/>
          </w:tcPr>
          <w:p w14:paraId="1AC8A035" w14:textId="77777777" w:rsidR="003B6FF5" w:rsidRPr="001B7687" w:rsidRDefault="003B6FF5" w:rsidP="00E92C0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</w:t>
            </w:r>
          </w:p>
        </w:tc>
        <w:tc>
          <w:tcPr>
            <w:tcW w:w="990" w:type="dxa"/>
          </w:tcPr>
          <w:p w14:paraId="1DB6CB67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1,270 </w:t>
            </w:r>
          </w:p>
        </w:tc>
        <w:tc>
          <w:tcPr>
            <w:tcW w:w="99" w:type="dxa"/>
          </w:tcPr>
          <w:p w14:paraId="08A5E019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5E92E2F7" w14:textId="77777777" w:rsidR="003B6FF5" w:rsidRPr="001B7687" w:rsidRDefault="003B6FF5" w:rsidP="00E92C0D">
            <w:pPr>
              <w:tabs>
                <w:tab w:val="decimal" w:pos="619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  - </w:t>
            </w:r>
          </w:p>
        </w:tc>
        <w:tc>
          <w:tcPr>
            <w:tcW w:w="108" w:type="dxa"/>
          </w:tcPr>
          <w:p w14:paraId="441A0D4C" w14:textId="77777777" w:rsidR="003B6FF5" w:rsidRPr="001B7687" w:rsidRDefault="003B6FF5" w:rsidP="00E92C0D">
            <w:pPr>
              <w:tabs>
                <w:tab w:val="decimal" w:pos="567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</w:tcPr>
          <w:p w14:paraId="367D0835" w14:textId="77777777" w:rsidR="003B6FF5" w:rsidRPr="001B7687" w:rsidRDefault="003B6FF5" w:rsidP="00E92C0D">
            <w:pPr>
              <w:tabs>
                <w:tab w:val="decimal" w:pos="619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117" w:type="dxa"/>
          </w:tcPr>
          <w:p w14:paraId="75B0ACCC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</w:tcPr>
          <w:p w14:paraId="15E1FC42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1,270 </w:t>
            </w:r>
          </w:p>
        </w:tc>
        <w:tc>
          <w:tcPr>
            <w:tcW w:w="108" w:type="dxa"/>
          </w:tcPr>
          <w:p w14:paraId="1997240E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</w:tcPr>
          <w:p w14:paraId="564EE9C7" w14:textId="77777777" w:rsidR="003B6FF5" w:rsidRPr="001B7687" w:rsidRDefault="003B6FF5" w:rsidP="00E92C0D">
            <w:pPr>
              <w:tabs>
                <w:tab w:val="decimal" w:pos="61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</w:tcPr>
          <w:p w14:paraId="2C6B5614" w14:textId="77777777" w:rsidR="003B6FF5" w:rsidRPr="001B7687" w:rsidRDefault="003B6FF5" w:rsidP="00E92C0D">
            <w:pPr>
              <w:tabs>
                <w:tab w:val="decimal" w:pos="567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</w:tcPr>
          <w:p w14:paraId="2CD20E7D" w14:textId="121E0F31" w:rsidR="003B6FF5" w:rsidRPr="001B7687" w:rsidRDefault="003B6FF5" w:rsidP="00E92C0D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90" w:type="dxa"/>
          </w:tcPr>
          <w:p w14:paraId="1182A75B" w14:textId="77777777" w:rsidR="003B6FF5" w:rsidRPr="001B7687" w:rsidRDefault="003B6FF5" w:rsidP="00E92C0D">
            <w:pPr>
              <w:tabs>
                <w:tab w:val="decimal" w:pos="567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5C5B0EA5" w14:textId="4E16A95D" w:rsidR="003B6FF5" w:rsidRPr="001B7687" w:rsidRDefault="003B6FF5" w:rsidP="00E92C0D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90" w:type="dxa"/>
          </w:tcPr>
          <w:p w14:paraId="2C4DBFD0" w14:textId="77777777" w:rsidR="003B6FF5" w:rsidRPr="001B7687" w:rsidRDefault="003B6FF5" w:rsidP="00E92C0D">
            <w:pPr>
              <w:tabs>
                <w:tab w:val="decimal" w:pos="567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</w:tcPr>
          <w:p w14:paraId="3DC4494F" w14:textId="64A20AD8" w:rsidR="003B6FF5" w:rsidRPr="001B7687" w:rsidRDefault="003B6FF5" w:rsidP="00E92C0D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90" w:type="dxa"/>
          </w:tcPr>
          <w:p w14:paraId="2E3D1EC3" w14:textId="77777777" w:rsidR="003B6FF5" w:rsidRPr="001B7687" w:rsidRDefault="003B6FF5" w:rsidP="00E92C0D">
            <w:pPr>
              <w:tabs>
                <w:tab w:val="decimal" w:pos="567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</w:tcPr>
          <w:p w14:paraId="79D1E81E" w14:textId="75143087" w:rsidR="003B6FF5" w:rsidRPr="001B7687" w:rsidRDefault="003B6FF5" w:rsidP="00E92C0D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90" w:type="dxa"/>
          </w:tcPr>
          <w:p w14:paraId="04C2B978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3D51D9BB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1,270 </w:t>
            </w:r>
          </w:p>
        </w:tc>
      </w:tr>
      <w:tr w:rsidR="003B6FF5" w:rsidRPr="001B7687" w14:paraId="43139823" w14:textId="77777777" w:rsidTr="00E92C0D">
        <w:tc>
          <w:tcPr>
            <w:tcW w:w="3330" w:type="dxa"/>
          </w:tcPr>
          <w:p w14:paraId="01FAD419" w14:textId="77777777" w:rsidR="003B6FF5" w:rsidRPr="001B7687" w:rsidRDefault="003B6FF5" w:rsidP="00E92C0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</w:tcPr>
          <w:p w14:paraId="0EA783F9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44,021 </w:t>
            </w:r>
          </w:p>
        </w:tc>
        <w:tc>
          <w:tcPr>
            <w:tcW w:w="99" w:type="dxa"/>
          </w:tcPr>
          <w:p w14:paraId="4B7EA679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54C55795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5,574 </w:t>
            </w:r>
          </w:p>
        </w:tc>
        <w:tc>
          <w:tcPr>
            <w:tcW w:w="108" w:type="dxa"/>
          </w:tcPr>
          <w:p w14:paraId="31BDD0FD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</w:tcPr>
          <w:p w14:paraId="5A0735ED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(2,720)</w:t>
            </w:r>
          </w:p>
        </w:tc>
        <w:tc>
          <w:tcPr>
            <w:tcW w:w="117" w:type="dxa"/>
          </w:tcPr>
          <w:p w14:paraId="61ACB1E4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</w:tcPr>
          <w:p w14:paraId="39316E24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46,875 </w:t>
            </w:r>
          </w:p>
        </w:tc>
        <w:tc>
          <w:tcPr>
            <w:tcW w:w="108" w:type="dxa"/>
          </w:tcPr>
          <w:p w14:paraId="385B2DA6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</w:tcPr>
          <w:p w14:paraId="1CF31997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(30,095)</w:t>
            </w:r>
          </w:p>
        </w:tc>
        <w:tc>
          <w:tcPr>
            <w:tcW w:w="99" w:type="dxa"/>
          </w:tcPr>
          <w:p w14:paraId="352978FE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</w:tcPr>
          <w:p w14:paraId="13137886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(4,936)</w:t>
            </w:r>
          </w:p>
        </w:tc>
        <w:tc>
          <w:tcPr>
            <w:tcW w:w="90" w:type="dxa"/>
          </w:tcPr>
          <w:p w14:paraId="6D0374C2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38A32CA4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723 </w:t>
            </w:r>
          </w:p>
        </w:tc>
        <w:tc>
          <w:tcPr>
            <w:tcW w:w="90" w:type="dxa"/>
          </w:tcPr>
          <w:p w14:paraId="66F45449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</w:tcPr>
          <w:p w14:paraId="46526403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(34,308)</w:t>
            </w:r>
          </w:p>
        </w:tc>
        <w:tc>
          <w:tcPr>
            <w:tcW w:w="90" w:type="dxa"/>
          </w:tcPr>
          <w:p w14:paraId="61D3ABB8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</w:tcPr>
          <w:p w14:paraId="106F8983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(175)</w:t>
            </w:r>
          </w:p>
        </w:tc>
        <w:tc>
          <w:tcPr>
            <w:tcW w:w="90" w:type="dxa"/>
          </w:tcPr>
          <w:p w14:paraId="21FB2E00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3C206D73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12,392 </w:t>
            </w:r>
          </w:p>
        </w:tc>
      </w:tr>
      <w:tr w:rsidR="003B6FF5" w:rsidRPr="001B7687" w14:paraId="3F628353" w14:textId="77777777" w:rsidTr="00E92C0D">
        <w:tc>
          <w:tcPr>
            <w:tcW w:w="3330" w:type="dxa"/>
          </w:tcPr>
          <w:p w14:paraId="61C05BDE" w14:textId="77777777" w:rsidR="003B6FF5" w:rsidRPr="001B7687" w:rsidRDefault="003B6FF5" w:rsidP="00E92C0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</w:tcPr>
          <w:p w14:paraId="2B9135BB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6,407 </w:t>
            </w:r>
          </w:p>
        </w:tc>
        <w:tc>
          <w:tcPr>
            <w:tcW w:w="99" w:type="dxa"/>
          </w:tcPr>
          <w:p w14:paraId="7CC717DA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7CEB0CFD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5,997 </w:t>
            </w:r>
          </w:p>
        </w:tc>
        <w:tc>
          <w:tcPr>
            <w:tcW w:w="108" w:type="dxa"/>
          </w:tcPr>
          <w:p w14:paraId="605E3D6B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</w:tcPr>
          <w:p w14:paraId="1A672749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(5,088)</w:t>
            </w:r>
          </w:p>
        </w:tc>
        <w:tc>
          <w:tcPr>
            <w:tcW w:w="117" w:type="dxa"/>
          </w:tcPr>
          <w:p w14:paraId="025AE734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</w:tcPr>
          <w:p w14:paraId="74645489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7,316 </w:t>
            </w:r>
          </w:p>
        </w:tc>
        <w:tc>
          <w:tcPr>
            <w:tcW w:w="108" w:type="dxa"/>
          </w:tcPr>
          <w:p w14:paraId="480BF0C6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</w:tcPr>
          <w:p w14:paraId="0D20C728" w14:textId="77777777" w:rsidR="003B6FF5" w:rsidRPr="001B7687" w:rsidRDefault="003B6FF5" w:rsidP="00E92C0D">
            <w:pPr>
              <w:tabs>
                <w:tab w:val="decimal" w:pos="61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</w:tcPr>
          <w:p w14:paraId="3D84FA3C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</w:tcPr>
          <w:p w14:paraId="3180AC2F" w14:textId="06973C81" w:rsidR="003B6FF5" w:rsidRPr="001B7687" w:rsidRDefault="003B6FF5" w:rsidP="00E92C0D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90" w:type="dxa"/>
          </w:tcPr>
          <w:p w14:paraId="305A5F7E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160E2524" w14:textId="1161E97D" w:rsidR="003B6FF5" w:rsidRPr="001B7687" w:rsidRDefault="003B6FF5" w:rsidP="00E92C0D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90" w:type="dxa"/>
          </w:tcPr>
          <w:p w14:paraId="37B38AAE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</w:tcPr>
          <w:p w14:paraId="7DDBFC50" w14:textId="4D99C18A" w:rsidR="003B6FF5" w:rsidRPr="001B7687" w:rsidRDefault="003B6FF5" w:rsidP="00E92C0D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90" w:type="dxa"/>
          </w:tcPr>
          <w:p w14:paraId="7B6B97B9" w14:textId="77777777" w:rsidR="003B6FF5" w:rsidRPr="001B7687" w:rsidRDefault="003B6FF5" w:rsidP="00E92C0D">
            <w:pPr>
              <w:tabs>
                <w:tab w:val="decimal" w:pos="567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</w:tcPr>
          <w:p w14:paraId="69A88E6A" w14:textId="1FA02820" w:rsidR="003B6FF5" w:rsidRPr="001B7687" w:rsidRDefault="003B6FF5" w:rsidP="00E92C0D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90" w:type="dxa"/>
          </w:tcPr>
          <w:p w14:paraId="026C5C3E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121B60F0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7,316 </w:t>
            </w:r>
          </w:p>
        </w:tc>
      </w:tr>
      <w:tr w:rsidR="003B6FF5" w:rsidRPr="001B7687" w14:paraId="5743A410" w14:textId="77777777" w:rsidTr="00E92C0D">
        <w:tc>
          <w:tcPr>
            <w:tcW w:w="3330" w:type="dxa"/>
          </w:tcPr>
          <w:p w14:paraId="4154D11B" w14:textId="77777777" w:rsidR="003B6FF5" w:rsidRPr="001B7687" w:rsidRDefault="003B6FF5" w:rsidP="00E92C0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6DE6DD5C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221 </w:t>
            </w:r>
          </w:p>
        </w:tc>
        <w:tc>
          <w:tcPr>
            <w:tcW w:w="99" w:type="dxa"/>
          </w:tcPr>
          <w:p w14:paraId="4CC7097C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0AC3A5A7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213 </w:t>
            </w:r>
          </w:p>
        </w:tc>
        <w:tc>
          <w:tcPr>
            <w:tcW w:w="108" w:type="dxa"/>
          </w:tcPr>
          <w:p w14:paraId="0EB6B5B6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single" w:sz="4" w:space="0" w:color="000000"/>
            </w:tcBorders>
          </w:tcPr>
          <w:p w14:paraId="1265C9E2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(201)</w:t>
            </w:r>
          </w:p>
        </w:tc>
        <w:tc>
          <w:tcPr>
            <w:tcW w:w="117" w:type="dxa"/>
          </w:tcPr>
          <w:p w14:paraId="65FE9082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single" w:sz="4" w:space="0" w:color="000000"/>
            </w:tcBorders>
          </w:tcPr>
          <w:p w14:paraId="71FAA7E9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233 </w:t>
            </w:r>
          </w:p>
        </w:tc>
        <w:tc>
          <w:tcPr>
            <w:tcW w:w="108" w:type="dxa"/>
          </w:tcPr>
          <w:p w14:paraId="380889EF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single" w:sz="4" w:space="0" w:color="000000"/>
            </w:tcBorders>
          </w:tcPr>
          <w:p w14:paraId="3AA06C11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(105)</w:t>
            </w:r>
          </w:p>
        </w:tc>
        <w:tc>
          <w:tcPr>
            <w:tcW w:w="99" w:type="dxa"/>
          </w:tcPr>
          <w:p w14:paraId="375EA4A3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</w:tcPr>
          <w:p w14:paraId="44DEE099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(11)</w:t>
            </w:r>
          </w:p>
        </w:tc>
        <w:tc>
          <w:tcPr>
            <w:tcW w:w="90" w:type="dxa"/>
          </w:tcPr>
          <w:p w14:paraId="355B3030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06547CC7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116 </w:t>
            </w:r>
          </w:p>
        </w:tc>
        <w:tc>
          <w:tcPr>
            <w:tcW w:w="90" w:type="dxa"/>
          </w:tcPr>
          <w:p w14:paraId="7243A1E0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single" w:sz="4" w:space="0" w:color="000000"/>
            </w:tcBorders>
          </w:tcPr>
          <w:p w14:paraId="27A6086F" w14:textId="62B65E13" w:rsidR="003B6FF5" w:rsidRPr="001B7687" w:rsidRDefault="003B6FF5" w:rsidP="00E92C0D">
            <w:pPr>
              <w:tabs>
                <w:tab w:val="decimal" w:pos="627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90" w:type="dxa"/>
          </w:tcPr>
          <w:p w14:paraId="279E601E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bottom w:val="single" w:sz="4" w:space="0" w:color="000000"/>
            </w:tcBorders>
          </w:tcPr>
          <w:p w14:paraId="01DA37EB" w14:textId="0AEA422E" w:rsidR="003B6FF5" w:rsidRPr="001B7687" w:rsidRDefault="003B6FF5" w:rsidP="00E92C0D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90" w:type="dxa"/>
          </w:tcPr>
          <w:p w14:paraId="2B9FDDC2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000000"/>
            </w:tcBorders>
          </w:tcPr>
          <w:p w14:paraId="2F0B157A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233</w:t>
            </w:r>
          </w:p>
        </w:tc>
      </w:tr>
      <w:tr w:rsidR="003B6FF5" w:rsidRPr="001B7687" w14:paraId="1F3B13C7" w14:textId="77777777" w:rsidTr="00E92C0D">
        <w:tc>
          <w:tcPr>
            <w:tcW w:w="3330" w:type="dxa"/>
            <w:vAlign w:val="bottom"/>
          </w:tcPr>
          <w:p w14:paraId="58F9E33C" w14:textId="77777777" w:rsidR="003B6FF5" w:rsidRPr="001B7687" w:rsidRDefault="003B6FF5" w:rsidP="00E92C0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bottom w:val="double" w:sz="6" w:space="0" w:color="000000"/>
            </w:tcBorders>
          </w:tcPr>
          <w:p w14:paraId="058F6472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51,919 </w:t>
            </w:r>
          </w:p>
        </w:tc>
        <w:tc>
          <w:tcPr>
            <w:tcW w:w="99" w:type="dxa"/>
          </w:tcPr>
          <w:p w14:paraId="690D0F40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</w:tcPr>
          <w:p w14:paraId="350F000A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11,784 </w:t>
            </w:r>
          </w:p>
        </w:tc>
        <w:tc>
          <w:tcPr>
            <w:tcW w:w="108" w:type="dxa"/>
          </w:tcPr>
          <w:p w14:paraId="1B8147CB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double" w:sz="6" w:space="0" w:color="000000"/>
            </w:tcBorders>
          </w:tcPr>
          <w:p w14:paraId="49ABE726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(8,009)</w:t>
            </w:r>
          </w:p>
        </w:tc>
        <w:tc>
          <w:tcPr>
            <w:tcW w:w="117" w:type="dxa"/>
          </w:tcPr>
          <w:p w14:paraId="62CF83AE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double" w:sz="6" w:space="0" w:color="000000"/>
            </w:tcBorders>
          </w:tcPr>
          <w:p w14:paraId="4DFB931C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55,694 </w:t>
            </w:r>
          </w:p>
        </w:tc>
        <w:tc>
          <w:tcPr>
            <w:tcW w:w="108" w:type="dxa"/>
          </w:tcPr>
          <w:p w14:paraId="47477E66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double" w:sz="6" w:space="0" w:color="000000"/>
            </w:tcBorders>
          </w:tcPr>
          <w:p w14:paraId="1CC8F81B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(30,200)</w:t>
            </w:r>
          </w:p>
        </w:tc>
        <w:tc>
          <w:tcPr>
            <w:tcW w:w="99" w:type="dxa"/>
          </w:tcPr>
          <w:p w14:paraId="64E2F09C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double" w:sz="6" w:space="0" w:color="000000"/>
            </w:tcBorders>
          </w:tcPr>
          <w:p w14:paraId="7135717A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(4,947)</w:t>
            </w:r>
          </w:p>
        </w:tc>
        <w:tc>
          <w:tcPr>
            <w:tcW w:w="90" w:type="dxa"/>
          </w:tcPr>
          <w:p w14:paraId="2A4F493C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</w:tcPr>
          <w:p w14:paraId="3EB95CA3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839 </w:t>
            </w:r>
          </w:p>
        </w:tc>
        <w:tc>
          <w:tcPr>
            <w:tcW w:w="90" w:type="dxa"/>
          </w:tcPr>
          <w:p w14:paraId="6823AAE2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double" w:sz="6" w:space="0" w:color="000000"/>
            </w:tcBorders>
          </w:tcPr>
          <w:p w14:paraId="3B5F9FDB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(34,308)</w:t>
            </w:r>
          </w:p>
        </w:tc>
        <w:tc>
          <w:tcPr>
            <w:tcW w:w="90" w:type="dxa"/>
          </w:tcPr>
          <w:p w14:paraId="5E8462C8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double" w:sz="6" w:space="0" w:color="auto"/>
            </w:tcBorders>
          </w:tcPr>
          <w:p w14:paraId="17CE84C6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(175)</w:t>
            </w:r>
          </w:p>
        </w:tc>
        <w:tc>
          <w:tcPr>
            <w:tcW w:w="90" w:type="dxa"/>
          </w:tcPr>
          <w:p w14:paraId="68C86BE8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double" w:sz="6" w:space="0" w:color="000000"/>
            </w:tcBorders>
          </w:tcPr>
          <w:p w14:paraId="6BE08429" w14:textId="77777777" w:rsidR="003B6FF5" w:rsidRPr="001B7687" w:rsidRDefault="003B6FF5" w:rsidP="00E92C0D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21,211 </w:t>
            </w:r>
          </w:p>
        </w:tc>
      </w:tr>
    </w:tbl>
    <w:p w14:paraId="246AD377" w14:textId="0BA99294" w:rsidR="00543805" w:rsidRPr="001B7687" w:rsidRDefault="00543805" w:rsidP="00543805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6A6EC2B2" w14:textId="30010BD9" w:rsidR="00D6640D" w:rsidRPr="001B7687" w:rsidRDefault="00D6640D" w:rsidP="00D6640D">
      <w:pPr>
        <w:suppressAutoHyphens/>
        <w:spacing w:after="0" w:line="240" w:lineRule="auto"/>
        <w:ind w:left="547" w:right="44" w:hanging="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ราคาทรัพย์สินของสินทรัพย์ไม่มีตัวตนของ</w:t>
      </w:r>
      <w:r w:rsidR="003C4A80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ก่อนหักค่าตัดจำหน่ายสะสมของสินทรัพย์ไม่มีตัวตนซึ่งได้คิดค่าตัดจำหน่ายเต็มจำนวนแล้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ว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แต่ยังคงใช้งานจนถึง ณ วันที่ </w:t>
      </w:r>
      <w:r w:rsidR="00ED3B33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31</w:t>
      </w:r>
      <w:r w:rsidR="00D50C5F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E037BC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ธันวาคม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ED3B33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3B6FF5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8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มีจำนวน </w:t>
      </w:r>
      <w:r w:rsidR="007D5CB1" w:rsidRPr="001B7687">
        <w:rPr>
          <w:rFonts w:asciiTheme="majorBidi" w:eastAsia="Times New Roman" w:hAnsiTheme="majorBidi" w:cstheme="majorBidi"/>
          <w:sz w:val="30"/>
          <w:szCs w:val="30"/>
        </w:rPr>
        <w:t xml:space="preserve">27,448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ED3B33" w:rsidRPr="001B7687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</w:t>
      </w:r>
      <w:r w:rsidR="003B6FF5" w:rsidRPr="001B7687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7</w:t>
      </w: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="003B6FF5" w:rsidRPr="001B7687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22,316</w:t>
      </w: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ล้านบาท)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</w:p>
    <w:p w14:paraId="3951A82A" w14:textId="7BCD0FB8" w:rsidR="009638AD" w:rsidRPr="001B7687" w:rsidRDefault="009638AD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tbl>
      <w:tblPr>
        <w:tblW w:w="139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9"/>
        <w:gridCol w:w="900"/>
        <w:gridCol w:w="108"/>
        <w:gridCol w:w="909"/>
        <w:gridCol w:w="117"/>
        <w:gridCol w:w="927"/>
        <w:gridCol w:w="108"/>
        <w:gridCol w:w="963"/>
        <w:gridCol w:w="99"/>
        <w:gridCol w:w="988"/>
        <w:gridCol w:w="90"/>
        <w:gridCol w:w="990"/>
        <w:gridCol w:w="90"/>
        <w:gridCol w:w="989"/>
        <w:gridCol w:w="90"/>
        <w:gridCol w:w="991"/>
        <w:gridCol w:w="90"/>
        <w:gridCol w:w="1062"/>
        <w:gridCol w:w="20"/>
      </w:tblGrid>
      <w:tr w:rsidR="005D7F8D" w:rsidRPr="001B7687" w14:paraId="7B73C886" w14:textId="77777777">
        <w:trPr>
          <w:gridAfter w:val="1"/>
          <w:wAfter w:w="20" w:type="dxa"/>
        </w:trPr>
        <w:tc>
          <w:tcPr>
            <w:tcW w:w="3330" w:type="dxa"/>
          </w:tcPr>
          <w:p w14:paraId="07611C66" w14:textId="77777777" w:rsidR="005D7F8D" w:rsidRPr="001B7687" w:rsidRDefault="005D7F8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0" w:type="dxa"/>
            <w:gridSpan w:val="19"/>
            <w:vAlign w:val="center"/>
          </w:tcPr>
          <w:p w14:paraId="338B20BD" w14:textId="2489959B" w:rsidR="005D7F8D" w:rsidRPr="001B7687" w:rsidRDefault="005D7F8D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เฉพาะกิจการ</w:t>
            </w:r>
          </w:p>
        </w:tc>
      </w:tr>
      <w:tr w:rsidR="005D7F8D" w:rsidRPr="001B7687" w14:paraId="15EA7F3A" w14:textId="77777777">
        <w:trPr>
          <w:gridAfter w:val="1"/>
          <w:wAfter w:w="20" w:type="dxa"/>
        </w:trPr>
        <w:tc>
          <w:tcPr>
            <w:tcW w:w="3330" w:type="dxa"/>
          </w:tcPr>
          <w:p w14:paraId="23E0C307" w14:textId="77777777" w:rsidR="005D7F8D" w:rsidRPr="001B7687" w:rsidRDefault="005D7F8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</w:tcPr>
          <w:p w14:paraId="00A6B13F" w14:textId="369649EA" w:rsidR="005D7F8D" w:rsidRPr="001B7687" w:rsidRDefault="005D7F8D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  <w:lang w:eastAsia="zh-CN"/>
              </w:rPr>
              <w:t>256</w:t>
            </w:r>
            <w:r w:rsidR="003B6FF5" w:rsidRPr="001B7687">
              <w:rPr>
                <w:rFonts w:asciiTheme="majorBidi" w:hAnsiTheme="majorBidi" w:cs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</w:tr>
      <w:tr w:rsidR="005D7F8D" w:rsidRPr="001B7687" w14:paraId="1CD87AA9" w14:textId="77777777">
        <w:tc>
          <w:tcPr>
            <w:tcW w:w="3330" w:type="dxa"/>
          </w:tcPr>
          <w:p w14:paraId="601F9688" w14:textId="77777777" w:rsidR="005D7F8D" w:rsidRPr="001B7687" w:rsidRDefault="005D7F8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50" w:type="dxa"/>
            <w:gridSpan w:val="7"/>
            <w:vAlign w:val="center"/>
          </w:tcPr>
          <w:p w14:paraId="36DEC92B" w14:textId="77777777" w:rsidR="005D7F8D" w:rsidRPr="001B7687" w:rsidRDefault="005D7F8D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108" w:type="dxa"/>
            <w:vAlign w:val="center"/>
          </w:tcPr>
          <w:p w14:paraId="1BD84C0B" w14:textId="77777777" w:rsidR="005D7F8D" w:rsidRPr="001B7687" w:rsidRDefault="005D7F8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7"/>
            <w:vAlign w:val="center"/>
          </w:tcPr>
          <w:p w14:paraId="53E9F82B" w14:textId="77777777" w:rsidR="005D7F8D" w:rsidRPr="001B7687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0" w:type="dxa"/>
            <w:vAlign w:val="center"/>
          </w:tcPr>
          <w:p w14:paraId="51E26FF9" w14:textId="77777777" w:rsidR="005D7F8D" w:rsidRPr="001B7687" w:rsidRDefault="005D7F8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76EE81F0" w14:textId="77777777" w:rsidR="005D7F8D" w:rsidRPr="001B7687" w:rsidRDefault="005D7F8D">
            <w:pPr>
              <w:tabs>
                <w:tab w:val="decimal" w:pos="27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vAlign w:val="center"/>
          </w:tcPr>
          <w:p w14:paraId="36FBD644" w14:textId="77777777" w:rsidR="005D7F8D" w:rsidRPr="001B7687" w:rsidRDefault="005D7F8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7657AEC4" w14:textId="77777777" w:rsidR="005D7F8D" w:rsidRPr="001B7687" w:rsidRDefault="005D7F8D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5D7F8D" w:rsidRPr="001B7687" w14:paraId="4234975D" w14:textId="77777777">
        <w:tc>
          <w:tcPr>
            <w:tcW w:w="3330" w:type="dxa"/>
          </w:tcPr>
          <w:p w14:paraId="37E656C6" w14:textId="77777777" w:rsidR="005D7F8D" w:rsidRPr="001B7687" w:rsidRDefault="005D7F8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1A9BB84F" w14:textId="77777777" w:rsidR="005D7F8D" w:rsidRPr="001B7687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vAlign w:val="center"/>
          </w:tcPr>
          <w:p w14:paraId="62FA6206" w14:textId="77777777" w:rsidR="005D7F8D" w:rsidRPr="001B7687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3A8F6A47" w14:textId="77777777" w:rsidR="005D7F8D" w:rsidRPr="001B7687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108" w:type="dxa"/>
            <w:vAlign w:val="center"/>
          </w:tcPr>
          <w:p w14:paraId="2AED076D" w14:textId="77777777" w:rsidR="005D7F8D" w:rsidRPr="001B7687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vAlign w:val="center"/>
          </w:tcPr>
          <w:p w14:paraId="6242AE12" w14:textId="77777777" w:rsidR="005D7F8D" w:rsidRPr="001B7687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117" w:type="dxa"/>
          </w:tcPr>
          <w:p w14:paraId="331CE1B3" w14:textId="77777777" w:rsidR="005D7F8D" w:rsidRPr="001B7687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vAlign w:val="center"/>
          </w:tcPr>
          <w:p w14:paraId="760B5ED9" w14:textId="77777777" w:rsidR="005D7F8D" w:rsidRPr="001B7687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" w:type="dxa"/>
            <w:vAlign w:val="center"/>
          </w:tcPr>
          <w:p w14:paraId="2D42AE55" w14:textId="77777777" w:rsidR="005D7F8D" w:rsidRPr="001B7687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14:paraId="7226C453" w14:textId="77777777" w:rsidR="005D7F8D" w:rsidRPr="001B7687" w:rsidRDefault="005D7F8D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vAlign w:val="center"/>
          </w:tcPr>
          <w:p w14:paraId="54468F00" w14:textId="77777777" w:rsidR="005D7F8D" w:rsidRPr="001B7687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vAlign w:val="center"/>
          </w:tcPr>
          <w:p w14:paraId="31E8CDBD" w14:textId="77777777" w:rsidR="005D7F8D" w:rsidRPr="001B7687" w:rsidRDefault="005D7F8D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vAlign w:val="center"/>
          </w:tcPr>
          <w:p w14:paraId="4B29A43A" w14:textId="77777777" w:rsidR="005D7F8D" w:rsidRPr="001B7687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178E1360" w14:textId="2D118290" w:rsidR="005D7F8D" w:rsidRPr="001B7687" w:rsidRDefault="00D76FB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90" w:type="dxa"/>
          </w:tcPr>
          <w:p w14:paraId="4089F63C" w14:textId="77777777" w:rsidR="005D7F8D" w:rsidRPr="001B7687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vAlign w:val="center"/>
          </w:tcPr>
          <w:p w14:paraId="07B823A8" w14:textId="77777777" w:rsidR="005D7F8D" w:rsidRPr="001B7687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vAlign w:val="center"/>
          </w:tcPr>
          <w:p w14:paraId="3E3C9EED" w14:textId="77777777" w:rsidR="005D7F8D" w:rsidRPr="001B7687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36A9BB19" w14:textId="77777777" w:rsidR="005D7F8D" w:rsidRPr="001B7687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</w:t>
            </w:r>
          </w:p>
        </w:tc>
        <w:tc>
          <w:tcPr>
            <w:tcW w:w="90" w:type="dxa"/>
            <w:vAlign w:val="center"/>
          </w:tcPr>
          <w:p w14:paraId="287B6F1F" w14:textId="77777777" w:rsidR="005D7F8D" w:rsidRPr="001B7687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2262C537" w14:textId="77777777" w:rsidR="005D7F8D" w:rsidRPr="001B7687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5D7F8D" w:rsidRPr="001B7687" w14:paraId="27F44AFD" w14:textId="77777777">
        <w:tc>
          <w:tcPr>
            <w:tcW w:w="3330" w:type="dxa"/>
          </w:tcPr>
          <w:p w14:paraId="769F9017" w14:textId="77777777" w:rsidR="005D7F8D" w:rsidRPr="001B7687" w:rsidRDefault="005D7F8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6267C33B" w14:textId="77777777" w:rsidR="005D7F8D" w:rsidRPr="001B7687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</w:t>
            </w:r>
            <w:r w:rsidRPr="001B768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9" w:type="dxa"/>
            <w:vAlign w:val="center"/>
          </w:tcPr>
          <w:p w14:paraId="41B99875" w14:textId="77777777" w:rsidR="005D7F8D" w:rsidRPr="001B7687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081A9B2C" w14:textId="77777777" w:rsidR="005D7F8D" w:rsidRPr="001B7687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108" w:type="dxa"/>
            <w:vAlign w:val="center"/>
          </w:tcPr>
          <w:p w14:paraId="7FBF9237" w14:textId="77777777" w:rsidR="005D7F8D" w:rsidRPr="001B7687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vAlign w:val="center"/>
          </w:tcPr>
          <w:p w14:paraId="735940C3" w14:textId="77777777" w:rsidR="005D7F8D" w:rsidRPr="001B7687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117" w:type="dxa"/>
          </w:tcPr>
          <w:p w14:paraId="4216718D" w14:textId="77777777" w:rsidR="005D7F8D" w:rsidRPr="001B7687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vAlign w:val="center"/>
          </w:tcPr>
          <w:p w14:paraId="720EF9AC" w14:textId="77777777" w:rsidR="005D7F8D" w:rsidRPr="001B7687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 w:rsidRPr="001B768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8" w:type="dxa"/>
            <w:vAlign w:val="center"/>
          </w:tcPr>
          <w:p w14:paraId="438D3851" w14:textId="77777777" w:rsidR="005D7F8D" w:rsidRPr="001B7687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14:paraId="1BB64695" w14:textId="77777777" w:rsidR="005D7F8D" w:rsidRPr="001B7687" w:rsidRDefault="005D7F8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</w:t>
            </w:r>
            <w:r w:rsidRPr="001B768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นปี</w:t>
            </w:r>
          </w:p>
        </w:tc>
        <w:tc>
          <w:tcPr>
            <w:tcW w:w="99" w:type="dxa"/>
            <w:vAlign w:val="center"/>
          </w:tcPr>
          <w:p w14:paraId="3ABE7CB9" w14:textId="77777777" w:rsidR="005D7F8D" w:rsidRPr="001B7687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vAlign w:val="center"/>
          </w:tcPr>
          <w:p w14:paraId="38C3A0B2" w14:textId="77777777" w:rsidR="005D7F8D" w:rsidRPr="001B7687" w:rsidRDefault="005D7F8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vAlign w:val="center"/>
          </w:tcPr>
          <w:p w14:paraId="43F89E30" w14:textId="77777777" w:rsidR="005D7F8D" w:rsidRPr="001B7687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35B39B4C" w14:textId="77777777" w:rsidR="005D7F8D" w:rsidRPr="001B7687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90" w:type="dxa"/>
          </w:tcPr>
          <w:p w14:paraId="46597D9D" w14:textId="77777777" w:rsidR="005D7F8D" w:rsidRPr="001B7687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vAlign w:val="center"/>
          </w:tcPr>
          <w:p w14:paraId="7234C30E" w14:textId="77777777" w:rsidR="005D7F8D" w:rsidRPr="001B7687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 w:rsidRPr="001B768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0" w:type="dxa"/>
            <w:vAlign w:val="center"/>
          </w:tcPr>
          <w:p w14:paraId="6D2BD3D0" w14:textId="77777777" w:rsidR="005D7F8D" w:rsidRPr="001B7687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4569C9C6" w14:textId="77777777" w:rsidR="005D7F8D" w:rsidRPr="001B7687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การด้อยค่า</w:t>
            </w:r>
          </w:p>
        </w:tc>
        <w:tc>
          <w:tcPr>
            <w:tcW w:w="90" w:type="dxa"/>
            <w:vAlign w:val="center"/>
          </w:tcPr>
          <w:p w14:paraId="066E8A79" w14:textId="77777777" w:rsidR="005D7F8D" w:rsidRPr="001B7687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59C2F9C1" w14:textId="77777777" w:rsidR="005D7F8D" w:rsidRPr="001B7687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ยอดสุทธิ</w:t>
            </w:r>
          </w:p>
        </w:tc>
      </w:tr>
      <w:tr w:rsidR="005D7F8D" w:rsidRPr="001B7687" w14:paraId="34E80DC2" w14:textId="77777777" w:rsidTr="003237C4">
        <w:tc>
          <w:tcPr>
            <w:tcW w:w="3330" w:type="dxa"/>
          </w:tcPr>
          <w:p w14:paraId="61ED98A3" w14:textId="77777777" w:rsidR="005D7F8D" w:rsidRPr="001B7687" w:rsidRDefault="005D7F8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20" w:type="dxa"/>
            <w:gridSpan w:val="20"/>
            <w:vAlign w:val="center"/>
          </w:tcPr>
          <w:p w14:paraId="73057F0D" w14:textId="77777777" w:rsidR="005D7F8D" w:rsidRPr="001B7687" w:rsidRDefault="005D7F8D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607926" w:rsidRPr="001B7687" w14:paraId="31C3C9AD" w14:textId="77777777" w:rsidTr="00E92C0D">
        <w:tc>
          <w:tcPr>
            <w:tcW w:w="3330" w:type="dxa"/>
          </w:tcPr>
          <w:p w14:paraId="302F4CD4" w14:textId="1EAA6A90" w:rsidR="00607926" w:rsidRPr="001B7687" w:rsidRDefault="00607926" w:rsidP="0060792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</w:tcPr>
          <w:p w14:paraId="21A33B28" w14:textId="36E34D3F" w:rsidR="00607926" w:rsidRPr="001B7687" w:rsidRDefault="00607926" w:rsidP="00607926">
            <w:pPr>
              <w:tabs>
                <w:tab w:val="decimal" w:pos="904"/>
              </w:tabs>
              <w:suppressAutoHyphens/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</w:p>
        </w:tc>
        <w:tc>
          <w:tcPr>
            <w:tcW w:w="99" w:type="dxa"/>
          </w:tcPr>
          <w:p w14:paraId="0E2134B7" w14:textId="77777777" w:rsidR="00607926" w:rsidRPr="001B7687" w:rsidRDefault="00607926" w:rsidP="0060792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2AF01963" w14:textId="1BD050C8" w:rsidR="00607926" w:rsidRPr="001B7687" w:rsidRDefault="00607926" w:rsidP="0060792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655</w:t>
            </w:r>
          </w:p>
        </w:tc>
        <w:tc>
          <w:tcPr>
            <w:tcW w:w="108" w:type="dxa"/>
          </w:tcPr>
          <w:p w14:paraId="580ABAB0" w14:textId="77777777" w:rsidR="00607926" w:rsidRPr="001B7687" w:rsidRDefault="00607926" w:rsidP="0060792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</w:tcPr>
          <w:p w14:paraId="2EA8D5F8" w14:textId="212C30DA" w:rsidR="00607926" w:rsidRPr="001B7687" w:rsidRDefault="00607926" w:rsidP="00607926">
            <w:pPr>
              <w:tabs>
                <w:tab w:val="decimal" w:pos="96"/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1E255161" w14:textId="77777777" w:rsidR="00607926" w:rsidRPr="001B7687" w:rsidRDefault="00607926" w:rsidP="0060792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</w:tcPr>
          <w:p w14:paraId="18AFB841" w14:textId="35B10060" w:rsidR="00607926" w:rsidRPr="001B7687" w:rsidRDefault="00607926" w:rsidP="0060792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666</w:t>
            </w:r>
          </w:p>
        </w:tc>
        <w:tc>
          <w:tcPr>
            <w:tcW w:w="108" w:type="dxa"/>
          </w:tcPr>
          <w:p w14:paraId="283C4A11" w14:textId="77777777" w:rsidR="00607926" w:rsidRPr="001B7687" w:rsidRDefault="00607926" w:rsidP="0060792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</w:tcPr>
          <w:p w14:paraId="2BF22759" w14:textId="53B48CBD" w:rsidR="00607926" w:rsidRPr="001B7687" w:rsidRDefault="00607926" w:rsidP="00607926">
            <w:pPr>
              <w:tabs>
                <w:tab w:val="decimal" w:pos="769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(1) </w:t>
            </w:r>
          </w:p>
        </w:tc>
        <w:tc>
          <w:tcPr>
            <w:tcW w:w="99" w:type="dxa"/>
          </w:tcPr>
          <w:p w14:paraId="03DC4B84" w14:textId="77777777" w:rsidR="00607926" w:rsidRPr="001B7687" w:rsidRDefault="00607926" w:rsidP="0060792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</w:tcPr>
          <w:p w14:paraId="3549B3B0" w14:textId="0E841F1F" w:rsidR="00607926" w:rsidRPr="001B7687" w:rsidRDefault="00607926" w:rsidP="00607926">
            <w:pPr>
              <w:tabs>
                <w:tab w:val="decimal" w:pos="8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(39)</w:t>
            </w:r>
          </w:p>
        </w:tc>
        <w:tc>
          <w:tcPr>
            <w:tcW w:w="90" w:type="dxa"/>
          </w:tcPr>
          <w:p w14:paraId="677F2B45" w14:textId="77777777" w:rsidR="00607926" w:rsidRPr="001B7687" w:rsidRDefault="00607926" w:rsidP="00607926">
            <w:pPr>
              <w:tabs>
                <w:tab w:val="decimal" w:pos="62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14ABE916" w14:textId="17D7544C" w:rsidR="00607926" w:rsidRPr="001B7687" w:rsidRDefault="00607926" w:rsidP="00607926">
            <w:pPr>
              <w:tabs>
                <w:tab w:val="decimal" w:pos="96"/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22199D80" w14:textId="77777777" w:rsidR="00607926" w:rsidRPr="001B7687" w:rsidRDefault="00607926" w:rsidP="0060792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</w:tcPr>
          <w:p w14:paraId="4BBC0D4B" w14:textId="6485DEB2" w:rsidR="00607926" w:rsidRPr="001B7687" w:rsidRDefault="00607926" w:rsidP="00607926">
            <w:pPr>
              <w:tabs>
                <w:tab w:val="decimal" w:pos="90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(40)</w:t>
            </w:r>
          </w:p>
        </w:tc>
        <w:tc>
          <w:tcPr>
            <w:tcW w:w="90" w:type="dxa"/>
          </w:tcPr>
          <w:p w14:paraId="0856CF44" w14:textId="77777777" w:rsidR="00607926" w:rsidRPr="001B7687" w:rsidRDefault="00607926" w:rsidP="0060792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</w:tcPr>
          <w:p w14:paraId="055A0F17" w14:textId="3C9A48EE" w:rsidR="00607926" w:rsidRPr="001B7687" w:rsidRDefault="00607926" w:rsidP="00607926">
            <w:pPr>
              <w:tabs>
                <w:tab w:val="decimal" w:pos="-85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6B019F59" w14:textId="77777777" w:rsidR="00607926" w:rsidRPr="001B7687" w:rsidRDefault="00607926" w:rsidP="0060792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384B09CD" w14:textId="61FCEA44" w:rsidR="00607926" w:rsidRPr="001B7687" w:rsidRDefault="00607926" w:rsidP="00607926">
            <w:pPr>
              <w:tabs>
                <w:tab w:val="decimal" w:pos="90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626</w:t>
            </w:r>
          </w:p>
        </w:tc>
      </w:tr>
      <w:tr w:rsidR="00607926" w:rsidRPr="001B7687" w14:paraId="6B39C597" w14:textId="77777777" w:rsidTr="00E92C0D">
        <w:tc>
          <w:tcPr>
            <w:tcW w:w="3330" w:type="dxa"/>
          </w:tcPr>
          <w:p w14:paraId="6554B980" w14:textId="5C3DD40C" w:rsidR="00607926" w:rsidRPr="001B7687" w:rsidRDefault="00607926" w:rsidP="0060792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5D4534" w14:textId="1EF2A3E8" w:rsidR="00607926" w:rsidRPr="001B7687" w:rsidRDefault="00607926" w:rsidP="00607926">
            <w:pPr>
              <w:tabs>
                <w:tab w:val="decimal" w:pos="904"/>
              </w:tabs>
              <w:suppressAutoHyphens/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713 </w:t>
            </w:r>
          </w:p>
        </w:tc>
        <w:tc>
          <w:tcPr>
            <w:tcW w:w="99" w:type="dxa"/>
          </w:tcPr>
          <w:p w14:paraId="5B34D6B2" w14:textId="77777777" w:rsidR="00607926" w:rsidRPr="001B7687" w:rsidRDefault="00607926" w:rsidP="0060792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1D5FC8" w14:textId="17D061C4" w:rsidR="00607926" w:rsidRPr="001B7687" w:rsidRDefault="00607926" w:rsidP="0060792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216</w:t>
            </w:r>
          </w:p>
        </w:tc>
        <w:tc>
          <w:tcPr>
            <w:tcW w:w="108" w:type="dxa"/>
          </w:tcPr>
          <w:p w14:paraId="22F02B76" w14:textId="77777777" w:rsidR="00607926" w:rsidRPr="001B7687" w:rsidRDefault="00607926" w:rsidP="0060792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72C0235C" w14:textId="2234CDCC" w:rsidR="00607926" w:rsidRPr="001B7687" w:rsidRDefault="00607926" w:rsidP="00607926">
            <w:pPr>
              <w:tabs>
                <w:tab w:val="decimal" w:pos="702"/>
              </w:tabs>
              <w:suppressAutoHyphens/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(679)</w:t>
            </w:r>
          </w:p>
        </w:tc>
        <w:tc>
          <w:tcPr>
            <w:tcW w:w="117" w:type="dxa"/>
          </w:tcPr>
          <w:p w14:paraId="501963ED" w14:textId="77777777" w:rsidR="00607926" w:rsidRPr="001B7687" w:rsidRDefault="00607926" w:rsidP="0060792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91B5D53" w14:textId="336829D1" w:rsidR="00607926" w:rsidRPr="001B7687" w:rsidRDefault="00607926" w:rsidP="0060792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108" w:type="dxa"/>
          </w:tcPr>
          <w:p w14:paraId="29D83E60" w14:textId="77777777" w:rsidR="00607926" w:rsidRPr="001B7687" w:rsidRDefault="00607926" w:rsidP="0060792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7DDC137" w14:textId="5F9CE3CB" w:rsidR="00607926" w:rsidRPr="001B7687" w:rsidRDefault="00607926" w:rsidP="00607926">
            <w:pPr>
              <w:tabs>
                <w:tab w:val="decimal" w:pos="96"/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 -   </w:t>
            </w:r>
          </w:p>
        </w:tc>
        <w:tc>
          <w:tcPr>
            <w:tcW w:w="99" w:type="dxa"/>
          </w:tcPr>
          <w:p w14:paraId="414A3ABD" w14:textId="77777777" w:rsidR="00607926" w:rsidRPr="001B7687" w:rsidRDefault="00607926" w:rsidP="0060792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7BC43BE" w14:textId="28D318AF" w:rsidR="00607926" w:rsidRPr="001B7687" w:rsidRDefault="00607926" w:rsidP="00607926">
            <w:pPr>
              <w:tabs>
                <w:tab w:val="decimal" w:pos="96"/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0" w:type="dxa"/>
          </w:tcPr>
          <w:p w14:paraId="6C7FBD1E" w14:textId="77777777" w:rsidR="00607926" w:rsidRPr="001B7687" w:rsidRDefault="00607926" w:rsidP="00607926">
            <w:pPr>
              <w:tabs>
                <w:tab w:val="decimal" w:pos="62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8713B8" w14:textId="103DD9B9" w:rsidR="00607926" w:rsidRPr="001B7687" w:rsidRDefault="00607926" w:rsidP="00607926">
            <w:pPr>
              <w:tabs>
                <w:tab w:val="decimal" w:pos="96"/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080C625F" w14:textId="77777777" w:rsidR="00607926" w:rsidRPr="001B7687" w:rsidRDefault="00607926" w:rsidP="0060792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E2698F9" w14:textId="49A2A83F" w:rsidR="00607926" w:rsidRPr="001B7687" w:rsidRDefault="00607926" w:rsidP="00607926">
            <w:pPr>
              <w:tabs>
                <w:tab w:val="decimal" w:pos="96"/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90" w:type="dxa"/>
          </w:tcPr>
          <w:p w14:paraId="09C766B8" w14:textId="77777777" w:rsidR="00607926" w:rsidRPr="001B7687" w:rsidRDefault="00607926" w:rsidP="0060792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</w:tcPr>
          <w:p w14:paraId="41BC67A7" w14:textId="7FEA3C04" w:rsidR="00607926" w:rsidRPr="001B7687" w:rsidRDefault="00607926" w:rsidP="00607926">
            <w:pPr>
              <w:tabs>
                <w:tab w:val="decimal" w:pos="-85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73E13E18" w14:textId="77777777" w:rsidR="00607926" w:rsidRPr="001B7687" w:rsidRDefault="00607926" w:rsidP="0060792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2318030D" w14:textId="12E5567B" w:rsidR="00607926" w:rsidRPr="001B7687" w:rsidRDefault="00607926" w:rsidP="00607926">
            <w:pPr>
              <w:tabs>
                <w:tab w:val="decimal" w:pos="900"/>
              </w:tabs>
              <w:suppressAutoHyphens/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</w:tr>
      <w:tr w:rsidR="00607926" w:rsidRPr="001B7687" w14:paraId="7E41BF0F" w14:textId="77777777" w:rsidTr="00E92C0D">
        <w:tc>
          <w:tcPr>
            <w:tcW w:w="3330" w:type="dxa"/>
            <w:vAlign w:val="bottom"/>
          </w:tcPr>
          <w:p w14:paraId="60158AFE" w14:textId="77777777" w:rsidR="00607926" w:rsidRPr="001B7687" w:rsidRDefault="00607926" w:rsidP="0060792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6" w:space="0" w:color="000000"/>
            </w:tcBorders>
          </w:tcPr>
          <w:p w14:paraId="3582207E" w14:textId="665E66A8" w:rsidR="00607926" w:rsidRPr="001B7687" w:rsidRDefault="00607926" w:rsidP="00607926">
            <w:pPr>
              <w:tabs>
                <w:tab w:val="decimal" w:pos="904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724 </w:t>
            </w:r>
          </w:p>
        </w:tc>
        <w:tc>
          <w:tcPr>
            <w:tcW w:w="99" w:type="dxa"/>
          </w:tcPr>
          <w:p w14:paraId="5C256307" w14:textId="77777777" w:rsidR="00607926" w:rsidRPr="001B7687" w:rsidRDefault="00607926" w:rsidP="0060792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</w:tcPr>
          <w:p w14:paraId="2154FAE8" w14:textId="4CC3C458" w:rsidR="00607926" w:rsidRPr="001B7687" w:rsidRDefault="00607926" w:rsidP="0060792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871</w:t>
            </w:r>
          </w:p>
        </w:tc>
        <w:tc>
          <w:tcPr>
            <w:tcW w:w="108" w:type="dxa"/>
          </w:tcPr>
          <w:p w14:paraId="542A5751" w14:textId="77777777" w:rsidR="00607926" w:rsidRPr="001B7687" w:rsidRDefault="00607926" w:rsidP="0060792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double" w:sz="6" w:space="0" w:color="000000"/>
            </w:tcBorders>
          </w:tcPr>
          <w:p w14:paraId="7764B1BD" w14:textId="5AFB38E3" w:rsidR="00607926" w:rsidRPr="001B7687" w:rsidRDefault="00607926" w:rsidP="00607926">
            <w:pPr>
              <w:tabs>
                <w:tab w:val="decimal" w:pos="70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(679)</w:t>
            </w:r>
          </w:p>
        </w:tc>
        <w:tc>
          <w:tcPr>
            <w:tcW w:w="117" w:type="dxa"/>
          </w:tcPr>
          <w:p w14:paraId="6D038E67" w14:textId="77777777" w:rsidR="00607926" w:rsidRPr="001B7687" w:rsidRDefault="00607926" w:rsidP="0060792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double" w:sz="6" w:space="0" w:color="000000"/>
            </w:tcBorders>
          </w:tcPr>
          <w:p w14:paraId="3C7AF13E" w14:textId="20BE1398" w:rsidR="00607926" w:rsidRPr="001B7687" w:rsidRDefault="00607926" w:rsidP="0060792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916</w:t>
            </w:r>
          </w:p>
        </w:tc>
        <w:tc>
          <w:tcPr>
            <w:tcW w:w="108" w:type="dxa"/>
          </w:tcPr>
          <w:p w14:paraId="538599AF" w14:textId="77777777" w:rsidR="00607926" w:rsidRPr="001B7687" w:rsidRDefault="00607926" w:rsidP="0060792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double" w:sz="6" w:space="0" w:color="000000"/>
            </w:tcBorders>
          </w:tcPr>
          <w:p w14:paraId="4765B753" w14:textId="75530E54" w:rsidR="00607926" w:rsidRPr="001B7687" w:rsidRDefault="00607926" w:rsidP="00607926">
            <w:pPr>
              <w:tabs>
                <w:tab w:val="decimal" w:pos="769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(1)</w:t>
            </w:r>
          </w:p>
        </w:tc>
        <w:tc>
          <w:tcPr>
            <w:tcW w:w="99" w:type="dxa"/>
          </w:tcPr>
          <w:p w14:paraId="2436C272" w14:textId="77777777" w:rsidR="00607926" w:rsidRPr="001B7687" w:rsidRDefault="00607926" w:rsidP="00607926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double" w:sz="6" w:space="0" w:color="000000"/>
            </w:tcBorders>
          </w:tcPr>
          <w:p w14:paraId="63CE5A57" w14:textId="1EFF3AB7" w:rsidR="00607926" w:rsidRPr="001B7687" w:rsidRDefault="00607926" w:rsidP="00607926">
            <w:pPr>
              <w:tabs>
                <w:tab w:val="decimal" w:pos="8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(39)</w:t>
            </w:r>
          </w:p>
        </w:tc>
        <w:tc>
          <w:tcPr>
            <w:tcW w:w="90" w:type="dxa"/>
          </w:tcPr>
          <w:p w14:paraId="7E6CAE04" w14:textId="77777777" w:rsidR="00607926" w:rsidRPr="001B7687" w:rsidRDefault="00607926" w:rsidP="00607926">
            <w:pPr>
              <w:tabs>
                <w:tab w:val="decimal" w:pos="96"/>
                <w:tab w:val="decimal" w:pos="424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</w:tcPr>
          <w:p w14:paraId="2A5CDDAB" w14:textId="7C947C1F" w:rsidR="00607926" w:rsidRPr="001B7687" w:rsidRDefault="00607926" w:rsidP="00607926">
            <w:pPr>
              <w:tabs>
                <w:tab w:val="decimal" w:pos="96"/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47B0B9AB" w14:textId="77777777" w:rsidR="00607926" w:rsidRPr="001B7687" w:rsidRDefault="00607926" w:rsidP="00607926">
            <w:pPr>
              <w:tabs>
                <w:tab w:val="decimal" w:pos="96"/>
                <w:tab w:val="decimal" w:pos="424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double" w:sz="6" w:space="0" w:color="000000"/>
            </w:tcBorders>
          </w:tcPr>
          <w:p w14:paraId="61CFB913" w14:textId="043807C5" w:rsidR="00607926" w:rsidRPr="001B7687" w:rsidRDefault="00607926" w:rsidP="00607926">
            <w:pPr>
              <w:tabs>
                <w:tab w:val="decimal" w:pos="90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(40)</w:t>
            </w:r>
          </w:p>
        </w:tc>
        <w:tc>
          <w:tcPr>
            <w:tcW w:w="90" w:type="dxa"/>
          </w:tcPr>
          <w:p w14:paraId="78FBF394" w14:textId="77777777" w:rsidR="00607926" w:rsidRPr="001B7687" w:rsidRDefault="00607926" w:rsidP="00607926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double" w:sz="6" w:space="0" w:color="auto"/>
            </w:tcBorders>
          </w:tcPr>
          <w:p w14:paraId="74BC6142" w14:textId="24DB41F8" w:rsidR="00607926" w:rsidRPr="001B7687" w:rsidRDefault="00607926" w:rsidP="00607926">
            <w:pPr>
              <w:tabs>
                <w:tab w:val="decimal" w:pos="-85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79EC21C6" w14:textId="77777777" w:rsidR="00607926" w:rsidRPr="001B7687" w:rsidRDefault="00607926" w:rsidP="00607926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double" w:sz="6" w:space="0" w:color="000000"/>
            </w:tcBorders>
          </w:tcPr>
          <w:p w14:paraId="72D8B26C" w14:textId="368F06E5" w:rsidR="00607926" w:rsidRPr="001B7687" w:rsidRDefault="00607926" w:rsidP="00607926">
            <w:pPr>
              <w:tabs>
                <w:tab w:val="decimal" w:pos="90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</w:t>
            </w:r>
          </w:p>
        </w:tc>
      </w:tr>
    </w:tbl>
    <w:p w14:paraId="04E111BD" w14:textId="77777777" w:rsidR="009638AD" w:rsidRPr="001B7687" w:rsidRDefault="009638AD" w:rsidP="00D6640D">
      <w:pPr>
        <w:suppressAutoHyphens/>
        <w:spacing w:after="0" w:line="240" w:lineRule="auto"/>
        <w:ind w:left="547" w:right="44" w:hanging="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139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9"/>
        <w:gridCol w:w="900"/>
        <w:gridCol w:w="108"/>
        <w:gridCol w:w="909"/>
        <w:gridCol w:w="117"/>
        <w:gridCol w:w="927"/>
        <w:gridCol w:w="108"/>
        <w:gridCol w:w="963"/>
        <w:gridCol w:w="99"/>
        <w:gridCol w:w="988"/>
        <w:gridCol w:w="90"/>
        <w:gridCol w:w="990"/>
        <w:gridCol w:w="90"/>
        <w:gridCol w:w="989"/>
        <w:gridCol w:w="90"/>
        <w:gridCol w:w="991"/>
        <w:gridCol w:w="90"/>
        <w:gridCol w:w="1062"/>
        <w:gridCol w:w="20"/>
      </w:tblGrid>
      <w:tr w:rsidR="003B6FF5" w:rsidRPr="001B7687" w14:paraId="351EFA47" w14:textId="77777777" w:rsidTr="00E92C0D">
        <w:trPr>
          <w:gridAfter w:val="1"/>
          <w:wAfter w:w="20" w:type="dxa"/>
        </w:trPr>
        <w:tc>
          <w:tcPr>
            <w:tcW w:w="3330" w:type="dxa"/>
          </w:tcPr>
          <w:p w14:paraId="1EFE27AA" w14:textId="77777777" w:rsidR="003B6FF5" w:rsidRPr="001B7687" w:rsidRDefault="003B6FF5" w:rsidP="00E92C0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0" w:type="dxa"/>
            <w:gridSpan w:val="19"/>
            <w:vAlign w:val="center"/>
          </w:tcPr>
          <w:p w14:paraId="17445FE1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เฉพาะกิจการ</w:t>
            </w:r>
          </w:p>
        </w:tc>
      </w:tr>
      <w:tr w:rsidR="003B6FF5" w:rsidRPr="001B7687" w14:paraId="08364B53" w14:textId="77777777" w:rsidTr="00E92C0D">
        <w:trPr>
          <w:gridAfter w:val="1"/>
          <w:wAfter w:w="20" w:type="dxa"/>
        </w:trPr>
        <w:tc>
          <w:tcPr>
            <w:tcW w:w="3330" w:type="dxa"/>
          </w:tcPr>
          <w:p w14:paraId="007450D6" w14:textId="77777777" w:rsidR="003B6FF5" w:rsidRPr="001B7687" w:rsidRDefault="003B6FF5" w:rsidP="00E92C0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</w:tcPr>
          <w:p w14:paraId="094DC975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  <w:lang w:eastAsia="zh-CN"/>
              </w:rPr>
              <w:t>256</w:t>
            </w:r>
            <w:r w:rsidRPr="001B7687">
              <w:rPr>
                <w:rFonts w:asciiTheme="majorBidi" w:hAnsiTheme="majorBidi" w:cs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</w:tr>
      <w:tr w:rsidR="003B6FF5" w:rsidRPr="001B7687" w14:paraId="788D4FC0" w14:textId="77777777" w:rsidTr="00E92C0D">
        <w:tc>
          <w:tcPr>
            <w:tcW w:w="3330" w:type="dxa"/>
          </w:tcPr>
          <w:p w14:paraId="25F46883" w14:textId="77777777" w:rsidR="003B6FF5" w:rsidRPr="001B7687" w:rsidRDefault="003B6FF5" w:rsidP="00E92C0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50" w:type="dxa"/>
            <w:gridSpan w:val="7"/>
            <w:vAlign w:val="center"/>
          </w:tcPr>
          <w:p w14:paraId="2C5A3202" w14:textId="77777777" w:rsidR="003B6FF5" w:rsidRPr="001B7687" w:rsidRDefault="003B6FF5" w:rsidP="00E92C0D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108" w:type="dxa"/>
            <w:vAlign w:val="center"/>
          </w:tcPr>
          <w:p w14:paraId="1B3D52B4" w14:textId="77777777" w:rsidR="003B6FF5" w:rsidRPr="001B7687" w:rsidRDefault="003B6FF5" w:rsidP="00E92C0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7"/>
            <w:vAlign w:val="center"/>
          </w:tcPr>
          <w:p w14:paraId="1A9A88AA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0" w:type="dxa"/>
            <w:vAlign w:val="center"/>
          </w:tcPr>
          <w:p w14:paraId="3579A59B" w14:textId="77777777" w:rsidR="003B6FF5" w:rsidRPr="001B7687" w:rsidRDefault="003B6FF5" w:rsidP="00E92C0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16D30437" w14:textId="77777777" w:rsidR="003B6FF5" w:rsidRPr="001B7687" w:rsidRDefault="003B6FF5" w:rsidP="00E92C0D">
            <w:pPr>
              <w:tabs>
                <w:tab w:val="decimal" w:pos="27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vAlign w:val="center"/>
          </w:tcPr>
          <w:p w14:paraId="38556622" w14:textId="77777777" w:rsidR="003B6FF5" w:rsidRPr="001B7687" w:rsidRDefault="003B6FF5" w:rsidP="00E92C0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3F3BEA03" w14:textId="77777777" w:rsidR="003B6FF5" w:rsidRPr="001B7687" w:rsidRDefault="003B6FF5" w:rsidP="00E92C0D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3B6FF5" w:rsidRPr="001B7687" w14:paraId="05263C14" w14:textId="77777777" w:rsidTr="00E92C0D">
        <w:tc>
          <w:tcPr>
            <w:tcW w:w="3330" w:type="dxa"/>
          </w:tcPr>
          <w:p w14:paraId="603970B5" w14:textId="77777777" w:rsidR="003B6FF5" w:rsidRPr="001B7687" w:rsidRDefault="003B6FF5" w:rsidP="00E92C0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16A5C89E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vAlign w:val="center"/>
          </w:tcPr>
          <w:p w14:paraId="710E0859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42632BF4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108" w:type="dxa"/>
            <w:vAlign w:val="center"/>
          </w:tcPr>
          <w:p w14:paraId="7199FF96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vAlign w:val="center"/>
          </w:tcPr>
          <w:p w14:paraId="3BEF166D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117" w:type="dxa"/>
          </w:tcPr>
          <w:p w14:paraId="5E3C3407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vAlign w:val="center"/>
          </w:tcPr>
          <w:p w14:paraId="46A4E7FB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" w:type="dxa"/>
            <w:vAlign w:val="center"/>
          </w:tcPr>
          <w:p w14:paraId="3F645031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14:paraId="066530A3" w14:textId="77777777" w:rsidR="003B6FF5" w:rsidRPr="001B7687" w:rsidRDefault="003B6FF5" w:rsidP="00E92C0D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vAlign w:val="center"/>
          </w:tcPr>
          <w:p w14:paraId="73077F9B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vAlign w:val="center"/>
          </w:tcPr>
          <w:p w14:paraId="01B74577" w14:textId="77777777" w:rsidR="003B6FF5" w:rsidRPr="001B7687" w:rsidRDefault="003B6FF5" w:rsidP="00E92C0D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vAlign w:val="center"/>
          </w:tcPr>
          <w:p w14:paraId="6EF085EC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1C4EA893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90" w:type="dxa"/>
          </w:tcPr>
          <w:p w14:paraId="10A5C0EF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vAlign w:val="center"/>
          </w:tcPr>
          <w:p w14:paraId="41E746C6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vAlign w:val="center"/>
          </w:tcPr>
          <w:p w14:paraId="6092EB60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7F5CACB8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</w:t>
            </w:r>
          </w:p>
        </w:tc>
        <w:tc>
          <w:tcPr>
            <w:tcW w:w="90" w:type="dxa"/>
            <w:vAlign w:val="center"/>
          </w:tcPr>
          <w:p w14:paraId="215B0FCC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3D79CFD0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3B6FF5" w:rsidRPr="001B7687" w14:paraId="6E4D3024" w14:textId="77777777" w:rsidTr="00E92C0D">
        <w:tc>
          <w:tcPr>
            <w:tcW w:w="3330" w:type="dxa"/>
          </w:tcPr>
          <w:p w14:paraId="26DB72C1" w14:textId="77777777" w:rsidR="003B6FF5" w:rsidRPr="001B7687" w:rsidRDefault="003B6FF5" w:rsidP="00E92C0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4BCE2563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</w:t>
            </w:r>
            <w:r w:rsidRPr="001B768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9" w:type="dxa"/>
            <w:vAlign w:val="center"/>
          </w:tcPr>
          <w:p w14:paraId="3E7D278C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626304DE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108" w:type="dxa"/>
            <w:vAlign w:val="center"/>
          </w:tcPr>
          <w:p w14:paraId="0BBE9EC7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vAlign w:val="center"/>
          </w:tcPr>
          <w:p w14:paraId="2ADE01E0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117" w:type="dxa"/>
          </w:tcPr>
          <w:p w14:paraId="21FAB017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vAlign w:val="center"/>
          </w:tcPr>
          <w:p w14:paraId="2942214C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 w:rsidRPr="001B768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8" w:type="dxa"/>
            <w:vAlign w:val="center"/>
          </w:tcPr>
          <w:p w14:paraId="69042A43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14:paraId="5FD63B62" w14:textId="77777777" w:rsidR="003B6FF5" w:rsidRPr="001B7687" w:rsidRDefault="003B6FF5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</w:t>
            </w:r>
            <w:r w:rsidRPr="001B768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นปี</w:t>
            </w:r>
          </w:p>
        </w:tc>
        <w:tc>
          <w:tcPr>
            <w:tcW w:w="99" w:type="dxa"/>
            <w:vAlign w:val="center"/>
          </w:tcPr>
          <w:p w14:paraId="38B0FFC9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vAlign w:val="center"/>
          </w:tcPr>
          <w:p w14:paraId="79518C0C" w14:textId="77777777" w:rsidR="003B6FF5" w:rsidRPr="001B7687" w:rsidRDefault="003B6FF5" w:rsidP="00E92C0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vAlign w:val="center"/>
          </w:tcPr>
          <w:p w14:paraId="487693E2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081411C2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90" w:type="dxa"/>
          </w:tcPr>
          <w:p w14:paraId="04F9EBFD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vAlign w:val="center"/>
          </w:tcPr>
          <w:p w14:paraId="02DEF858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 w:rsidRPr="001B768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0" w:type="dxa"/>
            <w:vAlign w:val="center"/>
          </w:tcPr>
          <w:p w14:paraId="3EE9FA9F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31407783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การด้อยค่า</w:t>
            </w:r>
          </w:p>
        </w:tc>
        <w:tc>
          <w:tcPr>
            <w:tcW w:w="90" w:type="dxa"/>
            <w:vAlign w:val="center"/>
          </w:tcPr>
          <w:p w14:paraId="1135AD97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53513AE4" w14:textId="77777777" w:rsidR="003B6FF5" w:rsidRPr="001B7687" w:rsidRDefault="003B6FF5" w:rsidP="00E92C0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ยอดสุทธิ</w:t>
            </w:r>
          </w:p>
        </w:tc>
      </w:tr>
      <w:tr w:rsidR="003B6FF5" w:rsidRPr="001B7687" w14:paraId="4BB5899F" w14:textId="77777777" w:rsidTr="00E92C0D">
        <w:tc>
          <w:tcPr>
            <w:tcW w:w="3330" w:type="dxa"/>
          </w:tcPr>
          <w:p w14:paraId="223CC3D3" w14:textId="77777777" w:rsidR="003B6FF5" w:rsidRPr="001B7687" w:rsidRDefault="003B6FF5" w:rsidP="00E92C0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20" w:type="dxa"/>
            <w:gridSpan w:val="20"/>
            <w:vAlign w:val="center"/>
          </w:tcPr>
          <w:p w14:paraId="10313B1D" w14:textId="77777777" w:rsidR="003B6FF5" w:rsidRPr="001B7687" w:rsidRDefault="003B6FF5" w:rsidP="00E92C0D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3B6FF5" w:rsidRPr="001B7687" w14:paraId="2E681E0A" w14:textId="77777777" w:rsidTr="00E92C0D">
        <w:tc>
          <w:tcPr>
            <w:tcW w:w="3330" w:type="dxa"/>
          </w:tcPr>
          <w:p w14:paraId="0E6D7A8C" w14:textId="77777777" w:rsidR="003B6FF5" w:rsidRPr="001B7687" w:rsidRDefault="003B6FF5" w:rsidP="00E92C0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</w:tcPr>
          <w:p w14:paraId="190301E9" w14:textId="276A6678" w:rsidR="003B6FF5" w:rsidRPr="001B7687" w:rsidRDefault="003B6FF5" w:rsidP="003643C5">
            <w:pPr>
              <w:tabs>
                <w:tab w:val="decimal" w:pos="710"/>
              </w:tabs>
              <w:suppressAutoHyphens/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3643C5"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3643C5"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center"/>
          </w:tcPr>
          <w:p w14:paraId="236D1233" w14:textId="77777777" w:rsidR="003B6FF5" w:rsidRPr="001B7687" w:rsidRDefault="003B6FF5" w:rsidP="00E92C0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2A5FFE1A" w14:textId="77777777" w:rsidR="003B6FF5" w:rsidRPr="001B7687" w:rsidRDefault="003B6FF5" w:rsidP="00E92C0D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11 </w:t>
            </w:r>
          </w:p>
        </w:tc>
        <w:tc>
          <w:tcPr>
            <w:tcW w:w="108" w:type="dxa"/>
          </w:tcPr>
          <w:p w14:paraId="3FA4018A" w14:textId="77777777" w:rsidR="003B6FF5" w:rsidRPr="001B7687" w:rsidRDefault="003B6FF5" w:rsidP="00E92C0D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</w:tcPr>
          <w:p w14:paraId="11DBD9A9" w14:textId="77777777" w:rsidR="003B6FF5" w:rsidRPr="001B7687" w:rsidRDefault="003B6FF5" w:rsidP="00E92C0D">
            <w:pPr>
              <w:tabs>
                <w:tab w:val="decimal" w:pos="625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17" w:type="dxa"/>
          </w:tcPr>
          <w:p w14:paraId="3A39E9A8" w14:textId="77777777" w:rsidR="003B6FF5" w:rsidRPr="001B7687" w:rsidRDefault="003B6FF5" w:rsidP="00E92C0D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</w:tcPr>
          <w:p w14:paraId="5AC5B3E3" w14:textId="77777777" w:rsidR="003B6FF5" w:rsidRPr="001B7687" w:rsidRDefault="003B6FF5" w:rsidP="00E92C0D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11 </w:t>
            </w:r>
          </w:p>
        </w:tc>
        <w:tc>
          <w:tcPr>
            <w:tcW w:w="108" w:type="dxa"/>
          </w:tcPr>
          <w:p w14:paraId="6D92EDD8" w14:textId="77777777" w:rsidR="003B6FF5" w:rsidRPr="001B7687" w:rsidRDefault="003B6FF5" w:rsidP="00E92C0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</w:tcPr>
          <w:p w14:paraId="38BB6444" w14:textId="77777777" w:rsidR="003B6FF5" w:rsidRPr="001B7687" w:rsidRDefault="003B6FF5" w:rsidP="00E92C0D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            -</w:t>
            </w:r>
          </w:p>
        </w:tc>
        <w:tc>
          <w:tcPr>
            <w:tcW w:w="99" w:type="dxa"/>
          </w:tcPr>
          <w:p w14:paraId="080254A8" w14:textId="77777777" w:rsidR="003B6FF5" w:rsidRPr="001B7687" w:rsidRDefault="003B6FF5" w:rsidP="00E92C0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</w:tcPr>
          <w:p w14:paraId="5C765D3D" w14:textId="77777777" w:rsidR="003B6FF5" w:rsidRPr="001B7687" w:rsidRDefault="003B6FF5" w:rsidP="003643C5">
            <w:pPr>
              <w:tabs>
                <w:tab w:val="decimal" w:pos="831"/>
              </w:tabs>
              <w:suppressAutoHyphens/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                 (1)</w:t>
            </w:r>
          </w:p>
        </w:tc>
        <w:tc>
          <w:tcPr>
            <w:tcW w:w="90" w:type="dxa"/>
          </w:tcPr>
          <w:p w14:paraId="43E3CD71" w14:textId="77777777" w:rsidR="003B6FF5" w:rsidRPr="001B7687" w:rsidRDefault="003B6FF5" w:rsidP="00E92C0D">
            <w:pPr>
              <w:tabs>
                <w:tab w:val="decimal" w:pos="62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154D518E" w14:textId="77777777" w:rsidR="003B6FF5" w:rsidRPr="001B7687" w:rsidRDefault="003B6FF5" w:rsidP="00E92C0D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            -</w:t>
            </w:r>
          </w:p>
        </w:tc>
        <w:tc>
          <w:tcPr>
            <w:tcW w:w="90" w:type="dxa"/>
          </w:tcPr>
          <w:p w14:paraId="523E5E78" w14:textId="77777777" w:rsidR="003B6FF5" w:rsidRPr="001B7687" w:rsidRDefault="003B6FF5" w:rsidP="00E92C0D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</w:tcPr>
          <w:p w14:paraId="3DBB100A" w14:textId="77777777" w:rsidR="003B6FF5" w:rsidRPr="001B7687" w:rsidRDefault="003B6FF5" w:rsidP="00E92C0D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                 (1)</w:t>
            </w:r>
          </w:p>
        </w:tc>
        <w:tc>
          <w:tcPr>
            <w:tcW w:w="90" w:type="dxa"/>
          </w:tcPr>
          <w:p w14:paraId="4C631F6E" w14:textId="77777777" w:rsidR="003B6FF5" w:rsidRPr="001B7687" w:rsidRDefault="003B6FF5" w:rsidP="00E92C0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</w:tcPr>
          <w:p w14:paraId="11B9A9F6" w14:textId="77777777" w:rsidR="003B6FF5" w:rsidRPr="001B7687" w:rsidRDefault="003B6FF5" w:rsidP="00E92C0D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            -</w:t>
            </w:r>
          </w:p>
        </w:tc>
        <w:tc>
          <w:tcPr>
            <w:tcW w:w="90" w:type="dxa"/>
          </w:tcPr>
          <w:p w14:paraId="1ABA0488" w14:textId="77777777" w:rsidR="003B6FF5" w:rsidRPr="001B7687" w:rsidRDefault="003B6FF5" w:rsidP="00E92C0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6D4C97CA" w14:textId="77777777" w:rsidR="003B6FF5" w:rsidRPr="001B7687" w:rsidRDefault="003B6FF5" w:rsidP="00E92C0D">
            <w:pPr>
              <w:tabs>
                <w:tab w:val="decimal" w:pos="90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10 </w:t>
            </w:r>
          </w:p>
        </w:tc>
      </w:tr>
      <w:tr w:rsidR="003643C5" w:rsidRPr="001B7687" w14:paraId="0CB91B24" w14:textId="77777777" w:rsidTr="00E92C0D">
        <w:tc>
          <w:tcPr>
            <w:tcW w:w="3330" w:type="dxa"/>
          </w:tcPr>
          <w:p w14:paraId="6B5530A2" w14:textId="77777777" w:rsidR="003643C5" w:rsidRPr="001B7687" w:rsidRDefault="003643C5" w:rsidP="003643C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37B03C" w14:textId="77777777" w:rsidR="003643C5" w:rsidRPr="001B7687" w:rsidRDefault="003643C5" w:rsidP="003643C5">
            <w:pPr>
              <w:tabs>
                <w:tab w:val="decimal" w:pos="904"/>
              </w:tabs>
              <w:suppressAutoHyphens/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483</w:t>
            </w:r>
          </w:p>
        </w:tc>
        <w:tc>
          <w:tcPr>
            <w:tcW w:w="99" w:type="dxa"/>
            <w:vAlign w:val="center"/>
          </w:tcPr>
          <w:p w14:paraId="7970D186" w14:textId="77777777" w:rsidR="003643C5" w:rsidRPr="001B7687" w:rsidRDefault="003643C5" w:rsidP="003643C5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22F8D0" w14:textId="77777777" w:rsidR="003643C5" w:rsidRPr="001B7687" w:rsidRDefault="003643C5" w:rsidP="003643C5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241 </w:t>
            </w:r>
          </w:p>
        </w:tc>
        <w:tc>
          <w:tcPr>
            <w:tcW w:w="108" w:type="dxa"/>
          </w:tcPr>
          <w:p w14:paraId="70B03C92" w14:textId="77777777" w:rsidR="003643C5" w:rsidRPr="001B7687" w:rsidRDefault="003643C5" w:rsidP="003643C5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3410945E" w14:textId="77777777" w:rsidR="003643C5" w:rsidRPr="001B7687" w:rsidRDefault="003643C5" w:rsidP="003643C5">
            <w:pPr>
              <w:tabs>
                <w:tab w:val="decimal" w:pos="702"/>
              </w:tabs>
              <w:suppressAutoHyphens/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(11)</w:t>
            </w:r>
          </w:p>
        </w:tc>
        <w:tc>
          <w:tcPr>
            <w:tcW w:w="117" w:type="dxa"/>
          </w:tcPr>
          <w:p w14:paraId="7B18A034" w14:textId="77777777" w:rsidR="003643C5" w:rsidRPr="001B7687" w:rsidRDefault="003643C5" w:rsidP="003643C5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AC6E4B9" w14:textId="77777777" w:rsidR="003643C5" w:rsidRPr="001B7687" w:rsidRDefault="003643C5" w:rsidP="003643C5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713 </w:t>
            </w:r>
          </w:p>
        </w:tc>
        <w:tc>
          <w:tcPr>
            <w:tcW w:w="108" w:type="dxa"/>
          </w:tcPr>
          <w:p w14:paraId="3B417489" w14:textId="77777777" w:rsidR="003643C5" w:rsidRPr="001B7687" w:rsidRDefault="003643C5" w:rsidP="003643C5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92071D4" w14:textId="77777777" w:rsidR="003643C5" w:rsidRPr="001B7687" w:rsidRDefault="003643C5" w:rsidP="003643C5">
            <w:pPr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            -</w:t>
            </w:r>
          </w:p>
        </w:tc>
        <w:tc>
          <w:tcPr>
            <w:tcW w:w="99" w:type="dxa"/>
          </w:tcPr>
          <w:p w14:paraId="4CBBA57C" w14:textId="77777777" w:rsidR="003643C5" w:rsidRPr="001B7687" w:rsidRDefault="003643C5" w:rsidP="003643C5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5C86D39" w14:textId="63EC2A61" w:rsidR="003643C5" w:rsidRPr="001B7687" w:rsidRDefault="003643C5" w:rsidP="003643C5">
            <w:pPr>
              <w:tabs>
                <w:tab w:val="decimal" w:pos="96"/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0" w:type="dxa"/>
          </w:tcPr>
          <w:p w14:paraId="0513021F" w14:textId="77777777" w:rsidR="003643C5" w:rsidRPr="001B7687" w:rsidRDefault="003643C5" w:rsidP="003643C5">
            <w:pPr>
              <w:tabs>
                <w:tab w:val="decimal" w:pos="62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450DA4" w14:textId="77777777" w:rsidR="003643C5" w:rsidRPr="001B7687" w:rsidRDefault="003643C5" w:rsidP="003643C5">
            <w:pPr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            -</w:t>
            </w:r>
          </w:p>
        </w:tc>
        <w:tc>
          <w:tcPr>
            <w:tcW w:w="90" w:type="dxa"/>
          </w:tcPr>
          <w:p w14:paraId="05293721" w14:textId="77777777" w:rsidR="003643C5" w:rsidRPr="001B7687" w:rsidRDefault="003643C5" w:rsidP="003643C5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934ABB5" w14:textId="3AACC318" w:rsidR="003643C5" w:rsidRPr="001B7687" w:rsidRDefault="003643C5" w:rsidP="003643C5">
            <w:pPr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              -</w:t>
            </w:r>
          </w:p>
        </w:tc>
        <w:tc>
          <w:tcPr>
            <w:tcW w:w="90" w:type="dxa"/>
          </w:tcPr>
          <w:p w14:paraId="14ABF382" w14:textId="77777777" w:rsidR="003643C5" w:rsidRPr="001B7687" w:rsidRDefault="003643C5" w:rsidP="003643C5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</w:tcPr>
          <w:p w14:paraId="23A970E9" w14:textId="77777777" w:rsidR="003643C5" w:rsidRPr="001B7687" w:rsidRDefault="003643C5" w:rsidP="003643C5">
            <w:pPr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            -</w:t>
            </w:r>
          </w:p>
        </w:tc>
        <w:tc>
          <w:tcPr>
            <w:tcW w:w="90" w:type="dxa"/>
          </w:tcPr>
          <w:p w14:paraId="365D5457" w14:textId="77777777" w:rsidR="003643C5" w:rsidRPr="001B7687" w:rsidRDefault="003643C5" w:rsidP="003643C5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35796233" w14:textId="77777777" w:rsidR="003643C5" w:rsidRPr="001B7687" w:rsidRDefault="003643C5" w:rsidP="003643C5">
            <w:pPr>
              <w:tabs>
                <w:tab w:val="decimal" w:pos="900"/>
              </w:tabs>
              <w:suppressAutoHyphens/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713 </w:t>
            </w:r>
          </w:p>
        </w:tc>
      </w:tr>
      <w:tr w:rsidR="003B6FF5" w:rsidRPr="001B7687" w14:paraId="1D14D69C" w14:textId="77777777" w:rsidTr="00E92C0D">
        <w:tc>
          <w:tcPr>
            <w:tcW w:w="3330" w:type="dxa"/>
            <w:vAlign w:val="bottom"/>
          </w:tcPr>
          <w:p w14:paraId="3452FB09" w14:textId="77777777" w:rsidR="003B6FF5" w:rsidRPr="001B7687" w:rsidRDefault="003B6FF5" w:rsidP="00E92C0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6" w:space="0" w:color="000000"/>
            </w:tcBorders>
          </w:tcPr>
          <w:p w14:paraId="6E7562A1" w14:textId="77777777" w:rsidR="003B6FF5" w:rsidRPr="001B7687" w:rsidRDefault="003B6FF5" w:rsidP="00E92C0D">
            <w:pPr>
              <w:tabs>
                <w:tab w:val="decimal" w:pos="904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483</w:t>
            </w:r>
          </w:p>
        </w:tc>
        <w:tc>
          <w:tcPr>
            <w:tcW w:w="99" w:type="dxa"/>
            <w:vAlign w:val="center"/>
          </w:tcPr>
          <w:p w14:paraId="2855BCF1" w14:textId="77777777" w:rsidR="003B6FF5" w:rsidRPr="001B7687" w:rsidRDefault="003B6FF5" w:rsidP="00E92C0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</w:tcPr>
          <w:p w14:paraId="7C3E262A" w14:textId="77777777" w:rsidR="003B6FF5" w:rsidRPr="001B7687" w:rsidRDefault="003B6FF5" w:rsidP="00E92C0D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252 </w:t>
            </w:r>
          </w:p>
        </w:tc>
        <w:tc>
          <w:tcPr>
            <w:tcW w:w="108" w:type="dxa"/>
          </w:tcPr>
          <w:p w14:paraId="774B176F" w14:textId="77777777" w:rsidR="003B6FF5" w:rsidRPr="001B7687" w:rsidRDefault="003B6FF5" w:rsidP="00E92C0D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double" w:sz="6" w:space="0" w:color="000000"/>
            </w:tcBorders>
          </w:tcPr>
          <w:p w14:paraId="16CEF909" w14:textId="77777777" w:rsidR="003B6FF5" w:rsidRPr="001B7687" w:rsidRDefault="003B6FF5" w:rsidP="003643C5">
            <w:pPr>
              <w:tabs>
                <w:tab w:val="decimal" w:pos="70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(11)</w:t>
            </w:r>
          </w:p>
        </w:tc>
        <w:tc>
          <w:tcPr>
            <w:tcW w:w="117" w:type="dxa"/>
          </w:tcPr>
          <w:p w14:paraId="1D347D8D" w14:textId="77777777" w:rsidR="003B6FF5" w:rsidRPr="001B7687" w:rsidRDefault="003B6FF5" w:rsidP="00E92C0D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double" w:sz="6" w:space="0" w:color="000000"/>
            </w:tcBorders>
          </w:tcPr>
          <w:p w14:paraId="01C1554E" w14:textId="77777777" w:rsidR="003B6FF5" w:rsidRPr="001B7687" w:rsidRDefault="003B6FF5" w:rsidP="00E92C0D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724 </w:t>
            </w:r>
          </w:p>
        </w:tc>
        <w:tc>
          <w:tcPr>
            <w:tcW w:w="108" w:type="dxa"/>
            <w:vAlign w:val="bottom"/>
          </w:tcPr>
          <w:p w14:paraId="70F244F5" w14:textId="77777777" w:rsidR="003B6FF5" w:rsidRPr="001B7687" w:rsidRDefault="003B6FF5" w:rsidP="00E92C0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double" w:sz="6" w:space="0" w:color="000000"/>
            </w:tcBorders>
          </w:tcPr>
          <w:p w14:paraId="194C70FB" w14:textId="77777777" w:rsidR="003B6FF5" w:rsidRPr="001B7687" w:rsidRDefault="003B6FF5" w:rsidP="00E92C0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-</w:t>
            </w:r>
          </w:p>
        </w:tc>
        <w:tc>
          <w:tcPr>
            <w:tcW w:w="99" w:type="dxa"/>
            <w:vAlign w:val="bottom"/>
          </w:tcPr>
          <w:p w14:paraId="24970F0C" w14:textId="77777777" w:rsidR="003B6FF5" w:rsidRPr="001B7687" w:rsidRDefault="003B6FF5" w:rsidP="00E92C0D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double" w:sz="6" w:space="0" w:color="000000"/>
            </w:tcBorders>
          </w:tcPr>
          <w:p w14:paraId="52290C3C" w14:textId="77777777" w:rsidR="003B6FF5" w:rsidRPr="001B7687" w:rsidRDefault="003B6FF5" w:rsidP="003643C5">
            <w:pPr>
              <w:tabs>
                <w:tab w:val="decimal" w:pos="831"/>
              </w:tabs>
              <w:suppressAutoHyphens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  (1)</w:t>
            </w:r>
          </w:p>
        </w:tc>
        <w:tc>
          <w:tcPr>
            <w:tcW w:w="90" w:type="dxa"/>
          </w:tcPr>
          <w:p w14:paraId="0BC74193" w14:textId="77777777" w:rsidR="003B6FF5" w:rsidRPr="001B7687" w:rsidRDefault="003B6FF5" w:rsidP="00E92C0D">
            <w:pPr>
              <w:tabs>
                <w:tab w:val="decimal" w:pos="96"/>
                <w:tab w:val="decimal" w:pos="424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</w:tcPr>
          <w:p w14:paraId="762B6DD4" w14:textId="77777777" w:rsidR="003B6FF5" w:rsidRPr="001B7687" w:rsidRDefault="003B6FF5" w:rsidP="00E92C0D">
            <w:pPr>
              <w:tabs>
                <w:tab w:val="decimal" w:pos="96"/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-</w:t>
            </w:r>
          </w:p>
        </w:tc>
        <w:tc>
          <w:tcPr>
            <w:tcW w:w="90" w:type="dxa"/>
          </w:tcPr>
          <w:p w14:paraId="7B215E84" w14:textId="77777777" w:rsidR="003B6FF5" w:rsidRPr="001B7687" w:rsidRDefault="003B6FF5" w:rsidP="00E92C0D">
            <w:pPr>
              <w:tabs>
                <w:tab w:val="decimal" w:pos="96"/>
                <w:tab w:val="decimal" w:pos="424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double" w:sz="6" w:space="0" w:color="000000"/>
            </w:tcBorders>
          </w:tcPr>
          <w:p w14:paraId="4A33DB93" w14:textId="77777777" w:rsidR="003B6FF5" w:rsidRPr="001B7687" w:rsidRDefault="003B6FF5" w:rsidP="00E92C0D">
            <w:pPr>
              <w:tabs>
                <w:tab w:val="decimal" w:pos="-8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  (1)</w:t>
            </w:r>
          </w:p>
        </w:tc>
        <w:tc>
          <w:tcPr>
            <w:tcW w:w="90" w:type="dxa"/>
          </w:tcPr>
          <w:p w14:paraId="427B665A" w14:textId="77777777" w:rsidR="003B6FF5" w:rsidRPr="001B7687" w:rsidRDefault="003B6FF5" w:rsidP="00E92C0D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double" w:sz="6" w:space="0" w:color="auto"/>
            </w:tcBorders>
          </w:tcPr>
          <w:p w14:paraId="13125D45" w14:textId="77777777" w:rsidR="003B6FF5" w:rsidRPr="001B7687" w:rsidRDefault="003B6FF5" w:rsidP="00E92C0D">
            <w:pPr>
              <w:tabs>
                <w:tab w:val="decimal" w:pos="-85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-</w:t>
            </w:r>
          </w:p>
        </w:tc>
        <w:tc>
          <w:tcPr>
            <w:tcW w:w="90" w:type="dxa"/>
          </w:tcPr>
          <w:p w14:paraId="4290D9FC" w14:textId="77777777" w:rsidR="003B6FF5" w:rsidRPr="001B7687" w:rsidRDefault="003B6FF5" w:rsidP="00E92C0D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double" w:sz="6" w:space="0" w:color="000000"/>
            </w:tcBorders>
          </w:tcPr>
          <w:p w14:paraId="4A07820C" w14:textId="77777777" w:rsidR="003B6FF5" w:rsidRPr="001B7687" w:rsidRDefault="003B6FF5" w:rsidP="00E92C0D">
            <w:pPr>
              <w:tabs>
                <w:tab w:val="decimal" w:pos="90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723 </w:t>
            </w:r>
          </w:p>
        </w:tc>
      </w:tr>
    </w:tbl>
    <w:p w14:paraId="635E3FFB" w14:textId="22E2E3C0" w:rsidR="00D8498B" w:rsidRPr="001B7687" w:rsidRDefault="00D8498B" w:rsidP="001C6D39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0D68585B" w14:textId="77777777" w:rsidR="00311355" w:rsidRPr="001B7687" w:rsidRDefault="00311355">
      <w:pPr>
        <w:rPr>
          <w:rFonts w:asciiTheme="majorBidi" w:hAnsiTheme="majorBidi" w:cs="Angsana New"/>
          <w:spacing w:val="-4"/>
          <w:sz w:val="24"/>
          <w:szCs w:val="24"/>
        </w:rPr>
      </w:pPr>
    </w:p>
    <w:p w14:paraId="579B8435" w14:textId="77777777" w:rsidR="00C334A4" w:rsidRPr="001B7687" w:rsidRDefault="00C334A4" w:rsidP="00DE57FD">
      <w:pPr>
        <w:rPr>
          <w:rFonts w:asciiTheme="majorBidi" w:hAnsiTheme="majorBidi" w:cs="Angsana New"/>
          <w:spacing w:val="-4"/>
          <w:sz w:val="24"/>
          <w:szCs w:val="24"/>
        </w:rPr>
        <w:sectPr w:rsidR="00C334A4" w:rsidRPr="001B7687" w:rsidSect="00406294">
          <w:footerReference w:type="default" r:id="rId17"/>
          <w:pgSz w:w="16838" w:h="11906" w:orient="landscape" w:code="9"/>
          <w:pgMar w:top="691" w:right="1152" w:bottom="576" w:left="1152" w:header="720" w:footer="720" w:gutter="0"/>
          <w:cols w:space="720"/>
          <w:docGrid w:linePitch="490"/>
        </w:sectPr>
      </w:pPr>
    </w:p>
    <w:p w14:paraId="4B5D99AA" w14:textId="616A75A2" w:rsidR="00DE57FD" w:rsidRPr="001B7687" w:rsidRDefault="000374AD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ภาษีเงินได้รอตัดบัญชี</w:t>
      </w:r>
    </w:p>
    <w:p w14:paraId="035BC22B" w14:textId="446750BA" w:rsidR="00F134AA" w:rsidRPr="001B7687" w:rsidRDefault="00F134AA" w:rsidP="0044621F">
      <w:pPr>
        <w:spacing w:after="0"/>
        <w:rPr>
          <w:rFonts w:asciiTheme="majorBidi" w:hAnsiTheme="majorBidi" w:cs="Angsana New"/>
          <w:spacing w:val="-4"/>
          <w:sz w:val="20"/>
          <w:szCs w:val="20"/>
        </w:rPr>
      </w:pPr>
    </w:p>
    <w:tbl>
      <w:tblPr>
        <w:tblW w:w="9182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5942"/>
        <w:gridCol w:w="1440"/>
        <w:gridCol w:w="250"/>
        <w:gridCol w:w="1550"/>
      </w:tblGrid>
      <w:tr w:rsidR="00AB653B" w:rsidRPr="001B7687" w14:paraId="0E5D733F" w14:textId="77777777" w:rsidTr="00F94430">
        <w:tc>
          <w:tcPr>
            <w:tcW w:w="5942" w:type="dxa"/>
          </w:tcPr>
          <w:p w14:paraId="727FCD52" w14:textId="77777777" w:rsidR="00AB653B" w:rsidRPr="001B7687" w:rsidRDefault="00AB653B" w:rsidP="00F22112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240" w:type="dxa"/>
            <w:gridSpan w:val="3"/>
          </w:tcPr>
          <w:p w14:paraId="2BF4BA60" w14:textId="77777777" w:rsidR="00AB653B" w:rsidRPr="001B7687" w:rsidRDefault="00AB653B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AB653B" w:rsidRPr="001B7687" w14:paraId="5CFB0D9B" w14:textId="77777777" w:rsidTr="00F94430">
        <w:tc>
          <w:tcPr>
            <w:tcW w:w="5942" w:type="dxa"/>
          </w:tcPr>
          <w:p w14:paraId="398976EB" w14:textId="77777777" w:rsidR="00AB653B" w:rsidRPr="001B7687" w:rsidRDefault="00AB653B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69A3F161" w14:textId="13B8FDA6" w:rsidR="00AB653B" w:rsidRPr="001B7687" w:rsidRDefault="00AB653B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="003B6FF5"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</w:p>
        </w:tc>
        <w:tc>
          <w:tcPr>
            <w:tcW w:w="250" w:type="dxa"/>
            <w:vAlign w:val="bottom"/>
          </w:tcPr>
          <w:p w14:paraId="5170188A" w14:textId="77777777" w:rsidR="00AB653B" w:rsidRPr="001B7687" w:rsidRDefault="00AB653B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50" w:type="dxa"/>
            <w:vAlign w:val="bottom"/>
          </w:tcPr>
          <w:p w14:paraId="546A3B1A" w14:textId="6084326E" w:rsidR="00AB653B" w:rsidRPr="001B7687" w:rsidRDefault="00AB653B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="00AA7664"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</w:tr>
      <w:tr w:rsidR="00AB653B" w:rsidRPr="001B7687" w14:paraId="4E18290E" w14:textId="77777777" w:rsidTr="00F94430">
        <w:tc>
          <w:tcPr>
            <w:tcW w:w="5942" w:type="dxa"/>
          </w:tcPr>
          <w:p w14:paraId="2645CD99" w14:textId="77777777" w:rsidR="00AB653B" w:rsidRPr="001B7687" w:rsidRDefault="00AB653B" w:rsidP="00F22112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</w:tc>
        <w:tc>
          <w:tcPr>
            <w:tcW w:w="3240" w:type="dxa"/>
            <w:gridSpan w:val="3"/>
          </w:tcPr>
          <w:p w14:paraId="2D701369" w14:textId="77777777" w:rsidR="00AB653B" w:rsidRPr="001B7687" w:rsidRDefault="00AB653B" w:rsidP="005A621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7F6551" w:rsidRPr="001B7687" w14:paraId="3CDCBDA3" w14:textId="77777777" w:rsidTr="00E92C0D">
        <w:tc>
          <w:tcPr>
            <w:tcW w:w="5942" w:type="dxa"/>
          </w:tcPr>
          <w:p w14:paraId="0FEBCE90" w14:textId="77777777" w:rsidR="007F6551" w:rsidRPr="001B7687" w:rsidRDefault="007F6551" w:rsidP="007F6551">
            <w:pPr>
              <w:suppressAutoHyphens/>
              <w:spacing w:after="0" w:line="240" w:lineRule="auto"/>
              <w:ind w:left="-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</w:tcPr>
          <w:p w14:paraId="646020EF" w14:textId="145B8542" w:rsidR="007F6551" w:rsidRPr="001B7687" w:rsidRDefault="007F6551" w:rsidP="00E26F84">
            <w:pPr>
              <w:tabs>
                <w:tab w:val="decimal" w:pos="1627"/>
              </w:tabs>
              <w:suppressAutoHyphens/>
              <w:spacing w:after="0" w:line="240" w:lineRule="auto"/>
              <w:ind w:right="7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6,854 </w:t>
            </w:r>
          </w:p>
        </w:tc>
        <w:tc>
          <w:tcPr>
            <w:tcW w:w="250" w:type="dxa"/>
            <w:vAlign w:val="bottom"/>
          </w:tcPr>
          <w:p w14:paraId="56DC5A9F" w14:textId="77777777" w:rsidR="007F6551" w:rsidRPr="001B7687" w:rsidRDefault="007F6551" w:rsidP="007F65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</w:pPr>
          </w:p>
        </w:tc>
        <w:tc>
          <w:tcPr>
            <w:tcW w:w="1550" w:type="dxa"/>
          </w:tcPr>
          <w:p w14:paraId="5E8D71E2" w14:textId="1FBFA036" w:rsidR="007F6551" w:rsidRPr="001B7687" w:rsidRDefault="007F6551" w:rsidP="007F6551">
            <w:pPr>
              <w:tabs>
                <w:tab w:val="decimal" w:pos="1626"/>
              </w:tabs>
              <w:suppressAutoHyphens/>
              <w:spacing w:after="0" w:line="240" w:lineRule="auto"/>
              <w:ind w:right="16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6,668 </w:t>
            </w:r>
          </w:p>
        </w:tc>
      </w:tr>
      <w:tr w:rsidR="007F6551" w:rsidRPr="001B7687" w14:paraId="3858AC44" w14:textId="77777777" w:rsidTr="00E92C0D">
        <w:tc>
          <w:tcPr>
            <w:tcW w:w="5942" w:type="dxa"/>
          </w:tcPr>
          <w:p w14:paraId="7B63F42C" w14:textId="77777777" w:rsidR="007F6551" w:rsidRPr="001B7687" w:rsidRDefault="007F6551" w:rsidP="007F65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</w:tcPr>
          <w:p w14:paraId="449B33A5" w14:textId="1613FE09" w:rsidR="007F6551" w:rsidRPr="001B7687" w:rsidRDefault="007F6551" w:rsidP="00E26F84">
            <w:pPr>
              <w:tabs>
                <w:tab w:val="decimal" w:pos="1177"/>
              </w:tabs>
              <w:suppressAutoHyphens/>
              <w:spacing w:after="0" w:line="240" w:lineRule="auto"/>
              <w:ind w:left="-83" w:right="70" w:firstLine="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(907)</w:t>
            </w:r>
          </w:p>
        </w:tc>
        <w:tc>
          <w:tcPr>
            <w:tcW w:w="250" w:type="dxa"/>
            <w:vAlign w:val="bottom"/>
          </w:tcPr>
          <w:p w14:paraId="11191DEE" w14:textId="77777777" w:rsidR="007F6551" w:rsidRPr="001B7687" w:rsidRDefault="007F6551" w:rsidP="007F6551">
            <w:pPr>
              <w:tabs>
                <w:tab w:val="decimal" w:pos="792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9DF6E6" w14:textId="4FA51A42" w:rsidR="007F6551" w:rsidRPr="001B7687" w:rsidRDefault="007F6551" w:rsidP="007F6551">
            <w:pPr>
              <w:tabs>
                <w:tab w:val="decimal" w:pos="1177"/>
              </w:tabs>
              <w:suppressAutoHyphens/>
              <w:spacing w:after="0" w:line="240" w:lineRule="auto"/>
              <w:ind w:left="-83" w:right="70" w:firstLine="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(800)</w:t>
            </w:r>
          </w:p>
        </w:tc>
      </w:tr>
      <w:tr w:rsidR="007F6551" w:rsidRPr="001B7687" w14:paraId="483E5CB4" w14:textId="77777777" w:rsidTr="00E92C0D">
        <w:trPr>
          <w:trHeight w:val="100"/>
        </w:trPr>
        <w:tc>
          <w:tcPr>
            <w:tcW w:w="5942" w:type="dxa"/>
          </w:tcPr>
          <w:p w14:paraId="3CD576A8" w14:textId="77777777" w:rsidR="007F6551" w:rsidRPr="001B7687" w:rsidRDefault="007F6551" w:rsidP="007F65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สุทธิ 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</w:tcPr>
          <w:p w14:paraId="6435EF95" w14:textId="18055692" w:rsidR="007F6551" w:rsidRPr="001B7687" w:rsidRDefault="007F6551" w:rsidP="00E26F84">
            <w:pPr>
              <w:tabs>
                <w:tab w:val="decimal" w:pos="1627"/>
              </w:tabs>
              <w:suppressAutoHyphens/>
              <w:spacing w:after="0" w:line="240" w:lineRule="auto"/>
              <w:ind w:right="7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5,947 </w:t>
            </w:r>
          </w:p>
        </w:tc>
        <w:tc>
          <w:tcPr>
            <w:tcW w:w="250" w:type="dxa"/>
            <w:vAlign w:val="bottom"/>
          </w:tcPr>
          <w:p w14:paraId="04351E32" w14:textId="77777777" w:rsidR="007F6551" w:rsidRPr="001B7687" w:rsidRDefault="007F6551" w:rsidP="007F65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4D40955" w14:textId="27BA3ACB" w:rsidR="007F6551" w:rsidRPr="001B7687" w:rsidRDefault="007F6551" w:rsidP="007F6551">
            <w:pPr>
              <w:tabs>
                <w:tab w:val="decimal" w:pos="1626"/>
              </w:tabs>
              <w:suppressAutoHyphens/>
              <w:spacing w:after="0" w:line="240" w:lineRule="auto"/>
              <w:ind w:right="16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5,868 </w:t>
            </w:r>
          </w:p>
        </w:tc>
      </w:tr>
    </w:tbl>
    <w:p w14:paraId="4A90B5B4" w14:textId="2C9794D5" w:rsidR="000F1B7D" w:rsidRPr="001B7687" w:rsidRDefault="000F1B7D" w:rsidP="0044621F">
      <w:pPr>
        <w:spacing w:after="0"/>
        <w:rPr>
          <w:rFonts w:asciiTheme="majorBidi" w:hAnsiTheme="majorBidi" w:cs="Angsana New"/>
          <w:spacing w:val="-4"/>
          <w:sz w:val="20"/>
          <w:szCs w:val="20"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23"/>
        <w:gridCol w:w="1071"/>
        <w:gridCol w:w="270"/>
        <w:gridCol w:w="1080"/>
        <w:gridCol w:w="270"/>
        <w:gridCol w:w="1080"/>
        <w:gridCol w:w="270"/>
        <w:gridCol w:w="1089"/>
      </w:tblGrid>
      <w:tr w:rsidR="00895209" w:rsidRPr="001B7687" w14:paraId="69259267" w14:textId="77777777" w:rsidTr="00FE294A">
        <w:trPr>
          <w:trHeight w:val="272"/>
          <w:tblHeader/>
        </w:trPr>
        <w:tc>
          <w:tcPr>
            <w:tcW w:w="4023" w:type="dxa"/>
          </w:tcPr>
          <w:p w14:paraId="7051248A" w14:textId="77777777" w:rsidR="00895209" w:rsidRPr="001B7687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73F3C04F" w14:textId="77777777" w:rsidR="00895209" w:rsidRPr="001B7687" w:rsidRDefault="00895209" w:rsidP="00F22112">
            <w:pPr>
              <w:tabs>
                <w:tab w:val="left" w:pos="540"/>
                <w:tab w:val="left" w:pos="13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895209" w:rsidRPr="001B7687" w14:paraId="64A6AE71" w14:textId="77777777" w:rsidTr="00FE294A">
        <w:trPr>
          <w:trHeight w:val="254"/>
          <w:tblHeader/>
        </w:trPr>
        <w:tc>
          <w:tcPr>
            <w:tcW w:w="4023" w:type="dxa"/>
          </w:tcPr>
          <w:p w14:paraId="616E756C" w14:textId="77777777" w:rsidR="00895209" w:rsidRPr="001B7687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071" w:type="dxa"/>
            <w:vAlign w:val="bottom"/>
          </w:tcPr>
          <w:p w14:paraId="659BA1AD" w14:textId="77777777" w:rsidR="00895209" w:rsidRPr="001B7687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970" w:type="dxa"/>
            <w:gridSpan w:val="5"/>
            <w:vAlign w:val="bottom"/>
          </w:tcPr>
          <w:p w14:paraId="05B5485B" w14:textId="77777777" w:rsidR="00895209" w:rsidRPr="001B7687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บันทึกเป็น (รายจ่าย) / รายได้ใน</w:t>
            </w:r>
          </w:p>
        </w:tc>
        <w:tc>
          <w:tcPr>
            <w:tcW w:w="1089" w:type="dxa"/>
            <w:vAlign w:val="bottom"/>
          </w:tcPr>
          <w:p w14:paraId="16A575D8" w14:textId="77777777" w:rsidR="00895209" w:rsidRPr="001B7687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ind w:left="-290" w:hanging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95209" w:rsidRPr="001B7687" w14:paraId="3C7A89F8" w14:textId="77777777" w:rsidTr="00FE294A">
        <w:trPr>
          <w:trHeight w:val="913"/>
          <w:tblHeader/>
        </w:trPr>
        <w:tc>
          <w:tcPr>
            <w:tcW w:w="4023" w:type="dxa"/>
          </w:tcPr>
          <w:p w14:paraId="697F101F" w14:textId="77777777" w:rsidR="00895209" w:rsidRPr="001B7687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071" w:type="dxa"/>
            <w:vAlign w:val="bottom"/>
          </w:tcPr>
          <w:p w14:paraId="4A9A64C1" w14:textId="77777777" w:rsidR="00895209" w:rsidRPr="001B7687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201824BF" w14:textId="044A14E0" w:rsidR="00895209" w:rsidRPr="001B7687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  <w:t xml:space="preserve">  256</w:t>
            </w:r>
            <w:r w:rsidR="00AA7664"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</w:p>
        </w:tc>
        <w:tc>
          <w:tcPr>
            <w:tcW w:w="270" w:type="dxa"/>
            <w:vAlign w:val="bottom"/>
          </w:tcPr>
          <w:p w14:paraId="594664B0" w14:textId="77777777" w:rsidR="00895209" w:rsidRPr="001B7687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91A1B4" w14:textId="77777777" w:rsidR="00895209" w:rsidRPr="001B7687" w:rsidRDefault="00895209" w:rsidP="00F22112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F57A90" w14:textId="77777777" w:rsidR="00895209" w:rsidRPr="001B7687" w:rsidRDefault="00895209" w:rsidP="00F22112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6BD009" w14:textId="77777777" w:rsidR="00895209" w:rsidRPr="001B7687" w:rsidRDefault="00895209" w:rsidP="00F22112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818CE80" w14:textId="77777777" w:rsidR="00895209" w:rsidRPr="001B7687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0AB6C731" w14:textId="77777777" w:rsidR="00895209" w:rsidRPr="001B7687" w:rsidRDefault="00895209" w:rsidP="00F22112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2104493E" w14:textId="527AF674" w:rsidR="00895209" w:rsidRPr="001B7687" w:rsidRDefault="00895209" w:rsidP="00F22112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ธันวาคม </w:t>
            </w: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="00AA7664"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</w:p>
        </w:tc>
      </w:tr>
      <w:tr w:rsidR="00895209" w:rsidRPr="001B7687" w14:paraId="6AC692EF" w14:textId="77777777" w:rsidTr="00FE294A">
        <w:trPr>
          <w:trHeight w:val="70"/>
        </w:trPr>
        <w:tc>
          <w:tcPr>
            <w:tcW w:w="4023" w:type="dxa"/>
          </w:tcPr>
          <w:p w14:paraId="7AE35B68" w14:textId="77777777" w:rsidR="00895209" w:rsidRPr="001B7687" w:rsidRDefault="00895209" w:rsidP="00F22112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130" w:type="dxa"/>
            <w:gridSpan w:val="7"/>
          </w:tcPr>
          <w:p w14:paraId="7F368CDA" w14:textId="77777777" w:rsidR="00895209" w:rsidRPr="001B7687" w:rsidRDefault="00895209" w:rsidP="00F22112">
            <w:pPr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895209" w:rsidRPr="001B7687" w14:paraId="3AFA956A" w14:textId="77777777" w:rsidTr="00FE294A">
        <w:trPr>
          <w:trHeight w:val="70"/>
        </w:trPr>
        <w:tc>
          <w:tcPr>
            <w:tcW w:w="4023" w:type="dxa"/>
          </w:tcPr>
          <w:p w14:paraId="5EFFD1E2" w14:textId="77777777" w:rsidR="00895209" w:rsidRPr="001B7687" w:rsidRDefault="00895209" w:rsidP="00F22112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1071" w:type="dxa"/>
          </w:tcPr>
          <w:p w14:paraId="1723BD12" w14:textId="77777777" w:rsidR="00895209" w:rsidRPr="001B7687" w:rsidRDefault="00895209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1191994" w14:textId="77777777" w:rsidR="00895209" w:rsidRPr="001B7687" w:rsidRDefault="00895209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AF72BE4" w14:textId="77777777" w:rsidR="00895209" w:rsidRPr="001B7687" w:rsidRDefault="00895209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75B9D9A" w14:textId="77777777" w:rsidR="00895209" w:rsidRPr="001B7687" w:rsidRDefault="00895209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0B9D344" w14:textId="77777777" w:rsidR="00895209" w:rsidRPr="001B7687" w:rsidRDefault="00895209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3EACBFE" w14:textId="77777777" w:rsidR="00895209" w:rsidRPr="001B7687" w:rsidRDefault="00895209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89" w:type="dxa"/>
          </w:tcPr>
          <w:p w14:paraId="71A0A583" w14:textId="77777777" w:rsidR="00895209" w:rsidRPr="001B7687" w:rsidRDefault="00895209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F6551" w:rsidRPr="001B7687" w14:paraId="6210350F" w14:textId="77777777" w:rsidTr="00E92C0D">
        <w:trPr>
          <w:trHeight w:val="70"/>
        </w:trPr>
        <w:tc>
          <w:tcPr>
            <w:tcW w:w="4023" w:type="dxa"/>
          </w:tcPr>
          <w:p w14:paraId="5B17E02F" w14:textId="0A06B7E4" w:rsidR="007F6551" w:rsidRPr="001B7687" w:rsidRDefault="00D025E5" w:rsidP="00D025E5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071" w:type="dxa"/>
            <w:vAlign w:val="bottom"/>
          </w:tcPr>
          <w:p w14:paraId="3E00437D" w14:textId="454ABFFB" w:rsidR="007F6551" w:rsidRPr="001B7687" w:rsidRDefault="007F6551" w:rsidP="007F6551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B29F923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4478EAF" w14:textId="5FB3E01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7 </w:t>
            </w:r>
          </w:p>
        </w:tc>
        <w:tc>
          <w:tcPr>
            <w:tcW w:w="270" w:type="dxa"/>
          </w:tcPr>
          <w:p w14:paraId="48397051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E96BBB9" w14:textId="12A8BF61" w:rsidR="007F6551" w:rsidRPr="001B7687" w:rsidRDefault="007F6551" w:rsidP="007F6551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57ACA26A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89" w:type="dxa"/>
          </w:tcPr>
          <w:p w14:paraId="14DFA02A" w14:textId="6EC2AABA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7 </w:t>
            </w:r>
          </w:p>
        </w:tc>
      </w:tr>
      <w:tr w:rsidR="007F6551" w:rsidRPr="001B7687" w14:paraId="736329E6" w14:textId="77777777" w:rsidTr="00524E9B">
        <w:trPr>
          <w:trHeight w:val="70"/>
        </w:trPr>
        <w:tc>
          <w:tcPr>
            <w:tcW w:w="4023" w:type="dxa"/>
          </w:tcPr>
          <w:p w14:paraId="3A42E30B" w14:textId="77777777" w:rsidR="007F6551" w:rsidRPr="001B7687" w:rsidRDefault="007F6551" w:rsidP="007F6551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 </w:t>
            </w: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071" w:type="dxa"/>
            <w:vAlign w:val="bottom"/>
          </w:tcPr>
          <w:p w14:paraId="330CE72D" w14:textId="0B85DC90" w:rsidR="007F6551" w:rsidRPr="001B7687" w:rsidRDefault="007F6551" w:rsidP="00524E9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270" w:type="dxa"/>
            <w:vAlign w:val="bottom"/>
          </w:tcPr>
          <w:p w14:paraId="110D7C72" w14:textId="77777777" w:rsidR="007F6551" w:rsidRPr="001B7687" w:rsidRDefault="007F6551" w:rsidP="00524E9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D6BE5C0" w14:textId="296B3FDA" w:rsidR="007F6551" w:rsidRPr="001B7687" w:rsidRDefault="007F6551" w:rsidP="00524E9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46</w:t>
            </w:r>
          </w:p>
        </w:tc>
        <w:tc>
          <w:tcPr>
            <w:tcW w:w="270" w:type="dxa"/>
            <w:vAlign w:val="bottom"/>
          </w:tcPr>
          <w:p w14:paraId="3F59C367" w14:textId="492659E8" w:rsidR="007F6551" w:rsidRPr="001B7687" w:rsidRDefault="007F6551" w:rsidP="00524E9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1AA1949" w14:textId="127D693C" w:rsidR="007F6551" w:rsidRPr="001B7687" w:rsidRDefault="007F6551" w:rsidP="00524E9B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9901AD" w14:textId="77777777" w:rsidR="007F6551" w:rsidRPr="001B7687" w:rsidRDefault="007F6551" w:rsidP="00524E9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79E222EF" w14:textId="703AF0DF" w:rsidR="007F6551" w:rsidRPr="001B7687" w:rsidRDefault="007F6551" w:rsidP="00524E9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145</w:t>
            </w:r>
          </w:p>
        </w:tc>
      </w:tr>
      <w:tr w:rsidR="007F6551" w:rsidRPr="001B7687" w14:paraId="569EB6C6" w14:textId="77777777" w:rsidTr="00FE294A">
        <w:trPr>
          <w:trHeight w:val="375"/>
        </w:trPr>
        <w:tc>
          <w:tcPr>
            <w:tcW w:w="4023" w:type="dxa"/>
          </w:tcPr>
          <w:p w14:paraId="3E4B5F28" w14:textId="77777777" w:rsidR="007F6551" w:rsidRPr="001B7687" w:rsidRDefault="007F6551" w:rsidP="007F6551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071" w:type="dxa"/>
          </w:tcPr>
          <w:p w14:paraId="6C8E4C15" w14:textId="0C174F19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270" w:type="dxa"/>
          </w:tcPr>
          <w:p w14:paraId="2A09B791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1D40BEB" w14:textId="754232D1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70" w:type="dxa"/>
          </w:tcPr>
          <w:p w14:paraId="4EDA12D5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1F1154C4" w14:textId="07A479BC" w:rsidR="007F6551" w:rsidRPr="001B7687" w:rsidRDefault="007F6551" w:rsidP="007F6551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6ED9F71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89" w:type="dxa"/>
          </w:tcPr>
          <w:p w14:paraId="150AB3C1" w14:textId="4BDED3E0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52</w:t>
            </w:r>
          </w:p>
        </w:tc>
      </w:tr>
      <w:tr w:rsidR="007F6551" w:rsidRPr="001B7687" w14:paraId="26B0DB19" w14:textId="77777777">
        <w:trPr>
          <w:trHeight w:val="358"/>
        </w:trPr>
        <w:tc>
          <w:tcPr>
            <w:tcW w:w="4023" w:type="dxa"/>
          </w:tcPr>
          <w:p w14:paraId="21D6A498" w14:textId="77777777" w:rsidR="007F6551" w:rsidRPr="001B7687" w:rsidRDefault="007F6551" w:rsidP="007F6551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เงินลงทุนในบริษัทย่อย บริษัทร่วมและการร่วมค้า</w:t>
            </w:r>
          </w:p>
        </w:tc>
        <w:tc>
          <w:tcPr>
            <w:tcW w:w="1071" w:type="dxa"/>
            <w:vAlign w:val="bottom"/>
          </w:tcPr>
          <w:p w14:paraId="42752CD1" w14:textId="5D4CD3A5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270" w:type="dxa"/>
            <w:vAlign w:val="bottom"/>
          </w:tcPr>
          <w:p w14:paraId="24452059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  <w:vAlign w:val="bottom"/>
          </w:tcPr>
          <w:p w14:paraId="0AF6C8AF" w14:textId="67605108" w:rsidR="007F6551" w:rsidRPr="001B7687" w:rsidRDefault="007F6551" w:rsidP="007F6551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87D8697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2A11E5B" w14:textId="751195EA" w:rsidR="007F6551" w:rsidRPr="001B7687" w:rsidRDefault="007F6551" w:rsidP="007F6551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A16582F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0641D5B9" w14:textId="3EB1356F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45</w:t>
            </w:r>
          </w:p>
        </w:tc>
      </w:tr>
      <w:tr w:rsidR="007F6551" w:rsidRPr="001B7687" w14:paraId="3353F481" w14:textId="77777777" w:rsidTr="00E92C0D">
        <w:trPr>
          <w:trHeight w:val="358"/>
        </w:trPr>
        <w:tc>
          <w:tcPr>
            <w:tcW w:w="4023" w:type="dxa"/>
          </w:tcPr>
          <w:p w14:paraId="69D20D18" w14:textId="77777777" w:rsidR="007F6551" w:rsidRPr="001B7687" w:rsidRDefault="007F6551" w:rsidP="007F6551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71" w:type="dxa"/>
          </w:tcPr>
          <w:p w14:paraId="3A4D48B5" w14:textId="6B2A604F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8,277</w:t>
            </w:r>
          </w:p>
        </w:tc>
        <w:tc>
          <w:tcPr>
            <w:tcW w:w="270" w:type="dxa"/>
            <w:vAlign w:val="bottom"/>
          </w:tcPr>
          <w:p w14:paraId="41EB0C50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</w:tcPr>
          <w:p w14:paraId="71443A9E" w14:textId="53BDB32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(809)</w:t>
            </w:r>
          </w:p>
        </w:tc>
        <w:tc>
          <w:tcPr>
            <w:tcW w:w="270" w:type="dxa"/>
          </w:tcPr>
          <w:p w14:paraId="6189AC44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9A2AA0E" w14:textId="2F8ED422" w:rsidR="007F6551" w:rsidRPr="001B7687" w:rsidRDefault="007F6551" w:rsidP="007F6551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062D6DD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1AD9DF30" w14:textId="156CE496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7,468</w:t>
            </w:r>
          </w:p>
        </w:tc>
      </w:tr>
      <w:tr w:rsidR="007F6551" w:rsidRPr="001B7687" w14:paraId="1895B1CE" w14:textId="77777777" w:rsidTr="00E92C0D">
        <w:trPr>
          <w:trHeight w:val="358"/>
        </w:trPr>
        <w:tc>
          <w:tcPr>
            <w:tcW w:w="4023" w:type="dxa"/>
          </w:tcPr>
          <w:p w14:paraId="36D7B7F4" w14:textId="77777777" w:rsidR="007F6551" w:rsidRPr="001B7687" w:rsidRDefault="007F6551" w:rsidP="007F6551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071" w:type="dxa"/>
          </w:tcPr>
          <w:p w14:paraId="0CB8E33C" w14:textId="030FD20B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389</w:t>
            </w:r>
          </w:p>
        </w:tc>
        <w:tc>
          <w:tcPr>
            <w:tcW w:w="270" w:type="dxa"/>
            <w:vAlign w:val="bottom"/>
          </w:tcPr>
          <w:p w14:paraId="2BF2353D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5F120BB" w14:textId="10F9B2E9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53</w:t>
            </w:r>
          </w:p>
        </w:tc>
        <w:tc>
          <w:tcPr>
            <w:tcW w:w="270" w:type="dxa"/>
          </w:tcPr>
          <w:p w14:paraId="0E8168EC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5A2E80C" w14:textId="56514FFD" w:rsidR="007F6551" w:rsidRPr="001B7687" w:rsidRDefault="007F6551" w:rsidP="007F6551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5ACE4AF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74CDDC9F" w14:textId="0876885C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442</w:t>
            </w:r>
          </w:p>
        </w:tc>
      </w:tr>
      <w:tr w:rsidR="007F6551" w:rsidRPr="001B7687" w14:paraId="7BD9B98E" w14:textId="77777777" w:rsidTr="00E92C0D">
        <w:trPr>
          <w:trHeight w:val="358"/>
        </w:trPr>
        <w:tc>
          <w:tcPr>
            <w:tcW w:w="4023" w:type="dxa"/>
          </w:tcPr>
          <w:p w14:paraId="1882E669" w14:textId="0966D23F" w:rsidR="007F6551" w:rsidRPr="001B7687" w:rsidRDefault="007F6551" w:rsidP="007F6551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อาคารและอุปกรณ์</w:t>
            </w:r>
          </w:p>
        </w:tc>
        <w:tc>
          <w:tcPr>
            <w:tcW w:w="1071" w:type="dxa"/>
          </w:tcPr>
          <w:p w14:paraId="70CDF7FF" w14:textId="6DB2C508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28AFF822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1CF0BFE" w14:textId="0ECBDC01" w:rsidR="007F6551" w:rsidRPr="001B7687" w:rsidRDefault="003E0CEA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270" w:type="dxa"/>
          </w:tcPr>
          <w:p w14:paraId="7F0BC85E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212A7BB" w14:textId="23164255" w:rsidR="007F6551" w:rsidRPr="001B7687" w:rsidRDefault="007F6551" w:rsidP="007F6551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0B9526E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009C00DC" w14:textId="70869DA0" w:rsidR="007F6551" w:rsidRPr="001B7687" w:rsidRDefault="003E0CEA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</w:p>
        </w:tc>
      </w:tr>
      <w:tr w:rsidR="007F6551" w:rsidRPr="001B7687" w14:paraId="08889C6A" w14:textId="77777777" w:rsidTr="00E92C0D">
        <w:trPr>
          <w:trHeight w:val="358"/>
        </w:trPr>
        <w:tc>
          <w:tcPr>
            <w:tcW w:w="4023" w:type="dxa"/>
          </w:tcPr>
          <w:p w14:paraId="41D2F0FF" w14:textId="77777777" w:rsidR="007F6551" w:rsidRPr="001B7687" w:rsidRDefault="007F6551" w:rsidP="007F6551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071" w:type="dxa"/>
          </w:tcPr>
          <w:p w14:paraId="54743336" w14:textId="0FB6284E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270" w:type="dxa"/>
            <w:vAlign w:val="bottom"/>
          </w:tcPr>
          <w:p w14:paraId="08DD90E3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</w:tcPr>
          <w:p w14:paraId="370C0804" w14:textId="5A3504B0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(47)</w:t>
            </w:r>
          </w:p>
        </w:tc>
        <w:tc>
          <w:tcPr>
            <w:tcW w:w="270" w:type="dxa"/>
          </w:tcPr>
          <w:p w14:paraId="639C5A17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0391FFE" w14:textId="3F01B14C" w:rsidR="007F6551" w:rsidRPr="001B7687" w:rsidRDefault="007F6551" w:rsidP="007F6551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A8CFB83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7D9998D2" w14:textId="3EFB96E3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7F6551" w:rsidRPr="001B7687" w14:paraId="68F73DE0" w14:textId="77777777" w:rsidTr="00E92C0D">
        <w:trPr>
          <w:trHeight w:val="358"/>
        </w:trPr>
        <w:tc>
          <w:tcPr>
            <w:tcW w:w="4023" w:type="dxa"/>
          </w:tcPr>
          <w:p w14:paraId="0F7D7CB0" w14:textId="11C89313" w:rsidR="007F6551" w:rsidRPr="001B7687" w:rsidRDefault="007F6551" w:rsidP="007F6551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071" w:type="dxa"/>
          </w:tcPr>
          <w:p w14:paraId="5C253704" w14:textId="0B00D205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1ABC6E72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</w:tcPr>
          <w:p w14:paraId="49E5C4A9" w14:textId="3985C982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14:paraId="0EB6588C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46F9B79" w14:textId="5C9042D6" w:rsidR="007F6551" w:rsidRPr="001B7687" w:rsidRDefault="007F6551" w:rsidP="007F6551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8AC35AB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1193AA41" w14:textId="2560F7F1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7F6551" w:rsidRPr="001B7687" w14:paraId="27F6463E" w14:textId="77777777" w:rsidTr="00E92C0D">
        <w:trPr>
          <w:trHeight w:val="358"/>
        </w:trPr>
        <w:tc>
          <w:tcPr>
            <w:tcW w:w="4023" w:type="dxa"/>
          </w:tcPr>
          <w:p w14:paraId="12EEC67E" w14:textId="7C0DAABA" w:rsidR="007F6551" w:rsidRPr="001B7687" w:rsidRDefault="007F6551" w:rsidP="007F6551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หนี้สินตามสัญญาเช่า</w:t>
            </w:r>
          </w:p>
        </w:tc>
        <w:tc>
          <w:tcPr>
            <w:tcW w:w="1071" w:type="dxa"/>
          </w:tcPr>
          <w:p w14:paraId="6D418C3D" w14:textId="74F62712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701</w:t>
            </w:r>
          </w:p>
        </w:tc>
        <w:tc>
          <w:tcPr>
            <w:tcW w:w="270" w:type="dxa"/>
            <w:vAlign w:val="bottom"/>
          </w:tcPr>
          <w:p w14:paraId="06ADF068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</w:tcPr>
          <w:p w14:paraId="59EC7D27" w14:textId="2245E131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(150)</w:t>
            </w:r>
          </w:p>
        </w:tc>
        <w:tc>
          <w:tcPr>
            <w:tcW w:w="270" w:type="dxa"/>
          </w:tcPr>
          <w:p w14:paraId="608A23EC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E90FE03" w14:textId="6DDCCDD2" w:rsidR="007F6551" w:rsidRPr="001B7687" w:rsidRDefault="007F6551" w:rsidP="007F6551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B6D7470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01189AC6" w14:textId="4AD0D3E5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551</w:t>
            </w:r>
          </w:p>
        </w:tc>
      </w:tr>
      <w:tr w:rsidR="007F6551" w:rsidRPr="001B7687" w14:paraId="7E9D1B9C" w14:textId="77777777" w:rsidTr="00E92C0D">
        <w:trPr>
          <w:trHeight w:val="358"/>
        </w:trPr>
        <w:tc>
          <w:tcPr>
            <w:tcW w:w="4023" w:type="dxa"/>
          </w:tcPr>
          <w:p w14:paraId="29454132" w14:textId="77777777" w:rsidR="007F6551" w:rsidRPr="001B7687" w:rsidRDefault="007F6551" w:rsidP="007F6551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1071" w:type="dxa"/>
          </w:tcPr>
          <w:p w14:paraId="60E2D322" w14:textId="5288CBFE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3,060</w:t>
            </w:r>
          </w:p>
        </w:tc>
        <w:tc>
          <w:tcPr>
            <w:tcW w:w="270" w:type="dxa"/>
            <w:vAlign w:val="bottom"/>
          </w:tcPr>
          <w:p w14:paraId="78CAB37D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</w:tcPr>
          <w:p w14:paraId="1354B115" w14:textId="6506A2F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1,738</w:t>
            </w:r>
          </w:p>
        </w:tc>
        <w:tc>
          <w:tcPr>
            <w:tcW w:w="270" w:type="dxa"/>
          </w:tcPr>
          <w:p w14:paraId="331A310C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ED8589A" w14:textId="4AA6D9D0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270" w:type="dxa"/>
          </w:tcPr>
          <w:p w14:paraId="1CCBCB1D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513BCFBB" w14:textId="7DFED29B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4,879</w:t>
            </w:r>
          </w:p>
        </w:tc>
      </w:tr>
      <w:tr w:rsidR="007F6551" w:rsidRPr="001B7687" w14:paraId="5F5FB086" w14:textId="77777777" w:rsidTr="00E92C0D">
        <w:trPr>
          <w:trHeight w:val="358"/>
        </w:trPr>
        <w:tc>
          <w:tcPr>
            <w:tcW w:w="4023" w:type="dxa"/>
          </w:tcPr>
          <w:p w14:paraId="4E9D35C8" w14:textId="1C30249F" w:rsidR="007F6551" w:rsidRPr="001B7687" w:rsidRDefault="007F6551" w:rsidP="007F6551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071" w:type="dxa"/>
          </w:tcPr>
          <w:p w14:paraId="00252628" w14:textId="136A0E45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2,031</w:t>
            </w:r>
          </w:p>
        </w:tc>
        <w:tc>
          <w:tcPr>
            <w:tcW w:w="270" w:type="dxa"/>
            <w:vAlign w:val="bottom"/>
          </w:tcPr>
          <w:p w14:paraId="2C35809C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</w:tcPr>
          <w:p w14:paraId="1B939D5E" w14:textId="66B22243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270" w:type="dxa"/>
          </w:tcPr>
          <w:p w14:paraId="0908E5F6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56AB46F" w14:textId="5AD96331" w:rsidR="007F6551" w:rsidRPr="001B7687" w:rsidRDefault="007F6551" w:rsidP="007F6551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998C44A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54AF2D0A" w14:textId="60BF3C7E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2,060</w:t>
            </w:r>
          </w:p>
        </w:tc>
      </w:tr>
      <w:tr w:rsidR="007F6551" w:rsidRPr="001B7687" w14:paraId="3F5FEF8E" w14:textId="77777777" w:rsidTr="00E92C0D">
        <w:trPr>
          <w:trHeight w:val="358"/>
        </w:trPr>
        <w:tc>
          <w:tcPr>
            <w:tcW w:w="4023" w:type="dxa"/>
          </w:tcPr>
          <w:p w14:paraId="6C393857" w14:textId="5642C0BA" w:rsidR="007F6551" w:rsidRPr="001B7687" w:rsidRDefault="007F6551" w:rsidP="007F6551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ขาดทุนทางภาษียกมา</w:t>
            </w:r>
          </w:p>
        </w:tc>
        <w:tc>
          <w:tcPr>
            <w:tcW w:w="1071" w:type="dxa"/>
          </w:tcPr>
          <w:p w14:paraId="6A33476E" w14:textId="1A2C26AB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270" w:type="dxa"/>
            <w:vAlign w:val="bottom"/>
          </w:tcPr>
          <w:p w14:paraId="4C484178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</w:tcPr>
          <w:p w14:paraId="0B0471C3" w14:textId="2AD42C8A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270" w:type="dxa"/>
          </w:tcPr>
          <w:p w14:paraId="448CFF29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025A002" w14:textId="28BD6960" w:rsidR="007F6551" w:rsidRPr="001B7687" w:rsidRDefault="007F6551" w:rsidP="007F6551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E785DF1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1AB8D213" w14:textId="0580470B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52</w:t>
            </w:r>
          </w:p>
        </w:tc>
      </w:tr>
      <w:tr w:rsidR="007F6551" w:rsidRPr="001B7687" w14:paraId="2F9AF9C7" w14:textId="77777777" w:rsidTr="00E92C0D">
        <w:trPr>
          <w:trHeight w:val="375"/>
        </w:trPr>
        <w:tc>
          <w:tcPr>
            <w:tcW w:w="4023" w:type="dxa"/>
          </w:tcPr>
          <w:p w14:paraId="5E75ED75" w14:textId="77777777" w:rsidR="007F6551" w:rsidRPr="001B7687" w:rsidRDefault="007F6551" w:rsidP="007F6551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6D23774B" w14:textId="10631F7C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14,718</w:t>
            </w:r>
          </w:p>
        </w:tc>
        <w:tc>
          <w:tcPr>
            <w:tcW w:w="270" w:type="dxa"/>
            <w:vAlign w:val="bottom"/>
          </w:tcPr>
          <w:p w14:paraId="04A477A1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8E06DF" w14:textId="45BB93FD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932</w:t>
            </w:r>
          </w:p>
        </w:tc>
        <w:tc>
          <w:tcPr>
            <w:tcW w:w="270" w:type="dxa"/>
          </w:tcPr>
          <w:p w14:paraId="47AA795F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FEFB9D" w14:textId="482936BD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81</w:t>
            </w:r>
          </w:p>
        </w:tc>
        <w:tc>
          <w:tcPr>
            <w:tcW w:w="270" w:type="dxa"/>
          </w:tcPr>
          <w:p w14:paraId="5E07A886" w14:textId="77777777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66D90B7F" w14:textId="7025C4BA" w:rsidR="007F6551" w:rsidRPr="001B7687" w:rsidRDefault="007F6551" w:rsidP="007F655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15,731</w:t>
            </w:r>
          </w:p>
        </w:tc>
      </w:tr>
      <w:tr w:rsidR="00B80D01" w:rsidRPr="001B7687" w14:paraId="18083D30" w14:textId="77777777" w:rsidTr="00FE294A">
        <w:trPr>
          <w:trHeight w:val="375"/>
        </w:trPr>
        <w:tc>
          <w:tcPr>
            <w:tcW w:w="4023" w:type="dxa"/>
          </w:tcPr>
          <w:p w14:paraId="7B06A0DB" w14:textId="77777777" w:rsidR="00B80D01" w:rsidRPr="001B7687" w:rsidRDefault="00B80D01" w:rsidP="00B80D01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855F5CF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270" w:type="dxa"/>
          </w:tcPr>
          <w:p w14:paraId="24C3D09B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268BF3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CD3A13F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DDE207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270" w:type="dxa"/>
          </w:tcPr>
          <w:p w14:paraId="1434EF00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DC19F47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</w:pPr>
          </w:p>
        </w:tc>
      </w:tr>
      <w:tr w:rsidR="00B80D01" w:rsidRPr="001B7687" w14:paraId="7CB4CC05" w14:textId="77777777" w:rsidTr="00FE294A">
        <w:trPr>
          <w:trHeight w:val="375"/>
        </w:trPr>
        <w:tc>
          <w:tcPr>
            <w:tcW w:w="4023" w:type="dxa"/>
          </w:tcPr>
          <w:p w14:paraId="7E58AEC5" w14:textId="77777777" w:rsidR="00B80D01" w:rsidRPr="001B7687" w:rsidRDefault="00B80D01" w:rsidP="00B80D01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71" w:type="dxa"/>
          </w:tcPr>
          <w:p w14:paraId="2B35A7FD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270" w:type="dxa"/>
          </w:tcPr>
          <w:p w14:paraId="447A6875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1080" w:type="dxa"/>
          </w:tcPr>
          <w:p w14:paraId="27061849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FDE82CF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64D1452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270" w:type="dxa"/>
          </w:tcPr>
          <w:p w14:paraId="56114E73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70FB889C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</w:pPr>
          </w:p>
        </w:tc>
      </w:tr>
      <w:tr w:rsidR="00B80D01" w:rsidRPr="001B7687" w14:paraId="628FC23D" w14:textId="77777777" w:rsidTr="00FE294A">
        <w:trPr>
          <w:trHeight w:val="375"/>
        </w:trPr>
        <w:tc>
          <w:tcPr>
            <w:tcW w:w="4023" w:type="dxa"/>
          </w:tcPr>
          <w:p w14:paraId="253616D6" w14:textId="77777777" w:rsidR="00B80D01" w:rsidRPr="001B7687" w:rsidRDefault="00B80D01" w:rsidP="00B80D01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71" w:type="dxa"/>
          </w:tcPr>
          <w:p w14:paraId="2716DC52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270" w:type="dxa"/>
          </w:tcPr>
          <w:p w14:paraId="330F01B1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1080" w:type="dxa"/>
          </w:tcPr>
          <w:p w14:paraId="61C0BD37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A27BF9F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1EF0C08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270" w:type="dxa"/>
          </w:tcPr>
          <w:p w14:paraId="6AAD5D81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17E90C76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</w:pPr>
          </w:p>
        </w:tc>
      </w:tr>
      <w:tr w:rsidR="00B80D01" w:rsidRPr="001B7687" w14:paraId="530E504F" w14:textId="77777777" w:rsidTr="00FE294A">
        <w:trPr>
          <w:trHeight w:val="375"/>
        </w:trPr>
        <w:tc>
          <w:tcPr>
            <w:tcW w:w="4023" w:type="dxa"/>
          </w:tcPr>
          <w:p w14:paraId="676D1DAF" w14:textId="79294101" w:rsidR="00B80D01" w:rsidRPr="001B7687" w:rsidRDefault="00B80D01" w:rsidP="00B80D01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</w:p>
        </w:tc>
        <w:tc>
          <w:tcPr>
            <w:tcW w:w="5130" w:type="dxa"/>
            <w:gridSpan w:val="7"/>
          </w:tcPr>
          <w:p w14:paraId="7792BA9F" w14:textId="37DE7F5F" w:rsidR="00B80D01" w:rsidRPr="001B7687" w:rsidRDefault="00B80D01" w:rsidP="008E01B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B80D01" w:rsidRPr="001B7687" w14:paraId="5825BC7B" w14:textId="77777777" w:rsidTr="00FE294A">
        <w:trPr>
          <w:trHeight w:val="392"/>
        </w:trPr>
        <w:tc>
          <w:tcPr>
            <w:tcW w:w="4023" w:type="dxa"/>
          </w:tcPr>
          <w:p w14:paraId="672BCBED" w14:textId="77777777" w:rsidR="00B80D01" w:rsidRPr="001B7687" w:rsidRDefault="00B80D01" w:rsidP="00B80D01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1071" w:type="dxa"/>
          </w:tcPr>
          <w:p w14:paraId="163B2C26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7197A9A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7816D1E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B43E573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6C6468A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F8D0D33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41403B0A" w14:textId="77777777" w:rsidR="00B80D01" w:rsidRPr="001B7687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74659" w:rsidRPr="001B7687" w14:paraId="0A59EED9" w14:textId="77777777" w:rsidTr="00F74659">
        <w:trPr>
          <w:trHeight w:val="759"/>
        </w:trPr>
        <w:tc>
          <w:tcPr>
            <w:tcW w:w="4023" w:type="dxa"/>
          </w:tcPr>
          <w:p w14:paraId="3ABCB052" w14:textId="77777777" w:rsidR="00F74659" w:rsidRPr="001B7687" w:rsidRDefault="00F74659" w:rsidP="00F74659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</w:t>
            </w: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071" w:type="dxa"/>
            <w:vAlign w:val="bottom"/>
          </w:tcPr>
          <w:p w14:paraId="73C51A5E" w14:textId="040F8D50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(1,326)</w:t>
            </w:r>
          </w:p>
        </w:tc>
        <w:tc>
          <w:tcPr>
            <w:tcW w:w="270" w:type="dxa"/>
            <w:vAlign w:val="bottom"/>
          </w:tcPr>
          <w:p w14:paraId="6B918D85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9EF0D72" w14:textId="63ACE1AB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(869)</w:t>
            </w:r>
          </w:p>
        </w:tc>
        <w:tc>
          <w:tcPr>
            <w:tcW w:w="270" w:type="dxa"/>
            <w:vAlign w:val="bottom"/>
          </w:tcPr>
          <w:p w14:paraId="72E39811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04DB339" w14:textId="7A5A5261" w:rsidR="00F74659" w:rsidRPr="001B7687" w:rsidRDefault="00F74659" w:rsidP="00F74659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E14CAD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614760D0" w14:textId="76175DB4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(2,195)</w:t>
            </w:r>
          </w:p>
        </w:tc>
      </w:tr>
      <w:tr w:rsidR="00F74659" w:rsidRPr="001B7687" w14:paraId="1A1423E0" w14:textId="77777777" w:rsidTr="00E92C0D">
        <w:trPr>
          <w:trHeight w:val="375"/>
        </w:trPr>
        <w:tc>
          <w:tcPr>
            <w:tcW w:w="4023" w:type="dxa"/>
          </w:tcPr>
          <w:p w14:paraId="372CA1CC" w14:textId="77777777" w:rsidR="00F74659" w:rsidRPr="001B7687" w:rsidRDefault="00F74659" w:rsidP="00F74659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071" w:type="dxa"/>
          </w:tcPr>
          <w:p w14:paraId="4647D3F8" w14:textId="40BD28B1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(356)</w:t>
            </w:r>
          </w:p>
        </w:tc>
        <w:tc>
          <w:tcPr>
            <w:tcW w:w="270" w:type="dxa"/>
          </w:tcPr>
          <w:p w14:paraId="4C9BA829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A8F0949" w14:textId="33CEF088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(12)</w:t>
            </w:r>
          </w:p>
        </w:tc>
        <w:tc>
          <w:tcPr>
            <w:tcW w:w="270" w:type="dxa"/>
          </w:tcPr>
          <w:p w14:paraId="2C63E793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FB7B2C5" w14:textId="24EE7044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(257)</w:t>
            </w:r>
          </w:p>
        </w:tc>
        <w:tc>
          <w:tcPr>
            <w:tcW w:w="270" w:type="dxa"/>
          </w:tcPr>
          <w:p w14:paraId="1551E42B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01AB0CBB" w14:textId="6A55B8E4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(625)</w:t>
            </w:r>
          </w:p>
        </w:tc>
      </w:tr>
      <w:tr w:rsidR="00F74659" w:rsidRPr="001B7687" w14:paraId="0FED9CE0" w14:textId="77777777" w:rsidTr="00E92C0D">
        <w:trPr>
          <w:trHeight w:val="375"/>
        </w:trPr>
        <w:tc>
          <w:tcPr>
            <w:tcW w:w="4023" w:type="dxa"/>
          </w:tcPr>
          <w:p w14:paraId="37F7484B" w14:textId="3595B1E6" w:rsidR="00F74659" w:rsidRPr="001B7687" w:rsidRDefault="00F74659" w:rsidP="00F74659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เงินให้กู้ยืมและดอกเบี้ยค้างรับ</w:t>
            </w:r>
          </w:p>
        </w:tc>
        <w:tc>
          <w:tcPr>
            <w:tcW w:w="1071" w:type="dxa"/>
          </w:tcPr>
          <w:p w14:paraId="249D4814" w14:textId="0884896B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14:paraId="40E2F125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D49F606" w14:textId="5F9893ED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47</w:t>
            </w:r>
          </w:p>
        </w:tc>
        <w:tc>
          <w:tcPr>
            <w:tcW w:w="270" w:type="dxa"/>
          </w:tcPr>
          <w:p w14:paraId="79703F5C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23B9DF0" w14:textId="7B6FE4EE" w:rsidR="00F74659" w:rsidRPr="001B7687" w:rsidRDefault="00F74659" w:rsidP="00F74659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426E139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029B03CE" w14:textId="0EAE65A4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54</w:t>
            </w:r>
          </w:p>
        </w:tc>
      </w:tr>
      <w:tr w:rsidR="00F74659" w:rsidRPr="001B7687" w14:paraId="46B984A5" w14:textId="77777777" w:rsidTr="00E92C0D">
        <w:trPr>
          <w:trHeight w:val="335"/>
        </w:trPr>
        <w:tc>
          <w:tcPr>
            <w:tcW w:w="4023" w:type="dxa"/>
          </w:tcPr>
          <w:p w14:paraId="11B0F5DD" w14:textId="77777777" w:rsidR="00F74659" w:rsidRPr="001B7687" w:rsidRDefault="00F74659" w:rsidP="00F74659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071" w:type="dxa"/>
          </w:tcPr>
          <w:p w14:paraId="4CD4CD37" w14:textId="23543ABE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(24)</w:t>
            </w:r>
          </w:p>
        </w:tc>
        <w:tc>
          <w:tcPr>
            <w:tcW w:w="270" w:type="dxa"/>
          </w:tcPr>
          <w:p w14:paraId="1AD19E16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6AA6311" w14:textId="715E4B16" w:rsidR="00F74659" w:rsidRPr="001B7687" w:rsidRDefault="00F74659" w:rsidP="00F74659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1A78268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24293BF" w14:textId="49737072" w:rsidR="00F74659" w:rsidRPr="001B7687" w:rsidRDefault="00F74659" w:rsidP="00F74659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F2AB033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43B66124" w14:textId="6CAD9D2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(24)</w:t>
            </w:r>
          </w:p>
        </w:tc>
      </w:tr>
      <w:tr w:rsidR="00F74659" w:rsidRPr="001B7687" w14:paraId="2822F47B" w14:textId="77777777" w:rsidTr="00E92C0D">
        <w:trPr>
          <w:trHeight w:val="383"/>
        </w:trPr>
        <w:tc>
          <w:tcPr>
            <w:tcW w:w="4023" w:type="dxa"/>
          </w:tcPr>
          <w:p w14:paraId="04CF4A34" w14:textId="77777777" w:rsidR="00F74659" w:rsidRPr="001B7687" w:rsidRDefault="00F74659" w:rsidP="00F74659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1071" w:type="dxa"/>
          </w:tcPr>
          <w:p w14:paraId="1F5E725A" w14:textId="5F84FF1E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(6,323)</w:t>
            </w:r>
          </w:p>
        </w:tc>
        <w:tc>
          <w:tcPr>
            <w:tcW w:w="270" w:type="dxa"/>
          </w:tcPr>
          <w:p w14:paraId="0555A8C9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238E270" w14:textId="0C3C19F0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160</w:t>
            </w:r>
          </w:p>
        </w:tc>
        <w:tc>
          <w:tcPr>
            <w:tcW w:w="270" w:type="dxa"/>
          </w:tcPr>
          <w:p w14:paraId="1B53BE1A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6B0B5FF" w14:textId="78BBBF36" w:rsidR="00F74659" w:rsidRPr="001B7687" w:rsidRDefault="00F74659" w:rsidP="00F74659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hAnsiTheme="majorBidi" w:cstheme="majorBidi"/>
                <w:sz w:val="28"/>
                <w:cs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442ED92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46A0F6A5" w14:textId="55A36F34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(6,163)</w:t>
            </w:r>
          </w:p>
        </w:tc>
      </w:tr>
      <w:tr w:rsidR="00F74659" w:rsidRPr="001B7687" w14:paraId="5152D77C" w14:textId="77777777" w:rsidTr="00E92C0D">
        <w:trPr>
          <w:trHeight w:val="375"/>
        </w:trPr>
        <w:tc>
          <w:tcPr>
            <w:tcW w:w="4023" w:type="dxa"/>
          </w:tcPr>
          <w:p w14:paraId="28E6CE53" w14:textId="1B838211" w:rsidR="00F74659" w:rsidRPr="001B7687" w:rsidRDefault="00F74659" w:rsidP="00F74659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1071" w:type="dxa"/>
          </w:tcPr>
          <w:p w14:paraId="3986113B" w14:textId="3CE8E8B4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(730)</w:t>
            </w:r>
          </w:p>
        </w:tc>
        <w:tc>
          <w:tcPr>
            <w:tcW w:w="270" w:type="dxa"/>
          </w:tcPr>
          <w:p w14:paraId="674FDE6C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E14B4D7" w14:textId="4E34226C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173</w:t>
            </w:r>
          </w:p>
        </w:tc>
        <w:tc>
          <w:tcPr>
            <w:tcW w:w="270" w:type="dxa"/>
          </w:tcPr>
          <w:p w14:paraId="7B6A939D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2ADE373" w14:textId="41196BB1" w:rsidR="00F74659" w:rsidRPr="001B7687" w:rsidRDefault="00F74659" w:rsidP="00F74659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3FB7E88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0231F363" w14:textId="074532B5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(557)</w:t>
            </w:r>
          </w:p>
        </w:tc>
      </w:tr>
      <w:tr w:rsidR="00F74659" w:rsidRPr="001B7687" w14:paraId="36468CF6" w14:textId="77777777" w:rsidTr="00E92C0D">
        <w:trPr>
          <w:trHeight w:val="383"/>
        </w:trPr>
        <w:tc>
          <w:tcPr>
            <w:tcW w:w="4023" w:type="dxa"/>
          </w:tcPr>
          <w:p w14:paraId="0BBE224C" w14:textId="77777777" w:rsidR="00F74659" w:rsidRPr="001B7687" w:rsidRDefault="00F74659" w:rsidP="00F74659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071" w:type="dxa"/>
          </w:tcPr>
          <w:p w14:paraId="1836640D" w14:textId="79040A49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(98)</w:t>
            </w:r>
          </w:p>
        </w:tc>
        <w:tc>
          <w:tcPr>
            <w:tcW w:w="270" w:type="dxa"/>
          </w:tcPr>
          <w:p w14:paraId="79A9012A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39E9C2C" w14:textId="2B0B95A5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(176)</w:t>
            </w:r>
          </w:p>
        </w:tc>
        <w:tc>
          <w:tcPr>
            <w:tcW w:w="270" w:type="dxa"/>
          </w:tcPr>
          <w:p w14:paraId="56DA1DD3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8B6F954" w14:textId="7678AFFB" w:rsidR="00F74659" w:rsidRPr="001B7687" w:rsidRDefault="00F74659" w:rsidP="00F74659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E87BE8A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68A5A8B8" w14:textId="0F04369C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(274)</w:t>
            </w:r>
          </w:p>
        </w:tc>
      </w:tr>
      <w:tr w:rsidR="00F74659" w:rsidRPr="001B7687" w14:paraId="151442E0" w14:textId="77777777" w:rsidTr="00FE294A">
        <w:trPr>
          <w:trHeight w:val="363"/>
        </w:trPr>
        <w:tc>
          <w:tcPr>
            <w:tcW w:w="4023" w:type="dxa"/>
          </w:tcPr>
          <w:p w14:paraId="4B9A8558" w14:textId="77777777" w:rsidR="00F74659" w:rsidRPr="001B7687" w:rsidRDefault="00F74659" w:rsidP="00F74659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01FA61DB" w14:textId="018EB646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(8,850)</w:t>
            </w:r>
          </w:p>
        </w:tc>
        <w:tc>
          <w:tcPr>
            <w:tcW w:w="270" w:type="dxa"/>
          </w:tcPr>
          <w:p w14:paraId="7D88BCB6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BC8E21" w14:textId="5AF35A25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(677)</w:t>
            </w:r>
          </w:p>
        </w:tc>
        <w:tc>
          <w:tcPr>
            <w:tcW w:w="270" w:type="dxa"/>
          </w:tcPr>
          <w:p w14:paraId="39A543B5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2347AF" w14:textId="44D6188E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(257)</w:t>
            </w:r>
          </w:p>
        </w:tc>
        <w:tc>
          <w:tcPr>
            <w:tcW w:w="270" w:type="dxa"/>
          </w:tcPr>
          <w:p w14:paraId="2881AF49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122E4B87" w14:textId="6478E01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(9,784)</w:t>
            </w:r>
          </w:p>
        </w:tc>
      </w:tr>
      <w:tr w:rsidR="00F74659" w:rsidRPr="001B7687" w14:paraId="189BA27C" w14:textId="77777777" w:rsidTr="00FE294A">
        <w:trPr>
          <w:trHeight w:val="179"/>
        </w:trPr>
        <w:tc>
          <w:tcPr>
            <w:tcW w:w="4023" w:type="dxa"/>
          </w:tcPr>
          <w:p w14:paraId="45565421" w14:textId="77777777" w:rsidR="00F74659" w:rsidRPr="001B7687" w:rsidRDefault="00F74659" w:rsidP="00F74659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BE65E24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FB650FC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4DBF72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270" w:type="dxa"/>
          </w:tcPr>
          <w:p w14:paraId="01B64179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FA7641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270" w:type="dxa"/>
          </w:tcPr>
          <w:p w14:paraId="6E977766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3CC8874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F74659" w:rsidRPr="001B7687" w14:paraId="279DDE9E" w14:textId="77777777" w:rsidTr="00FE294A">
        <w:trPr>
          <w:trHeight w:val="179"/>
        </w:trPr>
        <w:tc>
          <w:tcPr>
            <w:tcW w:w="4023" w:type="dxa"/>
          </w:tcPr>
          <w:p w14:paraId="25B52872" w14:textId="77777777" w:rsidR="00F74659" w:rsidRPr="001B7687" w:rsidRDefault="00F74659" w:rsidP="00F74659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31DD5623" w14:textId="210A8CBA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5,868</w:t>
            </w:r>
          </w:p>
        </w:tc>
        <w:tc>
          <w:tcPr>
            <w:tcW w:w="270" w:type="dxa"/>
          </w:tcPr>
          <w:p w14:paraId="133E4373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6AE583C" w14:textId="2CC584C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255</w:t>
            </w:r>
          </w:p>
        </w:tc>
        <w:tc>
          <w:tcPr>
            <w:tcW w:w="270" w:type="dxa"/>
          </w:tcPr>
          <w:p w14:paraId="797BDE3E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009F8AC" w14:textId="30838B8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(176)</w:t>
            </w:r>
          </w:p>
        </w:tc>
        <w:tc>
          <w:tcPr>
            <w:tcW w:w="270" w:type="dxa"/>
          </w:tcPr>
          <w:p w14:paraId="3995939C" w14:textId="7777777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3A4C9932" w14:textId="418C8D97" w:rsidR="00F74659" w:rsidRPr="001B7687" w:rsidRDefault="00F74659" w:rsidP="00F74659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5,947</w:t>
            </w:r>
          </w:p>
        </w:tc>
      </w:tr>
    </w:tbl>
    <w:p w14:paraId="4E356C12" w14:textId="265C0D2A" w:rsidR="002B0F9D" w:rsidRPr="001B7687" w:rsidRDefault="002B0F9D" w:rsidP="00DE57FD">
      <w:pPr>
        <w:rPr>
          <w:rFonts w:asciiTheme="majorBidi" w:hAnsiTheme="majorBidi" w:cs="Angsana New"/>
          <w:spacing w:val="-4"/>
          <w:sz w:val="24"/>
          <w:szCs w:val="24"/>
          <w:cs/>
        </w:rPr>
      </w:pPr>
    </w:p>
    <w:p w14:paraId="3471CA77" w14:textId="387AAD9D" w:rsidR="00C56364" w:rsidRPr="001B7687" w:rsidRDefault="00C56364">
      <w:pPr>
        <w:rPr>
          <w:rFonts w:asciiTheme="majorBidi" w:hAnsiTheme="majorBidi" w:cs="Angsana New"/>
          <w:spacing w:val="-4"/>
          <w:sz w:val="24"/>
          <w:szCs w:val="24"/>
          <w:cs/>
        </w:rPr>
      </w:pPr>
      <w:r w:rsidRPr="001B7687">
        <w:rPr>
          <w:rFonts w:asciiTheme="majorBidi" w:hAnsiTheme="majorBidi" w:cs="Angsana New"/>
          <w:spacing w:val="-4"/>
          <w:sz w:val="24"/>
          <w:szCs w:val="24"/>
          <w:cs/>
        </w:rPr>
        <w:br w:type="page"/>
      </w: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23"/>
        <w:gridCol w:w="1071"/>
        <w:gridCol w:w="270"/>
        <w:gridCol w:w="1080"/>
        <w:gridCol w:w="270"/>
        <w:gridCol w:w="1080"/>
        <w:gridCol w:w="270"/>
        <w:gridCol w:w="1089"/>
      </w:tblGrid>
      <w:tr w:rsidR="00AA7664" w:rsidRPr="001B7687" w14:paraId="05C20276" w14:textId="77777777" w:rsidTr="00E92C0D">
        <w:trPr>
          <w:trHeight w:val="272"/>
          <w:tblHeader/>
        </w:trPr>
        <w:tc>
          <w:tcPr>
            <w:tcW w:w="4023" w:type="dxa"/>
          </w:tcPr>
          <w:p w14:paraId="3CB5378E" w14:textId="77777777" w:rsidR="00AA7664" w:rsidRPr="001B7687" w:rsidRDefault="00AA7664" w:rsidP="00E92C0D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0F21262B" w14:textId="77777777" w:rsidR="00AA7664" w:rsidRPr="001B7687" w:rsidRDefault="00AA7664" w:rsidP="00E92C0D">
            <w:pPr>
              <w:tabs>
                <w:tab w:val="left" w:pos="540"/>
                <w:tab w:val="left" w:pos="13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AA7664" w:rsidRPr="001B7687" w14:paraId="0ADEC6C1" w14:textId="77777777" w:rsidTr="00E92C0D">
        <w:trPr>
          <w:trHeight w:val="254"/>
          <w:tblHeader/>
        </w:trPr>
        <w:tc>
          <w:tcPr>
            <w:tcW w:w="4023" w:type="dxa"/>
          </w:tcPr>
          <w:p w14:paraId="7EE51D3D" w14:textId="77777777" w:rsidR="00AA7664" w:rsidRPr="001B7687" w:rsidRDefault="00AA7664" w:rsidP="00E92C0D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071" w:type="dxa"/>
            <w:vAlign w:val="bottom"/>
          </w:tcPr>
          <w:p w14:paraId="369FAC17" w14:textId="77777777" w:rsidR="00AA7664" w:rsidRPr="001B7687" w:rsidRDefault="00AA7664" w:rsidP="00E92C0D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970" w:type="dxa"/>
            <w:gridSpan w:val="5"/>
            <w:vAlign w:val="bottom"/>
          </w:tcPr>
          <w:p w14:paraId="2699BCCF" w14:textId="77777777" w:rsidR="00AA7664" w:rsidRPr="001B7687" w:rsidRDefault="00AA7664" w:rsidP="00E92C0D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บันทึกเป็น (รายจ่าย) / รายได้ใน</w:t>
            </w:r>
          </w:p>
        </w:tc>
        <w:tc>
          <w:tcPr>
            <w:tcW w:w="1089" w:type="dxa"/>
            <w:vAlign w:val="bottom"/>
          </w:tcPr>
          <w:p w14:paraId="72ED0B7E" w14:textId="77777777" w:rsidR="00AA7664" w:rsidRPr="001B7687" w:rsidRDefault="00AA7664" w:rsidP="00E92C0D">
            <w:pPr>
              <w:tabs>
                <w:tab w:val="left" w:pos="540"/>
              </w:tabs>
              <w:suppressAutoHyphens/>
              <w:spacing w:after="0" w:line="240" w:lineRule="auto"/>
              <w:ind w:left="-290" w:hanging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AA7664" w:rsidRPr="001B7687" w14:paraId="6BBB41B9" w14:textId="77777777" w:rsidTr="00E92C0D">
        <w:trPr>
          <w:trHeight w:val="913"/>
          <w:tblHeader/>
        </w:trPr>
        <w:tc>
          <w:tcPr>
            <w:tcW w:w="4023" w:type="dxa"/>
          </w:tcPr>
          <w:p w14:paraId="1F7B95D5" w14:textId="77777777" w:rsidR="00AA7664" w:rsidRPr="001B7687" w:rsidRDefault="00AA7664" w:rsidP="00E92C0D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071" w:type="dxa"/>
            <w:vAlign w:val="bottom"/>
          </w:tcPr>
          <w:p w14:paraId="632FDD4D" w14:textId="77777777" w:rsidR="00AA7664" w:rsidRPr="001B7687" w:rsidRDefault="00AA7664" w:rsidP="00E92C0D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3E49B368" w14:textId="77777777" w:rsidR="00AA7664" w:rsidRPr="001B7687" w:rsidRDefault="00AA7664" w:rsidP="00E92C0D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  <w:t xml:space="preserve">  2567</w:t>
            </w:r>
          </w:p>
        </w:tc>
        <w:tc>
          <w:tcPr>
            <w:tcW w:w="270" w:type="dxa"/>
            <w:vAlign w:val="bottom"/>
          </w:tcPr>
          <w:p w14:paraId="2C746DDB" w14:textId="77777777" w:rsidR="00AA7664" w:rsidRPr="001B7687" w:rsidRDefault="00AA7664" w:rsidP="00E92C0D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A73291" w14:textId="77777777" w:rsidR="00AA7664" w:rsidRPr="001B7687" w:rsidRDefault="00AA7664" w:rsidP="00E92C0D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4BAD81" w14:textId="77777777" w:rsidR="00AA7664" w:rsidRPr="001B7687" w:rsidRDefault="00AA7664" w:rsidP="00E92C0D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4C1CFB" w14:textId="77777777" w:rsidR="00AA7664" w:rsidRPr="001B7687" w:rsidRDefault="00AA7664" w:rsidP="00E92C0D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B00B169" w14:textId="77777777" w:rsidR="00AA7664" w:rsidRPr="001B7687" w:rsidRDefault="00AA7664" w:rsidP="00E92C0D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74A2D605" w14:textId="77777777" w:rsidR="00AA7664" w:rsidRPr="001B7687" w:rsidRDefault="00AA7664" w:rsidP="00E92C0D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25F96598" w14:textId="77777777" w:rsidR="00AA7664" w:rsidRPr="001B7687" w:rsidRDefault="00AA7664" w:rsidP="00E92C0D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ธันวาคม </w:t>
            </w: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2567</w:t>
            </w:r>
          </w:p>
        </w:tc>
      </w:tr>
      <w:tr w:rsidR="00AA7664" w:rsidRPr="001B7687" w14:paraId="505241B0" w14:textId="77777777" w:rsidTr="00E92C0D">
        <w:trPr>
          <w:trHeight w:val="70"/>
        </w:trPr>
        <w:tc>
          <w:tcPr>
            <w:tcW w:w="4023" w:type="dxa"/>
          </w:tcPr>
          <w:p w14:paraId="09D53751" w14:textId="77777777" w:rsidR="00AA7664" w:rsidRPr="001B7687" w:rsidRDefault="00AA7664" w:rsidP="00E92C0D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130" w:type="dxa"/>
            <w:gridSpan w:val="7"/>
          </w:tcPr>
          <w:p w14:paraId="53B7E17C" w14:textId="77777777" w:rsidR="00AA7664" w:rsidRPr="001B7687" w:rsidRDefault="00AA7664" w:rsidP="00E92C0D">
            <w:pPr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AA7664" w:rsidRPr="001B7687" w14:paraId="0997F55F" w14:textId="77777777" w:rsidTr="00E92C0D">
        <w:trPr>
          <w:trHeight w:val="70"/>
        </w:trPr>
        <w:tc>
          <w:tcPr>
            <w:tcW w:w="4023" w:type="dxa"/>
          </w:tcPr>
          <w:p w14:paraId="7EAEEF80" w14:textId="77777777" w:rsidR="00AA7664" w:rsidRPr="001B7687" w:rsidRDefault="00AA7664" w:rsidP="00E92C0D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1071" w:type="dxa"/>
          </w:tcPr>
          <w:p w14:paraId="1826F74A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9E99A0A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1C74867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53157EE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1072E5C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B8A7BA7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89" w:type="dxa"/>
          </w:tcPr>
          <w:p w14:paraId="3AB695A7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AA7664" w:rsidRPr="001B7687" w14:paraId="220761F3" w14:textId="77777777" w:rsidTr="003A6186">
        <w:trPr>
          <w:trHeight w:val="70"/>
        </w:trPr>
        <w:tc>
          <w:tcPr>
            <w:tcW w:w="4023" w:type="dxa"/>
          </w:tcPr>
          <w:p w14:paraId="25ACFEDA" w14:textId="77777777" w:rsidR="00AA7664" w:rsidRPr="001B7687" w:rsidRDefault="00AA7664" w:rsidP="00E92C0D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 </w:t>
            </w: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071" w:type="dxa"/>
            <w:vAlign w:val="bottom"/>
          </w:tcPr>
          <w:p w14:paraId="78B9B3A7" w14:textId="77777777" w:rsidR="00AA7664" w:rsidRPr="001B7687" w:rsidRDefault="00AA7664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131 </w:t>
            </w:r>
          </w:p>
        </w:tc>
        <w:tc>
          <w:tcPr>
            <w:tcW w:w="270" w:type="dxa"/>
            <w:vAlign w:val="bottom"/>
          </w:tcPr>
          <w:p w14:paraId="072E124B" w14:textId="77777777" w:rsidR="00AA7664" w:rsidRPr="001B7687" w:rsidRDefault="00AA7664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D808E35" w14:textId="77777777" w:rsidR="00AA7664" w:rsidRPr="001B7687" w:rsidRDefault="00AA7664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(32)</w:t>
            </w:r>
          </w:p>
        </w:tc>
        <w:tc>
          <w:tcPr>
            <w:tcW w:w="270" w:type="dxa"/>
            <w:vAlign w:val="bottom"/>
          </w:tcPr>
          <w:p w14:paraId="17DC3B42" w14:textId="77777777" w:rsidR="00AA7664" w:rsidRPr="001B7687" w:rsidRDefault="00AA7664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6DA08B2" w14:textId="77777777" w:rsidR="00AA7664" w:rsidRPr="001B7687" w:rsidRDefault="00AA7664" w:rsidP="003A6186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8C9DEF" w14:textId="77777777" w:rsidR="00AA7664" w:rsidRPr="001B7687" w:rsidRDefault="00AA7664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1E93AAAD" w14:textId="77777777" w:rsidR="00AA7664" w:rsidRPr="001B7687" w:rsidRDefault="00AA7664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99 </w:t>
            </w:r>
          </w:p>
        </w:tc>
      </w:tr>
      <w:tr w:rsidR="00AA7664" w:rsidRPr="001B7687" w14:paraId="70ECF107" w14:textId="77777777" w:rsidTr="00E92C0D">
        <w:trPr>
          <w:trHeight w:val="375"/>
        </w:trPr>
        <w:tc>
          <w:tcPr>
            <w:tcW w:w="4023" w:type="dxa"/>
          </w:tcPr>
          <w:p w14:paraId="10457C79" w14:textId="77777777" w:rsidR="00AA7664" w:rsidRPr="001B7687" w:rsidRDefault="00AA7664" w:rsidP="00E92C0D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071" w:type="dxa"/>
          </w:tcPr>
          <w:p w14:paraId="54C4F596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45 </w:t>
            </w:r>
          </w:p>
        </w:tc>
        <w:tc>
          <w:tcPr>
            <w:tcW w:w="270" w:type="dxa"/>
          </w:tcPr>
          <w:p w14:paraId="230E6E36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BA6C49C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3 </w:t>
            </w:r>
          </w:p>
        </w:tc>
        <w:tc>
          <w:tcPr>
            <w:tcW w:w="270" w:type="dxa"/>
          </w:tcPr>
          <w:p w14:paraId="47D1A150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502651A7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(15)</w:t>
            </w:r>
          </w:p>
        </w:tc>
        <w:tc>
          <w:tcPr>
            <w:tcW w:w="270" w:type="dxa"/>
          </w:tcPr>
          <w:p w14:paraId="69175A78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89" w:type="dxa"/>
          </w:tcPr>
          <w:p w14:paraId="3FF68F86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33 </w:t>
            </w:r>
          </w:p>
        </w:tc>
      </w:tr>
      <w:tr w:rsidR="00AA7664" w:rsidRPr="001B7687" w14:paraId="2136D7D8" w14:textId="77777777" w:rsidTr="00E92C0D">
        <w:trPr>
          <w:trHeight w:val="358"/>
        </w:trPr>
        <w:tc>
          <w:tcPr>
            <w:tcW w:w="4023" w:type="dxa"/>
          </w:tcPr>
          <w:p w14:paraId="4CE78238" w14:textId="77777777" w:rsidR="00AA7664" w:rsidRPr="001B7687" w:rsidRDefault="00AA7664" w:rsidP="00E92C0D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เงินลงทุนในบริษัทย่อย บริษัทร่วมและการร่วมค้า</w:t>
            </w:r>
          </w:p>
        </w:tc>
        <w:tc>
          <w:tcPr>
            <w:tcW w:w="1071" w:type="dxa"/>
            <w:vAlign w:val="bottom"/>
          </w:tcPr>
          <w:p w14:paraId="687B6EBD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45 </w:t>
            </w:r>
          </w:p>
        </w:tc>
        <w:tc>
          <w:tcPr>
            <w:tcW w:w="270" w:type="dxa"/>
            <w:vAlign w:val="bottom"/>
          </w:tcPr>
          <w:p w14:paraId="6254450A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  <w:vAlign w:val="bottom"/>
          </w:tcPr>
          <w:p w14:paraId="55E97E8D" w14:textId="77777777" w:rsidR="00AA7664" w:rsidRPr="001B7687" w:rsidRDefault="00AA7664" w:rsidP="00E92C0D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9A8D2F7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5CB25593" w14:textId="77777777" w:rsidR="00AA7664" w:rsidRPr="001B7687" w:rsidRDefault="00AA7664" w:rsidP="00E92C0D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89CE61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01BF4140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45 </w:t>
            </w:r>
          </w:p>
        </w:tc>
      </w:tr>
      <w:tr w:rsidR="00AA7664" w:rsidRPr="001B7687" w14:paraId="7BC8F519" w14:textId="77777777" w:rsidTr="00E92C0D">
        <w:trPr>
          <w:trHeight w:val="358"/>
        </w:trPr>
        <w:tc>
          <w:tcPr>
            <w:tcW w:w="4023" w:type="dxa"/>
          </w:tcPr>
          <w:p w14:paraId="500337A9" w14:textId="77777777" w:rsidR="00AA7664" w:rsidRPr="001B7687" w:rsidRDefault="00AA7664" w:rsidP="00E92C0D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71" w:type="dxa"/>
            <w:vAlign w:val="bottom"/>
          </w:tcPr>
          <w:p w14:paraId="267B3619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7,358 </w:t>
            </w:r>
          </w:p>
        </w:tc>
        <w:tc>
          <w:tcPr>
            <w:tcW w:w="270" w:type="dxa"/>
            <w:vAlign w:val="bottom"/>
          </w:tcPr>
          <w:p w14:paraId="5FD71F8B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  <w:vAlign w:val="bottom"/>
          </w:tcPr>
          <w:p w14:paraId="5AE1F5C1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919 </w:t>
            </w:r>
          </w:p>
        </w:tc>
        <w:tc>
          <w:tcPr>
            <w:tcW w:w="270" w:type="dxa"/>
            <w:vAlign w:val="bottom"/>
          </w:tcPr>
          <w:p w14:paraId="299DDA49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7CBEEF3" w14:textId="77777777" w:rsidR="00AA7664" w:rsidRPr="001B7687" w:rsidRDefault="00AA7664" w:rsidP="00E92C0D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59A9E3E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27B592AE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8,277 </w:t>
            </w:r>
          </w:p>
        </w:tc>
      </w:tr>
      <w:tr w:rsidR="00AA7664" w:rsidRPr="001B7687" w14:paraId="19EAE9AB" w14:textId="77777777" w:rsidTr="00E92C0D">
        <w:trPr>
          <w:trHeight w:val="358"/>
        </w:trPr>
        <w:tc>
          <w:tcPr>
            <w:tcW w:w="4023" w:type="dxa"/>
          </w:tcPr>
          <w:p w14:paraId="676FC2C1" w14:textId="77777777" w:rsidR="00AA7664" w:rsidRPr="001B7687" w:rsidRDefault="00AA7664" w:rsidP="00E92C0D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071" w:type="dxa"/>
            <w:vAlign w:val="bottom"/>
          </w:tcPr>
          <w:p w14:paraId="458F5DEC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427 </w:t>
            </w:r>
          </w:p>
        </w:tc>
        <w:tc>
          <w:tcPr>
            <w:tcW w:w="270" w:type="dxa"/>
            <w:vAlign w:val="bottom"/>
          </w:tcPr>
          <w:p w14:paraId="28131195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E965BB7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(38)</w:t>
            </w:r>
          </w:p>
        </w:tc>
        <w:tc>
          <w:tcPr>
            <w:tcW w:w="270" w:type="dxa"/>
            <w:vAlign w:val="bottom"/>
          </w:tcPr>
          <w:p w14:paraId="69496C78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0D33480" w14:textId="77777777" w:rsidR="00AA7664" w:rsidRPr="001B7687" w:rsidRDefault="00AA7664" w:rsidP="00E92C0D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91E47A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54F6C4DB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389 </w:t>
            </w:r>
          </w:p>
        </w:tc>
      </w:tr>
      <w:tr w:rsidR="003A6186" w:rsidRPr="001B7687" w14:paraId="7066E540" w14:textId="77777777" w:rsidTr="00E92C0D">
        <w:trPr>
          <w:trHeight w:val="358"/>
        </w:trPr>
        <w:tc>
          <w:tcPr>
            <w:tcW w:w="4023" w:type="dxa"/>
          </w:tcPr>
          <w:p w14:paraId="6412F779" w14:textId="77777777" w:rsidR="003A6186" w:rsidRPr="001B7687" w:rsidRDefault="003A6186" w:rsidP="003A618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อาคารและอุปกรณ์</w:t>
            </w:r>
          </w:p>
        </w:tc>
        <w:tc>
          <w:tcPr>
            <w:tcW w:w="1071" w:type="dxa"/>
            <w:vAlign w:val="bottom"/>
          </w:tcPr>
          <w:p w14:paraId="46ACB932" w14:textId="3302366F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 </w:t>
            </w:r>
          </w:p>
        </w:tc>
        <w:tc>
          <w:tcPr>
            <w:tcW w:w="270" w:type="dxa"/>
            <w:vAlign w:val="bottom"/>
          </w:tcPr>
          <w:p w14:paraId="6B497DA4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D65EB8B" w14:textId="4970411C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8 </w:t>
            </w:r>
          </w:p>
        </w:tc>
        <w:tc>
          <w:tcPr>
            <w:tcW w:w="270" w:type="dxa"/>
            <w:vAlign w:val="bottom"/>
          </w:tcPr>
          <w:p w14:paraId="4A0A3426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47F6B01" w14:textId="7E43BF7C" w:rsidR="003A6186" w:rsidRPr="001B7687" w:rsidRDefault="003A6186" w:rsidP="003A6186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738A6A2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435D6134" w14:textId="4E1AFE69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9 </w:t>
            </w:r>
          </w:p>
        </w:tc>
      </w:tr>
      <w:tr w:rsidR="003A6186" w:rsidRPr="001B7687" w14:paraId="2914CC41" w14:textId="77777777" w:rsidTr="00E92C0D">
        <w:trPr>
          <w:trHeight w:val="358"/>
        </w:trPr>
        <w:tc>
          <w:tcPr>
            <w:tcW w:w="4023" w:type="dxa"/>
          </w:tcPr>
          <w:p w14:paraId="3675AE87" w14:textId="77777777" w:rsidR="003A6186" w:rsidRPr="001B7687" w:rsidRDefault="003A6186" w:rsidP="003A618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071" w:type="dxa"/>
            <w:vAlign w:val="bottom"/>
          </w:tcPr>
          <w:p w14:paraId="5BB548A2" w14:textId="681ECE77" w:rsidR="003A6186" w:rsidRPr="001B7687" w:rsidRDefault="003A6186" w:rsidP="003A6186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54B055A7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  <w:vAlign w:val="bottom"/>
          </w:tcPr>
          <w:p w14:paraId="0BD2C99A" w14:textId="2622B9B3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51 </w:t>
            </w:r>
          </w:p>
        </w:tc>
        <w:tc>
          <w:tcPr>
            <w:tcW w:w="270" w:type="dxa"/>
            <w:vAlign w:val="bottom"/>
          </w:tcPr>
          <w:p w14:paraId="308CDBEF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6DE2223" w14:textId="753A475D" w:rsidR="003A6186" w:rsidRPr="001B7687" w:rsidRDefault="003A6186" w:rsidP="003A6186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2D0690A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005A73B0" w14:textId="7B8E85A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51 </w:t>
            </w:r>
          </w:p>
        </w:tc>
      </w:tr>
      <w:tr w:rsidR="003A6186" w:rsidRPr="001B7687" w14:paraId="4AC7548E" w14:textId="77777777" w:rsidTr="00E92C0D">
        <w:trPr>
          <w:trHeight w:val="358"/>
        </w:trPr>
        <w:tc>
          <w:tcPr>
            <w:tcW w:w="4023" w:type="dxa"/>
          </w:tcPr>
          <w:p w14:paraId="1DEC9EA0" w14:textId="77777777" w:rsidR="003A6186" w:rsidRPr="001B7687" w:rsidRDefault="003A6186" w:rsidP="003A618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071" w:type="dxa"/>
          </w:tcPr>
          <w:p w14:paraId="198E2D27" w14:textId="144468F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7E670083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</w:tcPr>
          <w:p w14:paraId="508BAF81" w14:textId="5FC9060E" w:rsidR="003A6186" w:rsidRPr="001B7687" w:rsidRDefault="003A6186" w:rsidP="003A6186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9D8C2E7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BB9E5FF" w14:textId="405ACF6F" w:rsidR="003A6186" w:rsidRPr="001B7687" w:rsidRDefault="003A6186" w:rsidP="003A6186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5B92575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7ADEA75B" w14:textId="56BB622A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3A6186" w:rsidRPr="001B7687" w14:paraId="3B11250E" w14:textId="77777777" w:rsidTr="00E92C0D">
        <w:trPr>
          <w:trHeight w:val="358"/>
        </w:trPr>
        <w:tc>
          <w:tcPr>
            <w:tcW w:w="4023" w:type="dxa"/>
          </w:tcPr>
          <w:p w14:paraId="5C03A739" w14:textId="77777777" w:rsidR="003A6186" w:rsidRPr="001B7687" w:rsidRDefault="003A6186" w:rsidP="003A618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หนี้สินตามสัญญาเช่า</w:t>
            </w:r>
          </w:p>
        </w:tc>
        <w:tc>
          <w:tcPr>
            <w:tcW w:w="1071" w:type="dxa"/>
          </w:tcPr>
          <w:p w14:paraId="1333152B" w14:textId="57C62AB3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409</w:t>
            </w:r>
          </w:p>
        </w:tc>
        <w:tc>
          <w:tcPr>
            <w:tcW w:w="270" w:type="dxa"/>
          </w:tcPr>
          <w:p w14:paraId="29BFD5D5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</w:tcPr>
          <w:p w14:paraId="3F7B2399" w14:textId="6C6A6D48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292</w:t>
            </w:r>
          </w:p>
        </w:tc>
        <w:tc>
          <w:tcPr>
            <w:tcW w:w="270" w:type="dxa"/>
          </w:tcPr>
          <w:p w14:paraId="7211688A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0E46CAC" w14:textId="7B3486AC" w:rsidR="003A6186" w:rsidRPr="001B7687" w:rsidRDefault="003A6186" w:rsidP="003A6186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629C3BE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3B47583E" w14:textId="358D43F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701</w:t>
            </w:r>
          </w:p>
        </w:tc>
      </w:tr>
      <w:tr w:rsidR="003A6186" w:rsidRPr="001B7687" w14:paraId="20A80D3C" w14:textId="77777777" w:rsidTr="00E92C0D">
        <w:trPr>
          <w:trHeight w:val="358"/>
        </w:trPr>
        <w:tc>
          <w:tcPr>
            <w:tcW w:w="4023" w:type="dxa"/>
          </w:tcPr>
          <w:p w14:paraId="1BC75E75" w14:textId="77777777" w:rsidR="003A6186" w:rsidRPr="001B7687" w:rsidRDefault="003A6186" w:rsidP="003A618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1071" w:type="dxa"/>
          </w:tcPr>
          <w:p w14:paraId="4A7F7636" w14:textId="35ED3C88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2,829</w:t>
            </w:r>
          </w:p>
        </w:tc>
        <w:tc>
          <w:tcPr>
            <w:tcW w:w="270" w:type="dxa"/>
          </w:tcPr>
          <w:p w14:paraId="16E6C8F1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</w:tcPr>
          <w:p w14:paraId="2EB7786E" w14:textId="24753954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270" w:type="dxa"/>
          </w:tcPr>
          <w:p w14:paraId="4F93D440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5426F3E" w14:textId="6ABB1560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176</w:t>
            </w:r>
          </w:p>
        </w:tc>
        <w:tc>
          <w:tcPr>
            <w:tcW w:w="270" w:type="dxa"/>
          </w:tcPr>
          <w:p w14:paraId="10B28F1E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2D293376" w14:textId="1B0525D8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3,060</w:t>
            </w:r>
          </w:p>
        </w:tc>
      </w:tr>
      <w:tr w:rsidR="003A6186" w:rsidRPr="001B7687" w14:paraId="0BB5FC3E" w14:textId="77777777" w:rsidTr="00E92C0D">
        <w:trPr>
          <w:trHeight w:val="358"/>
        </w:trPr>
        <w:tc>
          <w:tcPr>
            <w:tcW w:w="4023" w:type="dxa"/>
          </w:tcPr>
          <w:p w14:paraId="6A1088B1" w14:textId="77777777" w:rsidR="003A6186" w:rsidRPr="001B7687" w:rsidRDefault="003A6186" w:rsidP="003A618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071" w:type="dxa"/>
          </w:tcPr>
          <w:p w14:paraId="1758DC99" w14:textId="4DB2BE92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2,024</w:t>
            </w:r>
          </w:p>
        </w:tc>
        <w:tc>
          <w:tcPr>
            <w:tcW w:w="270" w:type="dxa"/>
          </w:tcPr>
          <w:p w14:paraId="47139B72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</w:tcPr>
          <w:p w14:paraId="563F314A" w14:textId="599A972D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14:paraId="5152CBA8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05BDBD2" w14:textId="7DB4F495" w:rsidR="003A6186" w:rsidRPr="001B7687" w:rsidRDefault="003A6186" w:rsidP="003A6186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F0D07CB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01F0BE02" w14:textId="0AD59B1E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2,031</w:t>
            </w:r>
          </w:p>
        </w:tc>
      </w:tr>
      <w:tr w:rsidR="003A6186" w:rsidRPr="001B7687" w14:paraId="73FBA2A1" w14:textId="77777777" w:rsidTr="00E92C0D">
        <w:trPr>
          <w:trHeight w:val="358"/>
        </w:trPr>
        <w:tc>
          <w:tcPr>
            <w:tcW w:w="4023" w:type="dxa"/>
          </w:tcPr>
          <w:p w14:paraId="5F9A7BC3" w14:textId="77777777" w:rsidR="003A6186" w:rsidRPr="001B7687" w:rsidRDefault="003A6186" w:rsidP="003A618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ขาดทุนทางภาษียกมา</w:t>
            </w:r>
          </w:p>
        </w:tc>
        <w:tc>
          <w:tcPr>
            <w:tcW w:w="1071" w:type="dxa"/>
          </w:tcPr>
          <w:p w14:paraId="448AE33D" w14:textId="5850AD05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145</w:t>
            </w:r>
          </w:p>
        </w:tc>
        <w:tc>
          <w:tcPr>
            <w:tcW w:w="270" w:type="dxa"/>
          </w:tcPr>
          <w:p w14:paraId="1F3C6BEF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</w:tcPr>
          <w:p w14:paraId="6C058251" w14:textId="6F2DB992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(123)</w:t>
            </w:r>
          </w:p>
        </w:tc>
        <w:tc>
          <w:tcPr>
            <w:tcW w:w="270" w:type="dxa"/>
          </w:tcPr>
          <w:p w14:paraId="2A655D1B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DB19C12" w14:textId="344D60C2" w:rsidR="003A6186" w:rsidRPr="001B7687" w:rsidRDefault="003A6186" w:rsidP="003A6186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1BD080C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7BEAA652" w14:textId="7EB4E25E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22</w:t>
            </w:r>
          </w:p>
        </w:tc>
      </w:tr>
      <w:tr w:rsidR="003A6186" w:rsidRPr="001B7687" w14:paraId="16B8E182" w14:textId="77777777" w:rsidTr="00E92C0D">
        <w:trPr>
          <w:trHeight w:val="375"/>
        </w:trPr>
        <w:tc>
          <w:tcPr>
            <w:tcW w:w="4023" w:type="dxa"/>
          </w:tcPr>
          <w:p w14:paraId="179AEAA9" w14:textId="77777777" w:rsidR="003A6186" w:rsidRPr="001B7687" w:rsidRDefault="003A6186" w:rsidP="003A618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D2905BA" w14:textId="1D9923EE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13,415</w:t>
            </w:r>
          </w:p>
        </w:tc>
        <w:tc>
          <w:tcPr>
            <w:tcW w:w="270" w:type="dxa"/>
          </w:tcPr>
          <w:p w14:paraId="19CD6A1E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6CC78D" w14:textId="1624E483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1,142</w:t>
            </w:r>
          </w:p>
        </w:tc>
        <w:tc>
          <w:tcPr>
            <w:tcW w:w="270" w:type="dxa"/>
          </w:tcPr>
          <w:p w14:paraId="00307772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62F068" w14:textId="006EE38E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161</w:t>
            </w:r>
          </w:p>
        </w:tc>
        <w:tc>
          <w:tcPr>
            <w:tcW w:w="270" w:type="dxa"/>
          </w:tcPr>
          <w:p w14:paraId="14ADB521" w14:textId="77777777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670A71B4" w14:textId="13452202" w:rsidR="003A6186" w:rsidRPr="001B7687" w:rsidRDefault="003A6186" w:rsidP="003A6186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14,718</w:t>
            </w:r>
          </w:p>
        </w:tc>
      </w:tr>
      <w:tr w:rsidR="00AA7664" w:rsidRPr="001B7687" w14:paraId="274EB07A" w14:textId="77777777" w:rsidTr="00AA7664">
        <w:trPr>
          <w:trHeight w:val="375"/>
        </w:trPr>
        <w:tc>
          <w:tcPr>
            <w:tcW w:w="4023" w:type="dxa"/>
          </w:tcPr>
          <w:p w14:paraId="4DAFE6E8" w14:textId="77777777" w:rsidR="00AA7664" w:rsidRPr="001B7687" w:rsidRDefault="00AA7664" w:rsidP="00E92C0D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03A3256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270" w:type="dxa"/>
          </w:tcPr>
          <w:p w14:paraId="03AA0834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096937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D1630E8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5F0A86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270" w:type="dxa"/>
          </w:tcPr>
          <w:p w14:paraId="54239324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73D0AB76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</w:pPr>
          </w:p>
        </w:tc>
      </w:tr>
      <w:tr w:rsidR="00AA7664" w:rsidRPr="001B7687" w14:paraId="71EDAB2E" w14:textId="77777777" w:rsidTr="00AA7664">
        <w:trPr>
          <w:trHeight w:val="375"/>
        </w:trPr>
        <w:tc>
          <w:tcPr>
            <w:tcW w:w="4023" w:type="dxa"/>
          </w:tcPr>
          <w:p w14:paraId="502FE322" w14:textId="77777777" w:rsidR="00AA7664" w:rsidRPr="001B7687" w:rsidRDefault="00AA7664" w:rsidP="00E92C0D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  <w:p w14:paraId="4A644F90" w14:textId="77777777" w:rsidR="00CE0CD2" w:rsidRPr="001B7687" w:rsidRDefault="00CE0CD2" w:rsidP="00E92C0D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  <w:p w14:paraId="7CCC7204" w14:textId="77777777" w:rsidR="00CE0CD2" w:rsidRPr="001B7687" w:rsidRDefault="00CE0CD2" w:rsidP="00E92C0D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  <w:p w14:paraId="6CB8CA28" w14:textId="77777777" w:rsidR="00CE0CD2" w:rsidRPr="001B7687" w:rsidRDefault="00CE0CD2" w:rsidP="00E92C0D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  <w:p w14:paraId="3E7B31FB" w14:textId="77777777" w:rsidR="00CE0CD2" w:rsidRPr="001B7687" w:rsidRDefault="00CE0CD2" w:rsidP="00E92C0D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  <w:p w14:paraId="07A931BF" w14:textId="77777777" w:rsidR="00CE0CD2" w:rsidRPr="001B7687" w:rsidRDefault="00CE0CD2" w:rsidP="00E92C0D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  <w:p w14:paraId="1A0A744F" w14:textId="77777777" w:rsidR="00CE0CD2" w:rsidRPr="001B7687" w:rsidRDefault="00CE0CD2" w:rsidP="00E92C0D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  <w:p w14:paraId="505DCE79" w14:textId="77777777" w:rsidR="00CE0CD2" w:rsidRPr="001B7687" w:rsidRDefault="00CE0CD2" w:rsidP="00E92C0D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  <w:p w14:paraId="1CE82F9C" w14:textId="77777777" w:rsidR="00CE0CD2" w:rsidRPr="001B7687" w:rsidRDefault="00CE0CD2" w:rsidP="00E92C0D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  <w:p w14:paraId="03F70282" w14:textId="77777777" w:rsidR="00CE0CD2" w:rsidRPr="001B7687" w:rsidRDefault="00CE0CD2" w:rsidP="00E92C0D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  <w:p w14:paraId="36C33449" w14:textId="77777777" w:rsidR="00CE0CD2" w:rsidRPr="001B7687" w:rsidRDefault="00CE0CD2" w:rsidP="00E92C0D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  <w:p w14:paraId="62B5467B" w14:textId="77777777" w:rsidR="00CE0CD2" w:rsidRPr="001B7687" w:rsidRDefault="00CE0CD2" w:rsidP="00E92C0D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71" w:type="dxa"/>
          </w:tcPr>
          <w:p w14:paraId="5F5DC610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270" w:type="dxa"/>
          </w:tcPr>
          <w:p w14:paraId="2B844B8D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1080" w:type="dxa"/>
          </w:tcPr>
          <w:p w14:paraId="0D531DBE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8A8BA5F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C0298C5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270" w:type="dxa"/>
          </w:tcPr>
          <w:p w14:paraId="5AAB7144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7E252447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</w:pPr>
          </w:p>
        </w:tc>
      </w:tr>
      <w:tr w:rsidR="00AA7664" w:rsidRPr="001B7687" w14:paraId="0C7DC7E3" w14:textId="77777777" w:rsidTr="00E92C0D">
        <w:trPr>
          <w:trHeight w:val="392"/>
        </w:trPr>
        <w:tc>
          <w:tcPr>
            <w:tcW w:w="4023" w:type="dxa"/>
          </w:tcPr>
          <w:p w14:paraId="5AEF86AF" w14:textId="77777777" w:rsidR="00AA7664" w:rsidRPr="001B7687" w:rsidRDefault="00AA7664" w:rsidP="00E92C0D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lastRenderedPageBreak/>
              <w:t>หนี้สินภาษีเงินได้รอตัดบัญชี</w:t>
            </w:r>
          </w:p>
        </w:tc>
        <w:tc>
          <w:tcPr>
            <w:tcW w:w="1071" w:type="dxa"/>
          </w:tcPr>
          <w:p w14:paraId="320EE0CF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FD33AFD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58AFB49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FD717A2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9B25BD9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A7A5DEF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73728C50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AA7664" w:rsidRPr="001B7687" w14:paraId="06AC4242" w14:textId="77777777" w:rsidTr="00E92C0D">
        <w:trPr>
          <w:trHeight w:val="759"/>
        </w:trPr>
        <w:tc>
          <w:tcPr>
            <w:tcW w:w="4023" w:type="dxa"/>
          </w:tcPr>
          <w:p w14:paraId="5069F574" w14:textId="77777777" w:rsidR="00AA7664" w:rsidRPr="001B7687" w:rsidRDefault="00AA7664" w:rsidP="00E92C0D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</w:t>
            </w: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071" w:type="dxa"/>
            <w:vAlign w:val="bottom"/>
          </w:tcPr>
          <w:p w14:paraId="0BFA4081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(977)</w:t>
            </w:r>
          </w:p>
        </w:tc>
        <w:tc>
          <w:tcPr>
            <w:tcW w:w="270" w:type="dxa"/>
            <w:vAlign w:val="bottom"/>
          </w:tcPr>
          <w:p w14:paraId="1A8954C8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1862DD0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(349)</w:t>
            </w:r>
          </w:p>
        </w:tc>
        <w:tc>
          <w:tcPr>
            <w:tcW w:w="270" w:type="dxa"/>
            <w:vAlign w:val="bottom"/>
          </w:tcPr>
          <w:p w14:paraId="33983E09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2909EF5" w14:textId="77777777" w:rsidR="00AA7664" w:rsidRPr="001B7687" w:rsidRDefault="00AA7664" w:rsidP="00E92C0D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12F05FB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74053417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(1,326)</w:t>
            </w:r>
          </w:p>
        </w:tc>
      </w:tr>
      <w:tr w:rsidR="00AA7664" w:rsidRPr="001B7687" w14:paraId="10C74E93" w14:textId="77777777" w:rsidTr="00E92C0D">
        <w:trPr>
          <w:trHeight w:val="375"/>
        </w:trPr>
        <w:tc>
          <w:tcPr>
            <w:tcW w:w="4023" w:type="dxa"/>
          </w:tcPr>
          <w:p w14:paraId="197680AC" w14:textId="77777777" w:rsidR="00AA7664" w:rsidRPr="001B7687" w:rsidRDefault="00AA7664" w:rsidP="00E92C0D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071" w:type="dxa"/>
            <w:vAlign w:val="bottom"/>
          </w:tcPr>
          <w:p w14:paraId="7232FDC7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(257)</w:t>
            </w:r>
          </w:p>
        </w:tc>
        <w:tc>
          <w:tcPr>
            <w:tcW w:w="270" w:type="dxa"/>
            <w:vAlign w:val="bottom"/>
          </w:tcPr>
          <w:p w14:paraId="293EBD72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6F68585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19 </w:t>
            </w:r>
          </w:p>
        </w:tc>
        <w:tc>
          <w:tcPr>
            <w:tcW w:w="270" w:type="dxa"/>
            <w:vAlign w:val="bottom"/>
          </w:tcPr>
          <w:p w14:paraId="1A6D279F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895AC3E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(118)</w:t>
            </w:r>
          </w:p>
        </w:tc>
        <w:tc>
          <w:tcPr>
            <w:tcW w:w="270" w:type="dxa"/>
            <w:vAlign w:val="bottom"/>
          </w:tcPr>
          <w:p w14:paraId="50FDAA2D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2E767084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(356)</w:t>
            </w:r>
          </w:p>
        </w:tc>
      </w:tr>
      <w:tr w:rsidR="00AA7664" w:rsidRPr="001B7687" w14:paraId="410F745B" w14:textId="77777777" w:rsidTr="00E92C0D">
        <w:trPr>
          <w:trHeight w:val="375"/>
        </w:trPr>
        <w:tc>
          <w:tcPr>
            <w:tcW w:w="4023" w:type="dxa"/>
          </w:tcPr>
          <w:p w14:paraId="491E0FFB" w14:textId="77777777" w:rsidR="00AA7664" w:rsidRPr="001B7687" w:rsidRDefault="00AA7664" w:rsidP="00E92C0D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เงินให้กู้ยืมและดอกเบี้ยค้างรับ</w:t>
            </w:r>
          </w:p>
        </w:tc>
        <w:tc>
          <w:tcPr>
            <w:tcW w:w="1071" w:type="dxa"/>
            <w:vAlign w:val="bottom"/>
          </w:tcPr>
          <w:p w14:paraId="2157DAF7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(4)</w:t>
            </w:r>
          </w:p>
        </w:tc>
        <w:tc>
          <w:tcPr>
            <w:tcW w:w="270" w:type="dxa"/>
            <w:vAlign w:val="bottom"/>
          </w:tcPr>
          <w:p w14:paraId="4277F3D9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ED29591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11 </w:t>
            </w:r>
          </w:p>
        </w:tc>
        <w:tc>
          <w:tcPr>
            <w:tcW w:w="270" w:type="dxa"/>
            <w:vAlign w:val="bottom"/>
          </w:tcPr>
          <w:p w14:paraId="3FC084F6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57B9AE6D" w14:textId="77777777" w:rsidR="00AA7664" w:rsidRPr="001B7687" w:rsidRDefault="00AA7664" w:rsidP="00E92C0D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657C5E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1560E3CA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7 </w:t>
            </w:r>
          </w:p>
        </w:tc>
      </w:tr>
      <w:tr w:rsidR="00AA7664" w:rsidRPr="001B7687" w14:paraId="3AAB56FE" w14:textId="77777777" w:rsidTr="00E92C0D">
        <w:trPr>
          <w:trHeight w:val="335"/>
        </w:trPr>
        <w:tc>
          <w:tcPr>
            <w:tcW w:w="4023" w:type="dxa"/>
          </w:tcPr>
          <w:p w14:paraId="08EF94D6" w14:textId="77777777" w:rsidR="00AA7664" w:rsidRPr="001B7687" w:rsidRDefault="00AA7664" w:rsidP="00E92C0D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071" w:type="dxa"/>
            <w:vAlign w:val="bottom"/>
          </w:tcPr>
          <w:p w14:paraId="6A2D9E0C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(24)</w:t>
            </w:r>
          </w:p>
        </w:tc>
        <w:tc>
          <w:tcPr>
            <w:tcW w:w="270" w:type="dxa"/>
            <w:vAlign w:val="bottom"/>
          </w:tcPr>
          <w:p w14:paraId="7315170F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B229F73" w14:textId="77777777" w:rsidR="00AA7664" w:rsidRPr="001B7687" w:rsidRDefault="00AA7664" w:rsidP="00E92C0D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4BC223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57639DDE" w14:textId="77777777" w:rsidR="00AA7664" w:rsidRPr="001B7687" w:rsidRDefault="00AA7664" w:rsidP="00E92C0D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3AC2FBB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1FAFE9DC" w14:textId="77777777" w:rsidR="00AA7664" w:rsidRPr="001B7687" w:rsidRDefault="00AA7664" w:rsidP="00E92C0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(24)</w:t>
            </w:r>
          </w:p>
        </w:tc>
      </w:tr>
      <w:tr w:rsidR="003939EB" w:rsidRPr="001B7687" w14:paraId="35A00626" w14:textId="77777777" w:rsidTr="00E92C0D">
        <w:trPr>
          <w:trHeight w:val="335"/>
        </w:trPr>
        <w:tc>
          <w:tcPr>
            <w:tcW w:w="4023" w:type="dxa"/>
          </w:tcPr>
          <w:p w14:paraId="5A351F58" w14:textId="77777777" w:rsidR="003939EB" w:rsidRPr="001B7687" w:rsidRDefault="003939EB" w:rsidP="003939EB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อสังหาริมทรัพย์เพื่อการลงทุน</w:t>
            </w:r>
          </w:p>
        </w:tc>
        <w:tc>
          <w:tcPr>
            <w:tcW w:w="1071" w:type="dxa"/>
          </w:tcPr>
          <w:p w14:paraId="43006157" w14:textId="3A473160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(206)</w:t>
            </w:r>
          </w:p>
        </w:tc>
        <w:tc>
          <w:tcPr>
            <w:tcW w:w="270" w:type="dxa"/>
          </w:tcPr>
          <w:p w14:paraId="00A30F71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A940472" w14:textId="5E1BCDC1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206</w:t>
            </w:r>
          </w:p>
        </w:tc>
        <w:tc>
          <w:tcPr>
            <w:tcW w:w="270" w:type="dxa"/>
          </w:tcPr>
          <w:p w14:paraId="6B7B4B33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400DB4C" w14:textId="0E5DB38D" w:rsidR="003939EB" w:rsidRPr="001B7687" w:rsidRDefault="003939EB" w:rsidP="003939EB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FE9ED44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2C4030E2" w14:textId="7E93A8D5" w:rsidR="003939EB" w:rsidRPr="001B7687" w:rsidRDefault="003939EB" w:rsidP="003939EB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939EB" w:rsidRPr="001B7687" w14:paraId="1DED92D1" w14:textId="77777777" w:rsidTr="00E92C0D">
        <w:trPr>
          <w:trHeight w:val="383"/>
        </w:trPr>
        <w:tc>
          <w:tcPr>
            <w:tcW w:w="4023" w:type="dxa"/>
          </w:tcPr>
          <w:p w14:paraId="5718B48C" w14:textId="77777777" w:rsidR="003939EB" w:rsidRPr="001B7687" w:rsidRDefault="003939EB" w:rsidP="003939EB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1071" w:type="dxa"/>
          </w:tcPr>
          <w:p w14:paraId="69D34968" w14:textId="6219AF34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(6,232)</w:t>
            </w:r>
          </w:p>
        </w:tc>
        <w:tc>
          <w:tcPr>
            <w:tcW w:w="270" w:type="dxa"/>
          </w:tcPr>
          <w:p w14:paraId="69B3FFDB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96B7609" w14:textId="0FF642C2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(91)</w:t>
            </w:r>
          </w:p>
        </w:tc>
        <w:tc>
          <w:tcPr>
            <w:tcW w:w="270" w:type="dxa"/>
          </w:tcPr>
          <w:p w14:paraId="6A9C0C50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F91391E" w14:textId="4206016F" w:rsidR="003939EB" w:rsidRPr="001B7687" w:rsidRDefault="003939EB" w:rsidP="003939EB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hAnsiTheme="majorBidi" w:cstheme="majorBidi"/>
                <w:sz w:val="28"/>
                <w:cs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1492EDC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6F97643E" w14:textId="584C0173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(6,323)</w:t>
            </w:r>
          </w:p>
        </w:tc>
      </w:tr>
      <w:tr w:rsidR="003939EB" w:rsidRPr="001B7687" w14:paraId="0B4262A5" w14:textId="77777777" w:rsidTr="00E92C0D">
        <w:trPr>
          <w:trHeight w:val="375"/>
        </w:trPr>
        <w:tc>
          <w:tcPr>
            <w:tcW w:w="4023" w:type="dxa"/>
          </w:tcPr>
          <w:p w14:paraId="3E261758" w14:textId="77777777" w:rsidR="003939EB" w:rsidRPr="001B7687" w:rsidRDefault="003939EB" w:rsidP="003939EB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1071" w:type="dxa"/>
          </w:tcPr>
          <w:p w14:paraId="565A6661" w14:textId="1AED70D5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(405)</w:t>
            </w:r>
          </w:p>
        </w:tc>
        <w:tc>
          <w:tcPr>
            <w:tcW w:w="270" w:type="dxa"/>
          </w:tcPr>
          <w:p w14:paraId="65168827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C72361B" w14:textId="1C77DC44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(325)</w:t>
            </w:r>
          </w:p>
        </w:tc>
        <w:tc>
          <w:tcPr>
            <w:tcW w:w="270" w:type="dxa"/>
          </w:tcPr>
          <w:p w14:paraId="34927FE7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3418F71" w14:textId="53570B4C" w:rsidR="003939EB" w:rsidRPr="001B7687" w:rsidRDefault="003939EB" w:rsidP="003939EB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528C9AD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78CDD3C7" w14:textId="73D854CA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(730)</w:t>
            </w:r>
          </w:p>
        </w:tc>
      </w:tr>
      <w:tr w:rsidR="003939EB" w:rsidRPr="001B7687" w14:paraId="04B34102" w14:textId="77777777" w:rsidTr="00E92C0D">
        <w:trPr>
          <w:trHeight w:val="375"/>
        </w:trPr>
        <w:tc>
          <w:tcPr>
            <w:tcW w:w="4023" w:type="dxa"/>
          </w:tcPr>
          <w:p w14:paraId="0CCF1668" w14:textId="77777777" w:rsidR="003939EB" w:rsidRPr="001B7687" w:rsidRDefault="003939EB" w:rsidP="003939EB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071" w:type="dxa"/>
          </w:tcPr>
          <w:p w14:paraId="7F9B4BAD" w14:textId="3DA98939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(3)</w:t>
            </w:r>
          </w:p>
        </w:tc>
        <w:tc>
          <w:tcPr>
            <w:tcW w:w="270" w:type="dxa"/>
          </w:tcPr>
          <w:p w14:paraId="03B31906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8D3A152" w14:textId="672F31FD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3 </w:t>
            </w:r>
          </w:p>
        </w:tc>
        <w:tc>
          <w:tcPr>
            <w:tcW w:w="270" w:type="dxa"/>
          </w:tcPr>
          <w:p w14:paraId="39E08BB9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65D163D" w14:textId="753EC870" w:rsidR="003939EB" w:rsidRPr="001B7687" w:rsidRDefault="003939EB" w:rsidP="003939EB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C2B20C9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4D95BE52" w14:textId="7EC3A218" w:rsidR="003939EB" w:rsidRPr="001B7687" w:rsidRDefault="003939EB" w:rsidP="003939EB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</w:tr>
      <w:tr w:rsidR="003939EB" w:rsidRPr="001B7687" w14:paraId="64F234C5" w14:textId="77777777" w:rsidTr="00E92C0D">
        <w:trPr>
          <w:trHeight w:val="383"/>
        </w:trPr>
        <w:tc>
          <w:tcPr>
            <w:tcW w:w="4023" w:type="dxa"/>
          </w:tcPr>
          <w:p w14:paraId="6BD1AECF" w14:textId="77777777" w:rsidR="003939EB" w:rsidRPr="001B7687" w:rsidRDefault="003939EB" w:rsidP="003939EB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071" w:type="dxa"/>
          </w:tcPr>
          <w:p w14:paraId="662C272B" w14:textId="3A913E5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(160)</w:t>
            </w:r>
          </w:p>
        </w:tc>
        <w:tc>
          <w:tcPr>
            <w:tcW w:w="270" w:type="dxa"/>
          </w:tcPr>
          <w:p w14:paraId="46E79315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D026D23" w14:textId="45E7167D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62 </w:t>
            </w:r>
          </w:p>
        </w:tc>
        <w:tc>
          <w:tcPr>
            <w:tcW w:w="270" w:type="dxa"/>
          </w:tcPr>
          <w:p w14:paraId="2121AFC2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460695D" w14:textId="0DA68C90" w:rsidR="003939EB" w:rsidRPr="001B7687" w:rsidRDefault="003939EB" w:rsidP="003939EB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1B6DDFE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7F6F1E81" w14:textId="2F684120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(98)</w:t>
            </w:r>
          </w:p>
        </w:tc>
      </w:tr>
      <w:tr w:rsidR="003939EB" w:rsidRPr="001B7687" w14:paraId="1BBFC592" w14:textId="77777777" w:rsidTr="00E92C0D">
        <w:trPr>
          <w:trHeight w:val="363"/>
        </w:trPr>
        <w:tc>
          <w:tcPr>
            <w:tcW w:w="4023" w:type="dxa"/>
          </w:tcPr>
          <w:p w14:paraId="3ADF57C9" w14:textId="77777777" w:rsidR="003939EB" w:rsidRPr="001B7687" w:rsidRDefault="003939EB" w:rsidP="003939EB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5379B47" w14:textId="3A8812D3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(8,268)</w:t>
            </w:r>
          </w:p>
        </w:tc>
        <w:tc>
          <w:tcPr>
            <w:tcW w:w="270" w:type="dxa"/>
          </w:tcPr>
          <w:p w14:paraId="614CC3CA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0003C8" w14:textId="691291A8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(464)</w:t>
            </w:r>
          </w:p>
        </w:tc>
        <w:tc>
          <w:tcPr>
            <w:tcW w:w="270" w:type="dxa"/>
          </w:tcPr>
          <w:p w14:paraId="709E02F8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E4D2D6" w14:textId="00E4FF4A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(118)</w:t>
            </w:r>
          </w:p>
        </w:tc>
        <w:tc>
          <w:tcPr>
            <w:tcW w:w="270" w:type="dxa"/>
          </w:tcPr>
          <w:p w14:paraId="7D794790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30BB47D7" w14:textId="01B89DDB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(8,850)</w:t>
            </w:r>
          </w:p>
        </w:tc>
      </w:tr>
      <w:tr w:rsidR="003939EB" w:rsidRPr="001B7687" w14:paraId="0801B284" w14:textId="77777777" w:rsidTr="00E92C0D">
        <w:trPr>
          <w:trHeight w:val="179"/>
        </w:trPr>
        <w:tc>
          <w:tcPr>
            <w:tcW w:w="4023" w:type="dxa"/>
          </w:tcPr>
          <w:p w14:paraId="270B29F0" w14:textId="77777777" w:rsidR="003939EB" w:rsidRPr="001B7687" w:rsidRDefault="003939EB" w:rsidP="003939EB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254A2FE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3FDDD11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169325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270" w:type="dxa"/>
          </w:tcPr>
          <w:p w14:paraId="5617AE3C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840BB0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270" w:type="dxa"/>
          </w:tcPr>
          <w:p w14:paraId="15C13B41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310AD7B3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3939EB" w:rsidRPr="001B7687" w14:paraId="250018BC" w14:textId="77777777" w:rsidTr="00E92C0D">
        <w:trPr>
          <w:trHeight w:val="179"/>
        </w:trPr>
        <w:tc>
          <w:tcPr>
            <w:tcW w:w="4023" w:type="dxa"/>
          </w:tcPr>
          <w:p w14:paraId="442A262E" w14:textId="77777777" w:rsidR="003939EB" w:rsidRPr="001B7687" w:rsidRDefault="003939EB" w:rsidP="003939EB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20077D57" w14:textId="041DCD5D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5,147</w:t>
            </w:r>
          </w:p>
        </w:tc>
        <w:tc>
          <w:tcPr>
            <w:tcW w:w="270" w:type="dxa"/>
          </w:tcPr>
          <w:p w14:paraId="5A604925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AE308C7" w14:textId="16226E9C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678</w:t>
            </w:r>
          </w:p>
        </w:tc>
        <w:tc>
          <w:tcPr>
            <w:tcW w:w="270" w:type="dxa"/>
          </w:tcPr>
          <w:p w14:paraId="32D48932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A000E8" w14:textId="33132692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43</w:t>
            </w:r>
          </w:p>
        </w:tc>
        <w:tc>
          <w:tcPr>
            <w:tcW w:w="270" w:type="dxa"/>
          </w:tcPr>
          <w:p w14:paraId="7B4F9187" w14:textId="77777777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368EF2A9" w14:textId="318DFECE" w:rsidR="003939EB" w:rsidRPr="001B7687" w:rsidRDefault="003939EB" w:rsidP="003939EB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5,868</w:t>
            </w:r>
          </w:p>
        </w:tc>
      </w:tr>
    </w:tbl>
    <w:p w14:paraId="0EC3E41B" w14:textId="77777777" w:rsidR="00965DDF" w:rsidRPr="001B7687" w:rsidRDefault="00965DDF" w:rsidP="003032A9">
      <w:pPr>
        <w:suppressAutoHyphens/>
        <w:spacing w:after="0" w:line="240" w:lineRule="auto"/>
        <w:ind w:left="450" w:right="-28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369B7A2F" w14:textId="77777777" w:rsidR="005164D1" w:rsidRPr="001B7687" w:rsidRDefault="005164D1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br w:type="page"/>
      </w:r>
    </w:p>
    <w:p w14:paraId="5E9A6A5F" w14:textId="66FA97B9" w:rsidR="003032A9" w:rsidRPr="001B7687" w:rsidRDefault="003032A9" w:rsidP="003032A9">
      <w:pPr>
        <w:suppressAutoHyphens/>
        <w:spacing w:after="0" w:line="240" w:lineRule="auto"/>
        <w:ind w:left="450" w:right="-28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lastRenderedPageBreak/>
        <w:t>ภาษีเงินได้ที่รับรู้ในกำไรหรือขาดทุน</w:t>
      </w:r>
    </w:p>
    <w:p w14:paraId="03273426" w14:textId="3DBE2FC9" w:rsidR="003032A9" w:rsidRDefault="003032A9" w:rsidP="0044621F">
      <w:pPr>
        <w:spacing w:after="0"/>
        <w:rPr>
          <w:rFonts w:asciiTheme="majorBidi" w:hAnsiTheme="majorBidi" w:cs="Angsana New"/>
          <w:spacing w:val="-4"/>
          <w:sz w:val="30"/>
          <w:szCs w:val="30"/>
        </w:rPr>
      </w:pPr>
    </w:p>
    <w:tbl>
      <w:tblPr>
        <w:tblW w:w="9350" w:type="dxa"/>
        <w:tblInd w:w="3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25"/>
        <w:gridCol w:w="1142"/>
        <w:gridCol w:w="285"/>
        <w:gridCol w:w="1137"/>
        <w:gridCol w:w="290"/>
        <w:gridCol w:w="1142"/>
        <w:gridCol w:w="285"/>
        <w:gridCol w:w="1144"/>
      </w:tblGrid>
      <w:tr w:rsidR="001F7788" w:rsidRPr="00AC2BBE" w14:paraId="47AB6ED4" w14:textId="77777777">
        <w:trPr>
          <w:cantSplit/>
          <w:trHeight w:val="395"/>
          <w:tblHeader/>
        </w:trPr>
        <w:tc>
          <w:tcPr>
            <w:tcW w:w="3925" w:type="dxa"/>
          </w:tcPr>
          <w:p w14:paraId="2D530A8C" w14:textId="77777777" w:rsidR="001F7788" w:rsidRPr="00AC2BBE" w:rsidRDefault="001F778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564" w:type="dxa"/>
            <w:gridSpan w:val="3"/>
          </w:tcPr>
          <w:p w14:paraId="65C87A4B" w14:textId="77777777" w:rsidR="001F7788" w:rsidRPr="00AC2BBE" w:rsidRDefault="001F7788">
            <w:pPr>
              <w:suppressAutoHyphens/>
              <w:spacing w:after="0" w:line="240" w:lineRule="auto"/>
              <w:ind w:left="-39" w:right="-88" w:hanging="360"/>
              <w:jc w:val="center"/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</w:pPr>
            <w:r w:rsidRPr="00AC2BBE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90" w:type="dxa"/>
          </w:tcPr>
          <w:p w14:paraId="57087C7E" w14:textId="77777777" w:rsidR="001F7788" w:rsidRPr="00AC2BBE" w:rsidRDefault="001F7788">
            <w:pPr>
              <w:suppressAutoHyphens/>
              <w:snapToGrid w:val="0"/>
              <w:spacing w:after="0" w:line="240" w:lineRule="auto"/>
              <w:ind w:left="360" w:right="-88" w:hanging="360"/>
              <w:jc w:val="center"/>
              <w:rPr>
                <w:rFonts w:asciiTheme="majorBidi" w:eastAsia="Times New Roman" w:hAnsiTheme="majorBidi" w:cstheme="majorBidi"/>
                <w:b/>
                <w:sz w:val="28"/>
                <w:lang w:eastAsia="zh-CN" w:bidi="ar-SA"/>
              </w:rPr>
            </w:pPr>
          </w:p>
        </w:tc>
        <w:tc>
          <w:tcPr>
            <w:tcW w:w="2571" w:type="dxa"/>
            <w:gridSpan w:val="3"/>
          </w:tcPr>
          <w:p w14:paraId="7B9CC12A" w14:textId="73D40A59" w:rsidR="001F7788" w:rsidRPr="00AC2BBE" w:rsidRDefault="001F7788">
            <w:pPr>
              <w:suppressAutoHyphens/>
              <w:spacing w:after="0" w:line="240" w:lineRule="auto"/>
              <w:ind w:left="-39" w:right="-88" w:hanging="360"/>
              <w:jc w:val="center"/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</w:pPr>
            <w:r w:rsidRPr="00AC2BBE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งบการเงินเฉพาะ</w:t>
            </w:r>
            <w:r w:rsidR="00B942EF" w:rsidRPr="00AC2BBE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กิจการ</w:t>
            </w:r>
          </w:p>
        </w:tc>
      </w:tr>
      <w:tr w:rsidR="001F7788" w:rsidRPr="00AC2BBE" w14:paraId="6945910F" w14:textId="77777777">
        <w:trPr>
          <w:cantSplit/>
          <w:trHeight w:val="395"/>
          <w:tblHeader/>
        </w:trPr>
        <w:tc>
          <w:tcPr>
            <w:tcW w:w="3925" w:type="dxa"/>
          </w:tcPr>
          <w:p w14:paraId="16C79D8D" w14:textId="77777777" w:rsidR="001F7788" w:rsidRPr="00AC2BBE" w:rsidRDefault="001F7788">
            <w:pPr>
              <w:suppressAutoHyphens/>
              <w:spacing w:after="0" w:line="240" w:lineRule="auto"/>
              <w:ind w:left="130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AC2BBE"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  <w:lang w:eastAsia="zh-CN"/>
              </w:rPr>
              <w:t xml:space="preserve">สำหรับปีสิ้นสุดวันที่ </w:t>
            </w:r>
            <w:r w:rsidRPr="00AC2BBE"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eastAsia="zh-CN"/>
              </w:rPr>
              <w:t>31</w:t>
            </w:r>
            <w:r w:rsidRPr="00AC2BBE"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  <w:lang w:eastAsia="zh-CN"/>
              </w:rPr>
              <w:t xml:space="preserve"> ธันวาคม</w:t>
            </w:r>
          </w:p>
        </w:tc>
        <w:tc>
          <w:tcPr>
            <w:tcW w:w="1142" w:type="dxa"/>
          </w:tcPr>
          <w:p w14:paraId="02F3D83C" w14:textId="77777777" w:rsidR="001F7788" w:rsidRPr="00AC2BBE" w:rsidRDefault="001F7788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AC2BBE">
              <w:rPr>
                <w:rFonts w:asciiTheme="majorBidi" w:eastAsia="Times New Roman" w:hAnsiTheme="majorBidi" w:cstheme="majorBidi"/>
                <w:bCs/>
                <w:sz w:val="28"/>
                <w:lang w:eastAsia="zh-CN" w:bidi="ar-SA"/>
              </w:rPr>
              <w:t>2568</w:t>
            </w:r>
          </w:p>
        </w:tc>
        <w:tc>
          <w:tcPr>
            <w:tcW w:w="285" w:type="dxa"/>
          </w:tcPr>
          <w:p w14:paraId="5FBB1723" w14:textId="77777777" w:rsidR="001F7788" w:rsidRPr="00AC2BBE" w:rsidRDefault="001F7788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 w:bidi="ar-SA"/>
              </w:rPr>
            </w:pPr>
          </w:p>
        </w:tc>
        <w:tc>
          <w:tcPr>
            <w:tcW w:w="1137" w:type="dxa"/>
          </w:tcPr>
          <w:p w14:paraId="27739367" w14:textId="77777777" w:rsidR="001F7788" w:rsidRPr="00AC2BBE" w:rsidRDefault="001F7788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AC2BBE">
              <w:rPr>
                <w:rFonts w:asciiTheme="majorBidi" w:eastAsia="Times New Roman" w:hAnsiTheme="majorBidi" w:cstheme="majorBidi"/>
                <w:bCs/>
                <w:sz w:val="28"/>
                <w:lang w:eastAsia="zh-CN" w:bidi="ar-SA"/>
              </w:rPr>
              <w:t>2567</w:t>
            </w:r>
          </w:p>
        </w:tc>
        <w:tc>
          <w:tcPr>
            <w:tcW w:w="290" w:type="dxa"/>
          </w:tcPr>
          <w:p w14:paraId="17EAA04D" w14:textId="77777777" w:rsidR="001F7788" w:rsidRPr="00AC2BBE" w:rsidRDefault="001F7788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 w:bidi="ar-SA"/>
              </w:rPr>
            </w:pPr>
          </w:p>
        </w:tc>
        <w:tc>
          <w:tcPr>
            <w:tcW w:w="1142" w:type="dxa"/>
          </w:tcPr>
          <w:p w14:paraId="1F146132" w14:textId="77777777" w:rsidR="001F7788" w:rsidRPr="00AC2BBE" w:rsidRDefault="001F7788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AC2BBE">
              <w:rPr>
                <w:rFonts w:asciiTheme="majorBidi" w:eastAsia="Times New Roman" w:hAnsiTheme="majorBidi" w:cstheme="majorBidi"/>
                <w:bCs/>
                <w:sz w:val="28"/>
                <w:lang w:eastAsia="zh-CN" w:bidi="ar-SA"/>
              </w:rPr>
              <w:t>2568</w:t>
            </w:r>
          </w:p>
        </w:tc>
        <w:tc>
          <w:tcPr>
            <w:tcW w:w="285" w:type="dxa"/>
          </w:tcPr>
          <w:p w14:paraId="6BE18FFB" w14:textId="77777777" w:rsidR="001F7788" w:rsidRPr="00AC2BBE" w:rsidRDefault="001F7788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 w:bidi="ar-SA"/>
              </w:rPr>
            </w:pPr>
          </w:p>
        </w:tc>
        <w:tc>
          <w:tcPr>
            <w:tcW w:w="1144" w:type="dxa"/>
          </w:tcPr>
          <w:p w14:paraId="475D81B3" w14:textId="77777777" w:rsidR="001F7788" w:rsidRPr="00AC2BBE" w:rsidRDefault="001F7788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AC2BBE">
              <w:rPr>
                <w:rFonts w:asciiTheme="majorBidi" w:eastAsia="Times New Roman" w:hAnsiTheme="majorBidi" w:cstheme="majorBidi"/>
                <w:bCs/>
                <w:sz w:val="28"/>
                <w:lang w:eastAsia="zh-CN" w:bidi="ar-SA"/>
              </w:rPr>
              <w:t>2567</w:t>
            </w:r>
          </w:p>
        </w:tc>
      </w:tr>
      <w:tr w:rsidR="001F7788" w:rsidRPr="00AC2BBE" w14:paraId="7ED67066" w14:textId="77777777">
        <w:trPr>
          <w:cantSplit/>
          <w:trHeight w:val="395"/>
        </w:trPr>
        <w:tc>
          <w:tcPr>
            <w:tcW w:w="3925" w:type="dxa"/>
          </w:tcPr>
          <w:p w14:paraId="2CDACEE8" w14:textId="77777777" w:rsidR="001F7788" w:rsidRPr="00AC2BBE" w:rsidRDefault="001F7788">
            <w:pPr>
              <w:suppressAutoHyphens/>
              <w:snapToGrid w:val="0"/>
              <w:spacing w:after="0" w:line="240" w:lineRule="auto"/>
              <w:ind w:left="130"/>
              <w:rPr>
                <w:rFonts w:asciiTheme="majorBidi" w:eastAsia="Calibri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5425" w:type="dxa"/>
            <w:gridSpan w:val="7"/>
          </w:tcPr>
          <w:p w14:paraId="614067AE" w14:textId="77777777" w:rsidR="001F7788" w:rsidRPr="00AC2BBE" w:rsidRDefault="001F778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AC2BBE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1F7788" w:rsidRPr="00AC2BBE" w14:paraId="69784E74" w14:textId="77777777">
        <w:trPr>
          <w:cantSplit/>
          <w:trHeight w:val="387"/>
        </w:trPr>
        <w:tc>
          <w:tcPr>
            <w:tcW w:w="3925" w:type="dxa"/>
          </w:tcPr>
          <w:p w14:paraId="03A2F25E" w14:textId="77777777" w:rsidR="001F7788" w:rsidRPr="00AC2BBE" w:rsidRDefault="001F7788">
            <w:pPr>
              <w:suppressAutoHyphens/>
              <w:spacing w:after="0" w:line="240" w:lineRule="auto"/>
              <w:ind w:left="130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AC2BBE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ภาษีเงินได้ของงวดปัจจุบัน</w:t>
            </w:r>
          </w:p>
        </w:tc>
        <w:tc>
          <w:tcPr>
            <w:tcW w:w="1142" w:type="dxa"/>
          </w:tcPr>
          <w:p w14:paraId="1D38B6A0" w14:textId="77777777" w:rsidR="001F7788" w:rsidRPr="00AC2BBE" w:rsidRDefault="001F7788">
            <w:pPr>
              <w:tabs>
                <w:tab w:val="decimal" w:pos="461"/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 w:bidi="ar-SA"/>
              </w:rPr>
            </w:pPr>
          </w:p>
        </w:tc>
        <w:tc>
          <w:tcPr>
            <w:tcW w:w="285" w:type="dxa"/>
          </w:tcPr>
          <w:p w14:paraId="23C2CDA0" w14:textId="77777777" w:rsidR="001F7788" w:rsidRPr="00AC2BBE" w:rsidRDefault="001F778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37" w:type="dxa"/>
          </w:tcPr>
          <w:p w14:paraId="03574121" w14:textId="77777777" w:rsidR="001F7788" w:rsidRPr="00AC2BBE" w:rsidRDefault="001F7788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90" w:type="dxa"/>
          </w:tcPr>
          <w:p w14:paraId="456A45D6" w14:textId="77777777" w:rsidR="001F7788" w:rsidRPr="00AC2BBE" w:rsidRDefault="001F778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42" w:type="dxa"/>
          </w:tcPr>
          <w:p w14:paraId="1905FB16" w14:textId="77777777" w:rsidR="001F7788" w:rsidRPr="00AC2BBE" w:rsidRDefault="001F7788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85" w:type="dxa"/>
          </w:tcPr>
          <w:p w14:paraId="157E3464" w14:textId="77777777" w:rsidR="001F7788" w:rsidRPr="00AC2BBE" w:rsidRDefault="001F778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44" w:type="dxa"/>
          </w:tcPr>
          <w:p w14:paraId="25AC990D" w14:textId="77777777" w:rsidR="001F7788" w:rsidRPr="00AC2BBE" w:rsidRDefault="001F7788" w:rsidP="00B57979">
            <w:pPr>
              <w:tabs>
                <w:tab w:val="decimal" w:pos="4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</w:tr>
      <w:tr w:rsidR="00B57979" w:rsidRPr="00AC2BBE" w14:paraId="6069472E" w14:textId="77777777">
        <w:trPr>
          <w:cantSplit/>
          <w:trHeight w:val="387"/>
        </w:trPr>
        <w:tc>
          <w:tcPr>
            <w:tcW w:w="3925" w:type="dxa"/>
          </w:tcPr>
          <w:p w14:paraId="21AAC0FA" w14:textId="36E50DDD" w:rsidR="00B57979" w:rsidRPr="00AC2BBE" w:rsidRDefault="00B57979" w:rsidP="00B57979">
            <w:pPr>
              <w:suppressAutoHyphens/>
              <w:spacing w:after="0" w:line="240" w:lineRule="auto"/>
              <w:ind w:left="130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AC2BB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สำหรับงวดปัจจุบัน</w:t>
            </w:r>
          </w:p>
        </w:tc>
        <w:tc>
          <w:tcPr>
            <w:tcW w:w="1142" w:type="dxa"/>
          </w:tcPr>
          <w:p w14:paraId="2EB9F670" w14:textId="0C519D32" w:rsidR="00B57979" w:rsidRPr="00C46AFB" w:rsidRDefault="00B57979" w:rsidP="00C46AFB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  <w:r w:rsidRPr="00AC2BBE">
              <w:rPr>
                <w:rFonts w:asciiTheme="majorBidi" w:hAnsiTheme="majorBidi" w:cstheme="majorBidi"/>
                <w:sz w:val="28"/>
              </w:rPr>
              <w:t>12,556</w:t>
            </w:r>
          </w:p>
        </w:tc>
        <w:tc>
          <w:tcPr>
            <w:tcW w:w="285" w:type="dxa"/>
          </w:tcPr>
          <w:p w14:paraId="2F2FE255" w14:textId="77777777" w:rsidR="00B57979" w:rsidRPr="00AC2BBE" w:rsidRDefault="00B57979" w:rsidP="00B57979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37" w:type="dxa"/>
          </w:tcPr>
          <w:p w14:paraId="5B0AA0D5" w14:textId="775C2F77" w:rsidR="00B57979" w:rsidRPr="00B467C7" w:rsidRDefault="00B467C7" w:rsidP="00B467C7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  <w:r w:rsidRPr="00B467C7">
              <w:rPr>
                <w:rFonts w:asciiTheme="majorBidi" w:hAnsiTheme="majorBidi" w:cstheme="majorBidi"/>
                <w:sz w:val="28"/>
              </w:rPr>
              <w:t>12,902</w:t>
            </w:r>
          </w:p>
        </w:tc>
        <w:tc>
          <w:tcPr>
            <w:tcW w:w="290" w:type="dxa"/>
          </w:tcPr>
          <w:p w14:paraId="41C8EFEF" w14:textId="77777777" w:rsidR="00B57979" w:rsidRPr="00B467C7" w:rsidRDefault="00B57979" w:rsidP="00B467C7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2" w:type="dxa"/>
          </w:tcPr>
          <w:p w14:paraId="54A97485" w14:textId="03733816" w:rsidR="00B57979" w:rsidRPr="00AC2BBE" w:rsidRDefault="00B57979" w:rsidP="00B57979">
            <w:pPr>
              <w:tabs>
                <w:tab w:val="decimal" w:pos="455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hAnsiTheme="majorBidi" w:cstheme="majorBidi"/>
                <w:sz w:val="28"/>
              </w:rPr>
            </w:pPr>
            <w:r w:rsidRPr="00AC2BB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5" w:type="dxa"/>
          </w:tcPr>
          <w:p w14:paraId="03E80436" w14:textId="77777777" w:rsidR="00B57979" w:rsidRPr="00AC2BBE" w:rsidRDefault="00B57979" w:rsidP="00B57979">
            <w:pPr>
              <w:tabs>
                <w:tab w:val="decimal" w:pos="455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4" w:type="dxa"/>
          </w:tcPr>
          <w:p w14:paraId="76F642B0" w14:textId="763B5B49" w:rsidR="00B57979" w:rsidRPr="00AC2BBE" w:rsidRDefault="00B57979" w:rsidP="00B57979">
            <w:pPr>
              <w:tabs>
                <w:tab w:val="decimal" w:pos="455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hAnsiTheme="majorBidi" w:cstheme="majorBidi"/>
                <w:sz w:val="28"/>
              </w:rPr>
            </w:pPr>
            <w:r w:rsidRPr="00AC2BB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57979" w:rsidRPr="00AC2BBE" w14:paraId="1501E6A3" w14:textId="77777777">
        <w:trPr>
          <w:cantSplit/>
          <w:trHeight w:val="387"/>
        </w:trPr>
        <w:tc>
          <w:tcPr>
            <w:tcW w:w="3925" w:type="dxa"/>
          </w:tcPr>
          <w:p w14:paraId="0E216F93" w14:textId="5E2A01AB" w:rsidR="00B57979" w:rsidRPr="00AC2BBE" w:rsidRDefault="00B57979" w:rsidP="00B57979">
            <w:pPr>
              <w:suppressAutoHyphens/>
              <w:spacing w:after="0" w:line="240" w:lineRule="auto"/>
              <w:ind w:left="130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AC2BB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ค่าใช้จ่ายภาษีส่วนเติมเต็ม (</w:t>
            </w:r>
            <w:r w:rsidRPr="00AC2BBE">
              <w:rPr>
                <w:rFonts w:asciiTheme="majorBidi" w:eastAsia="Times New Roman" w:hAnsiTheme="majorBidi" w:cstheme="majorBidi"/>
                <w:sz w:val="28"/>
                <w:lang w:eastAsia="zh-CN"/>
              </w:rPr>
              <w:t>Pillar II)</w:t>
            </w:r>
          </w:p>
        </w:tc>
        <w:tc>
          <w:tcPr>
            <w:tcW w:w="1142" w:type="dxa"/>
          </w:tcPr>
          <w:p w14:paraId="33C21200" w14:textId="0C8EEA98" w:rsidR="00B57979" w:rsidRPr="00C46AFB" w:rsidRDefault="00B57979" w:rsidP="00C46AFB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  <w:r w:rsidRPr="00AC2BBE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285" w:type="dxa"/>
          </w:tcPr>
          <w:p w14:paraId="37395B4C" w14:textId="77777777" w:rsidR="00B57979" w:rsidRPr="00AC2BBE" w:rsidRDefault="00B57979" w:rsidP="00B57979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37" w:type="dxa"/>
          </w:tcPr>
          <w:p w14:paraId="2E704F86" w14:textId="61CA8B27" w:rsidR="00B57979" w:rsidRPr="00AC2BBE" w:rsidRDefault="00B57979" w:rsidP="00B57979">
            <w:pPr>
              <w:tabs>
                <w:tab w:val="decimal" w:pos="455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hAnsiTheme="majorBidi" w:cstheme="majorBidi"/>
                <w:sz w:val="28"/>
              </w:rPr>
            </w:pPr>
            <w:r w:rsidRPr="00AC2BB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0" w:type="dxa"/>
          </w:tcPr>
          <w:p w14:paraId="25A78426" w14:textId="77777777" w:rsidR="00B57979" w:rsidRPr="00AC2BBE" w:rsidRDefault="00B57979" w:rsidP="00B57979">
            <w:pPr>
              <w:tabs>
                <w:tab w:val="decimal" w:pos="4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2" w:type="dxa"/>
          </w:tcPr>
          <w:p w14:paraId="26856FB0" w14:textId="32495161" w:rsidR="00B57979" w:rsidRPr="00AC2BBE" w:rsidRDefault="00B57979" w:rsidP="00B57979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AC2BBE">
              <w:rPr>
                <w:rFonts w:asciiTheme="majorBidi" w:eastAsia="Times New Roman" w:hAnsiTheme="majorBidi" w:cstheme="majorBidi"/>
                <w:sz w:val="28"/>
                <w:lang w:eastAsia="zh-CN"/>
              </w:rPr>
              <w:t>23</w:t>
            </w:r>
          </w:p>
        </w:tc>
        <w:tc>
          <w:tcPr>
            <w:tcW w:w="285" w:type="dxa"/>
          </w:tcPr>
          <w:p w14:paraId="681A6A28" w14:textId="77777777" w:rsidR="00B57979" w:rsidRPr="00AC2BBE" w:rsidRDefault="00B57979" w:rsidP="00B57979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44" w:type="dxa"/>
          </w:tcPr>
          <w:p w14:paraId="58677BB6" w14:textId="41C3B388" w:rsidR="00B57979" w:rsidRPr="00AC2BBE" w:rsidRDefault="00B57979" w:rsidP="00B57979">
            <w:pPr>
              <w:tabs>
                <w:tab w:val="decimal" w:pos="455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hAnsiTheme="majorBidi" w:cstheme="majorBidi"/>
                <w:sz w:val="28"/>
              </w:rPr>
            </w:pPr>
            <w:r w:rsidRPr="00AC2BB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57979" w:rsidRPr="00AC2BBE" w14:paraId="69434F87" w14:textId="77777777">
        <w:trPr>
          <w:cantSplit/>
          <w:trHeight w:val="387"/>
        </w:trPr>
        <w:tc>
          <w:tcPr>
            <w:tcW w:w="3925" w:type="dxa"/>
          </w:tcPr>
          <w:p w14:paraId="34F95669" w14:textId="77777777" w:rsidR="00B57979" w:rsidRPr="00AC2BBE" w:rsidRDefault="00B57979" w:rsidP="00B57979">
            <w:pPr>
              <w:suppressAutoHyphens/>
              <w:spacing w:after="0" w:line="240" w:lineRule="auto"/>
              <w:ind w:left="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C2BBE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ภาษีเงินได้รอตัดบัญชี</w:t>
            </w:r>
          </w:p>
        </w:tc>
        <w:tc>
          <w:tcPr>
            <w:tcW w:w="1142" w:type="dxa"/>
          </w:tcPr>
          <w:p w14:paraId="5C74BD21" w14:textId="77777777" w:rsidR="00B57979" w:rsidRPr="00AC2BBE" w:rsidRDefault="00B57979" w:rsidP="00B57979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85" w:type="dxa"/>
          </w:tcPr>
          <w:p w14:paraId="058883AB" w14:textId="77777777" w:rsidR="00B57979" w:rsidRPr="00AC2BBE" w:rsidRDefault="00B57979" w:rsidP="00B57979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37" w:type="dxa"/>
          </w:tcPr>
          <w:p w14:paraId="612FE114" w14:textId="77777777" w:rsidR="00B57979" w:rsidRPr="00AC2BBE" w:rsidRDefault="00B57979" w:rsidP="00B57979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90" w:type="dxa"/>
          </w:tcPr>
          <w:p w14:paraId="04DAB1AF" w14:textId="77777777" w:rsidR="00B57979" w:rsidRPr="00AC2BBE" w:rsidRDefault="00B57979" w:rsidP="00B57979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42" w:type="dxa"/>
          </w:tcPr>
          <w:p w14:paraId="54DF2BE3" w14:textId="77777777" w:rsidR="00B57979" w:rsidRPr="00AC2BBE" w:rsidRDefault="00B57979" w:rsidP="00B57979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85" w:type="dxa"/>
          </w:tcPr>
          <w:p w14:paraId="10A38ED7" w14:textId="77777777" w:rsidR="00B57979" w:rsidRPr="00AC2BBE" w:rsidRDefault="00B57979" w:rsidP="00B57979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44" w:type="dxa"/>
          </w:tcPr>
          <w:p w14:paraId="6DAB8CBE" w14:textId="77777777" w:rsidR="00B57979" w:rsidRPr="00AC2BBE" w:rsidRDefault="00B57979" w:rsidP="00B57979">
            <w:pPr>
              <w:tabs>
                <w:tab w:val="decimal" w:pos="455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</w:tr>
      <w:tr w:rsidR="00B57979" w:rsidRPr="00AC2BBE" w14:paraId="5D406771" w14:textId="77777777">
        <w:trPr>
          <w:cantSplit/>
          <w:trHeight w:val="387"/>
        </w:trPr>
        <w:tc>
          <w:tcPr>
            <w:tcW w:w="3925" w:type="dxa"/>
          </w:tcPr>
          <w:p w14:paraId="564EEDA5" w14:textId="77777777" w:rsidR="00B57979" w:rsidRPr="00AC2BBE" w:rsidRDefault="00B57979" w:rsidP="00B57979">
            <w:pPr>
              <w:suppressAutoHyphens/>
              <w:spacing w:after="0" w:line="240" w:lineRule="auto"/>
              <w:ind w:left="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C2BB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การเปลี่ยนแปลงของผลต่างชั่วคราว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center"/>
          </w:tcPr>
          <w:p w14:paraId="2CFFB998" w14:textId="2BF15DFB" w:rsidR="00B57979" w:rsidRPr="00AC2BBE" w:rsidRDefault="00B57979" w:rsidP="00B57979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AC2BBE">
              <w:rPr>
                <w:rFonts w:asciiTheme="majorBidi" w:hAnsiTheme="majorBidi" w:cstheme="majorBidi"/>
                <w:sz w:val="28"/>
              </w:rPr>
              <w:t>(255)</w:t>
            </w:r>
          </w:p>
        </w:tc>
        <w:tc>
          <w:tcPr>
            <w:tcW w:w="285" w:type="dxa"/>
          </w:tcPr>
          <w:p w14:paraId="697FD036" w14:textId="77777777" w:rsidR="00B57979" w:rsidRPr="00AC2BBE" w:rsidRDefault="00B57979" w:rsidP="00B57979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67639935" w14:textId="53001D15" w:rsidR="00B57979" w:rsidRPr="00AC2BBE" w:rsidRDefault="00B57979" w:rsidP="00B57979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AC2BBE">
              <w:rPr>
                <w:rFonts w:asciiTheme="majorBidi" w:eastAsia="Times New Roman" w:hAnsiTheme="majorBidi" w:cstheme="majorBidi"/>
                <w:color w:val="000000" w:themeColor="text1"/>
                <w:sz w:val="28"/>
              </w:rPr>
              <w:t>(678)</w:t>
            </w:r>
          </w:p>
        </w:tc>
        <w:tc>
          <w:tcPr>
            <w:tcW w:w="290" w:type="dxa"/>
          </w:tcPr>
          <w:p w14:paraId="72F96E2D" w14:textId="77777777" w:rsidR="00B57979" w:rsidRPr="00AC2BBE" w:rsidRDefault="00B57979" w:rsidP="00B57979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center"/>
          </w:tcPr>
          <w:p w14:paraId="6604B213" w14:textId="6AB48458" w:rsidR="00B57979" w:rsidRPr="00AC2BBE" w:rsidRDefault="00B57979" w:rsidP="00B57979">
            <w:pPr>
              <w:tabs>
                <w:tab w:val="decimal" w:pos="455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AC2BBE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-</w:t>
            </w:r>
          </w:p>
        </w:tc>
        <w:tc>
          <w:tcPr>
            <w:tcW w:w="285" w:type="dxa"/>
          </w:tcPr>
          <w:p w14:paraId="5D307B50" w14:textId="77777777" w:rsidR="00B57979" w:rsidRPr="00AC2BBE" w:rsidRDefault="00B57979" w:rsidP="00B57979">
            <w:pPr>
              <w:tabs>
                <w:tab w:val="decimal" w:pos="455"/>
              </w:tabs>
              <w:suppressAutoHyphens/>
              <w:snapToGrid w:val="0"/>
              <w:spacing w:after="0" w:line="240" w:lineRule="auto"/>
              <w:ind w:left="-113" w:right="11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27F781EF" w14:textId="329AE7EC" w:rsidR="00B57979" w:rsidRPr="00AC2BBE" w:rsidRDefault="00B57979" w:rsidP="00B57979">
            <w:pPr>
              <w:tabs>
                <w:tab w:val="decimal" w:pos="455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C2BBE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B57979" w:rsidRPr="00AC2BBE" w14:paraId="2FEDA596" w14:textId="77777777">
        <w:trPr>
          <w:cantSplit/>
          <w:trHeight w:val="387"/>
        </w:trPr>
        <w:tc>
          <w:tcPr>
            <w:tcW w:w="3925" w:type="dxa"/>
          </w:tcPr>
          <w:p w14:paraId="0ACD4E0B" w14:textId="77777777" w:rsidR="00B57979" w:rsidRPr="00AC2BBE" w:rsidRDefault="00B57979" w:rsidP="00B57979">
            <w:pPr>
              <w:suppressAutoHyphens/>
              <w:spacing w:after="0" w:line="240" w:lineRule="auto"/>
              <w:ind w:left="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C2BBE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รวมภาษีเงินได้</w:t>
            </w: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000000"/>
            </w:tcBorders>
            <w:vAlign w:val="center"/>
          </w:tcPr>
          <w:p w14:paraId="0137B65F" w14:textId="4EFCEB95" w:rsidR="00B57979" w:rsidRPr="00AC2BBE" w:rsidRDefault="00B57979" w:rsidP="00B57979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AC2BBE"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12,324</w:t>
            </w:r>
          </w:p>
        </w:tc>
        <w:tc>
          <w:tcPr>
            <w:tcW w:w="285" w:type="dxa"/>
            <w:vAlign w:val="bottom"/>
          </w:tcPr>
          <w:p w14:paraId="515BFABB" w14:textId="77777777" w:rsidR="00B57979" w:rsidRPr="00AC2BBE" w:rsidRDefault="00B57979" w:rsidP="00B57979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000000"/>
            </w:tcBorders>
            <w:vAlign w:val="center"/>
          </w:tcPr>
          <w:p w14:paraId="50AEB5D2" w14:textId="3F4337A7" w:rsidR="00B57979" w:rsidRPr="00AC2BBE" w:rsidRDefault="00B57979" w:rsidP="00B57979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AC2BBE"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12,224</w:t>
            </w:r>
          </w:p>
        </w:tc>
        <w:tc>
          <w:tcPr>
            <w:tcW w:w="290" w:type="dxa"/>
            <w:vAlign w:val="bottom"/>
          </w:tcPr>
          <w:p w14:paraId="59820F15" w14:textId="77777777" w:rsidR="00B57979" w:rsidRPr="00AC2BBE" w:rsidRDefault="00B57979" w:rsidP="00B57979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000000"/>
            </w:tcBorders>
            <w:vAlign w:val="center"/>
          </w:tcPr>
          <w:p w14:paraId="6D8971A4" w14:textId="5E18A62D" w:rsidR="00B57979" w:rsidRPr="00AC2BBE" w:rsidRDefault="00B57979" w:rsidP="00B57979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AC2BB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  <w:t>23</w:t>
            </w:r>
          </w:p>
        </w:tc>
        <w:tc>
          <w:tcPr>
            <w:tcW w:w="285" w:type="dxa"/>
            <w:vAlign w:val="bottom"/>
          </w:tcPr>
          <w:p w14:paraId="4CD998B0" w14:textId="77777777" w:rsidR="00B57979" w:rsidRPr="00AC2BBE" w:rsidRDefault="00B57979" w:rsidP="00B57979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000000"/>
            </w:tcBorders>
            <w:vAlign w:val="center"/>
          </w:tcPr>
          <w:p w14:paraId="52C3785F" w14:textId="12888F45" w:rsidR="00B57979" w:rsidRPr="00AC2BBE" w:rsidRDefault="00B57979" w:rsidP="00B57979">
            <w:pPr>
              <w:tabs>
                <w:tab w:val="decimal" w:pos="455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hAnsiTheme="majorBidi" w:cstheme="majorBidi"/>
                <w:sz w:val="28"/>
              </w:rPr>
            </w:pPr>
            <w:r w:rsidRPr="00AC2BB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62046B6F" w14:textId="5252F070" w:rsidR="008439D1" w:rsidRPr="001B7687" w:rsidRDefault="008439D1" w:rsidP="0044621F">
      <w:pPr>
        <w:spacing w:after="0"/>
        <w:rPr>
          <w:rFonts w:asciiTheme="majorBidi" w:hAnsiTheme="majorBidi" w:cs="Angsana New"/>
          <w:spacing w:val="-4"/>
          <w:sz w:val="30"/>
          <w:szCs w:val="30"/>
          <w:cs/>
        </w:rPr>
      </w:pPr>
    </w:p>
    <w:p w14:paraId="53729C4F" w14:textId="4A16F488" w:rsidR="00D47569" w:rsidRPr="001B7687" w:rsidRDefault="00D47569" w:rsidP="004E7F3B">
      <w:pPr>
        <w:suppressAutoHyphens/>
        <w:spacing w:after="0" w:line="240" w:lineRule="auto"/>
        <w:ind w:left="450" w:right="-28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ภาษีเงินได้ที่รับรู้ในกำไรขาดทุนเบ็ดเสร็จอื่น</w:t>
      </w:r>
    </w:p>
    <w:p w14:paraId="6DAFE5B0" w14:textId="77777777" w:rsidR="008918D6" w:rsidRPr="003B0334" w:rsidRDefault="008918D6" w:rsidP="0044621F">
      <w:pPr>
        <w:spacing w:after="0"/>
        <w:rPr>
          <w:rFonts w:asciiTheme="majorBidi" w:hAnsiTheme="majorBidi" w:cs="Angsana New"/>
          <w:spacing w:val="-4"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00"/>
        <w:gridCol w:w="180"/>
        <w:gridCol w:w="810"/>
        <w:gridCol w:w="180"/>
        <w:gridCol w:w="810"/>
        <w:gridCol w:w="180"/>
        <w:gridCol w:w="809"/>
        <w:gridCol w:w="181"/>
        <w:gridCol w:w="810"/>
        <w:gridCol w:w="180"/>
        <w:gridCol w:w="810"/>
      </w:tblGrid>
      <w:tr w:rsidR="00E87117" w:rsidRPr="001B7687" w14:paraId="134E000F" w14:textId="77777777" w:rsidTr="00C05617">
        <w:trPr>
          <w:cantSplit/>
          <w:trHeight w:val="399"/>
        </w:trPr>
        <w:tc>
          <w:tcPr>
            <w:tcW w:w="3420" w:type="dxa"/>
          </w:tcPr>
          <w:p w14:paraId="4F33654E" w14:textId="0449E691" w:rsidR="00E87117" w:rsidRPr="001B7687" w:rsidRDefault="00E87117" w:rsidP="00F22112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bookmarkStart w:id="11" w:name="_Hlk104383714"/>
          </w:p>
        </w:tc>
        <w:tc>
          <w:tcPr>
            <w:tcW w:w="5850" w:type="dxa"/>
            <w:gridSpan w:val="11"/>
          </w:tcPr>
          <w:p w14:paraId="01C23A94" w14:textId="77777777" w:rsidR="00E87117" w:rsidRPr="001B7687" w:rsidRDefault="00E87117" w:rsidP="00F221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E87117" w:rsidRPr="001B7687" w14:paraId="5E1E8CA7" w14:textId="77777777" w:rsidTr="00C05617">
        <w:trPr>
          <w:cantSplit/>
          <w:trHeight w:val="390"/>
        </w:trPr>
        <w:tc>
          <w:tcPr>
            <w:tcW w:w="3420" w:type="dxa"/>
          </w:tcPr>
          <w:p w14:paraId="3264ED16" w14:textId="5037B5E5" w:rsidR="00E87117" w:rsidRPr="001B7687" w:rsidRDefault="00DC42B2" w:rsidP="00F22112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eastAsia="zh-CN"/>
              </w:rPr>
              <w:t xml:space="preserve">สำหรับปีสิ้นสุดวันที่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eastAsia="zh-CN"/>
              </w:rPr>
              <w:t xml:space="preserve">31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eastAsia="zh-CN"/>
              </w:rPr>
              <w:t>ธันวาคม</w:t>
            </w:r>
          </w:p>
        </w:tc>
        <w:tc>
          <w:tcPr>
            <w:tcW w:w="2880" w:type="dxa"/>
            <w:gridSpan w:val="5"/>
            <w:vAlign w:val="bottom"/>
          </w:tcPr>
          <w:p w14:paraId="64E820DC" w14:textId="51429457" w:rsidR="00E87117" w:rsidRPr="001B7687" w:rsidRDefault="00E87117" w:rsidP="00F221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256</w:t>
            </w:r>
            <w:r w:rsidR="00AA7664"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0" w:type="dxa"/>
            <w:vAlign w:val="bottom"/>
          </w:tcPr>
          <w:p w14:paraId="384176C8" w14:textId="77777777" w:rsidR="00E87117" w:rsidRPr="001B7687" w:rsidRDefault="00E87117" w:rsidP="00F22112">
            <w:pPr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2790" w:type="dxa"/>
            <w:gridSpan w:val="5"/>
            <w:vAlign w:val="bottom"/>
          </w:tcPr>
          <w:p w14:paraId="4276AED9" w14:textId="2CD2A5CD" w:rsidR="00E87117" w:rsidRPr="001B7687" w:rsidRDefault="00E87117" w:rsidP="00F221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256</w:t>
            </w:r>
            <w:r w:rsidR="00AA7664"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7</w:t>
            </w:r>
          </w:p>
        </w:tc>
      </w:tr>
      <w:tr w:rsidR="00E832A7" w:rsidRPr="001B7687" w14:paraId="12C43064" w14:textId="77777777" w:rsidTr="00C05617">
        <w:trPr>
          <w:cantSplit/>
          <w:trHeight w:val="374"/>
        </w:trPr>
        <w:tc>
          <w:tcPr>
            <w:tcW w:w="3420" w:type="dxa"/>
          </w:tcPr>
          <w:p w14:paraId="7262B37C" w14:textId="77777777" w:rsidR="00E832A7" w:rsidRPr="001B7687" w:rsidRDefault="00E832A7" w:rsidP="00E832A7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/>
              </w:rPr>
            </w:pPr>
          </w:p>
        </w:tc>
        <w:tc>
          <w:tcPr>
            <w:tcW w:w="900" w:type="dxa"/>
          </w:tcPr>
          <w:p w14:paraId="4F8C8911" w14:textId="77777777" w:rsidR="00E832A7" w:rsidRPr="001B7687" w:rsidRDefault="00E832A7" w:rsidP="00E832A7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0" w:type="dxa"/>
          </w:tcPr>
          <w:p w14:paraId="5D73361A" w14:textId="77777777" w:rsidR="00E832A7" w:rsidRPr="001B7687" w:rsidRDefault="00E832A7" w:rsidP="00E832A7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27EF76FD" w14:textId="2263B5E8" w:rsidR="00E832A7" w:rsidRPr="001B7687" w:rsidRDefault="00E832A7" w:rsidP="00E832A7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180" w:type="dxa"/>
          </w:tcPr>
          <w:p w14:paraId="28B47ED6" w14:textId="77777777" w:rsidR="00E832A7" w:rsidRPr="001B7687" w:rsidRDefault="00E832A7" w:rsidP="00E832A7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2F7290B0" w14:textId="77777777" w:rsidR="00E832A7" w:rsidRPr="001B7687" w:rsidRDefault="00E832A7" w:rsidP="00E832A7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0" w:type="dxa"/>
          </w:tcPr>
          <w:p w14:paraId="59258B93" w14:textId="77777777" w:rsidR="00E832A7" w:rsidRPr="001B7687" w:rsidRDefault="00E832A7" w:rsidP="00E832A7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09" w:type="dxa"/>
          </w:tcPr>
          <w:p w14:paraId="106865DD" w14:textId="77777777" w:rsidR="00E832A7" w:rsidRPr="001B7687" w:rsidRDefault="00E832A7" w:rsidP="00E832A7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1" w:type="dxa"/>
          </w:tcPr>
          <w:p w14:paraId="10189280" w14:textId="77777777" w:rsidR="00E832A7" w:rsidRPr="001B7687" w:rsidRDefault="00E832A7" w:rsidP="00E832A7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19B8E95B" w14:textId="447A1387" w:rsidR="00E832A7" w:rsidRPr="001B7687" w:rsidRDefault="00E832A7" w:rsidP="00E832A7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180" w:type="dxa"/>
          </w:tcPr>
          <w:p w14:paraId="65DD0C04" w14:textId="77777777" w:rsidR="00E832A7" w:rsidRPr="001B7687" w:rsidRDefault="00E832A7" w:rsidP="00E832A7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6C22EBFD" w14:textId="77777777" w:rsidR="00E832A7" w:rsidRPr="001B7687" w:rsidRDefault="00E832A7" w:rsidP="00E832A7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E87117" w:rsidRPr="001B7687" w14:paraId="1392B4DF" w14:textId="77777777" w:rsidTr="00C05617">
        <w:trPr>
          <w:cantSplit/>
          <w:trHeight w:val="374"/>
        </w:trPr>
        <w:tc>
          <w:tcPr>
            <w:tcW w:w="3420" w:type="dxa"/>
          </w:tcPr>
          <w:p w14:paraId="5506C9FE" w14:textId="77777777" w:rsidR="00E87117" w:rsidRPr="001B7687" w:rsidRDefault="00E87117" w:rsidP="00F22112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/>
              </w:rPr>
            </w:pPr>
          </w:p>
        </w:tc>
        <w:tc>
          <w:tcPr>
            <w:tcW w:w="900" w:type="dxa"/>
          </w:tcPr>
          <w:p w14:paraId="008001A0" w14:textId="77777777" w:rsidR="00E87117" w:rsidRPr="001B7687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ก่อนภาษี</w:t>
            </w:r>
          </w:p>
        </w:tc>
        <w:tc>
          <w:tcPr>
            <w:tcW w:w="180" w:type="dxa"/>
          </w:tcPr>
          <w:p w14:paraId="49CAFD43" w14:textId="77777777" w:rsidR="00E87117" w:rsidRPr="001B7687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0B62DEA4" w14:textId="66105C06" w:rsidR="00E87117" w:rsidRPr="001B7687" w:rsidRDefault="00E832A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</w:t>
            </w:r>
            <w:r w:rsidRPr="001B768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ค่าใช้จ่าย</w:t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80" w:type="dxa"/>
          </w:tcPr>
          <w:p w14:paraId="6B03FCB6" w14:textId="77777777" w:rsidR="00E87117" w:rsidRPr="001B7687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1302C8BB" w14:textId="77777777" w:rsidR="00E87117" w:rsidRPr="001B7687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สุทธิจาก</w:t>
            </w:r>
          </w:p>
        </w:tc>
        <w:tc>
          <w:tcPr>
            <w:tcW w:w="180" w:type="dxa"/>
          </w:tcPr>
          <w:p w14:paraId="6CDB7616" w14:textId="77777777" w:rsidR="00E87117" w:rsidRPr="001B7687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09" w:type="dxa"/>
          </w:tcPr>
          <w:p w14:paraId="3A4E2720" w14:textId="77777777" w:rsidR="00E87117" w:rsidRPr="001B7687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ก่อนภาษี</w:t>
            </w:r>
          </w:p>
        </w:tc>
        <w:tc>
          <w:tcPr>
            <w:tcW w:w="181" w:type="dxa"/>
          </w:tcPr>
          <w:p w14:paraId="633FB749" w14:textId="77777777" w:rsidR="00E87117" w:rsidRPr="001B7687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1E67625C" w14:textId="71978CEC" w:rsidR="00E87117" w:rsidRPr="001B7687" w:rsidRDefault="00E832A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cs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</w:t>
            </w:r>
            <w:r w:rsidR="00E87117"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ค่าใช้จ่าย</w:t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80" w:type="dxa"/>
          </w:tcPr>
          <w:p w14:paraId="7F351A0B" w14:textId="77777777" w:rsidR="00E87117" w:rsidRPr="001B7687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333501CC" w14:textId="77777777" w:rsidR="00E87117" w:rsidRPr="001B7687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สุทธิจาก</w:t>
            </w:r>
          </w:p>
        </w:tc>
      </w:tr>
      <w:tr w:rsidR="00E87117" w:rsidRPr="001B7687" w14:paraId="5CB07A11" w14:textId="77777777" w:rsidTr="00C05617">
        <w:trPr>
          <w:cantSplit/>
          <w:trHeight w:val="374"/>
        </w:trPr>
        <w:tc>
          <w:tcPr>
            <w:tcW w:w="3420" w:type="dxa"/>
          </w:tcPr>
          <w:p w14:paraId="7E31869B" w14:textId="77777777" w:rsidR="00E87117" w:rsidRPr="001B7687" w:rsidRDefault="00E87117" w:rsidP="00F22112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/>
              </w:rPr>
            </w:pPr>
          </w:p>
        </w:tc>
        <w:tc>
          <w:tcPr>
            <w:tcW w:w="900" w:type="dxa"/>
          </w:tcPr>
          <w:p w14:paraId="4D05DFF8" w14:textId="77777777" w:rsidR="00E87117" w:rsidRPr="001B7687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เงินได้</w:t>
            </w:r>
          </w:p>
        </w:tc>
        <w:tc>
          <w:tcPr>
            <w:tcW w:w="180" w:type="dxa"/>
          </w:tcPr>
          <w:p w14:paraId="756E0A14" w14:textId="77777777" w:rsidR="00E87117" w:rsidRPr="001B7687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19858B11" w14:textId="77777777" w:rsidR="00E87117" w:rsidRPr="001B7687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ภาษีเงินได้</w:t>
            </w:r>
          </w:p>
        </w:tc>
        <w:tc>
          <w:tcPr>
            <w:tcW w:w="180" w:type="dxa"/>
          </w:tcPr>
          <w:p w14:paraId="3334D0EF" w14:textId="77777777" w:rsidR="00E87117" w:rsidRPr="001B7687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0C403ECA" w14:textId="77777777" w:rsidR="00E87117" w:rsidRPr="001B7687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ภาษีเงินได้</w:t>
            </w:r>
          </w:p>
        </w:tc>
        <w:tc>
          <w:tcPr>
            <w:tcW w:w="180" w:type="dxa"/>
          </w:tcPr>
          <w:p w14:paraId="17B57652" w14:textId="77777777" w:rsidR="00E87117" w:rsidRPr="001B7687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09" w:type="dxa"/>
          </w:tcPr>
          <w:p w14:paraId="2788DE57" w14:textId="77777777" w:rsidR="00E87117" w:rsidRPr="001B7687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เงินได้</w:t>
            </w:r>
          </w:p>
        </w:tc>
        <w:tc>
          <w:tcPr>
            <w:tcW w:w="181" w:type="dxa"/>
          </w:tcPr>
          <w:p w14:paraId="48C66C13" w14:textId="77777777" w:rsidR="00E87117" w:rsidRPr="001B7687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7F2CDEC7" w14:textId="77777777" w:rsidR="00E87117" w:rsidRPr="001B7687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ภาษีเงินได้</w:t>
            </w:r>
          </w:p>
        </w:tc>
        <w:tc>
          <w:tcPr>
            <w:tcW w:w="180" w:type="dxa"/>
          </w:tcPr>
          <w:p w14:paraId="776B7C3D" w14:textId="77777777" w:rsidR="00E87117" w:rsidRPr="001B7687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718A2B6A" w14:textId="77777777" w:rsidR="00E87117" w:rsidRPr="001B7687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ภาษีเงินได้</w:t>
            </w:r>
          </w:p>
        </w:tc>
      </w:tr>
      <w:tr w:rsidR="00E87117" w:rsidRPr="001B7687" w14:paraId="19D6695E" w14:textId="77777777" w:rsidTr="00C05617">
        <w:trPr>
          <w:cantSplit/>
          <w:trHeight w:val="146"/>
        </w:trPr>
        <w:tc>
          <w:tcPr>
            <w:tcW w:w="3420" w:type="dxa"/>
          </w:tcPr>
          <w:p w14:paraId="7947C20D" w14:textId="77777777" w:rsidR="00E87117" w:rsidRPr="001B7687" w:rsidRDefault="00E87117" w:rsidP="00F22112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/>
              </w:rPr>
            </w:pPr>
          </w:p>
        </w:tc>
        <w:tc>
          <w:tcPr>
            <w:tcW w:w="5850" w:type="dxa"/>
            <w:gridSpan w:val="11"/>
          </w:tcPr>
          <w:p w14:paraId="50EC71CB" w14:textId="77777777" w:rsidR="00E87117" w:rsidRPr="001B7687" w:rsidRDefault="00E87117" w:rsidP="00F221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CC678F" w:rsidRPr="001B7687" w14:paraId="28C931CE" w14:textId="77777777" w:rsidTr="00446FBF">
        <w:trPr>
          <w:cantSplit/>
          <w:trHeight w:val="114"/>
        </w:trPr>
        <w:tc>
          <w:tcPr>
            <w:tcW w:w="3420" w:type="dxa"/>
          </w:tcPr>
          <w:p w14:paraId="5194EED9" w14:textId="39386498" w:rsidR="00CC678F" w:rsidRPr="001B7687" w:rsidRDefault="00CC678F" w:rsidP="00CC678F">
            <w:pPr>
              <w:tabs>
                <w:tab w:val="left" w:pos="370"/>
              </w:tabs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กำไรจากการวัดมูลค่าเงินลงทุนในตราสารหนี้</w:t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99BE168" w14:textId="08EA579A" w:rsidR="00CC678F" w:rsidRPr="001B7687" w:rsidRDefault="00CC678F" w:rsidP="00CC678F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1,203</w:t>
            </w:r>
          </w:p>
        </w:tc>
        <w:tc>
          <w:tcPr>
            <w:tcW w:w="180" w:type="dxa"/>
            <w:vAlign w:val="bottom"/>
          </w:tcPr>
          <w:p w14:paraId="4C23462C" w14:textId="77777777" w:rsidR="00CC678F" w:rsidRPr="001B7687" w:rsidRDefault="00CC678F" w:rsidP="00CC678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0047D556" w14:textId="212F6F50" w:rsidR="00CC678F" w:rsidRPr="001B7687" w:rsidRDefault="00CC678F" w:rsidP="00CC678F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(241)</w:t>
            </w:r>
          </w:p>
        </w:tc>
        <w:tc>
          <w:tcPr>
            <w:tcW w:w="180" w:type="dxa"/>
            <w:vAlign w:val="bottom"/>
          </w:tcPr>
          <w:p w14:paraId="5ED0056E" w14:textId="77777777" w:rsidR="00CC678F" w:rsidRPr="001B7687" w:rsidRDefault="00CC678F" w:rsidP="00CC678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6D6D27D9" w14:textId="33CE04AA" w:rsidR="00CC678F" w:rsidRPr="00340A5D" w:rsidRDefault="00CC678F" w:rsidP="00340A5D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962</w:t>
            </w:r>
          </w:p>
        </w:tc>
        <w:tc>
          <w:tcPr>
            <w:tcW w:w="180" w:type="dxa"/>
            <w:vAlign w:val="bottom"/>
          </w:tcPr>
          <w:p w14:paraId="0F9EA4B9" w14:textId="77777777" w:rsidR="00CC678F" w:rsidRPr="00340A5D" w:rsidRDefault="00CC678F" w:rsidP="00340A5D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54220E78" w14:textId="6467D431" w:rsidR="00CC678F" w:rsidRPr="001B7687" w:rsidRDefault="00CC678F" w:rsidP="00CC678F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84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483 </w:t>
            </w:r>
          </w:p>
        </w:tc>
        <w:tc>
          <w:tcPr>
            <w:tcW w:w="181" w:type="dxa"/>
            <w:vAlign w:val="bottom"/>
          </w:tcPr>
          <w:p w14:paraId="3991F373" w14:textId="77777777" w:rsidR="00CC678F" w:rsidRPr="001B7687" w:rsidRDefault="00CC678F" w:rsidP="00CC678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2F356529" w14:textId="1DDE174F" w:rsidR="00CC678F" w:rsidRPr="00C8045C" w:rsidRDefault="00CC678F" w:rsidP="00CC678F">
            <w:pPr>
              <w:tabs>
                <w:tab w:val="decimal" w:pos="55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(97)</w:t>
            </w:r>
          </w:p>
        </w:tc>
        <w:tc>
          <w:tcPr>
            <w:tcW w:w="180" w:type="dxa"/>
            <w:vAlign w:val="bottom"/>
          </w:tcPr>
          <w:p w14:paraId="2E769C54" w14:textId="77777777" w:rsidR="00CC678F" w:rsidRPr="001B7687" w:rsidRDefault="00CC678F" w:rsidP="00CC678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17581278" w14:textId="2ACF0148" w:rsidR="00CC678F" w:rsidRPr="001B7687" w:rsidRDefault="00CC678F" w:rsidP="00CC678F">
            <w:pPr>
              <w:tabs>
                <w:tab w:val="decimal" w:pos="54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386 </w:t>
            </w:r>
          </w:p>
        </w:tc>
      </w:tr>
      <w:tr w:rsidR="00CC678F" w:rsidRPr="001B7687" w14:paraId="38883DB8" w14:textId="77777777" w:rsidTr="00446FBF">
        <w:trPr>
          <w:cantSplit/>
          <w:trHeight w:val="80"/>
        </w:trPr>
        <w:tc>
          <w:tcPr>
            <w:tcW w:w="3420" w:type="dxa"/>
          </w:tcPr>
          <w:p w14:paraId="498865C1" w14:textId="043AE842" w:rsidR="00CC678F" w:rsidRPr="001B7687" w:rsidRDefault="00CC678F" w:rsidP="00CC678F">
            <w:pPr>
              <w:suppressAutoHyphens/>
              <w:spacing w:after="0" w:line="240" w:lineRule="auto"/>
              <w:ind w:left="190" w:hanging="18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กำไรจากเงินลงทุนในตราสารทุน</w:t>
            </w:r>
            <w:r w:rsidRPr="001B7687">
              <w:rPr>
                <w:rFonts w:asciiTheme="majorBidi" w:eastAsia="Times New Roman" w:hAnsiTheme="majorBidi" w:cs="Angsana New"/>
                <w:sz w:val="24"/>
                <w:szCs w:val="24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10B4869E" w14:textId="0195B4DE" w:rsidR="00CC678F" w:rsidRPr="001B7687" w:rsidRDefault="00CC678F" w:rsidP="00CC678F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180" w:type="dxa"/>
            <w:vAlign w:val="bottom"/>
          </w:tcPr>
          <w:p w14:paraId="789D0548" w14:textId="77777777" w:rsidR="00CC678F" w:rsidRPr="001B7687" w:rsidRDefault="00CC678F" w:rsidP="00CC678F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3AE0899A" w14:textId="67486A95" w:rsidR="00CC678F" w:rsidRPr="001B7687" w:rsidRDefault="00CC678F" w:rsidP="00CC678F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(16)</w:t>
            </w:r>
          </w:p>
        </w:tc>
        <w:tc>
          <w:tcPr>
            <w:tcW w:w="180" w:type="dxa"/>
            <w:vAlign w:val="bottom"/>
          </w:tcPr>
          <w:p w14:paraId="530BA8E5" w14:textId="77777777" w:rsidR="00CC678F" w:rsidRPr="001B7687" w:rsidRDefault="00CC678F" w:rsidP="00CC678F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015B2BC4" w14:textId="602DD056" w:rsidR="00CC678F" w:rsidRPr="00340A5D" w:rsidRDefault="00CC678F" w:rsidP="00340A5D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80" w:type="dxa"/>
            <w:vAlign w:val="bottom"/>
          </w:tcPr>
          <w:p w14:paraId="21AAB820" w14:textId="77777777" w:rsidR="00CC678F" w:rsidRPr="00340A5D" w:rsidRDefault="00CC678F" w:rsidP="00340A5D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D6666C3" w14:textId="1FAB3D13" w:rsidR="00CC678F" w:rsidRPr="001B7687" w:rsidRDefault="00CC678F" w:rsidP="00CC678F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105 </w:t>
            </w:r>
          </w:p>
        </w:tc>
        <w:tc>
          <w:tcPr>
            <w:tcW w:w="181" w:type="dxa"/>
            <w:vAlign w:val="bottom"/>
          </w:tcPr>
          <w:p w14:paraId="4C812297" w14:textId="77777777" w:rsidR="00CC678F" w:rsidRPr="001B7687" w:rsidRDefault="00CC678F" w:rsidP="00CC678F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1118D197" w14:textId="0FB6A5DB" w:rsidR="00CC678F" w:rsidRPr="00C8045C" w:rsidRDefault="00CC678F" w:rsidP="00C8045C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(21)</w:t>
            </w:r>
          </w:p>
        </w:tc>
        <w:tc>
          <w:tcPr>
            <w:tcW w:w="180" w:type="dxa"/>
            <w:vAlign w:val="bottom"/>
          </w:tcPr>
          <w:p w14:paraId="002D37AB" w14:textId="77777777" w:rsidR="00CC678F" w:rsidRPr="001B7687" w:rsidRDefault="00CC678F" w:rsidP="00CC678F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61BD5C3B" w14:textId="060C8341" w:rsidR="00CC678F" w:rsidRPr="001B7687" w:rsidRDefault="00CC678F" w:rsidP="00CC678F">
            <w:pPr>
              <w:tabs>
                <w:tab w:val="decimal" w:pos="54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84 </w:t>
            </w:r>
          </w:p>
        </w:tc>
      </w:tr>
      <w:tr w:rsidR="00CC678F" w:rsidRPr="001B7687" w14:paraId="744BD9B9" w14:textId="77777777" w:rsidTr="00446FBF">
        <w:trPr>
          <w:cantSplit/>
          <w:trHeight w:val="281"/>
        </w:trPr>
        <w:tc>
          <w:tcPr>
            <w:tcW w:w="3420" w:type="dxa"/>
          </w:tcPr>
          <w:p w14:paraId="04EC6077" w14:textId="372986FC" w:rsidR="00CC678F" w:rsidRPr="001B7687" w:rsidRDefault="00CC678F" w:rsidP="00CC678F">
            <w:pPr>
              <w:suppressAutoHyphens/>
              <w:spacing w:after="0" w:line="240" w:lineRule="auto"/>
              <w:ind w:left="190" w:hanging="18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="Angsana New" w:hint="cs"/>
                <w:sz w:val="24"/>
                <w:szCs w:val="24"/>
                <w:cs/>
                <w:lang w:eastAsia="zh-CN"/>
              </w:rPr>
              <w:t>สำรองจาก</w:t>
            </w:r>
            <w:r w:rsidRPr="001B7687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การป้องกันความเสี่ยงในกระแสเงินสด</w:t>
            </w:r>
          </w:p>
        </w:tc>
        <w:tc>
          <w:tcPr>
            <w:tcW w:w="900" w:type="dxa"/>
            <w:vAlign w:val="bottom"/>
          </w:tcPr>
          <w:p w14:paraId="7B3D77D7" w14:textId="589E625C" w:rsidR="00CC678F" w:rsidRPr="001B7687" w:rsidRDefault="00CC678F" w:rsidP="00B57979">
            <w:pPr>
              <w:tabs>
                <w:tab w:val="decimal" w:pos="455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02B5F4E" w14:textId="77777777" w:rsidR="00CC678F" w:rsidRPr="001B7687" w:rsidRDefault="00CC678F" w:rsidP="00B57979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1AF3F1E7" w14:textId="0270BDB0" w:rsidR="00CC678F" w:rsidRPr="001B7687" w:rsidRDefault="00CC678F" w:rsidP="00B57979">
            <w:pPr>
              <w:tabs>
                <w:tab w:val="decimal" w:pos="455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2F0FB8"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1B93F819" w14:textId="77777777" w:rsidR="00CC678F" w:rsidRPr="001B7687" w:rsidRDefault="00CC678F" w:rsidP="00B57979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16A19C65" w14:textId="0AD00C50" w:rsidR="00CC678F" w:rsidRPr="001B7687" w:rsidRDefault="00CC678F" w:rsidP="00B57979">
            <w:pPr>
              <w:tabs>
                <w:tab w:val="decimal" w:pos="455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F982D7" w14:textId="77777777" w:rsidR="00CC678F" w:rsidRPr="001B7687" w:rsidRDefault="00CC678F" w:rsidP="00CC678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09" w:type="dxa"/>
            <w:vAlign w:val="bottom"/>
          </w:tcPr>
          <w:p w14:paraId="0F1D5C22" w14:textId="020E1A71" w:rsidR="00CC678F" w:rsidRPr="001B7687" w:rsidRDefault="00CC678F" w:rsidP="00CC678F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84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77 </w:t>
            </w:r>
          </w:p>
        </w:tc>
        <w:tc>
          <w:tcPr>
            <w:tcW w:w="181" w:type="dxa"/>
            <w:vAlign w:val="bottom"/>
          </w:tcPr>
          <w:p w14:paraId="746438A6" w14:textId="77777777" w:rsidR="00CC678F" w:rsidRPr="001B7687" w:rsidRDefault="00CC678F" w:rsidP="00CC678F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43DE3044" w14:textId="4962F7A1" w:rsidR="00CC678F" w:rsidRPr="00310D5D" w:rsidRDefault="00CC678F" w:rsidP="00C8045C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(15)</w:t>
            </w:r>
          </w:p>
        </w:tc>
        <w:tc>
          <w:tcPr>
            <w:tcW w:w="180" w:type="dxa"/>
            <w:vAlign w:val="bottom"/>
          </w:tcPr>
          <w:p w14:paraId="3DEE7333" w14:textId="77777777" w:rsidR="00CC678F" w:rsidRPr="00310D5D" w:rsidRDefault="00CC678F" w:rsidP="00310D5D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FC644D7" w14:textId="6B4339BD" w:rsidR="00CC678F" w:rsidRPr="001B7687" w:rsidRDefault="00CC678F" w:rsidP="00CC678F">
            <w:pPr>
              <w:tabs>
                <w:tab w:val="decimal" w:pos="54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62 </w:t>
            </w:r>
          </w:p>
        </w:tc>
      </w:tr>
      <w:tr w:rsidR="00CC678F" w:rsidRPr="001B7687" w14:paraId="624BB7A3" w14:textId="77777777" w:rsidTr="00446FBF">
        <w:trPr>
          <w:cantSplit/>
          <w:trHeight w:val="80"/>
        </w:trPr>
        <w:tc>
          <w:tcPr>
            <w:tcW w:w="3420" w:type="dxa"/>
          </w:tcPr>
          <w:p w14:paraId="2AC36A6F" w14:textId="74B8F83F" w:rsidR="00CC678F" w:rsidRPr="001B7687" w:rsidRDefault="00CC678F" w:rsidP="00CC678F">
            <w:pPr>
              <w:suppressAutoHyphens/>
              <w:spacing w:after="0" w:line="240" w:lineRule="auto"/>
              <w:ind w:left="190" w:hanging="180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ขาดทุนจากการประมาณการตามหลักคณิตศาสตร์ประกันภัยสำหรับโครงการผลประโยชน์พนักงาน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900" w:type="dxa"/>
            <w:vAlign w:val="bottom"/>
          </w:tcPr>
          <w:p w14:paraId="25D6F3D3" w14:textId="6A751E98" w:rsidR="00CC678F" w:rsidRPr="001B7687" w:rsidRDefault="00CC678F" w:rsidP="00CC678F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(363)</w:t>
            </w:r>
          </w:p>
        </w:tc>
        <w:tc>
          <w:tcPr>
            <w:tcW w:w="180" w:type="dxa"/>
            <w:vAlign w:val="bottom"/>
          </w:tcPr>
          <w:p w14:paraId="4254B4C7" w14:textId="77777777" w:rsidR="00CC678F" w:rsidRPr="001B7687" w:rsidRDefault="00CC678F" w:rsidP="00CC678F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46A808F0" w14:textId="2A239CA4" w:rsidR="00CC678F" w:rsidRPr="001B7687" w:rsidRDefault="00CC678F" w:rsidP="00CC678F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180" w:type="dxa"/>
            <w:vAlign w:val="bottom"/>
          </w:tcPr>
          <w:p w14:paraId="376BC671" w14:textId="77777777" w:rsidR="00CC678F" w:rsidRPr="001B7687" w:rsidRDefault="00CC678F" w:rsidP="00CC678F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3CA89C11" w14:textId="333CF6E0" w:rsidR="00CC678F" w:rsidRPr="00340A5D" w:rsidRDefault="00CC678F" w:rsidP="00C8045C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(282)</w:t>
            </w:r>
          </w:p>
        </w:tc>
        <w:tc>
          <w:tcPr>
            <w:tcW w:w="180" w:type="dxa"/>
            <w:vAlign w:val="bottom"/>
          </w:tcPr>
          <w:p w14:paraId="2B7808CD" w14:textId="77777777" w:rsidR="00CC678F" w:rsidRPr="00340A5D" w:rsidRDefault="00CC678F" w:rsidP="00340A5D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36F66508" w14:textId="79BE0C1A" w:rsidR="00CC678F" w:rsidRPr="001B7687" w:rsidRDefault="00CC678F" w:rsidP="00CC678F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(894)</w:t>
            </w:r>
          </w:p>
        </w:tc>
        <w:tc>
          <w:tcPr>
            <w:tcW w:w="181" w:type="dxa"/>
            <w:vAlign w:val="bottom"/>
          </w:tcPr>
          <w:p w14:paraId="258EC577" w14:textId="77777777" w:rsidR="00CC678F" w:rsidRPr="001B7687" w:rsidRDefault="00CC678F" w:rsidP="00CC678F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713A2CBC" w14:textId="479D1A31" w:rsidR="00CC678F" w:rsidRPr="00C8045C" w:rsidRDefault="00CC678F" w:rsidP="00C8045C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8045C">
              <w:rPr>
                <w:rFonts w:asciiTheme="majorBidi" w:hAnsiTheme="majorBidi" w:cstheme="majorBidi"/>
                <w:sz w:val="24"/>
                <w:szCs w:val="24"/>
              </w:rPr>
              <w:t xml:space="preserve"> 176 </w:t>
            </w:r>
          </w:p>
        </w:tc>
        <w:tc>
          <w:tcPr>
            <w:tcW w:w="180" w:type="dxa"/>
            <w:vAlign w:val="bottom"/>
          </w:tcPr>
          <w:p w14:paraId="5FD32593" w14:textId="77777777" w:rsidR="00CC678F" w:rsidRPr="001B7687" w:rsidRDefault="00CC678F" w:rsidP="00CC678F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42556D37" w14:textId="0E01B41B" w:rsidR="00CC678F" w:rsidRPr="001B7687" w:rsidRDefault="00CC678F" w:rsidP="00CC678F">
            <w:pPr>
              <w:tabs>
                <w:tab w:val="decimal" w:pos="54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(718)</w:t>
            </w:r>
          </w:p>
        </w:tc>
      </w:tr>
      <w:tr w:rsidR="00CC678F" w:rsidRPr="001B7687" w14:paraId="35FF21AA" w14:textId="77777777" w:rsidTr="00E92C0D">
        <w:trPr>
          <w:cantSplit/>
          <w:trHeight w:val="69"/>
        </w:trPr>
        <w:tc>
          <w:tcPr>
            <w:tcW w:w="3420" w:type="dxa"/>
          </w:tcPr>
          <w:p w14:paraId="5DB48E7D" w14:textId="77777777" w:rsidR="00CC678F" w:rsidRPr="001B7687" w:rsidRDefault="00CC678F" w:rsidP="00CC678F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72CB38A9" w14:textId="44D7CB2A" w:rsidR="00CC678F" w:rsidRPr="001B7687" w:rsidRDefault="00CC678F" w:rsidP="00CC678F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922</w:t>
            </w:r>
          </w:p>
        </w:tc>
        <w:tc>
          <w:tcPr>
            <w:tcW w:w="180" w:type="dxa"/>
            <w:vAlign w:val="bottom"/>
          </w:tcPr>
          <w:p w14:paraId="794990C5" w14:textId="77777777" w:rsidR="00CC678F" w:rsidRPr="001B7687" w:rsidRDefault="00CC678F" w:rsidP="00CC678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1643CCA1" w14:textId="2599D14B" w:rsidR="00CC678F" w:rsidRPr="001B7687" w:rsidRDefault="00CC678F" w:rsidP="00CC678F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(176)</w:t>
            </w:r>
          </w:p>
        </w:tc>
        <w:tc>
          <w:tcPr>
            <w:tcW w:w="180" w:type="dxa"/>
            <w:vAlign w:val="bottom"/>
          </w:tcPr>
          <w:p w14:paraId="420E0817" w14:textId="77777777" w:rsidR="00CC678F" w:rsidRPr="001B7687" w:rsidRDefault="00CC678F" w:rsidP="00CC678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2F593EC3" w14:textId="18FEE538" w:rsidR="00CC678F" w:rsidRPr="00340A5D" w:rsidRDefault="00CC678F" w:rsidP="00340A5D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746</w:t>
            </w:r>
          </w:p>
        </w:tc>
        <w:tc>
          <w:tcPr>
            <w:tcW w:w="180" w:type="dxa"/>
          </w:tcPr>
          <w:p w14:paraId="0DC9819B" w14:textId="77777777" w:rsidR="00CC678F" w:rsidRPr="00340A5D" w:rsidRDefault="00CC678F" w:rsidP="00340A5D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067DC4B8" w14:textId="7B092A72" w:rsidR="00CC678F" w:rsidRPr="001B7687" w:rsidRDefault="00CC678F" w:rsidP="00CC678F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(229)</w:t>
            </w:r>
          </w:p>
        </w:tc>
        <w:tc>
          <w:tcPr>
            <w:tcW w:w="181" w:type="dxa"/>
            <w:vAlign w:val="bottom"/>
          </w:tcPr>
          <w:p w14:paraId="21F07D2B" w14:textId="77777777" w:rsidR="00CC678F" w:rsidRPr="001B7687" w:rsidRDefault="00CC678F" w:rsidP="00CC678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21FEA88C" w14:textId="1EE8AB38" w:rsidR="00CC678F" w:rsidRPr="00C8045C" w:rsidRDefault="00CC678F" w:rsidP="00C8045C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04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43 </w:t>
            </w:r>
          </w:p>
        </w:tc>
        <w:tc>
          <w:tcPr>
            <w:tcW w:w="180" w:type="dxa"/>
            <w:vAlign w:val="bottom"/>
          </w:tcPr>
          <w:p w14:paraId="4194D91A" w14:textId="77777777" w:rsidR="00CC678F" w:rsidRPr="001B7687" w:rsidRDefault="00CC678F" w:rsidP="00CC678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065996E9" w14:textId="352F70D0" w:rsidR="00CC678F" w:rsidRPr="001B7687" w:rsidRDefault="00CC678F" w:rsidP="00CC678F">
            <w:pPr>
              <w:tabs>
                <w:tab w:val="decimal" w:pos="54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(186)</w:t>
            </w:r>
          </w:p>
        </w:tc>
      </w:tr>
      <w:bookmarkEnd w:id="11"/>
    </w:tbl>
    <w:p w14:paraId="202F6257" w14:textId="77777777" w:rsidR="00140944" w:rsidRPr="001B7687" w:rsidRDefault="00140944" w:rsidP="005D58AD">
      <w:pPr>
        <w:spacing w:after="0" w:line="240" w:lineRule="auto"/>
        <w:ind w:left="547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5871A8D1" w14:textId="77777777" w:rsidR="00B353D4" w:rsidRPr="001B7687" w:rsidRDefault="00B353D4" w:rsidP="005D58AD">
      <w:pPr>
        <w:spacing w:after="0" w:line="240" w:lineRule="auto"/>
        <w:ind w:left="547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537B92FE" w14:textId="77777777" w:rsidR="003B0334" w:rsidRDefault="003B0334">
      <w:r>
        <w:br w:type="page"/>
      </w: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00"/>
        <w:gridCol w:w="180"/>
        <w:gridCol w:w="810"/>
        <w:gridCol w:w="180"/>
        <w:gridCol w:w="810"/>
        <w:gridCol w:w="180"/>
        <w:gridCol w:w="809"/>
        <w:gridCol w:w="181"/>
        <w:gridCol w:w="810"/>
        <w:gridCol w:w="180"/>
        <w:gridCol w:w="810"/>
      </w:tblGrid>
      <w:tr w:rsidR="00B353D4" w:rsidRPr="001B7687" w14:paraId="44D917EE" w14:textId="77777777">
        <w:trPr>
          <w:cantSplit/>
          <w:trHeight w:val="399"/>
        </w:trPr>
        <w:tc>
          <w:tcPr>
            <w:tcW w:w="3420" w:type="dxa"/>
          </w:tcPr>
          <w:p w14:paraId="395E2B7C" w14:textId="54A4DB3D" w:rsidR="00B353D4" w:rsidRPr="001B7687" w:rsidRDefault="00B353D4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850" w:type="dxa"/>
            <w:gridSpan w:val="11"/>
          </w:tcPr>
          <w:p w14:paraId="6CB708CA" w14:textId="050BA695" w:rsidR="00B353D4" w:rsidRPr="001B7687" w:rsidRDefault="00B353D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eastAsia="zh-CN"/>
              </w:rPr>
              <w:t>งบการเงินเฉพาะกิจการ</w:t>
            </w:r>
          </w:p>
        </w:tc>
      </w:tr>
      <w:tr w:rsidR="00B353D4" w:rsidRPr="001B7687" w14:paraId="7BA977A5" w14:textId="77777777">
        <w:trPr>
          <w:cantSplit/>
          <w:trHeight w:val="390"/>
        </w:trPr>
        <w:tc>
          <w:tcPr>
            <w:tcW w:w="3420" w:type="dxa"/>
          </w:tcPr>
          <w:p w14:paraId="5777EAB0" w14:textId="77777777" w:rsidR="00B353D4" w:rsidRPr="001B7687" w:rsidRDefault="00B353D4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eastAsia="zh-CN"/>
              </w:rPr>
              <w:t xml:space="preserve">สำหรับปีสิ้นสุดวันที่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eastAsia="zh-CN"/>
              </w:rPr>
              <w:t xml:space="preserve">31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eastAsia="zh-CN"/>
              </w:rPr>
              <w:t>ธันวาคม</w:t>
            </w:r>
          </w:p>
        </w:tc>
        <w:tc>
          <w:tcPr>
            <w:tcW w:w="2880" w:type="dxa"/>
            <w:gridSpan w:val="5"/>
            <w:vAlign w:val="bottom"/>
          </w:tcPr>
          <w:p w14:paraId="2E734AFD" w14:textId="3FAFD924" w:rsidR="00B353D4" w:rsidRPr="001B7687" w:rsidRDefault="00B353D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256</w:t>
            </w:r>
            <w:r w:rsidR="00AA7664"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0" w:type="dxa"/>
            <w:vAlign w:val="bottom"/>
          </w:tcPr>
          <w:p w14:paraId="181098B7" w14:textId="77777777" w:rsidR="00B353D4" w:rsidRPr="001B7687" w:rsidRDefault="00B353D4">
            <w:pPr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2790" w:type="dxa"/>
            <w:gridSpan w:val="5"/>
            <w:vAlign w:val="bottom"/>
          </w:tcPr>
          <w:p w14:paraId="4FBF5EED" w14:textId="5E0F154A" w:rsidR="00B353D4" w:rsidRPr="001B7687" w:rsidRDefault="00B353D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256</w:t>
            </w:r>
            <w:r w:rsidR="00AA7664"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7</w:t>
            </w:r>
          </w:p>
        </w:tc>
      </w:tr>
      <w:tr w:rsidR="00B353D4" w:rsidRPr="001B7687" w14:paraId="08E963BC" w14:textId="77777777">
        <w:trPr>
          <w:cantSplit/>
          <w:trHeight w:val="374"/>
        </w:trPr>
        <w:tc>
          <w:tcPr>
            <w:tcW w:w="3420" w:type="dxa"/>
          </w:tcPr>
          <w:p w14:paraId="2F5FF512" w14:textId="77777777" w:rsidR="00B353D4" w:rsidRPr="001B7687" w:rsidRDefault="00B353D4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/>
              </w:rPr>
            </w:pPr>
          </w:p>
        </w:tc>
        <w:tc>
          <w:tcPr>
            <w:tcW w:w="900" w:type="dxa"/>
          </w:tcPr>
          <w:p w14:paraId="0F497E65" w14:textId="77777777" w:rsidR="00B353D4" w:rsidRPr="001B7687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0" w:type="dxa"/>
          </w:tcPr>
          <w:p w14:paraId="1182ADC7" w14:textId="77777777" w:rsidR="00B353D4" w:rsidRPr="001B7687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5D5170E6" w14:textId="77777777" w:rsidR="00B353D4" w:rsidRPr="001B7687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180" w:type="dxa"/>
          </w:tcPr>
          <w:p w14:paraId="18651DF2" w14:textId="77777777" w:rsidR="00B353D4" w:rsidRPr="001B7687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7A3A8016" w14:textId="77777777" w:rsidR="00B353D4" w:rsidRPr="001B7687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0" w:type="dxa"/>
          </w:tcPr>
          <w:p w14:paraId="3150CE85" w14:textId="77777777" w:rsidR="00B353D4" w:rsidRPr="001B7687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09" w:type="dxa"/>
          </w:tcPr>
          <w:p w14:paraId="040F87FB" w14:textId="77777777" w:rsidR="00B353D4" w:rsidRPr="001B7687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1" w:type="dxa"/>
          </w:tcPr>
          <w:p w14:paraId="62E05C7B" w14:textId="77777777" w:rsidR="00B353D4" w:rsidRPr="001B7687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5448D2A5" w14:textId="77777777" w:rsidR="00B353D4" w:rsidRPr="001B7687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180" w:type="dxa"/>
          </w:tcPr>
          <w:p w14:paraId="08C5D65E" w14:textId="77777777" w:rsidR="00B353D4" w:rsidRPr="001B7687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28BD8022" w14:textId="77777777" w:rsidR="00B353D4" w:rsidRPr="001B7687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B353D4" w:rsidRPr="001B7687" w14:paraId="4548D1CA" w14:textId="77777777">
        <w:trPr>
          <w:cantSplit/>
          <w:trHeight w:val="374"/>
        </w:trPr>
        <w:tc>
          <w:tcPr>
            <w:tcW w:w="3420" w:type="dxa"/>
          </w:tcPr>
          <w:p w14:paraId="7CA3CC6E" w14:textId="77777777" w:rsidR="00B353D4" w:rsidRPr="001B7687" w:rsidRDefault="00B353D4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/>
              </w:rPr>
            </w:pPr>
          </w:p>
        </w:tc>
        <w:tc>
          <w:tcPr>
            <w:tcW w:w="900" w:type="dxa"/>
          </w:tcPr>
          <w:p w14:paraId="32E68D73" w14:textId="77777777" w:rsidR="00B353D4" w:rsidRPr="001B7687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ก่อนภาษี</w:t>
            </w:r>
          </w:p>
        </w:tc>
        <w:tc>
          <w:tcPr>
            <w:tcW w:w="180" w:type="dxa"/>
          </w:tcPr>
          <w:p w14:paraId="51CD476C" w14:textId="77777777" w:rsidR="00B353D4" w:rsidRPr="001B7687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4B39E17C" w14:textId="77777777" w:rsidR="00B353D4" w:rsidRPr="001B7687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</w:t>
            </w:r>
            <w:r w:rsidRPr="001B768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ค่าใช้จ่าย</w:t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80" w:type="dxa"/>
          </w:tcPr>
          <w:p w14:paraId="068C376E" w14:textId="77777777" w:rsidR="00B353D4" w:rsidRPr="001B7687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4C372138" w14:textId="77777777" w:rsidR="00B353D4" w:rsidRPr="001B7687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สุทธิจาก</w:t>
            </w:r>
          </w:p>
        </w:tc>
        <w:tc>
          <w:tcPr>
            <w:tcW w:w="180" w:type="dxa"/>
          </w:tcPr>
          <w:p w14:paraId="7A024C43" w14:textId="77777777" w:rsidR="00B353D4" w:rsidRPr="001B7687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09" w:type="dxa"/>
          </w:tcPr>
          <w:p w14:paraId="4534AE43" w14:textId="77777777" w:rsidR="00B353D4" w:rsidRPr="001B7687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ก่อนภาษี</w:t>
            </w:r>
          </w:p>
        </w:tc>
        <w:tc>
          <w:tcPr>
            <w:tcW w:w="181" w:type="dxa"/>
          </w:tcPr>
          <w:p w14:paraId="110E0700" w14:textId="77777777" w:rsidR="00B353D4" w:rsidRPr="001B7687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622F497D" w14:textId="77777777" w:rsidR="00B353D4" w:rsidRPr="001B7687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cs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</w:t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ค่าใช้จ่าย</w:t>
            </w: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80" w:type="dxa"/>
          </w:tcPr>
          <w:p w14:paraId="4B232CFB" w14:textId="77777777" w:rsidR="00B353D4" w:rsidRPr="001B7687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1F817A98" w14:textId="77777777" w:rsidR="00B353D4" w:rsidRPr="001B7687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สุทธิจาก</w:t>
            </w:r>
          </w:p>
        </w:tc>
      </w:tr>
      <w:tr w:rsidR="00B353D4" w:rsidRPr="001B7687" w14:paraId="2D5BBC17" w14:textId="77777777">
        <w:trPr>
          <w:cantSplit/>
          <w:trHeight w:val="374"/>
        </w:trPr>
        <w:tc>
          <w:tcPr>
            <w:tcW w:w="3420" w:type="dxa"/>
          </w:tcPr>
          <w:p w14:paraId="15A5118B" w14:textId="77777777" w:rsidR="00B353D4" w:rsidRPr="001B7687" w:rsidRDefault="00B353D4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/>
              </w:rPr>
            </w:pPr>
          </w:p>
        </w:tc>
        <w:tc>
          <w:tcPr>
            <w:tcW w:w="900" w:type="dxa"/>
          </w:tcPr>
          <w:p w14:paraId="789ECF32" w14:textId="77777777" w:rsidR="00B353D4" w:rsidRPr="001B7687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เงินได้</w:t>
            </w:r>
          </w:p>
        </w:tc>
        <w:tc>
          <w:tcPr>
            <w:tcW w:w="180" w:type="dxa"/>
          </w:tcPr>
          <w:p w14:paraId="7F7F98DC" w14:textId="77777777" w:rsidR="00B353D4" w:rsidRPr="001B7687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5D183F1C" w14:textId="77777777" w:rsidR="00B353D4" w:rsidRPr="001B7687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ภาษีเงินได้</w:t>
            </w:r>
          </w:p>
        </w:tc>
        <w:tc>
          <w:tcPr>
            <w:tcW w:w="180" w:type="dxa"/>
          </w:tcPr>
          <w:p w14:paraId="0639F383" w14:textId="77777777" w:rsidR="00B353D4" w:rsidRPr="001B7687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783F9000" w14:textId="77777777" w:rsidR="00B353D4" w:rsidRPr="001B7687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ภาษีเงินได้</w:t>
            </w:r>
          </w:p>
        </w:tc>
        <w:tc>
          <w:tcPr>
            <w:tcW w:w="180" w:type="dxa"/>
          </w:tcPr>
          <w:p w14:paraId="39843EAB" w14:textId="77777777" w:rsidR="00B353D4" w:rsidRPr="001B7687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09" w:type="dxa"/>
          </w:tcPr>
          <w:p w14:paraId="21650AE7" w14:textId="77777777" w:rsidR="00B353D4" w:rsidRPr="001B7687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เงินได้</w:t>
            </w:r>
          </w:p>
        </w:tc>
        <w:tc>
          <w:tcPr>
            <w:tcW w:w="181" w:type="dxa"/>
          </w:tcPr>
          <w:p w14:paraId="3C5FFF28" w14:textId="77777777" w:rsidR="00B353D4" w:rsidRPr="001B7687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49CC870F" w14:textId="77777777" w:rsidR="00B353D4" w:rsidRPr="001B7687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ภาษีเงินได้</w:t>
            </w:r>
          </w:p>
        </w:tc>
        <w:tc>
          <w:tcPr>
            <w:tcW w:w="180" w:type="dxa"/>
          </w:tcPr>
          <w:p w14:paraId="46662902" w14:textId="77777777" w:rsidR="00B353D4" w:rsidRPr="001B7687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</w:tcPr>
          <w:p w14:paraId="58401468" w14:textId="77777777" w:rsidR="00B353D4" w:rsidRPr="001B7687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ภาษีเงินได้</w:t>
            </w:r>
          </w:p>
        </w:tc>
      </w:tr>
      <w:tr w:rsidR="00B353D4" w:rsidRPr="001B7687" w14:paraId="52085C9E" w14:textId="77777777">
        <w:trPr>
          <w:cantSplit/>
          <w:trHeight w:val="146"/>
        </w:trPr>
        <w:tc>
          <w:tcPr>
            <w:tcW w:w="3420" w:type="dxa"/>
          </w:tcPr>
          <w:p w14:paraId="334B7DD2" w14:textId="77777777" w:rsidR="00B353D4" w:rsidRPr="001B7687" w:rsidRDefault="00B353D4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/>
              </w:rPr>
            </w:pPr>
          </w:p>
        </w:tc>
        <w:tc>
          <w:tcPr>
            <w:tcW w:w="5850" w:type="dxa"/>
            <w:gridSpan w:val="11"/>
          </w:tcPr>
          <w:p w14:paraId="7226B55B" w14:textId="77777777" w:rsidR="00B353D4" w:rsidRPr="001B7687" w:rsidRDefault="00B353D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E70990" w:rsidRPr="001B7687" w14:paraId="2416D5BD" w14:textId="77777777">
        <w:trPr>
          <w:cantSplit/>
          <w:trHeight w:val="80"/>
        </w:trPr>
        <w:tc>
          <w:tcPr>
            <w:tcW w:w="3420" w:type="dxa"/>
          </w:tcPr>
          <w:p w14:paraId="7FE53B6C" w14:textId="29F96674" w:rsidR="00E70990" w:rsidRPr="001B7687" w:rsidRDefault="00E70990" w:rsidP="00E70990">
            <w:pPr>
              <w:suppressAutoHyphens/>
              <w:spacing w:after="0" w:line="240" w:lineRule="auto"/>
              <w:ind w:left="190" w:hanging="180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กำไร (ขาดทุน) </w:t>
            </w:r>
            <w:r w:rsidR="000C14DB" w:rsidRPr="001B7687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จากเงินลงทุนในตราสารทุน</w:t>
            </w:r>
            <w:r w:rsidR="000C14DB" w:rsidRPr="001B7687">
              <w:rPr>
                <w:rFonts w:asciiTheme="majorBidi" w:eastAsia="Times New Roman" w:hAnsiTheme="majorBidi" w:cs="Angsana New"/>
                <w:sz w:val="24"/>
                <w:szCs w:val="24"/>
                <w:lang w:eastAsia="zh-CN"/>
              </w:rPr>
              <w:br/>
            </w:r>
            <w:r w:rsidR="000C14DB"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182594D9" w14:textId="424D7B93" w:rsidR="00E70990" w:rsidRPr="001B7687" w:rsidRDefault="00E70990" w:rsidP="00E70990">
            <w:pPr>
              <w:tabs>
                <w:tab w:val="decimal" w:pos="63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(4,534)</w:t>
            </w:r>
          </w:p>
        </w:tc>
        <w:tc>
          <w:tcPr>
            <w:tcW w:w="180" w:type="dxa"/>
            <w:vAlign w:val="bottom"/>
          </w:tcPr>
          <w:p w14:paraId="74CC10FC" w14:textId="77777777" w:rsidR="00E70990" w:rsidRPr="001B7687" w:rsidRDefault="00E70990" w:rsidP="00E7099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53B490AD" w14:textId="318A8AEC" w:rsidR="00E70990" w:rsidRPr="001B7687" w:rsidRDefault="00E70990" w:rsidP="00E70990">
            <w:pPr>
              <w:tabs>
                <w:tab w:val="decimal" w:pos="49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11F23E0" w14:textId="77777777" w:rsidR="00E70990" w:rsidRPr="001B7687" w:rsidRDefault="00E70990" w:rsidP="00E7099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32B018D9" w14:textId="2B005561" w:rsidR="00E70990" w:rsidRPr="002A595A" w:rsidRDefault="00E70990" w:rsidP="002A595A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(4,534)</w:t>
            </w:r>
          </w:p>
        </w:tc>
        <w:tc>
          <w:tcPr>
            <w:tcW w:w="180" w:type="dxa"/>
            <w:vAlign w:val="bottom"/>
          </w:tcPr>
          <w:p w14:paraId="28B619D2" w14:textId="77777777" w:rsidR="00E70990" w:rsidRPr="002A595A" w:rsidRDefault="00E70990" w:rsidP="00E70990">
            <w:pPr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6D0950B9" w14:textId="3D3AD919" w:rsidR="00E70990" w:rsidRPr="001B7687" w:rsidRDefault="00E70990" w:rsidP="00E70990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81" w:type="dxa"/>
            <w:vAlign w:val="bottom"/>
          </w:tcPr>
          <w:p w14:paraId="196AB555" w14:textId="77777777" w:rsidR="00E70990" w:rsidRPr="001B7687" w:rsidRDefault="00E70990" w:rsidP="00E7099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2DBB358D" w14:textId="4CFE9D70" w:rsidR="00E70990" w:rsidRPr="001B7687" w:rsidRDefault="00E70990" w:rsidP="00E70990">
            <w:pPr>
              <w:tabs>
                <w:tab w:val="decimal" w:pos="636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02023A7E" w14:textId="77777777" w:rsidR="00E70990" w:rsidRPr="001B7687" w:rsidRDefault="00E70990" w:rsidP="00E7099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2A8AA634" w14:textId="380662F0" w:rsidR="00E70990" w:rsidRPr="001B7687" w:rsidRDefault="00E70990" w:rsidP="00E70990">
            <w:pPr>
              <w:tabs>
                <w:tab w:val="decimal" w:pos="54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</w:tr>
      <w:tr w:rsidR="00E70990" w:rsidRPr="001B7687" w14:paraId="3EB69F9C" w14:textId="77777777" w:rsidTr="00E70990">
        <w:trPr>
          <w:cantSplit/>
          <w:trHeight w:val="80"/>
        </w:trPr>
        <w:tc>
          <w:tcPr>
            <w:tcW w:w="3420" w:type="dxa"/>
          </w:tcPr>
          <w:p w14:paraId="393F4C78" w14:textId="5234C37D" w:rsidR="00E70990" w:rsidRPr="001B7687" w:rsidRDefault="00E70990" w:rsidP="00E70990">
            <w:pPr>
              <w:suppressAutoHyphens/>
              <w:spacing w:after="0" w:line="240" w:lineRule="auto"/>
              <w:ind w:left="190" w:hanging="180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กำไร (ขาดทุน) 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900" w:type="dxa"/>
            <w:vAlign w:val="bottom"/>
          </w:tcPr>
          <w:p w14:paraId="4C655975" w14:textId="1C11FA16" w:rsidR="00E70990" w:rsidRPr="001B7687" w:rsidRDefault="00E70990" w:rsidP="00E70990">
            <w:pPr>
              <w:tabs>
                <w:tab w:val="decimal" w:pos="63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80" w:type="dxa"/>
            <w:vAlign w:val="bottom"/>
          </w:tcPr>
          <w:p w14:paraId="6725AA61" w14:textId="77777777" w:rsidR="00E70990" w:rsidRPr="001B7687" w:rsidRDefault="00E70990" w:rsidP="00E7099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2B063304" w14:textId="2281BFE1" w:rsidR="00E70990" w:rsidRPr="001B7687" w:rsidRDefault="00E70990" w:rsidP="00E70990">
            <w:pPr>
              <w:tabs>
                <w:tab w:val="decimal" w:pos="49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7DFE9E2" w14:textId="77777777" w:rsidR="00E70990" w:rsidRPr="001B7687" w:rsidRDefault="00E70990" w:rsidP="00E7099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541C5D3D" w14:textId="3EEE52FE" w:rsidR="00E70990" w:rsidRPr="001B7687" w:rsidRDefault="00E70990" w:rsidP="002A595A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80" w:type="dxa"/>
            <w:vAlign w:val="bottom"/>
          </w:tcPr>
          <w:p w14:paraId="5F31DAB4" w14:textId="77777777" w:rsidR="00E70990" w:rsidRPr="001B7687" w:rsidRDefault="00E70990" w:rsidP="00E7099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09" w:type="dxa"/>
            <w:vAlign w:val="bottom"/>
          </w:tcPr>
          <w:p w14:paraId="16A01AA9" w14:textId="464D90C2" w:rsidR="00E70990" w:rsidRPr="001B7687" w:rsidRDefault="00E70990" w:rsidP="00E70990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(18)</w:t>
            </w:r>
          </w:p>
        </w:tc>
        <w:tc>
          <w:tcPr>
            <w:tcW w:w="181" w:type="dxa"/>
            <w:vAlign w:val="bottom"/>
          </w:tcPr>
          <w:p w14:paraId="172B951F" w14:textId="77777777" w:rsidR="00E70990" w:rsidRPr="001B7687" w:rsidRDefault="00E70990" w:rsidP="00E7099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7E0483ED" w14:textId="28B73E57" w:rsidR="00E70990" w:rsidRPr="001B7687" w:rsidRDefault="00E70990" w:rsidP="00E70990">
            <w:pPr>
              <w:tabs>
                <w:tab w:val="decimal" w:pos="636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0E4607BF" w14:textId="77777777" w:rsidR="00E70990" w:rsidRPr="001B7687" w:rsidRDefault="00E70990" w:rsidP="00E7099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vAlign w:val="bottom"/>
          </w:tcPr>
          <w:p w14:paraId="2FA3EC8D" w14:textId="18DF5D9C" w:rsidR="00E70990" w:rsidRPr="001B7687" w:rsidRDefault="00E70990" w:rsidP="00E70990">
            <w:pPr>
              <w:tabs>
                <w:tab w:val="decimal" w:pos="54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sz w:val="24"/>
                <w:szCs w:val="24"/>
              </w:rPr>
              <w:t xml:space="preserve"> (18)</w:t>
            </w:r>
          </w:p>
        </w:tc>
      </w:tr>
      <w:tr w:rsidR="00E70990" w:rsidRPr="001B7687" w14:paraId="7B1CCD2A" w14:textId="77777777" w:rsidTr="00E70990">
        <w:trPr>
          <w:cantSplit/>
          <w:trHeight w:val="69"/>
        </w:trPr>
        <w:tc>
          <w:tcPr>
            <w:tcW w:w="3420" w:type="dxa"/>
          </w:tcPr>
          <w:p w14:paraId="1B126AA9" w14:textId="77777777" w:rsidR="00E70990" w:rsidRPr="001B7687" w:rsidRDefault="00E70990" w:rsidP="00E70990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2C92954F" w14:textId="78B3E7A5" w:rsidR="00E70990" w:rsidRPr="001B7687" w:rsidRDefault="00E70990" w:rsidP="00E70990">
            <w:pPr>
              <w:tabs>
                <w:tab w:val="decimal" w:pos="63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(4,505)</w:t>
            </w:r>
          </w:p>
        </w:tc>
        <w:tc>
          <w:tcPr>
            <w:tcW w:w="180" w:type="dxa"/>
            <w:vAlign w:val="bottom"/>
          </w:tcPr>
          <w:p w14:paraId="0E76CF38" w14:textId="77777777" w:rsidR="00E70990" w:rsidRPr="001B7687" w:rsidRDefault="00E70990" w:rsidP="00E7099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7EF850CF" w14:textId="6F823E69" w:rsidR="00E70990" w:rsidRPr="001B7687" w:rsidRDefault="00E70990" w:rsidP="00E70990">
            <w:pPr>
              <w:tabs>
                <w:tab w:val="decimal" w:pos="49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741219E" w14:textId="77777777" w:rsidR="00E70990" w:rsidRPr="001B7687" w:rsidRDefault="00E70990" w:rsidP="00E7099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38B36D29" w14:textId="6DFE2052" w:rsidR="00E70990" w:rsidRPr="002A595A" w:rsidRDefault="002A595A" w:rsidP="002A595A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5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="00E70990" w:rsidRPr="002A5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(4,505)</w:t>
            </w:r>
          </w:p>
        </w:tc>
        <w:tc>
          <w:tcPr>
            <w:tcW w:w="180" w:type="dxa"/>
            <w:vAlign w:val="bottom"/>
          </w:tcPr>
          <w:p w14:paraId="566F91AA" w14:textId="77777777" w:rsidR="00E70990" w:rsidRPr="001B7687" w:rsidRDefault="00E70990" w:rsidP="00E7099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</w:pPr>
          </w:p>
        </w:tc>
        <w:tc>
          <w:tcPr>
            <w:tcW w:w="809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11340373" w14:textId="2C975CB0" w:rsidR="00E70990" w:rsidRPr="001B7687" w:rsidRDefault="00E70990" w:rsidP="00E70990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(18)</w:t>
            </w:r>
          </w:p>
        </w:tc>
        <w:tc>
          <w:tcPr>
            <w:tcW w:w="181" w:type="dxa"/>
            <w:vAlign w:val="bottom"/>
          </w:tcPr>
          <w:p w14:paraId="1374FA58" w14:textId="77777777" w:rsidR="00E70990" w:rsidRPr="001B7687" w:rsidRDefault="00E70990" w:rsidP="00E7099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09B4B1DA" w14:textId="2CDAE08D" w:rsidR="00E70990" w:rsidRPr="001B7687" w:rsidRDefault="00E70990" w:rsidP="00E70990">
            <w:pPr>
              <w:tabs>
                <w:tab w:val="decimal" w:pos="64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7417AE4A" w14:textId="77777777" w:rsidR="00E70990" w:rsidRPr="001B7687" w:rsidRDefault="00E70990" w:rsidP="00E7099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B8652A1" w14:textId="6C3A5C27" w:rsidR="00E70990" w:rsidRPr="001B7687" w:rsidRDefault="00E70990" w:rsidP="00E70990">
            <w:pPr>
              <w:tabs>
                <w:tab w:val="decimal" w:pos="54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(18)</w:t>
            </w:r>
          </w:p>
        </w:tc>
      </w:tr>
    </w:tbl>
    <w:p w14:paraId="360965E3" w14:textId="77777777" w:rsidR="00010DD4" w:rsidRPr="001B7687" w:rsidRDefault="00010DD4" w:rsidP="00010DD4">
      <w:pPr>
        <w:spacing w:after="0"/>
        <w:rPr>
          <w:rFonts w:asciiTheme="majorBidi" w:hAnsiTheme="majorBidi" w:cs="Angsana New"/>
          <w:spacing w:val="-4"/>
          <w:sz w:val="30"/>
          <w:szCs w:val="30"/>
        </w:rPr>
      </w:pPr>
    </w:p>
    <w:p w14:paraId="39314C1F" w14:textId="10F8DB80" w:rsidR="005D58AD" w:rsidRPr="001B7687" w:rsidRDefault="005D58AD" w:rsidP="00C46AFB">
      <w:pPr>
        <w:tabs>
          <w:tab w:val="left" w:pos="547"/>
        </w:tabs>
        <w:spacing w:after="0" w:line="240" w:lineRule="auto"/>
        <w:ind w:left="547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การกระทบยอดเพื่อหาอัตราภาษีที่แท้จริ</w:t>
      </w:r>
      <w:r w:rsidRPr="001B7687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ง</w:t>
      </w:r>
    </w:p>
    <w:p w14:paraId="037BA338" w14:textId="52128E67" w:rsidR="005D58AD" w:rsidRPr="003B0334" w:rsidRDefault="005D58AD" w:rsidP="006400E2">
      <w:pPr>
        <w:tabs>
          <w:tab w:val="left" w:pos="547"/>
        </w:tabs>
        <w:spacing w:after="0"/>
        <w:rPr>
          <w:rFonts w:asciiTheme="majorBidi" w:hAnsiTheme="majorBidi" w:cs="Angsana New"/>
          <w:spacing w:val="-4"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990"/>
        <w:gridCol w:w="181"/>
        <w:gridCol w:w="1079"/>
        <w:gridCol w:w="181"/>
        <w:gridCol w:w="989"/>
        <w:gridCol w:w="181"/>
        <w:gridCol w:w="1169"/>
      </w:tblGrid>
      <w:tr w:rsidR="0037030C" w:rsidRPr="001B7687" w14:paraId="173622E2" w14:textId="77777777" w:rsidTr="005301F0">
        <w:trPr>
          <w:cantSplit/>
          <w:tblHeader/>
        </w:trPr>
        <w:tc>
          <w:tcPr>
            <w:tcW w:w="4500" w:type="dxa"/>
          </w:tcPr>
          <w:p w14:paraId="0BB1E433" w14:textId="77777777" w:rsidR="0037030C" w:rsidRPr="001B7687" w:rsidRDefault="0037030C" w:rsidP="006400E2">
            <w:pPr>
              <w:tabs>
                <w:tab w:val="left" w:pos="547"/>
              </w:tabs>
              <w:suppressAutoHyphens/>
              <w:snapToGrid w:val="0"/>
              <w:spacing w:after="0" w:line="240" w:lineRule="auto"/>
              <w:ind w:left="-260" w:firstLine="26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770" w:type="dxa"/>
            <w:gridSpan w:val="7"/>
          </w:tcPr>
          <w:p w14:paraId="428C30BA" w14:textId="77777777" w:rsidR="0037030C" w:rsidRPr="001B7687" w:rsidRDefault="0037030C" w:rsidP="006400E2">
            <w:pPr>
              <w:tabs>
                <w:tab w:val="left" w:pos="547"/>
              </w:tabs>
              <w:suppressAutoHyphens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37030C" w:rsidRPr="001B7687" w14:paraId="09007119" w14:textId="77777777" w:rsidTr="005301F0">
        <w:trPr>
          <w:cantSplit/>
          <w:tblHeader/>
        </w:trPr>
        <w:tc>
          <w:tcPr>
            <w:tcW w:w="4500" w:type="dxa"/>
          </w:tcPr>
          <w:p w14:paraId="12E5020F" w14:textId="5A7706EF" w:rsidR="0037030C" w:rsidRPr="001B7687" w:rsidRDefault="00A14351" w:rsidP="00C46AFB">
            <w:pPr>
              <w:tabs>
                <w:tab w:val="left" w:pos="162"/>
                <w:tab w:val="left" w:pos="54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สำหรั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  <w:lang w:eastAsia="zh-CN"/>
              </w:rPr>
              <w:t>บปี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 xml:space="preserve">สิ้นสุดวันที่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31 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250" w:type="dxa"/>
            <w:gridSpan w:val="3"/>
            <w:vAlign w:val="bottom"/>
          </w:tcPr>
          <w:p w14:paraId="768CB7A3" w14:textId="4AF8013D" w:rsidR="0037030C" w:rsidRPr="001B7687" w:rsidRDefault="0037030C" w:rsidP="006400E2">
            <w:pPr>
              <w:tabs>
                <w:tab w:val="left" w:pos="547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Cs/>
                <w:sz w:val="28"/>
                <w:lang w:eastAsia="zh-CN" w:bidi="ar-SA"/>
              </w:rPr>
              <w:t>25</w:t>
            </w:r>
            <w:r w:rsidR="00453502" w:rsidRPr="001B7687">
              <w:rPr>
                <w:rFonts w:asciiTheme="majorBidi" w:eastAsia="Times New Roman" w:hAnsiTheme="majorBidi" w:cstheme="majorBidi"/>
                <w:bCs/>
                <w:sz w:val="28"/>
                <w:lang w:eastAsia="zh-CN" w:bidi="ar-SA"/>
              </w:rPr>
              <w:t>6</w:t>
            </w:r>
            <w:r w:rsidR="00AA7664" w:rsidRPr="001B7687">
              <w:rPr>
                <w:rFonts w:asciiTheme="majorBidi" w:eastAsia="Times New Roman" w:hAnsiTheme="majorBidi" w:cstheme="majorBidi"/>
                <w:bCs/>
                <w:sz w:val="28"/>
                <w:lang w:eastAsia="zh-CN" w:bidi="ar-SA"/>
              </w:rPr>
              <w:t>8</w:t>
            </w:r>
          </w:p>
        </w:tc>
        <w:tc>
          <w:tcPr>
            <w:tcW w:w="181" w:type="dxa"/>
            <w:vAlign w:val="bottom"/>
          </w:tcPr>
          <w:p w14:paraId="0F6DDF47" w14:textId="77777777" w:rsidR="0037030C" w:rsidRPr="001B7687" w:rsidRDefault="0037030C" w:rsidP="006400E2">
            <w:pPr>
              <w:tabs>
                <w:tab w:val="left" w:pos="547"/>
              </w:tabs>
              <w:suppressAutoHyphens/>
              <w:snapToGrid w:val="0"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 w:bidi="ar-SA"/>
              </w:rPr>
            </w:pPr>
          </w:p>
        </w:tc>
        <w:tc>
          <w:tcPr>
            <w:tcW w:w="2339" w:type="dxa"/>
            <w:gridSpan w:val="3"/>
            <w:vAlign w:val="bottom"/>
          </w:tcPr>
          <w:p w14:paraId="051B7266" w14:textId="6C89C5C5" w:rsidR="0037030C" w:rsidRPr="001B7687" w:rsidRDefault="0037030C" w:rsidP="006400E2">
            <w:pPr>
              <w:tabs>
                <w:tab w:val="left" w:pos="547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Cs/>
                <w:sz w:val="28"/>
                <w:lang w:eastAsia="zh-CN" w:bidi="ar-SA"/>
              </w:rPr>
              <w:t>256</w:t>
            </w:r>
            <w:r w:rsidR="00AA7664" w:rsidRPr="001B7687">
              <w:rPr>
                <w:rFonts w:asciiTheme="majorBidi" w:eastAsia="Times New Roman" w:hAnsiTheme="majorBidi" w:cstheme="majorBidi"/>
                <w:bCs/>
                <w:sz w:val="28"/>
                <w:lang w:eastAsia="zh-CN" w:bidi="ar-SA"/>
              </w:rPr>
              <w:t>7</w:t>
            </w:r>
          </w:p>
        </w:tc>
      </w:tr>
      <w:tr w:rsidR="0037030C" w:rsidRPr="001B7687" w14:paraId="1827D6CD" w14:textId="77777777" w:rsidTr="005301F0">
        <w:trPr>
          <w:cantSplit/>
          <w:tblHeader/>
        </w:trPr>
        <w:tc>
          <w:tcPr>
            <w:tcW w:w="4500" w:type="dxa"/>
          </w:tcPr>
          <w:p w14:paraId="70FF8ED7" w14:textId="77777777" w:rsidR="0037030C" w:rsidRPr="001B7687" w:rsidRDefault="0037030C" w:rsidP="006400E2">
            <w:pPr>
              <w:tabs>
                <w:tab w:val="left" w:pos="54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1717C83E" w14:textId="77777777" w:rsidR="0037030C" w:rsidRPr="001B7687" w:rsidRDefault="0037030C" w:rsidP="006400E2">
            <w:pPr>
              <w:tabs>
                <w:tab w:val="left" w:pos="547"/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อัตราภาษี</w:t>
            </w:r>
          </w:p>
          <w:p w14:paraId="0669A900" w14:textId="77777777" w:rsidR="0037030C" w:rsidRPr="001B7687" w:rsidRDefault="0037030C" w:rsidP="006400E2">
            <w:pPr>
              <w:tabs>
                <w:tab w:val="left" w:pos="547"/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(ร้อยละ)</w:t>
            </w:r>
          </w:p>
        </w:tc>
        <w:tc>
          <w:tcPr>
            <w:tcW w:w="181" w:type="dxa"/>
          </w:tcPr>
          <w:p w14:paraId="1E851A80" w14:textId="77777777" w:rsidR="0037030C" w:rsidRPr="001B7687" w:rsidRDefault="0037030C" w:rsidP="006400E2">
            <w:pPr>
              <w:tabs>
                <w:tab w:val="left" w:pos="547"/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 w:bidi="ar-SA"/>
              </w:rPr>
            </w:pPr>
          </w:p>
          <w:p w14:paraId="73566E7F" w14:textId="77777777" w:rsidR="0037030C" w:rsidRPr="001B7687" w:rsidRDefault="0037030C" w:rsidP="006400E2">
            <w:pPr>
              <w:tabs>
                <w:tab w:val="left" w:pos="547"/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 w:bidi="ar-SA"/>
              </w:rPr>
            </w:pPr>
          </w:p>
        </w:tc>
        <w:tc>
          <w:tcPr>
            <w:tcW w:w="1079" w:type="dxa"/>
          </w:tcPr>
          <w:p w14:paraId="55DA01B6" w14:textId="77777777" w:rsidR="0037030C" w:rsidRPr="001B7687" w:rsidRDefault="0037030C" w:rsidP="006400E2">
            <w:pPr>
              <w:tabs>
                <w:tab w:val="left" w:pos="547"/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  <w:p w14:paraId="27807B76" w14:textId="77777777" w:rsidR="0037030C" w:rsidRPr="001B7687" w:rsidRDefault="0037030C" w:rsidP="006400E2">
            <w:pPr>
              <w:tabs>
                <w:tab w:val="left" w:pos="547"/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  <w:tc>
          <w:tcPr>
            <w:tcW w:w="181" w:type="dxa"/>
          </w:tcPr>
          <w:p w14:paraId="070D1744" w14:textId="77777777" w:rsidR="0037030C" w:rsidRPr="001B7687" w:rsidRDefault="0037030C" w:rsidP="006400E2">
            <w:pPr>
              <w:tabs>
                <w:tab w:val="left" w:pos="547"/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 w:bidi="ar-SA"/>
              </w:rPr>
            </w:pPr>
          </w:p>
          <w:p w14:paraId="1C42446D" w14:textId="77777777" w:rsidR="0037030C" w:rsidRPr="001B7687" w:rsidRDefault="0037030C" w:rsidP="006400E2">
            <w:pPr>
              <w:tabs>
                <w:tab w:val="left" w:pos="547"/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 w:bidi="ar-SA"/>
              </w:rPr>
            </w:pPr>
          </w:p>
        </w:tc>
        <w:tc>
          <w:tcPr>
            <w:tcW w:w="989" w:type="dxa"/>
          </w:tcPr>
          <w:p w14:paraId="3547D055" w14:textId="77777777" w:rsidR="0037030C" w:rsidRPr="001B7687" w:rsidRDefault="0037030C" w:rsidP="006400E2">
            <w:pPr>
              <w:tabs>
                <w:tab w:val="left" w:pos="547"/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อัตราภาษี</w:t>
            </w:r>
          </w:p>
          <w:p w14:paraId="1F101257" w14:textId="77777777" w:rsidR="0037030C" w:rsidRPr="001B7687" w:rsidRDefault="0037030C" w:rsidP="006400E2">
            <w:pPr>
              <w:tabs>
                <w:tab w:val="left" w:pos="547"/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(ร้อยละ)</w:t>
            </w:r>
          </w:p>
        </w:tc>
        <w:tc>
          <w:tcPr>
            <w:tcW w:w="181" w:type="dxa"/>
          </w:tcPr>
          <w:p w14:paraId="469C55B1" w14:textId="77777777" w:rsidR="0037030C" w:rsidRPr="001B7687" w:rsidRDefault="0037030C" w:rsidP="006400E2">
            <w:pPr>
              <w:tabs>
                <w:tab w:val="left" w:pos="547"/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 w:bidi="ar-SA"/>
              </w:rPr>
            </w:pPr>
          </w:p>
          <w:p w14:paraId="76904914" w14:textId="77777777" w:rsidR="0037030C" w:rsidRPr="001B7687" w:rsidRDefault="0037030C" w:rsidP="006400E2">
            <w:pPr>
              <w:tabs>
                <w:tab w:val="left" w:pos="547"/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 w:bidi="ar-SA"/>
              </w:rPr>
            </w:pPr>
          </w:p>
        </w:tc>
        <w:tc>
          <w:tcPr>
            <w:tcW w:w="1169" w:type="dxa"/>
          </w:tcPr>
          <w:p w14:paraId="1850860B" w14:textId="77777777" w:rsidR="0037030C" w:rsidRPr="001B7687" w:rsidRDefault="0037030C" w:rsidP="006400E2">
            <w:pPr>
              <w:tabs>
                <w:tab w:val="left" w:pos="547"/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  <w:p w14:paraId="64331E8C" w14:textId="77777777" w:rsidR="0037030C" w:rsidRPr="001B7687" w:rsidRDefault="0037030C" w:rsidP="006400E2">
            <w:pPr>
              <w:tabs>
                <w:tab w:val="left" w:pos="547"/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AA7664" w:rsidRPr="001B7687" w14:paraId="0BC06312" w14:textId="77777777" w:rsidTr="005301F0">
        <w:trPr>
          <w:cantSplit/>
          <w:trHeight w:val="64"/>
        </w:trPr>
        <w:tc>
          <w:tcPr>
            <w:tcW w:w="4500" w:type="dxa"/>
          </w:tcPr>
          <w:p w14:paraId="4B682634" w14:textId="77777777" w:rsidR="00AA7664" w:rsidRPr="001B7687" w:rsidRDefault="00AA7664" w:rsidP="006400E2">
            <w:pPr>
              <w:tabs>
                <w:tab w:val="left" w:pos="54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กำไรจากการดำเนินงานก่อนภาษีเงินได้</w:t>
            </w:r>
          </w:p>
        </w:tc>
        <w:tc>
          <w:tcPr>
            <w:tcW w:w="990" w:type="dxa"/>
          </w:tcPr>
          <w:p w14:paraId="758E676A" w14:textId="77777777" w:rsidR="00AA7664" w:rsidRPr="001B7687" w:rsidRDefault="00AA7664" w:rsidP="006400E2">
            <w:pPr>
              <w:tabs>
                <w:tab w:val="left" w:pos="547"/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</w:tcPr>
          <w:p w14:paraId="73223521" w14:textId="77777777" w:rsidR="00AA7664" w:rsidRPr="001B7687" w:rsidRDefault="00AA7664" w:rsidP="006400E2">
            <w:pPr>
              <w:tabs>
                <w:tab w:val="left" w:pos="547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</w:tcPr>
          <w:p w14:paraId="025D3B49" w14:textId="03B9173F" w:rsidR="00AA7664" w:rsidRPr="001B7687" w:rsidRDefault="00E47A2D" w:rsidP="005301F0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60,544</w:t>
            </w:r>
          </w:p>
        </w:tc>
        <w:tc>
          <w:tcPr>
            <w:tcW w:w="181" w:type="dxa"/>
          </w:tcPr>
          <w:p w14:paraId="4DB82294" w14:textId="77777777" w:rsidR="00AA7664" w:rsidRPr="001B7687" w:rsidRDefault="00AA7664" w:rsidP="005301F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989" w:type="dxa"/>
          </w:tcPr>
          <w:p w14:paraId="2C13776A" w14:textId="77777777" w:rsidR="00AA7664" w:rsidRPr="001B7687" w:rsidRDefault="00AA7664" w:rsidP="005301F0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</w:tcPr>
          <w:p w14:paraId="01D8DA5B" w14:textId="77777777" w:rsidR="00AA7664" w:rsidRPr="001B7687" w:rsidRDefault="00AA7664" w:rsidP="005301F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69" w:type="dxa"/>
            <w:tcBorders>
              <w:bottom w:val="double" w:sz="4" w:space="0" w:color="000000"/>
            </w:tcBorders>
          </w:tcPr>
          <w:p w14:paraId="773D750D" w14:textId="252C59EA" w:rsidR="00AA7664" w:rsidRPr="001B7687" w:rsidRDefault="00AA7664" w:rsidP="005301F0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bidi="ar-SA"/>
              </w:rPr>
              <w:t>56,803</w:t>
            </w:r>
          </w:p>
        </w:tc>
      </w:tr>
      <w:tr w:rsidR="00AA7664" w:rsidRPr="001B7687" w14:paraId="30BCBA5E" w14:textId="77777777" w:rsidTr="005301F0">
        <w:trPr>
          <w:cantSplit/>
          <w:trHeight w:val="64"/>
        </w:trPr>
        <w:tc>
          <w:tcPr>
            <w:tcW w:w="4500" w:type="dxa"/>
          </w:tcPr>
          <w:p w14:paraId="6EA570F1" w14:textId="77777777" w:rsidR="00AA7664" w:rsidRPr="001B7687" w:rsidRDefault="00AA7664" w:rsidP="006400E2">
            <w:pPr>
              <w:tabs>
                <w:tab w:val="left" w:pos="54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5BEAD1B9" w14:textId="77777777" w:rsidR="00AA7664" w:rsidRPr="001B7687" w:rsidRDefault="00AA7664" w:rsidP="006400E2">
            <w:pPr>
              <w:tabs>
                <w:tab w:val="left" w:pos="547"/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</w:tcPr>
          <w:p w14:paraId="5A7C8FEE" w14:textId="77777777" w:rsidR="00AA7664" w:rsidRPr="001B7687" w:rsidRDefault="00AA7664" w:rsidP="006400E2">
            <w:pPr>
              <w:tabs>
                <w:tab w:val="left" w:pos="547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</w:tcPr>
          <w:p w14:paraId="77AA829C" w14:textId="77777777" w:rsidR="00AA7664" w:rsidRPr="001B7687" w:rsidRDefault="00AA7664" w:rsidP="005301F0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</w:tcPr>
          <w:p w14:paraId="6361A31D" w14:textId="77777777" w:rsidR="00AA7664" w:rsidRPr="001B7687" w:rsidRDefault="00AA7664" w:rsidP="005301F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989" w:type="dxa"/>
          </w:tcPr>
          <w:p w14:paraId="33BB86E6" w14:textId="77777777" w:rsidR="00AA7664" w:rsidRPr="001B7687" w:rsidRDefault="00AA7664" w:rsidP="005301F0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</w:tcPr>
          <w:p w14:paraId="3C32E698" w14:textId="77777777" w:rsidR="00AA7664" w:rsidRPr="001B7687" w:rsidRDefault="00AA7664" w:rsidP="005301F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69" w:type="dxa"/>
            <w:tcBorders>
              <w:top w:val="double" w:sz="4" w:space="0" w:color="000000"/>
            </w:tcBorders>
          </w:tcPr>
          <w:p w14:paraId="07C5222D" w14:textId="77777777" w:rsidR="00AA7664" w:rsidRPr="001B7687" w:rsidRDefault="00AA7664" w:rsidP="005301F0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</w:tr>
      <w:tr w:rsidR="00E47A2D" w:rsidRPr="001B7687" w14:paraId="0B970816" w14:textId="77777777" w:rsidTr="005301F0">
        <w:trPr>
          <w:cantSplit/>
          <w:trHeight w:val="64"/>
        </w:trPr>
        <w:tc>
          <w:tcPr>
            <w:tcW w:w="4500" w:type="dxa"/>
          </w:tcPr>
          <w:p w14:paraId="53466D75" w14:textId="77777777" w:rsidR="00E47A2D" w:rsidRPr="001B7687" w:rsidRDefault="00E47A2D" w:rsidP="006400E2">
            <w:pPr>
              <w:tabs>
                <w:tab w:val="left" w:pos="54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4FE1FC04" w14:textId="319935FC" w:rsidR="00E47A2D" w:rsidRPr="001B7687" w:rsidRDefault="00E47A2D" w:rsidP="006400E2">
            <w:pPr>
              <w:tabs>
                <w:tab w:val="left" w:pos="547"/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bidi="ar-SA"/>
              </w:rPr>
              <w:t>20.0</w:t>
            </w:r>
          </w:p>
        </w:tc>
        <w:tc>
          <w:tcPr>
            <w:tcW w:w="181" w:type="dxa"/>
          </w:tcPr>
          <w:p w14:paraId="2B8E0F7A" w14:textId="77777777" w:rsidR="00E47A2D" w:rsidRPr="001B7687" w:rsidRDefault="00E47A2D" w:rsidP="006400E2">
            <w:pPr>
              <w:tabs>
                <w:tab w:val="left" w:pos="547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79" w:type="dxa"/>
          </w:tcPr>
          <w:p w14:paraId="03F495FD" w14:textId="5DB8D8EA" w:rsidR="00E47A2D" w:rsidRPr="001B7687" w:rsidRDefault="00E47A2D" w:rsidP="005301F0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12,109</w:t>
            </w:r>
          </w:p>
        </w:tc>
        <w:tc>
          <w:tcPr>
            <w:tcW w:w="181" w:type="dxa"/>
          </w:tcPr>
          <w:p w14:paraId="592AB624" w14:textId="77777777" w:rsidR="00E47A2D" w:rsidRPr="001B7687" w:rsidRDefault="00E47A2D" w:rsidP="005301F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989" w:type="dxa"/>
          </w:tcPr>
          <w:p w14:paraId="569A7BDD" w14:textId="67E49E09" w:rsidR="00E47A2D" w:rsidRPr="001B7687" w:rsidRDefault="00E47A2D" w:rsidP="005301F0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bidi="ar-SA"/>
              </w:rPr>
              <w:t>20.0</w:t>
            </w:r>
          </w:p>
        </w:tc>
        <w:tc>
          <w:tcPr>
            <w:tcW w:w="181" w:type="dxa"/>
          </w:tcPr>
          <w:p w14:paraId="7F8E9FA1" w14:textId="77777777" w:rsidR="00E47A2D" w:rsidRPr="001B7687" w:rsidRDefault="00E47A2D" w:rsidP="005301F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69" w:type="dxa"/>
          </w:tcPr>
          <w:p w14:paraId="1D8ED53B" w14:textId="4C375799" w:rsidR="00E47A2D" w:rsidRPr="001B7687" w:rsidRDefault="00E47A2D" w:rsidP="005301F0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bidi="ar-SA"/>
              </w:rPr>
              <w:t>11,361</w:t>
            </w:r>
          </w:p>
        </w:tc>
      </w:tr>
      <w:tr w:rsidR="00AA7664" w:rsidRPr="001B7687" w14:paraId="10793034" w14:textId="77777777" w:rsidTr="005301F0">
        <w:trPr>
          <w:cantSplit/>
        </w:trPr>
        <w:tc>
          <w:tcPr>
            <w:tcW w:w="4500" w:type="dxa"/>
          </w:tcPr>
          <w:p w14:paraId="3C1DEAB1" w14:textId="77777777" w:rsidR="00AA7664" w:rsidRPr="001B7687" w:rsidRDefault="00AA7664" w:rsidP="006400E2">
            <w:pPr>
              <w:tabs>
                <w:tab w:val="left" w:pos="54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ผลกระทบทางภาษีของรายได้และค่าใช้จ่ายที่ไม่ถ</w:t>
            </w: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ือ</w:t>
            </w:r>
          </w:p>
        </w:tc>
        <w:tc>
          <w:tcPr>
            <w:tcW w:w="990" w:type="dxa"/>
          </w:tcPr>
          <w:p w14:paraId="62C152B4" w14:textId="77777777" w:rsidR="00AA7664" w:rsidRPr="001B7687" w:rsidRDefault="00AA7664" w:rsidP="006400E2">
            <w:pPr>
              <w:tabs>
                <w:tab w:val="left" w:pos="547"/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</w:tcPr>
          <w:p w14:paraId="2D8EAB64" w14:textId="77777777" w:rsidR="00AA7664" w:rsidRPr="001B7687" w:rsidRDefault="00AA7664" w:rsidP="006400E2">
            <w:pPr>
              <w:tabs>
                <w:tab w:val="left" w:pos="54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79" w:type="dxa"/>
          </w:tcPr>
          <w:p w14:paraId="5551F9A9" w14:textId="77777777" w:rsidR="00AA7664" w:rsidRPr="001B7687" w:rsidRDefault="00AA7664" w:rsidP="005301F0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</w:tcPr>
          <w:p w14:paraId="44E3BC89" w14:textId="77777777" w:rsidR="00AA7664" w:rsidRPr="001B7687" w:rsidRDefault="00AA7664" w:rsidP="005301F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989" w:type="dxa"/>
          </w:tcPr>
          <w:p w14:paraId="6FC49C13" w14:textId="77777777" w:rsidR="00AA7664" w:rsidRPr="001B7687" w:rsidRDefault="00AA7664" w:rsidP="005301F0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</w:tcPr>
          <w:p w14:paraId="64A4699B" w14:textId="77777777" w:rsidR="00AA7664" w:rsidRPr="001B7687" w:rsidRDefault="00AA7664" w:rsidP="005301F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69" w:type="dxa"/>
          </w:tcPr>
          <w:p w14:paraId="12743DF2" w14:textId="77777777" w:rsidR="00AA7664" w:rsidRPr="001B7687" w:rsidRDefault="00AA7664" w:rsidP="005301F0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</w:tr>
      <w:tr w:rsidR="00E47A2D" w:rsidRPr="001B7687" w14:paraId="25F40DD1" w14:textId="77777777" w:rsidTr="00F54CB9">
        <w:trPr>
          <w:cantSplit/>
        </w:trPr>
        <w:tc>
          <w:tcPr>
            <w:tcW w:w="4500" w:type="dxa"/>
          </w:tcPr>
          <w:p w14:paraId="143AF2B7" w14:textId="77777777" w:rsidR="00E47A2D" w:rsidRPr="001B7687" w:rsidRDefault="00E47A2D" w:rsidP="006400E2">
            <w:pPr>
              <w:tabs>
                <w:tab w:val="left" w:pos="54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 เป็นรายได้หรือค่าใช้จ่ายทางภาษีสุทธิ</w:t>
            </w:r>
          </w:p>
        </w:tc>
        <w:tc>
          <w:tcPr>
            <w:tcW w:w="990" w:type="dxa"/>
          </w:tcPr>
          <w:p w14:paraId="347E1652" w14:textId="77777777" w:rsidR="00E47A2D" w:rsidRPr="001B7687" w:rsidRDefault="00E47A2D" w:rsidP="006400E2">
            <w:pPr>
              <w:tabs>
                <w:tab w:val="left" w:pos="547"/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</w:tcPr>
          <w:p w14:paraId="642B1856" w14:textId="77777777" w:rsidR="00E47A2D" w:rsidRPr="001B7687" w:rsidRDefault="00E47A2D" w:rsidP="006400E2">
            <w:pPr>
              <w:tabs>
                <w:tab w:val="left" w:pos="54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79" w:type="dxa"/>
          </w:tcPr>
          <w:p w14:paraId="64517F32" w14:textId="5E4D4626" w:rsidR="00E47A2D" w:rsidRPr="001B7687" w:rsidRDefault="00A26744" w:rsidP="005301F0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>
              <w:rPr>
                <w:rFonts w:asciiTheme="majorBidi" w:hAnsiTheme="majorBidi" w:cstheme="majorBidi"/>
                <w:sz w:val="28"/>
                <w:lang w:bidi="ar-SA"/>
              </w:rPr>
              <w:t>192</w:t>
            </w:r>
          </w:p>
        </w:tc>
        <w:tc>
          <w:tcPr>
            <w:tcW w:w="181" w:type="dxa"/>
          </w:tcPr>
          <w:p w14:paraId="258986D8" w14:textId="77777777" w:rsidR="00E47A2D" w:rsidRPr="001B7687" w:rsidRDefault="00E47A2D" w:rsidP="005301F0">
            <w:pPr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989" w:type="dxa"/>
          </w:tcPr>
          <w:p w14:paraId="2806D29A" w14:textId="77777777" w:rsidR="00E47A2D" w:rsidRPr="001B7687" w:rsidRDefault="00E47A2D" w:rsidP="005301F0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</w:tcPr>
          <w:p w14:paraId="28CA3863" w14:textId="77777777" w:rsidR="00E47A2D" w:rsidRPr="001B7687" w:rsidRDefault="00E47A2D" w:rsidP="005301F0">
            <w:pPr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69" w:type="dxa"/>
          </w:tcPr>
          <w:p w14:paraId="70E1EAA7" w14:textId="6277195A" w:rsidR="00E47A2D" w:rsidRPr="001B7687" w:rsidRDefault="00E47A2D" w:rsidP="005301F0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bidi="ar-SA"/>
              </w:rPr>
              <w:t>863</w:t>
            </w:r>
          </w:p>
        </w:tc>
      </w:tr>
      <w:tr w:rsidR="00F54CB9" w:rsidRPr="001B7687" w14:paraId="7A06B5F8" w14:textId="77777777" w:rsidTr="00F54CB9">
        <w:trPr>
          <w:cantSplit/>
        </w:trPr>
        <w:tc>
          <w:tcPr>
            <w:tcW w:w="4500" w:type="dxa"/>
          </w:tcPr>
          <w:p w14:paraId="4B0A4704" w14:textId="54D4B0E0" w:rsidR="00F54CB9" w:rsidRPr="001B7687" w:rsidRDefault="00F54CB9" w:rsidP="00F54CB9">
            <w:pPr>
              <w:tabs>
                <w:tab w:val="left" w:pos="54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C2BB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ค่าใช้จ่ายภาษีส่วนเติมเต็ม (</w:t>
            </w:r>
            <w:r w:rsidRPr="00AC2BBE">
              <w:rPr>
                <w:rFonts w:asciiTheme="majorBidi" w:eastAsia="Times New Roman" w:hAnsiTheme="majorBidi" w:cstheme="majorBidi"/>
                <w:sz w:val="28"/>
                <w:lang w:eastAsia="zh-CN"/>
              </w:rPr>
              <w:t>Pillar II)</w:t>
            </w: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645331A1" w14:textId="77777777" w:rsidR="00F54CB9" w:rsidRPr="001B7687" w:rsidRDefault="00F54CB9" w:rsidP="00F54CB9">
            <w:pPr>
              <w:tabs>
                <w:tab w:val="left" w:pos="547"/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</w:tcPr>
          <w:p w14:paraId="66A3E1C6" w14:textId="77777777" w:rsidR="00F54CB9" w:rsidRPr="001B7687" w:rsidRDefault="00F54CB9" w:rsidP="00F54CB9">
            <w:pPr>
              <w:tabs>
                <w:tab w:val="left" w:pos="54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79" w:type="dxa"/>
            <w:tcBorders>
              <w:bottom w:val="single" w:sz="4" w:space="0" w:color="000000"/>
            </w:tcBorders>
          </w:tcPr>
          <w:p w14:paraId="38196589" w14:textId="04C0EAE4" w:rsidR="00F54CB9" w:rsidRPr="001B7687" w:rsidRDefault="00A26744" w:rsidP="00F54CB9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81" w:type="dxa"/>
          </w:tcPr>
          <w:p w14:paraId="4159153B" w14:textId="77777777" w:rsidR="00F54CB9" w:rsidRPr="001B7687" w:rsidRDefault="00F54CB9" w:rsidP="00F54CB9">
            <w:pPr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989" w:type="dxa"/>
            <w:tcBorders>
              <w:bottom w:val="single" w:sz="4" w:space="0" w:color="000000"/>
            </w:tcBorders>
          </w:tcPr>
          <w:p w14:paraId="119057D2" w14:textId="77777777" w:rsidR="00F54CB9" w:rsidRPr="001B7687" w:rsidRDefault="00F54CB9" w:rsidP="00F54CB9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</w:tcPr>
          <w:p w14:paraId="6985CF87" w14:textId="77777777" w:rsidR="00F54CB9" w:rsidRPr="001B7687" w:rsidRDefault="00F54CB9" w:rsidP="00F54CB9">
            <w:pPr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69" w:type="dxa"/>
            <w:tcBorders>
              <w:bottom w:val="single" w:sz="4" w:space="0" w:color="000000"/>
            </w:tcBorders>
          </w:tcPr>
          <w:p w14:paraId="4D776FBE" w14:textId="7A8343F3" w:rsidR="00F54CB9" w:rsidRPr="00F740AE" w:rsidRDefault="00F740AE" w:rsidP="00F740AE">
            <w:pPr>
              <w:tabs>
                <w:tab w:val="decimal" w:pos="62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F740AE">
              <w:rPr>
                <w:rFonts w:asciiTheme="majorBidi" w:eastAsia="Times New Roman" w:hAnsiTheme="majorBidi" w:cstheme="majorBidi"/>
                <w:sz w:val="28"/>
                <w:lang w:bidi="ar-SA"/>
              </w:rPr>
              <w:t>-</w:t>
            </w:r>
          </w:p>
        </w:tc>
      </w:tr>
      <w:tr w:rsidR="00E47A2D" w:rsidRPr="001B7687" w14:paraId="25B3FEF1" w14:textId="77777777" w:rsidTr="005301F0">
        <w:trPr>
          <w:cantSplit/>
        </w:trPr>
        <w:tc>
          <w:tcPr>
            <w:tcW w:w="4500" w:type="dxa"/>
          </w:tcPr>
          <w:p w14:paraId="1EC2DC3A" w14:textId="77777777" w:rsidR="00E47A2D" w:rsidRPr="001B7687" w:rsidRDefault="00E47A2D" w:rsidP="006400E2">
            <w:pPr>
              <w:tabs>
                <w:tab w:val="left" w:pos="54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14:paraId="3487539E" w14:textId="0A8F89D9" w:rsidR="00E47A2D" w:rsidRPr="001B7687" w:rsidRDefault="00E47A2D" w:rsidP="006400E2">
            <w:pPr>
              <w:tabs>
                <w:tab w:val="left" w:pos="547"/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2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0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.4</w:t>
            </w:r>
          </w:p>
        </w:tc>
        <w:tc>
          <w:tcPr>
            <w:tcW w:w="181" w:type="dxa"/>
          </w:tcPr>
          <w:p w14:paraId="469FB73B" w14:textId="77777777" w:rsidR="00E47A2D" w:rsidRPr="001B7687" w:rsidRDefault="00E47A2D" w:rsidP="006400E2">
            <w:pPr>
              <w:tabs>
                <w:tab w:val="left" w:pos="547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</w:tcPr>
          <w:p w14:paraId="78451C4F" w14:textId="3FA8101E" w:rsidR="00E47A2D" w:rsidRPr="001B7687" w:rsidRDefault="00E47A2D" w:rsidP="005301F0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12,324</w:t>
            </w:r>
          </w:p>
        </w:tc>
        <w:tc>
          <w:tcPr>
            <w:tcW w:w="181" w:type="dxa"/>
          </w:tcPr>
          <w:p w14:paraId="0E5C06A7" w14:textId="77777777" w:rsidR="00E47A2D" w:rsidRPr="001B7687" w:rsidRDefault="00E47A2D" w:rsidP="005301F0">
            <w:pPr>
              <w:suppressAutoHyphens/>
              <w:snapToGrid w:val="0"/>
              <w:spacing w:after="0" w:line="240" w:lineRule="auto"/>
              <w:ind w:right="-9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</w:tcPr>
          <w:p w14:paraId="7B77E332" w14:textId="44736125" w:rsidR="00E47A2D" w:rsidRPr="001B7687" w:rsidRDefault="00E47A2D" w:rsidP="005301F0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ind w:right="-9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21.5</w:t>
            </w:r>
          </w:p>
        </w:tc>
        <w:tc>
          <w:tcPr>
            <w:tcW w:w="181" w:type="dxa"/>
          </w:tcPr>
          <w:p w14:paraId="4153EDA6" w14:textId="77777777" w:rsidR="00E47A2D" w:rsidRPr="001B7687" w:rsidRDefault="00E47A2D" w:rsidP="005301F0">
            <w:pPr>
              <w:suppressAutoHyphens/>
              <w:snapToGrid w:val="0"/>
              <w:spacing w:after="0" w:line="240" w:lineRule="auto"/>
              <w:ind w:right="-9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1169" w:type="dxa"/>
            <w:tcBorders>
              <w:top w:val="single" w:sz="4" w:space="0" w:color="000000"/>
              <w:bottom w:val="double" w:sz="4" w:space="0" w:color="000000"/>
            </w:tcBorders>
          </w:tcPr>
          <w:p w14:paraId="4BD0D624" w14:textId="79AA824C" w:rsidR="00E47A2D" w:rsidRPr="001B7687" w:rsidRDefault="00E47A2D" w:rsidP="005301F0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12,224</w:t>
            </w:r>
          </w:p>
        </w:tc>
      </w:tr>
    </w:tbl>
    <w:p w14:paraId="2CEDDCDC" w14:textId="030639AB" w:rsidR="005D58AD" w:rsidRPr="003B0334" w:rsidRDefault="005D58AD" w:rsidP="0044621F">
      <w:pPr>
        <w:spacing w:after="0"/>
        <w:rPr>
          <w:rFonts w:asciiTheme="majorBidi" w:hAnsiTheme="majorBidi" w:cs="Angsana New"/>
          <w:spacing w:val="-4"/>
          <w:sz w:val="30"/>
          <w:szCs w:val="30"/>
        </w:rPr>
      </w:pPr>
    </w:p>
    <w:p w14:paraId="072E4864" w14:textId="77777777" w:rsidR="00AE4EA1" w:rsidRPr="003B0334" w:rsidRDefault="00AE4EA1" w:rsidP="0044621F">
      <w:pPr>
        <w:spacing w:after="0"/>
        <w:rPr>
          <w:rFonts w:asciiTheme="majorBidi" w:hAnsiTheme="majorBidi" w:cs="Angsana New"/>
          <w:spacing w:val="-4"/>
          <w:sz w:val="30"/>
          <w:szCs w:val="30"/>
        </w:rPr>
      </w:pPr>
    </w:p>
    <w:p w14:paraId="15B5D6E4" w14:textId="77777777" w:rsidR="00AE4EA1" w:rsidRPr="003B0334" w:rsidRDefault="00AE4EA1" w:rsidP="0044621F">
      <w:pPr>
        <w:spacing w:after="0"/>
        <w:rPr>
          <w:rFonts w:asciiTheme="majorBidi" w:hAnsiTheme="majorBidi" w:cs="Angsana New"/>
          <w:spacing w:val="-4"/>
          <w:sz w:val="30"/>
          <w:szCs w:val="30"/>
        </w:rPr>
      </w:pPr>
    </w:p>
    <w:p w14:paraId="675FD0C7" w14:textId="77777777" w:rsidR="00AE4EA1" w:rsidRPr="003B0334" w:rsidRDefault="00AE4EA1" w:rsidP="0044621F">
      <w:pPr>
        <w:spacing w:after="0"/>
        <w:rPr>
          <w:rFonts w:asciiTheme="majorBidi" w:hAnsiTheme="majorBidi" w:cs="Angsana New"/>
          <w:spacing w:val="-4"/>
          <w:sz w:val="30"/>
          <w:szCs w:val="30"/>
        </w:rPr>
      </w:pPr>
    </w:p>
    <w:p w14:paraId="69FB06F2" w14:textId="77777777" w:rsidR="00AE4EA1" w:rsidRPr="003B0334" w:rsidRDefault="00AE4EA1" w:rsidP="0044621F">
      <w:pPr>
        <w:spacing w:after="0"/>
        <w:rPr>
          <w:rFonts w:asciiTheme="majorBidi" w:hAnsiTheme="majorBidi" w:cs="Angsana New"/>
          <w:spacing w:val="-4"/>
          <w:sz w:val="30"/>
          <w:szCs w:val="30"/>
        </w:rPr>
      </w:pPr>
    </w:p>
    <w:p w14:paraId="7721541D" w14:textId="77777777" w:rsidR="003B0334" w:rsidRPr="003B0334" w:rsidRDefault="003B0334" w:rsidP="003B0334">
      <w:pPr>
        <w:spacing w:after="0"/>
        <w:rPr>
          <w:rFonts w:asciiTheme="majorBidi" w:hAnsiTheme="majorBidi" w:cs="Angsana New"/>
          <w:spacing w:val="-4"/>
          <w:sz w:val="30"/>
          <w:szCs w:val="30"/>
        </w:rPr>
      </w:pPr>
      <w:r w:rsidRPr="003B0334">
        <w:rPr>
          <w:rFonts w:asciiTheme="majorBidi" w:hAnsiTheme="majorBidi" w:cs="Angsana New"/>
          <w:spacing w:val="-4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990"/>
        <w:gridCol w:w="181"/>
        <w:gridCol w:w="1079"/>
        <w:gridCol w:w="18"/>
        <w:gridCol w:w="162"/>
        <w:gridCol w:w="16"/>
        <w:gridCol w:w="973"/>
        <w:gridCol w:w="181"/>
        <w:gridCol w:w="1074"/>
        <w:gridCol w:w="6"/>
      </w:tblGrid>
      <w:tr w:rsidR="00F839EE" w:rsidRPr="001B7687" w14:paraId="7AE598F0" w14:textId="77777777" w:rsidTr="00F22112">
        <w:trPr>
          <w:gridAfter w:val="1"/>
          <w:wAfter w:w="6" w:type="dxa"/>
          <w:cantSplit/>
          <w:tblHeader/>
        </w:trPr>
        <w:tc>
          <w:tcPr>
            <w:tcW w:w="4500" w:type="dxa"/>
          </w:tcPr>
          <w:p w14:paraId="265A5340" w14:textId="04241409" w:rsidR="00F839EE" w:rsidRPr="001B7687" w:rsidRDefault="00F839EE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674" w:type="dxa"/>
            <w:gridSpan w:val="9"/>
          </w:tcPr>
          <w:p w14:paraId="723874CC" w14:textId="65C02BB3" w:rsidR="00F839EE" w:rsidRPr="001B7687" w:rsidRDefault="00F839EE" w:rsidP="00F22112">
            <w:pPr>
              <w:suppressAutoHyphens/>
              <w:spacing w:after="0" w:line="240" w:lineRule="auto"/>
              <w:ind w:left="360" w:hanging="360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งบการเงินเฉพาะ</w:t>
            </w:r>
            <w:r w:rsidR="00C61657" w:rsidRPr="001B7687">
              <w:rPr>
                <w:rFonts w:asciiTheme="majorBidi" w:eastAsia="Times New Roman" w:hAnsiTheme="majorBidi" w:cstheme="majorBidi" w:hint="cs"/>
                <w:bCs/>
                <w:sz w:val="28"/>
                <w:cs/>
                <w:lang w:eastAsia="zh-CN"/>
              </w:rPr>
              <w:t>กิจการ</w:t>
            </w:r>
          </w:p>
        </w:tc>
      </w:tr>
      <w:tr w:rsidR="00AA7664" w:rsidRPr="001B7687" w14:paraId="3D9F3151" w14:textId="77777777" w:rsidTr="00F22112">
        <w:trPr>
          <w:cantSplit/>
          <w:tblHeader/>
        </w:trPr>
        <w:tc>
          <w:tcPr>
            <w:tcW w:w="4500" w:type="dxa"/>
          </w:tcPr>
          <w:p w14:paraId="55291F81" w14:textId="15F4A34E" w:rsidR="00AA7664" w:rsidRPr="001B7687" w:rsidRDefault="00AA7664" w:rsidP="00AA7664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สำหรั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  <w:lang w:eastAsia="zh-CN"/>
              </w:rPr>
              <w:t>บปี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 xml:space="preserve">สิ้นสุดวันที่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31 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268" w:type="dxa"/>
            <w:gridSpan w:val="4"/>
            <w:vAlign w:val="bottom"/>
          </w:tcPr>
          <w:p w14:paraId="25AA7C7E" w14:textId="42F60BCB" w:rsidR="00AA7664" w:rsidRPr="001B7687" w:rsidRDefault="00AA7664" w:rsidP="00AA766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bCs/>
                <w:sz w:val="28"/>
                <w:lang w:eastAsia="zh-CN" w:bidi="ar-SA"/>
              </w:rPr>
              <w:t>2568</w:t>
            </w:r>
          </w:p>
        </w:tc>
        <w:tc>
          <w:tcPr>
            <w:tcW w:w="178" w:type="dxa"/>
            <w:gridSpan w:val="2"/>
            <w:vAlign w:val="bottom"/>
          </w:tcPr>
          <w:p w14:paraId="1876C571" w14:textId="77777777" w:rsidR="00AA7664" w:rsidRPr="001B7687" w:rsidRDefault="00AA7664" w:rsidP="00AA7664">
            <w:pPr>
              <w:suppressAutoHyphens/>
              <w:snapToGrid w:val="0"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 w:bidi="ar-SA"/>
              </w:rPr>
            </w:pPr>
          </w:p>
        </w:tc>
        <w:tc>
          <w:tcPr>
            <w:tcW w:w="2234" w:type="dxa"/>
            <w:gridSpan w:val="4"/>
            <w:vAlign w:val="bottom"/>
          </w:tcPr>
          <w:p w14:paraId="1F814776" w14:textId="541963A8" w:rsidR="00AA7664" w:rsidRPr="001B7687" w:rsidRDefault="00AA7664" w:rsidP="00AA766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bCs/>
                <w:sz w:val="28"/>
                <w:lang w:eastAsia="zh-CN" w:bidi="ar-SA"/>
              </w:rPr>
              <w:t>2567</w:t>
            </w:r>
          </w:p>
        </w:tc>
      </w:tr>
      <w:tr w:rsidR="00F839EE" w:rsidRPr="001B7687" w14:paraId="1927FCDD" w14:textId="77777777" w:rsidTr="00F22112">
        <w:trPr>
          <w:cantSplit/>
          <w:tblHeader/>
        </w:trPr>
        <w:tc>
          <w:tcPr>
            <w:tcW w:w="4500" w:type="dxa"/>
          </w:tcPr>
          <w:p w14:paraId="1F33B3CA" w14:textId="77777777" w:rsidR="00F839EE" w:rsidRPr="001B7687" w:rsidRDefault="00F839EE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990" w:type="dxa"/>
          </w:tcPr>
          <w:p w14:paraId="1D850B2D" w14:textId="77777777" w:rsidR="00F839EE" w:rsidRPr="001B7687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อัตราภาษี</w:t>
            </w:r>
          </w:p>
          <w:p w14:paraId="140A7912" w14:textId="77777777" w:rsidR="00F839EE" w:rsidRPr="001B7687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(ร้อยละ)</w:t>
            </w:r>
          </w:p>
        </w:tc>
        <w:tc>
          <w:tcPr>
            <w:tcW w:w="181" w:type="dxa"/>
          </w:tcPr>
          <w:p w14:paraId="70D35218" w14:textId="77777777" w:rsidR="00F839EE" w:rsidRPr="001B7687" w:rsidRDefault="00F839EE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 w:bidi="ar-SA"/>
              </w:rPr>
            </w:pPr>
          </w:p>
          <w:p w14:paraId="76016983" w14:textId="77777777" w:rsidR="00F839EE" w:rsidRPr="001B7687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 w:bidi="ar-SA"/>
              </w:rPr>
            </w:pPr>
          </w:p>
        </w:tc>
        <w:tc>
          <w:tcPr>
            <w:tcW w:w="1079" w:type="dxa"/>
          </w:tcPr>
          <w:p w14:paraId="2F39BE1A" w14:textId="77777777" w:rsidR="00F839EE" w:rsidRPr="001B7687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  <w:p w14:paraId="553EBA7E" w14:textId="77777777" w:rsidR="00F839EE" w:rsidRPr="001B7687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  <w:tc>
          <w:tcPr>
            <w:tcW w:w="180" w:type="dxa"/>
            <w:gridSpan w:val="2"/>
          </w:tcPr>
          <w:p w14:paraId="628565D0" w14:textId="77777777" w:rsidR="00F839EE" w:rsidRPr="001B7687" w:rsidRDefault="00F839EE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 w:bidi="ar-SA"/>
              </w:rPr>
            </w:pPr>
          </w:p>
          <w:p w14:paraId="329FC7F0" w14:textId="77777777" w:rsidR="00F839EE" w:rsidRPr="001B7687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 w:bidi="ar-SA"/>
              </w:rPr>
            </w:pPr>
          </w:p>
        </w:tc>
        <w:tc>
          <w:tcPr>
            <w:tcW w:w="989" w:type="dxa"/>
            <w:gridSpan w:val="2"/>
          </w:tcPr>
          <w:p w14:paraId="36C600D4" w14:textId="77777777" w:rsidR="00F839EE" w:rsidRPr="001B7687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อัตราภาษี</w:t>
            </w:r>
          </w:p>
          <w:p w14:paraId="651A9928" w14:textId="77777777" w:rsidR="00F839EE" w:rsidRPr="001B7687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(ร้อยละ)</w:t>
            </w:r>
          </w:p>
        </w:tc>
        <w:tc>
          <w:tcPr>
            <w:tcW w:w="181" w:type="dxa"/>
          </w:tcPr>
          <w:p w14:paraId="4872930F" w14:textId="77777777" w:rsidR="00F839EE" w:rsidRPr="001B7687" w:rsidRDefault="00F839EE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 w:bidi="ar-SA"/>
              </w:rPr>
            </w:pPr>
          </w:p>
          <w:p w14:paraId="6E808621" w14:textId="77777777" w:rsidR="00F839EE" w:rsidRPr="001B7687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 w:bidi="ar-SA"/>
              </w:rPr>
            </w:pPr>
          </w:p>
        </w:tc>
        <w:tc>
          <w:tcPr>
            <w:tcW w:w="1080" w:type="dxa"/>
            <w:gridSpan w:val="2"/>
          </w:tcPr>
          <w:p w14:paraId="53A69E77" w14:textId="77777777" w:rsidR="00F839EE" w:rsidRPr="001B7687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  <w:p w14:paraId="3A1A2C73" w14:textId="77777777" w:rsidR="00F839EE" w:rsidRPr="001B7687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AA7664" w:rsidRPr="001B7687" w14:paraId="2B287E14" w14:textId="77777777" w:rsidTr="00F22112">
        <w:trPr>
          <w:cantSplit/>
          <w:trHeight w:val="64"/>
        </w:trPr>
        <w:tc>
          <w:tcPr>
            <w:tcW w:w="4500" w:type="dxa"/>
          </w:tcPr>
          <w:p w14:paraId="2E1C6FE5" w14:textId="77777777" w:rsidR="00AA7664" w:rsidRPr="001B7687" w:rsidRDefault="00AA7664" w:rsidP="00AA7664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กำไรจากการดำเนินงานก่อนภาษีเงินได้</w:t>
            </w:r>
          </w:p>
        </w:tc>
        <w:tc>
          <w:tcPr>
            <w:tcW w:w="990" w:type="dxa"/>
          </w:tcPr>
          <w:p w14:paraId="13FD7438" w14:textId="77777777" w:rsidR="00AA7664" w:rsidRPr="001B7687" w:rsidRDefault="00AA7664" w:rsidP="00AA766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</w:tcPr>
          <w:p w14:paraId="7D603B84" w14:textId="77777777" w:rsidR="00AA7664" w:rsidRPr="001B7687" w:rsidRDefault="00AA7664" w:rsidP="00AA766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</w:tcPr>
          <w:p w14:paraId="6FD8397A" w14:textId="1453BD61" w:rsidR="00AA7664" w:rsidRPr="001B7687" w:rsidRDefault="001D23C1" w:rsidP="00AA7664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39,629</w:t>
            </w:r>
          </w:p>
        </w:tc>
        <w:tc>
          <w:tcPr>
            <w:tcW w:w="180" w:type="dxa"/>
            <w:gridSpan w:val="2"/>
          </w:tcPr>
          <w:p w14:paraId="5521E758" w14:textId="77777777" w:rsidR="00AA7664" w:rsidRPr="001B7687" w:rsidRDefault="00AA7664" w:rsidP="00AA766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989" w:type="dxa"/>
            <w:gridSpan w:val="2"/>
          </w:tcPr>
          <w:p w14:paraId="10B4F5B6" w14:textId="77777777" w:rsidR="00AA7664" w:rsidRPr="001B7687" w:rsidRDefault="00AA7664" w:rsidP="00AA766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</w:tcPr>
          <w:p w14:paraId="0942F953" w14:textId="77777777" w:rsidR="00AA7664" w:rsidRPr="001B7687" w:rsidRDefault="00AA7664" w:rsidP="00AA766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000000"/>
            </w:tcBorders>
          </w:tcPr>
          <w:p w14:paraId="69638D16" w14:textId="226C99E6" w:rsidR="00AA7664" w:rsidRPr="001B7687" w:rsidRDefault="00AA7664" w:rsidP="00AA7664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bidi="ar-SA"/>
              </w:rPr>
              <w:t>23,522</w:t>
            </w:r>
          </w:p>
        </w:tc>
      </w:tr>
      <w:tr w:rsidR="00AA7664" w:rsidRPr="001B7687" w14:paraId="1E9F00B6" w14:textId="77777777" w:rsidTr="00F22112">
        <w:trPr>
          <w:cantSplit/>
          <w:trHeight w:val="64"/>
        </w:trPr>
        <w:tc>
          <w:tcPr>
            <w:tcW w:w="4500" w:type="dxa"/>
          </w:tcPr>
          <w:p w14:paraId="4B798D1F" w14:textId="77777777" w:rsidR="00AA7664" w:rsidRPr="001B7687" w:rsidRDefault="00AA7664" w:rsidP="00AA766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1127BF86" w14:textId="77777777" w:rsidR="00AA7664" w:rsidRPr="001B7687" w:rsidRDefault="00AA7664" w:rsidP="00AA766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</w:tcPr>
          <w:p w14:paraId="3CEB2250" w14:textId="77777777" w:rsidR="00AA7664" w:rsidRPr="001B7687" w:rsidRDefault="00AA7664" w:rsidP="00AA766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</w:tcPr>
          <w:p w14:paraId="23903E77" w14:textId="77777777" w:rsidR="00AA7664" w:rsidRPr="001B7687" w:rsidRDefault="00AA7664" w:rsidP="00AA7664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0" w:type="dxa"/>
            <w:gridSpan w:val="2"/>
          </w:tcPr>
          <w:p w14:paraId="6FB9282E" w14:textId="77777777" w:rsidR="00AA7664" w:rsidRPr="001B7687" w:rsidRDefault="00AA7664" w:rsidP="00AA766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989" w:type="dxa"/>
            <w:gridSpan w:val="2"/>
          </w:tcPr>
          <w:p w14:paraId="2D475B75" w14:textId="77777777" w:rsidR="00AA7664" w:rsidRPr="001B7687" w:rsidRDefault="00AA7664" w:rsidP="00AA766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</w:tcPr>
          <w:p w14:paraId="258C5CF7" w14:textId="77777777" w:rsidR="00AA7664" w:rsidRPr="001B7687" w:rsidRDefault="00AA7664" w:rsidP="00AA766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000000"/>
            </w:tcBorders>
          </w:tcPr>
          <w:p w14:paraId="14D731D2" w14:textId="77777777" w:rsidR="00AA7664" w:rsidRPr="001B7687" w:rsidRDefault="00AA7664" w:rsidP="00AA7664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</w:tr>
      <w:tr w:rsidR="001D23C1" w:rsidRPr="001B7687" w14:paraId="45E0D6C6" w14:textId="77777777" w:rsidTr="00F22112">
        <w:trPr>
          <w:cantSplit/>
          <w:trHeight w:val="64"/>
        </w:trPr>
        <w:tc>
          <w:tcPr>
            <w:tcW w:w="4500" w:type="dxa"/>
          </w:tcPr>
          <w:p w14:paraId="54EAFB2A" w14:textId="77777777" w:rsidR="001D23C1" w:rsidRPr="001B7687" w:rsidRDefault="001D23C1" w:rsidP="001D23C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55B26B2C" w14:textId="547CBAD2" w:rsidR="001D23C1" w:rsidRPr="001B7687" w:rsidRDefault="001D23C1" w:rsidP="001D23C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bidi="ar-SA"/>
              </w:rPr>
              <w:t>20.0</w:t>
            </w:r>
          </w:p>
        </w:tc>
        <w:tc>
          <w:tcPr>
            <w:tcW w:w="181" w:type="dxa"/>
          </w:tcPr>
          <w:p w14:paraId="38C66CEC" w14:textId="77777777" w:rsidR="001D23C1" w:rsidRPr="001B7687" w:rsidRDefault="001D23C1" w:rsidP="001D23C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79" w:type="dxa"/>
          </w:tcPr>
          <w:p w14:paraId="2F4D6FD4" w14:textId="5017F044" w:rsidR="001D23C1" w:rsidRPr="001B7687" w:rsidRDefault="001D23C1" w:rsidP="001D23C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7,926</w:t>
            </w:r>
          </w:p>
        </w:tc>
        <w:tc>
          <w:tcPr>
            <w:tcW w:w="180" w:type="dxa"/>
            <w:gridSpan w:val="2"/>
          </w:tcPr>
          <w:p w14:paraId="48C7E68A" w14:textId="77777777" w:rsidR="001D23C1" w:rsidRPr="001B7687" w:rsidRDefault="001D23C1" w:rsidP="001D23C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989" w:type="dxa"/>
            <w:gridSpan w:val="2"/>
          </w:tcPr>
          <w:p w14:paraId="37E423C2" w14:textId="5B664F8E" w:rsidR="001D23C1" w:rsidRPr="001B7687" w:rsidRDefault="001D23C1" w:rsidP="001D23C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bidi="ar-SA"/>
              </w:rPr>
              <w:t>20.0</w:t>
            </w:r>
          </w:p>
        </w:tc>
        <w:tc>
          <w:tcPr>
            <w:tcW w:w="181" w:type="dxa"/>
          </w:tcPr>
          <w:p w14:paraId="463CAB55" w14:textId="77777777" w:rsidR="001D23C1" w:rsidRPr="001B7687" w:rsidRDefault="001D23C1" w:rsidP="001D23C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  <w:gridSpan w:val="2"/>
          </w:tcPr>
          <w:p w14:paraId="2085BE43" w14:textId="43BFAEE4" w:rsidR="001D23C1" w:rsidRPr="001B7687" w:rsidRDefault="001D23C1" w:rsidP="001D23C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7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bidi="ar-SA"/>
              </w:rPr>
              <w:t>4,704</w:t>
            </w:r>
          </w:p>
        </w:tc>
      </w:tr>
      <w:tr w:rsidR="00AA7664" w:rsidRPr="001B7687" w14:paraId="01161E03" w14:textId="77777777" w:rsidTr="00F22112">
        <w:trPr>
          <w:cantSplit/>
        </w:trPr>
        <w:tc>
          <w:tcPr>
            <w:tcW w:w="4500" w:type="dxa"/>
          </w:tcPr>
          <w:p w14:paraId="5D9C39E0" w14:textId="77777777" w:rsidR="00AA7664" w:rsidRPr="001B7687" w:rsidRDefault="00AA7664" w:rsidP="00AA7664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ผลกระทบทางภาษีของรายได้และค่าใช้จ่ายที่ไม่ถ</w:t>
            </w: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ือ</w:t>
            </w:r>
          </w:p>
        </w:tc>
        <w:tc>
          <w:tcPr>
            <w:tcW w:w="990" w:type="dxa"/>
          </w:tcPr>
          <w:p w14:paraId="4D653F4F" w14:textId="77777777" w:rsidR="00AA7664" w:rsidRPr="001B7687" w:rsidRDefault="00AA7664" w:rsidP="00AA766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</w:tcPr>
          <w:p w14:paraId="403A99FB" w14:textId="77777777" w:rsidR="00AA7664" w:rsidRPr="001B7687" w:rsidRDefault="00AA7664" w:rsidP="00AA766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79" w:type="dxa"/>
          </w:tcPr>
          <w:p w14:paraId="23321BAF" w14:textId="77777777" w:rsidR="00AA7664" w:rsidRPr="001B7687" w:rsidRDefault="00AA7664" w:rsidP="00AA7664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0" w:type="dxa"/>
            <w:gridSpan w:val="2"/>
          </w:tcPr>
          <w:p w14:paraId="545CD8D2" w14:textId="77777777" w:rsidR="00AA7664" w:rsidRPr="001B7687" w:rsidRDefault="00AA7664" w:rsidP="00AA766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989" w:type="dxa"/>
            <w:gridSpan w:val="2"/>
          </w:tcPr>
          <w:p w14:paraId="08F6DEBD" w14:textId="77777777" w:rsidR="00AA7664" w:rsidRPr="001B7687" w:rsidRDefault="00AA7664" w:rsidP="00AA766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</w:tcPr>
          <w:p w14:paraId="01CBA21A" w14:textId="77777777" w:rsidR="00AA7664" w:rsidRPr="001B7687" w:rsidRDefault="00AA7664" w:rsidP="00AA766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  <w:gridSpan w:val="2"/>
          </w:tcPr>
          <w:p w14:paraId="7C165DB7" w14:textId="77777777" w:rsidR="00AA7664" w:rsidRPr="001B7687" w:rsidRDefault="00AA7664" w:rsidP="00AA7664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7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</w:tr>
      <w:tr w:rsidR="001D23C1" w:rsidRPr="001B7687" w14:paraId="72197875" w14:textId="77777777" w:rsidTr="00F22112">
        <w:trPr>
          <w:cantSplit/>
        </w:trPr>
        <w:tc>
          <w:tcPr>
            <w:tcW w:w="4500" w:type="dxa"/>
          </w:tcPr>
          <w:p w14:paraId="488A0C1E" w14:textId="77777777" w:rsidR="001D23C1" w:rsidRPr="001B7687" w:rsidRDefault="001D23C1" w:rsidP="001D23C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 เป็นรายได้หรือค่าใช้จ่ายทางภาษีสุทธิ</w:t>
            </w:r>
          </w:p>
        </w:tc>
        <w:tc>
          <w:tcPr>
            <w:tcW w:w="990" w:type="dxa"/>
          </w:tcPr>
          <w:p w14:paraId="72FFA91F" w14:textId="77777777" w:rsidR="001D23C1" w:rsidRPr="001B7687" w:rsidRDefault="001D23C1" w:rsidP="001D23C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</w:tcPr>
          <w:p w14:paraId="550807D7" w14:textId="77777777" w:rsidR="001D23C1" w:rsidRPr="001B7687" w:rsidRDefault="001D23C1" w:rsidP="001D23C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79" w:type="dxa"/>
          </w:tcPr>
          <w:p w14:paraId="3021AD6E" w14:textId="17F942AC" w:rsidR="001D23C1" w:rsidRPr="001B7687" w:rsidRDefault="001D23C1" w:rsidP="001D23C1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(7,9</w:t>
            </w:r>
            <w:r w:rsidR="00F54CB9">
              <w:rPr>
                <w:rFonts w:asciiTheme="majorBidi" w:hAnsiTheme="majorBidi" w:cstheme="majorBidi"/>
                <w:sz w:val="28"/>
              </w:rPr>
              <w:t>26</w:t>
            </w:r>
            <w:r w:rsidRPr="001B768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  <w:gridSpan w:val="2"/>
          </w:tcPr>
          <w:p w14:paraId="17072523" w14:textId="77777777" w:rsidR="001D23C1" w:rsidRPr="001B7687" w:rsidRDefault="001D23C1" w:rsidP="001D23C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989" w:type="dxa"/>
            <w:gridSpan w:val="2"/>
          </w:tcPr>
          <w:p w14:paraId="082870D5" w14:textId="77777777" w:rsidR="001D23C1" w:rsidRPr="001B7687" w:rsidRDefault="001D23C1" w:rsidP="001D23C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</w:tcPr>
          <w:p w14:paraId="127D48F0" w14:textId="77777777" w:rsidR="001D23C1" w:rsidRPr="001B7687" w:rsidRDefault="001D23C1" w:rsidP="001D23C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  <w:gridSpan w:val="2"/>
          </w:tcPr>
          <w:p w14:paraId="6B63E372" w14:textId="7CC883CA" w:rsidR="001D23C1" w:rsidRPr="001B7687" w:rsidRDefault="001D23C1" w:rsidP="001D23C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7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bidi="ar-SA"/>
              </w:rPr>
              <w:t>(4,704)</w:t>
            </w:r>
          </w:p>
        </w:tc>
      </w:tr>
      <w:tr w:rsidR="00226D03" w:rsidRPr="001B7687" w14:paraId="02B5F6D8" w14:textId="77777777" w:rsidTr="00F22112">
        <w:trPr>
          <w:cantSplit/>
        </w:trPr>
        <w:tc>
          <w:tcPr>
            <w:tcW w:w="4500" w:type="dxa"/>
          </w:tcPr>
          <w:p w14:paraId="772DBC70" w14:textId="225D6A37" w:rsidR="00226D03" w:rsidRPr="001B7687" w:rsidRDefault="00226D03" w:rsidP="00226D0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C2BB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ค่าใช้จ่ายภาษีส่วนเติมเต็ม (</w:t>
            </w:r>
            <w:r w:rsidRPr="00AC2BBE">
              <w:rPr>
                <w:rFonts w:asciiTheme="majorBidi" w:eastAsia="Times New Roman" w:hAnsiTheme="majorBidi" w:cstheme="majorBidi"/>
                <w:sz w:val="28"/>
                <w:lang w:eastAsia="zh-CN"/>
              </w:rPr>
              <w:t>Pillar II)</w:t>
            </w:r>
          </w:p>
        </w:tc>
        <w:tc>
          <w:tcPr>
            <w:tcW w:w="990" w:type="dxa"/>
          </w:tcPr>
          <w:p w14:paraId="30A2FE7D" w14:textId="77777777" w:rsidR="00226D03" w:rsidRPr="001B7687" w:rsidRDefault="00226D03" w:rsidP="00226D03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</w:tcPr>
          <w:p w14:paraId="7809C72A" w14:textId="77777777" w:rsidR="00226D03" w:rsidRPr="001B7687" w:rsidRDefault="00226D03" w:rsidP="00226D0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79" w:type="dxa"/>
          </w:tcPr>
          <w:p w14:paraId="2A2A9A95" w14:textId="7B87915B" w:rsidR="00226D03" w:rsidRPr="001B7687" w:rsidRDefault="00F54CB9" w:rsidP="00226D03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80" w:type="dxa"/>
            <w:gridSpan w:val="2"/>
          </w:tcPr>
          <w:p w14:paraId="3F791794" w14:textId="77777777" w:rsidR="00226D03" w:rsidRPr="001B7687" w:rsidRDefault="00226D03" w:rsidP="00226D0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989" w:type="dxa"/>
            <w:gridSpan w:val="2"/>
          </w:tcPr>
          <w:p w14:paraId="238A4D41" w14:textId="77777777" w:rsidR="00226D03" w:rsidRPr="001B7687" w:rsidRDefault="00226D03" w:rsidP="00226D03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</w:tcPr>
          <w:p w14:paraId="0BC26AD8" w14:textId="77777777" w:rsidR="00226D03" w:rsidRPr="001B7687" w:rsidRDefault="00226D03" w:rsidP="00226D0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  <w:gridSpan w:val="2"/>
          </w:tcPr>
          <w:p w14:paraId="3C8984BC" w14:textId="6D7C4295" w:rsidR="00226D03" w:rsidRPr="008E7104" w:rsidRDefault="00F740AE" w:rsidP="00F740AE">
            <w:pPr>
              <w:tabs>
                <w:tab w:val="decimal" w:pos="62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8E7104">
              <w:rPr>
                <w:rFonts w:asciiTheme="majorBidi" w:eastAsia="Times New Roman" w:hAnsiTheme="majorBidi" w:cstheme="majorBidi"/>
                <w:sz w:val="28"/>
                <w:lang w:bidi="ar-SA"/>
              </w:rPr>
              <w:t>-</w:t>
            </w:r>
          </w:p>
        </w:tc>
      </w:tr>
      <w:tr w:rsidR="001D23C1" w:rsidRPr="001B7687" w14:paraId="7B79D458" w14:textId="77777777" w:rsidTr="00F22112">
        <w:trPr>
          <w:cantSplit/>
        </w:trPr>
        <w:tc>
          <w:tcPr>
            <w:tcW w:w="4500" w:type="dxa"/>
          </w:tcPr>
          <w:p w14:paraId="562F1E02" w14:textId="77777777" w:rsidR="001D23C1" w:rsidRPr="001B7687" w:rsidRDefault="001D23C1" w:rsidP="001D23C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14:paraId="689F1627" w14:textId="68AF8FB7" w:rsidR="001D23C1" w:rsidRPr="001B7687" w:rsidRDefault="001D23C1" w:rsidP="001D23C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0.1</w:t>
            </w:r>
          </w:p>
        </w:tc>
        <w:tc>
          <w:tcPr>
            <w:tcW w:w="181" w:type="dxa"/>
          </w:tcPr>
          <w:p w14:paraId="3A21D7CB" w14:textId="77777777" w:rsidR="001D23C1" w:rsidRPr="001B7687" w:rsidRDefault="001D23C1" w:rsidP="001D23C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</w:tcPr>
          <w:p w14:paraId="3F6069BA" w14:textId="322946E2" w:rsidR="001D23C1" w:rsidRPr="001B7687" w:rsidRDefault="001D23C1" w:rsidP="001D23C1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23</w:t>
            </w:r>
          </w:p>
        </w:tc>
        <w:tc>
          <w:tcPr>
            <w:tcW w:w="180" w:type="dxa"/>
            <w:gridSpan w:val="2"/>
          </w:tcPr>
          <w:p w14:paraId="70C4DC62" w14:textId="77777777" w:rsidR="001D23C1" w:rsidRPr="001B7687" w:rsidRDefault="001D23C1" w:rsidP="001D23C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bottom w:val="double" w:sz="4" w:space="0" w:color="000000"/>
            </w:tcBorders>
          </w:tcPr>
          <w:p w14:paraId="4B47974F" w14:textId="252DF904" w:rsidR="001D23C1" w:rsidRPr="001B7687" w:rsidRDefault="001D23C1" w:rsidP="001D23C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0.0</w:t>
            </w:r>
          </w:p>
        </w:tc>
        <w:tc>
          <w:tcPr>
            <w:tcW w:w="181" w:type="dxa"/>
          </w:tcPr>
          <w:p w14:paraId="14848758" w14:textId="77777777" w:rsidR="001D23C1" w:rsidRPr="001B7687" w:rsidRDefault="001D23C1" w:rsidP="001D23C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bottom w:val="double" w:sz="4" w:space="0" w:color="000000"/>
            </w:tcBorders>
          </w:tcPr>
          <w:p w14:paraId="3B49060C" w14:textId="55E94334" w:rsidR="001D23C1" w:rsidRPr="001B7687" w:rsidRDefault="001D23C1" w:rsidP="001D23C1">
            <w:pPr>
              <w:tabs>
                <w:tab w:val="decimal" w:pos="62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-</w:t>
            </w:r>
          </w:p>
        </w:tc>
      </w:tr>
    </w:tbl>
    <w:p w14:paraId="58755F35" w14:textId="77777777" w:rsidR="003B0334" w:rsidRPr="003B0334" w:rsidRDefault="003B0334" w:rsidP="003B0334">
      <w:pPr>
        <w:spacing w:after="0"/>
        <w:rPr>
          <w:rFonts w:asciiTheme="majorBidi" w:hAnsiTheme="majorBidi" w:cs="Angsana New"/>
          <w:spacing w:val="-4"/>
          <w:sz w:val="30"/>
          <w:szCs w:val="30"/>
        </w:rPr>
      </w:pPr>
    </w:p>
    <w:p w14:paraId="43E4B421" w14:textId="1564D613" w:rsidR="00593662" w:rsidRPr="001B7687" w:rsidRDefault="00010DD4" w:rsidP="00593662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 xml:space="preserve"> </w:t>
      </w:r>
      <w:r w:rsidR="00593662"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เงินรับฝาก</w:t>
      </w:r>
    </w:p>
    <w:p w14:paraId="37DF2869" w14:textId="77777777" w:rsidR="00593662" w:rsidRPr="001B7687" w:rsidRDefault="00593662" w:rsidP="00593662">
      <w:pPr>
        <w:suppressAutoHyphens/>
        <w:spacing w:after="0" w:line="240" w:lineRule="auto"/>
        <w:ind w:left="547" w:right="-23" w:hanging="7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71E167F" w14:textId="77777777" w:rsidR="00593662" w:rsidRPr="001B7687" w:rsidRDefault="00593662" w:rsidP="00593662">
      <w:pPr>
        <w:pStyle w:val="ListParagraph"/>
        <w:numPr>
          <w:ilvl w:val="1"/>
          <w:numId w:val="12"/>
        </w:numPr>
        <w:spacing w:line="240" w:lineRule="auto"/>
        <w:ind w:left="540" w:right="-37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B768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จำแนกตามประเภทเงินรับฝาก</w:t>
      </w:r>
      <w:r w:rsidRPr="001B76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851AB27" w14:textId="77777777" w:rsidR="00593662" w:rsidRPr="001B7687" w:rsidRDefault="00593662" w:rsidP="00593662">
      <w:pPr>
        <w:suppressAutoHyphens/>
        <w:spacing w:after="0" w:line="240" w:lineRule="auto"/>
        <w:ind w:right="-3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593662" w:rsidRPr="001B7687" w14:paraId="54A70C88" w14:textId="77777777" w:rsidTr="00385763">
        <w:tc>
          <w:tcPr>
            <w:tcW w:w="5670" w:type="dxa"/>
            <w:vAlign w:val="bottom"/>
          </w:tcPr>
          <w:p w14:paraId="601FC6AA" w14:textId="77777777" w:rsidR="00593662" w:rsidRPr="001B7687" w:rsidRDefault="0059366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3E155D3F" w14:textId="77777777" w:rsidR="00593662" w:rsidRPr="001B7687" w:rsidRDefault="0059366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593662" w:rsidRPr="001B7687" w14:paraId="6A98B92E" w14:textId="77777777" w:rsidTr="00385763">
        <w:tc>
          <w:tcPr>
            <w:tcW w:w="5670" w:type="dxa"/>
            <w:vAlign w:val="bottom"/>
          </w:tcPr>
          <w:p w14:paraId="2798A4A9" w14:textId="77777777" w:rsidR="00593662" w:rsidRPr="001B7687" w:rsidRDefault="0059366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620" w:type="dxa"/>
            <w:vAlign w:val="bottom"/>
          </w:tcPr>
          <w:p w14:paraId="25F1A669" w14:textId="70C79F2B" w:rsidR="00593662" w:rsidRPr="001B7687" w:rsidRDefault="0059366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AA7664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0" w:type="dxa"/>
          </w:tcPr>
          <w:p w14:paraId="4289DAC4" w14:textId="77777777" w:rsidR="00593662" w:rsidRPr="001B7687" w:rsidRDefault="00593662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vAlign w:val="bottom"/>
          </w:tcPr>
          <w:p w14:paraId="3D9A7C20" w14:textId="5DC8E65F" w:rsidR="00593662" w:rsidRPr="001B7687" w:rsidRDefault="0059366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AA7664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593662" w:rsidRPr="001B7687" w14:paraId="6296EFCF" w14:textId="77777777" w:rsidTr="00385763">
        <w:trPr>
          <w:trHeight w:val="353"/>
        </w:trPr>
        <w:tc>
          <w:tcPr>
            <w:tcW w:w="5670" w:type="dxa"/>
            <w:vAlign w:val="bottom"/>
          </w:tcPr>
          <w:p w14:paraId="00050696" w14:textId="77777777" w:rsidR="00593662" w:rsidRPr="001B7687" w:rsidRDefault="0059366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5BDA590B" w14:textId="77777777" w:rsidR="00593662" w:rsidRPr="001B7687" w:rsidRDefault="0059366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1D532B" w:rsidRPr="001B7687" w14:paraId="00C9E0B5" w14:textId="77777777" w:rsidTr="00385763">
        <w:tc>
          <w:tcPr>
            <w:tcW w:w="5670" w:type="dxa"/>
            <w:vAlign w:val="bottom"/>
          </w:tcPr>
          <w:p w14:paraId="537AC6B8" w14:textId="77777777" w:rsidR="001D532B" w:rsidRPr="001B7687" w:rsidRDefault="001D532B" w:rsidP="001D532B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จ่ายคืนเมื่อทวงถาม</w:t>
            </w:r>
          </w:p>
        </w:tc>
        <w:tc>
          <w:tcPr>
            <w:tcW w:w="1620" w:type="dxa"/>
            <w:vAlign w:val="center"/>
          </w:tcPr>
          <w:p w14:paraId="2826579D" w14:textId="60DEADBD" w:rsidR="001D532B" w:rsidRPr="001B7687" w:rsidRDefault="001D532B" w:rsidP="001D532B">
            <w:pPr>
              <w:tabs>
                <w:tab w:val="decimal" w:pos="200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125,144</w:t>
            </w:r>
          </w:p>
        </w:tc>
        <w:tc>
          <w:tcPr>
            <w:tcW w:w="270" w:type="dxa"/>
          </w:tcPr>
          <w:p w14:paraId="61FBE28C" w14:textId="77777777" w:rsidR="001D532B" w:rsidRPr="001B7687" w:rsidRDefault="001D532B" w:rsidP="001D532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</w:tcPr>
          <w:p w14:paraId="172EFDC3" w14:textId="17944250" w:rsidR="001D532B" w:rsidRPr="001B7687" w:rsidRDefault="001D532B" w:rsidP="001D532B">
            <w:pPr>
              <w:tabs>
                <w:tab w:val="decimal" w:pos="2103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123,434</w:t>
            </w:r>
          </w:p>
        </w:tc>
      </w:tr>
      <w:tr w:rsidR="001D532B" w:rsidRPr="001B7687" w14:paraId="43B8F00B" w14:textId="77777777" w:rsidTr="00385763">
        <w:tc>
          <w:tcPr>
            <w:tcW w:w="5670" w:type="dxa"/>
            <w:vAlign w:val="bottom"/>
          </w:tcPr>
          <w:p w14:paraId="5BBE4270" w14:textId="77777777" w:rsidR="001D532B" w:rsidRPr="001B7687" w:rsidRDefault="001D532B" w:rsidP="001D532B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ออมทรัพย์</w:t>
            </w:r>
          </w:p>
        </w:tc>
        <w:tc>
          <w:tcPr>
            <w:tcW w:w="1620" w:type="dxa"/>
            <w:vAlign w:val="center"/>
          </w:tcPr>
          <w:p w14:paraId="2D07B5DB" w14:textId="59BC0E0A" w:rsidR="001D532B" w:rsidRPr="001B7687" w:rsidRDefault="001D532B" w:rsidP="001D532B">
            <w:pPr>
              <w:tabs>
                <w:tab w:val="decimal" w:pos="200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1,906,768</w:t>
            </w:r>
          </w:p>
        </w:tc>
        <w:tc>
          <w:tcPr>
            <w:tcW w:w="270" w:type="dxa"/>
          </w:tcPr>
          <w:p w14:paraId="1BD85878" w14:textId="77777777" w:rsidR="001D532B" w:rsidRPr="001B7687" w:rsidRDefault="001D532B" w:rsidP="001D532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</w:tcPr>
          <w:p w14:paraId="55C6B920" w14:textId="526CAC8A" w:rsidR="001D532B" w:rsidRPr="001B7687" w:rsidRDefault="001D532B" w:rsidP="001D532B">
            <w:pPr>
              <w:tabs>
                <w:tab w:val="decimal" w:pos="2103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1,794,781</w:t>
            </w:r>
          </w:p>
        </w:tc>
      </w:tr>
      <w:tr w:rsidR="001D532B" w:rsidRPr="001B7687" w14:paraId="76DADE4D" w14:textId="77777777" w:rsidTr="00385763">
        <w:tc>
          <w:tcPr>
            <w:tcW w:w="5670" w:type="dxa"/>
            <w:vAlign w:val="bottom"/>
          </w:tcPr>
          <w:p w14:paraId="28DDB3A8" w14:textId="77777777" w:rsidR="001D532B" w:rsidRPr="001B7687" w:rsidRDefault="001D532B" w:rsidP="001D532B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จ่ายคืนเมื่อสิ้นระยะเวลา</w:t>
            </w:r>
          </w:p>
        </w:tc>
        <w:tc>
          <w:tcPr>
            <w:tcW w:w="1620" w:type="dxa"/>
            <w:vAlign w:val="center"/>
          </w:tcPr>
          <w:p w14:paraId="5C420FD1" w14:textId="77777777" w:rsidR="001D532B" w:rsidRPr="001B7687" w:rsidRDefault="001D532B" w:rsidP="001D532B">
            <w:pPr>
              <w:tabs>
                <w:tab w:val="decimal" w:pos="200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6D65B252" w14:textId="77777777" w:rsidR="001D532B" w:rsidRPr="001B7687" w:rsidRDefault="001D532B" w:rsidP="001D532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</w:tcPr>
          <w:p w14:paraId="7176D51E" w14:textId="77777777" w:rsidR="001D532B" w:rsidRPr="001B7687" w:rsidRDefault="001D532B" w:rsidP="001D532B">
            <w:pPr>
              <w:tabs>
                <w:tab w:val="decimal" w:pos="2103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D532B" w:rsidRPr="001B7687" w14:paraId="4E9366E4" w14:textId="77777777" w:rsidTr="00385763">
        <w:tc>
          <w:tcPr>
            <w:tcW w:w="5670" w:type="dxa"/>
            <w:vAlign w:val="bottom"/>
          </w:tcPr>
          <w:p w14:paraId="458F1A4C" w14:textId="77777777" w:rsidR="001D532B" w:rsidRPr="001B7687" w:rsidRDefault="001D532B" w:rsidP="001D532B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- ไม่ถึง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6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เดือน</w:t>
            </w:r>
          </w:p>
        </w:tc>
        <w:tc>
          <w:tcPr>
            <w:tcW w:w="1620" w:type="dxa"/>
            <w:vAlign w:val="center"/>
          </w:tcPr>
          <w:p w14:paraId="1DF0A5DC" w14:textId="1E73826E" w:rsidR="001D532B" w:rsidRPr="001B7687" w:rsidRDefault="001D532B" w:rsidP="001D532B">
            <w:pPr>
              <w:tabs>
                <w:tab w:val="decimal" w:pos="200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95,700</w:t>
            </w:r>
          </w:p>
        </w:tc>
        <w:tc>
          <w:tcPr>
            <w:tcW w:w="270" w:type="dxa"/>
          </w:tcPr>
          <w:p w14:paraId="3417B101" w14:textId="77777777" w:rsidR="001D532B" w:rsidRPr="001B7687" w:rsidRDefault="001D532B" w:rsidP="001D532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</w:tcPr>
          <w:p w14:paraId="0BEE432A" w14:textId="362C5F77" w:rsidR="001D532B" w:rsidRPr="001B7687" w:rsidRDefault="001D532B" w:rsidP="001D532B">
            <w:pPr>
              <w:tabs>
                <w:tab w:val="decimal" w:pos="2103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81,035</w:t>
            </w:r>
          </w:p>
        </w:tc>
      </w:tr>
      <w:tr w:rsidR="001D532B" w:rsidRPr="001B7687" w14:paraId="13FA3DA1" w14:textId="77777777" w:rsidTr="00385763">
        <w:tc>
          <w:tcPr>
            <w:tcW w:w="5670" w:type="dxa"/>
            <w:vAlign w:val="bottom"/>
          </w:tcPr>
          <w:p w14:paraId="07DF215B" w14:textId="77777777" w:rsidR="001D532B" w:rsidRPr="001B7687" w:rsidRDefault="001D532B" w:rsidP="001D532B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-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6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เดือนไม่ถึง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  <w:tc>
          <w:tcPr>
            <w:tcW w:w="1620" w:type="dxa"/>
            <w:vAlign w:val="center"/>
          </w:tcPr>
          <w:p w14:paraId="160F6273" w14:textId="505F85E9" w:rsidR="001D532B" w:rsidRPr="001B7687" w:rsidRDefault="001D532B" w:rsidP="001D532B">
            <w:pPr>
              <w:tabs>
                <w:tab w:val="decimal" w:pos="200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112,235</w:t>
            </w:r>
          </w:p>
        </w:tc>
        <w:tc>
          <w:tcPr>
            <w:tcW w:w="270" w:type="dxa"/>
          </w:tcPr>
          <w:p w14:paraId="674086B4" w14:textId="77777777" w:rsidR="001D532B" w:rsidRPr="001B7687" w:rsidRDefault="001D532B" w:rsidP="001D532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620" w:type="dxa"/>
          </w:tcPr>
          <w:p w14:paraId="317C98AF" w14:textId="309B7D87" w:rsidR="001D532B" w:rsidRPr="001B7687" w:rsidRDefault="001D532B" w:rsidP="001D532B">
            <w:pPr>
              <w:tabs>
                <w:tab w:val="decimal" w:pos="2103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147,981</w:t>
            </w:r>
          </w:p>
        </w:tc>
      </w:tr>
      <w:tr w:rsidR="001D532B" w:rsidRPr="001B7687" w14:paraId="5173FFA6" w14:textId="77777777" w:rsidTr="00385763">
        <w:tc>
          <w:tcPr>
            <w:tcW w:w="5670" w:type="dxa"/>
            <w:vAlign w:val="bottom"/>
          </w:tcPr>
          <w:p w14:paraId="021B0AFB" w14:textId="77777777" w:rsidR="001D532B" w:rsidRPr="001B7687" w:rsidRDefault="001D532B" w:rsidP="001D532B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-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ปีขึ้นไป</w:t>
            </w:r>
          </w:p>
        </w:tc>
        <w:tc>
          <w:tcPr>
            <w:tcW w:w="1620" w:type="dxa"/>
            <w:vAlign w:val="center"/>
          </w:tcPr>
          <w:p w14:paraId="6280E937" w14:textId="7BA10E36" w:rsidR="001D532B" w:rsidRPr="001B7687" w:rsidRDefault="001D532B" w:rsidP="001D532B">
            <w:pPr>
              <w:tabs>
                <w:tab w:val="decimal" w:pos="200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323,468</w:t>
            </w:r>
          </w:p>
        </w:tc>
        <w:tc>
          <w:tcPr>
            <w:tcW w:w="270" w:type="dxa"/>
          </w:tcPr>
          <w:p w14:paraId="067FDF5E" w14:textId="77777777" w:rsidR="001D532B" w:rsidRPr="001B7687" w:rsidRDefault="001D532B" w:rsidP="001D532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</w:tcPr>
          <w:p w14:paraId="72A8D158" w14:textId="1849B01C" w:rsidR="001D532B" w:rsidRPr="001B7687" w:rsidRDefault="001D532B" w:rsidP="001D532B">
            <w:pPr>
              <w:tabs>
                <w:tab w:val="decimal" w:pos="2103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326,395</w:t>
            </w:r>
          </w:p>
        </w:tc>
      </w:tr>
      <w:tr w:rsidR="001D532B" w:rsidRPr="001B7687" w14:paraId="247004D8" w14:textId="77777777" w:rsidTr="00385763">
        <w:tc>
          <w:tcPr>
            <w:tcW w:w="5670" w:type="dxa"/>
            <w:vAlign w:val="bottom"/>
          </w:tcPr>
          <w:p w14:paraId="6A2365AF" w14:textId="77777777" w:rsidR="001D532B" w:rsidRPr="001B7687" w:rsidRDefault="001D532B" w:rsidP="001D532B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6B00D75E" w14:textId="6CAB3443" w:rsidR="001D532B" w:rsidRPr="001B7687" w:rsidRDefault="001D532B" w:rsidP="001D532B">
            <w:pPr>
              <w:tabs>
                <w:tab w:val="decimal" w:pos="200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2,563,315</w:t>
            </w:r>
          </w:p>
        </w:tc>
        <w:tc>
          <w:tcPr>
            <w:tcW w:w="270" w:type="dxa"/>
          </w:tcPr>
          <w:p w14:paraId="1A532776" w14:textId="77777777" w:rsidR="001D532B" w:rsidRPr="001B7687" w:rsidRDefault="001D532B" w:rsidP="001D532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</w:tcPr>
          <w:p w14:paraId="031DAC84" w14:textId="3F9E3E9A" w:rsidR="001D532B" w:rsidRPr="001B7687" w:rsidRDefault="001D532B" w:rsidP="001D532B">
            <w:pPr>
              <w:tabs>
                <w:tab w:val="decimal" w:pos="2103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2,473,626</w:t>
            </w:r>
          </w:p>
        </w:tc>
      </w:tr>
    </w:tbl>
    <w:p w14:paraId="7876917C" w14:textId="77777777" w:rsidR="00593662" w:rsidRPr="001B7687" w:rsidRDefault="00593662" w:rsidP="00593662">
      <w:pPr>
        <w:suppressAutoHyphens/>
        <w:spacing w:after="0" w:line="240" w:lineRule="auto"/>
        <w:ind w:left="531" w:right="-3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6F0BF458" w14:textId="77777777" w:rsidR="003B0334" w:rsidRDefault="003B0334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7B829AB" w14:textId="7897B51C" w:rsidR="00593662" w:rsidRPr="001B7687" w:rsidRDefault="00593662" w:rsidP="00593662">
      <w:pPr>
        <w:pStyle w:val="ListParagraph"/>
        <w:numPr>
          <w:ilvl w:val="1"/>
          <w:numId w:val="12"/>
        </w:numPr>
        <w:spacing w:line="240" w:lineRule="auto"/>
        <w:ind w:left="540" w:right="-37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B76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จำแนกตามสกุลเงินและถิ่นที่อยู่ของผู้ฝากเงิน </w:t>
      </w:r>
    </w:p>
    <w:p w14:paraId="6F238D6A" w14:textId="77777777" w:rsidR="00593662" w:rsidRPr="001B7687" w:rsidRDefault="00593662" w:rsidP="00593662">
      <w:pPr>
        <w:suppressAutoHyphens/>
        <w:spacing w:after="0" w:line="240" w:lineRule="auto"/>
        <w:ind w:left="547" w:right="-23" w:hanging="7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37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1078"/>
        <w:gridCol w:w="240"/>
        <w:gridCol w:w="980"/>
        <w:gridCol w:w="236"/>
        <w:gridCol w:w="990"/>
        <w:gridCol w:w="270"/>
        <w:gridCol w:w="990"/>
        <w:gridCol w:w="270"/>
        <w:gridCol w:w="990"/>
        <w:gridCol w:w="270"/>
        <w:gridCol w:w="991"/>
      </w:tblGrid>
      <w:tr w:rsidR="00593662" w:rsidRPr="001B7687" w14:paraId="5BEBCDE1" w14:textId="77777777">
        <w:tc>
          <w:tcPr>
            <w:tcW w:w="2070" w:type="dxa"/>
            <w:vAlign w:val="bottom"/>
          </w:tcPr>
          <w:p w14:paraId="41F504EF" w14:textId="77777777" w:rsidR="00593662" w:rsidRPr="001B7687" w:rsidRDefault="00593662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7305" w:type="dxa"/>
            <w:gridSpan w:val="11"/>
            <w:vAlign w:val="bottom"/>
          </w:tcPr>
          <w:p w14:paraId="6FCB0E2D" w14:textId="77777777" w:rsidR="00593662" w:rsidRPr="001B7687" w:rsidRDefault="0059366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AA7664" w:rsidRPr="001B7687" w14:paraId="4F799AC6" w14:textId="77777777">
        <w:tc>
          <w:tcPr>
            <w:tcW w:w="2070" w:type="dxa"/>
            <w:vAlign w:val="bottom"/>
          </w:tcPr>
          <w:p w14:paraId="0046228F" w14:textId="77777777" w:rsidR="00AA7664" w:rsidRPr="001B7687" w:rsidRDefault="00AA7664" w:rsidP="00AA7664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3524" w:type="dxa"/>
            <w:gridSpan w:val="5"/>
            <w:vAlign w:val="bottom"/>
          </w:tcPr>
          <w:p w14:paraId="1DA8780E" w14:textId="2F5C2084" w:rsidR="00AA7664" w:rsidRPr="001B7687" w:rsidRDefault="00AA7664" w:rsidP="00AA766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70" w:type="dxa"/>
          </w:tcPr>
          <w:p w14:paraId="63127C17" w14:textId="77777777" w:rsidR="00AA7664" w:rsidRPr="001B7687" w:rsidRDefault="00AA7664" w:rsidP="00AA7664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511" w:type="dxa"/>
            <w:gridSpan w:val="5"/>
            <w:vAlign w:val="bottom"/>
          </w:tcPr>
          <w:p w14:paraId="572F5FC3" w14:textId="5E4038AE" w:rsidR="00AA7664" w:rsidRPr="001B7687" w:rsidRDefault="00AA7664" w:rsidP="00AA766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2567</w:t>
            </w:r>
          </w:p>
        </w:tc>
      </w:tr>
      <w:tr w:rsidR="00593662" w:rsidRPr="001B7687" w14:paraId="191CA442" w14:textId="77777777">
        <w:tc>
          <w:tcPr>
            <w:tcW w:w="2070" w:type="dxa"/>
            <w:vAlign w:val="bottom"/>
          </w:tcPr>
          <w:p w14:paraId="07337D18" w14:textId="77777777" w:rsidR="00593662" w:rsidRPr="001B7687" w:rsidRDefault="00593662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vAlign w:val="bottom"/>
          </w:tcPr>
          <w:p w14:paraId="5D52A90E" w14:textId="77777777" w:rsidR="00593662" w:rsidRPr="001B7687" w:rsidRDefault="00593662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240" w:type="dxa"/>
            <w:vAlign w:val="bottom"/>
          </w:tcPr>
          <w:p w14:paraId="472C65C9" w14:textId="77777777" w:rsidR="00593662" w:rsidRPr="001B7687" w:rsidRDefault="00593662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0D49B8D9" w14:textId="77777777" w:rsidR="00593662" w:rsidRPr="001B7687" w:rsidRDefault="00593662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vAlign w:val="bottom"/>
          </w:tcPr>
          <w:p w14:paraId="604514BA" w14:textId="77777777" w:rsidR="00593662" w:rsidRPr="001B7687" w:rsidRDefault="00593662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553910BD" w14:textId="77777777" w:rsidR="00593662" w:rsidRPr="001B7687" w:rsidRDefault="00593662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270" w:type="dxa"/>
            <w:vAlign w:val="bottom"/>
          </w:tcPr>
          <w:p w14:paraId="09441574" w14:textId="77777777" w:rsidR="00593662" w:rsidRPr="001B7687" w:rsidRDefault="00593662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13F7C11C" w14:textId="77777777" w:rsidR="00593662" w:rsidRPr="001B7687" w:rsidRDefault="00593662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22B80AF7" w14:textId="77777777" w:rsidR="00593662" w:rsidRPr="001B7687" w:rsidRDefault="00593662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09897DA0" w14:textId="77777777" w:rsidR="00593662" w:rsidRPr="001B7687" w:rsidRDefault="00593662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270" w:type="dxa"/>
            <w:vAlign w:val="bottom"/>
          </w:tcPr>
          <w:p w14:paraId="7AA51912" w14:textId="77777777" w:rsidR="00593662" w:rsidRPr="001B7687" w:rsidRDefault="00593662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  <w:vAlign w:val="bottom"/>
          </w:tcPr>
          <w:p w14:paraId="2ABFBF5A" w14:textId="77777777" w:rsidR="00593662" w:rsidRPr="001B7687" w:rsidRDefault="00593662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593662" w:rsidRPr="001B7687" w14:paraId="73F1E9C3" w14:textId="77777777">
        <w:tc>
          <w:tcPr>
            <w:tcW w:w="2070" w:type="dxa"/>
            <w:vAlign w:val="bottom"/>
          </w:tcPr>
          <w:p w14:paraId="7AD6332B" w14:textId="77777777" w:rsidR="00593662" w:rsidRPr="001B7687" w:rsidRDefault="00593662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305" w:type="dxa"/>
            <w:gridSpan w:val="11"/>
            <w:vAlign w:val="bottom"/>
          </w:tcPr>
          <w:p w14:paraId="0675E57F" w14:textId="77777777" w:rsidR="00593662" w:rsidRPr="001B7687" w:rsidRDefault="0059366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1D532B" w:rsidRPr="001B7687" w14:paraId="192CD6D5" w14:textId="77777777" w:rsidTr="00E92C0D">
        <w:tc>
          <w:tcPr>
            <w:tcW w:w="2070" w:type="dxa"/>
            <w:vAlign w:val="center"/>
          </w:tcPr>
          <w:p w14:paraId="22A1D9A0" w14:textId="77777777" w:rsidR="001D532B" w:rsidRPr="001B7687" w:rsidRDefault="001D532B" w:rsidP="001D532B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เงินบาท</w:t>
            </w:r>
          </w:p>
        </w:tc>
        <w:tc>
          <w:tcPr>
            <w:tcW w:w="1078" w:type="dxa"/>
            <w:vAlign w:val="center"/>
          </w:tcPr>
          <w:p w14:paraId="3626854D" w14:textId="0AD8DF24" w:rsidR="001D532B" w:rsidRPr="001B7687" w:rsidRDefault="001D532B" w:rsidP="001D532B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2,468,144</w:t>
            </w:r>
          </w:p>
        </w:tc>
        <w:tc>
          <w:tcPr>
            <w:tcW w:w="240" w:type="dxa"/>
            <w:vAlign w:val="center"/>
          </w:tcPr>
          <w:p w14:paraId="7ED49AF5" w14:textId="77777777" w:rsidR="001D532B" w:rsidRPr="001B7687" w:rsidRDefault="001D532B" w:rsidP="001D532B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0" w:type="dxa"/>
            <w:vAlign w:val="center"/>
          </w:tcPr>
          <w:p w14:paraId="3D49ADDA" w14:textId="3CF51928" w:rsidR="001D532B" w:rsidRPr="001B7687" w:rsidRDefault="001D532B" w:rsidP="001D532B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7,174</w:t>
            </w:r>
          </w:p>
        </w:tc>
        <w:tc>
          <w:tcPr>
            <w:tcW w:w="236" w:type="dxa"/>
            <w:vAlign w:val="center"/>
          </w:tcPr>
          <w:p w14:paraId="4E9F5FFB" w14:textId="77777777" w:rsidR="001D532B" w:rsidRPr="001B7687" w:rsidRDefault="001D532B" w:rsidP="001D532B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53320D94" w14:textId="21D2EC66" w:rsidR="001D532B" w:rsidRPr="001B7687" w:rsidRDefault="001D532B" w:rsidP="001D532B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2,475,318</w:t>
            </w:r>
          </w:p>
        </w:tc>
        <w:tc>
          <w:tcPr>
            <w:tcW w:w="270" w:type="dxa"/>
            <w:vAlign w:val="bottom"/>
          </w:tcPr>
          <w:p w14:paraId="423FC819" w14:textId="77777777" w:rsidR="001D532B" w:rsidRPr="001B7687" w:rsidRDefault="001D532B" w:rsidP="001D532B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</w:tcPr>
          <w:p w14:paraId="23EC3F0D" w14:textId="5C52E52F" w:rsidR="001D532B" w:rsidRPr="001B7687" w:rsidRDefault="001D532B" w:rsidP="001D532B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2,386,100</w:t>
            </w:r>
          </w:p>
        </w:tc>
        <w:tc>
          <w:tcPr>
            <w:tcW w:w="270" w:type="dxa"/>
          </w:tcPr>
          <w:p w14:paraId="393B92A4" w14:textId="77777777" w:rsidR="001D532B" w:rsidRPr="001B7687" w:rsidRDefault="001D532B" w:rsidP="001D532B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3D756AE8" w14:textId="74ACD288" w:rsidR="001D532B" w:rsidRPr="001B7687" w:rsidRDefault="001D532B" w:rsidP="001D532B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6,574</w:t>
            </w:r>
          </w:p>
        </w:tc>
        <w:tc>
          <w:tcPr>
            <w:tcW w:w="270" w:type="dxa"/>
          </w:tcPr>
          <w:p w14:paraId="5C930B24" w14:textId="77777777" w:rsidR="001D532B" w:rsidRPr="001B7687" w:rsidRDefault="001D532B" w:rsidP="001D532B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</w:tcPr>
          <w:p w14:paraId="101F3B26" w14:textId="4C62460A" w:rsidR="001D532B" w:rsidRPr="001B7687" w:rsidRDefault="001D532B" w:rsidP="001D532B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2,392,674</w:t>
            </w:r>
          </w:p>
        </w:tc>
      </w:tr>
      <w:tr w:rsidR="001D532B" w:rsidRPr="001B7687" w14:paraId="037F2E4C" w14:textId="77777777" w:rsidTr="00E92C0D">
        <w:tc>
          <w:tcPr>
            <w:tcW w:w="2070" w:type="dxa"/>
            <w:vAlign w:val="center"/>
          </w:tcPr>
          <w:p w14:paraId="683A5B6E" w14:textId="77777777" w:rsidR="001D532B" w:rsidRPr="001B7687" w:rsidRDefault="001D532B" w:rsidP="001D532B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เงินดอลลาร์สหรัฐ</w:t>
            </w:r>
            <w:r w:rsidRPr="001B768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ฯ</w:t>
            </w:r>
          </w:p>
        </w:tc>
        <w:tc>
          <w:tcPr>
            <w:tcW w:w="1078" w:type="dxa"/>
            <w:vAlign w:val="center"/>
          </w:tcPr>
          <w:p w14:paraId="21D271B1" w14:textId="33C3C8DE" w:rsidR="001D532B" w:rsidRPr="001B7687" w:rsidRDefault="001D532B" w:rsidP="001D532B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31,407</w:t>
            </w:r>
          </w:p>
        </w:tc>
        <w:tc>
          <w:tcPr>
            <w:tcW w:w="240" w:type="dxa"/>
            <w:vAlign w:val="center"/>
          </w:tcPr>
          <w:p w14:paraId="216047E7" w14:textId="77777777" w:rsidR="001D532B" w:rsidRPr="001B7687" w:rsidRDefault="001D532B" w:rsidP="001D532B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0" w:type="dxa"/>
            <w:vAlign w:val="center"/>
          </w:tcPr>
          <w:p w14:paraId="05B33007" w14:textId="78FDAEE2" w:rsidR="001D532B" w:rsidRPr="001B7687" w:rsidRDefault="001D532B" w:rsidP="001D532B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43,963</w:t>
            </w:r>
          </w:p>
        </w:tc>
        <w:tc>
          <w:tcPr>
            <w:tcW w:w="236" w:type="dxa"/>
            <w:vAlign w:val="center"/>
          </w:tcPr>
          <w:p w14:paraId="46463E7B" w14:textId="77777777" w:rsidR="001D532B" w:rsidRPr="001B7687" w:rsidRDefault="001D532B" w:rsidP="001D532B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0FD7C888" w14:textId="372B03D2" w:rsidR="001D532B" w:rsidRPr="001B7687" w:rsidRDefault="001D532B" w:rsidP="001D532B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75,370</w:t>
            </w:r>
          </w:p>
        </w:tc>
        <w:tc>
          <w:tcPr>
            <w:tcW w:w="270" w:type="dxa"/>
            <w:vAlign w:val="bottom"/>
          </w:tcPr>
          <w:p w14:paraId="6434C6B2" w14:textId="77777777" w:rsidR="001D532B" w:rsidRPr="001B7687" w:rsidRDefault="001D532B" w:rsidP="001D532B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</w:tcPr>
          <w:p w14:paraId="57B78AD5" w14:textId="4FC17161" w:rsidR="001D532B" w:rsidRPr="001B7687" w:rsidRDefault="001D532B" w:rsidP="001D532B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49,035</w:t>
            </w:r>
          </w:p>
        </w:tc>
        <w:tc>
          <w:tcPr>
            <w:tcW w:w="270" w:type="dxa"/>
          </w:tcPr>
          <w:p w14:paraId="3755E3FF" w14:textId="77777777" w:rsidR="001D532B" w:rsidRPr="001B7687" w:rsidRDefault="001D532B" w:rsidP="001D532B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75188693" w14:textId="46451B6F" w:rsidR="001D532B" w:rsidRPr="001B7687" w:rsidRDefault="001D532B" w:rsidP="001D532B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14,252</w:t>
            </w:r>
          </w:p>
        </w:tc>
        <w:tc>
          <w:tcPr>
            <w:tcW w:w="270" w:type="dxa"/>
          </w:tcPr>
          <w:p w14:paraId="48EFA68B" w14:textId="77777777" w:rsidR="001D532B" w:rsidRPr="001B7687" w:rsidRDefault="001D532B" w:rsidP="001D532B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</w:tcPr>
          <w:p w14:paraId="2CD50720" w14:textId="2A70E6CB" w:rsidR="001D532B" w:rsidRPr="001B7687" w:rsidRDefault="001D532B" w:rsidP="001D532B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63,287</w:t>
            </w:r>
          </w:p>
        </w:tc>
      </w:tr>
      <w:tr w:rsidR="001D532B" w:rsidRPr="001B7687" w14:paraId="2882E8A2" w14:textId="77777777" w:rsidTr="00E92C0D">
        <w:tc>
          <w:tcPr>
            <w:tcW w:w="2070" w:type="dxa"/>
            <w:vAlign w:val="center"/>
          </w:tcPr>
          <w:p w14:paraId="411FBAA7" w14:textId="77777777" w:rsidR="001D532B" w:rsidRPr="001B7687" w:rsidRDefault="001D532B" w:rsidP="001D532B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เงินสกุลอื่น</w:t>
            </w:r>
          </w:p>
        </w:tc>
        <w:tc>
          <w:tcPr>
            <w:tcW w:w="1078" w:type="dxa"/>
            <w:tcBorders>
              <w:bottom w:val="single" w:sz="4" w:space="0" w:color="000000"/>
            </w:tcBorders>
            <w:vAlign w:val="center"/>
          </w:tcPr>
          <w:p w14:paraId="7948767A" w14:textId="083E628A" w:rsidR="001D532B" w:rsidRPr="001B7687" w:rsidRDefault="001D532B" w:rsidP="001D532B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4,631</w:t>
            </w:r>
          </w:p>
        </w:tc>
        <w:tc>
          <w:tcPr>
            <w:tcW w:w="240" w:type="dxa"/>
            <w:vAlign w:val="center"/>
          </w:tcPr>
          <w:p w14:paraId="6BF6100B" w14:textId="77777777" w:rsidR="001D532B" w:rsidRPr="001B7687" w:rsidRDefault="001D532B" w:rsidP="001D532B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vAlign w:val="center"/>
          </w:tcPr>
          <w:p w14:paraId="59D25B39" w14:textId="5C56F40A" w:rsidR="001D532B" w:rsidRPr="001B7687" w:rsidRDefault="001D532B" w:rsidP="001D532B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7,996</w:t>
            </w:r>
          </w:p>
        </w:tc>
        <w:tc>
          <w:tcPr>
            <w:tcW w:w="236" w:type="dxa"/>
            <w:vAlign w:val="center"/>
          </w:tcPr>
          <w:p w14:paraId="760282D4" w14:textId="77777777" w:rsidR="001D532B" w:rsidRPr="001B7687" w:rsidRDefault="001D532B" w:rsidP="001D532B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14:paraId="5961F926" w14:textId="0EDD0E69" w:rsidR="001D532B" w:rsidRPr="001B7687" w:rsidRDefault="001D532B" w:rsidP="001D532B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12,627</w:t>
            </w:r>
          </w:p>
        </w:tc>
        <w:tc>
          <w:tcPr>
            <w:tcW w:w="270" w:type="dxa"/>
            <w:vAlign w:val="bottom"/>
          </w:tcPr>
          <w:p w14:paraId="1EA003A5" w14:textId="77777777" w:rsidR="001D532B" w:rsidRPr="001B7687" w:rsidRDefault="001D532B" w:rsidP="001D532B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7BB88670" w14:textId="2C9D3264" w:rsidR="001D532B" w:rsidRPr="001B7687" w:rsidRDefault="001D532B" w:rsidP="001D532B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13,896</w:t>
            </w:r>
          </w:p>
        </w:tc>
        <w:tc>
          <w:tcPr>
            <w:tcW w:w="270" w:type="dxa"/>
          </w:tcPr>
          <w:p w14:paraId="710A6B0C" w14:textId="77777777" w:rsidR="001D532B" w:rsidRPr="001B7687" w:rsidRDefault="001D532B" w:rsidP="001D532B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37B9AF02" w14:textId="75846EBE" w:rsidR="001D532B" w:rsidRPr="001B7687" w:rsidRDefault="001D532B" w:rsidP="001D532B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3,769</w:t>
            </w:r>
          </w:p>
        </w:tc>
        <w:tc>
          <w:tcPr>
            <w:tcW w:w="270" w:type="dxa"/>
          </w:tcPr>
          <w:p w14:paraId="697BBF1C" w14:textId="77777777" w:rsidR="001D532B" w:rsidRPr="001B7687" w:rsidRDefault="001D532B" w:rsidP="001D532B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  <w:tcBorders>
              <w:bottom w:val="single" w:sz="4" w:space="0" w:color="000000"/>
            </w:tcBorders>
          </w:tcPr>
          <w:p w14:paraId="4B5F77C7" w14:textId="3DC59063" w:rsidR="001D532B" w:rsidRPr="001B7687" w:rsidRDefault="001D532B" w:rsidP="001D532B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17,665</w:t>
            </w:r>
          </w:p>
        </w:tc>
      </w:tr>
      <w:tr w:rsidR="001D532B" w:rsidRPr="001B7687" w14:paraId="06731FEF" w14:textId="77777777" w:rsidTr="00E92C0D">
        <w:tc>
          <w:tcPr>
            <w:tcW w:w="2070" w:type="dxa"/>
            <w:vAlign w:val="center"/>
          </w:tcPr>
          <w:p w14:paraId="41235270" w14:textId="77777777" w:rsidR="001D532B" w:rsidRPr="001B7687" w:rsidRDefault="001D532B" w:rsidP="001D532B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031E6663" w14:textId="517E7F67" w:rsidR="001D532B" w:rsidRPr="001B7687" w:rsidRDefault="001D532B" w:rsidP="001D532B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2,504,182</w:t>
            </w:r>
          </w:p>
        </w:tc>
        <w:tc>
          <w:tcPr>
            <w:tcW w:w="240" w:type="dxa"/>
            <w:vAlign w:val="center"/>
          </w:tcPr>
          <w:p w14:paraId="404A9352" w14:textId="77777777" w:rsidR="001D532B" w:rsidRPr="001B7687" w:rsidRDefault="001D532B" w:rsidP="001D532B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080282D7" w14:textId="7CEA612A" w:rsidR="001D532B" w:rsidRPr="001B7687" w:rsidRDefault="001D532B" w:rsidP="001D532B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59,133</w:t>
            </w:r>
          </w:p>
        </w:tc>
        <w:tc>
          <w:tcPr>
            <w:tcW w:w="236" w:type="dxa"/>
            <w:vAlign w:val="center"/>
          </w:tcPr>
          <w:p w14:paraId="6362389C" w14:textId="77777777" w:rsidR="001D532B" w:rsidRPr="001B7687" w:rsidRDefault="001D532B" w:rsidP="001D532B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4A22B5F4" w14:textId="469E84CA" w:rsidR="001D532B" w:rsidRPr="001B7687" w:rsidRDefault="001D532B" w:rsidP="001D532B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2,563,315</w:t>
            </w:r>
          </w:p>
        </w:tc>
        <w:tc>
          <w:tcPr>
            <w:tcW w:w="270" w:type="dxa"/>
            <w:vAlign w:val="bottom"/>
          </w:tcPr>
          <w:p w14:paraId="30AB2018" w14:textId="77777777" w:rsidR="001D532B" w:rsidRPr="001B7687" w:rsidRDefault="001D532B" w:rsidP="001D532B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14:paraId="2FFAF304" w14:textId="59AE2A02" w:rsidR="001D532B" w:rsidRPr="001B7687" w:rsidRDefault="001D532B" w:rsidP="001D532B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2,449,031</w:t>
            </w:r>
          </w:p>
        </w:tc>
        <w:tc>
          <w:tcPr>
            <w:tcW w:w="270" w:type="dxa"/>
          </w:tcPr>
          <w:p w14:paraId="4949A011" w14:textId="77777777" w:rsidR="001D532B" w:rsidRPr="001B7687" w:rsidRDefault="001D532B" w:rsidP="001D532B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14:paraId="288E8E2F" w14:textId="3B36A758" w:rsidR="001D532B" w:rsidRPr="001B7687" w:rsidRDefault="001D532B" w:rsidP="001D532B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24,595</w:t>
            </w:r>
          </w:p>
        </w:tc>
        <w:tc>
          <w:tcPr>
            <w:tcW w:w="270" w:type="dxa"/>
          </w:tcPr>
          <w:p w14:paraId="7FF16B06" w14:textId="77777777" w:rsidR="001D532B" w:rsidRPr="001B7687" w:rsidRDefault="001D532B" w:rsidP="001D532B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double" w:sz="4" w:space="0" w:color="000000"/>
            </w:tcBorders>
          </w:tcPr>
          <w:p w14:paraId="6BA3D018" w14:textId="3EE694FF" w:rsidR="001D532B" w:rsidRPr="001B7687" w:rsidRDefault="001D532B" w:rsidP="001D532B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2,473,626</w:t>
            </w:r>
          </w:p>
        </w:tc>
      </w:tr>
    </w:tbl>
    <w:p w14:paraId="099CC701" w14:textId="77777777" w:rsidR="00593662" w:rsidRPr="001B7687" w:rsidRDefault="00593662" w:rsidP="00593662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5E8B2729" w14:textId="77777777" w:rsidR="00593662" w:rsidRPr="001B7687" w:rsidRDefault="00593662" w:rsidP="00593662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1B6A39C5" w14:textId="77777777" w:rsidR="00593662" w:rsidRPr="001B7687" w:rsidRDefault="00593662" w:rsidP="00593662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รายการระหว่างธนาคารและตลาดเงิน (หนี้สิน)</w:t>
      </w:r>
    </w:p>
    <w:p w14:paraId="5537074B" w14:textId="77777777" w:rsidR="00593662" w:rsidRPr="001B7687" w:rsidRDefault="00593662" w:rsidP="00593662">
      <w:pPr>
        <w:suppressAutoHyphens/>
        <w:spacing w:after="0" w:line="240" w:lineRule="auto"/>
        <w:ind w:right="-29"/>
        <w:jc w:val="both"/>
        <w:rPr>
          <w:rFonts w:asciiTheme="majorBidi" w:eastAsia="Times New Roman" w:hAnsiTheme="majorBidi" w:cstheme="majorBidi"/>
          <w:sz w:val="30"/>
          <w:szCs w:val="30"/>
          <w:highlight w:val="yellow"/>
          <w:lang w:eastAsia="zh-CN"/>
        </w:rPr>
      </w:pPr>
    </w:p>
    <w:tbl>
      <w:tblPr>
        <w:tblStyle w:val="TableGrid6"/>
        <w:tblW w:w="92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510"/>
        <w:gridCol w:w="1276"/>
        <w:gridCol w:w="236"/>
        <w:gridCol w:w="11"/>
        <w:gridCol w:w="1274"/>
        <w:gridCol w:w="13"/>
        <w:gridCol w:w="225"/>
        <w:gridCol w:w="13"/>
        <w:gridCol w:w="1294"/>
        <w:gridCol w:w="360"/>
        <w:gridCol w:w="1308"/>
      </w:tblGrid>
      <w:tr w:rsidR="00593662" w:rsidRPr="001B7687" w14:paraId="15A12B60" w14:textId="77777777">
        <w:trPr>
          <w:tblHeader/>
        </w:trPr>
        <w:tc>
          <w:tcPr>
            <w:tcW w:w="2772" w:type="dxa"/>
          </w:tcPr>
          <w:p w14:paraId="3B1FA216" w14:textId="77777777" w:rsidR="00593662" w:rsidRPr="001B7687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eastAsia="zh-CN"/>
              </w:rPr>
            </w:pPr>
          </w:p>
        </w:tc>
        <w:tc>
          <w:tcPr>
            <w:tcW w:w="510" w:type="dxa"/>
          </w:tcPr>
          <w:p w14:paraId="4799F7AA" w14:textId="77777777" w:rsidR="00593662" w:rsidRPr="001B7687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2810" w:type="dxa"/>
            <w:gridSpan w:val="5"/>
          </w:tcPr>
          <w:p w14:paraId="78BF0E25" w14:textId="77777777" w:rsidR="00593662" w:rsidRPr="001B7687" w:rsidRDefault="00593662">
            <w:pPr>
              <w:suppressAutoHyphens/>
              <w:ind w:left="-75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8" w:type="dxa"/>
            <w:gridSpan w:val="2"/>
          </w:tcPr>
          <w:p w14:paraId="548E9607" w14:textId="77777777" w:rsidR="00593662" w:rsidRPr="001B7687" w:rsidRDefault="00593662">
            <w:pPr>
              <w:suppressAutoHyphens/>
              <w:ind w:left="-7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62" w:type="dxa"/>
            <w:gridSpan w:val="3"/>
          </w:tcPr>
          <w:p w14:paraId="7D1E7CA8" w14:textId="77777777" w:rsidR="00593662" w:rsidRPr="001B7687" w:rsidRDefault="00593662">
            <w:pPr>
              <w:suppressAutoHyphens/>
              <w:ind w:left="-7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</w:t>
            </w:r>
            <w:r w:rsidRPr="001B76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>กิจการ</w:t>
            </w:r>
          </w:p>
        </w:tc>
      </w:tr>
      <w:tr w:rsidR="00593662" w:rsidRPr="001B7687" w14:paraId="069A6928" w14:textId="77777777">
        <w:trPr>
          <w:tblHeader/>
        </w:trPr>
        <w:tc>
          <w:tcPr>
            <w:tcW w:w="2772" w:type="dxa"/>
          </w:tcPr>
          <w:p w14:paraId="6309BC8B" w14:textId="77777777" w:rsidR="00593662" w:rsidRPr="001B7687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510" w:type="dxa"/>
          </w:tcPr>
          <w:p w14:paraId="079302F5" w14:textId="77777777" w:rsidR="00593662" w:rsidRPr="001B7687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76" w:type="dxa"/>
            <w:vAlign w:val="bottom"/>
          </w:tcPr>
          <w:p w14:paraId="2DE5180B" w14:textId="6722CDE3" w:rsidR="00593662" w:rsidRPr="001B7687" w:rsidRDefault="00593662">
            <w:pPr>
              <w:suppressAutoHyphens/>
              <w:ind w:right="-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AA7664" w:rsidRPr="001B7687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47" w:type="dxa"/>
            <w:gridSpan w:val="2"/>
          </w:tcPr>
          <w:p w14:paraId="48D829D3" w14:textId="77777777" w:rsidR="00593662" w:rsidRPr="001B7687" w:rsidRDefault="00593662">
            <w:pPr>
              <w:suppressAutoHyphens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</w:pPr>
          </w:p>
        </w:tc>
        <w:tc>
          <w:tcPr>
            <w:tcW w:w="1274" w:type="dxa"/>
            <w:vAlign w:val="bottom"/>
          </w:tcPr>
          <w:p w14:paraId="27C9569A" w14:textId="1131C0D1" w:rsidR="00593662" w:rsidRPr="001B7687" w:rsidRDefault="00593662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AA7664" w:rsidRPr="001B7687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38" w:type="dxa"/>
            <w:gridSpan w:val="2"/>
            <w:vAlign w:val="bottom"/>
          </w:tcPr>
          <w:p w14:paraId="720C0857" w14:textId="77777777" w:rsidR="00593662" w:rsidRPr="001B7687" w:rsidRDefault="00593662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52A8ECDD" w14:textId="00EF2C55" w:rsidR="00593662" w:rsidRPr="001B7687" w:rsidRDefault="00593662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AA7664" w:rsidRPr="001B7687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360" w:type="dxa"/>
          </w:tcPr>
          <w:p w14:paraId="3593AC7C" w14:textId="77777777" w:rsidR="00593662" w:rsidRPr="001B7687" w:rsidRDefault="00593662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08" w:type="dxa"/>
          </w:tcPr>
          <w:p w14:paraId="7D4CCE7C" w14:textId="5B1009D2" w:rsidR="00593662" w:rsidRPr="001B7687" w:rsidRDefault="00593662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AA7664" w:rsidRPr="001B7687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593662" w:rsidRPr="001B7687" w14:paraId="77471F8F" w14:textId="77777777">
        <w:trPr>
          <w:tblHeader/>
        </w:trPr>
        <w:tc>
          <w:tcPr>
            <w:tcW w:w="2772" w:type="dxa"/>
          </w:tcPr>
          <w:p w14:paraId="6CC0CB9E" w14:textId="77777777" w:rsidR="00593662" w:rsidRPr="001B7687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510" w:type="dxa"/>
          </w:tcPr>
          <w:p w14:paraId="3B504D0E" w14:textId="77777777" w:rsidR="00593662" w:rsidRPr="001B7687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6010" w:type="dxa"/>
            <w:gridSpan w:val="10"/>
          </w:tcPr>
          <w:p w14:paraId="12A8F837" w14:textId="77777777" w:rsidR="00593662" w:rsidRPr="001B7687" w:rsidRDefault="00593662">
            <w:pPr>
              <w:suppressAutoHyphens/>
              <w:ind w:right="-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593662" w:rsidRPr="001B7687" w14:paraId="0D68FEC4" w14:textId="77777777">
        <w:tc>
          <w:tcPr>
            <w:tcW w:w="2772" w:type="dxa"/>
            <w:vAlign w:val="bottom"/>
          </w:tcPr>
          <w:p w14:paraId="7E929905" w14:textId="77777777" w:rsidR="00593662" w:rsidRPr="001B7687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510" w:type="dxa"/>
          </w:tcPr>
          <w:p w14:paraId="5905608E" w14:textId="77777777" w:rsidR="00593662" w:rsidRPr="001B7687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76" w:type="dxa"/>
          </w:tcPr>
          <w:p w14:paraId="3E561EA6" w14:textId="77777777" w:rsidR="00593662" w:rsidRPr="001B7687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236" w:type="dxa"/>
          </w:tcPr>
          <w:p w14:paraId="08E291D6" w14:textId="77777777" w:rsidR="00593662" w:rsidRPr="001B7687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85" w:type="dxa"/>
            <w:gridSpan w:val="2"/>
          </w:tcPr>
          <w:p w14:paraId="770175D0" w14:textId="77777777" w:rsidR="00593662" w:rsidRPr="001B7687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238" w:type="dxa"/>
            <w:gridSpan w:val="2"/>
          </w:tcPr>
          <w:p w14:paraId="0E1199D0" w14:textId="77777777" w:rsidR="00593662" w:rsidRPr="001B7687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307" w:type="dxa"/>
            <w:gridSpan w:val="2"/>
          </w:tcPr>
          <w:p w14:paraId="54466DBE" w14:textId="77777777" w:rsidR="00593662" w:rsidRPr="001B7687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360" w:type="dxa"/>
          </w:tcPr>
          <w:p w14:paraId="2CED002B" w14:textId="77777777" w:rsidR="00593662" w:rsidRPr="001B7687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308" w:type="dxa"/>
          </w:tcPr>
          <w:p w14:paraId="1B2C4BEA" w14:textId="77777777" w:rsidR="00593662" w:rsidRPr="001B7687" w:rsidRDefault="00593662">
            <w:pPr>
              <w:suppressAutoHyphens/>
              <w:ind w:left="420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</w:tr>
      <w:tr w:rsidR="00593662" w:rsidRPr="001B7687" w14:paraId="24F46CA0" w14:textId="77777777">
        <w:tc>
          <w:tcPr>
            <w:tcW w:w="2772" w:type="dxa"/>
            <w:vAlign w:val="bottom"/>
          </w:tcPr>
          <w:p w14:paraId="100265DF" w14:textId="77777777" w:rsidR="00593662" w:rsidRPr="001B7687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ธปท.และ</w:t>
            </w:r>
            <w:r w:rsidRPr="001B7687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กองทุนเพื่อการฟื้นฟู</w:t>
            </w:r>
          </w:p>
        </w:tc>
        <w:tc>
          <w:tcPr>
            <w:tcW w:w="510" w:type="dxa"/>
          </w:tcPr>
          <w:p w14:paraId="470AC61F" w14:textId="77777777" w:rsidR="00593662" w:rsidRPr="001B7687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76" w:type="dxa"/>
          </w:tcPr>
          <w:p w14:paraId="035F7040" w14:textId="77777777" w:rsidR="00593662" w:rsidRPr="001B7687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236" w:type="dxa"/>
          </w:tcPr>
          <w:p w14:paraId="7F620AAF" w14:textId="77777777" w:rsidR="00593662" w:rsidRPr="001B7687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85" w:type="dxa"/>
            <w:gridSpan w:val="2"/>
          </w:tcPr>
          <w:p w14:paraId="6F40C7B1" w14:textId="77777777" w:rsidR="00593662" w:rsidRPr="001B7687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238" w:type="dxa"/>
            <w:gridSpan w:val="2"/>
          </w:tcPr>
          <w:p w14:paraId="2339D5B3" w14:textId="77777777" w:rsidR="00593662" w:rsidRPr="001B7687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307" w:type="dxa"/>
            <w:gridSpan w:val="2"/>
          </w:tcPr>
          <w:p w14:paraId="7CC80C5D" w14:textId="77777777" w:rsidR="00593662" w:rsidRPr="001B7687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360" w:type="dxa"/>
          </w:tcPr>
          <w:p w14:paraId="218F51E9" w14:textId="77777777" w:rsidR="00593662" w:rsidRPr="001B7687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308" w:type="dxa"/>
          </w:tcPr>
          <w:p w14:paraId="12461085" w14:textId="77777777" w:rsidR="00593662" w:rsidRPr="001B7687" w:rsidRDefault="00593662">
            <w:pPr>
              <w:suppressAutoHyphens/>
              <w:ind w:left="420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</w:tr>
      <w:tr w:rsidR="001D532B" w:rsidRPr="001B7687" w14:paraId="64E62C2F" w14:textId="77777777">
        <w:tc>
          <w:tcPr>
            <w:tcW w:w="2772" w:type="dxa"/>
            <w:vAlign w:val="bottom"/>
          </w:tcPr>
          <w:p w14:paraId="4FF7F357" w14:textId="77777777" w:rsidR="001D532B" w:rsidRPr="001B7687" w:rsidRDefault="001D532B" w:rsidP="001D532B">
            <w:pPr>
              <w:suppressAutoHyphens/>
              <w:ind w:left="160"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</w:rPr>
              <w:t>และพัฒนาระบบสถาบันการเงิน</w:t>
            </w:r>
          </w:p>
        </w:tc>
        <w:tc>
          <w:tcPr>
            <w:tcW w:w="510" w:type="dxa"/>
          </w:tcPr>
          <w:p w14:paraId="763F39CD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76" w:type="dxa"/>
            <w:vAlign w:val="bottom"/>
          </w:tcPr>
          <w:p w14:paraId="72996E92" w14:textId="7EA041D1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31,288</w:t>
            </w:r>
          </w:p>
        </w:tc>
        <w:tc>
          <w:tcPr>
            <w:tcW w:w="236" w:type="dxa"/>
          </w:tcPr>
          <w:p w14:paraId="0333D60C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76A73956" w14:textId="51817C3E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34,293</w:t>
            </w:r>
          </w:p>
        </w:tc>
        <w:tc>
          <w:tcPr>
            <w:tcW w:w="238" w:type="dxa"/>
            <w:gridSpan w:val="2"/>
          </w:tcPr>
          <w:p w14:paraId="084F942E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6FF45D88" w14:textId="59BD0735" w:rsidR="001D532B" w:rsidRPr="001B7687" w:rsidRDefault="001D532B" w:rsidP="001D532B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CB52CC9" w14:textId="77777777" w:rsidR="001D532B" w:rsidRPr="001B7687" w:rsidRDefault="001D532B" w:rsidP="001D532B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8" w:type="dxa"/>
            <w:vAlign w:val="bottom"/>
          </w:tcPr>
          <w:p w14:paraId="1D83D098" w14:textId="271CF872" w:rsidR="001D532B" w:rsidRPr="001B7687" w:rsidRDefault="001D532B" w:rsidP="001D532B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1D532B" w:rsidRPr="001B7687" w14:paraId="27AEDF79" w14:textId="77777777" w:rsidTr="00E92C0D">
        <w:tc>
          <w:tcPr>
            <w:tcW w:w="2772" w:type="dxa"/>
            <w:vAlign w:val="bottom"/>
          </w:tcPr>
          <w:p w14:paraId="6D3A0686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ธนาคารพาณิชย์</w:t>
            </w:r>
          </w:p>
        </w:tc>
        <w:tc>
          <w:tcPr>
            <w:tcW w:w="510" w:type="dxa"/>
          </w:tcPr>
          <w:p w14:paraId="661941C2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76" w:type="dxa"/>
          </w:tcPr>
          <w:p w14:paraId="71FC8BB6" w14:textId="4B1040C0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169,087</w:t>
            </w:r>
          </w:p>
        </w:tc>
        <w:tc>
          <w:tcPr>
            <w:tcW w:w="236" w:type="dxa"/>
          </w:tcPr>
          <w:p w14:paraId="0088B5F7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17B96720" w14:textId="5AA803EF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  <w:t>105,688</w:t>
            </w:r>
          </w:p>
        </w:tc>
        <w:tc>
          <w:tcPr>
            <w:tcW w:w="238" w:type="dxa"/>
            <w:gridSpan w:val="2"/>
          </w:tcPr>
          <w:p w14:paraId="3EB5F86A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7" w:type="dxa"/>
            <w:gridSpan w:val="2"/>
          </w:tcPr>
          <w:p w14:paraId="6607CBEA" w14:textId="43CA5259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69,000</w:t>
            </w:r>
          </w:p>
        </w:tc>
        <w:tc>
          <w:tcPr>
            <w:tcW w:w="360" w:type="dxa"/>
          </w:tcPr>
          <w:p w14:paraId="5426CA97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8" w:type="dxa"/>
            <w:vAlign w:val="bottom"/>
          </w:tcPr>
          <w:p w14:paraId="6F36E2FC" w14:textId="0508342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63,540</w:t>
            </w:r>
          </w:p>
        </w:tc>
      </w:tr>
      <w:tr w:rsidR="001D532B" w:rsidRPr="001B7687" w14:paraId="5B96BA49" w14:textId="77777777" w:rsidTr="00E92C0D">
        <w:tc>
          <w:tcPr>
            <w:tcW w:w="2772" w:type="dxa"/>
            <w:vAlign w:val="bottom"/>
          </w:tcPr>
          <w:p w14:paraId="7ABFFD98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สถาบันการเงินเฉพาะกิจ </w:t>
            </w:r>
            <w:r w:rsidRPr="001B768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510" w:type="dxa"/>
          </w:tcPr>
          <w:p w14:paraId="3270ABDA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76" w:type="dxa"/>
          </w:tcPr>
          <w:p w14:paraId="277D98F2" w14:textId="55575B9B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44,892</w:t>
            </w:r>
          </w:p>
        </w:tc>
        <w:tc>
          <w:tcPr>
            <w:tcW w:w="236" w:type="dxa"/>
          </w:tcPr>
          <w:p w14:paraId="18615216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6896C51F" w14:textId="2B39DC89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  <w:t>38,158</w:t>
            </w:r>
          </w:p>
        </w:tc>
        <w:tc>
          <w:tcPr>
            <w:tcW w:w="238" w:type="dxa"/>
            <w:gridSpan w:val="2"/>
          </w:tcPr>
          <w:p w14:paraId="7B1519C3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7" w:type="dxa"/>
            <w:gridSpan w:val="2"/>
          </w:tcPr>
          <w:p w14:paraId="738A566E" w14:textId="43C5EEDB" w:rsidR="001D532B" w:rsidRPr="001B7687" w:rsidRDefault="001D532B" w:rsidP="001D532B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D22BF43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8" w:type="dxa"/>
            <w:vAlign w:val="bottom"/>
          </w:tcPr>
          <w:p w14:paraId="59102636" w14:textId="02107F52" w:rsidR="001D532B" w:rsidRPr="001B7687" w:rsidRDefault="001D532B" w:rsidP="001D532B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1D532B" w:rsidRPr="001B7687" w14:paraId="3FE9A38E" w14:textId="77777777" w:rsidTr="00E92C0D">
        <w:tc>
          <w:tcPr>
            <w:tcW w:w="2772" w:type="dxa"/>
            <w:vAlign w:val="bottom"/>
          </w:tcPr>
          <w:p w14:paraId="40756619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สถาบันการเงินอื่น </w:t>
            </w:r>
            <w:r w:rsidRPr="001B768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510" w:type="dxa"/>
          </w:tcPr>
          <w:p w14:paraId="72DAB647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8FC2E5" w14:textId="13622493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23,505</w:t>
            </w:r>
          </w:p>
        </w:tc>
        <w:tc>
          <w:tcPr>
            <w:tcW w:w="236" w:type="dxa"/>
          </w:tcPr>
          <w:p w14:paraId="6534A3D4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vAlign w:val="bottom"/>
          </w:tcPr>
          <w:p w14:paraId="2F7DF7A6" w14:textId="31656651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  <w:t>23,743</w:t>
            </w:r>
          </w:p>
        </w:tc>
        <w:tc>
          <w:tcPr>
            <w:tcW w:w="238" w:type="dxa"/>
            <w:gridSpan w:val="2"/>
          </w:tcPr>
          <w:p w14:paraId="0E9269E8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7" w:type="dxa"/>
            <w:gridSpan w:val="2"/>
            <w:tcBorders>
              <w:bottom w:val="single" w:sz="4" w:space="0" w:color="auto"/>
            </w:tcBorders>
          </w:tcPr>
          <w:p w14:paraId="21F5B184" w14:textId="1B692F30" w:rsidR="001D532B" w:rsidRPr="001B7687" w:rsidRDefault="001D532B" w:rsidP="001D532B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9A7CC53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65566EE8" w14:textId="366422E5" w:rsidR="001D532B" w:rsidRPr="001B7687" w:rsidRDefault="001D532B" w:rsidP="001D532B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1D532B" w:rsidRPr="001B7687" w14:paraId="012AEF74" w14:textId="77777777" w:rsidTr="00E92C0D">
        <w:tc>
          <w:tcPr>
            <w:tcW w:w="2772" w:type="dxa"/>
            <w:vAlign w:val="bottom"/>
          </w:tcPr>
          <w:p w14:paraId="0134604C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รวมในประเทศ</w:t>
            </w:r>
          </w:p>
        </w:tc>
        <w:tc>
          <w:tcPr>
            <w:tcW w:w="510" w:type="dxa"/>
          </w:tcPr>
          <w:p w14:paraId="515EF1B1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26AE1FA" w14:textId="3721D805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268,772</w:t>
            </w:r>
          </w:p>
        </w:tc>
        <w:tc>
          <w:tcPr>
            <w:tcW w:w="236" w:type="dxa"/>
          </w:tcPr>
          <w:p w14:paraId="196C0E7C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47CA4" w14:textId="677BC32F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 w:bidi="ar-SA"/>
              </w:rPr>
              <w:t>201,882</w:t>
            </w:r>
          </w:p>
        </w:tc>
        <w:tc>
          <w:tcPr>
            <w:tcW w:w="238" w:type="dxa"/>
            <w:gridSpan w:val="2"/>
          </w:tcPr>
          <w:p w14:paraId="4CDE985D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87FA22" w14:textId="2D43FFEF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69,000</w:t>
            </w:r>
          </w:p>
        </w:tc>
        <w:tc>
          <w:tcPr>
            <w:tcW w:w="360" w:type="dxa"/>
          </w:tcPr>
          <w:p w14:paraId="0593B5BC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F9670" w14:textId="7B653469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63,540</w:t>
            </w:r>
          </w:p>
        </w:tc>
      </w:tr>
      <w:tr w:rsidR="001D532B" w:rsidRPr="001B7687" w14:paraId="2859656C" w14:textId="77777777" w:rsidTr="00E92C0D">
        <w:tc>
          <w:tcPr>
            <w:tcW w:w="2772" w:type="dxa"/>
            <w:vAlign w:val="bottom"/>
          </w:tcPr>
          <w:p w14:paraId="6730E16C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10" w:type="dxa"/>
          </w:tcPr>
          <w:p w14:paraId="5944D37C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722CE4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</w:pPr>
          </w:p>
        </w:tc>
        <w:tc>
          <w:tcPr>
            <w:tcW w:w="236" w:type="dxa"/>
          </w:tcPr>
          <w:p w14:paraId="7730EF6E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</w:tcBorders>
            <w:vAlign w:val="bottom"/>
          </w:tcPr>
          <w:p w14:paraId="2B5E4F8A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238" w:type="dxa"/>
            <w:gridSpan w:val="2"/>
          </w:tcPr>
          <w:p w14:paraId="5C1E2F48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</w:tcBorders>
          </w:tcPr>
          <w:p w14:paraId="0D08C84F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360" w:type="dxa"/>
          </w:tcPr>
          <w:p w14:paraId="24F92870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05910AD6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</w:tr>
      <w:tr w:rsidR="001D532B" w:rsidRPr="001B7687" w14:paraId="5C4B2AC0" w14:textId="77777777" w:rsidTr="00E92C0D">
        <w:tc>
          <w:tcPr>
            <w:tcW w:w="2772" w:type="dxa"/>
            <w:vAlign w:val="bottom"/>
          </w:tcPr>
          <w:p w14:paraId="0894A420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510" w:type="dxa"/>
          </w:tcPr>
          <w:p w14:paraId="49690277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76" w:type="dxa"/>
          </w:tcPr>
          <w:p w14:paraId="5C907AD3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</w:pPr>
          </w:p>
        </w:tc>
        <w:tc>
          <w:tcPr>
            <w:tcW w:w="236" w:type="dxa"/>
          </w:tcPr>
          <w:p w14:paraId="2DC4EA90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76675E17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238" w:type="dxa"/>
            <w:gridSpan w:val="2"/>
          </w:tcPr>
          <w:p w14:paraId="76919901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307" w:type="dxa"/>
            <w:gridSpan w:val="2"/>
          </w:tcPr>
          <w:p w14:paraId="4AA7B6EB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360" w:type="dxa"/>
            <w:vAlign w:val="bottom"/>
          </w:tcPr>
          <w:p w14:paraId="1F214371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308" w:type="dxa"/>
            <w:vAlign w:val="bottom"/>
          </w:tcPr>
          <w:p w14:paraId="5A25195F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</w:tr>
      <w:tr w:rsidR="001D532B" w:rsidRPr="001B7687" w14:paraId="6B73B8B3" w14:textId="77777777" w:rsidTr="00E92C0D">
        <w:tc>
          <w:tcPr>
            <w:tcW w:w="2772" w:type="dxa"/>
            <w:vAlign w:val="bottom"/>
          </w:tcPr>
          <w:p w14:paraId="4AB3EE67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เงินดอลลาร์สหรัฐฯ</w:t>
            </w:r>
          </w:p>
        </w:tc>
        <w:tc>
          <w:tcPr>
            <w:tcW w:w="510" w:type="dxa"/>
          </w:tcPr>
          <w:p w14:paraId="73CDB969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76" w:type="dxa"/>
          </w:tcPr>
          <w:p w14:paraId="364EE2BD" w14:textId="28690FA2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3,572</w:t>
            </w:r>
          </w:p>
        </w:tc>
        <w:tc>
          <w:tcPr>
            <w:tcW w:w="236" w:type="dxa"/>
          </w:tcPr>
          <w:p w14:paraId="0B5D2E3A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10C31814" w14:textId="04393118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  <w:t>3,683</w:t>
            </w:r>
          </w:p>
        </w:tc>
        <w:tc>
          <w:tcPr>
            <w:tcW w:w="238" w:type="dxa"/>
            <w:gridSpan w:val="2"/>
          </w:tcPr>
          <w:p w14:paraId="277F62CD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307" w:type="dxa"/>
            <w:gridSpan w:val="2"/>
          </w:tcPr>
          <w:p w14:paraId="5CFE1A67" w14:textId="24BE2FD8" w:rsidR="001D532B" w:rsidRPr="001B7687" w:rsidRDefault="001D532B" w:rsidP="001D532B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1B47C9A5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308" w:type="dxa"/>
            <w:vAlign w:val="bottom"/>
          </w:tcPr>
          <w:p w14:paraId="2C0F8BD2" w14:textId="1E6BE6BC" w:rsidR="001D532B" w:rsidRPr="001B7687" w:rsidRDefault="001D532B" w:rsidP="001D532B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1D532B" w:rsidRPr="001B7687" w14:paraId="2C048CD4" w14:textId="77777777" w:rsidTr="00E92C0D">
        <w:tc>
          <w:tcPr>
            <w:tcW w:w="2772" w:type="dxa"/>
            <w:vAlign w:val="bottom"/>
          </w:tcPr>
          <w:p w14:paraId="51819AD2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เงินเยน</w:t>
            </w:r>
          </w:p>
        </w:tc>
        <w:tc>
          <w:tcPr>
            <w:tcW w:w="510" w:type="dxa"/>
          </w:tcPr>
          <w:p w14:paraId="741D446D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76" w:type="dxa"/>
          </w:tcPr>
          <w:p w14:paraId="21D6F725" w14:textId="61898F31" w:rsidR="001D532B" w:rsidRPr="001B7687" w:rsidRDefault="001D532B" w:rsidP="001D532B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D40F7F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386358CC" w14:textId="73E3AA44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  <w:t>16,110</w:t>
            </w:r>
          </w:p>
        </w:tc>
        <w:tc>
          <w:tcPr>
            <w:tcW w:w="238" w:type="dxa"/>
            <w:gridSpan w:val="2"/>
          </w:tcPr>
          <w:p w14:paraId="565265E5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307" w:type="dxa"/>
            <w:gridSpan w:val="2"/>
          </w:tcPr>
          <w:p w14:paraId="321BEF96" w14:textId="2F3E37E7" w:rsidR="001D532B" w:rsidRPr="001B7687" w:rsidRDefault="001D532B" w:rsidP="001D532B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74C32ED2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308" w:type="dxa"/>
            <w:vAlign w:val="bottom"/>
          </w:tcPr>
          <w:p w14:paraId="7EE82C9D" w14:textId="30A00B39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16,110</w:t>
            </w:r>
          </w:p>
        </w:tc>
      </w:tr>
      <w:tr w:rsidR="001D532B" w:rsidRPr="001B7687" w14:paraId="72E51345" w14:textId="77777777" w:rsidTr="00E92C0D">
        <w:tc>
          <w:tcPr>
            <w:tcW w:w="2772" w:type="dxa"/>
            <w:vAlign w:val="bottom"/>
          </w:tcPr>
          <w:p w14:paraId="459B7C5A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เงินยูโร</w:t>
            </w:r>
          </w:p>
        </w:tc>
        <w:tc>
          <w:tcPr>
            <w:tcW w:w="510" w:type="dxa"/>
          </w:tcPr>
          <w:p w14:paraId="78FE72A4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76" w:type="dxa"/>
          </w:tcPr>
          <w:p w14:paraId="5480F7A3" w14:textId="754746BB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72A8FE01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58256BBD" w14:textId="491EA123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  <w:t>16</w:t>
            </w:r>
          </w:p>
        </w:tc>
        <w:tc>
          <w:tcPr>
            <w:tcW w:w="238" w:type="dxa"/>
            <w:gridSpan w:val="2"/>
          </w:tcPr>
          <w:p w14:paraId="2EA329C6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307" w:type="dxa"/>
            <w:gridSpan w:val="2"/>
          </w:tcPr>
          <w:p w14:paraId="44864AED" w14:textId="00F368DF" w:rsidR="001D532B" w:rsidRPr="001B7687" w:rsidRDefault="001D532B" w:rsidP="001D532B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6EF53033" w14:textId="77777777" w:rsidR="001D532B" w:rsidRPr="001B7687" w:rsidRDefault="001D532B" w:rsidP="001D532B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8" w:type="dxa"/>
            <w:vAlign w:val="bottom"/>
          </w:tcPr>
          <w:p w14:paraId="4F470704" w14:textId="26DAA250" w:rsidR="001D532B" w:rsidRPr="001B7687" w:rsidRDefault="001D532B" w:rsidP="001D532B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1D532B" w:rsidRPr="001B7687" w14:paraId="75EEA827" w14:textId="77777777" w:rsidTr="00E92C0D">
        <w:tc>
          <w:tcPr>
            <w:tcW w:w="2772" w:type="dxa"/>
            <w:vAlign w:val="bottom"/>
          </w:tcPr>
          <w:p w14:paraId="592130B5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เงินหยวนจีน</w:t>
            </w:r>
          </w:p>
        </w:tc>
        <w:tc>
          <w:tcPr>
            <w:tcW w:w="510" w:type="dxa"/>
          </w:tcPr>
          <w:p w14:paraId="6956664B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76" w:type="dxa"/>
          </w:tcPr>
          <w:p w14:paraId="329F4395" w14:textId="4A715E68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2,134</w:t>
            </w:r>
          </w:p>
        </w:tc>
        <w:tc>
          <w:tcPr>
            <w:tcW w:w="236" w:type="dxa"/>
          </w:tcPr>
          <w:p w14:paraId="22F07A08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7E8642A5" w14:textId="43487DC0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  <w:t>1,751</w:t>
            </w:r>
          </w:p>
        </w:tc>
        <w:tc>
          <w:tcPr>
            <w:tcW w:w="238" w:type="dxa"/>
            <w:gridSpan w:val="2"/>
          </w:tcPr>
          <w:p w14:paraId="7FB7A78D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307" w:type="dxa"/>
            <w:gridSpan w:val="2"/>
          </w:tcPr>
          <w:p w14:paraId="43A3D6EA" w14:textId="150ADF39" w:rsidR="001D532B" w:rsidRPr="001B7687" w:rsidRDefault="001D532B" w:rsidP="001D532B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7F78B13C" w14:textId="77777777" w:rsidR="001D532B" w:rsidRPr="001B7687" w:rsidRDefault="001D532B" w:rsidP="001D532B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8" w:type="dxa"/>
            <w:vAlign w:val="bottom"/>
          </w:tcPr>
          <w:p w14:paraId="54345005" w14:textId="69ACFD13" w:rsidR="001D532B" w:rsidRPr="001B7687" w:rsidRDefault="001D532B" w:rsidP="001D532B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1D532B" w:rsidRPr="001B7687" w14:paraId="3B083037" w14:textId="77777777" w:rsidTr="00E92C0D">
        <w:tc>
          <w:tcPr>
            <w:tcW w:w="2772" w:type="dxa"/>
            <w:vAlign w:val="bottom"/>
          </w:tcPr>
          <w:p w14:paraId="5FB5E64A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เงินสกุลอื่น</w:t>
            </w:r>
            <w:r w:rsidRPr="001B768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ab/>
            </w:r>
          </w:p>
        </w:tc>
        <w:tc>
          <w:tcPr>
            <w:tcW w:w="510" w:type="dxa"/>
          </w:tcPr>
          <w:p w14:paraId="6050841D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E94792" w14:textId="7A3F99F6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6,514</w:t>
            </w:r>
          </w:p>
        </w:tc>
        <w:tc>
          <w:tcPr>
            <w:tcW w:w="236" w:type="dxa"/>
          </w:tcPr>
          <w:p w14:paraId="0F6B6942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vAlign w:val="bottom"/>
          </w:tcPr>
          <w:p w14:paraId="26B1CBD1" w14:textId="43376D35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  <w:t>6,397</w:t>
            </w:r>
          </w:p>
        </w:tc>
        <w:tc>
          <w:tcPr>
            <w:tcW w:w="238" w:type="dxa"/>
            <w:gridSpan w:val="2"/>
          </w:tcPr>
          <w:p w14:paraId="0DE4C54E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307" w:type="dxa"/>
            <w:gridSpan w:val="2"/>
            <w:tcBorders>
              <w:bottom w:val="single" w:sz="4" w:space="0" w:color="auto"/>
            </w:tcBorders>
          </w:tcPr>
          <w:p w14:paraId="1C71F38A" w14:textId="5D2247A0" w:rsidR="001D532B" w:rsidRPr="001B7687" w:rsidRDefault="001D532B" w:rsidP="001D532B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5A98C36E" w14:textId="77777777" w:rsidR="001D532B" w:rsidRPr="001B7687" w:rsidRDefault="001D532B" w:rsidP="001D532B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318E4C0C" w14:textId="39A7B9E2" w:rsidR="001D532B" w:rsidRPr="001B7687" w:rsidRDefault="001D532B" w:rsidP="001D532B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1D532B" w:rsidRPr="001B7687" w14:paraId="6D016947" w14:textId="77777777" w:rsidTr="00E92C0D">
        <w:tc>
          <w:tcPr>
            <w:tcW w:w="2772" w:type="dxa"/>
            <w:vAlign w:val="bottom"/>
          </w:tcPr>
          <w:p w14:paraId="442E8F3D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รวมต่างประเทศ</w:t>
            </w:r>
          </w:p>
        </w:tc>
        <w:tc>
          <w:tcPr>
            <w:tcW w:w="510" w:type="dxa"/>
          </w:tcPr>
          <w:p w14:paraId="4939E828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D8C2DEF" w14:textId="75027EEE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12,237</w:t>
            </w:r>
          </w:p>
        </w:tc>
        <w:tc>
          <w:tcPr>
            <w:tcW w:w="236" w:type="dxa"/>
          </w:tcPr>
          <w:p w14:paraId="15CAF6C7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9F8AD" w14:textId="0C4DA370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 w:bidi="ar-SA"/>
              </w:rPr>
              <w:t>27,957</w:t>
            </w:r>
          </w:p>
        </w:tc>
        <w:tc>
          <w:tcPr>
            <w:tcW w:w="238" w:type="dxa"/>
            <w:gridSpan w:val="2"/>
          </w:tcPr>
          <w:p w14:paraId="4A75CA28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D93B0C" w14:textId="0722BA21" w:rsidR="001D532B" w:rsidRPr="001B7687" w:rsidRDefault="001D532B" w:rsidP="001D532B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5FBAFF05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63D7B" w14:textId="0714C832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16,110</w:t>
            </w:r>
          </w:p>
        </w:tc>
      </w:tr>
      <w:tr w:rsidR="001D532B" w:rsidRPr="001B7687" w14:paraId="40A64E95" w14:textId="77777777" w:rsidTr="00E92C0D">
        <w:tc>
          <w:tcPr>
            <w:tcW w:w="2772" w:type="dxa"/>
          </w:tcPr>
          <w:p w14:paraId="6A30C193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10" w:type="dxa"/>
          </w:tcPr>
          <w:p w14:paraId="6B7F1D1C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68CACEB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236" w:type="dxa"/>
          </w:tcPr>
          <w:p w14:paraId="5DD25CA8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</w:tcBorders>
            <w:vAlign w:val="bottom"/>
          </w:tcPr>
          <w:p w14:paraId="6A397617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 w:bidi="ar-SA"/>
              </w:rPr>
            </w:pPr>
          </w:p>
        </w:tc>
        <w:tc>
          <w:tcPr>
            <w:tcW w:w="238" w:type="dxa"/>
            <w:gridSpan w:val="2"/>
          </w:tcPr>
          <w:p w14:paraId="39744120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</w:tcBorders>
          </w:tcPr>
          <w:p w14:paraId="3BF32A43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360" w:type="dxa"/>
            <w:vAlign w:val="bottom"/>
          </w:tcPr>
          <w:p w14:paraId="7AA92AAC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46D6FCA0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</w:tr>
      <w:tr w:rsidR="001D532B" w:rsidRPr="001B7687" w14:paraId="60592175" w14:textId="77777777" w:rsidTr="00E92C0D">
        <w:tc>
          <w:tcPr>
            <w:tcW w:w="2772" w:type="dxa"/>
          </w:tcPr>
          <w:p w14:paraId="47217668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รวมในประเทศและต่างประเทศ</w:t>
            </w:r>
          </w:p>
        </w:tc>
        <w:tc>
          <w:tcPr>
            <w:tcW w:w="510" w:type="dxa"/>
          </w:tcPr>
          <w:p w14:paraId="69C84A2C" w14:textId="77777777" w:rsidR="001D532B" w:rsidRPr="001B7687" w:rsidRDefault="001D532B" w:rsidP="001D532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3D26462" w14:textId="7BCC675E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281,009</w:t>
            </w:r>
          </w:p>
        </w:tc>
        <w:tc>
          <w:tcPr>
            <w:tcW w:w="236" w:type="dxa"/>
          </w:tcPr>
          <w:p w14:paraId="7961DABD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285" w:type="dxa"/>
            <w:gridSpan w:val="2"/>
            <w:tcBorders>
              <w:bottom w:val="double" w:sz="4" w:space="0" w:color="auto"/>
            </w:tcBorders>
            <w:vAlign w:val="bottom"/>
          </w:tcPr>
          <w:p w14:paraId="3A118E61" w14:textId="6D82B829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 w:bidi="ar-SA"/>
              </w:rPr>
              <w:t>229,839</w:t>
            </w:r>
          </w:p>
        </w:tc>
        <w:tc>
          <w:tcPr>
            <w:tcW w:w="238" w:type="dxa"/>
            <w:gridSpan w:val="2"/>
          </w:tcPr>
          <w:p w14:paraId="4E8FF3AF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307" w:type="dxa"/>
            <w:gridSpan w:val="2"/>
            <w:tcBorders>
              <w:bottom w:val="double" w:sz="4" w:space="0" w:color="auto"/>
            </w:tcBorders>
          </w:tcPr>
          <w:p w14:paraId="03844F41" w14:textId="5A4B3C7C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69,000</w:t>
            </w:r>
          </w:p>
        </w:tc>
        <w:tc>
          <w:tcPr>
            <w:tcW w:w="360" w:type="dxa"/>
            <w:vAlign w:val="bottom"/>
          </w:tcPr>
          <w:p w14:paraId="05E11974" w14:textId="77777777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vAlign w:val="bottom"/>
          </w:tcPr>
          <w:p w14:paraId="279A2A65" w14:textId="100AB6A2" w:rsidR="001D532B" w:rsidRPr="001B7687" w:rsidRDefault="001D532B" w:rsidP="001D532B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  <w:r w:rsidRPr="001B7687">
              <w:rPr>
                <w:rFonts w:asciiTheme="majorBidi" w:hAnsiTheme="majorBidi" w:cs="Angsana New"/>
                <w:b/>
                <w:bCs/>
                <w:sz w:val="30"/>
                <w:szCs w:val="30"/>
                <w:lang w:eastAsia="zh-CN"/>
              </w:rPr>
              <w:t>79,650</w:t>
            </w:r>
          </w:p>
        </w:tc>
      </w:tr>
    </w:tbl>
    <w:p w14:paraId="56656B41" w14:textId="77777777" w:rsidR="00593662" w:rsidRPr="001B7687" w:rsidRDefault="00593662" w:rsidP="00593662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28"/>
          <w:lang w:eastAsia="zh-CN"/>
        </w:rPr>
      </w:pPr>
    </w:p>
    <w:tbl>
      <w:tblPr>
        <w:tblStyle w:val="TableGrid6"/>
        <w:tblpPr w:leftFromText="180" w:rightFromText="180" w:vertAnchor="text" w:horzAnchor="margin" w:tblpY="-43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20"/>
      </w:tblGrid>
      <w:tr w:rsidR="00593662" w:rsidRPr="001B7687" w14:paraId="7A92A88E" w14:textId="77777777">
        <w:tc>
          <w:tcPr>
            <w:tcW w:w="9720" w:type="dxa"/>
            <w:vAlign w:val="bottom"/>
          </w:tcPr>
          <w:p w14:paraId="0BD09015" w14:textId="77777777" w:rsidR="00593662" w:rsidRPr="001B7687" w:rsidRDefault="00593662">
            <w:pPr>
              <w:tabs>
                <w:tab w:val="left" w:pos="789"/>
              </w:tabs>
              <w:suppressAutoHyphens/>
              <w:ind w:left="699" w:right="65" w:hanging="270"/>
              <w:jc w:val="thaiDistribute"/>
              <w:rPr>
                <w:rFonts w:asciiTheme="majorBidi" w:hAnsiTheme="majorBidi" w:cstheme="majorBidi"/>
                <w:spacing w:val="-4"/>
                <w:vertAlign w:val="superscript"/>
                <w:lang w:eastAsia="zh-CN"/>
              </w:rPr>
            </w:pPr>
            <w:r w:rsidRPr="001B7687">
              <w:rPr>
                <w:rFonts w:asciiTheme="majorBidi" w:hAnsiTheme="majorBidi" w:cstheme="majorBidi"/>
                <w:spacing w:val="-4"/>
                <w:vertAlign w:val="superscript"/>
                <w:cs/>
                <w:lang w:eastAsia="zh-CN"/>
              </w:rPr>
              <w:t xml:space="preserve">  *</w:t>
            </w:r>
            <w:r w:rsidRPr="001B7687">
              <w:rPr>
                <w:rFonts w:asciiTheme="majorBidi" w:hAnsiTheme="majorBidi" w:cstheme="majorBidi"/>
                <w:spacing w:val="-4"/>
                <w:cs/>
                <w:lang w:eastAsia="zh-CN"/>
              </w:rPr>
              <w:tab/>
              <w:t>สถาบันการเงินเฉพาะกิจ หมายถึง สถาบันการเงินที่กฎหมายเฉพาะจัดตั้งขึ้น ได้แก่ ธนาคารออมสิน ธนาคารเพื่อการเกษตรและสหกรณ์การเกษตร ธนาคารอาคารสงเคราะห์ ธนาคารพัฒนาวิสาหกิจขนาดกลางและขนาดย่อมแห่งประเทศไทย ธนาคารอิสลามแห่งประเทศไทย ธนาคารเพื่อการส่งออกและนำเข้าแห่งประเทศไทย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      </w:r>
          </w:p>
          <w:p w14:paraId="5B342595" w14:textId="77777777" w:rsidR="00593662" w:rsidRPr="001B7687" w:rsidRDefault="00593662">
            <w:pPr>
              <w:tabs>
                <w:tab w:val="left" w:pos="699"/>
              </w:tabs>
              <w:suppressAutoHyphens/>
              <w:ind w:left="699" w:right="65" w:hanging="270"/>
              <w:jc w:val="thaiDistribute"/>
              <w:rPr>
                <w:rFonts w:asciiTheme="majorBidi" w:hAnsiTheme="majorBidi" w:cstheme="majorBidi"/>
                <w:spacing w:val="-4"/>
                <w:lang w:eastAsia="zh-CN"/>
              </w:rPr>
            </w:pPr>
            <w:r w:rsidRPr="001B7687">
              <w:rPr>
                <w:rFonts w:asciiTheme="majorBidi" w:hAnsiTheme="majorBidi" w:cstheme="majorBidi"/>
                <w:spacing w:val="-4"/>
                <w:vertAlign w:val="superscript"/>
                <w:cs/>
                <w:lang w:eastAsia="zh-CN"/>
              </w:rPr>
              <w:t xml:space="preserve">  **</w:t>
            </w:r>
            <w:r w:rsidRPr="001B7687">
              <w:rPr>
                <w:rFonts w:asciiTheme="majorBidi" w:hAnsiTheme="majorBidi" w:cstheme="majorBidi"/>
                <w:spacing w:val="-4"/>
                <w:lang w:eastAsia="zh-CN"/>
              </w:rPr>
              <w:tab/>
            </w:r>
            <w:r w:rsidRPr="001B7687">
              <w:rPr>
                <w:rFonts w:asciiTheme="majorBidi" w:hAnsiTheme="majorBidi" w:cstheme="majorBidi"/>
                <w:spacing w:val="-4"/>
                <w:cs/>
                <w:lang w:eastAsia="zh-CN"/>
              </w:rPr>
              <w:t>สถาบันการเงินอื่น หมายถึง สถาบันการเงินที่นอกเหนือจากรายการที่ปรากฏข้างต้น ได้แก่ บริษัทเงินทุน บริษัทหลักทรัพย์ บริษัทเครดิตฟองซิเอร์ บริษัทประกันชีวิต</w:t>
            </w:r>
            <w:r w:rsidRPr="001B7687">
              <w:rPr>
                <w:rFonts w:asciiTheme="majorBidi" w:hAnsiTheme="majorBidi" w:cstheme="majorBidi"/>
                <w:spacing w:val="-4"/>
                <w:cs/>
                <w:lang w:eastAsia="zh-CN"/>
              </w:rPr>
              <w:br/>
              <w:t>สหกรณ์ออมทรัพย์ ชุมนุมสหกรณ์ออมทรัพย์แห่งประเทศไทย และสหกรณ์เครดิตยูเนี่ยน</w:t>
            </w:r>
          </w:p>
        </w:tc>
      </w:tr>
    </w:tbl>
    <w:p w14:paraId="4F2F9267" w14:textId="67595136" w:rsidR="008D2423" w:rsidRPr="001B7687" w:rsidRDefault="00593662" w:rsidP="00010DD4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7E57968C" w14:textId="05EEDA36" w:rsidR="00A97413" w:rsidRPr="001B7687" w:rsidRDefault="00A97413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ตราสารหนี้ที่ออกและเงินกู้ยืม</w:t>
      </w:r>
    </w:p>
    <w:p w14:paraId="01377852" w14:textId="77777777" w:rsidR="00A97413" w:rsidRPr="001B7687" w:rsidRDefault="00A97413" w:rsidP="00A97413">
      <w:pPr>
        <w:tabs>
          <w:tab w:val="left" w:pos="720"/>
        </w:tabs>
        <w:suppressAutoHyphens/>
        <w:spacing w:after="0" w:line="240" w:lineRule="auto"/>
        <w:ind w:left="720" w:right="-25" w:hanging="180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720"/>
        <w:gridCol w:w="720"/>
        <w:gridCol w:w="270"/>
        <w:gridCol w:w="720"/>
        <w:gridCol w:w="270"/>
        <w:gridCol w:w="720"/>
        <w:gridCol w:w="360"/>
        <w:gridCol w:w="720"/>
        <w:gridCol w:w="270"/>
        <w:gridCol w:w="720"/>
        <w:gridCol w:w="270"/>
        <w:gridCol w:w="720"/>
      </w:tblGrid>
      <w:tr w:rsidR="00A97413" w:rsidRPr="001B7687" w14:paraId="1A77BB4F" w14:textId="77777777" w:rsidTr="00885109">
        <w:tc>
          <w:tcPr>
            <w:tcW w:w="1620" w:type="dxa"/>
            <w:vAlign w:val="bottom"/>
          </w:tcPr>
          <w:p w14:paraId="480F84C8" w14:textId="77777777" w:rsidR="00A97413" w:rsidRPr="001B7687" w:rsidRDefault="00A97413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1665BFD5" w14:textId="77777777" w:rsidR="00A97413" w:rsidRPr="001B7687" w:rsidRDefault="00A97413" w:rsidP="00F22112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87CFEC8" w14:textId="77777777" w:rsidR="00A97413" w:rsidRPr="001B7687" w:rsidRDefault="00A97413" w:rsidP="00F22112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760" w:type="dxa"/>
            <w:gridSpan w:val="11"/>
            <w:vAlign w:val="bottom"/>
          </w:tcPr>
          <w:p w14:paraId="4E472588" w14:textId="77777777" w:rsidR="00A97413" w:rsidRPr="001B7687" w:rsidRDefault="00A97413" w:rsidP="00F22112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B17625" w:rsidRPr="001B7687" w14:paraId="26F933DB" w14:textId="77777777" w:rsidTr="00885109">
        <w:tc>
          <w:tcPr>
            <w:tcW w:w="1620" w:type="dxa"/>
            <w:vAlign w:val="bottom"/>
          </w:tcPr>
          <w:p w14:paraId="7E598490" w14:textId="77777777" w:rsidR="00B17625" w:rsidRPr="001B7687" w:rsidRDefault="00B17625" w:rsidP="00B1762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4B3F715D" w14:textId="77777777" w:rsidR="00B17625" w:rsidRPr="001B7687" w:rsidRDefault="00B17625" w:rsidP="00B17625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BECC9BC" w14:textId="77777777" w:rsidR="00B17625" w:rsidRPr="001B7687" w:rsidRDefault="00B17625" w:rsidP="00B17625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0" w:type="dxa"/>
            <w:gridSpan w:val="5"/>
            <w:vAlign w:val="bottom"/>
          </w:tcPr>
          <w:p w14:paraId="2604200B" w14:textId="5F5EF7CA" w:rsidR="00B17625" w:rsidRPr="001B7687" w:rsidRDefault="00B17625" w:rsidP="00B17625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 w:rsidR="00AA7664" w:rsidRPr="001B768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360" w:type="dxa"/>
          </w:tcPr>
          <w:p w14:paraId="074E0B4F" w14:textId="77777777" w:rsidR="00B17625" w:rsidRPr="001B7687" w:rsidRDefault="00B17625" w:rsidP="00B17625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0" w:type="dxa"/>
            <w:gridSpan w:val="5"/>
            <w:vAlign w:val="bottom"/>
          </w:tcPr>
          <w:p w14:paraId="581489D9" w14:textId="2B15E269" w:rsidR="00B17625" w:rsidRPr="001B7687" w:rsidRDefault="00B17625" w:rsidP="00B17625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 w:rsidR="00AA7664" w:rsidRPr="001B768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</w:tr>
      <w:tr w:rsidR="00885109" w:rsidRPr="001B7687" w14:paraId="35599E45" w14:textId="77777777" w:rsidTr="00885109">
        <w:tc>
          <w:tcPr>
            <w:tcW w:w="1620" w:type="dxa"/>
            <w:vAlign w:val="bottom"/>
          </w:tcPr>
          <w:p w14:paraId="41473339" w14:textId="77777777" w:rsidR="00A97413" w:rsidRPr="001B7687" w:rsidRDefault="00A97413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6384E34D" w14:textId="77777777" w:rsidR="00A97413" w:rsidRPr="001B7687" w:rsidRDefault="00A97413" w:rsidP="00F22112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อัตราดอกเบี้ย</w:t>
            </w:r>
          </w:p>
        </w:tc>
        <w:tc>
          <w:tcPr>
            <w:tcW w:w="720" w:type="dxa"/>
            <w:vAlign w:val="bottom"/>
          </w:tcPr>
          <w:p w14:paraId="7C10F9C1" w14:textId="77777777" w:rsidR="00A97413" w:rsidRPr="001B7687" w:rsidRDefault="00A97413" w:rsidP="00F22112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ครบกำหนด</w:t>
            </w:r>
          </w:p>
        </w:tc>
        <w:tc>
          <w:tcPr>
            <w:tcW w:w="720" w:type="dxa"/>
            <w:vAlign w:val="bottom"/>
          </w:tcPr>
          <w:p w14:paraId="324A59D3" w14:textId="77777777" w:rsidR="00A97413" w:rsidRPr="001B7687" w:rsidRDefault="00A97413" w:rsidP="00F22112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6964BF1A" w14:textId="77777777" w:rsidR="00A97413" w:rsidRPr="001B7687" w:rsidRDefault="00A97413" w:rsidP="00F22112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9044546" w14:textId="77777777" w:rsidR="00A97413" w:rsidRPr="001B7687" w:rsidRDefault="00A97413" w:rsidP="00F22112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70" w:type="dxa"/>
            <w:vAlign w:val="bottom"/>
          </w:tcPr>
          <w:p w14:paraId="13E27FCD" w14:textId="77777777" w:rsidR="00A97413" w:rsidRPr="001B7687" w:rsidRDefault="00A97413" w:rsidP="00F2211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34D8821" w14:textId="77777777" w:rsidR="00A97413" w:rsidRPr="001B7687" w:rsidRDefault="00A97413" w:rsidP="00F22112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360" w:type="dxa"/>
            <w:vAlign w:val="bottom"/>
          </w:tcPr>
          <w:p w14:paraId="006C3DB9" w14:textId="77777777" w:rsidR="00A97413" w:rsidRPr="001B7687" w:rsidRDefault="00A97413" w:rsidP="00F22112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3888CB1" w14:textId="77777777" w:rsidR="00A97413" w:rsidRPr="001B7687" w:rsidRDefault="00A97413" w:rsidP="00F22112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388A3BC4" w14:textId="77777777" w:rsidR="00A97413" w:rsidRPr="001B7687" w:rsidRDefault="00A97413" w:rsidP="00F22112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2A23AEDD" w14:textId="77777777" w:rsidR="00A97413" w:rsidRPr="001B7687" w:rsidRDefault="00A97413" w:rsidP="00F22112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70" w:type="dxa"/>
            <w:vAlign w:val="bottom"/>
          </w:tcPr>
          <w:p w14:paraId="35F813E6" w14:textId="77777777" w:rsidR="00A97413" w:rsidRPr="001B7687" w:rsidRDefault="00A97413" w:rsidP="00F2211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9204091" w14:textId="77777777" w:rsidR="00A97413" w:rsidRPr="001B7687" w:rsidRDefault="00A97413" w:rsidP="00F22112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A97413" w:rsidRPr="001B7687" w14:paraId="6E196AF1" w14:textId="77777777" w:rsidTr="00885109">
        <w:tc>
          <w:tcPr>
            <w:tcW w:w="1620" w:type="dxa"/>
            <w:vAlign w:val="bottom"/>
          </w:tcPr>
          <w:p w14:paraId="4A197B42" w14:textId="77777777" w:rsidR="00A97413" w:rsidRPr="001B7687" w:rsidRDefault="00A97413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4E9A63AC" w14:textId="77777777" w:rsidR="00A97413" w:rsidRPr="001B7687" w:rsidRDefault="00A97413" w:rsidP="00F22112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(ร้อยละ)</w:t>
            </w:r>
          </w:p>
        </w:tc>
        <w:tc>
          <w:tcPr>
            <w:tcW w:w="720" w:type="dxa"/>
            <w:vAlign w:val="bottom"/>
          </w:tcPr>
          <w:p w14:paraId="13EEAF61" w14:textId="77777777" w:rsidR="00A97413" w:rsidRPr="001B7687" w:rsidRDefault="00A97413" w:rsidP="00F2211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760" w:type="dxa"/>
            <w:gridSpan w:val="11"/>
            <w:vAlign w:val="bottom"/>
          </w:tcPr>
          <w:p w14:paraId="46CAD34F" w14:textId="77777777" w:rsidR="00A97413" w:rsidRPr="001B7687" w:rsidRDefault="00A97413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885109" w:rsidRPr="001B7687" w14:paraId="4116346E" w14:textId="77777777" w:rsidTr="00885109">
        <w:tc>
          <w:tcPr>
            <w:tcW w:w="1620" w:type="dxa"/>
            <w:vAlign w:val="bottom"/>
          </w:tcPr>
          <w:p w14:paraId="6028994F" w14:textId="77777777" w:rsidR="00A97413" w:rsidRPr="001B7687" w:rsidRDefault="00A97413" w:rsidP="00F22112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eastAsia="zh-CN"/>
              </w:rPr>
              <w:t>หุ้น</w:t>
            </w: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170" w:type="dxa"/>
            <w:vAlign w:val="bottom"/>
          </w:tcPr>
          <w:p w14:paraId="108E4BFC" w14:textId="77777777" w:rsidR="00A97413" w:rsidRPr="001B7687" w:rsidRDefault="00A97413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E05C5AF" w14:textId="77777777" w:rsidR="00A97413" w:rsidRPr="001B7687" w:rsidRDefault="00A97413" w:rsidP="00F2211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E7D9AD2" w14:textId="77777777" w:rsidR="00A97413" w:rsidRPr="001B7687" w:rsidRDefault="00A97413" w:rsidP="00F2211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33A958BC" w14:textId="77777777" w:rsidR="00A97413" w:rsidRPr="001B7687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2BDF440" w14:textId="77777777" w:rsidR="00A97413" w:rsidRPr="001B7687" w:rsidRDefault="00A97413" w:rsidP="00F22112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4C4FE775" w14:textId="77777777" w:rsidR="00A97413" w:rsidRPr="001B7687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06F53CA" w14:textId="77777777" w:rsidR="00A97413" w:rsidRPr="001B7687" w:rsidRDefault="00A97413" w:rsidP="00F2211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60" w:type="dxa"/>
            <w:vAlign w:val="bottom"/>
          </w:tcPr>
          <w:p w14:paraId="39EE4686" w14:textId="77777777" w:rsidR="00A97413" w:rsidRPr="001B7687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51449DE" w14:textId="77777777" w:rsidR="00A97413" w:rsidRPr="001B7687" w:rsidRDefault="00A97413" w:rsidP="00F22112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76626C30" w14:textId="77777777" w:rsidR="00A97413" w:rsidRPr="001B7687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8DD6386" w14:textId="77777777" w:rsidR="00A97413" w:rsidRPr="001B7687" w:rsidRDefault="00A97413" w:rsidP="00F2211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203FEFB6" w14:textId="77777777" w:rsidR="00A97413" w:rsidRPr="001B7687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4FDBDF66" w14:textId="77777777" w:rsidR="00A97413" w:rsidRPr="001B7687" w:rsidRDefault="00A97413" w:rsidP="00885109">
            <w:pPr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607926" w:rsidRPr="001B7687" w14:paraId="3A6165E1" w14:textId="77777777" w:rsidTr="00E92C0D">
        <w:tc>
          <w:tcPr>
            <w:tcW w:w="1620" w:type="dxa"/>
          </w:tcPr>
          <w:p w14:paraId="0BE63AC7" w14:textId="77777777" w:rsidR="00607926" w:rsidRPr="001B7687" w:rsidRDefault="00607926" w:rsidP="0060792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- เงินดอลลาร์สหรัฐฯ</w:t>
            </w:r>
          </w:p>
        </w:tc>
        <w:tc>
          <w:tcPr>
            <w:tcW w:w="1170" w:type="dxa"/>
          </w:tcPr>
          <w:p w14:paraId="1A699D77" w14:textId="6B8203AF" w:rsidR="00607926" w:rsidRPr="001B7687" w:rsidRDefault="00607926" w:rsidP="00607926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4.40</w:t>
            </w:r>
          </w:p>
        </w:tc>
        <w:tc>
          <w:tcPr>
            <w:tcW w:w="720" w:type="dxa"/>
          </w:tcPr>
          <w:p w14:paraId="60CAA868" w14:textId="75D4314E" w:rsidR="00607926" w:rsidRPr="001B7687" w:rsidRDefault="00607926" w:rsidP="0060792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2572</w:t>
            </w:r>
          </w:p>
        </w:tc>
        <w:tc>
          <w:tcPr>
            <w:tcW w:w="720" w:type="dxa"/>
            <w:vAlign w:val="bottom"/>
          </w:tcPr>
          <w:p w14:paraId="59AB973D" w14:textId="64B53801" w:rsidR="00607926" w:rsidRPr="001B7687" w:rsidRDefault="00607926" w:rsidP="00607926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26D5E9DC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7796992" w14:textId="03573E95" w:rsidR="00607926" w:rsidRPr="001B7687" w:rsidRDefault="00607926" w:rsidP="0060792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15,791 </w:t>
            </w:r>
          </w:p>
        </w:tc>
        <w:tc>
          <w:tcPr>
            <w:tcW w:w="270" w:type="dxa"/>
            <w:vAlign w:val="bottom"/>
          </w:tcPr>
          <w:p w14:paraId="07D3FF47" w14:textId="77777777" w:rsidR="00607926" w:rsidRPr="001B7687" w:rsidRDefault="00607926" w:rsidP="0060792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AF4F65F" w14:textId="729AD715" w:rsidR="00607926" w:rsidRPr="001B7687" w:rsidRDefault="00607926" w:rsidP="007148A8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15,791 </w:t>
            </w:r>
          </w:p>
        </w:tc>
        <w:tc>
          <w:tcPr>
            <w:tcW w:w="360" w:type="dxa"/>
            <w:vAlign w:val="bottom"/>
          </w:tcPr>
          <w:p w14:paraId="529C8176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591F7BE2" w14:textId="12516414" w:rsidR="00607926" w:rsidRPr="001B7687" w:rsidRDefault="00607926" w:rsidP="00607926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  -</w:t>
            </w:r>
          </w:p>
        </w:tc>
        <w:tc>
          <w:tcPr>
            <w:tcW w:w="270" w:type="dxa"/>
          </w:tcPr>
          <w:p w14:paraId="27E07C26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6A07789F" w14:textId="7EF8B47C" w:rsidR="00607926" w:rsidRPr="007148A8" w:rsidRDefault="00607926" w:rsidP="007148A8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16,993 </w:t>
            </w:r>
          </w:p>
        </w:tc>
        <w:tc>
          <w:tcPr>
            <w:tcW w:w="270" w:type="dxa"/>
          </w:tcPr>
          <w:p w14:paraId="3BAB5C28" w14:textId="77777777" w:rsidR="00607926" w:rsidRPr="007148A8" w:rsidRDefault="00607926" w:rsidP="007148A8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FB2FB1" w14:textId="41E4E668" w:rsidR="00607926" w:rsidRPr="001B7687" w:rsidRDefault="00607926" w:rsidP="007148A8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16,993 </w:t>
            </w:r>
          </w:p>
        </w:tc>
      </w:tr>
      <w:tr w:rsidR="00607926" w:rsidRPr="001B7687" w14:paraId="54215A6F" w14:textId="77777777" w:rsidTr="00E92C0D">
        <w:tc>
          <w:tcPr>
            <w:tcW w:w="1620" w:type="dxa"/>
            <w:vAlign w:val="bottom"/>
          </w:tcPr>
          <w:p w14:paraId="3A52439D" w14:textId="2ACF9C0A" w:rsidR="00607926" w:rsidRPr="001B7687" w:rsidRDefault="00607926" w:rsidP="0060792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170" w:type="dxa"/>
          </w:tcPr>
          <w:p w14:paraId="00F8A5E5" w14:textId="25EC14FC" w:rsidR="00607926" w:rsidRPr="001B7687" w:rsidRDefault="00607926" w:rsidP="00607926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2.08 - 3.77</w:t>
            </w:r>
          </w:p>
        </w:tc>
        <w:tc>
          <w:tcPr>
            <w:tcW w:w="720" w:type="dxa"/>
          </w:tcPr>
          <w:p w14:paraId="5E00FD15" w14:textId="13AA4D52" w:rsidR="00607926" w:rsidRPr="001B7687" w:rsidRDefault="00607926" w:rsidP="0060792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2569 - 2577</w:t>
            </w:r>
          </w:p>
        </w:tc>
        <w:tc>
          <w:tcPr>
            <w:tcW w:w="720" w:type="dxa"/>
            <w:vAlign w:val="bottom"/>
          </w:tcPr>
          <w:p w14:paraId="66FA05FD" w14:textId="7FB642BC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94,832 </w:t>
            </w:r>
          </w:p>
        </w:tc>
        <w:tc>
          <w:tcPr>
            <w:tcW w:w="270" w:type="dxa"/>
            <w:vAlign w:val="bottom"/>
          </w:tcPr>
          <w:p w14:paraId="20C4ADC7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44B703A" w14:textId="279937E0" w:rsidR="00607926" w:rsidRPr="001B7687" w:rsidRDefault="00607926" w:rsidP="003B0334">
            <w:pPr>
              <w:tabs>
                <w:tab w:val="decimal" w:pos="37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4D1D3F1B" w14:textId="77777777" w:rsidR="00607926" w:rsidRPr="001B7687" w:rsidRDefault="00607926" w:rsidP="0060792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60AC712" w14:textId="173D7CE5" w:rsidR="00607926" w:rsidRPr="001B7687" w:rsidRDefault="00607926" w:rsidP="0060792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94,832 </w:t>
            </w:r>
          </w:p>
        </w:tc>
        <w:tc>
          <w:tcPr>
            <w:tcW w:w="360" w:type="dxa"/>
            <w:vAlign w:val="bottom"/>
          </w:tcPr>
          <w:p w14:paraId="1683FCB2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6081F594" w14:textId="209EFF86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83,550 </w:t>
            </w:r>
          </w:p>
        </w:tc>
        <w:tc>
          <w:tcPr>
            <w:tcW w:w="270" w:type="dxa"/>
          </w:tcPr>
          <w:p w14:paraId="74B72274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30B1A75D" w14:textId="16C42CAD" w:rsidR="00607926" w:rsidRPr="001B7687" w:rsidRDefault="00607926" w:rsidP="00607926">
            <w:pPr>
              <w:tabs>
                <w:tab w:val="decimal" w:pos="346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2A6E71EE" w14:textId="77777777" w:rsidR="00607926" w:rsidRPr="001B7687" w:rsidRDefault="00607926" w:rsidP="0060792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6A157473" w14:textId="3E273985" w:rsidR="00607926" w:rsidRPr="001B7687" w:rsidRDefault="00607926" w:rsidP="007148A8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83,550 </w:t>
            </w:r>
          </w:p>
        </w:tc>
      </w:tr>
      <w:tr w:rsidR="00607926" w:rsidRPr="001B7687" w14:paraId="5584DB17" w14:textId="77777777">
        <w:tc>
          <w:tcPr>
            <w:tcW w:w="1620" w:type="dxa"/>
            <w:vAlign w:val="bottom"/>
          </w:tcPr>
          <w:p w14:paraId="458E34A4" w14:textId="77777777" w:rsidR="00607926" w:rsidRPr="001B7687" w:rsidRDefault="00607926" w:rsidP="0060792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eastAsia="zh-CN"/>
              </w:rPr>
              <w:t>เงินกู้ยืมที่มีอนุพันธ์</w:t>
            </w:r>
          </w:p>
        </w:tc>
        <w:tc>
          <w:tcPr>
            <w:tcW w:w="1170" w:type="dxa"/>
          </w:tcPr>
          <w:p w14:paraId="7B86517D" w14:textId="77777777" w:rsidR="00607926" w:rsidRPr="001B7687" w:rsidRDefault="00607926" w:rsidP="00607926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6AF12769" w14:textId="77777777" w:rsidR="00607926" w:rsidRPr="001B7687" w:rsidRDefault="00607926" w:rsidP="0060792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4081E2DA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51E89AD6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388F52F" w14:textId="77777777" w:rsidR="00607926" w:rsidRPr="001B7687" w:rsidRDefault="00607926" w:rsidP="003B0334">
            <w:pPr>
              <w:tabs>
                <w:tab w:val="decimal" w:pos="37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832E611" w14:textId="77777777" w:rsidR="00607926" w:rsidRPr="001B7687" w:rsidRDefault="00607926" w:rsidP="0060792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3B0D36B" w14:textId="77777777" w:rsidR="00607926" w:rsidRPr="001B7687" w:rsidRDefault="00607926" w:rsidP="0060792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360" w:type="dxa"/>
            <w:vAlign w:val="bottom"/>
          </w:tcPr>
          <w:p w14:paraId="61ABA761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14129A7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0BE7B759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3719657" w14:textId="77777777" w:rsidR="00607926" w:rsidRPr="001B7687" w:rsidRDefault="00607926" w:rsidP="00607926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47A16C9C" w14:textId="77777777" w:rsidR="00607926" w:rsidRPr="001B7687" w:rsidRDefault="00607926" w:rsidP="0060792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6D070D2" w14:textId="77777777" w:rsidR="00607926" w:rsidRPr="001B7687" w:rsidRDefault="00607926" w:rsidP="0060792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607926" w:rsidRPr="001B7687" w14:paraId="664DB9E4" w14:textId="77777777">
        <w:tc>
          <w:tcPr>
            <w:tcW w:w="1620" w:type="dxa"/>
            <w:vAlign w:val="bottom"/>
          </w:tcPr>
          <w:p w14:paraId="64D5E109" w14:textId="77777777" w:rsidR="00607926" w:rsidRPr="001B7687" w:rsidRDefault="00607926" w:rsidP="0060792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eastAsia="zh-CN"/>
              </w:rPr>
              <w:t xml:space="preserve">  </w:t>
            </w:r>
            <w:r w:rsidRPr="001B7687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eastAsia="zh-CN"/>
              </w:rPr>
              <w:t>การเงินแฝง</w:t>
            </w:r>
          </w:p>
        </w:tc>
        <w:tc>
          <w:tcPr>
            <w:tcW w:w="1170" w:type="dxa"/>
          </w:tcPr>
          <w:p w14:paraId="7C2714BF" w14:textId="52DD41A3" w:rsidR="00607926" w:rsidRPr="001B7687" w:rsidRDefault="00607926" w:rsidP="00607926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0253D49C" w14:textId="0D2BE0C3" w:rsidR="00607926" w:rsidRPr="001B7687" w:rsidRDefault="00607926" w:rsidP="0060792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5100377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3261DF2D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FBB7DE3" w14:textId="77777777" w:rsidR="00607926" w:rsidRPr="001B7687" w:rsidRDefault="00607926" w:rsidP="003B0334">
            <w:pPr>
              <w:tabs>
                <w:tab w:val="decimal" w:pos="37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6D964AE" w14:textId="77777777" w:rsidR="00607926" w:rsidRPr="001B7687" w:rsidRDefault="00607926" w:rsidP="0060792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CF81A63" w14:textId="77777777" w:rsidR="00607926" w:rsidRPr="001B7687" w:rsidRDefault="00607926" w:rsidP="0060792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360" w:type="dxa"/>
            <w:vAlign w:val="bottom"/>
          </w:tcPr>
          <w:p w14:paraId="35192421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208BC980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2DBE003A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D1B8AE8" w14:textId="77777777" w:rsidR="00607926" w:rsidRPr="001B7687" w:rsidRDefault="00607926" w:rsidP="00607926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54ACDE51" w14:textId="77777777" w:rsidR="00607926" w:rsidRPr="001B7687" w:rsidRDefault="00607926" w:rsidP="0060792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6D9A2F8" w14:textId="77777777" w:rsidR="00607926" w:rsidRPr="001B7687" w:rsidRDefault="00607926" w:rsidP="0060792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607926" w:rsidRPr="001B7687" w14:paraId="25D3D638" w14:textId="77777777" w:rsidTr="000A0D36">
        <w:tc>
          <w:tcPr>
            <w:tcW w:w="1620" w:type="dxa"/>
          </w:tcPr>
          <w:p w14:paraId="4EE149B4" w14:textId="77777777" w:rsidR="00607926" w:rsidRPr="001B7687" w:rsidRDefault="00607926" w:rsidP="00607926">
            <w:pPr>
              <w:tabs>
                <w:tab w:val="left" w:pos="73"/>
                <w:tab w:val="left" w:pos="432"/>
              </w:tabs>
              <w:suppressAutoHyphens/>
              <w:spacing w:after="0" w:line="240" w:lineRule="auto"/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- เงินดอลลาร์สหรัฐฯ</w:t>
            </w:r>
          </w:p>
        </w:tc>
        <w:tc>
          <w:tcPr>
            <w:tcW w:w="1170" w:type="dxa"/>
          </w:tcPr>
          <w:p w14:paraId="33D54B1E" w14:textId="06DBDE4D" w:rsidR="00607926" w:rsidRPr="001B7687" w:rsidRDefault="00607926" w:rsidP="00607926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3.50 - 4.15 </w:t>
            </w:r>
            <w:r w:rsidRPr="001B7687">
              <w:rPr>
                <w:rFonts w:asciiTheme="majorBidi" w:hAnsiTheme="majorBidi" w:cstheme="majorBidi"/>
                <w:sz w:val="20"/>
                <w:szCs w:val="20"/>
                <w:cs/>
              </w:rPr>
              <w:t>และ ดอกเบี้ยลอยตัว*</w:t>
            </w:r>
          </w:p>
        </w:tc>
        <w:tc>
          <w:tcPr>
            <w:tcW w:w="720" w:type="dxa"/>
          </w:tcPr>
          <w:p w14:paraId="395EFF6A" w14:textId="77777777" w:rsidR="00607926" w:rsidRPr="001B7687" w:rsidRDefault="00607926" w:rsidP="0060792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8AF97BD" w14:textId="10DD0524" w:rsidR="00607926" w:rsidRPr="001B7687" w:rsidRDefault="00607926" w:rsidP="0060792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2569 </w:t>
            </w:r>
            <w:r w:rsidR="007E0DB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2583</w:t>
            </w:r>
          </w:p>
        </w:tc>
        <w:tc>
          <w:tcPr>
            <w:tcW w:w="720" w:type="dxa"/>
            <w:vAlign w:val="bottom"/>
          </w:tcPr>
          <w:p w14:paraId="235CFF56" w14:textId="1D4430EE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6,058</w:t>
            </w:r>
          </w:p>
        </w:tc>
        <w:tc>
          <w:tcPr>
            <w:tcW w:w="270" w:type="dxa"/>
            <w:vAlign w:val="bottom"/>
          </w:tcPr>
          <w:p w14:paraId="41BC3945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CEDDA4A" w14:textId="4C31115C" w:rsidR="00607926" w:rsidRPr="001B7687" w:rsidRDefault="00607926" w:rsidP="003B0334">
            <w:pPr>
              <w:tabs>
                <w:tab w:val="decimal" w:pos="37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0334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7BDC3AFF" w14:textId="77777777" w:rsidR="00607926" w:rsidRPr="001B7687" w:rsidRDefault="00607926" w:rsidP="0060792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4AD03B0D" w14:textId="2608E97C" w:rsidR="00607926" w:rsidRPr="001B7687" w:rsidRDefault="00607926" w:rsidP="0060792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6,058</w:t>
            </w:r>
          </w:p>
        </w:tc>
        <w:tc>
          <w:tcPr>
            <w:tcW w:w="360" w:type="dxa"/>
            <w:vAlign w:val="bottom"/>
          </w:tcPr>
          <w:p w14:paraId="317649A6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21F43CAC" w14:textId="63F54B0C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4,348 </w:t>
            </w:r>
          </w:p>
        </w:tc>
        <w:tc>
          <w:tcPr>
            <w:tcW w:w="270" w:type="dxa"/>
            <w:vAlign w:val="bottom"/>
          </w:tcPr>
          <w:p w14:paraId="31C86462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FBFCB88" w14:textId="25B6BF0E" w:rsidR="00607926" w:rsidRPr="001B7687" w:rsidRDefault="00607926" w:rsidP="007148A8">
            <w:pPr>
              <w:tabs>
                <w:tab w:val="decimal" w:pos="346"/>
              </w:tabs>
              <w:suppressAutoHyphens/>
              <w:snapToGrid w:val="0"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2BF008A2" w14:textId="77777777" w:rsidR="00607926" w:rsidRPr="001B7687" w:rsidRDefault="00607926" w:rsidP="0060792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287FBCE" w14:textId="2B8E4A5F" w:rsidR="00607926" w:rsidRPr="001B7687" w:rsidRDefault="00607926" w:rsidP="0060792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4,348</w:t>
            </w:r>
          </w:p>
        </w:tc>
      </w:tr>
      <w:tr w:rsidR="00607926" w:rsidRPr="001B7687" w14:paraId="02745924" w14:textId="77777777" w:rsidTr="00E92C0D">
        <w:tc>
          <w:tcPr>
            <w:tcW w:w="1620" w:type="dxa"/>
          </w:tcPr>
          <w:p w14:paraId="4ACDE7A7" w14:textId="77777777" w:rsidR="00607926" w:rsidRPr="001B7687" w:rsidRDefault="00607926" w:rsidP="0060792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170" w:type="dxa"/>
          </w:tcPr>
          <w:p w14:paraId="583CCC2E" w14:textId="157FFB72" w:rsidR="00607926" w:rsidRPr="001B7687" w:rsidRDefault="00607926" w:rsidP="00607926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0.75 - 0.80 </w:t>
            </w:r>
            <w:r w:rsidRPr="001B7687">
              <w:rPr>
                <w:rFonts w:asciiTheme="majorBidi" w:hAnsiTheme="majorBidi" w:cstheme="majorBidi"/>
                <w:sz w:val="20"/>
                <w:szCs w:val="20"/>
                <w:cs/>
              </w:rPr>
              <w:t>และ ดอกเบี้ยลอยตัว**</w:t>
            </w:r>
          </w:p>
        </w:tc>
        <w:tc>
          <w:tcPr>
            <w:tcW w:w="720" w:type="dxa"/>
          </w:tcPr>
          <w:p w14:paraId="24B0C902" w14:textId="77777777" w:rsidR="00607926" w:rsidRPr="001B7687" w:rsidRDefault="00607926" w:rsidP="0060792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F71EABC" w14:textId="48251FBD" w:rsidR="00607926" w:rsidRPr="001B7687" w:rsidRDefault="00607926" w:rsidP="0060792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2569 </w:t>
            </w:r>
            <w:r w:rsidR="007E0DB9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2583</w:t>
            </w:r>
          </w:p>
        </w:tc>
        <w:tc>
          <w:tcPr>
            <w:tcW w:w="720" w:type="dxa"/>
            <w:vAlign w:val="bottom"/>
          </w:tcPr>
          <w:p w14:paraId="404708F6" w14:textId="4C1F690F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2,98</w:t>
            </w:r>
            <w:r w:rsidR="00994DE0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70" w:type="dxa"/>
            <w:vAlign w:val="bottom"/>
          </w:tcPr>
          <w:p w14:paraId="002F96F8" w14:textId="77777777" w:rsidR="00607926" w:rsidRPr="001B7687" w:rsidRDefault="00607926" w:rsidP="0060792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CBF5427" w14:textId="3FA19606" w:rsidR="00607926" w:rsidRPr="001B7687" w:rsidRDefault="00607926" w:rsidP="003B0334">
            <w:pPr>
              <w:tabs>
                <w:tab w:val="decimal" w:pos="37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0334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130C2E85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56157B7" w14:textId="4A5559F8" w:rsidR="00607926" w:rsidRPr="001B7687" w:rsidRDefault="00607926" w:rsidP="0060792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2,98</w:t>
            </w:r>
            <w:r w:rsidR="00994DE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60" w:type="dxa"/>
            <w:vAlign w:val="bottom"/>
          </w:tcPr>
          <w:p w14:paraId="126EF88D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22004696" w14:textId="292FC21E" w:rsidR="00607926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</w:p>
          <w:p w14:paraId="4641F05F" w14:textId="7E913428" w:rsidR="00570B1C" w:rsidRPr="001B7687" w:rsidRDefault="00570B1C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2,049</w:t>
            </w:r>
          </w:p>
        </w:tc>
        <w:tc>
          <w:tcPr>
            <w:tcW w:w="270" w:type="dxa"/>
          </w:tcPr>
          <w:p w14:paraId="6AAF3A5C" w14:textId="77777777" w:rsidR="00607926" w:rsidRPr="001B7687" w:rsidRDefault="00607926" w:rsidP="0060792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5670FA2C" w14:textId="239BCC8E" w:rsidR="00607926" w:rsidRDefault="00607926" w:rsidP="00607926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F5ED10F" w14:textId="766A14A4" w:rsidR="00570B1C" w:rsidRPr="001B7687" w:rsidRDefault="00570B1C" w:rsidP="00607926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53870D08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34EB40B2" w14:textId="088C383B" w:rsidR="00570B1C" w:rsidRDefault="00607926" w:rsidP="0060792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7F0BCAE9" w14:textId="37624446" w:rsidR="00607926" w:rsidRPr="001B7687" w:rsidRDefault="00570B1C" w:rsidP="0060792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2,049</w:t>
            </w:r>
            <w:r w:rsidR="00607926"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607926" w:rsidRPr="001B7687" w14:paraId="08F88789" w14:textId="77777777" w:rsidTr="00E92C0D">
        <w:tc>
          <w:tcPr>
            <w:tcW w:w="1620" w:type="dxa"/>
            <w:vAlign w:val="bottom"/>
          </w:tcPr>
          <w:p w14:paraId="448C5D5F" w14:textId="77777777" w:rsidR="00607926" w:rsidRPr="001B7687" w:rsidRDefault="00607926" w:rsidP="0060792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eastAsia="zh-CN"/>
              </w:rPr>
              <w:t>เงินกู้ยืม</w:t>
            </w: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1170" w:type="dxa"/>
          </w:tcPr>
          <w:p w14:paraId="57E6CE32" w14:textId="631E5B89" w:rsidR="00607926" w:rsidRPr="001B7687" w:rsidRDefault="00607926" w:rsidP="00607926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0.00 - 4.2</w:t>
            </w: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20" w:type="dxa"/>
          </w:tcPr>
          <w:p w14:paraId="4C8125FC" w14:textId="5B76DFBC" w:rsidR="00607926" w:rsidRPr="001B7687" w:rsidRDefault="00607926" w:rsidP="0060792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2569 - 2571</w:t>
            </w: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bottom"/>
          </w:tcPr>
          <w:p w14:paraId="119B1BE0" w14:textId="6E2BD85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2 </w:t>
            </w:r>
          </w:p>
        </w:tc>
        <w:tc>
          <w:tcPr>
            <w:tcW w:w="270" w:type="dxa"/>
            <w:vAlign w:val="bottom"/>
          </w:tcPr>
          <w:p w14:paraId="0689265D" w14:textId="77777777" w:rsidR="00607926" w:rsidRPr="001B7687" w:rsidRDefault="00607926" w:rsidP="0060792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bottom"/>
          </w:tcPr>
          <w:p w14:paraId="569163EC" w14:textId="54DC3666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398 </w:t>
            </w:r>
          </w:p>
        </w:tc>
        <w:tc>
          <w:tcPr>
            <w:tcW w:w="270" w:type="dxa"/>
            <w:vAlign w:val="bottom"/>
          </w:tcPr>
          <w:p w14:paraId="22B34009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bottom"/>
          </w:tcPr>
          <w:p w14:paraId="51AC50F1" w14:textId="2411D682" w:rsidR="00607926" w:rsidRPr="001B7687" w:rsidRDefault="00607926" w:rsidP="0060792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400 </w:t>
            </w:r>
          </w:p>
        </w:tc>
        <w:tc>
          <w:tcPr>
            <w:tcW w:w="360" w:type="dxa"/>
            <w:vAlign w:val="bottom"/>
          </w:tcPr>
          <w:p w14:paraId="5AAA05D1" w14:textId="77777777" w:rsidR="00607926" w:rsidRPr="001B7687" w:rsidRDefault="00607926" w:rsidP="00607926">
            <w:pPr>
              <w:tabs>
                <w:tab w:val="decimal" w:pos="312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</w:tcPr>
          <w:p w14:paraId="47ADFBB7" w14:textId="647D5D9F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404 </w:t>
            </w:r>
          </w:p>
        </w:tc>
        <w:tc>
          <w:tcPr>
            <w:tcW w:w="270" w:type="dxa"/>
          </w:tcPr>
          <w:p w14:paraId="789E7EAF" w14:textId="77777777" w:rsidR="00607926" w:rsidRPr="001B7687" w:rsidRDefault="00607926" w:rsidP="0060792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</w:tcPr>
          <w:p w14:paraId="736EEC4B" w14:textId="411359EB" w:rsidR="00607926" w:rsidRPr="001B7687" w:rsidRDefault="00607926" w:rsidP="00607926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016BE8AB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</w:tcPr>
          <w:p w14:paraId="23C99F7F" w14:textId="65925BD0" w:rsidR="00607926" w:rsidRPr="001B7687" w:rsidRDefault="00607926" w:rsidP="0060792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404 </w:t>
            </w:r>
          </w:p>
        </w:tc>
      </w:tr>
      <w:tr w:rsidR="00607926" w:rsidRPr="001B7687" w14:paraId="222A9EE9" w14:textId="77777777" w:rsidTr="00E92C0D">
        <w:tc>
          <w:tcPr>
            <w:tcW w:w="1620" w:type="dxa"/>
            <w:vAlign w:val="bottom"/>
          </w:tcPr>
          <w:p w14:paraId="41743AD2" w14:textId="77777777" w:rsidR="00607926" w:rsidRPr="001B7687" w:rsidRDefault="00607926" w:rsidP="0060792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170" w:type="dxa"/>
            <w:vAlign w:val="bottom"/>
          </w:tcPr>
          <w:p w14:paraId="23015448" w14:textId="77777777" w:rsidR="00607926" w:rsidRPr="001B7687" w:rsidRDefault="00607926" w:rsidP="0060792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50B22FB" w14:textId="77777777" w:rsidR="00607926" w:rsidRPr="001B7687" w:rsidRDefault="00607926" w:rsidP="0060792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  <w:vAlign w:val="bottom"/>
          </w:tcPr>
          <w:p w14:paraId="17499BFA" w14:textId="7A58A477" w:rsidR="00607926" w:rsidRPr="001B7687" w:rsidRDefault="00607926" w:rsidP="00607926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103,87</w:t>
            </w:r>
            <w:r w:rsidR="00994DE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DF18069" w14:textId="77777777" w:rsidR="00607926" w:rsidRPr="001B7687" w:rsidRDefault="00607926" w:rsidP="0060792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  <w:vAlign w:val="bottom"/>
          </w:tcPr>
          <w:p w14:paraId="34D83DFF" w14:textId="286C1746" w:rsidR="00607926" w:rsidRPr="001B7687" w:rsidRDefault="00607926" w:rsidP="0060792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16,189 </w:t>
            </w:r>
          </w:p>
        </w:tc>
        <w:tc>
          <w:tcPr>
            <w:tcW w:w="270" w:type="dxa"/>
            <w:vAlign w:val="bottom"/>
          </w:tcPr>
          <w:p w14:paraId="66CF313B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  <w:vAlign w:val="bottom"/>
          </w:tcPr>
          <w:p w14:paraId="35A09D38" w14:textId="1F7F976A" w:rsidR="00607926" w:rsidRPr="001B7687" w:rsidRDefault="00607926" w:rsidP="0060792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120,06</w:t>
            </w:r>
            <w:r w:rsidR="00994DE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6DBC3FB0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</w:tcPr>
          <w:p w14:paraId="69E434AD" w14:textId="29FE5868" w:rsidR="00607926" w:rsidRPr="001B7687" w:rsidRDefault="00607926" w:rsidP="00607926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90,351 </w:t>
            </w:r>
          </w:p>
        </w:tc>
        <w:tc>
          <w:tcPr>
            <w:tcW w:w="270" w:type="dxa"/>
          </w:tcPr>
          <w:p w14:paraId="72C5C6DB" w14:textId="77777777" w:rsidR="00607926" w:rsidRPr="001B7687" w:rsidRDefault="00607926" w:rsidP="0060792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</w:tcPr>
          <w:p w14:paraId="286AC2FC" w14:textId="10BE5D0E" w:rsidR="00607926" w:rsidRPr="007148A8" w:rsidRDefault="00607926" w:rsidP="007148A8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16,993 </w:t>
            </w:r>
          </w:p>
        </w:tc>
        <w:tc>
          <w:tcPr>
            <w:tcW w:w="270" w:type="dxa"/>
          </w:tcPr>
          <w:p w14:paraId="22C7081A" w14:textId="77777777" w:rsidR="00607926" w:rsidRPr="007148A8" w:rsidRDefault="00607926" w:rsidP="007148A8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</w:tcPr>
          <w:p w14:paraId="488E9D05" w14:textId="353263C1" w:rsidR="00607926" w:rsidRPr="007148A8" w:rsidRDefault="00607926" w:rsidP="007148A8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107,344 </w:t>
            </w:r>
          </w:p>
        </w:tc>
      </w:tr>
      <w:tr w:rsidR="00607926" w:rsidRPr="001B7687" w14:paraId="7FE1924E" w14:textId="77777777" w:rsidTr="00D54D06">
        <w:tc>
          <w:tcPr>
            <w:tcW w:w="1620" w:type="dxa"/>
            <w:vAlign w:val="bottom"/>
          </w:tcPr>
          <w:p w14:paraId="4B724D6E" w14:textId="050BADE4" w:rsidR="00607926" w:rsidRPr="001B7687" w:rsidRDefault="00607926" w:rsidP="00607926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การปรับปรุง</w:t>
            </w:r>
            <w:r w:rsidRPr="001B7687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มูลค่า</w:t>
            </w:r>
          </w:p>
          <w:p w14:paraId="0588D18B" w14:textId="63C38C3A" w:rsidR="00607926" w:rsidRPr="001B7687" w:rsidRDefault="00607926" w:rsidP="00607926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 ยุติธรรมของรายการที่มี</w:t>
            </w:r>
          </w:p>
          <w:p w14:paraId="581F1F2B" w14:textId="5D801390" w:rsidR="00607926" w:rsidRPr="001B7687" w:rsidRDefault="00607926" w:rsidP="00607926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 การป้องกันความเสี่ยง</w:t>
            </w:r>
          </w:p>
        </w:tc>
        <w:tc>
          <w:tcPr>
            <w:tcW w:w="1170" w:type="dxa"/>
            <w:vAlign w:val="bottom"/>
          </w:tcPr>
          <w:p w14:paraId="3CFB9C3F" w14:textId="77777777" w:rsidR="00607926" w:rsidRPr="001B7687" w:rsidRDefault="00607926" w:rsidP="0060792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BA5FEBF" w14:textId="77777777" w:rsidR="00607926" w:rsidRPr="001B7687" w:rsidRDefault="00607926" w:rsidP="0060792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bottom"/>
          </w:tcPr>
          <w:p w14:paraId="4A2AA167" w14:textId="7A04C41A" w:rsidR="00607926" w:rsidRPr="001B7687" w:rsidRDefault="00607926" w:rsidP="00607926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68</w:t>
            </w:r>
            <w:r w:rsidR="00994DE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07ED936" w14:textId="77777777" w:rsidR="00607926" w:rsidRPr="001B7687" w:rsidRDefault="00607926" w:rsidP="00607926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bottom"/>
          </w:tcPr>
          <w:p w14:paraId="7D5FE2ED" w14:textId="2845F1DD" w:rsidR="00607926" w:rsidRPr="001B7687" w:rsidRDefault="00607926" w:rsidP="0060792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(2</w:t>
            </w:r>
            <w:r w:rsidR="00994DE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70" w:type="dxa"/>
            <w:vAlign w:val="bottom"/>
          </w:tcPr>
          <w:p w14:paraId="62919708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bottom"/>
          </w:tcPr>
          <w:p w14:paraId="065BEE58" w14:textId="7B6A0F96" w:rsidR="00607926" w:rsidRPr="001B7687" w:rsidRDefault="00607926" w:rsidP="002A595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43</w:t>
            </w:r>
            <w:r w:rsidR="00994DE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0FD350AE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bottom"/>
          </w:tcPr>
          <w:p w14:paraId="38CAEB38" w14:textId="0E80582C" w:rsidR="00607926" w:rsidRPr="001B7687" w:rsidRDefault="00607926" w:rsidP="00607926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292 </w:t>
            </w:r>
          </w:p>
        </w:tc>
        <w:tc>
          <w:tcPr>
            <w:tcW w:w="270" w:type="dxa"/>
            <w:vAlign w:val="bottom"/>
          </w:tcPr>
          <w:p w14:paraId="5BAE8C2C" w14:textId="77777777" w:rsidR="00607926" w:rsidRPr="001B7687" w:rsidRDefault="00607926" w:rsidP="00607926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bottom"/>
          </w:tcPr>
          <w:p w14:paraId="5244631A" w14:textId="1A0B5706" w:rsidR="00607926" w:rsidRPr="007148A8" w:rsidRDefault="00607926" w:rsidP="007148A8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(891)</w:t>
            </w:r>
          </w:p>
        </w:tc>
        <w:tc>
          <w:tcPr>
            <w:tcW w:w="270" w:type="dxa"/>
            <w:vAlign w:val="bottom"/>
          </w:tcPr>
          <w:p w14:paraId="249AC499" w14:textId="77777777" w:rsidR="00607926" w:rsidRPr="007148A8" w:rsidRDefault="00607926" w:rsidP="007148A8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bottom"/>
          </w:tcPr>
          <w:p w14:paraId="6074E77D" w14:textId="322ABD75" w:rsidR="00607926" w:rsidRPr="001B7687" w:rsidRDefault="00607926" w:rsidP="00607926">
            <w:pPr>
              <w:tabs>
                <w:tab w:val="decimal" w:pos="433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(599)</w:t>
            </w:r>
          </w:p>
        </w:tc>
      </w:tr>
      <w:tr w:rsidR="00607926" w:rsidRPr="001B7687" w14:paraId="5A323894" w14:textId="77777777" w:rsidTr="00E92C0D">
        <w:tc>
          <w:tcPr>
            <w:tcW w:w="1620" w:type="dxa"/>
            <w:vAlign w:val="bottom"/>
          </w:tcPr>
          <w:p w14:paraId="0BB6A9C2" w14:textId="77777777" w:rsidR="00607926" w:rsidRPr="001B7687" w:rsidRDefault="00607926" w:rsidP="0060792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170" w:type="dxa"/>
            <w:vAlign w:val="bottom"/>
          </w:tcPr>
          <w:p w14:paraId="799B2ED8" w14:textId="77777777" w:rsidR="00607926" w:rsidRPr="001B7687" w:rsidRDefault="00607926" w:rsidP="0060792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1611D96" w14:textId="77777777" w:rsidR="00607926" w:rsidRPr="001B7687" w:rsidRDefault="00607926" w:rsidP="0060792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15B8ECEB" w14:textId="6C11BD47" w:rsidR="00607926" w:rsidRPr="001B7687" w:rsidRDefault="00607926" w:rsidP="0060792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B7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104,555 </w:t>
            </w:r>
          </w:p>
        </w:tc>
        <w:tc>
          <w:tcPr>
            <w:tcW w:w="270" w:type="dxa"/>
            <w:vAlign w:val="bottom"/>
          </w:tcPr>
          <w:p w14:paraId="7265BCA6" w14:textId="77777777" w:rsidR="00607926" w:rsidRPr="001B7687" w:rsidRDefault="00607926" w:rsidP="0060792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44031EDF" w14:textId="48583504" w:rsidR="00607926" w:rsidRPr="001B7687" w:rsidRDefault="00607926" w:rsidP="0060792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15,9</w:t>
            </w:r>
            <w:r w:rsidR="00994DE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270" w:type="dxa"/>
            <w:vAlign w:val="bottom"/>
          </w:tcPr>
          <w:p w14:paraId="46C42083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6D2010B6" w14:textId="64082315" w:rsidR="00607926" w:rsidRPr="001B7687" w:rsidRDefault="00607926" w:rsidP="0060792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120,49</w:t>
            </w:r>
            <w:r w:rsidR="00994DE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Pr="001B7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022E0F21" w14:textId="77777777" w:rsidR="00607926" w:rsidRPr="001B7687" w:rsidRDefault="00607926" w:rsidP="0060792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3C0725F4" w14:textId="32A4FB33" w:rsidR="00607926" w:rsidRPr="001B7687" w:rsidRDefault="00607926" w:rsidP="0060792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B7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90,643 </w:t>
            </w:r>
          </w:p>
        </w:tc>
        <w:tc>
          <w:tcPr>
            <w:tcW w:w="270" w:type="dxa"/>
          </w:tcPr>
          <w:p w14:paraId="7947C79F" w14:textId="77777777" w:rsidR="00607926" w:rsidRPr="001B7687" w:rsidRDefault="00607926" w:rsidP="0060792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51C228A1" w14:textId="4EDCE611" w:rsidR="00607926" w:rsidRPr="007148A8" w:rsidRDefault="00607926" w:rsidP="007148A8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148A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148A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16,102 </w:t>
            </w:r>
          </w:p>
        </w:tc>
        <w:tc>
          <w:tcPr>
            <w:tcW w:w="270" w:type="dxa"/>
          </w:tcPr>
          <w:p w14:paraId="209D8AB9" w14:textId="77777777" w:rsidR="00607926" w:rsidRPr="007148A8" w:rsidRDefault="00607926" w:rsidP="007148A8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56DF93B4" w14:textId="53A093C8" w:rsidR="00607926" w:rsidRPr="007148A8" w:rsidRDefault="00607926" w:rsidP="007148A8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148A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106,745 </w:t>
            </w:r>
          </w:p>
        </w:tc>
      </w:tr>
    </w:tbl>
    <w:p w14:paraId="190C7B3A" w14:textId="03A101F3" w:rsidR="002879F4" w:rsidRPr="001B7687" w:rsidRDefault="00885109" w:rsidP="002879F4">
      <w:pPr>
        <w:spacing w:after="0" w:line="240" w:lineRule="auto"/>
        <w:ind w:left="630" w:hanging="91"/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</w:pP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</w:rPr>
        <w:t>*</w:t>
      </w:r>
      <w:r w:rsidR="002879F4" w:rsidRPr="001B7687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 xml:space="preserve">  </w:t>
      </w:r>
      <w:r w:rsidR="002879F4" w:rsidRPr="001B7687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ab/>
      </w:r>
      <w:r w:rsidR="002879F4" w:rsidRPr="001B7687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Compounded SOFR Backward shift </w:t>
      </w:r>
      <w:r w:rsidR="002879F4" w:rsidRPr="001B7687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>5</w:t>
      </w:r>
      <w:r w:rsidR="002879F4" w:rsidRPr="001B7687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 </w:t>
      </w:r>
      <w:proofErr w:type="gramStart"/>
      <w:r w:rsidR="002879F4" w:rsidRPr="001B7687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>Business day</w:t>
      </w:r>
      <w:proofErr w:type="gramEnd"/>
      <w:r w:rsidR="002879F4" w:rsidRPr="001B7687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 + </w:t>
      </w:r>
      <w:r w:rsidR="002879F4" w:rsidRPr="001B7687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>0.0</w:t>
      </w:r>
      <w:r w:rsidR="00964531" w:rsidRPr="001B7687">
        <w:rPr>
          <w:rFonts w:asciiTheme="majorBidi" w:eastAsia="Times New Roman" w:hAnsiTheme="majorBidi" w:cs="Angsana New" w:hint="cs"/>
          <w:spacing w:val="-4"/>
          <w:sz w:val="20"/>
          <w:szCs w:val="20"/>
          <w:cs/>
          <w:lang w:eastAsia="zh-CN"/>
        </w:rPr>
        <w:t>0</w:t>
      </w:r>
      <w:r w:rsidR="002879F4" w:rsidRPr="001B7687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>%</w:t>
      </w:r>
    </w:p>
    <w:p w14:paraId="0EE019B2" w14:textId="19AEC0D2" w:rsidR="002879F4" w:rsidRPr="003B0334" w:rsidRDefault="00885109" w:rsidP="002879F4">
      <w:pPr>
        <w:spacing w:after="0"/>
        <w:ind w:left="630" w:hanging="91"/>
        <w:rPr>
          <w:sz w:val="20"/>
          <w:szCs w:val="20"/>
          <w:lang w:val="en-US" w:eastAsia="zh-CN"/>
        </w:rPr>
      </w:pP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</w:rPr>
        <w:t>**</w:t>
      </w:r>
      <w:r w:rsidR="002879F4" w:rsidRPr="001B7687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 xml:space="preserve">  </w:t>
      </w:r>
      <w:r w:rsidRPr="001B7687">
        <w:rPr>
          <w:rFonts w:asciiTheme="majorBidi" w:eastAsia="Times New Roman" w:hAnsiTheme="majorBidi" w:cs="Angsana New" w:hint="cs"/>
          <w:spacing w:val="-4"/>
          <w:sz w:val="20"/>
          <w:szCs w:val="20"/>
          <w:cs/>
          <w:lang w:eastAsia="zh-CN"/>
        </w:rPr>
        <w:t xml:space="preserve"> </w:t>
      </w:r>
      <w:r w:rsidR="002879F4" w:rsidRPr="001B7687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Compounded THOR Backward shift </w:t>
      </w:r>
      <w:r w:rsidR="002879F4" w:rsidRPr="001B7687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>5</w:t>
      </w:r>
      <w:r w:rsidR="002879F4" w:rsidRPr="001B7687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 </w:t>
      </w:r>
      <w:proofErr w:type="gramStart"/>
      <w:r w:rsidR="002879F4" w:rsidRPr="001B7687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>Business day</w:t>
      </w:r>
      <w:proofErr w:type="gramEnd"/>
      <w:r w:rsidR="002879F4" w:rsidRPr="001B7687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 - </w:t>
      </w:r>
      <w:r w:rsidR="002879F4" w:rsidRPr="001B7687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>0.2</w:t>
      </w:r>
      <w:r w:rsidR="00964531" w:rsidRPr="001B7687">
        <w:rPr>
          <w:rFonts w:asciiTheme="majorBidi" w:eastAsia="Times New Roman" w:hAnsiTheme="majorBidi" w:cs="Angsana New" w:hint="cs"/>
          <w:spacing w:val="-4"/>
          <w:sz w:val="20"/>
          <w:szCs w:val="20"/>
          <w:cs/>
          <w:lang w:eastAsia="zh-CN"/>
        </w:rPr>
        <w:t>0</w:t>
      </w:r>
      <w:r w:rsidR="002879F4" w:rsidRPr="001B7687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>%</w:t>
      </w:r>
      <w:r w:rsidR="002879F4" w:rsidRPr="001B7687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, - </w:t>
      </w:r>
      <w:r w:rsidR="002879F4" w:rsidRPr="001B7687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>0</w:t>
      </w:r>
      <w:r w:rsidR="00964531" w:rsidRPr="001B7687">
        <w:rPr>
          <w:rFonts w:asciiTheme="majorBidi" w:eastAsia="Times New Roman" w:hAnsiTheme="majorBidi" w:cs="Angsana New" w:hint="cs"/>
          <w:spacing w:val="-4"/>
          <w:sz w:val="20"/>
          <w:szCs w:val="20"/>
          <w:cs/>
          <w:lang w:eastAsia="zh-CN"/>
        </w:rPr>
        <w:t>2</w:t>
      </w:r>
      <w:r w:rsidR="002879F4" w:rsidRPr="001B7687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>5%</w:t>
      </w:r>
    </w:p>
    <w:p w14:paraId="3B94E013" w14:textId="77777777" w:rsidR="005708AD" w:rsidRPr="001B7687" w:rsidRDefault="005708AD" w:rsidP="0015565A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36"/>
        <w:gridCol w:w="1162"/>
        <w:gridCol w:w="721"/>
        <w:gridCol w:w="709"/>
        <w:gridCol w:w="284"/>
        <w:gridCol w:w="708"/>
        <w:gridCol w:w="284"/>
        <w:gridCol w:w="709"/>
        <w:gridCol w:w="364"/>
        <w:gridCol w:w="728"/>
        <w:gridCol w:w="266"/>
        <w:gridCol w:w="714"/>
        <w:gridCol w:w="266"/>
        <w:gridCol w:w="728"/>
      </w:tblGrid>
      <w:tr w:rsidR="00F1443B" w:rsidRPr="001B7687" w14:paraId="64F91917" w14:textId="77777777" w:rsidTr="003B0334">
        <w:tc>
          <w:tcPr>
            <w:tcW w:w="1636" w:type="dxa"/>
            <w:vAlign w:val="bottom"/>
          </w:tcPr>
          <w:p w14:paraId="2DE90973" w14:textId="77777777" w:rsidR="00F1443B" w:rsidRPr="001B7687" w:rsidRDefault="00F1443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162" w:type="dxa"/>
            <w:vAlign w:val="bottom"/>
          </w:tcPr>
          <w:p w14:paraId="601C3A3F" w14:textId="77777777" w:rsidR="00F1443B" w:rsidRPr="001B7687" w:rsidRDefault="00F1443B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1" w:type="dxa"/>
            <w:vAlign w:val="bottom"/>
          </w:tcPr>
          <w:p w14:paraId="35F368F1" w14:textId="77777777" w:rsidR="00F1443B" w:rsidRPr="001B7687" w:rsidRDefault="00F1443B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760" w:type="dxa"/>
            <w:gridSpan w:val="11"/>
            <w:vAlign w:val="bottom"/>
          </w:tcPr>
          <w:p w14:paraId="560DA829" w14:textId="77777777" w:rsidR="00F1443B" w:rsidRPr="001B7687" w:rsidRDefault="00F1443B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งบการเงินเฉพาะกิจการ</w:t>
            </w:r>
          </w:p>
        </w:tc>
      </w:tr>
      <w:tr w:rsidR="00F1443B" w:rsidRPr="001B7687" w14:paraId="4B751CDC" w14:textId="77777777" w:rsidTr="003B0334">
        <w:tc>
          <w:tcPr>
            <w:tcW w:w="1636" w:type="dxa"/>
            <w:vAlign w:val="bottom"/>
          </w:tcPr>
          <w:p w14:paraId="43446C49" w14:textId="77777777" w:rsidR="00F1443B" w:rsidRPr="001B7687" w:rsidRDefault="00F1443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2" w:type="dxa"/>
            <w:vAlign w:val="bottom"/>
          </w:tcPr>
          <w:p w14:paraId="32FAF9B2" w14:textId="77777777" w:rsidR="00F1443B" w:rsidRPr="001B7687" w:rsidRDefault="00F1443B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1" w:type="dxa"/>
            <w:vAlign w:val="bottom"/>
          </w:tcPr>
          <w:p w14:paraId="6149FEF3" w14:textId="77777777" w:rsidR="00F1443B" w:rsidRPr="001B7687" w:rsidRDefault="00F1443B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694" w:type="dxa"/>
            <w:gridSpan w:val="5"/>
            <w:vAlign w:val="bottom"/>
          </w:tcPr>
          <w:p w14:paraId="6EC68F95" w14:textId="78001F0A" w:rsidR="00F1443B" w:rsidRPr="001B7687" w:rsidRDefault="00F1443B">
            <w:pPr>
              <w:suppressAutoHyphens/>
              <w:spacing w:after="0" w:line="240" w:lineRule="auto"/>
              <w:ind w:left="70" w:right="-146" w:hanging="17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 w:rsidR="00AA7664" w:rsidRPr="001B768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364" w:type="dxa"/>
          </w:tcPr>
          <w:p w14:paraId="527F4921" w14:textId="77777777" w:rsidR="00F1443B" w:rsidRPr="001B7687" w:rsidRDefault="00F1443B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2" w:type="dxa"/>
            <w:gridSpan w:val="5"/>
            <w:vAlign w:val="bottom"/>
          </w:tcPr>
          <w:p w14:paraId="78255685" w14:textId="02F66392" w:rsidR="00F1443B" w:rsidRPr="001B7687" w:rsidRDefault="00F1443B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 w:rsidR="00AA7664" w:rsidRPr="001B768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</w:tr>
      <w:tr w:rsidR="00F1443B" w:rsidRPr="001B7687" w14:paraId="67110725" w14:textId="77777777" w:rsidTr="003B0334">
        <w:tc>
          <w:tcPr>
            <w:tcW w:w="1636" w:type="dxa"/>
            <w:vAlign w:val="bottom"/>
          </w:tcPr>
          <w:p w14:paraId="66E0F72A" w14:textId="77777777" w:rsidR="00F1443B" w:rsidRPr="001B7687" w:rsidRDefault="00F1443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162" w:type="dxa"/>
            <w:vAlign w:val="bottom"/>
          </w:tcPr>
          <w:p w14:paraId="5F76FEE4" w14:textId="77777777" w:rsidR="00F1443B" w:rsidRPr="001B7687" w:rsidRDefault="00F1443B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อัตราดอกเบี้ย</w:t>
            </w:r>
          </w:p>
        </w:tc>
        <w:tc>
          <w:tcPr>
            <w:tcW w:w="721" w:type="dxa"/>
            <w:vAlign w:val="bottom"/>
          </w:tcPr>
          <w:p w14:paraId="731D5B99" w14:textId="77777777" w:rsidR="00F1443B" w:rsidRPr="001B7687" w:rsidRDefault="00F1443B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ครบกำหนด</w:t>
            </w:r>
          </w:p>
        </w:tc>
        <w:tc>
          <w:tcPr>
            <w:tcW w:w="709" w:type="dxa"/>
            <w:vAlign w:val="bottom"/>
          </w:tcPr>
          <w:p w14:paraId="484FF691" w14:textId="77777777" w:rsidR="00F1443B" w:rsidRPr="001B7687" w:rsidRDefault="00F1443B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84" w:type="dxa"/>
            <w:vAlign w:val="bottom"/>
          </w:tcPr>
          <w:p w14:paraId="3EB2E76D" w14:textId="77777777" w:rsidR="00F1443B" w:rsidRPr="001B7687" w:rsidRDefault="00F1443B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vAlign w:val="bottom"/>
          </w:tcPr>
          <w:p w14:paraId="706516C3" w14:textId="77777777" w:rsidR="00F1443B" w:rsidRPr="001B7687" w:rsidRDefault="00F1443B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84" w:type="dxa"/>
            <w:vAlign w:val="bottom"/>
          </w:tcPr>
          <w:p w14:paraId="712732B2" w14:textId="77777777" w:rsidR="00F1443B" w:rsidRPr="001B7687" w:rsidRDefault="00F1443B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9" w:type="dxa"/>
            <w:vAlign w:val="bottom"/>
          </w:tcPr>
          <w:p w14:paraId="07D0BA3F" w14:textId="77777777" w:rsidR="00F1443B" w:rsidRPr="001B7687" w:rsidRDefault="00F1443B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364" w:type="dxa"/>
            <w:vAlign w:val="bottom"/>
          </w:tcPr>
          <w:p w14:paraId="6D85C5CC" w14:textId="77777777" w:rsidR="00F1443B" w:rsidRPr="001B7687" w:rsidRDefault="00F1443B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8" w:type="dxa"/>
            <w:vAlign w:val="bottom"/>
          </w:tcPr>
          <w:p w14:paraId="400204D1" w14:textId="77777777" w:rsidR="00F1443B" w:rsidRPr="001B7687" w:rsidRDefault="00F1443B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66" w:type="dxa"/>
            <w:vAlign w:val="bottom"/>
          </w:tcPr>
          <w:p w14:paraId="287F9A5F" w14:textId="77777777" w:rsidR="00F1443B" w:rsidRPr="001B7687" w:rsidRDefault="00F1443B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14" w:type="dxa"/>
            <w:vAlign w:val="bottom"/>
          </w:tcPr>
          <w:p w14:paraId="4251FD30" w14:textId="77777777" w:rsidR="00F1443B" w:rsidRPr="001B7687" w:rsidRDefault="00F1443B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66" w:type="dxa"/>
            <w:vAlign w:val="bottom"/>
          </w:tcPr>
          <w:p w14:paraId="5E6AE9A3" w14:textId="77777777" w:rsidR="00F1443B" w:rsidRPr="001B7687" w:rsidRDefault="00F1443B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8" w:type="dxa"/>
            <w:vAlign w:val="bottom"/>
          </w:tcPr>
          <w:p w14:paraId="4691EBD4" w14:textId="77777777" w:rsidR="00F1443B" w:rsidRPr="001B7687" w:rsidRDefault="00F1443B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F1443B" w:rsidRPr="001B7687" w14:paraId="79E63525" w14:textId="77777777" w:rsidTr="003B0334">
        <w:tc>
          <w:tcPr>
            <w:tcW w:w="1636" w:type="dxa"/>
            <w:vAlign w:val="bottom"/>
          </w:tcPr>
          <w:p w14:paraId="134BFC32" w14:textId="77777777" w:rsidR="00F1443B" w:rsidRPr="001B7687" w:rsidRDefault="00F1443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162" w:type="dxa"/>
            <w:vAlign w:val="bottom"/>
          </w:tcPr>
          <w:p w14:paraId="6516D743" w14:textId="77777777" w:rsidR="00F1443B" w:rsidRPr="001B7687" w:rsidRDefault="00F1443B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(ร้อยละ)</w:t>
            </w:r>
          </w:p>
        </w:tc>
        <w:tc>
          <w:tcPr>
            <w:tcW w:w="721" w:type="dxa"/>
            <w:vAlign w:val="bottom"/>
          </w:tcPr>
          <w:p w14:paraId="384D2205" w14:textId="77777777" w:rsidR="00F1443B" w:rsidRPr="001B7687" w:rsidRDefault="00F1443B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760" w:type="dxa"/>
            <w:gridSpan w:val="11"/>
            <w:vAlign w:val="bottom"/>
          </w:tcPr>
          <w:p w14:paraId="021EFD40" w14:textId="77777777" w:rsidR="00F1443B" w:rsidRPr="001B7687" w:rsidRDefault="00F144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F1443B" w:rsidRPr="001B7687" w14:paraId="144D55F0" w14:textId="77777777" w:rsidTr="003B0334">
        <w:tc>
          <w:tcPr>
            <w:tcW w:w="1636" w:type="dxa"/>
            <w:vAlign w:val="bottom"/>
          </w:tcPr>
          <w:p w14:paraId="0F91D5CA" w14:textId="77777777" w:rsidR="00F1443B" w:rsidRPr="001B7687" w:rsidRDefault="00F1443B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eastAsia="zh-CN"/>
              </w:rPr>
              <w:t>หุ้น</w:t>
            </w: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162" w:type="dxa"/>
            <w:vAlign w:val="bottom"/>
          </w:tcPr>
          <w:p w14:paraId="68C36ED6" w14:textId="77777777" w:rsidR="00F1443B" w:rsidRPr="001B7687" w:rsidRDefault="00F144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vAlign w:val="bottom"/>
          </w:tcPr>
          <w:p w14:paraId="2C7FFA62" w14:textId="77777777" w:rsidR="00F1443B" w:rsidRPr="001B7687" w:rsidRDefault="00F1443B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Align w:val="bottom"/>
          </w:tcPr>
          <w:p w14:paraId="44B557FE" w14:textId="77777777" w:rsidR="00F1443B" w:rsidRPr="001B7687" w:rsidRDefault="00F1443B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84" w:type="dxa"/>
            <w:vAlign w:val="bottom"/>
          </w:tcPr>
          <w:p w14:paraId="7BFD95AB" w14:textId="77777777" w:rsidR="00F1443B" w:rsidRPr="001B7687" w:rsidRDefault="00F1443B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8" w:type="dxa"/>
            <w:vAlign w:val="bottom"/>
          </w:tcPr>
          <w:p w14:paraId="4A63BEA0" w14:textId="77777777" w:rsidR="00F1443B" w:rsidRPr="001B7687" w:rsidRDefault="00F1443B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84" w:type="dxa"/>
            <w:vAlign w:val="bottom"/>
          </w:tcPr>
          <w:p w14:paraId="6F94E38D" w14:textId="77777777" w:rsidR="00F1443B" w:rsidRPr="001B7687" w:rsidRDefault="00F1443B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9" w:type="dxa"/>
            <w:vAlign w:val="bottom"/>
          </w:tcPr>
          <w:p w14:paraId="3DEA99D9" w14:textId="77777777" w:rsidR="00F1443B" w:rsidRPr="002A595A" w:rsidRDefault="00F1443B" w:rsidP="002A595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64" w:type="dxa"/>
            <w:vAlign w:val="bottom"/>
          </w:tcPr>
          <w:p w14:paraId="6C1CFCF6" w14:textId="77777777" w:rsidR="00F1443B" w:rsidRPr="001B7687" w:rsidRDefault="00F1443B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8" w:type="dxa"/>
            <w:vAlign w:val="bottom"/>
          </w:tcPr>
          <w:p w14:paraId="2F214F1F" w14:textId="77777777" w:rsidR="00F1443B" w:rsidRPr="001B7687" w:rsidRDefault="00F1443B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6" w:type="dxa"/>
            <w:vAlign w:val="bottom"/>
          </w:tcPr>
          <w:p w14:paraId="2BE52584" w14:textId="77777777" w:rsidR="00F1443B" w:rsidRPr="001B7687" w:rsidRDefault="00F1443B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14" w:type="dxa"/>
            <w:vAlign w:val="bottom"/>
          </w:tcPr>
          <w:p w14:paraId="10DCF6D9" w14:textId="77777777" w:rsidR="00F1443B" w:rsidRPr="001B7687" w:rsidRDefault="00F1443B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66" w:type="dxa"/>
            <w:vAlign w:val="bottom"/>
          </w:tcPr>
          <w:p w14:paraId="07F697A9" w14:textId="77777777" w:rsidR="00F1443B" w:rsidRPr="001B7687" w:rsidRDefault="00F1443B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8" w:type="dxa"/>
            <w:vAlign w:val="bottom"/>
          </w:tcPr>
          <w:p w14:paraId="1A24E40C" w14:textId="77777777" w:rsidR="00F1443B" w:rsidRPr="001B7687" w:rsidRDefault="00F1443B">
            <w:pPr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AF460F" w:rsidRPr="001B7687" w14:paraId="15117FE4" w14:textId="77777777" w:rsidTr="003B0334">
        <w:tc>
          <w:tcPr>
            <w:tcW w:w="1636" w:type="dxa"/>
            <w:vAlign w:val="bottom"/>
          </w:tcPr>
          <w:p w14:paraId="75E686CA" w14:textId="77777777" w:rsidR="00AF460F" w:rsidRPr="001B7687" w:rsidRDefault="00AF460F" w:rsidP="00AF460F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162" w:type="dxa"/>
          </w:tcPr>
          <w:p w14:paraId="27CDF2D6" w14:textId="26116D08" w:rsidR="00AF460F" w:rsidRPr="001B7687" w:rsidRDefault="003B3201" w:rsidP="00AF460F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2.08 - 3.77</w:t>
            </w:r>
          </w:p>
        </w:tc>
        <w:tc>
          <w:tcPr>
            <w:tcW w:w="721" w:type="dxa"/>
          </w:tcPr>
          <w:p w14:paraId="22E9D489" w14:textId="05BB1F89" w:rsidR="00AF460F" w:rsidRPr="001B7687" w:rsidRDefault="00AF460F" w:rsidP="00AF460F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3B3201" w:rsidRPr="001B768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- 2577</w:t>
            </w:r>
          </w:p>
        </w:tc>
        <w:tc>
          <w:tcPr>
            <w:tcW w:w="709" w:type="dxa"/>
            <w:vAlign w:val="bottom"/>
          </w:tcPr>
          <w:p w14:paraId="7F8B489C" w14:textId="18DA6C39" w:rsidR="00AF460F" w:rsidRPr="001B7687" w:rsidRDefault="00AF460F" w:rsidP="00AF460F">
            <w:pPr>
              <w:tabs>
                <w:tab w:val="decimal" w:pos="4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93,809</w:t>
            </w:r>
          </w:p>
        </w:tc>
        <w:tc>
          <w:tcPr>
            <w:tcW w:w="284" w:type="dxa"/>
            <w:vAlign w:val="bottom"/>
          </w:tcPr>
          <w:p w14:paraId="1D6D7565" w14:textId="77777777" w:rsidR="00AF460F" w:rsidRPr="001B7687" w:rsidRDefault="00AF460F" w:rsidP="00AF460F">
            <w:pPr>
              <w:tabs>
                <w:tab w:val="decimal" w:pos="25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vAlign w:val="bottom"/>
          </w:tcPr>
          <w:p w14:paraId="0B3D6CC0" w14:textId="0E768414" w:rsidR="00AF460F" w:rsidRPr="001B7687" w:rsidRDefault="00AF460F" w:rsidP="003B0334">
            <w:pPr>
              <w:tabs>
                <w:tab w:val="decimal" w:pos="37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B0334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4" w:type="dxa"/>
            <w:vAlign w:val="bottom"/>
          </w:tcPr>
          <w:p w14:paraId="4E81B90C" w14:textId="77777777" w:rsidR="00AF460F" w:rsidRPr="001B7687" w:rsidRDefault="00AF460F" w:rsidP="00AF460F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Align w:val="bottom"/>
          </w:tcPr>
          <w:p w14:paraId="61A4DD25" w14:textId="73B59DAC" w:rsidR="00AF460F" w:rsidRPr="002A595A" w:rsidRDefault="00AF460F" w:rsidP="002A595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93,809</w:t>
            </w:r>
          </w:p>
        </w:tc>
        <w:tc>
          <w:tcPr>
            <w:tcW w:w="364" w:type="dxa"/>
            <w:vAlign w:val="bottom"/>
          </w:tcPr>
          <w:p w14:paraId="0CC4C1D7" w14:textId="77777777" w:rsidR="00AF460F" w:rsidRPr="001B7687" w:rsidRDefault="00AF460F" w:rsidP="00AF460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8" w:type="dxa"/>
          </w:tcPr>
          <w:p w14:paraId="734D1012" w14:textId="726B5E01" w:rsidR="00AF460F" w:rsidRPr="001B7687" w:rsidRDefault="00AF460F" w:rsidP="00AF460F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83,515 </w:t>
            </w:r>
          </w:p>
        </w:tc>
        <w:tc>
          <w:tcPr>
            <w:tcW w:w="266" w:type="dxa"/>
          </w:tcPr>
          <w:p w14:paraId="6E6E80DE" w14:textId="77777777" w:rsidR="00AF460F" w:rsidRPr="001B7687" w:rsidRDefault="00AF460F" w:rsidP="00AF460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14" w:type="dxa"/>
          </w:tcPr>
          <w:p w14:paraId="2052A815" w14:textId="1F122A7E" w:rsidR="00AF460F" w:rsidRPr="007148A8" w:rsidRDefault="00AF460F" w:rsidP="007148A8">
            <w:pPr>
              <w:tabs>
                <w:tab w:val="decimal" w:pos="346"/>
              </w:tabs>
              <w:suppressAutoHyphens/>
              <w:snapToGrid w:val="0"/>
              <w:spacing w:after="0" w:line="240" w:lineRule="auto"/>
              <w:ind w:left="-242" w:right="-293"/>
              <w:rPr>
                <w:rFonts w:asciiTheme="majorBidi" w:hAnsiTheme="majorBidi" w:cstheme="majorBidi"/>
                <w:sz w:val="20"/>
                <w:szCs w:val="20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 -</w:t>
            </w:r>
          </w:p>
        </w:tc>
        <w:tc>
          <w:tcPr>
            <w:tcW w:w="266" w:type="dxa"/>
          </w:tcPr>
          <w:p w14:paraId="1E06E29B" w14:textId="77777777" w:rsidR="00AF460F" w:rsidRPr="001B7687" w:rsidRDefault="00AF460F" w:rsidP="00AF460F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8" w:type="dxa"/>
          </w:tcPr>
          <w:p w14:paraId="093017E6" w14:textId="4F0E6914" w:rsidR="00AF460F" w:rsidRPr="001B7687" w:rsidRDefault="00AF460F" w:rsidP="00D05184">
            <w:pPr>
              <w:tabs>
                <w:tab w:val="decimal" w:pos="514"/>
              </w:tabs>
              <w:suppressAutoHyphens/>
              <w:snapToGrid w:val="0"/>
              <w:spacing w:after="0" w:line="240" w:lineRule="auto"/>
              <w:ind w:left="-16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83,515 </w:t>
            </w:r>
          </w:p>
        </w:tc>
      </w:tr>
      <w:tr w:rsidR="00AF460F" w:rsidRPr="001B7687" w14:paraId="58BDDD30" w14:textId="77777777" w:rsidTr="003B0334">
        <w:tc>
          <w:tcPr>
            <w:tcW w:w="1636" w:type="dxa"/>
            <w:vAlign w:val="bottom"/>
          </w:tcPr>
          <w:p w14:paraId="5B63FD2E" w14:textId="77777777" w:rsidR="00AF460F" w:rsidRPr="001B7687" w:rsidRDefault="00AF460F" w:rsidP="00AF460F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การปรับปรุงมูลค่า</w:t>
            </w:r>
          </w:p>
          <w:p w14:paraId="25F4C61F" w14:textId="77777777" w:rsidR="00AF460F" w:rsidRPr="001B7687" w:rsidRDefault="00AF460F" w:rsidP="00AF460F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ยุติธรรมของรายการที่มี</w:t>
            </w:r>
          </w:p>
          <w:p w14:paraId="3A616921" w14:textId="77777777" w:rsidR="00AF460F" w:rsidRPr="001B7687" w:rsidRDefault="00AF460F" w:rsidP="00AF460F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การป้องกันความเสี่ยง</w:t>
            </w:r>
          </w:p>
        </w:tc>
        <w:tc>
          <w:tcPr>
            <w:tcW w:w="1162" w:type="dxa"/>
          </w:tcPr>
          <w:p w14:paraId="460AF6F9" w14:textId="77777777" w:rsidR="00AF460F" w:rsidRPr="001B7687" w:rsidRDefault="00AF460F" w:rsidP="00AF460F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1" w:type="dxa"/>
          </w:tcPr>
          <w:p w14:paraId="2DB17C16" w14:textId="77777777" w:rsidR="00AF460F" w:rsidRPr="001B7687" w:rsidRDefault="00AF460F" w:rsidP="00AF460F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CF2125D" w14:textId="196EC859" w:rsidR="00AF460F" w:rsidRPr="001B7687" w:rsidRDefault="00AF460F" w:rsidP="00AF460F">
            <w:pPr>
              <w:tabs>
                <w:tab w:val="decimal" w:pos="4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682</w:t>
            </w:r>
          </w:p>
        </w:tc>
        <w:tc>
          <w:tcPr>
            <w:tcW w:w="284" w:type="dxa"/>
            <w:vAlign w:val="bottom"/>
          </w:tcPr>
          <w:p w14:paraId="3DB7405E" w14:textId="77777777" w:rsidR="00AF460F" w:rsidRPr="001B7687" w:rsidRDefault="00AF460F" w:rsidP="00AF460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vAlign w:val="bottom"/>
          </w:tcPr>
          <w:p w14:paraId="3A2D3409" w14:textId="4A08B15C" w:rsidR="00AF460F" w:rsidRPr="003B0334" w:rsidRDefault="00AF460F" w:rsidP="003B0334">
            <w:pPr>
              <w:tabs>
                <w:tab w:val="decimal" w:pos="37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4" w:type="dxa"/>
            <w:vAlign w:val="bottom"/>
          </w:tcPr>
          <w:p w14:paraId="73320798" w14:textId="77777777" w:rsidR="00AF460F" w:rsidRPr="001B7687" w:rsidRDefault="00AF460F" w:rsidP="00AF460F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Align w:val="bottom"/>
          </w:tcPr>
          <w:p w14:paraId="615A599D" w14:textId="4A88E4A6" w:rsidR="00AF460F" w:rsidRPr="001B7687" w:rsidRDefault="00AF460F" w:rsidP="002A595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682</w:t>
            </w:r>
          </w:p>
        </w:tc>
        <w:tc>
          <w:tcPr>
            <w:tcW w:w="364" w:type="dxa"/>
            <w:vAlign w:val="bottom"/>
          </w:tcPr>
          <w:p w14:paraId="622CBE90" w14:textId="77777777" w:rsidR="00AF460F" w:rsidRPr="001B7687" w:rsidRDefault="00AF460F" w:rsidP="00AF460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8" w:type="dxa"/>
            <w:vAlign w:val="bottom"/>
          </w:tcPr>
          <w:p w14:paraId="6997950B" w14:textId="5781FC1C" w:rsidR="00AF460F" w:rsidRPr="001B7687" w:rsidRDefault="00AF460F" w:rsidP="00AF460F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292 </w:t>
            </w:r>
          </w:p>
        </w:tc>
        <w:tc>
          <w:tcPr>
            <w:tcW w:w="266" w:type="dxa"/>
            <w:vAlign w:val="bottom"/>
          </w:tcPr>
          <w:p w14:paraId="773DB510" w14:textId="77777777" w:rsidR="00AF460F" w:rsidRPr="001B7687" w:rsidRDefault="00AF460F" w:rsidP="00AF460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14" w:type="dxa"/>
            <w:vAlign w:val="bottom"/>
          </w:tcPr>
          <w:p w14:paraId="15582080" w14:textId="275E058F" w:rsidR="00AF460F" w:rsidRPr="007148A8" w:rsidRDefault="00AF460F" w:rsidP="007148A8">
            <w:pPr>
              <w:tabs>
                <w:tab w:val="decimal" w:pos="346"/>
              </w:tabs>
              <w:suppressAutoHyphens/>
              <w:snapToGrid w:val="0"/>
              <w:spacing w:after="0" w:line="240" w:lineRule="auto"/>
              <w:ind w:left="-242" w:right="-29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 -</w:t>
            </w:r>
          </w:p>
        </w:tc>
        <w:tc>
          <w:tcPr>
            <w:tcW w:w="266" w:type="dxa"/>
            <w:vAlign w:val="bottom"/>
          </w:tcPr>
          <w:p w14:paraId="70E38160" w14:textId="77777777" w:rsidR="00AF460F" w:rsidRPr="001B7687" w:rsidRDefault="00AF460F" w:rsidP="00AF460F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8" w:type="dxa"/>
            <w:vAlign w:val="bottom"/>
          </w:tcPr>
          <w:p w14:paraId="62E72686" w14:textId="169B3DE0" w:rsidR="00AF460F" w:rsidRPr="001B7687" w:rsidRDefault="00AF460F" w:rsidP="00AF460F">
            <w:pPr>
              <w:tabs>
                <w:tab w:val="decimal" w:pos="514"/>
              </w:tabs>
              <w:suppressAutoHyphens/>
              <w:snapToGrid w:val="0"/>
              <w:spacing w:after="0" w:line="240" w:lineRule="auto"/>
              <w:ind w:left="-16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292 </w:t>
            </w:r>
          </w:p>
        </w:tc>
      </w:tr>
      <w:tr w:rsidR="00AF460F" w:rsidRPr="001B7687" w14:paraId="0F6C0A6B" w14:textId="77777777" w:rsidTr="003B0334">
        <w:tc>
          <w:tcPr>
            <w:tcW w:w="1636" w:type="dxa"/>
            <w:vAlign w:val="bottom"/>
          </w:tcPr>
          <w:p w14:paraId="06DB539B" w14:textId="77777777" w:rsidR="00AF460F" w:rsidRPr="001B7687" w:rsidRDefault="00AF460F" w:rsidP="00AF460F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162" w:type="dxa"/>
            <w:vAlign w:val="bottom"/>
          </w:tcPr>
          <w:p w14:paraId="27231AA1" w14:textId="77777777" w:rsidR="00AF460F" w:rsidRPr="001B7687" w:rsidRDefault="00AF460F" w:rsidP="00AF460F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vAlign w:val="bottom"/>
          </w:tcPr>
          <w:p w14:paraId="08C16A9C" w14:textId="77777777" w:rsidR="00AF460F" w:rsidRPr="001B7687" w:rsidRDefault="00AF460F" w:rsidP="00AF460F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7F238729" w14:textId="00B88010" w:rsidR="00AF460F" w:rsidRPr="001B7687" w:rsidRDefault="00AF460F" w:rsidP="00AF460F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94,491</w:t>
            </w:r>
          </w:p>
        </w:tc>
        <w:tc>
          <w:tcPr>
            <w:tcW w:w="284" w:type="dxa"/>
            <w:vAlign w:val="bottom"/>
          </w:tcPr>
          <w:p w14:paraId="11051B58" w14:textId="77777777" w:rsidR="00AF460F" w:rsidRPr="001B7687" w:rsidRDefault="00AF460F" w:rsidP="00AF460F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0BF6C4BB" w14:textId="41158B6D" w:rsidR="00AF460F" w:rsidRPr="003B0334" w:rsidRDefault="00AF460F" w:rsidP="003B0334">
            <w:pPr>
              <w:tabs>
                <w:tab w:val="decimal" w:pos="37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3B033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84" w:type="dxa"/>
            <w:vAlign w:val="bottom"/>
          </w:tcPr>
          <w:p w14:paraId="14E5F189" w14:textId="77777777" w:rsidR="00AF460F" w:rsidRPr="001B7687" w:rsidRDefault="00AF460F" w:rsidP="00AF460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546FBFB4" w14:textId="7292B57A" w:rsidR="00AF460F" w:rsidRPr="002A595A" w:rsidRDefault="00AF460F" w:rsidP="002A595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A59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94,491</w:t>
            </w:r>
          </w:p>
        </w:tc>
        <w:tc>
          <w:tcPr>
            <w:tcW w:w="364" w:type="dxa"/>
            <w:vAlign w:val="bottom"/>
          </w:tcPr>
          <w:p w14:paraId="5E1A394D" w14:textId="77777777" w:rsidR="00AF460F" w:rsidRPr="001B7687" w:rsidRDefault="00AF460F" w:rsidP="00AF460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8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2F1521CE" w14:textId="37481E25" w:rsidR="00AF460F" w:rsidRPr="001B7687" w:rsidRDefault="00AF460F" w:rsidP="00AF460F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83,807 </w:t>
            </w:r>
          </w:p>
        </w:tc>
        <w:tc>
          <w:tcPr>
            <w:tcW w:w="266" w:type="dxa"/>
          </w:tcPr>
          <w:p w14:paraId="58BEA5B7" w14:textId="77777777" w:rsidR="00AF460F" w:rsidRPr="001B7687" w:rsidRDefault="00AF460F" w:rsidP="00AF460F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24E83B11" w14:textId="32C0A3E2" w:rsidR="00AF460F" w:rsidRPr="007148A8" w:rsidRDefault="00AF460F" w:rsidP="007148A8">
            <w:pPr>
              <w:tabs>
                <w:tab w:val="decimal" w:pos="346"/>
              </w:tabs>
              <w:suppressAutoHyphens/>
              <w:snapToGrid w:val="0"/>
              <w:spacing w:after="0" w:line="240" w:lineRule="auto"/>
              <w:ind w:left="-242" w:right="-29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48A8">
              <w:rPr>
                <w:rFonts w:asciiTheme="majorBidi" w:hAnsiTheme="majorBidi" w:cstheme="majorBidi"/>
                <w:sz w:val="20"/>
                <w:szCs w:val="20"/>
              </w:rPr>
              <w:t xml:space="preserve">  -</w:t>
            </w:r>
          </w:p>
        </w:tc>
        <w:tc>
          <w:tcPr>
            <w:tcW w:w="266" w:type="dxa"/>
          </w:tcPr>
          <w:p w14:paraId="7C2ECFFE" w14:textId="77777777" w:rsidR="00AF460F" w:rsidRPr="001B7687" w:rsidRDefault="00AF460F" w:rsidP="00AF460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8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2AEE34CB" w14:textId="161605D1" w:rsidR="00AF460F" w:rsidRPr="001B7687" w:rsidRDefault="00AF460F" w:rsidP="00AF460F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83,807 </w:t>
            </w:r>
          </w:p>
        </w:tc>
      </w:tr>
    </w:tbl>
    <w:p w14:paraId="15AC9F38" w14:textId="77777777" w:rsidR="0015565A" w:rsidRPr="001B7687" w:rsidRDefault="0015565A" w:rsidP="0015565A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</w:pPr>
    </w:p>
    <w:p w14:paraId="188818A7" w14:textId="77777777" w:rsidR="00FA7E6E" w:rsidRPr="001B7687" w:rsidRDefault="00FA7E6E" w:rsidP="00FA7E6E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</w:rPr>
        <w:t>10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พฤษภาคม 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</w:rPr>
        <w:t>2567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บริษัทได้ออกหุ้นกู้ไม่ด้อยสิทธิไม่มีประกันให้กับบุคคลในวงจำกัด (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Private Placement) 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จำนวน 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</w:rPr>
        <w:t>14,200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อายุ 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ถึง 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</w:rPr>
        <w:t>10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</w:rPr>
        <w:t>2.75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ถึงร้อยละ 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</w:rPr>
        <w:t>3.77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ต่อปี กำหนดชำระดอกเบี้ย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/>
        <w:t xml:space="preserve">ทุก 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</w:rPr>
        <w:t>6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เดือน ในเดือนพฤษภาคมและพฤศจิกายนของทุกปี โดยบริษัทไม่มีสิทธิไถ่ถอนตราสารนี้ก่อนกำหนด นอกจากนี้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</w:rPr>
        <w:br/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ในวันเดียวกันบริษัทได้ออกหุ้นกู้ที่ไม่มีการจ่ายดอกเบี้ย (“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Zero Coupon Bond”) 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ไม่ด้อยสิทธิไม่มีประกันให้กับบุคคลในวงจำกัด</w:t>
      </w:r>
      <w:r w:rsidRPr="001B7687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มูลค่าที่ตราไว้เท่ากับ 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</w:rPr>
        <w:t>7,800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โดยมีมูลค่าเสนอขาย 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</w:rPr>
        <w:t>7,128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เทียบเท่าอัตราคิดลดร้อยละ 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3.02 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ต่อปี และมีอายุ 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3 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ปี</w:t>
      </w:r>
    </w:p>
    <w:p w14:paraId="3826760A" w14:textId="77777777" w:rsidR="00FA7E6E" w:rsidRPr="001B7687" w:rsidRDefault="00FA7E6E" w:rsidP="00FA7E6E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0323101D" w14:textId="5BA2F075" w:rsidR="0015565A" w:rsidRPr="0049116A" w:rsidRDefault="00FA7E6E" w:rsidP="00FA7E6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49116A">
        <w:rPr>
          <w:rFonts w:ascii="Angsana New" w:eastAsia="Times New Roman" w:hAnsi="Angsana New" w:cs="Angsana New"/>
          <w:spacing w:val="-4"/>
          <w:sz w:val="30"/>
          <w:szCs w:val="30"/>
          <w:cs/>
        </w:rPr>
        <w:lastRenderedPageBreak/>
        <w:t xml:space="preserve">เมื่อวันที่ </w:t>
      </w:r>
      <w:r w:rsidRPr="0049116A">
        <w:rPr>
          <w:rFonts w:ascii="Angsana New" w:eastAsia="Times New Roman" w:hAnsi="Angsana New" w:cs="Angsana New"/>
          <w:spacing w:val="-4"/>
          <w:sz w:val="30"/>
          <w:szCs w:val="30"/>
        </w:rPr>
        <w:t>21</w:t>
      </w:r>
      <w:r w:rsidRPr="0049116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มิถุนายน </w:t>
      </w:r>
      <w:r w:rsidRPr="0049116A">
        <w:rPr>
          <w:rFonts w:ascii="Angsana New" w:eastAsia="Times New Roman" w:hAnsi="Angsana New" w:cs="Angsana New"/>
          <w:spacing w:val="-4"/>
          <w:sz w:val="30"/>
          <w:szCs w:val="30"/>
        </w:rPr>
        <w:t>2567</w:t>
      </w:r>
      <w:r w:rsidRPr="0049116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บริษัทได้ออกหุ้นกู้ไม่ด้อยสิทธิไม่มีประกันให้กับสาธารณะ (</w:t>
      </w:r>
      <w:r w:rsidRPr="0049116A">
        <w:rPr>
          <w:rFonts w:ascii="Angsana New" w:eastAsia="Times New Roman" w:hAnsi="Angsana New" w:cs="Angsana New"/>
          <w:spacing w:val="-4"/>
          <w:sz w:val="30"/>
          <w:szCs w:val="30"/>
        </w:rPr>
        <w:t xml:space="preserve">Public Offering) </w:t>
      </w:r>
      <w:r w:rsidRPr="0049116A">
        <w:rPr>
          <w:rFonts w:ascii="Angsana New" w:eastAsia="Times New Roman" w:hAnsi="Angsana New" w:cs="Angsana New"/>
          <w:spacing w:val="-4"/>
          <w:sz w:val="30"/>
          <w:szCs w:val="30"/>
          <w:cs/>
        </w:rPr>
        <w:t>จำนวน 2</w:t>
      </w:r>
      <w:r w:rsidRPr="0049116A">
        <w:rPr>
          <w:rFonts w:ascii="Angsana New" w:eastAsia="Times New Roman" w:hAnsi="Angsana New" w:cs="Angsana New"/>
          <w:spacing w:val="-4"/>
          <w:sz w:val="30"/>
          <w:szCs w:val="30"/>
        </w:rPr>
        <w:t>0,000</w:t>
      </w:r>
      <w:r w:rsidRPr="0049116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ล้านบาท อายุ </w:t>
      </w:r>
      <w:r w:rsidRPr="0049116A">
        <w:rPr>
          <w:rFonts w:ascii="Angsana New" w:eastAsia="Times New Roman" w:hAnsi="Angsana New" w:cs="Angsana New"/>
          <w:spacing w:val="-4"/>
          <w:sz w:val="30"/>
          <w:szCs w:val="30"/>
        </w:rPr>
        <w:t>4</w:t>
      </w:r>
      <w:r w:rsidRPr="0049116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Pr="0049116A">
        <w:rPr>
          <w:rFonts w:ascii="Angsana New" w:eastAsia="Times New Roman" w:hAnsi="Angsana New" w:cs="Angsana New"/>
          <w:spacing w:val="-4"/>
          <w:sz w:val="30"/>
          <w:szCs w:val="30"/>
        </w:rPr>
        <w:t>3.10</w:t>
      </w:r>
      <w:r w:rsidRPr="0049116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ต่อปี กำหนดชำระดอกเบี้ยทุก </w:t>
      </w:r>
      <w:r w:rsidRPr="0049116A">
        <w:rPr>
          <w:rFonts w:ascii="Angsana New" w:eastAsia="Times New Roman" w:hAnsi="Angsana New" w:cs="Angsana New"/>
          <w:spacing w:val="-4"/>
          <w:sz w:val="30"/>
          <w:szCs w:val="30"/>
        </w:rPr>
        <w:t>6</w:t>
      </w:r>
      <w:r w:rsidRPr="0049116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เดือน ในเดือนมิถุนายนและ ธันวาคมของทุกปี โดยบริษัทไม่มีสิทธิไถ่ถอนตราสารนี้ก่อนกำหนด</w:t>
      </w:r>
    </w:p>
    <w:p w14:paraId="7372F864" w14:textId="77777777" w:rsidR="00E57C99" w:rsidRPr="001B7687" w:rsidRDefault="00E57C99" w:rsidP="00FA7E6E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15E99FC6" w14:textId="54FF3A75" w:rsidR="00E57C99" w:rsidRPr="001B7687" w:rsidRDefault="00E57C99" w:rsidP="00E57C9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เมื่อวันที่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="Angsana New"/>
          <w:sz w:val="30"/>
          <w:szCs w:val="30"/>
        </w:rPr>
        <w:t>30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พฤษภาคม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2568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บริษัทได้ออกหุ้นกู้ไม่ด้อยสิทธิไม่มีประกันให้กับ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สาธารณะ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(</w:t>
      </w:r>
      <w:r w:rsidRPr="001B7687">
        <w:rPr>
          <w:rFonts w:asciiTheme="majorBidi" w:eastAsia="Times New Roman" w:hAnsiTheme="majorBidi" w:cs="Angsana New"/>
          <w:sz w:val="30"/>
          <w:szCs w:val="30"/>
        </w:rPr>
        <w:t>Public Offering)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จำนวน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10,000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อายุ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4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 ปี อัตราดอกเบี้ยคงที่ร้อยละ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2.60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 ต่อปี กำหนดชำระดอกเบี้ยทุก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>6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 เดือน ในเดือนพฤษภาคมและพฤศจิกายนของทุกปี โดยบริษัทไม่มีสิทธิไถ่ถอนตราสารนี้ก่อนกำหนด นอกจากนี้ในวันเดียวกันบริษัทได้ออกหุ้นกู้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>ไม่ด้อยสิทธิไม่มีประกัน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ให้กับบุคคลในวงจำกัด (</w:t>
      </w:r>
      <w:r w:rsidRPr="001B7687">
        <w:rPr>
          <w:rFonts w:asciiTheme="majorBidi" w:eastAsia="Times New Roman" w:hAnsiTheme="majorBidi" w:cs="Angsana New"/>
          <w:sz w:val="30"/>
          <w:szCs w:val="30"/>
        </w:rPr>
        <w:t>Private Placement)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จำนวน </w:t>
      </w:r>
      <w:r w:rsidRPr="001B7687">
        <w:rPr>
          <w:rFonts w:asciiTheme="majorBidi" w:eastAsia="Times New Roman" w:hAnsiTheme="majorBidi" w:cs="Angsana New"/>
          <w:sz w:val="30"/>
          <w:szCs w:val="30"/>
        </w:rPr>
        <w:t xml:space="preserve">7,000 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ล้านบาท อายุ </w:t>
      </w:r>
      <w:r w:rsidRPr="001B7687">
        <w:rPr>
          <w:rFonts w:asciiTheme="majorBidi" w:eastAsia="Times New Roman" w:hAnsiTheme="majorBidi" w:cs="Angsana New"/>
          <w:sz w:val="30"/>
          <w:szCs w:val="30"/>
        </w:rPr>
        <w:t xml:space="preserve">5 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ถึง </w:t>
      </w:r>
      <w:r w:rsidRPr="001B7687">
        <w:rPr>
          <w:rFonts w:asciiTheme="majorBidi" w:eastAsia="Times New Roman" w:hAnsiTheme="majorBidi" w:cs="Angsana New"/>
          <w:sz w:val="30"/>
          <w:szCs w:val="30"/>
        </w:rPr>
        <w:t xml:space="preserve">7 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ปี อัตราดอกเบี้ยคงที่ร้อยละ </w:t>
      </w:r>
      <w:r w:rsidRPr="001B7687">
        <w:rPr>
          <w:rFonts w:asciiTheme="majorBidi" w:eastAsia="Times New Roman" w:hAnsiTheme="majorBidi" w:cs="Angsana New"/>
          <w:sz w:val="30"/>
          <w:szCs w:val="30"/>
        </w:rPr>
        <w:t xml:space="preserve">2.28 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ถึงร้อยละ </w:t>
      </w:r>
      <w:r w:rsidRPr="001B7687">
        <w:rPr>
          <w:rFonts w:asciiTheme="majorBidi" w:eastAsia="Times New Roman" w:hAnsiTheme="majorBidi" w:cs="Angsana New"/>
          <w:sz w:val="30"/>
          <w:szCs w:val="30"/>
        </w:rPr>
        <w:t xml:space="preserve">2.52 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ต่อปี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กำหนดชำระดอกเบี้ยทุก </w:t>
      </w:r>
      <w:r w:rsidR="00C356DE">
        <w:rPr>
          <w:rFonts w:asciiTheme="majorBidi" w:eastAsia="Times New Roman" w:hAnsiTheme="majorBidi" w:cs="Angsana New"/>
          <w:sz w:val="30"/>
          <w:szCs w:val="30"/>
        </w:rPr>
        <w:t>6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 เดือน ในเดือนพฤษภาคมและพฤศจิกายนของทุกปี โดยบริษัทไม่มีสิทธิไถ่ถอนตราสารนี้ก่อนกำหนด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และบริษัทได้ออก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หุ้นกู้ที่ไม่มีการจ่ายดอกเบี้ย (“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Zero Coupon Bond”)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ไม่ด้อยสิทธิไม่มีประกันให้กับบุคคลในวงจำกัด มูลค่าที่ตราไว้เท่ากับ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3,000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ล้านบาท โดยมีมูลค่าเสนอขาย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2,819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ล้านบาท เทียบเท่าอัตราคิดลดร้อยละ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2.08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 xml:space="preserve">ต่อปี และมีอายุ </w:t>
      </w:r>
      <w:r w:rsidRPr="001B7687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Pr="001B7687">
        <w:rPr>
          <w:rFonts w:asciiTheme="majorBidi" w:eastAsia="Times New Roman" w:hAnsiTheme="majorBidi" w:cs="Angsana New"/>
          <w:sz w:val="30"/>
          <w:szCs w:val="30"/>
          <w:cs/>
        </w:rPr>
        <w:t>ปี</w:t>
      </w:r>
    </w:p>
    <w:p w14:paraId="47943735" w14:textId="77777777" w:rsidR="00FA7E6E" w:rsidRPr="001B7687" w:rsidRDefault="00FA7E6E" w:rsidP="00FA7E6E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</w:rPr>
      </w:pPr>
    </w:p>
    <w:p w14:paraId="4F432626" w14:textId="4555AEE3" w:rsidR="00A97413" w:rsidRPr="001B7687" w:rsidRDefault="00A97413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ประมาณการหนี้สิน</w:t>
      </w:r>
    </w:p>
    <w:p w14:paraId="5E1B4E07" w14:textId="77777777" w:rsidR="00A97413" w:rsidRPr="001B7687" w:rsidRDefault="00A97413" w:rsidP="00A97413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170"/>
        <w:gridCol w:w="270"/>
        <w:gridCol w:w="1170"/>
        <w:gridCol w:w="270"/>
        <w:gridCol w:w="1170"/>
      </w:tblGrid>
      <w:tr w:rsidR="0076648C" w:rsidRPr="001B7687" w14:paraId="0FBE9C43" w14:textId="4FA113FA" w:rsidTr="00F06CA0">
        <w:trPr>
          <w:trHeight w:val="390"/>
        </w:trPr>
        <w:tc>
          <w:tcPr>
            <w:tcW w:w="3600" w:type="dxa"/>
            <w:vAlign w:val="bottom"/>
          </w:tcPr>
          <w:p w14:paraId="588D54A8" w14:textId="77777777" w:rsidR="0076648C" w:rsidRPr="001B7687" w:rsidRDefault="0076648C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0F5A35F" w14:textId="77777777" w:rsidR="0076648C" w:rsidRPr="001B7687" w:rsidRDefault="0076648C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A895465" w14:textId="77777777" w:rsidR="0076648C" w:rsidRPr="001B7687" w:rsidRDefault="0076648C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1884C90" w14:textId="60EE6966" w:rsidR="0076648C" w:rsidRPr="001B7687" w:rsidRDefault="0076648C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7A560B" w:rsidRPr="001B7687" w14:paraId="1AD3A143" w14:textId="14EE1BFD" w:rsidTr="00E92C0D">
        <w:trPr>
          <w:trHeight w:val="403"/>
        </w:trPr>
        <w:tc>
          <w:tcPr>
            <w:tcW w:w="3600" w:type="dxa"/>
            <w:vAlign w:val="bottom"/>
          </w:tcPr>
          <w:p w14:paraId="1E7D817F" w14:textId="77777777" w:rsidR="007A560B" w:rsidRPr="001B7687" w:rsidRDefault="007A560B" w:rsidP="007A560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4FDD9FBB" w14:textId="1B7D699C" w:rsidR="007A560B" w:rsidRPr="001B7687" w:rsidRDefault="007A560B" w:rsidP="007A560B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70" w:type="dxa"/>
          </w:tcPr>
          <w:p w14:paraId="0445A46D" w14:textId="77777777" w:rsidR="007A560B" w:rsidRPr="001B7687" w:rsidRDefault="007A560B" w:rsidP="007A560B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EC194C1" w14:textId="57E558A9" w:rsidR="007A560B" w:rsidRPr="001B7687" w:rsidRDefault="007A560B" w:rsidP="007A560B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270" w:type="dxa"/>
            <w:vAlign w:val="bottom"/>
          </w:tcPr>
          <w:p w14:paraId="6374A1ED" w14:textId="77777777" w:rsidR="007A560B" w:rsidRPr="001B7687" w:rsidRDefault="007A560B" w:rsidP="007A560B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0C74FE02" w14:textId="29CDA65E" w:rsidR="007A560B" w:rsidRPr="001B7687" w:rsidRDefault="007A560B" w:rsidP="007A560B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70" w:type="dxa"/>
          </w:tcPr>
          <w:p w14:paraId="347C233F" w14:textId="77777777" w:rsidR="007A560B" w:rsidRPr="001B7687" w:rsidRDefault="007A560B" w:rsidP="007A560B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0DB46D23" w14:textId="6F9B3132" w:rsidR="007A560B" w:rsidRPr="001B7687" w:rsidRDefault="007A560B" w:rsidP="007A560B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2567</w:t>
            </w:r>
          </w:p>
        </w:tc>
      </w:tr>
      <w:tr w:rsidR="00965DDF" w:rsidRPr="001B7687" w14:paraId="5FB233E9" w14:textId="29F4D390" w:rsidTr="00F06CA0">
        <w:trPr>
          <w:trHeight w:val="378"/>
        </w:trPr>
        <w:tc>
          <w:tcPr>
            <w:tcW w:w="3600" w:type="dxa"/>
            <w:vAlign w:val="bottom"/>
          </w:tcPr>
          <w:p w14:paraId="6FE33D11" w14:textId="77777777" w:rsidR="00965DDF" w:rsidRPr="001B7687" w:rsidRDefault="00965DDF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eastAsia="zh-CN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30650A37" w14:textId="01C5A1A2" w:rsidR="00965DDF" w:rsidRPr="001B7687" w:rsidRDefault="00965DDF" w:rsidP="00F2211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E957EF" w:rsidRPr="001B7687" w14:paraId="7C8534E7" w14:textId="2F459DB9" w:rsidTr="00E957EF">
        <w:trPr>
          <w:trHeight w:val="390"/>
        </w:trPr>
        <w:tc>
          <w:tcPr>
            <w:tcW w:w="3600" w:type="dxa"/>
            <w:vAlign w:val="bottom"/>
          </w:tcPr>
          <w:p w14:paraId="527E61F6" w14:textId="40671CDA" w:rsidR="00E957EF" w:rsidRPr="001B7687" w:rsidRDefault="00E957EF" w:rsidP="00E957EF">
            <w:pPr>
              <w:suppressAutoHyphens/>
              <w:spacing w:after="0" w:line="240" w:lineRule="auto"/>
              <w:ind w:left="163" w:hanging="163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ค่าเผื่อผลขาดทุนด้านเครดิตที่คาดว่าจะเกิดขึ้นของภาระผูกพันวงเงินสินเชื่อและสัญญาค้ำประกันทางการเงิน</w:t>
            </w:r>
          </w:p>
        </w:tc>
        <w:tc>
          <w:tcPr>
            <w:tcW w:w="1170" w:type="dxa"/>
            <w:vAlign w:val="bottom"/>
          </w:tcPr>
          <w:p w14:paraId="023F91DB" w14:textId="6F919F59" w:rsidR="00E957EF" w:rsidRPr="001B7687" w:rsidRDefault="00E957EF" w:rsidP="00E957EF">
            <w:pPr>
              <w:tabs>
                <w:tab w:val="decimal" w:pos="129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8,925</w:t>
            </w:r>
          </w:p>
        </w:tc>
        <w:tc>
          <w:tcPr>
            <w:tcW w:w="270" w:type="dxa"/>
            <w:vAlign w:val="bottom"/>
          </w:tcPr>
          <w:p w14:paraId="5BCB35A1" w14:textId="77777777" w:rsidR="00E957EF" w:rsidRPr="001B7687" w:rsidRDefault="00E957EF" w:rsidP="00E957E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2B68BFCF" w14:textId="5A767DF0" w:rsidR="00E957EF" w:rsidRPr="001B7687" w:rsidRDefault="00E957EF" w:rsidP="00E957EF">
            <w:pPr>
              <w:tabs>
                <w:tab w:val="decimal" w:pos="1139"/>
              </w:tabs>
              <w:suppressAutoHyphens/>
              <w:spacing w:after="0" w:line="240" w:lineRule="auto"/>
              <w:ind w:left="-117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5,671 </w:t>
            </w:r>
          </w:p>
        </w:tc>
        <w:tc>
          <w:tcPr>
            <w:tcW w:w="270" w:type="dxa"/>
            <w:vAlign w:val="bottom"/>
          </w:tcPr>
          <w:p w14:paraId="6C932530" w14:textId="77777777" w:rsidR="00E957EF" w:rsidRPr="001B7687" w:rsidRDefault="00E957EF" w:rsidP="00E957E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1219799" w14:textId="70049855" w:rsidR="00E957EF" w:rsidRPr="001B7687" w:rsidRDefault="00E957EF" w:rsidP="00E957EF">
            <w:pPr>
              <w:tabs>
                <w:tab w:val="decimal" w:pos="1274"/>
              </w:tabs>
              <w:suppressAutoHyphens/>
              <w:spacing w:after="0" w:line="240" w:lineRule="auto"/>
              <w:ind w:left="-108" w:right="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3</w:t>
            </w:r>
            <w:r w:rsidR="005809DE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</w:tcPr>
          <w:p w14:paraId="0DFFE3FF" w14:textId="77777777" w:rsidR="00E957EF" w:rsidRPr="001B7687" w:rsidRDefault="00E957EF" w:rsidP="00E957EF">
            <w:pPr>
              <w:tabs>
                <w:tab w:val="decimal" w:pos="127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1CC08F76" w14:textId="56B09441" w:rsidR="00E957EF" w:rsidRPr="001B7687" w:rsidRDefault="00E957EF" w:rsidP="00E957EF">
            <w:pPr>
              <w:tabs>
                <w:tab w:val="decimal" w:pos="1274"/>
              </w:tabs>
              <w:suppressAutoHyphens/>
              <w:spacing w:after="0" w:line="240" w:lineRule="auto"/>
              <w:ind w:left="-108" w:right="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23 </w:t>
            </w:r>
          </w:p>
        </w:tc>
      </w:tr>
      <w:tr w:rsidR="00E957EF" w:rsidRPr="001B7687" w14:paraId="5D9DE5C8" w14:textId="224C5FC3" w:rsidTr="00E957EF">
        <w:trPr>
          <w:trHeight w:val="390"/>
        </w:trPr>
        <w:tc>
          <w:tcPr>
            <w:tcW w:w="3600" w:type="dxa"/>
            <w:vAlign w:val="bottom"/>
          </w:tcPr>
          <w:p w14:paraId="1D4B84D2" w14:textId="12D62A62" w:rsidR="00E957EF" w:rsidRPr="001B7687" w:rsidRDefault="00E957EF" w:rsidP="00E957E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ประมาณการหนี้สินสำหรับผลประโยชน์</w:t>
            </w: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br/>
            </w: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th-TH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75332C5A" w14:textId="409B1DF5" w:rsidR="00E957EF" w:rsidRPr="001B7687" w:rsidRDefault="00E957EF" w:rsidP="00E957EF">
            <w:pPr>
              <w:tabs>
                <w:tab w:val="decimal" w:pos="129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11,182</w:t>
            </w:r>
          </w:p>
        </w:tc>
        <w:tc>
          <w:tcPr>
            <w:tcW w:w="270" w:type="dxa"/>
            <w:vAlign w:val="bottom"/>
          </w:tcPr>
          <w:p w14:paraId="47395E26" w14:textId="77777777" w:rsidR="00E957EF" w:rsidRPr="001B7687" w:rsidRDefault="00E957EF" w:rsidP="00E957E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EDDAF8B" w14:textId="7E6338BF" w:rsidR="00E957EF" w:rsidRPr="001B7687" w:rsidRDefault="00E957EF" w:rsidP="00E957EF">
            <w:pPr>
              <w:tabs>
                <w:tab w:val="decimal" w:pos="1139"/>
              </w:tabs>
              <w:suppressAutoHyphens/>
              <w:spacing w:after="0" w:line="240" w:lineRule="auto"/>
              <w:ind w:lef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10,345 </w:t>
            </w:r>
          </w:p>
        </w:tc>
        <w:tc>
          <w:tcPr>
            <w:tcW w:w="270" w:type="dxa"/>
            <w:vAlign w:val="bottom"/>
          </w:tcPr>
          <w:p w14:paraId="19A45C3D" w14:textId="77777777" w:rsidR="00E957EF" w:rsidRPr="001B7687" w:rsidRDefault="00E957EF" w:rsidP="00E957E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517343A3" w14:textId="73E2F924" w:rsidR="00E957EF" w:rsidRPr="001B7687" w:rsidRDefault="00E957EF" w:rsidP="00E957EF">
            <w:pPr>
              <w:tabs>
                <w:tab w:val="decimal" w:pos="1274"/>
              </w:tabs>
              <w:suppressAutoHyphens/>
              <w:spacing w:after="0" w:line="240" w:lineRule="auto"/>
              <w:ind w:left="-108" w:right="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</w:t>
            </w:r>
            <w:r w:rsidR="005809DE">
              <w:rPr>
                <w:rFonts w:asciiTheme="majorBidi" w:hAnsiTheme="majorBidi" w:cstheme="majorBidi"/>
                <w:sz w:val="28"/>
              </w:rPr>
              <w:t>79</w:t>
            </w:r>
          </w:p>
        </w:tc>
        <w:tc>
          <w:tcPr>
            <w:tcW w:w="270" w:type="dxa"/>
            <w:vAlign w:val="bottom"/>
          </w:tcPr>
          <w:p w14:paraId="5233B70A" w14:textId="77777777" w:rsidR="00E957EF" w:rsidRPr="001B7687" w:rsidRDefault="00E957EF" w:rsidP="00E957EF">
            <w:pPr>
              <w:tabs>
                <w:tab w:val="decimal" w:pos="127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670270AA" w14:textId="265A862D" w:rsidR="00E957EF" w:rsidRPr="001B7687" w:rsidRDefault="00E957EF" w:rsidP="00E957EF">
            <w:pPr>
              <w:tabs>
                <w:tab w:val="decimal" w:pos="1274"/>
              </w:tabs>
              <w:suppressAutoHyphens/>
              <w:spacing w:after="0" w:line="240" w:lineRule="auto"/>
              <w:ind w:left="-108" w:right="77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129 </w:t>
            </w:r>
          </w:p>
        </w:tc>
      </w:tr>
      <w:tr w:rsidR="00E957EF" w:rsidRPr="001B7687" w14:paraId="27559014" w14:textId="075153D6" w:rsidTr="00E957EF">
        <w:trPr>
          <w:trHeight w:val="390"/>
        </w:trPr>
        <w:tc>
          <w:tcPr>
            <w:tcW w:w="3600" w:type="dxa"/>
            <w:vAlign w:val="bottom"/>
          </w:tcPr>
          <w:p w14:paraId="31083BB9" w14:textId="77777777" w:rsidR="00E957EF" w:rsidRPr="001B7687" w:rsidRDefault="00E957EF" w:rsidP="00E957E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23E7ECEB" w14:textId="6AD55ABE" w:rsidR="00E957EF" w:rsidRPr="001B7687" w:rsidRDefault="00E957EF" w:rsidP="00E957EF">
            <w:pPr>
              <w:tabs>
                <w:tab w:val="decimal" w:pos="129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6</w:t>
            </w:r>
            <w:r w:rsidR="006D04DF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1378BC81" w14:textId="77777777" w:rsidR="00E957EF" w:rsidRPr="001B7687" w:rsidRDefault="00E957EF" w:rsidP="00E957E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19E45F22" w14:textId="4574F353" w:rsidR="00E957EF" w:rsidRPr="001B7687" w:rsidRDefault="000629DE" w:rsidP="00E957EF">
            <w:pPr>
              <w:tabs>
                <w:tab w:val="decimal" w:pos="1139"/>
              </w:tabs>
              <w:suppressAutoHyphens/>
              <w:spacing w:after="0" w:line="240" w:lineRule="auto"/>
              <w:ind w:left="-117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>141</w:t>
            </w:r>
            <w:r w:rsidR="00E957EF"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9224CA7" w14:textId="77777777" w:rsidR="00E957EF" w:rsidRPr="001B7687" w:rsidRDefault="00E957EF" w:rsidP="00E957E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63E39070" w14:textId="66037444" w:rsidR="00E957EF" w:rsidRPr="001B7687" w:rsidRDefault="00E957EF" w:rsidP="00E957EF">
            <w:pPr>
              <w:tabs>
                <w:tab w:val="decimal" w:pos="610"/>
              </w:tabs>
              <w:suppressAutoHyphens/>
              <w:spacing w:after="0" w:line="240" w:lineRule="auto"/>
              <w:ind w:left="-108" w:right="77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B7DD427" w14:textId="77777777" w:rsidR="00E957EF" w:rsidRPr="001B7687" w:rsidRDefault="00E957EF" w:rsidP="00E957EF">
            <w:pPr>
              <w:tabs>
                <w:tab w:val="decimal" w:pos="10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5609EB78" w14:textId="6678C391" w:rsidR="00E957EF" w:rsidRPr="001B7687" w:rsidRDefault="00E957EF" w:rsidP="00E957EF">
            <w:pPr>
              <w:tabs>
                <w:tab w:val="decimal" w:pos="1274"/>
              </w:tabs>
              <w:suppressAutoHyphens/>
              <w:spacing w:after="0" w:line="240" w:lineRule="auto"/>
              <w:ind w:left="-108" w:right="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5</w:t>
            </w:r>
          </w:p>
        </w:tc>
      </w:tr>
      <w:tr w:rsidR="00E957EF" w:rsidRPr="001B7687" w14:paraId="0F3F1A4A" w14:textId="559B334F" w:rsidTr="00E957EF">
        <w:trPr>
          <w:trHeight w:val="378"/>
        </w:trPr>
        <w:tc>
          <w:tcPr>
            <w:tcW w:w="3600" w:type="dxa"/>
            <w:vAlign w:val="bottom"/>
          </w:tcPr>
          <w:p w14:paraId="18850AFC" w14:textId="77777777" w:rsidR="00E957EF" w:rsidRPr="001B7687" w:rsidRDefault="00E957EF" w:rsidP="00E957E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3033678" w14:textId="5C361305" w:rsidR="00E957EF" w:rsidRPr="001B7687" w:rsidRDefault="00E957EF" w:rsidP="00E957EF">
            <w:pPr>
              <w:tabs>
                <w:tab w:val="decimal" w:pos="129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20,175</w:t>
            </w:r>
          </w:p>
        </w:tc>
        <w:tc>
          <w:tcPr>
            <w:tcW w:w="270" w:type="dxa"/>
            <w:vAlign w:val="bottom"/>
          </w:tcPr>
          <w:p w14:paraId="6D4D7A06" w14:textId="77777777" w:rsidR="00E957EF" w:rsidRPr="001B7687" w:rsidRDefault="00E957EF" w:rsidP="00E957E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504F2F9D" w14:textId="0F7D10B3" w:rsidR="00E957EF" w:rsidRPr="001B7687" w:rsidRDefault="00E957EF" w:rsidP="00E957EF">
            <w:pPr>
              <w:tabs>
                <w:tab w:val="decimal" w:pos="1139"/>
              </w:tabs>
              <w:suppressAutoHyphens/>
              <w:spacing w:after="0" w:line="240" w:lineRule="auto"/>
              <w:ind w:lef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="00B81B3C">
              <w:rPr>
                <w:rFonts w:asciiTheme="majorBidi" w:hAnsiTheme="majorBidi" w:cstheme="majorBidi"/>
                <w:b/>
                <w:bCs/>
                <w:sz w:val="28"/>
              </w:rPr>
              <w:t>6,157</w:t>
            </w: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8E2888F" w14:textId="77777777" w:rsidR="00E957EF" w:rsidRPr="001B7687" w:rsidRDefault="00E957EF" w:rsidP="00E957E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759D865A" w14:textId="2D9045EC" w:rsidR="00E957EF" w:rsidRPr="001B7687" w:rsidRDefault="00E957EF" w:rsidP="00E957EF">
            <w:pPr>
              <w:tabs>
                <w:tab w:val="decimal" w:pos="1274"/>
              </w:tabs>
              <w:suppressAutoHyphens/>
              <w:spacing w:after="0" w:line="240" w:lineRule="auto"/>
              <w:ind w:left="-108" w:right="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212</w:t>
            </w:r>
          </w:p>
        </w:tc>
        <w:tc>
          <w:tcPr>
            <w:tcW w:w="270" w:type="dxa"/>
          </w:tcPr>
          <w:p w14:paraId="45F98753" w14:textId="77777777" w:rsidR="00E957EF" w:rsidRPr="001B7687" w:rsidRDefault="00E957EF" w:rsidP="00E957EF">
            <w:pPr>
              <w:tabs>
                <w:tab w:val="decimal" w:pos="127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3E0C39F0" w14:textId="36758A54" w:rsidR="00E957EF" w:rsidRPr="001B7687" w:rsidRDefault="00E957EF" w:rsidP="00E957EF">
            <w:pPr>
              <w:tabs>
                <w:tab w:val="decimal" w:pos="1274"/>
              </w:tabs>
              <w:suppressAutoHyphens/>
              <w:spacing w:after="0" w:line="240" w:lineRule="auto"/>
              <w:ind w:left="-108" w:right="77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157 </w:t>
            </w:r>
          </w:p>
        </w:tc>
      </w:tr>
    </w:tbl>
    <w:p w14:paraId="5AA7782C" w14:textId="77777777" w:rsidR="00876FDE" w:rsidRDefault="00876FDE" w:rsidP="00876FDE">
      <w:pPr>
        <w:spacing w:after="0" w:line="240" w:lineRule="auto"/>
        <w:ind w:left="630" w:hanging="91"/>
        <w:rPr>
          <w:rFonts w:asciiTheme="majorBidi" w:eastAsia="Times New Roman" w:hAnsiTheme="majorBidi" w:cstheme="majorBidi"/>
          <w:sz w:val="24"/>
          <w:szCs w:val="24"/>
          <w:vertAlign w:val="superscript"/>
        </w:rPr>
      </w:pPr>
    </w:p>
    <w:p w14:paraId="329B8F4E" w14:textId="77777777" w:rsidR="00F06CA0" w:rsidRPr="001B7687" w:rsidRDefault="00F06CA0" w:rsidP="00A97413">
      <w:pPr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0D1575B" w14:textId="77777777" w:rsidR="00FA7E6E" w:rsidRPr="001B7687" w:rsidRDefault="00FA7E6E">
      <w:pPr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cs/>
          <w:lang w:eastAsia="th-TH"/>
        </w:rPr>
      </w:pPr>
      <w:r w:rsidRPr="001B7687"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cs/>
          <w:lang w:eastAsia="th-TH"/>
        </w:rPr>
        <w:br w:type="page"/>
      </w:r>
    </w:p>
    <w:p w14:paraId="39CD14EE" w14:textId="1C16C6B2" w:rsidR="00A97413" w:rsidRPr="001B7687" w:rsidRDefault="00A97413" w:rsidP="00A97413">
      <w:pPr>
        <w:spacing w:after="0" w:line="240" w:lineRule="auto"/>
        <w:ind w:left="540"/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lang w:eastAsia="th-TH"/>
        </w:rPr>
      </w:pPr>
      <w:r w:rsidRPr="001B7687"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cs/>
          <w:lang w:eastAsia="th-TH"/>
        </w:rPr>
        <w:lastRenderedPageBreak/>
        <w:t>ค่าเผื่อผลขาดทุนด้านเครดิตที่คาดว่าจะเกิดขึ้นของภาระผูกพันวงเงินสินเชื่อและสัญญาค้ำประกันทางการเงิน</w:t>
      </w:r>
    </w:p>
    <w:p w14:paraId="0BA8BE6A" w14:textId="77777777" w:rsidR="00A97413" w:rsidRPr="001B7687" w:rsidRDefault="00A97413" w:rsidP="00A97413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639D94B7" w14:textId="61CB923B" w:rsidR="00A97413" w:rsidRPr="001B7687" w:rsidRDefault="00A97413" w:rsidP="00A9741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ณ วันที่ </w:t>
      </w:r>
      <w:r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>3</w:t>
      </w:r>
      <w:r w:rsidR="003B236F"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1 </w:t>
      </w:r>
      <w:r w:rsidR="003B236F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ธันวาคม </w:t>
      </w:r>
      <w:r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>256</w:t>
      </w:r>
      <w:r w:rsidR="007A560B"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>8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ค่าเผื่อผลขาดทุนด้านเครดิตที่คาดว่าจะเกิดขึ้นของภาระผูกพันวงเงินสินเชื่อและสัญญา</w:t>
      </w:r>
      <w:r w:rsidR="00144E9E"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br/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ค้ำประกันทางการเงิน</w:t>
      </w:r>
      <w:r w:rsidR="00F869EB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เปลี่ยนแปลงสุทธิ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พิ่มขึ้นจากการวัดมูลค่าใหม่สุทธิและภาระผูกพันวงเงินสินเชื่อและสัญญาค้ำประกันทางการเงินใหม่เป็นจำนวน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6B2AE8"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>4,592</w:t>
      </w:r>
      <w:r w:rsidR="00F575B2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ล้านบาท ในงบการเงินรวม </w:t>
      </w:r>
      <w:r w:rsidR="00705A86"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และ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ลดลงจากการตัดรายการของภาระผูกพันวงเงินสินเชื่อและสัญญาค้ำประกันทางการเงินเป็นจำนวน</w:t>
      </w:r>
      <w:r w:rsidR="005708AD"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 </w:t>
      </w:r>
      <w:r w:rsidR="006B2AE8"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>1,338</w:t>
      </w:r>
      <w:r w:rsidR="009605BD" w:rsidRPr="001B7687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ล้านบาท 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ในงบการเงินรวม</w:t>
      </w:r>
      <w:r w:rsidRPr="001B7687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 (</w:t>
      </w:r>
      <w:r w:rsidRPr="001B7687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256</w:t>
      </w:r>
      <w:r w:rsidR="007A560B" w:rsidRPr="001B7687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7</w:t>
      </w:r>
      <w:r w:rsidRPr="001B7687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:</w:t>
      </w:r>
      <w:r w:rsidRPr="001B7687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 เพิ่มขึ้นจากการวัดมูลค่าใหม่สุทธิและภาระผูกพันวงเงินสินเชื่อและสัญญาค้ำประกันทางการเงินใหม่เป็นจำนวน </w:t>
      </w:r>
      <w:r w:rsidR="007A560B" w:rsidRPr="001B7687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1,984</w:t>
      </w:r>
      <w:r w:rsidRPr="001B7687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 ล้านบาท</w:t>
      </w:r>
      <w:r w:rsidR="002B08F6" w:rsidRPr="001B7687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 xml:space="preserve"> </w:t>
      </w:r>
      <w:r w:rsidRPr="001B7687">
        <w:rPr>
          <w:rFonts w:asciiTheme="majorBidi" w:eastAsia="Times New Roman" w:hAnsiTheme="majorBidi" w:cs="Angsana New" w:hint="cs"/>
          <w:i/>
          <w:iCs/>
          <w:sz w:val="30"/>
          <w:szCs w:val="30"/>
          <w:cs/>
          <w:lang w:eastAsia="zh-CN"/>
        </w:rPr>
        <w:t xml:space="preserve">ในงบการเงินรวม </w:t>
      </w:r>
      <w:r w:rsidR="00AC3D84" w:rsidRPr="001B7687">
        <w:rPr>
          <w:rFonts w:asciiTheme="majorBidi" w:eastAsia="Times New Roman" w:hAnsiTheme="majorBidi" w:cs="Angsana New" w:hint="cs"/>
          <w:i/>
          <w:iCs/>
          <w:sz w:val="30"/>
          <w:szCs w:val="30"/>
          <w:cs/>
          <w:lang w:eastAsia="zh-CN"/>
        </w:rPr>
        <w:t>และ</w:t>
      </w:r>
      <w:r w:rsidRPr="001B7687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ลดลงจากการตัดรายการของภาระผูกพันวงเงินสินเชื่อและสัญญาค้ำประกันทางการเงินเป็นจำนวน </w:t>
      </w:r>
      <w:r w:rsidR="005708AD" w:rsidRPr="001B7687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3,</w:t>
      </w:r>
      <w:r w:rsidR="007A560B" w:rsidRPr="001B7687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127</w:t>
      </w:r>
      <w:r w:rsidR="00E24567" w:rsidRPr="001B7687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 xml:space="preserve"> </w:t>
      </w:r>
      <w:r w:rsidRPr="001B7687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ล้านบาท)</w:t>
      </w:r>
    </w:p>
    <w:p w14:paraId="2F5F10C4" w14:textId="77777777" w:rsidR="00A97413" w:rsidRPr="001B7687" w:rsidRDefault="00A97413" w:rsidP="00A97413">
      <w:pPr>
        <w:suppressAutoHyphens/>
        <w:spacing w:after="0" w:line="240" w:lineRule="auto"/>
        <w:ind w:left="547" w:right="-28"/>
        <w:rPr>
          <w:rFonts w:asciiTheme="majorBidi" w:eastAsia="Times New Roman" w:hAnsiTheme="majorBidi" w:cstheme="majorBidi"/>
          <w:spacing w:val="-2"/>
          <w:sz w:val="28"/>
          <w:lang w:eastAsia="zh-CN"/>
        </w:rPr>
      </w:pPr>
    </w:p>
    <w:p w14:paraId="6D12F256" w14:textId="14D5839F" w:rsidR="00A97413" w:rsidRPr="001B7687" w:rsidRDefault="00A97413" w:rsidP="00A97413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b/>
          <w:bCs/>
          <w:spacing w:val="-2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cs/>
          <w:lang w:eastAsia="th-TH"/>
        </w:rPr>
        <w:t>ประมาณการหนี้สินสำหรับผลประโยชน์พนักงาน</w:t>
      </w:r>
    </w:p>
    <w:p w14:paraId="0AE7C3DB" w14:textId="77777777" w:rsidR="00A97413" w:rsidRPr="001B7687" w:rsidRDefault="00A97413" w:rsidP="00A97413">
      <w:pPr>
        <w:suppressAutoHyphens/>
        <w:spacing w:after="0" w:line="240" w:lineRule="auto"/>
        <w:ind w:left="547" w:right="-28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</w:p>
    <w:p w14:paraId="785170B6" w14:textId="070BCB87" w:rsidR="00A97413" w:rsidRPr="001B7687" w:rsidRDefault="003C4A80" w:rsidP="00A97413">
      <w:pPr>
        <w:tabs>
          <w:tab w:val="left" w:pos="540"/>
        </w:tabs>
        <w:suppressAutoHyphens/>
        <w:spacing w:after="0" w:line="240" w:lineRule="auto"/>
        <w:ind w:left="540" w:right="62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="00A97413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มีโครงการผลประโยชน์พนักงาน</w:t>
      </w:r>
      <w:r w:rsidR="00A97413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หลังออกจากงานและโครงการผลประโยชน์ระยะยาวอื่น</w:t>
      </w:r>
      <w:r w:rsidR="00A97413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ซึ่งโครงการผลประโยชน์ทั้งหมดไม่ได้จัดให้มีกองทุน</w:t>
      </w:r>
    </w:p>
    <w:p w14:paraId="675DF33F" w14:textId="2CF90B91" w:rsidR="00A97413" w:rsidRPr="001B7687" w:rsidRDefault="00A97413" w:rsidP="00A97413">
      <w:pPr>
        <w:suppressAutoHyphens/>
        <w:spacing w:after="0" w:line="240" w:lineRule="auto"/>
        <w:ind w:left="547" w:right="-28"/>
        <w:rPr>
          <w:rFonts w:asciiTheme="majorBidi" w:eastAsia="Times New Roman" w:hAnsiTheme="majorBidi" w:cstheme="majorBidi"/>
          <w:spacing w:val="-2"/>
          <w:sz w:val="20"/>
          <w:szCs w:val="20"/>
          <w:lang w:eastAsia="zh-CN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1"/>
        <w:gridCol w:w="1080"/>
        <w:gridCol w:w="270"/>
        <w:gridCol w:w="1062"/>
        <w:gridCol w:w="270"/>
        <w:gridCol w:w="1080"/>
        <w:gridCol w:w="360"/>
        <w:gridCol w:w="1071"/>
      </w:tblGrid>
      <w:tr w:rsidR="00A2616F" w:rsidRPr="001B7687" w14:paraId="18918C8B" w14:textId="02826AD3" w:rsidTr="00392782">
        <w:trPr>
          <w:trHeight w:val="390"/>
        </w:trPr>
        <w:tc>
          <w:tcPr>
            <w:tcW w:w="3951" w:type="dxa"/>
            <w:vAlign w:val="bottom"/>
          </w:tcPr>
          <w:p w14:paraId="7C939222" w14:textId="77777777" w:rsidR="00A2616F" w:rsidRPr="001B7687" w:rsidRDefault="00A2616F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445A1CC9" w14:textId="77777777" w:rsidR="00A2616F" w:rsidRPr="001B7687" w:rsidRDefault="00A2616F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00F1D5D" w14:textId="77777777" w:rsidR="00A2616F" w:rsidRPr="001B7687" w:rsidRDefault="00A2616F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6048C597" w14:textId="56640DAF" w:rsidR="00A2616F" w:rsidRPr="001B7687" w:rsidRDefault="00A2616F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>กิจการ</w:t>
            </w:r>
          </w:p>
        </w:tc>
      </w:tr>
      <w:tr w:rsidR="007A560B" w:rsidRPr="001B7687" w14:paraId="7312D4B5" w14:textId="62D120C0" w:rsidTr="00E92C0D">
        <w:trPr>
          <w:trHeight w:val="403"/>
        </w:trPr>
        <w:tc>
          <w:tcPr>
            <w:tcW w:w="3951" w:type="dxa"/>
            <w:vAlign w:val="bottom"/>
          </w:tcPr>
          <w:p w14:paraId="22C97FB3" w14:textId="77777777" w:rsidR="007A560B" w:rsidRPr="001B7687" w:rsidRDefault="007A560B" w:rsidP="007A560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734A948" w14:textId="01BF3004" w:rsidR="007A560B" w:rsidRPr="001B7687" w:rsidRDefault="007A560B" w:rsidP="007A560B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70" w:type="dxa"/>
          </w:tcPr>
          <w:p w14:paraId="2A4EEBED" w14:textId="77777777" w:rsidR="007A560B" w:rsidRPr="001B7687" w:rsidRDefault="007A560B" w:rsidP="007A560B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62" w:type="dxa"/>
            <w:vAlign w:val="bottom"/>
          </w:tcPr>
          <w:p w14:paraId="30BDA27D" w14:textId="3B1F4790" w:rsidR="007A560B" w:rsidRPr="001B7687" w:rsidRDefault="007A560B" w:rsidP="007A560B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70" w:type="dxa"/>
            <w:vAlign w:val="bottom"/>
          </w:tcPr>
          <w:p w14:paraId="760F6282" w14:textId="77777777" w:rsidR="007A560B" w:rsidRPr="001B7687" w:rsidRDefault="007A560B" w:rsidP="007A560B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74311E8" w14:textId="0957614B" w:rsidR="007A560B" w:rsidRPr="001B7687" w:rsidRDefault="007A560B" w:rsidP="007A560B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360" w:type="dxa"/>
          </w:tcPr>
          <w:p w14:paraId="1EF3217F" w14:textId="77777777" w:rsidR="007A560B" w:rsidRPr="001B7687" w:rsidRDefault="007A560B" w:rsidP="007A560B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vAlign w:val="bottom"/>
          </w:tcPr>
          <w:p w14:paraId="0BE25000" w14:textId="3A988283" w:rsidR="007A560B" w:rsidRPr="001B7687" w:rsidRDefault="007A560B" w:rsidP="007A560B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2567</w:t>
            </w:r>
          </w:p>
        </w:tc>
      </w:tr>
      <w:tr w:rsidR="00965DDF" w:rsidRPr="001B7687" w14:paraId="75AD2025" w14:textId="23040DF5" w:rsidTr="00392782">
        <w:trPr>
          <w:trHeight w:val="378"/>
        </w:trPr>
        <w:tc>
          <w:tcPr>
            <w:tcW w:w="3951" w:type="dxa"/>
            <w:vAlign w:val="bottom"/>
          </w:tcPr>
          <w:p w14:paraId="2BA2115B" w14:textId="77777777" w:rsidR="00965DDF" w:rsidRPr="001B7687" w:rsidRDefault="00965DDF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193" w:type="dxa"/>
            <w:gridSpan w:val="7"/>
            <w:vAlign w:val="bottom"/>
          </w:tcPr>
          <w:p w14:paraId="6D9837DC" w14:textId="7FBA7D5E" w:rsidR="00965DDF" w:rsidRPr="001B7687" w:rsidRDefault="00965DDF" w:rsidP="00F2211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6B2AE8" w:rsidRPr="001B7687" w14:paraId="55655374" w14:textId="03A3D42F" w:rsidTr="006B2AE8">
        <w:trPr>
          <w:trHeight w:val="378"/>
        </w:trPr>
        <w:tc>
          <w:tcPr>
            <w:tcW w:w="3951" w:type="dxa"/>
          </w:tcPr>
          <w:p w14:paraId="14A73EAC" w14:textId="12850EF9" w:rsidR="006B2AE8" w:rsidRPr="001B7687" w:rsidRDefault="006B2AE8" w:rsidP="006B2AE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th-TH"/>
              </w:rPr>
              <w:t xml:space="preserve">ผลประโยชน์พนักงานเมื่อเกษียณอายุ </w:t>
            </w:r>
            <w:r w:rsidRPr="001B7687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th-TH"/>
              </w:rPr>
              <w:br/>
            </w:r>
            <w:r w:rsidRPr="001B7687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eastAsia="th-TH"/>
              </w:rPr>
              <w:t xml:space="preserve">   </w:t>
            </w:r>
            <w:r w:rsidRPr="001B7687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th-TH"/>
              </w:rPr>
              <w:t>(“เกษียณอายุ”)</w:t>
            </w:r>
          </w:p>
        </w:tc>
        <w:tc>
          <w:tcPr>
            <w:tcW w:w="1080" w:type="dxa"/>
            <w:vAlign w:val="bottom"/>
          </w:tcPr>
          <w:p w14:paraId="6F1C0833" w14:textId="7884D0B0" w:rsidR="006B2AE8" w:rsidRPr="001B7687" w:rsidRDefault="006B2AE8" w:rsidP="006B2AE8">
            <w:pPr>
              <w:tabs>
                <w:tab w:val="decimal" w:pos="83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8,790 </w:t>
            </w:r>
          </w:p>
        </w:tc>
        <w:tc>
          <w:tcPr>
            <w:tcW w:w="270" w:type="dxa"/>
            <w:vAlign w:val="bottom"/>
          </w:tcPr>
          <w:p w14:paraId="217383D1" w14:textId="77777777" w:rsidR="006B2AE8" w:rsidRPr="001B7687" w:rsidRDefault="006B2AE8" w:rsidP="006B2AE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2" w:type="dxa"/>
            <w:vAlign w:val="bottom"/>
          </w:tcPr>
          <w:p w14:paraId="6794A2FE" w14:textId="2AB42251" w:rsidR="006B2AE8" w:rsidRPr="001B7687" w:rsidRDefault="006B2AE8" w:rsidP="006B2AE8">
            <w:pPr>
              <w:tabs>
                <w:tab w:val="decimal" w:pos="83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8,573 </w:t>
            </w:r>
          </w:p>
        </w:tc>
        <w:tc>
          <w:tcPr>
            <w:tcW w:w="270" w:type="dxa"/>
            <w:vAlign w:val="bottom"/>
          </w:tcPr>
          <w:p w14:paraId="4C3DE1B5" w14:textId="77777777" w:rsidR="006B2AE8" w:rsidRPr="001B7687" w:rsidRDefault="006B2AE8" w:rsidP="006B2AE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D08CB1F" w14:textId="4C08BC1A" w:rsidR="006B2AE8" w:rsidRPr="001B7687" w:rsidRDefault="006B2AE8" w:rsidP="006B2AE8">
            <w:pPr>
              <w:tabs>
                <w:tab w:val="decimal" w:pos="83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="002D6CDC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3A1B4A69" w14:textId="77777777" w:rsidR="006B2AE8" w:rsidRPr="001B7687" w:rsidRDefault="006B2AE8" w:rsidP="006B2AE8">
            <w:pPr>
              <w:tabs>
                <w:tab w:val="decimal" w:pos="83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1" w:type="dxa"/>
            <w:vAlign w:val="bottom"/>
          </w:tcPr>
          <w:p w14:paraId="3F0FB9DC" w14:textId="1F12C783" w:rsidR="006B2AE8" w:rsidRPr="001B7687" w:rsidRDefault="006B2AE8" w:rsidP="006B2AE8">
            <w:pPr>
              <w:tabs>
                <w:tab w:val="decimal" w:pos="830"/>
              </w:tabs>
              <w:suppressAutoHyphens/>
              <w:spacing w:after="0" w:line="240" w:lineRule="auto"/>
              <w:ind w:left="-117" w:right="77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129 </w:t>
            </w:r>
          </w:p>
        </w:tc>
      </w:tr>
      <w:tr w:rsidR="006B2AE8" w:rsidRPr="001B7687" w14:paraId="60DBCE9F" w14:textId="5959FBE5" w:rsidTr="006B2AE8">
        <w:trPr>
          <w:trHeight w:val="390"/>
        </w:trPr>
        <w:tc>
          <w:tcPr>
            <w:tcW w:w="3951" w:type="dxa"/>
          </w:tcPr>
          <w:p w14:paraId="2B3F7843" w14:textId="71D07B07" w:rsidR="006B2AE8" w:rsidRPr="001B7687" w:rsidRDefault="006B2AE8" w:rsidP="006B2AE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th-TH"/>
              </w:rPr>
              <w:t>ผลประโยชน์พนักงานอื่น ๆ (“อื่น ๆ”)</w:t>
            </w:r>
          </w:p>
        </w:tc>
        <w:tc>
          <w:tcPr>
            <w:tcW w:w="1080" w:type="dxa"/>
            <w:vAlign w:val="bottom"/>
          </w:tcPr>
          <w:p w14:paraId="3CF56421" w14:textId="1A46E62D" w:rsidR="006B2AE8" w:rsidRPr="001B7687" w:rsidRDefault="006B2AE8" w:rsidP="006B2AE8">
            <w:pPr>
              <w:tabs>
                <w:tab w:val="decimal" w:pos="83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2,392 </w:t>
            </w:r>
          </w:p>
        </w:tc>
        <w:tc>
          <w:tcPr>
            <w:tcW w:w="270" w:type="dxa"/>
            <w:vAlign w:val="bottom"/>
          </w:tcPr>
          <w:p w14:paraId="2D0F0BE6" w14:textId="77777777" w:rsidR="006B2AE8" w:rsidRPr="001B7687" w:rsidRDefault="006B2AE8" w:rsidP="006B2AE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2" w:type="dxa"/>
            <w:vAlign w:val="bottom"/>
          </w:tcPr>
          <w:p w14:paraId="35483C17" w14:textId="07A40706" w:rsidR="006B2AE8" w:rsidRPr="001B7687" w:rsidRDefault="006B2AE8" w:rsidP="006B2AE8">
            <w:pPr>
              <w:tabs>
                <w:tab w:val="decimal" w:pos="83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1,772 </w:t>
            </w:r>
          </w:p>
        </w:tc>
        <w:tc>
          <w:tcPr>
            <w:tcW w:w="270" w:type="dxa"/>
            <w:vAlign w:val="bottom"/>
          </w:tcPr>
          <w:p w14:paraId="2F360769" w14:textId="77777777" w:rsidR="006B2AE8" w:rsidRPr="001B7687" w:rsidRDefault="006B2AE8" w:rsidP="006B2AE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6C724CE" w14:textId="04B04EFB" w:rsidR="006B2AE8" w:rsidRPr="001B7687" w:rsidRDefault="006B2AE8" w:rsidP="006B2AE8">
            <w:pPr>
              <w:tabs>
                <w:tab w:val="decimal" w:pos="55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360" w:type="dxa"/>
          </w:tcPr>
          <w:p w14:paraId="2A9174F3" w14:textId="77777777" w:rsidR="006B2AE8" w:rsidRPr="001B7687" w:rsidRDefault="006B2AE8" w:rsidP="006B2AE8">
            <w:pPr>
              <w:tabs>
                <w:tab w:val="decimal" w:pos="83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1" w:type="dxa"/>
          </w:tcPr>
          <w:p w14:paraId="6C216B43" w14:textId="027F2B07" w:rsidR="006B2AE8" w:rsidRPr="001B7687" w:rsidRDefault="006B2AE8" w:rsidP="006B2AE8">
            <w:pPr>
              <w:tabs>
                <w:tab w:val="decimal" w:pos="550"/>
              </w:tabs>
              <w:suppressAutoHyphens/>
              <w:spacing w:after="0" w:line="240" w:lineRule="auto"/>
              <w:ind w:left="-108" w:right="21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</w:tr>
      <w:tr w:rsidR="006B2AE8" w:rsidRPr="001B7687" w14:paraId="552BD1E9" w14:textId="591CD8D5" w:rsidTr="006B2AE8">
        <w:trPr>
          <w:trHeight w:val="378"/>
        </w:trPr>
        <w:tc>
          <w:tcPr>
            <w:tcW w:w="3951" w:type="dxa"/>
          </w:tcPr>
          <w:p w14:paraId="6B929728" w14:textId="1043AEE1" w:rsidR="006B2AE8" w:rsidRPr="001B7687" w:rsidRDefault="006B2AE8" w:rsidP="006B2AE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71BDBADC" w14:textId="2CF9181A" w:rsidR="006B2AE8" w:rsidRPr="001B7687" w:rsidRDefault="006B2AE8" w:rsidP="006B2AE8">
            <w:pPr>
              <w:tabs>
                <w:tab w:val="decimal" w:pos="83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11,182 </w:t>
            </w:r>
          </w:p>
        </w:tc>
        <w:tc>
          <w:tcPr>
            <w:tcW w:w="270" w:type="dxa"/>
            <w:vAlign w:val="bottom"/>
          </w:tcPr>
          <w:p w14:paraId="16B68854" w14:textId="77777777" w:rsidR="006B2AE8" w:rsidRPr="001B7687" w:rsidRDefault="006B2AE8" w:rsidP="006B2AE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62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7398C279" w14:textId="43542EA3" w:rsidR="006B2AE8" w:rsidRPr="001B7687" w:rsidRDefault="006B2AE8" w:rsidP="006B2AE8">
            <w:pPr>
              <w:tabs>
                <w:tab w:val="decimal" w:pos="83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10,345 </w:t>
            </w:r>
          </w:p>
        </w:tc>
        <w:tc>
          <w:tcPr>
            <w:tcW w:w="270" w:type="dxa"/>
            <w:vAlign w:val="bottom"/>
          </w:tcPr>
          <w:p w14:paraId="4669927E" w14:textId="77777777" w:rsidR="006B2AE8" w:rsidRPr="001B7687" w:rsidRDefault="006B2AE8" w:rsidP="006B2AE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5B25D366" w14:textId="3DC8A8EE" w:rsidR="006B2AE8" w:rsidRPr="001B7687" w:rsidRDefault="006B2AE8" w:rsidP="006B2AE8">
            <w:pPr>
              <w:tabs>
                <w:tab w:val="decimal" w:pos="83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="002D6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240179F0" w14:textId="77777777" w:rsidR="006B2AE8" w:rsidRPr="001B7687" w:rsidRDefault="006B2AE8" w:rsidP="006B2AE8">
            <w:pPr>
              <w:tabs>
                <w:tab w:val="decimal" w:pos="83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1" w:type="dxa"/>
            <w:tcBorders>
              <w:top w:val="single" w:sz="4" w:space="0" w:color="000000"/>
              <w:bottom w:val="double" w:sz="4" w:space="0" w:color="000000"/>
            </w:tcBorders>
          </w:tcPr>
          <w:p w14:paraId="42B74802" w14:textId="65D3C39F" w:rsidR="006B2AE8" w:rsidRPr="001B7687" w:rsidRDefault="006B2AE8" w:rsidP="006B2AE8">
            <w:pPr>
              <w:tabs>
                <w:tab w:val="decimal" w:pos="830"/>
              </w:tabs>
              <w:suppressAutoHyphens/>
              <w:spacing w:after="0" w:line="240" w:lineRule="auto"/>
              <w:ind w:left="-117" w:right="7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129 </w:t>
            </w:r>
          </w:p>
        </w:tc>
      </w:tr>
    </w:tbl>
    <w:p w14:paraId="2BDD7C5A" w14:textId="77777777" w:rsidR="00A97413" w:rsidRPr="001B7687" w:rsidRDefault="00A97413" w:rsidP="00A97413">
      <w:pPr>
        <w:suppressAutoHyphens/>
        <w:spacing w:after="0" w:line="240" w:lineRule="auto"/>
        <w:ind w:left="547" w:right="-28"/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</w:pPr>
    </w:p>
    <w:p w14:paraId="6AF84F80" w14:textId="77777777" w:rsidR="00A97413" w:rsidRPr="001B7687" w:rsidRDefault="00A97413" w:rsidP="00A97413">
      <w:pPr>
        <w:spacing w:after="0" w:line="240" w:lineRule="auto"/>
        <w:ind w:left="547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t>โครงการผลประโยชน์ที่กำหนดไว้</w:t>
      </w:r>
      <w:r w:rsidRPr="001B7687">
        <w:rPr>
          <w:rFonts w:asciiTheme="majorBidi" w:eastAsia="Times New Roman" w:hAnsiTheme="majorBidi" w:cstheme="majorBidi" w:hint="cs"/>
          <w:b/>
          <w:bCs/>
          <w:i/>
          <w:iCs/>
          <w:spacing w:val="-4"/>
          <w:sz w:val="30"/>
          <w:szCs w:val="30"/>
          <w:cs/>
          <w:lang w:eastAsia="zh-CN"/>
        </w:rPr>
        <w:t>และโครงการผลประโยชน์ระยะยาวอื่น ๆ</w:t>
      </w:r>
    </w:p>
    <w:p w14:paraId="530ED44A" w14:textId="77777777" w:rsidR="00A97413" w:rsidRPr="001B7687" w:rsidRDefault="00A97413" w:rsidP="00A97413">
      <w:pPr>
        <w:suppressAutoHyphens/>
        <w:spacing w:after="0" w:line="240" w:lineRule="auto"/>
        <w:ind w:left="547" w:right="-28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</w:p>
    <w:p w14:paraId="7AF2FF35" w14:textId="42BB2EF9" w:rsidR="00A97413" w:rsidRPr="001B7687" w:rsidRDefault="003C4A80" w:rsidP="00A97413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="00A97413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จัดการโครงการผลประโยชน์ที่กำหนดไว้</w:t>
      </w:r>
      <w:r w:rsidR="00A97413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และโครงการผลประโยชน์ระยะยาวอื่น ๆ ทั้งที่เป็นไป</w:t>
      </w:r>
      <w:r w:rsidR="00A97413"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ตามข้อกำหนดของพระราชบัญญัติคุ้มครองแรงงาน พ.ศ. </w:t>
      </w:r>
      <w:r w:rsidR="00A97413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2541 </w:t>
      </w:r>
      <w:r w:rsidR="00A97413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และตามนโยบายของ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="00A97413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การให้ผลประโยชน์เหล่านี้จะเป็นไปเมื่อพนักงานบรรลุข้อกำหนดตามที่โครงการกำหนด หรือ เมื่อเกษียณตามสิทธิและอายุงานของพนักงาน</w:t>
      </w:r>
    </w:p>
    <w:p w14:paraId="707C98B5" w14:textId="77777777" w:rsidR="004B0C04" w:rsidRPr="001B7687" w:rsidRDefault="004B0C04" w:rsidP="00A97413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6375168" w14:textId="77777777" w:rsidR="00756BE3" w:rsidRPr="001B7687" w:rsidRDefault="00756BE3" w:rsidP="00A97413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7359CC6" w14:textId="14A6988F" w:rsidR="00A97413" w:rsidRPr="001B7687" w:rsidRDefault="00A97413" w:rsidP="00A97413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โครงการผลประโยชน์ที่กำหนดไว้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และโครงการผลประโยชน์ระยะยาวอื่น ๆ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มีความเสี่ยงจากการประมาณการตามหลักคณิตศาสตร์ประกันภัย ได้แก่ ความเสี่ยงของช่วงชีวิ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ต </w:t>
      </w:r>
      <w:r w:rsidR="00143236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ความเสี่ยงจากอัตราดอกเบี้ย </w:t>
      </w:r>
    </w:p>
    <w:p w14:paraId="5609904F" w14:textId="77777777" w:rsidR="00E42B64" w:rsidRPr="001B7687" w:rsidRDefault="00E42B64" w:rsidP="00A97413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73"/>
        <w:gridCol w:w="236"/>
        <w:gridCol w:w="1031"/>
        <w:gridCol w:w="236"/>
        <w:gridCol w:w="1024"/>
      </w:tblGrid>
      <w:tr w:rsidR="00A97413" w:rsidRPr="001B7687" w14:paraId="0947242D" w14:textId="77777777" w:rsidTr="004B0C04">
        <w:tc>
          <w:tcPr>
            <w:tcW w:w="9090" w:type="dxa"/>
            <w:gridSpan w:val="8"/>
            <w:vAlign w:val="bottom"/>
          </w:tcPr>
          <w:p w14:paraId="3A592758" w14:textId="77777777" w:rsidR="00A97413" w:rsidRPr="001B7687" w:rsidRDefault="00A97413" w:rsidP="00F22112">
            <w:pPr>
              <w:suppressAutoHyphens/>
              <w:spacing w:after="0" w:line="240" w:lineRule="auto"/>
              <w:ind w:left="-108" w:right="-108" w:firstLine="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มูลค่าปัจจุบันของภาระผูกพันตามโครงการผลประโยชน์ที่กำหนดไว้และโครงการผลประโยชน์ระยะยาวอื่น ๆ</w:t>
            </w:r>
          </w:p>
        </w:tc>
      </w:tr>
      <w:tr w:rsidR="00A97413" w:rsidRPr="001B7687" w14:paraId="04426EA2" w14:textId="77777777" w:rsidTr="001663D3">
        <w:tc>
          <w:tcPr>
            <w:tcW w:w="4140" w:type="dxa"/>
            <w:vAlign w:val="bottom"/>
          </w:tcPr>
          <w:p w14:paraId="09439796" w14:textId="77777777" w:rsidR="00A97413" w:rsidRPr="001B7687" w:rsidRDefault="00A97413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011B02AE" w14:textId="77777777" w:rsidR="00A97413" w:rsidRPr="001B7687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</w:tr>
      <w:tr w:rsidR="00A97413" w:rsidRPr="001B7687" w14:paraId="17F4CC55" w14:textId="77777777" w:rsidTr="001663D3">
        <w:tc>
          <w:tcPr>
            <w:tcW w:w="4140" w:type="dxa"/>
            <w:vAlign w:val="bottom"/>
          </w:tcPr>
          <w:p w14:paraId="039AF0C8" w14:textId="77777777" w:rsidR="00A97413" w:rsidRPr="001B7687" w:rsidRDefault="00A97413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A13E2E8" w14:textId="77777777" w:rsidR="00A97413" w:rsidRPr="001B7687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2A16BC" w:rsidRPr="001B7687" w14:paraId="2BDAB6DE" w14:textId="77777777" w:rsidTr="001663D3">
        <w:tc>
          <w:tcPr>
            <w:tcW w:w="4140" w:type="dxa"/>
            <w:vAlign w:val="bottom"/>
          </w:tcPr>
          <w:p w14:paraId="254F8610" w14:textId="77777777" w:rsidR="002A16BC" w:rsidRPr="001B7687" w:rsidRDefault="002A16BC" w:rsidP="002A16B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D6DB97" w14:textId="10CBC2A7" w:rsidR="002A16BC" w:rsidRPr="001B7687" w:rsidRDefault="002A16BC" w:rsidP="002A16B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7A560B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36" w:type="dxa"/>
          </w:tcPr>
          <w:p w14:paraId="2BB33082" w14:textId="77777777" w:rsidR="002A16BC" w:rsidRPr="001B7687" w:rsidRDefault="002A16BC" w:rsidP="002A16B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291" w:type="dxa"/>
            <w:gridSpan w:val="3"/>
            <w:vAlign w:val="bottom"/>
          </w:tcPr>
          <w:p w14:paraId="1458C06C" w14:textId="70BA3D07" w:rsidR="002A16BC" w:rsidRPr="001B7687" w:rsidRDefault="002A16BC" w:rsidP="002A16B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7A560B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A97413" w:rsidRPr="001B7687" w14:paraId="5055C03B" w14:textId="77777777" w:rsidTr="001663D3">
        <w:tc>
          <w:tcPr>
            <w:tcW w:w="4140" w:type="dxa"/>
            <w:vAlign w:val="bottom"/>
          </w:tcPr>
          <w:p w14:paraId="00A62F01" w14:textId="77777777" w:rsidR="00A97413" w:rsidRPr="001B7687" w:rsidRDefault="00A97413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  </w:t>
            </w:r>
          </w:p>
        </w:tc>
        <w:tc>
          <w:tcPr>
            <w:tcW w:w="1080" w:type="dxa"/>
          </w:tcPr>
          <w:p w14:paraId="0265F05D" w14:textId="77777777" w:rsidR="00A97413" w:rsidRPr="001B7687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เกษียณอายุ</w:t>
            </w:r>
          </w:p>
        </w:tc>
        <w:tc>
          <w:tcPr>
            <w:tcW w:w="270" w:type="dxa"/>
          </w:tcPr>
          <w:p w14:paraId="1BC2DFB4" w14:textId="77777777" w:rsidR="00A97413" w:rsidRPr="001B7687" w:rsidRDefault="00A97413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</w:tcPr>
          <w:p w14:paraId="1E0CB90C" w14:textId="77777777" w:rsidR="00A97413" w:rsidRPr="001B7687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236" w:type="dxa"/>
          </w:tcPr>
          <w:p w14:paraId="6923B279" w14:textId="77777777" w:rsidR="00A97413" w:rsidRPr="001B7687" w:rsidRDefault="00A97413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1982BB7E" w14:textId="77777777" w:rsidR="00A97413" w:rsidRPr="001B7687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เกษียณอายุ</w:t>
            </w:r>
          </w:p>
        </w:tc>
        <w:tc>
          <w:tcPr>
            <w:tcW w:w="236" w:type="dxa"/>
          </w:tcPr>
          <w:p w14:paraId="475F7F61" w14:textId="77777777" w:rsidR="00A97413" w:rsidRPr="001B7687" w:rsidRDefault="00A97413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35A68554" w14:textId="77777777" w:rsidR="00A97413" w:rsidRPr="001B7687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อื่น ๆ</w:t>
            </w:r>
          </w:p>
        </w:tc>
      </w:tr>
      <w:tr w:rsidR="00A97413" w:rsidRPr="001B7687" w14:paraId="57716756" w14:textId="77777777" w:rsidTr="001663D3">
        <w:tc>
          <w:tcPr>
            <w:tcW w:w="4140" w:type="dxa"/>
            <w:vAlign w:val="bottom"/>
          </w:tcPr>
          <w:p w14:paraId="04BC73AD" w14:textId="77777777" w:rsidR="00A97413" w:rsidRPr="001B7687" w:rsidRDefault="00A97413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4CAE57F6" w14:textId="77777777" w:rsidR="00A97413" w:rsidRPr="001B7687" w:rsidRDefault="00A97413" w:rsidP="00F2211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7A560B" w:rsidRPr="001B7687" w14:paraId="3DD68BCE" w14:textId="77777777" w:rsidTr="001663D3">
        <w:tc>
          <w:tcPr>
            <w:tcW w:w="4140" w:type="dxa"/>
          </w:tcPr>
          <w:p w14:paraId="34962875" w14:textId="4C8F54C8" w:rsidR="007A560B" w:rsidRPr="001B7687" w:rsidRDefault="007A560B" w:rsidP="007A560B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มกราคม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9ADEA7" w14:textId="38E1ECC6" w:rsidR="007A560B" w:rsidRPr="001B7687" w:rsidRDefault="007A560B" w:rsidP="007A560B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8,573 </w:t>
            </w:r>
          </w:p>
        </w:tc>
        <w:tc>
          <w:tcPr>
            <w:tcW w:w="270" w:type="dxa"/>
          </w:tcPr>
          <w:p w14:paraId="735C97D0" w14:textId="77777777" w:rsidR="007A560B" w:rsidRPr="001B7687" w:rsidRDefault="007A560B" w:rsidP="007A560B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4238FD2D" w14:textId="52F0291E" w:rsidR="007A560B" w:rsidRPr="001B7687" w:rsidRDefault="007A560B" w:rsidP="007A560B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1,772 </w:t>
            </w:r>
          </w:p>
        </w:tc>
        <w:tc>
          <w:tcPr>
            <w:tcW w:w="236" w:type="dxa"/>
          </w:tcPr>
          <w:p w14:paraId="1F556F82" w14:textId="77777777" w:rsidR="007A560B" w:rsidRPr="001B7687" w:rsidRDefault="007A560B" w:rsidP="007A560B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2BA37EA2" w14:textId="33A1F92B" w:rsidR="007A560B" w:rsidRPr="001B7687" w:rsidRDefault="007A560B" w:rsidP="007A560B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7,356 </w:t>
            </w:r>
          </w:p>
        </w:tc>
        <w:tc>
          <w:tcPr>
            <w:tcW w:w="236" w:type="dxa"/>
          </w:tcPr>
          <w:p w14:paraId="3A3DCD5E" w14:textId="77777777" w:rsidR="007A560B" w:rsidRPr="001B7687" w:rsidRDefault="007A560B" w:rsidP="007A560B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FFC51AF" w14:textId="34809DD3" w:rsidR="007A560B" w:rsidRPr="001B7687" w:rsidRDefault="007A560B" w:rsidP="007A560B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1,464 </w:t>
            </w:r>
          </w:p>
        </w:tc>
      </w:tr>
      <w:tr w:rsidR="007A560B" w:rsidRPr="001B7687" w14:paraId="0D06467F" w14:textId="77777777" w:rsidTr="001663D3">
        <w:trPr>
          <w:trHeight w:val="232"/>
        </w:trPr>
        <w:tc>
          <w:tcPr>
            <w:tcW w:w="4140" w:type="dxa"/>
          </w:tcPr>
          <w:p w14:paraId="6ABE2098" w14:textId="77777777" w:rsidR="007A560B" w:rsidRPr="001B7687" w:rsidRDefault="007A560B" w:rsidP="007A560B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F5615B" w14:textId="77777777" w:rsidR="007A560B" w:rsidRPr="001B7687" w:rsidRDefault="007A560B" w:rsidP="007A560B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52A49661" w14:textId="77777777" w:rsidR="007A560B" w:rsidRPr="001B7687" w:rsidRDefault="007A560B" w:rsidP="007A560B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0F29FB88" w14:textId="77777777" w:rsidR="007A560B" w:rsidRPr="001B7687" w:rsidRDefault="007A560B" w:rsidP="007A560B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58A34049" w14:textId="77777777" w:rsidR="007A560B" w:rsidRPr="001B7687" w:rsidRDefault="007A560B" w:rsidP="007A560B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09E60CFC" w14:textId="77777777" w:rsidR="007A560B" w:rsidRPr="001B7687" w:rsidRDefault="007A560B" w:rsidP="007A560B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598CD891" w14:textId="77777777" w:rsidR="007A560B" w:rsidRPr="001B7687" w:rsidRDefault="007A560B" w:rsidP="007A560B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B5D1549" w14:textId="77777777" w:rsidR="007A560B" w:rsidRPr="001B7687" w:rsidRDefault="007A560B" w:rsidP="007A560B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7A560B" w:rsidRPr="001B7687" w14:paraId="0D8666B3" w14:textId="77777777" w:rsidTr="001663D3">
        <w:tc>
          <w:tcPr>
            <w:tcW w:w="4140" w:type="dxa"/>
          </w:tcPr>
          <w:p w14:paraId="44CB39B9" w14:textId="77777777" w:rsidR="007A560B" w:rsidRPr="001B7687" w:rsidRDefault="007A560B" w:rsidP="007A560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437241E7" w14:textId="77777777" w:rsidR="007A560B" w:rsidRPr="001B7687" w:rsidRDefault="007A560B" w:rsidP="007A560B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115710A4" w14:textId="77777777" w:rsidR="007A560B" w:rsidRPr="001B7687" w:rsidRDefault="007A560B" w:rsidP="007A560B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</w:tcPr>
          <w:p w14:paraId="54260F43" w14:textId="77777777" w:rsidR="007A560B" w:rsidRPr="001B7687" w:rsidRDefault="007A560B" w:rsidP="007A560B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53245335" w14:textId="77777777" w:rsidR="007A560B" w:rsidRPr="001B7687" w:rsidRDefault="007A560B" w:rsidP="007A560B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3398F83D" w14:textId="77777777" w:rsidR="007A560B" w:rsidRPr="001B7687" w:rsidRDefault="007A560B" w:rsidP="007A560B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0E7809CA" w14:textId="77777777" w:rsidR="007A560B" w:rsidRPr="001B7687" w:rsidRDefault="007A560B" w:rsidP="007A560B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2E1C44C1" w14:textId="77777777" w:rsidR="007A560B" w:rsidRPr="001B7687" w:rsidRDefault="007A560B" w:rsidP="007A560B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F910E6" w:rsidRPr="001B7687" w14:paraId="2A075A82" w14:textId="77777777" w:rsidTr="00F910E6">
        <w:tc>
          <w:tcPr>
            <w:tcW w:w="4140" w:type="dxa"/>
          </w:tcPr>
          <w:p w14:paraId="781E988C" w14:textId="77777777" w:rsidR="00F910E6" w:rsidRPr="001B7687" w:rsidRDefault="00F910E6" w:rsidP="00F910E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ต้นทุนบริการปัจจุบัน</w:t>
            </w:r>
          </w:p>
        </w:tc>
        <w:tc>
          <w:tcPr>
            <w:tcW w:w="1080" w:type="dxa"/>
            <w:vAlign w:val="bottom"/>
          </w:tcPr>
          <w:p w14:paraId="48CF238D" w14:textId="6EAE991A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831 </w:t>
            </w:r>
          </w:p>
        </w:tc>
        <w:tc>
          <w:tcPr>
            <w:tcW w:w="270" w:type="dxa"/>
            <w:vAlign w:val="bottom"/>
          </w:tcPr>
          <w:p w14:paraId="4D93B941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vAlign w:val="bottom"/>
          </w:tcPr>
          <w:p w14:paraId="3736D512" w14:textId="3B346B83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81 </w:t>
            </w:r>
          </w:p>
        </w:tc>
        <w:tc>
          <w:tcPr>
            <w:tcW w:w="236" w:type="dxa"/>
            <w:vAlign w:val="center"/>
          </w:tcPr>
          <w:p w14:paraId="4D98E0F1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7CFA4960" w14:textId="6271C229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236" w:type="dxa"/>
          </w:tcPr>
          <w:p w14:paraId="28DDE130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6314A4E9" w14:textId="4C5C4748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67</w:t>
            </w:r>
          </w:p>
        </w:tc>
      </w:tr>
      <w:tr w:rsidR="00F910E6" w:rsidRPr="001B7687" w14:paraId="088F53A9" w14:textId="77777777" w:rsidTr="00F910E6">
        <w:tc>
          <w:tcPr>
            <w:tcW w:w="4140" w:type="dxa"/>
          </w:tcPr>
          <w:p w14:paraId="7727FB39" w14:textId="77777777" w:rsidR="00F910E6" w:rsidRPr="001B7687" w:rsidRDefault="00F910E6" w:rsidP="00F910E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ดอกเบี้ยจากภาระผูกพัน</w:t>
            </w:r>
          </w:p>
        </w:tc>
        <w:tc>
          <w:tcPr>
            <w:tcW w:w="1080" w:type="dxa"/>
            <w:vAlign w:val="bottom"/>
          </w:tcPr>
          <w:p w14:paraId="53DDBD48" w14:textId="0263D85D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21</w:t>
            </w:r>
            <w:r w:rsidR="008E4428" w:rsidRPr="001B768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CB34B7E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vAlign w:val="bottom"/>
          </w:tcPr>
          <w:p w14:paraId="056426E6" w14:textId="4CE2B92B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45 </w:t>
            </w:r>
          </w:p>
        </w:tc>
        <w:tc>
          <w:tcPr>
            <w:tcW w:w="236" w:type="dxa"/>
            <w:vAlign w:val="center"/>
          </w:tcPr>
          <w:p w14:paraId="6E34FE6C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02117045" w14:textId="040D907A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235 </w:t>
            </w:r>
          </w:p>
        </w:tc>
        <w:tc>
          <w:tcPr>
            <w:tcW w:w="236" w:type="dxa"/>
          </w:tcPr>
          <w:p w14:paraId="720CC46E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6ED8A719" w14:textId="2DBC244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47 </w:t>
            </w:r>
          </w:p>
        </w:tc>
      </w:tr>
      <w:tr w:rsidR="00F910E6" w:rsidRPr="001B7687" w14:paraId="1823F2B9" w14:textId="77777777" w:rsidTr="00F910E6">
        <w:tc>
          <w:tcPr>
            <w:tcW w:w="4140" w:type="dxa"/>
          </w:tcPr>
          <w:p w14:paraId="7D892B52" w14:textId="296F65CD" w:rsidR="00F910E6" w:rsidRPr="001B7687" w:rsidRDefault="00F910E6" w:rsidP="00F910E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กำไร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)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ขาดทุนจากการประมาณการตาม</w:t>
            </w:r>
          </w:p>
          <w:p w14:paraId="124FDA15" w14:textId="77777777" w:rsidR="00F910E6" w:rsidRPr="001B7687" w:rsidRDefault="00F910E6" w:rsidP="00F910E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485BB210" w14:textId="30E671C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(1)</w:t>
            </w:r>
          </w:p>
        </w:tc>
        <w:tc>
          <w:tcPr>
            <w:tcW w:w="270" w:type="dxa"/>
            <w:vAlign w:val="bottom"/>
          </w:tcPr>
          <w:p w14:paraId="00CAE037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vAlign w:val="bottom"/>
          </w:tcPr>
          <w:p w14:paraId="13972DC7" w14:textId="13A799E4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24 </w:t>
            </w:r>
          </w:p>
        </w:tc>
        <w:tc>
          <w:tcPr>
            <w:tcW w:w="236" w:type="dxa"/>
            <w:vAlign w:val="bottom"/>
          </w:tcPr>
          <w:p w14:paraId="29C3D5D0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vAlign w:val="bottom"/>
          </w:tcPr>
          <w:p w14:paraId="4CC00051" w14:textId="1970F212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</w:p>
        </w:tc>
        <w:tc>
          <w:tcPr>
            <w:tcW w:w="236" w:type="dxa"/>
            <w:vAlign w:val="bottom"/>
          </w:tcPr>
          <w:p w14:paraId="7CD910D1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vAlign w:val="bottom"/>
          </w:tcPr>
          <w:p w14:paraId="46B490CD" w14:textId="257A4019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9 </w:t>
            </w:r>
          </w:p>
        </w:tc>
      </w:tr>
      <w:tr w:rsidR="00F910E6" w:rsidRPr="001B7687" w14:paraId="45BCF097" w14:textId="77777777" w:rsidTr="00F910E6">
        <w:tc>
          <w:tcPr>
            <w:tcW w:w="4140" w:type="dxa"/>
          </w:tcPr>
          <w:p w14:paraId="36236C6A" w14:textId="77777777" w:rsidR="00F910E6" w:rsidRPr="001B7687" w:rsidRDefault="00F910E6" w:rsidP="00F910E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2E3BF" w14:textId="2432094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1,04</w:t>
            </w:r>
            <w:r w:rsidR="008E4428"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1E7C391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67FD2" w14:textId="41DE862A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150 </w:t>
            </w:r>
          </w:p>
        </w:tc>
        <w:tc>
          <w:tcPr>
            <w:tcW w:w="236" w:type="dxa"/>
            <w:vAlign w:val="center"/>
          </w:tcPr>
          <w:p w14:paraId="22A275BB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14:paraId="4D8B43A0" w14:textId="525A660E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996 </w:t>
            </w:r>
          </w:p>
        </w:tc>
        <w:tc>
          <w:tcPr>
            <w:tcW w:w="236" w:type="dxa"/>
          </w:tcPr>
          <w:p w14:paraId="72AE2FE8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1F70CEDE" w14:textId="2A649828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123 </w:t>
            </w:r>
          </w:p>
        </w:tc>
      </w:tr>
      <w:tr w:rsidR="00F910E6" w:rsidRPr="001B7687" w14:paraId="531A2525" w14:textId="77777777" w:rsidTr="00F910E6">
        <w:tc>
          <w:tcPr>
            <w:tcW w:w="4140" w:type="dxa"/>
          </w:tcPr>
          <w:p w14:paraId="7C66B7CE" w14:textId="77777777" w:rsidR="00F910E6" w:rsidRPr="001B7687" w:rsidRDefault="00F910E6" w:rsidP="00F910E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BA649B5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05665F94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vAlign w:val="bottom"/>
          </w:tcPr>
          <w:p w14:paraId="436D546E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544CEB7B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25F2C0A0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CD48606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30269475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F910E6" w:rsidRPr="001B7687" w14:paraId="0AB2860B" w14:textId="77777777" w:rsidTr="00F910E6">
        <w:tc>
          <w:tcPr>
            <w:tcW w:w="4140" w:type="dxa"/>
          </w:tcPr>
          <w:p w14:paraId="2D0FD1B6" w14:textId="77777777" w:rsidR="00F910E6" w:rsidRPr="001B7687" w:rsidRDefault="00F910E6" w:rsidP="00F910E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52ED01B7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6967B813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vAlign w:val="bottom"/>
          </w:tcPr>
          <w:p w14:paraId="4B0D8EA3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225E5F8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62F4445E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FEFABDB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38A0C501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F910E6" w:rsidRPr="001B7687" w14:paraId="4A20686F" w14:textId="77777777" w:rsidTr="00F910E6">
        <w:tc>
          <w:tcPr>
            <w:tcW w:w="4140" w:type="dxa"/>
          </w:tcPr>
          <w:p w14:paraId="7DCCFCD4" w14:textId="77777777" w:rsidR="00F910E6" w:rsidRPr="001B7687" w:rsidRDefault="00F910E6" w:rsidP="00F910E6">
            <w:pPr>
              <w:suppressAutoHyphens/>
              <w:spacing w:after="0" w:line="240" w:lineRule="auto"/>
              <w:ind w:left="160" w:hanging="16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กำไร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)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ขาดทุนจากการประมาณการตาม</w:t>
            </w:r>
          </w:p>
        </w:tc>
        <w:tc>
          <w:tcPr>
            <w:tcW w:w="1080" w:type="dxa"/>
            <w:vAlign w:val="bottom"/>
          </w:tcPr>
          <w:p w14:paraId="3C0C50FE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3F8C0367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vAlign w:val="bottom"/>
          </w:tcPr>
          <w:p w14:paraId="796B6C2B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921A116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0A2D9F63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13485D01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5A24A024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F910E6" w:rsidRPr="001B7687" w14:paraId="06ED548A" w14:textId="77777777" w:rsidTr="00F910E6">
        <w:tc>
          <w:tcPr>
            <w:tcW w:w="4140" w:type="dxa"/>
          </w:tcPr>
          <w:p w14:paraId="58533E9E" w14:textId="77777777" w:rsidR="00F910E6" w:rsidRPr="001B7687" w:rsidRDefault="00F910E6" w:rsidP="00F910E6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0C961A81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758377F0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vAlign w:val="bottom"/>
          </w:tcPr>
          <w:p w14:paraId="4F9D316A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5C7D99D4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5983508D" w14:textId="7208E9C0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1DB618B3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6DDE5EF2" w14:textId="14E6B70B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F910E6" w:rsidRPr="001B7687" w14:paraId="037D6D62" w14:textId="77777777" w:rsidTr="00F910E6">
        <w:tc>
          <w:tcPr>
            <w:tcW w:w="4140" w:type="dxa"/>
          </w:tcPr>
          <w:p w14:paraId="6EE2145E" w14:textId="68C3DAF7" w:rsidR="00F910E6" w:rsidRPr="001B7687" w:rsidRDefault="00F910E6" w:rsidP="00F910E6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-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14:paraId="72343BA1" w14:textId="71FD8A0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(64)</w:t>
            </w:r>
          </w:p>
        </w:tc>
        <w:tc>
          <w:tcPr>
            <w:tcW w:w="270" w:type="dxa"/>
            <w:vAlign w:val="bottom"/>
          </w:tcPr>
          <w:p w14:paraId="58E07577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vAlign w:val="bottom"/>
          </w:tcPr>
          <w:p w14:paraId="36073850" w14:textId="26A530C5" w:rsidR="00F910E6" w:rsidRPr="001B7687" w:rsidRDefault="00F910E6" w:rsidP="00F910E6">
            <w:pPr>
              <w:tabs>
                <w:tab w:val="decimal" w:pos="67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4E0825FC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29A614FB" w14:textId="2EB60689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(15)</w:t>
            </w:r>
          </w:p>
        </w:tc>
        <w:tc>
          <w:tcPr>
            <w:tcW w:w="236" w:type="dxa"/>
          </w:tcPr>
          <w:p w14:paraId="637FB241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24" w:type="dxa"/>
          </w:tcPr>
          <w:p w14:paraId="34E655FC" w14:textId="712EC5EE" w:rsidR="00F910E6" w:rsidRPr="001B7687" w:rsidRDefault="00F910E6" w:rsidP="00F910E6">
            <w:pPr>
              <w:tabs>
                <w:tab w:val="decimal" w:pos="67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F910E6" w:rsidRPr="001B7687" w14:paraId="0D808C4D" w14:textId="77777777" w:rsidTr="00F910E6">
        <w:tc>
          <w:tcPr>
            <w:tcW w:w="4140" w:type="dxa"/>
            <w:vAlign w:val="bottom"/>
          </w:tcPr>
          <w:p w14:paraId="59D0F7E4" w14:textId="77777777" w:rsidR="00F910E6" w:rsidRPr="001B7687" w:rsidRDefault="00F910E6" w:rsidP="00F910E6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-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ข้อสมมติทางการเงิน </w:t>
            </w:r>
          </w:p>
        </w:tc>
        <w:tc>
          <w:tcPr>
            <w:tcW w:w="1080" w:type="dxa"/>
            <w:vAlign w:val="bottom"/>
          </w:tcPr>
          <w:p w14:paraId="40C2C3CA" w14:textId="2A4CC3B8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89 </w:t>
            </w:r>
          </w:p>
        </w:tc>
        <w:tc>
          <w:tcPr>
            <w:tcW w:w="270" w:type="dxa"/>
            <w:vAlign w:val="bottom"/>
          </w:tcPr>
          <w:p w14:paraId="0ADDEDAF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vAlign w:val="bottom"/>
          </w:tcPr>
          <w:p w14:paraId="7EF4091E" w14:textId="5DFD2EA0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615 </w:t>
            </w:r>
          </w:p>
        </w:tc>
        <w:tc>
          <w:tcPr>
            <w:tcW w:w="236" w:type="dxa"/>
          </w:tcPr>
          <w:p w14:paraId="730ECD17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19DEDBAD" w14:textId="158FF6A1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600 </w:t>
            </w:r>
          </w:p>
        </w:tc>
        <w:tc>
          <w:tcPr>
            <w:tcW w:w="236" w:type="dxa"/>
          </w:tcPr>
          <w:p w14:paraId="159E3A1E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72284233" w14:textId="2F3D05E5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268 </w:t>
            </w:r>
          </w:p>
        </w:tc>
      </w:tr>
      <w:tr w:rsidR="00F910E6" w:rsidRPr="001B7687" w14:paraId="4220446D" w14:textId="77777777" w:rsidTr="00F910E6">
        <w:tc>
          <w:tcPr>
            <w:tcW w:w="4140" w:type="dxa"/>
            <w:vAlign w:val="bottom"/>
          </w:tcPr>
          <w:p w14:paraId="17931D7F" w14:textId="77777777" w:rsidR="00F910E6" w:rsidRPr="001B7687" w:rsidRDefault="00F910E6" w:rsidP="00F910E6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-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การปรับปรุงจากประสบการณ์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DF5B78" w14:textId="54F2A696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(185)</w:t>
            </w:r>
          </w:p>
        </w:tc>
        <w:tc>
          <w:tcPr>
            <w:tcW w:w="270" w:type="dxa"/>
            <w:vAlign w:val="bottom"/>
          </w:tcPr>
          <w:p w14:paraId="70C4C543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47D07DCC" w14:textId="7BEDA8FF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(92)</w:t>
            </w:r>
          </w:p>
        </w:tc>
        <w:tc>
          <w:tcPr>
            <w:tcW w:w="236" w:type="dxa"/>
          </w:tcPr>
          <w:p w14:paraId="2476DF97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7F6C6D95" w14:textId="5988B7F3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91 </w:t>
            </w:r>
          </w:p>
        </w:tc>
        <w:tc>
          <w:tcPr>
            <w:tcW w:w="236" w:type="dxa"/>
          </w:tcPr>
          <w:p w14:paraId="7DB4E323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F7AB937" w14:textId="11258C34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(50)</w:t>
            </w:r>
          </w:p>
        </w:tc>
      </w:tr>
      <w:tr w:rsidR="00F910E6" w:rsidRPr="001B7687" w14:paraId="1CF1D220" w14:textId="77777777" w:rsidTr="00F910E6">
        <w:tc>
          <w:tcPr>
            <w:tcW w:w="4140" w:type="dxa"/>
          </w:tcPr>
          <w:p w14:paraId="6AEDF471" w14:textId="77777777" w:rsidR="00F910E6" w:rsidRPr="001B7687" w:rsidRDefault="00F910E6" w:rsidP="00F910E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79401" w14:textId="67793D0A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(160)</w:t>
            </w:r>
          </w:p>
        </w:tc>
        <w:tc>
          <w:tcPr>
            <w:tcW w:w="270" w:type="dxa"/>
            <w:vAlign w:val="bottom"/>
          </w:tcPr>
          <w:p w14:paraId="1485B512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02AAF" w14:textId="312792F5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523 </w:t>
            </w:r>
          </w:p>
        </w:tc>
        <w:tc>
          <w:tcPr>
            <w:tcW w:w="236" w:type="dxa"/>
          </w:tcPr>
          <w:p w14:paraId="17F26FCA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14:paraId="4AB767A8" w14:textId="1E54229E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676 </w:t>
            </w:r>
          </w:p>
        </w:tc>
        <w:tc>
          <w:tcPr>
            <w:tcW w:w="236" w:type="dxa"/>
          </w:tcPr>
          <w:p w14:paraId="7910789C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288" w:right="36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7EFFE0C" w14:textId="2A7D21A6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218 </w:t>
            </w:r>
          </w:p>
        </w:tc>
      </w:tr>
      <w:tr w:rsidR="00F910E6" w:rsidRPr="001B7687" w14:paraId="671123B4" w14:textId="77777777" w:rsidTr="00F910E6">
        <w:tc>
          <w:tcPr>
            <w:tcW w:w="4140" w:type="dxa"/>
          </w:tcPr>
          <w:p w14:paraId="0416DF35" w14:textId="77777777" w:rsidR="00F910E6" w:rsidRPr="001B7687" w:rsidRDefault="00F910E6" w:rsidP="00F910E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080" w:type="dxa"/>
            <w:vAlign w:val="bottom"/>
          </w:tcPr>
          <w:p w14:paraId="7C7DB5F6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7DBAAA08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vAlign w:val="bottom"/>
          </w:tcPr>
          <w:p w14:paraId="7D19E4EC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57020DA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19A9336C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0B26831D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5F80B0F2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F910E6" w:rsidRPr="001B7687" w14:paraId="1FB31931" w14:textId="77777777" w:rsidTr="00F910E6">
        <w:tc>
          <w:tcPr>
            <w:tcW w:w="4140" w:type="dxa"/>
          </w:tcPr>
          <w:p w14:paraId="061E56E4" w14:textId="3ED7E604" w:rsidR="00F910E6" w:rsidRPr="001B7687" w:rsidRDefault="00F910E6" w:rsidP="00F910E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ผลประโยชน์จ่าย</w:t>
            </w:r>
          </w:p>
        </w:tc>
        <w:tc>
          <w:tcPr>
            <w:tcW w:w="1080" w:type="dxa"/>
            <w:vAlign w:val="bottom"/>
          </w:tcPr>
          <w:p w14:paraId="54F820CC" w14:textId="6368BCED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(668)</w:t>
            </w:r>
          </w:p>
        </w:tc>
        <w:tc>
          <w:tcPr>
            <w:tcW w:w="270" w:type="dxa"/>
            <w:vAlign w:val="bottom"/>
          </w:tcPr>
          <w:p w14:paraId="4E0F263F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vAlign w:val="bottom"/>
          </w:tcPr>
          <w:p w14:paraId="363B2D8F" w14:textId="4424B8B3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(53)</w:t>
            </w:r>
          </w:p>
        </w:tc>
        <w:tc>
          <w:tcPr>
            <w:tcW w:w="236" w:type="dxa"/>
            <w:vAlign w:val="bottom"/>
          </w:tcPr>
          <w:p w14:paraId="174F854B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60B94684" w14:textId="6D46E063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(454)</w:t>
            </w:r>
          </w:p>
        </w:tc>
        <w:tc>
          <w:tcPr>
            <w:tcW w:w="236" w:type="dxa"/>
          </w:tcPr>
          <w:p w14:paraId="3ED31F9A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44703521" w14:textId="5530AA6B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(33)</w:t>
            </w:r>
          </w:p>
        </w:tc>
      </w:tr>
      <w:tr w:rsidR="00F910E6" w:rsidRPr="001B7687" w14:paraId="0D38AB36" w14:textId="77777777" w:rsidTr="00F910E6">
        <w:tc>
          <w:tcPr>
            <w:tcW w:w="4140" w:type="dxa"/>
          </w:tcPr>
          <w:p w14:paraId="1793B0E5" w14:textId="643B7F4E" w:rsidR="00F910E6" w:rsidRPr="001B7687" w:rsidRDefault="00F910E6" w:rsidP="00F910E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โอนออกจากการขายบริษัทย่อย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F60860" w14:textId="47B5519C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-  </w:t>
            </w:r>
            <w:r w:rsidR="002F0FB8"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4AC13C7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687FAF61" w14:textId="3E53A6C6" w:rsidR="00F910E6" w:rsidRPr="001B7687" w:rsidRDefault="00F910E6" w:rsidP="007766F5">
            <w:pPr>
              <w:tabs>
                <w:tab w:val="decimal" w:pos="67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  <w:vAlign w:val="bottom"/>
          </w:tcPr>
          <w:p w14:paraId="05780045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67AF1D59" w14:textId="68E05E23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(1)</w:t>
            </w:r>
          </w:p>
        </w:tc>
        <w:tc>
          <w:tcPr>
            <w:tcW w:w="236" w:type="dxa"/>
          </w:tcPr>
          <w:p w14:paraId="4405C7B5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CCB4592" w14:textId="40393ABB" w:rsidR="00F910E6" w:rsidRPr="001B7687" w:rsidRDefault="00F910E6" w:rsidP="00DF0B6A">
            <w:pPr>
              <w:tabs>
                <w:tab w:val="decimal" w:pos="67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F910E6" w:rsidRPr="001B7687" w14:paraId="404FE330" w14:textId="77777777" w:rsidTr="00F910E6">
        <w:tc>
          <w:tcPr>
            <w:tcW w:w="4140" w:type="dxa"/>
          </w:tcPr>
          <w:p w14:paraId="0ABA416C" w14:textId="77777777" w:rsidR="00F910E6" w:rsidRPr="001B7687" w:rsidRDefault="00F910E6" w:rsidP="00F910E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C8E79" w14:textId="2A31C53C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(668)</w:t>
            </w:r>
          </w:p>
        </w:tc>
        <w:tc>
          <w:tcPr>
            <w:tcW w:w="270" w:type="dxa"/>
            <w:vAlign w:val="bottom"/>
          </w:tcPr>
          <w:p w14:paraId="2DA28150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7AD3B" w14:textId="52685754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(53)</w:t>
            </w:r>
          </w:p>
        </w:tc>
        <w:tc>
          <w:tcPr>
            <w:tcW w:w="236" w:type="dxa"/>
            <w:vAlign w:val="bottom"/>
          </w:tcPr>
          <w:p w14:paraId="2ECDA21A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14:paraId="21D087FA" w14:textId="7E2E7278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(455)</w:t>
            </w:r>
          </w:p>
        </w:tc>
        <w:tc>
          <w:tcPr>
            <w:tcW w:w="236" w:type="dxa"/>
          </w:tcPr>
          <w:p w14:paraId="57FD5511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CB53F73" w14:textId="7A640870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(33)</w:t>
            </w:r>
          </w:p>
        </w:tc>
      </w:tr>
      <w:tr w:rsidR="00F910E6" w:rsidRPr="001B7687" w14:paraId="21AB29B2" w14:textId="77777777" w:rsidTr="00F910E6">
        <w:tc>
          <w:tcPr>
            <w:tcW w:w="4140" w:type="dxa"/>
          </w:tcPr>
          <w:p w14:paraId="136896AE" w14:textId="77777777" w:rsidR="00F910E6" w:rsidRPr="001B7687" w:rsidRDefault="00F910E6" w:rsidP="00F910E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694AAF" w14:textId="2461203D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1862DB44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23828251" w14:textId="78D87DDB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0CE2342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5F2B7FE7" w14:textId="30BDB514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2D6B476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1D5C9CB" w14:textId="173A4033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F910E6" w:rsidRPr="001B7687" w14:paraId="3C9DFEFF" w14:textId="77777777" w:rsidTr="00F910E6">
        <w:tc>
          <w:tcPr>
            <w:tcW w:w="4140" w:type="dxa"/>
          </w:tcPr>
          <w:p w14:paraId="3E6B46F0" w14:textId="18B7E342" w:rsidR="00F910E6" w:rsidRPr="001B7687" w:rsidRDefault="00F910E6" w:rsidP="00F910E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 xml:space="preserve">31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48D44A6" w14:textId="59BF6C2D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8,7</w:t>
            </w:r>
            <w:r w:rsidR="008E4428"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A8F5784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581D3A2B" w14:textId="5E227F1C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2,392 </w:t>
            </w:r>
          </w:p>
        </w:tc>
        <w:tc>
          <w:tcPr>
            <w:tcW w:w="236" w:type="dxa"/>
          </w:tcPr>
          <w:p w14:paraId="744D6DF1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597FAD16" w14:textId="4A51161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8,573 </w:t>
            </w:r>
          </w:p>
        </w:tc>
        <w:tc>
          <w:tcPr>
            <w:tcW w:w="236" w:type="dxa"/>
          </w:tcPr>
          <w:p w14:paraId="12200C9F" w14:textId="7777777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290EB41" w14:textId="7D4CC507" w:rsidR="00F910E6" w:rsidRPr="001B7687" w:rsidRDefault="00F910E6" w:rsidP="00F910E6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1,772 </w:t>
            </w:r>
          </w:p>
        </w:tc>
      </w:tr>
      <w:tr w:rsidR="00F910E6" w:rsidRPr="001B7687" w14:paraId="1FF40F9C" w14:textId="77777777">
        <w:tc>
          <w:tcPr>
            <w:tcW w:w="4140" w:type="dxa"/>
            <w:vAlign w:val="bottom"/>
          </w:tcPr>
          <w:p w14:paraId="16BBCD3C" w14:textId="77777777" w:rsidR="00F910E6" w:rsidRPr="001B7687" w:rsidRDefault="00F910E6" w:rsidP="00F910E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DBD3DAE" w14:textId="46C51CB7" w:rsidR="00F910E6" w:rsidRPr="001B7687" w:rsidRDefault="00F910E6" w:rsidP="00F910E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F910E6" w:rsidRPr="001B7687" w14:paraId="1847DAFB" w14:textId="77777777">
        <w:tc>
          <w:tcPr>
            <w:tcW w:w="4140" w:type="dxa"/>
            <w:vAlign w:val="bottom"/>
          </w:tcPr>
          <w:p w14:paraId="71078D84" w14:textId="77777777" w:rsidR="00F910E6" w:rsidRPr="001B7687" w:rsidRDefault="00F910E6" w:rsidP="00F910E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49CCE37C" w14:textId="256F7F5C" w:rsidR="00F910E6" w:rsidRPr="001B7687" w:rsidRDefault="00F910E6" w:rsidP="00F910E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36" w:type="dxa"/>
          </w:tcPr>
          <w:p w14:paraId="543FE07D" w14:textId="77777777" w:rsidR="00F910E6" w:rsidRPr="001B7687" w:rsidRDefault="00F910E6" w:rsidP="00F910E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291" w:type="dxa"/>
            <w:gridSpan w:val="3"/>
            <w:vAlign w:val="bottom"/>
          </w:tcPr>
          <w:p w14:paraId="31941073" w14:textId="5BF96465" w:rsidR="00F910E6" w:rsidRPr="001B7687" w:rsidRDefault="00F910E6" w:rsidP="00F910E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2567</w:t>
            </w:r>
          </w:p>
        </w:tc>
      </w:tr>
      <w:tr w:rsidR="00F910E6" w:rsidRPr="001B7687" w14:paraId="17EDD752" w14:textId="77777777">
        <w:tc>
          <w:tcPr>
            <w:tcW w:w="4140" w:type="dxa"/>
            <w:vAlign w:val="bottom"/>
          </w:tcPr>
          <w:p w14:paraId="17A88270" w14:textId="77777777" w:rsidR="00F910E6" w:rsidRPr="001B7687" w:rsidRDefault="00F910E6" w:rsidP="00F910E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  </w:t>
            </w:r>
          </w:p>
        </w:tc>
        <w:tc>
          <w:tcPr>
            <w:tcW w:w="1080" w:type="dxa"/>
          </w:tcPr>
          <w:p w14:paraId="36A0BF75" w14:textId="77777777" w:rsidR="00F910E6" w:rsidRPr="001B7687" w:rsidRDefault="00F910E6" w:rsidP="00F910E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เกษียณอายุ</w:t>
            </w:r>
          </w:p>
        </w:tc>
        <w:tc>
          <w:tcPr>
            <w:tcW w:w="270" w:type="dxa"/>
          </w:tcPr>
          <w:p w14:paraId="4FDDAAE5" w14:textId="77777777" w:rsidR="00F910E6" w:rsidRPr="001B7687" w:rsidRDefault="00F910E6" w:rsidP="00F910E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</w:tcPr>
          <w:p w14:paraId="05F1E04C" w14:textId="77777777" w:rsidR="00F910E6" w:rsidRPr="001B7687" w:rsidRDefault="00F910E6" w:rsidP="00F910E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236" w:type="dxa"/>
          </w:tcPr>
          <w:p w14:paraId="2B367391" w14:textId="77777777" w:rsidR="00F910E6" w:rsidRPr="001B7687" w:rsidRDefault="00F910E6" w:rsidP="00F910E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62FC3EBE" w14:textId="77777777" w:rsidR="00F910E6" w:rsidRPr="001B7687" w:rsidRDefault="00F910E6" w:rsidP="00F910E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เกษียณอายุ</w:t>
            </w:r>
          </w:p>
        </w:tc>
        <w:tc>
          <w:tcPr>
            <w:tcW w:w="236" w:type="dxa"/>
          </w:tcPr>
          <w:p w14:paraId="01FFDA4A" w14:textId="77777777" w:rsidR="00F910E6" w:rsidRPr="001B7687" w:rsidRDefault="00F910E6" w:rsidP="00F910E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4F660580" w14:textId="77777777" w:rsidR="00F910E6" w:rsidRPr="001B7687" w:rsidRDefault="00F910E6" w:rsidP="00F910E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อื่น ๆ</w:t>
            </w:r>
          </w:p>
        </w:tc>
      </w:tr>
      <w:tr w:rsidR="00F910E6" w:rsidRPr="001B7687" w14:paraId="3BB7F942" w14:textId="77777777">
        <w:tc>
          <w:tcPr>
            <w:tcW w:w="4140" w:type="dxa"/>
            <w:vAlign w:val="bottom"/>
          </w:tcPr>
          <w:p w14:paraId="1A6A2AC6" w14:textId="77777777" w:rsidR="00F910E6" w:rsidRPr="001B7687" w:rsidRDefault="00F910E6" w:rsidP="00F910E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5F7BA6E" w14:textId="77777777" w:rsidR="00F910E6" w:rsidRPr="001B7687" w:rsidRDefault="00F910E6" w:rsidP="00F910E6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F910E6" w:rsidRPr="001B7687" w14:paraId="54F7C18D" w14:textId="77777777">
        <w:tc>
          <w:tcPr>
            <w:tcW w:w="4140" w:type="dxa"/>
          </w:tcPr>
          <w:p w14:paraId="1BE23704" w14:textId="7A2787CA" w:rsidR="00F910E6" w:rsidRPr="001B7687" w:rsidRDefault="00F910E6" w:rsidP="00F910E6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มกราคม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65465B" w14:textId="7969D683" w:rsidR="00F910E6" w:rsidRPr="001B7687" w:rsidRDefault="00F910E6" w:rsidP="00F910E6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129</w:t>
            </w:r>
          </w:p>
        </w:tc>
        <w:tc>
          <w:tcPr>
            <w:tcW w:w="270" w:type="dxa"/>
          </w:tcPr>
          <w:p w14:paraId="5848E9D9" w14:textId="77777777" w:rsidR="00F910E6" w:rsidRPr="001B7687" w:rsidRDefault="00F910E6" w:rsidP="00F910E6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00400D0B" w14:textId="6C576230" w:rsidR="00F910E6" w:rsidRPr="001B7687" w:rsidRDefault="00F910E6" w:rsidP="00F910E6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3440FEFE" w14:textId="77777777" w:rsidR="00F910E6" w:rsidRPr="001B7687" w:rsidRDefault="00F910E6" w:rsidP="00F910E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3C831F41" w14:textId="795D34BD" w:rsidR="00F910E6" w:rsidRPr="001B7687" w:rsidRDefault="00F910E6" w:rsidP="00F910E6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66 </w:t>
            </w:r>
          </w:p>
        </w:tc>
        <w:tc>
          <w:tcPr>
            <w:tcW w:w="236" w:type="dxa"/>
          </w:tcPr>
          <w:p w14:paraId="0D52E5B2" w14:textId="77777777" w:rsidR="00F910E6" w:rsidRPr="001B7687" w:rsidRDefault="00F910E6" w:rsidP="00F910E6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042926A" w14:textId="7D1A5A34" w:rsidR="00F910E6" w:rsidRPr="001B7687" w:rsidRDefault="00F910E6" w:rsidP="00F910E6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F910E6" w:rsidRPr="001B7687" w14:paraId="6B7EE7C7" w14:textId="77777777">
        <w:trPr>
          <w:trHeight w:val="232"/>
        </w:trPr>
        <w:tc>
          <w:tcPr>
            <w:tcW w:w="4140" w:type="dxa"/>
          </w:tcPr>
          <w:p w14:paraId="3FC91E48" w14:textId="77777777" w:rsidR="00F910E6" w:rsidRPr="001B7687" w:rsidRDefault="00F910E6" w:rsidP="00F910E6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9B84C1" w14:textId="77777777" w:rsidR="00F910E6" w:rsidRPr="001B7687" w:rsidRDefault="00F910E6" w:rsidP="00F910E6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6640965C" w14:textId="77777777" w:rsidR="00F910E6" w:rsidRPr="001B7687" w:rsidRDefault="00F910E6" w:rsidP="00F910E6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56D534BE" w14:textId="77777777" w:rsidR="00F910E6" w:rsidRPr="001B7687" w:rsidRDefault="00F910E6" w:rsidP="00F910E6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C553763" w14:textId="77777777" w:rsidR="00F910E6" w:rsidRPr="001B7687" w:rsidRDefault="00F910E6" w:rsidP="00F910E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7C3AAD0C" w14:textId="77777777" w:rsidR="00F910E6" w:rsidRPr="001B7687" w:rsidRDefault="00F910E6" w:rsidP="00F910E6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720DAEA0" w14:textId="77777777" w:rsidR="00F910E6" w:rsidRPr="001B7687" w:rsidRDefault="00F910E6" w:rsidP="00F910E6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1F12757" w14:textId="77777777" w:rsidR="00F910E6" w:rsidRPr="001B7687" w:rsidRDefault="00F910E6" w:rsidP="00F910E6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F910E6" w:rsidRPr="001B7687" w14:paraId="3C4E0707" w14:textId="77777777">
        <w:tc>
          <w:tcPr>
            <w:tcW w:w="4140" w:type="dxa"/>
          </w:tcPr>
          <w:p w14:paraId="7E8EBFD1" w14:textId="77777777" w:rsidR="00F910E6" w:rsidRPr="001B7687" w:rsidRDefault="00F910E6" w:rsidP="00F910E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45619EF3" w14:textId="77777777" w:rsidR="00F910E6" w:rsidRPr="001B7687" w:rsidRDefault="00F910E6" w:rsidP="00F910E6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4D1BAB04" w14:textId="77777777" w:rsidR="00F910E6" w:rsidRPr="001B7687" w:rsidRDefault="00F910E6" w:rsidP="00F910E6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</w:tcPr>
          <w:p w14:paraId="397C9105" w14:textId="77777777" w:rsidR="00F910E6" w:rsidRPr="001B7687" w:rsidRDefault="00F910E6" w:rsidP="00F910E6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7AD43B1D" w14:textId="77777777" w:rsidR="00F910E6" w:rsidRPr="001B7687" w:rsidRDefault="00F910E6" w:rsidP="00F910E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3AECC09F" w14:textId="77777777" w:rsidR="00F910E6" w:rsidRPr="001B7687" w:rsidRDefault="00F910E6" w:rsidP="00F910E6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7A65B9F" w14:textId="77777777" w:rsidR="00F910E6" w:rsidRPr="001B7687" w:rsidRDefault="00F910E6" w:rsidP="00F910E6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34159DA8" w14:textId="77777777" w:rsidR="00F910E6" w:rsidRPr="001B7687" w:rsidRDefault="00F910E6" w:rsidP="00F910E6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3D66A9" w:rsidRPr="001B7687" w14:paraId="2B5BC18D" w14:textId="77777777">
        <w:tc>
          <w:tcPr>
            <w:tcW w:w="4140" w:type="dxa"/>
          </w:tcPr>
          <w:p w14:paraId="3941211D" w14:textId="03EA9B3A" w:rsidR="003D66A9" w:rsidRPr="001B7687" w:rsidRDefault="003D66A9" w:rsidP="003D66A9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12A01899" w14:textId="127BF55A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5</w:t>
            </w:r>
            <w:r w:rsidR="008C5E6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2DC6EDD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</w:tcPr>
          <w:p w14:paraId="7D95E07C" w14:textId="7586CE48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9D1EAD5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052ADBE7" w14:textId="5BC8F4B4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48 </w:t>
            </w:r>
          </w:p>
        </w:tc>
        <w:tc>
          <w:tcPr>
            <w:tcW w:w="236" w:type="dxa"/>
          </w:tcPr>
          <w:p w14:paraId="5842DD65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1834598A" w14:textId="5CA24EE5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66A9" w:rsidRPr="001B7687" w14:paraId="2F2D3C8A" w14:textId="77777777">
        <w:tc>
          <w:tcPr>
            <w:tcW w:w="4140" w:type="dxa"/>
          </w:tcPr>
          <w:p w14:paraId="18707EF2" w14:textId="0E4E9FFE" w:rsidR="003D66A9" w:rsidRPr="001B7687" w:rsidRDefault="003D66A9" w:rsidP="003D66A9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ดอกเบี้ยของภาระผูกพัน</w:t>
            </w:r>
          </w:p>
        </w:tc>
        <w:tc>
          <w:tcPr>
            <w:tcW w:w="1080" w:type="dxa"/>
          </w:tcPr>
          <w:p w14:paraId="2EC2D6DE" w14:textId="4FA4A0A8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</w:p>
        </w:tc>
        <w:tc>
          <w:tcPr>
            <w:tcW w:w="270" w:type="dxa"/>
          </w:tcPr>
          <w:p w14:paraId="03B9CB08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</w:tcPr>
          <w:p w14:paraId="09AEB738" w14:textId="79B43AA6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0EB7937F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33A232CC" w14:textId="3EBA0902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</w:p>
        </w:tc>
        <w:tc>
          <w:tcPr>
            <w:tcW w:w="236" w:type="dxa"/>
          </w:tcPr>
          <w:p w14:paraId="708396C5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033BFB88" w14:textId="2FD68749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66A9" w:rsidRPr="001B7687" w14:paraId="3A00DEFF" w14:textId="77777777">
        <w:tc>
          <w:tcPr>
            <w:tcW w:w="4140" w:type="dxa"/>
          </w:tcPr>
          <w:p w14:paraId="1314DECA" w14:textId="34969BCE" w:rsidR="003D66A9" w:rsidRPr="001B7687" w:rsidRDefault="00621EAB" w:rsidP="003D66A9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โอนย้ายพนักงาน</w:t>
            </w:r>
            <w:r w:rsidR="0056047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จาก</w:t>
            </w:r>
            <w:r w:rsidRPr="001B768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บริษัทย่อย</w:t>
            </w:r>
          </w:p>
        </w:tc>
        <w:tc>
          <w:tcPr>
            <w:tcW w:w="1080" w:type="dxa"/>
          </w:tcPr>
          <w:p w14:paraId="22B3ADEC" w14:textId="123AE88B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20 </w:t>
            </w:r>
          </w:p>
        </w:tc>
        <w:tc>
          <w:tcPr>
            <w:tcW w:w="270" w:type="dxa"/>
          </w:tcPr>
          <w:p w14:paraId="6223F599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</w:tcPr>
          <w:p w14:paraId="1891D7A2" w14:textId="78F7E83F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E0A2EA8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57AC9D79" w14:textId="2CE29A1A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221EE0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7C072AC6" w14:textId="69B2AF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66A9" w:rsidRPr="001B7687" w14:paraId="197C0802" w14:textId="77777777">
        <w:tc>
          <w:tcPr>
            <w:tcW w:w="4140" w:type="dxa"/>
          </w:tcPr>
          <w:p w14:paraId="57EC979C" w14:textId="77777777" w:rsidR="003D66A9" w:rsidRPr="001B7687" w:rsidRDefault="003D66A9" w:rsidP="003D66A9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812EFD" w14:textId="2034A76B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C5E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8F4684B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1351CA8F" w14:textId="5DD6B11A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43D48419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14:paraId="4ADC9D1B" w14:textId="203008A4" w:rsidR="003D66A9" w:rsidRPr="001B7687" w:rsidRDefault="003D66A9" w:rsidP="003D66A9">
            <w:pPr>
              <w:tabs>
                <w:tab w:val="decimal" w:pos="74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0C83EF7A" w14:textId="777777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3C86C68E" w14:textId="350C8EE3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D66A9" w:rsidRPr="001B7687" w14:paraId="33AFC4BE" w14:textId="77777777">
        <w:tc>
          <w:tcPr>
            <w:tcW w:w="4140" w:type="dxa"/>
          </w:tcPr>
          <w:p w14:paraId="464C0713" w14:textId="77777777" w:rsidR="003D66A9" w:rsidRPr="001B7687" w:rsidRDefault="003D66A9" w:rsidP="003D66A9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</w:tcPr>
          <w:p w14:paraId="6DB82F47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4DFAACA8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</w:tcPr>
          <w:p w14:paraId="24BE783C" w14:textId="777777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3A17490C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2A5A347E" w14:textId="777777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19C8529" w14:textId="777777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4CAD695C" w14:textId="777777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3D66A9" w:rsidRPr="001B7687" w14:paraId="6482A7A4" w14:textId="77777777">
        <w:tc>
          <w:tcPr>
            <w:tcW w:w="4140" w:type="dxa"/>
          </w:tcPr>
          <w:p w14:paraId="791B6A16" w14:textId="77777777" w:rsidR="003D66A9" w:rsidRPr="001B7687" w:rsidRDefault="003D66A9" w:rsidP="003D66A9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2BC1CF9F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4546C387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</w:tcPr>
          <w:p w14:paraId="46C7F7CC" w14:textId="777777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007A1A37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674C5FEF" w14:textId="777777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78093741" w14:textId="777777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14999F58" w14:textId="777777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3D66A9" w:rsidRPr="001B7687" w14:paraId="63C2583A" w14:textId="77777777">
        <w:tc>
          <w:tcPr>
            <w:tcW w:w="4140" w:type="dxa"/>
          </w:tcPr>
          <w:p w14:paraId="03663305" w14:textId="77777777" w:rsidR="003D66A9" w:rsidRPr="001B7687" w:rsidRDefault="003D66A9" w:rsidP="003D66A9">
            <w:pPr>
              <w:suppressAutoHyphens/>
              <w:spacing w:after="0" w:line="240" w:lineRule="auto"/>
              <w:ind w:left="160" w:hanging="16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กำไร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)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ขาดทุนจากการประมาณการตาม</w:t>
            </w:r>
          </w:p>
        </w:tc>
        <w:tc>
          <w:tcPr>
            <w:tcW w:w="1080" w:type="dxa"/>
          </w:tcPr>
          <w:p w14:paraId="02C004A3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1B7E8F13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</w:tcPr>
          <w:p w14:paraId="614385AC" w14:textId="777777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766C0A0C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29CA6426" w14:textId="777777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5470CDF6" w14:textId="777777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069A2D23" w14:textId="777777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3D66A9" w:rsidRPr="001B7687" w14:paraId="28E21E66" w14:textId="77777777">
        <w:tc>
          <w:tcPr>
            <w:tcW w:w="4140" w:type="dxa"/>
          </w:tcPr>
          <w:p w14:paraId="31BF91F9" w14:textId="77777777" w:rsidR="003D66A9" w:rsidRPr="001B7687" w:rsidRDefault="003D66A9" w:rsidP="003D66A9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หลักคณิตศาสตร์ประกันภัย</w:t>
            </w:r>
          </w:p>
        </w:tc>
        <w:tc>
          <w:tcPr>
            <w:tcW w:w="1080" w:type="dxa"/>
          </w:tcPr>
          <w:p w14:paraId="1D4FBC53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16F87ED7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</w:tcPr>
          <w:p w14:paraId="5626CAE8" w14:textId="777777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9430717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0B73CAE9" w14:textId="0A68E8C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743C000B" w14:textId="777777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3CDA9710" w14:textId="3C93BA90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3D66A9" w:rsidRPr="001B7687" w14:paraId="6CD177DD" w14:textId="77777777">
        <w:tc>
          <w:tcPr>
            <w:tcW w:w="4140" w:type="dxa"/>
          </w:tcPr>
          <w:p w14:paraId="41DA590B" w14:textId="1F61F521" w:rsidR="003D66A9" w:rsidRPr="001B7687" w:rsidRDefault="00621EAB" w:rsidP="003D66A9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-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ข้อสมมติด้านประชากรศาสตร์</w:t>
            </w:r>
          </w:p>
        </w:tc>
        <w:tc>
          <w:tcPr>
            <w:tcW w:w="1080" w:type="dxa"/>
          </w:tcPr>
          <w:p w14:paraId="7096CE04" w14:textId="70126F0A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9 </w:t>
            </w:r>
          </w:p>
        </w:tc>
        <w:tc>
          <w:tcPr>
            <w:tcW w:w="270" w:type="dxa"/>
          </w:tcPr>
          <w:p w14:paraId="646A532E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</w:tcPr>
          <w:p w14:paraId="5E0602EC" w14:textId="0E3AD024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AAF133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63F406B8" w14:textId="34EC3A5A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B2AED7" w14:textId="777777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18EA3A76" w14:textId="756C036F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66A9" w:rsidRPr="001B7687" w14:paraId="004D907E" w14:textId="77777777" w:rsidTr="00E92C0D">
        <w:tc>
          <w:tcPr>
            <w:tcW w:w="4140" w:type="dxa"/>
            <w:vAlign w:val="bottom"/>
          </w:tcPr>
          <w:p w14:paraId="1CDC20A4" w14:textId="77777777" w:rsidR="003D66A9" w:rsidRPr="001B7687" w:rsidRDefault="003D66A9" w:rsidP="003D66A9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-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ข้อสมมติทางการเงิน </w:t>
            </w:r>
          </w:p>
        </w:tc>
        <w:tc>
          <w:tcPr>
            <w:tcW w:w="1080" w:type="dxa"/>
          </w:tcPr>
          <w:p w14:paraId="43DD045A" w14:textId="014FB226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(24)</w:t>
            </w:r>
          </w:p>
        </w:tc>
        <w:tc>
          <w:tcPr>
            <w:tcW w:w="270" w:type="dxa"/>
          </w:tcPr>
          <w:p w14:paraId="10FCC332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</w:tcPr>
          <w:p w14:paraId="4BD9081D" w14:textId="697210B4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192E27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410C8468" w14:textId="4BADFE10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8 </w:t>
            </w:r>
          </w:p>
        </w:tc>
        <w:tc>
          <w:tcPr>
            <w:tcW w:w="236" w:type="dxa"/>
          </w:tcPr>
          <w:p w14:paraId="18405563" w14:textId="777777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77187501" w14:textId="14FE2B69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66A9" w:rsidRPr="001B7687" w14:paraId="62BC0800" w14:textId="77777777" w:rsidTr="00E92C0D">
        <w:tc>
          <w:tcPr>
            <w:tcW w:w="4140" w:type="dxa"/>
            <w:vAlign w:val="bottom"/>
          </w:tcPr>
          <w:p w14:paraId="3AACDF41" w14:textId="77777777" w:rsidR="003D66A9" w:rsidRPr="001B7687" w:rsidRDefault="003D66A9" w:rsidP="003D66A9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-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การปรับปรุงจากประสบการณ์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FDA446" w14:textId="57F7AC5F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(14)</w:t>
            </w:r>
          </w:p>
        </w:tc>
        <w:tc>
          <w:tcPr>
            <w:tcW w:w="270" w:type="dxa"/>
          </w:tcPr>
          <w:p w14:paraId="6193C341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7CB68CCB" w14:textId="539C9BCA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445571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128E6FC0" w14:textId="67580C5B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10 </w:t>
            </w:r>
          </w:p>
        </w:tc>
        <w:tc>
          <w:tcPr>
            <w:tcW w:w="236" w:type="dxa"/>
          </w:tcPr>
          <w:p w14:paraId="7D61C5DB" w14:textId="777777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AF060BD" w14:textId="00528642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66A9" w:rsidRPr="001B7687" w14:paraId="0D5882A8" w14:textId="77777777" w:rsidTr="00E92C0D">
        <w:tc>
          <w:tcPr>
            <w:tcW w:w="4140" w:type="dxa"/>
          </w:tcPr>
          <w:p w14:paraId="628BE3EE" w14:textId="77777777" w:rsidR="003D66A9" w:rsidRPr="001B7687" w:rsidRDefault="003D66A9" w:rsidP="003D66A9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B40BF0" w14:textId="3A118813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(29)</w:t>
            </w:r>
          </w:p>
        </w:tc>
        <w:tc>
          <w:tcPr>
            <w:tcW w:w="270" w:type="dxa"/>
          </w:tcPr>
          <w:p w14:paraId="353AADEF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272F890F" w14:textId="4D9E05C3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A9D91E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14:paraId="3FFB377A" w14:textId="747C048D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18 </w:t>
            </w:r>
          </w:p>
        </w:tc>
        <w:tc>
          <w:tcPr>
            <w:tcW w:w="236" w:type="dxa"/>
          </w:tcPr>
          <w:p w14:paraId="238C2C86" w14:textId="777777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394C50E" w14:textId="0896BE85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D66A9" w:rsidRPr="001B7687" w14:paraId="4330F939" w14:textId="77777777" w:rsidTr="00F305CC">
        <w:tc>
          <w:tcPr>
            <w:tcW w:w="4140" w:type="dxa"/>
          </w:tcPr>
          <w:p w14:paraId="191EC9BE" w14:textId="77777777" w:rsidR="003D66A9" w:rsidRPr="001B7687" w:rsidRDefault="003D66A9" w:rsidP="003D66A9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2E4D99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0463BCAE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014A0760" w14:textId="777777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009AF24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5E90B392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7045D5EB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22C93DA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3D66A9" w:rsidRPr="001B7687" w14:paraId="0BAFF10E" w14:textId="77777777">
        <w:tc>
          <w:tcPr>
            <w:tcW w:w="4140" w:type="dxa"/>
          </w:tcPr>
          <w:p w14:paraId="2E3616F3" w14:textId="3DF79D1A" w:rsidR="003D66A9" w:rsidRPr="001B7687" w:rsidRDefault="003D66A9" w:rsidP="003D66A9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080" w:type="dxa"/>
          </w:tcPr>
          <w:p w14:paraId="6C1B3EAB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6C401084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</w:tcPr>
          <w:p w14:paraId="70C69575" w14:textId="777777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0D608CF0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</w:tcPr>
          <w:p w14:paraId="4C0B8829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717376D7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</w:tcPr>
          <w:p w14:paraId="75A31029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3D66A9" w:rsidRPr="001B7687" w14:paraId="7093704C" w14:textId="77777777" w:rsidTr="00E92C0D">
        <w:tc>
          <w:tcPr>
            <w:tcW w:w="4140" w:type="dxa"/>
          </w:tcPr>
          <w:p w14:paraId="0289327C" w14:textId="5F52BA7F" w:rsidR="003D66A9" w:rsidRPr="001B7687" w:rsidRDefault="003D66A9" w:rsidP="003D66A9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626BD8" w14:textId="68D9F185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2ED01FE2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0163DF99" w14:textId="0C1370F5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F85906D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72028701" w14:textId="18958808" w:rsidR="003D66A9" w:rsidRPr="001B7687" w:rsidRDefault="003D66A9" w:rsidP="003D66A9">
            <w:pPr>
              <w:tabs>
                <w:tab w:val="decimal" w:pos="74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(5)</w:t>
            </w:r>
          </w:p>
        </w:tc>
        <w:tc>
          <w:tcPr>
            <w:tcW w:w="236" w:type="dxa"/>
          </w:tcPr>
          <w:p w14:paraId="66021BD6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9F2BEED" w14:textId="2DF00B2D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66A9" w:rsidRPr="001B7687" w14:paraId="519E181E" w14:textId="77777777" w:rsidTr="00E92C0D">
        <w:tc>
          <w:tcPr>
            <w:tcW w:w="4140" w:type="dxa"/>
          </w:tcPr>
          <w:p w14:paraId="4A643FCD" w14:textId="77777777" w:rsidR="003D66A9" w:rsidRPr="001B7687" w:rsidRDefault="003D66A9" w:rsidP="003D66A9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F0765D" w14:textId="60E12139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5DF98DEC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49C68328" w14:textId="37C466B8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FA28001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14:paraId="78158478" w14:textId="54A828A8" w:rsidR="003D66A9" w:rsidRPr="001B7687" w:rsidRDefault="003D66A9" w:rsidP="003D66A9">
            <w:pPr>
              <w:tabs>
                <w:tab w:val="decimal" w:pos="74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(5)</w:t>
            </w:r>
          </w:p>
        </w:tc>
        <w:tc>
          <w:tcPr>
            <w:tcW w:w="236" w:type="dxa"/>
          </w:tcPr>
          <w:p w14:paraId="6C87F530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36D62D8C" w14:textId="145A7CB3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D66A9" w:rsidRPr="001B7687" w14:paraId="26F8D660" w14:textId="77777777" w:rsidTr="00F305CC">
        <w:tc>
          <w:tcPr>
            <w:tcW w:w="4140" w:type="dxa"/>
          </w:tcPr>
          <w:p w14:paraId="71023ABB" w14:textId="77777777" w:rsidR="003D66A9" w:rsidRPr="001B7687" w:rsidRDefault="003D66A9" w:rsidP="003D66A9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93FD88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3172564C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0A65803F" w14:textId="77777777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2F5B42B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570DDA2B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97789E6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9F21413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3D66A9" w:rsidRPr="001B7687" w14:paraId="4AACEAA2" w14:textId="77777777">
        <w:tc>
          <w:tcPr>
            <w:tcW w:w="4140" w:type="dxa"/>
          </w:tcPr>
          <w:p w14:paraId="48D5D02E" w14:textId="5A931CDC" w:rsidR="003D66A9" w:rsidRPr="001B7687" w:rsidRDefault="003D66A9" w:rsidP="003D66A9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 xml:space="preserve">31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DA051B2" w14:textId="68483896" w:rsidR="003D66A9" w:rsidRPr="001B7687" w:rsidRDefault="003D66A9" w:rsidP="008C5E6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="008C5E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1A6B0377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</w:tcPr>
          <w:p w14:paraId="1670B1FE" w14:textId="57780A40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7C6914DE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6652804F" w14:textId="2724806E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129</w:t>
            </w:r>
          </w:p>
        </w:tc>
        <w:tc>
          <w:tcPr>
            <w:tcW w:w="236" w:type="dxa"/>
          </w:tcPr>
          <w:p w14:paraId="061133B0" w14:textId="77777777" w:rsidR="003D66A9" w:rsidRPr="001B7687" w:rsidRDefault="003D66A9" w:rsidP="003D66A9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CF8AA5F" w14:textId="78082B49" w:rsidR="003D66A9" w:rsidRPr="001B7687" w:rsidRDefault="003D66A9" w:rsidP="003D66A9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</w:t>
            </w:r>
          </w:p>
        </w:tc>
      </w:tr>
    </w:tbl>
    <w:p w14:paraId="1B10F638" w14:textId="77777777" w:rsidR="00DC2C85" w:rsidRPr="001B7687" w:rsidRDefault="00DC2C85" w:rsidP="00A97413">
      <w:pPr>
        <w:spacing w:after="0"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49A7B115" w14:textId="77777777" w:rsidR="0012345A" w:rsidRPr="001B7687" w:rsidRDefault="0012345A" w:rsidP="00A97413">
      <w:pPr>
        <w:spacing w:after="0"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0213BE47" w14:textId="77777777" w:rsidR="0012345A" w:rsidRPr="001B7687" w:rsidRDefault="0012345A" w:rsidP="00A97413">
      <w:pPr>
        <w:spacing w:after="0"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5F701B2E" w14:textId="77777777" w:rsidR="0012345A" w:rsidRPr="001B7687" w:rsidRDefault="0012345A" w:rsidP="00A97413">
      <w:pPr>
        <w:spacing w:after="0"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39EE8F72" w14:textId="77777777" w:rsidR="0012345A" w:rsidRPr="001B7687" w:rsidRDefault="0012345A" w:rsidP="00A97413">
      <w:pPr>
        <w:spacing w:after="0"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2FA2D3B5" w14:textId="77777777" w:rsidR="0012345A" w:rsidRPr="001B7687" w:rsidRDefault="0012345A" w:rsidP="00A97413">
      <w:pPr>
        <w:spacing w:after="0"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759B437D" w14:textId="38652388" w:rsidR="00A97413" w:rsidRPr="001B7687" w:rsidRDefault="00A97413" w:rsidP="00A97413">
      <w:pPr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  <w:lang w:eastAsia="zh-CN"/>
        </w:rPr>
        <w:lastRenderedPageBreak/>
        <w:t>ข้อสมมติหลักในการประมาณการตามหลักคณิตศาสตร์ประกันภัย</w:t>
      </w:r>
    </w:p>
    <w:p w14:paraId="6078FD55" w14:textId="05205473" w:rsidR="00A97413" w:rsidRPr="001B7687" w:rsidRDefault="00A97413" w:rsidP="00A97413">
      <w:pPr>
        <w:tabs>
          <w:tab w:val="left" w:pos="540"/>
        </w:tabs>
        <w:suppressAutoHyphens/>
        <w:spacing w:after="0" w:line="240" w:lineRule="auto"/>
        <w:ind w:left="547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080"/>
      </w:tblGrid>
      <w:tr w:rsidR="00A2616F" w:rsidRPr="001B7687" w14:paraId="1FBE10B8" w14:textId="5BBC7426" w:rsidTr="004C5FD4">
        <w:trPr>
          <w:trHeight w:val="390"/>
        </w:trPr>
        <w:tc>
          <w:tcPr>
            <w:tcW w:w="3870" w:type="dxa"/>
            <w:vAlign w:val="bottom"/>
          </w:tcPr>
          <w:p w14:paraId="124D72E1" w14:textId="77777777" w:rsidR="00A2616F" w:rsidRPr="001B7687" w:rsidRDefault="00A2616F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03CD657" w14:textId="77777777" w:rsidR="00A2616F" w:rsidRPr="001B7687" w:rsidRDefault="00A2616F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8F78EB6" w14:textId="77777777" w:rsidR="00A2616F" w:rsidRPr="001B7687" w:rsidRDefault="00A2616F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7C0BFAD" w14:textId="12638FA7" w:rsidR="00A2616F" w:rsidRPr="001B7687" w:rsidRDefault="00A2616F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>กิจการ</w:t>
            </w:r>
          </w:p>
        </w:tc>
      </w:tr>
      <w:tr w:rsidR="007A560B" w:rsidRPr="001B7687" w14:paraId="29A42A7D" w14:textId="688642EF" w:rsidTr="00E92C0D">
        <w:trPr>
          <w:trHeight w:val="403"/>
        </w:trPr>
        <w:tc>
          <w:tcPr>
            <w:tcW w:w="3870" w:type="dxa"/>
            <w:vAlign w:val="bottom"/>
          </w:tcPr>
          <w:p w14:paraId="59942022" w14:textId="77777777" w:rsidR="007A560B" w:rsidRPr="001B7687" w:rsidRDefault="007A560B" w:rsidP="007A560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2A1A885" w14:textId="09BC2BCF" w:rsidR="007A560B" w:rsidRPr="001B7687" w:rsidRDefault="007A560B" w:rsidP="007A560B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70" w:type="dxa"/>
          </w:tcPr>
          <w:p w14:paraId="2ECACCEF" w14:textId="77777777" w:rsidR="007A560B" w:rsidRPr="001B7687" w:rsidRDefault="007A560B" w:rsidP="007A560B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524C5C4" w14:textId="1B262CEC" w:rsidR="007A560B" w:rsidRPr="001B7687" w:rsidRDefault="007A560B" w:rsidP="007A560B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70" w:type="dxa"/>
            <w:vAlign w:val="bottom"/>
          </w:tcPr>
          <w:p w14:paraId="5EC3BAFB" w14:textId="77777777" w:rsidR="007A560B" w:rsidRPr="001B7687" w:rsidRDefault="007A560B" w:rsidP="007A560B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15E913AA" w14:textId="2E46B93B" w:rsidR="007A560B" w:rsidRPr="001B7687" w:rsidRDefault="007A560B" w:rsidP="007A560B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70" w:type="dxa"/>
          </w:tcPr>
          <w:p w14:paraId="61610C4E" w14:textId="77777777" w:rsidR="007A560B" w:rsidRPr="001B7687" w:rsidRDefault="007A560B" w:rsidP="007A560B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1C2CB08" w14:textId="38E89051" w:rsidR="007A560B" w:rsidRPr="001B7687" w:rsidRDefault="007A560B" w:rsidP="007A560B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2567</w:t>
            </w:r>
          </w:p>
        </w:tc>
      </w:tr>
      <w:tr w:rsidR="00965DDF" w:rsidRPr="001B7687" w14:paraId="42F6DAFF" w14:textId="385DC1BE" w:rsidTr="004C5FD4">
        <w:tc>
          <w:tcPr>
            <w:tcW w:w="3870" w:type="dxa"/>
            <w:vAlign w:val="bottom"/>
          </w:tcPr>
          <w:p w14:paraId="7736F92A" w14:textId="77777777" w:rsidR="00965DDF" w:rsidRPr="001B7687" w:rsidRDefault="00965DDF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7FDE58B5" w14:textId="48403F2F" w:rsidR="00965DDF" w:rsidRPr="001B7687" w:rsidRDefault="00965DDF" w:rsidP="00F2211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(ร้อยละ)</w:t>
            </w:r>
          </w:p>
        </w:tc>
      </w:tr>
      <w:tr w:rsidR="00024625" w:rsidRPr="001B7687" w14:paraId="5FACF3D3" w14:textId="0FFE0AEC" w:rsidTr="004C5FD4">
        <w:tc>
          <w:tcPr>
            <w:tcW w:w="3870" w:type="dxa"/>
          </w:tcPr>
          <w:p w14:paraId="133C45B3" w14:textId="77777777" w:rsidR="00024625" w:rsidRPr="001B7687" w:rsidRDefault="00024625" w:rsidP="0002462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0A4AAE6F" w14:textId="7FBCF35D" w:rsidR="00024625" w:rsidRPr="001B7687" w:rsidRDefault="00024625" w:rsidP="00024625">
            <w:pPr>
              <w:tabs>
                <w:tab w:val="decimal" w:pos="270"/>
              </w:tabs>
              <w:suppressAutoHyphens/>
              <w:spacing w:after="0" w:line="240" w:lineRule="auto"/>
              <w:ind w:right="-86"/>
              <w:rPr>
                <w:rFonts w:asciiTheme="majorBidi" w:eastAsia="Angsana New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0.8 - 2.</w:t>
            </w:r>
            <w:r w:rsidR="0070311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6E1299F5" w14:textId="77777777" w:rsidR="00024625" w:rsidRPr="001B7687" w:rsidRDefault="00024625" w:rsidP="00024625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5AA950B3" w14:textId="48FA5016" w:rsidR="00024625" w:rsidRPr="001B7687" w:rsidRDefault="00024625" w:rsidP="00024625">
            <w:pPr>
              <w:tabs>
                <w:tab w:val="decimal" w:pos="136"/>
              </w:tabs>
              <w:suppressAutoHyphens/>
              <w:spacing w:after="0" w:line="240" w:lineRule="auto"/>
              <w:ind w:left="-130" w:right="-58"/>
              <w:jc w:val="center"/>
              <w:rPr>
                <w:rFonts w:asciiTheme="majorBidi" w:eastAsia="Angsana New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0.8 - 3.6</w:t>
            </w:r>
          </w:p>
        </w:tc>
        <w:tc>
          <w:tcPr>
            <w:tcW w:w="270" w:type="dxa"/>
            <w:vAlign w:val="center"/>
          </w:tcPr>
          <w:p w14:paraId="2C89D73E" w14:textId="77777777" w:rsidR="00024625" w:rsidRPr="001B7687" w:rsidRDefault="00024625" w:rsidP="00024625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Angsana New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</w:tcPr>
          <w:p w14:paraId="3F1334CC" w14:textId="6549C0A4" w:rsidR="00024625" w:rsidRPr="001B7687" w:rsidRDefault="00024625" w:rsidP="00024625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1.7</w:t>
            </w:r>
          </w:p>
        </w:tc>
        <w:tc>
          <w:tcPr>
            <w:tcW w:w="270" w:type="dxa"/>
          </w:tcPr>
          <w:p w14:paraId="7FD58F4D" w14:textId="77777777" w:rsidR="00024625" w:rsidRPr="001B7687" w:rsidRDefault="00024625" w:rsidP="00024625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</w:tcPr>
          <w:p w14:paraId="1FF5BA41" w14:textId="6149F821" w:rsidR="00024625" w:rsidRPr="001B7687" w:rsidRDefault="00024625" w:rsidP="00024625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2.4</w:t>
            </w:r>
          </w:p>
        </w:tc>
      </w:tr>
      <w:tr w:rsidR="00024625" w:rsidRPr="001B7687" w14:paraId="749F36D2" w14:textId="30F72422" w:rsidTr="004C5FD4">
        <w:tc>
          <w:tcPr>
            <w:tcW w:w="3870" w:type="dxa"/>
          </w:tcPr>
          <w:p w14:paraId="0912D5AC" w14:textId="77777777" w:rsidR="00024625" w:rsidRPr="001B7687" w:rsidRDefault="00024625" w:rsidP="0002462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329BF02A" w14:textId="155B229B" w:rsidR="00024625" w:rsidRPr="001B7687" w:rsidRDefault="00024625" w:rsidP="00024625">
            <w:pPr>
              <w:tabs>
                <w:tab w:val="decimal" w:pos="250"/>
              </w:tabs>
              <w:suppressAutoHyphens/>
              <w:spacing w:after="0" w:line="240" w:lineRule="auto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0.0 - 11.0</w:t>
            </w:r>
          </w:p>
        </w:tc>
        <w:tc>
          <w:tcPr>
            <w:tcW w:w="270" w:type="dxa"/>
            <w:vAlign w:val="center"/>
          </w:tcPr>
          <w:p w14:paraId="23595C71" w14:textId="77777777" w:rsidR="00024625" w:rsidRPr="001B7687" w:rsidRDefault="00024625" w:rsidP="00024625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363C2515" w14:textId="2248B9B6" w:rsidR="00024625" w:rsidRPr="001B7687" w:rsidRDefault="00024625" w:rsidP="00024625">
            <w:pPr>
              <w:tabs>
                <w:tab w:val="decimal" w:pos="104"/>
              </w:tabs>
              <w:suppressAutoHyphens/>
              <w:spacing w:after="0" w:line="240" w:lineRule="auto"/>
              <w:ind w:left="-130" w:right="-58"/>
              <w:jc w:val="center"/>
              <w:rPr>
                <w:rFonts w:asciiTheme="majorBidi" w:eastAsia="Angsana New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0.0 - 11.0</w:t>
            </w:r>
          </w:p>
        </w:tc>
        <w:tc>
          <w:tcPr>
            <w:tcW w:w="270" w:type="dxa"/>
            <w:vAlign w:val="center"/>
          </w:tcPr>
          <w:p w14:paraId="3C675BCA" w14:textId="77777777" w:rsidR="00024625" w:rsidRPr="001B7687" w:rsidRDefault="00024625" w:rsidP="00024625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</w:tcPr>
          <w:p w14:paraId="643920F5" w14:textId="70AC30DB" w:rsidR="00024625" w:rsidRPr="001B7687" w:rsidRDefault="0070311C" w:rsidP="00024625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5.0</w:t>
            </w:r>
          </w:p>
        </w:tc>
        <w:tc>
          <w:tcPr>
            <w:tcW w:w="270" w:type="dxa"/>
          </w:tcPr>
          <w:p w14:paraId="50E542AA" w14:textId="77777777" w:rsidR="00024625" w:rsidRPr="001B7687" w:rsidRDefault="00024625" w:rsidP="00024625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</w:tcPr>
          <w:p w14:paraId="143201FF" w14:textId="1F580681" w:rsidR="00024625" w:rsidRPr="001B7687" w:rsidRDefault="00024625" w:rsidP="00024625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</w:tr>
      <w:tr w:rsidR="00024625" w:rsidRPr="001B7687" w14:paraId="5BA9F823" w14:textId="5D835EB7" w:rsidTr="004C5FD4">
        <w:tc>
          <w:tcPr>
            <w:tcW w:w="3870" w:type="dxa"/>
          </w:tcPr>
          <w:p w14:paraId="1B0711EC" w14:textId="77777777" w:rsidR="00024625" w:rsidRPr="001B7687" w:rsidRDefault="00024625" w:rsidP="0002462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อัตราการเพิ่มขึ้นของต้นทุนค่ารักษาพยาบาล</w:t>
            </w:r>
          </w:p>
        </w:tc>
        <w:tc>
          <w:tcPr>
            <w:tcW w:w="1080" w:type="dxa"/>
          </w:tcPr>
          <w:p w14:paraId="7947597B" w14:textId="644B55DE" w:rsidR="00024625" w:rsidRPr="001B7687" w:rsidRDefault="00024625" w:rsidP="00024625">
            <w:pPr>
              <w:tabs>
                <w:tab w:val="decimal" w:pos="480"/>
              </w:tabs>
              <w:suppressAutoHyphens/>
              <w:spacing w:after="0" w:line="240" w:lineRule="auto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270" w:type="dxa"/>
            <w:vAlign w:val="center"/>
          </w:tcPr>
          <w:p w14:paraId="4140C037" w14:textId="77777777" w:rsidR="00024625" w:rsidRPr="001B7687" w:rsidRDefault="00024625" w:rsidP="00024625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6C1AD39F" w14:textId="0EEAB9BE" w:rsidR="00024625" w:rsidRPr="001B7687" w:rsidRDefault="00024625" w:rsidP="00024625">
            <w:pPr>
              <w:suppressAutoHyphens/>
              <w:spacing w:after="0" w:line="240" w:lineRule="auto"/>
              <w:ind w:left="-130" w:right="-58"/>
              <w:jc w:val="center"/>
              <w:rPr>
                <w:rFonts w:asciiTheme="majorBidi" w:eastAsia="Angsana New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270" w:type="dxa"/>
            <w:vAlign w:val="center"/>
          </w:tcPr>
          <w:p w14:paraId="5C356C34" w14:textId="77777777" w:rsidR="00024625" w:rsidRPr="001B7687" w:rsidRDefault="00024625" w:rsidP="00024625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</w:tcPr>
          <w:p w14:paraId="0884E108" w14:textId="497EC8C7" w:rsidR="00024625" w:rsidRPr="001B7687" w:rsidRDefault="0070311C" w:rsidP="00024625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CC105E" w14:textId="77777777" w:rsidR="00024625" w:rsidRPr="001B7687" w:rsidRDefault="00024625" w:rsidP="00024625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</w:tcPr>
          <w:p w14:paraId="13D56C79" w14:textId="4C011C0D" w:rsidR="00024625" w:rsidRPr="001B7687" w:rsidRDefault="00024625" w:rsidP="00024625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4625" w:rsidRPr="001B7687" w14:paraId="14D9AD70" w14:textId="7DAF1733" w:rsidTr="004C5FD4">
        <w:tc>
          <w:tcPr>
            <w:tcW w:w="3870" w:type="dxa"/>
          </w:tcPr>
          <w:p w14:paraId="22A141B7" w14:textId="77777777" w:rsidR="00024625" w:rsidRPr="001B7687" w:rsidRDefault="00024625" w:rsidP="0002462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1F62CBA5" w14:textId="0D736000" w:rsidR="00024625" w:rsidRPr="001B7687" w:rsidRDefault="00024625" w:rsidP="00024625">
            <w:pPr>
              <w:tabs>
                <w:tab w:val="decimal" w:pos="241"/>
              </w:tabs>
              <w:suppressAutoHyphens/>
              <w:spacing w:after="0" w:line="240" w:lineRule="auto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0.0 - 2</w:t>
            </w:r>
            <w:r w:rsidR="007031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B7687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270" w:type="dxa"/>
            <w:vAlign w:val="center"/>
          </w:tcPr>
          <w:p w14:paraId="2C2B3B54" w14:textId="77777777" w:rsidR="00024625" w:rsidRPr="001B7687" w:rsidRDefault="00024625" w:rsidP="00024625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118FDCCF" w14:textId="1C8EA7E9" w:rsidR="00024625" w:rsidRPr="001B7687" w:rsidRDefault="00024625" w:rsidP="00024625">
            <w:pPr>
              <w:tabs>
                <w:tab w:val="decimal" w:pos="104"/>
              </w:tabs>
              <w:suppressAutoHyphens/>
              <w:spacing w:after="0" w:line="240" w:lineRule="auto"/>
              <w:ind w:left="-130" w:right="-58"/>
              <w:jc w:val="center"/>
              <w:rPr>
                <w:rFonts w:asciiTheme="majorBidi" w:eastAsia="Angsana New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0.0 - 25.0</w:t>
            </w:r>
          </w:p>
        </w:tc>
        <w:tc>
          <w:tcPr>
            <w:tcW w:w="270" w:type="dxa"/>
            <w:vAlign w:val="center"/>
          </w:tcPr>
          <w:p w14:paraId="5716BC20" w14:textId="77777777" w:rsidR="00024625" w:rsidRPr="001B7687" w:rsidRDefault="00024625" w:rsidP="00024625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</w:tcPr>
          <w:p w14:paraId="1E3C0A0B" w14:textId="064DDB82" w:rsidR="00024625" w:rsidRPr="001B7687" w:rsidRDefault="0070311C" w:rsidP="00024625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0.5 - 10.0</w:t>
            </w:r>
          </w:p>
        </w:tc>
        <w:tc>
          <w:tcPr>
            <w:tcW w:w="270" w:type="dxa"/>
          </w:tcPr>
          <w:p w14:paraId="343F63F5" w14:textId="77777777" w:rsidR="00024625" w:rsidRPr="001B7687" w:rsidRDefault="00024625" w:rsidP="00024625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="Angsana New"/>
                <w:b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</w:tcPr>
          <w:p w14:paraId="4119F70A" w14:textId="02AC1121" w:rsidR="00024625" w:rsidRPr="001B7687" w:rsidRDefault="00024625" w:rsidP="00024625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="Angsana New"/>
                <w:b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2.0 - 12.0</w:t>
            </w:r>
          </w:p>
        </w:tc>
      </w:tr>
    </w:tbl>
    <w:p w14:paraId="7DDF513F" w14:textId="77777777" w:rsidR="00A97413" w:rsidRPr="001B7687" w:rsidRDefault="00A97413" w:rsidP="00A97413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7B3CCCAF" w14:textId="77777777" w:rsidR="00A97413" w:rsidRPr="001B7687" w:rsidRDefault="00A97413" w:rsidP="00A97413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6855014" w14:textId="4078354A" w:rsidR="00A97413" w:rsidRPr="001B7687" w:rsidRDefault="00A97413" w:rsidP="00A97413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</w:p>
    <w:p w14:paraId="235E0EDF" w14:textId="77777777" w:rsidR="00A97413" w:rsidRPr="001B7687" w:rsidRDefault="00A97413" w:rsidP="00A97413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t>การวิเคราะห์ความอ่อนไ</w:t>
      </w:r>
      <w:r w:rsidRPr="001B7687">
        <w:rPr>
          <w:rFonts w:asciiTheme="majorBidi" w:eastAsia="Times New Roman" w:hAnsiTheme="majorBidi" w:cstheme="majorBidi" w:hint="cs"/>
          <w:b/>
          <w:bCs/>
          <w:i/>
          <w:iCs/>
          <w:spacing w:val="-4"/>
          <w:sz w:val="30"/>
          <w:szCs w:val="30"/>
          <w:cs/>
          <w:lang w:eastAsia="zh-CN"/>
        </w:rPr>
        <w:t>หว</w:t>
      </w:r>
    </w:p>
    <w:p w14:paraId="6A6D414C" w14:textId="77777777" w:rsidR="00A97413" w:rsidRPr="001B7687" w:rsidRDefault="00A97413" w:rsidP="00A97413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</w:p>
    <w:p w14:paraId="7C6EFAF7" w14:textId="77777777" w:rsidR="00A97413" w:rsidRPr="001B7687" w:rsidRDefault="00A97413" w:rsidP="00A9741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จะมีผลกระทบต่อ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ประมาณการหนี้สินสำหรับผลประโยชน์พนักงาน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เป็นจำนวนเงินดังต่อไปนี้</w:t>
      </w:r>
    </w:p>
    <w:p w14:paraId="489EC752" w14:textId="77777777" w:rsidR="00A97413" w:rsidRPr="001B7687" w:rsidRDefault="00A97413" w:rsidP="00A9741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990"/>
        <w:gridCol w:w="1080"/>
        <w:gridCol w:w="990"/>
        <w:gridCol w:w="990"/>
      </w:tblGrid>
      <w:tr w:rsidR="00A97413" w:rsidRPr="001B7687" w14:paraId="5D4609BA" w14:textId="77777777" w:rsidTr="00C96E0B">
        <w:tc>
          <w:tcPr>
            <w:tcW w:w="5040" w:type="dxa"/>
            <w:vAlign w:val="bottom"/>
          </w:tcPr>
          <w:p w14:paraId="0E517CB8" w14:textId="77777777" w:rsidR="00A97413" w:rsidRPr="001B7687" w:rsidRDefault="00A97413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eastAsia="zh-CN"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672A4FD8" w14:textId="77777777" w:rsidR="00A97413" w:rsidRPr="001B7687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A97413" w:rsidRPr="001B7687" w14:paraId="648BC301" w14:textId="77777777" w:rsidTr="00C96E0B">
        <w:tc>
          <w:tcPr>
            <w:tcW w:w="5040" w:type="dxa"/>
            <w:vAlign w:val="bottom"/>
          </w:tcPr>
          <w:p w14:paraId="62F012DD" w14:textId="77777777" w:rsidR="00A97413" w:rsidRPr="001B7687" w:rsidRDefault="00A97413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2F109083" w14:textId="77777777" w:rsidR="00A97413" w:rsidRPr="001B7687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ข้อสมมติเพิ่มขึ้นร้อยละ </w:t>
            </w: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1980" w:type="dxa"/>
            <w:gridSpan w:val="2"/>
            <w:vAlign w:val="bottom"/>
          </w:tcPr>
          <w:p w14:paraId="2984BE78" w14:textId="77777777" w:rsidR="00A97413" w:rsidRPr="001B7687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ข้อสมมติลดลงร้อยละ </w:t>
            </w: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</w:tr>
      <w:tr w:rsidR="00CD304A" w:rsidRPr="001B7687" w14:paraId="3493A763" w14:textId="77777777" w:rsidTr="00C96E0B">
        <w:tc>
          <w:tcPr>
            <w:tcW w:w="5040" w:type="dxa"/>
            <w:vAlign w:val="bottom"/>
          </w:tcPr>
          <w:p w14:paraId="60C4ED28" w14:textId="06FEF1AC" w:rsidR="00CD304A" w:rsidRPr="001B7687" w:rsidRDefault="008C4B78" w:rsidP="00CD304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22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ผลกระทบต่อประมาณการหนี้สินสำหรับผลประโยชน์พนักงาน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7DCAF1AB" w14:textId="008044E7" w:rsidR="00CD304A" w:rsidRPr="001B7687" w:rsidRDefault="00CD304A" w:rsidP="00CD304A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7A560B"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1080" w:type="dxa"/>
            <w:vAlign w:val="bottom"/>
          </w:tcPr>
          <w:p w14:paraId="6DA61AAA" w14:textId="52531B59" w:rsidR="00CD304A" w:rsidRPr="001B7687" w:rsidRDefault="00CD304A" w:rsidP="00CD304A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7A560B"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990" w:type="dxa"/>
            <w:vAlign w:val="bottom"/>
          </w:tcPr>
          <w:p w14:paraId="1859DB2E" w14:textId="7D0DC850" w:rsidR="00CD304A" w:rsidRPr="001B7687" w:rsidRDefault="00CD304A" w:rsidP="00CD304A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7A560B"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990" w:type="dxa"/>
            <w:vAlign w:val="bottom"/>
          </w:tcPr>
          <w:p w14:paraId="4A3A2B15" w14:textId="3C10A096" w:rsidR="00CD304A" w:rsidRPr="001B7687" w:rsidRDefault="00CD304A" w:rsidP="00CD304A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7A560B"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</w:tr>
      <w:tr w:rsidR="00A97413" w:rsidRPr="001B7687" w14:paraId="5BA51C1F" w14:textId="77777777" w:rsidTr="00C96E0B">
        <w:tc>
          <w:tcPr>
            <w:tcW w:w="5040" w:type="dxa"/>
          </w:tcPr>
          <w:p w14:paraId="01CF5132" w14:textId="77777777" w:rsidR="00A97413" w:rsidRPr="001B7687" w:rsidRDefault="00A97413" w:rsidP="00F22112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050" w:type="dxa"/>
            <w:gridSpan w:val="4"/>
            <w:vAlign w:val="center"/>
          </w:tcPr>
          <w:p w14:paraId="096AA769" w14:textId="77777777" w:rsidR="00A97413" w:rsidRPr="001B7687" w:rsidRDefault="00A97413" w:rsidP="00F22112">
            <w:pPr>
              <w:tabs>
                <w:tab w:val="decimal" w:pos="635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024625" w:rsidRPr="001B7687" w14:paraId="71ECB7C0" w14:textId="77777777" w:rsidTr="00C96E0B">
        <w:tc>
          <w:tcPr>
            <w:tcW w:w="5040" w:type="dxa"/>
          </w:tcPr>
          <w:p w14:paraId="6834ABD7" w14:textId="77777777" w:rsidR="00024625" w:rsidRPr="001B7687" w:rsidRDefault="00024625" w:rsidP="0002462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อัตราคิดลด</w:t>
            </w:r>
          </w:p>
        </w:tc>
        <w:tc>
          <w:tcPr>
            <w:tcW w:w="990" w:type="dxa"/>
          </w:tcPr>
          <w:p w14:paraId="47B138D0" w14:textId="74310613" w:rsidR="00024625" w:rsidRPr="001B7687" w:rsidRDefault="00024625" w:rsidP="00024625">
            <w:pPr>
              <w:tabs>
                <w:tab w:val="decimal" w:pos="7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(1,198)</w:t>
            </w:r>
          </w:p>
        </w:tc>
        <w:tc>
          <w:tcPr>
            <w:tcW w:w="1080" w:type="dxa"/>
          </w:tcPr>
          <w:p w14:paraId="74DD5801" w14:textId="7C691A50" w:rsidR="00024625" w:rsidRPr="001B7687" w:rsidRDefault="00024625" w:rsidP="00024625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(1,091)</w:t>
            </w:r>
          </w:p>
        </w:tc>
        <w:tc>
          <w:tcPr>
            <w:tcW w:w="990" w:type="dxa"/>
          </w:tcPr>
          <w:p w14:paraId="6A861366" w14:textId="00EB21E1" w:rsidR="00024625" w:rsidRPr="001B7687" w:rsidRDefault="00024625" w:rsidP="00024625">
            <w:pPr>
              <w:tabs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1,436 </w:t>
            </w:r>
          </w:p>
        </w:tc>
        <w:tc>
          <w:tcPr>
            <w:tcW w:w="990" w:type="dxa"/>
          </w:tcPr>
          <w:p w14:paraId="34A325C5" w14:textId="6EACE981" w:rsidR="00024625" w:rsidRPr="001B7687" w:rsidRDefault="00024625" w:rsidP="00024625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1,304 </w:t>
            </w:r>
          </w:p>
        </w:tc>
      </w:tr>
      <w:tr w:rsidR="00024625" w:rsidRPr="001B7687" w14:paraId="3448A6D3" w14:textId="77777777" w:rsidTr="00C96E0B">
        <w:tc>
          <w:tcPr>
            <w:tcW w:w="5040" w:type="dxa"/>
          </w:tcPr>
          <w:p w14:paraId="21524201" w14:textId="77777777" w:rsidR="00024625" w:rsidRPr="001B7687" w:rsidRDefault="00024625" w:rsidP="0002462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6BBAE093" w14:textId="17C30B27" w:rsidR="00024625" w:rsidRPr="001B7687" w:rsidRDefault="00024625" w:rsidP="00024625">
            <w:pPr>
              <w:tabs>
                <w:tab w:val="decimal" w:pos="75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987 </w:t>
            </w:r>
          </w:p>
        </w:tc>
        <w:tc>
          <w:tcPr>
            <w:tcW w:w="1080" w:type="dxa"/>
          </w:tcPr>
          <w:p w14:paraId="7B465ACA" w14:textId="5299163E" w:rsidR="00024625" w:rsidRPr="001B7687" w:rsidRDefault="00024625" w:rsidP="0002462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963 </w:t>
            </w:r>
          </w:p>
        </w:tc>
        <w:tc>
          <w:tcPr>
            <w:tcW w:w="990" w:type="dxa"/>
          </w:tcPr>
          <w:p w14:paraId="5515ED18" w14:textId="577F68D0" w:rsidR="00024625" w:rsidRPr="001B7687" w:rsidRDefault="00024625" w:rsidP="00024625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(857)</w:t>
            </w:r>
          </w:p>
        </w:tc>
        <w:tc>
          <w:tcPr>
            <w:tcW w:w="990" w:type="dxa"/>
          </w:tcPr>
          <w:p w14:paraId="45359958" w14:textId="272E702F" w:rsidR="00024625" w:rsidRPr="001B7687" w:rsidRDefault="00024625" w:rsidP="0002462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(836)</w:t>
            </w:r>
          </w:p>
        </w:tc>
      </w:tr>
    </w:tbl>
    <w:p w14:paraId="1EF752B4" w14:textId="73045475" w:rsidR="00A97413" w:rsidRPr="001B7687" w:rsidRDefault="00A97413" w:rsidP="00787F8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A9D86BA" w14:textId="77777777" w:rsidR="0012345A" w:rsidRPr="001B7687" w:rsidRDefault="0012345A" w:rsidP="00787F8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83A920E" w14:textId="77777777" w:rsidR="0012345A" w:rsidRPr="001B7687" w:rsidRDefault="0012345A" w:rsidP="00787F8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4321CBE" w14:textId="77777777" w:rsidR="0012345A" w:rsidRPr="001B7687" w:rsidRDefault="0012345A" w:rsidP="00787F8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93877C5" w14:textId="77777777" w:rsidR="0012345A" w:rsidRPr="001B7687" w:rsidRDefault="0012345A" w:rsidP="00787F8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6DFFB15" w14:textId="77777777" w:rsidR="0012345A" w:rsidRPr="001B7687" w:rsidRDefault="0012345A" w:rsidP="00787F8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0BB0AE9" w14:textId="77777777" w:rsidR="0012345A" w:rsidRPr="001B7687" w:rsidRDefault="0012345A" w:rsidP="00787F8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4AE539E" w14:textId="77777777" w:rsidR="0012345A" w:rsidRPr="001B7687" w:rsidRDefault="0012345A" w:rsidP="00787F8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990"/>
        <w:gridCol w:w="1080"/>
        <w:gridCol w:w="990"/>
        <w:gridCol w:w="990"/>
      </w:tblGrid>
      <w:tr w:rsidR="00A2616F" w:rsidRPr="001B7687" w14:paraId="5BA6F5A1" w14:textId="5CC9ECE7" w:rsidTr="006355E6">
        <w:tc>
          <w:tcPr>
            <w:tcW w:w="5040" w:type="dxa"/>
            <w:vAlign w:val="bottom"/>
          </w:tcPr>
          <w:p w14:paraId="112C9358" w14:textId="77777777" w:rsidR="00A2616F" w:rsidRPr="001B7687" w:rsidRDefault="00A2616F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49924883" w14:textId="748869A2" w:rsidR="00A2616F" w:rsidRPr="001B7687" w:rsidRDefault="00A2616F" w:rsidP="00A2616F">
            <w:pPr>
              <w:suppressAutoHyphens/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C96E0B" w:rsidRPr="001B7687" w14:paraId="21F956B2" w14:textId="77777777" w:rsidTr="006355E6">
        <w:tc>
          <w:tcPr>
            <w:tcW w:w="5040" w:type="dxa"/>
            <w:vAlign w:val="bottom"/>
          </w:tcPr>
          <w:p w14:paraId="5C6525E7" w14:textId="77777777" w:rsidR="00C96E0B" w:rsidRPr="001B7687" w:rsidRDefault="00C96E0B" w:rsidP="00C96E0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5906D512" w14:textId="51BDC03B" w:rsidR="00C96E0B" w:rsidRPr="001B7687" w:rsidRDefault="00C96E0B" w:rsidP="00C96E0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ข้อสมมติเพิ่มขึ้นร้อยละ </w:t>
            </w: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1980" w:type="dxa"/>
            <w:gridSpan w:val="2"/>
            <w:vAlign w:val="bottom"/>
          </w:tcPr>
          <w:p w14:paraId="1D74B967" w14:textId="3F7D8310" w:rsidR="00C96E0B" w:rsidRPr="001B7687" w:rsidRDefault="00C96E0B" w:rsidP="00C96E0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ข้อสมมติลดลงร้อยละ </w:t>
            </w: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</w:tr>
      <w:tr w:rsidR="007A560B" w:rsidRPr="001B7687" w14:paraId="64A67D12" w14:textId="50F0968E" w:rsidTr="006355E6">
        <w:tc>
          <w:tcPr>
            <w:tcW w:w="5040" w:type="dxa"/>
            <w:vAlign w:val="bottom"/>
          </w:tcPr>
          <w:p w14:paraId="428F8CA8" w14:textId="77777777" w:rsidR="007A560B" w:rsidRPr="001B7687" w:rsidDel="00325FAF" w:rsidRDefault="007A560B" w:rsidP="007A560B">
            <w:pPr>
              <w:tabs>
                <w:tab w:val="left" w:pos="432"/>
              </w:tabs>
              <w:suppressAutoHyphens/>
              <w:snapToGrid w:val="0"/>
              <w:spacing w:after="0" w:line="240" w:lineRule="auto"/>
              <w:ind w:right="-25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ผลกระทบต่อประมาณการหนี้สินสำหรับผลประโยชน์พนักงาน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1813E9D7" w14:textId="1F0E62DC" w:rsidR="007A560B" w:rsidRPr="001B7687" w:rsidDel="00325FAF" w:rsidRDefault="007A560B" w:rsidP="007A560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1080" w:type="dxa"/>
            <w:vAlign w:val="bottom"/>
          </w:tcPr>
          <w:p w14:paraId="4EFEAAA8" w14:textId="60A32CC2" w:rsidR="007A560B" w:rsidRPr="001B7687" w:rsidDel="00325FAF" w:rsidRDefault="007A560B" w:rsidP="007A560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990" w:type="dxa"/>
            <w:vAlign w:val="bottom"/>
          </w:tcPr>
          <w:p w14:paraId="22A466D0" w14:textId="62D4C4F8" w:rsidR="007A560B" w:rsidRPr="001B7687" w:rsidRDefault="007A560B" w:rsidP="007A560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990" w:type="dxa"/>
            <w:vAlign w:val="bottom"/>
          </w:tcPr>
          <w:p w14:paraId="38CCA74B" w14:textId="54AC052F" w:rsidR="007A560B" w:rsidRPr="001B7687" w:rsidRDefault="007A560B" w:rsidP="007A560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2567</w:t>
            </w:r>
          </w:p>
        </w:tc>
      </w:tr>
      <w:tr w:rsidR="00C96E0B" w:rsidRPr="001B7687" w14:paraId="61C66C8C" w14:textId="1E3ABCB1" w:rsidTr="006355E6">
        <w:tc>
          <w:tcPr>
            <w:tcW w:w="5040" w:type="dxa"/>
          </w:tcPr>
          <w:p w14:paraId="62190FC0" w14:textId="77777777" w:rsidR="00C96E0B" w:rsidRPr="001B7687" w:rsidRDefault="00C96E0B" w:rsidP="00C96E0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050" w:type="dxa"/>
            <w:gridSpan w:val="4"/>
            <w:vAlign w:val="center"/>
          </w:tcPr>
          <w:p w14:paraId="4E65A0FA" w14:textId="04F2E7EE" w:rsidR="00C96E0B" w:rsidRPr="001B7687" w:rsidRDefault="00C96E0B" w:rsidP="00C96E0B">
            <w:pPr>
              <w:tabs>
                <w:tab w:val="decimal" w:pos="635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024625" w:rsidRPr="001B7687" w14:paraId="04A22A2D" w14:textId="2BDD6605" w:rsidTr="00842ABE">
        <w:tc>
          <w:tcPr>
            <w:tcW w:w="5040" w:type="dxa"/>
          </w:tcPr>
          <w:p w14:paraId="143F15F2" w14:textId="77777777" w:rsidR="00024625" w:rsidRPr="001B7687" w:rsidRDefault="00024625" w:rsidP="0002462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อัตราคิดลด</w:t>
            </w:r>
          </w:p>
        </w:tc>
        <w:tc>
          <w:tcPr>
            <w:tcW w:w="990" w:type="dxa"/>
          </w:tcPr>
          <w:p w14:paraId="5339ABA5" w14:textId="30CE4064" w:rsidR="00024625" w:rsidRPr="001B7687" w:rsidRDefault="00024625" w:rsidP="00024625">
            <w:pPr>
              <w:tabs>
                <w:tab w:val="decimal" w:pos="7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(17)</w:t>
            </w:r>
          </w:p>
        </w:tc>
        <w:tc>
          <w:tcPr>
            <w:tcW w:w="1080" w:type="dxa"/>
          </w:tcPr>
          <w:p w14:paraId="667AC4C3" w14:textId="22A7C343" w:rsidR="00024625" w:rsidRPr="001B7687" w:rsidRDefault="00024625" w:rsidP="00024625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(11)</w:t>
            </w:r>
          </w:p>
        </w:tc>
        <w:tc>
          <w:tcPr>
            <w:tcW w:w="990" w:type="dxa"/>
          </w:tcPr>
          <w:p w14:paraId="05056316" w14:textId="6C1B023A" w:rsidR="00024625" w:rsidRPr="001B7687" w:rsidRDefault="00024625" w:rsidP="00024625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19 </w:t>
            </w:r>
          </w:p>
        </w:tc>
        <w:tc>
          <w:tcPr>
            <w:tcW w:w="990" w:type="dxa"/>
          </w:tcPr>
          <w:p w14:paraId="679FA76E" w14:textId="34FEA1DA" w:rsidR="00024625" w:rsidRPr="001B7687" w:rsidRDefault="00024625" w:rsidP="0002462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13 </w:t>
            </w:r>
          </w:p>
        </w:tc>
      </w:tr>
      <w:tr w:rsidR="00024625" w:rsidRPr="001B7687" w14:paraId="7CD6126D" w14:textId="72E70A17" w:rsidTr="00842ABE">
        <w:tc>
          <w:tcPr>
            <w:tcW w:w="5040" w:type="dxa"/>
          </w:tcPr>
          <w:p w14:paraId="5C38A489" w14:textId="77777777" w:rsidR="00024625" w:rsidRPr="001B7687" w:rsidRDefault="00024625" w:rsidP="0002462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040D11B6" w14:textId="7388FF03" w:rsidR="00024625" w:rsidRPr="001B7687" w:rsidRDefault="00024625" w:rsidP="00024625">
            <w:pPr>
              <w:tabs>
                <w:tab w:val="decimal" w:pos="7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19 </w:t>
            </w:r>
          </w:p>
        </w:tc>
        <w:tc>
          <w:tcPr>
            <w:tcW w:w="1080" w:type="dxa"/>
          </w:tcPr>
          <w:p w14:paraId="046D22DA" w14:textId="63C97DF4" w:rsidR="00024625" w:rsidRPr="001B7687" w:rsidRDefault="00024625" w:rsidP="00024625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12 </w:t>
            </w:r>
          </w:p>
        </w:tc>
        <w:tc>
          <w:tcPr>
            <w:tcW w:w="990" w:type="dxa"/>
          </w:tcPr>
          <w:p w14:paraId="16E0D95D" w14:textId="63316D4B" w:rsidR="00024625" w:rsidRPr="001B7687" w:rsidRDefault="00024625" w:rsidP="00024625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(16)</w:t>
            </w:r>
          </w:p>
        </w:tc>
        <w:tc>
          <w:tcPr>
            <w:tcW w:w="990" w:type="dxa"/>
          </w:tcPr>
          <w:p w14:paraId="247AFA1C" w14:textId="72F3FDE4" w:rsidR="00024625" w:rsidRPr="001B7687" w:rsidRDefault="00024625" w:rsidP="0002462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(10)</w:t>
            </w:r>
          </w:p>
        </w:tc>
      </w:tr>
    </w:tbl>
    <w:p w14:paraId="7C6F38FC" w14:textId="09656130" w:rsidR="006F3665" w:rsidRPr="001B7687" w:rsidRDefault="006F3665" w:rsidP="006F3665">
      <w:pPr>
        <w:spacing w:after="0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4E173E7A" w14:textId="3A4FBFAE" w:rsidR="00A97413" w:rsidRPr="001B7687" w:rsidRDefault="00A97413" w:rsidP="00A97413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ผลประโยชน์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พนักงาน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หลังออกจากงานและผลประโยชน์ระยะยาวอื่น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ที่แสดงรวมอยู่ในงบกำไรขาดทุนและกำไรขาดทุนเบ็ดเสร็จอื่นสำหรับ</w:t>
      </w:r>
      <w:r w:rsidR="00C538EF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สิ้นสุดวันที่ </w:t>
      </w:r>
      <w:r w:rsidR="00C538EF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C538EF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3F3373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8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 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3F3373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7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มีดังนี้</w:t>
      </w:r>
    </w:p>
    <w:p w14:paraId="47F74D90" w14:textId="77777777" w:rsidR="006355E6" w:rsidRPr="001B7687" w:rsidRDefault="006355E6" w:rsidP="00A97413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062"/>
        <w:gridCol w:w="236"/>
        <w:gridCol w:w="1129"/>
        <w:gridCol w:w="270"/>
        <w:gridCol w:w="1080"/>
        <w:gridCol w:w="270"/>
        <w:gridCol w:w="1080"/>
      </w:tblGrid>
      <w:tr w:rsidR="00836667" w:rsidRPr="001B7687" w14:paraId="0F5EFC03" w14:textId="216F9DB9" w:rsidTr="00A04528">
        <w:trPr>
          <w:trHeight w:val="390"/>
        </w:trPr>
        <w:tc>
          <w:tcPr>
            <w:tcW w:w="4212" w:type="dxa"/>
            <w:vAlign w:val="bottom"/>
          </w:tcPr>
          <w:p w14:paraId="1A0ACE88" w14:textId="77777777" w:rsidR="00836667" w:rsidRPr="001B7687" w:rsidRDefault="00836667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427" w:type="dxa"/>
            <w:gridSpan w:val="3"/>
            <w:vAlign w:val="bottom"/>
          </w:tcPr>
          <w:p w14:paraId="2BA20050" w14:textId="77777777" w:rsidR="00836667" w:rsidRPr="001B7687" w:rsidRDefault="00836667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0F2CCCA" w14:textId="77777777" w:rsidR="00836667" w:rsidRPr="001B7687" w:rsidRDefault="00836667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202880A" w14:textId="23EB54F0" w:rsidR="00836667" w:rsidRPr="001B7687" w:rsidRDefault="00836667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>กิจการ</w:t>
            </w:r>
          </w:p>
        </w:tc>
      </w:tr>
      <w:tr w:rsidR="003F3373" w:rsidRPr="001B7687" w14:paraId="4E0A2F13" w14:textId="4629CC90" w:rsidTr="00E92C0D">
        <w:trPr>
          <w:trHeight w:val="403"/>
        </w:trPr>
        <w:tc>
          <w:tcPr>
            <w:tcW w:w="4212" w:type="dxa"/>
            <w:vAlign w:val="bottom"/>
          </w:tcPr>
          <w:p w14:paraId="49F6A647" w14:textId="77777777" w:rsidR="003F3373" w:rsidRPr="001B7687" w:rsidRDefault="003F3373" w:rsidP="003F337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eastAsia="zh-CN"/>
              </w:rPr>
            </w:pPr>
          </w:p>
        </w:tc>
        <w:tc>
          <w:tcPr>
            <w:tcW w:w="1062" w:type="dxa"/>
            <w:vAlign w:val="bottom"/>
          </w:tcPr>
          <w:p w14:paraId="1655CB8F" w14:textId="6585BC7C" w:rsidR="003F3373" w:rsidRPr="001B7687" w:rsidRDefault="003F3373" w:rsidP="003F3373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46EF7A6" w14:textId="77777777" w:rsidR="003F3373" w:rsidRPr="001B7687" w:rsidRDefault="003F3373" w:rsidP="003F3373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601F9F2D" w14:textId="5763D4FF" w:rsidR="003F3373" w:rsidRPr="001B7687" w:rsidRDefault="003F3373" w:rsidP="003F3373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270" w:type="dxa"/>
            <w:vAlign w:val="bottom"/>
          </w:tcPr>
          <w:p w14:paraId="382A7590" w14:textId="77777777" w:rsidR="003F3373" w:rsidRPr="001B7687" w:rsidRDefault="003F3373" w:rsidP="003F3373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FECE496" w14:textId="3BCF5D08" w:rsidR="003F3373" w:rsidRPr="001B7687" w:rsidRDefault="003F3373" w:rsidP="003F3373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70" w:type="dxa"/>
          </w:tcPr>
          <w:p w14:paraId="3D3AEFDA" w14:textId="77777777" w:rsidR="003F3373" w:rsidRPr="001B7687" w:rsidRDefault="003F3373" w:rsidP="003F3373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C997D7D" w14:textId="71E17BF5" w:rsidR="003F3373" w:rsidRPr="001B7687" w:rsidRDefault="003F3373" w:rsidP="003F3373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2567</w:t>
            </w:r>
          </w:p>
        </w:tc>
      </w:tr>
      <w:tr w:rsidR="006F3665" w:rsidRPr="001B7687" w14:paraId="5598A3BF" w14:textId="4DDF7418" w:rsidTr="00A04528">
        <w:trPr>
          <w:trHeight w:val="378"/>
        </w:trPr>
        <w:tc>
          <w:tcPr>
            <w:tcW w:w="4212" w:type="dxa"/>
            <w:vAlign w:val="bottom"/>
          </w:tcPr>
          <w:p w14:paraId="2C5B305B" w14:textId="77777777" w:rsidR="006F3665" w:rsidRPr="001B7687" w:rsidRDefault="006F3665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eastAsia="zh-CN"/>
              </w:rPr>
            </w:pPr>
          </w:p>
        </w:tc>
        <w:tc>
          <w:tcPr>
            <w:tcW w:w="5127" w:type="dxa"/>
            <w:gridSpan w:val="7"/>
            <w:vAlign w:val="bottom"/>
          </w:tcPr>
          <w:p w14:paraId="10759C2E" w14:textId="0AFD7249" w:rsidR="006F3665" w:rsidRPr="001B7687" w:rsidRDefault="006F3665" w:rsidP="00F2211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024625" w:rsidRPr="001B7687" w14:paraId="006DF8CA" w14:textId="0AF553ED" w:rsidTr="00BD25E5">
        <w:trPr>
          <w:trHeight w:val="378"/>
        </w:trPr>
        <w:tc>
          <w:tcPr>
            <w:tcW w:w="4212" w:type="dxa"/>
          </w:tcPr>
          <w:p w14:paraId="5BCEBD43" w14:textId="352852C6" w:rsidR="00024625" w:rsidRPr="001B7687" w:rsidRDefault="00024625" w:rsidP="0002462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  <w:cs/>
              </w:rPr>
              <w:t>โครงการสมทบเงิน</w:t>
            </w:r>
          </w:p>
        </w:tc>
        <w:tc>
          <w:tcPr>
            <w:tcW w:w="1062" w:type="dxa"/>
          </w:tcPr>
          <w:p w14:paraId="253F9C3E" w14:textId="1D888395" w:rsidR="00024625" w:rsidRPr="001B7687" w:rsidRDefault="00024625" w:rsidP="00024625">
            <w:pPr>
              <w:tabs>
                <w:tab w:val="decimal" w:pos="8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1,488 </w:t>
            </w:r>
          </w:p>
        </w:tc>
        <w:tc>
          <w:tcPr>
            <w:tcW w:w="236" w:type="dxa"/>
            <w:vAlign w:val="center"/>
          </w:tcPr>
          <w:p w14:paraId="1459B564" w14:textId="77777777" w:rsidR="00024625" w:rsidRPr="001B7687" w:rsidRDefault="00024625" w:rsidP="00024625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9" w:type="dxa"/>
          </w:tcPr>
          <w:p w14:paraId="50908003" w14:textId="1327E335" w:rsidR="00024625" w:rsidRPr="001B7687" w:rsidRDefault="00024625" w:rsidP="00024625">
            <w:pPr>
              <w:tabs>
                <w:tab w:val="decimal" w:pos="81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1,443 </w:t>
            </w:r>
          </w:p>
        </w:tc>
        <w:tc>
          <w:tcPr>
            <w:tcW w:w="270" w:type="dxa"/>
            <w:vAlign w:val="center"/>
          </w:tcPr>
          <w:p w14:paraId="528BE641" w14:textId="77777777" w:rsidR="00024625" w:rsidRPr="001B7687" w:rsidRDefault="00024625" w:rsidP="00024625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C0D2C6B" w14:textId="6573AE9F" w:rsidR="00024625" w:rsidRPr="001B7687" w:rsidRDefault="00024625" w:rsidP="00024625">
            <w:pPr>
              <w:tabs>
                <w:tab w:val="decimal" w:pos="81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63 </w:t>
            </w:r>
          </w:p>
        </w:tc>
        <w:tc>
          <w:tcPr>
            <w:tcW w:w="270" w:type="dxa"/>
          </w:tcPr>
          <w:p w14:paraId="32E63473" w14:textId="77777777" w:rsidR="00024625" w:rsidRPr="001B7687" w:rsidRDefault="00024625" w:rsidP="00024625">
            <w:pPr>
              <w:tabs>
                <w:tab w:val="decimal" w:pos="81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00A15BF5" w14:textId="56B10CFC" w:rsidR="00024625" w:rsidRPr="001B7687" w:rsidRDefault="00024625" w:rsidP="00024625">
            <w:pPr>
              <w:tabs>
                <w:tab w:val="decimal" w:pos="81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51 </w:t>
            </w:r>
          </w:p>
        </w:tc>
      </w:tr>
      <w:tr w:rsidR="00024625" w:rsidRPr="001B7687" w14:paraId="0CCA887D" w14:textId="4951639A" w:rsidTr="0012345A">
        <w:trPr>
          <w:trHeight w:val="390"/>
        </w:trPr>
        <w:tc>
          <w:tcPr>
            <w:tcW w:w="4212" w:type="dxa"/>
          </w:tcPr>
          <w:p w14:paraId="15EE10C9" w14:textId="1ED8D63C" w:rsidR="00024625" w:rsidRPr="001B7687" w:rsidRDefault="00024625" w:rsidP="0002462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  <w:cs/>
              </w:rPr>
              <w:t>โครงการผลประโยชน์ที่กำหนดไว้</w:t>
            </w:r>
            <w:r w:rsidRPr="001B7687">
              <w:rPr>
                <w:rFonts w:asciiTheme="majorBidi" w:hAnsiTheme="majorBidi" w:cstheme="majorBidi"/>
                <w:sz w:val="28"/>
                <w:cs/>
              </w:rPr>
              <w:br/>
            </w:r>
            <w:r w:rsidRPr="001B7687">
              <w:rPr>
                <w:rFonts w:asciiTheme="majorBidi" w:hAnsiTheme="majorBidi" w:cstheme="majorBidi" w:hint="cs"/>
                <w:sz w:val="28"/>
                <w:cs/>
              </w:rPr>
              <w:t xml:space="preserve">   และโครงการผลประโยชน์ระยะยาวอื่น</w:t>
            </w: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B7687">
              <w:rPr>
                <w:rFonts w:asciiTheme="majorBidi" w:hAnsiTheme="majorBidi" w:cstheme="majorBidi" w:hint="cs"/>
                <w:sz w:val="28"/>
                <w:cs/>
              </w:rPr>
              <w:t>ๆ</w:t>
            </w:r>
          </w:p>
        </w:tc>
        <w:tc>
          <w:tcPr>
            <w:tcW w:w="1062" w:type="dxa"/>
            <w:vAlign w:val="bottom"/>
          </w:tcPr>
          <w:p w14:paraId="6906B9B9" w14:textId="62C60E38" w:rsidR="00024625" w:rsidRPr="001B7687" w:rsidRDefault="00024625" w:rsidP="00024625">
            <w:pPr>
              <w:tabs>
                <w:tab w:val="decimal" w:pos="8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1,19</w:t>
            </w:r>
            <w:r w:rsidR="000C3234" w:rsidRPr="001B7687">
              <w:rPr>
                <w:rFonts w:asciiTheme="majorBidi" w:hAnsiTheme="majorBidi" w:cstheme="majorBidi"/>
                <w:sz w:val="28"/>
              </w:rPr>
              <w:t>5</w:t>
            </w: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20FD738" w14:textId="77777777" w:rsidR="00024625" w:rsidRPr="001B7687" w:rsidRDefault="00024625" w:rsidP="00024625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74C05BCD" w14:textId="5B0590D2" w:rsidR="00024625" w:rsidRPr="001B7687" w:rsidRDefault="00024625" w:rsidP="00024625">
            <w:pPr>
              <w:tabs>
                <w:tab w:val="decimal" w:pos="81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1,119 </w:t>
            </w:r>
          </w:p>
        </w:tc>
        <w:tc>
          <w:tcPr>
            <w:tcW w:w="270" w:type="dxa"/>
            <w:vAlign w:val="bottom"/>
          </w:tcPr>
          <w:p w14:paraId="128ECD39" w14:textId="77777777" w:rsidR="00024625" w:rsidRPr="001B7687" w:rsidRDefault="00024625" w:rsidP="00024625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B63C007" w14:textId="21FEF1C4" w:rsidR="00024625" w:rsidRPr="001B7687" w:rsidRDefault="00024625" w:rsidP="00024625">
            <w:pPr>
              <w:tabs>
                <w:tab w:val="decimal" w:pos="81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80 </w:t>
            </w:r>
          </w:p>
        </w:tc>
        <w:tc>
          <w:tcPr>
            <w:tcW w:w="270" w:type="dxa"/>
            <w:vAlign w:val="bottom"/>
          </w:tcPr>
          <w:p w14:paraId="204AD6FE" w14:textId="77777777" w:rsidR="00024625" w:rsidRPr="001B7687" w:rsidRDefault="00024625" w:rsidP="00024625">
            <w:pPr>
              <w:tabs>
                <w:tab w:val="decimal" w:pos="8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5266DB1E" w14:textId="3F11E9F1" w:rsidR="00024625" w:rsidRPr="001B7687" w:rsidRDefault="00024625" w:rsidP="00024625">
            <w:pPr>
              <w:tabs>
                <w:tab w:val="decimal" w:pos="81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50 </w:t>
            </w:r>
          </w:p>
        </w:tc>
      </w:tr>
      <w:tr w:rsidR="00024625" w:rsidRPr="001B7687" w14:paraId="557C6CFF" w14:textId="4EF100D6" w:rsidTr="00BD25E5">
        <w:trPr>
          <w:trHeight w:val="378"/>
        </w:trPr>
        <w:tc>
          <w:tcPr>
            <w:tcW w:w="4212" w:type="dxa"/>
          </w:tcPr>
          <w:p w14:paraId="50E2E2E0" w14:textId="77777777" w:rsidR="00024625" w:rsidRPr="001B7687" w:rsidRDefault="00024625" w:rsidP="0002462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000000"/>
              <w:bottom w:val="double" w:sz="4" w:space="0" w:color="000000"/>
            </w:tcBorders>
          </w:tcPr>
          <w:p w14:paraId="2B267F72" w14:textId="5545CDA9" w:rsidR="00024625" w:rsidRPr="001B7687" w:rsidRDefault="00024625" w:rsidP="00024625">
            <w:pPr>
              <w:tabs>
                <w:tab w:val="decimal" w:pos="8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2,68</w:t>
            </w:r>
            <w:r w:rsidR="000C3234" w:rsidRPr="001B7687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7EF40A9B" w14:textId="77777777" w:rsidR="00024625" w:rsidRPr="001B7687" w:rsidRDefault="00024625" w:rsidP="00024625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000000"/>
              <w:bottom w:val="double" w:sz="4" w:space="0" w:color="000000"/>
            </w:tcBorders>
          </w:tcPr>
          <w:p w14:paraId="7347E679" w14:textId="13C2FE1C" w:rsidR="00024625" w:rsidRPr="001B7687" w:rsidRDefault="00024625" w:rsidP="00024625">
            <w:pPr>
              <w:tabs>
                <w:tab w:val="decimal" w:pos="81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2,562 </w:t>
            </w:r>
          </w:p>
        </w:tc>
        <w:tc>
          <w:tcPr>
            <w:tcW w:w="270" w:type="dxa"/>
            <w:vAlign w:val="center"/>
          </w:tcPr>
          <w:p w14:paraId="2861AE10" w14:textId="77777777" w:rsidR="00024625" w:rsidRPr="001B7687" w:rsidRDefault="00024625" w:rsidP="00024625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14:paraId="465F6A43" w14:textId="4C8DA42D" w:rsidR="00024625" w:rsidRPr="001B7687" w:rsidRDefault="00024625" w:rsidP="00024625">
            <w:pPr>
              <w:tabs>
                <w:tab w:val="decimal" w:pos="81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143 </w:t>
            </w:r>
          </w:p>
        </w:tc>
        <w:tc>
          <w:tcPr>
            <w:tcW w:w="270" w:type="dxa"/>
          </w:tcPr>
          <w:p w14:paraId="4A40F4F0" w14:textId="77777777" w:rsidR="00024625" w:rsidRPr="001B7687" w:rsidRDefault="00024625" w:rsidP="00024625">
            <w:pPr>
              <w:tabs>
                <w:tab w:val="decimal" w:pos="81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14:paraId="0EBA0403" w14:textId="54F24204" w:rsidR="00024625" w:rsidRPr="001B7687" w:rsidRDefault="00024625" w:rsidP="00024625">
            <w:pPr>
              <w:tabs>
                <w:tab w:val="decimal" w:pos="81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101 </w:t>
            </w:r>
          </w:p>
        </w:tc>
      </w:tr>
    </w:tbl>
    <w:p w14:paraId="1B370709" w14:textId="456B24D0" w:rsidR="005C733F" w:rsidRPr="001B7687" w:rsidRDefault="005C733F" w:rsidP="006F3665">
      <w:pPr>
        <w:spacing w:after="0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5902F8B" w14:textId="77777777" w:rsidR="00DC2C85" w:rsidRPr="001B7687" w:rsidRDefault="00DC2C85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7E37270F" w14:textId="412D65C4" w:rsidR="00A97413" w:rsidRPr="00F362A8" w:rsidRDefault="00A97413" w:rsidP="00F362A8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หนี้สินอื่น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240"/>
        <w:gridCol w:w="1110"/>
        <w:gridCol w:w="270"/>
        <w:gridCol w:w="1080"/>
        <w:gridCol w:w="270"/>
        <w:gridCol w:w="1080"/>
      </w:tblGrid>
      <w:tr w:rsidR="00A97413" w:rsidRPr="001B7687" w14:paraId="1FBFA4AE" w14:textId="77777777" w:rsidTr="00BD25E5">
        <w:trPr>
          <w:trHeight w:val="408"/>
        </w:trPr>
        <w:tc>
          <w:tcPr>
            <w:tcW w:w="4212" w:type="dxa"/>
            <w:vAlign w:val="bottom"/>
          </w:tcPr>
          <w:p w14:paraId="24E25EF7" w14:textId="77777777" w:rsidR="00A97413" w:rsidRPr="001B7687" w:rsidRDefault="00A97413" w:rsidP="00BD25E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08" w:firstLine="18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B61EE98" w14:textId="77777777" w:rsidR="00A97413" w:rsidRPr="001B7687" w:rsidRDefault="00A97413" w:rsidP="00392782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70AEDED" w14:textId="77777777" w:rsidR="00A97413" w:rsidRPr="001B7687" w:rsidRDefault="00A97413" w:rsidP="00392782">
            <w:pPr>
              <w:suppressAutoHyphens/>
              <w:snapToGrid w:val="0"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9565320" w14:textId="343EEC5F" w:rsidR="00A97413" w:rsidRPr="001B7687" w:rsidRDefault="00A97413" w:rsidP="00392782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</w:t>
            </w:r>
            <w:r w:rsidR="008A5A3F"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กิจการ</w:t>
            </w:r>
          </w:p>
        </w:tc>
      </w:tr>
      <w:tr w:rsidR="003F3373" w:rsidRPr="001B7687" w14:paraId="0BB6FD96" w14:textId="77777777" w:rsidTr="00BD25E5">
        <w:trPr>
          <w:trHeight w:val="362"/>
        </w:trPr>
        <w:tc>
          <w:tcPr>
            <w:tcW w:w="4212" w:type="dxa"/>
            <w:vAlign w:val="bottom"/>
          </w:tcPr>
          <w:p w14:paraId="161D6794" w14:textId="77777777" w:rsidR="003F3373" w:rsidRPr="001B7687" w:rsidRDefault="003F3373" w:rsidP="003F3373">
            <w:pPr>
              <w:suppressAutoHyphens/>
              <w:snapToGrid w:val="0"/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011B4D5F" w14:textId="16BF058F" w:rsidR="003F3373" w:rsidRPr="001B7687" w:rsidRDefault="003F3373" w:rsidP="003F3373">
            <w:pPr>
              <w:suppressAutoHyphens/>
              <w:spacing w:after="0" w:line="240" w:lineRule="atLeas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40" w:type="dxa"/>
          </w:tcPr>
          <w:p w14:paraId="0F73D642" w14:textId="77777777" w:rsidR="003F3373" w:rsidRPr="001B7687" w:rsidRDefault="003F3373" w:rsidP="003F3373">
            <w:pPr>
              <w:suppressAutoHyphens/>
              <w:snapToGrid w:val="0"/>
              <w:spacing w:after="0" w:line="240" w:lineRule="atLeas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10" w:type="dxa"/>
            <w:vAlign w:val="bottom"/>
          </w:tcPr>
          <w:p w14:paraId="69EF63EA" w14:textId="2961FFBD" w:rsidR="003F3373" w:rsidRPr="001B7687" w:rsidRDefault="003F3373" w:rsidP="003F3373">
            <w:pPr>
              <w:suppressAutoHyphens/>
              <w:spacing w:after="0" w:line="240" w:lineRule="atLeas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270" w:type="dxa"/>
            <w:vAlign w:val="bottom"/>
          </w:tcPr>
          <w:p w14:paraId="1FD8E75B" w14:textId="77777777" w:rsidR="003F3373" w:rsidRPr="001B7687" w:rsidRDefault="003F3373" w:rsidP="003F3373">
            <w:pPr>
              <w:suppressAutoHyphens/>
              <w:snapToGrid w:val="0"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5F305A09" w14:textId="2CEE1D64" w:rsidR="003F3373" w:rsidRPr="001B7687" w:rsidRDefault="003F3373" w:rsidP="003F3373">
            <w:pPr>
              <w:suppressAutoHyphens/>
              <w:spacing w:after="0" w:line="240" w:lineRule="atLeas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70" w:type="dxa"/>
          </w:tcPr>
          <w:p w14:paraId="5CFAEC26" w14:textId="77777777" w:rsidR="003F3373" w:rsidRPr="001B7687" w:rsidRDefault="003F3373" w:rsidP="003F3373">
            <w:pPr>
              <w:suppressAutoHyphens/>
              <w:snapToGrid w:val="0"/>
              <w:spacing w:after="0" w:line="240" w:lineRule="atLeas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14268B0" w14:textId="484C8915" w:rsidR="003F3373" w:rsidRPr="001B7687" w:rsidRDefault="003F3373" w:rsidP="003F3373">
            <w:pPr>
              <w:suppressAutoHyphens/>
              <w:spacing w:after="0" w:line="240" w:lineRule="atLeas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2567</w:t>
            </w:r>
          </w:p>
        </w:tc>
      </w:tr>
      <w:tr w:rsidR="00A97413" w:rsidRPr="001B7687" w14:paraId="305EACA4" w14:textId="77777777" w:rsidTr="00BD25E5">
        <w:trPr>
          <w:trHeight w:val="394"/>
        </w:trPr>
        <w:tc>
          <w:tcPr>
            <w:tcW w:w="4212" w:type="dxa"/>
            <w:vAlign w:val="bottom"/>
          </w:tcPr>
          <w:p w14:paraId="3C87F055" w14:textId="77777777" w:rsidR="00A97413" w:rsidRPr="001B7687" w:rsidRDefault="00A97413" w:rsidP="00BD25E5">
            <w:pPr>
              <w:suppressAutoHyphens/>
              <w:snapToGrid w:val="0"/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eastAsia="zh-CN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461BB795" w14:textId="77777777" w:rsidR="00A97413" w:rsidRPr="001B7687" w:rsidRDefault="00A97413" w:rsidP="00392782">
            <w:pPr>
              <w:suppressAutoHyphens/>
              <w:spacing w:after="0" w:line="240" w:lineRule="atLeast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EE20C7" w:rsidRPr="001B7687" w14:paraId="12643911" w14:textId="77777777" w:rsidTr="00E92C0D">
        <w:trPr>
          <w:trHeight w:val="394"/>
        </w:trPr>
        <w:tc>
          <w:tcPr>
            <w:tcW w:w="4212" w:type="dxa"/>
            <w:vAlign w:val="bottom"/>
          </w:tcPr>
          <w:p w14:paraId="3B11DD6E" w14:textId="77777777" w:rsidR="00EE20C7" w:rsidRPr="001B7687" w:rsidRDefault="00EE20C7" w:rsidP="00EE20C7">
            <w:pPr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3768943C" w14:textId="679F1610" w:rsidR="00EE20C7" w:rsidRPr="001B7687" w:rsidRDefault="00EE20C7" w:rsidP="00EE20C7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29,074</w:t>
            </w:r>
          </w:p>
        </w:tc>
        <w:tc>
          <w:tcPr>
            <w:tcW w:w="240" w:type="dxa"/>
            <w:vAlign w:val="bottom"/>
          </w:tcPr>
          <w:p w14:paraId="420BA261" w14:textId="77777777" w:rsidR="00EE20C7" w:rsidRPr="001B7687" w:rsidRDefault="00EE20C7" w:rsidP="00EE20C7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0" w:type="dxa"/>
          </w:tcPr>
          <w:p w14:paraId="5361423F" w14:textId="1F2099F3" w:rsidR="00EE20C7" w:rsidRPr="001B7687" w:rsidRDefault="00EE20C7" w:rsidP="00EE20C7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26,545 </w:t>
            </w:r>
          </w:p>
        </w:tc>
        <w:tc>
          <w:tcPr>
            <w:tcW w:w="270" w:type="dxa"/>
            <w:vAlign w:val="bottom"/>
          </w:tcPr>
          <w:p w14:paraId="55375103" w14:textId="77777777" w:rsidR="00EE20C7" w:rsidRPr="001B7687" w:rsidRDefault="00EE20C7" w:rsidP="00EE20C7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62BD008" w14:textId="30AE8AD8" w:rsidR="00EE20C7" w:rsidRPr="001B7687" w:rsidRDefault="00EE20C7" w:rsidP="00EE20C7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1,424 </w:t>
            </w:r>
          </w:p>
        </w:tc>
        <w:tc>
          <w:tcPr>
            <w:tcW w:w="270" w:type="dxa"/>
            <w:vAlign w:val="bottom"/>
          </w:tcPr>
          <w:p w14:paraId="19D8AAFC" w14:textId="77777777" w:rsidR="00EE20C7" w:rsidRPr="001B7687" w:rsidRDefault="00EE20C7" w:rsidP="00EE20C7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824447D" w14:textId="7013A5EC" w:rsidR="00EE20C7" w:rsidRPr="001B7687" w:rsidRDefault="00EE20C7" w:rsidP="00EE20C7">
            <w:pPr>
              <w:tabs>
                <w:tab w:val="decimal" w:pos="815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1,213 </w:t>
            </w:r>
          </w:p>
        </w:tc>
      </w:tr>
      <w:tr w:rsidR="00EE20C7" w:rsidRPr="001B7687" w14:paraId="09D460F0" w14:textId="77777777" w:rsidTr="00E92C0D">
        <w:trPr>
          <w:trHeight w:val="394"/>
        </w:trPr>
        <w:tc>
          <w:tcPr>
            <w:tcW w:w="4212" w:type="dxa"/>
            <w:vAlign w:val="bottom"/>
          </w:tcPr>
          <w:p w14:paraId="3F4CBAFC" w14:textId="0BC06597" w:rsidR="00EE20C7" w:rsidRPr="001B7687" w:rsidRDefault="00EE20C7" w:rsidP="00EE20C7">
            <w:pPr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7DAE269E" w14:textId="5D1E51A8" w:rsidR="00EE20C7" w:rsidRPr="001B7687" w:rsidRDefault="00EE20C7" w:rsidP="00EE20C7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14,242</w:t>
            </w:r>
          </w:p>
        </w:tc>
        <w:tc>
          <w:tcPr>
            <w:tcW w:w="240" w:type="dxa"/>
            <w:vAlign w:val="bottom"/>
          </w:tcPr>
          <w:p w14:paraId="1D0C69C5" w14:textId="77777777" w:rsidR="00EE20C7" w:rsidRPr="001B7687" w:rsidRDefault="00EE20C7" w:rsidP="00EE20C7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0" w:type="dxa"/>
          </w:tcPr>
          <w:p w14:paraId="0042737A" w14:textId="708E7441" w:rsidR="00EE20C7" w:rsidRPr="001B7687" w:rsidRDefault="00EE20C7" w:rsidP="00EE20C7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23,312 </w:t>
            </w:r>
          </w:p>
        </w:tc>
        <w:tc>
          <w:tcPr>
            <w:tcW w:w="270" w:type="dxa"/>
            <w:vAlign w:val="bottom"/>
          </w:tcPr>
          <w:p w14:paraId="1054B8AF" w14:textId="77777777" w:rsidR="00EE20C7" w:rsidRPr="001B7687" w:rsidRDefault="00EE20C7" w:rsidP="00EE20C7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1D3DCF3E" w14:textId="33115B5C" w:rsidR="00EE20C7" w:rsidRPr="001B7687" w:rsidRDefault="00EE20C7" w:rsidP="00E411D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 </w:t>
            </w:r>
          </w:p>
        </w:tc>
        <w:tc>
          <w:tcPr>
            <w:tcW w:w="270" w:type="dxa"/>
            <w:vAlign w:val="bottom"/>
          </w:tcPr>
          <w:p w14:paraId="6744522C" w14:textId="77777777" w:rsidR="00EE20C7" w:rsidRPr="001B7687" w:rsidRDefault="00EE20C7" w:rsidP="00EE20C7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3114D6F" w14:textId="454F790A" w:rsidR="00EE20C7" w:rsidRPr="001B7687" w:rsidRDefault="00EE20C7" w:rsidP="00EE20C7">
            <w:pPr>
              <w:tabs>
                <w:tab w:val="decimal" w:pos="63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</w:t>
            </w:r>
          </w:p>
        </w:tc>
      </w:tr>
      <w:tr w:rsidR="00A70D4C" w:rsidRPr="001B7687" w14:paraId="0D27CFE0" w14:textId="77777777">
        <w:trPr>
          <w:trHeight w:val="394"/>
        </w:trPr>
        <w:tc>
          <w:tcPr>
            <w:tcW w:w="4212" w:type="dxa"/>
            <w:vAlign w:val="bottom"/>
          </w:tcPr>
          <w:p w14:paraId="33C20D29" w14:textId="1025F33D" w:rsidR="00A70D4C" w:rsidRPr="001B7687" w:rsidRDefault="00A70D4C" w:rsidP="00A70D4C">
            <w:pPr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หลักประกันเจ้าหนี้ตามสัญญา</w:t>
            </w:r>
            <w:r w:rsidRPr="001B7687">
              <w:rPr>
                <w:rFonts w:asciiTheme="majorBidi" w:eastAsia="Times New Roman" w:hAnsiTheme="majorBidi" w:cstheme="majorBidi"/>
                <w:sz w:val="28"/>
                <w:lang w:eastAsia="th-TH"/>
              </w:rPr>
              <w:t xml:space="preserve"> Credit Support Annex</w:t>
            </w:r>
          </w:p>
        </w:tc>
        <w:tc>
          <w:tcPr>
            <w:tcW w:w="1170" w:type="dxa"/>
            <w:vAlign w:val="bottom"/>
          </w:tcPr>
          <w:p w14:paraId="367FA7DA" w14:textId="1AF1380A" w:rsidR="00A70D4C" w:rsidRPr="001B7687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14,089</w:t>
            </w:r>
          </w:p>
        </w:tc>
        <w:tc>
          <w:tcPr>
            <w:tcW w:w="240" w:type="dxa"/>
            <w:vAlign w:val="bottom"/>
          </w:tcPr>
          <w:p w14:paraId="5A571462" w14:textId="77777777" w:rsidR="00A70D4C" w:rsidRPr="001B7687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0" w:type="dxa"/>
            <w:vAlign w:val="bottom"/>
          </w:tcPr>
          <w:p w14:paraId="59B5EAA9" w14:textId="32FF990C" w:rsidR="00A70D4C" w:rsidRPr="001B7687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8,090 </w:t>
            </w:r>
          </w:p>
        </w:tc>
        <w:tc>
          <w:tcPr>
            <w:tcW w:w="270" w:type="dxa"/>
            <w:vAlign w:val="bottom"/>
          </w:tcPr>
          <w:p w14:paraId="32F84749" w14:textId="77777777" w:rsidR="00A70D4C" w:rsidRPr="001B7687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9D398F4" w14:textId="129F2ACB" w:rsidR="00A70D4C" w:rsidRPr="001B7687" w:rsidRDefault="00A70D4C" w:rsidP="00A70D4C">
            <w:pPr>
              <w:tabs>
                <w:tab w:val="decimal" w:pos="624"/>
              </w:tabs>
              <w:suppressAutoHyphens/>
              <w:spacing w:after="0" w:line="240" w:lineRule="atLeast"/>
              <w:ind w:left="-108" w:right="-83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70" w:type="dxa"/>
            <w:vAlign w:val="bottom"/>
          </w:tcPr>
          <w:p w14:paraId="459FB5E3" w14:textId="77777777" w:rsidR="00A70D4C" w:rsidRPr="001B7687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1B119903" w14:textId="7F396185" w:rsidR="00A70D4C" w:rsidRPr="001B7687" w:rsidRDefault="00A70D4C" w:rsidP="00A70D4C">
            <w:pPr>
              <w:tabs>
                <w:tab w:val="decimal" w:pos="63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</w:t>
            </w:r>
          </w:p>
        </w:tc>
      </w:tr>
      <w:tr w:rsidR="00A70D4C" w:rsidRPr="001B7687" w14:paraId="3725FC21" w14:textId="77777777">
        <w:trPr>
          <w:trHeight w:val="394"/>
        </w:trPr>
        <w:tc>
          <w:tcPr>
            <w:tcW w:w="4212" w:type="dxa"/>
            <w:vAlign w:val="bottom"/>
          </w:tcPr>
          <w:p w14:paraId="29EE09DC" w14:textId="6B1451ED" w:rsidR="00A70D4C" w:rsidRPr="001B7687" w:rsidRDefault="00A70D4C" w:rsidP="00A70D4C">
            <w:pPr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lang w:eastAsia="th-TH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รายได้รับล่วงหน้าจากสัญญาจัดจำหน่าย</w:t>
            </w: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br/>
            </w: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th-TH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ผลิตภัณฑ์ประกันชีวิต</w:t>
            </w:r>
          </w:p>
        </w:tc>
        <w:tc>
          <w:tcPr>
            <w:tcW w:w="1170" w:type="dxa"/>
            <w:vAlign w:val="bottom"/>
          </w:tcPr>
          <w:p w14:paraId="2BFCF7BE" w14:textId="6F2F7ECF" w:rsidR="00A70D4C" w:rsidRPr="001B7687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10,337</w:t>
            </w:r>
          </w:p>
        </w:tc>
        <w:tc>
          <w:tcPr>
            <w:tcW w:w="240" w:type="dxa"/>
            <w:vAlign w:val="bottom"/>
          </w:tcPr>
          <w:p w14:paraId="22B8FE0E" w14:textId="77777777" w:rsidR="00A70D4C" w:rsidRPr="001B7687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0" w:type="dxa"/>
            <w:vAlign w:val="bottom"/>
          </w:tcPr>
          <w:p w14:paraId="2DF7243F" w14:textId="64D913F7" w:rsidR="00A70D4C" w:rsidRPr="001B7687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11,518 </w:t>
            </w:r>
          </w:p>
        </w:tc>
        <w:tc>
          <w:tcPr>
            <w:tcW w:w="270" w:type="dxa"/>
            <w:vAlign w:val="bottom"/>
          </w:tcPr>
          <w:p w14:paraId="7D365176" w14:textId="77777777" w:rsidR="00A70D4C" w:rsidRPr="001B7687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7E00E22" w14:textId="00A3D5CC" w:rsidR="00A70D4C" w:rsidRPr="001B7687" w:rsidRDefault="00A70D4C" w:rsidP="00A70D4C">
            <w:pPr>
              <w:tabs>
                <w:tab w:val="decimal" w:pos="62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70" w:type="dxa"/>
            <w:vAlign w:val="bottom"/>
          </w:tcPr>
          <w:p w14:paraId="598B0857" w14:textId="77777777" w:rsidR="00A70D4C" w:rsidRPr="001B7687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5CBD137" w14:textId="2A4EADFB" w:rsidR="00A70D4C" w:rsidRPr="001B7687" w:rsidRDefault="00A70D4C" w:rsidP="00A70D4C">
            <w:pPr>
              <w:tabs>
                <w:tab w:val="decimal" w:pos="63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</w:t>
            </w:r>
          </w:p>
        </w:tc>
      </w:tr>
      <w:tr w:rsidR="00A70D4C" w:rsidRPr="001B7687" w14:paraId="38B5A19F" w14:textId="77777777" w:rsidTr="00E92C0D">
        <w:trPr>
          <w:trHeight w:val="80"/>
        </w:trPr>
        <w:tc>
          <w:tcPr>
            <w:tcW w:w="4212" w:type="dxa"/>
            <w:vAlign w:val="bottom"/>
          </w:tcPr>
          <w:p w14:paraId="556B4E7A" w14:textId="238AAE90" w:rsidR="00A70D4C" w:rsidRPr="001B7687" w:rsidRDefault="00A70D4C" w:rsidP="00A70D4C">
            <w:pPr>
              <w:suppressAutoHyphens/>
              <w:spacing w:after="0" w:line="240" w:lineRule="atLeast"/>
              <w:ind w:left="145" w:right="-108" w:hanging="145"/>
              <w:rPr>
                <w:rFonts w:asciiTheme="majorBidi" w:eastAsia="Times New Roman" w:hAnsiTheme="majorBidi" w:cs="Angsana New"/>
                <w:sz w:val="28"/>
                <w:cs/>
                <w:lang w:eastAsia="th-TH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เงินรับล่วงหน้าจากธุรกรรมอิเล็กทรอนิกส์</w:t>
            </w:r>
          </w:p>
        </w:tc>
        <w:tc>
          <w:tcPr>
            <w:tcW w:w="1170" w:type="dxa"/>
            <w:vAlign w:val="bottom"/>
          </w:tcPr>
          <w:p w14:paraId="10AE8307" w14:textId="7C2A6573" w:rsidR="00A70D4C" w:rsidRPr="001B7687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7,087</w:t>
            </w:r>
          </w:p>
        </w:tc>
        <w:tc>
          <w:tcPr>
            <w:tcW w:w="240" w:type="dxa"/>
            <w:vAlign w:val="bottom"/>
          </w:tcPr>
          <w:p w14:paraId="11E55BD1" w14:textId="77777777" w:rsidR="00A70D4C" w:rsidRPr="001B7687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0" w:type="dxa"/>
            <w:vAlign w:val="bottom"/>
          </w:tcPr>
          <w:p w14:paraId="27002437" w14:textId="12804580" w:rsidR="00A70D4C" w:rsidRPr="001B7687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7,459 </w:t>
            </w:r>
          </w:p>
        </w:tc>
        <w:tc>
          <w:tcPr>
            <w:tcW w:w="270" w:type="dxa"/>
            <w:vAlign w:val="bottom"/>
          </w:tcPr>
          <w:p w14:paraId="4B7A09CD" w14:textId="77777777" w:rsidR="00A70D4C" w:rsidRPr="001B7687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3D6E3AD" w14:textId="57629470" w:rsidR="00A70D4C" w:rsidRPr="001B7687" w:rsidRDefault="00A70D4C" w:rsidP="00A70D4C">
            <w:pPr>
              <w:tabs>
                <w:tab w:val="decimal" w:pos="62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70" w:type="dxa"/>
            <w:vAlign w:val="bottom"/>
          </w:tcPr>
          <w:p w14:paraId="05E93466" w14:textId="77777777" w:rsidR="00A70D4C" w:rsidRPr="001B7687" w:rsidRDefault="00A70D4C" w:rsidP="00A70D4C">
            <w:pPr>
              <w:tabs>
                <w:tab w:val="decimal" w:pos="558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5E8BEAA5" w14:textId="083BFC82" w:rsidR="00A70D4C" w:rsidRPr="001B7687" w:rsidRDefault="00A70D4C" w:rsidP="00A70D4C">
            <w:pPr>
              <w:tabs>
                <w:tab w:val="decimal" w:pos="63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</w:t>
            </w:r>
          </w:p>
        </w:tc>
      </w:tr>
      <w:tr w:rsidR="00A70D4C" w:rsidRPr="001B7687" w14:paraId="40AFA45B" w14:textId="77777777" w:rsidTr="00E92C0D">
        <w:trPr>
          <w:trHeight w:val="80"/>
        </w:trPr>
        <w:tc>
          <w:tcPr>
            <w:tcW w:w="4212" w:type="dxa"/>
            <w:vAlign w:val="bottom"/>
          </w:tcPr>
          <w:p w14:paraId="4714FAC0" w14:textId="56C2138F" w:rsidR="00A70D4C" w:rsidRPr="001B7687" w:rsidRDefault="00A70D4C" w:rsidP="00A70D4C">
            <w:pPr>
              <w:suppressAutoHyphens/>
              <w:spacing w:after="0" w:line="240" w:lineRule="atLeast"/>
              <w:ind w:left="145" w:right="-108" w:hanging="145"/>
              <w:rPr>
                <w:rFonts w:asciiTheme="majorBidi" w:eastAsia="Times New Roman" w:hAnsiTheme="majorBidi" w:cs="Angsana New"/>
                <w:sz w:val="28"/>
                <w:cs/>
                <w:lang w:eastAsia="th-TH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บัญชีพักเพื่อรอการโอนเงินตราต่างประเทศ</w:t>
            </w:r>
          </w:p>
        </w:tc>
        <w:tc>
          <w:tcPr>
            <w:tcW w:w="1170" w:type="dxa"/>
            <w:vAlign w:val="bottom"/>
          </w:tcPr>
          <w:p w14:paraId="0AE4611C" w14:textId="6AF3748F" w:rsidR="00A70D4C" w:rsidRPr="001B7687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6,573</w:t>
            </w:r>
          </w:p>
        </w:tc>
        <w:tc>
          <w:tcPr>
            <w:tcW w:w="240" w:type="dxa"/>
            <w:vAlign w:val="bottom"/>
          </w:tcPr>
          <w:p w14:paraId="766E1BFA" w14:textId="77777777" w:rsidR="00A70D4C" w:rsidRPr="001B7687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0" w:type="dxa"/>
            <w:vAlign w:val="bottom"/>
          </w:tcPr>
          <w:p w14:paraId="7934377C" w14:textId="675B20E7" w:rsidR="00A70D4C" w:rsidRPr="001B7687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5,886 </w:t>
            </w:r>
          </w:p>
        </w:tc>
        <w:tc>
          <w:tcPr>
            <w:tcW w:w="270" w:type="dxa"/>
            <w:vAlign w:val="bottom"/>
          </w:tcPr>
          <w:p w14:paraId="63417F04" w14:textId="77777777" w:rsidR="00A70D4C" w:rsidRPr="001B7687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2B296BD" w14:textId="2CFC7F4D" w:rsidR="00A70D4C" w:rsidRPr="001B7687" w:rsidRDefault="00A70D4C" w:rsidP="00A70D4C">
            <w:pPr>
              <w:tabs>
                <w:tab w:val="decimal" w:pos="62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70" w:type="dxa"/>
            <w:vAlign w:val="bottom"/>
          </w:tcPr>
          <w:p w14:paraId="784DCC24" w14:textId="77777777" w:rsidR="00A70D4C" w:rsidRPr="001B7687" w:rsidRDefault="00A70D4C" w:rsidP="00A70D4C">
            <w:pPr>
              <w:tabs>
                <w:tab w:val="decimal" w:pos="558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5B9D681A" w14:textId="006FA177" w:rsidR="00A70D4C" w:rsidRPr="001B7687" w:rsidRDefault="00A70D4C" w:rsidP="00A70D4C">
            <w:pPr>
              <w:tabs>
                <w:tab w:val="decimal" w:pos="63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</w:t>
            </w:r>
          </w:p>
        </w:tc>
      </w:tr>
      <w:tr w:rsidR="00A70D4C" w:rsidRPr="001B7687" w14:paraId="2772270D" w14:textId="77777777" w:rsidTr="00E92C0D">
        <w:trPr>
          <w:trHeight w:val="80"/>
        </w:trPr>
        <w:tc>
          <w:tcPr>
            <w:tcW w:w="4212" w:type="dxa"/>
            <w:vAlign w:val="bottom"/>
          </w:tcPr>
          <w:p w14:paraId="0A471531" w14:textId="292B98FE" w:rsidR="00A70D4C" w:rsidRPr="001B7687" w:rsidRDefault="00A70D4C" w:rsidP="00A70D4C">
            <w:pPr>
              <w:suppressAutoHyphens/>
              <w:spacing w:after="0" w:line="240" w:lineRule="atLeast"/>
              <w:ind w:left="145" w:right="-108" w:hanging="145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1B7687">
              <w:rPr>
                <w:rFonts w:asciiTheme="majorBidi" w:eastAsia="Times New Roman" w:hAnsiTheme="majorBidi" w:cs="Angsana New"/>
                <w:sz w:val="28"/>
                <w:cs/>
                <w:lang w:eastAsia="th-TH"/>
              </w:rPr>
              <w:t>บัญชีพักสำหรับธุรกรรมผ่านเครื่องกดเงินอัตโนมัติ</w:t>
            </w:r>
          </w:p>
        </w:tc>
        <w:tc>
          <w:tcPr>
            <w:tcW w:w="1170" w:type="dxa"/>
            <w:vAlign w:val="bottom"/>
          </w:tcPr>
          <w:p w14:paraId="6404BEDB" w14:textId="1315959C" w:rsidR="00A70D4C" w:rsidRPr="001B7687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5,683</w:t>
            </w:r>
          </w:p>
        </w:tc>
        <w:tc>
          <w:tcPr>
            <w:tcW w:w="240" w:type="dxa"/>
            <w:vAlign w:val="bottom"/>
          </w:tcPr>
          <w:p w14:paraId="251AD165" w14:textId="77777777" w:rsidR="00A70D4C" w:rsidRPr="001B7687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0" w:type="dxa"/>
            <w:vAlign w:val="bottom"/>
          </w:tcPr>
          <w:p w14:paraId="10DFD082" w14:textId="566BE60F" w:rsidR="00A70D4C" w:rsidRPr="001B7687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5,814 </w:t>
            </w:r>
          </w:p>
        </w:tc>
        <w:tc>
          <w:tcPr>
            <w:tcW w:w="270" w:type="dxa"/>
            <w:vAlign w:val="bottom"/>
          </w:tcPr>
          <w:p w14:paraId="754EC345" w14:textId="77777777" w:rsidR="00A70D4C" w:rsidRPr="001B7687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9A6292C" w14:textId="0A3EDEF8" w:rsidR="00A70D4C" w:rsidRPr="001B7687" w:rsidRDefault="00A70D4C" w:rsidP="00A70D4C">
            <w:pPr>
              <w:tabs>
                <w:tab w:val="decimal" w:pos="62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70" w:type="dxa"/>
            <w:vAlign w:val="bottom"/>
          </w:tcPr>
          <w:p w14:paraId="2686679C" w14:textId="77777777" w:rsidR="00A70D4C" w:rsidRPr="001B7687" w:rsidRDefault="00A70D4C" w:rsidP="00A70D4C">
            <w:pPr>
              <w:tabs>
                <w:tab w:val="decimal" w:pos="558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D41915C" w14:textId="5BE0E898" w:rsidR="00A70D4C" w:rsidRPr="001B7687" w:rsidRDefault="00A70D4C" w:rsidP="00A70D4C">
            <w:pPr>
              <w:tabs>
                <w:tab w:val="decimal" w:pos="63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</w:t>
            </w:r>
          </w:p>
        </w:tc>
      </w:tr>
      <w:tr w:rsidR="00A70D4C" w:rsidRPr="001B7687" w14:paraId="11880394" w14:textId="77777777" w:rsidTr="00E92C0D">
        <w:trPr>
          <w:trHeight w:val="80"/>
        </w:trPr>
        <w:tc>
          <w:tcPr>
            <w:tcW w:w="4212" w:type="dxa"/>
            <w:vAlign w:val="bottom"/>
          </w:tcPr>
          <w:p w14:paraId="11A0892B" w14:textId="2751B620" w:rsidR="00A70D4C" w:rsidRPr="001B7687" w:rsidRDefault="00A70D4C" w:rsidP="00A70D4C">
            <w:pPr>
              <w:suppressAutoHyphens/>
              <w:spacing w:after="0" w:line="240" w:lineRule="atLeast"/>
              <w:ind w:left="145" w:right="-108" w:hanging="145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170" w:type="dxa"/>
            <w:vAlign w:val="bottom"/>
          </w:tcPr>
          <w:p w14:paraId="56BAE30D" w14:textId="504626DE" w:rsidR="00A70D4C" w:rsidRPr="001B7687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4,730</w:t>
            </w:r>
          </w:p>
        </w:tc>
        <w:tc>
          <w:tcPr>
            <w:tcW w:w="240" w:type="dxa"/>
            <w:vAlign w:val="bottom"/>
          </w:tcPr>
          <w:p w14:paraId="5AA55EE9" w14:textId="77777777" w:rsidR="00A70D4C" w:rsidRPr="001B7687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0" w:type="dxa"/>
            <w:vAlign w:val="bottom"/>
          </w:tcPr>
          <w:p w14:paraId="1536EDC9" w14:textId="4BAA09BA" w:rsidR="00A70D4C" w:rsidRPr="001B7687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5,405 </w:t>
            </w:r>
          </w:p>
        </w:tc>
        <w:tc>
          <w:tcPr>
            <w:tcW w:w="270" w:type="dxa"/>
            <w:vAlign w:val="bottom"/>
          </w:tcPr>
          <w:p w14:paraId="774CE306" w14:textId="77777777" w:rsidR="00A70D4C" w:rsidRPr="001B7687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5BAE676C" w14:textId="5C128C20" w:rsidR="00A70D4C" w:rsidRPr="001B7687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128 </w:t>
            </w:r>
          </w:p>
        </w:tc>
        <w:tc>
          <w:tcPr>
            <w:tcW w:w="270" w:type="dxa"/>
            <w:vAlign w:val="bottom"/>
          </w:tcPr>
          <w:p w14:paraId="4CC27905" w14:textId="77777777" w:rsidR="00A70D4C" w:rsidRPr="001B7687" w:rsidRDefault="00A70D4C" w:rsidP="00A70D4C">
            <w:pPr>
              <w:tabs>
                <w:tab w:val="decimal" w:pos="558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5BA9860A" w14:textId="09AD6024" w:rsidR="00A70D4C" w:rsidRPr="001B7687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167 </w:t>
            </w:r>
          </w:p>
        </w:tc>
      </w:tr>
      <w:tr w:rsidR="00A70D4C" w:rsidRPr="0022117C" w14:paraId="26E361F2" w14:textId="77777777" w:rsidTr="00E92C0D">
        <w:trPr>
          <w:trHeight w:val="394"/>
        </w:trPr>
        <w:tc>
          <w:tcPr>
            <w:tcW w:w="4212" w:type="dxa"/>
            <w:vAlign w:val="bottom"/>
          </w:tcPr>
          <w:p w14:paraId="1038E4E6" w14:textId="36366916" w:rsidR="00A70D4C" w:rsidRPr="0022117C" w:rsidRDefault="00F15E6A" w:rsidP="00A70D4C">
            <w:pPr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22117C">
              <w:rPr>
                <w:rFonts w:asciiTheme="majorBidi" w:eastAsia="Times New Roman" w:hAnsiTheme="majorBidi" w:cs="Angsana New"/>
                <w:sz w:val="28"/>
                <w:cs/>
                <w:lang w:eastAsia="th-TH"/>
              </w:rPr>
              <w:t>รายได้รอตัดบัญชีสำหรับคะแนนสะสมแลกของรางวัล</w:t>
            </w:r>
            <w:r w:rsidR="00145FC2" w:rsidRPr="0022117C">
              <w:rPr>
                <w:rFonts w:asciiTheme="majorBidi" w:eastAsia="Times New Roman" w:hAnsiTheme="majorBidi" w:cstheme="majorBidi"/>
                <w:sz w:val="28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71B20B8A" w14:textId="6696B96D" w:rsidR="00A70D4C" w:rsidRPr="0022117C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hAnsiTheme="majorBidi" w:cstheme="majorBidi"/>
                <w:sz w:val="28"/>
              </w:rPr>
            </w:pPr>
            <w:r w:rsidRPr="0022117C">
              <w:rPr>
                <w:rFonts w:asciiTheme="majorBidi" w:hAnsiTheme="majorBidi" w:cstheme="majorBidi"/>
                <w:sz w:val="28"/>
              </w:rPr>
              <w:t>3,548</w:t>
            </w:r>
          </w:p>
        </w:tc>
        <w:tc>
          <w:tcPr>
            <w:tcW w:w="240" w:type="dxa"/>
            <w:vAlign w:val="bottom"/>
          </w:tcPr>
          <w:p w14:paraId="5671B1FB" w14:textId="77777777" w:rsidR="00A70D4C" w:rsidRPr="0022117C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0" w:type="dxa"/>
            <w:vAlign w:val="bottom"/>
          </w:tcPr>
          <w:p w14:paraId="62C5C5F8" w14:textId="20310ABE" w:rsidR="00A70D4C" w:rsidRPr="0022117C" w:rsidRDefault="000877C3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hAnsiTheme="majorBidi" w:cstheme="majorBidi"/>
                <w:sz w:val="28"/>
              </w:rPr>
            </w:pPr>
            <w:r w:rsidRPr="0022117C">
              <w:rPr>
                <w:rFonts w:asciiTheme="majorBidi" w:eastAsia="Times New Roman" w:hAnsiTheme="majorBidi" w:cstheme="majorBidi"/>
                <w:sz w:val="28"/>
              </w:rPr>
              <w:t>3,285</w:t>
            </w:r>
          </w:p>
        </w:tc>
        <w:tc>
          <w:tcPr>
            <w:tcW w:w="270" w:type="dxa"/>
            <w:vAlign w:val="bottom"/>
          </w:tcPr>
          <w:p w14:paraId="5848A87D" w14:textId="77777777" w:rsidR="00A70D4C" w:rsidRPr="0022117C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674A4BD" w14:textId="350E9351" w:rsidR="00A70D4C" w:rsidRPr="0022117C" w:rsidRDefault="00A70D4C" w:rsidP="00A70D4C">
            <w:pPr>
              <w:tabs>
                <w:tab w:val="decimal" w:pos="624"/>
              </w:tabs>
              <w:suppressAutoHyphens/>
              <w:spacing w:after="0" w:line="240" w:lineRule="atLeast"/>
              <w:ind w:left="-108" w:right="-83"/>
              <w:rPr>
                <w:rFonts w:asciiTheme="majorBidi" w:hAnsiTheme="majorBidi" w:cstheme="majorBidi"/>
                <w:sz w:val="28"/>
              </w:rPr>
            </w:pPr>
            <w:r w:rsidRPr="0022117C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70" w:type="dxa"/>
            <w:vAlign w:val="bottom"/>
          </w:tcPr>
          <w:p w14:paraId="73E0E4FD" w14:textId="77777777" w:rsidR="00A70D4C" w:rsidRPr="0022117C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15BDA158" w14:textId="0B36617F" w:rsidR="00A70D4C" w:rsidRPr="0022117C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hAnsiTheme="majorBidi" w:cstheme="majorBidi"/>
                <w:sz w:val="28"/>
              </w:rPr>
            </w:pPr>
            <w:r w:rsidRPr="0022117C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22117C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</w:t>
            </w:r>
          </w:p>
        </w:tc>
      </w:tr>
      <w:tr w:rsidR="00A70D4C" w:rsidRPr="0022117C" w14:paraId="7308DC4C" w14:textId="77777777" w:rsidTr="00E92C0D">
        <w:trPr>
          <w:trHeight w:val="394"/>
        </w:trPr>
        <w:tc>
          <w:tcPr>
            <w:tcW w:w="4212" w:type="dxa"/>
            <w:vAlign w:val="bottom"/>
          </w:tcPr>
          <w:p w14:paraId="58BAA7EA" w14:textId="480E24FF" w:rsidR="00A70D4C" w:rsidRPr="0022117C" w:rsidRDefault="00A70D4C" w:rsidP="00A70D4C">
            <w:pPr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22117C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หนี้สินตามสัญญาเช่า</w:t>
            </w:r>
            <w:r w:rsidRPr="0022117C">
              <w:rPr>
                <w:rFonts w:asciiTheme="majorBidi" w:eastAsia="Times New Roman" w:hAnsiTheme="majorBidi" w:cstheme="majorBidi"/>
                <w:sz w:val="28"/>
                <w:vertAlign w:val="superscript"/>
              </w:rPr>
              <w:t>*</w:t>
            </w:r>
            <w:r w:rsidR="00145FC2" w:rsidRPr="0022117C">
              <w:rPr>
                <w:rFonts w:asciiTheme="majorBidi" w:eastAsia="Times New Roman" w:hAnsiTheme="majorBidi" w:cstheme="majorBidi"/>
                <w:sz w:val="28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0BC89613" w14:textId="23CBEC4B" w:rsidR="00A70D4C" w:rsidRPr="0022117C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2117C">
              <w:rPr>
                <w:rFonts w:asciiTheme="majorBidi" w:hAnsiTheme="majorBidi" w:cstheme="majorBidi"/>
                <w:sz w:val="28"/>
              </w:rPr>
              <w:t>2,797</w:t>
            </w:r>
          </w:p>
        </w:tc>
        <w:tc>
          <w:tcPr>
            <w:tcW w:w="240" w:type="dxa"/>
            <w:vAlign w:val="bottom"/>
          </w:tcPr>
          <w:p w14:paraId="2932171E" w14:textId="77777777" w:rsidR="00A70D4C" w:rsidRPr="0022117C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0" w:type="dxa"/>
            <w:vAlign w:val="bottom"/>
          </w:tcPr>
          <w:p w14:paraId="01ADA6EE" w14:textId="2B811F75" w:rsidR="00A70D4C" w:rsidRPr="0022117C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2117C">
              <w:rPr>
                <w:rFonts w:asciiTheme="majorBidi" w:hAnsiTheme="majorBidi" w:cstheme="majorBidi"/>
                <w:sz w:val="28"/>
              </w:rPr>
              <w:t xml:space="preserve"> 3,551 </w:t>
            </w:r>
          </w:p>
        </w:tc>
        <w:tc>
          <w:tcPr>
            <w:tcW w:w="270" w:type="dxa"/>
            <w:vAlign w:val="bottom"/>
          </w:tcPr>
          <w:p w14:paraId="7DE9A171" w14:textId="77777777" w:rsidR="00A70D4C" w:rsidRPr="0022117C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6E379F9" w14:textId="4E9682D0" w:rsidR="00A70D4C" w:rsidRPr="0022117C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2117C">
              <w:rPr>
                <w:rFonts w:asciiTheme="majorBidi" w:hAnsiTheme="majorBidi" w:cstheme="majorBidi"/>
                <w:sz w:val="28"/>
              </w:rPr>
              <w:t xml:space="preserve"> 26 </w:t>
            </w:r>
          </w:p>
        </w:tc>
        <w:tc>
          <w:tcPr>
            <w:tcW w:w="270" w:type="dxa"/>
            <w:vAlign w:val="bottom"/>
          </w:tcPr>
          <w:p w14:paraId="5FCAEAB2" w14:textId="77777777" w:rsidR="00A70D4C" w:rsidRPr="0022117C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69A9312" w14:textId="57B2C35D" w:rsidR="00A70D4C" w:rsidRPr="0022117C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</w:rPr>
            </w:pPr>
            <w:r w:rsidRPr="0022117C">
              <w:rPr>
                <w:rFonts w:asciiTheme="majorBidi" w:hAnsiTheme="majorBidi" w:cstheme="majorBidi"/>
                <w:sz w:val="28"/>
              </w:rPr>
              <w:t xml:space="preserve"> 32 </w:t>
            </w:r>
          </w:p>
        </w:tc>
      </w:tr>
      <w:tr w:rsidR="00A70D4C" w:rsidRPr="0022117C" w14:paraId="680189C1" w14:textId="77777777" w:rsidTr="00E92C0D">
        <w:trPr>
          <w:trHeight w:val="394"/>
        </w:trPr>
        <w:tc>
          <w:tcPr>
            <w:tcW w:w="4212" w:type="dxa"/>
            <w:vAlign w:val="bottom"/>
          </w:tcPr>
          <w:p w14:paraId="5D5F1AC8" w14:textId="77777777" w:rsidR="00A70D4C" w:rsidRPr="0022117C" w:rsidRDefault="00A70D4C" w:rsidP="00A70D4C">
            <w:pPr>
              <w:suppressAutoHyphens/>
              <w:spacing w:after="0" w:line="240" w:lineRule="atLeast"/>
              <w:ind w:left="145" w:right="-108" w:hanging="145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22117C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เจ้าหนี้ธุรกิจหลักทรัพย์และเจ้าหนี้สำนักหักบัญชี</w:t>
            </w:r>
          </w:p>
        </w:tc>
        <w:tc>
          <w:tcPr>
            <w:tcW w:w="1170" w:type="dxa"/>
            <w:vAlign w:val="bottom"/>
          </w:tcPr>
          <w:p w14:paraId="24935FD9" w14:textId="014D885E" w:rsidR="00A70D4C" w:rsidRPr="0022117C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2117C">
              <w:rPr>
                <w:rFonts w:asciiTheme="majorBidi" w:hAnsiTheme="majorBidi" w:cstheme="majorBidi"/>
                <w:sz w:val="28"/>
              </w:rPr>
              <w:t>2,459</w:t>
            </w:r>
          </w:p>
        </w:tc>
        <w:tc>
          <w:tcPr>
            <w:tcW w:w="240" w:type="dxa"/>
            <w:vAlign w:val="bottom"/>
          </w:tcPr>
          <w:p w14:paraId="44D0BE9B" w14:textId="77777777" w:rsidR="00A70D4C" w:rsidRPr="0022117C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0" w:type="dxa"/>
            <w:vAlign w:val="bottom"/>
          </w:tcPr>
          <w:p w14:paraId="172D11AF" w14:textId="12FA0968" w:rsidR="00A70D4C" w:rsidRPr="0022117C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2117C">
              <w:rPr>
                <w:rFonts w:asciiTheme="majorBidi" w:hAnsiTheme="majorBidi" w:cstheme="majorBidi"/>
                <w:sz w:val="28"/>
              </w:rPr>
              <w:t xml:space="preserve"> 1,858 </w:t>
            </w:r>
          </w:p>
        </w:tc>
        <w:tc>
          <w:tcPr>
            <w:tcW w:w="270" w:type="dxa"/>
            <w:vAlign w:val="bottom"/>
          </w:tcPr>
          <w:p w14:paraId="370C2417" w14:textId="77777777" w:rsidR="00A70D4C" w:rsidRPr="0022117C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7D16510" w14:textId="7A16CC4B" w:rsidR="00A70D4C" w:rsidRPr="0022117C" w:rsidRDefault="00A70D4C" w:rsidP="00A70D4C">
            <w:pPr>
              <w:tabs>
                <w:tab w:val="decimal" w:pos="62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2117C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70" w:type="dxa"/>
            <w:vAlign w:val="bottom"/>
          </w:tcPr>
          <w:p w14:paraId="671F076D" w14:textId="77777777" w:rsidR="00A70D4C" w:rsidRPr="0022117C" w:rsidRDefault="00A70D4C" w:rsidP="00A70D4C">
            <w:pPr>
              <w:tabs>
                <w:tab w:val="decimal" w:pos="558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C6CE107" w14:textId="403029FD" w:rsidR="00A70D4C" w:rsidRPr="0022117C" w:rsidRDefault="00A70D4C" w:rsidP="00A70D4C">
            <w:pPr>
              <w:tabs>
                <w:tab w:val="decimal" w:pos="63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2117C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22117C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</w:t>
            </w:r>
          </w:p>
        </w:tc>
      </w:tr>
      <w:tr w:rsidR="00A70D4C" w:rsidRPr="0022117C" w14:paraId="51FDD687" w14:textId="77777777" w:rsidTr="00E92C0D">
        <w:trPr>
          <w:trHeight w:val="394"/>
        </w:trPr>
        <w:tc>
          <w:tcPr>
            <w:tcW w:w="4212" w:type="dxa"/>
            <w:vAlign w:val="bottom"/>
          </w:tcPr>
          <w:p w14:paraId="2ADC2E6B" w14:textId="5396EA4B" w:rsidR="00A70D4C" w:rsidRPr="0022117C" w:rsidRDefault="00A70D4C" w:rsidP="00A70D4C">
            <w:pPr>
              <w:suppressAutoHyphens/>
              <w:spacing w:after="0" w:line="240" w:lineRule="atLeast"/>
              <w:ind w:left="145" w:right="-108" w:hanging="145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22117C">
              <w:rPr>
                <w:rFonts w:asciiTheme="majorBidi" w:eastAsia="Times New Roman" w:hAnsiTheme="majorBidi" w:cstheme="majorBidi" w:hint="cs"/>
                <w:sz w:val="28"/>
                <w:cs/>
                <w:lang w:eastAsia="th-TH"/>
              </w:rPr>
              <w:t>โบนัสตามเงื่อนไขจ่ายล่วงหน้า</w:t>
            </w:r>
          </w:p>
        </w:tc>
        <w:tc>
          <w:tcPr>
            <w:tcW w:w="1170" w:type="dxa"/>
            <w:vAlign w:val="bottom"/>
          </w:tcPr>
          <w:p w14:paraId="5BED769E" w14:textId="16752A5C" w:rsidR="00A70D4C" w:rsidRPr="0022117C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2117C">
              <w:rPr>
                <w:rFonts w:asciiTheme="majorBidi" w:hAnsiTheme="majorBidi" w:cstheme="majorBidi"/>
                <w:sz w:val="28"/>
              </w:rPr>
              <w:t>499</w:t>
            </w:r>
          </w:p>
        </w:tc>
        <w:tc>
          <w:tcPr>
            <w:tcW w:w="240" w:type="dxa"/>
            <w:vAlign w:val="bottom"/>
          </w:tcPr>
          <w:p w14:paraId="3FEC6AA2" w14:textId="77777777" w:rsidR="00A70D4C" w:rsidRPr="0022117C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0" w:type="dxa"/>
            <w:vAlign w:val="bottom"/>
          </w:tcPr>
          <w:p w14:paraId="6BC39D85" w14:textId="5C8E12A1" w:rsidR="00A70D4C" w:rsidRPr="0022117C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2117C">
              <w:rPr>
                <w:rFonts w:asciiTheme="majorBidi" w:hAnsiTheme="majorBidi" w:cstheme="majorBidi"/>
                <w:sz w:val="28"/>
              </w:rPr>
              <w:t xml:space="preserve"> 499 </w:t>
            </w:r>
          </w:p>
        </w:tc>
        <w:tc>
          <w:tcPr>
            <w:tcW w:w="270" w:type="dxa"/>
            <w:vAlign w:val="bottom"/>
          </w:tcPr>
          <w:p w14:paraId="4A7EDAE5" w14:textId="77777777" w:rsidR="00A70D4C" w:rsidRPr="0022117C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FA06C76" w14:textId="71459978" w:rsidR="00A70D4C" w:rsidRPr="0022117C" w:rsidRDefault="00A70D4C" w:rsidP="00A70D4C">
            <w:pPr>
              <w:tabs>
                <w:tab w:val="decimal" w:pos="62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2117C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70" w:type="dxa"/>
            <w:vAlign w:val="bottom"/>
          </w:tcPr>
          <w:p w14:paraId="486DF2F0" w14:textId="77777777" w:rsidR="00A70D4C" w:rsidRPr="0022117C" w:rsidRDefault="00A70D4C" w:rsidP="00A70D4C">
            <w:pPr>
              <w:tabs>
                <w:tab w:val="decimal" w:pos="558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3D0DB5A2" w14:textId="0DAAC191" w:rsidR="00A70D4C" w:rsidRPr="0022117C" w:rsidRDefault="00A70D4C" w:rsidP="00A70D4C">
            <w:pPr>
              <w:tabs>
                <w:tab w:val="decimal" w:pos="63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2117C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22117C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</w:t>
            </w:r>
          </w:p>
        </w:tc>
      </w:tr>
      <w:tr w:rsidR="00A70D4C" w:rsidRPr="0022117C" w14:paraId="6021AB1A" w14:textId="77777777" w:rsidTr="00E92C0D">
        <w:trPr>
          <w:trHeight w:val="408"/>
        </w:trPr>
        <w:tc>
          <w:tcPr>
            <w:tcW w:w="4212" w:type="dxa"/>
            <w:vAlign w:val="bottom"/>
          </w:tcPr>
          <w:p w14:paraId="1A02D88C" w14:textId="77777777" w:rsidR="00A70D4C" w:rsidRPr="0022117C" w:rsidRDefault="00A70D4C" w:rsidP="00A70D4C">
            <w:pPr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2117C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7A3A2775" w14:textId="6FDB891A" w:rsidR="00A70D4C" w:rsidRPr="0022117C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2117C">
              <w:rPr>
                <w:rFonts w:asciiTheme="majorBidi" w:hAnsiTheme="majorBidi" w:cstheme="majorBidi"/>
                <w:sz w:val="28"/>
              </w:rPr>
              <w:t>6,828</w:t>
            </w:r>
          </w:p>
        </w:tc>
        <w:tc>
          <w:tcPr>
            <w:tcW w:w="240" w:type="dxa"/>
            <w:vAlign w:val="bottom"/>
          </w:tcPr>
          <w:p w14:paraId="2408A0FA" w14:textId="77777777" w:rsidR="00A70D4C" w:rsidRPr="0022117C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0" w:type="dxa"/>
          </w:tcPr>
          <w:p w14:paraId="7A1458D4" w14:textId="7603A7F0" w:rsidR="00A70D4C" w:rsidRPr="0022117C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</w:rPr>
            </w:pPr>
            <w:r w:rsidRPr="0022117C">
              <w:rPr>
                <w:rFonts w:asciiTheme="majorBidi" w:hAnsiTheme="majorBidi" w:cstheme="majorBidi"/>
                <w:sz w:val="28"/>
              </w:rPr>
              <w:t xml:space="preserve"> 4,056 </w:t>
            </w:r>
          </w:p>
        </w:tc>
        <w:tc>
          <w:tcPr>
            <w:tcW w:w="270" w:type="dxa"/>
            <w:vAlign w:val="bottom"/>
          </w:tcPr>
          <w:p w14:paraId="79A0BE30" w14:textId="77777777" w:rsidR="00A70D4C" w:rsidRPr="0022117C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6AD3D56" w14:textId="60FCE65C" w:rsidR="00A70D4C" w:rsidRPr="0022117C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2117C">
              <w:rPr>
                <w:rFonts w:asciiTheme="majorBidi" w:hAnsiTheme="majorBidi" w:cstheme="majorBidi"/>
                <w:sz w:val="28"/>
              </w:rPr>
              <w:t xml:space="preserve"> 29 </w:t>
            </w:r>
          </w:p>
        </w:tc>
        <w:tc>
          <w:tcPr>
            <w:tcW w:w="270" w:type="dxa"/>
            <w:vAlign w:val="bottom"/>
          </w:tcPr>
          <w:p w14:paraId="5F16D67F" w14:textId="77777777" w:rsidR="00A70D4C" w:rsidRPr="0022117C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A2FA034" w14:textId="5F76D1D1" w:rsidR="00A70D4C" w:rsidRPr="0022117C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</w:rPr>
            </w:pPr>
            <w:r w:rsidRPr="0022117C">
              <w:rPr>
                <w:rFonts w:asciiTheme="majorBidi" w:hAnsiTheme="majorBidi" w:cstheme="majorBidi"/>
                <w:sz w:val="28"/>
              </w:rPr>
              <w:t xml:space="preserve"> 31 </w:t>
            </w:r>
          </w:p>
        </w:tc>
      </w:tr>
      <w:tr w:rsidR="00A70D4C" w:rsidRPr="0022117C" w14:paraId="67104164" w14:textId="77777777" w:rsidTr="00E92C0D">
        <w:trPr>
          <w:trHeight w:val="394"/>
        </w:trPr>
        <w:tc>
          <w:tcPr>
            <w:tcW w:w="4212" w:type="dxa"/>
            <w:vAlign w:val="bottom"/>
          </w:tcPr>
          <w:p w14:paraId="06ADF7D7" w14:textId="77777777" w:rsidR="00A70D4C" w:rsidRPr="0022117C" w:rsidRDefault="00A70D4C" w:rsidP="00A70D4C">
            <w:pPr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2117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5B099C17" w14:textId="7DEB0C34" w:rsidR="00A70D4C" w:rsidRPr="0022117C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2117C">
              <w:rPr>
                <w:rFonts w:asciiTheme="majorBidi" w:hAnsiTheme="majorBidi" w:cstheme="majorBidi"/>
                <w:b/>
                <w:bCs/>
                <w:sz w:val="28"/>
              </w:rPr>
              <w:t>107,946</w:t>
            </w:r>
          </w:p>
        </w:tc>
        <w:tc>
          <w:tcPr>
            <w:tcW w:w="240" w:type="dxa"/>
            <w:vAlign w:val="bottom"/>
          </w:tcPr>
          <w:p w14:paraId="1AB605E9" w14:textId="77777777" w:rsidR="00A70D4C" w:rsidRPr="0022117C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0" w:type="dxa"/>
            <w:tcBorders>
              <w:top w:val="single" w:sz="4" w:space="0" w:color="000000"/>
              <w:bottom w:val="double" w:sz="4" w:space="0" w:color="000000"/>
            </w:tcBorders>
          </w:tcPr>
          <w:p w14:paraId="540D702B" w14:textId="717A46B9" w:rsidR="00A70D4C" w:rsidRPr="0022117C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2117C">
              <w:rPr>
                <w:rFonts w:asciiTheme="majorBidi" w:hAnsiTheme="majorBidi" w:cstheme="majorBidi"/>
                <w:b/>
                <w:bCs/>
                <w:sz w:val="28"/>
              </w:rPr>
              <w:t xml:space="preserve"> 107,</w:t>
            </w:r>
            <w:r w:rsidR="00DD7AE1" w:rsidRPr="0022117C">
              <w:rPr>
                <w:rFonts w:asciiTheme="majorBidi" w:hAnsiTheme="majorBidi" w:cstheme="majorBidi"/>
                <w:b/>
                <w:bCs/>
                <w:sz w:val="28"/>
              </w:rPr>
              <w:t>278</w:t>
            </w:r>
            <w:r w:rsidRPr="0022117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2950820" w14:textId="77777777" w:rsidR="00A70D4C" w:rsidRPr="0022117C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A6579AF" w14:textId="611E5287" w:rsidR="00A70D4C" w:rsidRPr="0022117C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2117C">
              <w:rPr>
                <w:rFonts w:asciiTheme="majorBidi" w:hAnsiTheme="majorBidi" w:cstheme="majorBidi"/>
                <w:b/>
                <w:bCs/>
                <w:sz w:val="28"/>
              </w:rPr>
              <w:t>1,608</w:t>
            </w:r>
          </w:p>
        </w:tc>
        <w:tc>
          <w:tcPr>
            <w:tcW w:w="270" w:type="dxa"/>
            <w:vAlign w:val="bottom"/>
          </w:tcPr>
          <w:p w14:paraId="31FA020C" w14:textId="77777777" w:rsidR="00A70D4C" w:rsidRPr="0022117C" w:rsidRDefault="00A70D4C" w:rsidP="00A70D4C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14:paraId="5F2D472C" w14:textId="292B2F75" w:rsidR="00A70D4C" w:rsidRPr="0022117C" w:rsidRDefault="00A70D4C" w:rsidP="00A70D4C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2117C">
              <w:rPr>
                <w:rFonts w:asciiTheme="majorBidi" w:hAnsiTheme="majorBidi" w:cstheme="majorBidi"/>
                <w:b/>
                <w:bCs/>
                <w:sz w:val="28"/>
              </w:rPr>
              <w:t xml:space="preserve"> 1,443 </w:t>
            </w:r>
          </w:p>
        </w:tc>
      </w:tr>
    </w:tbl>
    <w:p w14:paraId="5919A137" w14:textId="77777777" w:rsidR="00787F83" w:rsidRPr="0022117C" w:rsidRDefault="00787F83" w:rsidP="00787F83">
      <w:pPr>
        <w:spacing w:after="0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3088BAB2" w14:textId="55E6CC7C" w:rsidR="00145FC2" w:rsidRPr="00145FC2" w:rsidRDefault="00145FC2" w:rsidP="00145FC2">
      <w:pPr>
        <w:spacing w:after="0" w:line="240" w:lineRule="auto"/>
        <w:ind w:left="630" w:hanging="91"/>
        <w:rPr>
          <w:rFonts w:asciiTheme="majorBidi" w:eastAsia="Times New Roman" w:hAnsiTheme="majorBidi" w:cstheme="majorBidi"/>
          <w:spacing w:val="-4"/>
          <w:sz w:val="20"/>
          <w:szCs w:val="20"/>
          <w:lang w:val="en-US" w:eastAsia="zh-CN"/>
        </w:rPr>
      </w:pPr>
      <w:r w:rsidRPr="0022117C">
        <w:rPr>
          <w:rFonts w:asciiTheme="majorBidi" w:eastAsia="Times New Roman" w:hAnsiTheme="majorBidi" w:cstheme="majorBidi"/>
          <w:sz w:val="24"/>
          <w:szCs w:val="24"/>
          <w:vertAlign w:val="superscript"/>
        </w:rPr>
        <w:t>*</w:t>
      </w:r>
      <w:r w:rsidRPr="0022117C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 xml:space="preserve">  </w:t>
      </w:r>
      <w:r w:rsidRPr="0022117C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ab/>
      </w:r>
      <w:r w:rsidRPr="0022117C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มีการจัดประเภทรายการใหม่จากประมาณการหนี้สินเพื่อให้สอดคล้องกับการนำเสนอในงบการเงินปี </w:t>
      </w:r>
      <w:r w:rsidRPr="0022117C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>2568</w:t>
      </w:r>
    </w:p>
    <w:p w14:paraId="05B050E0" w14:textId="2EEA6828" w:rsidR="00A97413" w:rsidRPr="001B7687" w:rsidRDefault="00A97413" w:rsidP="00983CC7">
      <w:pPr>
        <w:tabs>
          <w:tab w:val="left" w:pos="720"/>
          <w:tab w:val="left" w:pos="900"/>
        </w:tabs>
        <w:spacing w:after="0" w:line="240" w:lineRule="auto"/>
        <w:ind w:left="720" w:hanging="180"/>
        <w:jc w:val="thaiDistribute"/>
        <w:rPr>
          <w:rFonts w:asciiTheme="majorBidi" w:eastAsia="Times New Roman" w:hAnsiTheme="majorBidi" w:cstheme="majorBidi"/>
          <w:i/>
          <w:iCs/>
          <w:szCs w:val="22"/>
        </w:rPr>
      </w:pPr>
      <w:r w:rsidRPr="001B7687">
        <w:rPr>
          <w:rFonts w:asciiTheme="majorBidi" w:eastAsia="Times New Roman" w:hAnsiTheme="majorBidi" w:cstheme="majorBidi"/>
          <w:sz w:val="24"/>
          <w:szCs w:val="24"/>
          <w:vertAlign w:val="superscript"/>
        </w:rPr>
        <w:t>*</w:t>
      </w:r>
      <w:r w:rsidR="00145FC2" w:rsidRPr="001B7687">
        <w:rPr>
          <w:rFonts w:asciiTheme="majorBidi" w:eastAsia="Times New Roman" w:hAnsiTheme="majorBidi" w:cstheme="majorBidi"/>
          <w:sz w:val="24"/>
          <w:szCs w:val="24"/>
          <w:vertAlign w:val="superscript"/>
        </w:rPr>
        <w:t>*</w:t>
      </w:r>
      <w:r w:rsidRPr="001B7687">
        <w:rPr>
          <w:rFonts w:asciiTheme="majorBidi" w:eastAsia="Times New Roman" w:hAnsiTheme="majorBidi" w:cstheme="majorBidi" w:hint="cs"/>
          <w:sz w:val="24"/>
          <w:szCs w:val="24"/>
          <w:vertAlign w:val="superscript"/>
        </w:rPr>
        <w:t xml:space="preserve">      </w:t>
      </w:r>
      <w:r w:rsidRPr="001B7687">
        <w:rPr>
          <w:rFonts w:asciiTheme="majorBidi" w:eastAsia="Times New Roman" w:hAnsiTheme="majorBidi" w:cstheme="majorBidi" w:hint="cs"/>
          <w:szCs w:val="22"/>
          <w:cs/>
        </w:rPr>
        <w:t xml:space="preserve">ณ วันที่ </w:t>
      </w:r>
      <w:r w:rsidRPr="001B7687">
        <w:rPr>
          <w:rFonts w:asciiTheme="majorBidi" w:eastAsia="Times New Roman" w:hAnsiTheme="majorBidi" w:cstheme="majorBidi"/>
          <w:spacing w:val="-4"/>
          <w:szCs w:val="22"/>
          <w:lang w:eastAsia="zh-CN"/>
        </w:rPr>
        <w:t>3</w:t>
      </w:r>
      <w:r w:rsidR="00405AF3" w:rsidRPr="001B7687">
        <w:rPr>
          <w:rFonts w:asciiTheme="majorBidi" w:eastAsia="Times New Roman" w:hAnsiTheme="majorBidi" w:cstheme="majorBidi"/>
          <w:spacing w:val="-4"/>
          <w:szCs w:val="22"/>
          <w:lang w:eastAsia="zh-CN"/>
        </w:rPr>
        <w:t>1</w:t>
      </w:r>
      <w:r w:rsidRPr="001B7687">
        <w:rPr>
          <w:rFonts w:asciiTheme="majorBidi" w:eastAsia="Times New Roman" w:hAnsiTheme="majorBidi" w:cstheme="majorBidi"/>
          <w:spacing w:val="-4"/>
          <w:szCs w:val="22"/>
          <w:cs/>
          <w:lang w:eastAsia="zh-CN"/>
        </w:rPr>
        <w:t xml:space="preserve"> </w:t>
      </w:r>
      <w:r w:rsidR="000C0CFC" w:rsidRPr="001B7687">
        <w:rPr>
          <w:rFonts w:asciiTheme="majorBidi" w:eastAsia="Times New Roman" w:hAnsiTheme="majorBidi" w:cstheme="majorBidi" w:hint="cs"/>
          <w:spacing w:val="-4"/>
          <w:szCs w:val="22"/>
          <w:cs/>
          <w:lang w:eastAsia="zh-CN"/>
        </w:rPr>
        <w:t>ธันวาคม</w:t>
      </w:r>
      <w:r w:rsidRPr="001B7687">
        <w:rPr>
          <w:rFonts w:asciiTheme="majorBidi" w:eastAsia="Times New Roman" w:hAnsiTheme="majorBidi" w:cstheme="majorBidi" w:hint="cs"/>
          <w:spacing w:val="-4"/>
          <w:szCs w:val="22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theme="majorBidi"/>
          <w:szCs w:val="22"/>
        </w:rPr>
        <w:t>256</w:t>
      </w:r>
      <w:r w:rsidR="003F3373" w:rsidRPr="001B7687">
        <w:rPr>
          <w:rFonts w:asciiTheme="majorBidi" w:eastAsia="Times New Roman" w:hAnsiTheme="majorBidi" w:cstheme="majorBidi"/>
          <w:szCs w:val="22"/>
        </w:rPr>
        <w:t>8</w:t>
      </w:r>
      <w:r w:rsidRPr="001B7687">
        <w:rPr>
          <w:rFonts w:asciiTheme="majorBidi" w:eastAsia="Times New Roman" w:hAnsiTheme="majorBidi" w:cstheme="majorBidi"/>
          <w:szCs w:val="22"/>
          <w:cs/>
        </w:rPr>
        <w:t xml:space="preserve"> </w:t>
      </w:r>
      <w:r w:rsidRPr="001B7687">
        <w:rPr>
          <w:rFonts w:asciiTheme="majorBidi" w:eastAsia="Times New Roman" w:hAnsiTheme="majorBidi" w:cstheme="majorBidi" w:hint="cs"/>
          <w:szCs w:val="22"/>
          <w:cs/>
        </w:rPr>
        <w:t>ยอดคงเหลือของหนี้สินตามสัญญาเช่าได้ถูกคำนวณจากหนี้สินตามสัญญาเช่าที่ไม่ได้คิดลดจำนวน</w:t>
      </w:r>
      <w:r w:rsidRPr="001B7687">
        <w:rPr>
          <w:rFonts w:asciiTheme="majorBidi" w:eastAsia="Times New Roman" w:hAnsiTheme="majorBidi" w:cstheme="majorBidi"/>
          <w:szCs w:val="22"/>
          <w:cs/>
        </w:rPr>
        <w:t xml:space="preserve"> </w:t>
      </w:r>
      <w:r w:rsidR="00AE2ED9" w:rsidRPr="001B7687">
        <w:rPr>
          <w:rFonts w:asciiTheme="majorBidi" w:eastAsia="Times New Roman" w:hAnsiTheme="majorBidi" w:cstheme="majorBidi"/>
          <w:szCs w:val="22"/>
        </w:rPr>
        <w:t>2,976</w:t>
      </w:r>
      <w:r w:rsidR="00791A57" w:rsidRPr="001B7687">
        <w:rPr>
          <w:rFonts w:asciiTheme="majorBidi" w:eastAsia="Times New Roman" w:hAnsiTheme="majorBidi" w:cstheme="majorBidi"/>
          <w:szCs w:val="22"/>
          <w:cs/>
        </w:rPr>
        <w:t xml:space="preserve"> </w:t>
      </w:r>
      <w:r w:rsidRPr="001B7687">
        <w:rPr>
          <w:rFonts w:asciiTheme="majorBidi" w:eastAsia="Times New Roman" w:hAnsiTheme="majorBidi" w:cstheme="majorBidi" w:hint="cs"/>
          <w:szCs w:val="22"/>
          <w:cs/>
        </w:rPr>
        <w:t>ล้านบาท</w:t>
      </w:r>
      <w:r w:rsidRPr="001B7687">
        <w:rPr>
          <w:rFonts w:asciiTheme="majorBidi" w:eastAsia="Times New Roman" w:hAnsiTheme="majorBidi" w:cstheme="majorBidi"/>
          <w:szCs w:val="22"/>
          <w:cs/>
        </w:rPr>
        <w:t xml:space="preserve"> </w:t>
      </w:r>
      <w:r w:rsidRPr="001B7687">
        <w:rPr>
          <w:rFonts w:asciiTheme="majorBidi" w:eastAsia="Times New Roman" w:hAnsiTheme="majorBidi" w:cstheme="majorBidi" w:hint="cs"/>
          <w:szCs w:val="22"/>
          <w:cs/>
        </w:rPr>
        <w:t>แ</w:t>
      </w:r>
      <w:r w:rsidRPr="001B7687">
        <w:rPr>
          <w:rFonts w:asciiTheme="majorBidi" w:eastAsia="Times New Roman" w:hAnsiTheme="majorBidi" w:cstheme="majorBidi"/>
          <w:szCs w:val="22"/>
          <w:cs/>
        </w:rPr>
        <w:t>ละ</w:t>
      </w:r>
      <w:r w:rsidRPr="001B7687">
        <w:rPr>
          <w:rFonts w:asciiTheme="majorBidi" w:eastAsia="Times New Roman" w:hAnsiTheme="majorBidi" w:cstheme="majorBidi" w:hint="cs"/>
          <w:szCs w:val="22"/>
          <w:cs/>
        </w:rPr>
        <w:t xml:space="preserve"> </w:t>
      </w:r>
      <w:r w:rsidR="00791A57" w:rsidRPr="001B7687">
        <w:rPr>
          <w:rFonts w:asciiTheme="majorBidi" w:eastAsia="Times New Roman" w:hAnsiTheme="majorBidi" w:cstheme="majorBidi"/>
          <w:szCs w:val="22"/>
        </w:rPr>
        <w:br/>
      </w:r>
      <w:r w:rsidR="00AE2ED9" w:rsidRPr="001B7687">
        <w:rPr>
          <w:rFonts w:asciiTheme="majorBidi" w:eastAsia="Times New Roman" w:hAnsiTheme="majorBidi" w:cstheme="majorBidi"/>
          <w:szCs w:val="22"/>
        </w:rPr>
        <w:t>27</w:t>
      </w:r>
      <w:r w:rsidR="00791A57" w:rsidRPr="001B7687">
        <w:rPr>
          <w:rFonts w:asciiTheme="majorBidi" w:eastAsia="Times New Roman" w:hAnsiTheme="majorBidi" w:cstheme="majorBidi" w:hint="cs"/>
          <w:szCs w:val="22"/>
          <w:cs/>
        </w:rPr>
        <w:t xml:space="preserve"> </w:t>
      </w:r>
      <w:r w:rsidRPr="001B7687">
        <w:rPr>
          <w:rFonts w:asciiTheme="majorBidi" w:eastAsia="Times New Roman" w:hAnsiTheme="majorBidi" w:cstheme="majorBidi" w:hint="cs"/>
          <w:szCs w:val="22"/>
          <w:cs/>
          <w:lang w:eastAsia="zh-CN"/>
        </w:rPr>
        <w:t>ล้าน</w:t>
      </w:r>
      <w:r w:rsidRPr="001B7687">
        <w:rPr>
          <w:rFonts w:asciiTheme="majorBidi" w:eastAsia="Times New Roman" w:hAnsiTheme="majorBidi" w:cstheme="majorBidi" w:hint="cs"/>
          <w:szCs w:val="22"/>
          <w:cs/>
        </w:rPr>
        <w:t>บาท ในงบการเงินรวมและงบการเงินเฉพาะ</w:t>
      </w:r>
      <w:r w:rsidR="00A56FD8" w:rsidRPr="001B7687">
        <w:rPr>
          <w:rFonts w:asciiTheme="majorBidi" w:eastAsia="Times New Roman" w:hAnsiTheme="majorBidi" w:cstheme="majorBidi" w:hint="cs"/>
          <w:szCs w:val="22"/>
          <w:cs/>
        </w:rPr>
        <w:t>กิจการ</w:t>
      </w:r>
      <w:r w:rsidRPr="001B7687">
        <w:rPr>
          <w:rFonts w:asciiTheme="majorBidi" w:eastAsia="Times New Roman" w:hAnsiTheme="majorBidi" w:cstheme="majorBidi" w:hint="cs"/>
          <w:szCs w:val="22"/>
          <w:cs/>
        </w:rPr>
        <w:t>ตามลำดับ</w:t>
      </w:r>
      <w:r w:rsidRPr="001B7687">
        <w:rPr>
          <w:rFonts w:asciiTheme="majorBidi" w:eastAsia="Times New Roman" w:hAnsiTheme="majorBidi" w:cstheme="majorBidi"/>
          <w:szCs w:val="22"/>
          <w:cs/>
        </w:rPr>
        <w:t xml:space="preserve"> </w:t>
      </w:r>
      <w:r w:rsidRPr="001B7687">
        <w:rPr>
          <w:rFonts w:asciiTheme="majorBidi" w:eastAsia="Times New Roman" w:hAnsiTheme="majorBidi" w:cstheme="majorBidi" w:hint="cs"/>
          <w:i/>
          <w:iCs/>
          <w:szCs w:val="22"/>
          <w:cs/>
        </w:rPr>
        <w:t>(</w:t>
      </w:r>
      <w:r w:rsidRPr="001B7687">
        <w:rPr>
          <w:rFonts w:asciiTheme="majorBidi" w:eastAsia="Times New Roman" w:hAnsiTheme="majorBidi" w:cstheme="majorBidi"/>
          <w:i/>
          <w:iCs/>
          <w:szCs w:val="22"/>
        </w:rPr>
        <w:t>256</w:t>
      </w:r>
      <w:r w:rsidR="003F3373" w:rsidRPr="001B7687">
        <w:rPr>
          <w:rFonts w:asciiTheme="majorBidi" w:eastAsia="Times New Roman" w:hAnsiTheme="majorBidi" w:cstheme="majorBidi"/>
          <w:i/>
          <w:iCs/>
          <w:szCs w:val="22"/>
        </w:rPr>
        <w:t>7</w:t>
      </w:r>
      <w:r w:rsidRPr="001B7687">
        <w:rPr>
          <w:rFonts w:asciiTheme="majorBidi" w:eastAsia="Times New Roman" w:hAnsiTheme="majorBidi" w:cstheme="majorBidi"/>
          <w:i/>
          <w:iCs/>
          <w:szCs w:val="22"/>
        </w:rPr>
        <w:t xml:space="preserve">: </w:t>
      </w:r>
      <w:r w:rsidR="003F3373" w:rsidRPr="001B7687">
        <w:rPr>
          <w:rFonts w:asciiTheme="majorBidi" w:eastAsia="Times New Roman" w:hAnsiTheme="majorBidi" w:cstheme="majorBidi"/>
          <w:i/>
          <w:iCs/>
          <w:szCs w:val="22"/>
        </w:rPr>
        <w:t>3,861</w:t>
      </w:r>
      <w:r w:rsidRPr="001B7687">
        <w:rPr>
          <w:rFonts w:asciiTheme="majorBidi" w:eastAsia="Times New Roman" w:hAnsiTheme="majorBidi" w:cstheme="majorBidi"/>
          <w:i/>
          <w:iCs/>
          <w:szCs w:val="22"/>
          <w:cs/>
          <w:lang w:eastAsia="zh-CN" w:bidi="ar-SA"/>
        </w:rPr>
        <w:t xml:space="preserve"> </w:t>
      </w:r>
      <w:r w:rsidRPr="001B7687">
        <w:rPr>
          <w:rFonts w:asciiTheme="majorBidi" w:eastAsia="Times New Roman" w:hAnsiTheme="majorBidi" w:cstheme="majorBidi" w:hint="cs"/>
          <w:i/>
          <w:iCs/>
          <w:szCs w:val="22"/>
          <w:cs/>
        </w:rPr>
        <w:t>ล้านบาท</w:t>
      </w:r>
      <w:r w:rsidR="00836667" w:rsidRPr="001B7687">
        <w:rPr>
          <w:rFonts w:asciiTheme="majorBidi" w:eastAsia="Times New Roman" w:hAnsiTheme="majorBidi" w:cstheme="majorBidi"/>
          <w:i/>
          <w:iCs/>
          <w:szCs w:val="22"/>
          <w:cs/>
        </w:rPr>
        <w:t xml:space="preserve"> </w:t>
      </w:r>
      <w:r w:rsidR="00836667" w:rsidRPr="001B7687">
        <w:rPr>
          <w:rFonts w:asciiTheme="majorBidi" w:eastAsia="Times New Roman" w:hAnsiTheme="majorBidi" w:cstheme="majorBidi" w:hint="cs"/>
          <w:i/>
          <w:iCs/>
          <w:szCs w:val="22"/>
          <w:cs/>
        </w:rPr>
        <w:t xml:space="preserve">และ </w:t>
      </w:r>
      <w:r w:rsidR="003F3373" w:rsidRPr="001B7687">
        <w:rPr>
          <w:rFonts w:asciiTheme="majorBidi" w:eastAsia="Times New Roman" w:hAnsiTheme="majorBidi" w:cstheme="majorBidi"/>
          <w:i/>
          <w:iCs/>
          <w:szCs w:val="22"/>
        </w:rPr>
        <w:t>33</w:t>
      </w:r>
      <w:r w:rsidR="00836667" w:rsidRPr="001B7687">
        <w:rPr>
          <w:rFonts w:asciiTheme="majorBidi" w:eastAsia="Times New Roman" w:hAnsiTheme="majorBidi" w:cstheme="majorBidi"/>
          <w:i/>
          <w:iCs/>
          <w:szCs w:val="22"/>
          <w:cs/>
        </w:rPr>
        <w:t xml:space="preserve"> </w:t>
      </w:r>
      <w:r w:rsidR="00836667" w:rsidRPr="001B7687">
        <w:rPr>
          <w:rFonts w:asciiTheme="majorBidi" w:eastAsia="Times New Roman" w:hAnsiTheme="majorBidi" w:cstheme="majorBidi" w:hint="cs"/>
          <w:i/>
          <w:iCs/>
          <w:szCs w:val="22"/>
          <w:cs/>
        </w:rPr>
        <w:t>ล้านบาท</w:t>
      </w:r>
      <w:r w:rsidRPr="001B7687">
        <w:rPr>
          <w:rFonts w:asciiTheme="majorBidi" w:eastAsia="Times New Roman" w:hAnsiTheme="majorBidi" w:cstheme="majorBidi"/>
          <w:i/>
          <w:iCs/>
          <w:szCs w:val="22"/>
          <w:cs/>
        </w:rPr>
        <w:t xml:space="preserve"> </w:t>
      </w:r>
      <w:r w:rsidRPr="001B7687">
        <w:rPr>
          <w:rFonts w:asciiTheme="majorBidi" w:eastAsia="Times New Roman" w:hAnsiTheme="majorBidi" w:cstheme="majorBidi" w:hint="cs"/>
          <w:i/>
          <w:iCs/>
          <w:szCs w:val="22"/>
          <w:cs/>
        </w:rPr>
        <w:t>ในงบการเงินรวม</w:t>
      </w:r>
      <w:r w:rsidR="00836667" w:rsidRPr="001B7687">
        <w:rPr>
          <w:rFonts w:asciiTheme="majorBidi" w:eastAsia="Times New Roman" w:hAnsiTheme="majorBidi" w:cstheme="majorBidi" w:hint="cs"/>
          <w:i/>
          <w:iCs/>
          <w:szCs w:val="22"/>
          <w:cs/>
        </w:rPr>
        <w:t>และงบการเงินเฉพาะกิจการตามลำดับ</w:t>
      </w:r>
      <w:r w:rsidRPr="001B7687">
        <w:rPr>
          <w:rFonts w:asciiTheme="majorBidi" w:eastAsia="Times New Roman" w:hAnsiTheme="majorBidi" w:cstheme="majorBidi" w:hint="cs"/>
          <w:i/>
          <w:iCs/>
          <w:szCs w:val="22"/>
          <w:cs/>
        </w:rPr>
        <w:t>)</w:t>
      </w:r>
    </w:p>
    <w:p w14:paraId="41818353" w14:textId="77777777" w:rsidR="005E25A1" w:rsidRDefault="005E25A1" w:rsidP="00A97413">
      <w:pPr>
        <w:tabs>
          <w:tab w:val="left" w:pos="810"/>
          <w:tab w:val="left" w:pos="900"/>
        </w:tabs>
        <w:spacing w:after="0" w:line="240" w:lineRule="auto"/>
        <w:ind w:left="821" w:hanging="187"/>
        <w:jc w:val="thaiDistribute"/>
        <w:rPr>
          <w:rFonts w:asciiTheme="majorBidi" w:eastAsia="Times New Roman" w:hAnsiTheme="majorBidi" w:cstheme="majorBidi"/>
          <w:i/>
          <w:iCs/>
          <w:sz w:val="24"/>
          <w:szCs w:val="24"/>
        </w:rPr>
      </w:pPr>
    </w:p>
    <w:p w14:paraId="65CF75B3" w14:textId="77777777" w:rsidR="00F243BA" w:rsidRDefault="00F243BA" w:rsidP="00A97413">
      <w:pPr>
        <w:tabs>
          <w:tab w:val="left" w:pos="810"/>
          <w:tab w:val="left" w:pos="900"/>
        </w:tabs>
        <w:spacing w:after="0" w:line="240" w:lineRule="auto"/>
        <w:ind w:left="821" w:hanging="187"/>
        <w:jc w:val="thaiDistribute"/>
        <w:rPr>
          <w:rFonts w:asciiTheme="majorBidi" w:eastAsia="Times New Roman" w:hAnsiTheme="majorBidi" w:cstheme="majorBidi"/>
          <w:i/>
          <w:iCs/>
          <w:sz w:val="24"/>
          <w:szCs w:val="24"/>
        </w:rPr>
      </w:pPr>
    </w:p>
    <w:p w14:paraId="42F2D1D6" w14:textId="77777777" w:rsidR="00F243BA" w:rsidRDefault="00F243BA" w:rsidP="00A97413">
      <w:pPr>
        <w:tabs>
          <w:tab w:val="left" w:pos="810"/>
          <w:tab w:val="left" w:pos="900"/>
        </w:tabs>
        <w:spacing w:after="0" w:line="240" w:lineRule="auto"/>
        <w:ind w:left="821" w:hanging="187"/>
        <w:jc w:val="thaiDistribute"/>
        <w:rPr>
          <w:rFonts w:asciiTheme="majorBidi" w:eastAsia="Times New Roman" w:hAnsiTheme="majorBidi" w:cstheme="majorBidi"/>
          <w:i/>
          <w:iCs/>
          <w:sz w:val="24"/>
          <w:szCs w:val="24"/>
        </w:rPr>
      </w:pPr>
    </w:p>
    <w:p w14:paraId="6663FF2A" w14:textId="77777777" w:rsidR="00F243BA" w:rsidRDefault="00F243BA" w:rsidP="00A97413">
      <w:pPr>
        <w:tabs>
          <w:tab w:val="left" w:pos="810"/>
          <w:tab w:val="left" w:pos="900"/>
        </w:tabs>
        <w:spacing w:after="0" w:line="240" w:lineRule="auto"/>
        <w:ind w:left="821" w:hanging="187"/>
        <w:jc w:val="thaiDistribute"/>
        <w:rPr>
          <w:rFonts w:asciiTheme="majorBidi" w:eastAsia="Times New Roman" w:hAnsiTheme="majorBidi" w:cstheme="majorBidi"/>
          <w:i/>
          <w:iCs/>
          <w:sz w:val="24"/>
          <w:szCs w:val="24"/>
        </w:rPr>
      </w:pPr>
    </w:p>
    <w:p w14:paraId="45540A32" w14:textId="77777777" w:rsidR="00F243BA" w:rsidRDefault="00F243BA" w:rsidP="00A97413">
      <w:pPr>
        <w:tabs>
          <w:tab w:val="left" w:pos="810"/>
          <w:tab w:val="left" w:pos="900"/>
        </w:tabs>
        <w:spacing w:after="0" w:line="240" w:lineRule="auto"/>
        <w:ind w:left="821" w:hanging="187"/>
        <w:jc w:val="thaiDistribute"/>
        <w:rPr>
          <w:rFonts w:asciiTheme="majorBidi" w:eastAsia="Times New Roman" w:hAnsiTheme="majorBidi" w:cstheme="majorBidi"/>
          <w:i/>
          <w:iCs/>
          <w:sz w:val="24"/>
          <w:szCs w:val="24"/>
        </w:rPr>
      </w:pPr>
    </w:p>
    <w:p w14:paraId="68B07515" w14:textId="77777777" w:rsidR="00F243BA" w:rsidRDefault="00F243BA" w:rsidP="00A97413">
      <w:pPr>
        <w:tabs>
          <w:tab w:val="left" w:pos="810"/>
          <w:tab w:val="left" w:pos="900"/>
        </w:tabs>
        <w:spacing w:after="0" w:line="240" w:lineRule="auto"/>
        <w:ind w:left="821" w:hanging="187"/>
        <w:jc w:val="thaiDistribute"/>
        <w:rPr>
          <w:rFonts w:asciiTheme="majorBidi" w:eastAsia="Times New Roman" w:hAnsiTheme="majorBidi" w:cstheme="majorBidi"/>
          <w:i/>
          <w:iCs/>
          <w:sz w:val="24"/>
          <w:szCs w:val="24"/>
        </w:rPr>
      </w:pPr>
    </w:p>
    <w:p w14:paraId="1713A678" w14:textId="77777777" w:rsidR="00F243BA" w:rsidRDefault="00F243BA" w:rsidP="00A97413">
      <w:pPr>
        <w:tabs>
          <w:tab w:val="left" w:pos="810"/>
          <w:tab w:val="left" w:pos="900"/>
        </w:tabs>
        <w:spacing w:after="0" w:line="240" w:lineRule="auto"/>
        <w:ind w:left="821" w:hanging="187"/>
        <w:jc w:val="thaiDistribute"/>
        <w:rPr>
          <w:rFonts w:asciiTheme="majorBidi" w:eastAsia="Times New Roman" w:hAnsiTheme="majorBidi" w:cstheme="majorBidi"/>
          <w:i/>
          <w:iCs/>
          <w:sz w:val="24"/>
          <w:szCs w:val="24"/>
        </w:rPr>
      </w:pPr>
    </w:p>
    <w:p w14:paraId="018B7AC7" w14:textId="77777777" w:rsidR="00F243BA" w:rsidRDefault="00F243BA" w:rsidP="00A97413">
      <w:pPr>
        <w:tabs>
          <w:tab w:val="left" w:pos="810"/>
          <w:tab w:val="left" w:pos="900"/>
        </w:tabs>
        <w:spacing w:after="0" w:line="240" w:lineRule="auto"/>
        <w:ind w:left="821" w:hanging="187"/>
        <w:jc w:val="thaiDistribute"/>
        <w:rPr>
          <w:rFonts w:asciiTheme="majorBidi" w:eastAsia="Times New Roman" w:hAnsiTheme="majorBidi" w:cstheme="majorBidi"/>
          <w:i/>
          <w:iCs/>
          <w:sz w:val="24"/>
          <w:szCs w:val="24"/>
        </w:rPr>
      </w:pPr>
    </w:p>
    <w:p w14:paraId="7F796C07" w14:textId="77777777" w:rsidR="00F243BA" w:rsidRDefault="00F243BA" w:rsidP="00A97413">
      <w:pPr>
        <w:tabs>
          <w:tab w:val="left" w:pos="810"/>
          <w:tab w:val="left" w:pos="900"/>
        </w:tabs>
        <w:spacing w:after="0" w:line="240" w:lineRule="auto"/>
        <w:ind w:left="821" w:hanging="187"/>
        <w:jc w:val="thaiDistribute"/>
        <w:rPr>
          <w:rFonts w:asciiTheme="majorBidi" w:eastAsia="Times New Roman" w:hAnsiTheme="majorBidi" w:cstheme="majorBidi"/>
          <w:i/>
          <w:iCs/>
          <w:sz w:val="24"/>
          <w:szCs w:val="24"/>
        </w:rPr>
      </w:pPr>
    </w:p>
    <w:p w14:paraId="54DE308B" w14:textId="77777777" w:rsidR="00F243BA" w:rsidRDefault="00F243BA" w:rsidP="00A97413">
      <w:pPr>
        <w:tabs>
          <w:tab w:val="left" w:pos="810"/>
          <w:tab w:val="left" w:pos="900"/>
        </w:tabs>
        <w:spacing w:after="0" w:line="240" w:lineRule="auto"/>
        <w:ind w:left="821" w:hanging="187"/>
        <w:jc w:val="thaiDistribute"/>
        <w:rPr>
          <w:rFonts w:asciiTheme="majorBidi" w:eastAsia="Times New Roman" w:hAnsiTheme="majorBidi" w:cstheme="majorBidi"/>
          <w:i/>
          <w:iCs/>
          <w:sz w:val="24"/>
          <w:szCs w:val="24"/>
        </w:rPr>
      </w:pPr>
    </w:p>
    <w:p w14:paraId="72F39091" w14:textId="77777777" w:rsidR="00F243BA" w:rsidRDefault="00F243BA" w:rsidP="00A97413">
      <w:pPr>
        <w:tabs>
          <w:tab w:val="left" w:pos="810"/>
          <w:tab w:val="left" w:pos="900"/>
        </w:tabs>
        <w:spacing w:after="0" w:line="240" w:lineRule="auto"/>
        <w:ind w:left="821" w:hanging="187"/>
        <w:jc w:val="thaiDistribute"/>
        <w:rPr>
          <w:rFonts w:asciiTheme="majorBidi" w:eastAsia="Times New Roman" w:hAnsiTheme="majorBidi" w:cstheme="majorBidi"/>
          <w:i/>
          <w:iCs/>
          <w:sz w:val="24"/>
          <w:szCs w:val="24"/>
        </w:rPr>
      </w:pPr>
    </w:p>
    <w:p w14:paraId="1D7ED352" w14:textId="77777777" w:rsidR="00F243BA" w:rsidRPr="001B7687" w:rsidRDefault="00F243BA" w:rsidP="00A97413">
      <w:pPr>
        <w:tabs>
          <w:tab w:val="left" w:pos="810"/>
          <w:tab w:val="left" w:pos="900"/>
        </w:tabs>
        <w:spacing w:after="0" w:line="240" w:lineRule="auto"/>
        <w:ind w:left="821" w:hanging="187"/>
        <w:jc w:val="thaiDistribute"/>
        <w:rPr>
          <w:rFonts w:asciiTheme="majorBidi" w:eastAsia="Times New Roman" w:hAnsiTheme="majorBidi" w:cstheme="majorBidi"/>
          <w:i/>
          <w:iCs/>
          <w:sz w:val="24"/>
          <w:szCs w:val="24"/>
        </w:rPr>
      </w:pPr>
    </w:p>
    <w:p w14:paraId="0BA1DCCA" w14:textId="60320179" w:rsidR="00A97413" w:rsidRPr="001B7687" w:rsidRDefault="00A97413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เงินรับล่วงหน้าจากธุรกรรมอิเล็</w:t>
      </w: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กทรอนิกส์</w:t>
      </w:r>
    </w:p>
    <w:p w14:paraId="5B9FF557" w14:textId="77777777" w:rsidR="00A97413" w:rsidRPr="001B7687" w:rsidRDefault="00A97413" w:rsidP="00A9741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p w14:paraId="4DAB10F8" w14:textId="1AA34A27" w:rsidR="00E46324" w:rsidRPr="00D05184" w:rsidRDefault="00DE6DC8" w:rsidP="00A758FC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ตามประกาศธปท.ที่ สนช. </w:t>
      </w:r>
      <w:r w:rsidR="00D30702">
        <w:rPr>
          <w:rFonts w:asciiTheme="majorBidi" w:eastAsia="Times New Roman" w:hAnsiTheme="majorBidi" w:cstheme="majorBidi"/>
          <w:sz w:val="30"/>
          <w:szCs w:val="30"/>
          <w:lang w:eastAsia="zh-CN"/>
        </w:rPr>
        <w:t>7/2561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ลงวันที่ </w:t>
      </w:r>
      <w:r w:rsidR="00D30702">
        <w:rPr>
          <w:rFonts w:asciiTheme="majorBidi" w:eastAsia="Times New Roman" w:hAnsiTheme="majorBidi" w:cs="Angsana New"/>
          <w:sz w:val="30"/>
          <w:szCs w:val="30"/>
          <w:lang w:eastAsia="zh-CN"/>
        </w:rPr>
        <w:t>16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เมษายน </w:t>
      </w:r>
      <w:r w:rsidR="00D30702">
        <w:rPr>
          <w:rFonts w:asciiTheme="majorBidi" w:eastAsia="Times New Roman" w:hAnsiTheme="majorBidi" w:cstheme="majorBidi"/>
          <w:sz w:val="30"/>
          <w:szCs w:val="30"/>
          <w:lang w:eastAsia="zh-CN"/>
        </w:rPr>
        <w:t>2561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เรื่อง </w:t>
      </w:r>
      <w:r w:rsidRPr="001B7687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หลักเกณฑ์การประกอบธุรกิจบริการเงินอิเล็กทรอนิกส์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กำหนดให้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เปิดเผยเงินรับล่วงหน้าจากธุรกรรมอิเล็กทรอนิกส์ ทั้งนี้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มีเงินรับล่วงหน้าจากธุรกรรม</w:t>
      </w:r>
      <w:r w:rsidRPr="00737CF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อิเล็กทรอนิกส์</w:t>
      </w:r>
      <w:r w:rsidR="008D1AA3" w:rsidRPr="00737CF1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ซึ่ง</w:t>
      </w:r>
      <w:r w:rsidR="00702627" w:rsidRPr="00737CF1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แสดงเป็นส่วนหนึ่งของหนี้สินอื่น</w:t>
      </w:r>
      <w:r w:rsidRPr="00737CF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ณ วันที่ </w:t>
      </w:r>
      <w:r w:rsidR="00D30702">
        <w:rPr>
          <w:rFonts w:asciiTheme="majorBidi" w:eastAsia="Times New Roman" w:hAnsiTheme="majorBidi" w:cstheme="majorBidi"/>
          <w:sz w:val="30"/>
          <w:szCs w:val="30"/>
          <w:lang w:eastAsia="zh-CN"/>
        </w:rPr>
        <w:t>31</w:t>
      </w:r>
      <w:r w:rsidRPr="00737C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737CF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ธันวาคม</w:t>
      </w:r>
      <w:r w:rsidRPr="00737CF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</w:t>
      </w:r>
      <w:r w:rsidR="00D30702">
        <w:rPr>
          <w:rFonts w:asciiTheme="majorBidi" w:eastAsia="Times New Roman" w:hAnsiTheme="majorBidi" w:cstheme="majorBidi"/>
          <w:sz w:val="30"/>
          <w:szCs w:val="30"/>
          <w:lang w:eastAsia="zh-CN"/>
        </w:rPr>
        <w:t>2568</w:t>
      </w:r>
      <w:r w:rsidRPr="00737C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737CF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เป็นจำนวนเงิน</w:t>
      </w:r>
      <w:r w:rsidRPr="00737CF1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D30702">
        <w:rPr>
          <w:rFonts w:asciiTheme="majorBidi" w:eastAsia="Times New Roman" w:hAnsiTheme="majorBidi" w:cs="Angsana New"/>
          <w:sz w:val="30"/>
          <w:szCs w:val="30"/>
          <w:lang w:eastAsia="zh-CN"/>
        </w:rPr>
        <w:t>7,087</w:t>
      </w:r>
      <w:r w:rsidRPr="00737CF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ล้านบาท</w:t>
      </w:r>
      <w:r w:rsidRPr="00737CF1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Pr="00D05184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D30702" w:rsidRPr="00D05184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2567</w:t>
      </w:r>
      <w:r w:rsidRPr="00D05184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="00D30702" w:rsidRPr="00D05184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7,</w:t>
      </w:r>
      <w:r w:rsidR="00155975" w:rsidRPr="00D05184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459</w:t>
      </w:r>
      <w:r w:rsidRPr="00D05184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 </w:t>
      </w:r>
      <w:r w:rsidRPr="00D05184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ล้านบาท)</w:t>
      </w:r>
      <w:r w:rsidR="002F4605" w:rsidRPr="00D05184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 xml:space="preserve"> </w:t>
      </w:r>
      <w:r w:rsidR="002F4605" w:rsidRPr="00737CF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โดย</w:t>
      </w:r>
      <w:r w:rsidRPr="00737CF1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Pr="00737CF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เก็บรักษาเงินรับล่วงหน้าจากธุรกรรมอิเล็กทรอนิกส์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ดังกล่าว โดยเป็นส่วนหนึ่งของเงินสดในงบฐานะการเงิน ณ วันที่ </w:t>
      </w:r>
      <w:r w:rsidR="00485ABC">
        <w:rPr>
          <w:rFonts w:asciiTheme="majorBidi" w:eastAsia="Times New Roman" w:hAnsiTheme="majorBidi" w:cs="Angsana New"/>
          <w:sz w:val="30"/>
          <w:szCs w:val="30"/>
          <w:lang w:eastAsia="zh-CN"/>
        </w:rPr>
        <w:t>31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ธันวาคม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485ABC">
        <w:rPr>
          <w:rFonts w:asciiTheme="majorBidi" w:eastAsia="Times New Roman" w:hAnsiTheme="majorBidi" w:cstheme="majorBidi"/>
          <w:sz w:val="30"/>
          <w:szCs w:val="30"/>
          <w:lang w:eastAsia="zh-CN"/>
        </w:rPr>
        <w:t>2568</w:t>
      </w: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เป็นจำนวนเงิน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485ABC">
        <w:rPr>
          <w:rFonts w:asciiTheme="majorBidi" w:eastAsia="Times New Roman" w:hAnsiTheme="majorBidi" w:cs="Angsana New"/>
          <w:sz w:val="30"/>
          <w:szCs w:val="30"/>
          <w:lang w:eastAsia="zh-CN"/>
        </w:rPr>
        <w:t>8,376</w:t>
      </w:r>
      <w:r w:rsidRPr="001B76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ล้านบาท</w:t>
      </w:r>
      <w:r w:rsidRPr="001B7687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Pr="00D05184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485ABC" w:rsidRPr="00D05184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2567</w:t>
      </w:r>
      <w:r w:rsidRPr="00D05184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="00485ABC" w:rsidRPr="00D05184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9,371</w:t>
      </w:r>
      <w:r w:rsidRPr="00D05184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 </w:t>
      </w:r>
      <w:r w:rsidRPr="00D05184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ล้านบาท)</w:t>
      </w:r>
    </w:p>
    <w:p w14:paraId="62D8FA5E" w14:textId="77777777" w:rsidR="00415154" w:rsidRPr="002F4605" w:rsidRDefault="00415154" w:rsidP="00A758FC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69DDD612" w14:textId="6F8B981A" w:rsidR="00A758FC" w:rsidRDefault="00A758FC" w:rsidP="00A758FC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C3481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ตามประกาศที่ สนช. </w:t>
      </w:r>
      <w:r w:rsidRPr="00C34810">
        <w:rPr>
          <w:rFonts w:asciiTheme="majorBidi" w:eastAsia="Times New Roman" w:hAnsiTheme="majorBidi" w:cs="Angsana New"/>
          <w:sz w:val="30"/>
          <w:szCs w:val="30"/>
          <w:lang w:eastAsia="zh-CN"/>
        </w:rPr>
        <w:t>2/</w:t>
      </w:r>
      <w:r w:rsidRPr="00623741">
        <w:rPr>
          <w:rFonts w:asciiTheme="majorBidi" w:eastAsia="Times New Roman" w:hAnsiTheme="majorBidi" w:cs="Angsana New"/>
          <w:sz w:val="30"/>
          <w:szCs w:val="30"/>
          <w:lang w:eastAsia="zh-CN"/>
        </w:rPr>
        <w:t>2562</w:t>
      </w:r>
      <w:r w:rsidRPr="0062374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ลงวันที่ </w:t>
      </w:r>
      <w:r w:rsidRPr="00623741">
        <w:rPr>
          <w:rFonts w:asciiTheme="majorBidi" w:eastAsia="Times New Roman" w:hAnsiTheme="majorBidi" w:cs="Angsana New"/>
          <w:sz w:val="30"/>
          <w:szCs w:val="30"/>
          <w:lang w:eastAsia="zh-CN"/>
        </w:rPr>
        <w:t>20</w:t>
      </w:r>
      <w:r w:rsidRPr="0062374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ธันวาคม </w:t>
      </w:r>
      <w:r w:rsidRPr="00623741">
        <w:rPr>
          <w:rFonts w:asciiTheme="majorBidi" w:eastAsia="Times New Roman" w:hAnsiTheme="majorBidi" w:cs="Angsana New"/>
          <w:sz w:val="30"/>
          <w:szCs w:val="30"/>
          <w:lang w:eastAsia="zh-CN"/>
        </w:rPr>
        <w:t>2562</w:t>
      </w:r>
      <w:r w:rsidRPr="0062374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เรื่อง </w:t>
      </w:r>
      <w:r w:rsidRPr="00623741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หลักเกณฑ์การประกอบธุรกิจบริการโอนเงินด้วยวิธีการทางอิเล็กทรอนิกส์</w:t>
      </w:r>
      <w:r w:rsidRPr="0062374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</w:t>
      </w:r>
      <w:r w:rsidR="00EB2705" w:rsidRPr="00623741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กำหนดให้กลุ่มบริษัทเปิดเผยเงินรับล่วงหน้าสำหรับบริการโอนเงินด้วยวิธีการทางอิเล็กทรอนิกส์ ทั้งนี้</w:t>
      </w:r>
      <w:r w:rsidRPr="00623741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Pr="0062374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มีเงินรับล่วงหน้าสำหรับบริการโอนเงินด้วยวิธีการทางอิเล็กทรอนิกส์ซึ่งแสดงเป็นส่วนหนึ่งของหนี้สิน</w:t>
      </w:r>
      <w:r w:rsidR="00621A55" w:rsidRPr="00623741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อื่น</w:t>
      </w:r>
      <w:r w:rsidRPr="0062374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ณ วันที่ </w:t>
      </w:r>
      <w:r w:rsidRPr="00623741">
        <w:rPr>
          <w:rFonts w:asciiTheme="majorBidi" w:eastAsia="Times New Roman" w:hAnsiTheme="majorBidi" w:cs="Angsana New"/>
          <w:sz w:val="30"/>
          <w:szCs w:val="30"/>
          <w:lang w:eastAsia="zh-CN"/>
        </w:rPr>
        <w:t>31</w:t>
      </w:r>
      <w:r w:rsidRPr="0062374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ธันวาคม </w:t>
      </w:r>
      <w:r w:rsidRPr="00623741">
        <w:rPr>
          <w:rFonts w:asciiTheme="majorBidi" w:eastAsia="Times New Roman" w:hAnsiTheme="majorBidi" w:cs="Angsana New"/>
          <w:sz w:val="30"/>
          <w:szCs w:val="30"/>
          <w:lang w:eastAsia="zh-CN"/>
        </w:rPr>
        <w:t>2568</w:t>
      </w:r>
      <w:r w:rsidRPr="0062374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เป็นจำนวนเงิน </w:t>
      </w:r>
      <w:r w:rsidRPr="00623741">
        <w:rPr>
          <w:rFonts w:asciiTheme="majorBidi" w:eastAsia="Times New Roman" w:hAnsiTheme="majorBidi" w:cs="Angsana New"/>
          <w:sz w:val="30"/>
          <w:szCs w:val="30"/>
          <w:lang w:eastAsia="zh-CN"/>
        </w:rPr>
        <w:t>1</w:t>
      </w:r>
      <w:r w:rsidRPr="0062374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ล้านบาท </w:t>
      </w:r>
      <w:r w:rsidRPr="00623741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(</w:t>
      </w:r>
      <w:r w:rsidRPr="00623741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2567</w:t>
      </w:r>
      <w:r w:rsidRPr="00623741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: </w:t>
      </w:r>
      <w:r w:rsidRPr="00623741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1</w:t>
      </w:r>
      <w:r w:rsidRPr="00623741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 ล้านบาท) </w:t>
      </w:r>
      <w:r w:rsidRPr="00623741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โดยกลุ่มบริษัท</w:t>
      </w:r>
      <w:r w:rsidRPr="0062374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ก็บรักษาเงินรับล่วงหน้าสำหรับบริการโอนเงินด้วยวิธีการทางอิเล็กทรอนิกส์ซึ่งแสดงเป็นส่วนหนึ่งของ</w:t>
      </w:r>
      <w:r w:rsidR="00561C7C" w:rsidRPr="0062374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เงินสดในงบฐานะการเงิน </w:t>
      </w:r>
      <w:r w:rsidRPr="0062374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ณ วันที่ </w:t>
      </w:r>
      <w:r w:rsidRPr="00623741">
        <w:rPr>
          <w:rFonts w:asciiTheme="majorBidi" w:eastAsia="Times New Roman" w:hAnsiTheme="majorBidi" w:cs="Angsana New"/>
          <w:sz w:val="30"/>
          <w:szCs w:val="30"/>
          <w:lang w:eastAsia="zh-CN"/>
        </w:rPr>
        <w:t>31</w:t>
      </w:r>
      <w:r w:rsidRPr="0062374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ธันวาคม </w:t>
      </w:r>
      <w:r w:rsidRPr="00623741">
        <w:rPr>
          <w:rFonts w:asciiTheme="majorBidi" w:eastAsia="Times New Roman" w:hAnsiTheme="majorBidi" w:cs="Angsana New"/>
          <w:sz w:val="30"/>
          <w:szCs w:val="30"/>
          <w:lang w:eastAsia="zh-CN"/>
        </w:rPr>
        <w:t>2568</w:t>
      </w:r>
      <w:r w:rsidRPr="0062374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เป็นจำนวนเงิน </w:t>
      </w:r>
      <w:r w:rsidRPr="00623741">
        <w:rPr>
          <w:rFonts w:asciiTheme="majorBidi" w:eastAsia="Times New Roman" w:hAnsiTheme="majorBidi" w:cs="Angsana New"/>
          <w:sz w:val="30"/>
          <w:szCs w:val="30"/>
          <w:lang w:eastAsia="zh-CN"/>
        </w:rPr>
        <w:t>178</w:t>
      </w:r>
      <w:r w:rsidRPr="0062374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ล้านบาท </w:t>
      </w:r>
      <w:r w:rsidRPr="00623741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(</w:t>
      </w:r>
      <w:r w:rsidRPr="00623741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2567</w:t>
      </w:r>
      <w:r w:rsidRPr="00623741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: </w:t>
      </w:r>
      <w:r w:rsidRPr="00623741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138</w:t>
      </w:r>
      <w:r w:rsidRPr="00623741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 ล้าน</w:t>
      </w:r>
      <w:r w:rsidRPr="00534B4C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บาท</w:t>
      </w:r>
      <w:r w:rsidRPr="00E117EB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)</w:t>
      </w:r>
    </w:p>
    <w:p w14:paraId="6F315F53" w14:textId="4EF3767D" w:rsidR="00E46324" w:rsidRPr="001B7687" w:rsidRDefault="00E46324">
      <w:pPr>
        <w:rPr>
          <w:rFonts w:asciiTheme="majorBidi" w:eastAsia="Times New Roman" w:hAnsiTheme="majorBidi" w:cstheme="majorBidi"/>
          <w:sz w:val="18"/>
          <w:szCs w:val="18"/>
          <w:lang w:eastAsia="zh-CN"/>
        </w:rPr>
        <w:sectPr w:rsidR="00E46324" w:rsidRPr="001B7687" w:rsidSect="00353825">
          <w:pgSz w:w="11906" w:h="16838" w:code="9"/>
          <w:pgMar w:top="691" w:right="1152" w:bottom="576" w:left="1152" w:header="720" w:footer="720" w:gutter="0"/>
          <w:cols w:space="720"/>
          <w:docGrid w:linePitch="490"/>
        </w:sectPr>
      </w:pPr>
    </w:p>
    <w:p w14:paraId="6E667F7F" w14:textId="7AB0DE97" w:rsidR="00F851D7" w:rsidRPr="001B7687" w:rsidRDefault="006E6D5B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การหักกลบสินทรัพย์ทางการเงินและหนี้สินทางการเงิน</w:t>
      </w:r>
    </w:p>
    <w:p w14:paraId="4DB72D91" w14:textId="53C4CAFD" w:rsidR="00F851D7" w:rsidRPr="001B7687" w:rsidRDefault="00F851D7" w:rsidP="00574111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14"/>
          <w:szCs w:val="14"/>
          <w:cs/>
          <w:lang w:eastAsia="zh-CN"/>
        </w:rPr>
      </w:pPr>
    </w:p>
    <w:p w14:paraId="3FAC24ED" w14:textId="02DDEF73" w:rsidR="00F342AD" w:rsidRPr="001B7687" w:rsidRDefault="00D90266" w:rsidP="00574111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ปัจจุบัน</w:t>
      </w:r>
      <w:r w:rsidR="003C4A80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มีสัญญาเครื่องมือทางการเงิน ซึ่งไม่เข้าเงื่อนไขในการหักกลบใน</w:t>
      </w:r>
      <w:r w:rsidR="00771DFC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งบฐานะการเงิน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รวมเพราะสัญญาดังกล่าวคู่สัญญามีสิทธิหักกลบตามสัญญาหากเกิดกรณีการผิดนัดชำระ มีปัญหาสภาพคล่อง และการล้มละลายของ</w:t>
      </w:r>
      <w:r w:rsidR="001549A1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หรือคู่สัญญาหรือเหตุการณ์อื่น สำหรับอนุพันธ์สิทธิในการเรียกหลักประกันขึ้นอยู่กับการตกลงกัน</w:t>
      </w:r>
      <w:r w:rsidR="00A4116A"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ของคู่สัญญาโดยกำหนดความถี่และปริมาณในการเรียกหลักประกัน </w:t>
      </w:r>
      <w:r w:rsidR="003C4A80"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ได้รับและวางหลักประกันเป็นเงินสดหรือ หลักทรัพย์ที่อยู่ในความต้องการของตลาดตามที่ตกลงในสัญญา รายการหักกลบสินทรัพย์ทางการเงินและหนี้สินทางการเงินที่สำคัญมีรายละเอียดดังต่อไปนี้</w:t>
      </w:r>
    </w:p>
    <w:p w14:paraId="51C50193" w14:textId="0DDA51A7" w:rsidR="001F3068" w:rsidRPr="001B7687" w:rsidRDefault="001F3068" w:rsidP="00574111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tbl>
      <w:tblPr>
        <w:tblW w:w="14040" w:type="dxa"/>
        <w:tblInd w:w="450" w:type="dxa"/>
        <w:tblLayout w:type="fixed"/>
        <w:tblCellMar>
          <w:right w:w="130" w:type="dxa"/>
        </w:tblCellMar>
        <w:tblLook w:val="0000" w:firstRow="0" w:lastRow="0" w:firstColumn="0" w:lastColumn="0" w:noHBand="0" w:noVBand="0"/>
      </w:tblPr>
      <w:tblGrid>
        <w:gridCol w:w="2872"/>
        <w:gridCol w:w="1258"/>
        <w:gridCol w:w="1224"/>
        <w:gridCol w:w="1229"/>
        <w:gridCol w:w="2269"/>
        <w:gridCol w:w="1044"/>
        <w:gridCol w:w="3498"/>
        <w:gridCol w:w="10"/>
        <w:gridCol w:w="636"/>
      </w:tblGrid>
      <w:tr w:rsidR="001F3068" w:rsidRPr="001B7687" w14:paraId="2A05F5E3" w14:textId="77777777" w:rsidTr="009D353F">
        <w:trPr>
          <w:trHeight w:val="20"/>
        </w:trPr>
        <w:tc>
          <w:tcPr>
            <w:tcW w:w="2872" w:type="dxa"/>
          </w:tcPr>
          <w:p w14:paraId="0DA2533D" w14:textId="77777777" w:rsidR="001F3068" w:rsidRPr="001B7687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8" w:type="dxa"/>
            <w:gridSpan w:val="8"/>
            <w:vAlign w:val="bottom"/>
          </w:tcPr>
          <w:p w14:paraId="27600754" w14:textId="77777777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574111" w:rsidRPr="001B7687" w14:paraId="53E85D93" w14:textId="77777777" w:rsidTr="009D353F">
        <w:trPr>
          <w:trHeight w:val="20"/>
        </w:trPr>
        <w:tc>
          <w:tcPr>
            <w:tcW w:w="2872" w:type="dxa"/>
          </w:tcPr>
          <w:p w14:paraId="41B6CD2C" w14:textId="77777777" w:rsidR="00574111" w:rsidRPr="001B7687" w:rsidRDefault="00574111" w:rsidP="0057411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8" w:type="dxa"/>
            <w:gridSpan w:val="8"/>
            <w:vAlign w:val="bottom"/>
          </w:tcPr>
          <w:p w14:paraId="1CE9E44F" w14:textId="578515D0" w:rsidR="00574111" w:rsidRPr="001B7687" w:rsidRDefault="00574111" w:rsidP="0057411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</w:t>
            </w:r>
            <w:r w:rsidR="003F3373" w:rsidRPr="001B768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8</w:t>
            </w:r>
          </w:p>
        </w:tc>
      </w:tr>
      <w:tr w:rsidR="001F3068" w:rsidRPr="001B7687" w14:paraId="38E84540" w14:textId="77777777" w:rsidTr="009D353F">
        <w:trPr>
          <w:trHeight w:val="20"/>
        </w:trPr>
        <w:tc>
          <w:tcPr>
            <w:tcW w:w="2872" w:type="dxa"/>
          </w:tcPr>
          <w:p w14:paraId="145AB70F" w14:textId="77777777" w:rsidR="001F3068" w:rsidRPr="001B7687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58" w:type="dxa"/>
            <w:vAlign w:val="bottom"/>
          </w:tcPr>
          <w:p w14:paraId="772D6814" w14:textId="77777777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vAlign w:val="bottom"/>
          </w:tcPr>
          <w:p w14:paraId="23FEB8DC" w14:textId="62663A03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9" w:type="dxa"/>
            <w:vAlign w:val="bottom"/>
          </w:tcPr>
          <w:p w14:paraId="7E06917B" w14:textId="4B2DB717" w:rsidR="001F3068" w:rsidRPr="001B7687" w:rsidRDefault="001F3068" w:rsidP="00F22112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9" w:type="dxa"/>
            <w:vAlign w:val="bottom"/>
          </w:tcPr>
          <w:p w14:paraId="5D081969" w14:textId="77777777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มูลค่าที่ไม่ได้นำมาหักกลบ</w:t>
            </w:r>
          </w:p>
        </w:tc>
        <w:tc>
          <w:tcPr>
            <w:tcW w:w="1044" w:type="dxa"/>
            <w:vAlign w:val="bottom"/>
          </w:tcPr>
          <w:p w14:paraId="1AC3C98F" w14:textId="77777777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08" w:type="dxa"/>
            <w:gridSpan w:val="2"/>
            <w:vAlign w:val="bottom"/>
          </w:tcPr>
          <w:p w14:paraId="64182274" w14:textId="77777777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6" w:type="dxa"/>
            <w:vAlign w:val="bottom"/>
          </w:tcPr>
          <w:p w14:paraId="0CEE9C21" w14:textId="77777777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1F3068" w:rsidRPr="001B7687" w14:paraId="73BCD531" w14:textId="77777777" w:rsidTr="009D353F">
        <w:trPr>
          <w:trHeight w:val="20"/>
        </w:trPr>
        <w:tc>
          <w:tcPr>
            <w:tcW w:w="2872" w:type="dxa"/>
          </w:tcPr>
          <w:p w14:paraId="41B588FC" w14:textId="77777777" w:rsidR="001F3068" w:rsidRPr="001B7687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58" w:type="dxa"/>
            <w:vAlign w:val="bottom"/>
          </w:tcPr>
          <w:p w14:paraId="6C54F220" w14:textId="77777777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vAlign w:val="bottom"/>
          </w:tcPr>
          <w:p w14:paraId="11D9B9E0" w14:textId="6A97F386" w:rsidR="001F3068" w:rsidRPr="001B7687" w:rsidRDefault="00373C92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มูลค่าที่นำมา</w:t>
            </w:r>
          </w:p>
        </w:tc>
        <w:tc>
          <w:tcPr>
            <w:tcW w:w="1229" w:type="dxa"/>
            <w:vAlign w:val="bottom"/>
          </w:tcPr>
          <w:p w14:paraId="68BC90C7" w14:textId="533FA1C4" w:rsidR="001F3068" w:rsidRPr="001B7687" w:rsidRDefault="002B3993" w:rsidP="00F22112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มูลค่าสุทธิที่</w:t>
            </w:r>
          </w:p>
        </w:tc>
        <w:tc>
          <w:tcPr>
            <w:tcW w:w="2269" w:type="dxa"/>
            <w:vAlign w:val="bottom"/>
          </w:tcPr>
          <w:p w14:paraId="250B0A4C" w14:textId="7C1B2715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ใน</w:t>
            </w:r>
            <w:r w:rsidR="00A04528"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งบฐานะการเงิน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44" w:type="dxa"/>
            <w:vAlign w:val="bottom"/>
          </w:tcPr>
          <w:p w14:paraId="3396BD95" w14:textId="77777777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08" w:type="dxa"/>
            <w:gridSpan w:val="2"/>
            <w:vAlign w:val="bottom"/>
          </w:tcPr>
          <w:p w14:paraId="38F3CAE8" w14:textId="77777777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6" w:type="dxa"/>
            <w:vAlign w:val="bottom"/>
          </w:tcPr>
          <w:p w14:paraId="7BBBEE95" w14:textId="77777777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1F3068" w:rsidRPr="001B7687" w14:paraId="426AD5C7" w14:textId="77777777" w:rsidTr="009D353F">
        <w:trPr>
          <w:trHeight w:val="20"/>
        </w:trPr>
        <w:tc>
          <w:tcPr>
            <w:tcW w:w="2872" w:type="dxa"/>
          </w:tcPr>
          <w:p w14:paraId="2E4BBDCD" w14:textId="77777777" w:rsidR="001F3068" w:rsidRPr="001B7687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58" w:type="dxa"/>
            <w:vAlign w:val="bottom"/>
          </w:tcPr>
          <w:p w14:paraId="2ABD24D6" w14:textId="77777777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vAlign w:val="bottom"/>
          </w:tcPr>
          <w:p w14:paraId="353AE488" w14:textId="60563BC1" w:rsidR="001F3068" w:rsidRPr="001B7687" w:rsidRDefault="00373C92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หักกลบใน</w:t>
            </w:r>
          </w:p>
        </w:tc>
        <w:tc>
          <w:tcPr>
            <w:tcW w:w="1229" w:type="dxa"/>
            <w:vAlign w:val="bottom"/>
          </w:tcPr>
          <w:p w14:paraId="2F5E177D" w14:textId="4B3C8F87" w:rsidR="001F3068" w:rsidRPr="001B7687" w:rsidRDefault="002B3993" w:rsidP="00F22112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แสดงใน</w:t>
            </w:r>
          </w:p>
        </w:tc>
        <w:tc>
          <w:tcPr>
            <w:tcW w:w="2269" w:type="dxa"/>
            <w:vAlign w:val="bottom"/>
          </w:tcPr>
          <w:p w14:paraId="47B7E755" w14:textId="77777777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มูลค่าหักกลบตามสัญญา</w:t>
            </w:r>
          </w:p>
        </w:tc>
        <w:tc>
          <w:tcPr>
            <w:tcW w:w="1044" w:type="dxa"/>
            <w:vAlign w:val="bottom"/>
          </w:tcPr>
          <w:p w14:paraId="7532884F" w14:textId="77777777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08" w:type="dxa"/>
            <w:gridSpan w:val="2"/>
            <w:vAlign w:val="bottom"/>
          </w:tcPr>
          <w:p w14:paraId="2EA43623" w14:textId="5F8B692B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6" w:type="dxa"/>
            <w:vAlign w:val="bottom"/>
          </w:tcPr>
          <w:p w14:paraId="6CBDA4DE" w14:textId="77777777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1F3068" w:rsidRPr="001B7687" w14:paraId="7E6FB339" w14:textId="77777777" w:rsidTr="009D353F">
        <w:trPr>
          <w:trHeight w:val="20"/>
        </w:trPr>
        <w:tc>
          <w:tcPr>
            <w:tcW w:w="2872" w:type="dxa"/>
          </w:tcPr>
          <w:p w14:paraId="17981A52" w14:textId="77777777" w:rsidR="001F3068" w:rsidRPr="001B7687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58" w:type="dxa"/>
            <w:vAlign w:val="bottom"/>
          </w:tcPr>
          <w:p w14:paraId="41368C43" w14:textId="77777777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มูลค่าขั้นต้น</w:t>
            </w:r>
          </w:p>
        </w:tc>
        <w:tc>
          <w:tcPr>
            <w:tcW w:w="1224" w:type="dxa"/>
            <w:vAlign w:val="bottom"/>
          </w:tcPr>
          <w:p w14:paraId="64AFC353" w14:textId="45BD983A" w:rsidR="001F3068" w:rsidRPr="001B7687" w:rsidRDefault="00373C92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งบฐานะ</w:t>
            </w:r>
            <w:r w:rsidR="001F3068"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การเงิน</w:t>
            </w:r>
          </w:p>
        </w:tc>
        <w:tc>
          <w:tcPr>
            <w:tcW w:w="1229" w:type="dxa"/>
            <w:vAlign w:val="bottom"/>
          </w:tcPr>
          <w:p w14:paraId="45E530F3" w14:textId="6D5394BD" w:rsidR="001F3068" w:rsidRPr="001B7687" w:rsidRDefault="00373C92" w:rsidP="00F22112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</w:t>
            </w:r>
            <w:r w:rsidR="001F3068"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2269" w:type="dxa"/>
            <w:vAlign w:val="bottom"/>
          </w:tcPr>
          <w:p w14:paraId="0493C667" w14:textId="77777777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ที่ไม่เข้าเงื่อนไขตามมาตรฐานบัญชี</w:t>
            </w:r>
          </w:p>
        </w:tc>
        <w:tc>
          <w:tcPr>
            <w:tcW w:w="1044" w:type="dxa"/>
            <w:vAlign w:val="bottom"/>
          </w:tcPr>
          <w:p w14:paraId="342F1504" w14:textId="77777777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มูลค่าสุทธิ</w:t>
            </w:r>
          </w:p>
        </w:tc>
        <w:tc>
          <w:tcPr>
            <w:tcW w:w="3508" w:type="dxa"/>
            <w:gridSpan w:val="2"/>
            <w:vAlign w:val="bottom"/>
          </w:tcPr>
          <w:p w14:paraId="0D460BC1" w14:textId="4AE8C99D" w:rsidR="001F3068" w:rsidRPr="001B7687" w:rsidRDefault="00373C92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รายการในงบ</w:t>
            </w:r>
            <w:r w:rsidR="001F3068"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636" w:type="dxa"/>
            <w:vAlign w:val="bottom"/>
          </w:tcPr>
          <w:p w14:paraId="533DA1A9" w14:textId="77777777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หมายเหตุ</w:t>
            </w:r>
          </w:p>
        </w:tc>
      </w:tr>
      <w:tr w:rsidR="001F3068" w:rsidRPr="001B7687" w14:paraId="53165B78" w14:textId="77777777" w:rsidTr="009D353F">
        <w:trPr>
          <w:trHeight w:val="20"/>
        </w:trPr>
        <w:tc>
          <w:tcPr>
            <w:tcW w:w="2872" w:type="dxa"/>
          </w:tcPr>
          <w:p w14:paraId="1E3B81F4" w14:textId="77777777" w:rsidR="001F3068" w:rsidRPr="001B7687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024" w:type="dxa"/>
            <w:gridSpan w:val="5"/>
            <w:vAlign w:val="bottom"/>
          </w:tcPr>
          <w:p w14:paraId="6BF52503" w14:textId="77777777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  <w:tc>
          <w:tcPr>
            <w:tcW w:w="3508" w:type="dxa"/>
            <w:gridSpan w:val="2"/>
            <w:vAlign w:val="bottom"/>
          </w:tcPr>
          <w:p w14:paraId="3699C6D9" w14:textId="77777777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636" w:type="dxa"/>
            <w:vAlign w:val="bottom"/>
          </w:tcPr>
          <w:p w14:paraId="446E35E5" w14:textId="77777777" w:rsidR="001F3068" w:rsidRPr="001B7687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1F3068" w:rsidRPr="001B7687" w14:paraId="0DCE4F85" w14:textId="77777777" w:rsidTr="009D353F">
        <w:trPr>
          <w:trHeight w:val="359"/>
        </w:trPr>
        <w:tc>
          <w:tcPr>
            <w:tcW w:w="2872" w:type="dxa"/>
          </w:tcPr>
          <w:p w14:paraId="1BBFFD29" w14:textId="77777777" w:rsidR="001F3068" w:rsidRPr="001B7687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258" w:type="dxa"/>
            <w:vAlign w:val="bottom"/>
          </w:tcPr>
          <w:p w14:paraId="2F5FDD52" w14:textId="77777777" w:rsidR="001F3068" w:rsidRPr="001B7687" w:rsidRDefault="001F3068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vAlign w:val="bottom"/>
          </w:tcPr>
          <w:p w14:paraId="0BBA5AF3" w14:textId="77777777" w:rsidR="001F3068" w:rsidRPr="001B7687" w:rsidRDefault="001F3068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9" w:type="dxa"/>
            <w:vAlign w:val="bottom"/>
          </w:tcPr>
          <w:p w14:paraId="073FCCAF" w14:textId="77777777" w:rsidR="001F3068" w:rsidRPr="001B7687" w:rsidRDefault="001F3068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9" w:type="dxa"/>
            <w:vAlign w:val="bottom"/>
          </w:tcPr>
          <w:p w14:paraId="359C1617" w14:textId="77777777" w:rsidR="001F3068" w:rsidRPr="001B7687" w:rsidRDefault="001F3068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vAlign w:val="bottom"/>
          </w:tcPr>
          <w:p w14:paraId="400832E4" w14:textId="77777777" w:rsidR="001F3068" w:rsidRPr="001B7687" w:rsidRDefault="001F3068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08" w:type="dxa"/>
            <w:gridSpan w:val="2"/>
            <w:vAlign w:val="bottom"/>
          </w:tcPr>
          <w:p w14:paraId="15953A0F" w14:textId="77777777" w:rsidR="001F3068" w:rsidRPr="001B7687" w:rsidRDefault="001F3068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6" w:type="dxa"/>
            <w:vAlign w:val="bottom"/>
          </w:tcPr>
          <w:p w14:paraId="18E11423" w14:textId="77777777" w:rsidR="001F3068" w:rsidRPr="001B7687" w:rsidRDefault="001F3068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615447" w:rsidRPr="001B7687" w14:paraId="0451452F" w14:textId="77777777">
        <w:trPr>
          <w:trHeight w:val="74"/>
        </w:trPr>
        <w:tc>
          <w:tcPr>
            <w:tcW w:w="2872" w:type="dxa"/>
          </w:tcPr>
          <w:p w14:paraId="3ECD5BC3" w14:textId="77777777" w:rsidR="00615447" w:rsidRPr="001B7687" w:rsidRDefault="00615447" w:rsidP="00615447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1258" w:type="dxa"/>
          </w:tcPr>
          <w:p w14:paraId="67461563" w14:textId="3F264415" w:rsidR="00615447" w:rsidRPr="001B7687" w:rsidRDefault="00615447" w:rsidP="00615447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173,506</w:t>
            </w:r>
          </w:p>
        </w:tc>
        <w:tc>
          <w:tcPr>
            <w:tcW w:w="1224" w:type="dxa"/>
          </w:tcPr>
          <w:p w14:paraId="06AF7719" w14:textId="2D5213FF" w:rsidR="00615447" w:rsidRPr="001B7687" w:rsidRDefault="00615447" w:rsidP="00615447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229" w:type="dxa"/>
          </w:tcPr>
          <w:p w14:paraId="14789E6D" w14:textId="19538EC0" w:rsidR="00615447" w:rsidRPr="001B7687" w:rsidRDefault="00615447" w:rsidP="00615447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173,506</w:t>
            </w:r>
          </w:p>
        </w:tc>
        <w:tc>
          <w:tcPr>
            <w:tcW w:w="2269" w:type="dxa"/>
          </w:tcPr>
          <w:p w14:paraId="726272BE" w14:textId="6093CD00" w:rsidR="00615447" w:rsidRPr="001B7687" w:rsidRDefault="00615447" w:rsidP="00615447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173,506</w:t>
            </w:r>
          </w:p>
        </w:tc>
        <w:tc>
          <w:tcPr>
            <w:tcW w:w="1044" w:type="dxa"/>
          </w:tcPr>
          <w:p w14:paraId="45D8D73D" w14:textId="7CEDB927" w:rsidR="00615447" w:rsidRPr="001B7687" w:rsidRDefault="00615447" w:rsidP="00615447">
            <w:pPr>
              <w:tabs>
                <w:tab w:val="decimal" w:pos="54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3508" w:type="dxa"/>
            <w:gridSpan w:val="2"/>
            <w:vAlign w:val="bottom"/>
          </w:tcPr>
          <w:p w14:paraId="2AC60E83" w14:textId="77777777" w:rsidR="00615447" w:rsidRPr="001B7687" w:rsidRDefault="00615447" w:rsidP="00615447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รายการระหว่างธนาคารและตลาดเงินสุทธิ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636" w:type="dxa"/>
          </w:tcPr>
          <w:p w14:paraId="0B2778C8" w14:textId="77777777" w:rsidR="00615447" w:rsidRPr="001B7687" w:rsidRDefault="00615447" w:rsidP="00615447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7</w:t>
            </w:r>
          </w:p>
        </w:tc>
      </w:tr>
      <w:tr w:rsidR="00615447" w:rsidRPr="001B7687" w14:paraId="4E1BB04A" w14:textId="77777777">
        <w:trPr>
          <w:trHeight w:val="74"/>
        </w:trPr>
        <w:tc>
          <w:tcPr>
            <w:tcW w:w="2872" w:type="dxa"/>
          </w:tcPr>
          <w:p w14:paraId="5985AFBE" w14:textId="1849E6CD" w:rsidR="00615447" w:rsidRPr="001B7687" w:rsidRDefault="00615447" w:rsidP="00615447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258" w:type="dxa"/>
          </w:tcPr>
          <w:p w14:paraId="78B3EB67" w14:textId="4A6CD278" w:rsidR="00615447" w:rsidRPr="00D960A0" w:rsidRDefault="00D960A0" w:rsidP="00615447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11,825</w:t>
            </w:r>
          </w:p>
        </w:tc>
        <w:tc>
          <w:tcPr>
            <w:tcW w:w="1224" w:type="dxa"/>
          </w:tcPr>
          <w:p w14:paraId="295AD763" w14:textId="4425CF6E" w:rsidR="00615447" w:rsidRPr="00D960A0" w:rsidRDefault="00D960A0" w:rsidP="00D960A0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229" w:type="dxa"/>
          </w:tcPr>
          <w:p w14:paraId="1D05CC4E" w14:textId="70280178" w:rsidR="00615447" w:rsidRPr="001B7687" w:rsidRDefault="00D960A0" w:rsidP="00615447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hAnsiTheme="majorBidi" w:cstheme="majorBidi"/>
                <w:szCs w:val="22"/>
              </w:rPr>
              <w:t>11,825</w:t>
            </w:r>
          </w:p>
        </w:tc>
        <w:tc>
          <w:tcPr>
            <w:tcW w:w="2269" w:type="dxa"/>
          </w:tcPr>
          <w:p w14:paraId="027B8FED" w14:textId="212C7190" w:rsidR="00615447" w:rsidRPr="001B7687" w:rsidRDefault="00615447" w:rsidP="00615447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11,825</w:t>
            </w:r>
          </w:p>
        </w:tc>
        <w:tc>
          <w:tcPr>
            <w:tcW w:w="1044" w:type="dxa"/>
          </w:tcPr>
          <w:p w14:paraId="594D246E" w14:textId="58416FE2" w:rsidR="00615447" w:rsidRPr="00D960A0" w:rsidRDefault="00D960A0" w:rsidP="00D960A0">
            <w:pPr>
              <w:tabs>
                <w:tab w:val="decimal" w:pos="544"/>
              </w:tabs>
              <w:suppressAutoHyphens/>
              <w:spacing w:after="0" w:line="240" w:lineRule="auto"/>
              <w:ind w:left="-115"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  <w:r w:rsidRPr="00D960A0">
              <w:rPr>
                <w:rFonts w:asciiTheme="majorBidi" w:hAnsiTheme="majorBidi" w:cstheme="majorBidi" w:hint="cs"/>
                <w:szCs w:val="22"/>
                <w:cs/>
              </w:rPr>
              <w:t xml:space="preserve">  </w:t>
            </w:r>
          </w:p>
        </w:tc>
        <w:tc>
          <w:tcPr>
            <w:tcW w:w="3508" w:type="dxa"/>
            <w:gridSpan w:val="2"/>
            <w:vAlign w:val="bottom"/>
          </w:tcPr>
          <w:p w14:paraId="7F7B65AD" w14:textId="590EC08D" w:rsidR="00615447" w:rsidRPr="001B7687" w:rsidRDefault="00615447" w:rsidP="00615447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636" w:type="dxa"/>
          </w:tcPr>
          <w:p w14:paraId="3BF8AD43" w14:textId="25FDB60B" w:rsidR="00615447" w:rsidRPr="001B7687" w:rsidRDefault="00615447" w:rsidP="00615447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eastAsia="zh-CN"/>
              </w:rPr>
              <w:t>9</w:t>
            </w:r>
          </w:p>
        </w:tc>
      </w:tr>
      <w:tr w:rsidR="00615447" w:rsidRPr="001B7687" w14:paraId="078261D4" w14:textId="77777777">
        <w:trPr>
          <w:trHeight w:val="74"/>
        </w:trPr>
        <w:tc>
          <w:tcPr>
            <w:tcW w:w="2872" w:type="dxa"/>
          </w:tcPr>
          <w:p w14:paraId="3CD7DC37" w14:textId="08EF9F9D" w:rsidR="00615447" w:rsidRPr="001B7687" w:rsidRDefault="00615447" w:rsidP="00615447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ล</w:t>
            </w:r>
            <w:r w:rsidRPr="001B7687"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ู</w:t>
            </w: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กหนี้ธุรกิจหลักทรัพย์</w:t>
            </w:r>
          </w:p>
        </w:tc>
        <w:tc>
          <w:tcPr>
            <w:tcW w:w="1258" w:type="dxa"/>
          </w:tcPr>
          <w:p w14:paraId="4027F00A" w14:textId="6035FDB4" w:rsidR="00615447" w:rsidRPr="001B7687" w:rsidRDefault="00615447" w:rsidP="00615447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4,116</w:t>
            </w:r>
          </w:p>
        </w:tc>
        <w:tc>
          <w:tcPr>
            <w:tcW w:w="1224" w:type="dxa"/>
          </w:tcPr>
          <w:p w14:paraId="5730831A" w14:textId="6798A220" w:rsidR="00615447" w:rsidRPr="001B7687" w:rsidRDefault="00615447" w:rsidP="00615447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(358)</w:t>
            </w:r>
          </w:p>
        </w:tc>
        <w:tc>
          <w:tcPr>
            <w:tcW w:w="1229" w:type="dxa"/>
          </w:tcPr>
          <w:p w14:paraId="7B22639E" w14:textId="2869F4C4" w:rsidR="00615447" w:rsidRPr="001B7687" w:rsidRDefault="00615447" w:rsidP="00615447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3,758</w:t>
            </w:r>
          </w:p>
        </w:tc>
        <w:tc>
          <w:tcPr>
            <w:tcW w:w="2269" w:type="dxa"/>
          </w:tcPr>
          <w:p w14:paraId="7154A92B" w14:textId="56FA0BD5" w:rsidR="00615447" w:rsidRPr="001B7687" w:rsidRDefault="00615447" w:rsidP="00615447">
            <w:pPr>
              <w:tabs>
                <w:tab w:val="decimal" w:pos="1646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  <w:r w:rsidR="00791A57"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</w:t>
            </w:r>
          </w:p>
        </w:tc>
        <w:tc>
          <w:tcPr>
            <w:tcW w:w="1044" w:type="dxa"/>
          </w:tcPr>
          <w:p w14:paraId="57EAD1BA" w14:textId="5D165DA2" w:rsidR="00615447" w:rsidRPr="001B7687" w:rsidRDefault="00615447" w:rsidP="00615447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3,758</w:t>
            </w:r>
          </w:p>
        </w:tc>
        <w:tc>
          <w:tcPr>
            <w:tcW w:w="3508" w:type="dxa"/>
            <w:gridSpan w:val="2"/>
            <w:vAlign w:val="bottom"/>
          </w:tcPr>
          <w:p w14:paraId="667CB731" w14:textId="72AD30BD" w:rsidR="00615447" w:rsidRPr="001B7687" w:rsidRDefault="00615447" w:rsidP="00615447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อื่นสุทธิ</w:t>
            </w:r>
          </w:p>
        </w:tc>
        <w:tc>
          <w:tcPr>
            <w:tcW w:w="636" w:type="dxa"/>
            <w:vAlign w:val="bottom"/>
          </w:tcPr>
          <w:p w14:paraId="598CBED9" w14:textId="0384F127" w:rsidR="00615447" w:rsidRPr="001B7687" w:rsidRDefault="00615447" w:rsidP="00615447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eastAsia="zh-CN"/>
              </w:rPr>
            </w:pPr>
          </w:p>
        </w:tc>
      </w:tr>
      <w:tr w:rsidR="00615447" w:rsidRPr="001B7687" w14:paraId="009C8C6F" w14:textId="77777777" w:rsidTr="00E92C0D">
        <w:trPr>
          <w:trHeight w:val="426"/>
        </w:trPr>
        <w:tc>
          <w:tcPr>
            <w:tcW w:w="2872" w:type="dxa"/>
            <w:vAlign w:val="bottom"/>
          </w:tcPr>
          <w:p w14:paraId="2FEFB112" w14:textId="77777777" w:rsidR="00615447" w:rsidRPr="001B7687" w:rsidRDefault="00615447" w:rsidP="00615447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58" w:type="dxa"/>
          </w:tcPr>
          <w:p w14:paraId="1968DC14" w14:textId="11EBB8A6" w:rsidR="00615447" w:rsidRPr="001B7687" w:rsidRDefault="00D960A0" w:rsidP="006154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189,447</w:t>
            </w:r>
          </w:p>
        </w:tc>
        <w:tc>
          <w:tcPr>
            <w:tcW w:w="1224" w:type="dxa"/>
          </w:tcPr>
          <w:p w14:paraId="66CFAB41" w14:textId="699FFB18" w:rsidR="00615447" w:rsidRPr="001B7687" w:rsidRDefault="00615447" w:rsidP="006154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(3</w:t>
            </w:r>
            <w:r w:rsidR="00D960A0">
              <w:rPr>
                <w:rFonts w:asciiTheme="majorBidi" w:hAnsiTheme="majorBidi" w:cstheme="majorBidi"/>
                <w:b/>
                <w:bCs/>
                <w:szCs w:val="22"/>
              </w:rPr>
              <w:t>58</w:t>
            </w: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1229" w:type="dxa"/>
          </w:tcPr>
          <w:p w14:paraId="47E9BB19" w14:textId="7E36B74D" w:rsidR="00615447" w:rsidRPr="001B7687" w:rsidRDefault="00615447" w:rsidP="006154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D960A0">
              <w:rPr>
                <w:rFonts w:asciiTheme="majorBidi" w:hAnsiTheme="majorBidi" w:cstheme="majorBidi"/>
                <w:b/>
                <w:bCs/>
                <w:szCs w:val="22"/>
              </w:rPr>
              <w:t>89,089</w:t>
            </w:r>
          </w:p>
        </w:tc>
        <w:tc>
          <w:tcPr>
            <w:tcW w:w="2269" w:type="dxa"/>
          </w:tcPr>
          <w:p w14:paraId="6CBB89CB" w14:textId="38F8E9DB" w:rsidR="00615447" w:rsidRPr="001B7687" w:rsidRDefault="00615447" w:rsidP="006154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185,331</w:t>
            </w:r>
          </w:p>
        </w:tc>
        <w:tc>
          <w:tcPr>
            <w:tcW w:w="1044" w:type="dxa"/>
          </w:tcPr>
          <w:p w14:paraId="71A2172C" w14:textId="292538DA" w:rsidR="00615447" w:rsidRPr="00D960A0" w:rsidRDefault="00D960A0" w:rsidP="006154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D960A0">
              <w:rPr>
                <w:rFonts w:asciiTheme="majorBidi" w:hAnsiTheme="majorBidi" w:cstheme="majorBidi"/>
                <w:b/>
                <w:bCs/>
                <w:szCs w:val="22"/>
              </w:rPr>
              <w:t>3,758</w:t>
            </w:r>
          </w:p>
        </w:tc>
        <w:tc>
          <w:tcPr>
            <w:tcW w:w="3508" w:type="dxa"/>
            <w:gridSpan w:val="2"/>
            <w:vAlign w:val="bottom"/>
          </w:tcPr>
          <w:p w14:paraId="725FD882" w14:textId="77777777" w:rsidR="00615447" w:rsidRPr="001B7687" w:rsidRDefault="00615447" w:rsidP="00615447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highlight w:val="cyan"/>
                <w:cs/>
                <w:lang w:eastAsia="zh-CN"/>
              </w:rPr>
            </w:pPr>
          </w:p>
        </w:tc>
        <w:tc>
          <w:tcPr>
            <w:tcW w:w="636" w:type="dxa"/>
          </w:tcPr>
          <w:p w14:paraId="6201F839" w14:textId="77777777" w:rsidR="00615447" w:rsidRPr="001B7687" w:rsidRDefault="00615447" w:rsidP="00615447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eastAsia="zh-CN"/>
              </w:rPr>
            </w:pPr>
          </w:p>
        </w:tc>
      </w:tr>
      <w:tr w:rsidR="00615447" w:rsidRPr="001B7687" w14:paraId="035417FC" w14:textId="77777777" w:rsidTr="00E92C0D">
        <w:trPr>
          <w:trHeight w:val="92"/>
        </w:trPr>
        <w:tc>
          <w:tcPr>
            <w:tcW w:w="2872" w:type="dxa"/>
          </w:tcPr>
          <w:p w14:paraId="651B3B5A" w14:textId="77777777" w:rsidR="00615447" w:rsidRPr="001B7687" w:rsidRDefault="00615447" w:rsidP="00615447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</w:p>
        </w:tc>
        <w:tc>
          <w:tcPr>
            <w:tcW w:w="1258" w:type="dxa"/>
          </w:tcPr>
          <w:p w14:paraId="60C0DC89" w14:textId="77777777" w:rsidR="00615447" w:rsidRPr="001B7687" w:rsidRDefault="00615447" w:rsidP="00615447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</w:tcPr>
          <w:p w14:paraId="61D962BD" w14:textId="00840629" w:rsidR="00615447" w:rsidRPr="001B7687" w:rsidRDefault="00615447" w:rsidP="00615447">
            <w:pPr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9" w:type="dxa"/>
          </w:tcPr>
          <w:p w14:paraId="6BADC6DF" w14:textId="64D9544D" w:rsidR="00615447" w:rsidRPr="001B7687" w:rsidRDefault="00615447" w:rsidP="00615447">
            <w:pPr>
              <w:tabs>
                <w:tab w:val="decimal" w:pos="724"/>
                <w:tab w:val="decimal" w:pos="829"/>
              </w:tabs>
              <w:suppressAutoHyphens/>
              <w:spacing w:after="0" w:line="240" w:lineRule="auto"/>
              <w:ind w:left="-115"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9" w:type="dxa"/>
          </w:tcPr>
          <w:p w14:paraId="04B34D87" w14:textId="2454D0C1" w:rsidR="00615447" w:rsidRPr="001B7687" w:rsidRDefault="00615447" w:rsidP="00615447">
            <w:pPr>
              <w:tabs>
                <w:tab w:val="decimal" w:pos="1580"/>
              </w:tabs>
              <w:suppressAutoHyphens/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</w:tcPr>
          <w:p w14:paraId="6DB1F8E6" w14:textId="77777777" w:rsidR="00615447" w:rsidRPr="001B7687" w:rsidRDefault="00615447" w:rsidP="00615447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08" w:type="dxa"/>
            <w:gridSpan w:val="2"/>
            <w:vAlign w:val="bottom"/>
          </w:tcPr>
          <w:p w14:paraId="5FA68CFC" w14:textId="77777777" w:rsidR="00615447" w:rsidRPr="001B7687" w:rsidRDefault="00615447" w:rsidP="00615447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6" w:type="dxa"/>
            <w:vAlign w:val="bottom"/>
          </w:tcPr>
          <w:p w14:paraId="137B7C16" w14:textId="77777777" w:rsidR="00615447" w:rsidRPr="001B7687" w:rsidRDefault="00615447" w:rsidP="00615447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eastAsia="zh-CN"/>
              </w:rPr>
            </w:pPr>
          </w:p>
        </w:tc>
      </w:tr>
      <w:tr w:rsidR="00615447" w:rsidRPr="001B7687" w14:paraId="2E9D9898" w14:textId="77777777" w:rsidTr="00E92C0D">
        <w:trPr>
          <w:trHeight w:val="92"/>
        </w:trPr>
        <w:tc>
          <w:tcPr>
            <w:tcW w:w="2872" w:type="dxa"/>
          </w:tcPr>
          <w:p w14:paraId="423D8361" w14:textId="3FDDF7C7" w:rsidR="00615447" w:rsidRPr="001B7687" w:rsidRDefault="00615447" w:rsidP="00615447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 xml:space="preserve">หนี้สินทางการเงิน  </w:t>
            </w:r>
          </w:p>
        </w:tc>
        <w:tc>
          <w:tcPr>
            <w:tcW w:w="1258" w:type="dxa"/>
          </w:tcPr>
          <w:p w14:paraId="6D148D48" w14:textId="77777777" w:rsidR="00615447" w:rsidRPr="001B7687" w:rsidRDefault="00615447" w:rsidP="00615447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1224" w:type="dxa"/>
          </w:tcPr>
          <w:p w14:paraId="487CF486" w14:textId="77777777" w:rsidR="00615447" w:rsidRPr="001B7687" w:rsidRDefault="00615447" w:rsidP="00615447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1229" w:type="dxa"/>
          </w:tcPr>
          <w:p w14:paraId="7CBD8BC6" w14:textId="77777777" w:rsidR="00615447" w:rsidRPr="001B7687" w:rsidRDefault="00615447" w:rsidP="00615447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2269" w:type="dxa"/>
          </w:tcPr>
          <w:p w14:paraId="0EA815A2" w14:textId="77777777" w:rsidR="00615447" w:rsidRPr="001B7687" w:rsidRDefault="00615447" w:rsidP="00615447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1044" w:type="dxa"/>
          </w:tcPr>
          <w:p w14:paraId="61528E23" w14:textId="77777777" w:rsidR="00615447" w:rsidRPr="001B7687" w:rsidRDefault="00615447" w:rsidP="00615447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3498" w:type="dxa"/>
            <w:vAlign w:val="bottom"/>
          </w:tcPr>
          <w:p w14:paraId="3723CDF3" w14:textId="77777777" w:rsidR="00615447" w:rsidRPr="001B7687" w:rsidRDefault="00615447" w:rsidP="00615447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646" w:type="dxa"/>
            <w:gridSpan w:val="2"/>
            <w:vAlign w:val="bottom"/>
          </w:tcPr>
          <w:p w14:paraId="4CE60012" w14:textId="1AE56306" w:rsidR="00615447" w:rsidRPr="001B7687" w:rsidRDefault="00615447" w:rsidP="00615447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615447" w:rsidRPr="001B7687" w14:paraId="45081A74" w14:textId="77777777" w:rsidTr="009D353F">
        <w:trPr>
          <w:trHeight w:val="333"/>
        </w:trPr>
        <w:tc>
          <w:tcPr>
            <w:tcW w:w="2872" w:type="dxa"/>
          </w:tcPr>
          <w:p w14:paraId="290CC92E" w14:textId="77777777" w:rsidR="00615447" w:rsidRPr="001B7687" w:rsidRDefault="00615447" w:rsidP="00615447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1258" w:type="dxa"/>
          </w:tcPr>
          <w:p w14:paraId="6A8EC259" w14:textId="0FD19E25" w:rsidR="00615447" w:rsidRPr="001B7687" w:rsidRDefault="00615447" w:rsidP="00615447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189,705</w:t>
            </w:r>
          </w:p>
        </w:tc>
        <w:tc>
          <w:tcPr>
            <w:tcW w:w="1224" w:type="dxa"/>
          </w:tcPr>
          <w:p w14:paraId="01C2CBF8" w14:textId="76370A37" w:rsidR="00615447" w:rsidRPr="001B7687" w:rsidRDefault="00615447" w:rsidP="00615447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229" w:type="dxa"/>
          </w:tcPr>
          <w:p w14:paraId="29179155" w14:textId="3BDCBB70" w:rsidR="00615447" w:rsidRPr="001B7687" w:rsidRDefault="00615447" w:rsidP="00615447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189,705</w:t>
            </w:r>
          </w:p>
        </w:tc>
        <w:tc>
          <w:tcPr>
            <w:tcW w:w="2269" w:type="dxa"/>
          </w:tcPr>
          <w:p w14:paraId="082F321E" w14:textId="403044EF" w:rsidR="00615447" w:rsidRPr="001B7687" w:rsidRDefault="00615447" w:rsidP="00615447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189,705</w:t>
            </w:r>
          </w:p>
        </w:tc>
        <w:tc>
          <w:tcPr>
            <w:tcW w:w="1044" w:type="dxa"/>
          </w:tcPr>
          <w:p w14:paraId="15A250EA" w14:textId="784E0971" w:rsidR="00615447" w:rsidRPr="001B7687" w:rsidRDefault="00615447" w:rsidP="00615447">
            <w:pPr>
              <w:tabs>
                <w:tab w:val="decimal" w:pos="57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3508" w:type="dxa"/>
            <w:gridSpan w:val="2"/>
            <w:vAlign w:val="bottom"/>
          </w:tcPr>
          <w:p w14:paraId="0F06D456" w14:textId="77777777" w:rsidR="00615447" w:rsidRPr="001B7687" w:rsidRDefault="00615447" w:rsidP="00615447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636" w:type="dxa"/>
            <w:vAlign w:val="bottom"/>
          </w:tcPr>
          <w:p w14:paraId="140CAAFB" w14:textId="001703B3" w:rsidR="00615447" w:rsidRPr="001B7687" w:rsidRDefault="00615447" w:rsidP="00615447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20</w:t>
            </w:r>
          </w:p>
        </w:tc>
      </w:tr>
      <w:tr w:rsidR="00615447" w:rsidRPr="001B7687" w14:paraId="330A7B0B" w14:textId="77777777">
        <w:trPr>
          <w:trHeight w:val="333"/>
        </w:trPr>
        <w:tc>
          <w:tcPr>
            <w:tcW w:w="2872" w:type="dxa"/>
            <w:vAlign w:val="center"/>
          </w:tcPr>
          <w:p w14:paraId="62EBA19D" w14:textId="77777777" w:rsidR="00615447" w:rsidRPr="001B7687" w:rsidRDefault="00615447" w:rsidP="00615447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1258" w:type="dxa"/>
          </w:tcPr>
          <w:p w14:paraId="04A3FD33" w14:textId="6D71BF1C" w:rsidR="00615447" w:rsidRPr="001B7687" w:rsidRDefault="00615447" w:rsidP="00615447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9,47</w:t>
            </w:r>
            <w:r w:rsidR="00D960A0">
              <w:rPr>
                <w:rFonts w:asciiTheme="majorBidi" w:hAnsiTheme="majorBidi" w:cstheme="majorBidi"/>
                <w:szCs w:val="22"/>
              </w:rPr>
              <w:t>0</w:t>
            </w:r>
          </w:p>
        </w:tc>
        <w:tc>
          <w:tcPr>
            <w:tcW w:w="1224" w:type="dxa"/>
          </w:tcPr>
          <w:p w14:paraId="223535FE" w14:textId="388FD385" w:rsidR="00615447" w:rsidRPr="001B7687" w:rsidRDefault="00615447" w:rsidP="00615447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229" w:type="dxa"/>
          </w:tcPr>
          <w:p w14:paraId="6E65080B" w14:textId="1C319C33" w:rsidR="00615447" w:rsidRPr="001B7687" w:rsidRDefault="00615447" w:rsidP="00615447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9,47</w:t>
            </w:r>
            <w:r w:rsidR="00D960A0">
              <w:rPr>
                <w:rFonts w:asciiTheme="majorBidi" w:hAnsiTheme="majorBidi" w:cstheme="majorBidi"/>
                <w:szCs w:val="22"/>
              </w:rPr>
              <w:t>0</w:t>
            </w:r>
          </w:p>
        </w:tc>
        <w:tc>
          <w:tcPr>
            <w:tcW w:w="2269" w:type="dxa"/>
          </w:tcPr>
          <w:p w14:paraId="34F285BC" w14:textId="16D15E84" w:rsidR="00615447" w:rsidRPr="001B7687" w:rsidRDefault="00615447" w:rsidP="00615447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9,470</w:t>
            </w:r>
          </w:p>
        </w:tc>
        <w:tc>
          <w:tcPr>
            <w:tcW w:w="1044" w:type="dxa"/>
          </w:tcPr>
          <w:p w14:paraId="57013AF6" w14:textId="5C909188" w:rsidR="00615447" w:rsidRPr="00D960A0" w:rsidRDefault="00D960A0" w:rsidP="00D960A0">
            <w:pPr>
              <w:tabs>
                <w:tab w:val="decimal" w:pos="574"/>
              </w:tabs>
              <w:suppressAutoHyphens/>
              <w:spacing w:after="0" w:line="240" w:lineRule="auto"/>
              <w:ind w:left="-115" w:right="-86"/>
              <w:rPr>
                <w:rFonts w:asciiTheme="majorBidi" w:hAnsiTheme="majorBidi" w:cstheme="majorBidi"/>
                <w:szCs w:val="22"/>
                <w:cs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3508" w:type="dxa"/>
            <w:gridSpan w:val="2"/>
            <w:vAlign w:val="bottom"/>
          </w:tcPr>
          <w:p w14:paraId="653FDC03" w14:textId="77777777" w:rsidR="00615447" w:rsidRPr="001B7687" w:rsidRDefault="00615447" w:rsidP="00615447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636" w:type="dxa"/>
            <w:vAlign w:val="bottom"/>
          </w:tcPr>
          <w:p w14:paraId="5DE84777" w14:textId="77777777" w:rsidR="00615447" w:rsidRPr="001B7687" w:rsidRDefault="00615447" w:rsidP="00615447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9</w:t>
            </w:r>
          </w:p>
        </w:tc>
      </w:tr>
      <w:tr w:rsidR="00615447" w:rsidRPr="001B7687" w14:paraId="26B57FED" w14:textId="77777777">
        <w:trPr>
          <w:trHeight w:val="333"/>
        </w:trPr>
        <w:tc>
          <w:tcPr>
            <w:tcW w:w="2872" w:type="dxa"/>
            <w:vAlign w:val="center"/>
          </w:tcPr>
          <w:p w14:paraId="5B68B9E3" w14:textId="25E8C189" w:rsidR="00615447" w:rsidRPr="001B7687" w:rsidRDefault="00615447" w:rsidP="00615447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เจ้า</w:t>
            </w: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หนี้ธุรกิจหลักทรัพย์</w:t>
            </w:r>
          </w:p>
        </w:tc>
        <w:tc>
          <w:tcPr>
            <w:tcW w:w="1258" w:type="dxa"/>
          </w:tcPr>
          <w:p w14:paraId="5BB01C38" w14:textId="372B26EE" w:rsidR="00615447" w:rsidRPr="001B7687" w:rsidRDefault="00615447" w:rsidP="00615447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1,430</w:t>
            </w:r>
          </w:p>
        </w:tc>
        <w:tc>
          <w:tcPr>
            <w:tcW w:w="1224" w:type="dxa"/>
          </w:tcPr>
          <w:p w14:paraId="0E37799F" w14:textId="00B272C2" w:rsidR="00615447" w:rsidRPr="001B7687" w:rsidRDefault="00615447" w:rsidP="00615447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(358)</w:t>
            </w:r>
          </w:p>
        </w:tc>
        <w:tc>
          <w:tcPr>
            <w:tcW w:w="1229" w:type="dxa"/>
          </w:tcPr>
          <w:p w14:paraId="0141841C" w14:textId="57994AD7" w:rsidR="00615447" w:rsidRPr="001B7687" w:rsidRDefault="00615447" w:rsidP="00615447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1,072</w:t>
            </w:r>
          </w:p>
        </w:tc>
        <w:tc>
          <w:tcPr>
            <w:tcW w:w="2269" w:type="dxa"/>
          </w:tcPr>
          <w:p w14:paraId="4975D441" w14:textId="68163201" w:rsidR="00615447" w:rsidRPr="001B7687" w:rsidRDefault="00615447" w:rsidP="00615447">
            <w:pPr>
              <w:tabs>
                <w:tab w:val="decimal" w:pos="1646"/>
              </w:tabs>
              <w:suppressAutoHyphens/>
              <w:spacing w:after="0" w:line="240" w:lineRule="auto"/>
              <w:ind w:left="-60" w:right="10"/>
              <w:rPr>
                <w:rFonts w:asciiTheme="majorBidi" w:hAnsiTheme="majorBidi" w:cstheme="majorBidi"/>
                <w:szCs w:val="22"/>
                <w:cs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  <w:r w:rsidR="00791A57" w:rsidRPr="001B7687">
              <w:rPr>
                <w:rFonts w:asciiTheme="majorBidi" w:hAnsiTheme="majorBidi" w:cstheme="majorBidi" w:hint="cs"/>
                <w:szCs w:val="22"/>
                <w:cs/>
              </w:rPr>
              <w:t xml:space="preserve">  </w:t>
            </w:r>
          </w:p>
        </w:tc>
        <w:tc>
          <w:tcPr>
            <w:tcW w:w="1044" w:type="dxa"/>
          </w:tcPr>
          <w:p w14:paraId="485C904A" w14:textId="2E0462AD" w:rsidR="00615447" w:rsidRPr="001B7687" w:rsidRDefault="00615447" w:rsidP="00615447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1,072</w:t>
            </w:r>
          </w:p>
        </w:tc>
        <w:tc>
          <w:tcPr>
            <w:tcW w:w="3508" w:type="dxa"/>
            <w:gridSpan w:val="2"/>
            <w:vAlign w:val="bottom"/>
          </w:tcPr>
          <w:p w14:paraId="2218418C" w14:textId="6DBF8F08" w:rsidR="00615447" w:rsidRPr="001B7687" w:rsidRDefault="00615447" w:rsidP="00615447">
            <w:pPr>
              <w:tabs>
                <w:tab w:val="left" w:pos="92"/>
                <w:tab w:val="left" w:pos="206"/>
                <w:tab w:val="decimal" w:pos="72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</w:t>
            </w: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หนี้สินอื่น</w:t>
            </w:r>
          </w:p>
        </w:tc>
        <w:tc>
          <w:tcPr>
            <w:tcW w:w="636" w:type="dxa"/>
            <w:vAlign w:val="bottom"/>
          </w:tcPr>
          <w:p w14:paraId="17976976" w14:textId="0DEDD215" w:rsidR="00615447" w:rsidRPr="001B7687" w:rsidRDefault="00615447" w:rsidP="00615447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eastAsia="zh-CN"/>
              </w:rPr>
              <w:t>2</w:t>
            </w:r>
            <w:r w:rsidRPr="001B7687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3</w:t>
            </w:r>
          </w:p>
        </w:tc>
      </w:tr>
      <w:tr w:rsidR="00615447" w:rsidRPr="001B7687" w14:paraId="732601A5" w14:textId="77777777" w:rsidTr="00E92C0D">
        <w:trPr>
          <w:trHeight w:val="426"/>
        </w:trPr>
        <w:tc>
          <w:tcPr>
            <w:tcW w:w="2872" w:type="dxa"/>
            <w:vAlign w:val="bottom"/>
          </w:tcPr>
          <w:p w14:paraId="341F3488" w14:textId="77777777" w:rsidR="00615447" w:rsidRPr="001B7687" w:rsidRDefault="00615447" w:rsidP="00615447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58" w:type="dxa"/>
          </w:tcPr>
          <w:p w14:paraId="2C2F0F96" w14:textId="06B042C6" w:rsidR="00615447" w:rsidRPr="001B7687" w:rsidRDefault="00615447" w:rsidP="006154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200,6</w:t>
            </w:r>
            <w:r w:rsidR="00D960A0">
              <w:rPr>
                <w:rFonts w:asciiTheme="majorBidi" w:hAnsiTheme="majorBidi" w:cstheme="majorBidi"/>
                <w:b/>
                <w:bCs/>
                <w:szCs w:val="22"/>
              </w:rPr>
              <w:t>05</w:t>
            </w:r>
          </w:p>
        </w:tc>
        <w:tc>
          <w:tcPr>
            <w:tcW w:w="1224" w:type="dxa"/>
          </w:tcPr>
          <w:p w14:paraId="2475C097" w14:textId="58E91CFF" w:rsidR="00615447" w:rsidRPr="001B7687" w:rsidRDefault="00615447" w:rsidP="006154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(358)</w:t>
            </w:r>
          </w:p>
        </w:tc>
        <w:tc>
          <w:tcPr>
            <w:tcW w:w="1229" w:type="dxa"/>
          </w:tcPr>
          <w:p w14:paraId="546A2530" w14:textId="1CEFDAF6" w:rsidR="00615447" w:rsidRPr="001B7687" w:rsidRDefault="00615447" w:rsidP="006154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200,2</w:t>
            </w:r>
            <w:r w:rsidR="00D960A0">
              <w:rPr>
                <w:rFonts w:asciiTheme="majorBidi" w:hAnsiTheme="majorBidi" w:cstheme="majorBidi"/>
                <w:b/>
                <w:bCs/>
                <w:szCs w:val="22"/>
              </w:rPr>
              <w:t>47</w:t>
            </w:r>
          </w:p>
        </w:tc>
        <w:tc>
          <w:tcPr>
            <w:tcW w:w="2269" w:type="dxa"/>
          </w:tcPr>
          <w:p w14:paraId="07219575" w14:textId="69648E91" w:rsidR="00615447" w:rsidRPr="001B7687" w:rsidRDefault="00615447" w:rsidP="006154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199,175</w:t>
            </w:r>
          </w:p>
        </w:tc>
        <w:tc>
          <w:tcPr>
            <w:tcW w:w="1044" w:type="dxa"/>
          </w:tcPr>
          <w:p w14:paraId="2E6F5603" w14:textId="2F542144" w:rsidR="00615447" w:rsidRPr="00D960A0" w:rsidRDefault="00D960A0" w:rsidP="006154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D960A0">
              <w:rPr>
                <w:rFonts w:asciiTheme="majorBidi" w:hAnsiTheme="majorBidi" w:cstheme="majorBidi"/>
                <w:b/>
                <w:bCs/>
                <w:szCs w:val="22"/>
              </w:rPr>
              <w:t>1,072</w:t>
            </w:r>
          </w:p>
        </w:tc>
        <w:tc>
          <w:tcPr>
            <w:tcW w:w="3508" w:type="dxa"/>
            <w:gridSpan w:val="2"/>
            <w:vAlign w:val="bottom"/>
          </w:tcPr>
          <w:p w14:paraId="004386E3" w14:textId="77777777" w:rsidR="00615447" w:rsidRPr="001B7687" w:rsidRDefault="00615447" w:rsidP="00615447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6" w:type="dxa"/>
            <w:vAlign w:val="bottom"/>
          </w:tcPr>
          <w:p w14:paraId="399A651E" w14:textId="77777777" w:rsidR="00615447" w:rsidRPr="001B7687" w:rsidRDefault="00615447" w:rsidP="00615447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3F3373" w:rsidRPr="001B7687" w14:paraId="5A472CD0" w14:textId="77777777" w:rsidTr="00E92C0D">
        <w:trPr>
          <w:trHeight w:val="20"/>
        </w:trPr>
        <w:tc>
          <w:tcPr>
            <w:tcW w:w="2872" w:type="dxa"/>
          </w:tcPr>
          <w:p w14:paraId="0AB6A4F1" w14:textId="77777777" w:rsidR="003F3373" w:rsidRPr="001B7687" w:rsidRDefault="003F3373" w:rsidP="00E92C0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8" w:type="dxa"/>
            <w:gridSpan w:val="8"/>
            <w:vAlign w:val="bottom"/>
          </w:tcPr>
          <w:p w14:paraId="1BE278F6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3F3373" w:rsidRPr="001B7687" w14:paraId="2A4E62B8" w14:textId="77777777" w:rsidTr="00E92C0D">
        <w:trPr>
          <w:trHeight w:val="20"/>
        </w:trPr>
        <w:tc>
          <w:tcPr>
            <w:tcW w:w="2872" w:type="dxa"/>
          </w:tcPr>
          <w:p w14:paraId="778F1149" w14:textId="77777777" w:rsidR="003F3373" w:rsidRPr="001B7687" w:rsidRDefault="003F3373" w:rsidP="00E92C0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8" w:type="dxa"/>
            <w:gridSpan w:val="8"/>
            <w:vAlign w:val="bottom"/>
          </w:tcPr>
          <w:p w14:paraId="469702AC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2567</w:t>
            </w:r>
          </w:p>
        </w:tc>
      </w:tr>
      <w:tr w:rsidR="003F3373" w:rsidRPr="001B7687" w14:paraId="26FC2C73" w14:textId="77777777" w:rsidTr="00E92C0D">
        <w:trPr>
          <w:trHeight w:val="20"/>
        </w:trPr>
        <w:tc>
          <w:tcPr>
            <w:tcW w:w="2872" w:type="dxa"/>
          </w:tcPr>
          <w:p w14:paraId="1C2DE558" w14:textId="77777777" w:rsidR="003F3373" w:rsidRPr="001B7687" w:rsidRDefault="003F3373" w:rsidP="00E92C0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58" w:type="dxa"/>
            <w:vAlign w:val="bottom"/>
          </w:tcPr>
          <w:p w14:paraId="27C412CC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vAlign w:val="bottom"/>
          </w:tcPr>
          <w:p w14:paraId="2811EDEF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9" w:type="dxa"/>
            <w:vAlign w:val="bottom"/>
          </w:tcPr>
          <w:p w14:paraId="52E1AAC9" w14:textId="77777777" w:rsidR="003F3373" w:rsidRPr="001B7687" w:rsidRDefault="003F3373" w:rsidP="00E92C0D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9" w:type="dxa"/>
            <w:vAlign w:val="bottom"/>
          </w:tcPr>
          <w:p w14:paraId="3661CD5E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มูลค่าที่ไม่ได้นำมาหักกลบ</w:t>
            </w:r>
          </w:p>
        </w:tc>
        <w:tc>
          <w:tcPr>
            <w:tcW w:w="1044" w:type="dxa"/>
            <w:vAlign w:val="bottom"/>
          </w:tcPr>
          <w:p w14:paraId="61105BA6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08" w:type="dxa"/>
            <w:gridSpan w:val="2"/>
            <w:vAlign w:val="bottom"/>
          </w:tcPr>
          <w:p w14:paraId="4B98DA9A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6" w:type="dxa"/>
            <w:vAlign w:val="bottom"/>
          </w:tcPr>
          <w:p w14:paraId="420723FB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3F3373" w:rsidRPr="001B7687" w14:paraId="5651777E" w14:textId="77777777" w:rsidTr="00E92C0D">
        <w:trPr>
          <w:trHeight w:val="20"/>
        </w:trPr>
        <w:tc>
          <w:tcPr>
            <w:tcW w:w="2872" w:type="dxa"/>
          </w:tcPr>
          <w:p w14:paraId="33421092" w14:textId="77777777" w:rsidR="003F3373" w:rsidRPr="001B7687" w:rsidRDefault="003F3373" w:rsidP="00E92C0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58" w:type="dxa"/>
            <w:vAlign w:val="bottom"/>
          </w:tcPr>
          <w:p w14:paraId="08826DE2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vAlign w:val="bottom"/>
          </w:tcPr>
          <w:p w14:paraId="0EBE3D76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มูลค่าที่นำมา</w:t>
            </w:r>
          </w:p>
        </w:tc>
        <w:tc>
          <w:tcPr>
            <w:tcW w:w="1229" w:type="dxa"/>
            <w:vAlign w:val="bottom"/>
          </w:tcPr>
          <w:p w14:paraId="3348A0D9" w14:textId="77777777" w:rsidR="003F3373" w:rsidRPr="001B7687" w:rsidRDefault="003F3373" w:rsidP="00E92C0D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มูลค่าสุทธิที่</w:t>
            </w:r>
          </w:p>
        </w:tc>
        <w:tc>
          <w:tcPr>
            <w:tcW w:w="2269" w:type="dxa"/>
            <w:vAlign w:val="bottom"/>
          </w:tcPr>
          <w:p w14:paraId="044F7B87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ในงบฐานะการเงิน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44" w:type="dxa"/>
            <w:vAlign w:val="bottom"/>
          </w:tcPr>
          <w:p w14:paraId="7842A396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08" w:type="dxa"/>
            <w:gridSpan w:val="2"/>
            <w:vAlign w:val="bottom"/>
          </w:tcPr>
          <w:p w14:paraId="2F8A9E84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6" w:type="dxa"/>
            <w:vAlign w:val="bottom"/>
          </w:tcPr>
          <w:p w14:paraId="73EFEC84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3F3373" w:rsidRPr="001B7687" w14:paraId="72BB6B75" w14:textId="77777777" w:rsidTr="00E92C0D">
        <w:trPr>
          <w:trHeight w:val="20"/>
        </w:trPr>
        <w:tc>
          <w:tcPr>
            <w:tcW w:w="2872" w:type="dxa"/>
          </w:tcPr>
          <w:p w14:paraId="0E61FA36" w14:textId="77777777" w:rsidR="003F3373" w:rsidRPr="001B7687" w:rsidRDefault="003F3373" w:rsidP="00E92C0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58" w:type="dxa"/>
            <w:vAlign w:val="bottom"/>
          </w:tcPr>
          <w:p w14:paraId="5FC8B07F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vAlign w:val="bottom"/>
          </w:tcPr>
          <w:p w14:paraId="3127F1E5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หักกลบใน</w:t>
            </w:r>
          </w:p>
        </w:tc>
        <w:tc>
          <w:tcPr>
            <w:tcW w:w="1229" w:type="dxa"/>
            <w:vAlign w:val="bottom"/>
          </w:tcPr>
          <w:p w14:paraId="6477BE66" w14:textId="77777777" w:rsidR="003F3373" w:rsidRPr="001B7687" w:rsidRDefault="003F3373" w:rsidP="00E92C0D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แสดงใน</w:t>
            </w:r>
          </w:p>
        </w:tc>
        <w:tc>
          <w:tcPr>
            <w:tcW w:w="2269" w:type="dxa"/>
            <w:vAlign w:val="bottom"/>
          </w:tcPr>
          <w:p w14:paraId="60D03195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มูลค่าหักกลบตามสัญญา</w:t>
            </w:r>
          </w:p>
        </w:tc>
        <w:tc>
          <w:tcPr>
            <w:tcW w:w="1044" w:type="dxa"/>
            <w:vAlign w:val="bottom"/>
          </w:tcPr>
          <w:p w14:paraId="2E0B1BDD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08" w:type="dxa"/>
            <w:gridSpan w:val="2"/>
            <w:vAlign w:val="bottom"/>
          </w:tcPr>
          <w:p w14:paraId="7B38B4FD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6" w:type="dxa"/>
            <w:vAlign w:val="bottom"/>
          </w:tcPr>
          <w:p w14:paraId="49844798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3F3373" w:rsidRPr="001B7687" w14:paraId="79F6B5C8" w14:textId="77777777" w:rsidTr="00E92C0D">
        <w:trPr>
          <w:trHeight w:val="20"/>
        </w:trPr>
        <w:tc>
          <w:tcPr>
            <w:tcW w:w="2872" w:type="dxa"/>
          </w:tcPr>
          <w:p w14:paraId="1B164E29" w14:textId="77777777" w:rsidR="003F3373" w:rsidRPr="001B7687" w:rsidRDefault="003F3373" w:rsidP="00E92C0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58" w:type="dxa"/>
            <w:vAlign w:val="bottom"/>
          </w:tcPr>
          <w:p w14:paraId="41C128AD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มูลค่าขั้นต้น</w:t>
            </w:r>
          </w:p>
        </w:tc>
        <w:tc>
          <w:tcPr>
            <w:tcW w:w="1224" w:type="dxa"/>
            <w:vAlign w:val="bottom"/>
          </w:tcPr>
          <w:p w14:paraId="2A424E04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งบฐานะการเงิน</w:t>
            </w:r>
          </w:p>
        </w:tc>
        <w:tc>
          <w:tcPr>
            <w:tcW w:w="1229" w:type="dxa"/>
            <w:vAlign w:val="bottom"/>
          </w:tcPr>
          <w:p w14:paraId="4CB7A8C6" w14:textId="77777777" w:rsidR="003F3373" w:rsidRPr="001B7687" w:rsidRDefault="003F3373" w:rsidP="00E92C0D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งบฐานะการเงิน</w:t>
            </w:r>
          </w:p>
        </w:tc>
        <w:tc>
          <w:tcPr>
            <w:tcW w:w="2269" w:type="dxa"/>
            <w:vAlign w:val="bottom"/>
          </w:tcPr>
          <w:p w14:paraId="3CD28C0C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ที่ไม่เข้าเงื่อนไขตามมาตรฐานบัญชี</w:t>
            </w:r>
          </w:p>
        </w:tc>
        <w:tc>
          <w:tcPr>
            <w:tcW w:w="1044" w:type="dxa"/>
            <w:vAlign w:val="bottom"/>
          </w:tcPr>
          <w:p w14:paraId="74537336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มูลค่าสุทธิ</w:t>
            </w:r>
          </w:p>
        </w:tc>
        <w:tc>
          <w:tcPr>
            <w:tcW w:w="3508" w:type="dxa"/>
            <w:gridSpan w:val="2"/>
            <w:vAlign w:val="bottom"/>
          </w:tcPr>
          <w:p w14:paraId="4077CA11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รายการในงบ</w:t>
            </w: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636" w:type="dxa"/>
            <w:vAlign w:val="bottom"/>
          </w:tcPr>
          <w:p w14:paraId="4E8FB3EF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หมายเหตุ</w:t>
            </w:r>
          </w:p>
        </w:tc>
      </w:tr>
      <w:tr w:rsidR="003F3373" w:rsidRPr="001B7687" w14:paraId="6E07F771" w14:textId="77777777" w:rsidTr="00E92C0D">
        <w:trPr>
          <w:trHeight w:val="20"/>
        </w:trPr>
        <w:tc>
          <w:tcPr>
            <w:tcW w:w="2872" w:type="dxa"/>
          </w:tcPr>
          <w:p w14:paraId="08A8B152" w14:textId="77777777" w:rsidR="003F3373" w:rsidRPr="001B7687" w:rsidRDefault="003F3373" w:rsidP="00E92C0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024" w:type="dxa"/>
            <w:gridSpan w:val="5"/>
            <w:vAlign w:val="bottom"/>
          </w:tcPr>
          <w:p w14:paraId="4AA74D69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  <w:tc>
          <w:tcPr>
            <w:tcW w:w="3508" w:type="dxa"/>
            <w:gridSpan w:val="2"/>
            <w:vAlign w:val="bottom"/>
          </w:tcPr>
          <w:p w14:paraId="0F519EF2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636" w:type="dxa"/>
            <w:vAlign w:val="bottom"/>
          </w:tcPr>
          <w:p w14:paraId="494B6FAC" w14:textId="77777777" w:rsidR="003F3373" w:rsidRPr="001B7687" w:rsidRDefault="003F3373" w:rsidP="00E92C0D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3F3373" w:rsidRPr="001B7687" w14:paraId="0D930747" w14:textId="77777777" w:rsidTr="00E92C0D">
        <w:trPr>
          <w:trHeight w:val="359"/>
        </w:trPr>
        <w:tc>
          <w:tcPr>
            <w:tcW w:w="2872" w:type="dxa"/>
          </w:tcPr>
          <w:p w14:paraId="42ACA1B6" w14:textId="77777777" w:rsidR="003F3373" w:rsidRPr="001B7687" w:rsidRDefault="003F3373" w:rsidP="00E92C0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258" w:type="dxa"/>
            <w:vAlign w:val="bottom"/>
          </w:tcPr>
          <w:p w14:paraId="73C4A01A" w14:textId="77777777" w:rsidR="003F3373" w:rsidRPr="001B7687" w:rsidRDefault="003F3373" w:rsidP="00E92C0D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vAlign w:val="bottom"/>
          </w:tcPr>
          <w:p w14:paraId="593EEF3E" w14:textId="77777777" w:rsidR="003F3373" w:rsidRPr="001B7687" w:rsidRDefault="003F3373" w:rsidP="00E92C0D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9" w:type="dxa"/>
            <w:vAlign w:val="bottom"/>
          </w:tcPr>
          <w:p w14:paraId="5E6D09A5" w14:textId="77777777" w:rsidR="003F3373" w:rsidRPr="001B7687" w:rsidRDefault="003F3373" w:rsidP="00E92C0D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9" w:type="dxa"/>
            <w:vAlign w:val="bottom"/>
          </w:tcPr>
          <w:p w14:paraId="1817DCE7" w14:textId="77777777" w:rsidR="003F3373" w:rsidRPr="001B7687" w:rsidRDefault="003F3373" w:rsidP="00E92C0D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vAlign w:val="bottom"/>
          </w:tcPr>
          <w:p w14:paraId="66825B37" w14:textId="77777777" w:rsidR="003F3373" w:rsidRPr="001B7687" w:rsidRDefault="003F3373" w:rsidP="00E92C0D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08" w:type="dxa"/>
            <w:gridSpan w:val="2"/>
            <w:vAlign w:val="bottom"/>
          </w:tcPr>
          <w:p w14:paraId="31F229E5" w14:textId="77777777" w:rsidR="003F3373" w:rsidRPr="001B7687" w:rsidRDefault="003F3373" w:rsidP="00E92C0D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6" w:type="dxa"/>
            <w:vAlign w:val="bottom"/>
          </w:tcPr>
          <w:p w14:paraId="323DF2A9" w14:textId="77777777" w:rsidR="003F3373" w:rsidRPr="001B7687" w:rsidRDefault="003F3373" w:rsidP="00E92C0D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3F3373" w:rsidRPr="001B7687" w14:paraId="17720B95" w14:textId="77777777" w:rsidTr="00E92C0D">
        <w:trPr>
          <w:trHeight w:val="74"/>
        </w:trPr>
        <w:tc>
          <w:tcPr>
            <w:tcW w:w="2872" w:type="dxa"/>
          </w:tcPr>
          <w:p w14:paraId="5C8AE604" w14:textId="77777777" w:rsidR="003F3373" w:rsidRPr="001B7687" w:rsidRDefault="003F3373" w:rsidP="00E92C0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1258" w:type="dxa"/>
          </w:tcPr>
          <w:p w14:paraId="57A6FC45" w14:textId="77777777" w:rsidR="003F3373" w:rsidRPr="001B7687" w:rsidRDefault="003F3373" w:rsidP="00E92C0D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219,400 </w:t>
            </w:r>
          </w:p>
        </w:tc>
        <w:tc>
          <w:tcPr>
            <w:tcW w:w="1224" w:type="dxa"/>
          </w:tcPr>
          <w:p w14:paraId="3C28D495" w14:textId="77777777" w:rsidR="003F3373" w:rsidRPr="001B7687" w:rsidRDefault="003F3373" w:rsidP="00E92C0D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1229" w:type="dxa"/>
          </w:tcPr>
          <w:p w14:paraId="05703917" w14:textId="77777777" w:rsidR="003F3373" w:rsidRPr="001B7687" w:rsidRDefault="003F3373" w:rsidP="00E92C0D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219,400 </w:t>
            </w:r>
          </w:p>
        </w:tc>
        <w:tc>
          <w:tcPr>
            <w:tcW w:w="2269" w:type="dxa"/>
          </w:tcPr>
          <w:p w14:paraId="3D4ADC7B" w14:textId="77777777" w:rsidR="003F3373" w:rsidRPr="001B7687" w:rsidRDefault="003F3373" w:rsidP="00E92C0D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219,400 </w:t>
            </w:r>
          </w:p>
        </w:tc>
        <w:tc>
          <w:tcPr>
            <w:tcW w:w="1044" w:type="dxa"/>
          </w:tcPr>
          <w:p w14:paraId="7BF92C34" w14:textId="77777777" w:rsidR="003F3373" w:rsidRPr="001B7687" w:rsidRDefault="003F3373" w:rsidP="00E92C0D">
            <w:pPr>
              <w:tabs>
                <w:tab w:val="decimal" w:pos="54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3508" w:type="dxa"/>
            <w:gridSpan w:val="2"/>
            <w:vAlign w:val="bottom"/>
          </w:tcPr>
          <w:p w14:paraId="2121B8B5" w14:textId="77777777" w:rsidR="003F3373" w:rsidRPr="001B7687" w:rsidRDefault="003F3373" w:rsidP="00E92C0D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รายการระหว่างธนาคารและตลาดเงินสุทธิ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636" w:type="dxa"/>
          </w:tcPr>
          <w:p w14:paraId="25B7CE4C" w14:textId="77777777" w:rsidR="003F3373" w:rsidRPr="001B7687" w:rsidRDefault="003F3373" w:rsidP="00E92C0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7</w:t>
            </w:r>
          </w:p>
        </w:tc>
      </w:tr>
      <w:tr w:rsidR="003F3373" w:rsidRPr="001B7687" w14:paraId="7D6F582F" w14:textId="77777777" w:rsidTr="00E92C0D">
        <w:trPr>
          <w:trHeight w:val="74"/>
        </w:trPr>
        <w:tc>
          <w:tcPr>
            <w:tcW w:w="2872" w:type="dxa"/>
          </w:tcPr>
          <w:p w14:paraId="0D332208" w14:textId="77777777" w:rsidR="003F3373" w:rsidRPr="001B7687" w:rsidRDefault="003F3373" w:rsidP="00E92C0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258" w:type="dxa"/>
          </w:tcPr>
          <w:p w14:paraId="7DAD4AA5" w14:textId="74B2C8E5" w:rsidR="003F3373" w:rsidRPr="001B7687" w:rsidRDefault="003F3373" w:rsidP="00E92C0D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F45218">
              <w:rPr>
                <w:rFonts w:asciiTheme="majorBidi" w:hAnsiTheme="majorBidi" w:cstheme="majorBidi"/>
                <w:szCs w:val="22"/>
              </w:rPr>
              <w:t>5,494</w:t>
            </w:r>
            <w:r w:rsidRPr="001B768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224" w:type="dxa"/>
          </w:tcPr>
          <w:p w14:paraId="7C158F8D" w14:textId="77777777" w:rsidR="003F3373" w:rsidRPr="001B7687" w:rsidRDefault="003F3373" w:rsidP="00E92C0D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1229" w:type="dxa"/>
          </w:tcPr>
          <w:p w14:paraId="62311EEA" w14:textId="23E8AEFF" w:rsidR="003F3373" w:rsidRPr="001B7687" w:rsidRDefault="003F3373" w:rsidP="00E92C0D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C731B8">
              <w:rPr>
                <w:rFonts w:asciiTheme="majorBidi" w:hAnsiTheme="majorBidi" w:cstheme="majorBidi"/>
                <w:szCs w:val="22"/>
              </w:rPr>
              <w:t>5,494</w:t>
            </w:r>
            <w:r w:rsidRPr="001B768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2269" w:type="dxa"/>
          </w:tcPr>
          <w:p w14:paraId="117BD93E" w14:textId="77777777" w:rsidR="003F3373" w:rsidRPr="001B7687" w:rsidRDefault="003F3373" w:rsidP="00E92C0D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5,494 </w:t>
            </w:r>
          </w:p>
        </w:tc>
        <w:tc>
          <w:tcPr>
            <w:tcW w:w="1044" w:type="dxa"/>
          </w:tcPr>
          <w:p w14:paraId="5749D805" w14:textId="0D07B539" w:rsidR="003F3373" w:rsidRPr="00C731B8" w:rsidRDefault="00C731B8" w:rsidP="00C731B8">
            <w:pPr>
              <w:tabs>
                <w:tab w:val="decimal" w:pos="544"/>
              </w:tabs>
              <w:suppressAutoHyphens/>
              <w:spacing w:after="0" w:line="240" w:lineRule="auto"/>
              <w:ind w:left="-115"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3508" w:type="dxa"/>
            <w:gridSpan w:val="2"/>
            <w:vAlign w:val="bottom"/>
          </w:tcPr>
          <w:p w14:paraId="46F11002" w14:textId="77777777" w:rsidR="003F3373" w:rsidRPr="001B7687" w:rsidRDefault="003F3373" w:rsidP="00E92C0D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636" w:type="dxa"/>
          </w:tcPr>
          <w:p w14:paraId="28FFEE8D" w14:textId="77777777" w:rsidR="003F3373" w:rsidRPr="001B7687" w:rsidRDefault="003F3373" w:rsidP="00E92C0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eastAsia="zh-CN"/>
              </w:rPr>
              <w:t>9</w:t>
            </w:r>
          </w:p>
        </w:tc>
      </w:tr>
      <w:tr w:rsidR="003F3373" w:rsidRPr="001B7687" w14:paraId="59F063BF" w14:textId="77777777" w:rsidTr="00E92C0D">
        <w:trPr>
          <w:trHeight w:val="74"/>
        </w:trPr>
        <w:tc>
          <w:tcPr>
            <w:tcW w:w="2872" w:type="dxa"/>
          </w:tcPr>
          <w:p w14:paraId="3396EF6C" w14:textId="77777777" w:rsidR="003F3373" w:rsidRPr="001B7687" w:rsidRDefault="003F3373" w:rsidP="00E92C0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ล</w:t>
            </w:r>
            <w:r w:rsidRPr="001B7687"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ู</w:t>
            </w: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กหนี้ธุรกิจหลักทรัพย์</w:t>
            </w:r>
          </w:p>
        </w:tc>
        <w:tc>
          <w:tcPr>
            <w:tcW w:w="1258" w:type="dxa"/>
          </w:tcPr>
          <w:p w14:paraId="406BCEE3" w14:textId="77777777" w:rsidR="003F3373" w:rsidRPr="001B7687" w:rsidRDefault="003F3373" w:rsidP="00E92C0D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3,740 </w:t>
            </w:r>
          </w:p>
        </w:tc>
        <w:tc>
          <w:tcPr>
            <w:tcW w:w="1224" w:type="dxa"/>
          </w:tcPr>
          <w:p w14:paraId="02ECAD57" w14:textId="77777777" w:rsidR="003F3373" w:rsidRPr="001B7687" w:rsidRDefault="003F3373" w:rsidP="00E92C0D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(867)</w:t>
            </w:r>
          </w:p>
        </w:tc>
        <w:tc>
          <w:tcPr>
            <w:tcW w:w="1229" w:type="dxa"/>
          </w:tcPr>
          <w:p w14:paraId="4CC29209" w14:textId="77777777" w:rsidR="003F3373" w:rsidRPr="001B7687" w:rsidRDefault="003F3373" w:rsidP="00E92C0D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2,873 </w:t>
            </w:r>
          </w:p>
        </w:tc>
        <w:tc>
          <w:tcPr>
            <w:tcW w:w="2269" w:type="dxa"/>
          </w:tcPr>
          <w:p w14:paraId="5F693C49" w14:textId="77777777" w:rsidR="003F3373" w:rsidRPr="001B7687" w:rsidRDefault="003F3373" w:rsidP="00E92C0D">
            <w:pPr>
              <w:tabs>
                <w:tab w:val="decimal" w:pos="1646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 </w:t>
            </w:r>
          </w:p>
        </w:tc>
        <w:tc>
          <w:tcPr>
            <w:tcW w:w="1044" w:type="dxa"/>
          </w:tcPr>
          <w:p w14:paraId="633AA544" w14:textId="77777777" w:rsidR="003F3373" w:rsidRPr="001B7687" w:rsidRDefault="003F3373" w:rsidP="00E92C0D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2,873 </w:t>
            </w:r>
          </w:p>
        </w:tc>
        <w:tc>
          <w:tcPr>
            <w:tcW w:w="3508" w:type="dxa"/>
            <w:gridSpan w:val="2"/>
            <w:vAlign w:val="bottom"/>
          </w:tcPr>
          <w:p w14:paraId="5BE31F5B" w14:textId="77777777" w:rsidR="003F3373" w:rsidRPr="001B7687" w:rsidRDefault="003F3373" w:rsidP="00E92C0D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อื่นสุทธิ</w:t>
            </w:r>
          </w:p>
        </w:tc>
        <w:tc>
          <w:tcPr>
            <w:tcW w:w="636" w:type="dxa"/>
            <w:vAlign w:val="bottom"/>
          </w:tcPr>
          <w:p w14:paraId="3336D75A" w14:textId="77777777" w:rsidR="003F3373" w:rsidRPr="001B7687" w:rsidRDefault="003F3373" w:rsidP="00E92C0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eastAsia="zh-CN"/>
              </w:rPr>
            </w:pPr>
          </w:p>
        </w:tc>
      </w:tr>
      <w:tr w:rsidR="003F3373" w:rsidRPr="001B7687" w14:paraId="19ABE540" w14:textId="77777777" w:rsidTr="00E92C0D">
        <w:trPr>
          <w:trHeight w:val="426"/>
        </w:trPr>
        <w:tc>
          <w:tcPr>
            <w:tcW w:w="2872" w:type="dxa"/>
            <w:vAlign w:val="bottom"/>
          </w:tcPr>
          <w:p w14:paraId="762F7E3C" w14:textId="77777777" w:rsidR="003F3373" w:rsidRPr="001B7687" w:rsidRDefault="003F3373" w:rsidP="00E92C0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58" w:type="dxa"/>
            <w:vAlign w:val="bottom"/>
          </w:tcPr>
          <w:p w14:paraId="170ABA90" w14:textId="1DEE0A86" w:rsidR="003F3373" w:rsidRPr="001B7687" w:rsidRDefault="003F3373" w:rsidP="00E92C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22</w:t>
            </w:r>
            <w:r w:rsidR="00F4521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8,634</w:t>
            </w:r>
          </w:p>
        </w:tc>
        <w:tc>
          <w:tcPr>
            <w:tcW w:w="1224" w:type="dxa"/>
            <w:vAlign w:val="bottom"/>
          </w:tcPr>
          <w:p w14:paraId="11A3D60C" w14:textId="77777777" w:rsidR="003F3373" w:rsidRPr="001B7687" w:rsidRDefault="003F3373" w:rsidP="00E92C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(867)</w:t>
            </w:r>
          </w:p>
        </w:tc>
        <w:tc>
          <w:tcPr>
            <w:tcW w:w="1229" w:type="dxa"/>
            <w:vAlign w:val="bottom"/>
          </w:tcPr>
          <w:p w14:paraId="55573285" w14:textId="55028CA4" w:rsidR="003F3373" w:rsidRPr="001B7687" w:rsidRDefault="00C731B8" w:rsidP="00E92C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227,767</w:t>
            </w:r>
          </w:p>
        </w:tc>
        <w:tc>
          <w:tcPr>
            <w:tcW w:w="2269" w:type="dxa"/>
            <w:vAlign w:val="bottom"/>
          </w:tcPr>
          <w:p w14:paraId="0D39FFF2" w14:textId="77777777" w:rsidR="003F3373" w:rsidRPr="001B7687" w:rsidRDefault="003F3373" w:rsidP="00E92C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224,894</w:t>
            </w:r>
          </w:p>
        </w:tc>
        <w:tc>
          <w:tcPr>
            <w:tcW w:w="1044" w:type="dxa"/>
            <w:vAlign w:val="bottom"/>
          </w:tcPr>
          <w:p w14:paraId="051CA269" w14:textId="3C29068D" w:rsidR="003F3373" w:rsidRPr="00C731B8" w:rsidRDefault="00C731B8" w:rsidP="00C731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C731B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2,873</w:t>
            </w:r>
          </w:p>
        </w:tc>
        <w:tc>
          <w:tcPr>
            <w:tcW w:w="3508" w:type="dxa"/>
            <w:gridSpan w:val="2"/>
            <w:vAlign w:val="bottom"/>
          </w:tcPr>
          <w:p w14:paraId="368F522A" w14:textId="77777777" w:rsidR="003F3373" w:rsidRPr="001B7687" w:rsidRDefault="003F3373" w:rsidP="00E92C0D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highlight w:val="cyan"/>
                <w:cs/>
                <w:lang w:eastAsia="zh-CN"/>
              </w:rPr>
            </w:pPr>
          </w:p>
        </w:tc>
        <w:tc>
          <w:tcPr>
            <w:tcW w:w="636" w:type="dxa"/>
          </w:tcPr>
          <w:p w14:paraId="334FDBB1" w14:textId="77777777" w:rsidR="003F3373" w:rsidRPr="001B7687" w:rsidRDefault="003F3373" w:rsidP="00E92C0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eastAsia="zh-CN"/>
              </w:rPr>
            </w:pPr>
          </w:p>
        </w:tc>
      </w:tr>
      <w:tr w:rsidR="003F3373" w:rsidRPr="001B7687" w14:paraId="705ACAA7" w14:textId="77777777" w:rsidTr="00E92C0D">
        <w:trPr>
          <w:trHeight w:val="92"/>
        </w:trPr>
        <w:tc>
          <w:tcPr>
            <w:tcW w:w="2872" w:type="dxa"/>
          </w:tcPr>
          <w:p w14:paraId="72869AD1" w14:textId="77777777" w:rsidR="003F3373" w:rsidRPr="001B7687" w:rsidRDefault="003F3373" w:rsidP="00E92C0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</w:p>
        </w:tc>
        <w:tc>
          <w:tcPr>
            <w:tcW w:w="1258" w:type="dxa"/>
            <w:vAlign w:val="bottom"/>
          </w:tcPr>
          <w:p w14:paraId="30EE4A93" w14:textId="77777777" w:rsidR="003F3373" w:rsidRPr="001B7687" w:rsidRDefault="003F3373" w:rsidP="00E92C0D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vAlign w:val="bottom"/>
          </w:tcPr>
          <w:p w14:paraId="40AFAC9D" w14:textId="77777777" w:rsidR="003F3373" w:rsidRPr="001B7687" w:rsidRDefault="003F3373" w:rsidP="00E92C0D">
            <w:pPr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9" w:type="dxa"/>
            <w:vAlign w:val="bottom"/>
          </w:tcPr>
          <w:p w14:paraId="2E7DDA41" w14:textId="77777777" w:rsidR="003F3373" w:rsidRPr="001B7687" w:rsidRDefault="003F3373" w:rsidP="00E92C0D">
            <w:pPr>
              <w:tabs>
                <w:tab w:val="decimal" w:pos="724"/>
                <w:tab w:val="decimal" w:pos="829"/>
              </w:tabs>
              <w:suppressAutoHyphens/>
              <w:spacing w:after="0" w:line="240" w:lineRule="auto"/>
              <w:ind w:left="-115"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9" w:type="dxa"/>
            <w:vAlign w:val="bottom"/>
          </w:tcPr>
          <w:p w14:paraId="2D2AB393" w14:textId="77777777" w:rsidR="003F3373" w:rsidRPr="001B7687" w:rsidRDefault="003F3373" w:rsidP="00E92C0D">
            <w:pPr>
              <w:tabs>
                <w:tab w:val="decimal" w:pos="1580"/>
              </w:tabs>
              <w:suppressAutoHyphens/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vAlign w:val="bottom"/>
          </w:tcPr>
          <w:p w14:paraId="5A37DE93" w14:textId="77777777" w:rsidR="003F3373" w:rsidRPr="00C731B8" w:rsidRDefault="003F3373" w:rsidP="00C731B8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3508" w:type="dxa"/>
            <w:gridSpan w:val="2"/>
            <w:vAlign w:val="bottom"/>
          </w:tcPr>
          <w:p w14:paraId="2C6294E1" w14:textId="77777777" w:rsidR="003F3373" w:rsidRPr="001B7687" w:rsidRDefault="003F3373" w:rsidP="00E92C0D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6" w:type="dxa"/>
            <w:vAlign w:val="bottom"/>
          </w:tcPr>
          <w:p w14:paraId="5CF64FA8" w14:textId="77777777" w:rsidR="003F3373" w:rsidRPr="001B7687" w:rsidRDefault="003F3373" w:rsidP="00E92C0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eastAsia="zh-CN"/>
              </w:rPr>
            </w:pPr>
          </w:p>
        </w:tc>
      </w:tr>
      <w:tr w:rsidR="003F3373" w:rsidRPr="001B7687" w14:paraId="70AF9A44" w14:textId="77777777" w:rsidTr="00E92C0D">
        <w:trPr>
          <w:trHeight w:val="92"/>
        </w:trPr>
        <w:tc>
          <w:tcPr>
            <w:tcW w:w="2872" w:type="dxa"/>
          </w:tcPr>
          <w:p w14:paraId="661D54B6" w14:textId="77777777" w:rsidR="003F3373" w:rsidRPr="001B7687" w:rsidRDefault="003F3373" w:rsidP="00E92C0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 xml:space="preserve">หนี้สินทางการเงิน  </w:t>
            </w:r>
          </w:p>
        </w:tc>
        <w:tc>
          <w:tcPr>
            <w:tcW w:w="1258" w:type="dxa"/>
            <w:vAlign w:val="bottom"/>
          </w:tcPr>
          <w:p w14:paraId="0E47C7A0" w14:textId="77777777" w:rsidR="003F3373" w:rsidRPr="001B7687" w:rsidRDefault="003F3373" w:rsidP="00E92C0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vAlign w:val="bottom"/>
          </w:tcPr>
          <w:p w14:paraId="72C2021D" w14:textId="77777777" w:rsidR="003F3373" w:rsidRPr="001B7687" w:rsidRDefault="003F3373" w:rsidP="00E92C0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1229" w:type="dxa"/>
            <w:vAlign w:val="bottom"/>
          </w:tcPr>
          <w:p w14:paraId="17D80D32" w14:textId="77777777" w:rsidR="003F3373" w:rsidRPr="001B7687" w:rsidRDefault="003F3373" w:rsidP="00E92C0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2269" w:type="dxa"/>
            <w:vAlign w:val="bottom"/>
          </w:tcPr>
          <w:p w14:paraId="567EF7FA" w14:textId="77777777" w:rsidR="003F3373" w:rsidRPr="001B7687" w:rsidRDefault="003F3373" w:rsidP="00E92C0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vAlign w:val="bottom"/>
          </w:tcPr>
          <w:p w14:paraId="5FFC103A" w14:textId="77777777" w:rsidR="003F3373" w:rsidRPr="001B7687" w:rsidRDefault="003F3373" w:rsidP="00E92C0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3498" w:type="dxa"/>
            <w:vAlign w:val="bottom"/>
          </w:tcPr>
          <w:p w14:paraId="64077C2D" w14:textId="77777777" w:rsidR="003F3373" w:rsidRPr="001B7687" w:rsidRDefault="003F3373" w:rsidP="00E92C0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646" w:type="dxa"/>
            <w:gridSpan w:val="2"/>
            <w:vAlign w:val="bottom"/>
          </w:tcPr>
          <w:p w14:paraId="0E33B4E6" w14:textId="77777777" w:rsidR="003F3373" w:rsidRPr="001B7687" w:rsidRDefault="003F3373" w:rsidP="00E92C0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3F3373" w:rsidRPr="001B7687" w14:paraId="26E5BAE5" w14:textId="77777777" w:rsidTr="00E92C0D">
        <w:trPr>
          <w:trHeight w:val="333"/>
        </w:trPr>
        <w:tc>
          <w:tcPr>
            <w:tcW w:w="2872" w:type="dxa"/>
          </w:tcPr>
          <w:p w14:paraId="1BBE242F" w14:textId="77777777" w:rsidR="003F3373" w:rsidRPr="001B7687" w:rsidRDefault="003F3373" w:rsidP="00E92C0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1258" w:type="dxa"/>
          </w:tcPr>
          <w:p w14:paraId="687ECDC1" w14:textId="77777777" w:rsidR="003F3373" w:rsidRPr="001B7687" w:rsidRDefault="003F3373" w:rsidP="00E92C0D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109,526 </w:t>
            </w:r>
          </w:p>
        </w:tc>
        <w:tc>
          <w:tcPr>
            <w:tcW w:w="1224" w:type="dxa"/>
          </w:tcPr>
          <w:p w14:paraId="63A8452B" w14:textId="77777777" w:rsidR="003F3373" w:rsidRPr="001B7687" w:rsidRDefault="003F3373" w:rsidP="00E92C0D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1229" w:type="dxa"/>
          </w:tcPr>
          <w:p w14:paraId="49727D94" w14:textId="77777777" w:rsidR="003F3373" w:rsidRPr="001B7687" w:rsidRDefault="003F3373" w:rsidP="00E92C0D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109,526 </w:t>
            </w:r>
          </w:p>
        </w:tc>
        <w:tc>
          <w:tcPr>
            <w:tcW w:w="2269" w:type="dxa"/>
          </w:tcPr>
          <w:p w14:paraId="48487360" w14:textId="77777777" w:rsidR="003F3373" w:rsidRPr="001B7687" w:rsidRDefault="003F3373" w:rsidP="00E92C0D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109,526 </w:t>
            </w:r>
          </w:p>
        </w:tc>
        <w:tc>
          <w:tcPr>
            <w:tcW w:w="1044" w:type="dxa"/>
          </w:tcPr>
          <w:p w14:paraId="1E7F1733" w14:textId="77777777" w:rsidR="003F3373" w:rsidRPr="001B7687" w:rsidRDefault="003F3373" w:rsidP="00E92C0D">
            <w:pPr>
              <w:tabs>
                <w:tab w:val="decimal" w:pos="57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3508" w:type="dxa"/>
            <w:gridSpan w:val="2"/>
            <w:vAlign w:val="bottom"/>
          </w:tcPr>
          <w:p w14:paraId="0CA9B388" w14:textId="77777777" w:rsidR="003F3373" w:rsidRPr="001B7687" w:rsidRDefault="003F3373" w:rsidP="00E92C0D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</w:t>
            </w: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636" w:type="dxa"/>
            <w:vAlign w:val="bottom"/>
          </w:tcPr>
          <w:p w14:paraId="65591E21" w14:textId="77777777" w:rsidR="003F3373" w:rsidRPr="001B7687" w:rsidRDefault="003F3373" w:rsidP="00E92C0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20</w:t>
            </w:r>
          </w:p>
        </w:tc>
      </w:tr>
      <w:tr w:rsidR="003F3373" w:rsidRPr="001B7687" w14:paraId="296E68D0" w14:textId="77777777" w:rsidTr="00E92C0D">
        <w:trPr>
          <w:trHeight w:val="333"/>
        </w:trPr>
        <w:tc>
          <w:tcPr>
            <w:tcW w:w="2872" w:type="dxa"/>
            <w:vAlign w:val="center"/>
          </w:tcPr>
          <w:p w14:paraId="563FB40A" w14:textId="77777777" w:rsidR="003F3373" w:rsidRPr="001B7687" w:rsidRDefault="003F3373" w:rsidP="00E92C0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1258" w:type="dxa"/>
          </w:tcPr>
          <w:p w14:paraId="64EABD18" w14:textId="61D5FAF5" w:rsidR="003F3373" w:rsidRPr="001B7687" w:rsidRDefault="00F45218" w:rsidP="00E92C0D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szCs w:val="22"/>
              </w:rPr>
              <w:t>7,993</w:t>
            </w:r>
            <w:r w:rsidR="003F3373" w:rsidRPr="001B768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224" w:type="dxa"/>
          </w:tcPr>
          <w:p w14:paraId="1C653D47" w14:textId="77777777" w:rsidR="003F3373" w:rsidRPr="001B7687" w:rsidRDefault="003F3373" w:rsidP="00E92C0D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1229" w:type="dxa"/>
          </w:tcPr>
          <w:p w14:paraId="72EC946C" w14:textId="400B8095" w:rsidR="003F3373" w:rsidRPr="001B7687" w:rsidRDefault="003F3373" w:rsidP="00E92C0D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C731B8">
              <w:rPr>
                <w:rFonts w:asciiTheme="majorBidi" w:hAnsiTheme="majorBidi" w:cstheme="majorBidi"/>
                <w:szCs w:val="22"/>
              </w:rPr>
              <w:t>7,993</w:t>
            </w:r>
            <w:r w:rsidRPr="001B768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2269" w:type="dxa"/>
          </w:tcPr>
          <w:p w14:paraId="7906E5F2" w14:textId="77777777" w:rsidR="003F3373" w:rsidRPr="001B7687" w:rsidRDefault="003F3373" w:rsidP="00E92C0D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6,703 </w:t>
            </w:r>
          </w:p>
        </w:tc>
        <w:tc>
          <w:tcPr>
            <w:tcW w:w="1044" w:type="dxa"/>
          </w:tcPr>
          <w:p w14:paraId="18B078B7" w14:textId="2E006857" w:rsidR="003F3373" w:rsidRPr="001B7687" w:rsidRDefault="003F3373" w:rsidP="00E92C0D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1E30D4">
              <w:rPr>
                <w:rFonts w:asciiTheme="majorBidi" w:hAnsiTheme="majorBidi" w:cstheme="majorBidi"/>
                <w:szCs w:val="22"/>
              </w:rPr>
              <w:t>1,290</w:t>
            </w:r>
            <w:r w:rsidRPr="001B768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3508" w:type="dxa"/>
            <w:gridSpan w:val="2"/>
            <w:vAlign w:val="bottom"/>
          </w:tcPr>
          <w:p w14:paraId="4513CB70" w14:textId="77777777" w:rsidR="003F3373" w:rsidRPr="001B7687" w:rsidRDefault="003F3373" w:rsidP="00E92C0D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636" w:type="dxa"/>
            <w:vAlign w:val="bottom"/>
          </w:tcPr>
          <w:p w14:paraId="2370620E" w14:textId="77777777" w:rsidR="003F3373" w:rsidRPr="001B7687" w:rsidRDefault="003F3373" w:rsidP="00E92C0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9</w:t>
            </w:r>
          </w:p>
        </w:tc>
      </w:tr>
      <w:tr w:rsidR="003F3373" w:rsidRPr="001B7687" w14:paraId="0DDDDF54" w14:textId="77777777" w:rsidTr="00E92C0D">
        <w:trPr>
          <w:trHeight w:val="333"/>
        </w:trPr>
        <w:tc>
          <w:tcPr>
            <w:tcW w:w="2872" w:type="dxa"/>
            <w:vAlign w:val="center"/>
          </w:tcPr>
          <w:p w14:paraId="0BB7B01C" w14:textId="77777777" w:rsidR="003F3373" w:rsidRPr="001B7687" w:rsidRDefault="003F3373" w:rsidP="00E92C0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เจ้า</w:t>
            </w:r>
            <w:r w:rsidRPr="001B7687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หนี้ธุรกิจหลักทรัพย์</w:t>
            </w:r>
          </w:p>
        </w:tc>
        <w:tc>
          <w:tcPr>
            <w:tcW w:w="1258" w:type="dxa"/>
          </w:tcPr>
          <w:p w14:paraId="20EBCCA9" w14:textId="77777777" w:rsidR="003F3373" w:rsidRPr="001B7687" w:rsidRDefault="003F3373" w:rsidP="00E92C0D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2,260 </w:t>
            </w:r>
          </w:p>
        </w:tc>
        <w:tc>
          <w:tcPr>
            <w:tcW w:w="1224" w:type="dxa"/>
          </w:tcPr>
          <w:p w14:paraId="11172280" w14:textId="77777777" w:rsidR="003F3373" w:rsidRPr="001B7687" w:rsidRDefault="003F3373" w:rsidP="00E92C0D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(867)</w:t>
            </w:r>
          </w:p>
        </w:tc>
        <w:tc>
          <w:tcPr>
            <w:tcW w:w="1229" w:type="dxa"/>
          </w:tcPr>
          <w:p w14:paraId="3F933755" w14:textId="77777777" w:rsidR="003F3373" w:rsidRPr="001B7687" w:rsidRDefault="003F3373" w:rsidP="00E92C0D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1,393 </w:t>
            </w:r>
          </w:p>
        </w:tc>
        <w:tc>
          <w:tcPr>
            <w:tcW w:w="2269" w:type="dxa"/>
          </w:tcPr>
          <w:p w14:paraId="0DBE7F84" w14:textId="77777777" w:rsidR="003F3373" w:rsidRPr="001B7687" w:rsidRDefault="003F3373" w:rsidP="00E92C0D">
            <w:pPr>
              <w:tabs>
                <w:tab w:val="decimal" w:pos="1646"/>
              </w:tabs>
              <w:suppressAutoHyphens/>
              <w:spacing w:after="0" w:line="240" w:lineRule="auto"/>
              <w:ind w:left="-60" w:right="10"/>
              <w:rPr>
                <w:rFonts w:asciiTheme="majorBidi" w:hAnsiTheme="majorBidi" w:cstheme="majorBidi"/>
                <w:szCs w:val="22"/>
                <w:cs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  </w:t>
            </w:r>
          </w:p>
        </w:tc>
        <w:tc>
          <w:tcPr>
            <w:tcW w:w="1044" w:type="dxa"/>
          </w:tcPr>
          <w:p w14:paraId="602E90F1" w14:textId="77777777" w:rsidR="003F3373" w:rsidRPr="001B7687" w:rsidRDefault="003F3373" w:rsidP="00E92C0D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1,393 </w:t>
            </w:r>
          </w:p>
        </w:tc>
        <w:tc>
          <w:tcPr>
            <w:tcW w:w="3508" w:type="dxa"/>
            <w:gridSpan w:val="2"/>
            <w:vAlign w:val="bottom"/>
          </w:tcPr>
          <w:p w14:paraId="757B4AE9" w14:textId="77777777" w:rsidR="003F3373" w:rsidRPr="001B7687" w:rsidRDefault="003F3373" w:rsidP="00E92C0D">
            <w:pPr>
              <w:tabs>
                <w:tab w:val="left" w:pos="92"/>
                <w:tab w:val="left" w:pos="206"/>
                <w:tab w:val="decimal" w:pos="72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</w:t>
            </w:r>
            <w:r w:rsidRPr="001B7687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หนี้สินอื่น</w:t>
            </w:r>
          </w:p>
        </w:tc>
        <w:tc>
          <w:tcPr>
            <w:tcW w:w="636" w:type="dxa"/>
            <w:vAlign w:val="bottom"/>
          </w:tcPr>
          <w:p w14:paraId="15F5B2ED" w14:textId="77777777" w:rsidR="003F3373" w:rsidRPr="001B7687" w:rsidRDefault="003F3373" w:rsidP="00E92C0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eastAsia="zh-CN"/>
              </w:rPr>
              <w:t>2</w:t>
            </w:r>
            <w:r w:rsidRPr="001B7687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3</w:t>
            </w:r>
          </w:p>
        </w:tc>
      </w:tr>
      <w:tr w:rsidR="003F3373" w:rsidRPr="001B7687" w14:paraId="1833CB45" w14:textId="77777777" w:rsidTr="00E92C0D">
        <w:trPr>
          <w:trHeight w:val="426"/>
        </w:trPr>
        <w:tc>
          <w:tcPr>
            <w:tcW w:w="2872" w:type="dxa"/>
            <w:vAlign w:val="bottom"/>
          </w:tcPr>
          <w:p w14:paraId="13CD59F5" w14:textId="77777777" w:rsidR="003F3373" w:rsidRPr="001B7687" w:rsidRDefault="003F3373" w:rsidP="00E92C0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58" w:type="dxa"/>
            <w:vAlign w:val="bottom"/>
          </w:tcPr>
          <w:p w14:paraId="4800C792" w14:textId="61FF67C3" w:rsidR="003F3373" w:rsidRPr="001B7687" w:rsidRDefault="00F45218" w:rsidP="00E92C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119,779</w:t>
            </w:r>
          </w:p>
        </w:tc>
        <w:tc>
          <w:tcPr>
            <w:tcW w:w="1224" w:type="dxa"/>
            <w:vAlign w:val="bottom"/>
          </w:tcPr>
          <w:p w14:paraId="60F51563" w14:textId="77777777" w:rsidR="003F3373" w:rsidRPr="001B7687" w:rsidRDefault="003F3373" w:rsidP="00E92C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(867)</w:t>
            </w:r>
          </w:p>
        </w:tc>
        <w:tc>
          <w:tcPr>
            <w:tcW w:w="1229" w:type="dxa"/>
            <w:vAlign w:val="bottom"/>
          </w:tcPr>
          <w:p w14:paraId="35425FA4" w14:textId="2DE80042" w:rsidR="003F3373" w:rsidRPr="001B7687" w:rsidRDefault="00C731B8" w:rsidP="00E92C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118,912</w:t>
            </w:r>
          </w:p>
        </w:tc>
        <w:tc>
          <w:tcPr>
            <w:tcW w:w="2269" w:type="dxa"/>
            <w:vAlign w:val="bottom"/>
          </w:tcPr>
          <w:p w14:paraId="4E5BE6E7" w14:textId="77777777" w:rsidR="003F3373" w:rsidRPr="001B7687" w:rsidRDefault="003F3373" w:rsidP="00E92C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116,229</w:t>
            </w:r>
          </w:p>
        </w:tc>
        <w:tc>
          <w:tcPr>
            <w:tcW w:w="1044" w:type="dxa"/>
            <w:vAlign w:val="bottom"/>
          </w:tcPr>
          <w:p w14:paraId="36B5FAF8" w14:textId="19991EBF" w:rsidR="003F3373" w:rsidRPr="001B7687" w:rsidRDefault="001E30D4" w:rsidP="00E92C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2,683</w:t>
            </w:r>
          </w:p>
        </w:tc>
        <w:tc>
          <w:tcPr>
            <w:tcW w:w="3508" w:type="dxa"/>
            <w:gridSpan w:val="2"/>
            <w:vAlign w:val="bottom"/>
          </w:tcPr>
          <w:p w14:paraId="7E69C7C5" w14:textId="77777777" w:rsidR="003F3373" w:rsidRPr="001B7687" w:rsidRDefault="003F3373" w:rsidP="00E92C0D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6" w:type="dxa"/>
            <w:vAlign w:val="bottom"/>
          </w:tcPr>
          <w:p w14:paraId="3B21BBF0" w14:textId="77777777" w:rsidR="003F3373" w:rsidRPr="001B7687" w:rsidRDefault="003F3373" w:rsidP="00E92C0D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</w:tbl>
    <w:p w14:paraId="3E2BCF6F" w14:textId="77777777" w:rsidR="009606A4" w:rsidRPr="001B7687" w:rsidRDefault="009606A4"/>
    <w:p w14:paraId="685849CE" w14:textId="0087D44D" w:rsidR="008E603E" w:rsidRPr="00137463" w:rsidRDefault="001F333B" w:rsidP="00137463">
      <w:pPr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 w:rsidRPr="001B7687">
        <w:rPr>
          <w:rFonts w:asciiTheme="majorBidi" w:eastAsia="Times New Roman" w:hAnsiTheme="majorBidi" w:cstheme="majorBidi"/>
          <w:sz w:val="18"/>
          <w:szCs w:val="18"/>
          <w:lang w:eastAsia="zh-CN"/>
        </w:rPr>
        <w:br w:type="page"/>
      </w:r>
    </w:p>
    <w:p w14:paraId="68FD0016" w14:textId="75E83130" w:rsidR="00E46324" w:rsidRPr="00137463" w:rsidRDefault="00E46324">
      <w:pPr>
        <w:rPr>
          <w:rFonts w:asciiTheme="majorBidi" w:hAnsiTheme="majorBidi" w:cstheme="majorBidi"/>
          <w:sz w:val="24"/>
          <w:szCs w:val="24"/>
        </w:rPr>
        <w:sectPr w:rsidR="00E46324" w:rsidRPr="00137463" w:rsidSect="00406294">
          <w:pgSz w:w="16838" w:h="11906" w:orient="landscape" w:code="9"/>
          <w:pgMar w:top="691" w:right="1152" w:bottom="576" w:left="1152" w:header="720" w:footer="720" w:gutter="0"/>
          <w:cols w:space="720"/>
          <w:docGrid w:linePitch="490"/>
        </w:sectPr>
      </w:pPr>
    </w:p>
    <w:p w14:paraId="4F03BAB6" w14:textId="51533B45" w:rsidR="00B01D78" w:rsidRPr="001B7687" w:rsidRDefault="00B01D78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มูลค่ายุติธรรมของสินทรัพย์</w:t>
      </w:r>
      <w:r w:rsidRPr="001B768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ทางการเงิน</w:t>
      </w: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และหนี้สิน</w:t>
      </w:r>
      <w:r w:rsidRPr="001B768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ทางการเงิน</w:t>
      </w:r>
    </w:p>
    <w:p w14:paraId="5D1EA4C4" w14:textId="77777777" w:rsidR="00B01D78" w:rsidRPr="001B7687" w:rsidRDefault="00B01D78" w:rsidP="00B01D78">
      <w:pPr>
        <w:suppressAutoHyphens/>
        <w:spacing w:after="0" w:line="240" w:lineRule="auto"/>
        <w:ind w:left="539" w:right="-23"/>
        <w:jc w:val="thaiDistribute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7BA3EC6F" w14:textId="5450ABC2" w:rsidR="00B01D78" w:rsidRPr="001B7687" w:rsidRDefault="008A6FFC" w:rsidP="00B01D78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2</w:t>
      </w:r>
      <w:r w:rsidR="006C52D4" w:rsidRPr="001B7687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6</w:t>
      </w:r>
      <w:r w:rsidR="00B01D78" w:rsidRPr="001B7687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.1</w:t>
      </w:r>
      <w:r w:rsidR="00B01D78" w:rsidRPr="001B7687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ab/>
      </w:r>
      <w:r w:rsidR="00B01D78" w:rsidRPr="001B7687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eastAsia="zh-CN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5AB25A7B" w14:textId="77777777" w:rsidR="00B01D78" w:rsidRPr="001B7687" w:rsidRDefault="00B01D78" w:rsidP="00787F83">
      <w:pPr>
        <w:suppressAutoHyphens/>
        <w:spacing w:after="0" w:line="240" w:lineRule="auto"/>
        <w:ind w:left="539" w:right="-23"/>
        <w:jc w:val="thaiDistribute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0745F9C7" w14:textId="604F4AC3" w:rsidR="00B01D78" w:rsidRPr="001B7687" w:rsidRDefault="00B01D78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วันที่รายงาน ตามประเภทการวัดมูลค่ายุติธรรม</w:t>
      </w:r>
      <w:r w:rsidR="00B9060C" w:rsidRPr="001B768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br/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ซึ่งเป็นมูลค่าที่รับรู้ใน</w:t>
      </w:r>
      <w:r w:rsidR="00A04528"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งบฐานะการเงิน </w:t>
      </w:r>
      <w:r w:rsidRPr="001B7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มูลค่ายุติธรรมนี้ได้รวมผลต่างที่ยังไม่รับรู้ระหว่างมูลค่าของรายการ</w:t>
      </w:r>
      <w:r w:rsidRPr="001B7687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1CDFA5D7" w14:textId="77777777" w:rsidR="00787F83" w:rsidRPr="001B7687" w:rsidRDefault="00787F83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0"/>
          <w:szCs w:val="20"/>
          <w:lang w:eastAsia="zh-CN"/>
        </w:rPr>
      </w:pPr>
    </w:p>
    <w:p w14:paraId="0A7D2AA8" w14:textId="77777777" w:rsidR="009C387E" w:rsidRPr="001B7687" w:rsidRDefault="009C387E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8"/>
          <w:szCs w:val="8"/>
          <w:lang w:eastAsia="zh-CN"/>
        </w:rPr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54"/>
        <w:gridCol w:w="906"/>
        <w:gridCol w:w="900"/>
        <w:gridCol w:w="900"/>
        <w:gridCol w:w="900"/>
        <w:gridCol w:w="900"/>
        <w:gridCol w:w="900"/>
        <w:gridCol w:w="900"/>
        <w:gridCol w:w="868"/>
      </w:tblGrid>
      <w:tr w:rsidR="00B26741" w:rsidRPr="001B7687" w14:paraId="21978E7A" w14:textId="77777777">
        <w:trPr>
          <w:trHeight w:val="20"/>
          <w:tblHeader/>
        </w:trPr>
        <w:tc>
          <w:tcPr>
            <w:tcW w:w="2554" w:type="dxa"/>
            <w:vAlign w:val="bottom"/>
          </w:tcPr>
          <w:p w14:paraId="1CD8BCF0" w14:textId="77777777" w:rsidR="00B26741" w:rsidRPr="001B7687" w:rsidRDefault="00B26741">
            <w:pPr>
              <w:suppressAutoHyphens/>
              <w:spacing w:after="0" w:line="240" w:lineRule="exact"/>
              <w:ind w:left="89" w:right="-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74" w:type="dxa"/>
            <w:gridSpan w:val="8"/>
          </w:tcPr>
          <w:p w14:paraId="41D4F3BE" w14:textId="77777777" w:rsidR="00B26741" w:rsidRPr="001B7687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B26741" w:rsidRPr="001B7687" w14:paraId="7EA0F708" w14:textId="77777777">
        <w:trPr>
          <w:trHeight w:val="20"/>
          <w:tblHeader/>
        </w:trPr>
        <w:tc>
          <w:tcPr>
            <w:tcW w:w="2554" w:type="dxa"/>
            <w:vAlign w:val="bottom"/>
          </w:tcPr>
          <w:p w14:paraId="4E41989D" w14:textId="77777777" w:rsidR="00B26741" w:rsidRPr="001B7687" w:rsidRDefault="00B26741">
            <w:pPr>
              <w:suppressAutoHyphens/>
              <w:spacing w:after="0" w:line="240" w:lineRule="exact"/>
              <w:ind w:left="89" w:right="-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4"/>
          </w:tcPr>
          <w:p w14:paraId="4588A503" w14:textId="66D4561C" w:rsidR="00B26741" w:rsidRPr="001B7687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hAnsi="Angsana New" w:cs="Angsana New" w:hint="cs"/>
                <w:color w:val="000000"/>
                <w:szCs w:val="22"/>
              </w:rPr>
              <w:t>256</w:t>
            </w:r>
            <w:r w:rsidR="003F3373" w:rsidRPr="001B7687">
              <w:rPr>
                <w:rFonts w:ascii="Angsana New" w:hAnsi="Angsana New" w:cs="Angsana New"/>
                <w:color w:val="000000"/>
                <w:szCs w:val="22"/>
              </w:rPr>
              <w:t>8</w:t>
            </w:r>
          </w:p>
        </w:tc>
        <w:tc>
          <w:tcPr>
            <w:tcW w:w="3568" w:type="dxa"/>
            <w:gridSpan w:val="4"/>
          </w:tcPr>
          <w:p w14:paraId="262F4619" w14:textId="27F624CF" w:rsidR="00B26741" w:rsidRPr="001B7687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256</w:t>
            </w:r>
            <w:r w:rsidR="003F3373" w:rsidRPr="001B768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7</w:t>
            </w:r>
          </w:p>
        </w:tc>
      </w:tr>
      <w:tr w:rsidR="00B26741" w:rsidRPr="001B7687" w14:paraId="1E6E714B" w14:textId="77777777">
        <w:trPr>
          <w:trHeight w:val="20"/>
          <w:tblHeader/>
        </w:trPr>
        <w:tc>
          <w:tcPr>
            <w:tcW w:w="2554" w:type="dxa"/>
            <w:vAlign w:val="bottom"/>
          </w:tcPr>
          <w:p w14:paraId="0031F8D4" w14:textId="77777777" w:rsidR="00B26741" w:rsidRPr="001B7687" w:rsidRDefault="00B26741">
            <w:pPr>
              <w:suppressAutoHyphens/>
              <w:spacing w:after="0" w:line="240" w:lineRule="exact"/>
              <w:ind w:left="89" w:right="-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4"/>
          </w:tcPr>
          <w:p w14:paraId="18238781" w14:textId="77777777" w:rsidR="00B26741" w:rsidRPr="001B7687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261212F8" w14:textId="77777777" w:rsidR="00B26741" w:rsidRPr="001B7687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มูลค่ายุติธรรม</w:t>
            </w:r>
          </w:p>
        </w:tc>
      </w:tr>
      <w:tr w:rsidR="00B26741" w:rsidRPr="001B7687" w14:paraId="0828AB77" w14:textId="77777777">
        <w:trPr>
          <w:trHeight w:val="20"/>
          <w:tblHeader/>
        </w:trPr>
        <w:tc>
          <w:tcPr>
            <w:tcW w:w="2554" w:type="dxa"/>
            <w:vAlign w:val="bottom"/>
          </w:tcPr>
          <w:p w14:paraId="0DFD14F4" w14:textId="77777777" w:rsidR="00B26741" w:rsidRPr="001B7687" w:rsidRDefault="00B26741">
            <w:pPr>
              <w:suppressAutoHyphens/>
              <w:spacing w:after="0" w:line="240" w:lineRule="exact"/>
              <w:ind w:left="89" w:right="-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41198BCA" w14:textId="77777777" w:rsidR="00B26741" w:rsidRPr="001B7687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ระดับ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lang w:eastAsia="zh-CN" w:bidi="ar-SA"/>
              </w:rPr>
              <w:t xml:space="preserve"> 1</w:t>
            </w:r>
          </w:p>
        </w:tc>
        <w:tc>
          <w:tcPr>
            <w:tcW w:w="900" w:type="dxa"/>
            <w:vAlign w:val="bottom"/>
          </w:tcPr>
          <w:p w14:paraId="0C14923D" w14:textId="77777777" w:rsidR="00B26741" w:rsidRPr="001B7687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ระดับ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lang w:eastAsia="zh-CN" w:bidi="ar-SA"/>
              </w:rPr>
              <w:t xml:space="preserve"> 2</w:t>
            </w:r>
          </w:p>
        </w:tc>
        <w:tc>
          <w:tcPr>
            <w:tcW w:w="900" w:type="dxa"/>
            <w:vAlign w:val="bottom"/>
          </w:tcPr>
          <w:p w14:paraId="0C3AD713" w14:textId="77777777" w:rsidR="00B26741" w:rsidRPr="001B7687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ระดับ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4859AE1F" w14:textId="77777777" w:rsidR="00B26741" w:rsidRPr="001B7687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3379BA46" w14:textId="77777777" w:rsidR="00B26741" w:rsidRPr="001B7687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ระดับ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lang w:eastAsia="zh-CN" w:bidi="ar-SA"/>
              </w:rPr>
              <w:t xml:space="preserve"> 1</w:t>
            </w:r>
          </w:p>
        </w:tc>
        <w:tc>
          <w:tcPr>
            <w:tcW w:w="900" w:type="dxa"/>
            <w:vAlign w:val="bottom"/>
          </w:tcPr>
          <w:p w14:paraId="5FEBCF31" w14:textId="77777777" w:rsidR="00B26741" w:rsidRPr="001B7687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ระดับ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lang w:eastAsia="zh-CN" w:bidi="ar-SA"/>
              </w:rPr>
              <w:t xml:space="preserve"> 2</w:t>
            </w:r>
          </w:p>
        </w:tc>
        <w:tc>
          <w:tcPr>
            <w:tcW w:w="900" w:type="dxa"/>
            <w:vAlign w:val="bottom"/>
          </w:tcPr>
          <w:p w14:paraId="74787ABE" w14:textId="77777777" w:rsidR="00B26741" w:rsidRPr="001B7687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ระดับ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vAlign w:val="bottom"/>
          </w:tcPr>
          <w:p w14:paraId="4D09B319" w14:textId="77777777" w:rsidR="00B26741" w:rsidRPr="001B7687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รวม</w:t>
            </w:r>
          </w:p>
        </w:tc>
      </w:tr>
      <w:tr w:rsidR="00B26741" w:rsidRPr="001B7687" w14:paraId="1754FA70" w14:textId="77777777">
        <w:trPr>
          <w:trHeight w:val="20"/>
          <w:tblHeader/>
        </w:trPr>
        <w:tc>
          <w:tcPr>
            <w:tcW w:w="2554" w:type="dxa"/>
            <w:vAlign w:val="bottom"/>
          </w:tcPr>
          <w:p w14:paraId="1B469E7E" w14:textId="77777777" w:rsidR="00B26741" w:rsidRPr="001B7687" w:rsidRDefault="00B26741">
            <w:pPr>
              <w:suppressAutoHyphens/>
              <w:spacing w:after="0" w:line="240" w:lineRule="exact"/>
              <w:ind w:left="89" w:right="-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74" w:type="dxa"/>
            <w:gridSpan w:val="8"/>
            <w:vAlign w:val="bottom"/>
          </w:tcPr>
          <w:p w14:paraId="7F3B0C54" w14:textId="77777777" w:rsidR="00B26741" w:rsidRPr="001B7687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i/>
                <w:iCs/>
                <w:color w:val="000000"/>
                <w:szCs w:val="22"/>
                <w:lang w:eastAsia="zh-CN"/>
              </w:rPr>
              <w:t>(</w:t>
            </w:r>
            <w:r w:rsidRPr="001B7687">
              <w:rPr>
                <w:rFonts w:ascii="Angsana New" w:eastAsia="Times New Roman" w:hAnsi="Angsana New" w:cs="Angsana New" w:hint="cs"/>
                <w:i/>
                <w:iCs/>
                <w:color w:val="000000"/>
                <w:szCs w:val="22"/>
                <w:cs/>
                <w:lang w:eastAsia="zh-CN"/>
              </w:rPr>
              <w:t>ล้านบาท</w:t>
            </w:r>
            <w:r w:rsidRPr="001B7687">
              <w:rPr>
                <w:rFonts w:ascii="Angsana New" w:eastAsia="Times New Roman" w:hAnsi="Angsana New" w:cs="Angsana New" w:hint="cs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B26741" w:rsidRPr="001B7687" w14:paraId="3E9788EA" w14:textId="77777777">
        <w:trPr>
          <w:trHeight w:val="20"/>
        </w:trPr>
        <w:tc>
          <w:tcPr>
            <w:tcW w:w="2554" w:type="dxa"/>
          </w:tcPr>
          <w:p w14:paraId="32186159" w14:textId="77777777" w:rsidR="00B26741" w:rsidRPr="001B7687" w:rsidRDefault="00B26741">
            <w:pPr>
              <w:suppressAutoHyphens/>
              <w:spacing w:after="0" w:line="240" w:lineRule="exact"/>
              <w:ind w:left="89" w:right="-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906" w:type="dxa"/>
          </w:tcPr>
          <w:p w14:paraId="6C5B51D2" w14:textId="77777777" w:rsidR="00B26741" w:rsidRPr="001B7687" w:rsidRDefault="00B2674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065ED1DD" w14:textId="4E6403F7" w:rsidR="00B26741" w:rsidRPr="001B7687" w:rsidRDefault="00B2674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7EA5C666" w14:textId="1D4D8ABC" w:rsidR="00B26741" w:rsidRPr="001B7687" w:rsidRDefault="00B2674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38B94352" w14:textId="07B404BF" w:rsidR="00B26741" w:rsidRPr="001B7687" w:rsidRDefault="00B2674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36587BD4" w14:textId="11259D13" w:rsidR="00B26741" w:rsidRPr="001B7687" w:rsidRDefault="00B2674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7B934216" w14:textId="56078793" w:rsidR="00B26741" w:rsidRPr="001B7687" w:rsidRDefault="00B2674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5B5B5089" w14:textId="3D3F15EE" w:rsidR="00B26741" w:rsidRPr="001B7687" w:rsidRDefault="00B2674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eastAsia="zh-CN" w:bidi="ar-SA"/>
              </w:rPr>
            </w:pPr>
          </w:p>
        </w:tc>
        <w:tc>
          <w:tcPr>
            <w:tcW w:w="868" w:type="dxa"/>
          </w:tcPr>
          <w:p w14:paraId="592D6C10" w14:textId="77777777" w:rsidR="00B26741" w:rsidRPr="001B7687" w:rsidRDefault="00B2674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eastAsia="zh-CN" w:bidi="ar-SA"/>
              </w:rPr>
            </w:pPr>
          </w:p>
        </w:tc>
      </w:tr>
      <w:tr w:rsidR="00B26741" w:rsidRPr="001B7687" w14:paraId="0B2220A6" w14:textId="77777777">
        <w:trPr>
          <w:trHeight w:val="20"/>
        </w:trPr>
        <w:tc>
          <w:tcPr>
            <w:tcW w:w="2554" w:type="dxa"/>
            <w:vAlign w:val="bottom"/>
          </w:tcPr>
          <w:p w14:paraId="566C5073" w14:textId="77777777" w:rsidR="00B26741" w:rsidRPr="001B7687" w:rsidRDefault="00B26741">
            <w:pPr>
              <w:suppressAutoHyphens/>
              <w:spacing w:after="0" w:line="240" w:lineRule="exact"/>
              <w:ind w:left="358" w:right="-193" w:hanging="27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145724A5" w14:textId="77777777" w:rsidR="00B26741" w:rsidRPr="001B7687" w:rsidRDefault="00B26741">
            <w:pPr>
              <w:suppressAutoHyphens/>
              <w:spacing w:after="0" w:line="240" w:lineRule="exact"/>
              <w:ind w:left="358" w:right="-193" w:hanging="27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vAlign w:val="bottom"/>
          </w:tcPr>
          <w:p w14:paraId="6E2591C0" w14:textId="7B53C633" w:rsidR="00B26741" w:rsidRPr="001B7687" w:rsidRDefault="00B26741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32555B5A" w14:textId="346A4857" w:rsidR="00B26741" w:rsidRPr="001B7687" w:rsidRDefault="00B26741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F9E550E" w14:textId="77777777" w:rsidR="00B26741" w:rsidRPr="001B7687" w:rsidRDefault="00B26741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831A6E5" w14:textId="77777777" w:rsidR="00B26741" w:rsidRPr="001B7687" w:rsidRDefault="00B26741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33DC6A7F" w14:textId="77777777" w:rsidR="00B26741" w:rsidRPr="001B7687" w:rsidRDefault="00B26741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29EE52AB" w14:textId="77777777" w:rsidR="00B26741" w:rsidRPr="001B7687" w:rsidRDefault="00B26741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36E63D5E" w14:textId="77777777" w:rsidR="00B26741" w:rsidRPr="001B7687" w:rsidRDefault="00B26741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868" w:type="dxa"/>
            <w:vAlign w:val="bottom"/>
          </w:tcPr>
          <w:p w14:paraId="39CD116C" w14:textId="77777777" w:rsidR="00B26741" w:rsidRPr="001B7687" w:rsidRDefault="00B26741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</w:p>
        </w:tc>
      </w:tr>
      <w:tr w:rsidR="00F9164F" w:rsidRPr="001B7687" w14:paraId="4F366213" w14:textId="77777777" w:rsidTr="00E92C0D">
        <w:trPr>
          <w:trHeight w:val="20"/>
        </w:trPr>
        <w:tc>
          <w:tcPr>
            <w:tcW w:w="2554" w:type="dxa"/>
            <w:vAlign w:val="bottom"/>
          </w:tcPr>
          <w:p w14:paraId="374B2D90" w14:textId="77777777" w:rsidR="00F9164F" w:rsidRPr="001B7687" w:rsidRDefault="00F9164F" w:rsidP="00F9164F">
            <w:pPr>
              <w:tabs>
                <w:tab w:val="left" w:pos="265"/>
              </w:tabs>
              <w:suppressAutoHyphens/>
              <w:spacing w:after="0" w:line="240" w:lineRule="exact"/>
              <w:ind w:left="358" w:right="-193" w:hanging="27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 เงินลงทุนในตราสารหนี้</w:t>
            </w:r>
          </w:p>
        </w:tc>
        <w:tc>
          <w:tcPr>
            <w:tcW w:w="906" w:type="dxa"/>
            <w:vAlign w:val="bottom"/>
          </w:tcPr>
          <w:p w14:paraId="5A1FBC10" w14:textId="4DD8B99B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10,043</w:t>
            </w:r>
          </w:p>
        </w:tc>
        <w:tc>
          <w:tcPr>
            <w:tcW w:w="900" w:type="dxa"/>
            <w:vAlign w:val="bottom"/>
          </w:tcPr>
          <w:p w14:paraId="0E7E87FC" w14:textId="18FAD9B2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96,521</w:t>
            </w:r>
          </w:p>
        </w:tc>
        <w:tc>
          <w:tcPr>
            <w:tcW w:w="900" w:type="dxa"/>
            <w:vAlign w:val="bottom"/>
          </w:tcPr>
          <w:p w14:paraId="27337DAE" w14:textId="607F6719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276</w:t>
            </w:r>
          </w:p>
        </w:tc>
        <w:tc>
          <w:tcPr>
            <w:tcW w:w="900" w:type="dxa"/>
            <w:vAlign w:val="bottom"/>
          </w:tcPr>
          <w:p w14:paraId="7D693959" w14:textId="07A0491F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106,840</w:t>
            </w:r>
          </w:p>
        </w:tc>
        <w:tc>
          <w:tcPr>
            <w:tcW w:w="900" w:type="dxa"/>
            <w:vAlign w:val="bottom"/>
          </w:tcPr>
          <w:p w14:paraId="48CA13ED" w14:textId="2EC69AFA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9,234 </w:t>
            </w:r>
          </w:p>
        </w:tc>
        <w:tc>
          <w:tcPr>
            <w:tcW w:w="900" w:type="dxa"/>
            <w:vAlign w:val="bottom"/>
          </w:tcPr>
          <w:p w14:paraId="0B6B4A09" w14:textId="4220E0BD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71,991 </w:t>
            </w:r>
          </w:p>
        </w:tc>
        <w:tc>
          <w:tcPr>
            <w:tcW w:w="900" w:type="dxa"/>
            <w:vAlign w:val="bottom"/>
          </w:tcPr>
          <w:p w14:paraId="2E03F411" w14:textId="63CD5EB3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380 </w:t>
            </w:r>
          </w:p>
        </w:tc>
        <w:tc>
          <w:tcPr>
            <w:tcW w:w="868" w:type="dxa"/>
            <w:vAlign w:val="bottom"/>
          </w:tcPr>
          <w:p w14:paraId="68B6FDE0" w14:textId="3CC6DBBA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 81,605</w:t>
            </w:r>
          </w:p>
        </w:tc>
      </w:tr>
      <w:tr w:rsidR="00F9164F" w:rsidRPr="001B7687" w14:paraId="27BEB661" w14:textId="77777777" w:rsidTr="00E92C0D">
        <w:trPr>
          <w:trHeight w:val="20"/>
        </w:trPr>
        <w:tc>
          <w:tcPr>
            <w:tcW w:w="2554" w:type="dxa"/>
            <w:vAlign w:val="bottom"/>
          </w:tcPr>
          <w:p w14:paraId="745D5BB9" w14:textId="77777777" w:rsidR="00F9164F" w:rsidRPr="001B7687" w:rsidRDefault="00F9164F" w:rsidP="00F9164F">
            <w:pPr>
              <w:suppressAutoHyphens/>
              <w:spacing w:after="0" w:line="240" w:lineRule="exact"/>
              <w:ind w:left="358" w:right="-193" w:hanging="27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6" w:type="dxa"/>
            <w:vAlign w:val="bottom"/>
          </w:tcPr>
          <w:p w14:paraId="3C94CCD5" w14:textId="0E554C99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2,027</w:t>
            </w:r>
          </w:p>
        </w:tc>
        <w:tc>
          <w:tcPr>
            <w:tcW w:w="900" w:type="dxa"/>
            <w:vAlign w:val="bottom"/>
          </w:tcPr>
          <w:p w14:paraId="3382CE56" w14:textId="6A7E4FE3" w:rsidR="00F9164F" w:rsidRPr="001B7687" w:rsidRDefault="00F9164F" w:rsidP="00F9164F">
            <w:pPr>
              <w:tabs>
                <w:tab w:val="decimal" w:pos="43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C32939B" w14:textId="12A31708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23,649</w:t>
            </w:r>
          </w:p>
        </w:tc>
        <w:tc>
          <w:tcPr>
            <w:tcW w:w="900" w:type="dxa"/>
            <w:vAlign w:val="bottom"/>
          </w:tcPr>
          <w:p w14:paraId="7B557D64" w14:textId="2B21D499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25,676</w:t>
            </w:r>
          </w:p>
        </w:tc>
        <w:tc>
          <w:tcPr>
            <w:tcW w:w="900" w:type="dxa"/>
            <w:vAlign w:val="bottom"/>
          </w:tcPr>
          <w:p w14:paraId="19B86E99" w14:textId="305088B6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4,861 </w:t>
            </w:r>
          </w:p>
        </w:tc>
        <w:tc>
          <w:tcPr>
            <w:tcW w:w="900" w:type="dxa"/>
            <w:vAlign w:val="bottom"/>
          </w:tcPr>
          <w:p w14:paraId="5377B46E" w14:textId="5488899C" w:rsidR="00F9164F" w:rsidRPr="001B7687" w:rsidRDefault="00F9164F" w:rsidP="00F9164F">
            <w:pPr>
              <w:tabs>
                <w:tab w:val="decimal" w:pos="434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3251B96D" w14:textId="3B85F30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27,886 </w:t>
            </w:r>
          </w:p>
        </w:tc>
        <w:tc>
          <w:tcPr>
            <w:tcW w:w="868" w:type="dxa"/>
            <w:vAlign w:val="bottom"/>
          </w:tcPr>
          <w:p w14:paraId="04435FCC" w14:textId="72A18521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32,747</w:t>
            </w:r>
          </w:p>
        </w:tc>
      </w:tr>
      <w:tr w:rsidR="00F9164F" w:rsidRPr="001B7687" w14:paraId="57D00754" w14:textId="77777777" w:rsidTr="00E92C0D">
        <w:trPr>
          <w:trHeight w:val="20"/>
        </w:trPr>
        <w:tc>
          <w:tcPr>
            <w:tcW w:w="2554" w:type="dxa"/>
          </w:tcPr>
          <w:p w14:paraId="5A677397" w14:textId="77777777" w:rsidR="00F9164F" w:rsidRPr="001B7687" w:rsidRDefault="00F9164F" w:rsidP="00F9164F">
            <w:pPr>
              <w:suppressAutoHyphens/>
              <w:spacing w:after="0" w:line="240" w:lineRule="exact"/>
              <w:ind w:left="269" w:right="-90" w:hanging="18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4DCA4537" w14:textId="79684286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12,070</w:t>
            </w:r>
          </w:p>
        </w:tc>
        <w:tc>
          <w:tcPr>
            <w:tcW w:w="900" w:type="dxa"/>
            <w:vAlign w:val="bottom"/>
          </w:tcPr>
          <w:p w14:paraId="63CE3541" w14:textId="0ACBA996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96,521</w:t>
            </w:r>
          </w:p>
        </w:tc>
        <w:tc>
          <w:tcPr>
            <w:tcW w:w="900" w:type="dxa"/>
            <w:vAlign w:val="bottom"/>
          </w:tcPr>
          <w:p w14:paraId="78DDFC7D" w14:textId="15B7456E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23,925</w:t>
            </w:r>
          </w:p>
        </w:tc>
        <w:tc>
          <w:tcPr>
            <w:tcW w:w="900" w:type="dxa"/>
            <w:vAlign w:val="bottom"/>
          </w:tcPr>
          <w:p w14:paraId="772C4D9B" w14:textId="4BE5BD1C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132,516</w:t>
            </w:r>
          </w:p>
        </w:tc>
        <w:tc>
          <w:tcPr>
            <w:tcW w:w="900" w:type="dxa"/>
            <w:vAlign w:val="bottom"/>
          </w:tcPr>
          <w:p w14:paraId="79AA196F" w14:textId="108A3DF2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14,095 </w:t>
            </w:r>
          </w:p>
        </w:tc>
        <w:tc>
          <w:tcPr>
            <w:tcW w:w="900" w:type="dxa"/>
            <w:vAlign w:val="bottom"/>
          </w:tcPr>
          <w:p w14:paraId="0D9EA758" w14:textId="51757EBB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71,991 </w:t>
            </w:r>
          </w:p>
        </w:tc>
        <w:tc>
          <w:tcPr>
            <w:tcW w:w="900" w:type="dxa"/>
            <w:vAlign w:val="bottom"/>
          </w:tcPr>
          <w:p w14:paraId="1A86A3BA" w14:textId="402855B5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28,266 </w:t>
            </w:r>
          </w:p>
        </w:tc>
        <w:tc>
          <w:tcPr>
            <w:tcW w:w="868" w:type="dxa"/>
            <w:vAlign w:val="bottom"/>
          </w:tcPr>
          <w:p w14:paraId="3A43D85C" w14:textId="76646969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114,352 </w:t>
            </w:r>
          </w:p>
        </w:tc>
      </w:tr>
      <w:tr w:rsidR="00F9164F" w:rsidRPr="001B7687" w14:paraId="47B7C5BB" w14:textId="77777777" w:rsidTr="00E92C0D">
        <w:trPr>
          <w:trHeight w:val="20"/>
        </w:trPr>
        <w:tc>
          <w:tcPr>
            <w:tcW w:w="2554" w:type="dxa"/>
          </w:tcPr>
          <w:p w14:paraId="62B60D69" w14:textId="77777777" w:rsidR="00F9164F" w:rsidRPr="001B7687" w:rsidRDefault="00F9164F" w:rsidP="00F9164F">
            <w:pPr>
              <w:suppressAutoHyphens/>
              <w:spacing w:after="0" w:line="240" w:lineRule="exact"/>
              <w:ind w:left="269" w:right="-90" w:hanging="18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6" w:type="dxa"/>
            <w:vAlign w:val="bottom"/>
          </w:tcPr>
          <w:p w14:paraId="7D2D648F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177C5F9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AF2BD64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D58A0A9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C184CA2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2B40C981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6F7F2DDB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</w:p>
        </w:tc>
        <w:tc>
          <w:tcPr>
            <w:tcW w:w="868" w:type="dxa"/>
            <w:vAlign w:val="bottom"/>
          </w:tcPr>
          <w:p w14:paraId="7D0F1C25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</w:p>
        </w:tc>
      </w:tr>
      <w:tr w:rsidR="00F9164F" w:rsidRPr="001B7687" w14:paraId="73620CE0" w14:textId="77777777" w:rsidTr="00E92C0D">
        <w:trPr>
          <w:trHeight w:val="20"/>
        </w:trPr>
        <w:tc>
          <w:tcPr>
            <w:tcW w:w="2554" w:type="dxa"/>
          </w:tcPr>
          <w:p w14:paraId="70296E5F" w14:textId="77777777" w:rsidR="00F9164F" w:rsidRPr="001B7687" w:rsidRDefault="00F9164F" w:rsidP="00F9164F">
            <w:pPr>
              <w:tabs>
                <w:tab w:val="left" w:pos="109"/>
              </w:tabs>
              <w:suppressAutoHyphens/>
              <w:spacing w:after="0" w:line="240" w:lineRule="exact"/>
              <w:ind w:left="344" w:right="-90" w:hanging="24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  <w:vAlign w:val="bottom"/>
          </w:tcPr>
          <w:p w14:paraId="007C31BF" w14:textId="2FCD10AE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78D09FC" w14:textId="4235851B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33,592</w:t>
            </w:r>
          </w:p>
        </w:tc>
        <w:tc>
          <w:tcPr>
            <w:tcW w:w="900" w:type="dxa"/>
            <w:vAlign w:val="bottom"/>
          </w:tcPr>
          <w:p w14:paraId="38C4D8B9" w14:textId="32EF574A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2BAFDC8" w14:textId="4794B89B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33,592</w:t>
            </w:r>
          </w:p>
        </w:tc>
        <w:tc>
          <w:tcPr>
            <w:tcW w:w="900" w:type="dxa"/>
            <w:vAlign w:val="bottom"/>
          </w:tcPr>
          <w:p w14:paraId="0AA6D3ED" w14:textId="220250CB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3D1CDEB9" w14:textId="7BFAAFB1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32,386 </w:t>
            </w:r>
          </w:p>
        </w:tc>
        <w:tc>
          <w:tcPr>
            <w:tcW w:w="900" w:type="dxa"/>
            <w:vAlign w:val="bottom"/>
          </w:tcPr>
          <w:p w14:paraId="17993ED1" w14:textId="5080718A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68" w:type="dxa"/>
            <w:vAlign w:val="bottom"/>
          </w:tcPr>
          <w:p w14:paraId="6D0BA912" w14:textId="4A9864A2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32,386 </w:t>
            </w:r>
          </w:p>
        </w:tc>
      </w:tr>
      <w:tr w:rsidR="00F9164F" w:rsidRPr="001B7687" w14:paraId="6337769F" w14:textId="77777777" w:rsidTr="00E92C0D">
        <w:trPr>
          <w:trHeight w:val="20"/>
        </w:trPr>
        <w:tc>
          <w:tcPr>
            <w:tcW w:w="2554" w:type="dxa"/>
          </w:tcPr>
          <w:p w14:paraId="1394D89A" w14:textId="77777777" w:rsidR="00F9164F" w:rsidRPr="001B7687" w:rsidRDefault="00F9164F" w:rsidP="00F9164F">
            <w:pPr>
              <w:suppressAutoHyphens/>
              <w:spacing w:after="0" w:line="240" w:lineRule="exact"/>
              <w:ind w:left="344" w:right="-90" w:hanging="24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  <w:vAlign w:val="bottom"/>
          </w:tcPr>
          <w:p w14:paraId="50463CB9" w14:textId="6905C2BE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1946890" w14:textId="1A403DB2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12,792</w:t>
            </w:r>
          </w:p>
        </w:tc>
        <w:tc>
          <w:tcPr>
            <w:tcW w:w="900" w:type="dxa"/>
            <w:vAlign w:val="bottom"/>
          </w:tcPr>
          <w:p w14:paraId="257C309C" w14:textId="22F492EB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8619169" w14:textId="2F7AFF8E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12,792</w:t>
            </w:r>
          </w:p>
        </w:tc>
        <w:tc>
          <w:tcPr>
            <w:tcW w:w="900" w:type="dxa"/>
            <w:vAlign w:val="bottom"/>
          </w:tcPr>
          <w:p w14:paraId="42144096" w14:textId="2AD2D0FB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1DFE935C" w14:textId="6C506C4A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13,310 </w:t>
            </w:r>
          </w:p>
        </w:tc>
        <w:tc>
          <w:tcPr>
            <w:tcW w:w="900" w:type="dxa"/>
            <w:vAlign w:val="bottom"/>
          </w:tcPr>
          <w:p w14:paraId="4A67F43B" w14:textId="04240FDD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68" w:type="dxa"/>
            <w:vAlign w:val="bottom"/>
          </w:tcPr>
          <w:p w14:paraId="11116409" w14:textId="5A90837B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13,310 </w:t>
            </w:r>
          </w:p>
        </w:tc>
      </w:tr>
      <w:tr w:rsidR="00F9164F" w:rsidRPr="001B7687" w14:paraId="188F0EE1" w14:textId="77777777" w:rsidTr="00E92C0D">
        <w:trPr>
          <w:trHeight w:val="20"/>
        </w:trPr>
        <w:tc>
          <w:tcPr>
            <w:tcW w:w="2554" w:type="dxa"/>
          </w:tcPr>
          <w:p w14:paraId="61CEAB4B" w14:textId="77777777" w:rsidR="00F9164F" w:rsidRPr="001B7687" w:rsidRDefault="00F9164F" w:rsidP="00F9164F">
            <w:pPr>
              <w:tabs>
                <w:tab w:val="left" w:pos="185"/>
              </w:tabs>
              <w:suppressAutoHyphens/>
              <w:spacing w:after="0" w:line="240" w:lineRule="exact"/>
              <w:ind w:left="344" w:right="-90" w:hanging="24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  <w:vAlign w:val="bottom"/>
          </w:tcPr>
          <w:p w14:paraId="508E4DE9" w14:textId="1D0CE391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E4FD289" w14:textId="2D8B83D2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1,713</w:t>
            </w:r>
          </w:p>
        </w:tc>
        <w:tc>
          <w:tcPr>
            <w:tcW w:w="900" w:type="dxa"/>
            <w:vAlign w:val="bottom"/>
          </w:tcPr>
          <w:p w14:paraId="574CCB61" w14:textId="1BB4FD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205</w:t>
            </w:r>
          </w:p>
        </w:tc>
        <w:tc>
          <w:tcPr>
            <w:tcW w:w="900" w:type="dxa"/>
            <w:vAlign w:val="bottom"/>
          </w:tcPr>
          <w:p w14:paraId="38231A96" w14:textId="1CAABDFC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1,918</w:t>
            </w:r>
          </w:p>
        </w:tc>
        <w:tc>
          <w:tcPr>
            <w:tcW w:w="900" w:type="dxa"/>
            <w:vAlign w:val="bottom"/>
          </w:tcPr>
          <w:p w14:paraId="35BFB7DF" w14:textId="267545A9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16FDB583" w14:textId="5FE080EC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1,564 </w:t>
            </w:r>
          </w:p>
        </w:tc>
        <w:tc>
          <w:tcPr>
            <w:tcW w:w="900" w:type="dxa"/>
            <w:vAlign w:val="bottom"/>
          </w:tcPr>
          <w:p w14:paraId="1E2931B7" w14:textId="2A13CE63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237 </w:t>
            </w:r>
          </w:p>
        </w:tc>
        <w:tc>
          <w:tcPr>
            <w:tcW w:w="868" w:type="dxa"/>
            <w:vAlign w:val="bottom"/>
          </w:tcPr>
          <w:p w14:paraId="2D650C21" w14:textId="66987264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1,801 </w:t>
            </w:r>
          </w:p>
        </w:tc>
      </w:tr>
      <w:tr w:rsidR="00F9164F" w:rsidRPr="001B7687" w14:paraId="102B3D65" w14:textId="77777777" w:rsidTr="00E92C0D">
        <w:trPr>
          <w:trHeight w:val="20"/>
        </w:trPr>
        <w:tc>
          <w:tcPr>
            <w:tcW w:w="2554" w:type="dxa"/>
          </w:tcPr>
          <w:p w14:paraId="433A8CC1" w14:textId="77777777" w:rsidR="00F9164F" w:rsidRPr="001B7687" w:rsidRDefault="00F9164F" w:rsidP="00F9164F">
            <w:pPr>
              <w:suppressAutoHyphens/>
              <w:spacing w:after="0" w:line="240" w:lineRule="exact"/>
              <w:ind w:left="269" w:right="-90" w:hanging="18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383698BD" w14:textId="128304C6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18E4F39" w14:textId="5C4CE4EE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48,097</w:t>
            </w:r>
          </w:p>
        </w:tc>
        <w:tc>
          <w:tcPr>
            <w:tcW w:w="900" w:type="dxa"/>
            <w:vAlign w:val="bottom"/>
          </w:tcPr>
          <w:p w14:paraId="6B81F8E6" w14:textId="096C8BA3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205</w:t>
            </w:r>
          </w:p>
        </w:tc>
        <w:tc>
          <w:tcPr>
            <w:tcW w:w="900" w:type="dxa"/>
            <w:vAlign w:val="bottom"/>
          </w:tcPr>
          <w:p w14:paraId="74367C6C" w14:textId="5D472664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48,302</w:t>
            </w:r>
          </w:p>
        </w:tc>
        <w:tc>
          <w:tcPr>
            <w:tcW w:w="900" w:type="dxa"/>
            <w:vAlign w:val="bottom"/>
          </w:tcPr>
          <w:p w14:paraId="69503896" w14:textId="41395BFA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4597CE59" w14:textId="696D5D8B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47,260 </w:t>
            </w:r>
          </w:p>
        </w:tc>
        <w:tc>
          <w:tcPr>
            <w:tcW w:w="900" w:type="dxa"/>
            <w:vAlign w:val="bottom"/>
          </w:tcPr>
          <w:p w14:paraId="6BD40FD6" w14:textId="60AAADA4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237 </w:t>
            </w:r>
          </w:p>
        </w:tc>
        <w:tc>
          <w:tcPr>
            <w:tcW w:w="868" w:type="dxa"/>
            <w:vAlign w:val="bottom"/>
          </w:tcPr>
          <w:p w14:paraId="417066F9" w14:textId="039DC604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47,497 </w:t>
            </w:r>
          </w:p>
        </w:tc>
      </w:tr>
      <w:tr w:rsidR="00F9164F" w:rsidRPr="001B7687" w14:paraId="2F912A6D" w14:textId="77777777" w:rsidTr="00E92C0D">
        <w:trPr>
          <w:trHeight w:val="20"/>
        </w:trPr>
        <w:tc>
          <w:tcPr>
            <w:tcW w:w="2554" w:type="dxa"/>
          </w:tcPr>
          <w:p w14:paraId="65DF047C" w14:textId="77777777" w:rsidR="00F9164F" w:rsidRPr="001B7687" w:rsidRDefault="00F9164F" w:rsidP="00F9164F">
            <w:pPr>
              <w:suppressAutoHyphens/>
              <w:spacing w:after="0" w:line="240" w:lineRule="exact"/>
              <w:ind w:left="269" w:right="-90" w:hanging="18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6" w:type="dxa"/>
            <w:vAlign w:val="bottom"/>
          </w:tcPr>
          <w:p w14:paraId="37BBFD1D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1EA02DF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97D0DD6" w14:textId="77777777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D88A900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EC8522B" w14:textId="77777777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6052E69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FD25679" w14:textId="77777777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</w:p>
        </w:tc>
        <w:tc>
          <w:tcPr>
            <w:tcW w:w="868" w:type="dxa"/>
            <w:vAlign w:val="bottom"/>
          </w:tcPr>
          <w:p w14:paraId="534C421D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</w:p>
        </w:tc>
      </w:tr>
      <w:tr w:rsidR="00F9164F" w:rsidRPr="001B7687" w14:paraId="0C939E29" w14:textId="77777777">
        <w:trPr>
          <w:trHeight w:val="20"/>
        </w:trPr>
        <w:tc>
          <w:tcPr>
            <w:tcW w:w="2554" w:type="dxa"/>
          </w:tcPr>
          <w:p w14:paraId="6F1573E8" w14:textId="77777777" w:rsidR="00F9164F" w:rsidRPr="001B7687" w:rsidRDefault="00F9164F" w:rsidP="00F9164F">
            <w:pPr>
              <w:suppressAutoHyphens/>
              <w:spacing w:after="0" w:line="240" w:lineRule="exact"/>
              <w:ind w:left="255" w:right="-193" w:hanging="16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 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6" w:type="dxa"/>
            <w:vAlign w:val="bottom"/>
          </w:tcPr>
          <w:p w14:paraId="250C8318" w14:textId="475AE444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C0DF447" w14:textId="67C0E3C2" w:rsidR="00F9164F" w:rsidRPr="00361615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US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196,72</w:t>
            </w:r>
            <w:r w:rsidR="00361615">
              <w:rPr>
                <w:rFonts w:asciiTheme="majorBidi" w:hAnsiTheme="majorBidi" w:cstheme="majorBidi"/>
                <w:szCs w:val="22"/>
                <w:lang w:val="en-US"/>
              </w:rPr>
              <w:t>0</w:t>
            </w:r>
          </w:p>
        </w:tc>
        <w:tc>
          <w:tcPr>
            <w:tcW w:w="900" w:type="dxa"/>
            <w:vAlign w:val="bottom"/>
          </w:tcPr>
          <w:p w14:paraId="6E612959" w14:textId="243591AE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07C285B" w14:textId="6DEEE5E3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196,72</w:t>
            </w:r>
            <w:r w:rsidR="00361615">
              <w:rPr>
                <w:rFonts w:asciiTheme="majorBidi" w:hAnsiTheme="majorBidi" w:cstheme="majorBidi"/>
                <w:szCs w:val="22"/>
              </w:rPr>
              <w:t>0</w:t>
            </w:r>
          </w:p>
        </w:tc>
        <w:tc>
          <w:tcPr>
            <w:tcW w:w="900" w:type="dxa"/>
            <w:vAlign w:val="bottom"/>
          </w:tcPr>
          <w:p w14:paraId="5624E99F" w14:textId="761ED9D3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61236C4D" w14:textId="05F9823D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96,184 </w:t>
            </w:r>
          </w:p>
        </w:tc>
        <w:tc>
          <w:tcPr>
            <w:tcW w:w="900" w:type="dxa"/>
            <w:vAlign w:val="bottom"/>
          </w:tcPr>
          <w:p w14:paraId="26FEA343" w14:textId="117B2770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68" w:type="dxa"/>
            <w:vAlign w:val="bottom"/>
          </w:tcPr>
          <w:p w14:paraId="11C9FA4A" w14:textId="12ED3099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96,184 </w:t>
            </w:r>
          </w:p>
        </w:tc>
      </w:tr>
      <w:tr w:rsidR="00F9164F" w:rsidRPr="001B7687" w14:paraId="1B09E949" w14:textId="77777777">
        <w:trPr>
          <w:trHeight w:val="20"/>
        </w:trPr>
        <w:tc>
          <w:tcPr>
            <w:tcW w:w="2554" w:type="dxa"/>
          </w:tcPr>
          <w:p w14:paraId="162743FE" w14:textId="77777777" w:rsidR="00F9164F" w:rsidRPr="001B7687" w:rsidRDefault="00F9164F" w:rsidP="00F9164F">
            <w:pPr>
              <w:suppressAutoHyphens/>
              <w:spacing w:after="0" w:line="240" w:lineRule="exact"/>
              <w:ind w:left="255" w:right="-193" w:hanging="167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06" w:type="dxa"/>
            <w:vAlign w:val="bottom"/>
          </w:tcPr>
          <w:p w14:paraId="7B682A7B" w14:textId="04F3D15C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1,478</w:t>
            </w:r>
          </w:p>
        </w:tc>
        <w:tc>
          <w:tcPr>
            <w:tcW w:w="900" w:type="dxa"/>
            <w:vAlign w:val="bottom"/>
          </w:tcPr>
          <w:p w14:paraId="54F58BEE" w14:textId="0B8CCAE9" w:rsidR="00F9164F" w:rsidRPr="001B7687" w:rsidRDefault="00F9164F" w:rsidP="00F9164F">
            <w:pPr>
              <w:tabs>
                <w:tab w:val="decimal" w:pos="43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B7F456F" w14:textId="3B3D9A70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2,02</w:t>
            </w:r>
            <w:r w:rsidR="00722F8C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900" w:type="dxa"/>
            <w:vAlign w:val="bottom"/>
          </w:tcPr>
          <w:p w14:paraId="20632044" w14:textId="3594BCCB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3,50</w:t>
            </w:r>
            <w:r w:rsidR="00F51CE1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900" w:type="dxa"/>
            <w:vAlign w:val="bottom"/>
          </w:tcPr>
          <w:p w14:paraId="1A6C2F0F" w14:textId="0AA251D7" w:rsidR="00F9164F" w:rsidRPr="001B7687" w:rsidRDefault="00F9164F" w:rsidP="00F9164F">
            <w:pPr>
              <w:tabs>
                <w:tab w:val="decimal" w:pos="43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0872843A" w14:textId="42560C28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266C0614" w14:textId="4CED9801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1,833 </w:t>
            </w:r>
          </w:p>
        </w:tc>
        <w:tc>
          <w:tcPr>
            <w:tcW w:w="868" w:type="dxa"/>
            <w:vAlign w:val="bottom"/>
          </w:tcPr>
          <w:p w14:paraId="7F9BE76B" w14:textId="138F4034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1,833 </w:t>
            </w:r>
          </w:p>
        </w:tc>
      </w:tr>
      <w:tr w:rsidR="00F9164F" w:rsidRPr="001B7687" w14:paraId="7DA82B38" w14:textId="77777777" w:rsidTr="00E92C0D">
        <w:trPr>
          <w:trHeight w:val="20"/>
        </w:trPr>
        <w:tc>
          <w:tcPr>
            <w:tcW w:w="2554" w:type="dxa"/>
          </w:tcPr>
          <w:p w14:paraId="66476145" w14:textId="77777777" w:rsidR="00F9164F" w:rsidRPr="001B7687" w:rsidRDefault="00F9164F" w:rsidP="00F9164F">
            <w:pPr>
              <w:suppressAutoHyphens/>
              <w:spacing w:after="0" w:line="240" w:lineRule="exact"/>
              <w:ind w:left="255" w:right="-193" w:hanging="16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5B6B8668" w14:textId="18B362EF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1,478</w:t>
            </w:r>
          </w:p>
        </w:tc>
        <w:tc>
          <w:tcPr>
            <w:tcW w:w="900" w:type="dxa"/>
            <w:vAlign w:val="bottom"/>
          </w:tcPr>
          <w:p w14:paraId="471024AA" w14:textId="5E6074F4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196,72</w:t>
            </w:r>
            <w:r w:rsidR="00722F8C">
              <w:rPr>
                <w:rFonts w:asciiTheme="majorBidi" w:hAnsiTheme="majorBidi" w:cstheme="majorBidi"/>
                <w:b/>
                <w:bCs/>
                <w:szCs w:val="22"/>
              </w:rPr>
              <w:t>0</w:t>
            </w:r>
          </w:p>
        </w:tc>
        <w:tc>
          <w:tcPr>
            <w:tcW w:w="900" w:type="dxa"/>
            <w:vAlign w:val="bottom"/>
          </w:tcPr>
          <w:p w14:paraId="515B6247" w14:textId="63BC7B81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2,02</w:t>
            </w:r>
            <w:r w:rsidR="00722F8C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</w:p>
        </w:tc>
        <w:tc>
          <w:tcPr>
            <w:tcW w:w="900" w:type="dxa"/>
            <w:vAlign w:val="bottom"/>
          </w:tcPr>
          <w:p w14:paraId="39D61370" w14:textId="7EDE2CF3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200,222</w:t>
            </w:r>
          </w:p>
        </w:tc>
        <w:tc>
          <w:tcPr>
            <w:tcW w:w="900" w:type="dxa"/>
            <w:vAlign w:val="bottom"/>
          </w:tcPr>
          <w:p w14:paraId="64B47AC4" w14:textId="5DBFC25E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3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7AD68B30" w14:textId="5EA9674E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96,184 </w:t>
            </w:r>
          </w:p>
        </w:tc>
        <w:tc>
          <w:tcPr>
            <w:tcW w:w="900" w:type="dxa"/>
            <w:vAlign w:val="bottom"/>
          </w:tcPr>
          <w:p w14:paraId="13A6B66A" w14:textId="57D3AAFF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1,833 </w:t>
            </w:r>
          </w:p>
        </w:tc>
        <w:tc>
          <w:tcPr>
            <w:tcW w:w="868" w:type="dxa"/>
            <w:vAlign w:val="bottom"/>
          </w:tcPr>
          <w:p w14:paraId="7DB0AB4A" w14:textId="23144918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98,017 </w:t>
            </w:r>
          </w:p>
        </w:tc>
      </w:tr>
      <w:tr w:rsidR="00F9164F" w:rsidRPr="001B7687" w14:paraId="60C644C5" w14:textId="77777777" w:rsidTr="00E92C0D">
        <w:trPr>
          <w:trHeight w:val="20"/>
        </w:trPr>
        <w:tc>
          <w:tcPr>
            <w:tcW w:w="2554" w:type="dxa"/>
          </w:tcPr>
          <w:p w14:paraId="378EEE91" w14:textId="77777777" w:rsidR="00F9164F" w:rsidRPr="001B7687" w:rsidRDefault="00F9164F" w:rsidP="00F9164F">
            <w:pPr>
              <w:suppressAutoHyphens/>
              <w:spacing w:after="0" w:line="240" w:lineRule="exact"/>
              <w:ind w:left="269" w:right="-90" w:hanging="18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6" w:type="dxa"/>
            <w:vAlign w:val="bottom"/>
          </w:tcPr>
          <w:p w14:paraId="016307D2" w14:textId="34E71A41" w:rsidR="00F9164F" w:rsidRPr="001B7687" w:rsidRDefault="00F9164F" w:rsidP="00F9164F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13,548</w:t>
            </w:r>
          </w:p>
        </w:tc>
        <w:tc>
          <w:tcPr>
            <w:tcW w:w="900" w:type="dxa"/>
            <w:vAlign w:val="bottom"/>
          </w:tcPr>
          <w:p w14:paraId="4F2FC048" w14:textId="2D3675F8" w:rsidR="00F9164F" w:rsidRPr="001B7687" w:rsidRDefault="00F9164F" w:rsidP="00F9164F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341,33</w:t>
            </w:r>
            <w:r w:rsidR="00722F8C"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</w:p>
        </w:tc>
        <w:tc>
          <w:tcPr>
            <w:tcW w:w="900" w:type="dxa"/>
            <w:vAlign w:val="bottom"/>
          </w:tcPr>
          <w:p w14:paraId="75F05E73" w14:textId="3B81F11D" w:rsidR="00F9164F" w:rsidRPr="001B7687" w:rsidRDefault="00F9164F" w:rsidP="00F9164F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26,15</w:t>
            </w:r>
            <w:r w:rsidR="00722F8C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</w:p>
        </w:tc>
        <w:tc>
          <w:tcPr>
            <w:tcW w:w="900" w:type="dxa"/>
            <w:vAlign w:val="bottom"/>
          </w:tcPr>
          <w:p w14:paraId="21645458" w14:textId="2C6F5FF6" w:rsidR="00F9164F" w:rsidRPr="001B7687" w:rsidRDefault="00F9164F" w:rsidP="00F9164F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381,040</w:t>
            </w:r>
          </w:p>
        </w:tc>
        <w:tc>
          <w:tcPr>
            <w:tcW w:w="900" w:type="dxa"/>
            <w:vAlign w:val="bottom"/>
          </w:tcPr>
          <w:p w14:paraId="21048378" w14:textId="5AD491E6" w:rsidR="00F9164F" w:rsidRPr="001B7687" w:rsidRDefault="00F9164F" w:rsidP="00F9164F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14,095 </w:t>
            </w:r>
          </w:p>
        </w:tc>
        <w:tc>
          <w:tcPr>
            <w:tcW w:w="900" w:type="dxa"/>
            <w:vAlign w:val="bottom"/>
          </w:tcPr>
          <w:p w14:paraId="453461B8" w14:textId="722264E4" w:rsidR="00F9164F" w:rsidRPr="001B7687" w:rsidRDefault="00F9164F" w:rsidP="00F9164F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215,435 </w:t>
            </w:r>
          </w:p>
        </w:tc>
        <w:tc>
          <w:tcPr>
            <w:tcW w:w="900" w:type="dxa"/>
            <w:vAlign w:val="bottom"/>
          </w:tcPr>
          <w:p w14:paraId="0595A27E" w14:textId="194D1D4F" w:rsidR="00F9164F" w:rsidRPr="001B7687" w:rsidRDefault="00F9164F" w:rsidP="00F9164F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30,336 </w:t>
            </w:r>
          </w:p>
        </w:tc>
        <w:tc>
          <w:tcPr>
            <w:tcW w:w="868" w:type="dxa"/>
            <w:vAlign w:val="bottom"/>
          </w:tcPr>
          <w:p w14:paraId="58877CA9" w14:textId="09BE70DF" w:rsidR="00F9164F" w:rsidRPr="001B7687" w:rsidRDefault="00F9164F" w:rsidP="00F9164F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259,866 </w:t>
            </w:r>
          </w:p>
        </w:tc>
      </w:tr>
      <w:tr w:rsidR="00F9164F" w:rsidRPr="001B7687" w14:paraId="2AC84365" w14:textId="77777777">
        <w:trPr>
          <w:trHeight w:val="344"/>
        </w:trPr>
        <w:tc>
          <w:tcPr>
            <w:tcW w:w="2554" w:type="dxa"/>
          </w:tcPr>
          <w:p w14:paraId="3149308E" w14:textId="77777777" w:rsidR="00F9164F" w:rsidRPr="001B7687" w:rsidRDefault="00F9164F" w:rsidP="00F9164F">
            <w:pPr>
              <w:suppressAutoHyphens/>
              <w:spacing w:after="0" w:line="240" w:lineRule="exact"/>
              <w:ind w:right="-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5FD87C25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F1F7900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571BB82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37334125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456F6E4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74A697C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CBDA006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71B0E82F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</w:p>
        </w:tc>
      </w:tr>
      <w:tr w:rsidR="00F9164F" w:rsidRPr="001B7687" w14:paraId="7058061F" w14:textId="77777777">
        <w:trPr>
          <w:trHeight w:val="20"/>
        </w:trPr>
        <w:tc>
          <w:tcPr>
            <w:tcW w:w="2554" w:type="dxa"/>
          </w:tcPr>
          <w:p w14:paraId="5FCE37F5" w14:textId="77777777" w:rsidR="00F9164F" w:rsidRPr="001B7687" w:rsidRDefault="00F9164F" w:rsidP="00F9164F">
            <w:pPr>
              <w:suppressAutoHyphens/>
              <w:spacing w:after="0" w:line="240" w:lineRule="exact"/>
              <w:ind w:left="269" w:right="-90" w:hanging="18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hAnsi="Angsana New" w:cs="Angsana New" w:hint="cs"/>
                <w:szCs w:val="22"/>
              </w:rPr>
              <w:br w:type="page"/>
            </w: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6" w:type="dxa"/>
            <w:vAlign w:val="bottom"/>
          </w:tcPr>
          <w:p w14:paraId="054589AD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7BF52E4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61DBD2A3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92CA0F0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026FC57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2AB77B1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71B6BDD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4205B75B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</w:p>
        </w:tc>
      </w:tr>
      <w:tr w:rsidR="00F9164F" w:rsidRPr="001B7687" w14:paraId="40852621" w14:textId="77777777">
        <w:trPr>
          <w:trHeight w:val="20"/>
        </w:trPr>
        <w:tc>
          <w:tcPr>
            <w:tcW w:w="2554" w:type="dxa"/>
            <w:vAlign w:val="bottom"/>
          </w:tcPr>
          <w:p w14:paraId="7BEFCFA4" w14:textId="77777777" w:rsidR="00F9164F" w:rsidRPr="001B7687" w:rsidRDefault="00F9164F" w:rsidP="00F9164F">
            <w:pPr>
              <w:suppressAutoHyphens/>
              <w:spacing w:after="0" w:line="240" w:lineRule="exact"/>
              <w:ind w:left="185" w:right="-193" w:hanging="9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หนี้สินทางการเงินที่วัดมูลค่าด้วย</w:t>
            </w:r>
          </w:p>
          <w:p w14:paraId="39FDB480" w14:textId="77777777" w:rsidR="00F9164F" w:rsidRPr="001B7687" w:rsidRDefault="00F9164F" w:rsidP="00F9164F">
            <w:pPr>
              <w:suppressAutoHyphens/>
              <w:spacing w:after="0" w:line="240" w:lineRule="exact"/>
              <w:ind w:left="185" w:right="-193" w:hanging="1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vAlign w:val="bottom"/>
          </w:tcPr>
          <w:p w14:paraId="550257F5" w14:textId="20E708A1" w:rsidR="00F9164F" w:rsidRPr="001B7687" w:rsidRDefault="00F9164F" w:rsidP="00F9164F">
            <w:pPr>
              <w:pBdr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12</w:t>
            </w:r>
          </w:p>
        </w:tc>
        <w:tc>
          <w:tcPr>
            <w:tcW w:w="900" w:type="dxa"/>
            <w:vAlign w:val="bottom"/>
          </w:tcPr>
          <w:p w14:paraId="55F53A74" w14:textId="4AD361CB" w:rsidR="00F9164F" w:rsidRPr="001B7687" w:rsidRDefault="00F9164F" w:rsidP="00F9164F">
            <w:pPr>
              <w:pBdr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240</w:t>
            </w:r>
          </w:p>
        </w:tc>
        <w:tc>
          <w:tcPr>
            <w:tcW w:w="900" w:type="dxa"/>
            <w:vAlign w:val="bottom"/>
          </w:tcPr>
          <w:p w14:paraId="3BD055EC" w14:textId="527E9333" w:rsidR="00F9164F" w:rsidRPr="001B7687" w:rsidRDefault="00F9164F" w:rsidP="00F9164F">
            <w:pPr>
              <w:pBdr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27D1A26" w14:textId="47C1399B" w:rsidR="00F9164F" w:rsidRPr="001B7687" w:rsidRDefault="00F9164F" w:rsidP="00F9164F">
            <w:pPr>
              <w:pBdr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252</w:t>
            </w:r>
          </w:p>
        </w:tc>
        <w:tc>
          <w:tcPr>
            <w:tcW w:w="900" w:type="dxa"/>
            <w:vAlign w:val="bottom"/>
          </w:tcPr>
          <w:p w14:paraId="5460EE5B" w14:textId="24422F4C" w:rsidR="00F9164F" w:rsidRPr="001B7687" w:rsidRDefault="00F9164F" w:rsidP="00F9164F">
            <w:pPr>
              <w:pBdr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3 </w:t>
            </w:r>
          </w:p>
        </w:tc>
        <w:tc>
          <w:tcPr>
            <w:tcW w:w="900" w:type="dxa"/>
            <w:vAlign w:val="bottom"/>
          </w:tcPr>
          <w:p w14:paraId="25A50EFF" w14:textId="6F11DB10" w:rsidR="00F9164F" w:rsidRPr="001B7687" w:rsidRDefault="00F9164F" w:rsidP="00F9164F">
            <w:pPr>
              <w:pBdr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1,747 </w:t>
            </w:r>
          </w:p>
        </w:tc>
        <w:tc>
          <w:tcPr>
            <w:tcW w:w="900" w:type="dxa"/>
            <w:vAlign w:val="bottom"/>
          </w:tcPr>
          <w:p w14:paraId="483D22BB" w14:textId="7F1EE769" w:rsidR="00F9164F" w:rsidRPr="001B7687" w:rsidRDefault="00F9164F" w:rsidP="00F9164F">
            <w:pPr>
              <w:pBdr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vAlign w:val="bottom"/>
          </w:tcPr>
          <w:p w14:paraId="6C6A2E75" w14:textId="2F440A0C" w:rsidR="00F9164F" w:rsidRPr="001B7687" w:rsidRDefault="00F9164F" w:rsidP="00F9164F">
            <w:pPr>
              <w:pBdr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1,750 </w:t>
            </w:r>
          </w:p>
        </w:tc>
      </w:tr>
      <w:tr w:rsidR="00F9164F" w:rsidRPr="001B7687" w14:paraId="56599489" w14:textId="77777777" w:rsidTr="00E92C0D">
        <w:trPr>
          <w:trHeight w:val="20"/>
        </w:trPr>
        <w:tc>
          <w:tcPr>
            <w:tcW w:w="2554" w:type="dxa"/>
          </w:tcPr>
          <w:p w14:paraId="4F14A1EB" w14:textId="77777777" w:rsidR="00F9164F" w:rsidRPr="001B7687" w:rsidRDefault="00F9164F" w:rsidP="00F9164F">
            <w:pPr>
              <w:suppressAutoHyphens/>
              <w:spacing w:after="0" w:line="240" w:lineRule="exact"/>
              <w:ind w:left="358" w:right="-193" w:hanging="27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6" w:type="dxa"/>
            <w:vAlign w:val="bottom"/>
          </w:tcPr>
          <w:p w14:paraId="65949DB8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11738486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17AFB2A4" w14:textId="77777777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A650CA1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21A2482B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69B75EA1" w14:textId="1D314E67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3AB62B7E" w14:textId="07998CFA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</w:p>
        </w:tc>
        <w:tc>
          <w:tcPr>
            <w:tcW w:w="868" w:type="dxa"/>
            <w:vAlign w:val="bottom"/>
          </w:tcPr>
          <w:p w14:paraId="79AF54EA" w14:textId="77777777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 w:bidi="ar-SA"/>
              </w:rPr>
            </w:pPr>
          </w:p>
        </w:tc>
      </w:tr>
      <w:tr w:rsidR="00F9164F" w:rsidRPr="001B7687" w14:paraId="68FD37F4" w14:textId="77777777" w:rsidTr="00E92C0D">
        <w:trPr>
          <w:trHeight w:val="20"/>
        </w:trPr>
        <w:tc>
          <w:tcPr>
            <w:tcW w:w="2554" w:type="dxa"/>
          </w:tcPr>
          <w:p w14:paraId="45A42B9A" w14:textId="77777777" w:rsidR="00F9164F" w:rsidRPr="001B7687" w:rsidRDefault="00F9164F" w:rsidP="00F9164F">
            <w:pPr>
              <w:suppressAutoHyphens/>
              <w:spacing w:after="0" w:line="240" w:lineRule="exact"/>
              <w:ind w:left="151" w:right="-90" w:hanging="5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  <w:vAlign w:val="bottom"/>
          </w:tcPr>
          <w:p w14:paraId="462998FF" w14:textId="5A42DA3C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4DF579C" w14:textId="2A5B93D2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26,737</w:t>
            </w:r>
          </w:p>
        </w:tc>
        <w:tc>
          <w:tcPr>
            <w:tcW w:w="900" w:type="dxa"/>
            <w:vAlign w:val="bottom"/>
          </w:tcPr>
          <w:p w14:paraId="4730E7DE" w14:textId="5CE1E85D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A3C1494" w14:textId="5ACBD5F6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26,737</w:t>
            </w:r>
          </w:p>
        </w:tc>
        <w:tc>
          <w:tcPr>
            <w:tcW w:w="900" w:type="dxa"/>
            <w:vAlign w:val="bottom"/>
          </w:tcPr>
          <w:p w14:paraId="2DEE3EF1" w14:textId="6632683A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27F180D7" w14:textId="3607AAB3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29,874 </w:t>
            </w:r>
          </w:p>
        </w:tc>
        <w:tc>
          <w:tcPr>
            <w:tcW w:w="900" w:type="dxa"/>
            <w:vAlign w:val="bottom"/>
          </w:tcPr>
          <w:p w14:paraId="76E8710C" w14:textId="43954FA0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vAlign w:val="bottom"/>
          </w:tcPr>
          <w:p w14:paraId="4E45DB5C" w14:textId="2D414E95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29,874 </w:t>
            </w:r>
          </w:p>
        </w:tc>
      </w:tr>
      <w:tr w:rsidR="00F9164F" w:rsidRPr="001B7687" w14:paraId="2338EDC9" w14:textId="77777777" w:rsidTr="00E92C0D">
        <w:trPr>
          <w:trHeight w:val="20"/>
        </w:trPr>
        <w:tc>
          <w:tcPr>
            <w:tcW w:w="2554" w:type="dxa"/>
          </w:tcPr>
          <w:p w14:paraId="55587C2F" w14:textId="77777777" w:rsidR="00F9164F" w:rsidRPr="001B7687" w:rsidRDefault="00F9164F" w:rsidP="00F9164F">
            <w:pPr>
              <w:tabs>
                <w:tab w:val="left" w:pos="185"/>
              </w:tabs>
              <w:suppressAutoHyphens/>
              <w:spacing w:after="0" w:line="240" w:lineRule="exact"/>
              <w:ind w:left="151" w:right="-193" w:hanging="5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  <w:vAlign w:val="bottom"/>
          </w:tcPr>
          <w:p w14:paraId="3EA0EA2C" w14:textId="51BB1027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E445E52" w14:textId="1642A86C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17,800</w:t>
            </w:r>
          </w:p>
        </w:tc>
        <w:tc>
          <w:tcPr>
            <w:tcW w:w="900" w:type="dxa"/>
            <w:vAlign w:val="bottom"/>
          </w:tcPr>
          <w:p w14:paraId="5FE33C70" w14:textId="619C13A5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B928DEC" w14:textId="58DC125C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17,800</w:t>
            </w:r>
          </w:p>
        </w:tc>
        <w:tc>
          <w:tcPr>
            <w:tcW w:w="900" w:type="dxa"/>
            <w:vAlign w:val="bottom"/>
          </w:tcPr>
          <w:p w14:paraId="305B6C87" w14:textId="1EC04712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3E5F500F" w14:textId="50145F9C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15,941 </w:t>
            </w:r>
          </w:p>
        </w:tc>
        <w:tc>
          <w:tcPr>
            <w:tcW w:w="900" w:type="dxa"/>
            <w:vAlign w:val="bottom"/>
          </w:tcPr>
          <w:p w14:paraId="698F2132" w14:textId="2349394A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vAlign w:val="bottom"/>
          </w:tcPr>
          <w:p w14:paraId="32F95B86" w14:textId="48477BD2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15,941 </w:t>
            </w:r>
          </w:p>
        </w:tc>
      </w:tr>
      <w:tr w:rsidR="00F9164F" w:rsidRPr="001B7687" w14:paraId="59818219" w14:textId="77777777" w:rsidTr="00E92C0D">
        <w:trPr>
          <w:trHeight w:val="20"/>
        </w:trPr>
        <w:tc>
          <w:tcPr>
            <w:tcW w:w="2554" w:type="dxa"/>
          </w:tcPr>
          <w:p w14:paraId="5A070425" w14:textId="77777777" w:rsidR="00F9164F" w:rsidRPr="001B7687" w:rsidRDefault="00F9164F" w:rsidP="00F9164F">
            <w:pPr>
              <w:tabs>
                <w:tab w:val="left" w:pos="208"/>
              </w:tabs>
              <w:suppressAutoHyphens/>
              <w:spacing w:after="0" w:line="240" w:lineRule="exact"/>
              <w:ind w:left="151" w:right="-193" w:hanging="5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  <w:vAlign w:val="bottom"/>
          </w:tcPr>
          <w:p w14:paraId="5A36EE42" w14:textId="106798A3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85F4C9F" w14:textId="1643F581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300</w:t>
            </w:r>
          </w:p>
        </w:tc>
        <w:tc>
          <w:tcPr>
            <w:tcW w:w="900" w:type="dxa"/>
            <w:vAlign w:val="bottom"/>
          </w:tcPr>
          <w:p w14:paraId="4B0B1FCA" w14:textId="3BAA954E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4CF72C9" w14:textId="0DB94504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300</w:t>
            </w:r>
          </w:p>
        </w:tc>
        <w:tc>
          <w:tcPr>
            <w:tcW w:w="900" w:type="dxa"/>
            <w:vAlign w:val="bottom"/>
          </w:tcPr>
          <w:p w14:paraId="257339CD" w14:textId="5C459E21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507D2A77" w14:textId="50DA8F41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466 </w:t>
            </w:r>
          </w:p>
        </w:tc>
        <w:tc>
          <w:tcPr>
            <w:tcW w:w="900" w:type="dxa"/>
            <w:vAlign w:val="bottom"/>
          </w:tcPr>
          <w:p w14:paraId="6CD2EB86" w14:textId="550154C7" w:rsidR="00F9164F" w:rsidRPr="001B7687" w:rsidRDefault="00F9164F" w:rsidP="00F9164F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vAlign w:val="bottom"/>
          </w:tcPr>
          <w:p w14:paraId="72A25AC7" w14:textId="34ECD13B" w:rsidR="00F9164F" w:rsidRPr="001B7687" w:rsidRDefault="00F9164F" w:rsidP="00F9164F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466 </w:t>
            </w:r>
          </w:p>
        </w:tc>
      </w:tr>
      <w:tr w:rsidR="00F9164F" w:rsidRPr="001B7687" w14:paraId="355FDC35" w14:textId="77777777" w:rsidTr="00E92C0D">
        <w:trPr>
          <w:trHeight w:val="20"/>
        </w:trPr>
        <w:tc>
          <w:tcPr>
            <w:tcW w:w="2554" w:type="dxa"/>
          </w:tcPr>
          <w:p w14:paraId="5868D205" w14:textId="77777777" w:rsidR="00F9164F" w:rsidRPr="001B7687" w:rsidRDefault="00F9164F" w:rsidP="00F9164F">
            <w:pPr>
              <w:suppressAutoHyphens/>
              <w:spacing w:after="0" w:line="240" w:lineRule="exact"/>
              <w:ind w:left="380" w:right="-193" w:hanging="27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484DFAF5" w14:textId="71577157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2A16D7B" w14:textId="482E072A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44,837</w:t>
            </w:r>
          </w:p>
        </w:tc>
        <w:tc>
          <w:tcPr>
            <w:tcW w:w="900" w:type="dxa"/>
            <w:vAlign w:val="bottom"/>
          </w:tcPr>
          <w:p w14:paraId="35F1F7C7" w14:textId="1A2EAE8D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EBB5CF2" w14:textId="17996C05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44,837</w:t>
            </w:r>
          </w:p>
        </w:tc>
        <w:tc>
          <w:tcPr>
            <w:tcW w:w="900" w:type="dxa"/>
            <w:vAlign w:val="bottom"/>
          </w:tcPr>
          <w:p w14:paraId="14E9669D" w14:textId="7BAA0A0D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59125F70" w14:textId="3BED4232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46,281 </w:t>
            </w:r>
          </w:p>
        </w:tc>
        <w:tc>
          <w:tcPr>
            <w:tcW w:w="900" w:type="dxa"/>
            <w:vAlign w:val="bottom"/>
          </w:tcPr>
          <w:p w14:paraId="30E433B0" w14:textId="69B4F6DB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vAlign w:val="bottom"/>
          </w:tcPr>
          <w:p w14:paraId="3D9FC546" w14:textId="66692CF9" w:rsidR="00F9164F" w:rsidRPr="001B7687" w:rsidRDefault="00F9164F" w:rsidP="00F91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46,281 </w:t>
            </w:r>
          </w:p>
        </w:tc>
      </w:tr>
      <w:tr w:rsidR="00F9164F" w:rsidRPr="001B7687" w14:paraId="5F201426" w14:textId="77777777" w:rsidTr="00E92C0D">
        <w:trPr>
          <w:trHeight w:val="20"/>
        </w:trPr>
        <w:tc>
          <w:tcPr>
            <w:tcW w:w="2554" w:type="dxa"/>
          </w:tcPr>
          <w:p w14:paraId="398FA58F" w14:textId="77777777" w:rsidR="00F9164F" w:rsidRPr="001B7687" w:rsidRDefault="00F9164F" w:rsidP="00F9164F">
            <w:pPr>
              <w:suppressAutoHyphens/>
              <w:spacing w:after="0" w:line="240" w:lineRule="exact"/>
              <w:ind w:left="269" w:right="-90" w:hanging="18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6" w:type="dxa"/>
            <w:vAlign w:val="bottom"/>
          </w:tcPr>
          <w:p w14:paraId="56CF43A7" w14:textId="42A4056D" w:rsidR="00F9164F" w:rsidRPr="001B7687" w:rsidRDefault="00F9164F" w:rsidP="00F9164F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12</w:t>
            </w:r>
          </w:p>
        </w:tc>
        <w:tc>
          <w:tcPr>
            <w:tcW w:w="900" w:type="dxa"/>
            <w:vAlign w:val="bottom"/>
          </w:tcPr>
          <w:p w14:paraId="68633C4D" w14:textId="28D5C408" w:rsidR="00F9164F" w:rsidRPr="001B7687" w:rsidRDefault="00F9164F" w:rsidP="00F9164F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45,077</w:t>
            </w:r>
          </w:p>
        </w:tc>
        <w:tc>
          <w:tcPr>
            <w:tcW w:w="900" w:type="dxa"/>
            <w:vAlign w:val="bottom"/>
          </w:tcPr>
          <w:p w14:paraId="420D3F9F" w14:textId="0BEB0934" w:rsidR="00F9164F" w:rsidRPr="001B7687" w:rsidRDefault="00F9164F" w:rsidP="00F9164F">
            <w:pPr>
              <w:pBdr>
                <w:bottom w:val="doub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14E94F3" w14:textId="73D1ACD1" w:rsidR="00F9164F" w:rsidRPr="001B7687" w:rsidRDefault="00F9164F" w:rsidP="00F9164F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45,089</w:t>
            </w:r>
          </w:p>
        </w:tc>
        <w:tc>
          <w:tcPr>
            <w:tcW w:w="900" w:type="dxa"/>
            <w:vAlign w:val="bottom"/>
          </w:tcPr>
          <w:p w14:paraId="0EB4EE1F" w14:textId="52FB87FE" w:rsidR="00F9164F" w:rsidRPr="001B7687" w:rsidRDefault="00F9164F" w:rsidP="00F9164F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3 </w:t>
            </w:r>
          </w:p>
        </w:tc>
        <w:tc>
          <w:tcPr>
            <w:tcW w:w="900" w:type="dxa"/>
            <w:vAlign w:val="bottom"/>
          </w:tcPr>
          <w:p w14:paraId="4E1FC572" w14:textId="205155BE" w:rsidR="00F9164F" w:rsidRPr="001B7687" w:rsidRDefault="00F9164F" w:rsidP="00F9164F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48,028 </w:t>
            </w:r>
          </w:p>
        </w:tc>
        <w:tc>
          <w:tcPr>
            <w:tcW w:w="900" w:type="dxa"/>
            <w:vAlign w:val="bottom"/>
          </w:tcPr>
          <w:p w14:paraId="33E68A5F" w14:textId="6D1FAED3" w:rsidR="00F9164F" w:rsidRPr="001B7687" w:rsidRDefault="00F9164F" w:rsidP="00F9164F">
            <w:pPr>
              <w:pBdr>
                <w:bottom w:val="doub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vAlign w:val="bottom"/>
          </w:tcPr>
          <w:p w14:paraId="2E571DD4" w14:textId="79B74F22" w:rsidR="00F9164F" w:rsidRPr="001B7687" w:rsidRDefault="00F9164F" w:rsidP="00F9164F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48,031 </w:t>
            </w:r>
          </w:p>
        </w:tc>
      </w:tr>
    </w:tbl>
    <w:p w14:paraId="78FA796B" w14:textId="77777777" w:rsidR="00D8215A" w:rsidRPr="001B7687" w:rsidRDefault="00D8215A" w:rsidP="00CA23A5">
      <w:pPr>
        <w:spacing w:after="0"/>
        <w:ind w:left="540"/>
        <w:rPr>
          <w:rFonts w:asciiTheme="majorBidi" w:hAnsiTheme="majorBidi" w:cstheme="majorBidi"/>
          <w:b/>
          <w:bCs/>
          <w:i/>
          <w:iCs/>
          <w:sz w:val="28"/>
          <w:lang w:eastAsia="en-GB"/>
        </w:rPr>
      </w:pPr>
    </w:p>
    <w:p w14:paraId="17C6AE79" w14:textId="54915EC2" w:rsidR="00B26741" w:rsidRPr="001B7687" w:rsidRDefault="00B26741">
      <w:pPr>
        <w:rPr>
          <w:rFonts w:asciiTheme="majorBidi" w:hAnsiTheme="majorBidi" w:cstheme="majorBidi"/>
          <w:b/>
          <w:bCs/>
          <w:i/>
          <w:iCs/>
          <w:sz w:val="28"/>
          <w:lang w:eastAsia="en-GB"/>
        </w:rPr>
      </w:pPr>
      <w:r w:rsidRPr="001B7687">
        <w:rPr>
          <w:rFonts w:asciiTheme="majorBidi" w:hAnsiTheme="majorBidi" w:cstheme="majorBidi"/>
          <w:b/>
          <w:bCs/>
          <w:i/>
          <w:iCs/>
          <w:sz w:val="28"/>
          <w:lang w:eastAsia="en-GB"/>
        </w:rPr>
        <w:br w:type="page"/>
      </w: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60"/>
        <w:gridCol w:w="900"/>
        <w:gridCol w:w="900"/>
        <w:gridCol w:w="900"/>
        <w:gridCol w:w="900"/>
        <w:gridCol w:w="900"/>
        <w:gridCol w:w="900"/>
        <w:gridCol w:w="900"/>
        <w:gridCol w:w="868"/>
      </w:tblGrid>
      <w:tr w:rsidR="00944137" w:rsidRPr="001B7687" w14:paraId="6B7106CC" w14:textId="77777777">
        <w:trPr>
          <w:trHeight w:val="20"/>
          <w:tblHeader/>
        </w:trPr>
        <w:tc>
          <w:tcPr>
            <w:tcW w:w="2560" w:type="dxa"/>
            <w:vAlign w:val="bottom"/>
          </w:tcPr>
          <w:p w14:paraId="0C36053E" w14:textId="77777777" w:rsidR="00944137" w:rsidRPr="001B7687" w:rsidRDefault="0094413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68" w:type="dxa"/>
            <w:gridSpan w:val="8"/>
          </w:tcPr>
          <w:p w14:paraId="0F73E050" w14:textId="77777777" w:rsidR="00944137" w:rsidRPr="001B7687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</w:t>
            </w: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  <w:t>เฉพาะกิจการ</w:t>
            </w:r>
          </w:p>
        </w:tc>
      </w:tr>
      <w:tr w:rsidR="00944137" w:rsidRPr="001B7687" w14:paraId="3DDCF765" w14:textId="77777777">
        <w:trPr>
          <w:trHeight w:val="20"/>
          <w:tblHeader/>
        </w:trPr>
        <w:tc>
          <w:tcPr>
            <w:tcW w:w="2560" w:type="dxa"/>
            <w:vAlign w:val="bottom"/>
          </w:tcPr>
          <w:p w14:paraId="6A1EA09D" w14:textId="77777777" w:rsidR="00944137" w:rsidRPr="001B7687" w:rsidRDefault="0094413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3404A571" w14:textId="074BA298" w:rsidR="00944137" w:rsidRPr="001B7687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hAnsi="Angsana New" w:cs="Angsana New"/>
                <w:color w:val="000000"/>
                <w:szCs w:val="22"/>
              </w:rPr>
              <w:t>256</w:t>
            </w:r>
            <w:r w:rsidR="003F3373" w:rsidRPr="001B7687">
              <w:rPr>
                <w:rFonts w:ascii="Angsana New" w:hAnsi="Angsana New" w:cs="Angsana New"/>
                <w:color w:val="000000"/>
                <w:szCs w:val="22"/>
              </w:rPr>
              <w:t>8</w:t>
            </w:r>
          </w:p>
        </w:tc>
        <w:tc>
          <w:tcPr>
            <w:tcW w:w="3568" w:type="dxa"/>
            <w:gridSpan w:val="4"/>
          </w:tcPr>
          <w:p w14:paraId="314BA3F0" w14:textId="2CF761BF" w:rsidR="00944137" w:rsidRPr="001B7687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="003F3373" w:rsidRPr="001B768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7</w:t>
            </w:r>
          </w:p>
        </w:tc>
      </w:tr>
      <w:tr w:rsidR="00944137" w:rsidRPr="001B7687" w14:paraId="7CE7E97E" w14:textId="77777777">
        <w:trPr>
          <w:trHeight w:val="20"/>
          <w:tblHeader/>
        </w:trPr>
        <w:tc>
          <w:tcPr>
            <w:tcW w:w="2560" w:type="dxa"/>
            <w:vAlign w:val="bottom"/>
          </w:tcPr>
          <w:p w14:paraId="610BA2EC" w14:textId="77777777" w:rsidR="00944137" w:rsidRPr="001B7687" w:rsidRDefault="0094413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167631A5" w14:textId="77777777" w:rsidR="00944137" w:rsidRPr="001B7687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4F5B4EB9" w14:textId="77777777" w:rsidR="00944137" w:rsidRPr="001B7687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มูลค่ายุติธรรม</w:t>
            </w:r>
          </w:p>
        </w:tc>
      </w:tr>
      <w:tr w:rsidR="00944137" w:rsidRPr="001B7687" w14:paraId="1B98AB00" w14:textId="77777777">
        <w:trPr>
          <w:trHeight w:val="20"/>
          <w:tblHeader/>
        </w:trPr>
        <w:tc>
          <w:tcPr>
            <w:tcW w:w="2560" w:type="dxa"/>
            <w:vAlign w:val="bottom"/>
          </w:tcPr>
          <w:p w14:paraId="67F58241" w14:textId="77777777" w:rsidR="00944137" w:rsidRPr="001B7687" w:rsidRDefault="0094413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092DEA4" w14:textId="77777777" w:rsidR="00944137" w:rsidRPr="001B7687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 xml:space="preserve"> 1</w:t>
            </w:r>
          </w:p>
        </w:tc>
        <w:tc>
          <w:tcPr>
            <w:tcW w:w="900" w:type="dxa"/>
            <w:vAlign w:val="bottom"/>
          </w:tcPr>
          <w:p w14:paraId="2D740A0D" w14:textId="77777777" w:rsidR="00944137" w:rsidRPr="001B7687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 xml:space="preserve"> 2</w:t>
            </w:r>
          </w:p>
        </w:tc>
        <w:tc>
          <w:tcPr>
            <w:tcW w:w="900" w:type="dxa"/>
            <w:vAlign w:val="bottom"/>
          </w:tcPr>
          <w:p w14:paraId="57B271B5" w14:textId="77777777" w:rsidR="00944137" w:rsidRPr="001B7687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73C1168D" w14:textId="77777777" w:rsidR="00944137" w:rsidRPr="001B7687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518B0B58" w14:textId="77777777" w:rsidR="00944137" w:rsidRPr="001B7687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 xml:space="preserve"> 1</w:t>
            </w:r>
          </w:p>
        </w:tc>
        <w:tc>
          <w:tcPr>
            <w:tcW w:w="900" w:type="dxa"/>
            <w:vAlign w:val="bottom"/>
          </w:tcPr>
          <w:p w14:paraId="5E3F0D01" w14:textId="77777777" w:rsidR="00944137" w:rsidRPr="001B7687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 xml:space="preserve"> 2</w:t>
            </w:r>
          </w:p>
        </w:tc>
        <w:tc>
          <w:tcPr>
            <w:tcW w:w="900" w:type="dxa"/>
            <w:vAlign w:val="bottom"/>
          </w:tcPr>
          <w:p w14:paraId="33E2B7A1" w14:textId="77777777" w:rsidR="00944137" w:rsidRPr="001B7687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vAlign w:val="bottom"/>
          </w:tcPr>
          <w:p w14:paraId="1BAB7448" w14:textId="77777777" w:rsidR="00944137" w:rsidRPr="001B7687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รวม</w:t>
            </w:r>
          </w:p>
        </w:tc>
      </w:tr>
      <w:tr w:rsidR="00944137" w:rsidRPr="001B7687" w14:paraId="0B381D1D" w14:textId="77777777">
        <w:trPr>
          <w:trHeight w:val="20"/>
          <w:tblHeader/>
        </w:trPr>
        <w:tc>
          <w:tcPr>
            <w:tcW w:w="2560" w:type="dxa"/>
            <w:vAlign w:val="bottom"/>
          </w:tcPr>
          <w:p w14:paraId="4AE4E55B" w14:textId="77777777" w:rsidR="00944137" w:rsidRPr="001B7687" w:rsidRDefault="0094413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68" w:type="dxa"/>
            <w:gridSpan w:val="8"/>
            <w:vAlign w:val="bottom"/>
          </w:tcPr>
          <w:p w14:paraId="4A3FC367" w14:textId="77777777" w:rsidR="00944137" w:rsidRPr="001B7687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(</w:t>
            </w:r>
            <w:r w:rsidRPr="001B7687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eastAsia="zh-CN"/>
              </w:rPr>
              <w:t>ล้านบาท</w:t>
            </w:r>
            <w:r w:rsidRPr="001B7687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2B66A1" w:rsidRPr="001B7687" w14:paraId="3DED0112" w14:textId="77777777" w:rsidTr="00EE5AFC">
        <w:trPr>
          <w:trHeight w:val="20"/>
        </w:trPr>
        <w:tc>
          <w:tcPr>
            <w:tcW w:w="2560" w:type="dxa"/>
          </w:tcPr>
          <w:p w14:paraId="02C19B16" w14:textId="6475D851" w:rsidR="002B66A1" w:rsidRPr="001B7687" w:rsidRDefault="002B66A1" w:rsidP="002B66A1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8673B49" w14:textId="77777777" w:rsidR="002B66A1" w:rsidRPr="001B7687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0B5A4461" w14:textId="77777777" w:rsidR="002B66A1" w:rsidRPr="001B7687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20FDF417" w14:textId="77777777" w:rsidR="002B66A1" w:rsidRPr="001B7687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4989C855" w14:textId="77777777" w:rsidR="002B66A1" w:rsidRPr="001B7687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45D744A3" w14:textId="77777777" w:rsidR="002B66A1" w:rsidRPr="001B7687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6E71004C" w14:textId="77777777" w:rsidR="002B66A1" w:rsidRPr="001B7687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002550B6" w14:textId="77777777" w:rsidR="002B66A1" w:rsidRPr="001B7687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868" w:type="dxa"/>
          </w:tcPr>
          <w:p w14:paraId="3295F537" w14:textId="77777777" w:rsidR="002B66A1" w:rsidRPr="001B7687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</w:tr>
      <w:tr w:rsidR="002B66A1" w:rsidRPr="001B7687" w14:paraId="0D5AE91D" w14:textId="77777777" w:rsidTr="00EA740E">
        <w:trPr>
          <w:trHeight w:val="20"/>
        </w:trPr>
        <w:tc>
          <w:tcPr>
            <w:tcW w:w="2560" w:type="dxa"/>
            <w:vAlign w:val="bottom"/>
          </w:tcPr>
          <w:p w14:paraId="17F8976F" w14:textId="77777777" w:rsidR="002B66A1" w:rsidRPr="001B7687" w:rsidRDefault="002B66A1" w:rsidP="002B66A1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37CDF554" w14:textId="36D64867" w:rsidR="002B66A1" w:rsidRPr="001B7687" w:rsidRDefault="002B66A1" w:rsidP="002B66A1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734962AA" w14:textId="77777777" w:rsidR="002B66A1" w:rsidRPr="001B7687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615B1B14" w14:textId="77777777" w:rsidR="002B66A1" w:rsidRPr="001B7687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F2AA9E6" w14:textId="77777777" w:rsidR="002B66A1" w:rsidRPr="001B7687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22C4E261" w14:textId="77777777" w:rsidR="002B66A1" w:rsidRPr="001B7687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62D6699" w14:textId="77777777" w:rsidR="002B66A1" w:rsidRPr="001B7687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6C5E0BC" w14:textId="77777777" w:rsidR="002B66A1" w:rsidRPr="001B7687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304B6E87" w14:textId="77777777" w:rsidR="002B66A1" w:rsidRPr="001B7687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868" w:type="dxa"/>
            <w:vAlign w:val="bottom"/>
          </w:tcPr>
          <w:p w14:paraId="58DC0FE7" w14:textId="77777777" w:rsidR="002B66A1" w:rsidRPr="001B7687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</w:tr>
      <w:tr w:rsidR="00DD368D" w:rsidRPr="001B7687" w14:paraId="52E04486" w14:textId="77777777" w:rsidTr="00E92C0D">
        <w:trPr>
          <w:trHeight w:val="20"/>
        </w:trPr>
        <w:tc>
          <w:tcPr>
            <w:tcW w:w="2560" w:type="dxa"/>
            <w:vAlign w:val="bottom"/>
          </w:tcPr>
          <w:p w14:paraId="35A0114D" w14:textId="0BA6286D" w:rsidR="00DD368D" w:rsidRPr="001B7687" w:rsidRDefault="00DD368D" w:rsidP="00DD368D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- </w:t>
            </w:r>
            <w:r w:rsidRPr="001B7687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900" w:type="dxa"/>
            <w:vAlign w:val="bottom"/>
          </w:tcPr>
          <w:p w14:paraId="58C48007" w14:textId="0EF285FE" w:rsidR="00DD368D" w:rsidRPr="001B7687" w:rsidRDefault="00DD368D" w:rsidP="00DD368D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5706A35" w14:textId="726B8239" w:rsidR="00DD368D" w:rsidRPr="001B7687" w:rsidRDefault="00DD368D" w:rsidP="00DD368D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4A728AE" w14:textId="50D4CC4A" w:rsidR="00DD368D" w:rsidRPr="001B7687" w:rsidRDefault="00DD368D" w:rsidP="00DD368D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152</w:t>
            </w:r>
          </w:p>
        </w:tc>
        <w:tc>
          <w:tcPr>
            <w:tcW w:w="900" w:type="dxa"/>
            <w:vAlign w:val="bottom"/>
          </w:tcPr>
          <w:p w14:paraId="5BD0623E" w14:textId="1B05E925" w:rsidR="00DD368D" w:rsidRPr="001B7687" w:rsidRDefault="00DD368D" w:rsidP="00DD368D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152</w:t>
            </w:r>
          </w:p>
        </w:tc>
        <w:tc>
          <w:tcPr>
            <w:tcW w:w="900" w:type="dxa"/>
            <w:vAlign w:val="bottom"/>
          </w:tcPr>
          <w:p w14:paraId="6455C5DA" w14:textId="21FA5471" w:rsidR="00DD368D" w:rsidRPr="001B7687" w:rsidRDefault="00DD368D" w:rsidP="00DD368D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9943A86" w14:textId="08AE2A9C" w:rsidR="00DD368D" w:rsidRPr="001B7687" w:rsidRDefault="00DD368D" w:rsidP="00DD368D">
            <w:pPr>
              <w:tabs>
                <w:tab w:val="decimal" w:pos="4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69609F5" w14:textId="0E0EFFAB" w:rsidR="00DD368D" w:rsidRPr="001B7687" w:rsidRDefault="00DD368D" w:rsidP="0007327C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68" w:type="dxa"/>
            <w:vAlign w:val="bottom"/>
          </w:tcPr>
          <w:p w14:paraId="5508EFB1" w14:textId="0833FD2F" w:rsidR="00DD368D" w:rsidRPr="001B7687" w:rsidRDefault="00DD368D" w:rsidP="0007327C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DD368D" w:rsidRPr="001B7687" w14:paraId="18487EB7" w14:textId="77777777" w:rsidTr="00D22F8E">
        <w:trPr>
          <w:trHeight w:val="20"/>
        </w:trPr>
        <w:tc>
          <w:tcPr>
            <w:tcW w:w="2560" w:type="dxa"/>
            <w:vAlign w:val="bottom"/>
          </w:tcPr>
          <w:p w14:paraId="233CA658" w14:textId="55A47168" w:rsidR="00DD368D" w:rsidRPr="001B7687" w:rsidRDefault="00DD368D" w:rsidP="00DD368D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0" w:type="dxa"/>
            <w:vAlign w:val="bottom"/>
          </w:tcPr>
          <w:p w14:paraId="68C64659" w14:textId="090B1A86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985B002" w14:textId="216FB82C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8BDF0E1" w14:textId="0EAE126B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7,907</w:t>
            </w:r>
          </w:p>
        </w:tc>
        <w:tc>
          <w:tcPr>
            <w:tcW w:w="900" w:type="dxa"/>
            <w:vAlign w:val="bottom"/>
          </w:tcPr>
          <w:p w14:paraId="69CEAB65" w14:textId="4CCDEC02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7,907</w:t>
            </w:r>
          </w:p>
        </w:tc>
        <w:tc>
          <w:tcPr>
            <w:tcW w:w="900" w:type="dxa"/>
            <w:vAlign w:val="bottom"/>
          </w:tcPr>
          <w:p w14:paraId="389242B8" w14:textId="43B7A7C8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E165E70" w14:textId="2F79C142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4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B31E779" w14:textId="79DD6941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12,891 </w:t>
            </w:r>
          </w:p>
        </w:tc>
        <w:tc>
          <w:tcPr>
            <w:tcW w:w="868" w:type="dxa"/>
            <w:vAlign w:val="bottom"/>
          </w:tcPr>
          <w:p w14:paraId="6489DF4D" w14:textId="4AF0EAAD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12,891 </w:t>
            </w:r>
          </w:p>
        </w:tc>
      </w:tr>
      <w:tr w:rsidR="00DD368D" w:rsidRPr="001B7687" w14:paraId="44E2C72A" w14:textId="77777777" w:rsidTr="00E92C0D">
        <w:trPr>
          <w:trHeight w:val="20"/>
        </w:trPr>
        <w:tc>
          <w:tcPr>
            <w:tcW w:w="2560" w:type="dxa"/>
          </w:tcPr>
          <w:p w14:paraId="45B38739" w14:textId="376DCCFF" w:rsidR="00DD368D" w:rsidRPr="001B7687" w:rsidRDefault="00DD368D" w:rsidP="00DD368D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1357728C" w14:textId="0A053178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CD21A5C" w14:textId="55F94660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34A096C" w14:textId="47055D0D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8,059</w:t>
            </w:r>
          </w:p>
        </w:tc>
        <w:tc>
          <w:tcPr>
            <w:tcW w:w="900" w:type="dxa"/>
            <w:vAlign w:val="bottom"/>
          </w:tcPr>
          <w:p w14:paraId="0A585173" w14:textId="12E3F214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8,059</w:t>
            </w:r>
          </w:p>
        </w:tc>
        <w:tc>
          <w:tcPr>
            <w:tcW w:w="900" w:type="dxa"/>
            <w:vAlign w:val="bottom"/>
          </w:tcPr>
          <w:p w14:paraId="79395AC0" w14:textId="06B85504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85B7DE0" w14:textId="2E6A506C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4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</w:tcPr>
          <w:p w14:paraId="58F8B33F" w14:textId="607DF677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12,891 </w:t>
            </w:r>
          </w:p>
        </w:tc>
        <w:tc>
          <w:tcPr>
            <w:tcW w:w="868" w:type="dxa"/>
          </w:tcPr>
          <w:p w14:paraId="58014C8E" w14:textId="4EB61D15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12,891 </w:t>
            </w:r>
          </w:p>
        </w:tc>
      </w:tr>
      <w:tr w:rsidR="00DD368D" w:rsidRPr="001B7687" w14:paraId="063175A9" w14:textId="77777777" w:rsidTr="00E92C0D">
        <w:trPr>
          <w:trHeight w:val="20"/>
        </w:trPr>
        <w:tc>
          <w:tcPr>
            <w:tcW w:w="2560" w:type="dxa"/>
          </w:tcPr>
          <w:p w14:paraId="09F9FFB7" w14:textId="459464A7" w:rsidR="00DD368D" w:rsidRPr="001B7687" w:rsidRDefault="00DD368D" w:rsidP="00DD368D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56D3B70B" w14:textId="77777777" w:rsidR="00DD368D" w:rsidRPr="001B7687" w:rsidRDefault="00DD368D" w:rsidP="00DD368D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1321F73E" w14:textId="77777777" w:rsidR="00DD368D" w:rsidRPr="001B7687" w:rsidRDefault="00DD368D" w:rsidP="00DD368D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1916BBA0" w14:textId="77777777" w:rsidR="00DD368D" w:rsidRPr="001B7687" w:rsidRDefault="00DD368D" w:rsidP="00DD368D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1828A226" w14:textId="77777777" w:rsidR="00DD368D" w:rsidRPr="001B7687" w:rsidRDefault="00DD368D" w:rsidP="00DD368D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69E1480B" w14:textId="77777777" w:rsidR="00DD368D" w:rsidRPr="001B7687" w:rsidRDefault="00DD368D" w:rsidP="00DD368D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295CFB3" w14:textId="77777777" w:rsidR="00DD368D" w:rsidRPr="001B7687" w:rsidRDefault="00DD368D" w:rsidP="00DD368D">
            <w:pPr>
              <w:tabs>
                <w:tab w:val="decimal" w:pos="4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84DC99D" w14:textId="77777777" w:rsidR="00DD368D" w:rsidRPr="001B7687" w:rsidRDefault="00DD368D" w:rsidP="00DD368D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68" w:type="dxa"/>
            <w:vAlign w:val="bottom"/>
          </w:tcPr>
          <w:p w14:paraId="6B3C5FBB" w14:textId="77777777" w:rsidR="00DD368D" w:rsidRPr="001B7687" w:rsidRDefault="00DD368D" w:rsidP="00DD368D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</w:tr>
      <w:tr w:rsidR="00DD368D" w:rsidRPr="001B7687" w14:paraId="6588EE58" w14:textId="77777777" w:rsidTr="00E92C0D">
        <w:trPr>
          <w:trHeight w:val="20"/>
        </w:trPr>
        <w:tc>
          <w:tcPr>
            <w:tcW w:w="2560" w:type="dxa"/>
          </w:tcPr>
          <w:p w14:paraId="48DB9C65" w14:textId="3BB9CA7F" w:rsidR="00DD368D" w:rsidRPr="001B7687" w:rsidRDefault="00DD368D" w:rsidP="00DD368D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  <w:vAlign w:val="bottom"/>
          </w:tcPr>
          <w:p w14:paraId="2C0B9B0B" w14:textId="04477135" w:rsidR="00DD368D" w:rsidRPr="001B7687" w:rsidRDefault="00DD368D" w:rsidP="00DD368D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447D25B" w14:textId="7786524C" w:rsidR="00DD368D" w:rsidRPr="001B7687" w:rsidRDefault="00DD368D" w:rsidP="00DD368D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37</w:t>
            </w:r>
            <w:r w:rsidR="005C6EBC"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900" w:type="dxa"/>
            <w:vAlign w:val="bottom"/>
          </w:tcPr>
          <w:p w14:paraId="625DD355" w14:textId="33CF8ED2" w:rsidR="00DD368D" w:rsidRPr="001B7687" w:rsidRDefault="00DD368D" w:rsidP="00DD368D">
            <w:pP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48161C2" w14:textId="55E38C6A" w:rsidR="00DD368D" w:rsidRPr="001B7687" w:rsidRDefault="00DD368D" w:rsidP="00DD368D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37</w:t>
            </w:r>
            <w:r w:rsidR="005C6EBC"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900" w:type="dxa"/>
            <w:vAlign w:val="bottom"/>
          </w:tcPr>
          <w:p w14:paraId="32902F50" w14:textId="327EDD28" w:rsidR="00DD368D" w:rsidRPr="001B7687" w:rsidRDefault="00DD368D" w:rsidP="00DD368D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</w:tcPr>
          <w:p w14:paraId="6073CFC0" w14:textId="6C248993" w:rsidR="00DD368D" w:rsidRPr="001B7687" w:rsidRDefault="00DD368D" w:rsidP="00DD368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276 </w:t>
            </w:r>
          </w:p>
        </w:tc>
        <w:tc>
          <w:tcPr>
            <w:tcW w:w="900" w:type="dxa"/>
            <w:vAlign w:val="bottom"/>
          </w:tcPr>
          <w:p w14:paraId="55F5E1B9" w14:textId="3E527AF5" w:rsidR="00DD368D" w:rsidRPr="001B7687" w:rsidRDefault="00DD368D" w:rsidP="00DD368D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68" w:type="dxa"/>
          </w:tcPr>
          <w:p w14:paraId="54E16267" w14:textId="2DE706B9" w:rsidR="00DD368D" w:rsidRPr="001B7687" w:rsidRDefault="00DD368D" w:rsidP="00DD368D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276 </w:t>
            </w:r>
          </w:p>
        </w:tc>
      </w:tr>
      <w:tr w:rsidR="00DD368D" w:rsidRPr="001B7687" w14:paraId="28D5727D" w14:textId="77777777" w:rsidTr="00E92C0D">
        <w:trPr>
          <w:trHeight w:val="20"/>
        </w:trPr>
        <w:tc>
          <w:tcPr>
            <w:tcW w:w="2560" w:type="dxa"/>
          </w:tcPr>
          <w:p w14:paraId="73CEEA9D" w14:textId="1CB33A46" w:rsidR="00DD368D" w:rsidRPr="001B7687" w:rsidRDefault="00DD368D" w:rsidP="00DD368D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  <w:vAlign w:val="bottom"/>
          </w:tcPr>
          <w:p w14:paraId="640B754E" w14:textId="43CEC2F7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6A01D4F" w14:textId="44D64392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682</w:t>
            </w:r>
          </w:p>
        </w:tc>
        <w:tc>
          <w:tcPr>
            <w:tcW w:w="900" w:type="dxa"/>
            <w:vAlign w:val="bottom"/>
          </w:tcPr>
          <w:p w14:paraId="67912FB8" w14:textId="3CA6D2A0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7E0A5BF" w14:textId="73251D16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682</w:t>
            </w:r>
          </w:p>
        </w:tc>
        <w:tc>
          <w:tcPr>
            <w:tcW w:w="900" w:type="dxa"/>
            <w:vAlign w:val="bottom"/>
          </w:tcPr>
          <w:p w14:paraId="10436C8D" w14:textId="10E30CE2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</w:tcPr>
          <w:p w14:paraId="05A820BD" w14:textId="39A024DA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292 </w:t>
            </w:r>
          </w:p>
        </w:tc>
        <w:tc>
          <w:tcPr>
            <w:tcW w:w="900" w:type="dxa"/>
            <w:vAlign w:val="bottom"/>
          </w:tcPr>
          <w:p w14:paraId="1DFC9907" w14:textId="13662BC5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</w:tcPr>
          <w:p w14:paraId="7E875504" w14:textId="7D252067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 xml:space="preserve"> 292 </w:t>
            </w:r>
          </w:p>
        </w:tc>
      </w:tr>
      <w:tr w:rsidR="00DD368D" w:rsidRPr="001B7687" w14:paraId="76F3B9E6" w14:textId="77777777" w:rsidTr="00E92C0D">
        <w:trPr>
          <w:trHeight w:val="20"/>
        </w:trPr>
        <w:tc>
          <w:tcPr>
            <w:tcW w:w="2560" w:type="dxa"/>
          </w:tcPr>
          <w:p w14:paraId="347DAF68" w14:textId="580B6D2C" w:rsidR="00DD368D" w:rsidRPr="001B7687" w:rsidRDefault="00DD368D" w:rsidP="00DD368D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54BEE699" w14:textId="6E1A46DC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AA14FCD" w14:textId="4110E973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1,05</w:t>
            </w:r>
            <w:r w:rsidR="005C6EBC">
              <w:rPr>
                <w:rFonts w:asciiTheme="majorBidi" w:hAnsiTheme="majorBidi" w:cstheme="majorBidi"/>
                <w:b/>
                <w:bCs/>
                <w:szCs w:val="22"/>
              </w:rPr>
              <w:t>9</w:t>
            </w:r>
          </w:p>
        </w:tc>
        <w:tc>
          <w:tcPr>
            <w:tcW w:w="900" w:type="dxa"/>
            <w:vAlign w:val="bottom"/>
          </w:tcPr>
          <w:p w14:paraId="597F4B9B" w14:textId="66EB10C6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38454E0" w14:textId="1B2997FD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1,05</w:t>
            </w:r>
            <w:r w:rsidR="005C6EBC">
              <w:rPr>
                <w:rFonts w:asciiTheme="majorBidi" w:hAnsiTheme="majorBidi" w:cstheme="majorBidi"/>
                <w:b/>
                <w:bCs/>
                <w:szCs w:val="22"/>
              </w:rPr>
              <w:t>9</w:t>
            </w:r>
          </w:p>
        </w:tc>
        <w:tc>
          <w:tcPr>
            <w:tcW w:w="900" w:type="dxa"/>
            <w:vAlign w:val="bottom"/>
          </w:tcPr>
          <w:p w14:paraId="06B8C781" w14:textId="398503D1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</w:tcPr>
          <w:p w14:paraId="79CA6731" w14:textId="22244C0B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568 </w:t>
            </w:r>
          </w:p>
        </w:tc>
        <w:tc>
          <w:tcPr>
            <w:tcW w:w="900" w:type="dxa"/>
            <w:vAlign w:val="bottom"/>
          </w:tcPr>
          <w:p w14:paraId="64E5C001" w14:textId="5EE4D79A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68" w:type="dxa"/>
          </w:tcPr>
          <w:p w14:paraId="5D03D448" w14:textId="2C715A4D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568 </w:t>
            </w:r>
          </w:p>
        </w:tc>
      </w:tr>
      <w:tr w:rsidR="00DD368D" w:rsidRPr="001B7687" w14:paraId="14C78AB4" w14:textId="77777777" w:rsidTr="00E92C0D">
        <w:trPr>
          <w:trHeight w:val="20"/>
        </w:trPr>
        <w:tc>
          <w:tcPr>
            <w:tcW w:w="2560" w:type="dxa"/>
          </w:tcPr>
          <w:p w14:paraId="1DA72D8D" w14:textId="27D538AB" w:rsidR="00DD368D" w:rsidRPr="001B7687" w:rsidRDefault="00DD368D" w:rsidP="00DD368D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318B4B99" w14:textId="77777777" w:rsidR="00DD368D" w:rsidRPr="001B7687" w:rsidRDefault="00DD368D" w:rsidP="00DD368D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7DFEA19" w14:textId="77777777" w:rsidR="00DD368D" w:rsidRPr="001B7687" w:rsidRDefault="00DD368D" w:rsidP="00DD368D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4249FCA" w14:textId="77777777" w:rsidR="00DD368D" w:rsidRPr="001B7687" w:rsidRDefault="00DD368D" w:rsidP="00DD368D">
            <w:pP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3C12F900" w14:textId="77777777" w:rsidR="00DD368D" w:rsidRPr="001B7687" w:rsidRDefault="00DD368D" w:rsidP="00DD368D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3EE74F24" w14:textId="77777777" w:rsidR="00DD368D" w:rsidRPr="001B7687" w:rsidRDefault="00DD368D" w:rsidP="00DD368D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AD3DF42" w14:textId="77777777" w:rsidR="00DD368D" w:rsidRPr="001B7687" w:rsidRDefault="00DD368D" w:rsidP="00DD368D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D28D63F" w14:textId="77777777" w:rsidR="00DD368D" w:rsidRPr="001B7687" w:rsidRDefault="00DD368D" w:rsidP="00DD368D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62AFFE9C" w14:textId="77777777" w:rsidR="00DD368D" w:rsidRPr="001B7687" w:rsidRDefault="00DD368D" w:rsidP="00DD368D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DD368D" w:rsidRPr="001B7687" w14:paraId="2FC446D3" w14:textId="77777777" w:rsidTr="00E92C0D">
        <w:trPr>
          <w:trHeight w:val="20"/>
        </w:trPr>
        <w:tc>
          <w:tcPr>
            <w:tcW w:w="2560" w:type="dxa"/>
          </w:tcPr>
          <w:p w14:paraId="00A1B712" w14:textId="77777777" w:rsidR="00DD368D" w:rsidRPr="001B7687" w:rsidRDefault="00DD368D" w:rsidP="00DD368D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</w:t>
            </w:r>
            <w:r w:rsidRPr="001B7687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>ทุน</w:t>
            </w: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ที่</w:t>
            </w:r>
            <w:r w:rsidRPr="001B7687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>กำหนดให้</w:t>
            </w:r>
          </w:p>
          <w:p w14:paraId="56F8E3A3" w14:textId="77777777" w:rsidR="00DD368D" w:rsidRPr="001B7687" w:rsidRDefault="00DD368D" w:rsidP="00DD368D">
            <w:pPr>
              <w:suppressAutoHyphens/>
              <w:spacing w:after="0" w:line="240" w:lineRule="exact"/>
              <w:ind w:left="255" w:right="-193" w:firstLine="3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วัดมูลค่าด้วยมูลค่ายุติธรรมผ่านกำไร</w:t>
            </w:r>
          </w:p>
          <w:p w14:paraId="5689BCAD" w14:textId="2541C39A" w:rsidR="00DD368D" w:rsidRPr="001B7687" w:rsidRDefault="00DD368D" w:rsidP="00DD368D">
            <w:pPr>
              <w:suppressAutoHyphens/>
              <w:spacing w:after="0" w:line="240" w:lineRule="exact"/>
              <w:ind w:left="255" w:right="-193" w:firstLine="3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D182591" w14:textId="011D4A8E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1,478</w:t>
            </w:r>
          </w:p>
        </w:tc>
        <w:tc>
          <w:tcPr>
            <w:tcW w:w="900" w:type="dxa"/>
            <w:vAlign w:val="bottom"/>
          </w:tcPr>
          <w:p w14:paraId="22661B05" w14:textId="5886C5FC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22765A9" w14:textId="62EF7529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C73CBDF" w14:textId="4B36C389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1,478</w:t>
            </w:r>
          </w:p>
        </w:tc>
        <w:tc>
          <w:tcPr>
            <w:tcW w:w="900" w:type="dxa"/>
            <w:vAlign w:val="bottom"/>
          </w:tcPr>
          <w:p w14:paraId="01613528" w14:textId="41FF3E80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940FED9" w14:textId="780D7FCD" w:rsidR="00DD368D" w:rsidRPr="001B7687" w:rsidRDefault="00DD368D" w:rsidP="0007327C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D7D90F8" w14:textId="38ECCA5E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52F39AB" w14:textId="6F1C4B64" w:rsidR="00DD368D" w:rsidRPr="001B7687" w:rsidRDefault="00DD368D" w:rsidP="0007327C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DD368D" w:rsidRPr="001B7687" w14:paraId="661957FA" w14:textId="77777777" w:rsidTr="00E92C0D">
        <w:trPr>
          <w:trHeight w:val="20"/>
        </w:trPr>
        <w:tc>
          <w:tcPr>
            <w:tcW w:w="2560" w:type="dxa"/>
          </w:tcPr>
          <w:p w14:paraId="2645BCC8" w14:textId="0AAD42FB" w:rsidR="00DD368D" w:rsidRPr="001B7687" w:rsidRDefault="00DD368D" w:rsidP="00DD368D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5C6806E4" w14:textId="5BC1DAF6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1,478</w:t>
            </w:r>
          </w:p>
        </w:tc>
        <w:tc>
          <w:tcPr>
            <w:tcW w:w="900" w:type="dxa"/>
            <w:vAlign w:val="bottom"/>
          </w:tcPr>
          <w:p w14:paraId="1DDD488C" w14:textId="45663BB9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D34F608" w14:textId="176EA20E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3CF5C37" w14:textId="0EF82AD3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1,478</w:t>
            </w:r>
          </w:p>
        </w:tc>
        <w:tc>
          <w:tcPr>
            <w:tcW w:w="900" w:type="dxa"/>
            <w:vAlign w:val="bottom"/>
          </w:tcPr>
          <w:p w14:paraId="45114C26" w14:textId="685F7B48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3A3210D" w14:textId="2D8D921C" w:rsidR="00DD368D" w:rsidRPr="001B7687" w:rsidRDefault="00DD368D" w:rsidP="0007327C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437C1FE" w14:textId="2A9A1512" w:rsidR="00DD368D" w:rsidRPr="001B7687" w:rsidRDefault="00DD368D" w:rsidP="00DD368D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A1A180C" w14:textId="1CBA22C9" w:rsidR="00DD368D" w:rsidRPr="001B7687" w:rsidRDefault="00DD368D" w:rsidP="0007327C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</w:tr>
      <w:tr w:rsidR="00DD368D" w:rsidRPr="001B7687" w14:paraId="31345173" w14:textId="77777777" w:rsidTr="00E92C0D">
        <w:trPr>
          <w:trHeight w:val="20"/>
        </w:trPr>
        <w:tc>
          <w:tcPr>
            <w:tcW w:w="2560" w:type="dxa"/>
          </w:tcPr>
          <w:p w14:paraId="21D19979" w14:textId="77777777" w:rsidR="00DD368D" w:rsidRPr="001B7687" w:rsidRDefault="00DD368D" w:rsidP="00DD368D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00F97082" w14:textId="36FA041C" w:rsidR="00DD368D" w:rsidRPr="001B7687" w:rsidRDefault="00DD368D" w:rsidP="00DD368D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1,478</w:t>
            </w:r>
          </w:p>
        </w:tc>
        <w:tc>
          <w:tcPr>
            <w:tcW w:w="900" w:type="dxa"/>
            <w:vAlign w:val="bottom"/>
          </w:tcPr>
          <w:p w14:paraId="7C5DCB84" w14:textId="7E0E069D" w:rsidR="00DD368D" w:rsidRPr="001B7687" w:rsidRDefault="00DD368D" w:rsidP="00DD368D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1,058</w:t>
            </w:r>
          </w:p>
        </w:tc>
        <w:tc>
          <w:tcPr>
            <w:tcW w:w="900" w:type="dxa"/>
            <w:vAlign w:val="bottom"/>
          </w:tcPr>
          <w:p w14:paraId="3555922C" w14:textId="0A4BA5BE" w:rsidR="00DD368D" w:rsidRPr="001B7687" w:rsidRDefault="00DD368D" w:rsidP="00DD368D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8,059</w:t>
            </w:r>
          </w:p>
        </w:tc>
        <w:tc>
          <w:tcPr>
            <w:tcW w:w="900" w:type="dxa"/>
            <w:vAlign w:val="bottom"/>
          </w:tcPr>
          <w:p w14:paraId="2ED573BC" w14:textId="618FA223" w:rsidR="00DD368D" w:rsidRPr="001B7687" w:rsidRDefault="00DD368D" w:rsidP="00DD368D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10,595</w:t>
            </w:r>
          </w:p>
        </w:tc>
        <w:tc>
          <w:tcPr>
            <w:tcW w:w="900" w:type="dxa"/>
            <w:vAlign w:val="bottom"/>
          </w:tcPr>
          <w:p w14:paraId="4DC5AD4A" w14:textId="4AB30F2D" w:rsidR="00DD368D" w:rsidRPr="001B7687" w:rsidRDefault="00DD368D" w:rsidP="00DD368D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</w:tcPr>
          <w:p w14:paraId="3395E05A" w14:textId="63C51E19" w:rsidR="00DD368D" w:rsidRPr="001B7687" w:rsidRDefault="00DD368D" w:rsidP="00DD368D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 xml:space="preserve"> 568 </w:t>
            </w:r>
          </w:p>
        </w:tc>
        <w:tc>
          <w:tcPr>
            <w:tcW w:w="900" w:type="dxa"/>
            <w:vAlign w:val="bottom"/>
          </w:tcPr>
          <w:p w14:paraId="17CCA8D3" w14:textId="297AA9D3" w:rsidR="00DD368D" w:rsidRPr="001B7687" w:rsidRDefault="00DD368D" w:rsidP="00DD368D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12,891</w:t>
            </w:r>
          </w:p>
        </w:tc>
        <w:tc>
          <w:tcPr>
            <w:tcW w:w="868" w:type="dxa"/>
            <w:vAlign w:val="bottom"/>
          </w:tcPr>
          <w:p w14:paraId="21756F1C" w14:textId="49F1AA8B" w:rsidR="00DD368D" w:rsidRPr="001B7687" w:rsidRDefault="00DD368D" w:rsidP="00DD368D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13,459</w:t>
            </w:r>
          </w:p>
        </w:tc>
      </w:tr>
      <w:tr w:rsidR="00DD368D" w:rsidRPr="001B7687" w14:paraId="371CD312" w14:textId="77777777">
        <w:trPr>
          <w:trHeight w:val="20"/>
        </w:trPr>
        <w:tc>
          <w:tcPr>
            <w:tcW w:w="2560" w:type="dxa"/>
          </w:tcPr>
          <w:p w14:paraId="01B8C218" w14:textId="77777777" w:rsidR="00DD368D" w:rsidRPr="001B7687" w:rsidRDefault="00DD368D" w:rsidP="00DD368D">
            <w:pPr>
              <w:tabs>
                <w:tab w:val="left" w:pos="160"/>
              </w:tabs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27FAD34F" w14:textId="77777777" w:rsidR="00DD368D" w:rsidRPr="001B7687" w:rsidRDefault="00DD368D" w:rsidP="00DD368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C894734" w14:textId="77777777" w:rsidR="00DD368D" w:rsidRPr="001B7687" w:rsidRDefault="00DD368D" w:rsidP="00DD368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97D8E01" w14:textId="77777777" w:rsidR="00DD368D" w:rsidRPr="001B7687" w:rsidRDefault="00DD368D" w:rsidP="00DD368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0BD765D" w14:textId="77777777" w:rsidR="00DD368D" w:rsidRPr="001B7687" w:rsidRDefault="00DD368D" w:rsidP="00DD368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F727186" w14:textId="77777777" w:rsidR="00DD368D" w:rsidRPr="001B7687" w:rsidRDefault="00DD368D" w:rsidP="00DD368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647A142B" w14:textId="77777777" w:rsidR="00DD368D" w:rsidRPr="001B7687" w:rsidRDefault="00DD368D" w:rsidP="00DD368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3A64AFFB" w14:textId="77777777" w:rsidR="00DD368D" w:rsidRPr="001B7687" w:rsidRDefault="00DD368D" w:rsidP="00DD368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43BFFB69" w14:textId="77777777" w:rsidR="00DD368D" w:rsidRPr="001B7687" w:rsidRDefault="00DD368D" w:rsidP="00DD368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DD368D" w:rsidRPr="001B7687" w14:paraId="6BFAC623" w14:textId="77777777">
        <w:trPr>
          <w:trHeight w:val="20"/>
        </w:trPr>
        <w:tc>
          <w:tcPr>
            <w:tcW w:w="2560" w:type="dxa"/>
          </w:tcPr>
          <w:p w14:paraId="2F24AD4B" w14:textId="77777777" w:rsidR="00DD368D" w:rsidRPr="001B7687" w:rsidRDefault="00DD368D" w:rsidP="00DD368D">
            <w:pPr>
              <w:tabs>
                <w:tab w:val="left" w:pos="160"/>
              </w:tabs>
              <w:suppressAutoHyphens/>
              <w:spacing w:after="0" w:line="240" w:lineRule="exact"/>
              <w:ind w:left="269" w:right="-90" w:hanging="180"/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2D18D1BE" w14:textId="77777777" w:rsidR="00DD368D" w:rsidRPr="001B7687" w:rsidRDefault="00DD368D" w:rsidP="00DD368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2C33220B" w14:textId="77777777" w:rsidR="00DD368D" w:rsidRPr="001B7687" w:rsidRDefault="00DD368D" w:rsidP="00DD368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0ADC66E" w14:textId="77777777" w:rsidR="00DD368D" w:rsidRPr="001B7687" w:rsidRDefault="00DD368D" w:rsidP="00DD368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65A239E8" w14:textId="77777777" w:rsidR="00DD368D" w:rsidRPr="001B7687" w:rsidRDefault="00DD368D" w:rsidP="00DD368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1B947238" w14:textId="77777777" w:rsidR="00DD368D" w:rsidRPr="001B7687" w:rsidRDefault="00DD368D" w:rsidP="00DD368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28EE8844" w14:textId="77777777" w:rsidR="00DD368D" w:rsidRPr="001B7687" w:rsidRDefault="00DD368D" w:rsidP="00DD368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61EE5BD6" w14:textId="77777777" w:rsidR="00DD368D" w:rsidRPr="001B7687" w:rsidRDefault="00DD368D" w:rsidP="00DD368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1046175B" w14:textId="77777777" w:rsidR="00DD368D" w:rsidRPr="001B7687" w:rsidRDefault="00DD368D" w:rsidP="00DD368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DD368D" w:rsidRPr="001B7687" w14:paraId="2314D073" w14:textId="77777777">
        <w:trPr>
          <w:trHeight w:val="20"/>
        </w:trPr>
        <w:tc>
          <w:tcPr>
            <w:tcW w:w="2560" w:type="dxa"/>
          </w:tcPr>
          <w:p w14:paraId="0E9022E1" w14:textId="77777777" w:rsidR="00DD368D" w:rsidRPr="001B7687" w:rsidRDefault="00DD368D" w:rsidP="00DD368D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4A96D672" w14:textId="77777777" w:rsidR="00DD368D" w:rsidRPr="001B7687" w:rsidRDefault="00DD368D" w:rsidP="00DD368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17ADC2E9" w14:textId="77777777" w:rsidR="00DD368D" w:rsidRPr="001B7687" w:rsidRDefault="00DD368D" w:rsidP="00DD368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01B22EA" w14:textId="77777777" w:rsidR="00DD368D" w:rsidRPr="001B7687" w:rsidRDefault="00DD368D" w:rsidP="00DD368D">
            <w:pP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2C171C50" w14:textId="77777777" w:rsidR="00DD368D" w:rsidRPr="001B7687" w:rsidRDefault="00DD368D" w:rsidP="00DD368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DA5F079" w14:textId="77777777" w:rsidR="00DD368D" w:rsidRPr="001B7687" w:rsidRDefault="00DD368D" w:rsidP="00DD368D">
            <w:pPr>
              <w:tabs>
                <w:tab w:val="decimal" w:pos="461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320717CB" w14:textId="77777777" w:rsidR="00DD368D" w:rsidRPr="001B7687" w:rsidRDefault="00DD368D" w:rsidP="009B28C0">
            <w:pPr>
              <w:tabs>
                <w:tab w:val="decimal" w:pos="533"/>
              </w:tabs>
              <w:suppressAutoHyphens/>
              <w:spacing w:after="0" w:line="2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528854F" w14:textId="77777777" w:rsidR="00DD368D" w:rsidRPr="001B7687" w:rsidRDefault="00DD368D" w:rsidP="00DD368D">
            <w:pP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0E8F1B3E" w14:textId="77777777" w:rsidR="00DD368D" w:rsidRPr="001B7687" w:rsidRDefault="00DD368D" w:rsidP="00DD368D">
            <w:pPr>
              <w:tabs>
                <w:tab w:val="decimal" w:pos="67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</w:tr>
      <w:tr w:rsidR="00DD368D" w:rsidRPr="001B7687" w14:paraId="1D1EB406" w14:textId="77777777" w:rsidTr="00E92C0D">
        <w:trPr>
          <w:trHeight w:val="20"/>
        </w:trPr>
        <w:tc>
          <w:tcPr>
            <w:tcW w:w="2560" w:type="dxa"/>
          </w:tcPr>
          <w:p w14:paraId="3A06D74E" w14:textId="6B5479E3" w:rsidR="00DD368D" w:rsidRPr="001B7687" w:rsidRDefault="00DD368D" w:rsidP="00DD368D">
            <w:pPr>
              <w:tabs>
                <w:tab w:val="left" w:pos="185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</w:tcPr>
          <w:p w14:paraId="337EA8C6" w14:textId="307C64F7" w:rsidR="00DD368D" w:rsidRPr="001B7687" w:rsidRDefault="00DD368D" w:rsidP="00DD368D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</w:tcPr>
          <w:p w14:paraId="1D1D7AD0" w14:textId="7B20B024" w:rsidR="00DD368D" w:rsidRPr="001B7687" w:rsidRDefault="00DD368D" w:rsidP="00DD368D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cs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</w:tcPr>
          <w:p w14:paraId="0EFD50F6" w14:textId="13221569" w:rsidR="00DD368D" w:rsidRPr="001B7687" w:rsidRDefault="00DD368D" w:rsidP="00DD368D">
            <w:pP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</w:tcPr>
          <w:p w14:paraId="2717A737" w14:textId="5E4C0F7A" w:rsidR="00DD368D" w:rsidRPr="001B7687" w:rsidRDefault="00DD368D" w:rsidP="00DD368D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</w:tcPr>
          <w:p w14:paraId="5176A526" w14:textId="43ACD8F6" w:rsidR="00DD368D" w:rsidRPr="001B7687" w:rsidRDefault="00DD368D" w:rsidP="00DD368D">
            <w:pP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FAA772C" w14:textId="41680DDA" w:rsidR="00DD368D" w:rsidRPr="001B7687" w:rsidRDefault="00DD368D" w:rsidP="0022046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1,326</w:t>
            </w:r>
          </w:p>
        </w:tc>
        <w:tc>
          <w:tcPr>
            <w:tcW w:w="900" w:type="dxa"/>
          </w:tcPr>
          <w:p w14:paraId="59AAC10E" w14:textId="1AD49A20" w:rsidR="00DD368D" w:rsidRPr="001B7687" w:rsidRDefault="00DD368D" w:rsidP="00DD368D">
            <w:pP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6BD0969" w14:textId="796E3B60" w:rsidR="00DD368D" w:rsidRPr="001B7687" w:rsidRDefault="00DD368D" w:rsidP="00DD368D">
            <w:pPr>
              <w:tabs>
                <w:tab w:val="left" w:pos="516"/>
              </w:tabs>
              <w:suppressAutoHyphens/>
              <w:spacing w:after="0" w:line="240" w:lineRule="exact"/>
              <w:ind w:left="-43" w:right="-406"/>
              <w:jc w:val="center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1,326</w:t>
            </w:r>
          </w:p>
        </w:tc>
      </w:tr>
      <w:tr w:rsidR="00DD368D" w:rsidRPr="001B7687" w14:paraId="217B8527" w14:textId="77777777" w:rsidTr="00E92C0D">
        <w:trPr>
          <w:trHeight w:val="20"/>
        </w:trPr>
        <w:tc>
          <w:tcPr>
            <w:tcW w:w="2560" w:type="dxa"/>
          </w:tcPr>
          <w:p w14:paraId="3DED0A78" w14:textId="77777777" w:rsidR="00DD368D" w:rsidRPr="001B7687" w:rsidRDefault="00DD368D" w:rsidP="00DD368D">
            <w:pPr>
              <w:suppressAutoHyphens/>
              <w:spacing w:after="0" w:line="240" w:lineRule="exact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49B77197" w14:textId="2F3A1373" w:rsidR="00DD368D" w:rsidRPr="001B7687" w:rsidRDefault="00DD368D" w:rsidP="00DD368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</w:tcPr>
          <w:p w14:paraId="1D8D7916" w14:textId="30123FB4" w:rsidR="00DD368D" w:rsidRPr="001B7687" w:rsidRDefault="00DD368D" w:rsidP="00DD368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</w:tcPr>
          <w:p w14:paraId="576B028E" w14:textId="1D9C1724" w:rsidR="00DD368D" w:rsidRPr="001B7687" w:rsidRDefault="00DD368D" w:rsidP="00DD368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</w:tcPr>
          <w:p w14:paraId="3F4DD8F4" w14:textId="26FA9157" w:rsidR="00DD368D" w:rsidRPr="001B7687" w:rsidRDefault="00DD368D" w:rsidP="00DD368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</w:tcPr>
          <w:p w14:paraId="2888DA8A" w14:textId="43AD70FB" w:rsidR="00DD368D" w:rsidRPr="001B7687" w:rsidRDefault="00DD368D" w:rsidP="00DD368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534A811" w14:textId="3749159B" w:rsidR="00DD368D" w:rsidRPr="001B7687" w:rsidRDefault="00DD368D" w:rsidP="002204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1,326</w:t>
            </w:r>
          </w:p>
        </w:tc>
        <w:tc>
          <w:tcPr>
            <w:tcW w:w="900" w:type="dxa"/>
          </w:tcPr>
          <w:p w14:paraId="70205609" w14:textId="578A2130" w:rsidR="00DD368D" w:rsidRPr="001B7687" w:rsidRDefault="00DD368D" w:rsidP="00DD368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23918A83" w14:textId="3EE0E854" w:rsidR="00DD368D" w:rsidRPr="001B7687" w:rsidRDefault="00DD368D" w:rsidP="00DD368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16"/>
              </w:tabs>
              <w:suppressAutoHyphens/>
              <w:spacing w:after="0" w:line="240" w:lineRule="exact"/>
              <w:ind w:left="-43" w:right="-406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1,326</w:t>
            </w:r>
          </w:p>
        </w:tc>
      </w:tr>
      <w:tr w:rsidR="00DD368D" w:rsidRPr="001B7687" w14:paraId="7065F12A" w14:textId="77777777">
        <w:trPr>
          <w:trHeight w:val="20"/>
        </w:trPr>
        <w:tc>
          <w:tcPr>
            <w:tcW w:w="2560" w:type="dxa"/>
          </w:tcPr>
          <w:p w14:paraId="1AB00089" w14:textId="77777777" w:rsidR="00DD368D" w:rsidRPr="001B7687" w:rsidRDefault="00DD368D" w:rsidP="00DD368D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  <w:vAlign w:val="bottom"/>
          </w:tcPr>
          <w:p w14:paraId="6D1159AA" w14:textId="6208F3B3" w:rsidR="00DD368D" w:rsidRPr="001B7687" w:rsidRDefault="00DD368D" w:rsidP="00DD368D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DA9BD0D" w14:textId="4722A226" w:rsidR="00DD368D" w:rsidRPr="001B7687" w:rsidRDefault="00DD368D" w:rsidP="00DD368D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3C683F4" w14:textId="08308A30" w:rsidR="00DD368D" w:rsidRPr="001B7687" w:rsidRDefault="00DD368D" w:rsidP="00DD368D">
            <w:pPr>
              <w:pBdr>
                <w:bottom w:val="double" w:sz="4" w:space="1" w:color="auto"/>
              </w:pBd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1C0CE27" w14:textId="75A67E29" w:rsidR="00DD368D" w:rsidRPr="001B7687" w:rsidRDefault="00DD368D" w:rsidP="00DD368D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CB195F2" w14:textId="3BE78BF4" w:rsidR="00DD368D" w:rsidRPr="001B7687" w:rsidRDefault="00DD368D" w:rsidP="00DD368D">
            <w:pPr>
              <w:pBdr>
                <w:bottom w:val="double" w:sz="4" w:space="1" w:color="auto"/>
              </w:pBd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3D22E6C" w14:textId="0333CE99" w:rsidR="00DD368D" w:rsidRPr="001B7687" w:rsidRDefault="00DD368D" w:rsidP="0022046D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1,326</w:t>
            </w:r>
          </w:p>
        </w:tc>
        <w:tc>
          <w:tcPr>
            <w:tcW w:w="900" w:type="dxa"/>
            <w:vAlign w:val="bottom"/>
          </w:tcPr>
          <w:p w14:paraId="014B9FFB" w14:textId="362206B1" w:rsidR="00DD368D" w:rsidRPr="001B7687" w:rsidRDefault="00DD368D" w:rsidP="00DD368D">
            <w:pPr>
              <w:pBdr>
                <w:bottom w:val="double" w:sz="4" w:space="1" w:color="auto"/>
              </w:pBd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D45233E" w14:textId="6A37C793" w:rsidR="00DD368D" w:rsidRPr="001B7687" w:rsidRDefault="00DD368D" w:rsidP="00DD368D">
            <w:pPr>
              <w:pBdr>
                <w:bottom w:val="double" w:sz="4" w:space="1" w:color="auto"/>
              </w:pBdr>
              <w:tabs>
                <w:tab w:val="left" w:pos="516"/>
              </w:tabs>
              <w:suppressAutoHyphens/>
              <w:spacing w:after="0" w:line="240" w:lineRule="exact"/>
              <w:ind w:left="-43" w:right="-406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1,326</w:t>
            </w:r>
          </w:p>
        </w:tc>
      </w:tr>
    </w:tbl>
    <w:p w14:paraId="2B9C5ED7" w14:textId="77777777" w:rsidR="00A05B19" w:rsidRPr="001B7687" w:rsidRDefault="00A05B19" w:rsidP="00787F83">
      <w:pPr>
        <w:spacing w:after="0" w:line="240" w:lineRule="auto"/>
        <w:ind w:left="270"/>
        <w:rPr>
          <w:rFonts w:asciiTheme="majorBidi" w:hAnsiTheme="majorBidi" w:cstheme="majorBidi"/>
          <w:b/>
          <w:bCs/>
          <w:i/>
          <w:iCs/>
          <w:szCs w:val="22"/>
          <w:lang w:eastAsia="en-GB"/>
        </w:rPr>
      </w:pPr>
    </w:p>
    <w:p w14:paraId="13A1FD49" w14:textId="59AF0D41" w:rsidR="006A39B7" w:rsidRPr="001B7687" w:rsidRDefault="00CD2862" w:rsidP="00787F83">
      <w:pPr>
        <w:spacing w:after="0" w:line="240" w:lineRule="auto"/>
        <w:ind w:left="270"/>
        <w:rPr>
          <w:rFonts w:asciiTheme="majorBidi" w:hAnsiTheme="majorBidi" w:cstheme="majorBidi"/>
          <w:b/>
          <w:bCs/>
          <w:i/>
          <w:iCs/>
          <w:sz w:val="28"/>
          <w:lang w:eastAsia="en-GB"/>
        </w:rPr>
      </w:pPr>
      <w:r w:rsidRPr="001B7687">
        <w:rPr>
          <w:rFonts w:asciiTheme="majorBidi" w:hAnsiTheme="majorBidi" w:cstheme="majorBidi"/>
          <w:b/>
          <w:bCs/>
          <w:i/>
          <w:iCs/>
          <w:sz w:val="28"/>
          <w:cs/>
          <w:lang w:eastAsia="en-GB"/>
        </w:rPr>
        <w:t xml:space="preserve">การกระทบยอดของมูลค่ายุติธรรมระดับ </w:t>
      </w:r>
      <w:r w:rsidRPr="001B7687">
        <w:rPr>
          <w:rFonts w:asciiTheme="majorBidi" w:hAnsiTheme="majorBidi" w:cstheme="majorBidi"/>
          <w:b/>
          <w:bCs/>
          <w:i/>
          <w:iCs/>
          <w:sz w:val="28"/>
          <w:lang w:eastAsia="en-GB"/>
        </w:rPr>
        <w:t>3</w:t>
      </w:r>
    </w:p>
    <w:p w14:paraId="60453492" w14:textId="77777777" w:rsidR="00A80775" w:rsidRPr="001B7687" w:rsidRDefault="00A80775" w:rsidP="00787F83">
      <w:pPr>
        <w:spacing w:after="0" w:line="240" w:lineRule="auto"/>
        <w:ind w:left="270"/>
        <w:rPr>
          <w:rFonts w:asciiTheme="majorBidi" w:hAnsiTheme="majorBidi" w:cstheme="majorBidi"/>
          <w:b/>
          <w:bCs/>
          <w:i/>
          <w:iCs/>
          <w:szCs w:val="22"/>
          <w:lang w:eastAsia="en-GB"/>
        </w:rPr>
      </w:pPr>
    </w:p>
    <w:tbl>
      <w:tblPr>
        <w:tblW w:w="972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300"/>
        <w:gridCol w:w="1530"/>
        <w:gridCol w:w="270"/>
        <w:gridCol w:w="1620"/>
      </w:tblGrid>
      <w:tr w:rsidR="00A80775" w:rsidRPr="001B7687" w14:paraId="38762028" w14:textId="77777777" w:rsidTr="00A80775">
        <w:trPr>
          <w:trHeight w:val="290"/>
        </w:trPr>
        <w:tc>
          <w:tcPr>
            <w:tcW w:w="6300" w:type="dxa"/>
            <w:vAlign w:val="bottom"/>
            <w:hideMark/>
          </w:tcPr>
          <w:p w14:paraId="7805FE3C" w14:textId="77777777" w:rsidR="00A80775" w:rsidRPr="001B7687" w:rsidRDefault="00A80775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</w:tcPr>
          <w:p w14:paraId="18F748B9" w14:textId="77777777" w:rsidR="00A80775" w:rsidRPr="001B7687" w:rsidRDefault="00A807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1AD9DAC" w14:textId="77777777" w:rsidR="00A80775" w:rsidRPr="001B7687" w:rsidRDefault="00A807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620" w:type="dxa"/>
          </w:tcPr>
          <w:p w14:paraId="5C86BFBA" w14:textId="77777777" w:rsidR="00A80775" w:rsidRPr="001B7687" w:rsidRDefault="00A80775">
            <w:pPr>
              <w:pStyle w:val="acctfourfigures"/>
              <w:tabs>
                <w:tab w:val="left" w:pos="720"/>
              </w:tabs>
              <w:spacing w:line="240" w:lineRule="auto"/>
              <w:ind w:left="-200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B768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0775" w:rsidRPr="001B7687" w14:paraId="32207BCA" w14:textId="77777777" w:rsidTr="00A80775">
        <w:trPr>
          <w:trHeight w:val="290"/>
        </w:trPr>
        <w:tc>
          <w:tcPr>
            <w:tcW w:w="6300" w:type="dxa"/>
            <w:vAlign w:val="bottom"/>
          </w:tcPr>
          <w:p w14:paraId="26BC735A" w14:textId="77777777" w:rsidR="00A80775" w:rsidRPr="001B7687" w:rsidRDefault="00A80775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3420" w:type="dxa"/>
            <w:gridSpan w:val="3"/>
          </w:tcPr>
          <w:p w14:paraId="26A20EDA" w14:textId="77777777" w:rsidR="00A80775" w:rsidRPr="001B7687" w:rsidRDefault="00A807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1B7687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(</w:t>
            </w:r>
            <w:r w:rsidRPr="001B768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ล้านบาท</w:t>
            </w:r>
            <w:r w:rsidRPr="001B7687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  <w:t>)</w:t>
            </w:r>
          </w:p>
        </w:tc>
      </w:tr>
      <w:tr w:rsidR="00A80775" w:rsidRPr="001B7687" w14:paraId="71F3FC38" w14:textId="77777777" w:rsidTr="00A80775">
        <w:trPr>
          <w:trHeight w:val="290"/>
        </w:trPr>
        <w:tc>
          <w:tcPr>
            <w:tcW w:w="6300" w:type="dxa"/>
            <w:vAlign w:val="bottom"/>
          </w:tcPr>
          <w:p w14:paraId="2339CFDF" w14:textId="77777777" w:rsidR="00A80775" w:rsidRPr="001B7687" w:rsidRDefault="00A80775">
            <w:pPr>
              <w:tabs>
                <w:tab w:val="left" w:pos="70"/>
              </w:tabs>
              <w:suppressAutoHyphens/>
              <w:spacing w:after="0" w:line="240" w:lineRule="auto"/>
              <w:ind w:left="159" w:right="-193" w:hanging="179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30" w:type="dxa"/>
          </w:tcPr>
          <w:p w14:paraId="7BE86F88" w14:textId="77777777" w:rsidR="00A80775" w:rsidRPr="001B7687" w:rsidRDefault="00A807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270" w:type="dxa"/>
          </w:tcPr>
          <w:p w14:paraId="1F0BA63A" w14:textId="77777777" w:rsidR="00A80775" w:rsidRPr="001B7687" w:rsidRDefault="00A807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1CF4AF40" w14:textId="77777777" w:rsidR="00A80775" w:rsidRPr="001B7687" w:rsidRDefault="00A807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607926" w:rsidRPr="001B7687" w14:paraId="7F418152" w14:textId="77777777" w:rsidTr="00A80775">
        <w:trPr>
          <w:trHeight w:val="72"/>
        </w:trPr>
        <w:tc>
          <w:tcPr>
            <w:tcW w:w="6300" w:type="dxa"/>
            <w:vAlign w:val="bottom"/>
            <w:hideMark/>
          </w:tcPr>
          <w:p w14:paraId="381FE59B" w14:textId="6C2A308D" w:rsidR="00607926" w:rsidRPr="001B7687" w:rsidRDefault="00607926" w:rsidP="00607926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 xml:space="preserve">มกราคม </w:t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1530" w:type="dxa"/>
          </w:tcPr>
          <w:p w14:paraId="3AB84F7D" w14:textId="7D4C8C1A" w:rsidR="00607926" w:rsidRPr="001B7687" w:rsidRDefault="00607926" w:rsidP="00607926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 xml:space="preserve">  28,266</w:t>
            </w:r>
          </w:p>
        </w:tc>
        <w:tc>
          <w:tcPr>
            <w:tcW w:w="270" w:type="dxa"/>
          </w:tcPr>
          <w:p w14:paraId="4BCE42A1" w14:textId="77777777" w:rsidR="00607926" w:rsidRPr="001B7687" w:rsidRDefault="00607926" w:rsidP="00607926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620" w:type="dxa"/>
          </w:tcPr>
          <w:p w14:paraId="42DEFA9F" w14:textId="4C54FCB0" w:rsidR="00607926" w:rsidRPr="001B7687" w:rsidRDefault="00607926" w:rsidP="00607926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 xml:space="preserve"> 12,891</w:t>
            </w:r>
          </w:p>
        </w:tc>
      </w:tr>
      <w:tr w:rsidR="00607926" w:rsidRPr="001B7687" w14:paraId="1FDC81A1" w14:textId="77777777" w:rsidTr="00E92C0D">
        <w:trPr>
          <w:trHeight w:val="281"/>
        </w:trPr>
        <w:tc>
          <w:tcPr>
            <w:tcW w:w="6300" w:type="dxa"/>
            <w:vAlign w:val="bottom"/>
            <w:hideMark/>
          </w:tcPr>
          <w:p w14:paraId="0F0B25A5" w14:textId="77777777" w:rsidR="00607926" w:rsidRPr="001B7687" w:rsidRDefault="00607926" w:rsidP="00607926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ซื้อ</w:t>
            </w:r>
          </w:p>
        </w:tc>
        <w:tc>
          <w:tcPr>
            <w:tcW w:w="1530" w:type="dxa"/>
            <w:vAlign w:val="bottom"/>
          </w:tcPr>
          <w:p w14:paraId="39AFF259" w14:textId="7B2D7A65" w:rsidR="00607926" w:rsidRPr="001B7687" w:rsidRDefault="00607926" w:rsidP="00607926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2,833</w:t>
            </w:r>
          </w:p>
        </w:tc>
        <w:tc>
          <w:tcPr>
            <w:tcW w:w="270" w:type="dxa"/>
            <w:vAlign w:val="bottom"/>
          </w:tcPr>
          <w:p w14:paraId="2DF11E25" w14:textId="77777777" w:rsidR="00607926" w:rsidRPr="001B7687" w:rsidRDefault="00607926" w:rsidP="00607926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620" w:type="dxa"/>
            <w:vAlign w:val="bottom"/>
          </w:tcPr>
          <w:p w14:paraId="161E34CE" w14:textId="6E5A680B" w:rsidR="00607926" w:rsidRPr="001B7687" w:rsidRDefault="00607926" w:rsidP="00607926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1,955</w:t>
            </w:r>
          </w:p>
        </w:tc>
      </w:tr>
      <w:tr w:rsidR="00607926" w:rsidRPr="001B7687" w14:paraId="320C93D0" w14:textId="77777777" w:rsidTr="00E92C0D">
        <w:trPr>
          <w:trHeight w:val="281"/>
        </w:trPr>
        <w:tc>
          <w:tcPr>
            <w:tcW w:w="6300" w:type="dxa"/>
          </w:tcPr>
          <w:p w14:paraId="6965B934" w14:textId="77777777" w:rsidR="00607926" w:rsidRPr="001B7687" w:rsidRDefault="00607926" w:rsidP="00607926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7E7EF72C" w14:textId="15E8A235" w:rsidR="00607926" w:rsidRPr="001B7687" w:rsidRDefault="00607926" w:rsidP="00607926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(8,134)</w:t>
            </w:r>
          </w:p>
        </w:tc>
        <w:tc>
          <w:tcPr>
            <w:tcW w:w="270" w:type="dxa"/>
            <w:vAlign w:val="bottom"/>
          </w:tcPr>
          <w:p w14:paraId="67DD59C7" w14:textId="77777777" w:rsidR="00607926" w:rsidRPr="001B7687" w:rsidRDefault="00607926" w:rsidP="00607926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1CA1ECE" w14:textId="562A1C1C" w:rsidR="00607926" w:rsidRPr="001B7687" w:rsidRDefault="00607926" w:rsidP="00607926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(6,533)</w:t>
            </w:r>
          </w:p>
        </w:tc>
      </w:tr>
      <w:tr w:rsidR="00607926" w:rsidRPr="001B7687" w14:paraId="3C3C01BB" w14:textId="77777777" w:rsidTr="00A80775">
        <w:trPr>
          <w:trHeight w:val="272"/>
        </w:trPr>
        <w:tc>
          <w:tcPr>
            <w:tcW w:w="6300" w:type="dxa"/>
          </w:tcPr>
          <w:p w14:paraId="278F5746" w14:textId="77777777" w:rsidR="00607926" w:rsidRPr="001B7687" w:rsidRDefault="00607926" w:rsidP="00607926">
            <w:pPr>
              <w:tabs>
                <w:tab w:val="left" w:pos="720"/>
              </w:tabs>
              <w:spacing w:after="0" w:line="240" w:lineRule="auto"/>
              <w:ind w:left="166" w:hanging="166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การเปลี่ยนแปลงสุทธิในมูลค่ายุติธรรม</w:t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 xml:space="preserve"> (</w:t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รวมกำไรที่ยังไม่เกิดขึ้น</w:t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br/>
              <w:t>และการแปลงค่าเงินตราต่างประเทศ</w:t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30" w:type="dxa"/>
            <w:vAlign w:val="bottom"/>
          </w:tcPr>
          <w:p w14:paraId="4113E18F" w14:textId="1AB6F1C6" w:rsidR="00607926" w:rsidRPr="001B7687" w:rsidRDefault="00607926" w:rsidP="00607926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960</w:t>
            </w:r>
          </w:p>
        </w:tc>
        <w:tc>
          <w:tcPr>
            <w:tcW w:w="270" w:type="dxa"/>
            <w:vAlign w:val="bottom"/>
          </w:tcPr>
          <w:p w14:paraId="32C10F94" w14:textId="77777777" w:rsidR="00607926" w:rsidRPr="001B7687" w:rsidRDefault="00607926" w:rsidP="00607926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620" w:type="dxa"/>
            <w:vAlign w:val="bottom"/>
          </w:tcPr>
          <w:p w14:paraId="337F786F" w14:textId="1B594CE5" w:rsidR="00607926" w:rsidRPr="001B7687" w:rsidRDefault="00607926" w:rsidP="00607926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(254)</w:t>
            </w:r>
          </w:p>
        </w:tc>
      </w:tr>
      <w:tr w:rsidR="00607926" w:rsidRPr="001B7687" w14:paraId="0C112CE8" w14:textId="77777777" w:rsidTr="00E92C0D">
        <w:trPr>
          <w:trHeight w:val="68"/>
        </w:trPr>
        <w:tc>
          <w:tcPr>
            <w:tcW w:w="6300" w:type="dxa"/>
          </w:tcPr>
          <w:p w14:paraId="651B40BE" w14:textId="64F3EE14" w:rsidR="00607926" w:rsidRPr="001B7687" w:rsidRDefault="00607926" w:rsidP="00607926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31 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8FA2BF" w14:textId="14D41AB4" w:rsidR="00607926" w:rsidRPr="001B7687" w:rsidRDefault="00607926" w:rsidP="00607926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23,925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635E8A" w14:textId="77777777" w:rsidR="00607926" w:rsidRPr="001B7687" w:rsidRDefault="00607926" w:rsidP="00607926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2EB637" w14:textId="35276D52" w:rsidR="00607926" w:rsidRPr="001B7687" w:rsidRDefault="00607926" w:rsidP="00607926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8,059</w:t>
            </w:r>
          </w:p>
        </w:tc>
      </w:tr>
    </w:tbl>
    <w:p w14:paraId="7C905C78" w14:textId="3942D836" w:rsidR="00BC5E7C" w:rsidRPr="001B7687" w:rsidRDefault="00BC5E7C" w:rsidP="00787F83">
      <w:pPr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  <w:lang w:eastAsia="en-GB"/>
        </w:rPr>
      </w:pPr>
    </w:p>
    <w:p w14:paraId="546D6350" w14:textId="77777777" w:rsidR="00BC5E7C" w:rsidRPr="001B7687" w:rsidRDefault="00BC5E7C">
      <w:pPr>
        <w:rPr>
          <w:rFonts w:asciiTheme="majorBidi" w:hAnsiTheme="majorBidi" w:cstheme="majorBidi"/>
          <w:b/>
          <w:bCs/>
          <w:i/>
          <w:iCs/>
          <w:sz w:val="20"/>
          <w:szCs w:val="20"/>
          <w:lang w:eastAsia="en-GB"/>
        </w:rPr>
      </w:pPr>
      <w:r w:rsidRPr="001B7687">
        <w:rPr>
          <w:rFonts w:asciiTheme="majorBidi" w:hAnsiTheme="majorBidi" w:cstheme="majorBidi"/>
          <w:b/>
          <w:bCs/>
          <w:i/>
          <w:iCs/>
          <w:sz w:val="20"/>
          <w:szCs w:val="20"/>
          <w:lang w:eastAsia="en-GB"/>
        </w:rPr>
        <w:br w:type="page"/>
      </w:r>
    </w:p>
    <w:tbl>
      <w:tblPr>
        <w:tblW w:w="972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300"/>
        <w:gridCol w:w="1530"/>
        <w:gridCol w:w="270"/>
        <w:gridCol w:w="1620"/>
      </w:tblGrid>
      <w:tr w:rsidR="003F3373" w:rsidRPr="001B7687" w14:paraId="0FDC0B83" w14:textId="77777777" w:rsidTr="00E92C0D">
        <w:trPr>
          <w:trHeight w:val="290"/>
        </w:trPr>
        <w:tc>
          <w:tcPr>
            <w:tcW w:w="6300" w:type="dxa"/>
            <w:vAlign w:val="bottom"/>
            <w:hideMark/>
          </w:tcPr>
          <w:p w14:paraId="36940C31" w14:textId="77777777" w:rsidR="003F3373" w:rsidRPr="001B7687" w:rsidRDefault="003F3373" w:rsidP="00E92C0D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</w:tcPr>
          <w:p w14:paraId="68A4803A" w14:textId="77777777" w:rsidR="003F3373" w:rsidRPr="001B7687" w:rsidRDefault="003F3373" w:rsidP="00E92C0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9D81567" w14:textId="77777777" w:rsidR="003F3373" w:rsidRPr="001B7687" w:rsidRDefault="003F3373" w:rsidP="00E92C0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620" w:type="dxa"/>
          </w:tcPr>
          <w:p w14:paraId="41B9CC36" w14:textId="77777777" w:rsidR="003F3373" w:rsidRPr="001B7687" w:rsidRDefault="003F3373" w:rsidP="00E92C0D">
            <w:pPr>
              <w:pStyle w:val="acctfourfigures"/>
              <w:tabs>
                <w:tab w:val="left" w:pos="720"/>
              </w:tabs>
              <w:spacing w:line="240" w:lineRule="auto"/>
              <w:ind w:left="-200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B768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F3373" w:rsidRPr="001B7687" w14:paraId="4DABC19D" w14:textId="77777777" w:rsidTr="00E92C0D">
        <w:trPr>
          <w:trHeight w:val="290"/>
        </w:trPr>
        <w:tc>
          <w:tcPr>
            <w:tcW w:w="6300" w:type="dxa"/>
            <w:vAlign w:val="bottom"/>
          </w:tcPr>
          <w:p w14:paraId="07B2568B" w14:textId="77777777" w:rsidR="003F3373" w:rsidRPr="001B7687" w:rsidRDefault="003F3373" w:rsidP="00E92C0D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3420" w:type="dxa"/>
            <w:gridSpan w:val="3"/>
          </w:tcPr>
          <w:p w14:paraId="5FAEBD94" w14:textId="77777777" w:rsidR="003F3373" w:rsidRPr="001B7687" w:rsidRDefault="003F3373" w:rsidP="00E92C0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1B7687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(</w:t>
            </w:r>
            <w:r w:rsidRPr="001B768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ล้านบาท</w:t>
            </w:r>
            <w:r w:rsidRPr="001B7687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  <w:t>)</w:t>
            </w:r>
          </w:p>
        </w:tc>
      </w:tr>
      <w:tr w:rsidR="003F3373" w:rsidRPr="001B7687" w14:paraId="72079C43" w14:textId="77777777" w:rsidTr="00E92C0D">
        <w:trPr>
          <w:trHeight w:val="290"/>
        </w:trPr>
        <w:tc>
          <w:tcPr>
            <w:tcW w:w="6300" w:type="dxa"/>
            <w:vAlign w:val="bottom"/>
          </w:tcPr>
          <w:p w14:paraId="512F7E9F" w14:textId="77777777" w:rsidR="003F3373" w:rsidRPr="001B7687" w:rsidRDefault="003F3373" w:rsidP="00E92C0D">
            <w:pPr>
              <w:tabs>
                <w:tab w:val="left" w:pos="70"/>
              </w:tabs>
              <w:suppressAutoHyphens/>
              <w:spacing w:after="0" w:line="240" w:lineRule="auto"/>
              <w:ind w:left="159" w:right="-193" w:hanging="179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30" w:type="dxa"/>
          </w:tcPr>
          <w:p w14:paraId="26198AC1" w14:textId="77777777" w:rsidR="003F3373" w:rsidRPr="001B7687" w:rsidRDefault="003F3373" w:rsidP="00E92C0D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270" w:type="dxa"/>
          </w:tcPr>
          <w:p w14:paraId="3CECE4A8" w14:textId="77777777" w:rsidR="003F3373" w:rsidRPr="001B7687" w:rsidRDefault="003F3373" w:rsidP="00E92C0D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670CD300" w14:textId="77777777" w:rsidR="003F3373" w:rsidRPr="001B7687" w:rsidRDefault="003F3373" w:rsidP="00E92C0D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3F3373" w:rsidRPr="001B7687" w14:paraId="1C41C7CF" w14:textId="77777777" w:rsidTr="00E92C0D">
        <w:trPr>
          <w:trHeight w:val="72"/>
        </w:trPr>
        <w:tc>
          <w:tcPr>
            <w:tcW w:w="6300" w:type="dxa"/>
            <w:vAlign w:val="bottom"/>
            <w:hideMark/>
          </w:tcPr>
          <w:p w14:paraId="29029A72" w14:textId="77777777" w:rsidR="003F3373" w:rsidRPr="001B7687" w:rsidRDefault="003F3373" w:rsidP="00E92C0D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 xml:space="preserve">1 </w:t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 xml:space="preserve">มกราคม </w:t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>2567</w:t>
            </w:r>
          </w:p>
        </w:tc>
        <w:tc>
          <w:tcPr>
            <w:tcW w:w="1530" w:type="dxa"/>
          </w:tcPr>
          <w:p w14:paraId="63EBD4AA" w14:textId="77777777" w:rsidR="003F3373" w:rsidRPr="001B7687" w:rsidRDefault="003F3373" w:rsidP="0007327C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29,229</w:t>
            </w:r>
          </w:p>
        </w:tc>
        <w:tc>
          <w:tcPr>
            <w:tcW w:w="270" w:type="dxa"/>
          </w:tcPr>
          <w:p w14:paraId="694A6202" w14:textId="77777777" w:rsidR="003F3373" w:rsidRPr="001B7687" w:rsidRDefault="003F3373" w:rsidP="0007327C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620" w:type="dxa"/>
          </w:tcPr>
          <w:p w14:paraId="659EE847" w14:textId="77777777" w:rsidR="003F3373" w:rsidRPr="001B7687" w:rsidRDefault="003F3373" w:rsidP="0007327C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12,292</w:t>
            </w:r>
          </w:p>
        </w:tc>
      </w:tr>
      <w:tr w:rsidR="003F3373" w:rsidRPr="001B7687" w14:paraId="7D147844" w14:textId="77777777" w:rsidTr="00E92C0D">
        <w:trPr>
          <w:trHeight w:val="281"/>
        </w:trPr>
        <w:tc>
          <w:tcPr>
            <w:tcW w:w="6300" w:type="dxa"/>
            <w:vAlign w:val="bottom"/>
            <w:hideMark/>
          </w:tcPr>
          <w:p w14:paraId="229B05C6" w14:textId="77777777" w:rsidR="003F3373" w:rsidRPr="001B7687" w:rsidRDefault="003F3373" w:rsidP="00E92C0D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ซื้อ</w:t>
            </w:r>
          </w:p>
        </w:tc>
        <w:tc>
          <w:tcPr>
            <w:tcW w:w="1530" w:type="dxa"/>
          </w:tcPr>
          <w:p w14:paraId="303951E6" w14:textId="77777777" w:rsidR="003F3373" w:rsidRPr="001B7687" w:rsidRDefault="003F3373" w:rsidP="0007327C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 xml:space="preserve"> 1,298 </w:t>
            </w:r>
          </w:p>
        </w:tc>
        <w:tc>
          <w:tcPr>
            <w:tcW w:w="270" w:type="dxa"/>
          </w:tcPr>
          <w:p w14:paraId="2207BDA6" w14:textId="77777777" w:rsidR="003F3373" w:rsidRPr="001B7687" w:rsidRDefault="003F3373" w:rsidP="0007327C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620" w:type="dxa"/>
          </w:tcPr>
          <w:p w14:paraId="1E033BA9" w14:textId="77777777" w:rsidR="003F3373" w:rsidRPr="001B7687" w:rsidRDefault="003F3373" w:rsidP="0007327C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 xml:space="preserve"> 712 </w:t>
            </w:r>
          </w:p>
        </w:tc>
      </w:tr>
      <w:tr w:rsidR="003F3373" w:rsidRPr="001B7687" w14:paraId="7FCFD5DD" w14:textId="77777777" w:rsidTr="00E92C0D">
        <w:trPr>
          <w:trHeight w:val="281"/>
        </w:trPr>
        <w:tc>
          <w:tcPr>
            <w:tcW w:w="6300" w:type="dxa"/>
          </w:tcPr>
          <w:p w14:paraId="1556B98C" w14:textId="77777777" w:rsidR="003F3373" w:rsidRPr="001B7687" w:rsidRDefault="003F3373" w:rsidP="00E92C0D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1530" w:type="dxa"/>
          </w:tcPr>
          <w:p w14:paraId="3B18F89E" w14:textId="77777777" w:rsidR="003F3373" w:rsidRPr="001B7687" w:rsidRDefault="003F3373" w:rsidP="0007327C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 xml:space="preserve"> (2,146)</w:t>
            </w:r>
          </w:p>
        </w:tc>
        <w:tc>
          <w:tcPr>
            <w:tcW w:w="270" w:type="dxa"/>
          </w:tcPr>
          <w:p w14:paraId="4806872F" w14:textId="77777777" w:rsidR="003F3373" w:rsidRPr="001B7687" w:rsidRDefault="003F3373" w:rsidP="0007327C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620" w:type="dxa"/>
          </w:tcPr>
          <w:p w14:paraId="3D7D0259" w14:textId="77777777" w:rsidR="003F3373" w:rsidRPr="001B7687" w:rsidRDefault="003F3373" w:rsidP="0007327C">
            <w:pPr>
              <w:tabs>
                <w:tab w:val="decimal" w:pos="1113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 xml:space="preserve"> -</w:t>
            </w:r>
          </w:p>
        </w:tc>
      </w:tr>
      <w:tr w:rsidR="003F3373" w:rsidRPr="001B7687" w14:paraId="15C38C4D" w14:textId="77777777" w:rsidTr="00E92C0D">
        <w:trPr>
          <w:trHeight w:val="272"/>
        </w:trPr>
        <w:tc>
          <w:tcPr>
            <w:tcW w:w="6300" w:type="dxa"/>
          </w:tcPr>
          <w:p w14:paraId="634C6EB4" w14:textId="77777777" w:rsidR="003F3373" w:rsidRPr="001B7687" w:rsidRDefault="003F3373" w:rsidP="00E92C0D">
            <w:pPr>
              <w:tabs>
                <w:tab w:val="left" w:pos="720"/>
              </w:tabs>
              <w:spacing w:after="0" w:line="240" w:lineRule="auto"/>
              <w:ind w:left="166" w:hanging="166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การเปลี่ยนแปลงสุทธิในมูลค่ายุติธรรม</w:t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 xml:space="preserve"> (</w:t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รวมกำไรที่ยังไม่เกิดขึ้น</w:t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br/>
              <w:t>และการแปลงค่าเงินตราต่างประเทศ</w:t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30" w:type="dxa"/>
            <w:vAlign w:val="bottom"/>
          </w:tcPr>
          <w:p w14:paraId="063FCD21" w14:textId="77777777" w:rsidR="003F3373" w:rsidRPr="001B7687" w:rsidRDefault="003F3373" w:rsidP="0007327C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 xml:space="preserve"> (115)</w:t>
            </w:r>
          </w:p>
        </w:tc>
        <w:tc>
          <w:tcPr>
            <w:tcW w:w="270" w:type="dxa"/>
            <w:vAlign w:val="bottom"/>
          </w:tcPr>
          <w:p w14:paraId="58AD2761" w14:textId="77777777" w:rsidR="003F3373" w:rsidRPr="001B7687" w:rsidRDefault="003F3373" w:rsidP="0007327C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620" w:type="dxa"/>
            <w:vAlign w:val="bottom"/>
          </w:tcPr>
          <w:p w14:paraId="05CC9D84" w14:textId="77777777" w:rsidR="003F3373" w:rsidRPr="001B7687" w:rsidRDefault="003F3373" w:rsidP="0007327C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 xml:space="preserve"> (113)</w:t>
            </w:r>
          </w:p>
        </w:tc>
      </w:tr>
      <w:tr w:rsidR="003F3373" w:rsidRPr="001B7687" w14:paraId="3B56A7E3" w14:textId="77777777" w:rsidTr="00E92C0D">
        <w:trPr>
          <w:trHeight w:val="68"/>
        </w:trPr>
        <w:tc>
          <w:tcPr>
            <w:tcW w:w="6300" w:type="dxa"/>
          </w:tcPr>
          <w:p w14:paraId="09EA140F" w14:textId="77777777" w:rsidR="003F3373" w:rsidRPr="001B7687" w:rsidRDefault="003F3373" w:rsidP="00E92C0D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31 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102BC2" w14:textId="77777777" w:rsidR="003F3373" w:rsidRPr="001B7687" w:rsidRDefault="003F3373" w:rsidP="0007327C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 xml:space="preserve">  28,266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6BA70A" w14:textId="77777777" w:rsidR="003F3373" w:rsidRPr="001B7687" w:rsidRDefault="003F3373" w:rsidP="0007327C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F40452" w14:textId="77777777" w:rsidR="003F3373" w:rsidRPr="001B7687" w:rsidRDefault="003F3373" w:rsidP="0007327C">
            <w:pPr>
              <w:tabs>
                <w:tab w:val="decimal" w:pos="12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B768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 xml:space="preserve"> 12,891</w:t>
            </w:r>
          </w:p>
        </w:tc>
      </w:tr>
    </w:tbl>
    <w:p w14:paraId="755A8306" w14:textId="77777777" w:rsidR="00C32F25" w:rsidRDefault="00C32F25" w:rsidP="007639ED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663DC681" w14:textId="5959D055" w:rsidR="003874A7" w:rsidRPr="003874A7" w:rsidRDefault="003874A7" w:rsidP="003874A7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8"/>
          <w:lang w:val="en-US" w:eastAsia="zh-CN"/>
        </w:rPr>
      </w:pPr>
      <w:r w:rsidRPr="00A446EB">
        <w:rPr>
          <w:rFonts w:ascii="Angsana New" w:eastAsia="Times New Roman" w:hAnsi="Angsana New" w:cs="Angsana New"/>
          <w:color w:val="000000"/>
          <w:sz w:val="28"/>
          <w:cs/>
          <w:lang w:eastAsia="zh-CN"/>
        </w:rPr>
        <w:t xml:space="preserve">ณ </w:t>
      </w:r>
      <w:r w:rsidRPr="00A446EB">
        <w:rPr>
          <w:rFonts w:ascii="Angsana New" w:eastAsia="Times New Roman" w:hAnsi="Angsana New" w:cs="Angsana New"/>
          <w:color w:val="000000"/>
          <w:sz w:val="28"/>
          <w:lang w:val="en-US" w:eastAsia="zh-CN"/>
        </w:rPr>
        <w:t xml:space="preserve">31 </w:t>
      </w:r>
      <w:r w:rsidRPr="00A446EB">
        <w:rPr>
          <w:rFonts w:ascii="Angsana New" w:eastAsia="Times New Roman" w:hAnsi="Angsana New" w:cs="Angsana New"/>
          <w:color w:val="000000"/>
          <w:sz w:val="28"/>
          <w:cs/>
          <w:lang w:eastAsia="zh-CN"/>
        </w:rPr>
        <w:t xml:space="preserve">ธันวาคม </w:t>
      </w:r>
      <w:r w:rsidRPr="00A446EB">
        <w:rPr>
          <w:rFonts w:ascii="Angsana New" w:eastAsia="Times New Roman" w:hAnsi="Angsana New" w:cs="Angsana New"/>
          <w:color w:val="000000"/>
          <w:sz w:val="28"/>
          <w:lang w:val="en-US" w:eastAsia="zh-CN"/>
        </w:rPr>
        <w:t xml:space="preserve">2568 </w:t>
      </w:r>
      <w:r w:rsidRPr="00A446EB">
        <w:rPr>
          <w:rFonts w:ascii="Angsana New" w:eastAsia="Times New Roman" w:hAnsi="Angsana New" w:cs="Angsana New"/>
          <w:color w:val="000000"/>
          <w:sz w:val="28"/>
          <w:cs/>
          <w:lang w:eastAsia="zh-CN"/>
        </w:rPr>
        <w:t xml:space="preserve">กลุ่มบริษัทมีภาระผูกพันที่เกี่ยวข้องกับการออกตราสารแสดงสิทธิในหลักทรัพย์ต่างประเทศจำนวน </w:t>
      </w:r>
      <w:r w:rsidRPr="00A446EB">
        <w:rPr>
          <w:rFonts w:ascii="Angsana New" w:eastAsia="Times New Roman" w:hAnsi="Angsana New" w:cs="Angsana New"/>
          <w:color w:val="000000"/>
          <w:sz w:val="28"/>
          <w:lang w:val="en-US" w:eastAsia="zh-CN"/>
        </w:rPr>
        <w:t xml:space="preserve">2,218 </w:t>
      </w:r>
      <w:r w:rsidRPr="00A446EB">
        <w:rPr>
          <w:rFonts w:ascii="Angsana New" w:eastAsia="Times New Roman" w:hAnsi="Angsana New" w:cs="Angsana New"/>
          <w:color w:val="000000"/>
          <w:sz w:val="28"/>
          <w:cs/>
          <w:lang w:eastAsia="zh-CN"/>
        </w:rPr>
        <w:t xml:space="preserve">ล้านบาท และมีหลักทรัพย์ต่างประเทศเป็นหลักทรัพย์อ้างอิงซึ่งถือครองแทนลูกค้าเพียงพอที่จะรองรับภาระผูกพันดังกล่าว </w:t>
      </w:r>
      <w:r w:rsidRPr="00A446E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446EB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A446E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A446EB">
        <w:rPr>
          <w:rFonts w:asciiTheme="majorBidi" w:hAnsiTheme="majorBidi" w:cstheme="majorBidi"/>
          <w:i/>
          <w:iCs/>
          <w:sz w:val="30"/>
          <w:szCs w:val="30"/>
        </w:rPr>
        <w:t xml:space="preserve">2567: </w:t>
      </w:r>
      <w:r w:rsidRPr="00A446EB">
        <w:rPr>
          <w:rFonts w:asciiTheme="majorBidi" w:hAnsiTheme="majorBidi" w:cstheme="majorBidi"/>
          <w:i/>
          <w:iCs/>
          <w:sz w:val="30"/>
          <w:szCs w:val="30"/>
          <w:cs/>
        </w:rPr>
        <w:t>ไม่มี)</w:t>
      </w:r>
      <w:r w:rsidRPr="00A446EB">
        <w:rPr>
          <w:rFonts w:ascii="Angsana New" w:eastAsia="Times New Roman" w:hAnsi="Angsana New" w:cs="Angsana New"/>
          <w:color w:val="000000"/>
          <w:sz w:val="28"/>
          <w:cs/>
          <w:lang w:eastAsia="zh-CN"/>
        </w:rPr>
        <w:t xml:space="preserve"> รายการดังกล่าวไม่รวมอยู่ในงบฐานะการเงินรวม</w:t>
      </w:r>
    </w:p>
    <w:p w14:paraId="6D8CB6D8" w14:textId="77777777" w:rsidR="003874A7" w:rsidRDefault="003874A7" w:rsidP="008013C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C424DB1" w14:textId="5DFDD2CC" w:rsidR="008013C9" w:rsidRPr="001B7687" w:rsidRDefault="008013C9" w:rsidP="008013C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B7687">
        <w:rPr>
          <w:rFonts w:asciiTheme="majorBidi" w:eastAsia="Calibri" w:hAnsiTheme="majorBidi" w:cstheme="majorBidi"/>
          <w:sz w:val="30"/>
          <w:szCs w:val="30"/>
          <w:cs/>
        </w:rPr>
        <w:t xml:space="preserve">สินทรัพย์ดิจิทัลมูลค่าจำนวน </w:t>
      </w:r>
      <w:r w:rsidR="00B44072" w:rsidRPr="001B7687">
        <w:rPr>
          <w:rFonts w:asciiTheme="majorBidi" w:eastAsia="Calibri" w:hAnsiTheme="majorBidi" w:cstheme="majorBidi"/>
          <w:sz w:val="30"/>
          <w:szCs w:val="30"/>
        </w:rPr>
        <w:t>2,863</w:t>
      </w:r>
      <w:r w:rsidRPr="001B768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B7687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Pr="001B768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B768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(31 </w:t>
      </w:r>
      <w:r w:rsidRPr="001B7687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1B768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2567 : 2,742 </w:t>
      </w:r>
      <w:r w:rsidRPr="001B768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ล้านบาท)</w:t>
      </w:r>
      <w:r w:rsidRPr="001B768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1B7687">
        <w:rPr>
          <w:rFonts w:asciiTheme="majorBidi" w:eastAsia="Calibri" w:hAnsiTheme="majorBidi" w:cstheme="majorBidi"/>
          <w:sz w:val="30"/>
          <w:szCs w:val="30"/>
          <w:cs/>
        </w:rPr>
        <w:t>ของลูกค้าไม่รวมอยู่ในงบฐานะการเงินรวม ณ วันที่</w:t>
      </w:r>
      <w:r w:rsidRPr="001B7687">
        <w:rPr>
          <w:rFonts w:asciiTheme="majorBidi" w:eastAsia="Calibri" w:hAnsiTheme="majorBidi" w:cstheme="majorBidi"/>
          <w:sz w:val="30"/>
          <w:szCs w:val="30"/>
        </w:rPr>
        <w:t> 3</w:t>
      </w:r>
      <w:r w:rsidR="00C70172" w:rsidRPr="001B7687">
        <w:rPr>
          <w:rFonts w:asciiTheme="majorBidi" w:eastAsia="Calibri" w:hAnsiTheme="majorBidi" w:cstheme="majorBidi"/>
          <w:sz w:val="30"/>
          <w:szCs w:val="30"/>
        </w:rPr>
        <w:t>1</w:t>
      </w:r>
      <w:r w:rsidRPr="001B768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70172" w:rsidRPr="001B7687">
        <w:rPr>
          <w:rFonts w:asciiTheme="majorBidi" w:eastAsia="Calibri" w:hAnsiTheme="majorBidi" w:cstheme="majorBidi" w:hint="cs"/>
          <w:sz w:val="30"/>
          <w:szCs w:val="30"/>
          <w:cs/>
        </w:rPr>
        <w:t>ธันวาคม</w:t>
      </w:r>
      <w:r w:rsidRPr="001B768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B7687">
        <w:rPr>
          <w:rFonts w:asciiTheme="majorBidi" w:eastAsia="Calibri" w:hAnsiTheme="majorBidi" w:cstheme="majorBidi"/>
          <w:sz w:val="30"/>
          <w:szCs w:val="30"/>
        </w:rPr>
        <w:t>2568</w:t>
      </w:r>
    </w:p>
    <w:p w14:paraId="166C90A2" w14:textId="77777777" w:rsidR="002B183D" w:rsidRPr="001B7687" w:rsidRDefault="002B183D" w:rsidP="007639E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72AB3EED" w14:textId="2A94EC8A" w:rsidR="00B01D78" w:rsidRPr="001B7687" w:rsidRDefault="008A6FFC" w:rsidP="00D528C1">
      <w:pPr>
        <w:suppressAutoHyphens/>
        <w:spacing w:after="0" w:line="240" w:lineRule="atLeast"/>
        <w:ind w:left="547" w:hanging="547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2</w:t>
      </w:r>
      <w:r w:rsidR="00FA1B34"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6</w:t>
      </w:r>
      <w:r w:rsidR="00B01D78" w:rsidRPr="001B7687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.2</w:t>
      </w:r>
      <w:r w:rsidR="00B01D78"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="00B01D78" w:rsidRPr="001B7687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2E99F10D" w14:textId="77777777" w:rsidR="00B01D78" w:rsidRPr="001B7687" w:rsidRDefault="00B01D78" w:rsidP="00D528C1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2C14960" w14:textId="5ECEFAFF" w:rsidR="00B01D78" w:rsidRPr="001B7687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มูลค่ายุติธรรมของเครื่องมือทางการเงิน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 ณ วันที่ </w:t>
      </w:r>
      <w:r w:rsidR="003D5247" w:rsidRPr="001B7687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030948" w:rsidRPr="001B7687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030948" w:rsidRPr="001B768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3F3373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8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3F3373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มีดังนี้</w:t>
      </w:r>
    </w:p>
    <w:p w14:paraId="2C28D6EC" w14:textId="77777777" w:rsidR="00B01D78" w:rsidRPr="001B7687" w:rsidRDefault="00B01D78" w:rsidP="00B01D78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540" w:type="dxa"/>
        <w:tblInd w:w="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990"/>
        <w:gridCol w:w="1260"/>
        <w:gridCol w:w="1170"/>
        <w:gridCol w:w="990"/>
        <w:gridCol w:w="1170"/>
        <w:gridCol w:w="1080"/>
      </w:tblGrid>
      <w:tr w:rsidR="00152B79" w:rsidRPr="001B7687" w14:paraId="4729E8B1" w14:textId="77777777">
        <w:trPr>
          <w:cantSplit/>
        </w:trPr>
        <w:tc>
          <w:tcPr>
            <w:tcW w:w="2880" w:type="dxa"/>
            <w:hideMark/>
          </w:tcPr>
          <w:p w14:paraId="458B79E3" w14:textId="77777777" w:rsidR="00152B79" w:rsidRPr="001B7687" w:rsidRDefault="00152B79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660" w:type="dxa"/>
            <w:gridSpan w:val="6"/>
          </w:tcPr>
          <w:p w14:paraId="12CFC0F3" w14:textId="77777777" w:rsidR="00152B79" w:rsidRPr="001B7687" w:rsidRDefault="00152B79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152B79" w:rsidRPr="001B7687" w14:paraId="0A15D424" w14:textId="77777777">
        <w:trPr>
          <w:cantSplit/>
        </w:trPr>
        <w:tc>
          <w:tcPr>
            <w:tcW w:w="2880" w:type="dxa"/>
          </w:tcPr>
          <w:p w14:paraId="2DD0B3E8" w14:textId="77777777" w:rsidR="00152B79" w:rsidRPr="001B7687" w:rsidRDefault="00152B79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420" w:type="dxa"/>
            <w:gridSpan w:val="3"/>
          </w:tcPr>
          <w:p w14:paraId="3A928A72" w14:textId="5A47C424" w:rsidR="00152B79" w:rsidRPr="001B7687" w:rsidRDefault="00152B7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3F3373" w:rsidRPr="001B7687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3240" w:type="dxa"/>
            <w:gridSpan w:val="3"/>
          </w:tcPr>
          <w:p w14:paraId="22D615FA" w14:textId="4175E302" w:rsidR="00152B79" w:rsidRPr="001B7687" w:rsidRDefault="00152B7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3F3373"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</w:tr>
      <w:tr w:rsidR="00152B79" w:rsidRPr="001B7687" w14:paraId="3867F1A6" w14:textId="77777777">
        <w:trPr>
          <w:cantSplit/>
        </w:trPr>
        <w:tc>
          <w:tcPr>
            <w:tcW w:w="2880" w:type="dxa"/>
          </w:tcPr>
          <w:p w14:paraId="02782506" w14:textId="77777777" w:rsidR="00152B79" w:rsidRPr="001B7687" w:rsidRDefault="00152B79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563116A5" w14:textId="77777777" w:rsidR="00152B79" w:rsidRPr="001B7687" w:rsidRDefault="00152B7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มูลค่าตาม</w:t>
            </w:r>
          </w:p>
        </w:tc>
        <w:tc>
          <w:tcPr>
            <w:tcW w:w="1260" w:type="dxa"/>
          </w:tcPr>
          <w:p w14:paraId="343E8C04" w14:textId="77777777" w:rsidR="00152B79" w:rsidRPr="001B7687" w:rsidRDefault="00152B79">
            <w:pPr>
              <w:suppressAutoHyphens/>
              <w:spacing w:after="0" w:line="240" w:lineRule="auto"/>
              <w:ind w:left="-157" w:right="-81" w:firstLine="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1170" w:type="dxa"/>
          </w:tcPr>
          <w:p w14:paraId="5E8E384A" w14:textId="77777777" w:rsidR="00152B79" w:rsidRPr="001B7687" w:rsidRDefault="00152B79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990" w:type="dxa"/>
          </w:tcPr>
          <w:p w14:paraId="111249A0" w14:textId="77777777" w:rsidR="00152B79" w:rsidRPr="001B7687" w:rsidRDefault="00152B7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มูลค่าตาม</w:t>
            </w:r>
          </w:p>
        </w:tc>
        <w:tc>
          <w:tcPr>
            <w:tcW w:w="1170" w:type="dxa"/>
          </w:tcPr>
          <w:p w14:paraId="059F3155" w14:textId="77777777" w:rsidR="00152B79" w:rsidRPr="001B7687" w:rsidRDefault="00152B79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</w:t>
            </w:r>
            <w:r w:rsidRPr="001B76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า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ยุติธรรม</w:t>
            </w:r>
          </w:p>
        </w:tc>
        <w:tc>
          <w:tcPr>
            <w:tcW w:w="1080" w:type="dxa"/>
          </w:tcPr>
          <w:p w14:paraId="473431D1" w14:textId="77777777" w:rsidR="00152B79" w:rsidRPr="001B7687" w:rsidRDefault="00152B79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</w:t>
            </w:r>
            <w:r w:rsidRPr="001B76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า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ยุติธรรม</w:t>
            </w:r>
          </w:p>
        </w:tc>
      </w:tr>
      <w:tr w:rsidR="00152B79" w:rsidRPr="001B7687" w14:paraId="4F0410A3" w14:textId="77777777">
        <w:trPr>
          <w:cantSplit/>
        </w:trPr>
        <w:tc>
          <w:tcPr>
            <w:tcW w:w="2880" w:type="dxa"/>
          </w:tcPr>
          <w:p w14:paraId="06AE352A" w14:textId="77777777" w:rsidR="00152B79" w:rsidRPr="001B7687" w:rsidRDefault="00152B79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643A4726" w14:textId="77777777" w:rsidR="00152B79" w:rsidRPr="001B7687" w:rsidRDefault="00152B79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บัญชี</w:t>
            </w:r>
          </w:p>
        </w:tc>
        <w:tc>
          <w:tcPr>
            <w:tcW w:w="1260" w:type="dxa"/>
          </w:tcPr>
          <w:p w14:paraId="2AC8742B" w14:textId="77777777" w:rsidR="00152B79" w:rsidRPr="001B7687" w:rsidRDefault="00152B7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ระดับ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0" w:type="dxa"/>
          </w:tcPr>
          <w:p w14:paraId="671D56A8" w14:textId="77777777" w:rsidR="00152B79" w:rsidRPr="001B7687" w:rsidRDefault="00152B79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ระดับ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990" w:type="dxa"/>
          </w:tcPr>
          <w:p w14:paraId="6B925E58" w14:textId="77777777" w:rsidR="00152B79" w:rsidRPr="001B7687" w:rsidRDefault="00152B79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บัญชี</w:t>
            </w:r>
          </w:p>
        </w:tc>
        <w:tc>
          <w:tcPr>
            <w:tcW w:w="1170" w:type="dxa"/>
          </w:tcPr>
          <w:p w14:paraId="693A44B6" w14:textId="77777777" w:rsidR="00152B79" w:rsidRPr="001B7687" w:rsidRDefault="00152B7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ระดับ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7B6AE5F0" w14:textId="77777777" w:rsidR="00152B79" w:rsidRPr="001B7687" w:rsidRDefault="00152B7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ระดับ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152B79" w:rsidRPr="001B7687" w14:paraId="507A7ED9" w14:textId="77777777">
        <w:trPr>
          <w:cantSplit/>
        </w:trPr>
        <w:tc>
          <w:tcPr>
            <w:tcW w:w="2880" w:type="dxa"/>
          </w:tcPr>
          <w:p w14:paraId="69FF1F25" w14:textId="77777777" w:rsidR="00152B79" w:rsidRPr="001B7687" w:rsidRDefault="00152B79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7B5AB7CA" w14:textId="77777777" w:rsidR="00152B79" w:rsidRPr="001B7687" w:rsidRDefault="00152B79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 w:bidi="ar-SA"/>
              </w:rPr>
            </w:pPr>
          </w:p>
        </w:tc>
        <w:tc>
          <w:tcPr>
            <w:tcW w:w="4590" w:type="dxa"/>
            <w:gridSpan w:val="4"/>
          </w:tcPr>
          <w:p w14:paraId="6249A90E" w14:textId="77777777" w:rsidR="00152B79" w:rsidRPr="001B7687" w:rsidRDefault="00152B79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 w:bidi="ar-SA"/>
              </w:rPr>
              <w:t>(</w:t>
            </w:r>
            <w:r w:rsidRPr="001B768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1B768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 w:bidi="ar-SA"/>
              </w:rPr>
              <w:t>)</w:t>
            </w:r>
          </w:p>
        </w:tc>
        <w:tc>
          <w:tcPr>
            <w:tcW w:w="1080" w:type="dxa"/>
          </w:tcPr>
          <w:p w14:paraId="3EE774D9" w14:textId="77777777" w:rsidR="00152B79" w:rsidRPr="001B7687" w:rsidRDefault="00152B79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 w:bidi="ar-SA"/>
              </w:rPr>
            </w:pPr>
          </w:p>
        </w:tc>
      </w:tr>
      <w:tr w:rsidR="00152B79" w:rsidRPr="001B7687" w14:paraId="50A24AE8" w14:textId="77777777">
        <w:trPr>
          <w:cantSplit/>
        </w:trPr>
        <w:tc>
          <w:tcPr>
            <w:tcW w:w="2880" w:type="dxa"/>
            <w:vAlign w:val="bottom"/>
          </w:tcPr>
          <w:p w14:paraId="066138C1" w14:textId="77777777" w:rsidR="00152B79" w:rsidRPr="001B7687" w:rsidRDefault="00152B79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ACB097F" w14:textId="30E9A3EF" w:rsidR="00152B79" w:rsidRPr="001B7687" w:rsidRDefault="00152B79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3A382E9E" w14:textId="4C1B0D6D" w:rsidR="00152B79" w:rsidRPr="001B7687" w:rsidRDefault="00152B7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70" w:type="dxa"/>
          </w:tcPr>
          <w:p w14:paraId="1861494E" w14:textId="50969262" w:rsidR="00152B79" w:rsidRPr="001B7687" w:rsidRDefault="00152B7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990" w:type="dxa"/>
          </w:tcPr>
          <w:p w14:paraId="6745EA02" w14:textId="43F069CA" w:rsidR="00152B79" w:rsidRPr="001B7687" w:rsidRDefault="00152B7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70" w:type="dxa"/>
            <w:vAlign w:val="bottom"/>
          </w:tcPr>
          <w:p w14:paraId="002F432B" w14:textId="79173AB4" w:rsidR="00152B79" w:rsidRPr="001B7687" w:rsidRDefault="00152B7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80" w:type="dxa"/>
          </w:tcPr>
          <w:p w14:paraId="30308670" w14:textId="0B3400CF" w:rsidR="00152B79" w:rsidRPr="001B7687" w:rsidRDefault="00152B7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</w:tr>
      <w:tr w:rsidR="000D07CD" w:rsidRPr="001B7687" w14:paraId="2FB543B9" w14:textId="77777777" w:rsidTr="000D07CD">
        <w:trPr>
          <w:cantSplit/>
        </w:trPr>
        <w:tc>
          <w:tcPr>
            <w:tcW w:w="2880" w:type="dxa"/>
            <w:vAlign w:val="bottom"/>
          </w:tcPr>
          <w:p w14:paraId="27E43D09" w14:textId="00500F5F" w:rsidR="000D07CD" w:rsidRPr="001B7687" w:rsidRDefault="000D07CD" w:rsidP="000D07CD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 xml:space="preserve">  </w:t>
            </w:r>
            <w:r w:rsidRPr="001B7687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สินทรัพย์อนุพันธ์</w:t>
            </w:r>
            <w:r w:rsidRPr="001B7687">
              <w:rPr>
                <w:rFonts w:asciiTheme="majorBidi" w:eastAsia="Times New Roman" w:hAnsiTheme="majorBidi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(เพื่อป้องกัน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ความเสี่ยงแบบพลวัต)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อัตราดอกเบี้ย</w:t>
            </w:r>
          </w:p>
        </w:tc>
        <w:tc>
          <w:tcPr>
            <w:tcW w:w="990" w:type="dxa"/>
            <w:vAlign w:val="bottom"/>
          </w:tcPr>
          <w:p w14:paraId="3B02E497" w14:textId="77777777" w:rsidR="000D07CD" w:rsidRPr="001B7687" w:rsidRDefault="000D07CD" w:rsidP="000D07CD">
            <w:pPr>
              <w:tabs>
                <w:tab w:val="decimal" w:pos="-83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  <w:p w14:paraId="7A065C55" w14:textId="7908457A" w:rsidR="000D07CD" w:rsidRPr="001B7687" w:rsidRDefault="000D07CD" w:rsidP="000D07CD">
            <w:pPr>
              <w:tabs>
                <w:tab w:val="decimal" w:pos="557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1112675" w14:textId="4D5E443E" w:rsidR="000D07CD" w:rsidRPr="001B7687" w:rsidRDefault="000D07CD" w:rsidP="000D07CD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bidi="ar-SA"/>
              </w:rPr>
              <w:t>2,022</w:t>
            </w:r>
          </w:p>
        </w:tc>
        <w:tc>
          <w:tcPr>
            <w:tcW w:w="1170" w:type="dxa"/>
            <w:vAlign w:val="bottom"/>
          </w:tcPr>
          <w:p w14:paraId="346CE028" w14:textId="77777777" w:rsidR="000D07CD" w:rsidRPr="001B7687" w:rsidRDefault="000D07CD" w:rsidP="000D07CD">
            <w:pPr>
              <w:tabs>
                <w:tab w:val="decimal" w:pos="-83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  <w:p w14:paraId="69FD40D3" w14:textId="4FE02C02" w:rsidR="000D07CD" w:rsidRPr="001B7687" w:rsidRDefault="000D07CD" w:rsidP="000D07CD">
            <w:pPr>
              <w:tabs>
                <w:tab w:val="decimal" w:pos="643"/>
              </w:tabs>
              <w:suppressAutoHyphens/>
              <w:spacing w:after="0" w:line="240" w:lineRule="auto"/>
              <w:ind w:left="92" w:right="55" w:hanging="62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69AD62BA" w14:textId="77777777" w:rsidR="000D07CD" w:rsidRPr="001B7687" w:rsidRDefault="000D07CD" w:rsidP="000D07CD">
            <w:pPr>
              <w:tabs>
                <w:tab w:val="decimal" w:pos="555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  <w:p w14:paraId="20718B6F" w14:textId="77777777" w:rsidR="000D07CD" w:rsidRPr="001B7687" w:rsidRDefault="000D07CD" w:rsidP="000D07CD">
            <w:pPr>
              <w:tabs>
                <w:tab w:val="decimal" w:pos="555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</w:p>
          <w:p w14:paraId="33ACD531" w14:textId="3BB16B63" w:rsidR="000D07CD" w:rsidRPr="001B7687" w:rsidRDefault="000D07CD" w:rsidP="000D07CD">
            <w:pPr>
              <w:tabs>
                <w:tab w:val="decimal" w:pos="555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7B79EB" w14:textId="64CBB51B" w:rsidR="000D07CD" w:rsidRPr="001B7687" w:rsidRDefault="000D07CD" w:rsidP="000D07CD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755 </w:t>
            </w:r>
          </w:p>
        </w:tc>
        <w:tc>
          <w:tcPr>
            <w:tcW w:w="1080" w:type="dxa"/>
          </w:tcPr>
          <w:p w14:paraId="54BD2589" w14:textId="77777777" w:rsidR="000D07CD" w:rsidRPr="001B7687" w:rsidRDefault="000D07CD" w:rsidP="000D07CD">
            <w:pPr>
              <w:tabs>
                <w:tab w:val="decimal" w:pos="555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</w:p>
          <w:p w14:paraId="33F8EB46" w14:textId="77777777" w:rsidR="000D07CD" w:rsidRPr="001B7687" w:rsidRDefault="000D07CD" w:rsidP="000D07CD">
            <w:pPr>
              <w:tabs>
                <w:tab w:val="decimal" w:pos="555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</w:p>
          <w:p w14:paraId="0400D9EE" w14:textId="18E316EC" w:rsidR="000D07CD" w:rsidRPr="001B7687" w:rsidRDefault="0007327C" w:rsidP="000D07CD">
            <w:pPr>
              <w:tabs>
                <w:tab w:val="decimal" w:pos="555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 </w:t>
            </w:r>
            <w:r w:rsidR="000D07CD" w:rsidRPr="001B7687">
              <w:rPr>
                <w:rFonts w:asciiTheme="majorBidi" w:hAnsiTheme="majorBidi" w:cstheme="majorBidi"/>
                <w:sz w:val="28"/>
              </w:rPr>
              <w:t>-</w:t>
            </w: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</w:t>
            </w:r>
          </w:p>
        </w:tc>
      </w:tr>
      <w:tr w:rsidR="000D07CD" w:rsidRPr="001B7687" w14:paraId="11ADC06F" w14:textId="77777777" w:rsidTr="000D07CD">
        <w:trPr>
          <w:cantSplit/>
        </w:trPr>
        <w:tc>
          <w:tcPr>
            <w:tcW w:w="2880" w:type="dxa"/>
            <w:vAlign w:val="bottom"/>
            <w:hideMark/>
          </w:tcPr>
          <w:p w14:paraId="7D2094CC" w14:textId="77777777" w:rsidR="000D07CD" w:rsidRPr="001B7687" w:rsidRDefault="000D07CD" w:rsidP="000D07CD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เงินลงทุนใน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 w:rsidRPr="001B76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</w:t>
            </w:r>
          </w:p>
          <w:p w14:paraId="65F9533D" w14:textId="77777777" w:rsidR="000D07CD" w:rsidRPr="001B7687" w:rsidRDefault="000D07CD" w:rsidP="000D07CD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990" w:type="dxa"/>
            <w:vAlign w:val="bottom"/>
          </w:tcPr>
          <w:p w14:paraId="28FB3230" w14:textId="66051B85" w:rsidR="000D07CD" w:rsidRPr="001B7687" w:rsidRDefault="000D07CD" w:rsidP="000D07CD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227,739</w:t>
            </w:r>
          </w:p>
        </w:tc>
        <w:tc>
          <w:tcPr>
            <w:tcW w:w="1260" w:type="dxa"/>
            <w:vAlign w:val="bottom"/>
          </w:tcPr>
          <w:p w14:paraId="47C12BE9" w14:textId="6CFDB280" w:rsidR="000D07CD" w:rsidRPr="001B7687" w:rsidRDefault="000D07CD" w:rsidP="000D07CD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bidi="ar-SA"/>
              </w:rPr>
              <w:t>236,336</w:t>
            </w:r>
          </w:p>
        </w:tc>
        <w:tc>
          <w:tcPr>
            <w:tcW w:w="1170" w:type="dxa"/>
            <w:vAlign w:val="bottom"/>
          </w:tcPr>
          <w:p w14:paraId="58BE66A1" w14:textId="5BB5DBFF" w:rsidR="000D07CD" w:rsidRPr="001B7687" w:rsidRDefault="000D07CD" w:rsidP="000D07CD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80</w:t>
            </w:r>
          </w:p>
        </w:tc>
        <w:tc>
          <w:tcPr>
            <w:tcW w:w="990" w:type="dxa"/>
            <w:vAlign w:val="bottom"/>
          </w:tcPr>
          <w:p w14:paraId="1B74184A" w14:textId="6797A21D" w:rsidR="000D07CD" w:rsidRPr="001B7687" w:rsidRDefault="000D07CD" w:rsidP="000D07CD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216,820 </w:t>
            </w:r>
          </w:p>
        </w:tc>
        <w:tc>
          <w:tcPr>
            <w:tcW w:w="1170" w:type="dxa"/>
            <w:vAlign w:val="bottom"/>
          </w:tcPr>
          <w:p w14:paraId="4FD494A4" w14:textId="257CC464" w:rsidR="000D07CD" w:rsidRPr="001B7687" w:rsidRDefault="000D07CD" w:rsidP="000D07CD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218,540 </w:t>
            </w:r>
          </w:p>
        </w:tc>
        <w:tc>
          <w:tcPr>
            <w:tcW w:w="1080" w:type="dxa"/>
            <w:vAlign w:val="bottom"/>
          </w:tcPr>
          <w:p w14:paraId="2957358A" w14:textId="5CFCEC89" w:rsidR="000D07CD" w:rsidRPr="001B7687" w:rsidRDefault="000D07CD" w:rsidP="0007327C">
            <w:pPr>
              <w:tabs>
                <w:tab w:val="decimal" w:pos="731"/>
              </w:tabs>
              <w:suppressAutoHyphens/>
              <w:spacing w:after="0" w:line="240" w:lineRule="auto"/>
              <w:ind w:left="92" w:right="7" w:hanging="62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106 </w:t>
            </w:r>
          </w:p>
        </w:tc>
      </w:tr>
    </w:tbl>
    <w:p w14:paraId="19A386C6" w14:textId="176E2088" w:rsidR="00EB1939" w:rsidRPr="001B7687" w:rsidRDefault="00EB1939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bookmarkStart w:id="12" w:name="_Hlk165991573"/>
    </w:p>
    <w:bookmarkEnd w:id="12"/>
    <w:p w14:paraId="03BAF699" w14:textId="1036994B" w:rsidR="00683685" w:rsidRPr="001B7687" w:rsidRDefault="00683685" w:rsidP="00683685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p w14:paraId="3693008F" w14:textId="77777777" w:rsidR="00683685" w:rsidRPr="001B7687" w:rsidRDefault="00683685" w:rsidP="00683685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34"/>
        <w:gridCol w:w="5816"/>
      </w:tblGrid>
      <w:tr w:rsidR="00683685" w:rsidRPr="001B7687" w14:paraId="49A84A92" w14:textId="77777777" w:rsidTr="006D288E">
        <w:trPr>
          <w:trHeight w:val="1721"/>
        </w:trPr>
        <w:tc>
          <w:tcPr>
            <w:tcW w:w="3150" w:type="dxa"/>
          </w:tcPr>
          <w:p w14:paraId="5970B8B6" w14:textId="77777777" w:rsidR="00683685" w:rsidRPr="001B7687" w:rsidDel="00A37FCF" w:rsidRDefault="00683685" w:rsidP="00925AB7">
            <w:pPr>
              <w:suppressAutoHyphens/>
              <w:spacing w:after="0" w:line="240" w:lineRule="auto"/>
              <w:ind w:left="250" w:right="-108" w:hanging="180"/>
              <w:rPr>
                <w:rFonts w:asciiTheme="majorBidi" w:eastAsia="Angsana New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สินทรัพย์</w:t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850" w:type="dxa"/>
            <w:gridSpan w:val="2"/>
          </w:tcPr>
          <w:p w14:paraId="546B061E" w14:textId="7428AF2C" w:rsidR="00683685" w:rsidRPr="001B7687" w:rsidRDefault="00683685" w:rsidP="00B2496F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362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คำนวณจากมูลค่าปัจจุบันของประมาณการกระแสเงินสดที่ใช้อัตราคิดลดจากอัตราดอกเบี้ยปัจจุบันในตลาดเงิน มูลค่ายุติธรรมไม่มีความแตกต่างอย่างมีสาระสำคัญกับมูลค่า</w:t>
            </w:r>
            <w:r w:rsidR="00A35497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ตามบัญชี </w:t>
            </w:r>
          </w:p>
          <w:p w14:paraId="28D68B3C" w14:textId="77777777" w:rsidR="00683685" w:rsidRPr="001B7687" w:rsidRDefault="00683685" w:rsidP="00925AB7">
            <w:pPr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683685" w:rsidRPr="001B7687" w14:paraId="59E4FAB9" w14:textId="77777777" w:rsidTr="006D288E">
        <w:trPr>
          <w:trHeight w:val="64"/>
        </w:trPr>
        <w:tc>
          <w:tcPr>
            <w:tcW w:w="3150" w:type="dxa"/>
          </w:tcPr>
          <w:p w14:paraId="0A2CE1EC" w14:textId="218BE317" w:rsidR="00F2680A" w:rsidRPr="001B7687" w:rsidRDefault="00683685" w:rsidP="00947273">
            <w:pPr>
              <w:suppressAutoHyphens/>
              <w:spacing w:after="0" w:line="240" w:lineRule="auto"/>
              <w:ind w:left="341" w:right="-108" w:hanging="271"/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4A5504" w:rsidRPr="001B7687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สินทรัพย์ทางการเงินที่วัดมูลค่าด้วยมูลค่ายุติธรรมผ่านกำไรหรือขาดทุนและเงินลงทุน</w:t>
            </w:r>
          </w:p>
          <w:p w14:paraId="1A17BA10" w14:textId="77777777" w:rsidR="00F2680A" w:rsidRPr="001B7687" w:rsidRDefault="00F2680A" w:rsidP="00925AB7">
            <w:pPr>
              <w:suppressAutoHyphens/>
              <w:spacing w:after="0" w:line="240" w:lineRule="auto"/>
              <w:ind w:left="250" w:right="-108" w:hanging="180"/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758A788D" w14:textId="77777777" w:rsidR="00F2680A" w:rsidRPr="001B7687" w:rsidRDefault="00F2680A" w:rsidP="00925AB7">
            <w:pPr>
              <w:suppressAutoHyphens/>
              <w:spacing w:after="0" w:line="240" w:lineRule="auto"/>
              <w:ind w:left="250" w:right="-108" w:hanging="180"/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5841B1B5" w14:textId="12788B06" w:rsidR="00683685" w:rsidRPr="001B7687" w:rsidRDefault="00683685" w:rsidP="00925AB7">
            <w:pPr>
              <w:suppressAutoHyphens/>
              <w:spacing w:after="0" w:line="240" w:lineRule="auto"/>
              <w:ind w:left="250" w:right="-108" w:hanging="18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850" w:type="dxa"/>
            <w:gridSpan w:val="2"/>
          </w:tcPr>
          <w:p w14:paraId="6B4B5175" w14:textId="0637F538" w:rsidR="00683685" w:rsidRPr="001B7687" w:rsidRDefault="00683685" w:rsidP="000F1640">
            <w:pPr>
              <w:suppressAutoHyphens/>
              <w:spacing w:after="0" w:line="240" w:lineRule="auto"/>
              <w:ind w:left="7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มูลค่ายุติธรรมของหลักทรัพย์ที่ถือโดย</w:t>
            </w:r>
            <w:r w:rsidR="003C4091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กลุ่มบริษัท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คำนวณโดยใช้วิธีดังต่อไปนี้</w:t>
            </w:r>
          </w:p>
          <w:p w14:paraId="579A37E6" w14:textId="6811DC36" w:rsidR="00C24E47" w:rsidRPr="001B7687" w:rsidRDefault="00C24E47" w:rsidP="000F164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362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spacing w:val="-14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มูลค่ายุติธรรมของตราสารหนี้ใช้ราคาเสนอซื้อถัวเฉลี่ยครั้งล่าสุดของสมาคมตลาดตราสารหนี้ไทย สำหรับตราสารที่คล้ายกันหรือตราสารอย่างเดียวกันในตลาดที่มีสภาพคล่อง หรือใช้ข้อมูลอื่นที่สามารถสังเกตได้ ในกรณีที่ไม่มีราคาเสนอซื้อถัวเฉลี่ยครั้งล่าสุดจะใช้ราคาซื้อขายครั้งล่าสุด ในกรณีที่ไม่มีทั้งราคาเสนอซื้อ</w:t>
            </w:r>
            <w:r w:rsidR="00883341" w:rsidRPr="001B7687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lang w:eastAsia="zh-CN"/>
              </w:rPr>
              <w:t xml:space="preserve">          </w:t>
            </w:r>
            <w:r w:rsidR="00631D6E" w:rsidRPr="001B7687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ถัวเฉลี่ยครั้งล่าสุดและราคาซื้อขายครั้งล่าสุดจะคำนวณโดยใช้เส้นอัตราผลตอบแทนตราสารหนี้บวกค่าความเสี่ยง (</w:t>
            </w:r>
            <w:r w:rsidR="00631D6E" w:rsidRPr="001B7687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lang w:eastAsia="zh-CN"/>
              </w:rPr>
              <w:t>Risk Premium)</w:t>
            </w:r>
          </w:p>
          <w:p w14:paraId="40572C70" w14:textId="56F03125" w:rsidR="00683685" w:rsidRPr="001B7687" w:rsidRDefault="00683685" w:rsidP="000F164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362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spacing w:val="-14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มูลค่ายุติธรรมของตราสารทุนและเงินลงทุนในหน่วยลงทุนที่เป็นหลักทรัพย์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จดทะเบียน ใช้ราคาเสนอซื้อครั้งสุดท้ายในตลาดหลักทรัพย์แห่งประเทศไทย</w:t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14"/>
                <w:sz w:val="30"/>
                <w:szCs w:val="30"/>
                <w:cs/>
                <w:lang w:eastAsia="zh-CN"/>
              </w:rPr>
              <w:t xml:space="preserve"> </w:t>
            </w:r>
          </w:p>
          <w:p w14:paraId="6B50A9D7" w14:textId="50A2E6A0" w:rsidR="00683685" w:rsidRPr="001B7687" w:rsidRDefault="00683685" w:rsidP="000F164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362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spacing w:val="-14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เงินลงทุนในตราสารทุนที่ไม่อยู่ใน</w:t>
            </w:r>
            <w:r w:rsidR="00A739BA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ความต้องการของตลาดใช้วิธีการวัดมูลค่าที่เหมาะสมที่สุด</w:t>
            </w:r>
            <w:r w:rsidR="004D42CD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โดยจะแตกต่างกันไปตามลักษณะของธุรกิจของผู้ถูกลงทุน </w:t>
            </w:r>
            <w:r w:rsidR="0005325D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เช่น มูลค่าปรับปรุงทางบัญชี มูลค่าการระดมทุนครั้งล่าสุด</w:t>
            </w:r>
            <w:r w:rsidR="00D248C3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D248C3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ตัวเปรียบเทียบราคา</w:t>
            </w:r>
            <w:r w:rsidR="007B394C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7B394C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="00D14C39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Price multiple)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และแบบจำลองการวัดมูลค่า</w:t>
            </w:r>
            <w:r w:rsidR="000A6497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  <w:p w14:paraId="10907F31" w14:textId="1838CB5E" w:rsidR="00683685" w:rsidRPr="001B7687" w:rsidRDefault="00683685" w:rsidP="000F164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362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  <w:lang w:eastAsia="zh-CN"/>
              </w:rPr>
              <w:t>เงินลงทุนในหน่วยลงทุนที่ไม่เป็นหลักทรัพย์</w:t>
            </w:r>
            <w:r w:rsidR="00C95F70" w:rsidRPr="001B7687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  <w:lang w:eastAsia="zh-CN"/>
              </w:rPr>
              <w:t>จดทะเบียน แสดงด้วย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มูลค่าสินทรัพย์สุทธิ ณ วันที่รายงาน</w:t>
            </w:r>
          </w:p>
          <w:p w14:paraId="126C2570" w14:textId="64C64CA9" w:rsidR="00454BB7" w:rsidRPr="001B7687" w:rsidRDefault="00683685" w:rsidP="000F164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362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ตราสารหนี้และตราสารทุนที่เป็นหลักทรัพย์</w:t>
            </w:r>
            <w:r w:rsidR="007E221C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จดทะเบียนในต่างประเทศ ใช้ราคาเสนอซื้อของตลาดหลักทรัพย์ต่างประเทศนั้น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ๆ ณ วันทำการสุดท้ายของ</w:t>
            </w:r>
            <w:r w:rsidR="007D468C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ปี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ส่วนตราสารหนี้และตราสารทุนที่มิใช่หลักทรัพย์จดทะเบียนในต่างประเทศใช้ราคาประเมินของสถาบันการเงินในต่างประเทศที่เชื่อถือได้</w:t>
            </w:r>
          </w:p>
        </w:tc>
      </w:tr>
      <w:tr w:rsidR="00683685" w:rsidRPr="001B7687" w14:paraId="3781621F" w14:textId="77777777" w:rsidTr="00D528C1">
        <w:tc>
          <w:tcPr>
            <w:tcW w:w="3184" w:type="dxa"/>
            <w:gridSpan w:val="2"/>
          </w:tcPr>
          <w:p w14:paraId="7C4A8E68" w14:textId="77777777" w:rsidR="00683685" w:rsidRPr="001B7687" w:rsidRDefault="00683685" w:rsidP="00925AB7">
            <w:pPr>
              <w:suppressAutoHyphens/>
              <w:spacing w:after="0" w:line="240" w:lineRule="auto"/>
              <w:ind w:left="70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lastRenderedPageBreak/>
              <w:t>อนุพันธ์</w:t>
            </w:r>
          </w:p>
          <w:p w14:paraId="40737E86" w14:textId="0694248B" w:rsidR="00364788" w:rsidRPr="001B7687" w:rsidRDefault="00364788" w:rsidP="00925AB7">
            <w:pPr>
              <w:suppressAutoHyphens/>
              <w:spacing w:after="0" w:line="240" w:lineRule="auto"/>
              <w:ind w:left="70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816" w:type="dxa"/>
          </w:tcPr>
          <w:p w14:paraId="23CA1EDA" w14:textId="77777777" w:rsidR="003C3BD8" w:rsidRPr="001B7687" w:rsidRDefault="005C7A84" w:rsidP="00DC6F46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มูลค่ายุติธรรมของอนุพันธ์</w:t>
            </w:r>
            <w:r w:rsidR="00B12A71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ในตลาดที่มีสภาพคล่องสูงวัดจากราคาเสนอซื้อขายในตลาด ได้รับจากแหล่งในประเทศหรือต่างประเทศที่ประกาศโดยผู้ให้บริการข้อมูลอิสระหรือโบรกเกอร์ ส่วนมูลค่ายุติธรรมของอนุพันธ์ที่ไม่มีสภาพคล่องมาจากค่าเฉลี่ยของราคาที่น่าเชื่อถือหลายแหล่ง อีกทางหนึ่งคือราคาที่ได้จากแบบจําลองมาตรฐานและเชื่อถือได้ หรือ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การเปรียบเทียบราคาของเครื่องมือต่าง ๆ ซึ่งมีลักษณะคล้ายคลึงกันแล้วแต่วิธีใดจะเหมาะสม ในส่วนของสินทรัพย์อนุพันธ์ มูลค่ายุติธรรมได้มีการสะท้อนถึงความเสี่ยงด้านเครดิตของคู่สัญญาด้วย</w:t>
            </w:r>
          </w:p>
          <w:p w14:paraId="29C9A310" w14:textId="08711A99" w:rsidR="00787F83" w:rsidRPr="001B7687" w:rsidRDefault="00787F83" w:rsidP="00787F83">
            <w:pPr>
              <w:tabs>
                <w:tab w:val="left" w:pos="432"/>
              </w:tabs>
              <w:suppressAutoHyphens/>
              <w:spacing w:after="0" w:line="240" w:lineRule="auto"/>
              <w:ind w:left="3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83685" w:rsidRPr="001B7687" w14:paraId="1D86348C" w14:textId="77777777" w:rsidTr="00D528C1">
        <w:tc>
          <w:tcPr>
            <w:tcW w:w="3184" w:type="dxa"/>
            <w:gridSpan w:val="2"/>
          </w:tcPr>
          <w:p w14:paraId="3FFFBACE" w14:textId="3AAECC2B" w:rsidR="00683685" w:rsidRPr="001B7687" w:rsidRDefault="00683685" w:rsidP="00947273">
            <w:pPr>
              <w:suppressAutoHyphens/>
              <w:spacing w:after="0" w:line="240" w:lineRule="auto"/>
              <w:ind w:left="340" w:right="-108" w:hanging="27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เงินให้สินเชื่อแก่ลูกหนี้และ</w:t>
            </w:r>
            <w:r w:rsidR="00947273" w:rsidRPr="001B7687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ดอกเบี้ยค้างรับ</w:t>
            </w:r>
          </w:p>
        </w:tc>
        <w:tc>
          <w:tcPr>
            <w:tcW w:w="5816" w:type="dxa"/>
          </w:tcPr>
          <w:p w14:paraId="50AE3F23" w14:textId="47BEAD28" w:rsidR="00683685" w:rsidRPr="001B7687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ที่มีการปรับอัตราดอกเบี้ยตามภาวะตลาดบ่อยครั้งและไม่มีความเสี่ยงด้านเครดิตที่มีสาระสำคัญ มูลค่ายุติธรรม</w:t>
            </w:r>
            <w:r w:rsidR="007E221C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โ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ดยประมาณแสดงตามมูลค่าตามบัญชี</w:t>
            </w:r>
          </w:p>
          <w:p w14:paraId="41B543BE" w14:textId="77777777" w:rsidR="00683685" w:rsidRPr="001B7687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ให้สินเชื่ออื่นคำนวณโดยใช้ประมาณการกระแสเงินสดที่ใช้อัตราคิดลดจากอัตราตลาดหรือมูลค่ายุติธรรมของหลักประกัน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ทั้งนี้ไม่มีความแตกต่างอย่างมีสาระสำคัญกับมูลค่าตามบัญชี</w:t>
            </w:r>
          </w:p>
          <w:p w14:paraId="47B8F46F" w14:textId="77777777" w:rsidR="00787F83" w:rsidRPr="001B7687" w:rsidRDefault="00787F83" w:rsidP="00787F83">
            <w:pPr>
              <w:tabs>
                <w:tab w:val="left" w:pos="432"/>
              </w:tabs>
              <w:suppressAutoHyphens/>
              <w:spacing w:after="0" w:line="240" w:lineRule="auto"/>
              <w:ind w:left="34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683685" w:rsidRPr="001B7687" w14:paraId="398581F0" w14:textId="77777777" w:rsidTr="00D528C1">
        <w:tc>
          <w:tcPr>
            <w:tcW w:w="3184" w:type="dxa"/>
            <w:gridSpan w:val="2"/>
          </w:tcPr>
          <w:p w14:paraId="46EA4B5B" w14:textId="77777777" w:rsidR="00683685" w:rsidRPr="001B7687" w:rsidRDefault="00683685" w:rsidP="00925AB7">
            <w:pPr>
              <w:suppressAutoHyphens/>
              <w:spacing w:after="0" w:line="240" w:lineRule="auto"/>
              <w:ind w:left="70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5816" w:type="dxa"/>
          </w:tcPr>
          <w:p w14:paraId="2559AA71" w14:textId="4BA4CC91" w:rsidR="00683685" w:rsidRPr="001B7687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มูลค่ายุติธรรมของเงินรับฝากที่ต้องจ่ายคืนเมื่อทวงถา</w:t>
            </w:r>
            <w:r w:rsidR="004C6A42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โดย</w:t>
            </w:r>
            <w:r w:rsidR="00732186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ประมาณเท่ากับมูลค่าตามบัญชี</w:t>
            </w:r>
          </w:p>
          <w:p w14:paraId="1C3E8B8D" w14:textId="77777777" w:rsidR="00683685" w:rsidRPr="001B7687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รับฝากประจำคำนวณจากมูลค่าปัจจุบันของประมาณการกระแสเงินสดที่ใช้อัตราคิดลดจากอัตราดอกเบี้ยปัจจุบันของเงินรับฝากประเภทเดียวกัน</w:t>
            </w:r>
          </w:p>
          <w:p w14:paraId="7BEC765B" w14:textId="77777777" w:rsidR="00787F83" w:rsidRPr="001B7687" w:rsidRDefault="00787F83" w:rsidP="00787F83">
            <w:pPr>
              <w:tabs>
                <w:tab w:val="left" w:pos="432"/>
              </w:tabs>
              <w:suppressAutoHyphens/>
              <w:spacing w:after="0" w:line="240" w:lineRule="auto"/>
              <w:ind w:left="34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683685" w:rsidRPr="001B7687" w14:paraId="226CD92E" w14:textId="77777777" w:rsidTr="00D528C1">
        <w:tc>
          <w:tcPr>
            <w:tcW w:w="3184" w:type="dxa"/>
            <w:gridSpan w:val="2"/>
          </w:tcPr>
          <w:p w14:paraId="1ADC5DB8" w14:textId="4091ABAB" w:rsidR="00683685" w:rsidRPr="001B7687" w:rsidRDefault="00683685" w:rsidP="00947273">
            <w:pPr>
              <w:suppressAutoHyphens/>
              <w:spacing w:after="0" w:line="240" w:lineRule="auto"/>
              <w:ind w:left="251" w:right="-108" w:hanging="181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  <w:r w:rsidR="00922D4A" w:rsidRPr="001B7687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</w:t>
            </w:r>
            <w:r w:rsidRPr="001B7687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816" w:type="dxa"/>
          </w:tcPr>
          <w:p w14:paraId="25211B29" w14:textId="77777777" w:rsidR="00683685" w:rsidRPr="001B7687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มูลค่ายุติธรรมไม่มีความแตกต่างอย่างมีสาระสำคัญกับมูลค่า</w:t>
            </w:r>
            <w:r w:rsidR="00613E70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ตามบัญชี </w:t>
            </w:r>
          </w:p>
          <w:p w14:paraId="13042E31" w14:textId="00BE2CFB" w:rsidR="00787F83" w:rsidRPr="001B7687" w:rsidRDefault="00787F83" w:rsidP="00787F83">
            <w:pPr>
              <w:tabs>
                <w:tab w:val="left" w:pos="432"/>
              </w:tabs>
              <w:suppressAutoHyphens/>
              <w:spacing w:after="0" w:line="240" w:lineRule="auto"/>
              <w:ind w:left="34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683685" w:rsidRPr="001B7687" w14:paraId="423A0973" w14:textId="77777777" w:rsidTr="00D528C1">
        <w:tc>
          <w:tcPr>
            <w:tcW w:w="3184" w:type="dxa"/>
            <w:gridSpan w:val="2"/>
          </w:tcPr>
          <w:p w14:paraId="33AE0960" w14:textId="77777777" w:rsidR="00683685" w:rsidRPr="001B7687" w:rsidRDefault="00683685" w:rsidP="00925AB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816" w:type="dxa"/>
          </w:tcPr>
          <w:p w14:paraId="4144964A" w14:textId="77777777" w:rsidR="00683685" w:rsidRPr="001B7687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มูลค่ายุติธรรมโดยประมาณแสดงตามมูลค่าตามบัญชี</w:t>
            </w:r>
          </w:p>
          <w:p w14:paraId="36AA66E4" w14:textId="77777777" w:rsidR="00787F83" w:rsidRPr="001B7687" w:rsidRDefault="00787F83" w:rsidP="00787F83">
            <w:pPr>
              <w:tabs>
                <w:tab w:val="left" w:pos="432"/>
              </w:tabs>
              <w:suppressAutoHyphens/>
              <w:spacing w:after="0" w:line="240" w:lineRule="auto"/>
              <w:ind w:left="34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1A7E1D" w:rsidRPr="001B7687" w14:paraId="0655A261" w14:textId="77777777" w:rsidTr="00D528C1">
        <w:tc>
          <w:tcPr>
            <w:tcW w:w="3184" w:type="dxa"/>
            <w:gridSpan w:val="2"/>
          </w:tcPr>
          <w:p w14:paraId="2E5514F9" w14:textId="77777777" w:rsidR="001A7E1D" w:rsidRPr="001B7687" w:rsidRDefault="001A7E1D" w:rsidP="00925AB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816" w:type="dxa"/>
          </w:tcPr>
          <w:p w14:paraId="11124E61" w14:textId="77777777" w:rsidR="001A7E1D" w:rsidRPr="001B7687" w:rsidRDefault="001A7E1D" w:rsidP="00023477">
            <w:pPr>
              <w:tabs>
                <w:tab w:val="left" w:pos="432"/>
              </w:tabs>
              <w:suppressAutoHyphens/>
              <w:spacing w:after="0" w:line="240" w:lineRule="auto"/>
              <w:ind w:left="34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683685" w:rsidRPr="001B7687" w14:paraId="5FBAB518" w14:textId="77777777" w:rsidTr="00D528C1">
        <w:tc>
          <w:tcPr>
            <w:tcW w:w="3184" w:type="dxa"/>
            <w:gridSpan w:val="2"/>
          </w:tcPr>
          <w:p w14:paraId="778E9CCD" w14:textId="77777777" w:rsidR="00683685" w:rsidRPr="001B7687" w:rsidRDefault="00683685" w:rsidP="00947273">
            <w:pPr>
              <w:suppressAutoHyphens/>
              <w:spacing w:after="0" w:line="240" w:lineRule="auto"/>
              <w:ind w:left="340" w:right="-108" w:hanging="270"/>
              <w:jc w:val="both"/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lastRenderedPageBreak/>
              <w:t>หนี้สินทางการเงินที่วัดมูลค่าด้วยมูลค่ายุติธรรมผ่านกำไรหรือขาดทุน</w:t>
            </w:r>
          </w:p>
          <w:p w14:paraId="24EF8BB2" w14:textId="59EDC734" w:rsidR="005871FB" w:rsidRPr="001B7687" w:rsidRDefault="005871FB" w:rsidP="00947273">
            <w:pPr>
              <w:suppressAutoHyphens/>
              <w:spacing w:after="0" w:line="240" w:lineRule="auto"/>
              <w:ind w:left="340" w:right="-108" w:hanging="270"/>
              <w:jc w:val="both"/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</w:pPr>
          </w:p>
        </w:tc>
        <w:tc>
          <w:tcPr>
            <w:tcW w:w="5816" w:type="dxa"/>
          </w:tcPr>
          <w:p w14:paraId="69109152" w14:textId="77777777" w:rsidR="00683685" w:rsidRPr="001B7687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คำนวณจากแบบจำลองการวัดมูลค่าโดยใช้ข้อมูลตลาดที่หาได้จากแหล่งข้อมูลที่น่าเชื่อถือ</w:t>
            </w:r>
          </w:p>
          <w:p w14:paraId="14CEE1D7" w14:textId="60B3B416" w:rsidR="00454BB7" w:rsidRPr="001B7687" w:rsidRDefault="00454BB7" w:rsidP="00E943C9">
            <w:p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683685" w:rsidRPr="001B7687" w14:paraId="0998620B" w14:textId="77777777" w:rsidTr="00D528C1">
        <w:tc>
          <w:tcPr>
            <w:tcW w:w="3184" w:type="dxa"/>
            <w:gridSpan w:val="2"/>
          </w:tcPr>
          <w:p w14:paraId="18C23835" w14:textId="78FFFEF2" w:rsidR="00683685" w:rsidRPr="001B7687" w:rsidRDefault="00683685" w:rsidP="00925AB7">
            <w:pPr>
              <w:suppressAutoHyphens/>
              <w:spacing w:after="0" w:line="240" w:lineRule="auto"/>
              <w:ind w:left="340" w:right="-108" w:hanging="290"/>
              <w:jc w:val="both"/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816" w:type="dxa"/>
          </w:tcPr>
          <w:p w14:paraId="6DF2FE9A" w14:textId="77777777" w:rsidR="00683685" w:rsidRPr="001B7687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มูลค่ายุติธรรมของเงินกู้ยืมระยะสั้นที่มีอายุคงเหลือน้อยกว่า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90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วันโดยประมาณเท่ากับมูลค่าตามบัญชี</w:t>
            </w:r>
          </w:p>
          <w:p w14:paraId="1E1E4060" w14:textId="2DD04022" w:rsidR="00787F83" w:rsidRPr="001B7687" w:rsidRDefault="00683685" w:rsidP="000B4340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มูลค่ายุติธรรมของเงินกู้ยืมอื่น ๆ คำนวณจากมูลค่าปัจจุบันของประมาณการกระแสเงินสดที่ใช้อัตราคิดลดจากอัตราดอกเบี้ยของเงินกู้ยืมประเภทเดียวกันในปัจจุบัน</w:t>
            </w:r>
          </w:p>
        </w:tc>
      </w:tr>
    </w:tbl>
    <w:p w14:paraId="08F09DDF" w14:textId="77777777" w:rsidR="00B74BA6" w:rsidRPr="00D5372B" w:rsidRDefault="00B74BA6" w:rsidP="00B74BA6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val="en-US" w:eastAsia="zh-CN"/>
        </w:rPr>
      </w:pPr>
    </w:p>
    <w:p w14:paraId="5282D094" w14:textId="77777777" w:rsidR="00887FB4" w:rsidRPr="001B7687" w:rsidRDefault="00887FB4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สำรอง</w:t>
      </w:r>
    </w:p>
    <w:p w14:paraId="7F88A0F8" w14:textId="77777777" w:rsidR="00887FB4" w:rsidRPr="001B7687" w:rsidRDefault="00887FB4" w:rsidP="00787F83">
      <w:pPr>
        <w:suppressAutoHyphens/>
        <w:spacing w:after="0" w:line="240" w:lineRule="atLeast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379436D1" w14:textId="77777777" w:rsidR="00887FB4" w:rsidRPr="001B7687" w:rsidRDefault="00887FB4" w:rsidP="00887FB4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สำรองประกอบด้วย</w:t>
      </w:r>
    </w:p>
    <w:p w14:paraId="4C07B8FB" w14:textId="77777777" w:rsidR="00887FB4" w:rsidRPr="001B7687" w:rsidRDefault="00887FB4" w:rsidP="00787F83">
      <w:pPr>
        <w:suppressAutoHyphens/>
        <w:spacing w:after="0" w:line="240" w:lineRule="atLeast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5F5052D8" w14:textId="77777777" w:rsidR="00887FB4" w:rsidRPr="001B7687" w:rsidRDefault="00887FB4" w:rsidP="00887FB4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การจัดสรรกำไร และ/หรือ กำไรสะสม</w:t>
      </w:r>
    </w:p>
    <w:p w14:paraId="27870442" w14:textId="77777777" w:rsidR="00887FB4" w:rsidRPr="001B7687" w:rsidRDefault="00887FB4" w:rsidP="00787F83">
      <w:pPr>
        <w:suppressAutoHyphens/>
        <w:spacing w:after="0" w:line="240" w:lineRule="atLeast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01BB1F03" w14:textId="77777777" w:rsidR="00887FB4" w:rsidRPr="001B7687" w:rsidRDefault="00887FB4" w:rsidP="00887FB4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>สำรองตามกฎหมาย</w:t>
      </w:r>
    </w:p>
    <w:p w14:paraId="02A17110" w14:textId="77777777" w:rsidR="00887FB4" w:rsidRPr="001B7687" w:rsidRDefault="00887FB4" w:rsidP="00787F83">
      <w:pPr>
        <w:suppressAutoHyphens/>
        <w:spacing w:after="0" w:line="240" w:lineRule="atLeast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067B246C" w14:textId="28484BF3" w:rsidR="00887FB4" w:rsidRPr="001B7687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ตามบทบัญญัติแห่งพระราชบัญญัติบริษัทมหาชนจำกัด พ.ศ. 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2535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มาตรา </w:t>
      </w:r>
      <w:r w:rsidRPr="001B7687">
        <w:rPr>
          <w:rFonts w:asciiTheme="majorBidi" w:eastAsia="Times New Roman" w:hAnsiTheme="majorBidi" w:cstheme="majorBidi"/>
          <w:sz w:val="30"/>
          <w:szCs w:val="30"/>
          <w:lang w:eastAsia="zh-CN"/>
        </w:rPr>
        <w:t>116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</w:t>
      </w:r>
      <w:r w:rsidR="005F1593"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บริษัทและบริษัทย่อย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ซึ่งเป็นบริษัทมหาชนจะต้องจัดสรรทุนสำรอง (“สำรองตามกฎหมาย”) อย่างน้อยร้อยละ 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5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10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ของทุนจดทะเบียน เงินสำรองนี้จะนำไปจ่ายเป็นเงินปันผลไม่ได้</w:t>
      </w:r>
    </w:p>
    <w:p w14:paraId="3D30F0C9" w14:textId="77777777" w:rsidR="00887FB4" w:rsidRPr="001B7687" w:rsidRDefault="00887FB4" w:rsidP="00787F83">
      <w:pPr>
        <w:suppressAutoHyphens/>
        <w:spacing w:after="0" w:line="240" w:lineRule="atLeast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19923204" w14:textId="77777777" w:rsidR="00887FB4" w:rsidRPr="001B7687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ตามประมวลกฎหมายแพ่งและพาณิชย์ บริษัทย่อยที่เป็นบริษัทจำกัดต้องจัดสรรทุนสำรองอย่างน้อยร้อยละ 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5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ของกำไรสุทธิทุกครั้งที่มีการจ่ายเงินปันผลจนกว่าทุนสำรองนั้นจะมีจำนวนไม่น้อยกว่าร้อยละ 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10</w:t>
      </w: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ของทุนจดทะเบียน เงินสำรองนี้จะนำไปจ่ายเงินปันผลไม่ได้</w:t>
      </w:r>
    </w:p>
    <w:p w14:paraId="18958BC3" w14:textId="77777777" w:rsidR="00887FB4" w:rsidRPr="001B7687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0D5B4CB6" w14:textId="77777777" w:rsidR="001A7E1D" w:rsidRPr="001B7687" w:rsidRDefault="001A7E1D">
      <w:pPr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br w:type="page"/>
      </w:r>
    </w:p>
    <w:p w14:paraId="3C1F762E" w14:textId="1E430D20" w:rsidR="00887FB4" w:rsidRPr="001B7687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lastRenderedPageBreak/>
        <w:t>องค์ประกอบอื่นของส่วนของเจ้าของ</w:t>
      </w:r>
    </w:p>
    <w:p w14:paraId="1E05A159" w14:textId="77777777" w:rsidR="00887FB4" w:rsidRPr="001B7687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590B969E" w14:textId="77777777" w:rsidR="00887FB4" w:rsidRPr="001B7687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cs/>
          <w:lang w:eastAsia="zh-CN"/>
        </w:rPr>
        <w:t>สำรองการแปลงค่างบการเงิน</w:t>
      </w:r>
    </w:p>
    <w:p w14:paraId="2C9E0996" w14:textId="77777777" w:rsidR="00887FB4" w:rsidRPr="001B7687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30392EE8" w14:textId="286D5F53" w:rsidR="00DD3D94" w:rsidRPr="001B7687" w:rsidRDefault="00887FB4" w:rsidP="001A7E1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11BC83A4" w14:textId="77777777" w:rsidR="001A7E1D" w:rsidRPr="001B7687" w:rsidRDefault="001A7E1D" w:rsidP="001A7E1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</w:pPr>
    </w:p>
    <w:p w14:paraId="15EC298E" w14:textId="29EE261F" w:rsidR="00887FB4" w:rsidRPr="001B7687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cs/>
          <w:lang w:eastAsia="zh-CN"/>
        </w:rPr>
        <w:t>สำรองการเปลี่ยนแปลงในมูลค่ายุติธรรม</w:t>
      </w:r>
    </w:p>
    <w:p w14:paraId="2002EBE7" w14:textId="77777777" w:rsidR="00887FB4" w:rsidRPr="001B7687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2B20C30D" w14:textId="77777777" w:rsidR="00887FB4" w:rsidRPr="001B7687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สำรองการเปลี่ยนแปลงในมูลค่ายุติธรรมประกอบด้วย</w:t>
      </w:r>
    </w:p>
    <w:p w14:paraId="22E7A42A" w14:textId="77777777" w:rsidR="00887FB4" w:rsidRPr="001B7687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2B919BF4" w14:textId="401AFE6D" w:rsidR="00887FB4" w:rsidRPr="001B7687" w:rsidRDefault="00887FB4" w:rsidP="00887FB4">
      <w:pPr>
        <w:pStyle w:val="ListParagraph"/>
        <w:numPr>
          <w:ilvl w:val="0"/>
          <w:numId w:val="3"/>
        </w:numPr>
        <w:spacing w:line="240" w:lineRule="auto"/>
        <w:ind w:right="-25" w:hanging="5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B7687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  <w:r w:rsidR="00E44DDA" w:rsidRPr="001B7687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</w:p>
    <w:p w14:paraId="0C189811" w14:textId="77777777" w:rsidR="00887FB4" w:rsidRPr="001B7687" w:rsidRDefault="00887FB4" w:rsidP="00887FB4">
      <w:pPr>
        <w:pStyle w:val="ListParagraph"/>
        <w:numPr>
          <w:ilvl w:val="0"/>
          <w:numId w:val="3"/>
        </w:numPr>
        <w:spacing w:line="240" w:lineRule="auto"/>
        <w:ind w:right="-25" w:hanging="5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B7687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 มูลค่าดังกล่าวจะถูกปรับลดด้วยค่าเผื่อผลขาดทุน </w:t>
      </w:r>
    </w:p>
    <w:p w14:paraId="5F9E6F49" w14:textId="77777777" w:rsidR="00DD3D94" w:rsidRPr="001B7687" w:rsidRDefault="00DD3D94" w:rsidP="00DD3D94">
      <w:pPr>
        <w:pStyle w:val="ListParagraph"/>
        <w:spacing w:line="240" w:lineRule="auto"/>
        <w:ind w:left="1065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1468236" w14:textId="469BEBEE" w:rsidR="00887FB4" w:rsidRPr="001B7687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cs/>
          <w:lang w:eastAsia="zh-CN"/>
        </w:rPr>
        <w:t>สำรองการตีราคาสินทรัพย์ใหม่</w:t>
      </w:r>
    </w:p>
    <w:p w14:paraId="48FE3892" w14:textId="77777777" w:rsidR="00887FB4" w:rsidRPr="001B7687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0E2231DA" w14:textId="32822FF9" w:rsidR="000A294C" w:rsidRPr="001B7687" w:rsidRDefault="00887FB4" w:rsidP="00DD3D9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สำรองการตีราคาสินทรัพย์ใหม่ประกอบด้วยผลรวมของการเปลี่ยนแปลงสุทธิของการตีราคาที่ดิน อาคารและอุปกรณ์ที่แสดงในงบการเงินด้วยการตีราคาใหม่จนกระทั่งมีการขายหรือจำหน่าย</w:t>
      </w:r>
    </w:p>
    <w:p w14:paraId="206BC056" w14:textId="12A6EF83" w:rsidR="009914CB" w:rsidRPr="001B7687" w:rsidRDefault="000A294C" w:rsidP="000A294C">
      <w:pPr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br w:type="page"/>
      </w:r>
    </w:p>
    <w:p w14:paraId="2F783ECC" w14:textId="42343769" w:rsidR="00A161F6" w:rsidRPr="001B7687" w:rsidRDefault="009914CB" w:rsidP="000A5C73">
      <w:pPr>
        <w:numPr>
          <w:ilvl w:val="0"/>
          <w:numId w:val="12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เงินปันผล</w:t>
      </w:r>
    </w:p>
    <w:p w14:paraId="6F5F0E77" w14:textId="77777777" w:rsidR="00A35D3D" w:rsidRPr="001B7687" w:rsidRDefault="00A35D3D" w:rsidP="00DD3D94">
      <w:pPr>
        <w:suppressAutoHyphens/>
        <w:spacing w:after="0" w:line="240" w:lineRule="auto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283A0BA3" w14:textId="1BDA1E6D" w:rsidR="00A35D3D" w:rsidRPr="001B7687" w:rsidRDefault="00A35D3D" w:rsidP="00DD3D94">
      <w:pPr>
        <w:suppressAutoHyphens/>
        <w:spacing w:after="0" w:line="240" w:lineRule="auto"/>
        <w:ind w:left="539" w:right="-28"/>
        <w:jc w:val="both"/>
        <w:outlineLvl w:val="0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เงินปันผลที่บริษัทจ่ายให้ผู้ถือหุ้นมีดังนี้</w:t>
      </w:r>
    </w:p>
    <w:p w14:paraId="42025417" w14:textId="77777777" w:rsidR="009914CB" w:rsidRPr="007817F7" w:rsidRDefault="009914CB" w:rsidP="007817F7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tbl>
      <w:tblPr>
        <w:tblW w:w="9169" w:type="dxa"/>
        <w:tblInd w:w="461" w:type="dxa"/>
        <w:tblLook w:val="04A0" w:firstRow="1" w:lastRow="0" w:firstColumn="1" w:lastColumn="0" w:noHBand="0" w:noVBand="1"/>
      </w:tblPr>
      <w:tblGrid>
        <w:gridCol w:w="2800"/>
        <w:gridCol w:w="1599"/>
        <w:gridCol w:w="1620"/>
        <w:gridCol w:w="1440"/>
        <w:gridCol w:w="270"/>
        <w:gridCol w:w="1440"/>
      </w:tblGrid>
      <w:tr w:rsidR="00104328" w:rsidRPr="001B7687" w14:paraId="2B794274" w14:textId="77777777" w:rsidTr="008E0FB1">
        <w:trPr>
          <w:trHeight w:val="747"/>
        </w:trPr>
        <w:tc>
          <w:tcPr>
            <w:tcW w:w="2800" w:type="dxa"/>
          </w:tcPr>
          <w:p w14:paraId="58818925" w14:textId="77777777" w:rsidR="00104328" w:rsidRPr="001B7687" w:rsidRDefault="0010432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99" w:type="dxa"/>
            <w:vAlign w:val="bottom"/>
          </w:tcPr>
          <w:p w14:paraId="7C774088" w14:textId="77777777" w:rsidR="00104328" w:rsidRPr="001B7687" w:rsidRDefault="0010432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05F3976C" w14:textId="77777777" w:rsidR="00104328" w:rsidRPr="001B7687" w:rsidRDefault="00104328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กำหนดจ่าย</w:t>
            </w:r>
          </w:p>
          <w:p w14:paraId="6D04C101" w14:textId="77777777" w:rsidR="00104328" w:rsidRPr="001B7687" w:rsidRDefault="0010432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6A6D3B19" w14:textId="77777777" w:rsidR="00104328" w:rsidRPr="001B7687" w:rsidRDefault="00104328">
            <w:pPr>
              <w:spacing w:after="0"/>
              <w:ind w:left="-83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อัตราเงินปันผล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ต่อหุ้น</w:t>
            </w:r>
          </w:p>
        </w:tc>
        <w:tc>
          <w:tcPr>
            <w:tcW w:w="270" w:type="dxa"/>
          </w:tcPr>
          <w:p w14:paraId="7B81121C" w14:textId="77777777" w:rsidR="00104328" w:rsidRPr="001B7687" w:rsidRDefault="0010432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21A0A8D2" w14:textId="77777777" w:rsidR="00104328" w:rsidRPr="001B7687" w:rsidRDefault="0010432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จำนวนเงิน</w:t>
            </w:r>
          </w:p>
        </w:tc>
      </w:tr>
      <w:tr w:rsidR="00104328" w:rsidRPr="001B7687" w14:paraId="0FDB4D6B" w14:textId="77777777" w:rsidTr="008E0FB1">
        <w:trPr>
          <w:trHeight w:val="400"/>
        </w:trPr>
        <w:tc>
          <w:tcPr>
            <w:tcW w:w="2800" w:type="dxa"/>
          </w:tcPr>
          <w:p w14:paraId="65F71E86" w14:textId="77777777" w:rsidR="00104328" w:rsidRPr="001B7687" w:rsidRDefault="00104328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99" w:type="dxa"/>
            <w:vAlign w:val="bottom"/>
          </w:tcPr>
          <w:p w14:paraId="545AF855" w14:textId="77777777" w:rsidR="00104328" w:rsidRPr="001B7687" w:rsidRDefault="00104328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40F5C62C" w14:textId="77777777" w:rsidR="00104328" w:rsidRPr="001B7687" w:rsidRDefault="00104328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</w:tcPr>
          <w:p w14:paraId="2FC0520A" w14:textId="77777777" w:rsidR="00104328" w:rsidRPr="001B7687" w:rsidRDefault="0010432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(บาท)</w:t>
            </w:r>
          </w:p>
        </w:tc>
        <w:tc>
          <w:tcPr>
            <w:tcW w:w="270" w:type="dxa"/>
          </w:tcPr>
          <w:p w14:paraId="00180B20" w14:textId="77777777" w:rsidR="00104328" w:rsidRPr="001B7687" w:rsidRDefault="0010432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40" w:type="dxa"/>
          </w:tcPr>
          <w:p w14:paraId="356F74A9" w14:textId="77777777" w:rsidR="00104328" w:rsidRPr="001B7687" w:rsidRDefault="0010432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104328" w:rsidRPr="001B7687" w14:paraId="782D5824" w14:textId="77777777" w:rsidTr="008E0FB1">
        <w:trPr>
          <w:trHeight w:val="400"/>
        </w:trPr>
        <w:tc>
          <w:tcPr>
            <w:tcW w:w="2800" w:type="dxa"/>
            <w:vAlign w:val="bottom"/>
          </w:tcPr>
          <w:p w14:paraId="6B35B0B3" w14:textId="5EB83AB3" w:rsidR="00104328" w:rsidRPr="001B7687" w:rsidRDefault="00104328">
            <w:pPr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ปี</w:t>
            </w:r>
            <w:r w:rsidRPr="001B76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256</w:t>
            </w:r>
            <w:r w:rsidR="00247B47" w:rsidRPr="001B76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99" w:type="dxa"/>
            <w:vAlign w:val="bottom"/>
          </w:tcPr>
          <w:p w14:paraId="05C8B107" w14:textId="77777777" w:rsidR="00104328" w:rsidRPr="001B7687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F3BFF87" w14:textId="77777777" w:rsidR="00104328" w:rsidRPr="001B7687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C6E1C4" w14:textId="77777777" w:rsidR="00104328" w:rsidRPr="001B7687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002A1" w14:textId="77777777" w:rsidR="00104328" w:rsidRPr="001B7687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01BFF0" w14:textId="77777777" w:rsidR="00104328" w:rsidRPr="001B7687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5BFC" w:rsidRPr="001B7687" w14:paraId="01E4DB12" w14:textId="77777777" w:rsidTr="008E0FB1">
        <w:trPr>
          <w:trHeight w:val="400"/>
        </w:trPr>
        <w:tc>
          <w:tcPr>
            <w:tcW w:w="2800" w:type="dxa"/>
            <w:vAlign w:val="bottom"/>
          </w:tcPr>
          <w:p w14:paraId="7E9B43E0" w14:textId="7630A631" w:rsidR="00C05BFC" w:rsidRPr="001B7687" w:rsidRDefault="00C05BFC" w:rsidP="00C05BFC">
            <w:pPr>
              <w:tabs>
                <w:tab w:val="decimal" w:pos="1156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B76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1B76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99" w:type="dxa"/>
            <w:vAlign w:val="bottom"/>
          </w:tcPr>
          <w:p w14:paraId="2587F0AC" w14:textId="03955054" w:rsidR="00C05BFC" w:rsidRPr="001B7687" w:rsidRDefault="00C05BFC" w:rsidP="00C05BFC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4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6B28B98B" w14:textId="712DCF50" w:rsidR="00C05BFC" w:rsidRPr="001B7687" w:rsidRDefault="00C05BFC" w:rsidP="00C05BFC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1462F924" w14:textId="057722DB" w:rsidR="00C05BFC" w:rsidRPr="001B7687" w:rsidRDefault="00C05BFC" w:rsidP="00C05BFC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</w:rPr>
              <w:t>8.44</w:t>
            </w:r>
          </w:p>
        </w:tc>
        <w:tc>
          <w:tcPr>
            <w:tcW w:w="270" w:type="dxa"/>
          </w:tcPr>
          <w:p w14:paraId="33FCA66E" w14:textId="77777777" w:rsidR="00C05BFC" w:rsidRPr="001B7687" w:rsidRDefault="00C05BFC" w:rsidP="00C05BFC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E89A751" w14:textId="4680E986" w:rsidR="00C05BFC" w:rsidRPr="001B7687" w:rsidRDefault="00C05BFC" w:rsidP="00C05BFC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</w:rPr>
              <w:t>28,418</w:t>
            </w:r>
          </w:p>
        </w:tc>
      </w:tr>
      <w:tr w:rsidR="00C05BFC" w:rsidRPr="001B7687" w14:paraId="5119F749" w14:textId="77777777" w:rsidTr="008E0FB1">
        <w:trPr>
          <w:trHeight w:val="400"/>
        </w:trPr>
        <w:tc>
          <w:tcPr>
            <w:tcW w:w="2800" w:type="dxa"/>
            <w:vAlign w:val="bottom"/>
          </w:tcPr>
          <w:p w14:paraId="43B4F2C4" w14:textId="38E638A2" w:rsidR="00C05BFC" w:rsidRPr="001B7687" w:rsidRDefault="00C05BFC" w:rsidP="00C05BFC">
            <w:pPr>
              <w:tabs>
                <w:tab w:val="decimal" w:pos="1156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เงินปันผลระหว่างกาลปี</w:t>
            </w:r>
            <w:r w:rsidRPr="001B76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B768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99" w:type="dxa"/>
            <w:vAlign w:val="bottom"/>
          </w:tcPr>
          <w:p w14:paraId="0FD23003" w14:textId="66DCCBB4" w:rsidR="00C05BFC" w:rsidRPr="001B7687" w:rsidRDefault="00C05BFC" w:rsidP="00C05BFC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1B768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0D888F4D" w14:textId="1EA9159F" w:rsidR="00C05BFC" w:rsidRPr="001B7687" w:rsidRDefault="00C05BFC" w:rsidP="00C05BFC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1B768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EE36E4" w14:textId="57AF3B45" w:rsidR="00C05BFC" w:rsidRPr="001B7687" w:rsidRDefault="00C05BFC" w:rsidP="00C05BFC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70" w:type="dxa"/>
          </w:tcPr>
          <w:p w14:paraId="2FBCB254" w14:textId="77777777" w:rsidR="00C05BFC" w:rsidRPr="001B7687" w:rsidRDefault="00C05BFC" w:rsidP="00C05BFC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210C3" w14:textId="193AF215" w:rsidR="00C05BFC" w:rsidRPr="001B7687" w:rsidRDefault="00C05BFC" w:rsidP="00C05BFC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</w:rPr>
              <w:t>6,73</w:t>
            </w:r>
            <w:r w:rsidR="001A1CC5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  <w:tr w:rsidR="00C05BFC" w:rsidRPr="001B7687" w14:paraId="58456894" w14:textId="77777777" w:rsidTr="008E0FB1">
        <w:trPr>
          <w:trHeight w:val="409"/>
        </w:trPr>
        <w:tc>
          <w:tcPr>
            <w:tcW w:w="2800" w:type="dxa"/>
            <w:vAlign w:val="bottom"/>
          </w:tcPr>
          <w:p w14:paraId="6C307B77" w14:textId="3007405F" w:rsidR="00C05BFC" w:rsidRPr="001B7687" w:rsidRDefault="00C05BFC" w:rsidP="00C05BFC">
            <w:pPr>
              <w:tabs>
                <w:tab w:val="decimal" w:pos="0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</w:t>
            </w:r>
            <w:r w:rsidRPr="001B76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599" w:type="dxa"/>
            <w:vAlign w:val="bottom"/>
          </w:tcPr>
          <w:p w14:paraId="1AFD7D2B" w14:textId="77777777" w:rsidR="00C05BFC" w:rsidRPr="001B7687" w:rsidRDefault="00C05BFC" w:rsidP="00C05BFC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9B794B2" w14:textId="77777777" w:rsidR="00C05BFC" w:rsidRPr="001B7687" w:rsidRDefault="00C05BFC" w:rsidP="00C05BFC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01B5F" w14:textId="213D4319" w:rsidR="00C05BFC" w:rsidRPr="001B7687" w:rsidRDefault="00C05BFC" w:rsidP="00C05BFC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10.44</w:t>
            </w:r>
          </w:p>
        </w:tc>
        <w:tc>
          <w:tcPr>
            <w:tcW w:w="270" w:type="dxa"/>
          </w:tcPr>
          <w:p w14:paraId="64B6F9E1" w14:textId="77777777" w:rsidR="00C05BFC" w:rsidRPr="001B7687" w:rsidRDefault="00C05BFC" w:rsidP="00C05BFC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D1BEE" w14:textId="2F842BBE" w:rsidR="00C05BFC" w:rsidRPr="001B7687" w:rsidRDefault="00C05BFC" w:rsidP="00C05BFC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35,15</w:t>
            </w:r>
            <w:r w:rsidR="001A1CC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104328" w:rsidRPr="001B7687" w14:paraId="43D97341" w14:textId="77777777" w:rsidTr="008E0FB1">
        <w:trPr>
          <w:trHeight w:val="409"/>
        </w:trPr>
        <w:tc>
          <w:tcPr>
            <w:tcW w:w="2800" w:type="dxa"/>
            <w:vAlign w:val="bottom"/>
          </w:tcPr>
          <w:p w14:paraId="79C9DDEA" w14:textId="77777777" w:rsidR="00104328" w:rsidRPr="001B7687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9" w:type="dxa"/>
            <w:vAlign w:val="bottom"/>
          </w:tcPr>
          <w:p w14:paraId="50534647" w14:textId="77777777" w:rsidR="00104328" w:rsidRPr="001B7687" w:rsidRDefault="00104328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5BBFDC4" w14:textId="77777777" w:rsidR="00104328" w:rsidRPr="001B7687" w:rsidRDefault="00104328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803183A" w14:textId="77777777" w:rsidR="00104328" w:rsidRPr="001B7687" w:rsidRDefault="00104328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C5429B" w14:textId="77777777" w:rsidR="00104328" w:rsidRPr="001B7687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F9936D5" w14:textId="77777777" w:rsidR="00104328" w:rsidRPr="001B7687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7B47" w:rsidRPr="001B7687" w14:paraId="537E268B" w14:textId="77777777" w:rsidTr="008E0FB1">
        <w:trPr>
          <w:trHeight w:val="409"/>
        </w:trPr>
        <w:tc>
          <w:tcPr>
            <w:tcW w:w="2800" w:type="dxa"/>
            <w:vAlign w:val="bottom"/>
          </w:tcPr>
          <w:p w14:paraId="08275158" w14:textId="336A23A7" w:rsidR="00247B47" w:rsidRPr="001B7687" w:rsidRDefault="00247B47" w:rsidP="00247B47">
            <w:pPr>
              <w:tabs>
                <w:tab w:val="decimal" w:pos="1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ปี</w:t>
            </w:r>
            <w:r w:rsidRPr="001B76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1599" w:type="dxa"/>
            <w:vAlign w:val="bottom"/>
          </w:tcPr>
          <w:p w14:paraId="67685071" w14:textId="77777777" w:rsidR="00247B47" w:rsidRPr="001B7687" w:rsidRDefault="00247B47" w:rsidP="00247B47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7E2F716" w14:textId="77777777" w:rsidR="00247B47" w:rsidRPr="001B7687" w:rsidRDefault="00247B47" w:rsidP="00247B47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2DE062" w14:textId="77777777" w:rsidR="00247B47" w:rsidRPr="001B7687" w:rsidRDefault="00247B47" w:rsidP="00247B47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5DDD5" w14:textId="77777777" w:rsidR="00247B47" w:rsidRPr="001B7687" w:rsidRDefault="00247B47" w:rsidP="00247B47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1BD9C4" w14:textId="77777777" w:rsidR="00247B47" w:rsidRPr="001B7687" w:rsidRDefault="00247B47" w:rsidP="00247B47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7B47" w:rsidRPr="001B7687" w14:paraId="303637E5" w14:textId="77777777" w:rsidTr="008E0FB1">
        <w:trPr>
          <w:trHeight w:val="409"/>
        </w:trPr>
        <w:tc>
          <w:tcPr>
            <w:tcW w:w="2800" w:type="dxa"/>
            <w:vAlign w:val="bottom"/>
          </w:tcPr>
          <w:p w14:paraId="29999151" w14:textId="6ADF8F78" w:rsidR="00247B47" w:rsidRPr="001B7687" w:rsidRDefault="00247B47" w:rsidP="00247B47">
            <w:pPr>
              <w:tabs>
                <w:tab w:val="decimal" w:pos="1156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B76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1B768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99" w:type="dxa"/>
            <w:vAlign w:val="bottom"/>
          </w:tcPr>
          <w:p w14:paraId="03689CB5" w14:textId="34F9E32B" w:rsidR="00247B47" w:rsidRPr="001B7687" w:rsidRDefault="00247B47" w:rsidP="00247B47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B76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1B76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5F507BC8" w14:textId="3F8020E0" w:rsidR="00247B47" w:rsidRPr="001B7687" w:rsidRDefault="00247B47" w:rsidP="00247B47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B76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1B76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2DA9920E" w14:textId="3382BDD7" w:rsidR="00247B47" w:rsidRPr="001B7687" w:rsidRDefault="00247B47" w:rsidP="00247B47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7.84</w:t>
            </w:r>
          </w:p>
        </w:tc>
        <w:tc>
          <w:tcPr>
            <w:tcW w:w="270" w:type="dxa"/>
          </w:tcPr>
          <w:p w14:paraId="5D54FA3A" w14:textId="77777777" w:rsidR="00247B47" w:rsidRPr="001B7687" w:rsidRDefault="00247B47" w:rsidP="00247B47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10666D" w14:textId="25682609" w:rsidR="00247B47" w:rsidRPr="001B7687" w:rsidRDefault="00247B47" w:rsidP="00247B47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26,398</w:t>
            </w:r>
          </w:p>
        </w:tc>
      </w:tr>
      <w:tr w:rsidR="00247B47" w:rsidRPr="001B7687" w14:paraId="00D0CB4A" w14:textId="77777777" w:rsidTr="008E0FB1">
        <w:trPr>
          <w:trHeight w:val="409"/>
        </w:trPr>
        <w:tc>
          <w:tcPr>
            <w:tcW w:w="2800" w:type="dxa"/>
            <w:vAlign w:val="bottom"/>
          </w:tcPr>
          <w:p w14:paraId="2B0B0CEE" w14:textId="25E4B4C3" w:rsidR="00247B47" w:rsidRPr="001B7687" w:rsidRDefault="00247B47" w:rsidP="00247B47">
            <w:pPr>
              <w:tabs>
                <w:tab w:val="decimal" w:pos="1156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เงินปันผลระหว่างกาลปี</w:t>
            </w:r>
            <w:r w:rsidRPr="001B76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B76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99" w:type="dxa"/>
            <w:vAlign w:val="bottom"/>
          </w:tcPr>
          <w:p w14:paraId="61FBDDE7" w14:textId="1ADEE1EC" w:rsidR="00247B47" w:rsidRPr="001B7687" w:rsidRDefault="00247B47" w:rsidP="00247B47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1B76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167CBFC9" w14:textId="26994C56" w:rsidR="00247B47" w:rsidRPr="001B7687" w:rsidRDefault="00247B47" w:rsidP="00247B47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1B76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1B76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D645D4" w14:textId="7301E28B" w:rsidR="00247B47" w:rsidRPr="001B7687" w:rsidRDefault="00247B47" w:rsidP="00247B47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70" w:type="dxa"/>
          </w:tcPr>
          <w:p w14:paraId="1941BE9E" w14:textId="77777777" w:rsidR="00247B47" w:rsidRPr="001B7687" w:rsidRDefault="00247B47" w:rsidP="00247B47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3A7CC2" w14:textId="472A7E36" w:rsidR="00247B47" w:rsidRPr="001B7687" w:rsidRDefault="00247B47" w:rsidP="00247B47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6,734</w:t>
            </w:r>
          </w:p>
        </w:tc>
      </w:tr>
      <w:tr w:rsidR="00247B47" w:rsidRPr="001B7687" w14:paraId="47894BB9" w14:textId="77777777" w:rsidTr="008E0FB1">
        <w:trPr>
          <w:trHeight w:val="409"/>
        </w:trPr>
        <w:tc>
          <w:tcPr>
            <w:tcW w:w="2800" w:type="dxa"/>
            <w:vAlign w:val="bottom"/>
          </w:tcPr>
          <w:p w14:paraId="65137AD2" w14:textId="4C9B4F6E" w:rsidR="00247B47" w:rsidRPr="001B7687" w:rsidRDefault="00247B47" w:rsidP="00247B47">
            <w:pPr>
              <w:tabs>
                <w:tab w:val="decimal" w:pos="1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</w:t>
            </w:r>
            <w:r w:rsidRPr="001B76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599" w:type="dxa"/>
            <w:vAlign w:val="bottom"/>
          </w:tcPr>
          <w:p w14:paraId="375BB92F" w14:textId="77777777" w:rsidR="00247B47" w:rsidRPr="001B7687" w:rsidRDefault="00247B47" w:rsidP="00247B47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4DC1EC8" w14:textId="77777777" w:rsidR="00247B47" w:rsidRPr="001B7687" w:rsidRDefault="00247B47" w:rsidP="00247B47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5CF47" w14:textId="0E879FBA" w:rsidR="00247B47" w:rsidRPr="001B7687" w:rsidRDefault="00247B47" w:rsidP="00247B47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9.84</w:t>
            </w:r>
          </w:p>
        </w:tc>
        <w:tc>
          <w:tcPr>
            <w:tcW w:w="270" w:type="dxa"/>
          </w:tcPr>
          <w:p w14:paraId="5D3D8A7E" w14:textId="77777777" w:rsidR="00247B47" w:rsidRPr="001B7687" w:rsidRDefault="00247B47" w:rsidP="00247B47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6EA5A" w14:textId="2A098A30" w:rsidR="00247B47" w:rsidRPr="001B7687" w:rsidRDefault="00247B47" w:rsidP="00247B47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33,132</w:t>
            </w:r>
          </w:p>
        </w:tc>
      </w:tr>
    </w:tbl>
    <w:p w14:paraId="6E643A1F" w14:textId="77777777" w:rsidR="00CF350E" w:rsidRPr="001B7687" w:rsidRDefault="00CF350E" w:rsidP="009914CB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47B4926E" w14:textId="6465C660" w:rsidR="00B742E5" w:rsidRPr="001B7687" w:rsidRDefault="00B742E5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สินทรัพย์ที่มีภาระผูกพันและข้อจำ</w:t>
      </w:r>
      <w:r w:rsidR="00357723" w:rsidRPr="001B768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กัด</w:t>
      </w:r>
    </w:p>
    <w:p w14:paraId="75625A07" w14:textId="77777777" w:rsidR="00B742E5" w:rsidRPr="007817F7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70"/>
        <w:gridCol w:w="1440"/>
      </w:tblGrid>
      <w:tr w:rsidR="006B6933" w:rsidRPr="001B7687" w14:paraId="2EA96233" w14:textId="77777777" w:rsidTr="00F37D67">
        <w:tc>
          <w:tcPr>
            <w:tcW w:w="6120" w:type="dxa"/>
            <w:vAlign w:val="bottom"/>
          </w:tcPr>
          <w:p w14:paraId="5924B71A" w14:textId="77777777" w:rsidR="006B6933" w:rsidRPr="001B7687" w:rsidRDefault="006B6933" w:rsidP="00B742E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70914452" w14:textId="77777777" w:rsidR="006B6933" w:rsidRPr="001B7687" w:rsidRDefault="006B6933" w:rsidP="00B742E5">
            <w:pPr>
              <w:suppressAutoHyphens/>
              <w:spacing w:after="0" w:line="240" w:lineRule="auto"/>
              <w:ind w:right="-8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6B6933" w:rsidRPr="001B7687" w14:paraId="160568B0" w14:textId="77777777" w:rsidTr="00F37D67">
        <w:tc>
          <w:tcPr>
            <w:tcW w:w="6120" w:type="dxa"/>
            <w:vAlign w:val="bottom"/>
          </w:tcPr>
          <w:p w14:paraId="3328FEBE" w14:textId="77777777" w:rsidR="006B6933" w:rsidRPr="001B7687" w:rsidRDefault="006B6933" w:rsidP="00BF022C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46C18C0D" w14:textId="640FC0F4" w:rsidR="006B6933" w:rsidRPr="001B7687" w:rsidRDefault="0018129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247B47" w:rsidRPr="001B7687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A269E13" w14:textId="77777777" w:rsidR="006B6933" w:rsidRPr="001B7687" w:rsidRDefault="006B6933" w:rsidP="00BF022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068B0018" w14:textId="44CC8CC2" w:rsidR="006B6933" w:rsidRPr="001B7687" w:rsidRDefault="0018129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 w:rsidR="00247B47"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6B6933" w:rsidRPr="001B7687" w14:paraId="040E96D3" w14:textId="77777777" w:rsidTr="00F37D67">
        <w:tc>
          <w:tcPr>
            <w:tcW w:w="6120" w:type="dxa"/>
            <w:vAlign w:val="bottom"/>
          </w:tcPr>
          <w:p w14:paraId="70706B72" w14:textId="77777777" w:rsidR="006B6933" w:rsidRPr="001B7687" w:rsidRDefault="006B6933" w:rsidP="00BF022C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67C9893B" w14:textId="7B9340B4" w:rsidR="006B6933" w:rsidRPr="001B7687" w:rsidRDefault="006B693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5A130E" w:rsidRPr="001B7687" w14:paraId="0DCC7D82" w14:textId="77777777" w:rsidTr="00F37D67">
        <w:tc>
          <w:tcPr>
            <w:tcW w:w="6120" w:type="dxa"/>
          </w:tcPr>
          <w:p w14:paraId="51247D84" w14:textId="62F39DC5" w:rsidR="005A130E" w:rsidRPr="001B7687" w:rsidRDefault="005A130E" w:rsidP="005A130E">
            <w:pPr>
              <w:tabs>
                <w:tab w:val="left" w:pos="226"/>
                <w:tab w:val="left" w:pos="338"/>
              </w:tabs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bookmarkStart w:id="13" w:name="OLE_LINK4"/>
            <w:bookmarkEnd w:id="13"/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หลักทรัพย์หรือตราสารแสดงสิทธิในหนี้ที่เป็นหลักประกัน</w:t>
            </w:r>
          </w:p>
        </w:tc>
        <w:tc>
          <w:tcPr>
            <w:tcW w:w="1440" w:type="dxa"/>
            <w:vAlign w:val="bottom"/>
          </w:tcPr>
          <w:p w14:paraId="7FF0120E" w14:textId="7C2BF490" w:rsidR="005A130E" w:rsidRPr="001B7687" w:rsidRDefault="005A130E" w:rsidP="005A130E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191,339</w:t>
            </w:r>
          </w:p>
        </w:tc>
        <w:tc>
          <w:tcPr>
            <w:tcW w:w="270" w:type="dxa"/>
          </w:tcPr>
          <w:p w14:paraId="37F1B2E0" w14:textId="77777777" w:rsidR="005A130E" w:rsidRPr="001B7687" w:rsidRDefault="005A130E" w:rsidP="005A130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</w:tcPr>
          <w:p w14:paraId="4E6804BB" w14:textId="7ED1FAAD" w:rsidR="005A130E" w:rsidRPr="001B7687" w:rsidRDefault="005A130E" w:rsidP="005A130E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110,385</w:t>
            </w:r>
          </w:p>
        </w:tc>
      </w:tr>
      <w:tr w:rsidR="005A130E" w:rsidRPr="001B7687" w14:paraId="21AA8838" w14:textId="77777777" w:rsidTr="00F37D67">
        <w:tc>
          <w:tcPr>
            <w:tcW w:w="6120" w:type="dxa"/>
          </w:tcPr>
          <w:p w14:paraId="0F0384A7" w14:textId="002048E0" w:rsidR="005A130E" w:rsidRPr="001B7687" w:rsidRDefault="005A130E" w:rsidP="005A130E">
            <w:pPr>
              <w:suppressAutoHyphens/>
              <w:spacing w:after="0" w:line="240" w:lineRule="auto"/>
              <w:ind w:left="86"/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Angsana New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เงินฝากที่มีข้อจำกัดของบริษัทย่อยและสาขาต่างประเทศ</w:t>
            </w:r>
          </w:p>
        </w:tc>
        <w:tc>
          <w:tcPr>
            <w:tcW w:w="1440" w:type="dxa"/>
            <w:vAlign w:val="bottom"/>
          </w:tcPr>
          <w:p w14:paraId="1504C1DA" w14:textId="3D522901" w:rsidR="005A130E" w:rsidRPr="001B7687" w:rsidRDefault="005A130E" w:rsidP="005A130E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1,040</w:t>
            </w:r>
          </w:p>
        </w:tc>
        <w:tc>
          <w:tcPr>
            <w:tcW w:w="270" w:type="dxa"/>
          </w:tcPr>
          <w:p w14:paraId="728D9119" w14:textId="77777777" w:rsidR="005A130E" w:rsidRPr="001B7687" w:rsidRDefault="005A130E" w:rsidP="005A130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3C04622B" w14:textId="5BBF3F44" w:rsidR="005A130E" w:rsidRPr="001B7687" w:rsidRDefault="005A130E" w:rsidP="005A130E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</w:tr>
      <w:tr w:rsidR="005A130E" w:rsidRPr="001B7687" w14:paraId="7557EAEF" w14:textId="77777777" w:rsidTr="00F37D67">
        <w:tc>
          <w:tcPr>
            <w:tcW w:w="6120" w:type="dxa"/>
          </w:tcPr>
          <w:p w14:paraId="78F7A8A2" w14:textId="43420CF8" w:rsidR="005A130E" w:rsidRPr="001B7687" w:rsidRDefault="005A130E" w:rsidP="005A130E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500D48D6" w14:textId="13FBEC66" w:rsidR="005A130E" w:rsidRPr="001B7687" w:rsidRDefault="005A130E" w:rsidP="005A130E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8B0087E" w14:textId="77777777" w:rsidR="005A130E" w:rsidRPr="001B7687" w:rsidRDefault="005A130E" w:rsidP="005A130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</w:tcPr>
          <w:p w14:paraId="04429FF2" w14:textId="1948E370" w:rsidR="005A130E" w:rsidRPr="001B7687" w:rsidRDefault="005A130E" w:rsidP="005A130E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5A130E" w:rsidRPr="001B7687" w14:paraId="1A9A1747" w14:textId="77777777" w:rsidTr="00F37D67">
        <w:tc>
          <w:tcPr>
            <w:tcW w:w="6120" w:type="dxa"/>
          </w:tcPr>
          <w:p w14:paraId="48DCCB02" w14:textId="13004525" w:rsidR="005A130E" w:rsidRPr="001B7687" w:rsidRDefault="005A130E" w:rsidP="005A130E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5964F30D" w14:textId="42A8C126" w:rsidR="005A130E" w:rsidRPr="001B7687" w:rsidRDefault="005A130E" w:rsidP="005A130E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192,395</w:t>
            </w:r>
          </w:p>
        </w:tc>
        <w:tc>
          <w:tcPr>
            <w:tcW w:w="270" w:type="dxa"/>
          </w:tcPr>
          <w:p w14:paraId="10CD2612" w14:textId="77777777" w:rsidR="005A130E" w:rsidRPr="001B7687" w:rsidRDefault="005A130E" w:rsidP="005A130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</w:tcPr>
          <w:p w14:paraId="293A4D0B" w14:textId="5F13209F" w:rsidR="005A130E" w:rsidRPr="001B7687" w:rsidRDefault="005A130E" w:rsidP="005A130E">
            <w:pPr>
              <w:tabs>
                <w:tab w:val="decimal" w:pos="1279"/>
              </w:tabs>
              <w:suppressAutoHyphens/>
              <w:spacing w:after="0" w:line="240" w:lineRule="auto"/>
              <w:ind w:left="-72" w:right="157" w:firstLine="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111,607</w:t>
            </w:r>
          </w:p>
        </w:tc>
      </w:tr>
    </w:tbl>
    <w:p w14:paraId="07A31198" w14:textId="77777777" w:rsidR="00D84D3F" w:rsidRPr="001B7687" w:rsidRDefault="00D84D3F" w:rsidP="00D84D3F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70463970" w14:textId="60EE16BF" w:rsidR="00EC0E43" w:rsidRPr="001B7687" w:rsidRDefault="00AD0711" w:rsidP="00EC0E4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ห</w:t>
      </w: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นี้สินที่อาจเกิดขึ้น</w:t>
      </w:r>
      <w:r w:rsidR="00D22084" w:rsidRPr="001B768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และภาระผูกพัน</w:t>
      </w:r>
    </w:p>
    <w:p w14:paraId="64A3BFB2" w14:textId="77777777" w:rsidR="00EC0E43" w:rsidRPr="001B7687" w:rsidRDefault="00EC0E43" w:rsidP="00EC0E43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tbl>
      <w:tblPr>
        <w:tblW w:w="9261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4221"/>
        <w:gridCol w:w="990"/>
        <w:gridCol w:w="270"/>
        <w:gridCol w:w="990"/>
        <w:gridCol w:w="450"/>
        <w:gridCol w:w="990"/>
        <w:gridCol w:w="360"/>
        <w:gridCol w:w="990"/>
      </w:tblGrid>
      <w:tr w:rsidR="00EC0E43" w:rsidRPr="001B7687" w14:paraId="51428891" w14:textId="77777777" w:rsidTr="007A5EA8">
        <w:trPr>
          <w:trHeight w:val="324"/>
        </w:trPr>
        <w:tc>
          <w:tcPr>
            <w:tcW w:w="4221" w:type="dxa"/>
            <w:vAlign w:val="bottom"/>
          </w:tcPr>
          <w:p w14:paraId="6CE686E6" w14:textId="77777777" w:rsidR="00EC0E43" w:rsidRPr="001B7687" w:rsidRDefault="00EC0E43" w:rsidP="00E92C0D">
            <w:pPr>
              <w:suppressAutoHyphens/>
              <w:snapToGrid w:val="0"/>
              <w:spacing w:after="0"/>
              <w:ind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2D22827" w14:textId="77777777" w:rsidR="00EC0E43" w:rsidRPr="001B7687" w:rsidRDefault="00EC0E43" w:rsidP="00E92C0D">
            <w:pPr>
              <w:suppressAutoHyphens/>
              <w:spacing w:after="0"/>
              <w:ind w:left="-145" w:right="-1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90" w:type="dxa"/>
            <w:gridSpan w:val="4"/>
            <w:vAlign w:val="bottom"/>
          </w:tcPr>
          <w:p w14:paraId="335B5116" w14:textId="77777777" w:rsidR="00EC0E43" w:rsidRPr="001B7687" w:rsidRDefault="00EC0E43" w:rsidP="00E92C0D">
            <w:pPr>
              <w:suppressAutoHyphens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กิจการ</w:t>
            </w:r>
          </w:p>
        </w:tc>
      </w:tr>
      <w:tr w:rsidR="00EC0E43" w:rsidRPr="001B7687" w14:paraId="32695D24" w14:textId="77777777" w:rsidTr="007A5EA8">
        <w:trPr>
          <w:trHeight w:val="339"/>
        </w:trPr>
        <w:tc>
          <w:tcPr>
            <w:tcW w:w="4221" w:type="dxa"/>
            <w:vAlign w:val="bottom"/>
          </w:tcPr>
          <w:p w14:paraId="5EE2492B" w14:textId="77777777" w:rsidR="00EC0E43" w:rsidRPr="001B7687" w:rsidRDefault="00EC0E43" w:rsidP="00E92C0D">
            <w:pPr>
              <w:suppressAutoHyphens/>
              <w:snapToGrid w:val="0"/>
              <w:spacing w:after="0"/>
              <w:ind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2A1DE3A5" w14:textId="77777777" w:rsidR="00EC0E43" w:rsidRPr="001B7687" w:rsidRDefault="00EC0E43" w:rsidP="00E92C0D">
            <w:pPr>
              <w:suppressAutoHyphens/>
              <w:spacing w:after="0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70" w:type="dxa"/>
          </w:tcPr>
          <w:p w14:paraId="57B2EF6E" w14:textId="77777777" w:rsidR="00EC0E43" w:rsidRPr="001B7687" w:rsidRDefault="00EC0E43" w:rsidP="00E92C0D">
            <w:pPr>
              <w:suppressAutoHyphens/>
              <w:snapToGrid w:val="0"/>
              <w:spacing w:after="0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06983B89" w14:textId="77777777" w:rsidR="00EC0E43" w:rsidRPr="001B7687" w:rsidRDefault="00EC0E43" w:rsidP="00E92C0D">
            <w:pPr>
              <w:suppressAutoHyphens/>
              <w:spacing w:after="0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450" w:type="dxa"/>
          </w:tcPr>
          <w:p w14:paraId="1930B1D1" w14:textId="77777777" w:rsidR="00EC0E43" w:rsidRPr="001B7687" w:rsidRDefault="00EC0E43" w:rsidP="00E92C0D">
            <w:pPr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C22577E" w14:textId="77777777" w:rsidR="00EC0E43" w:rsidRPr="001B7687" w:rsidRDefault="00EC0E43" w:rsidP="00E92C0D">
            <w:pPr>
              <w:suppressAutoHyphens/>
              <w:spacing w:after="0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360" w:type="dxa"/>
          </w:tcPr>
          <w:p w14:paraId="4C83824C" w14:textId="77777777" w:rsidR="00EC0E43" w:rsidRPr="001B7687" w:rsidRDefault="00EC0E43" w:rsidP="00E92C0D">
            <w:pPr>
              <w:suppressAutoHyphens/>
              <w:snapToGrid w:val="0"/>
              <w:spacing w:after="0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6C2A6B75" w14:textId="77777777" w:rsidR="00EC0E43" w:rsidRPr="001B7687" w:rsidRDefault="00EC0E43" w:rsidP="00E92C0D">
            <w:pPr>
              <w:suppressAutoHyphens/>
              <w:spacing w:after="0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2567</w:t>
            </w:r>
          </w:p>
        </w:tc>
      </w:tr>
      <w:tr w:rsidR="00EC0E43" w:rsidRPr="001B7687" w14:paraId="2CF55154" w14:textId="77777777" w:rsidTr="007A5EA8">
        <w:trPr>
          <w:trHeight w:val="324"/>
        </w:trPr>
        <w:tc>
          <w:tcPr>
            <w:tcW w:w="4221" w:type="dxa"/>
            <w:vAlign w:val="bottom"/>
          </w:tcPr>
          <w:p w14:paraId="0F270ED0" w14:textId="77777777" w:rsidR="00EC0E43" w:rsidRPr="001B7687" w:rsidRDefault="00EC0E43" w:rsidP="00E92C0D">
            <w:pPr>
              <w:suppressAutoHyphens/>
              <w:snapToGrid w:val="0"/>
              <w:spacing w:after="0"/>
              <w:ind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68700825" w14:textId="77777777" w:rsidR="00EC0E43" w:rsidRPr="001B7687" w:rsidRDefault="00EC0E43" w:rsidP="00E92C0D">
            <w:pPr>
              <w:tabs>
                <w:tab w:val="decimal" w:pos="818"/>
              </w:tabs>
              <w:suppressAutoHyphens/>
              <w:spacing w:after="0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1B768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1B768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CD4003" w:rsidRPr="001B7687" w14:paraId="283CF282" w14:textId="77777777" w:rsidTr="007A5EA8">
        <w:trPr>
          <w:trHeight w:val="339"/>
        </w:trPr>
        <w:tc>
          <w:tcPr>
            <w:tcW w:w="4221" w:type="dxa"/>
            <w:vAlign w:val="bottom"/>
          </w:tcPr>
          <w:p w14:paraId="5A3DCDD8" w14:textId="77777777" w:rsidR="00CD4003" w:rsidRPr="001B7687" w:rsidRDefault="00CD4003" w:rsidP="00CD4003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การรับอาวัลตั๋วเงิน</w:t>
            </w:r>
          </w:p>
        </w:tc>
        <w:tc>
          <w:tcPr>
            <w:tcW w:w="990" w:type="dxa"/>
          </w:tcPr>
          <w:p w14:paraId="100EB881" w14:textId="669987DE" w:rsidR="00CD4003" w:rsidRPr="001B7687" w:rsidRDefault="00CD4003" w:rsidP="007A5EA8">
            <w:pPr>
              <w:tabs>
                <w:tab w:val="decimal" w:pos="777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10,254 </w:t>
            </w:r>
          </w:p>
        </w:tc>
        <w:tc>
          <w:tcPr>
            <w:tcW w:w="270" w:type="dxa"/>
          </w:tcPr>
          <w:p w14:paraId="1FC8E8F5" w14:textId="77777777" w:rsidR="00CD4003" w:rsidRPr="001B7687" w:rsidRDefault="00CD4003" w:rsidP="00CD4003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799DCC67" w14:textId="104B9F56" w:rsidR="00CD4003" w:rsidRPr="001B7687" w:rsidRDefault="00CD4003" w:rsidP="007A5EA8">
            <w:pPr>
              <w:tabs>
                <w:tab w:val="decimal" w:pos="778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10,409 </w:t>
            </w:r>
          </w:p>
        </w:tc>
        <w:tc>
          <w:tcPr>
            <w:tcW w:w="450" w:type="dxa"/>
          </w:tcPr>
          <w:p w14:paraId="35B77D9C" w14:textId="77777777" w:rsidR="00CD4003" w:rsidRPr="001B7687" w:rsidRDefault="00CD4003" w:rsidP="00CD4003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</w:tcPr>
          <w:p w14:paraId="5B5A9C9E" w14:textId="287B5FF2" w:rsidR="00CD4003" w:rsidRPr="001B7687" w:rsidRDefault="00CD4003" w:rsidP="00CD4003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="0007327C"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3E373629" w14:textId="77777777" w:rsidR="00CD4003" w:rsidRPr="001B7687" w:rsidRDefault="00CD4003" w:rsidP="00CD4003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672597C9" w14:textId="77777777" w:rsidR="00CD4003" w:rsidRPr="001B7687" w:rsidRDefault="00CD4003" w:rsidP="00F37D67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07327C" w:rsidRPr="001B7687" w14:paraId="373A158B" w14:textId="77777777" w:rsidTr="007A5EA8">
        <w:trPr>
          <w:trHeight w:val="339"/>
        </w:trPr>
        <w:tc>
          <w:tcPr>
            <w:tcW w:w="4221" w:type="dxa"/>
            <w:vAlign w:val="bottom"/>
          </w:tcPr>
          <w:p w14:paraId="45301BB3" w14:textId="77777777" w:rsidR="0007327C" w:rsidRPr="001B7687" w:rsidRDefault="0007327C" w:rsidP="0007327C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การค้ำประกันการกู้ยืมเงิน</w:t>
            </w:r>
          </w:p>
        </w:tc>
        <w:tc>
          <w:tcPr>
            <w:tcW w:w="990" w:type="dxa"/>
          </w:tcPr>
          <w:p w14:paraId="61A37DE3" w14:textId="2AFE3733" w:rsidR="0007327C" w:rsidRPr="001B7687" w:rsidRDefault="0007327C" w:rsidP="007A5EA8">
            <w:pPr>
              <w:tabs>
                <w:tab w:val="decimal" w:pos="777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3,319 </w:t>
            </w:r>
          </w:p>
        </w:tc>
        <w:tc>
          <w:tcPr>
            <w:tcW w:w="270" w:type="dxa"/>
          </w:tcPr>
          <w:p w14:paraId="582161D4" w14:textId="77777777" w:rsidR="0007327C" w:rsidRPr="001B7687" w:rsidRDefault="0007327C" w:rsidP="0007327C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13B2DF3B" w14:textId="01832D9F" w:rsidR="0007327C" w:rsidRPr="001B7687" w:rsidRDefault="0007327C" w:rsidP="007A5EA8">
            <w:pPr>
              <w:tabs>
                <w:tab w:val="decimal" w:pos="778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2,718 </w:t>
            </w:r>
          </w:p>
        </w:tc>
        <w:tc>
          <w:tcPr>
            <w:tcW w:w="450" w:type="dxa"/>
          </w:tcPr>
          <w:p w14:paraId="502A8C69" w14:textId="77777777" w:rsidR="0007327C" w:rsidRPr="001B7687" w:rsidRDefault="0007327C" w:rsidP="0007327C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</w:tcPr>
          <w:p w14:paraId="0B5977E8" w14:textId="41EFDA95" w:rsidR="0007327C" w:rsidRPr="001B7687" w:rsidRDefault="0007327C" w:rsidP="0007327C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0259B802" w14:textId="77777777" w:rsidR="0007327C" w:rsidRPr="001B7687" w:rsidRDefault="0007327C" w:rsidP="0007327C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46F4C518" w14:textId="6F36D4F2" w:rsidR="0007327C" w:rsidRPr="001B7687" w:rsidRDefault="0007327C" w:rsidP="00F37D67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07327C" w:rsidRPr="001B7687" w14:paraId="166B3FAF" w14:textId="77777777" w:rsidTr="007A5EA8">
        <w:trPr>
          <w:trHeight w:val="339"/>
        </w:trPr>
        <w:tc>
          <w:tcPr>
            <w:tcW w:w="4221" w:type="dxa"/>
            <w:vAlign w:val="bottom"/>
          </w:tcPr>
          <w:p w14:paraId="4A594E96" w14:textId="77777777" w:rsidR="0007327C" w:rsidRPr="001B7687" w:rsidRDefault="0007327C" w:rsidP="0007327C">
            <w:pPr>
              <w:suppressAutoHyphens/>
              <w:spacing w:after="0"/>
              <w:ind w:left="246" w:right="-83" w:hanging="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990" w:type="dxa"/>
          </w:tcPr>
          <w:p w14:paraId="5F28A935" w14:textId="75987A6A" w:rsidR="0007327C" w:rsidRPr="001B7687" w:rsidRDefault="0007327C" w:rsidP="007A5EA8">
            <w:pPr>
              <w:tabs>
                <w:tab w:val="decimal" w:pos="777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40,836 </w:t>
            </w:r>
          </w:p>
        </w:tc>
        <w:tc>
          <w:tcPr>
            <w:tcW w:w="270" w:type="dxa"/>
          </w:tcPr>
          <w:p w14:paraId="35F0327E" w14:textId="77777777" w:rsidR="0007327C" w:rsidRPr="001B7687" w:rsidRDefault="0007327C" w:rsidP="0007327C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5ACDD640" w14:textId="7F378ED9" w:rsidR="0007327C" w:rsidRPr="001B7687" w:rsidRDefault="0007327C" w:rsidP="007A5EA8">
            <w:pPr>
              <w:tabs>
                <w:tab w:val="decimal" w:pos="778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39,785 </w:t>
            </w:r>
          </w:p>
        </w:tc>
        <w:tc>
          <w:tcPr>
            <w:tcW w:w="450" w:type="dxa"/>
          </w:tcPr>
          <w:p w14:paraId="25A14439" w14:textId="77777777" w:rsidR="0007327C" w:rsidRPr="001B7687" w:rsidRDefault="0007327C" w:rsidP="0007327C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</w:tcPr>
          <w:p w14:paraId="36C2F28F" w14:textId="2E75A412" w:rsidR="0007327C" w:rsidRPr="001B7687" w:rsidRDefault="0007327C" w:rsidP="0007327C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6FE02619" w14:textId="77777777" w:rsidR="0007327C" w:rsidRPr="001B7687" w:rsidRDefault="0007327C" w:rsidP="0007327C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0522783C" w14:textId="407228C1" w:rsidR="0007327C" w:rsidRPr="001B7687" w:rsidRDefault="0007327C" w:rsidP="00F37D67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07327C" w:rsidRPr="001B7687" w14:paraId="169E6F01" w14:textId="77777777" w:rsidTr="007A5EA8">
        <w:trPr>
          <w:trHeight w:val="324"/>
        </w:trPr>
        <w:tc>
          <w:tcPr>
            <w:tcW w:w="4221" w:type="dxa"/>
            <w:vAlign w:val="bottom"/>
          </w:tcPr>
          <w:p w14:paraId="2B76E4A8" w14:textId="77777777" w:rsidR="0007327C" w:rsidRPr="001B7687" w:rsidRDefault="0007327C" w:rsidP="0007327C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เล็ตเตอร์ออฟเครดิต</w:t>
            </w:r>
          </w:p>
        </w:tc>
        <w:tc>
          <w:tcPr>
            <w:tcW w:w="990" w:type="dxa"/>
          </w:tcPr>
          <w:p w14:paraId="0B2ED0D5" w14:textId="759D1B02" w:rsidR="0007327C" w:rsidRPr="001B7687" w:rsidRDefault="0007327C" w:rsidP="007A5EA8">
            <w:pPr>
              <w:tabs>
                <w:tab w:val="decimal" w:pos="777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14,424 </w:t>
            </w:r>
          </w:p>
        </w:tc>
        <w:tc>
          <w:tcPr>
            <w:tcW w:w="270" w:type="dxa"/>
          </w:tcPr>
          <w:p w14:paraId="1E0E4004" w14:textId="77777777" w:rsidR="0007327C" w:rsidRPr="001B7687" w:rsidRDefault="0007327C" w:rsidP="0007327C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23BA9B9E" w14:textId="11D76C01" w:rsidR="0007327C" w:rsidRPr="001B7687" w:rsidRDefault="0007327C" w:rsidP="007A5EA8">
            <w:pPr>
              <w:tabs>
                <w:tab w:val="decimal" w:pos="778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23,311 </w:t>
            </w:r>
          </w:p>
        </w:tc>
        <w:tc>
          <w:tcPr>
            <w:tcW w:w="450" w:type="dxa"/>
          </w:tcPr>
          <w:p w14:paraId="48F0BEC9" w14:textId="77777777" w:rsidR="0007327C" w:rsidRPr="001B7687" w:rsidRDefault="0007327C" w:rsidP="0007327C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</w:tcPr>
          <w:p w14:paraId="56D3FC4F" w14:textId="6B7D0321" w:rsidR="0007327C" w:rsidRPr="001B7687" w:rsidRDefault="0007327C" w:rsidP="0007327C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1D8353FE" w14:textId="77777777" w:rsidR="0007327C" w:rsidRPr="001B7687" w:rsidRDefault="0007327C" w:rsidP="0007327C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523A0353" w14:textId="6685F2A5" w:rsidR="0007327C" w:rsidRPr="001B7687" w:rsidRDefault="0007327C" w:rsidP="00F37D67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07327C" w:rsidRPr="001B7687" w14:paraId="6C02DD99" w14:textId="77777777" w:rsidTr="007A5EA8">
        <w:trPr>
          <w:trHeight w:val="339"/>
        </w:trPr>
        <w:tc>
          <w:tcPr>
            <w:tcW w:w="4221" w:type="dxa"/>
            <w:vAlign w:val="bottom"/>
          </w:tcPr>
          <w:p w14:paraId="571549C3" w14:textId="77777777" w:rsidR="0007327C" w:rsidRPr="001B7687" w:rsidRDefault="0007327C" w:rsidP="0007327C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หนี้สินที่อาจเกิดขึ้นและภาระผูกพันอื่น</w:t>
            </w:r>
          </w:p>
        </w:tc>
        <w:tc>
          <w:tcPr>
            <w:tcW w:w="990" w:type="dxa"/>
          </w:tcPr>
          <w:p w14:paraId="66BB93DB" w14:textId="77777777" w:rsidR="0007327C" w:rsidRPr="001B7687" w:rsidRDefault="0007327C" w:rsidP="007A5EA8">
            <w:pPr>
              <w:tabs>
                <w:tab w:val="decimal" w:pos="777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4524267A" w14:textId="77777777" w:rsidR="0007327C" w:rsidRPr="001B7687" w:rsidRDefault="0007327C" w:rsidP="0007327C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16E50212" w14:textId="77777777" w:rsidR="0007327C" w:rsidRPr="001B7687" w:rsidRDefault="0007327C" w:rsidP="007A5EA8">
            <w:pPr>
              <w:tabs>
                <w:tab w:val="decimal" w:pos="778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14:paraId="6A8D27A8" w14:textId="77777777" w:rsidR="0007327C" w:rsidRPr="001B7687" w:rsidRDefault="0007327C" w:rsidP="0007327C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</w:tcPr>
          <w:p w14:paraId="44373DEF" w14:textId="4CD4176F" w:rsidR="0007327C" w:rsidRPr="001B7687" w:rsidRDefault="0007327C" w:rsidP="0007327C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60" w:type="dxa"/>
            <w:vAlign w:val="bottom"/>
          </w:tcPr>
          <w:p w14:paraId="164FD4DD" w14:textId="77777777" w:rsidR="0007327C" w:rsidRPr="001B7687" w:rsidRDefault="0007327C" w:rsidP="0007327C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0FA5F05D" w14:textId="2677E94E" w:rsidR="0007327C" w:rsidRPr="001B7687" w:rsidRDefault="0007327C" w:rsidP="00F37D67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07327C" w:rsidRPr="001B7687" w14:paraId="5E8C9500" w14:textId="77777777" w:rsidTr="007A5EA8">
        <w:trPr>
          <w:trHeight w:val="324"/>
        </w:trPr>
        <w:tc>
          <w:tcPr>
            <w:tcW w:w="4221" w:type="dxa"/>
            <w:vAlign w:val="bottom"/>
          </w:tcPr>
          <w:p w14:paraId="44FC312A" w14:textId="77777777" w:rsidR="0007327C" w:rsidRPr="001B7687" w:rsidRDefault="0007327C" w:rsidP="0007327C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- 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990" w:type="dxa"/>
          </w:tcPr>
          <w:p w14:paraId="19F6F865" w14:textId="27220826" w:rsidR="0007327C" w:rsidRPr="001B7687" w:rsidRDefault="0007327C" w:rsidP="007A5EA8">
            <w:pPr>
              <w:tabs>
                <w:tab w:val="decimal" w:pos="777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188,955 </w:t>
            </w:r>
          </w:p>
        </w:tc>
        <w:tc>
          <w:tcPr>
            <w:tcW w:w="270" w:type="dxa"/>
          </w:tcPr>
          <w:p w14:paraId="32A3EFE4" w14:textId="77777777" w:rsidR="0007327C" w:rsidRPr="001B7687" w:rsidRDefault="0007327C" w:rsidP="0007327C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5636D651" w14:textId="7A912C62" w:rsidR="0007327C" w:rsidRPr="001B7687" w:rsidRDefault="0007327C" w:rsidP="007A5EA8">
            <w:pPr>
              <w:tabs>
                <w:tab w:val="decimal" w:pos="778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188,007 </w:t>
            </w:r>
          </w:p>
        </w:tc>
        <w:tc>
          <w:tcPr>
            <w:tcW w:w="450" w:type="dxa"/>
          </w:tcPr>
          <w:p w14:paraId="10C8CF20" w14:textId="77777777" w:rsidR="0007327C" w:rsidRPr="001B7687" w:rsidRDefault="0007327C" w:rsidP="0007327C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</w:tcPr>
          <w:p w14:paraId="02BEAF1C" w14:textId="0E5D6AE5" w:rsidR="0007327C" w:rsidRPr="001B7687" w:rsidRDefault="0007327C" w:rsidP="0007327C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6850664A" w14:textId="77777777" w:rsidR="0007327C" w:rsidRPr="001B7687" w:rsidRDefault="0007327C" w:rsidP="0007327C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6F7109A9" w14:textId="0E01E685" w:rsidR="0007327C" w:rsidRPr="001B7687" w:rsidRDefault="0007327C" w:rsidP="00F37D67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07327C" w:rsidRPr="001B7687" w14:paraId="44D93E5C" w14:textId="77777777" w:rsidTr="007A5EA8">
        <w:trPr>
          <w:trHeight w:val="324"/>
        </w:trPr>
        <w:tc>
          <w:tcPr>
            <w:tcW w:w="4221" w:type="dxa"/>
            <w:vAlign w:val="bottom"/>
          </w:tcPr>
          <w:p w14:paraId="523CFD89" w14:textId="77777777" w:rsidR="0007327C" w:rsidRPr="001B7687" w:rsidRDefault="0007327C" w:rsidP="0007327C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- 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การค้ำประกันอื่น</w:t>
            </w:r>
          </w:p>
        </w:tc>
        <w:tc>
          <w:tcPr>
            <w:tcW w:w="990" w:type="dxa"/>
          </w:tcPr>
          <w:p w14:paraId="08D75720" w14:textId="5F9F6D59" w:rsidR="0007327C" w:rsidRPr="001B7687" w:rsidRDefault="0007327C" w:rsidP="007A5EA8">
            <w:pPr>
              <w:tabs>
                <w:tab w:val="decimal" w:pos="777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160,123 </w:t>
            </w:r>
          </w:p>
        </w:tc>
        <w:tc>
          <w:tcPr>
            <w:tcW w:w="270" w:type="dxa"/>
          </w:tcPr>
          <w:p w14:paraId="48361EBF" w14:textId="77777777" w:rsidR="0007327C" w:rsidRPr="001B7687" w:rsidRDefault="0007327C" w:rsidP="0007327C">
            <w:pPr>
              <w:tabs>
                <w:tab w:val="decimal" w:pos="1165"/>
              </w:tabs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5F466119" w14:textId="4C334073" w:rsidR="0007327C" w:rsidRPr="001B7687" w:rsidRDefault="0007327C" w:rsidP="007A5EA8">
            <w:pPr>
              <w:tabs>
                <w:tab w:val="decimal" w:pos="778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165,891 </w:t>
            </w:r>
          </w:p>
        </w:tc>
        <w:tc>
          <w:tcPr>
            <w:tcW w:w="450" w:type="dxa"/>
          </w:tcPr>
          <w:p w14:paraId="2A07E283" w14:textId="77777777" w:rsidR="0007327C" w:rsidRPr="001B7687" w:rsidRDefault="0007327C" w:rsidP="0007327C">
            <w:pPr>
              <w:tabs>
                <w:tab w:val="decimal" w:pos="1165"/>
              </w:tabs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0B897AAF" w14:textId="4DC5B941" w:rsidR="0007327C" w:rsidRPr="001B7687" w:rsidRDefault="0007327C" w:rsidP="0007327C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34343CCE" w14:textId="77777777" w:rsidR="0007327C" w:rsidRPr="001B7687" w:rsidRDefault="0007327C" w:rsidP="0007327C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530D6B46" w14:textId="4C46124B" w:rsidR="0007327C" w:rsidRPr="001B7687" w:rsidRDefault="0007327C" w:rsidP="00F37D67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07327C" w:rsidRPr="001B7687" w14:paraId="4AD80FB6" w14:textId="77777777" w:rsidTr="007A5EA8">
        <w:trPr>
          <w:trHeight w:val="324"/>
        </w:trPr>
        <w:tc>
          <w:tcPr>
            <w:tcW w:w="4221" w:type="dxa"/>
            <w:vAlign w:val="bottom"/>
          </w:tcPr>
          <w:p w14:paraId="5D3A38C5" w14:textId="77777777" w:rsidR="0007327C" w:rsidRPr="001B7687" w:rsidRDefault="0007327C" w:rsidP="0007327C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- 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ลูกหนี้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/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990" w:type="dxa"/>
          </w:tcPr>
          <w:p w14:paraId="1DA0C63E" w14:textId="0232DD7B" w:rsidR="0007327C" w:rsidRPr="001B7687" w:rsidRDefault="0007327C" w:rsidP="007A5EA8">
            <w:pPr>
              <w:tabs>
                <w:tab w:val="decimal" w:pos="777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5,025 </w:t>
            </w:r>
          </w:p>
        </w:tc>
        <w:tc>
          <w:tcPr>
            <w:tcW w:w="270" w:type="dxa"/>
          </w:tcPr>
          <w:p w14:paraId="3BE208D9" w14:textId="77777777" w:rsidR="0007327C" w:rsidRPr="001B7687" w:rsidRDefault="0007327C" w:rsidP="0007327C">
            <w:pPr>
              <w:tabs>
                <w:tab w:val="decimal" w:pos="1165"/>
              </w:tabs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697A3BE1" w14:textId="57067C0F" w:rsidR="0007327C" w:rsidRPr="001B7687" w:rsidRDefault="0007327C" w:rsidP="007A5EA8">
            <w:pPr>
              <w:tabs>
                <w:tab w:val="decimal" w:pos="778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25,833 </w:t>
            </w:r>
          </w:p>
        </w:tc>
        <w:tc>
          <w:tcPr>
            <w:tcW w:w="450" w:type="dxa"/>
          </w:tcPr>
          <w:p w14:paraId="115818C8" w14:textId="77777777" w:rsidR="0007327C" w:rsidRPr="001B7687" w:rsidRDefault="0007327C" w:rsidP="0007327C">
            <w:pPr>
              <w:tabs>
                <w:tab w:val="decimal" w:pos="1165"/>
              </w:tabs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7BBB75A9" w14:textId="5D6DD15D" w:rsidR="0007327C" w:rsidRPr="001B7687" w:rsidRDefault="0007327C" w:rsidP="0007327C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619DDFC2" w14:textId="77777777" w:rsidR="0007327C" w:rsidRPr="001B7687" w:rsidRDefault="0007327C" w:rsidP="0007327C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009E0FFD" w14:textId="12495D83" w:rsidR="0007327C" w:rsidRPr="001B7687" w:rsidRDefault="0007327C" w:rsidP="00F37D67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CD4003" w:rsidRPr="001B7687" w14:paraId="267E45F9" w14:textId="77777777" w:rsidTr="007A5EA8">
        <w:trPr>
          <w:trHeight w:val="339"/>
        </w:trPr>
        <w:tc>
          <w:tcPr>
            <w:tcW w:w="4221" w:type="dxa"/>
            <w:vAlign w:val="bottom"/>
          </w:tcPr>
          <w:p w14:paraId="5DDF98CD" w14:textId="77777777" w:rsidR="00CD4003" w:rsidRPr="001B7687" w:rsidRDefault="00CD4003" w:rsidP="00CD4003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- 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อื่น ๆ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65F5D40D" w14:textId="74676B9B" w:rsidR="00CD4003" w:rsidRPr="001B7687" w:rsidRDefault="00CD4003" w:rsidP="007A5EA8">
            <w:pPr>
              <w:tabs>
                <w:tab w:val="decimal" w:pos="777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230,821 </w:t>
            </w:r>
          </w:p>
        </w:tc>
        <w:tc>
          <w:tcPr>
            <w:tcW w:w="270" w:type="dxa"/>
          </w:tcPr>
          <w:p w14:paraId="22D4DFED" w14:textId="77777777" w:rsidR="00CD4003" w:rsidRPr="001B7687" w:rsidRDefault="00CD4003" w:rsidP="00CD4003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5B9F3B79" w14:textId="7883FB2A" w:rsidR="00CD4003" w:rsidRPr="001B7687" w:rsidRDefault="00CD4003" w:rsidP="007A5EA8">
            <w:pPr>
              <w:tabs>
                <w:tab w:val="decimal" w:pos="778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168,352</w:t>
            </w:r>
          </w:p>
        </w:tc>
        <w:tc>
          <w:tcPr>
            <w:tcW w:w="450" w:type="dxa"/>
          </w:tcPr>
          <w:p w14:paraId="06B96987" w14:textId="77777777" w:rsidR="00CD4003" w:rsidRPr="001B7687" w:rsidRDefault="00CD4003" w:rsidP="00CD4003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121207FC" w14:textId="0F8AF4B1" w:rsidR="00CD4003" w:rsidRPr="001B7687" w:rsidRDefault="00CD4003" w:rsidP="007A5EA8">
            <w:pPr>
              <w:tabs>
                <w:tab w:val="decimal" w:pos="778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360" w:type="dxa"/>
            <w:vAlign w:val="bottom"/>
          </w:tcPr>
          <w:p w14:paraId="58C8FAE7" w14:textId="77777777" w:rsidR="00CD4003" w:rsidRPr="001B7687" w:rsidRDefault="00CD4003" w:rsidP="00CD4003">
            <w:pPr>
              <w:tabs>
                <w:tab w:val="decimal" w:pos="666"/>
              </w:tabs>
              <w:suppressAutoHyphens/>
              <w:snapToGrid w:val="0"/>
              <w:spacing w:after="0"/>
              <w:ind w:left="-69" w:right="345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314E5E24" w14:textId="77777777" w:rsidR="00CD4003" w:rsidRPr="001B7687" w:rsidRDefault="00CD4003" w:rsidP="00F37D67">
            <w:pPr>
              <w:suppressAutoHyphens/>
              <w:spacing w:after="0"/>
              <w:ind w:left="-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715</w:t>
            </w:r>
          </w:p>
        </w:tc>
      </w:tr>
      <w:tr w:rsidR="00CD4003" w:rsidRPr="001B7687" w14:paraId="05814315" w14:textId="77777777" w:rsidTr="007A5EA8">
        <w:trPr>
          <w:trHeight w:val="339"/>
        </w:trPr>
        <w:tc>
          <w:tcPr>
            <w:tcW w:w="4221" w:type="dxa"/>
            <w:vAlign w:val="bottom"/>
          </w:tcPr>
          <w:p w14:paraId="554F3274" w14:textId="77777777" w:rsidR="00CD4003" w:rsidRPr="001B7687" w:rsidRDefault="00CD4003" w:rsidP="00CD4003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14:paraId="5A4F738A" w14:textId="3E9814CB" w:rsidR="00CD4003" w:rsidRPr="001B7687" w:rsidRDefault="00CD4003" w:rsidP="007A5EA8">
            <w:pPr>
              <w:tabs>
                <w:tab w:val="decimal" w:pos="777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653,757 </w:t>
            </w:r>
          </w:p>
        </w:tc>
        <w:tc>
          <w:tcPr>
            <w:tcW w:w="270" w:type="dxa"/>
          </w:tcPr>
          <w:p w14:paraId="35106873" w14:textId="77777777" w:rsidR="00CD4003" w:rsidRPr="001B7687" w:rsidRDefault="00CD4003" w:rsidP="00CD4003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14:paraId="5183CC28" w14:textId="5F987301" w:rsidR="00CD4003" w:rsidRPr="001B7687" w:rsidRDefault="00CD4003" w:rsidP="007A5EA8">
            <w:pPr>
              <w:tabs>
                <w:tab w:val="decimal" w:pos="778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624,306</w:t>
            </w:r>
          </w:p>
        </w:tc>
        <w:tc>
          <w:tcPr>
            <w:tcW w:w="450" w:type="dxa"/>
          </w:tcPr>
          <w:p w14:paraId="483C0634" w14:textId="77777777" w:rsidR="00CD4003" w:rsidRPr="001B7687" w:rsidRDefault="00CD4003" w:rsidP="00CD4003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1C6D367" w14:textId="60D9DB9A" w:rsidR="00CD4003" w:rsidRPr="001B7687" w:rsidRDefault="00CD4003" w:rsidP="007A5EA8">
            <w:pPr>
              <w:tabs>
                <w:tab w:val="decimal" w:pos="778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360" w:type="dxa"/>
            <w:vAlign w:val="bottom"/>
          </w:tcPr>
          <w:p w14:paraId="03A90072" w14:textId="77777777" w:rsidR="00CD4003" w:rsidRPr="001B7687" w:rsidRDefault="00CD4003" w:rsidP="00CD4003">
            <w:pPr>
              <w:tabs>
                <w:tab w:val="decimal" w:pos="666"/>
              </w:tabs>
              <w:suppressAutoHyphens/>
              <w:snapToGrid w:val="0"/>
              <w:spacing w:after="0"/>
              <w:ind w:left="-69" w:right="345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0582C9B8" w14:textId="77777777" w:rsidR="00CD4003" w:rsidRPr="001B7687" w:rsidRDefault="00CD4003" w:rsidP="00F37D67">
            <w:pPr>
              <w:suppressAutoHyphens/>
              <w:spacing w:after="0"/>
              <w:ind w:left="-69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715</w:t>
            </w:r>
          </w:p>
        </w:tc>
      </w:tr>
    </w:tbl>
    <w:p w14:paraId="76A46A69" w14:textId="3FADDDF3" w:rsidR="00D22084" w:rsidRPr="001B7687" w:rsidRDefault="00D22084" w:rsidP="004A28C1">
      <w:pPr>
        <w:tabs>
          <w:tab w:val="left" w:pos="540"/>
          <w:tab w:val="left" w:pos="630"/>
          <w:tab w:val="left" w:pos="720"/>
          <w:tab w:val="left" w:pos="810"/>
        </w:tabs>
        <w:suppressAutoHyphens/>
        <w:spacing w:after="0" w:line="240" w:lineRule="auto"/>
        <w:ind w:left="450" w:right="-25"/>
        <w:jc w:val="thaiDistribute"/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</w:pPr>
      <w:r w:rsidRPr="001B7687">
        <w:rPr>
          <w:rFonts w:ascii="Angsana New" w:eastAsia="Times New Roman" w:hAnsi="Angsana New" w:cs="Angsana New"/>
          <w:color w:val="000000"/>
          <w:kern w:val="2"/>
          <w:sz w:val="20"/>
          <w:szCs w:val="20"/>
          <w:vertAlign w:val="superscript"/>
          <w:lang w:eastAsia="zh-CN"/>
        </w:rPr>
        <w:tab/>
        <w:t xml:space="preserve"> </w:t>
      </w:r>
      <w:r w:rsidRPr="001B7687">
        <w:rPr>
          <w:rFonts w:ascii="Angsana New" w:eastAsia="Times New Roman" w:hAnsi="Angsana New" w:cs="Angsana New"/>
          <w:color w:val="000000"/>
          <w:sz w:val="26"/>
          <w:szCs w:val="26"/>
          <w:vertAlign w:val="superscript"/>
          <w:cs/>
          <w:lang w:eastAsia="zh-CN"/>
        </w:rPr>
        <w:t>*</w:t>
      </w:r>
      <w:r w:rsidRPr="001B7687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  </w:t>
      </w:r>
      <w:r w:rsidR="004A28C1" w:rsidRPr="001B7687">
        <w:rPr>
          <w:rFonts w:ascii="Angsana New" w:eastAsia="Times New Roman" w:hAnsi="Angsana New" w:cs="Angsana New" w:hint="cs"/>
          <w:color w:val="000000"/>
          <w:kern w:val="2"/>
          <w:sz w:val="20"/>
          <w:szCs w:val="20"/>
          <w:cs/>
          <w:lang w:eastAsia="zh-CN"/>
        </w:rPr>
        <w:t>รวมรายการที่ทำสัญญาแล้วแต่ยังไม่รับรู้</w:t>
      </w:r>
    </w:p>
    <w:p w14:paraId="43A68BDF" w14:textId="77777777" w:rsidR="000A294C" w:rsidRPr="001B7687" w:rsidRDefault="000A294C" w:rsidP="007817F7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624A2C63" w14:textId="08306530" w:rsidR="00B742E5" w:rsidRPr="001B7687" w:rsidRDefault="00B742E5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บุคคลหรือกิจการที่เกี่ยวข้องกัน</w:t>
      </w:r>
    </w:p>
    <w:p w14:paraId="6DEADD3F" w14:textId="77777777" w:rsidR="00B77ABA" w:rsidRPr="001B7687" w:rsidRDefault="00B77ABA" w:rsidP="00B77AB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p w14:paraId="6A7FDF06" w14:textId="63508613" w:rsidR="003C1A55" w:rsidRPr="001B7687" w:rsidRDefault="003C1A55" w:rsidP="00995666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B7687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1B7687">
        <w:rPr>
          <w:rFonts w:asciiTheme="majorBidi" w:eastAsia="Calibri" w:hAnsiTheme="majorBidi" w:cstheme="majorBidi"/>
          <w:sz w:val="30"/>
          <w:szCs w:val="30"/>
          <w:cs/>
        </w:rPr>
        <w:t>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</w:t>
      </w:r>
      <w:r w:rsidRPr="001B7687">
        <w:rPr>
          <w:rFonts w:asciiTheme="majorBidi" w:eastAsia="Calibri" w:hAnsiTheme="majorBidi" w:cstheme="majorBidi" w:hint="cs"/>
          <w:sz w:val="30"/>
          <w:szCs w:val="30"/>
          <w:cs/>
        </w:rPr>
        <w:t>ซึ่ง</w:t>
      </w:r>
      <w:r w:rsidRPr="001B7687">
        <w:rPr>
          <w:rFonts w:asciiTheme="majorBidi" w:eastAsia="Calibri" w:hAnsiTheme="majorBidi" w:cstheme="majorBidi"/>
          <w:sz w:val="30"/>
          <w:szCs w:val="30"/>
          <w:cs/>
        </w:rPr>
        <w:t>เป็นไปตามราคาที่กำหนดไว้ในข้อบังคับ</w:t>
      </w:r>
      <w:r w:rsidRPr="001B7687">
        <w:rPr>
          <w:rFonts w:asciiTheme="majorBidi" w:eastAsia="Calibri" w:hAnsiTheme="majorBidi" w:cstheme="majorBidi" w:hint="cs"/>
          <w:sz w:val="30"/>
          <w:szCs w:val="30"/>
          <w:cs/>
        </w:rPr>
        <w:t>ของกลุ่มบริษัท</w:t>
      </w:r>
      <w:r w:rsidRPr="001B7687">
        <w:rPr>
          <w:rFonts w:asciiTheme="majorBidi" w:eastAsia="Calibri" w:hAnsiTheme="majorBidi" w:cstheme="majorBidi"/>
          <w:sz w:val="30"/>
          <w:szCs w:val="30"/>
          <w:cs/>
        </w:rPr>
        <w:t xml:space="preserve">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ใช้ราคาตลาดใน</w:t>
      </w:r>
      <w:r w:rsidRPr="001B7687">
        <w:rPr>
          <w:rFonts w:asciiTheme="majorBidi" w:eastAsia="Calibri" w:hAnsiTheme="majorBidi" w:cstheme="majorBidi"/>
          <w:sz w:val="30"/>
          <w:szCs w:val="30"/>
        </w:rPr>
        <w:br/>
      </w:r>
      <w:r w:rsidRPr="001B7687">
        <w:rPr>
          <w:rFonts w:asciiTheme="majorBidi" w:eastAsia="Calibri" w:hAnsiTheme="majorBidi" w:cstheme="majorBidi"/>
          <w:sz w:val="30"/>
          <w:szCs w:val="30"/>
          <w:cs/>
        </w:rPr>
        <w:t xml:space="preserve">การคิดราคา โดยเป็นเงื่อนไขปกติของการทำธุรกิจ หรือเป็นไปตามสัญญาที่ตกลงกันไว้ </w:t>
      </w:r>
    </w:p>
    <w:p w14:paraId="338ECBE2" w14:textId="1B78FE01" w:rsidR="00995666" w:rsidRPr="001B7687" w:rsidRDefault="000A294C" w:rsidP="000A294C">
      <w:pPr>
        <w:rPr>
          <w:rFonts w:asciiTheme="majorBidi" w:eastAsia="Calibri" w:hAnsiTheme="majorBidi" w:cstheme="majorBidi"/>
          <w:sz w:val="30"/>
          <w:szCs w:val="30"/>
        </w:rPr>
      </w:pPr>
      <w:r w:rsidRPr="001B7687"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537F68E9" w14:textId="63D8CD0B" w:rsidR="00B742E5" w:rsidRPr="001B7687" w:rsidRDefault="00E43714" w:rsidP="00F40780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lastRenderedPageBreak/>
        <w:t>3</w:t>
      </w:r>
      <w:r w:rsidR="00FA1B34"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1</w:t>
      </w:r>
      <w:r w:rsidR="00B742E5"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.1 </w:t>
      </w:r>
      <w:r w:rsidR="00F40780"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="00B742E5" w:rsidRPr="001B7687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สินทรัพย์ หนี้สิน</w:t>
      </w:r>
      <w:r w:rsidR="00B742E5"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และภาระผูกพัน</w:t>
      </w:r>
    </w:p>
    <w:p w14:paraId="59E8A00A" w14:textId="3008B4FD" w:rsidR="00B742E5" w:rsidRPr="007817F7" w:rsidRDefault="00B742E5" w:rsidP="00B742E5">
      <w:pPr>
        <w:suppressAutoHyphens/>
        <w:spacing w:after="0" w:line="240" w:lineRule="auto"/>
        <w:ind w:left="1080" w:right="62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en-US" w:eastAsia="zh-CN"/>
        </w:rPr>
      </w:pPr>
    </w:p>
    <w:tbl>
      <w:tblPr>
        <w:tblW w:w="975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36"/>
        <w:gridCol w:w="1323"/>
        <w:gridCol w:w="1318"/>
        <w:gridCol w:w="1310"/>
        <w:gridCol w:w="1264"/>
      </w:tblGrid>
      <w:tr w:rsidR="008B63FD" w:rsidRPr="001B7687" w14:paraId="797909C1" w14:textId="02479128" w:rsidTr="00731ABC">
        <w:trPr>
          <w:cantSplit/>
          <w:tblHeader/>
        </w:trPr>
        <w:tc>
          <w:tcPr>
            <w:tcW w:w="4536" w:type="dxa"/>
          </w:tcPr>
          <w:p w14:paraId="2FF8BD8B" w14:textId="77777777" w:rsidR="008B63FD" w:rsidRPr="001B7687" w:rsidRDefault="008B63FD" w:rsidP="00F221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0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 w:type="page"/>
            </w:r>
          </w:p>
        </w:tc>
        <w:tc>
          <w:tcPr>
            <w:tcW w:w="2641" w:type="dxa"/>
            <w:gridSpan w:val="2"/>
          </w:tcPr>
          <w:p w14:paraId="748C4294" w14:textId="77777777" w:rsidR="008B63FD" w:rsidRPr="001B7687" w:rsidRDefault="008B63FD" w:rsidP="00F22112">
            <w:pPr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574" w:type="dxa"/>
            <w:gridSpan w:val="2"/>
          </w:tcPr>
          <w:p w14:paraId="0E985DA9" w14:textId="3B26F2CB" w:rsidR="008B63FD" w:rsidRPr="001B7687" w:rsidRDefault="008B63FD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</w:t>
            </w: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กิจการ</w:t>
            </w:r>
          </w:p>
        </w:tc>
      </w:tr>
      <w:tr w:rsidR="00247B47" w:rsidRPr="001B7687" w14:paraId="48BB978A" w14:textId="064DE3BC" w:rsidTr="00E92C0D">
        <w:trPr>
          <w:cantSplit/>
          <w:tblHeader/>
        </w:trPr>
        <w:tc>
          <w:tcPr>
            <w:tcW w:w="4536" w:type="dxa"/>
          </w:tcPr>
          <w:p w14:paraId="09745BAB" w14:textId="77777777" w:rsidR="00247B47" w:rsidRPr="001B7687" w:rsidRDefault="00247B47" w:rsidP="00247B4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4FED76E7" w14:textId="3620C801" w:rsidR="00247B47" w:rsidRPr="001B7687" w:rsidRDefault="00247B47" w:rsidP="00247B4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1318" w:type="dxa"/>
            <w:vAlign w:val="bottom"/>
          </w:tcPr>
          <w:p w14:paraId="63F75634" w14:textId="479A4B6B" w:rsidR="00247B47" w:rsidRPr="001B7687" w:rsidRDefault="00247B47" w:rsidP="00247B4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1310" w:type="dxa"/>
            <w:vAlign w:val="bottom"/>
          </w:tcPr>
          <w:p w14:paraId="22B30460" w14:textId="67F9F954" w:rsidR="00247B47" w:rsidRPr="001B7687" w:rsidRDefault="00247B47" w:rsidP="00247B4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1264" w:type="dxa"/>
            <w:vAlign w:val="bottom"/>
          </w:tcPr>
          <w:p w14:paraId="7526446A" w14:textId="3205FABD" w:rsidR="00247B47" w:rsidRPr="001B7687" w:rsidRDefault="00247B47" w:rsidP="00247B4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2567</w:t>
            </w:r>
          </w:p>
        </w:tc>
      </w:tr>
      <w:tr w:rsidR="00D528C1" w:rsidRPr="001B7687" w14:paraId="046D873B" w14:textId="38E3BBA9" w:rsidTr="00731ABC">
        <w:trPr>
          <w:cantSplit/>
          <w:tblHeader/>
        </w:trPr>
        <w:tc>
          <w:tcPr>
            <w:tcW w:w="4536" w:type="dxa"/>
          </w:tcPr>
          <w:p w14:paraId="5D92C65E" w14:textId="77777777" w:rsidR="00D528C1" w:rsidRPr="001B7687" w:rsidRDefault="00D528C1" w:rsidP="00F221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5215" w:type="dxa"/>
            <w:gridSpan w:val="4"/>
          </w:tcPr>
          <w:p w14:paraId="13A31CD6" w14:textId="3B279697" w:rsidR="00D528C1" w:rsidRPr="001B7687" w:rsidRDefault="00D528C1" w:rsidP="00F22112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  <w:t>(</w:t>
            </w:r>
            <w:r w:rsidRPr="001B7687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>ล้านบาท)</w:t>
            </w:r>
          </w:p>
        </w:tc>
      </w:tr>
      <w:tr w:rsidR="008B63FD" w:rsidRPr="001B7687" w14:paraId="08B412E9" w14:textId="7395FA6E" w:rsidTr="00731ABC">
        <w:trPr>
          <w:cantSplit/>
        </w:trPr>
        <w:tc>
          <w:tcPr>
            <w:tcW w:w="4536" w:type="dxa"/>
          </w:tcPr>
          <w:p w14:paraId="78E986B2" w14:textId="77777777" w:rsidR="008B63FD" w:rsidRPr="001B7687" w:rsidRDefault="008B63FD" w:rsidP="00F221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  <w:tc>
          <w:tcPr>
            <w:tcW w:w="1323" w:type="dxa"/>
          </w:tcPr>
          <w:p w14:paraId="31E15792" w14:textId="77777777" w:rsidR="008B63FD" w:rsidRPr="001B7687" w:rsidRDefault="008B63FD" w:rsidP="00F22112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</w:tcPr>
          <w:p w14:paraId="2CE94E16" w14:textId="77777777" w:rsidR="008B63FD" w:rsidRPr="001B7687" w:rsidRDefault="008B63FD" w:rsidP="00F22112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10" w:type="dxa"/>
          </w:tcPr>
          <w:p w14:paraId="0D6577DD" w14:textId="77777777" w:rsidR="008B63FD" w:rsidRPr="001B7687" w:rsidRDefault="008B63FD" w:rsidP="00F22112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64" w:type="dxa"/>
          </w:tcPr>
          <w:p w14:paraId="5BB5531B" w14:textId="77777777" w:rsidR="008B63FD" w:rsidRPr="001B7687" w:rsidRDefault="008B63FD" w:rsidP="00F22112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365C2E" w:rsidRPr="001B7687" w14:paraId="73FCD1BF" w14:textId="56422A78" w:rsidTr="00E92C0D">
        <w:trPr>
          <w:cantSplit/>
        </w:trPr>
        <w:tc>
          <w:tcPr>
            <w:tcW w:w="4536" w:type="dxa"/>
          </w:tcPr>
          <w:p w14:paraId="7F461BE7" w14:textId="77777777" w:rsidR="00365C2E" w:rsidRPr="001B7687" w:rsidRDefault="00365C2E" w:rsidP="00365C2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23" w:type="dxa"/>
          </w:tcPr>
          <w:p w14:paraId="3FA97404" w14:textId="083DFA55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8" w:type="dxa"/>
            <w:vAlign w:val="center"/>
          </w:tcPr>
          <w:p w14:paraId="62D4841C" w14:textId="13555838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10" w:type="dxa"/>
          </w:tcPr>
          <w:p w14:paraId="0DDD0B07" w14:textId="5BB4CC1A" w:rsidR="00365C2E" w:rsidRPr="001B7687" w:rsidRDefault="00211BE6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11,509</w:t>
            </w:r>
          </w:p>
        </w:tc>
        <w:tc>
          <w:tcPr>
            <w:tcW w:w="1264" w:type="dxa"/>
          </w:tcPr>
          <w:p w14:paraId="43641A81" w14:textId="246A0AA8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2,058 </w:t>
            </w:r>
          </w:p>
        </w:tc>
      </w:tr>
      <w:tr w:rsidR="00365C2E" w:rsidRPr="001B7687" w14:paraId="3F2F1B0F" w14:textId="6526413B" w:rsidTr="00E92C0D">
        <w:trPr>
          <w:cantSplit/>
        </w:trPr>
        <w:tc>
          <w:tcPr>
            <w:tcW w:w="4536" w:type="dxa"/>
          </w:tcPr>
          <w:p w14:paraId="16556E65" w14:textId="4B2E3E8B" w:rsidR="00365C2E" w:rsidRPr="001B7687" w:rsidRDefault="00365C2E" w:rsidP="00365C2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bookmarkStart w:id="14" w:name="_Hlk159323842"/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  <w:bookmarkEnd w:id="14"/>
          </w:p>
        </w:tc>
        <w:tc>
          <w:tcPr>
            <w:tcW w:w="1323" w:type="dxa"/>
          </w:tcPr>
          <w:p w14:paraId="6678E7BD" w14:textId="4CB9516A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8" w:type="dxa"/>
            <w:vAlign w:val="center"/>
          </w:tcPr>
          <w:p w14:paraId="475F2FB3" w14:textId="6A3148DB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10" w:type="dxa"/>
          </w:tcPr>
          <w:p w14:paraId="29B5D167" w14:textId="42F5A84A" w:rsidR="00365C2E" w:rsidRPr="001B7687" w:rsidRDefault="00211BE6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131,425</w:t>
            </w:r>
          </w:p>
        </w:tc>
        <w:tc>
          <w:tcPr>
            <w:tcW w:w="1264" w:type="dxa"/>
          </w:tcPr>
          <w:p w14:paraId="07A15745" w14:textId="728F0FCE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141,116 </w:t>
            </w:r>
          </w:p>
        </w:tc>
      </w:tr>
      <w:tr w:rsidR="00365C2E" w:rsidRPr="001B7687" w14:paraId="7DF59302" w14:textId="77777777" w:rsidTr="00E92C0D">
        <w:trPr>
          <w:cantSplit/>
        </w:trPr>
        <w:tc>
          <w:tcPr>
            <w:tcW w:w="4536" w:type="dxa"/>
          </w:tcPr>
          <w:p w14:paraId="6B5A06DC" w14:textId="56DD340C" w:rsidR="00365C2E" w:rsidRPr="001B7687" w:rsidRDefault="00365C2E" w:rsidP="00365C2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สินทรัพย์อื่น</w:t>
            </w:r>
          </w:p>
        </w:tc>
        <w:tc>
          <w:tcPr>
            <w:tcW w:w="1323" w:type="dxa"/>
          </w:tcPr>
          <w:p w14:paraId="77C624EC" w14:textId="7C7534BC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8" w:type="dxa"/>
            <w:vAlign w:val="center"/>
          </w:tcPr>
          <w:p w14:paraId="07836D72" w14:textId="41F0C80C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10" w:type="dxa"/>
          </w:tcPr>
          <w:p w14:paraId="580A5DB1" w14:textId="6DBAA0D9" w:rsidR="00365C2E" w:rsidRPr="001B7687" w:rsidRDefault="00211BE6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2,230</w:t>
            </w:r>
          </w:p>
        </w:tc>
        <w:tc>
          <w:tcPr>
            <w:tcW w:w="1264" w:type="dxa"/>
          </w:tcPr>
          <w:p w14:paraId="20B940BF" w14:textId="3A0BCE98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2,302 </w:t>
            </w:r>
          </w:p>
        </w:tc>
      </w:tr>
      <w:tr w:rsidR="00365C2E" w:rsidRPr="001B7687" w14:paraId="54039E46" w14:textId="539D9595" w:rsidTr="00E92C0D">
        <w:trPr>
          <w:cantSplit/>
        </w:trPr>
        <w:tc>
          <w:tcPr>
            <w:tcW w:w="4536" w:type="dxa"/>
          </w:tcPr>
          <w:p w14:paraId="31CE05AB" w14:textId="21012714" w:rsidR="00365C2E" w:rsidRPr="001B7687" w:rsidRDefault="00365C2E" w:rsidP="00365C2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(หนี้สิน)</w:t>
            </w:r>
          </w:p>
        </w:tc>
        <w:tc>
          <w:tcPr>
            <w:tcW w:w="1323" w:type="dxa"/>
          </w:tcPr>
          <w:p w14:paraId="47BC31C9" w14:textId="3774F959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8" w:type="dxa"/>
            <w:vAlign w:val="center"/>
          </w:tcPr>
          <w:p w14:paraId="19CEBC7F" w14:textId="5E32C706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10" w:type="dxa"/>
          </w:tcPr>
          <w:p w14:paraId="2B220AC3" w14:textId="38DEA1EA" w:rsidR="00365C2E" w:rsidRPr="001B7687" w:rsidRDefault="00CC00CA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69,000</w:t>
            </w:r>
          </w:p>
        </w:tc>
        <w:tc>
          <w:tcPr>
            <w:tcW w:w="1264" w:type="dxa"/>
          </w:tcPr>
          <w:p w14:paraId="5F8052B6" w14:textId="3B97DF43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53,525 </w:t>
            </w:r>
          </w:p>
        </w:tc>
      </w:tr>
      <w:tr w:rsidR="00365C2E" w:rsidRPr="001B7687" w14:paraId="7D12E4FB" w14:textId="77777777" w:rsidTr="00E92C0D">
        <w:trPr>
          <w:cantSplit/>
        </w:trPr>
        <w:tc>
          <w:tcPr>
            <w:tcW w:w="4536" w:type="dxa"/>
          </w:tcPr>
          <w:p w14:paraId="507F6174" w14:textId="12245B9B" w:rsidR="00365C2E" w:rsidRPr="001B7687" w:rsidRDefault="00365C2E" w:rsidP="00365C2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323" w:type="dxa"/>
          </w:tcPr>
          <w:p w14:paraId="41CA8D5C" w14:textId="1D8E9849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8" w:type="dxa"/>
            <w:vAlign w:val="center"/>
          </w:tcPr>
          <w:p w14:paraId="129DE3AF" w14:textId="694F22B4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10" w:type="dxa"/>
          </w:tcPr>
          <w:p w14:paraId="4E345B35" w14:textId="0B6A514B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C00C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4" w:type="dxa"/>
          </w:tcPr>
          <w:p w14:paraId="499BE7A8" w14:textId="227CA8A1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(35)</w:t>
            </w:r>
          </w:p>
        </w:tc>
      </w:tr>
      <w:tr w:rsidR="00365C2E" w:rsidRPr="001B7687" w14:paraId="6B06BE54" w14:textId="58F20B4C" w:rsidTr="00E92C0D">
        <w:trPr>
          <w:cantSplit/>
        </w:trPr>
        <w:tc>
          <w:tcPr>
            <w:tcW w:w="4536" w:type="dxa"/>
          </w:tcPr>
          <w:p w14:paraId="3431076B" w14:textId="77777777" w:rsidR="00365C2E" w:rsidRPr="001B7687" w:rsidRDefault="00365C2E" w:rsidP="00365C2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หนี้สินอื่น</w:t>
            </w:r>
          </w:p>
        </w:tc>
        <w:tc>
          <w:tcPr>
            <w:tcW w:w="1323" w:type="dxa"/>
          </w:tcPr>
          <w:p w14:paraId="57F66D09" w14:textId="0274F0E8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8" w:type="dxa"/>
            <w:vAlign w:val="center"/>
          </w:tcPr>
          <w:p w14:paraId="23C1D1F4" w14:textId="60A1427A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10" w:type="dxa"/>
          </w:tcPr>
          <w:p w14:paraId="5DA055C1" w14:textId="109AC01D" w:rsidR="00365C2E" w:rsidRPr="001B7687" w:rsidRDefault="00CC00CA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264" w:type="dxa"/>
          </w:tcPr>
          <w:p w14:paraId="58A85420" w14:textId="62D22424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123 </w:t>
            </w:r>
          </w:p>
        </w:tc>
      </w:tr>
      <w:tr w:rsidR="00365C2E" w:rsidRPr="001B7687" w14:paraId="186B583D" w14:textId="77777777" w:rsidTr="00E92C0D">
        <w:trPr>
          <w:cantSplit/>
        </w:trPr>
        <w:tc>
          <w:tcPr>
            <w:tcW w:w="4536" w:type="dxa"/>
          </w:tcPr>
          <w:p w14:paraId="3635CCAF" w14:textId="4C5D5936" w:rsidR="00365C2E" w:rsidRPr="001B7687" w:rsidRDefault="00365C2E" w:rsidP="00365C2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ภาระผูกพัน (จำนวนเงินตามสัญญา)</w:t>
            </w:r>
          </w:p>
        </w:tc>
        <w:tc>
          <w:tcPr>
            <w:tcW w:w="1323" w:type="dxa"/>
          </w:tcPr>
          <w:p w14:paraId="48FA2167" w14:textId="5B4A933A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8" w:type="dxa"/>
            <w:vAlign w:val="center"/>
          </w:tcPr>
          <w:p w14:paraId="3EE03F5D" w14:textId="3F8E5984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10" w:type="dxa"/>
          </w:tcPr>
          <w:p w14:paraId="3BEBAF8C" w14:textId="540412B0" w:rsidR="00365C2E" w:rsidRPr="001B7687" w:rsidRDefault="00CC00CA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15,955</w:t>
            </w:r>
          </w:p>
        </w:tc>
        <w:tc>
          <w:tcPr>
            <w:tcW w:w="1264" w:type="dxa"/>
          </w:tcPr>
          <w:p w14:paraId="5BBA62C0" w14:textId="42091FD5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6,703 </w:t>
            </w:r>
          </w:p>
        </w:tc>
      </w:tr>
      <w:tr w:rsidR="00365C2E" w:rsidRPr="001B7687" w14:paraId="0BD08F32" w14:textId="77777777" w:rsidTr="00E92C0D">
        <w:trPr>
          <w:cantSplit/>
        </w:trPr>
        <w:tc>
          <w:tcPr>
            <w:tcW w:w="4536" w:type="dxa"/>
          </w:tcPr>
          <w:p w14:paraId="2815B88B" w14:textId="77777777" w:rsidR="00365C2E" w:rsidRPr="001B7687" w:rsidRDefault="00365C2E" w:rsidP="00365C2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23" w:type="dxa"/>
          </w:tcPr>
          <w:p w14:paraId="645566B7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vAlign w:val="center"/>
          </w:tcPr>
          <w:p w14:paraId="3B52597D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0" w:type="dxa"/>
          </w:tcPr>
          <w:p w14:paraId="613FF689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64" w:type="dxa"/>
          </w:tcPr>
          <w:p w14:paraId="6DE1D5B6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365C2E" w:rsidRPr="001B7687" w14:paraId="4EBC9CEA" w14:textId="49AC41EC" w:rsidTr="00731ABC">
        <w:trPr>
          <w:cantSplit/>
        </w:trPr>
        <w:tc>
          <w:tcPr>
            <w:tcW w:w="4536" w:type="dxa"/>
          </w:tcPr>
          <w:p w14:paraId="47750164" w14:textId="77777777" w:rsidR="00365C2E" w:rsidRPr="001B7687" w:rsidRDefault="00365C2E" w:rsidP="00365C2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23" w:type="dxa"/>
          </w:tcPr>
          <w:p w14:paraId="6EC336C3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</w:tcPr>
          <w:p w14:paraId="5218C416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1B27538A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4" w:type="dxa"/>
          </w:tcPr>
          <w:p w14:paraId="7069C62F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365C2E" w:rsidRPr="001B7687" w14:paraId="5081D112" w14:textId="24E4F5E8" w:rsidTr="00E92C0D">
        <w:trPr>
          <w:cantSplit/>
        </w:trPr>
        <w:tc>
          <w:tcPr>
            <w:tcW w:w="4536" w:type="dxa"/>
          </w:tcPr>
          <w:p w14:paraId="34DC974C" w14:textId="77777777" w:rsidR="00365C2E" w:rsidRPr="001B7687" w:rsidRDefault="00365C2E" w:rsidP="00365C2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23" w:type="dxa"/>
          </w:tcPr>
          <w:p w14:paraId="0DA513BB" w14:textId="56FEF296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7,845</w:t>
            </w:r>
          </w:p>
        </w:tc>
        <w:tc>
          <w:tcPr>
            <w:tcW w:w="1318" w:type="dxa"/>
          </w:tcPr>
          <w:p w14:paraId="10F2AD9A" w14:textId="3056BE99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7,546 </w:t>
            </w:r>
          </w:p>
        </w:tc>
        <w:tc>
          <w:tcPr>
            <w:tcW w:w="1310" w:type="dxa"/>
          </w:tcPr>
          <w:p w14:paraId="48FA970E" w14:textId="1B21D309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4" w:type="dxa"/>
          </w:tcPr>
          <w:p w14:paraId="7EBA906E" w14:textId="5278827C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365C2E" w:rsidRPr="001B7687" w14:paraId="3D9E9F7C" w14:textId="5643D348" w:rsidTr="00E92C0D">
        <w:trPr>
          <w:cantSplit/>
        </w:trPr>
        <w:tc>
          <w:tcPr>
            <w:tcW w:w="4536" w:type="dxa"/>
          </w:tcPr>
          <w:p w14:paraId="1F3E8957" w14:textId="77777777" w:rsidR="00365C2E" w:rsidRPr="001B7687" w:rsidRDefault="00365C2E" w:rsidP="00365C2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23" w:type="dxa"/>
          </w:tcPr>
          <w:p w14:paraId="3D27945D" w14:textId="0DAD3F29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252</w:t>
            </w:r>
          </w:p>
        </w:tc>
        <w:tc>
          <w:tcPr>
            <w:tcW w:w="1318" w:type="dxa"/>
          </w:tcPr>
          <w:p w14:paraId="327391BF" w14:textId="02786E6B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234 </w:t>
            </w:r>
          </w:p>
        </w:tc>
        <w:tc>
          <w:tcPr>
            <w:tcW w:w="1310" w:type="dxa"/>
          </w:tcPr>
          <w:p w14:paraId="16AB1DB0" w14:textId="7BA9C396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4" w:type="dxa"/>
          </w:tcPr>
          <w:p w14:paraId="030D4CCC" w14:textId="5823CB83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365C2E" w:rsidRPr="001B7687" w14:paraId="367D524D" w14:textId="3047E735" w:rsidTr="00E92C0D">
        <w:trPr>
          <w:cantSplit/>
        </w:trPr>
        <w:tc>
          <w:tcPr>
            <w:tcW w:w="4536" w:type="dxa"/>
          </w:tcPr>
          <w:p w14:paraId="09593AE2" w14:textId="77777777" w:rsidR="00365C2E" w:rsidRPr="001B7687" w:rsidRDefault="00365C2E" w:rsidP="00365C2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23" w:type="dxa"/>
          </w:tcPr>
          <w:p w14:paraId="3F34939E" w14:textId="4A5CB321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1318" w:type="dxa"/>
          </w:tcPr>
          <w:p w14:paraId="5F0FF1FB" w14:textId="21EC6C64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186 </w:t>
            </w:r>
          </w:p>
        </w:tc>
        <w:tc>
          <w:tcPr>
            <w:tcW w:w="1310" w:type="dxa"/>
          </w:tcPr>
          <w:p w14:paraId="01C3255F" w14:textId="3AC13EB3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4" w:type="dxa"/>
          </w:tcPr>
          <w:p w14:paraId="517D9F77" w14:textId="6127BCF9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365C2E" w:rsidRPr="001B7687" w14:paraId="1390BBF7" w14:textId="5B5B8673" w:rsidTr="00E92C0D">
        <w:trPr>
          <w:cantSplit/>
        </w:trPr>
        <w:tc>
          <w:tcPr>
            <w:tcW w:w="4536" w:type="dxa"/>
          </w:tcPr>
          <w:p w14:paraId="00CB34F0" w14:textId="77777777" w:rsidR="00365C2E" w:rsidRPr="001B7687" w:rsidRDefault="00365C2E" w:rsidP="00365C2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23" w:type="dxa"/>
          </w:tcPr>
          <w:p w14:paraId="0EBA80F4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</w:tcPr>
          <w:p w14:paraId="23F1D919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</w:tcPr>
          <w:p w14:paraId="10226BDD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141CB08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365C2E" w:rsidRPr="001B7687" w14:paraId="2B60E015" w14:textId="3416E945" w:rsidTr="00731ABC">
        <w:trPr>
          <w:cantSplit/>
        </w:trPr>
        <w:tc>
          <w:tcPr>
            <w:tcW w:w="4536" w:type="dxa"/>
          </w:tcPr>
          <w:p w14:paraId="3287B72E" w14:textId="77777777" w:rsidR="00365C2E" w:rsidRPr="001B7687" w:rsidRDefault="00365C2E" w:rsidP="00365C2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23" w:type="dxa"/>
          </w:tcPr>
          <w:p w14:paraId="1B8B23A3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</w:tcPr>
          <w:p w14:paraId="43E2DDB9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</w:tcPr>
          <w:p w14:paraId="7160D88F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DFFBD1A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365C2E" w:rsidRPr="001B7687" w14:paraId="297E2E6E" w14:textId="070681C4" w:rsidTr="00E92C0D">
        <w:trPr>
          <w:cantSplit/>
        </w:trPr>
        <w:tc>
          <w:tcPr>
            <w:tcW w:w="4536" w:type="dxa"/>
          </w:tcPr>
          <w:p w14:paraId="3E816277" w14:textId="77777777" w:rsidR="00365C2E" w:rsidRPr="001B7687" w:rsidRDefault="00365C2E" w:rsidP="00365C2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23" w:type="dxa"/>
          </w:tcPr>
          <w:p w14:paraId="04AB4B19" w14:textId="6150CB68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10,267</w:t>
            </w:r>
          </w:p>
        </w:tc>
        <w:tc>
          <w:tcPr>
            <w:tcW w:w="1318" w:type="dxa"/>
          </w:tcPr>
          <w:p w14:paraId="3A6CA5B8" w14:textId="5573CE45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9,502 </w:t>
            </w:r>
          </w:p>
        </w:tc>
        <w:tc>
          <w:tcPr>
            <w:tcW w:w="1310" w:type="dxa"/>
          </w:tcPr>
          <w:p w14:paraId="751E610D" w14:textId="228F3C29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10,267</w:t>
            </w:r>
          </w:p>
        </w:tc>
        <w:tc>
          <w:tcPr>
            <w:tcW w:w="1264" w:type="dxa"/>
          </w:tcPr>
          <w:p w14:paraId="1FACDE4C" w14:textId="51B705D5" w:rsidR="00365C2E" w:rsidRPr="001B7687" w:rsidRDefault="00365C2E" w:rsidP="00365C2E">
            <w:pPr>
              <w:tabs>
                <w:tab w:val="decimal" w:pos="103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9,502</w:t>
            </w:r>
          </w:p>
        </w:tc>
      </w:tr>
      <w:tr w:rsidR="00365C2E" w:rsidRPr="001B7687" w14:paraId="1119FCA8" w14:textId="45D8D5E3" w:rsidTr="00E92C0D">
        <w:trPr>
          <w:cantSplit/>
        </w:trPr>
        <w:tc>
          <w:tcPr>
            <w:tcW w:w="4536" w:type="dxa"/>
          </w:tcPr>
          <w:p w14:paraId="68C7EB6E" w14:textId="77777777" w:rsidR="00365C2E" w:rsidRPr="001B7687" w:rsidRDefault="00365C2E" w:rsidP="00365C2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23" w:type="dxa"/>
          </w:tcPr>
          <w:p w14:paraId="589FC103" w14:textId="73984D7D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413</w:t>
            </w:r>
          </w:p>
        </w:tc>
        <w:tc>
          <w:tcPr>
            <w:tcW w:w="1318" w:type="dxa"/>
          </w:tcPr>
          <w:p w14:paraId="03BC7912" w14:textId="2EEF4ABC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636 </w:t>
            </w:r>
          </w:p>
        </w:tc>
        <w:tc>
          <w:tcPr>
            <w:tcW w:w="1310" w:type="dxa"/>
          </w:tcPr>
          <w:p w14:paraId="707D4702" w14:textId="6C03B048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4" w:type="dxa"/>
          </w:tcPr>
          <w:p w14:paraId="2A923BDC" w14:textId="20EC802D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365C2E" w:rsidRPr="001B7687" w14:paraId="231499C4" w14:textId="470F2AF5" w:rsidTr="00E92C0D">
        <w:trPr>
          <w:cantSplit/>
        </w:trPr>
        <w:tc>
          <w:tcPr>
            <w:tcW w:w="4536" w:type="dxa"/>
          </w:tcPr>
          <w:p w14:paraId="2CFE8649" w14:textId="77777777" w:rsidR="00365C2E" w:rsidRPr="001B7687" w:rsidRDefault="00365C2E" w:rsidP="00365C2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23" w:type="dxa"/>
          </w:tcPr>
          <w:p w14:paraId="3B725C69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</w:tcPr>
          <w:p w14:paraId="2D500355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719CAFE3" w14:textId="77777777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64" w:type="dxa"/>
          </w:tcPr>
          <w:p w14:paraId="2BEFD026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365C2E" w:rsidRPr="001B7687" w14:paraId="69D81B0F" w14:textId="2A10FECC" w:rsidTr="00731ABC">
        <w:trPr>
          <w:cantSplit/>
        </w:trPr>
        <w:tc>
          <w:tcPr>
            <w:tcW w:w="4536" w:type="dxa"/>
          </w:tcPr>
          <w:p w14:paraId="685BC93F" w14:textId="77777777" w:rsidR="00365C2E" w:rsidRPr="001B7687" w:rsidRDefault="00365C2E" w:rsidP="00365C2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10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23" w:type="dxa"/>
          </w:tcPr>
          <w:p w14:paraId="244455F2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</w:tcPr>
          <w:p w14:paraId="6CA1F981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</w:tcPr>
          <w:p w14:paraId="1CEDCCD7" w14:textId="77777777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64" w:type="dxa"/>
          </w:tcPr>
          <w:p w14:paraId="690BAC67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365C2E" w:rsidRPr="001B7687" w14:paraId="040E59A0" w14:textId="7FE1D284" w:rsidTr="00731ABC">
        <w:trPr>
          <w:cantSplit/>
        </w:trPr>
        <w:tc>
          <w:tcPr>
            <w:tcW w:w="4536" w:type="dxa"/>
          </w:tcPr>
          <w:p w14:paraId="22930F2E" w14:textId="77777777" w:rsidR="00365C2E" w:rsidRPr="001B7687" w:rsidRDefault="00365C2E" w:rsidP="00365C2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23" w:type="dxa"/>
          </w:tcPr>
          <w:p w14:paraId="7EBA0D6E" w14:textId="34E1A62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14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556</w:t>
            </w:r>
          </w:p>
        </w:tc>
        <w:tc>
          <w:tcPr>
            <w:tcW w:w="1318" w:type="dxa"/>
          </w:tcPr>
          <w:p w14:paraId="42A23E3B" w14:textId="499CB5AC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12,497</w:t>
            </w:r>
          </w:p>
        </w:tc>
        <w:tc>
          <w:tcPr>
            <w:tcW w:w="1310" w:type="dxa"/>
          </w:tcPr>
          <w:p w14:paraId="653A2E47" w14:textId="648EAD9E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4" w:type="dxa"/>
          </w:tcPr>
          <w:p w14:paraId="15560FC3" w14:textId="48B177A2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365C2E" w:rsidRPr="001B7687" w14:paraId="68924F02" w14:textId="77777777" w:rsidTr="007B0B2E">
        <w:trPr>
          <w:cantSplit/>
          <w:trHeight w:val="308"/>
        </w:trPr>
        <w:tc>
          <w:tcPr>
            <w:tcW w:w="4536" w:type="dxa"/>
          </w:tcPr>
          <w:p w14:paraId="5B68E2C8" w14:textId="77777777" w:rsidR="00365C2E" w:rsidRPr="001B7687" w:rsidRDefault="00365C2E" w:rsidP="00365C2E">
            <w:pPr>
              <w:tabs>
                <w:tab w:val="left" w:pos="439"/>
                <w:tab w:val="left" w:pos="540"/>
              </w:tabs>
              <w:suppressAutoHyphens/>
              <w:spacing w:after="0" w:line="240" w:lineRule="auto"/>
              <w:ind w:left="169" w:right="-25"/>
              <w:jc w:val="thaiDistribute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cs/>
                <w:lang w:eastAsia="zh-CN"/>
              </w:rPr>
            </w:pPr>
          </w:p>
        </w:tc>
        <w:tc>
          <w:tcPr>
            <w:tcW w:w="1323" w:type="dxa"/>
          </w:tcPr>
          <w:p w14:paraId="61D0F2B6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</w:tcPr>
          <w:p w14:paraId="27FC2B14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</w:tcPr>
          <w:p w14:paraId="100D5484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A7012E8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365C2E" w:rsidRPr="001B7687" w14:paraId="04B72D6C" w14:textId="5ABF39C8" w:rsidTr="00E92C0D">
        <w:trPr>
          <w:cantSplit/>
        </w:trPr>
        <w:tc>
          <w:tcPr>
            <w:tcW w:w="4536" w:type="dxa"/>
          </w:tcPr>
          <w:p w14:paraId="0C77C27C" w14:textId="77777777" w:rsidR="00365C2E" w:rsidRPr="001B7687" w:rsidRDefault="00365C2E" w:rsidP="00365C2E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บุคคลที่เกี่ยวข้องกันและกิจการอื่นที่เกี่ยวข้องกันกับ</w:t>
            </w:r>
          </w:p>
          <w:p w14:paraId="611678BB" w14:textId="696CB6E8" w:rsidR="00365C2E" w:rsidRPr="001B7687" w:rsidRDefault="00365C2E" w:rsidP="00365C2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บุคคลดังกล่าวที่มีอิทธิพลอย่างมีสาระสำคัญ</w:t>
            </w:r>
          </w:p>
        </w:tc>
        <w:tc>
          <w:tcPr>
            <w:tcW w:w="1323" w:type="dxa"/>
          </w:tcPr>
          <w:p w14:paraId="36227BD2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</w:tcPr>
          <w:p w14:paraId="63F4F19E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10" w:type="dxa"/>
            <w:vAlign w:val="center"/>
          </w:tcPr>
          <w:p w14:paraId="46E61B6E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75189DBF" w14:textId="77777777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365C2E" w:rsidRPr="001B7687" w14:paraId="750811FD" w14:textId="3EBC052C" w:rsidTr="00E92C0D">
        <w:trPr>
          <w:cantSplit/>
        </w:trPr>
        <w:tc>
          <w:tcPr>
            <w:tcW w:w="4536" w:type="dxa"/>
          </w:tcPr>
          <w:p w14:paraId="72E35E54" w14:textId="374541EF" w:rsidR="00365C2E" w:rsidRPr="001B7687" w:rsidRDefault="00365C2E" w:rsidP="00365C2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23" w:type="dxa"/>
          </w:tcPr>
          <w:p w14:paraId="17A6BB86" w14:textId="4FAFF5D1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8,965</w:t>
            </w:r>
          </w:p>
        </w:tc>
        <w:tc>
          <w:tcPr>
            <w:tcW w:w="1318" w:type="dxa"/>
          </w:tcPr>
          <w:p w14:paraId="7274B2A8" w14:textId="3B02B08B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36,513 </w:t>
            </w:r>
          </w:p>
        </w:tc>
        <w:tc>
          <w:tcPr>
            <w:tcW w:w="1310" w:type="dxa"/>
          </w:tcPr>
          <w:p w14:paraId="01F6D2F7" w14:textId="50A78327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4" w:type="dxa"/>
          </w:tcPr>
          <w:p w14:paraId="4E1F4CDD" w14:textId="5D1695A4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365C2E" w:rsidRPr="001B7687" w14:paraId="2EF90891" w14:textId="21D498FF" w:rsidTr="00E92C0D">
        <w:trPr>
          <w:cantSplit/>
          <w:trHeight w:val="73"/>
        </w:trPr>
        <w:tc>
          <w:tcPr>
            <w:tcW w:w="4536" w:type="dxa"/>
          </w:tcPr>
          <w:p w14:paraId="51A702F5" w14:textId="3839AFC7" w:rsidR="00365C2E" w:rsidRPr="001B7687" w:rsidRDefault="00365C2E" w:rsidP="00365C2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23" w:type="dxa"/>
          </w:tcPr>
          <w:p w14:paraId="0F295F14" w14:textId="2C762FFD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26,787</w:t>
            </w:r>
          </w:p>
        </w:tc>
        <w:tc>
          <w:tcPr>
            <w:tcW w:w="1318" w:type="dxa"/>
          </w:tcPr>
          <w:p w14:paraId="41312F39" w14:textId="15840E72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31,253 </w:t>
            </w:r>
          </w:p>
        </w:tc>
        <w:tc>
          <w:tcPr>
            <w:tcW w:w="1310" w:type="dxa"/>
          </w:tcPr>
          <w:p w14:paraId="16ED76F3" w14:textId="455F5991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4" w:type="dxa"/>
          </w:tcPr>
          <w:p w14:paraId="73FE38E3" w14:textId="7709493A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365C2E" w:rsidRPr="001B7687" w14:paraId="2D3B73AF" w14:textId="7AD95CE4" w:rsidTr="00E92C0D">
        <w:trPr>
          <w:cantSplit/>
        </w:trPr>
        <w:tc>
          <w:tcPr>
            <w:tcW w:w="4536" w:type="dxa"/>
          </w:tcPr>
          <w:p w14:paraId="22CA76AC" w14:textId="1BDCC9EC" w:rsidR="00365C2E" w:rsidRPr="001B7687" w:rsidRDefault="00365C2E" w:rsidP="00365C2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23" w:type="dxa"/>
          </w:tcPr>
          <w:p w14:paraId="4C376FB6" w14:textId="4D1BC750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274</w:t>
            </w:r>
          </w:p>
        </w:tc>
        <w:tc>
          <w:tcPr>
            <w:tcW w:w="1318" w:type="dxa"/>
          </w:tcPr>
          <w:p w14:paraId="05C5810C" w14:textId="36EC1489" w:rsidR="00365C2E" w:rsidRPr="001B7687" w:rsidRDefault="00365C2E" w:rsidP="00365C2E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1,507 </w:t>
            </w:r>
          </w:p>
        </w:tc>
        <w:tc>
          <w:tcPr>
            <w:tcW w:w="1310" w:type="dxa"/>
          </w:tcPr>
          <w:p w14:paraId="04F45A5E" w14:textId="75FBE6D0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4" w:type="dxa"/>
          </w:tcPr>
          <w:p w14:paraId="7FCD7D8D" w14:textId="6E96D967" w:rsidR="00365C2E" w:rsidRPr="001B7687" w:rsidRDefault="00365C2E" w:rsidP="00365C2E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</w:tbl>
    <w:p w14:paraId="3F7A0861" w14:textId="77777777" w:rsidR="00B742E5" w:rsidRPr="001B7687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pacing w:val="-2"/>
          <w:sz w:val="20"/>
          <w:szCs w:val="20"/>
          <w:lang w:eastAsia="zh-CN"/>
        </w:rPr>
      </w:pPr>
    </w:p>
    <w:p w14:paraId="49323286" w14:textId="3F8D8B58" w:rsidR="00696ACE" w:rsidRPr="001B7687" w:rsidRDefault="00774023" w:rsidP="00E217DB">
      <w:pPr>
        <w:tabs>
          <w:tab w:val="left" w:pos="540"/>
          <w:tab w:val="left" w:pos="810"/>
        </w:tabs>
        <w:suppressAutoHyphens/>
        <w:spacing w:after="0" w:line="240" w:lineRule="auto"/>
        <w:ind w:left="450" w:right="-25"/>
        <w:jc w:val="thaiDistribute"/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</w:pPr>
      <w:r w:rsidRPr="001B7687">
        <w:rPr>
          <w:rFonts w:ascii="Angsana New" w:eastAsia="Times New Roman" w:hAnsi="Angsana New" w:cs="Angsana New"/>
          <w:color w:val="000000"/>
          <w:kern w:val="2"/>
          <w:sz w:val="20"/>
          <w:szCs w:val="20"/>
          <w:vertAlign w:val="superscript"/>
          <w:lang w:eastAsia="zh-CN"/>
        </w:rPr>
        <w:tab/>
      </w:r>
      <w:r w:rsidR="008463FA" w:rsidRPr="001B7687">
        <w:rPr>
          <w:rFonts w:ascii="Angsana New" w:eastAsia="Times New Roman" w:hAnsi="Angsana New" w:cs="Angsana New"/>
          <w:color w:val="000000"/>
          <w:kern w:val="2"/>
          <w:sz w:val="20"/>
          <w:szCs w:val="20"/>
          <w:vertAlign w:val="superscript"/>
          <w:lang w:eastAsia="zh-CN"/>
        </w:rPr>
        <w:t xml:space="preserve"> </w:t>
      </w:r>
      <w:r w:rsidR="008463FA" w:rsidRPr="001B7687">
        <w:rPr>
          <w:rFonts w:ascii="Angsana New" w:eastAsia="Times New Roman" w:hAnsi="Angsana New" w:cs="Angsana New"/>
          <w:color w:val="000000"/>
          <w:sz w:val="26"/>
          <w:szCs w:val="26"/>
          <w:vertAlign w:val="superscript"/>
          <w:cs/>
          <w:lang w:eastAsia="zh-CN"/>
        </w:rPr>
        <w:t>*</w:t>
      </w:r>
      <w:r w:rsidR="00B742E5" w:rsidRPr="001B7687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</w:t>
      </w:r>
      <w:r w:rsidR="00696ACE" w:rsidRPr="001B7687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 </w:t>
      </w:r>
      <w:r w:rsidR="00E217DB" w:rsidRPr="001B7687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  </w:t>
      </w:r>
      <w:r w:rsidR="00696ACE" w:rsidRPr="001B7687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</w:t>
      </w:r>
      <w:r w:rsidR="00B742E5" w:rsidRPr="001B7687">
        <w:rPr>
          <w:rFonts w:ascii="Angsana New" w:eastAsia="Times New Roman" w:hAnsi="Angsana New" w:cs="Angsana New" w:hint="cs"/>
          <w:color w:val="000000"/>
          <w:kern w:val="2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</w:t>
      </w:r>
    </w:p>
    <w:p w14:paraId="2F6BF4DC" w14:textId="7F6B0F2D" w:rsidR="00993326" w:rsidRPr="001B7687" w:rsidRDefault="00993326" w:rsidP="00E217DB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</w:pPr>
      <w:r w:rsidRPr="001B7687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**    </w:t>
      </w:r>
      <w:r w:rsidRPr="001B7687">
        <w:rPr>
          <w:rFonts w:ascii="Angsana New" w:eastAsia="Times New Roman" w:hAnsi="Angsana New" w:cs="Angsana New"/>
          <w:color w:val="000000"/>
          <w:kern w:val="2"/>
          <w:sz w:val="20"/>
          <w:szCs w:val="20"/>
          <w:cs/>
          <w:lang w:eastAsia="zh-CN"/>
        </w:rPr>
        <w:t>ค่าใช้จ่ายการออกหุ้นกู้จ่ายล่วงหน้า</w:t>
      </w:r>
    </w:p>
    <w:p w14:paraId="3E31912D" w14:textId="1C77F543" w:rsidR="008004C8" w:rsidRPr="001B7687" w:rsidRDefault="000A294C" w:rsidP="000A294C">
      <w:pPr>
        <w:rPr>
          <w:rFonts w:ascii="Angsana New" w:eastAsia="Times New Roman" w:hAnsi="Angsana New" w:cs="Angsana New"/>
          <w:color w:val="000000"/>
          <w:kern w:val="2"/>
          <w:sz w:val="30"/>
          <w:szCs w:val="30"/>
          <w:cs/>
          <w:lang w:eastAsia="zh-CN"/>
        </w:rPr>
      </w:pPr>
      <w:r w:rsidRPr="001B7687">
        <w:rPr>
          <w:rFonts w:ascii="Angsana New" w:eastAsia="Times New Roman" w:hAnsi="Angsana New" w:cs="Angsana New"/>
          <w:color w:val="000000"/>
          <w:kern w:val="2"/>
          <w:sz w:val="30"/>
          <w:szCs w:val="30"/>
          <w:lang w:eastAsia="zh-CN"/>
        </w:rPr>
        <w:br w:type="page"/>
      </w:r>
    </w:p>
    <w:p w14:paraId="1115D18C" w14:textId="00EAD83E" w:rsidR="00B742E5" w:rsidRPr="001B7687" w:rsidRDefault="00E43714" w:rsidP="0089717A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lastRenderedPageBreak/>
        <w:t>3</w:t>
      </w:r>
      <w:r w:rsidR="00FA1B34"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1</w:t>
      </w:r>
      <w:r w:rsidR="00B742E5"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.2</w:t>
      </w:r>
      <w:r w:rsidR="0089717A"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="00B742E5"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รายได้และค่าใช้จ่าย</w:t>
      </w:r>
    </w:p>
    <w:p w14:paraId="5F040C94" w14:textId="77777777" w:rsidR="00D37C04" w:rsidRPr="001B7687" w:rsidRDefault="00D37C04" w:rsidP="00D37C04">
      <w:pPr>
        <w:tabs>
          <w:tab w:val="left" w:pos="1098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tbl>
      <w:tblPr>
        <w:tblW w:w="9747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536"/>
        <w:gridCol w:w="1323"/>
        <w:gridCol w:w="1296"/>
        <w:gridCol w:w="1314"/>
        <w:gridCol w:w="1278"/>
      </w:tblGrid>
      <w:tr w:rsidR="008B63FD" w:rsidRPr="001B7687" w14:paraId="5EC7D201" w14:textId="0F5CF6B4" w:rsidTr="00787617">
        <w:trPr>
          <w:cantSplit/>
          <w:tblHeader/>
        </w:trPr>
        <w:tc>
          <w:tcPr>
            <w:tcW w:w="4536" w:type="dxa"/>
          </w:tcPr>
          <w:p w14:paraId="38957B02" w14:textId="474F9539" w:rsidR="008B63FD" w:rsidRPr="001B7687" w:rsidRDefault="008B63FD" w:rsidP="001B2AE2">
            <w:pPr>
              <w:tabs>
                <w:tab w:val="left" w:pos="2780"/>
              </w:tabs>
              <w:spacing w:after="0" w:line="240" w:lineRule="auto"/>
              <w:ind w:left="-13" w:right="-108" w:firstLine="1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619" w:type="dxa"/>
            <w:gridSpan w:val="2"/>
          </w:tcPr>
          <w:p w14:paraId="599CDCE8" w14:textId="77777777" w:rsidR="008B63FD" w:rsidRPr="001B7687" w:rsidRDefault="008B63FD" w:rsidP="00F22112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C710086" w14:textId="3C88ED1F" w:rsidR="008B63FD" w:rsidRPr="001B7687" w:rsidRDefault="008B63FD" w:rsidP="00F2211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7B47" w:rsidRPr="001B7687" w14:paraId="5DD95B01" w14:textId="162E0A2C" w:rsidTr="00E92C0D">
        <w:trPr>
          <w:cantSplit/>
          <w:trHeight w:val="308"/>
          <w:tblHeader/>
        </w:trPr>
        <w:tc>
          <w:tcPr>
            <w:tcW w:w="4536" w:type="dxa"/>
          </w:tcPr>
          <w:p w14:paraId="32D06361" w14:textId="487FBE26" w:rsidR="00247B47" w:rsidRPr="001B7687" w:rsidRDefault="00247B47" w:rsidP="00247B47">
            <w:pPr>
              <w:tabs>
                <w:tab w:val="left" w:pos="360"/>
                <w:tab w:val="decimal" w:pos="9090"/>
              </w:tabs>
              <w:spacing w:after="0" w:line="240" w:lineRule="auto"/>
              <w:ind w:left="65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B76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1B76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1B76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23" w:type="dxa"/>
            <w:vAlign w:val="center"/>
          </w:tcPr>
          <w:p w14:paraId="7F81531B" w14:textId="5FA82747" w:rsidR="00247B47" w:rsidRPr="001B7687" w:rsidRDefault="00247B47" w:rsidP="00247B47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96" w:type="dxa"/>
            <w:vAlign w:val="center"/>
          </w:tcPr>
          <w:p w14:paraId="1F5E2EF8" w14:textId="4D09671A" w:rsidR="00247B47" w:rsidRPr="001B7687" w:rsidRDefault="00247B47" w:rsidP="00247B47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14" w:type="dxa"/>
            <w:vAlign w:val="center"/>
          </w:tcPr>
          <w:p w14:paraId="7B3C92D1" w14:textId="0E9147DB" w:rsidR="00247B47" w:rsidRPr="001B7687" w:rsidRDefault="00247B47" w:rsidP="00247B47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78" w:type="dxa"/>
            <w:vAlign w:val="center"/>
          </w:tcPr>
          <w:p w14:paraId="7F48E643" w14:textId="64F9D026" w:rsidR="00247B47" w:rsidRPr="001B7687" w:rsidRDefault="00247B47" w:rsidP="00247B47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D528C1" w:rsidRPr="001B7687" w14:paraId="7196E5C8" w14:textId="4FC7BB2E" w:rsidTr="00787617">
        <w:trPr>
          <w:cantSplit/>
          <w:tblHeader/>
        </w:trPr>
        <w:tc>
          <w:tcPr>
            <w:tcW w:w="4536" w:type="dxa"/>
          </w:tcPr>
          <w:p w14:paraId="6A6E35A1" w14:textId="77777777" w:rsidR="00D528C1" w:rsidRPr="001B7687" w:rsidRDefault="00D528C1" w:rsidP="00F22112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211" w:type="dxa"/>
            <w:gridSpan w:val="4"/>
          </w:tcPr>
          <w:p w14:paraId="3C64B664" w14:textId="632B3ECF" w:rsidR="00D528C1" w:rsidRPr="001B7687" w:rsidRDefault="00D528C1" w:rsidP="00F22112">
            <w:pPr>
              <w:tabs>
                <w:tab w:val="right" w:pos="68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B63FD" w:rsidRPr="001B7687" w14:paraId="45201EA7" w14:textId="7EB5FCA1" w:rsidTr="00787617">
        <w:trPr>
          <w:cantSplit/>
        </w:trPr>
        <w:tc>
          <w:tcPr>
            <w:tcW w:w="4536" w:type="dxa"/>
          </w:tcPr>
          <w:p w14:paraId="44FA280F" w14:textId="77777777" w:rsidR="008B63FD" w:rsidRPr="001B7687" w:rsidRDefault="008B63FD" w:rsidP="00F221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  <w:tc>
          <w:tcPr>
            <w:tcW w:w="1323" w:type="dxa"/>
          </w:tcPr>
          <w:p w14:paraId="4BDFB1C6" w14:textId="77777777" w:rsidR="008B63FD" w:rsidRPr="001B7687" w:rsidRDefault="008B63FD" w:rsidP="004B5234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FB3C91A" w14:textId="77777777" w:rsidR="008B63FD" w:rsidRPr="001B7687" w:rsidRDefault="008B63FD" w:rsidP="004B5234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14:paraId="0F36D1ED" w14:textId="77777777" w:rsidR="008B63FD" w:rsidRPr="001B7687" w:rsidRDefault="008B63FD" w:rsidP="004B5234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6A9B8AE" w14:textId="77777777" w:rsidR="008B63FD" w:rsidRPr="001B7687" w:rsidRDefault="008B63FD" w:rsidP="004B5234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79CC" w:rsidRPr="001B7687" w14:paraId="318FDF4D" w14:textId="581EBF5B" w:rsidTr="00E92C0D">
        <w:trPr>
          <w:cantSplit/>
        </w:trPr>
        <w:tc>
          <w:tcPr>
            <w:tcW w:w="4536" w:type="dxa"/>
          </w:tcPr>
          <w:p w14:paraId="01058F3B" w14:textId="76FC9FD5" w:rsidR="002779CC" w:rsidRPr="001B7687" w:rsidRDefault="002779CC" w:rsidP="002779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23" w:type="dxa"/>
            <w:vAlign w:val="bottom"/>
          </w:tcPr>
          <w:p w14:paraId="4D548195" w14:textId="5FEB5BA8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DFBFEFB" w14:textId="26D37BAA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vAlign w:val="bottom"/>
          </w:tcPr>
          <w:p w14:paraId="0771BDED" w14:textId="5E15C45B" w:rsidR="002779CC" w:rsidRPr="001B7687" w:rsidRDefault="00CC00CA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3,811</w:t>
            </w:r>
          </w:p>
        </w:tc>
        <w:tc>
          <w:tcPr>
            <w:tcW w:w="1278" w:type="dxa"/>
          </w:tcPr>
          <w:p w14:paraId="2E9FDF3A" w14:textId="5A1A3EA6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4,634 </w:t>
            </w:r>
          </w:p>
        </w:tc>
      </w:tr>
      <w:tr w:rsidR="002779CC" w:rsidRPr="001B7687" w14:paraId="2AE4D324" w14:textId="46436D64" w:rsidTr="00E92C0D">
        <w:trPr>
          <w:cantSplit/>
        </w:trPr>
        <w:tc>
          <w:tcPr>
            <w:tcW w:w="4536" w:type="dxa"/>
          </w:tcPr>
          <w:p w14:paraId="7C44D74A" w14:textId="77777777" w:rsidR="002779CC" w:rsidRPr="001B7687" w:rsidRDefault="002779CC" w:rsidP="002779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23" w:type="dxa"/>
            <w:vAlign w:val="bottom"/>
          </w:tcPr>
          <w:p w14:paraId="78041DED" w14:textId="63282860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0FD0A9A" w14:textId="067F6FD5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vAlign w:val="bottom"/>
          </w:tcPr>
          <w:p w14:paraId="168C9961" w14:textId="1974D771" w:rsidR="002779CC" w:rsidRPr="001B7687" w:rsidRDefault="00CC00CA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1,096</w:t>
            </w:r>
          </w:p>
        </w:tc>
        <w:tc>
          <w:tcPr>
            <w:tcW w:w="1278" w:type="dxa"/>
          </w:tcPr>
          <w:p w14:paraId="23C86D72" w14:textId="70DDA775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2,117 </w:t>
            </w:r>
          </w:p>
        </w:tc>
      </w:tr>
      <w:tr w:rsidR="002779CC" w:rsidRPr="001B7687" w14:paraId="37FB2A5C" w14:textId="77777777" w:rsidTr="00E92C0D">
        <w:trPr>
          <w:cantSplit/>
        </w:trPr>
        <w:tc>
          <w:tcPr>
            <w:tcW w:w="4536" w:type="dxa"/>
          </w:tcPr>
          <w:p w14:paraId="250D686B" w14:textId="6A3C4DCC" w:rsidR="002779CC" w:rsidRPr="001B7687" w:rsidRDefault="002779CC" w:rsidP="002779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รายได้ค่าธรรมเนียมและค่าบริการ</w:t>
            </w:r>
          </w:p>
        </w:tc>
        <w:tc>
          <w:tcPr>
            <w:tcW w:w="1323" w:type="dxa"/>
            <w:vAlign w:val="bottom"/>
          </w:tcPr>
          <w:p w14:paraId="0E6B845A" w14:textId="16A1DDBE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DC11C01" w14:textId="1BAF9B06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vAlign w:val="bottom"/>
          </w:tcPr>
          <w:p w14:paraId="045C2BC2" w14:textId="6FCFE519" w:rsidR="002779CC" w:rsidRPr="001B7687" w:rsidRDefault="00CC00CA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2,373</w:t>
            </w:r>
          </w:p>
        </w:tc>
        <w:tc>
          <w:tcPr>
            <w:tcW w:w="1278" w:type="dxa"/>
          </w:tcPr>
          <w:p w14:paraId="5F075956" w14:textId="565B542D" w:rsidR="002779CC" w:rsidRPr="001B7687" w:rsidRDefault="002779CC" w:rsidP="002779CC">
            <w:pPr>
              <w:tabs>
                <w:tab w:val="decimal" w:pos="10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2,366 </w:t>
            </w:r>
          </w:p>
        </w:tc>
      </w:tr>
      <w:tr w:rsidR="002779CC" w:rsidRPr="001B7687" w14:paraId="6FF2C695" w14:textId="7886CAC6" w:rsidTr="00E92C0D">
        <w:trPr>
          <w:cantSplit/>
        </w:trPr>
        <w:tc>
          <w:tcPr>
            <w:tcW w:w="4536" w:type="dxa"/>
          </w:tcPr>
          <w:p w14:paraId="312D7621" w14:textId="77777777" w:rsidR="002779CC" w:rsidRPr="001B7687" w:rsidRDefault="002779CC" w:rsidP="002779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รายได้เงินปันผล</w:t>
            </w:r>
          </w:p>
        </w:tc>
        <w:tc>
          <w:tcPr>
            <w:tcW w:w="1323" w:type="dxa"/>
            <w:vAlign w:val="bottom"/>
          </w:tcPr>
          <w:p w14:paraId="38198FE7" w14:textId="5AC486F5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7B2686F" w14:textId="7D3E6E21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vAlign w:val="bottom"/>
          </w:tcPr>
          <w:p w14:paraId="225D4A29" w14:textId="32D49EE4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7687">
              <w:rPr>
                <w:rFonts w:asciiTheme="majorBidi" w:hAnsiTheme="majorBidi" w:cstheme="majorBidi"/>
                <w:sz w:val="26"/>
                <w:szCs w:val="26"/>
                <w:cs/>
              </w:rPr>
              <w:t>204</w:t>
            </w:r>
          </w:p>
        </w:tc>
        <w:tc>
          <w:tcPr>
            <w:tcW w:w="1278" w:type="dxa"/>
          </w:tcPr>
          <w:p w14:paraId="661E0450" w14:textId="41641BA3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35,086 </w:t>
            </w:r>
          </w:p>
        </w:tc>
      </w:tr>
      <w:tr w:rsidR="002779CC" w:rsidRPr="001B7687" w14:paraId="6BD27C42" w14:textId="77777777" w:rsidTr="00787617">
        <w:trPr>
          <w:cantSplit/>
        </w:trPr>
        <w:tc>
          <w:tcPr>
            <w:tcW w:w="4536" w:type="dxa"/>
          </w:tcPr>
          <w:p w14:paraId="7E5EE44B" w14:textId="34EB08C4" w:rsidR="002779CC" w:rsidRPr="001B7687" w:rsidRDefault="002779CC" w:rsidP="002779CC">
            <w:pPr>
              <w:tabs>
                <w:tab w:val="left" w:pos="360"/>
                <w:tab w:val="left" w:pos="75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จากเครื่องมือทางการเงินที่วัดมูลค่า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br/>
              <w:t xml:space="preserve">           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ด้วยมูลค่ายุติธรรมผ่านกำไรหรือขาดทุน</w:t>
            </w:r>
          </w:p>
        </w:tc>
        <w:tc>
          <w:tcPr>
            <w:tcW w:w="1323" w:type="dxa"/>
            <w:vAlign w:val="bottom"/>
          </w:tcPr>
          <w:p w14:paraId="196918DE" w14:textId="407A430A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7528D7C" w14:textId="77777777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EBCDCB" w14:textId="550A8FD5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vAlign w:val="bottom"/>
          </w:tcPr>
          <w:p w14:paraId="4442DA15" w14:textId="49B009D8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0C6FB7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Pr="001B768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53B542DA" w14:textId="64F6A565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(22)</w:t>
            </w:r>
          </w:p>
        </w:tc>
      </w:tr>
      <w:tr w:rsidR="002779CC" w:rsidRPr="001B7687" w14:paraId="4467C0D3" w14:textId="77777777" w:rsidTr="00E92C0D">
        <w:trPr>
          <w:cantSplit/>
        </w:trPr>
        <w:tc>
          <w:tcPr>
            <w:tcW w:w="4536" w:type="dxa"/>
          </w:tcPr>
          <w:p w14:paraId="2579B4C4" w14:textId="5733E99F" w:rsidR="002779CC" w:rsidRPr="001B7687" w:rsidRDefault="002779CC" w:rsidP="002779CC">
            <w:pPr>
              <w:tabs>
                <w:tab w:val="left" w:pos="360"/>
                <w:tab w:val="left" w:pos="75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ค่าใช้จ่ายอื่นๆ</w:t>
            </w:r>
          </w:p>
        </w:tc>
        <w:tc>
          <w:tcPr>
            <w:tcW w:w="1323" w:type="dxa"/>
            <w:vAlign w:val="bottom"/>
          </w:tcPr>
          <w:p w14:paraId="49189B3E" w14:textId="2D6AAEE6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00883C5" w14:textId="64372E33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vAlign w:val="bottom"/>
          </w:tcPr>
          <w:p w14:paraId="71B40C22" w14:textId="519EC725" w:rsidR="002779CC" w:rsidRPr="001B7687" w:rsidRDefault="000C6FB7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1278" w:type="dxa"/>
            <w:vAlign w:val="bottom"/>
          </w:tcPr>
          <w:p w14:paraId="23425FF3" w14:textId="154BBF26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192 </w:t>
            </w:r>
          </w:p>
        </w:tc>
      </w:tr>
      <w:tr w:rsidR="002779CC" w:rsidRPr="001B7687" w14:paraId="29EB2CE8" w14:textId="289870F8" w:rsidTr="00E92C0D">
        <w:trPr>
          <w:cantSplit/>
        </w:trPr>
        <w:tc>
          <w:tcPr>
            <w:tcW w:w="4536" w:type="dxa"/>
          </w:tcPr>
          <w:p w14:paraId="4FB92B1A" w14:textId="77777777" w:rsidR="002779CC" w:rsidRPr="001B7687" w:rsidRDefault="002779CC" w:rsidP="002779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0DB770B8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6C0860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388A3A4B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B328FE4" w14:textId="77777777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79CC" w:rsidRPr="001B7687" w14:paraId="4D907AC0" w14:textId="5DC707B3" w:rsidTr="00E92C0D">
        <w:trPr>
          <w:cantSplit/>
        </w:trPr>
        <w:tc>
          <w:tcPr>
            <w:tcW w:w="4536" w:type="dxa"/>
          </w:tcPr>
          <w:p w14:paraId="3E269C12" w14:textId="77777777" w:rsidR="002779CC" w:rsidRPr="001B7687" w:rsidRDefault="002779CC" w:rsidP="002779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23" w:type="dxa"/>
            <w:vAlign w:val="bottom"/>
          </w:tcPr>
          <w:p w14:paraId="6A3E2592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D34335E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06A39B7B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77F5131" w14:textId="77777777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79CC" w:rsidRPr="001B7687" w14:paraId="452E47FC" w14:textId="2A5AA59C" w:rsidTr="00E92C0D">
        <w:trPr>
          <w:cantSplit/>
        </w:trPr>
        <w:tc>
          <w:tcPr>
            <w:tcW w:w="4536" w:type="dxa"/>
          </w:tcPr>
          <w:p w14:paraId="3AC1F303" w14:textId="77777777" w:rsidR="002779CC" w:rsidRPr="001B7687" w:rsidRDefault="002779CC" w:rsidP="002779CC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23" w:type="dxa"/>
            <w:vAlign w:val="bottom"/>
          </w:tcPr>
          <w:p w14:paraId="3D949D12" w14:textId="2C8B6837" w:rsidR="002779CC" w:rsidRPr="001B7687" w:rsidRDefault="000C6FB7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296" w:type="dxa"/>
            <w:vAlign w:val="bottom"/>
          </w:tcPr>
          <w:p w14:paraId="095A935C" w14:textId="3DC5A693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14 </w:t>
            </w:r>
          </w:p>
        </w:tc>
        <w:tc>
          <w:tcPr>
            <w:tcW w:w="1314" w:type="dxa"/>
            <w:vAlign w:val="bottom"/>
          </w:tcPr>
          <w:p w14:paraId="72D3DF66" w14:textId="4B8F3862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72901F38" w14:textId="52AA7388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779CC" w:rsidRPr="001B7687" w14:paraId="7965E8C1" w14:textId="77777777" w:rsidTr="00E92C0D">
        <w:trPr>
          <w:cantSplit/>
        </w:trPr>
        <w:tc>
          <w:tcPr>
            <w:tcW w:w="4536" w:type="dxa"/>
            <w:vAlign w:val="center"/>
          </w:tcPr>
          <w:p w14:paraId="30863626" w14:textId="58B7FA99" w:rsidR="002779CC" w:rsidRPr="001B7687" w:rsidRDefault="002779CC" w:rsidP="002779CC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23" w:type="dxa"/>
            <w:vAlign w:val="bottom"/>
          </w:tcPr>
          <w:p w14:paraId="27D80C46" w14:textId="10990BAC" w:rsidR="002779CC" w:rsidRPr="001B7687" w:rsidRDefault="000C6FB7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96" w:type="dxa"/>
            <w:vAlign w:val="bottom"/>
          </w:tcPr>
          <w:p w14:paraId="265BA350" w14:textId="6A2FEBD5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</w:p>
        </w:tc>
        <w:tc>
          <w:tcPr>
            <w:tcW w:w="1314" w:type="dxa"/>
            <w:vAlign w:val="bottom"/>
          </w:tcPr>
          <w:p w14:paraId="2494EB49" w14:textId="5072D23B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00132458" w14:textId="7340DE8D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779CC" w:rsidRPr="001B7687" w14:paraId="6E94AF1F" w14:textId="1E0AA779" w:rsidTr="00E92C0D">
        <w:trPr>
          <w:cantSplit/>
        </w:trPr>
        <w:tc>
          <w:tcPr>
            <w:tcW w:w="4536" w:type="dxa"/>
            <w:vAlign w:val="center"/>
          </w:tcPr>
          <w:p w14:paraId="1B8C792C" w14:textId="77777777" w:rsidR="002779CC" w:rsidRPr="001B7687" w:rsidRDefault="002779CC" w:rsidP="002779CC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รายได้เงินปันผล</w:t>
            </w:r>
          </w:p>
        </w:tc>
        <w:tc>
          <w:tcPr>
            <w:tcW w:w="1323" w:type="dxa"/>
            <w:vAlign w:val="bottom"/>
          </w:tcPr>
          <w:p w14:paraId="771152AA" w14:textId="6D99A1B4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  <w:tc>
          <w:tcPr>
            <w:tcW w:w="1296" w:type="dxa"/>
            <w:vAlign w:val="bottom"/>
          </w:tcPr>
          <w:p w14:paraId="6E9D411C" w14:textId="35D4BD15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728 </w:t>
            </w:r>
          </w:p>
        </w:tc>
        <w:tc>
          <w:tcPr>
            <w:tcW w:w="1314" w:type="dxa"/>
            <w:vAlign w:val="bottom"/>
          </w:tcPr>
          <w:p w14:paraId="21D7CB08" w14:textId="5FF7F7F9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19C797D0" w14:textId="0BA4EDB1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779CC" w:rsidRPr="001B7687" w14:paraId="2E62D714" w14:textId="77777777" w:rsidTr="00E92C0D">
        <w:trPr>
          <w:cantSplit/>
        </w:trPr>
        <w:tc>
          <w:tcPr>
            <w:tcW w:w="4536" w:type="dxa"/>
          </w:tcPr>
          <w:p w14:paraId="54063EFC" w14:textId="77777777" w:rsidR="002779CC" w:rsidRPr="001B7687" w:rsidRDefault="002779CC" w:rsidP="002779CC">
            <w:pPr>
              <w:tabs>
                <w:tab w:val="left" w:pos="360"/>
                <w:tab w:val="left" w:pos="75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กำไรสุทธิจากเครื่องมือทางการเงินที่วัดมูลค่า</w:t>
            </w:r>
          </w:p>
          <w:p w14:paraId="28AE6303" w14:textId="0EAB26B0" w:rsidR="002779CC" w:rsidRPr="001B7687" w:rsidRDefault="002779CC" w:rsidP="002779CC">
            <w:pPr>
              <w:tabs>
                <w:tab w:val="left" w:pos="388"/>
                <w:tab w:val="left" w:pos="75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 xml:space="preserve">     ด้วยมูลค่ายุติธรรมผ่านกำไรหรือขาดทุน</w:t>
            </w:r>
          </w:p>
        </w:tc>
        <w:tc>
          <w:tcPr>
            <w:tcW w:w="1323" w:type="dxa"/>
            <w:vAlign w:val="bottom"/>
          </w:tcPr>
          <w:p w14:paraId="451931B9" w14:textId="39DD65BC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296" w:type="dxa"/>
            <w:vAlign w:val="bottom"/>
          </w:tcPr>
          <w:p w14:paraId="7295528E" w14:textId="67EBCCBA" w:rsidR="002779CC" w:rsidRPr="001B7687" w:rsidRDefault="000C6FB7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314" w:type="dxa"/>
            <w:vAlign w:val="bottom"/>
          </w:tcPr>
          <w:p w14:paraId="658D154F" w14:textId="46F103CB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70775E20" w14:textId="736D2330" w:rsidR="002779CC" w:rsidRPr="001B7687" w:rsidRDefault="00885DD1" w:rsidP="00885DD1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779CC" w:rsidRPr="001B7687" w14:paraId="432A62E5" w14:textId="1917CBA6" w:rsidTr="00E92C0D">
        <w:trPr>
          <w:cantSplit/>
          <w:trHeight w:val="70"/>
        </w:trPr>
        <w:tc>
          <w:tcPr>
            <w:tcW w:w="4536" w:type="dxa"/>
            <w:vAlign w:val="center"/>
          </w:tcPr>
          <w:p w14:paraId="3483869B" w14:textId="5EAB40DD" w:rsidR="002779CC" w:rsidRPr="001B7687" w:rsidRDefault="002779CC" w:rsidP="002779CC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34CFC0E0" w14:textId="7BCCDFCB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1271FAD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4" w:type="dxa"/>
            <w:vAlign w:val="bottom"/>
          </w:tcPr>
          <w:p w14:paraId="74F70291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40EC64EA" w14:textId="77777777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779CC" w:rsidRPr="001B7687" w14:paraId="722F8320" w14:textId="47E83508" w:rsidTr="00E92C0D">
        <w:trPr>
          <w:cantSplit/>
        </w:trPr>
        <w:tc>
          <w:tcPr>
            <w:tcW w:w="4536" w:type="dxa"/>
            <w:vAlign w:val="center"/>
          </w:tcPr>
          <w:p w14:paraId="4C20CC86" w14:textId="77777777" w:rsidR="002779CC" w:rsidRPr="001B7687" w:rsidRDefault="002779CC" w:rsidP="002779CC">
            <w:pPr>
              <w:tabs>
                <w:tab w:val="left" w:pos="240"/>
                <w:tab w:val="decimal" w:pos="9090"/>
              </w:tabs>
              <w:spacing w:after="0" w:line="240" w:lineRule="auto"/>
              <w:ind w:right="-108" w:firstLine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23" w:type="dxa"/>
            <w:vAlign w:val="bottom"/>
          </w:tcPr>
          <w:p w14:paraId="215308A6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97F853A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7C26A908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2474D72" w14:textId="77777777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79CC" w:rsidRPr="001B7687" w14:paraId="603C50B1" w14:textId="7472EA93" w:rsidTr="00E92C0D">
        <w:trPr>
          <w:cantSplit/>
        </w:trPr>
        <w:tc>
          <w:tcPr>
            <w:tcW w:w="4536" w:type="dxa"/>
          </w:tcPr>
          <w:p w14:paraId="23C66022" w14:textId="77777777" w:rsidR="002779CC" w:rsidRPr="001B7687" w:rsidRDefault="002779CC" w:rsidP="002779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27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23" w:type="dxa"/>
            <w:vAlign w:val="bottom"/>
          </w:tcPr>
          <w:p w14:paraId="0C62B56C" w14:textId="7D94B423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  <w:cs/>
              </w:rPr>
              <w:t>267</w:t>
            </w:r>
          </w:p>
        </w:tc>
        <w:tc>
          <w:tcPr>
            <w:tcW w:w="1296" w:type="dxa"/>
          </w:tcPr>
          <w:p w14:paraId="41D6A522" w14:textId="27C404F9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  <w:tc>
          <w:tcPr>
            <w:tcW w:w="1314" w:type="dxa"/>
            <w:vAlign w:val="bottom"/>
          </w:tcPr>
          <w:p w14:paraId="6289EC54" w14:textId="272B51A6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267</w:t>
            </w:r>
          </w:p>
        </w:tc>
        <w:tc>
          <w:tcPr>
            <w:tcW w:w="1278" w:type="dxa"/>
          </w:tcPr>
          <w:p w14:paraId="779DF346" w14:textId="0714F9EC" w:rsidR="002779CC" w:rsidRPr="001B7687" w:rsidRDefault="002779CC" w:rsidP="002779CC">
            <w:pPr>
              <w:tabs>
                <w:tab w:val="decimal" w:pos="1067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</w:tr>
      <w:tr w:rsidR="002779CC" w:rsidRPr="001B7687" w14:paraId="103A9AE1" w14:textId="018AB799" w:rsidTr="00E92C0D">
        <w:trPr>
          <w:cantSplit/>
        </w:trPr>
        <w:tc>
          <w:tcPr>
            <w:tcW w:w="4536" w:type="dxa"/>
          </w:tcPr>
          <w:p w14:paraId="04F09203" w14:textId="77777777" w:rsidR="002779CC" w:rsidRPr="001B7687" w:rsidRDefault="002779CC" w:rsidP="002779CC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1C1E2C4C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C9623B8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36E527F4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1B2231A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left="25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79CC" w:rsidRPr="001B7687" w14:paraId="1ABB7D24" w14:textId="69F970F7" w:rsidTr="00E92C0D">
        <w:trPr>
          <w:cantSplit/>
        </w:trPr>
        <w:tc>
          <w:tcPr>
            <w:tcW w:w="4536" w:type="dxa"/>
          </w:tcPr>
          <w:p w14:paraId="3354580C" w14:textId="77777777" w:rsidR="002779CC" w:rsidRPr="001B7687" w:rsidRDefault="002779CC" w:rsidP="002779CC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10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23" w:type="dxa"/>
            <w:vAlign w:val="bottom"/>
          </w:tcPr>
          <w:p w14:paraId="45C28193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F1CD9A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446967AF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16F94D7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left="25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79CC" w:rsidRPr="001B7687" w14:paraId="550763BA" w14:textId="50ADBF2A" w:rsidTr="00E92C0D">
        <w:trPr>
          <w:cantSplit/>
        </w:trPr>
        <w:tc>
          <w:tcPr>
            <w:tcW w:w="4536" w:type="dxa"/>
          </w:tcPr>
          <w:p w14:paraId="25BC9C61" w14:textId="77777777" w:rsidR="002779CC" w:rsidRPr="001B7687" w:rsidRDefault="002779CC" w:rsidP="002779CC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23" w:type="dxa"/>
            <w:vAlign w:val="bottom"/>
          </w:tcPr>
          <w:p w14:paraId="4FC807F5" w14:textId="4CCF908F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1296" w:type="dxa"/>
          </w:tcPr>
          <w:p w14:paraId="47E63039" w14:textId="5743BF7E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252 </w:t>
            </w:r>
          </w:p>
        </w:tc>
        <w:tc>
          <w:tcPr>
            <w:tcW w:w="1314" w:type="dxa"/>
            <w:vAlign w:val="bottom"/>
          </w:tcPr>
          <w:p w14:paraId="64D4DBF6" w14:textId="43E80B0C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14:paraId="348B9DE7" w14:textId="724EE0EA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left="2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779CC" w:rsidRPr="001B7687" w14:paraId="070FD936" w14:textId="6B35731E" w:rsidTr="00E92C0D">
        <w:trPr>
          <w:cantSplit/>
        </w:trPr>
        <w:tc>
          <w:tcPr>
            <w:tcW w:w="4536" w:type="dxa"/>
          </w:tcPr>
          <w:p w14:paraId="1789BDF9" w14:textId="77777777" w:rsidR="002779CC" w:rsidRPr="001B7687" w:rsidRDefault="002779CC" w:rsidP="002779CC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323" w:type="dxa"/>
            <w:vAlign w:val="bottom"/>
          </w:tcPr>
          <w:p w14:paraId="1A49C669" w14:textId="51E9A2E0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296" w:type="dxa"/>
          </w:tcPr>
          <w:p w14:paraId="1B4D7287" w14:textId="3502FA50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28 </w:t>
            </w:r>
          </w:p>
        </w:tc>
        <w:tc>
          <w:tcPr>
            <w:tcW w:w="1314" w:type="dxa"/>
            <w:vAlign w:val="bottom"/>
          </w:tcPr>
          <w:p w14:paraId="052F6A5B" w14:textId="37FC989C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14:paraId="7C8E3BAF" w14:textId="35F23DE2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left="2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779CC" w:rsidRPr="001B7687" w14:paraId="3C129A00" w14:textId="77777777" w:rsidTr="00E92C0D">
        <w:trPr>
          <w:cantSplit/>
        </w:trPr>
        <w:tc>
          <w:tcPr>
            <w:tcW w:w="4536" w:type="dxa"/>
          </w:tcPr>
          <w:p w14:paraId="3D5336ED" w14:textId="77777777" w:rsidR="002779CC" w:rsidRPr="001B7687" w:rsidRDefault="002779CC" w:rsidP="002779CC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3C6EFC63" w14:textId="77777777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D53716" w14:textId="77777777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76AF07A7" w14:textId="77777777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3C58881" w14:textId="77777777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left="25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79CC" w:rsidRPr="001B7687" w14:paraId="726C67B9" w14:textId="20BA3DDF" w:rsidTr="00E92C0D">
        <w:trPr>
          <w:cantSplit/>
        </w:trPr>
        <w:tc>
          <w:tcPr>
            <w:tcW w:w="4536" w:type="dxa"/>
          </w:tcPr>
          <w:p w14:paraId="0114F537" w14:textId="77777777" w:rsidR="002779CC" w:rsidRPr="001B7687" w:rsidRDefault="002779CC" w:rsidP="002779CC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บุคคลที่เกี่ยวข้องกันและกิจการอื่นที่เกี่ยวข้องกันกับ</w:t>
            </w:r>
          </w:p>
          <w:p w14:paraId="6F9F396D" w14:textId="3104249D" w:rsidR="002779CC" w:rsidRPr="001B7687" w:rsidRDefault="002779CC" w:rsidP="002779CC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บุคคลดังกล่าวที่มีอิทธิพลอย่างมีสาระสำคัญ</w:t>
            </w:r>
          </w:p>
        </w:tc>
        <w:tc>
          <w:tcPr>
            <w:tcW w:w="1323" w:type="dxa"/>
            <w:vAlign w:val="bottom"/>
          </w:tcPr>
          <w:p w14:paraId="4A6B0E9F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1CC5B4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52D938FF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3E45966" w14:textId="77777777" w:rsidR="002779CC" w:rsidRPr="001B7687" w:rsidRDefault="002779CC" w:rsidP="002779CC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79CC" w:rsidRPr="001B7687" w14:paraId="31207B77" w14:textId="3DC22981" w:rsidTr="00E92C0D">
        <w:trPr>
          <w:cantSplit/>
        </w:trPr>
        <w:tc>
          <w:tcPr>
            <w:tcW w:w="4536" w:type="dxa"/>
          </w:tcPr>
          <w:p w14:paraId="1DE1BA7D" w14:textId="67153D46" w:rsidR="002779CC" w:rsidRPr="001B7687" w:rsidRDefault="002779CC" w:rsidP="002779CC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23" w:type="dxa"/>
            <w:vAlign w:val="bottom"/>
          </w:tcPr>
          <w:p w14:paraId="77BC0E12" w14:textId="7B0557AD" w:rsidR="002779CC" w:rsidRPr="001B7687" w:rsidRDefault="002D43C2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2,447</w:t>
            </w:r>
          </w:p>
        </w:tc>
        <w:tc>
          <w:tcPr>
            <w:tcW w:w="1296" w:type="dxa"/>
          </w:tcPr>
          <w:p w14:paraId="0474BF61" w14:textId="00192FE4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1,</w:t>
            </w:r>
            <w:r w:rsidR="002D43C2">
              <w:rPr>
                <w:rFonts w:asciiTheme="majorBidi" w:hAnsiTheme="majorBidi" w:cstheme="majorBidi"/>
                <w:sz w:val="26"/>
                <w:szCs w:val="26"/>
              </w:rPr>
              <w:t>812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14" w:type="dxa"/>
            <w:vAlign w:val="bottom"/>
          </w:tcPr>
          <w:p w14:paraId="0DDEA304" w14:textId="70777CEC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14:paraId="5CBF07F0" w14:textId="2037E798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left="2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779CC" w:rsidRPr="001B7687" w14:paraId="5DF957E9" w14:textId="27A0665E" w:rsidTr="00E92C0D">
        <w:trPr>
          <w:cantSplit/>
        </w:trPr>
        <w:tc>
          <w:tcPr>
            <w:tcW w:w="4536" w:type="dxa"/>
          </w:tcPr>
          <w:p w14:paraId="462D41BF" w14:textId="0E4239ED" w:rsidR="002779CC" w:rsidRPr="001B7687" w:rsidRDefault="002779CC" w:rsidP="002779CC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23" w:type="dxa"/>
            <w:vAlign w:val="bottom"/>
          </w:tcPr>
          <w:p w14:paraId="51401B18" w14:textId="4ADD9C32" w:rsidR="002779CC" w:rsidRPr="001B7687" w:rsidRDefault="002D43C2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1296" w:type="dxa"/>
          </w:tcPr>
          <w:p w14:paraId="235C5857" w14:textId="12A5D6D0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  <w:r w:rsidR="002D43C2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14" w:type="dxa"/>
            <w:vAlign w:val="bottom"/>
          </w:tcPr>
          <w:p w14:paraId="28B5B54F" w14:textId="33006B49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14:paraId="4F83F85E" w14:textId="29536446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left="2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779CC" w:rsidRPr="001B7687" w14:paraId="09DA07C3" w14:textId="14DC0E49" w:rsidTr="00E92C0D">
        <w:trPr>
          <w:cantSplit/>
        </w:trPr>
        <w:tc>
          <w:tcPr>
            <w:tcW w:w="4536" w:type="dxa"/>
          </w:tcPr>
          <w:p w14:paraId="41AE7909" w14:textId="417A0E59" w:rsidR="002779CC" w:rsidRPr="001B7687" w:rsidRDefault="002779CC" w:rsidP="002779CC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323" w:type="dxa"/>
            <w:vAlign w:val="bottom"/>
          </w:tcPr>
          <w:p w14:paraId="5D661D9E" w14:textId="69EF608D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1296" w:type="dxa"/>
          </w:tcPr>
          <w:p w14:paraId="318B1DF3" w14:textId="2A0E8490" w:rsidR="002779CC" w:rsidRPr="001B7687" w:rsidRDefault="002779CC" w:rsidP="002779CC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255 </w:t>
            </w:r>
          </w:p>
        </w:tc>
        <w:tc>
          <w:tcPr>
            <w:tcW w:w="1314" w:type="dxa"/>
            <w:vAlign w:val="bottom"/>
          </w:tcPr>
          <w:p w14:paraId="4108CE2A" w14:textId="3220AB9C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14:paraId="591CBBB8" w14:textId="04489B9A" w:rsidR="002779CC" w:rsidRPr="001B7687" w:rsidRDefault="002779CC" w:rsidP="002779CC">
            <w:pPr>
              <w:tabs>
                <w:tab w:val="decimal" w:pos="814"/>
              </w:tabs>
              <w:suppressAutoHyphens/>
              <w:spacing w:after="0" w:line="240" w:lineRule="auto"/>
              <w:ind w:left="2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C90C02A" w14:textId="1EF1EA60" w:rsidR="003A0496" w:rsidRPr="001B7687" w:rsidRDefault="003A0496" w:rsidP="008B6571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0BF6D6C7" w14:textId="77777777" w:rsidR="000A294C" w:rsidRPr="001B7687" w:rsidRDefault="000A294C">
      <w:pPr>
        <w:rPr>
          <w:rFonts w:asciiTheme="majorBidi" w:eastAsia="Times New Roman" w:hAnsiTheme="majorBidi" w:cstheme="majorBidi"/>
          <w:sz w:val="30"/>
          <w:szCs w:val="30"/>
          <w:cs/>
        </w:rPr>
      </w:pP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269E12F2" w14:textId="5105A4B3" w:rsidR="00F80C5E" w:rsidRPr="007817F7" w:rsidRDefault="00F80C5E" w:rsidP="00F80C5E">
      <w:pPr>
        <w:suppressAutoHyphens/>
        <w:spacing w:after="0" w:line="240" w:lineRule="auto"/>
        <w:ind w:left="547" w:right="-29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7817F7">
        <w:rPr>
          <w:rFonts w:asciiTheme="majorBidi" w:eastAsia="Calibri" w:hAnsiTheme="majorBidi" w:cs="Angsana New"/>
          <w:b/>
          <w:bCs/>
          <w:sz w:val="30"/>
          <w:szCs w:val="30"/>
          <w:cs/>
        </w:rPr>
        <w:lastRenderedPageBreak/>
        <w:t>สัญญาสำคัญกับกิจการที่เกี่ยวข้องกัน</w:t>
      </w:r>
    </w:p>
    <w:p w14:paraId="19498537" w14:textId="77777777" w:rsidR="00F80C5E" w:rsidRPr="007817F7" w:rsidRDefault="00F80C5E" w:rsidP="00F80C5E">
      <w:pPr>
        <w:suppressAutoHyphens/>
        <w:spacing w:after="0" w:line="240" w:lineRule="auto"/>
        <w:ind w:left="547" w:right="-29"/>
        <w:jc w:val="thaiDistribute"/>
        <w:rPr>
          <w:rFonts w:asciiTheme="majorBidi" w:eastAsia="Calibri" w:hAnsiTheme="majorBidi" w:cs="Angsana New"/>
          <w:sz w:val="30"/>
          <w:szCs w:val="30"/>
        </w:rPr>
      </w:pPr>
    </w:p>
    <w:p w14:paraId="0857AD40" w14:textId="405E981E" w:rsidR="00F80C5E" w:rsidRPr="001B7687" w:rsidRDefault="00B54C0B" w:rsidP="004F7D04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eastAsia="zh-CN"/>
        </w:rPr>
      </w:pPr>
      <w:r w:rsidRPr="007817F7">
        <w:rPr>
          <w:rFonts w:ascii="Angsana New" w:eastAsia="Times New Roman" w:hAnsi="Angsana New" w:cs="Angsana New"/>
          <w:sz w:val="30"/>
          <w:szCs w:val="30"/>
          <w:cs/>
          <w:lang w:eastAsia="zh-CN"/>
        </w:rPr>
        <w:t xml:space="preserve">ในเดือนธันวาคม </w:t>
      </w:r>
      <w:r w:rsidR="00AD17DA" w:rsidRPr="007817F7">
        <w:rPr>
          <w:rFonts w:ascii="Angsana New" w:eastAsia="Times New Roman" w:hAnsi="Angsana New" w:cs="Angsana New"/>
          <w:sz w:val="30"/>
          <w:szCs w:val="30"/>
          <w:lang w:eastAsia="zh-CN"/>
        </w:rPr>
        <w:t>2566</w:t>
      </w:r>
      <w:r w:rsidRPr="007817F7">
        <w:rPr>
          <w:rFonts w:ascii="Angsana New" w:eastAsia="Times New Roman" w:hAnsi="Angsana New" w:cs="Angsana New"/>
          <w:sz w:val="30"/>
          <w:szCs w:val="30"/>
          <w:cs/>
          <w:lang w:eastAsia="zh-CN"/>
        </w:rPr>
        <w:t xml:space="preserve"> บริษัทได้ทำสัญญาบริการกับบริษัทย่อย ภายใต้สัญญานี้บริษัทจะให้บริการที่ปรึกษาด้านการจัดการเชิงกลยุทธ์แก่บริษัทย่อย (</w:t>
      </w:r>
      <w:r w:rsidRPr="007817F7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strategic management advisory services) </w:t>
      </w:r>
      <w:r w:rsidRPr="007817F7">
        <w:rPr>
          <w:rFonts w:ascii="Angsana New" w:eastAsia="Times New Roman" w:hAnsi="Angsana New" w:cs="Angsana New"/>
          <w:sz w:val="30"/>
          <w:szCs w:val="30"/>
          <w:cs/>
          <w:lang w:eastAsia="zh-CN"/>
        </w:rPr>
        <w:t xml:space="preserve">เป็นระยะเวลาตั้งแต่วันที่ </w:t>
      </w:r>
      <w:r w:rsidR="00AD17DA" w:rsidRPr="007817F7">
        <w:rPr>
          <w:rFonts w:ascii="Angsana New" w:eastAsia="Times New Roman" w:hAnsi="Angsana New" w:cs="Angsana New"/>
          <w:sz w:val="30"/>
          <w:szCs w:val="30"/>
          <w:lang w:eastAsia="zh-CN"/>
        </w:rPr>
        <w:t>1</w:t>
      </w:r>
      <w:r w:rsidRPr="007817F7">
        <w:rPr>
          <w:rFonts w:ascii="Angsana New" w:eastAsia="Times New Roman" w:hAnsi="Angsana New" w:cs="Angsana New"/>
          <w:sz w:val="30"/>
          <w:szCs w:val="30"/>
          <w:cs/>
          <w:lang w:eastAsia="zh-CN"/>
        </w:rPr>
        <w:t xml:space="preserve"> มกราคม </w:t>
      </w:r>
      <w:r w:rsidR="00AD17DA" w:rsidRPr="007817F7">
        <w:rPr>
          <w:rFonts w:ascii="Angsana New" w:eastAsia="Times New Roman" w:hAnsi="Angsana New" w:cs="Angsana New"/>
          <w:sz w:val="30"/>
          <w:szCs w:val="30"/>
          <w:lang w:eastAsia="zh-CN"/>
        </w:rPr>
        <w:t>256</w:t>
      </w:r>
      <w:r w:rsidR="00F26FE3">
        <w:rPr>
          <w:rFonts w:ascii="Angsana New" w:eastAsia="Times New Roman" w:hAnsi="Angsana New" w:cs="Angsana New"/>
          <w:sz w:val="30"/>
          <w:szCs w:val="30"/>
          <w:lang w:eastAsia="zh-CN"/>
        </w:rPr>
        <w:t>8</w:t>
      </w:r>
      <w:r w:rsidRPr="007817F7">
        <w:rPr>
          <w:rFonts w:ascii="Angsana New" w:eastAsia="Times New Roman" w:hAnsi="Angsana New" w:cs="Angsana New"/>
          <w:sz w:val="30"/>
          <w:szCs w:val="30"/>
          <w:cs/>
          <w:lang w:eastAsia="zh-CN"/>
        </w:rPr>
        <w:t xml:space="preserve"> ถึงวันที่ </w:t>
      </w:r>
      <w:r w:rsidR="00AD17DA" w:rsidRPr="007817F7">
        <w:rPr>
          <w:rFonts w:ascii="Angsana New" w:eastAsia="Times New Roman" w:hAnsi="Angsana New" w:cs="Angsana New"/>
          <w:sz w:val="30"/>
          <w:szCs w:val="30"/>
          <w:lang w:eastAsia="zh-CN"/>
        </w:rPr>
        <w:t>31</w:t>
      </w:r>
      <w:r w:rsidRPr="007817F7">
        <w:rPr>
          <w:rFonts w:ascii="Angsana New" w:eastAsia="Times New Roman" w:hAnsi="Angsana New" w:cs="Angsana New"/>
          <w:sz w:val="30"/>
          <w:szCs w:val="30"/>
          <w:cs/>
          <w:lang w:eastAsia="zh-CN"/>
        </w:rPr>
        <w:t xml:space="preserve"> ธันวาคม </w:t>
      </w:r>
      <w:r w:rsidR="00AD17DA" w:rsidRPr="007817F7">
        <w:rPr>
          <w:rFonts w:ascii="Angsana New" w:eastAsia="Times New Roman" w:hAnsi="Angsana New" w:cs="Angsana New"/>
          <w:sz w:val="30"/>
          <w:szCs w:val="30"/>
          <w:lang w:eastAsia="zh-CN"/>
        </w:rPr>
        <w:t>256</w:t>
      </w:r>
      <w:r w:rsidR="00F26FE3">
        <w:rPr>
          <w:rFonts w:ascii="Angsana New" w:eastAsia="Times New Roman" w:hAnsi="Angsana New" w:cs="Angsana New"/>
          <w:sz w:val="30"/>
          <w:szCs w:val="30"/>
          <w:lang w:eastAsia="zh-CN"/>
        </w:rPr>
        <w:t>8</w:t>
      </w:r>
      <w:r w:rsidRPr="007817F7">
        <w:rPr>
          <w:rFonts w:ascii="Angsana New" w:eastAsia="Times New Roman" w:hAnsi="Angsana New" w:cs="Angsana New"/>
          <w:sz w:val="30"/>
          <w:szCs w:val="30"/>
          <w:cs/>
          <w:lang w:eastAsia="zh-CN"/>
        </w:rPr>
        <w:t xml:space="preserve"> และให้สัญญานี้มีผลใช้บังคับต่อไปอีกคราวละ </w:t>
      </w:r>
      <w:r w:rsidR="00AD17DA" w:rsidRPr="007817F7">
        <w:rPr>
          <w:rFonts w:ascii="Angsana New" w:eastAsia="Times New Roman" w:hAnsi="Angsana New" w:cs="Angsana New"/>
          <w:sz w:val="30"/>
          <w:szCs w:val="30"/>
          <w:lang w:eastAsia="zh-CN"/>
        </w:rPr>
        <w:t>1</w:t>
      </w:r>
      <w:r w:rsidRPr="007817F7">
        <w:rPr>
          <w:rFonts w:ascii="Angsana New" w:eastAsia="Times New Roman" w:hAnsi="Angsana New" w:cs="Angsana New"/>
          <w:sz w:val="30"/>
          <w:szCs w:val="30"/>
          <w:cs/>
          <w:lang w:eastAsia="zh-CN"/>
        </w:rPr>
        <w:t xml:space="preserve"> ปีโดยอัตโนมัติ หากไม่มีคู่สัญญารายใดบอกเลิกสัญญา โดยเรียกเก็บค่าบริการดังกล่าวเป็นรายปีตามอัตราที่ระบุไว้ในสัญญา</w:t>
      </w:r>
    </w:p>
    <w:p w14:paraId="40C10113" w14:textId="77777777" w:rsidR="00F32706" w:rsidRPr="001B7687" w:rsidRDefault="00F32706" w:rsidP="000A294C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</w:p>
    <w:p w14:paraId="537DF258" w14:textId="460813A7" w:rsidR="00B742E5" w:rsidRPr="001B7687" w:rsidRDefault="00B742E5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ผลประโยชน์อื่นที่จ่ายแก่กรรมการและผู้มีอำนาจในการจัดการ</w:t>
      </w:r>
    </w:p>
    <w:p w14:paraId="738EACCE" w14:textId="77777777" w:rsidR="004051E0" w:rsidRPr="001B7687" w:rsidRDefault="004051E0" w:rsidP="004051E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eastAsia="zh-CN"/>
        </w:rPr>
      </w:pPr>
    </w:p>
    <w:p w14:paraId="43884D5E" w14:textId="10F239B1" w:rsidR="004051E0" w:rsidRPr="001B7687" w:rsidRDefault="004051E0" w:rsidP="00E07642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  <w:lang w:eastAsia="zh-CN"/>
        </w:rPr>
      </w:pPr>
      <w:r w:rsidRPr="001B7687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บุคคลผู้ซึ่งมีอำนาจและความรับผิดชอบในการวางแผนการกำกับและควบคุมกิจกรรมการดำเนินงานต่าง ๆ ของ</w:t>
      </w:r>
      <w:r w:rsidR="00871BDE" w:rsidRPr="001B7687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กลุ่มบริษัท</w:t>
      </w:r>
      <w:r w:rsidRPr="001B7687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ตั้งแต่ผู้ช่วยผู้จัดการใหญ่ขึ้นไป</w:t>
      </w:r>
    </w:p>
    <w:p w14:paraId="5F0CDEF2" w14:textId="77777777" w:rsidR="004051E0" w:rsidRPr="001B7687" w:rsidRDefault="004051E0" w:rsidP="00E07642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cs/>
          <w:lang w:eastAsia="zh-CN"/>
        </w:rPr>
      </w:pPr>
    </w:p>
    <w:p w14:paraId="0BE7C96C" w14:textId="5B8AFFD1" w:rsidR="00D27AB7" w:rsidRPr="001B7687" w:rsidRDefault="00871BDE" w:rsidP="008A403A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กลุ่มบริษัท</w:t>
      </w:r>
      <w:r w:rsidR="004051E0" w:rsidRPr="001B7687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ไม่มีการจ่ายผลประโยชน์อื่นแก่กรรมการและผู้บริหารของ</w:t>
      </w:r>
      <w:r w:rsidRPr="001B7687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กลุ่มบริษัท</w:t>
      </w:r>
      <w:r w:rsidR="004051E0" w:rsidRPr="001B7687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นอกเหนือจากผลประโยชน์ที่พึงจ่ายตามปกติซึ่งได้แก่ ค่าเบี้ยประชุม เงินรางวัล เงินเดือน โบนัส เงินช่วยเหลือค่าครองชีพ</w:t>
      </w:r>
      <w:r w:rsidR="008E70B8" w:rsidRPr="001B7687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 xml:space="preserve"> </w:t>
      </w:r>
      <w:r w:rsidR="004051E0" w:rsidRPr="001B7687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ค่าพาหนะและสวัสดิการต่าง</w:t>
      </w:r>
      <w:r w:rsidR="004051E0" w:rsidRPr="001B7687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 xml:space="preserve"> </w:t>
      </w:r>
      <w:r w:rsidR="004051E0" w:rsidRPr="001B7687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ๆ</w:t>
      </w:r>
      <w:r w:rsidR="004051E0" w:rsidRPr="001B7687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="004051E0" w:rsidRPr="001B7687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ตามระเบียบของ</w:t>
      </w:r>
      <w:r w:rsidRPr="001B7687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กลุ่มบริษัท</w:t>
      </w:r>
    </w:p>
    <w:p w14:paraId="1CDF712B" w14:textId="77777777" w:rsidR="008C4EA5" w:rsidRPr="001B7687" w:rsidRDefault="008C4EA5" w:rsidP="008A403A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8B63FD" w:rsidRPr="001B7687" w14:paraId="3F024E2C" w14:textId="1CF00943" w:rsidTr="00B02A29">
        <w:trPr>
          <w:trHeight w:val="83"/>
        </w:trPr>
        <w:tc>
          <w:tcPr>
            <w:tcW w:w="4050" w:type="dxa"/>
            <w:vAlign w:val="bottom"/>
          </w:tcPr>
          <w:p w14:paraId="7D198FFE" w14:textId="77777777" w:rsidR="008B63FD" w:rsidRPr="001B7687" w:rsidRDefault="008B63FD" w:rsidP="00B05D4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8B6062C" w14:textId="77777777" w:rsidR="008B63FD" w:rsidRPr="001B7687" w:rsidRDefault="008B63FD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5A17AC69" w14:textId="77777777" w:rsidR="008B63FD" w:rsidRPr="001B7687" w:rsidRDefault="008B63FD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430" w:type="dxa"/>
            <w:gridSpan w:val="3"/>
          </w:tcPr>
          <w:p w14:paraId="3FA0133A" w14:textId="1B51B0C1" w:rsidR="008B63FD" w:rsidRPr="001B7687" w:rsidRDefault="008B63FD" w:rsidP="00B05D45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</w:t>
            </w:r>
            <w:r w:rsidRPr="001B768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</w:p>
        </w:tc>
      </w:tr>
      <w:tr w:rsidR="00247B47" w:rsidRPr="001B7687" w14:paraId="721BD6A5" w14:textId="7B0E6146" w:rsidTr="00E92C0D">
        <w:trPr>
          <w:trHeight w:val="74"/>
        </w:trPr>
        <w:tc>
          <w:tcPr>
            <w:tcW w:w="4050" w:type="dxa"/>
            <w:vAlign w:val="bottom"/>
          </w:tcPr>
          <w:p w14:paraId="567DD4C9" w14:textId="09EFFB81" w:rsidR="00247B47" w:rsidRPr="001B7687" w:rsidRDefault="00247B47" w:rsidP="00247B47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สำหรับ</w:t>
            </w: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ปี</w:t>
            </w: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สิ้นสุดวันที่ </w:t>
            </w: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31 </w:t>
            </w: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345904F4" w14:textId="3A4B6A40" w:rsidR="00247B47" w:rsidRPr="001B7687" w:rsidRDefault="00247B47" w:rsidP="00247B4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70" w:type="dxa"/>
            <w:vAlign w:val="bottom"/>
          </w:tcPr>
          <w:p w14:paraId="561FC7A0" w14:textId="77777777" w:rsidR="00247B47" w:rsidRPr="001B7687" w:rsidRDefault="00247B47" w:rsidP="00247B47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1C3A2DCD" w14:textId="4E3F18FE" w:rsidR="00247B47" w:rsidRPr="001B7687" w:rsidRDefault="00247B47" w:rsidP="00247B4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270" w:type="dxa"/>
          </w:tcPr>
          <w:p w14:paraId="7EFBE1CB" w14:textId="77777777" w:rsidR="00247B47" w:rsidRPr="001B7687" w:rsidRDefault="00247B47" w:rsidP="00247B4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0121E29" w14:textId="17AFF849" w:rsidR="00247B47" w:rsidRPr="001B7687" w:rsidRDefault="00247B47" w:rsidP="00247B4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70" w:type="dxa"/>
            <w:vAlign w:val="bottom"/>
          </w:tcPr>
          <w:p w14:paraId="33706BE6" w14:textId="77777777" w:rsidR="00247B47" w:rsidRPr="001B7687" w:rsidRDefault="00247B47" w:rsidP="00247B4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1B6A606" w14:textId="022B6112" w:rsidR="00247B47" w:rsidRPr="001B7687" w:rsidRDefault="00247B47" w:rsidP="00247B4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2567</w:t>
            </w:r>
          </w:p>
        </w:tc>
      </w:tr>
      <w:tr w:rsidR="003C2758" w:rsidRPr="001B7687" w14:paraId="22D82DE4" w14:textId="311C28E0">
        <w:trPr>
          <w:trHeight w:val="173"/>
        </w:trPr>
        <w:tc>
          <w:tcPr>
            <w:tcW w:w="4050" w:type="dxa"/>
            <w:vAlign w:val="bottom"/>
          </w:tcPr>
          <w:p w14:paraId="15E0FCFB" w14:textId="77777777" w:rsidR="003C2758" w:rsidRPr="001B7687" w:rsidRDefault="003C2758" w:rsidP="00B05D45">
            <w:pPr>
              <w:suppressAutoHyphens/>
              <w:snapToGrid w:val="0"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2058EA86" w14:textId="28E25EA8" w:rsidR="003C2758" w:rsidRPr="001B7687" w:rsidRDefault="003C2758" w:rsidP="003C2758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FA6A64" w:rsidRPr="001B7687" w14:paraId="54A79D85" w14:textId="0E29E5A8" w:rsidTr="00B02A29">
        <w:trPr>
          <w:trHeight w:val="74"/>
        </w:trPr>
        <w:tc>
          <w:tcPr>
            <w:tcW w:w="4050" w:type="dxa"/>
            <w:vAlign w:val="bottom"/>
          </w:tcPr>
          <w:p w14:paraId="5A65368E" w14:textId="77777777" w:rsidR="00FA6A64" w:rsidRPr="001B7687" w:rsidRDefault="00FA6A64" w:rsidP="00FA6A64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77EABE4C" w14:textId="612233D9" w:rsidR="00FA6A64" w:rsidRPr="001B7687" w:rsidRDefault="00FA6A64" w:rsidP="00FA6A64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3,053 </w:t>
            </w:r>
          </w:p>
        </w:tc>
        <w:tc>
          <w:tcPr>
            <w:tcW w:w="270" w:type="dxa"/>
          </w:tcPr>
          <w:p w14:paraId="03936C37" w14:textId="77777777" w:rsidR="00FA6A64" w:rsidRPr="001B7687" w:rsidRDefault="00FA6A64" w:rsidP="00FA6A64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9AB1E2C" w14:textId="2707EA40" w:rsidR="00FA6A64" w:rsidRPr="001B7687" w:rsidRDefault="00FA6A64" w:rsidP="00FA6A64">
            <w:pPr>
              <w:tabs>
                <w:tab w:val="decimal" w:pos="1185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2,781 </w:t>
            </w:r>
          </w:p>
        </w:tc>
        <w:tc>
          <w:tcPr>
            <w:tcW w:w="270" w:type="dxa"/>
          </w:tcPr>
          <w:p w14:paraId="44B14D8F" w14:textId="77777777" w:rsidR="00FA6A64" w:rsidRPr="001B7687" w:rsidRDefault="00FA6A64" w:rsidP="00FA6A64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0F93D0A" w14:textId="7C4878A3" w:rsidR="00FA6A64" w:rsidRPr="001B7687" w:rsidRDefault="00FA6A64" w:rsidP="00FA6A64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598 </w:t>
            </w:r>
          </w:p>
        </w:tc>
        <w:tc>
          <w:tcPr>
            <w:tcW w:w="270" w:type="dxa"/>
          </w:tcPr>
          <w:p w14:paraId="740F47B8" w14:textId="77777777" w:rsidR="00FA6A64" w:rsidRPr="001B7687" w:rsidRDefault="00FA6A64" w:rsidP="00FA6A64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85C22BD" w14:textId="7D61CC1B" w:rsidR="00FA6A64" w:rsidRPr="001B7687" w:rsidRDefault="00FA6A64" w:rsidP="00FA6A64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522</w:t>
            </w:r>
          </w:p>
        </w:tc>
      </w:tr>
      <w:tr w:rsidR="00FA6A64" w:rsidRPr="001B7687" w14:paraId="738C1192" w14:textId="01AD9C28" w:rsidTr="00B02A29">
        <w:trPr>
          <w:trHeight w:val="83"/>
        </w:trPr>
        <w:tc>
          <w:tcPr>
            <w:tcW w:w="4050" w:type="dxa"/>
            <w:vAlign w:val="bottom"/>
          </w:tcPr>
          <w:p w14:paraId="3D52DEF1" w14:textId="77777777" w:rsidR="00FA6A64" w:rsidRPr="001B7687" w:rsidRDefault="00FA6A64" w:rsidP="00FA6A64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และอื่น ๆ</w:t>
            </w:r>
          </w:p>
        </w:tc>
        <w:tc>
          <w:tcPr>
            <w:tcW w:w="1080" w:type="dxa"/>
          </w:tcPr>
          <w:p w14:paraId="2F3FA569" w14:textId="782C04C3" w:rsidR="00FA6A64" w:rsidRPr="001B7687" w:rsidRDefault="00FA6A64" w:rsidP="00FA6A64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65 </w:t>
            </w:r>
          </w:p>
        </w:tc>
        <w:tc>
          <w:tcPr>
            <w:tcW w:w="270" w:type="dxa"/>
          </w:tcPr>
          <w:p w14:paraId="37B9692A" w14:textId="77777777" w:rsidR="00FA6A64" w:rsidRPr="001B7687" w:rsidRDefault="00FA6A64" w:rsidP="00FA6A64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F0436B0" w14:textId="5680B2DC" w:rsidR="00FA6A64" w:rsidRPr="001B7687" w:rsidRDefault="00FA6A64" w:rsidP="00FA6A64">
            <w:pPr>
              <w:tabs>
                <w:tab w:val="decimal" w:pos="1185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58 </w:t>
            </w:r>
          </w:p>
        </w:tc>
        <w:tc>
          <w:tcPr>
            <w:tcW w:w="270" w:type="dxa"/>
          </w:tcPr>
          <w:p w14:paraId="3FB2F440" w14:textId="77777777" w:rsidR="00FA6A64" w:rsidRPr="001B7687" w:rsidRDefault="00FA6A64" w:rsidP="00FA6A64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F510DD2" w14:textId="1DEB4E04" w:rsidR="00FA6A64" w:rsidRPr="001B7687" w:rsidRDefault="00FA6A64" w:rsidP="00FA6A64">
            <w:pPr>
              <w:tabs>
                <w:tab w:val="decimal" w:pos="52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5E444CE6" w14:textId="77777777" w:rsidR="00FA6A64" w:rsidRPr="001B7687" w:rsidRDefault="00FA6A64" w:rsidP="00FA6A64">
            <w:pPr>
              <w:tabs>
                <w:tab w:val="decimal" w:pos="1291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C4C68CB" w14:textId="507A57B3" w:rsidR="00FA6A64" w:rsidRPr="001B7687" w:rsidRDefault="00FA6A64" w:rsidP="00FA6A64">
            <w:pPr>
              <w:tabs>
                <w:tab w:val="decimal" w:pos="538"/>
              </w:tabs>
              <w:suppressAutoHyphens/>
              <w:spacing w:after="0" w:line="240" w:lineRule="auto"/>
              <w:ind w:right="7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B2EF2" w:rsidRPr="001B7687" w14:paraId="2338FDFB" w14:textId="1A5D31C8" w:rsidTr="00B02A29">
        <w:trPr>
          <w:trHeight w:val="83"/>
        </w:trPr>
        <w:tc>
          <w:tcPr>
            <w:tcW w:w="4050" w:type="dxa"/>
            <w:vAlign w:val="bottom"/>
          </w:tcPr>
          <w:p w14:paraId="5F8AF789" w14:textId="7C3C679A" w:rsidR="000B2EF2" w:rsidRPr="001B7687" w:rsidRDefault="000B2EF2" w:rsidP="000B2EF2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080" w:type="dxa"/>
          </w:tcPr>
          <w:p w14:paraId="71473961" w14:textId="2C40DD50" w:rsidR="000B2EF2" w:rsidRPr="001B7687" w:rsidRDefault="000B2EF2" w:rsidP="000B2EF2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75 </w:t>
            </w:r>
          </w:p>
        </w:tc>
        <w:tc>
          <w:tcPr>
            <w:tcW w:w="270" w:type="dxa"/>
          </w:tcPr>
          <w:p w14:paraId="54712CAF" w14:textId="77777777" w:rsidR="000B2EF2" w:rsidRPr="001B7687" w:rsidRDefault="000B2EF2" w:rsidP="000B2EF2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4CC0587" w14:textId="04BDB458" w:rsidR="000B2EF2" w:rsidRPr="001B7687" w:rsidRDefault="000B2EF2" w:rsidP="000B2EF2">
            <w:pPr>
              <w:tabs>
                <w:tab w:val="decimal" w:pos="1185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270" w:type="dxa"/>
          </w:tcPr>
          <w:p w14:paraId="71FCB83F" w14:textId="77777777" w:rsidR="000B2EF2" w:rsidRPr="001B7687" w:rsidRDefault="000B2EF2" w:rsidP="000B2EF2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7354F89" w14:textId="564D690C" w:rsidR="000B2EF2" w:rsidRPr="001B7687" w:rsidRDefault="000B2EF2" w:rsidP="000B2EF2">
            <w:pPr>
              <w:tabs>
                <w:tab w:val="decimal" w:pos="529"/>
              </w:tabs>
              <w:suppressAutoHyphens/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27C88DF0" w14:textId="77777777" w:rsidR="000B2EF2" w:rsidRPr="001B7687" w:rsidRDefault="000B2EF2" w:rsidP="000B2EF2">
            <w:pPr>
              <w:tabs>
                <w:tab w:val="decimal" w:pos="1291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44B7DC8" w14:textId="48857484" w:rsidR="000B2EF2" w:rsidRPr="001B7687" w:rsidRDefault="000B2EF2" w:rsidP="000B2EF2">
            <w:pPr>
              <w:tabs>
                <w:tab w:val="decimal" w:pos="538"/>
              </w:tabs>
              <w:suppressAutoHyphens/>
              <w:spacing w:after="0" w:line="240" w:lineRule="auto"/>
              <w:ind w:right="7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A6A64" w:rsidRPr="001B7687" w14:paraId="150FD8FA" w14:textId="77777777" w:rsidTr="00B02A29">
        <w:trPr>
          <w:trHeight w:val="83"/>
        </w:trPr>
        <w:tc>
          <w:tcPr>
            <w:tcW w:w="4050" w:type="dxa"/>
            <w:vAlign w:val="bottom"/>
          </w:tcPr>
          <w:p w14:paraId="3E6A5789" w14:textId="34366CBB" w:rsidR="00FA6A64" w:rsidRPr="001B7687" w:rsidRDefault="00FA6A64" w:rsidP="00FA6A64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</w:t>
            </w: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ๆ</w:t>
            </w:r>
          </w:p>
        </w:tc>
        <w:tc>
          <w:tcPr>
            <w:tcW w:w="1080" w:type="dxa"/>
          </w:tcPr>
          <w:p w14:paraId="10ACFDD0" w14:textId="36391D9F" w:rsidR="00FA6A64" w:rsidRPr="001B7687" w:rsidRDefault="00FA6A64" w:rsidP="00FA6A64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0B2EF2" w:rsidRPr="001B7687">
              <w:rPr>
                <w:rFonts w:asciiTheme="majorBidi" w:hAnsiTheme="majorBidi" w:cstheme="majorBidi"/>
                <w:sz w:val="28"/>
              </w:rPr>
              <w:t>40</w:t>
            </w:r>
            <w:r w:rsidRPr="001B768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5791BC46" w14:textId="77777777" w:rsidR="00FA6A64" w:rsidRPr="001B7687" w:rsidRDefault="00FA6A64" w:rsidP="00FA6A64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CF0AD9D" w14:textId="5C478685" w:rsidR="00FA6A64" w:rsidRPr="001B7687" w:rsidRDefault="00FA6A64" w:rsidP="00FA6A64">
            <w:pPr>
              <w:tabs>
                <w:tab w:val="decimal" w:pos="1185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270" w:type="dxa"/>
          </w:tcPr>
          <w:p w14:paraId="08410DE5" w14:textId="77777777" w:rsidR="00FA6A64" w:rsidRPr="001B7687" w:rsidRDefault="00FA6A64" w:rsidP="00FA6A64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2BEC3F6" w14:textId="68CC456E" w:rsidR="00FA6A64" w:rsidRPr="001B7687" w:rsidRDefault="000B2EF2" w:rsidP="000B2EF2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270" w:type="dxa"/>
          </w:tcPr>
          <w:p w14:paraId="2B708FEE" w14:textId="77777777" w:rsidR="00FA6A64" w:rsidRPr="001B7687" w:rsidRDefault="00FA6A64" w:rsidP="00FA6A64">
            <w:pPr>
              <w:tabs>
                <w:tab w:val="decimal" w:pos="1291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84E75F4" w14:textId="53602279" w:rsidR="00FA6A64" w:rsidRPr="001B7687" w:rsidRDefault="00FA6A64" w:rsidP="00FA6A64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40  </w:t>
            </w:r>
          </w:p>
        </w:tc>
      </w:tr>
      <w:tr w:rsidR="00FA6A64" w:rsidRPr="001B7687" w14:paraId="1F15A3D5" w14:textId="5F251701" w:rsidTr="00B02A29">
        <w:trPr>
          <w:trHeight w:val="83"/>
        </w:trPr>
        <w:tc>
          <w:tcPr>
            <w:tcW w:w="4050" w:type="dxa"/>
            <w:vAlign w:val="bottom"/>
          </w:tcPr>
          <w:p w14:paraId="5C745D66" w14:textId="7113EA29" w:rsidR="00FA6A64" w:rsidRPr="001B7687" w:rsidRDefault="00FA6A64" w:rsidP="00FA6A64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ผลประโยชน์ที่จ่ายโดยใช้หุ้นเป็นเกณฑ์</w:t>
            </w:r>
          </w:p>
        </w:tc>
        <w:tc>
          <w:tcPr>
            <w:tcW w:w="1080" w:type="dxa"/>
          </w:tcPr>
          <w:p w14:paraId="772FFC60" w14:textId="2FF3FBFB" w:rsidR="00FA6A64" w:rsidRPr="001B7687" w:rsidRDefault="00FA6A64" w:rsidP="00FA6A64">
            <w:pPr>
              <w:tabs>
                <w:tab w:val="decimal" w:pos="721"/>
              </w:tabs>
              <w:suppressAutoHyphens/>
              <w:spacing w:after="0" w:line="240" w:lineRule="auto"/>
              <w:ind w:right="7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70" w:type="dxa"/>
          </w:tcPr>
          <w:p w14:paraId="06F1E56A" w14:textId="77777777" w:rsidR="00FA6A64" w:rsidRPr="001B7687" w:rsidRDefault="00FA6A64" w:rsidP="00FA6A64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8FAD4C6" w14:textId="0F8830CB" w:rsidR="00FA6A64" w:rsidRPr="001B7687" w:rsidRDefault="00FA6A64" w:rsidP="00FA6A64">
            <w:pPr>
              <w:tabs>
                <w:tab w:val="decimal" w:pos="1185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14:paraId="19C16B6D" w14:textId="77777777" w:rsidR="00FA6A64" w:rsidRPr="001B7687" w:rsidRDefault="00FA6A64" w:rsidP="00FA6A64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C42F09E" w14:textId="635EF1F5" w:rsidR="00FA6A64" w:rsidRPr="001B7687" w:rsidRDefault="00FA6A64" w:rsidP="00FA6A64">
            <w:pPr>
              <w:tabs>
                <w:tab w:val="decimal" w:pos="52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39B8C7B7" w14:textId="77777777" w:rsidR="00FA6A64" w:rsidRPr="001B7687" w:rsidRDefault="00FA6A64" w:rsidP="00FA6A64">
            <w:pPr>
              <w:tabs>
                <w:tab w:val="decimal" w:pos="1291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CF067CB" w14:textId="5E31AE89" w:rsidR="00FA6A64" w:rsidRPr="001B7687" w:rsidRDefault="00FA6A64" w:rsidP="00FA6A64">
            <w:pPr>
              <w:tabs>
                <w:tab w:val="decimal" w:pos="538"/>
              </w:tabs>
              <w:suppressAutoHyphens/>
              <w:spacing w:after="0" w:line="240" w:lineRule="auto"/>
              <w:ind w:right="7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A6A64" w:rsidRPr="001B7687" w14:paraId="0CE81554" w14:textId="1DCA95D7" w:rsidTr="00B02A29">
        <w:trPr>
          <w:trHeight w:val="74"/>
        </w:trPr>
        <w:tc>
          <w:tcPr>
            <w:tcW w:w="4050" w:type="dxa"/>
            <w:vAlign w:val="bottom"/>
          </w:tcPr>
          <w:p w14:paraId="1C3AF254" w14:textId="77777777" w:rsidR="00FA6A64" w:rsidRPr="001B7687" w:rsidRDefault="00FA6A64" w:rsidP="00FA6A64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14:paraId="1C6F5317" w14:textId="3E169025" w:rsidR="00FA6A64" w:rsidRPr="001B7687" w:rsidRDefault="00FA6A64" w:rsidP="00FA6A64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3,233 </w:t>
            </w:r>
          </w:p>
        </w:tc>
        <w:tc>
          <w:tcPr>
            <w:tcW w:w="270" w:type="dxa"/>
          </w:tcPr>
          <w:p w14:paraId="75D35346" w14:textId="77777777" w:rsidR="00FA6A64" w:rsidRPr="001B7687" w:rsidRDefault="00FA6A64" w:rsidP="00FA6A64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72E8DEE" w14:textId="6E808653" w:rsidR="00FA6A64" w:rsidRPr="001B7687" w:rsidRDefault="00FA6A64" w:rsidP="00FA6A64">
            <w:pPr>
              <w:tabs>
                <w:tab w:val="decimal" w:pos="1185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2,914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07B3B5" w14:textId="77777777" w:rsidR="00FA6A64" w:rsidRPr="001B7687" w:rsidRDefault="00FA6A64" w:rsidP="00FA6A64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2861533" w14:textId="088D9549" w:rsidR="00FA6A64" w:rsidRPr="001B7687" w:rsidRDefault="00FA6A64" w:rsidP="00FA6A64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638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5FB9FA" w14:textId="77777777" w:rsidR="00FA6A64" w:rsidRPr="001B7687" w:rsidRDefault="00FA6A64" w:rsidP="00FA6A64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FE30A54" w14:textId="62132B75" w:rsidR="00FA6A64" w:rsidRPr="001B7687" w:rsidRDefault="00FA6A64" w:rsidP="00FA6A64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562 </w:t>
            </w:r>
          </w:p>
        </w:tc>
      </w:tr>
    </w:tbl>
    <w:p w14:paraId="0B3501C9" w14:textId="77777777" w:rsidR="00D77920" w:rsidRPr="001B7687" w:rsidRDefault="00D77920" w:rsidP="00D77920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631CD6D5" w14:textId="77777777" w:rsidR="000A294C" w:rsidRPr="001B7687" w:rsidRDefault="000A294C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586C0AB8" w14:textId="0FFFCB09" w:rsidR="000D48EA" w:rsidRPr="001B7687" w:rsidRDefault="00540EFF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ส่วนงานดำเนินงาน</w:t>
      </w:r>
    </w:p>
    <w:p w14:paraId="2230AE1C" w14:textId="72539E31" w:rsidR="00E72843" w:rsidRPr="001B7687" w:rsidRDefault="00E72843" w:rsidP="00FF0E1D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1969092" w14:textId="76467EEE" w:rsidR="00B02A29" w:rsidRPr="001B7687" w:rsidRDefault="00B02A29" w:rsidP="00FF0E1D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3</w:t>
      </w:r>
      <w:r w:rsidR="00FA1B34"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3</w:t>
      </w:r>
      <w:r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.1    </w:t>
      </w:r>
      <w:r w:rsidR="00C46503"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ข้อมูลตามส่วนงานที่รายงาน</w:t>
      </w:r>
    </w:p>
    <w:p w14:paraId="607738DB" w14:textId="77777777" w:rsidR="00C46503" w:rsidRPr="001B7687" w:rsidRDefault="00C46503" w:rsidP="00FF0E1D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</w:p>
    <w:p w14:paraId="64570255" w14:textId="352D013E" w:rsidR="00A87D9B" w:rsidRPr="001B7687" w:rsidRDefault="00C122BE" w:rsidP="000A294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ข้อมูลโครงสร้างการดำเนินงานของกลุ่มบริษัทดำเนินงานผ่านกลุ่มธุรกิจทางการเงิน </w:t>
      </w:r>
      <w:r w:rsidR="00225AE4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กลุ่ม ประกอบด้วย </w:t>
      </w:r>
      <w:r w:rsidR="00B5319E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           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กลุ่มธุรกิจธนาคาร (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="00225AE4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) กลุ่มบริการทางการเงินเพื่อผู้บริโภคและดิจิทัล (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="00225AE4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) และกลุ่มบริการทางแพลตฟอร์มและสินทรัพย์ดิจิทัล (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="00225AE4" w:rsidRPr="001B76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) โดยข้อมูลของกลุ่มธุรกิจธนาคารแสดงข้อมูลผลการดำเนินงานรวมของกลุ่มธนาคาร กลุ่มบริการทางการเงินเพื่อผู้บริโภค</w:t>
      </w:r>
      <w:r w:rsidR="003F4C51" w:rsidRPr="001B76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</w:t>
      </w:r>
      <w:r w:rsidRPr="001B768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ดิจิทัล และกลุ่มบริการแพลตฟอร์มและสินทรัพย์ดิจิทัลแสดงข้อมูลระดับองค์กรแยกตามประเภทธุรกิจ</w:t>
      </w:r>
    </w:p>
    <w:p w14:paraId="756834C1" w14:textId="77777777" w:rsidR="000A294C" w:rsidRPr="001B7687" w:rsidRDefault="000A294C" w:rsidP="000A294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E80A30" w:rsidRPr="001B7687" w14:paraId="172BFC81" w14:textId="77777777" w:rsidTr="00AF2AA0">
        <w:trPr>
          <w:cantSplit/>
        </w:trPr>
        <w:tc>
          <w:tcPr>
            <w:tcW w:w="3060" w:type="dxa"/>
          </w:tcPr>
          <w:p w14:paraId="47FA6E7C" w14:textId="77777777" w:rsidR="00E80A30" w:rsidRPr="001B7687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eastAsia="Times New Roman"/>
                <w:color w:val="000000"/>
                <w:sz w:val="30"/>
                <w:szCs w:val="30"/>
                <w:lang w:bidi="ar-SA"/>
              </w:rPr>
              <w:br w:type="page"/>
            </w:r>
          </w:p>
        </w:tc>
        <w:tc>
          <w:tcPr>
            <w:tcW w:w="6390" w:type="dxa"/>
            <w:gridSpan w:val="9"/>
          </w:tcPr>
          <w:p w14:paraId="6D6D5A3E" w14:textId="77777777" w:rsidR="00E80A30" w:rsidRPr="001B7687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80A30" w:rsidRPr="001B7687" w14:paraId="26385235" w14:textId="77777777" w:rsidTr="00AF2AA0">
        <w:trPr>
          <w:cantSplit/>
          <w:trHeight w:val="744"/>
        </w:trPr>
        <w:tc>
          <w:tcPr>
            <w:tcW w:w="3060" w:type="dxa"/>
            <w:vAlign w:val="bottom"/>
          </w:tcPr>
          <w:p w14:paraId="66E60F3D" w14:textId="0D6886F9" w:rsidR="00E80A30" w:rsidRPr="001B7687" w:rsidRDefault="00E80A30" w:rsidP="00B73919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ปีสิ้นสุด</w:t>
            </w: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 w:rsidR="00247B47"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68" w:type="dxa"/>
            <w:vAlign w:val="bottom"/>
          </w:tcPr>
          <w:p w14:paraId="3FAB7573" w14:textId="77777777" w:rsidR="00D61F57" w:rsidRPr="001B7687" w:rsidRDefault="00D61F57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1</w:t>
            </w:r>
          </w:p>
          <w:p w14:paraId="0E49F272" w14:textId="0880A3F4" w:rsidR="00E80A30" w:rsidRPr="001B7687" w:rsidRDefault="00D61F57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ธุรกิจธนาคาร</w:t>
            </w:r>
          </w:p>
        </w:tc>
        <w:tc>
          <w:tcPr>
            <w:tcW w:w="178" w:type="dxa"/>
            <w:vAlign w:val="bottom"/>
          </w:tcPr>
          <w:p w14:paraId="45E6BC7B" w14:textId="77777777" w:rsidR="00E80A30" w:rsidRPr="001B7687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4" w:type="dxa"/>
            <w:vAlign w:val="bottom"/>
          </w:tcPr>
          <w:p w14:paraId="6DB29AA4" w14:textId="77777777" w:rsidR="00D61F57" w:rsidRPr="001B7687" w:rsidRDefault="00D61F57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3FD995F2" w14:textId="11BA53A1" w:rsidR="00E80A30" w:rsidRPr="001B7687" w:rsidRDefault="00D61F57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vAlign w:val="bottom"/>
          </w:tcPr>
          <w:p w14:paraId="195A47E6" w14:textId="77777777" w:rsidR="00E80A30" w:rsidRPr="001B7687" w:rsidRDefault="00E80A30" w:rsidP="007E339B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vAlign w:val="bottom"/>
          </w:tcPr>
          <w:p w14:paraId="4D6E412A" w14:textId="77777777" w:rsidR="00D61F57" w:rsidRPr="001B7687" w:rsidRDefault="00D61F57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0291C613" w14:textId="6FA181A2" w:rsidR="00E80A30" w:rsidRPr="001B7687" w:rsidRDefault="00D61F57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2D68761C" w14:textId="77777777" w:rsidR="00E80A30" w:rsidRPr="001B7687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1B87D449" w14:textId="66E5A66A" w:rsidR="00E80A30" w:rsidRPr="001B7687" w:rsidRDefault="00FB2D77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color w:val="000000"/>
                <w:sz w:val="26"/>
                <w:szCs w:val="26"/>
              </w:rPr>
            </w:pPr>
            <w:r w:rsidRPr="001B7687"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44E7C345" w14:textId="77777777" w:rsidR="00E80A30" w:rsidRPr="001B7687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A1E4932" w14:textId="77777777" w:rsidR="00E80A30" w:rsidRPr="001B7687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14:paraId="26EAE206" w14:textId="77777777" w:rsidR="00E80A30" w:rsidRPr="001B7687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14:paraId="1BEDD85F" w14:textId="77777777" w:rsidR="00E80A30" w:rsidRPr="001B7687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14:paraId="0E928656" w14:textId="77777777" w:rsidR="00E80A30" w:rsidRPr="001B7687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80A30" w:rsidRPr="001B7687" w14:paraId="2046B7B2" w14:textId="77777777" w:rsidTr="00AF2AA0">
        <w:trPr>
          <w:cantSplit/>
        </w:trPr>
        <w:tc>
          <w:tcPr>
            <w:tcW w:w="3060" w:type="dxa"/>
          </w:tcPr>
          <w:p w14:paraId="59B6813C" w14:textId="77777777" w:rsidR="00E80A30" w:rsidRPr="001B7687" w:rsidRDefault="00E80A30" w:rsidP="007E339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4988CDA9" w14:textId="77777777" w:rsidR="00E80A30" w:rsidRPr="001B7687" w:rsidRDefault="00E80A30" w:rsidP="007E339B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</w:rPr>
              <w:t>(</w:t>
            </w: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</w:rPr>
              <w:t>ล้านบาท</w:t>
            </w: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790E49" w:rsidRPr="001B7687" w14:paraId="15BA65BC" w14:textId="77777777">
        <w:trPr>
          <w:cantSplit/>
          <w:trHeight w:val="80"/>
        </w:trPr>
        <w:tc>
          <w:tcPr>
            <w:tcW w:w="3060" w:type="dxa"/>
          </w:tcPr>
          <w:p w14:paraId="5401DF56" w14:textId="7321CBAA" w:rsidR="00790E49" w:rsidRPr="001B7687" w:rsidRDefault="00790E49" w:rsidP="00790E49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</w:tcPr>
          <w:p w14:paraId="66E1BE81" w14:textId="625E11FB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94,034 </w:t>
            </w:r>
          </w:p>
        </w:tc>
        <w:tc>
          <w:tcPr>
            <w:tcW w:w="178" w:type="dxa"/>
          </w:tcPr>
          <w:p w14:paraId="7D565A03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74C82EA8" w14:textId="4DE4ADFD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24,819 </w:t>
            </w:r>
          </w:p>
        </w:tc>
        <w:tc>
          <w:tcPr>
            <w:tcW w:w="183" w:type="dxa"/>
          </w:tcPr>
          <w:p w14:paraId="3EB2CFC1" w14:textId="77777777" w:rsidR="00790E49" w:rsidRPr="001B7687" w:rsidRDefault="00790E49" w:rsidP="00790E49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CD8E82A" w14:textId="58F39AA6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227 </w:t>
            </w:r>
          </w:p>
        </w:tc>
        <w:tc>
          <w:tcPr>
            <w:tcW w:w="180" w:type="dxa"/>
          </w:tcPr>
          <w:p w14:paraId="584F9748" w14:textId="77777777" w:rsidR="00790E49" w:rsidRPr="001B7687" w:rsidRDefault="00790E49" w:rsidP="00790E49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06B8119" w14:textId="1480C70C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37 </w:t>
            </w:r>
          </w:p>
        </w:tc>
        <w:tc>
          <w:tcPr>
            <w:tcW w:w="180" w:type="dxa"/>
          </w:tcPr>
          <w:p w14:paraId="37444AB0" w14:textId="77777777" w:rsidR="00790E49" w:rsidRPr="001B7687" w:rsidRDefault="00790E49" w:rsidP="00790E49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3ADEF06D" w14:textId="2B60CAB0" w:rsidR="00790E49" w:rsidRPr="001B7687" w:rsidRDefault="00790E49" w:rsidP="00790E4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119,117 </w:t>
            </w:r>
          </w:p>
        </w:tc>
      </w:tr>
      <w:tr w:rsidR="00790E49" w:rsidRPr="001B7687" w14:paraId="2D6DDEF1" w14:textId="77777777">
        <w:trPr>
          <w:cantSplit/>
        </w:trPr>
        <w:tc>
          <w:tcPr>
            <w:tcW w:w="3060" w:type="dxa"/>
          </w:tcPr>
          <w:p w14:paraId="50502847" w14:textId="30B5B090" w:rsidR="00790E49" w:rsidRPr="001B7687" w:rsidRDefault="00790E49" w:rsidP="00790E4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</w:tcPr>
          <w:p w14:paraId="2E261152" w14:textId="3B4C85AC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36,125 </w:t>
            </w:r>
          </w:p>
        </w:tc>
        <w:tc>
          <w:tcPr>
            <w:tcW w:w="178" w:type="dxa"/>
          </w:tcPr>
          <w:p w14:paraId="0573555A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349E1A03" w14:textId="01B0F91F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3,742 </w:t>
            </w:r>
          </w:p>
        </w:tc>
        <w:tc>
          <w:tcPr>
            <w:tcW w:w="183" w:type="dxa"/>
          </w:tcPr>
          <w:p w14:paraId="3058C766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58E65385" w14:textId="7D51C15F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4,576 </w:t>
            </w:r>
          </w:p>
        </w:tc>
        <w:tc>
          <w:tcPr>
            <w:tcW w:w="180" w:type="dxa"/>
          </w:tcPr>
          <w:p w14:paraId="171EE964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EC4D2A" w14:textId="447452AC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(2,788)</w:t>
            </w:r>
          </w:p>
        </w:tc>
        <w:tc>
          <w:tcPr>
            <w:tcW w:w="180" w:type="dxa"/>
          </w:tcPr>
          <w:p w14:paraId="5F5901B3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A307C4" w14:textId="3D947650" w:rsidR="00790E49" w:rsidRPr="001B7687" w:rsidRDefault="00790E49" w:rsidP="00790E4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41,655 </w:t>
            </w:r>
          </w:p>
        </w:tc>
      </w:tr>
      <w:tr w:rsidR="00790E49" w:rsidRPr="001B7687" w14:paraId="0BCE7C25" w14:textId="77777777">
        <w:trPr>
          <w:cantSplit/>
        </w:trPr>
        <w:tc>
          <w:tcPr>
            <w:tcW w:w="3060" w:type="dxa"/>
          </w:tcPr>
          <w:p w14:paraId="2ADD927F" w14:textId="0345CBA6" w:rsidR="00790E49" w:rsidRPr="001B7687" w:rsidRDefault="00790E49" w:rsidP="00790E4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149EAA1" w14:textId="038BAF23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8,485 </w:t>
            </w:r>
          </w:p>
        </w:tc>
        <w:tc>
          <w:tcPr>
            <w:tcW w:w="178" w:type="dxa"/>
          </w:tcPr>
          <w:p w14:paraId="5BBAE9D2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CA8F422" w14:textId="20CA7D8D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74 </w:t>
            </w:r>
          </w:p>
        </w:tc>
        <w:tc>
          <w:tcPr>
            <w:tcW w:w="183" w:type="dxa"/>
          </w:tcPr>
          <w:p w14:paraId="68AA83D5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0906728" w14:textId="133F47AB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2,965 </w:t>
            </w:r>
          </w:p>
        </w:tc>
        <w:tc>
          <w:tcPr>
            <w:tcW w:w="180" w:type="dxa"/>
          </w:tcPr>
          <w:p w14:paraId="6ED24F22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32B0E2" w14:textId="7DAD1C7F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(713)</w:t>
            </w:r>
          </w:p>
        </w:tc>
        <w:tc>
          <w:tcPr>
            <w:tcW w:w="180" w:type="dxa"/>
          </w:tcPr>
          <w:p w14:paraId="54B8865F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137078" w14:textId="752B28DF" w:rsidR="00790E49" w:rsidRPr="001B7687" w:rsidRDefault="00790E49" w:rsidP="00790E4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10,811 </w:t>
            </w:r>
          </w:p>
        </w:tc>
      </w:tr>
      <w:tr w:rsidR="00790E49" w:rsidRPr="001B7687" w14:paraId="3ABCBE02" w14:textId="77777777">
        <w:trPr>
          <w:cantSplit/>
        </w:trPr>
        <w:tc>
          <w:tcPr>
            <w:tcW w:w="3060" w:type="dxa"/>
          </w:tcPr>
          <w:p w14:paraId="027A17FE" w14:textId="59FF324B" w:rsidR="00790E49" w:rsidRPr="001B7687" w:rsidRDefault="00790E49" w:rsidP="00790E4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0F729D7" w14:textId="13CBF338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138,644 </w:t>
            </w:r>
          </w:p>
        </w:tc>
        <w:tc>
          <w:tcPr>
            <w:tcW w:w="178" w:type="dxa"/>
          </w:tcPr>
          <w:p w14:paraId="450CEA49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B84C073" w14:textId="123E56BB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28,635 </w:t>
            </w:r>
          </w:p>
        </w:tc>
        <w:tc>
          <w:tcPr>
            <w:tcW w:w="183" w:type="dxa"/>
          </w:tcPr>
          <w:p w14:paraId="4ED7ABA8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2E1287E" w14:textId="7C91FDED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7,768 </w:t>
            </w:r>
          </w:p>
        </w:tc>
        <w:tc>
          <w:tcPr>
            <w:tcW w:w="180" w:type="dxa"/>
          </w:tcPr>
          <w:p w14:paraId="52DB4928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926623" w14:textId="07C75D92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(3,464)</w:t>
            </w:r>
          </w:p>
        </w:tc>
        <w:tc>
          <w:tcPr>
            <w:tcW w:w="180" w:type="dxa"/>
          </w:tcPr>
          <w:p w14:paraId="2865280E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46306E" w14:textId="065D4FE2" w:rsidR="00790E49" w:rsidRPr="001B7687" w:rsidRDefault="00790E49" w:rsidP="00790E4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171,583 </w:t>
            </w:r>
          </w:p>
        </w:tc>
      </w:tr>
      <w:tr w:rsidR="00790E49" w:rsidRPr="001B7687" w14:paraId="4A9DD730" w14:textId="77777777">
        <w:trPr>
          <w:cantSplit/>
        </w:trPr>
        <w:tc>
          <w:tcPr>
            <w:tcW w:w="3060" w:type="dxa"/>
          </w:tcPr>
          <w:p w14:paraId="75D22897" w14:textId="10D1831A" w:rsidR="00790E49" w:rsidRPr="001B7687" w:rsidRDefault="00790E49" w:rsidP="00790E4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A6C2F34" w14:textId="3E03FC01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(53,54</w:t>
            </w:r>
            <w:r w:rsidR="006200C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435BAB97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ED2A78F" w14:textId="369A256A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(12,279)</w:t>
            </w:r>
          </w:p>
        </w:tc>
        <w:tc>
          <w:tcPr>
            <w:tcW w:w="183" w:type="dxa"/>
          </w:tcPr>
          <w:p w14:paraId="6272DB69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B582967" w14:textId="529A2A46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(5,273)</w:t>
            </w:r>
          </w:p>
        </w:tc>
        <w:tc>
          <w:tcPr>
            <w:tcW w:w="180" w:type="dxa"/>
          </w:tcPr>
          <w:p w14:paraId="30394197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960A5C" w14:textId="069ECEF0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1,52</w:t>
            </w:r>
            <w:r w:rsidR="00A563F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5A18305B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D0857D" w14:textId="6D7CE73C" w:rsidR="00790E49" w:rsidRPr="001B7687" w:rsidRDefault="00790E49" w:rsidP="00790E4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(69,570)</w:t>
            </w:r>
          </w:p>
        </w:tc>
      </w:tr>
      <w:tr w:rsidR="00790E49" w:rsidRPr="001B7687" w14:paraId="1B7DC5A1" w14:textId="77777777" w:rsidTr="00AC220A">
        <w:trPr>
          <w:cantSplit/>
        </w:trPr>
        <w:tc>
          <w:tcPr>
            <w:tcW w:w="3060" w:type="dxa"/>
          </w:tcPr>
          <w:p w14:paraId="70EDFA6B" w14:textId="02820FED" w:rsidR="00790E49" w:rsidRPr="001B7687" w:rsidRDefault="00790E49" w:rsidP="00790E4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CD30E" w14:textId="7E7E631F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85,10</w:t>
            </w:r>
            <w:r w:rsidR="006200C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2529A76A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85391" w14:textId="384FA54E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16,356 </w:t>
            </w:r>
          </w:p>
        </w:tc>
        <w:tc>
          <w:tcPr>
            <w:tcW w:w="183" w:type="dxa"/>
            <w:vAlign w:val="bottom"/>
          </w:tcPr>
          <w:p w14:paraId="3C7AB525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4339E" w14:textId="6285752E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2,495 </w:t>
            </w:r>
          </w:p>
        </w:tc>
        <w:tc>
          <w:tcPr>
            <w:tcW w:w="180" w:type="dxa"/>
            <w:vAlign w:val="bottom"/>
          </w:tcPr>
          <w:p w14:paraId="4CBD12CF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763F2" w14:textId="618ACFC2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(1,9</w:t>
            </w:r>
            <w:r w:rsidR="00A563F9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111FF19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9AAE0C6" w14:textId="0E2464F5" w:rsidR="00790E49" w:rsidRPr="001B7687" w:rsidRDefault="00790E49" w:rsidP="00790E4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102,013 </w:t>
            </w:r>
          </w:p>
        </w:tc>
      </w:tr>
      <w:tr w:rsidR="00790E49" w:rsidRPr="001B7687" w14:paraId="18F78563" w14:textId="77777777">
        <w:trPr>
          <w:cantSplit/>
        </w:trPr>
        <w:tc>
          <w:tcPr>
            <w:tcW w:w="3060" w:type="dxa"/>
          </w:tcPr>
          <w:p w14:paraId="43135FB8" w14:textId="7C74E56D" w:rsidR="00790E49" w:rsidRPr="001B7687" w:rsidRDefault="00790E49" w:rsidP="00790E4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594BF274" w14:textId="77777777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51A13976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31263E3B" w14:textId="77777777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232E3986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3F618639" w14:textId="77777777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B67098F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AE6660D" w14:textId="77777777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3E5D5EA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9F93D8" w14:textId="2541BB42" w:rsidR="00790E49" w:rsidRPr="001B7687" w:rsidRDefault="00790E49" w:rsidP="00790E4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(41,469)</w:t>
            </w:r>
          </w:p>
        </w:tc>
      </w:tr>
      <w:tr w:rsidR="00790E49" w:rsidRPr="001B7687" w14:paraId="2C74F80E" w14:textId="77777777">
        <w:trPr>
          <w:cantSplit/>
        </w:trPr>
        <w:tc>
          <w:tcPr>
            <w:tcW w:w="3060" w:type="dxa"/>
          </w:tcPr>
          <w:p w14:paraId="6AC4D81E" w14:textId="36735E26" w:rsidR="00790E49" w:rsidRPr="001B7687" w:rsidRDefault="00790E49" w:rsidP="00790E4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</w:tcPr>
          <w:p w14:paraId="1CA3D6BC" w14:textId="77777777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5471AA0F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2795F165" w14:textId="77777777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3E5A7167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2EBD61B9" w14:textId="77777777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25ABFDD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7F49F7" w14:textId="77777777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44569E9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16EC54" w14:textId="65B9ABEA" w:rsidR="00790E49" w:rsidRPr="001B7687" w:rsidRDefault="00790E49" w:rsidP="00790E4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(12,324)</w:t>
            </w:r>
          </w:p>
        </w:tc>
      </w:tr>
      <w:tr w:rsidR="00790E49" w:rsidRPr="001B7687" w14:paraId="635CF374" w14:textId="77777777" w:rsidTr="000A294C">
        <w:trPr>
          <w:cantSplit/>
          <w:trHeight w:val="388"/>
        </w:trPr>
        <w:tc>
          <w:tcPr>
            <w:tcW w:w="3060" w:type="dxa"/>
          </w:tcPr>
          <w:p w14:paraId="1E5D0B01" w14:textId="503ED706" w:rsidR="00790E49" w:rsidRPr="001B7687" w:rsidRDefault="00790E49" w:rsidP="00790E4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</w:tcPr>
          <w:p w14:paraId="727BD7A3" w14:textId="77777777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140C83D9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3F2AEA95" w14:textId="77777777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6C762C4B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0C8E351B" w14:textId="77777777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6980A06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C57161" w14:textId="77777777" w:rsidR="00790E49" w:rsidRPr="001B7687" w:rsidRDefault="00790E49" w:rsidP="00790E4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E9B70FB" w14:textId="77777777" w:rsidR="00790E49" w:rsidRPr="001B7687" w:rsidRDefault="00790E49" w:rsidP="00790E4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D5CE6C" w14:textId="1F052127" w:rsidR="00790E49" w:rsidRPr="001B7687" w:rsidRDefault="00790E49" w:rsidP="00790E4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48,220 </w:t>
            </w:r>
          </w:p>
        </w:tc>
      </w:tr>
      <w:tr w:rsidR="00790E49" w:rsidRPr="001B7687" w14:paraId="6CC21245" w14:textId="77777777" w:rsidTr="00390D79">
        <w:trPr>
          <w:cantSplit/>
        </w:trPr>
        <w:tc>
          <w:tcPr>
            <w:tcW w:w="3060" w:type="dxa"/>
          </w:tcPr>
          <w:p w14:paraId="1620FADD" w14:textId="77777777" w:rsidR="00790E49" w:rsidRPr="001B7687" w:rsidRDefault="00790E49" w:rsidP="00790E4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pacing w:val="-6"/>
                <w:szCs w:val="22"/>
              </w:rPr>
            </w:pPr>
          </w:p>
          <w:p w14:paraId="07427665" w14:textId="77777777" w:rsidR="00790E49" w:rsidRPr="001B7687" w:rsidRDefault="00790E49" w:rsidP="00790E4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pacing w:val="-6"/>
                <w:szCs w:val="22"/>
              </w:rPr>
            </w:pPr>
          </w:p>
          <w:p w14:paraId="12999A09" w14:textId="0A44AA35" w:rsidR="00790E49" w:rsidRPr="001B7687" w:rsidRDefault="00790E49" w:rsidP="00790E4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pacing w:val="-6"/>
                <w:szCs w:val="22"/>
                <w:cs/>
              </w:rPr>
            </w:pPr>
          </w:p>
        </w:tc>
        <w:tc>
          <w:tcPr>
            <w:tcW w:w="6390" w:type="dxa"/>
            <w:gridSpan w:val="9"/>
          </w:tcPr>
          <w:p w14:paraId="29B70185" w14:textId="77777777" w:rsidR="00790E49" w:rsidRPr="001B7687" w:rsidRDefault="00790E49" w:rsidP="00790E4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</w:tbl>
    <w:p w14:paraId="188DAA52" w14:textId="381413A1" w:rsidR="00247B47" w:rsidRPr="001B7687" w:rsidRDefault="00247B47"/>
    <w:p w14:paraId="7541E4EC" w14:textId="77777777" w:rsidR="00247B47" w:rsidRPr="001B7687" w:rsidRDefault="00247B47">
      <w:r w:rsidRPr="001B7687"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9"/>
        <w:gridCol w:w="1168"/>
        <w:gridCol w:w="180"/>
        <w:gridCol w:w="1173"/>
        <w:gridCol w:w="183"/>
        <w:gridCol w:w="1169"/>
        <w:gridCol w:w="180"/>
        <w:gridCol w:w="1169"/>
        <w:gridCol w:w="180"/>
        <w:gridCol w:w="989"/>
      </w:tblGrid>
      <w:tr w:rsidR="00247B47" w:rsidRPr="001B7687" w14:paraId="4C79B5E7" w14:textId="77777777" w:rsidTr="00247B47">
        <w:trPr>
          <w:cantSplit/>
          <w:trHeight w:val="273"/>
        </w:trPr>
        <w:tc>
          <w:tcPr>
            <w:tcW w:w="3059" w:type="dxa"/>
          </w:tcPr>
          <w:p w14:paraId="06ED09AB" w14:textId="77777777" w:rsidR="00247B47" w:rsidRPr="001B7687" w:rsidRDefault="00247B47" w:rsidP="00247B47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391" w:type="dxa"/>
            <w:gridSpan w:val="9"/>
            <w:vAlign w:val="bottom"/>
          </w:tcPr>
          <w:p w14:paraId="4E9886D7" w14:textId="77777777" w:rsidR="00247B47" w:rsidRPr="001B7687" w:rsidRDefault="00247B47" w:rsidP="00E92C0D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47B47" w:rsidRPr="001B7687" w14:paraId="739B814F" w14:textId="77777777" w:rsidTr="00247B47">
        <w:trPr>
          <w:cantSplit/>
          <w:trHeight w:val="744"/>
        </w:trPr>
        <w:tc>
          <w:tcPr>
            <w:tcW w:w="3059" w:type="dxa"/>
            <w:vAlign w:val="bottom"/>
          </w:tcPr>
          <w:p w14:paraId="744449EA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ปีสิ้นสุด</w:t>
            </w: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68" w:type="dxa"/>
            <w:vAlign w:val="bottom"/>
          </w:tcPr>
          <w:p w14:paraId="7AD47E88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1</w:t>
            </w:r>
          </w:p>
          <w:p w14:paraId="4507103B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3B0685C5" w14:textId="77777777" w:rsidR="00247B47" w:rsidRPr="001B7687" w:rsidRDefault="00247B47" w:rsidP="00E92C0D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3" w:type="dxa"/>
            <w:vAlign w:val="bottom"/>
          </w:tcPr>
          <w:p w14:paraId="0446A459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251B8C47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vAlign w:val="bottom"/>
          </w:tcPr>
          <w:p w14:paraId="2CE13E23" w14:textId="77777777" w:rsidR="00247B47" w:rsidRPr="001B7687" w:rsidRDefault="00247B47" w:rsidP="00E92C0D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  <w:vAlign w:val="bottom"/>
          </w:tcPr>
          <w:p w14:paraId="58197CFC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64DCB932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02B9915A" w14:textId="77777777" w:rsidR="00247B47" w:rsidRPr="001B7687" w:rsidRDefault="00247B47" w:rsidP="00E92C0D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  <w:vAlign w:val="bottom"/>
          </w:tcPr>
          <w:p w14:paraId="2409E989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color w:val="000000"/>
                <w:sz w:val="26"/>
                <w:szCs w:val="26"/>
              </w:rPr>
            </w:pPr>
            <w:r w:rsidRPr="001B7687"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2B50FD52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5D130762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14:paraId="3E0F1737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14:paraId="63FA5FF0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14:paraId="173F548E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47B47" w:rsidRPr="001B7687" w14:paraId="709C9CFE" w14:textId="77777777" w:rsidTr="00247B47">
        <w:trPr>
          <w:cantSplit/>
        </w:trPr>
        <w:tc>
          <w:tcPr>
            <w:tcW w:w="3059" w:type="dxa"/>
          </w:tcPr>
          <w:p w14:paraId="2FBC969B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70EA8927" w14:textId="77777777" w:rsidR="00247B47" w:rsidRPr="001B7687" w:rsidRDefault="00247B47" w:rsidP="00E92C0D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</w:rPr>
              <w:t>(</w:t>
            </w: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</w:rPr>
              <w:t>ล้านบาท</w:t>
            </w: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247B47" w:rsidRPr="001B7687" w14:paraId="1A11B0E8" w14:textId="77777777" w:rsidTr="00247B47">
        <w:trPr>
          <w:cantSplit/>
          <w:trHeight w:val="80"/>
        </w:trPr>
        <w:tc>
          <w:tcPr>
            <w:tcW w:w="3059" w:type="dxa"/>
          </w:tcPr>
          <w:p w14:paraId="433FB7FB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</w:tcPr>
          <w:p w14:paraId="7E81EDD3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104,594 </w:t>
            </w:r>
          </w:p>
        </w:tc>
        <w:tc>
          <w:tcPr>
            <w:tcW w:w="180" w:type="dxa"/>
          </w:tcPr>
          <w:p w14:paraId="598DA918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</w:tcPr>
          <w:p w14:paraId="2A9CD7DC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24,412 </w:t>
            </w:r>
          </w:p>
        </w:tc>
        <w:tc>
          <w:tcPr>
            <w:tcW w:w="183" w:type="dxa"/>
          </w:tcPr>
          <w:p w14:paraId="5E11DA1A" w14:textId="77777777" w:rsidR="00247B47" w:rsidRPr="001B7687" w:rsidRDefault="00247B47" w:rsidP="00E92C0D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</w:tcPr>
          <w:p w14:paraId="6DE906B6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208 </w:t>
            </w:r>
          </w:p>
        </w:tc>
        <w:tc>
          <w:tcPr>
            <w:tcW w:w="180" w:type="dxa"/>
          </w:tcPr>
          <w:p w14:paraId="1FB36A35" w14:textId="77777777" w:rsidR="00247B47" w:rsidRPr="001B7687" w:rsidRDefault="00247B47" w:rsidP="00E92C0D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40FE30EC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210 </w:t>
            </w:r>
          </w:p>
        </w:tc>
        <w:tc>
          <w:tcPr>
            <w:tcW w:w="180" w:type="dxa"/>
          </w:tcPr>
          <w:p w14:paraId="72A79404" w14:textId="77777777" w:rsidR="00247B47" w:rsidRPr="001B7687" w:rsidRDefault="00247B47" w:rsidP="00E92C0D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89" w:type="dxa"/>
          </w:tcPr>
          <w:p w14:paraId="21E645D5" w14:textId="77777777" w:rsidR="00247B47" w:rsidRPr="001B7687" w:rsidRDefault="00247B47" w:rsidP="00E92C0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129,424 </w:t>
            </w:r>
          </w:p>
        </w:tc>
      </w:tr>
      <w:tr w:rsidR="00247B47" w:rsidRPr="001B7687" w14:paraId="157CC173" w14:textId="77777777" w:rsidTr="00247B47">
        <w:trPr>
          <w:cantSplit/>
        </w:trPr>
        <w:tc>
          <w:tcPr>
            <w:tcW w:w="3059" w:type="dxa"/>
          </w:tcPr>
          <w:p w14:paraId="33BC746C" w14:textId="77777777" w:rsidR="00247B47" w:rsidRPr="001B7687" w:rsidRDefault="00247B47" w:rsidP="00E92C0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</w:tcPr>
          <w:p w14:paraId="5FCB194A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34,872 </w:t>
            </w:r>
          </w:p>
        </w:tc>
        <w:tc>
          <w:tcPr>
            <w:tcW w:w="180" w:type="dxa"/>
          </w:tcPr>
          <w:p w14:paraId="0D9625B8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</w:tcPr>
          <w:p w14:paraId="5431C4A8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4,623 </w:t>
            </w:r>
          </w:p>
        </w:tc>
        <w:tc>
          <w:tcPr>
            <w:tcW w:w="183" w:type="dxa"/>
          </w:tcPr>
          <w:p w14:paraId="14523F72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</w:tcPr>
          <w:p w14:paraId="3258A6CC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5,226 </w:t>
            </w:r>
          </w:p>
        </w:tc>
        <w:tc>
          <w:tcPr>
            <w:tcW w:w="180" w:type="dxa"/>
          </w:tcPr>
          <w:p w14:paraId="0E03A44C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</w:tcPr>
          <w:p w14:paraId="3CC2B653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(4,057)</w:t>
            </w:r>
          </w:p>
        </w:tc>
        <w:tc>
          <w:tcPr>
            <w:tcW w:w="180" w:type="dxa"/>
          </w:tcPr>
          <w:p w14:paraId="14D96945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</w:tcPr>
          <w:p w14:paraId="73A82ABE" w14:textId="77777777" w:rsidR="00247B47" w:rsidRPr="001B7687" w:rsidRDefault="00247B47" w:rsidP="00E92C0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40,664 </w:t>
            </w:r>
          </w:p>
        </w:tc>
      </w:tr>
      <w:tr w:rsidR="00247B47" w:rsidRPr="001B7687" w14:paraId="3E646E95" w14:textId="77777777" w:rsidTr="00247B47">
        <w:trPr>
          <w:cantSplit/>
        </w:trPr>
        <w:tc>
          <w:tcPr>
            <w:tcW w:w="3059" w:type="dxa"/>
          </w:tcPr>
          <w:p w14:paraId="6E160728" w14:textId="77777777" w:rsidR="00247B47" w:rsidRPr="001B7687" w:rsidRDefault="00247B47" w:rsidP="00E92C0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E1D7414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4,358 </w:t>
            </w:r>
          </w:p>
        </w:tc>
        <w:tc>
          <w:tcPr>
            <w:tcW w:w="180" w:type="dxa"/>
          </w:tcPr>
          <w:p w14:paraId="2AFB087F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B81B2D2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(35)</w:t>
            </w:r>
          </w:p>
        </w:tc>
        <w:tc>
          <w:tcPr>
            <w:tcW w:w="183" w:type="dxa"/>
          </w:tcPr>
          <w:p w14:paraId="39B61574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961E407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(141)</w:t>
            </w:r>
          </w:p>
        </w:tc>
        <w:tc>
          <w:tcPr>
            <w:tcW w:w="180" w:type="dxa"/>
          </w:tcPr>
          <w:p w14:paraId="5B758EB3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7F03EAC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(1,897)</w:t>
            </w:r>
          </w:p>
        </w:tc>
        <w:tc>
          <w:tcPr>
            <w:tcW w:w="180" w:type="dxa"/>
          </w:tcPr>
          <w:p w14:paraId="66A1178F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D11C94D" w14:textId="77777777" w:rsidR="00247B47" w:rsidRPr="001B7687" w:rsidRDefault="00247B47" w:rsidP="00E92C0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2,285 </w:t>
            </w:r>
          </w:p>
        </w:tc>
      </w:tr>
      <w:tr w:rsidR="00247B47" w:rsidRPr="001B7687" w14:paraId="28E361D3" w14:textId="77777777" w:rsidTr="00247B47">
        <w:trPr>
          <w:cantSplit/>
        </w:trPr>
        <w:tc>
          <w:tcPr>
            <w:tcW w:w="3059" w:type="dxa"/>
          </w:tcPr>
          <w:p w14:paraId="2DF31B47" w14:textId="77777777" w:rsidR="00247B47" w:rsidRPr="001B7687" w:rsidRDefault="00247B47" w:rsidP="00E92C0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26A41C4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143,824 </w:t>
            </w:r>
          </w:p>
        </w:tc>
        <w:tc>
          <w:tcPr>
            <w:tcW w:w="180" w:type="dxa"/>
          </w:tcPr>
          <w:p w14:paraId="2169E747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6DA57EC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29,000 </w:t>
            </w:r>
          </w:p>
        </w:tc>
        <w:tc>
          <w:tcPr>
            <w:tcW w:w="183" w:type="dxa"/>
          </w:tcPr>
          <w:p w14:paraId="316BDD5D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2181088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5,293 </w:t>
            </w:r>
          </w:p>
        </w:tc>
        <w:tc>
          <w:tcPr>
            <w:tcW w:w="180" w:type="dxa"/>
          </w:tcPr>
          <w:p w14:paraId="403ED96B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627B78F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(5,744)</w:t>
            </w:r>
          </w:p>
        </w:tc>
        <w:tc>
          <w:tcPr>
            <w:tcW w:w="180" w:type="dxa"/>
          </w:tcPr>
          <w:p w14:paraId="7CB9D30B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7FE254FD" w14:textId="77777777" w:rsidR="00247B47" w:rsidRPr="001B7687" w:rsidRDefault="00247B47" w:rsidP="00E92C0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172,373 </w:t>
            </w:r>
          </w:p>
        </w:tc>
      </w:tr>
      <w:tr w:rsidR="00247B47" w:rsidRPr="001B7687" w14:paraId="13666C55" w14:textId="77777777" w:rsidTr="00247B47">
        <w:trPr>
          <w:cantSplit/>
        </w:trPr>
        <w:tc>
          <w:tcPr>
            <w:tcW w:w="3059" w:type="dxa"/>
          </w:tcPr>
          <w:p w14:paraId="362CB57E" w14:textId="77777777" w:rsidR="00247B47" w:rsidRPr="001B7687" w:rsidRDefault="00247B47" w:rsidP="00E92C0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C3B7471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(55,433)</w:t>
            </w:r>
          </w:p>
        </w:tc>
        <w:tc>
          <w:tcPr>
            <w:tcW w:w="180" w:type="dxa"/>
          </w:tcPr>
          <w:p w14:paraId="3FEF12CE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1B13723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(12,891)</w:t>
            </w:r>
          </w:p>
        </w:tc>
        <w:tc>
          <w:tcPr>
            <w:tcW w:w="183" w:type="dxa"/>
          </w:tcPr>
          <w:p w14:paraId="169D0C70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1F2EC8C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(7,790)</w:t>
            </w:r>
          </w:p>
        </w:tc>
        <w:tc>
          <w:tcPr>
            <w:tcW w:w="180" w:type="dxa"/>
          </w:tcPr>
          <w:p w14:paraId="7F6971C0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B3DCA1D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3,137 </w:t>
            </w:r>
          </w:p>
        </w:tc>
        <w:tc>
          <w:tcPr>
            <w:tcW w:w="180" w:type="dxa"/>
          </w:tcPr>
          <w:p w14:paraId="5C7F7BA5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1B7633A" w14:textId="77777777" w:rsidR="00247B47" w:rsidRPr="001B7687" w:rsidRDefault="00247B47" w:rsidP="00E92C0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(72,977)</w:t>
            </w:r>
          </w:p>
        </w:tc>
      </w:tr>
      <w:tr w:rsidR="00247B47" w:rsidRPr="001B7687" w14:paraId="318FD9A8" w14:textId="77777777" w:rsidTr="00247B47">
        <w:trPr>
          <w:cantSplit/>
        </w:trPr>
        <w:tc>
          <w:tcPr>
            <w:tcW w:w="3059" w:type="dxa"/>
          </w:tcPr>
          <w:p w14:paraId="5B56BE90" w14:textId="77777777" w:rsidR="00247B47" w:rsidRPr="001B7687" w:rsidRDefault="00247B47" w:rsidP="00E92C0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</w:t>
            </w: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9714E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88,391 </w:t>
            </w:r>
          </w:p>
        </w:tc>
        <w:tc>
          <w:tcPr>
            <w:tcW w:w="180" w:type="dxa"/>
            <w:vAlign w:val="bottom"/>
          </w:tcPr>
          <w:p w14:paraId="15DC92C2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6D2A6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16,109 </w:t>
            </w:r>
          </w:p>
        </w:tc>
        <w:tc>
          <w:tcPr>
            <w:tcW w:w="183" w:type="dxa"/>
            <w:vAlign w:val="bottom"/>
          </w:tcPr>
          <w:p w14:paraId="1CFC10A9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7DB85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(2,497)</w:t>
            </w:r>
          </w:p>
        </w:tc>
        <w:tc>
          <w:tcPr>
            <w:tcW w:w="180" w:type="dxa"/>
            <w:vAlign w:val="bottom"/>
          </w:tcPr>
          <w:p w14:paraId="674D32AA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D8A30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(2,607)</w:t>
            </w:r>
          </w:p>
        </w:tc>
        <w:tc>
          <w:tcPr>
            <w:tcW w:w="180" w:type="dxa"/>
            <w:vAlign w:val="bottom"/>
          </w:tcPr>
          <w:p w14:paraId="11CB1288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6929CA3" w14:textId="77777777" w:rsidR="00247B47" w:rsidRPr="001B7687" w:rsidRDefault="00247B47" w:rsidP="00E92C0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99,396 </w:t>
            </w:r>
          </w:p>
        </w:tc>
      </w:tr>
      <w:tr w:rsidR="00247B47" w:rsidRPr="001B7687" w14:paraId="6C9C7E10" w14:textId="77777777" w:rsidTr="00247B47">
        <w:trPr>
          <w:cantSplit/>
        </w:trPr>
        <w:tc>
          <w:tcPr>
            <w:tcW w:w="3059" w:type="dxa"/>
          </w:tcPr>
          <w:p w14:paraId="769DBD99" w14:textId="77777777" w:rsidR="00247B47" w:rsidRPr="001B7687" w:rsidRDefault="00247B47" w:rsidP="00E92C0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1C7F7FEF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625BB649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736CECC7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34C47B77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70C150BB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343013B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7C931277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385DDC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</w:tcPr>
          <w:p w14:paraId="5A7599DC" w14:textId="77777777" w:rsidR="00247B47" w:rsidRPr="001B7687" w:rsidRDefault="00247B47" w:rsidP="00E92C0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(42,594)</w:t>
            </w:r>
          </w:p>
        </w:tc>
      </w:tr>
      <w:tr w:rsidR="00247B47" w:rsidRPr="001B7687" w14:paraId="1CFC0CD6" w14:textId="77777777" w:rsidTr="00247B47">
        <w:trPr>
          <w:cantSplit/>
        </w:trPr>
        <w:tc>
          <w:tcPr>
            <w:tcW w:w="3059" w:type="dxa"/>
          </w:tcPr>
          <w:p w14:paraId="4A9D104B" w14:textId="77777777" w:rsidR="00247B47" w:rsidRPr="001B7687" w:rsidRDefault="00247B47" w:rsidP="00E92C0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</w:tcPr>
          <w:p w14:paraId="0686D70E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7DF4E456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</w:tcPr>
          <w:p w14:paraId="36E8B68C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18AFE3B7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</w:tcPr>
          <w:p w14:paraId="2EBFA891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9B2884A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</w:tcPr>
          <w:p w14:paraId="2123288C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CD73609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740D36E" w14:textId="77777777" w:rsidR="00247B47" w:rsidRPr="001B7687" w:rsidRDefault="00247B47" w:rsidP="00E92C0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(12,224)</w:t>
            </w:r>
          </w:p>
        </w:tc>
      </w:tr>
      <w:tr w:rsidR="00247B47" w:rsidRPr="001B7687" w14:paraId="017F04AD" w14:textId="77777777" w:rsidTr="00247B47">
        <w:trPr>
          <w:cantSplit/>
          <w:trHeight w:val="388"/>
        </w:trPr>
        <w:tc>
          <w:tcPr>
            <w:tcW w:w="3059" w:type="dxa"/>
          </w:tcPr>
          <w:p w14:paraId="0C853A79" w14:textId="77777777" w:rsidR="00247B47" w:rsidRPr="001B7687" w:rsidRDefault="00247B47" w:rsidP="00E92C0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</w:tcPr>
          <w:p w14:paraId="6E20E76E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7F5B5EFE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</w:tcPr>
          <w:p w14:paraId="6F58362C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26233896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</w:tcPr>
          <w:p w14:paraId="303E9D0C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D1BA4EE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</w:tcPr>
          <w:p w14:paraId="58933AEA" w14:textId="77777777" w:rsidR="00247B47" w:rsidRPr="001B7687" w:rsidRDefault="00247B47" w:rsidP="00E92C0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4817F9" w14:textId="77777777" w:rsidR="00247B47" w:rsidRPr="001B7687" w:rsidRDefault="00247B47" w:rsidP="00E92C0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FCC73B1" w14:textId="77777777" w:rsidR="00247B47" w:rsidRPr="001B7687" w:rsidRDefault="00247B47" w:rsidP="00E92C0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44,578 </w:t>
            </w:r>
          </w:p>
        </w:tc>
      </w:tr>
    </w:tbl>
    <w:p w14:paraId="79457E77" w14:textId="77777777" w:rsidR="00247B47" w:rsidRPr="001B7687" w:rsidRDefault="00247B47"/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9"/>
        <w:gridCol w:w="1168"/>
        <w:gridCol w:w="180"/>
        <w:gridCol w:w="1173"/>
        <w:gridCol w:w="183"/>
        <w:gridCol w:w="1169"/>
        <w:gridCol w:w="180"/>
        <w:gridCol w:w="1169"/>
        <w:gridCol w:w="180"/>
        <w:gridCol w:w="989"/>
      </w:tblGrid>
      <w:tr w:rsidR="00E80A30" w:rsidRPr="001B7687" w14:paraId="7D37EDAC" w14:textId="77777777" w:rsidTr="00247B47">
        <w:trPr>
          <w:cantSplit/>
          <w:trHeight w:val="273"/>
        </w:trPr>
        <w:tc>
          <w:tcPr>
            <w:tcW w:w="3059" w:type="dxa"/>
          </w:tcPr>
          <w:p w14:paraId="3387FA7C" w14:textId="77777777" w:rsidR="00E80A30" w:rsidRPr="001B7687" w:rsidRDefault="00E80A30" w:rsidP="007E339B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02A13341" w14:textId="77777777" w:rsidR="00E80A30" w:rsidRPr="001B7687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80A30" w:rsidRPr="001B7687" w14:paraId="4A0EF829" w14:textId="77777777" w:rsidTr="00247B47">
        <w:trPr>
          <w:cantSplit/>
          <w:trHeight w:val="255"/>
        </w:trPr>
        <w:tc>
          <w:tcPr>
            <w:tcW w:w="3059" w:type="dxa"/>
          </w:tcPr>
          <w:p w14:paraId="65A5CE01" w14:textId="77777777" w:rsidR="00E80A30" w:rsidRPr="001B7687" w:rsidRDefault="00E80A30" w:rsidP="007E339B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24DCEA23" w14:textId="1B984629" w:rsidR="00E80A30" w:rsidRPr="001B7687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</w:t>
            </w:r>
            <w:r w:rsidR="00247B47"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8</w:t>
            </w:r>
          </w:p>
        </w:tc>
      </w:tr>
      <w:tr w:rsidR="00E80A30" w:rsidRPr="001B7687" w14:paraId="43CF5A05" w14:textId="77777777" w:rsidTr="00247B47">
        <w:trPr>
          <w:cantSplit/>
          <w:trHeight w:val="1084"/>
        </w:trPr>
        <w:tc>
          <w:tcPr>
            <w:tcW w:w="3059" w:type="dxa"/>
            <w:vAlign w:val="bottom"/>
          </w:tcPr>
          <w:p w14:paraId="30B5F856" w14:textId="77777777" w:rsidR="00E80A30" w:rsidRPr="001B7687" w:rsidRDefault="00E80A30" w:rsidP="007E339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vAlign w:val="bottom"/>
          </w:tcPr>
          <w:p w14:paraId="6D934E41" w14:textId="77777777" w:rsidR="004F1ADD" w:rsidRPr="001B7687" w:rsidRDefault="004F1ADD" w:rsidP="004F1AD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1</w:t>
            </w:r>
          </w:p>
          <w:p w14:paraId="60B7E31B" w14:textId="472E0E59" w:rsidR="00E80A30" w:rsidRPr="001B7687" w:rsidRDefault="004F1ADD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0990718E" w14:textId="77777777" w:rsidR="00E80A30" w:rsidRPr="001B7687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3" w:type="dxa"/>
            <w:vAlign w:val="bottom"/>
          </w:tcPr>
          <w:p w14:paraId="77D42CBC" w14:textId="77777777" w:rsidR="004F1ADD" w:rsidRPr="001B7687" w:rsidRDefault="004F1ADD" w:rsidP="004F1AD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056119E6" w14:textId="21C517F1" w:rsidR="00E80A30" w:rsidRPr="001B7687" w:rsidRDefault="004F1ADD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vAlign w:val="bottom"/>
          </w:tcPr>
          <w:p w14:paraId="792B40B4" w14:textId="77777777" w:rsidR="00E80A30" w:rsidRPr="001B7687" w:rsidRDefault="00E80A30" w:rsidP="007E339B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  <w:vAlign w:val="bottom"/>
          </w:tcPr>
          <w:p w14:paraId="63F35BDA" w14:textId="77777777" w:rsidR="004F1ADD" w:rsidRPr="001B7687" w:rsidRDefault="004F1ADD" w:rsidP="004F1AD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3581743F" w14:textId="0A1796E3" w:rsidR="00E80A30" w:rsidRPr="001B7687" w:rsidRDefault="004F1ADD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42556D74" w14:textId="77777777" w:rsidR="00E80A30" w:rsidRPr="001B7687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  <w:vAlign w:val="bottom"/>
          </w:tcPr>
          <w:p w14:paraId="6254C970" w14:textId="2A2952FF" w:rsidR="00E80A30" w:rsidRPr="001B7687" w:rsidRDefault="004F1ADD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69C0C6C5" w14:textId="77777777" w:rsidR="00E80A30" w:rsidRPr="001B7687" w:rsidRDefault="00E80A30" w:rsidP="007E339B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89" w:type="dxa"/>
            <w:vAlign w:val="bottom"/>
          </w:tcPr>
          <w:p w14:paraId="226335C9" w14:textId="77777777" w:rsidR="00E80A30" w:rsidRPr="001B7687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14:paraId="53132CF8" w14:textId="77777777" w:rsidR="00E80A30" w:rsidRPr="001B7687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14:paraId="21B114D7" w14:textId="77777777" w:rsidR="00E80A30" w:rsidRPr="001B7687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14:paraId="2179416B" w14:textId="77777777" w:rsidR="00E80A30" w:rsidRPr="001B7687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80A30" w:rsidRPr="001B7687" w14:paraId="1511542B" w14:textId="77777777" w:rsidTr="00247B47">
        <w:trPr>
          <w:cantSplit/>
          <w:trHeight w:val="147"/>
        </w:trPr>
        <w:tc>
          <w:tcPr>
            <w:tcW w:w="3059" w:type="dxa"/>
            <w:vAlign w:val="bottom"/>
          </w:tcPr>
          <w:p w14:paraId="04BD5BD8" w14:textId="77777777" w:rsidR="00E80A30" w:rsidRPr="001B7687" w:rsidRDefault="00E80A30" w:rsidP="007E339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6F7921C4" w14:textId="77777777" w:rsidR="00E80A30" w:rsidRPr="001B7687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790E49" w:rsidRPr="001B7687" w14:paraId="2D1E1065" w14:textId="77777777" w:rsidTr="00247B47">
        <w:trPr>
          <w:cantSplit/>
          <w:trHeight w:val="392"/>
        </w:trPr>
        <w:tc>
          <w:tcPr>
            <w:tcW w:w="3059" w:type="dxa"/>
          </w:tcPr>
          <w:p w14:paraId="54D6A1C1" w14:textId="4C2859C4" w:rsidR="00790E49" w:rsidRPr="001B7687" w:rsidRDefault="00790E49" w:rsidP="00790E49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68" w:type="dxa"/>
          </w:tcPr>
          <w:p w14:paraId="4908426D" w14:textId="5BD9B6C6" w:rsidR="00790E49" w:rsidRPr="001B7687" w:rsidRDefault="00790E49" w:rsidP="00790E49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2,250,19</w:t>
            </w:r>
            <w:r w:rsidR="0063176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5CE93D37" w14:textId="77777777" w:rsidR="00790E49" w:rsidRPr="001B7687" w:rsidRDefault="00790E49" w:rsidP="00790E49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3" w:type="dxa"/>
          </w:tcPr>
          <w:p w14:paraId="7ADE5D37" w14:textId="4701A528" w:rsidR="00790E49" w:rsidRPr="001B7687" w:rsidRDefault="00790E49" w:rsidP="00790E49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158,625 </w:t>
            </w:r>
          </w:p>
        </w:tc>
        <w:tc>
          <w:tcPr>
            <w:tcW w:w="183" w:type="dxa"/>
          </w:tcPr>
          <w:p w14:paraId="3FAAF8F2" w14:textId="77777777" w:rsidR="00790E49" w:rsidRPr="001B7687" w:rsidRDefault="00790E49" w:rsidP="00790E4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1D1D4065" w14:textId="2529D210" w:rsidR="00790E49" w:rsidRPr="001B7687" w:rsidRDefault="00790E49" w:rsidP="00790E49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2,788 </w:t>
            </w:r>
          </w:p>
        </w:tc>
        <w:tc>
          <w:tcPr>
            <w:tcW w:w="180" w:type="dxa"/>
          </w:tcPr>
          <w:p w14:paraId="063C2C6D" w14:textId="77777777" w:rsidR="00790E49" w:rsidRPr="001B7687" w:rsidRDefault="00790E49" w:rsidP="00790E4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4D80FAE2" w14:textId="58C6D35C" w:rsidR="00790E49" w:rsidRPr="001B7687" w:rsidRDefault="00790E49" w:rsidP="00790E49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(58,73</w:t>
            </w:r>
            <w:r w:rsidR="00E8759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8258D29" w14:textId="77777777" w:rsidR="00790E49" w:rsidRPr="001B7687" w:rsidRDefault="00790E49" w:rsidP="00790E4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89" w:type="dxa"/>
          </w:tcPr>
          <w:p w14:paraId="3E21AE07" w14:textId="621790AD" w:rsidR="00790E49" w:rsidRPr="001B7687" w:rsidRDefault="00790E49" w:rsidP="00790E49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2,352,87</w:t>
            </w:r>
            <w:r w:rsidR="00E8759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790E49" w:rsidRPr="001B7687" w14:paraId="144F47D2" w14:textId="77777777" w:rsidTr="00247B47">
        <w:trPr>
          <w:cantSplit/>
          <w:trHeight w:val="358"/>
        </w:trPr>
        <w:tc>
          <w:tcPr>
            <w:tcW w:w="3059" w:type="dxa"/>
          </w:tcPr>
          <w:p w14:paraId="7567C1F6" w14:textId="77777777" w:rsidR="00790E49" w:rsidRPr="001B7687" w:rsidRDefault="00790E49" w:rsidP="00790E49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28890151" w14:textId="2131B9FB" w:rsidR="00790E49" w:rsidRPr="001B7687" w:rsidRDefault="00790E49" w:rsidP="00790E49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3,504,456 </w:t>
            </w:r>
          </w:p>
        </w:tc>
        <w:tc>
          <w:tcPr>
            <w:tcW w:w="180" w:type="dxa"/>
          </w:tcPr>
          <w:p w14:paraId="2B043926" w14:textId="77777777" w:rsidR="00790E49" w:rsidRPr="001B7687" w:rsidRDefault="00790E49" w:rsidP="00790E4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3" w:type="dxa"/>
          </w:tcPr>
          <w:p w14:paraId="5C112D89" w14:textId="0BB88510" w:rsidR="00790E49" w:rsidRPr="001B7687" w:rsidRDefault="00790E49" w:rsidP="00790E49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174,559 </w:t>
            </w:r>
          </w:p>
        </w:tc>
        <w:tc>
          <w:tcPr>
            <w:tcW w:w="183" w:type="dxa"/>
          </w:tcPr>
          <w:p w14:paraId="1A0CCC98" w14:textId="77777777" w:rsidR="00790E49" w:rsidRPr="001B7687" w:rsidRDefault="00790E49" w:rsidP="00790E4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7811A54D" w14:textId="40D5771A" w:rsidR="00790E49" w:rsidRPr="001B7687" w:rsidRDefault="00790E49" w:rsidP="00790E49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34,629 </w:t>
            </w:r>
          </w:p>
        </w:tc>
        <w:tc>
          <w:tcPr>
            <w:tcW w:w="180" w:type="dxa"/>
          </w:tcPr>
          <w:p w14:paraId="57FF831E" w14:textId="77777777" w:rsidR="00790E49" w:rsidRPr="001B7687" w:rsidRDefault="00790E49" w:rsidP="00790E4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0055F164" w14:textId="36FA73CA" w:rsidR="00790E49" w:rsidRPr="001B7687" w:rsidRDefault="00790E49" w:rsidP="00790E49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(62,90</w:t>
            </w:r>
            <w:r w:rsidR="00F8787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C1A347C" w14:textId="77777777" w:rsidR="00790E49" w:rsidRPr="001B7687" w:rsidRDefault="00790E49" w:rsidP="00790E4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89" w:type="dxa"/>
          </w:tcPr>
          <w:p w14:paraId="1C0F5C29" w14:textId="3FD93F63" w:rsidR="00790E49" w:rsidRPr="001B7687" w:rsidRDefault="00790E49" w:rsidP="00790E49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3,650,74</w:t>
            </w:r>
            <w:r w:rsidR="00F8787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790E49" w:rsidRPr="001B7687" w14:paraId="6F7A8C7A" w14:textId="77777777" w:rsidTr="00247B47">
        <w:trPr>
          <w:cantSplit/>
          <w:trHeight w:val="358"/>
        </w:trPr>
        <w:tc>
          <w:tcPr>
            <w:tcW w:w="3059" w:type="dxa"/>
          </w:tcPr>
          <w:p w14:paraId="4082FC3C" w14:textId="77777777" w:rsidR="00790E49" w:rsidRPr="001B7687" w:rsidRDefault="00790E49" w:rsidP="00790E49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7C13656E" w14:textId="1C59B1B9" w:rsidR="00790E49" w:rsidRPr="001B7687" w:rsidRDefault="00790E49" w:rsidP="00790E49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3,058,690 </w:t>
            </w:r>
          </w:p>
        </w:tc>
        <w:tc>
          <w:tcPr>
            <w:tcW w:w="180" w:type="dxa"/>
          </w:tcPr>
          <w:p w14:paraId="0F2732C9" w14:textId="77777777" w:rsidR="00790E49" w:rsidRPr="001B7687" w:rsidRDefault="00790E49" w:rsidP="00790E4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3" w:type="dxa"/>
          </w:tcPr>
          <w:p w14:paraId="6DD40C61" w14:textId="3803B736" w:rsidR="00790E49" w:rsidRPr="001B7687" w:rsidRDefault="00790E49" w:rsidP="00790E49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145,844 </w:t>
            </w:r>
          </w:p>
        </w:tc>
        <w:tc>
          <w:tcPr>
            <w:tcW w:w="183" w:type="dxa"/>
          </w:tcPr>
          <w:p w14:paraId="7AEBCA63" w14:textId="77777777" w:rsidR="00790E49" w:rsidRPr="001B7687" w:rsidRDefault="00790E49" w:rsidP="00790E4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42C0408F" w14:textId="01986485" w:rsidR="00790E49" w:rsidRPr="001B7687" w:rsidRDefault="00790E49" w:rsidP="00790E49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7,688 </w:t>
            </w:r>
          </w:p>
        </w:tc>
        <w:tc>
          <w:tcPr>
            <w:tcW w:w="180" w:type="dxa"/>
          </w:tcPr>
          <w:p w14:paraId="64798CE2" w14:textId="77777777" w:rsidR="00790E49" w:rsidRPr="001B7687" w:rsidRDefault="00790E49" w:rsidP="00790E4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261E9943" w14:textId="5528E35F" w:rsidR="00790E49" w:rsidRPr="001B7687" w:rsidRDefault="00790E49" w:rsidP="00790E49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(63,18</w:t>
            </w:r>
            <w:r w:rsidR="00E8759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EEA6D09" w14:textId="77777777" w:rsidR="00790E49" w:rsidRPr="001B7687" w:rsidRDefault="00790E49" w:rsidP="00790E4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89" w:type="dxa"/>
          </w:tcPr>
          <w:p w14:paraId="720CC8A6" w14:textId="1798BFC3" w:rsidR="00790E49" w:rsidRPr="001B7687" w:rsidRDefault="00790E49" w:rsidP="00790E49">
            <w:pPr>
              <w:shd w:val="clear" w:color="auto" w:fill="FFFFFF"/>
              <w:tabs>
                <w:tab w:val="decimal" w:pos="820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3,149,03</w:t>
            </w:r>
            <w:r w:rsidR="00E8759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3DA35E32" w14:textId="34D96069" w:rsidR="00C76D7C" w:rsidRPr="001B7687" w:rsidRDefault="00C76D7C" w:rsidP="00C76D7C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28"/>
          <w:vertAlign w:val="superscript"/>
          <w:lang w:eastAsia="zh-CN"/>
        </w:rPr>
        <w:t xml:space="preserve">    </w:t>
      </w:r>
      <w:r w:rsidRPr="001B7687">
        <w:rPr>
          <w:rFonts w:ascii="Angsana New" w:eastAsia="Times New Roman" w:hAnsi="Angsana New" w:cs="Angsana New" w:hint="cs"/>
          <w:b/>
          <w:bCs/>
          <w:color w:val="000000"/>
          <w:sz w:val="28"/>
          <w:vertAlign w:val="superscript"/>
          <w:lang w:eastAsia="zh-CN"/>
        </w:rPr>
        <w:t>*</w:t>
      </w:r>
      <w:r w:rsidRPr="001B7687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Pr="001B7687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ไม่รวมผลขาดทุนจากการเปลี่ยนแปลงเงื่อนไขใหม่ที่ยังไม่ตัดจำหน่าย</w:t>
      </w:r>
    </w:p>
    <w:p w14:paraId="62D0B7D8" w14:textId="42DD0392" w:rsidR="00E80A30" w:rsidRPr="001B7687" w:rsidRDefault="000A294C" w:rsidP="000A294C">
      <w:pPr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B7687">
        <w:rPr>
          <w:rFonts w:asciiTheme="majorBidi" w:eastAsia="Times New Roman" w:hAnsiTheme="majorBidi" w:cstheme="majorBidi"/>
          <w:color w:val="000000"/>
          <w:sz w:val="30"/>
          <w:szCs w:val="30"/>
        </w:rP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9"/>
        <w:gridCol w:w="1168"/>
        <w:gridCol w:w="180"/>
        <w:gridCol w:w="1173"/>
        <w:gridCol w:w="183"/>
        <w:gridCol w:w="1169"/>
        <w:gridCol w:w="180"/>
        <w:gridCol w:w="1169"/>
        <w:gridCol w:w="180"/>
        <w:gridCol w:w="989"/>
      </w:tblGrid>
      <w:tr w:rsidR="00247B47" w:rsidRPr="001B7687" w14:paraId="6B3BF801" w14:textId="77777777" w:rsidTr="00E92C0D">
        <w:trPr>
          <w:cantSplit/>
          <w:trHeight w:val="273"/>
        </w:trPr>
        <w:tc>
          <w:tcPr>
            <w:tcW w:w="3059" w:type="dxa"/>
          </w:tcPr>
          <w:p w14:paraId="4FB5A45A" w14:textId="77777777" w:rsidR="00247B47" w:rsidRPr="001B7687" w:rsidRDefault="00247B47" w:rsidP="00E92C0D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066EFF12" w14:textId="77777777" w:rsidR="00247B47" w:rsidRPr="001B7687" w:rsidRDefault="00247B47" w:rsidP="00E92C0D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47B47" w:rsidRPr="001B7687" w14:paraId="07084A9A" w14:textId="77777777" w:rsidTr="00E92C0D">
        <w:trPr>
          <w:cantSplit/>
          <w:trHeight w:val="255"/>
        </w:trPr>
        <w:tc>
          <w:tcPr>
            <w:tcW w:w="3059" w:type="dxa"/>
          </w:tcPr>
          <w:p w14:paraId="76A62D7B" w14:textId="77777777" w:rsidR="00247B47" w:rsidRPr="001B7687" w:rsidRDefault="00247B47" w:rsidP="00E92C0D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602BAFE8" w14:textId="77777777" w:rsidR="00247B47" w:rsidRPr="001B7687" w:rsidRDefault="00247B47" w:rsidP="00E92C0D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2567</w:t>
            </w:r>
          </w:p>
        </w:tc>
      </w:tr>
      <w:tr w:rsidR="00247B47" w:rsidRPr="001B7687" w14:paraId="20047D48" w14:textId="77777777" w:rsidTr="00E92C0D">
        <w:trPr>
          <w:cantSplit/>
          <w:trHeight w:val="1084"/>
        </w:trPr>
        <w:tc>
          <w:tcPr>
            <w:tcW w:w="3059" w:type="dxa"/>
            <w:vAlign w:val="bottom"/>
          </w:tcPr>
          <w:p w14:paraId="642297F6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vAlign w:val="bottom"/>
          </w:tcPr>
          <w:p w14:paraId="1E2CA40B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1</w:t>
            </w:r>
          </w:p>
          <w:p w14:paraId="319DEE26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12C5EB78" w14:textId="77777777" w:rsidR="00247B47" w:rsidRPr="001B7687" w:rsidRDefault="00247B47" w:rsidP="00E92C0D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3" w:type="dxa"/>
            <w:vAlign w:val="bottom"/>
          </w:tcPr>
          <w:p w14:paraId="4DE70EE5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343338CA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vAlign w:val="bottom"/>
          </w:tcPr>
          <w:p w14:paraId="2C166FCE" w14:textId="77777777" w:rsidR="00247B47" w:rsidRPr="001B7687" w:rsidRDefault="00247B47" w:rsidP="00E92C0D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  <w:vAlign w:val="bottom"/>
          </w:tcPr>
          <w:p w14:paraId="73CC042E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74C94A73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693A13CA" w14:textId="77777777" w:rsidR="00247B47" w:rsidRPr="001B7687" w:rsidRDefault="00247B47" w:rsidP="00E92C0D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  <w:vAlign w:val="bottom"/>
          </w:tcPr>
          <w:p w14:paraId="74160984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0C7804B1" w14:textId="77777777" w:rsidR="00247B47" w:rsidRPr="001B7687" w:rsidRDefault="00247B47" w:rsidP="00E92C0D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89" w:type="dxa"/>
            <w:vAlign w:val="bottom"/>
          </w:tcPr>
          <w:p w14:paraId="7358B7F7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14:paraId="2D966B61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14:paraId="7EA22A65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14:paraId="2E4173CE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bidi="ar-SA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47B47" w:rsidRPr="001B7687" w14:paraId="680FDB7D" w14:textId="77777777" w:rsidTr="00E92C0D">
        <w:trPr>
          <w:cantSplit/>
          <w:trHeight w:val="147"/>
        </w:trPr>
        <w:tc>
          <w:tcPr>
            <w:tcW w:w="3059" w:type="dxa"/>
            <w:vAlign w:val="bottom"/>
          </w:tcPr>
          <w:p w14:paraId="6746E5A8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25E54835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247B47" w:rsidRPr="001B7687" w14:paraId="56C01BCD" w14:textId="77777777" w:rsidTr="00E92C0D">
        <w:trPr>
          <w:cantSplit/>
          <w:trHeight w:val="392"/>
        </w:trPr>
        <w:tc>
          <w:tcPr>
            <w:tcW w:w="3059" w:type="dxa"/>
          </w:tcPr>
          <w:p w14:paraId="43643A21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68" w:type="dxa"/>
          </w:tcPr>
          <w:p w14:paraId="7716D728" w14:textId="77777777" w:rsidR="00247B47" w:rsidRPr="001B7687" w:rsidRDefault="00247B47" w:rsidP="00E92C0D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2,272,376 </w:t>
            </w:r>
          </w:p>
        </w:tc>
        <w:tc>
          <w:tcPr>
            <w:tcW w:w="180" w:type="dxa"/>
          </w:tcPr>
          <w:p w14:paraId="42490B33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3" w:type="dxa"/>
          </w:tcPr>
          <w:p w14:paraId="073F6C23" w14:textId="77777777" w:rsidR="00247B47" w:rsidRPr="001B7687" w:rsidRDefault="00247B47" w:rsidP="00E92C0D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172,310 </w:t>
            </w:r>
          </w:p>
        </w:tc>
        <w:tc>
          <w:tcPr>
            <w:tcW w:w="183" w:type="dxa"/>
          </w:tcPr>
          <w:p w14:paraId="27242E91" w14:textId="77777777" w:rsidR="00247B47" w:rsidRPr="001B7687" w:rsidRDefault="00247B47" w:rsidP="00E92C0D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321B3ED4" w14:textId="77777777" w:rsidR="00247B47" w:rsidRPr="001B7687" w:rsidRDefault="00247B47" w:rsidP="00E92C0D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2,800 </w:t>
            </w:r>
          </w:p>
        </w:tc>
        <w:tc>
          <w:tcPr>
            <w:tcW w:w="180" w:type="dxa"/>
          </w:tcPr>
          <w:p w14:paraId="5A460FCC" w14:textId="77777777" w:rsidR="00247B47" w:rsidRPr="001B7687" w:rsidRDefault="00247B47" w:rsidP="00E92C0D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4CD8FB92" w14:textId="77777777" w:rsidR="00247B47" w:rsidRPr="001B7687" w:rsidRDefault="00247B47" w:rsidP="00E92C0D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(44,108)</w:t>
            </w:r>
          </w:p>
        </w:tc>
        <w:tc>
          <w:tcPr>
            <w:tcW w:w="180" w:type="dxa"/>
          </w:tcPr>
          <w:p w14:paraId="3B37F08C" w14:textId="77777777" w:rsidR="00247B47" w:rsidRPr="001B7687" w:rsidRDefault="00247B47" w:rsidP="00E92C0D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89" w:type="dxa"/>
          </w:tcPr>
          <w:p w14:paraId="6C1402E6" w14:textId="77777777" w:rsidR="00247B47" w:rsidRPr="001B7687" w:rsidRDefault="00247B47" w:rsidP="00E92C0D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2,403,378 </w:t>
            </w:r>
          </w:p>
        </w:tc>
      </w:tr>
      <w:tr w:rsidR="00247B47" w:rsidRPr="001B7687" w14:paraId="71EE45E2" w14:textId="77777777" w:rsidTr="00E92C0D">
        <w:trPr>
          <w:cantSplit/>
          <w:trHeight w:val="358"/>
        </w:trPr>
        <w:tc>
          <w:tcPr>
            <w:tcW w:w="3059" w:type="dxa"/>
          </w:tcPr>
          <w:p w14:paraId="22F77731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0AA465FA" w14:textId="77777777" w:rsidR="00247B47" w:rsidRPr="001B7687" w:rsidRDefault="00247B47" w:rsidP="00E92C0D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3,310,703 </w:t>
            </w:r>
          </w:p>
        </w:tc>
        <w:tc>
          <w:tcPr>
            <w:tcW w:w="180" w:type="dxa"/>
          </w:tcPr>
          <w:p w14:paraId="5FE8CCC2" w14:textId="77777777" w:rsidR="00247B47" w:rsidRPr="001B7687" w:rsidRDefault="00247B47" w:rsidP="00E92C0D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3" w:type="dxa"/>
          </w:tcPr>
          <w:p w14:paraId="01041D60" w14:textId="77777777" w:rsidR="00247B47" w:rsidRPr="001B7687" w:rsidRDefault="00247B47" w:rsidP="00E92C0D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181,591 </w:t>
            </w:r>
          </w:p>
        </w:tc>
        <w:tc>
          <w:tcPr>
            <w:tcW w:w="183" w:type="dxa"/>
          </w:tcPr>
          <w:p w14:paraId="15E798C3" w14:textId="77777777" w:rsidR="00247B47" w:rsidRPr="001B7687" w:rsidRDefault="00247B47" w:rsidP="00E92C0D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70DC1CBF" w14:textId="77777777" w:rsidR="00247B47" w:rsidRPr="001B7687" w:rsidRDefault="00247B47" w:rsidP="00E92C0D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38,478 </w:t>
            </w:r>
          </w:p>
        </w:tc>
        <w:tc>
          <w:tcPr>
            <w:tcW w:w="180" w:type="dxa"/>
          </w:tcPr>
          <w:p w14:paraId="4747C1A9" w14:textId="77777777" w:rsidR="00247B47" w:rsidRPr="001B7687" w:rsidRDefault="00247B47" w:rsidP="00E92C0D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26DD52C7" w14:textId="77777777" w:rsidR="00247B47" w:rsidRPr="001B7687" w:rsidRDefault="00247B47" w:rsidP="00E92C0D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(44,233)</w:t>
            </w:r>
          </w:p>
        </w:tc>
        <w:tc>
          <w:tcPr>
            <w:tcW w:w="180" w:type="dxa"/>
          </w:tcPr>
          <w:p w14:paraId="13BD62BB" w14:textId="77777777" w:rsidR="00247B47" w:rsidRPr="001B7687" w:rsidRDefault="00247B47" w:rsidP="00E92C0D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89" w:type="dxa"/>
          </w:tcPr>
          <w:p w14:paraId="63814984" w14:textId="77777777" w:rsidR="00247B47" w:rsidRPr="001B7687" w:rsidRDefault="00247B47" w:rsidP="00E92C0D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3,486,539 </w:t>
            </w:r>
          </w:p>
        </w:tc>
      </w:tr>
      <w:tr w:rsidR="00247B47" w:rsidRPr="001B7687" w14:paraId="469FEEFD" w14:textId="77777777" w:rsidTr="00E92C0D">
        <w:trPr>
          <w:cantSplit/>
          <w:trHeight w:val="358"/>
        </w:trPr>
        <w:tc>
          <w:tcPr>
            <w:tcW w:w="3059" w:type="dxa"/>
          </w:tcPr>
          <w:p w14:paraId="5CFBF5BF" w14:textId="77777777" w:rsidR="00247B47" w:rsidRPr="001B7687" w:rsidRDefault="00247B47" w:rsidP="00E92C0D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490F89F6" w14:textId="77777777" w:rsidR="00247B47" w:rsidRPr="001B7687" w:rsidRDefault="00247B47" w:rsidP="00E92C0D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2,872,496 </w:t>
            </w:r>
          </w:p>
        </w:tc>
        <w:tc>
          <w:tcPr>
            <w:tcW w:w="180" w:type="dxa"/>
          </w:tcPr>
          <w:p w14:paraId="742C7995" w14:textId="77777777" w:rsidR="00247B47" w:rsidRPr="001B7687" w:rsidRDefault="00247B47" w:rsidP="00E92C0D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3" w:type="dxa"/>
          </w:tcPr>
          <w:p w14:paraId="69413373" w14:textId="77777777" w:rsidR="00247B47" w:rsidRPr="001B7687" w:rsidRDefault="00247B47" w:rsidP="00E92C0D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154,161 </w:t>
            </w:r>
          </w:p>
        </w:tc>
        <w:tc>
          <w:tcPr>
            <w:tcW w:w="183" w:type="dxa"/>
          </w:tcPr>
          <w:p w14:paraId="055FB965" w14:textId="77777777" w:rsidR="00247B47" w:rsidRPr="001B7687" w:rsidRDefault="00247B47" w:rsidP="00E92C0D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4457F969" w14:textId="77777777" w:rsidR="00247B47" w:rsidRPr="001B7687" w:rsidRDefault="00247B47" w:rsidP="00E92C0D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10,429 </w:t>
            </w:r>
          </w:p>
        </w:tc>
        <w:tc>
          <w:tcPr>
            <w:tcW w:w="180" w:type="dxa"/>
          </w:tcPr>
          <w:p w14:paraId="7E0800F1" w14:textId="77777777" w:rsidR="00247B47" w:rsidRPr="001B7687" w:rsidRDefault="00247B47" w:rsidP="00E92C0D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1419088D" w14:textId="77777777" w:rsidR="00247B47" w:rsidRPr="001B7687" w:rsidRDefault="00247B47" w:rsidP="00E92C0D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(45,384)</w:t>
            </w:r>
          </w:p>
        </w:tc>
        <w:tc>
          <w:tcPr>
            <w:tcW w:w="180" w:type="dxa"/>
          </w:tcPr>
          <w:p w14:paraId="1F69CB63" w14:textId="77777777" w:rsidR="00247B47" w:rsidRPr="001B7687" w:rsidRDefault="00247B47" w:rsidP="00E92C0D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89" w:type="dxa"/>
          </w:tcPr>
          <w:p w14:paraId="38AC575A" w14:textId="77777777" w:rsidR="00247B47" w:rsidRPr="001B7687" w:rsidRDefault="00247B47" w:rsidP="00E92C0D">
            <w:pPr>
              <w:shd w:val="clear" w:color="auto" w:fill="FFFFFF"/>
              <w:tabs>
                <w:tab w:val="decimal" w:pos="820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2,991,702 </w:t>
            </w:r>
          </w:p>
        </w:tc>
      </w:tr>
    </w:tbl>
    <w:p w14:paraId="0D9D2BA9" w14:textId="77777777" w:rsidR="00C76D7C" w:rsidRPr="001B7687" w:rsidRDefault="00C76D7C" w:rsidP="00C76D7C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color w:val="000000"/>
          <w:sz w:val="28"/>
          <w:vertAlign w:val="superscript"/>
          <w:lang w:eastAsia="zh-CN"/>
        </w:rPr>
        <w:t xml:space="preserve">    </w:t>
      </w:r>
      <w:r w:rsidRPr="001B7687">
        <w:rPr>
          <w:rFonts w:ascii="Angsana New" w:eastAsia="Times New Roman" w:hAnsi="Angsana New" w:cs="Angsana New" w:hint="cs"/>
          <w:b/>
          <w:bCs/>
          <w:color w:val="000000"/>
          <w:sz w:val="28"/>
          <w:vertAlign w:val="superscript"/>
          <w:lang w:eastAsia="zh-CN"/>
        </w:rPr>
        <w:t>*</w:t>
      </w:r>
      <w:r w:rsidRPr="001B7687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Pr="001B7687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ไม่รวมผลขาดทุนจากการเปลี่ยนแปลงเงื่อนไขใหม่ที่ยังไม่ตัดจำหน่าย</w:t>
      </w:r>
    </w:p>
    <w:p w14:paraId="235D9B28" w14:textId="77777777" w:rsidR="00A2347A" w:rsidRPr="007817F7" w:rsidRDefault="00A2347A" w:rsidP="007817F7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408FCE0" w14:textId="1F385DE4" w:rsidR="00C46503" w:rsidRPr="001B7687" w:rsidRDefault="00C46503" w:rsidP="00C46503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3</w:t>
      </w:r>
      <w:r w:rsidR="00FA1B34"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3</w:t>
      </w:r>
      <w:r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.2   </w:t>
      </w:r>
      <w:r w:rsidR="006656F4" w:rsidRPr="001B7687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ข้อมูลเกี่ยวกับภูมิศาสตร์</w:t>
      </w:r>
    </w:p>
    <w:p w14:paraId="4AB76EEA" w14:textId="77777777" w:rsidR="00D6433D" w:rsidRPr="001B7687" w:rsidRDefault="00D6433D" w:rsidP="00D6433D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1EFBC04" w14:textId="0DFF257C" w:rsidR="00D6433D" w:rsidRPr="001B7687" w:rsidRDefault="00D6433D" w:rsidP="00D6433D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ไม่ได้เปิดเผยข้อมูลทางการเงินจำแนกตามฐานะและผลการดำเนินงานที่สำคัญจำแนกตามธุรกรรมในประเทศและต่างประเทศไว้ในงบการเงินนี้ เนื่องจาก</w:t>
      </w:r>
      <w:r w:rsidRPr="001B7687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Pr="001B7687">
        <w:rPr>
          <w:rFonts w:asciiTheme="majorBidi" w:eastAsia="Times New Roman" w:hAnsiTheme="majorBidi" w:cstheme="majorBidi"/>
          <w:sz w:val="30"/>
          <w:szCs w:val="30"/>
          <w:cs/>
        </w:rPr>
        <w:t>ดำเนินธุรกิจในส่วนงานธุรกรรมต่างประเทศอย่างไม่มีนัยสำคัญ</w:t>
      </w:r>
    </w:p>
    <w:p w14:paraId="7CD62B62" w14:textId="77777777" w:rsidR="00F32706" w:rsidRPr="007817F7" w:rsidRDefault="00F32706" w:rsidP="007817F7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A0400B7" w14:textId="04A900EE" w:rsidR="009556ED" w:rsidRPr="001B7687" w:rsidRDefault="009556ED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รายได้ดอกเบี้ย</w:t>
      </w:r>
    </w:p>
    <w:p w14:paraId="369C632B" w14:textId="77777777" w:rsidR="009556ED" w:rsidRPr="007817F7" w:rsidRDefault="009556ED" w:rsidP="007817F7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47"/>
        <w:gridCol w:w="1226"/>
        <w:gridCol w:w="283"/>
        <w:gridCol w:w="1206"/>
        <w:gridCol w:w="284"/>
        <w:gridCol w:w="1203"/>
        <w:gridCol w:w="284"/>
        <w:gridCol w:w="1228"/>
      </w:tblGrid>
      <w:tr w:rsidR="00CF6368" w:rsidRPr="001B7687" w14:paraId="2F36C5C5" w14:textId="127989AB" w:rsidTr="00BC5924">
        <w:tc>
          <w:tcPr>
            <w:tcW w:w="3447" w:type="dxa"/>
            <w:vAlign w:val="bottom"/>
          </w:tcPr>
          <w:p w14:paraId="289537AC" w14:textId="77777777" w:rsidR="00CF6368" w:rsidRPr="001B7687" w:rsidRDefault="00CF6368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2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15" w:type="dxa"/>
            <w:gridSpan w:val="3"/>
            <w:vAlign w:val="bottom"/>
          </w:tcPr>
          <w:p w14:paraId="7F858D29" w14:textId="77777777" w:rsidR="00CF6368" w:rsidRPr="001B7687" w:rsidRDefault="00CF6368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41854944" w14:textId="77777777" w:rsidR="00CF6368" w:rsidRPr="001B7687" w:rsidRDefault="00CF6368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715" w:type="dxa"/>
            <w:gridSpan w:val="3"/>
            <w:vAlign w:val="bottom"/>
          </w:tcPr>
          <w:p w14:paraId="5BA31E97" w14:textId="5E87B4E3" w:rsidR="00CF6368" w:rsidRPr="001B7687" w:rsidRDefault="00CF6368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>กิจการ</w:t>
            </w:r>
          </w:p>
        </w:tc>
      </w:tr>
      <w:tr w:rsidR="00247B47" w:rsidRPr="001B7687" w14:paraId="39D542C5" w14:textId="1BD96CE9" w:rsidTr="00E92C0D">
        <w:tc>
          <w:tcPr>
            <w:tcW w:w="3447" w:type="dxa"/>
            <w:vAlign w:val="bottom"/>
          </w:tcPr>
          <w:p w14:paraId="634DEB9C" w14:textId="5B144031" w:rsidR="00247B47" w:rsidRPr="001B7687" w:rsidRDefault="00247B47" w:rsidP="00247B4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26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สำหรับปีสิ้นสุดวันที่ 31 ธันวาคม</w:t>
            </w:r>
          </w:p>
        </w:tc>
        <w:tc>
          <w:tcPr>
            <w:tcW w:w="1226" w:type="dxa"/>
            <w:vAlign w:val="bottom"/>
          </w:tcPr>
          <w:p w14:paraId="3F549FBB" w14:textId="5C773F5A" w:rsidR="00247B47" w:rsidRPr="001B7687" w:rsidRDefault="00247B47" w:rsidP="00247B47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83" w:type="dxa"/>
            <w:vAlign w:val="bottom"/>
          </w:tcPr>
          <w:p w14:paraId="2C809D87" w14:textId="77777777" w:rsidR="00247B47" w:rsidRPr="001B7687" w:rsidRDefault="00247B47" w:rsidP="00247B47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6" w:type="dxa"/>
            <w:vAlign w:val="bottom"/>
          </w:tcPr>
          <w:p w14:paraId="5D2820A7" w14:textId="0140C6F2" w:rsidR="00247B47" w:rsidRPr="001B7687" w:rsidRDefault="00247B47" w:rsidP="00247B47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84" w:type="dxa"/>
            <w:vAlign w:val="bottom"/>
          </w:tcPr>
          <w:p w14:paraId="677993FC" w14:textId="77777777" w:rsidR="00247B47" w:rsidRPr="001B7687" w:rsidRDefault="00247B47" w:rsidP="00247B47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3" w:type="dxa"/>
            <w:vAlign w:val="bottom"/>
          </w:tcPr>
          <w:p w14:paraId="3E2F2B46" w14:textId="475E136D" w:rsidR="00247B47" w:rsidRPr="001B7687" w:rsidRDefault="00247B47" w:rsidP="00247B47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84" w:type="dxa"/>
            <w:vAlign w:val="bottom"/>
          </w:tcPr>
          <w:p w14:paraId="6B65F66C" w14:textId="77777777" w:rsidR="00247B47" w:rsidRPr="001B7687" w:rsidRDefault="00247B47" w:rsidP="00247B47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28" w:type="dxa"/>
            <w:vAlign w:val="bottom"/>
          </w:tcPr>
          <w:p w14:paraId="7F33E941" w14:textId="72D7E0E4" w:rsidR="00247B47" w:rsidRPr="001B7687" w:rsidRDefault="00247B47" w:rsidP="00247B47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2567</w:t>
            </w:r>
          </w:p>
        </w:tc>
      </w:tr>
      <w:tr w:rsidR="00B73919" w:rsidRPr="001B7687" w14:paraId="247B7614" w14:textId="2A5CFF2B" w:rsidTr="00BC5924">
        <w:tc>
          <w:tcPr>
            <w:tcW w:w="3447" w:type="dxa"/>
            <w:vAlign w:val="bottom"/>
          </w:tcPr>
          <w:p w14:paraId="456F5908" w14:textId="77777777" w:rsidR="00B73919" w:rsidRPr="001B7687" w:rsidRDefault="00B73919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26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14" w:type="dxa"/>
            <w:gridSpan w:val="7"/>
            <w:vAlign w:val="bottom"/>
          </w:tcPr>
          <w:p w14:paraId="4CB5CB8B" w14:textId="085EB70A" w:rsidR="00B73919" w:rsidRPr="001B7687" w:rsidRDefault="00B73919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A07A57" w:rsidRPr="001B7687" w14:paraId="209B20CC" w14:textId="754E72CD" w:rsidTr="00E92C0D">
        <w:tc>
          <w:tcPr>
            <w:tcW w:w="3447" w:type="dxa"/>
            <w:vAlign w:val="bottom"/>
          </w:tcPr>
          <w:p w14:paraId="2F6DA99E" w14:textId="77777777" w:rsidR="00A07A57" w:rsidRPr="001B7687" w:rsidRDefault="00A07A57" w:rsidP="00A07A57">
            <w:pPr>
              <w:suppressAutoHyphens/>
              <w:spacing w:after="0" w:line="240" w:lineRule="auto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26" w:type="dxa"/>
          </w:tcPr>
          <w:p w14:paraId="1D10EFC3" w14:textId="5F0EEAAB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9,462</w:t>
            </w:r>
          </w:p>
        </w:tc>
        <w:tc>
          <w:tcPr>
            <w:tcW w:w="283" w:type="dxa"/>
            <w:vAlign w:val="bottom"/>
          </w:tcPr>
          <w:p w14:paraId="2DCACBC1" w14:textId="77777777" w:rsidR="00A07A57" w:rsidRPr="001B7687" w:rsidRDefault="00A07A57" w:rsidP="00A07A57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6" w:type="dxa"/>
          </w:tcPr>
          <w:p w14:paraId="57F782A1" w14:textId="6AA4B202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9,949 </w:t>
            </w:r>
          </w:p>
        </w:tc>
        <w:tc>
          <w:tcPr>
            <w:tcW w:w="284" w:type="dxa"/>
            <w:vAlign w:val="bottom"/>
          </w:tcPr>
          <w:p w14:paraId="4D5B3A52" w14:textId="77777777" w:rsidR="00A07A57" w:rsidRPr="001B7687" w:rsidRDefault="00A07A57" w:rsidP="00A07A57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3" w:type="dxa"/>
          </w:tcPr>
          <w:p w14:paraId="3FD941D7" w14:textId="4B4DF6DB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84" w:type="dxa"/>
          </w:tcPr>
          <w:p w14:paraId="65F69520" w14:textId="77777777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28" w:type="dxa"/>
          </w:tcPr>
          <w:p w14:paraId="5D972479" w14:textId="78A4B9D9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55 </w:t>
            </w:r>
          </w:p>
        </w:tc>
      </w:tr>
      <w:tr w:rsidR="00A07A57" w:rsidRPr="001B7687" w14:paraId="1520C2E6" w14:textId="0A5F157F" w:rsidTr="00E92C0D">
        <w:tc>
          <w:tcPr>
            <w:tcW w:w="3447" w:type="dxa"/>
            <w:vAlign w:val="bottom"/>
          </w:tcPr>
          <w:p w14:paraId="7A45FF48" w14:textId="77777777" w:rsidR="00A07A57" w:rsidRPr="001B7687" w:rsidRDefault="00A07A57" w:rsidP="00A07A57">
            <w:pPr>
              <w:suppressAutoHyphens/>
              <w:spacing w:after="0" w:line="240" w:lineRule="auto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เงินลงทุนและธุรกรรมเพื่อค้า</w:t>
            </w:r>
          </w:p>
        </w:tc>
        <w:tc>
          <w:tcPr>
            <w:tcW w:w="1226" w:type="dxa"/>
          </w:tcPr>
          <w:p w14:paraId="6A5F70CE" w14:textId="627AAE0B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1,210</w:t>
            </w:r>
          </w:p>
        </w:tc>
        <w:tc>
          <w:tcPr>
            <w:tcW w:w="283" w:type="dxa"/>
            <w:vAlign w:val="bottom"/>
          </w:tcPr>
          <w:p w14:paraId="6A776E38" w14:textId="77777777" w:rsidR="00A07A57" w:rsidRPr="001B7687" w:rsidRDefault="00A07A57" w:rsidP="00A07A57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6" w:type="dxa"/>
          </w:tcPr>
          <w:p w14:paraId="02CC3CF4" w14:textId="5140F44E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1,112 </w:t>
            </w:r>
          </w:p>
        </w:tc>
        <w:tc>
          <w:tcPr>
            <w:tcW w:w="284" w:type="dxa"/>
            <w:vAlign w:val="bottom"/>
          </w:tcPr>
          <w:p w14:paraId="704B119D" w14:textId="77777777" w:rsidR="00A07A57" w:rsidRPr="001B7687" w:rsidRDefault="00A07A57" w:rsidP="00A07A57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3" w:type="dxa"/>
          </w:tcPr>
          <w:p w14:paraId="0AEF9DFD" w14:textId="27702730" w:rsidR="00A07A57" w:rsidRPr="001B7687" w:rsidRDefault="00A07A57" w:rsidP="00A07A57">
            <w:pPr>
              <w:tabs>
                <w:tab w:val="decimal" w:pos="7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91A57"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84" w:type="dxa"/>
          </w:tcPr>
          <w:p w14:paraId="5A5E72D1" w14:textId="77777777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28" w:type="dxa"/>
          </w:tcPr>
          <w:p w14:paraId="7CC84CF3" w14:textId="0A66F6E8" w:rsidR="00A07A57" w:rsidRPr="001B7687" w:rsidRDefault="00A07A57" w:rsidP="00A07A57">
            <w:pPr>
              <w:tabs>
                <w:tab w:val="decimal" w:pos="7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</w:tr>
      <w:tr w:rsidR="00A07A57" w:rsidRPr="001B7687" w14:paraId="3132525D" w14:textId="2B3CFFBD" w:rsidTr="00E92C0D">
        <w:tc>
          <w:tcPr>
            <w:tcW w:w="3447" w:type="dxa"/>
            <w:vAlign w:val="bottom"/>
          </w:tcPr>
          <w:p w14:paraId="24E1A15C" w14:textId="77777777" w:rsidR="00A07A57" w:rsidRPr="001B7687" w:rsidRDefault="00A07A57" w:rsidP="00A07A57">
            <w:pPr>
              <w:suppressAutoHyphens/>
              <w:spacing w:after="0" w:line="240" w:lineRule="auto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26" w:type="dxa"/>
          </w:tcPr>
          <w:p w14:paraId="7EF81BE9" w14:textId="2F11AD52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7,679</w:t>
            </w:r>
          </w:p>
        </w:tc>
        <w:tc>
          <w:tcPr>
            <w:tcW w:w="283" w:type="dxa"/>
            <w:vAlign w:val="bottom"/>
          </w:tcPr>
          <w:p w14:paraId="0F53C384" w14:textId="77777777" w:rsidR="00A07A57" w:rsidRPr="001B7687" w:rsidRDefault="00A07A57" w:rsidP="00A07A57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6" w:type="dxa"/>
          </w:tcPr>
          <w:p w14:paraId="1B805AD3" w14:textId="3F52695B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8,399 </w:t>
            </w:r>
          </w:p>
        </w:tc>
        <w:tc>
          <w:tcPr>
            <w:tcW w:w="284" w:type="dxa"/>
            <w:vAlign w:val="bottom"/>
          </w:tcPr>
          <w:p w14:paraId="26290926" w14:textId="77777777" w:rsidR="00A07A57" w:rsidRPr="001B7687" w:rsidRDefault="00A07A57" w:rsidP="00A07A57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3" w:type="dxa"/>
          </w:tcPr>
          <w:p w14:paraId="0F50CF00" w14:textId="54A055BE" w:rsidR="00A07A57" w:rsidRPr="001B7687" w:rsidRDefault="00A07A57" w:rsidP="00A07A57">
            <w:pPr>
              <w:tabs>
                <w:tab w:val="decimal" w:pos="7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91A57"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84" w:type="dxa"/>
          </w:tcPr>
          <w:p w14:paraId="45762B8A" w14:textId="77777777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28" w:type="dxa"/>
          </w:tcPr>
          <w:p w14:paraId="5E2BBA11" w14:textId="24359A0E" w:rsidR="00A07A57" w:rsidRPr="001B7687" w:rsidRDefault="00A07A57" w:rsidP="00A07A57">
            <w:pPr>
              <w:tabs>
                <w:tab w:val="decimal" w:pos="7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</w:tr>
      <w:tr w:rsidR="00A07A57" w:rsidRPr="001B7687" w14:paraId="3C71CEAE" w14:textId="4E8E1829" w:rsidTr="00E92C0D">
        <w:tc>
          <w:tcPr>
            <w:tcW w:w="3447" w:type="dxa"/>
            <w:vAlign w:val="bottom"/>
          </w:tcPr>
          <w:p w14:paraId="728E866F" w14:textId="77777777" w:rsidR="00A07A57" w:rsidRPr="001B7687" w:rsidRDefault="00A07A57" w:rsidP="00A07A57">
            <w:pPr>
              <w:suppressAutoHyphens/>
              <w:spacing w:after="0" w:line="240" w:lineRule="auto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เงินให้สินเชื่อ</w:t>
            </w:r>
          </w:p>
        </w:tc>
        <w:tc>
          <w:tcPr>
            <w:tcW w:w="1226" w:type="dxa"/>
          </w:tcPr>
          <w:p w14:paraId="60C8498E" w14:textId="6318C74D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129,994</w:t>
            </w:r>
          </w:p>
        </w:tc>
        <w:tc>
          <w:tcPr>
            <w:tcW w:w="283" w:type="dxa"/>
            <w:vAlign w:val="bottom"/>
          </w:tcPr>
          <w:p w14:paraId="7EBAC8E3" w14:textId="77777777" w:rsidR="00A07A57" w:rsidRPr="001B7687" w:rsidRDefault="00A07A57" w:rsidP="00A07A57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6" w:type="dxa"/>
          </w:tcPr>
          <w:p w14:paraId="5EB9B9C7" w14:textId="2920F94C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140,053 </w:t>
            </w:r>
          </w:p>
        </w:tc>
        <w:tc>
          <w:tcPr>
            <w:tcW w:w="284" w:type="dxa"/>
            <w:vAlign w:val="bottom"/>
          </w:tcPr>
          <w:p w14:paraId="1618F750" w14:textId="77777777" w:rsidR="00A07A57" w:rsidRPr="001B7687" w:rsidRDefault="00A07A57" w:rsidP="00A07A57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3" w:type="dxa"/>
          </w:tcPr>
          <w:p w14:paraId="56D480BE" w14:textId="7108AD33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4,053</w:t>
            </w:r>
          </w:p>
        </w:tc>
        <w:tc>
          <w:tcPr>
            <w:tcW w:w="284" w:type="dxa"/>
          </w:tcPr>
          <w:p w14:paraId="4B5E823C" w14:textId="77777777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28" w:type="dxa"/>
          </w:tcPr>
          <w:p w14:paraId="3C41ABA5" w14:textId="3CF39BD2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4,837 </w:t>
            </w:r>
          </w:p>
        </w:tc>
      </w:tr>
      <w:tr w:rsidR="00A07A57" w:rsidRPr="001B7687" w14:paraId="68C94589" w14:textId="3E62AF1C" w:rsidTr="00E92C0D">
        <w:tc>
          <w:tcPr>
            <w:tcW w:w="3447" w:type="dxa"/>
            <w:vAlign w:val="bottom"/>
          </w:tcPr>
          <w:p w14:paraId="7512B5C9" w14:textId="77777777" w:rsidR="00A07A57" w:rsidRPr="001B7687" w:rsidRDefault="00A07A57" w:rsidP="00A07A57">
            <w:pPr>
              <w:suppressAutoHyphens/>
              <w:spacing w:after="0" w:line="240" w:lineRule="auto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สัญญาเช่า</w:t>
            </w:r>
            <w:r w:rsidRPr="001B768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ซื้อ</w:t>
            </w:r>
          </w:p>
        </w:tc>
        <w:tc>
          <w:tcPr>
            <w:tcW w:w="1226" w:type="dxa"/>
          </w:tcPr>
          <w:p w14:paraId="69D4D248" w14:textId="68ADA1BA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7,241</w:t>
            </w:r>
          </w:p>
        </w:tc>
        <w:tc>
          <w:tcPr>
            <w:tcW w:w="283" w:type="dxa"/>
            <w:vAlign w:val="bottom"/>
          </w:tcPr>
          <w:p w14:paraId="24941483" w14:textId="77777777" w:rsidR="00A07A57" w:rsidRPr="001B7687" w:rsidRDefault="00A07A57" w:rsidP="00A07A57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6" w:type="dxa"/>
          </w:tcPr>
          <w:p w14:paraId="5FE39ED5" w14:textId="04EFBBEA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9,259 </w:t>
            </w:r>
          </w:p>
        </w:tc>
        <w:tc>
          <w:tcPr>
            <w:tcW w:w="284" w:type="dxa"/>
            <w:vAlign w:val="bottom"/>
          </w:tcPr>
          <w:p w14:paraId="3A5148E4" w14:textId="77777777" w:rsidR="00A07A57" w:rsidRPr="001B7687" w:rsidRDefault="00A07A57" w:rsidP="00A07A57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3" w:type="dxa"/>
          </w:tcPr>
          <w:p w14:paraId="5B6621CD" w14:textId="1EFA89C7" w:rsidR="00A07A57" w:rsidRPr="001B7687" w:rsidRDefault="00A07A57" w:rsidP="00A07A57">
            <w:pPr>
              <w:tabs>
                <w:tab w:val="decimal" w:pos="7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91A57"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84" w:type="dxa"/>
          </w:tcPr>
          <w:p w14:paraId="2154AA14" w14:textId="77777777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28" w:type="dxa"/>
          </w:tcPr>
          <w:p w14:paraId="6AE49AAA" w14:textId="42478577" w:rsidR="00A07A57" w:rsidRPr="001B7687" w:rsidRDefault="00A07A57" w:rsidP="00A07A57">
            <w:pPr>
              <w:tabs>
                <w:tab w:val="decimal" w:pos="7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</w:tr>
      <w:tr w:rsidR="00A07A57" w:rsidRPr="001B7687" w14:paraId="552508E2" w14:textId="5F0E4F43" w:rsidTr="00E92C0D">
        <w:tc>
          <w:tcPr>
            <w:tcW w:w="3447" w:type="dxa"/>
            <w:vAlign w:val="bottom"/>
          </w:tcPr>
          <w:p w14:paraId="0C7D96CD" w14:textId="77777777" w:rsidR="00A07A57" w:rsidRPr="001B7687" w:rsidRDefault="00A07A57" w:rsidP="00A07A57">
            <w:pPr>
              <w:suppressAutoHyphens/>
              <w:spacing w:after="0" w:line="240" w:lineRule="auto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226" w:type="dxa"/>
            <w:tcBorders>
              <w:bottom w:val="single" w:sz="4" w:space="0" w:color="000000"/>
            </w:tcBorders>
          </w:tcPr>
          <w:p w14:paraId="490EFDE1" w14:textId="528075A6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83" w:type="dxa"/>
            <w:vAlign w:val="bottom"/>
          </w:tcPr>
          <w:p w14:paraId="5F2E7E8C" w14:textId="77777777" w:rsidR="00A07A57" w:rsidRPr="001B7687" w:rsidRDefault="00A07A57" w:rsidP="00A07A57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6" w:type="dxa"/>
            <w:tcBorders>
              <w:bottom w:val="single" w:sz="4" w:space="0" w:color="000000"/>
            </w:tcBorders>
          </w:tcPr>
          <w:p w14:paraId="15B9AA96" w14:textId="7B26BA86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548 </w:t>
            </w:r>
          </w:p>
        </w:tc>
        <w:tc>
          <w:tcPr>
            <w:tcW w:w="284" w:type="dxa"/>
            <w:vAlign w:val="bottom"/>
          </w:tcPr>
          <w:p w14:paraId="0ED1FB49" w14:textId="77777777" w:rsidR="00A07A57" w:rsidRPr="001B7687" w:rsidRDefault="00A07A57" w:rsidP="00A07A57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</w:tcPr>
          <w:p w14:paraId="28A1DB3D" w14:textId="6F3082AB" w:rsidR="00A07A57" w:rsidRPr="001B7687" w:rsidRDefault="00A07A57" w:rsidP="00A07A57">
            <w:pPr>
              <w:tabs>
                <w:tab w:val="decimal" w:pos="7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91A57"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84" w:type="dxa"/>
          </w:tcPr>
          <w:p w14:paraId="4A0D4E9F" w14:textId="77777777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</w:tcPr>
          <w:p w14:paraId="43039F92" w14:textId="13A1BA12" w:rsidR="00A07A57" w:rsidRPr="001B7687" w:rsidRDefault="00A07A57" w:rsidP="00A07A57">
            <w:pPr>
              <w:tabs>
                <w:tab w:val="decimal" w:pos="7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</w:tr>
      <w:tr w:rsidR="00A07A57" w:rsidRPr="001B7687" w14:paraId="3F657331" w14:textId="7D0D82E5" w:rsidTr="00E92C0D">
        <w:tc>
          <w:tcPr>
            <w:tcW w:w="3447" w:type="dxa"/>
            <w:vAlign w:val="bottom"/>
          </w:tcPr>
          <w:p w14:paraId="08D2B4A0" w14:textId="77777777" w:rsidR="00A07A57" w:rsidRPr="001B7687" w:rsidRDefault="00A07A57" w:rsidP="00A07A57">
            <w:pPr>
              <w:suppressAutoHyphens/>
              <w:spacing w:after="0" w:line="240" w:lineRule="auto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226" w:type="dxa"/>
            <w:tcBorders>
              <w:top w:val="single" w:sz="4" w:space="0" w:color="000000"/>
              <w:bottom w:val="double" w:sz="4" w:space="0" w:color="auto"/>
            </w:tcBorders>
          </w:tcPr>
          <w:p w14:paraId="16680E88" w14:textId="3957D76D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155,979</w:t>
            </w:r>
          </w:p>
        </w:tc>
        <w:tc>
          <w:tcPr>
            <w:tcW w:w="283" w:type="dxa"/>
            <w:vAlign w:val="bottom"/>
          </w:tcPr>
          <w:p w14:paraId="310237EC" w14:textId="77777777" w:rsidR="00A07A57" w:rsidRPr="001B7687" w:rsidRDefault="00A07A57" w:rsidP="00A07A57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bottom w:val="double" w:sz="4" w:space="0" w:color="auto"/>
            </w:tcBorders>
          </w:tcPr>
          <w:p w14:paraId="3D281B45" w14:textId="1170275B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169,320 </w:t>
            </w:r>
          </w:p>
        </w:tc>
        <w:tc>
          <w:tcPr>
            <w:tcW w:w="284" w:type="dxa"/>
            <w:vAlign w:val="bottom"/>
          </w:tcPr>
          <w:p w14:paraId="46AB0B4B" w14:textId="77777777" w:rsidR="00A07A57" w:rsidRPr="001B7687" w:rsidRDefault="00A07A57" w:rsidP="00A07A57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auto"/>
            </w:tcBorders>
          </w:tcPr>
          <w:p w14:paraId="2ADD254C" w14:textId="16A2862F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4,079</w:t>
            </w:r>
          </w:p>
        </w:tc>
        <w:tc>
          <w:tcPr>
            <w:tcW w:w="284" w:type="dxa"/>
          </w:tcPr>
          <w:p w14:paraId="142CA59A" w14:textId="77777777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28" w:type="dxa"/>
            <w:tcBorders>
              <w:top w:val="single" w:sz="4" w:space="0" w:color="000000"/>
              <w:bottom w:val="double" w:sz="4" w:space="0" w:color="auto"/>
            </w:tcBorders>
          </w:tcPr>
          <w:p w14:paraId="0A6389C0" w14:textId="1C530BAA" w:rsidR="00A07A57" w:rsidRPr="001B7687" w:rsidRDefault="00A07A57" w:rsidP="00A07A57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4,892 </w:t>
            </w:r>
          </w:p>
        </w:tc>
      </w:tr>
    </w:tbl>
    <w:p w14:paraId="70CB4294" w14:textId="45394C3E" w:rsidR="003A0496" w:rsidRPr="001B7687" w:rsidRDefault="003A0496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58AB26B2" w14:textId="77777777" w:rsidR="000A294C" w:rsidRPr="001B7687" w:rsidRDefault="000A294C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37757E08" w14:textId="4D0F227E" w:rsidR="009556ED" w:rsidRPr="001B7687" w:rsidRDefault="009556ED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ค่าใช้จ่ายดอกเบี้ย</w:t>
      </w:r>
    </w:p>
    <w:p w14:paraId="18C80759" w14:textId="77777777" w:rsidR="008F6F18" w:rsidRPr="007817F7" w:rsidRDefault="008F6F18" w:rsidP="007817F7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1"/>
        <w:gridCol w:w="1062"/>
        <w:gridCol w:w="270"/>
        <w:gridCol w:w="1044"/>
        <w:gridCol w:w="270"/>
        <w:gridCol w:w="1071"/>
        <w:gridCol w:w="270"/>
        <w:gridCol w:w="1084"/>
      </w:tblGrid>
      <w:tr w:rsidR="00C00B44" w:rsidRPr="001B7687" w14:paraId="62D823C4" w14:textId="67C1A968" w:rsidTr="00F95AA9">
        <w:trPr>
          <w:trHeight w:val="400"/>
        </w:trPr>
        <w:tc>
          <w:tcPr>
            <w:tcW w:w="4041" w:type="dxa"/>
            <w:vAlign w:val="bottom"/>
          </w:tcPr>
          <w:p w14:paraId="5BA9F835" w14:textId="77777777" w:rsidR="00C00B44" w:rsidRPr="001B7687" w:rsidRDefault="00C00B44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76" w:type="dxa"/>
            <w:gridSpan w:val="3"/>
            <w:vAlign w:val="bottom"/>
          </w:tcPr>
          <w:p w14:paraId="22A3E066" w14:textId="77777777" w:rsidR="00C00B44" w:rsidRPr="001B7687" w:rsidRDefault="00C00B4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3E4660D" w14:textId="77777777" w:rsidR="00C00B44" w:rsidRPr="001B7687" w:rsidRDefault="00C00B44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425" w:type="dxa"/>
            <w:gridSpan w:val="3"/>
            <w:vAlign w:val="bottom"/>
          </w:tcPr>
          <w:p w14:paraId="0B8CDBD1" w14:textId="221E1065" w:rsidR="00C00B44" w:rsidRPr="001B7687" w:rsidRDefault="00C00B4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>กิจการ</w:t>
            </w:r>
          </w:p>
        </w:tc>
      </w:tr>
      <w:tr w:rsidR="00247B47" w:rsidRPr="001B7687" w14:paraId="20E52BD5" w14:textId="35D99D05" w:rsidTr="00E92C0D">
        <w:trPr>
          <w:trHeight w:val="385"/>
        </w:trPr>
        <w:tc>
          <w:tcPr>
            <w:tcW w:w="4041" w:type="dxa"/>
            <w:vAlign w:val="bottom"/>
          </w:tcPr>
          <w:p w14:paraId="18E11403" w14:textId="77777777" w:rsidR="00247B47" w:rsidRPr="001B7687" w:rsidRDefault="00247B47" w:rsidP="00247B4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สำหรับปีสิ้นสุดวันที่ 31 ธันวาคม</w:t>
            </w:r>
          </w:p>
        </w:tc>
        <w:tc>
          <w:tcPr>
            <w:tcW w:w="1062" w:type="dxa"/>
            <w:vAlign w:val="bottom"/>
          </w:tcPr>
          <w:p w14:paraId="0DC96998" w14:textId="3D045DE9" w:rsidR="00247B47" w:rsidRPr="001B7687" w:rsidRDefault="00247B47" w:rsidP="00247B47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70" w:type="dxa"/>
            <w:vAlign w:val="bottom"/>
          </w:tcPr>
          <w:p w14:paraId="02E4B008" w14:textId="77777777" w:rsidR="00247B47" w:rsidRPr="001B7687" w:rsidRDefault="00247B47" w:rsidP="00247B47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44" w:type="dxa"/>
            <w:vAlign w:val="bottom"/>
          </w:tcPr>
          <w:p w14:paraId="1A41E525" w14:textId="1493D7A6" w:rsidR="00247B47" w:rsidRPr="001B7687" w:rsidRDefault="00247B47" w:rsidP="00247B47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70" w:type="dxa"/>
            <w:vAlign w:val="bottom"/>
          </w:tcPr>
          <w:p w14:paraId="6D0085CC" w14:textId="77777777" w:rsidR="00247B47" w:rsidRPr="001B7687" w:rsidRDefault="00247B47" w:rsidP="00247B47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vAlign w:val="bottom"/>
          </w:tcPr>
          <w:p w14:paraId="4819CD48" w14:textId="41A8C962" w:rsidR="00247B47" w:rsidRPr="001B7687" w:rsidRDefault="00247B47" w:rsidP="00247B47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70" w:type="dxa"/>
            <w:vAlign w:val="bottom"/>
          </w:tcPr>
          <w:p w14:paraId="071550A4" w14:textId="77777777" w:rsidR="00247B47" w:rsidRPr="001B7687" w:rsidRDefault="00247B47" w:rsidP="00247B47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4" w:type="dxa"/>
            <w:vAlign w:val="bottom"/>
          </w:tcPr>
          <w:p w14:paraId="78699637" w14:textId="288AF751" w:rsidR="00247B47" w:rsidRPr="001B7687" w:rsidRDefault="00247B47" w:rsidP="00247B47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2567</w:t>
            </w:r>
          </w:p>
        </w:tc>
      </w:tr>
      <w:tr w:rsidR="002267F1" w:rsidRPr="001B7687" w14:paraId="2968FAD0" w14:textId="044CA73A" w:rsidTr="00F95AA9">
        <w:trPr>
          <w:trHeight w:val="385"/>
        </w:trPr>
        <w:tc>
          <w:tcPr>
            <w:tcW w:w="4041" w:type="dxa"/>
            <w:vAlign w:val="bottom"/>
          </w:tcPr>
          <w:p w14:paraId="3C19E4C4" w14:textId="77777777" w:rsidR="002267F1" w:rsidRPr="001B7687" w:rsidRDefault="002267F1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071" w:type="dxa"/>
            <w:gridSpan w:val="7"/>
            <w:vAlign w:val="bottom"/>
          </w:tcPr>
          <w:p w14:paraId="0BB80AC1" w14:textId="47171EF6" w:rsidR="002267F1" w:rsidRPr="001B7687" w:rsidRDefault="002267F1" w:rsidP="00F2211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A07A57" w:rsidRPr="001B7687" w14:paraId="552B5E11" w14:textId="2E8147CF" w:rsidTr="00E92C0D">
        <w:trPr>
          <w:trHeight w:val="385"/>
        </w:trPr>
        <w:tc>
          <w:tcPr>
            <w:tcW w:w="4041" w:type="dxa"/>
            <w:vAlign w:val="bottom"/>
          </w:tcPr>
          <w:p w14:paraId="3B6AD109" w14:textId="77777777" w:rsidR="00A07A57" w:rsidRPr="001B7687" w:rsidRDefault="00A07A57" w:rsidP="00A07A5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062" w:type="dxa"/>
          </w:tcPr>
          <w:p w14:paraId="0BE20716" w14:textId="54939F22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17,794</w:t>
            </w:r>
          </w:p>
        </w:tc>
        <w:tc>
          <w:tcPr>
            <w:tcW w:w="270" w:type="dxa"/>
            <w:vAlign w:val="bottom"/>
          </w:tcPr>
          <w:p w14:paraId="79368F09" w14:textId="77777777" w:rsidR="00A07A57" w:rsidRPr="001B7687" w:rsidRDefault="00A07A57" w:rsidP="00A07A57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44" w:type="dxa"/>
          </w:tcPr>
          <w:p w14:paraId="3D1A4761" w14:textId="1F65A643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20,016 </w:t>
            </w:r>
          </w:p>
        </w:tc>
        <w:tc>
          <w:tcPr>
            <w:tcW w:w="270" w:type="dxa"/>
            <w:vAlign w:val="bottom"/>
          </w:tcPr>
          <w:p w14:paraId="34311880" w14:textId="77777777" w:rsidR="00A07A57" w:rsidRPr="001B7687" w:rsidRDefault="00A07A57" w:rsidP="00A07A57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</w:tcPr>
          <w:p w14:paraId="5A85AC2F" w14:textId="19A827B1" w:rsidR="00A07A57" w:rsidRPr="001B7687" w:rsidRDefault="00A07A57" w:rsidP="00A07A57">
            <w:pPr>
              <w:tabs>
                <w:tab w:val="decimal" w:pos="554"/>
              </w:tabs>
              <w:suppressAutoHyphens/>
              <w:spacing w:after="0" w:line="240" w:lineRule="auto"/>
              <w:ind w:left="-108" w:right="-87" w:hanging="17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55B92" w14:textId="77777777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4" w:type="dxa"/>
          </w:tcPr>
          <w:p w14:paraId="30ACA4CB" w14:textId="1689FE7F" w:rsidR="00A07A57" w:rsidRPr="001B7687" w:rsidRDefault="00A07A57" w:rsidP="00A07A57">
            <w:pPr>
              <w:tabs>
                <w:tab w:val="decimal" w:pos="554"/>
              </w:tabs>
              <w:suppressAutoHyphens/>
              <w:spacing w:after="0" w:line="240" w:lineRule="auto"/>
              <w:ind w:left="-108" w:right="-87" w:hanging="17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A07A57" w:rsidRPr="001B7687" w14:paraId="0AB482E5" w14:textId="6A3ADC5B" w:rsidTr="00E92C0D">
        <w:trPr>
          <w:trHeight w:val="385"/>
        </w:trPr>
        <w:tc>
          <w:tcPr>
            <w:tcW w:w="4041" w:type="dxa"/>
            <w:vAlign w:val="bottom"/>
          </w:tcPr>
          <w:p w14:paraId="7BC48797" w14:textId="77777777" w:rsidR="00A07A57" w:rsidRPr="001B7687" w:rsidRDefault="00A07A57" w:rsidP="00A07A5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062" w:type="dxa"/>
          </w:tcPr>
          <w:p w14:paraId="3D92AEC1" w14:textId="73D84A1C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3,223</w:t>
            </w:r>
          </w:p>
        </w:tc>
        <w:tc>
          <w:tcPr>
            <w:tcW w:w="270" w:type="dxa"/>
            <w:vAlign w:val="bottom"/>
          </w:tcPr>
          <w:p w14:paraId="3F47088A" w14:textId="77777777" w:rsidR="00A07A57" w:rsidRPr="001B7687" w:rsidRDefault="00A07A57" w:rsidP="00A07A57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44" w:type="dxa"/>
          </w:tcPr>
          <w:p w14:paraId="231F7B96" w14:textId="54439AC3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3,968 </w:t>
            </w:r>
          </w:p>
        </w:tc>
        <w:tc>
          <w:tcPr>
            <w:tcW w:w="270" w:type="dxa"/>
            <w:vAlign w:val="bottom"/>
          </w:tcPr>
          <w:p w14:paraId="09D50116" w14:textId="77777777" w:rsidR="00A07A57" w:rsidRPr="001B7687" w:rsidRDefault="00A07A57" w:rsidP="00A07A57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</w:tcPr>
          <w:p w14:paraId="4B97696E" w14:textId="409518FC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1,423</w:t>
            </w:r>
          </w:p>
        </w:tc>
        <w:tc>
          <w:tcPr>
            <w:tcW w:w="270" w:type="dxa"/>
          </w:tcPr>
          <w:p w14:paraId="43266601" w14:textId="77777777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4" w:type="dxa"/>
          </w:tcPr>
          <w:p w14:paraId="6F247C60" w14:textId="2FA5C7DD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 w:hanging="17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2,577 </w:t>
            </w:r>
          </w:p>
        </w:tc>
      </w:tr>
      <w:tr w:rsidR="00A07A57" w:rsidRPr="001B7687" w14:paraId="7E9938C7" w14:textId="0AF02C8E" w:rsidTr="00FD3305">
        <w:trPr>
          <w:trHeight w:val="385"/>
        </w:trPr>
        <w:tc>
          <w:tcPr>
            <w:tcW w:w="4041" w:type="dxa"/>
            <w:vAlign w:val="bottom"/>
          </w:tcPr>
          <w:p w14:paraId="1E3D77C1" w14:textId="3727F1E5" w:rsidR="00A07A57" w:rsidRPr="001B7687" w:rsidRDefault="00A07A57" w:rsidP="00A07A5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เงินนำส่งสถาบันคุ้มครองเงินฝาก</w:t>
            </w:r>
            <w:r w:rsidRPr="001B768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และกองทุน</w:t>
            </w:r>
          </w:p>
          <w:p w14:paraId="3C9EE984" w14:textId="159DD303" w:rsidR="00A07A57" w:rsidRPr="00842A15" w:rsidRDefault="00A07A57" w:rsidP="00A07A57">
            <w:pPr>
              <w:suppressAutoHyphens/>
              <w:spacing w:after="0" w:line="240" w:lineRule="auto"/>
              <w:ind w:left="7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เพื่อการฟื้นฟูและพัฒนาระบบสถาบันการเงิน</w:t>
            </w:r>
            <w:r w:rsidR="006572F2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และโครง</w:t>
            </w:r>
            <w:r w:rsidR="00842A15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การตามที่ ธปท</w:t>
            </w:r>
            <w:r w:rsidR="00842A15">
              <w:rPr>
                <w:rFonts w:asciiTheme="majorBidi" w:eastAsia="Times New Roman" w:hAnsiTheme="majorBidi" w:cstheme="majorBidi"/>
                <w:sz w:val="30"/>
                <w:szCs w:val="30"/>
                <w:lang w:val="en-US" w:eastAsia="zh-CN"/>
              </w:rPr>
              <w:t>.</w:t>
            </w:r>
            <w:r w:rsidR="00842A15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 w:eastAsia="zh-CN"/>
              </w:rPr>
              <w:t xml:space="preserve"> กำหนด</w:t>
            </w:r>
          </w:p>
        </w:tc>
        <w:tc>
          <w:tcPr>
            <w:tcW w:w="1062" w:type="dxa"/>
            <w:vAlign w:val="bottom"/>
          </w:tcPr>
          <w:p w14:paraId="3771461E" w14:textId="05F129F4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11,403</w:t>
            </w:r>
          </w:p>
        </w:tc>
        <w:tc>
          <w:tcPr>
            <w:tcW w:w="270" w:type="dxa"/>
            <w:vAlign w:val="bottom"/>
          </w:tcPr>
          <w:p w14:paraId="0F9BCC96" w14:textId="77777777" w:rsidR="00A07A57" w:rsidRPr="001B7687" w:rsidRDefault="00A07A57" w:rsidP="00A07A57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44" w:type="dxa"/>
            <w:vAlign w:val="bottom"/>
          </w:tcPr>
          <w:p w14:paraId="6704483E" w14:textId="1745E5BD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11,315 </w:t>
            </w:r>
          </w:p>
        </w:tc>
        <w:tc>
          <w:tcPr>
            <w:tcW w:w="270" w:type="dxa"/>
            <w:vAlign w:val="bottom"/>
          </w:tcPr>
          <w:p w14:paraId="2A5463BE" w14:textId="77777777" w:rsidR="00A07A57" w:rsidRPr="001B7687" w:rsidRDefault="00A07A57" w:rsidP="00A07A57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vAlign w:val="bottom"/>
          </w:tcPr>
          <w:p w14:paraId="0283351D" w14:textId="6F8B4718" w:rsidR="00A07A57" w:rsidRPr="001B7687" w:rsidRDefault="00A07A57" w:rsidP="00791A57">
            <w:pPr>
              <w:tabs>
                <w:tab w:val="decimal" w:pos="554"/>
              </w:tabs>
              <w:suppressAutoHyphens/>
              <w:spacing w:after="0" w:line="240" w:lineRule="auto"/>
              <w:ind w:left="-108" w:right="-87" w:hanging="1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BB133A" w14:textId="77777777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4" w:type="dxa"/>
            <w:vAlign w:val="bottom"/>
          </w:tcPr>
          <w:p w14:paraId="3AEA0C31" w14:textId="0671FC81" w:rsidR="00A07A57" w:rsidRPr="001B7687" w:rsidRDefault="00A07A57" w:rsidP="00A07A57">
            <w:pPr>
              <w:tabs>
                <w:tab w:val="decimal" w:pos="554"/>
              </w:tabs>
              <w:suppressAutoHyphens/>
              <w:spacing w:after="0" w:line="240" w:lineRule="auto"/>
              <w:ind w:left="-108" w:right="-87" w:hanging="17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A07A57" w:rsidRPr="001B7687" w14:paraId="78478998" w14:textId="3FE28E04" w:rsidTr="00E92C0D">
        <w:trPr>
          <w:trHeight w:val="385"/>
        </w:trPr>
        <w:tc>
          <w:tcPr>
            <w:tcW w:w="4041" w:type="dxa"/>
            <w:vAlign w:val="bottom"/>
          </w:tcPr>
          <w:p w14:paraId="572420AE" w14:textId="6D0D77D3" w:rsidR="00A07A57" w:rsidRPr="001B7687" w:rsidRDefault="00A07A57" w:rsidP="00A07A5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1062" w:type="dxa"/>
          </w:tcPr>
          <w:p w14:paraId="2006A3D5" w14:textId="1B534259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3,916</w:t>
            </w:r>
          </w:p>
        </w:tc>
        <w:tc>
          <w:tcPr>
            <w:tcW w:w="270" w:type="dxa"/>
            <w:vAlign w:val="bottom"/>
          </w:tcPr>
          <w:p w14:paraId="39C7D615" w14:textId="77777777" w:rsidR="00A07A57" w:rsidRPr="001B7687" w:rsidRDefault="00A07A57" w:rsidP="00A07A57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44" w:type="dxa"/>
          </w:tcPr>
          <w:p w14:paraId="426CA3D8" w14:textId="7AE7AFAE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4,024</w:t>
            </w:r>
          </w:p>
        </w:tc>
        <w:tc>
          <w:tcPr>
            <w:tcW w:w="270" w:type="dxa"/>
            <w:vAlign w:val="bottom"/>
          </w:tcPr>
          <w:p w14:paraId="5CD6627E" w14:textId="77777777" w:rsidR="00A07A57" w:rsidRPr="001B7687" w:rsidRDefault="00A07A57" w:rsidP="00A07A57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</w:tcPr>
          <w:p w14:paraId="278D717D" w14:textId="254B92EF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2,712</w:t>
            </w:r>
          </w:p>
        </w:tc>
        <w:tc>
          <w:tcPr>
            <w:tcW w:w="270" w:type="dxa"/>
          </w:tcPr>
          <w:p w14:paraId="64B62ADE" w14:textId="77777777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4" w:type="dxa"/>
          </w:tcPr>
          <w:p w14:paraId="716EFD9A" w14:textId="33ABCC66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2,226 </w:t>
            </w:r>
          </w:p>
        </w:tc>
      </w:tr>
      <w:tr w:rsidR="00A07A57" w:rsidRPr="001B7687" w14:paraId="0AC6FB1B" w14:textId="4A03E818" w:rsidTr="00E92C0D">
        <w:trPr>
          <w:trHeight w:val="400"/>
        </w:trPr>
        <w:tc>
          <w:tcPr>
            <w:tcW w:w="4041" w:type="dxa"/>
            <w:vAlign w:val="bottom"/>
          </w:tcPr>
          <w:p w14:paraId="6B768D78" w14:textId="77777777" w:rsidR="00A07A57" w:rsidRPr="001B7687" w:rsidRDefault="00A07A57" w:rsidP="00A07A5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062" w:type="dxa"/>
          </w:tcPr>
          <w:p w14:paraId="3E1E1B2C" w14:textId="60CD40D7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270" w:type="dxa"/>
            <w:vAlign w:val="bottom"/>
          </w:tcPr>
          <w:p w14:paraId="24053416" w14:textId="77777777" w:rsidR="00A07A57" w:rsidRPr="001B7687" w:rsidRDefault="00A07A57" w:rsidP="00A07A57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44" w:type="dxa"/>
          </w:tcPr>
          <w:p w14:paraId="76AC064E" w14:textId="776BC0D4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573 </w:t>
            </w:r>
          </w:p>
        </w:tc>
        <w:tc>
          <w:tcPr>
            <w:tcW w:w="270" w:type="dxa"/>
            <w:vAlign w:val="bottom"/>
          </w:tcPr>
          <w:p w14:paraId="407AE821" w14:textId="77777777" w:rsidR="00A07A57" w:rsidRPr="001B7687" w:rsidRDefault="00A07A57" w:rsidP="00A07A57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</w:tcPr>
          <w:p w14:paraId="46281553" w14:textId="7BD18357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9E766E0" w14:textId="77777777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4" w:type="dxa"/>
          </w:tcPr>
          <w:p w14:paraId="12EBB0F8" w14:textId="749DE664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 w:hanging="17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</w:p>
        </w:tc>
      </w:tr>
      <w:tr w:rsidR="00A07A57" w:rsidRPr="001B7687" w14:paraId="55F010B5" w14:textId="76F0E22C" w:rsidTr="00E92C0D">
        <w:trPr>
          <w:trHeight w:val="400"/>
        </w:trPr>
        <w:tc>
          <w:tcPr>
            <w:tcW w:w="4041" w:type="dxa"/>
            <w:vAlign w:val="bottom"/>
          </w:tcPr>
          <w:p w14:paraId="0E9BE825" w14:textId="77777777" w:rsidR="00A07A57" w:rsidRPr="001B7687" w:rsidRDefault="00A07A57" w:rsidP="00A07A5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000000"/>
              <w:bottom w:val="double" w:sz="4" w:space="0" w:color="000000"/>
            </w:tcBorders>
          </w:tcPr>
          <w:p w14:paraId="0E2582CD" w14:textId="689C7446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36,862</w:t>
            </w:r>
          </w:p>
        </w:tc>
        <w:tc>
          <w:tcPr>
            <w:tcW w:w="270" w:type="dxa"/>
            <w:vAlign w:val="bottom"/>
          </w:tcPr>
          <w:p w14:paraId="50179E28" w14:textId="77777777" w:rsidR="00A07A57" w:rsidRPr="001B7687" w:rsidRDefault="00A07A57" w:rsidP="00A07A57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44" w:type="dxa"/>
            <w:tcBorders>
              <w:top w:val="single" w:sz="4" w:space="0" w:color="000000"/>
              <w:bottom w:val="double" w:sz="4" w:space="0" w:color="000000"/>
            </w:tcBorders>
          </w:tcPr>
          <w:p w14:paraId="351B3A66" w14:textId="1ED09FDF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39,896 </w:t>
            </w:r>
          </w:p>
        </w:tc>
        <w:tc>
          <w:tcPr>
            <w:tcW w:w="270" w:type="dxa"/>
            <w:vAlign w:val="bottom"/>
          </w:tcPr>
          <w:p w14:paraId="709C3B09" w14:textId="77777777" w:rsidR="00A07A57" w:rsidRPr="001B7687" w:rsidRDefault="00A07A57" w:rsidP="00A07A57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tcBorders>
              <w:top w:val="single" w:sz="4" w:space="0" w:color="000000"/>
              <w:bottom w:val="double" w:sz="4" w:space="0" w:color="000000"/>
            </w:tcBorders>
          </w:tcPr>
          <w:p w14:paraId="3491BC42" w14:textId="4491F7D1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 w:hanging="173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4,136</w:t>
            </w:r>
          </w:p>
        </w:tc>
        <w:tc>
          <w:tcPr>
            <w:tcW w:w="270" w:type="dxa"/>
          </w:tcPr>
          <w:p w14:paraId="44D9CFC6" w14:textId="77777777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000000"/>
              <w:bottom w:val="double" w:sz="4" w:space="0" w:color="000000"/>
            </w:tcBorders>
          </w:tcPr>
          <w:p w14:paraId="1221A826" w14:textId="6B12246F" w:rsidR="00A07A57" w:rsidRPr="001B7687" w:rsidRDefault="00A07A57" w:rsidP="00A07A57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4,804 </w:t>
            </w:r>
          </w:p>
        </w:tc>
      </w:tr>
    </w:tbl>
    <w:p w14:paraId="5C3817A0" w14:textId="77777777" w:rsidR="008F6F18" w:rsidRPr="007817F7" w:rsidRDefault="008F6F18" w:rsidP="00A00927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F82C680" w14:textId="1268DC21" w:rsidR="006F3BD3" w:rsidRPr="001B7687" w:rsidRDefault="00B765C0" w:rsidP="00A00927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765C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ธปท. ประกาศปรับลดอัตราเงินนำส่งจากสถาบันการเงินเข้ากองทุนเพื่อการฟื้นฟูและพัฒนาระบบสถาบันการเงินสำหรับปี </w:t>
      </w:r>
      <w:r w:rsidRPr="00B765C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2568 </w:t>
      </w:r>
      <w:r w:rsidRPr="00B765C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โดยจำนวนเงินที่ปรับลดนำไปใช้เพื่อสนับสนุนโครงการตามที่ ธปท. กำหนด</w:t>
      </w:r>
      <w:r w:rsidRPr="00B765C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 </w:t>
      </w:r>
    </w:p>
    <w:p w14:paraId="0EF2A973" w14:textId="67752286" w:rsidR="00042B2D" w:rsidRDefault="00042B2D">
      <w:pPr>
        <w:rPr>
          <w:rFonts w:asciiTheme="majorBidi" w:eastAsia="Times New Roman" w:hAnsiTheme="majorBidi" w:cstheme="majorBidi"/>
          <w:sz w:val="30"/>
          <w:szCs w:val="30"/>
          <w:lang w:val="en-US"/>
        </w:rPr>
      </w:pPr>
      <w:r>
        <w:rPr>
          <w:rFonts w:asciiTheme="majorBidi" w:eastAsia="Times New Roman" w:hAnsiTheme="majorBidi" w:cstheme="majorBidi"/>
          <w:sz w:val="30"/>
          <w:szCs w:val="30"/>
          <w:lang w:val="en-US"/>
        </w:rPr>
        <w:br w:type="page"/>
      </w:r>
    </w:p>
    <w:p w14:paraId="46F51387" w14:textId="4D039318" w:rsidR="009025B3" w:rsidRPr="001B7687" w:rsidRDefault="009556ED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รายได้ค่าธรรมเนียมและบริการสุทธิ</w:t>
      </w:r>
    </w:p>
    <w:p w14:paraId="4A36FE63" w14:textId="77777777" w:rsidR="002D5C00" w:rsidRPr="007817F7" w:rsidRDefault="002D5C00" w:rsidP="007817F7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9378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4158"/>
        <w:gridCol w:w="1134"/>
        <w:gridCol w:w="283"/>
        <w:gridCol w:w="1085"/>
        <w:gridCol w:w="284"/>
        <w:gridCol w:w="1084"/>
        <w:gridCol w:w="270"/>
        <w:gridCol w:w="1080"/>
      </w:tblGrid>
      <w:tr w:rsidR="00BE7C38" w:rsidRPr="001B7687" w14:paraId="07DBED4D" w14:textId="77777777" w:rsidTr="00BE7C38">
        <w:trPr>
          <w:trHeight w:val="20"/>
        </w:trPr>
        <w:tc>
          <w:tcPr>
            <w:tcW w:w="4158" w:type="dxa"/>
            <w:vAlign w:val="bottom"/>
          </w:tcPr>
          <w:p w14:paraId="3D611781" w14:textId="77777777" w:rsidR="00BE7C38" w:rsidRPr="001B7687" w:rsidRDefault="00BE7C38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02" w:type="dxa"/>
            <w:gridSpan w:val="3"/>
            <w:vAlign w:val="bottom"/>
            <w:hideMark/>
          </w:tcPr>
          <w:p w14:paraId="50CF7E50" w14:textId="77777777" w:rsidR="00BE7C38" w:rsidRPr="001B7687" w:rsidRDefault="00BE7C38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432DA3B8" w14:textId="77777777" w:rsidR="00BE7C38" w:rsidRPr="001B7687" w:rsidRDefault="00BE7C38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4" w:type="dxa"/>
            <w:gridSpan w:val="3"/>
            <w:vAlign w:val="bottom"/>
            <w:hideMark/>
          </w:tcPr>
          <w:p w14:paraId="48EEAFD2" w14:textId="288F6FFE" w:rsidR="00BE7C38" w:rsidRPr="001B7687" w:rsidRDefault="00BE7C38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  <w:lang w:val="en-GB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</w:t>
            </w:r>
            <w:r w:rsidRPr="001B76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247B47" w:rsidRPr="001B7687" w14:paraId="6349DD9B" w14:textId="77777777" w:rsidTr="00BE7C38">
        <w:trPr>
          <w:trHeight w:val="20"/>
        </w:trPr>
        <w:tc>
          <w:tcPr>
            <w:tcW w:w="4158" w:type="dxa"/>
            <w:vAlign w:val="bottom"/>
          </w:tcPr>
          <w:p w14:paraId="1B2B4691" w14:textId="77777777" w:rsidR="00247B47" w:rsidRPr="001B7687" w:rsidRDefault="00247B47" w:rsidP="00247B47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28"/>
                <w:cs/>
              </w:rPr>
            </w:pPr>
            <w:r w:rsidRPr="001B7687">
              <w:rPr>
                <w:rFonts w:asciiTheme="majorBidi" w:hAnsiTheme="majorBidi" w:cstheme="majorBidi" w:hint="cs"/>
                <w:b/>
                <w:bCs/>
                <w:i/>
                <w:iCs/>
                <w:spacing w:val="4"/>
                <w:sz w:val="28"/>
                <w:cs/>
              </w:rPr>
              <w:t xml:space="preserve">สำหรับปีสิ้นสุดวันที่ </w:t>
            </w:r>
            <w:r w:rsidRPr="001B7687">
              <w:rPr>
                <w:rFonts w:asciiTheme="majorBidi" w:hAnsiTheme="majorBidi" w:cstheme="majorBidi" w:hint="cs"/>
                <w:b/>
                <w:bCs/>
                <w:i/>
                <w:iCs/>
                <w:spacing w:val="4"/>
                <w:sz w:val="28"/>
              </w:rPr>
              <w:t>31</w:t>
            </w:r>
            <w:r w:rsidRPr="001B7687">
              <w:rPr>
                <w:rFonts w:asciiTheme="majorBidi" w:hAnsiTheme="majorBidi" w:cstheme="majorBidi" w:hint="cs"/>
                <w:b/>
                <w:bCs/>
                <w:i/>
                <w:iCs/>
                <w:spacing w:val="4"/>
                <w:sz w:val="28"/>
                <w:cs/>
              </w:rPr>
              <w:t xml:space="preserve"> ธันวาคม</w:t>
            </w:r>
          </w:p>
        </w:tc>
        <w:tc>
          <w:tcPr>
            <w:tcW w:w="1134" w:type="dxa"/>
            <w:vAlign w:val="bottom"/>
            <w:hideMark/>
          </w:tcPr>
          <w:p w14:paraId="663EE6DD" w14:textId="0C9B198B" w:rsidR="00247B47" w:rsidRPr="001B7687" w:rsidRDefault="00247B47" w:rsidP="00247B47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B76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83" w:type="dxa"/>
            <w:vAlign w:val="bottom"/>
          </w:tcPr>
          <w:p w14:paraId="162BA359" w14:textId="77777777" w:rsidR="00247B47" w:rsidRPr="001B7687" w:rsidRDefault="00247B47" w:rsidP="00247B47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  <w:hideMark/>
          </w:tcPr>
          <w:p w14:paraId="232658DD" w14:textId="7CB7645F" w:rsidR="00247B47" w:rsidRPr="001B7687" w:rsidRDefault="00247B47" w:rsidP="00247B47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B76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84" w:type="dxa"/>
            <w:vAlign w:val="bottom"/>
          </w:tcPr>
          <w:p w14:paraId="112BCD5C" w14:textId="77777777" w:rsidR="00247B47" w:rsidRPr="001B7687" w:rsidRDefault="00247B47" w:rsidP="00247B47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vAlign w:val="bottom"/>
            <w:hideMark/>
          </w:tcPr>
          <w:p w14:paraId="5872094E" w14:textId="68B2F1A9" w:rsidR="00247B47" w:rsidRPr="001B7687" w:rsidRDefault="00247B47" w:rsidP="00247B47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B76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70" w:type="dxa"/>
            <w:vAlign w:val="bottom"/>
          </w:tcPr>
          <w:p w14:paraId="29DBC8BC" w14:textId="77777777" w:rsidR="00247B47" w:rsidRPr="001B7687" w:rsidRDefault="00247B47" w:rsidP="00247B47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FB08E24" w14:textId="45869982" w:rsidR="00247B47" w:rsidRPr="001B7687" w:rsidRDefault="00247B47" w:rsidP="00247B47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B76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BE7C38" w:rsidRPr="001B7687" w14:paraId="6381BD9A" w14:textId="77777777" w:rsidTr="00BE7C38">
        <w:trPr>
          <w:trHeight w:val="20"/>
        </w:trPr>
        <w:tc>
          <w:tcPr>
            <w:tcW w:w="4158" w:type="dxa"/>
            <w:vAlign w:val="bottom"/>
          </w:tcPr>
          <w:p w14:paraId="23C77E1E" w14:textId="77777777" w:rsidR="00BE7C38" w:rsidRPr="001B7687" w:rsidRDefault="00BE7C38">
            <w:pPr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pacing w:val="4"/>
                <w:sz w:val="28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373E1393" w14:textId="77777777" w:rsidR="00BE7C38" w:rsidRPr="001B7687" w:rsidRDefault="00BE7C38">
            <w:pPr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B7687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BE7C38" w:rsidRPr="001B7687" w14:paraId="35CF8FA7" w14:textId="77777777" w:rsidTr="00BE7C38">
        <w:trPr>
          <w:trHeight w:val="20"/>
        </w:trPr>
        <w:tc>
          <w:tcPr>
            <w:tcW w:w="4158" w:type="dxa"/>
            <w:vAlign w:val="bottom"/>
            <w:hideMark/>
          </w:tcPr>
          <w:p w14:paraId="03539690" w14:textId="77777777" w:rsidR="00BE7C38" w:rsidRPr="001B7687" w:rsidRDefault="00BE7C38">
            <w:pPr>
              <w:spacing w:after="0" w:line="240" w:lineRule="auto"/>
              <w:ind w:left="17"/>
              <w:rPr>
                <w:rFonts w:asciiTheme="majorBidi" w:hAnsiTheme="majorBidi" w:cstheme="majorBidi"/>
                <w:sz w:val="28"/>
                <w:cs/>
              </w:rPr>
            </w:pPr>
            <w:r w:rsidRPr="001B7687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134" w:type="dxa"/>
            <w:vAlign w:val="bottom"/>
          </w:tcPr>
          <w:p w14:paraId="38C3CF15" w14:textId="77777777" w:rsidR="00BE7C38" w:rsidRPr="001B7687" w:rsidRDefault="00BE7C38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4AEC1805" w14:textId="77777777" w:rsidR="00BE7C38" w:rsidRPr="001B7687" w:rsidRDefault="00BE7C38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5E625BEB" w14:textId="77777777" w:rsidR="00BE7C38" w:rsidRPr="001B7687" w:rsidRDefault="00BE7C38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7E6D39FB" w14:textId="77777777" w:rsidR="00BE7C38" w:rsidRPr="001B7687" w:rsidRDefault="00BE7C38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3F565CCD" w14:textId="77777777" w:rsidR="00BE7C38" w:rsidRPr="001B7687" w:rsidRDefault="00BE7C38">
            <w:pPr>
              <w:pStyle w:val="PlainText"/>
              <w:tabs>
                <w:tab w:val="decimal" w:pos="894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F32FFCF" w14:textId="77777777" w:rsidR="00BE7C38" w:rsidRPr="001B7687" w:rsidRDefault="00BE7C38">
            <w:pPr>
              <w:tabs>
                <w:tab w:val="decimal" w:pos="792"/>
              </w:tabs>
              <w:snapToGrid w:val="0"/>
              <w:spacing w:after="0" w:line="240" w:lineRule="auto"/>
              <w:ind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28C9227" w14:textId="77777777" w:rsidR="00BE7C38" w:rsidRPr="001B7687" w:rsidRDefault="00BE7C38">
            <w:pPr>
              <w:pStyle w:val="PlainText"/>
              <w:tabs>
                <w:tab w:val="decimal" w:pos="894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E7C38" w:rsidRPr="001B7687" w14:paraId="146863D2" w14:textId="77777777" w:rsidTr="00BE7C38">
        <w:trPr>
          <w:trHeight w:val="20"/>
        </w:trPr>
        <w:tc>
          <w:tcPr>
            <w:tcW w:w="4158" w:type="dxa"/>
            <w:vAlign w:val="bottom"/>
            <w:hideMark/>
          </w:tcPr>
          <w:p w14:paraId="43347304" w14:textId="77777777" w:rsidR="00BE7C38" w:rsidRPr="001B7687" w:rsidRDefault="00BE7C38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eastAsia="Angsana New" w:hAnsiTheme="majorBidi" w:cstheme="majorBidi"/>
                <w:sz w:val="28"/>
                <w:cs/>
              </w:rPr>
              <w:t xml:space="preserve">   </w:t>
            </w:r>
            <w:r w:rsidRPr="001B7687">
              <w:rPr>
                <w:rFonts w:asciiTheme="majorBidi" w:hAnsiTheme="majorBidi" w:cstheme="majorBidi"/>
                <w:sz w:val="28"/>
                <w:cs/>
              </w:rPr>
              <w:t>- บริการบัตรเอทีเอ็ม บัตรเดบิต บัตรเครดิต</w:t>
            </w:r>
          </w:p>
        </w:tc>
        <w:tc>
          <w:tcPr>
            <w:tcW w:w="1134" w:type="dxa"/>
            <w:vAlign w:val="bottom"/>
          </w:tcPr>
          <w:p w14:paraId="4E2D2ADC" w14:textId="77777777" w:rsidR="00BE7C38" w:rsidRPr="001B7687" w:rsidRDefault="00BE7C38">
            <w:pPr>
              <w:pStyle w:val="PlainText"/>
              <w:tabs>
                <w:tab w:val="decimal" w:pos="91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35D21290" w14:textId="77777777" w:rsidR="00BE7C38" w:rsidRPr="001B7687" w:rsidRDefault="00BE7C38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571EF394" w14:textId="77777777" w:rsidR="00BE7C38" w:rsidRPr="001B7687" w:rsidRDefault="00BE7C38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  <w:vAlign w:val="bottom"/>
          </w:tcPr>
          <w:p w14:paraId="597369BA" w14:textId="77777777" w:rsidR="00BE7C38" w:rsidRPr="001B7687" w:rsidRDefault="00BE7C38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3BABF32A" w14:textId="77777777" w:rsidR="00BE7C38" w:rsidRPr="001B7687" w:rsidRDefault="00BE7C38">
            <w:pPr>
              <w:pStyle w:val="PlainText"/>
              <w:tabs>
                <w:tab w:val="decimal" w:pos="91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E9C6FFE" w14:textId="77777777" w:rsidR="00BE7C38" w:rsidRPr="001B7687" w:rsidRDefault="00BE7C38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2814607" w14:textId="77777777" w:rsidR="00BE7C38" w:rsidRPr="001B7687" w:rsidRDefault="00BE7C38">
            <w:pPr>
              <w:pStyle w:val="PlainText"/>
              <w:tabs>
                <w:tab w:val="decimal" w:pos="91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A07A57" w:rsidRPr="001B7687" w14:paraId="3E8AC846" w14:textId="77777777" w:rsidTr="00E92C0D">
        <w:trPr>
          <w:trHeight w:val="20"/>
        </w:trPr>
        <w:tc>
          <w:tcPr>
            <w:tcW w:w="4158" w:type="dxa"/>
            <w:vAlign w:val="bottom"/>
            <w:hideMark/>
          </w:tcPr>
          <w:p w14:paraId="03CA2AA3" w14:textId="77777777" w:rsidR="00A07A57" w:rsidRPr="001B7687" w:rsidRDefault="00A07A57" w:rsidP="00A07A57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eastAsia="Angsana New" w:hAnsiTheme="majorBidi" w:cstheme="majorBidi"/>
                <w:sz w:val="28"/>
                <w:cs/>
              </w:rPr>
              <w:t xml:space="preserve">        </w:t>
            </w:r>
            <w:r w:rsidRPr="001B7687">
              <w:rPr>
                <w:rFonts w:asciiTheme="majorBidi" w:hAnsiTheme="majorBidi" w:cstheme="majorBidi"/>
                <w:sz w:val="28"/>
                <w:cs/>
              </w:rPr>
              <w:t>และบริการธนาคารอิเล็กทรอนิกส์ต่าง ๆ</w:t>
            </w:r>
          </w:p>
        </w:tc>
        <w:tc>
          <w:tcPr>
            <w:tcW w:w="1134" w:type="dxa"/>
            <w:vAlign w:val="bottom"/>
          </w:tcPr>
          <w:p w14:paraId="7DD25D4B" w14:textId="221AA9EE" w:rsidR="00A07A57" w:rsidRPr="001B7687" w:rsidRDefault="00A07A57" w:rsidP="00A07A57">
            <w:pPr>
              <w:pStyle w:val="PlainText"/>
              <w:tabs>
                <w:tab w:val="decimal" w:pos="912"/>
              </w:tabs>
              <w:ind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13,169</w:t>
            </w:r>
          </w:p>
        </w:tc>
        <w:tc>
          <w:tcPr>
            <w:tcW w:w="283" w:type="dxa"/>
            <w:vAlign w:val="bottom"/>
          </w:tcPr>
          <w:p w14:paraId="0A51FB4A" w14:textId="77777777" w:rsidR="00A07A57" w:rsidRPr="001B7687" w:rsidRDefault="00A07A57" w:rsidP="00A07A57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621EEDF" w14:textId="375DF630" w:rsidR="00A07A57" w:rsidRPr="001B7687" w:rsidRDefault="00A07A57" w:rsidP="00A07A57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13,911 </w:t>
            </w:r>
          </w:p>
        </w:tc>
        <w:tc>
          <w:tcPr>
            <w:tcW w:w="284" w:type="dxa"/>
            <w:vAlign w:val="bottom"/>
          </w:tcPr>
          <w:p w14:paraId="5ED5A233" w14:textId="77777777" w:rsidR="00A07A57" w:rsidRPr="001B7687" w:rsidRDefault="00A07A57" w:rsidP="00A07A57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4BC596A" w14:textId="2ABA5499" w:rsidR="00A07A57" w:rsidRPr="001B7687" w:rsidRDefault="00A07A57" w:rsidP="00A07A57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right="4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BF1E03" w14:textId="77777777" w:rsidR="00A07A57" w:rsidRPr="001B7687" w:rsidRDefault="00A07A57" w:rsidP="00A07A57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6EF1F26" w14:textId="594F4A06" w:rsidR="00A07A57" w:rsidRPr="001B7687" w:rsidRDefault="00A07A57" w:rsidP="00A07A57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right="4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7A57" w:rsidRPr="001B7687" w14:paraId="23D850CA" w14:textId="77777777" w:rsidTr="00E92C0D">
        <w:trPr>
          <w:trHeight w:val="20"/>
        </w:trPr>
        <w:tc>
          <w:tcPr>
            <w:tcW w:w="4158" w:type="dxa"/>
            <w:vAlign w:val="bottom"/>
          </w:tcPr>
          <w:p w14:paraId="1F5CBCFB" w14:textId="1AB35160" w:rsidR="00A07A57" w:rsidRPr="001B7687" w:rsidRDefault="00A07A57" w:rsidP="00A07A5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- </w:t>
            </w: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การรับรอง</w:t>
            </w: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รับอาวัล</w:t>
            </w: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และการค้ำประกัน</w:t>
            </w:r>
          </w:p>
        </w:tc>
        <w:tc>
          <w:tcPr>
            <w:tcW w:w="1134" w:type="dxa"/>
          </w:tcPr>
          <w:p w14:paraId="43CABF20" w14:textId="51D7A0D2" w:rsidR="00A07A57" w:rsidRPr="001B7687" w:rsidRDefault="00A07A57" w:rsidP="00A07A57">
            <w:pPr>
              <w:pStyle w:val="PlainText"/>
              <w:tabs>
                <w:tab w:val="decimal" w:pos="912"/>
              </w:tabs>
              <w:ind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1,258</w:t>
            </w:r>
          </w:p>
        </w:tc>
        <w:tc>
          <w:tcPr>
            <w:tcW w:w="283" w:type="dxa"/>
            <w:vAlign w:val="bottom"/>
          </w:tcPr>
          <w:p w14:paraId="54131593" w14:textId="77777777" w:rsidR="00A07A57" w:rsidRPr="001B7687" w:rsidRDefault="00A07A57" w:rsidP="00A07A57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B2F9844" w14:textId="6114D58C" w:rsidR="00A07A57" w:rsidRPr="001B7687" w:rsidRDefault="00A07A57" w:rsidP="00A07A57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1,441 </w:t>
            </w:r>
          </w:p>
        </w:tc>
        <w:tc>
          <w:tcPr>
            <w:tcW w:w="284" w:type="dxa"/>
          </w:tcPr>
          <w:p w14:paraId="6BF1702C" w14:textId="77777777" w:rsidR="00A07A57" w:rsidRPr="001B7687" w:rsidRDefault="00A07A57" w:rsidP="00A07A57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8693169" w14:textId="77514A73" w:rsidR="00A07A57" w:rsidRPr="001B7687" w:rsidRDefault="00A07A57" w:rsidP="00A07A57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right="4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9527F" w14:textId="77777777" w:rsidR="00A07A57" w:rsidRPr="001B7687" w:rsidRDefault="00A07A57" w:rsidP="00A07A57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2FECBAC" w14:textId="5AFA7134" w:rsidR="00A07A57" w:rsidRPr="001B7687" w:rsidRDefault="00A07A57" w:rsidP="00A07A57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right="4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7A57" w:rsidRPr="001B7687" w14:paraId="2EB9B5DD" w14:textId="77777777" w:rsidTr="007C3403">
        <w:trPr>
          <w:trHeight w:val="20"/>
        </w:trPr>
        <w:tc>
          <w:tcPr>
            <w:tcW w:w="4158" w:type="dxa"/>
            <w:vAlign w:val="bottom"/>
          </w:tcPr>
          <w:p w14:paraId="6D320C9A" w14:textId="77777777" w:rsidR="00A07A57" w:rsidRPr="001B7687" w:rsidRDefault="00A07A57" w:rsidP="00A07A5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- </w:t>
            </w: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รายได้จากการ</w:t>
            </w: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จำหน่ายผลิตภัณฑ์ประกันชีวิต</w:t>
            </w:r>
          </w:p>
          <w:p w14:paraId="341A74B8" w14:textId="77777777" w:rsidR="00A07A57" w:rsidRPr="001B7687" w:rsidRDefault="00A07A57" w:rsidP="00A07A57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       </w:t>
            </w: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ผ่านธนาคาร</w:t>
            </w:r>
          </w:p>
        </w:tc>
        <w:tc>
          <w:tcPr>
            <w:tcW w:w="1134" w:type="dxa"/>
            <w:vAlign w:val="bottom"/>
          </w:tcPr>
          <w:p w14:paraId="75FC8B96" w14:textId="54D5C822" w:rsidR="00A07A57" w:rsidRPr="001B7687" w:rsidRDefault="00A07A57" w:rsidP="00A07A57">
            <w:pPr>
              <w:pStyle w:val="PlainText"/>
              <w:tabs>
                <w:tab w:val="decimal" w:pos="912"/>
              </w:tabs>
              <w:ind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7,809</w:t>
            </w:r>
          </w:p>
        </w:tc>
        <w:tc>
          <w:tcPr>
            <w:tcW w:w="283" w:type="dxa"/>
            <w:vAlign w:val="bottom"/>
          </w:tcPr>
          <w:p w14:paraId="7483E40A" w14:textId="77777777" w:rsidR="00A07A57" w:rsidRPr="001B7687" w:rsidRDefault="00A07A57" w:rsidP="00A07A57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2D038DD" w14:textId="4396D502" w:rsidR="00A07A57" w:rsidRPr="001B7687" w:rsidRDefault="00A07A57" w:rsidP="00A07A57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9,247 </w:t>
            </w:r>
          </w:p>
        </w:tc>
        <w:tc>
          <w:tcPr>
            <w:tcW w:w="284" w:type="dxa"/>
            <w:vAlign w:val="bottom"/>
          </w:tcPr>
          <w:p w14:paraId="0922390D" w14:textId="77777777" w:rsidR="00A07A57" w:rsidRPr="001B7687" w:rsidRDefault="00A07A57" w:rsidP="00A07A57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0F35523" w14:textId="0C7678E2" w:rsidR="00A07A57" w:rsidRPr="001B7687" w:rsidRDefault="00A07A57" w:rsidP="00A07A57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right="4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15C6AC" w14:textId="77777777" w:rsidR="00A07A57" w:rsidRPr="001B7687" w:rsidRDefault="00A07A57" w:rsidP="00A07A57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8736A16" w14:textId="307CC1B1" w:rsidR="00A07A57" w:rsidRPr="001B7687" w:rsidRDefault="00A07A57" w:rsidP="00A07A57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right="4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7A57" w:rsidRPr="001B7687" w14:paraId="11C0D641" w14:textId="77777777" w:rsidTr="00E92C0D">
        <w:trPr>
          <w:trHeight w:val="20"/>
        </w:trPr>
        <w:tc>
          <w:tcPr>
            <w:tcW w:w="4158" w:type="dxa"/>
            <w:vAlign w:val="bottom"/>
          </w:tcPr>
          <w:p w14:paraId="2582A7D1" w14:textId="77777777" w:rsidR="00A07A57" w:rsidRPr="001B7687" w:rsidRDefault="00A07A57" w:rsidP="00A07A57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1B7687">
              <w:rPr>
                <w:rFonts w:asciiTheme="majorBidi" w:eastAsia="Angsana New" w:hAnsiTheme="majorBidi" w:cstheme="majorBidi"/>
                <w:sz w:val="28"/>
                <w:cs/>
              </w:rPr>
              <w:t xml:space="preserve">   - </w:t>
            </w:r>
            <w:r w:rsidRPr="001B7687">
              <w:rPr>
                <w:rFonts w:asciiTheme="majorBidi" w:eastAsia="Angsana New" w:hAnsiTheme="majorBidi" w:cstheme="majorBidi" w:hint="cs"/>
                <w:sz w:val="28"/>
                <w:cs/>
              </w:rPr>
              <w:t>ค่าธรรมเนียมจัดการกองทุน</w:t>
            </w:r>
          </w:p>
        </w:tc>
        <w:tc>
          <w:tcPr>
            <w:tcW w:w="1134" w:type="dxa"/>
          </w:tcPr>
          <w:p w14:paraId="206CD02C" w14:textId="3D1F6EC1" w:rsidR="00A07A57" w:rsidRPr="001B7687" w:rsidRDefault="00A07A57" w:rsidP="00A07A57">
            <w:pPr>
              <w:pStyle w:val="PlainText"/>
              <w:tabs>
                <w:tab w:val="decimal" w:pos="912"/>
              </w:tabs>
              <w:ind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7,487</w:t>
            </w:r>
          </w:p>
        </w:tc>
        <w:tc>
          <w:tcPr>
            <w:tcW w:w="283" w:type="dxa"/>
            <w:vAlign w:val="bottom"/>
          </w:tcPr>
          <w:p w14:paraId="097AFA42" w14:textId="77777777" w:rsidR="00A07A57" w:rsidRPr="001B7687" w:rsidRDefault="00A07A57" w:rsidP="00A07A57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DDF7A63" w14:textId="6FFDF721" w:rsidR="00A07A57" w:rsidRPr="001B7687" w:rsidRDefault="00A07A57" w:rsidP="00A07A57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6,225 </w:t>
            </w:r>
          </w:p>
        </w:tc>
        <w:tc>
          <w:tcPr>
            <w:tcW w:w="284" w:type="dxa"/>
          </w:tcPr>
          <w:p w14:paraId="1166FB97" w14:textId="77777777" w:rsidR="00A07A57" w:rsidRPr="001B7687" w:rsidRDefault="00A07A57" w:rsidP="00A07A57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6CE783E" w14:textId="7CFEA672" w:rsidR="00A07A57" w:rsidRPr="001B7687" w:rsidRDefault="00A07A57" w:rsidP="00A07A57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right="4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E7B8B1" w14:textId="77777777" w:rsidR="00A07A57" w:rsidRPr="001B7687" w:rsidRDefault="00A07A57" w:rsidP="00A07A57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9A533CB" w14:textId="67785B21" w:rsidR="00A07A57" w:rsidRPr="001B7687" w:rsidRDefault="00A07A57" w:rsidP="00A07A57">
            <w:pPr>
              <w:pStyle w:val="PlainText"/>
              <w:tabs>
                <w:tab w:val="decimal" w:pos="610"/>
              </w:tabs>
              <w:ind w:left="-108" w:right="4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07A57" w:rsidRPr="001B7687" w14:paraId="0C2E1BC0" w14:textId="77777777" w:rsidTr="00E92C0D">
        <w:trPr>
          <w:trHeight w:val="20"/>
        </w:trPr>
        <w:tc>
          <w:tcPr>
            <w:tcW w:w="4158" w:type="dxa"/>
            <w:vAlign w:val="bottom"/>
          </w:tcPr>
          <w:p w14:paraId="2DE8377B" w14:textId="77777777" w:rsidR="00A07A57" w:rsidRPr="001B7687" w:rsidRDefault="00A07A57" w:rsidP="00A07A57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</w:rPr>
            </w:pPr>
            <w:r w:rsidRPr="001B7687">
              <w:rPr>
                <w:rFonts w:asciiTheme="majorBidi" w:eastAsia="Angsana New" w:hAnsiTheme="majorBidi" w:cstheme="majorBidi"/>
                <w:sz w:val="28"/>
                <w:cs/>
              </w:rPr>
              <w:t xml:space="preserve">   - ค่าธรรมเนียมบริการโอนเงินในและต่างประเทศ</w:t>
            </w:r>
          </w:p>
        </w:tc>
        <w:tc>
          <w:tcPr>
            <w:tcW w:w="1134" w:type="dxa"/>
          </w:tcPr>
          <w:p w14:paraId="40A5488B" w14:textId="0F4CFD13" w:rsidR="00A07A57" w:rsidRPr="001B7687" w:rsidRDefault="00A07A57" w:rsidP="00A07A57">
            <w:pPr>
              <w:pStyle w:val="PlainText"/>
              <w:tabs>
                <w:tab w:val="decimal" w:pos="912"/>
              </w:tabs>
              <w:ind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2,846</w:t>
            </w:r>
          </w:p>
        </w:tc>
        <w:tc>
          <w:tcPr>
            <w:tcW w:w="283" w:type="dxa"/>
            <w:vAlign w:val="bottom"/>
          </w:tcPr>
          <w:p w14:paraId="1FDCD4B0" w14:textId="77777777" w:rsidR="00A07A57" w:rsidRPr="001B7687" w:rsidRDefault="00A07A57" w:rsidP="00A07A57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5D835C2" w14:textId="5A99E95C" w:rsidR="00A07A57" w:rsidRPr="001B7687" w:rsidRDefault="00A07A57" w:rsidP="00A07A57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2,717 </w:t>
            </w:r>
          </w:p>
        </w:tc>
        <w:tc>
          <w:tcPr>
            <w:tcW w:w="284" w:type="dxa"/>
          </w:tcPr>
          <w:p w14:paraId="02933ACF" w14:textId="77777777" w:rsidR="00A07A57" w:rsidRPr="001B7687" w:rsidRDefault="00A07A57" w:rsidP="00A07A57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543B6E4" w14:textId="5D9A4E67" w:rsidR="00A07A57" w:rsidRPr="001B7687" w:rsidRDefault="00A07A57" w:rsidP="00A07A57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right="4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CC42A9" w14:textId="77777777" w:rsidR="00A07A57" w:rsidRPr="001B7687" w:rsidRDefault="00A07A57" w:rsidP="00A07A57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4264B93" w14:textId="46DBAB83" w:rsidR="00A07A57" w:rsidRPr="001B7687" w:rsidRDefault="00A07A57" w:rsidP="00A07A57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right="4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7A57" w:rsidRPr="001B7687" w14:paraId="7B6EF66C" w14:textId="77777777" w:rsidTr="00E92C0D">
        <w:trPr>
          <w:trHeight w:val="20"/>
        </w:trPr>
        <w:tc>
          <w:tcPr>
            <w:tcW w:w="4158" w:type="dxa"/>
            <w:vAlign w:val="bottom"/>
            <w:hideMark/>
          </w:tcPr>
          <w:p w14:paraId="5FEB43F4" w14:textId="77777777" w:rsidR="00A07A57" w:rsidRPr="001B7687" w:rsidRDefault="00A07A57" w:rsidP="00EC4CB0">
            <w:pPr>
              <w:tabs>
                <w:tab w:val="left" w:pos="17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eastAsia="Angsana New" w:hAnsiTheme="majorBidi" w:cstheme="majorBidi"/>
                <w:sz w:val="28"/>
                <w:cs/>
              </w:rPr>
              <w:t xml:space="preserve">   </w:t>
            </w:r>
            <w:r w:rsidRPr="001B7687">
              <w:rPr>
                <w:rFonts w:asciiTheme="majorBidi" w:hAnsiTheme="majorBidi" w:cstheme="majorBidi"/>
                <w:sz w:val="28"/>
                <w:cs/>
              </w:rPr>
              <w:t xml:space="preserve">- อื่น ๆ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F9AD21D" w14:textId="744FAD88" w:rsidR="00A07A57" w:rsidRPr="001B7687" w:rsidRDefault="00A07A57" w:rsidP="00A07A57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11,194</w:t>
            </w:r>
          </w:p>
        </w:tc>
        <w:tc>
          <w:tcPr>
            <w:tcW w:w="283" w:type="dxa"/>
            <w:vAlign w:val="bottom"/>
          </w:tcPr>
          <w:p w14:paraId="517B80A5" w14:textId="77777777" w:rsidR="00A07A57" w:rsidRPr="001B7687" w:rsidRDefault="00A07A57" w:rsidP="00A07A57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03192E" w14:textId="238D7D70" w:rsidR="00A07A57" w:rsidRPr="001B7687" w:rsidRDefault="00A07A57" w:rsidP="00A07A57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10,279 </w:t>
            </w:r>
          </w:p>
        </w:tc>
        <w:tc>
          <w:tcPr>
            <w:tcW w:w="284" w:type="dxa"/>
          </w:tcPr>
          <w:p w14:paraId="33E9A805" w14:textId="77777777" w:rsidR="00A07A57" w:rsidRPr="001B7687" w:rsidRDefault="00A07A57" w:rsidP="00A07A57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DF8509" w14:textId="0611F354" w:rsidR="00A07A57" w:rsidRPr="001B7687" w:rsidRDefault="00A07A57" w:rsidP="00A07A57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2,375</w:t>
            </w:r>
          </w:p>
        </w:tc>
        <w:tc>
          <w:tcPr>
            <w:tcW w:w="270" w:type="dxa"/>
          </w:tcPr>
          <w:p w14:paraId="0AFF6D1C" w14:textId="77777777" w:rsidR="00A07A57" w:rsidRPr="001B7687" w:rsidRDefault="00A07A57" w:rsidP="00A07A57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4097F8D" w14:textId="0663AA31" w:rsidR="00A07A57" w:rsidRPr="001B7687" w:rsidRDefault="00A07A57" w:rsidP="00A07A57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2,366 </w:t>
            </w:r>
          </w:p>
        </w:tc>
      </w:tr>
      <w:tr w:rsidR="00A07A57" w:rsidRPr="001B7687" w14:paraId="00DC6814" w14:textId="77777777" w:rsidTr="00E92C0D">
        <w:trPr>
          <w:trHeight w:val="20"/>
        </w:trPr>
        <w:tc>
          <w:tcPr>
            <w:tcW w:w="4158" w:type="dxa"/>
            <w:vAlign w:val="bottom"/>
            <w:hideMark/>
          </w:tcPr>
          <w:p w14:paraId="6AF081E5" w14:textId="1D7876C0" w:rsidR="00A07A57" w:rsidRPr="00EC4CB0" w:rsidRDefault="00EC4CB0" w:rsidP="00EC4CB0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</w:rPr>
            </w:pPr>
            <w:r>
              <w:rPr>
                <w:rFonts w:asciiTheme="majorBidi" w:eastAsia="Angsana New" w:hAnsiTheme="majorBidi" w:cstheme="majorBidi"/>
                <w:sz w:val="28"/>
              </w:rPr>
              <w:t xml:space="preserve">   </w:t>
            </w:r>
            <w:r w:rsidR="00A07A57" w:rsidRPr="00EC4CB0">
              <w:rPr>
                <w:rFonts w:asciiTheme="majorBidi" w:eastAsia="Angsana New" w:hAnsiTheme="majorBidi" w:cstheme="majorBidi"/>
                <w:sz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B4275A" w14:textId="3884BBE5" w:rsidR="00A07A57" w:rsidRPr="001B7687" w:rsidRDefault="00A07A57" w:rsidP="00A07A57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43,763</w:t>
            </w:r>
          </w:p>
        </w:tc>
        <w:tc>
          <w:tcPr>
            <w:tcW w:w="283" w:type="dxa"/>
            <w:vAlign w:val="bottom"/>
          </w:tcPr>
          <w:p w14:paraId="45567698" w14:textId="77777777" w:rsidR="00A07A57" w:rsidRPr="001B7687" w:rsidRDefault="00A07A57" w:rsidP="00A07A57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1108953" w14:textId="5CD02DFC" w:rsidR="00A07A57" w:rsidRPr="001B7687" w:rsidRDefault="00A07A57" w:rsidP="00A07A57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43,820 </w:t>
            </w:r>
          </w:p>
        </w:tc>
        <w:tc>
          <w:tcPr>
            <w:tcW w:w="284" w:type="dxa"/>
          </w:tcPr>
          <w:p w14:paraId="12710268" w14:textId="77777777" w:rsidR="00A07A57" w:rsidRPr="001B7687" w:rsidRDefault="00A07A57" w:rsidP="00A07A57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4760DAD" w14:textId="398106F2" w:rsidR="00A07A57" w:rsidRPr="001B7687" w:rsidRDefault="00A07A57" w:rsidP="00A07A57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2,375</w:t>
            </w:r>
          </w:p>
        </w:tc>
        <w:tc>
          <w:tcPr>
            <w:tcW w:w="270" w:type="dxa"/>
          </w:tcPr>
          <w:p w14:paraId="0FF75AAD" w14:textId="77777777" w:rsidR="00A07A57" w:rsidRPr="001B7687" w:rsidRDefault="00A07A57" w:rsidP="00A07A57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F5E5480" w14:textId="27A38171" w:rsidR="00A07A57" w:rsidRPr="001B7687" w:rsidRDefault="00A07A57" w:rsidP="00A07A57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2,366 </w:t>
            </w:r>
          </w:p>
        </w:tc>
      </w:tr>
      <w:tr w:rsidR="00A07A57" w:rsidRPr="001B7687" w14:paraId="124F0EC8" w14:textId="77777777" w:rsidTr="00E92C0D">
        <w:trPr>
          <w:trHeight w:val="20"/>
        </w:trPr>
        <w:tc>
          <w:tcPr>
            <w:tcW w:w="4158" w:type="dxa"/>
            <w:vAlign w:val="bottom"/>
            <w:hideMark/>
          </w:tcPr>
          <w:p w14:paraId="229175E0" w14:textId="413BDC54" w:rsidR="00A07A57" w:rsidRPr="001B7687" w:rsidRDefault="00A07A57" w:rsidP="00A07A57">
            <w:pPr>
              <w:spacing w:after="0" w:line="240" w:lineRule="auto"/>
              <w:ind w:left="17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34" w:type="dxa"/>
          </w:tcPr>
          <w:p w14:paraId="4163C51A" w14:textId="46A9A058" w:rsidR="00A07A57" w:rsidRPr="001B7687" w:rsidRDefault="00A07A57" w:rsidP="00A07A57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(12,907)</w:t>
            </w:r>
          </w:p>
        </w:tc>
        <w:tc>
          <w:tcPr>
            <w:tcW w:w="283" w:type="dxa"/>
            <w:vAlign w:val="bottom"/>
          </w:tcPr>
          <w:p w14:paraId="2B8D5AAA" w14:textId="77777777" w:rsidR="00A07A57" w:rsidRPr="001B7687" w:rsidRDefault="00A07A57" w:rsidP="00A07A57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8DBF03D" w14:textId="694284FA" w:rsidR="00A07A57" w:rsidRPr="001B7687" w:rsidRDefault="00A07A57" w:rsidP="00A07A57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(12,676)</w:t>
            </w:r>
          </w:p>
        </w:tc>
        <w:tc>
          <w:tcPr>
            <w:tcW w:w="284" w:type="dxa"/>
          </w:tcPr>
          <w:p w14:paraId="589C551C" w14:textId="77777777" w:rsidR="00A07A57" w:rsidRPr="001B7687" w:rsidRDefault="00A07A57" w:rsidP="00A07A57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007A042B" w14:textId="37F46A20" w:rsidR="00A07A57" w:rsidRPr="001B7687" w:rsidRDefault="00A07A57" w:rsidP="00791A57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FE95CC" w14:textId="77777777" w:rsidR="00A07A57" w:rsidRPr="001B7687" w:rsidRDefault="00A07A57" w:rsidP="00A07A57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8C5AB72" w14:textId="03ED0BE7" w:rsidR="00A07A57" w:rsidRPr="001B7687" w:rsidRDefault="00A07A57" w:rsidP="00A07A57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(1)</w:t>
            </w:r>
          </w:p>
        </w:tc>
      </w:tr>
      <w:tr w:rsidR="00A07A57" w:rsidRPr="001B7687" w14:paraId="1922BCA7" w14:textId="77777777" w:rsidTr="00E92C0D">
        <w:trPr>
          <w:trHeight w:val="20"/>
        </w:trPr>
        <w:tc>
          <w:tcPr>
            <w:tcW w:w="4158" w:type="dxa"/>
            <w:vAlign w:val="bottom"/>
            <w:hideMark/>
          </w:tcPr>
          <w:p w14:paraId="7DF6C460" w14:textId="77777777" w:rsidR="00A07A57" w:rsidRPr="001B7687" w:rsidRDefault="00A07A57" w:rsidP="00A07A5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ED8A024" w14:textId="37EE4049" w:rsidR="00A07A57" w:rsidRPr="001B7687" w:rsidRDefault="00A07A57" w:rsidP="00A07A57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30,856</w:t>
            </w:r>
          </w:p>
        </w:tc>
        <w:tc>
          <w:tcPr>
            <w:tcW w:w="283" w:type="dxa"/>
            <w:vAlign w:val="bottom"/>
          </w:tcPr>
          <w:p w14:paraId="57847C4A" w14:textId="77777777" w:rsidR="00A07A57" w:rsidRPr="001B7687" w:rsidRDefault="00A07A57" w:rsidP="00A07A57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10A0FC6D" w14:textId="08844EB0" w:rsidR="00A07A57" w:rsidRPr="001B7687" w:rsidRDefault="00A07A57" w:rsidP="00A07A57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31,144 </w:t>
            </w:r>
          </w:p>
        </w:tc>
        <w:tc>
          <w:tcPr>
            <w:tcW w:w="284" w:type="dxa"/>
          </w:tcPr>
          <w:p w14:paraId="0B009766" w14:textId="77777777" w:rsidR="00A07A57" w:rsidRPr="001B7687" w:rsidRDefault="00A07A57" w:rsidP="00A07A57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30BCE791" w14:textId="56CB59FA" w:rsidR="00A07A57" w:rsidRPr="001B7687" w:rsidRDefault="00A07A57" w:rsidP="00A07A57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2,375</w:t>
            </w:r>
          </w:p>
        </w:tc>
        <w:tc>
          <w:tcPr>
            <w:tcW w:w="270" w:type="dxa"/>
          </w:tcPr>
          <w:p w14:paraId="5A0C7267" w14:textId="77777777" w:rsidR="00A07A57" w:rsidRPr="001B7687" w:rsidRDefault="00A07A57" w:rsidP="00A07A57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A8DB342" w14:textId="23CA5DA0" w:rsidR="00A07A57" w:rsidRPr="001B7687" w:rsidRDefault="00A07A57" w:rsidP="00A07A57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2,365 </w:t>
            </w:r>
          </w:p>
        </w:tc>
      </w:tr>
    </w:tbl>
    <w:p w14:paraId="1ED261BE" w14:textId="095E25CC" w:rsidR="00042B2D" w:rsidRDefault="00042B2D" w:rsidP="00042B2D">
      <w:pPr>
        <w:suppressAutoHyphens/>
        <w:spacing w:after="0" w:line="240" w:lineRule="atLeast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7BDCA799" w14:textId="77777777" w:rsidR="00042B2D" w:rsidRDefault="00042B2D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42FB0F24" w14:textId="0D30A90F" w:rsidR="009556ED" w:rsidRPr="001B7687" w:rsidRDefault="009556ED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กำไร</w:t>
      </w:r>
      <w:r w:rsidR="00DF7340" w:rsidRPr="001B7687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 xml:space="preserve"> (ขาดทุน) </w:t>
      </w:r>
      <w:r w:rsidRPr="001B7687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>สุทธิ</w:t>
      </w:r>
      <w:r w:rsidRPr="001B768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45287938" w14:textId="77777777" w:rsidR="009556ED" w:rsidRPr="001B7687" w:rsidRDefault="009556ED" w:rsidP="009556ED">
      <w:pPr>
        <w:spacing w:after="0" w:line="240" w:lineRule="auto"/>
        <w:ind w:right="-28"/>
        <w:jc w:val="both"/>
        <w:outlineLvl w:val="0"/>
        <w:rPr>
          <w:rFonts w:ascii="Angsana New" w:hAnsi="Angsana New" w:cs="Angsana New"/>
          <w:color w:val="000000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34"/>
        <w:gridCol w:w="270"/>
        <w:gridCol w:w="1107"/>
        <w:gridCol w:w="270"/>
        <w:gridCol w:w="1089"/>
        <w:gridCol w:w="270"/>
        <w:gridCol w:w="1080"/>
      </w:tblGrid>
      <w:tr w:rsidR="00273403" w:rsidRPr="001B7687" w14:paraId="49FE2E55" w14:textId="367BEFE9" w:rsidTr="00BC5924">
        <w:trPr>
          <w:trHeight w:val="201"/>
          <w:tblHeader/>
        </w:trPr>
        <w:tc>
          <w:tcPr>
            <w:tcW w:w="4140" w:type="dxa"/>
            <w:vAlign w:val="bottom"/>
          </w:tcPr>
          <w:p w14:paraId="3CBF3B20" w14:textId="77777777" w:rsidR="00273403" w:rsidRPr="001B7687" w:rsidRDefault="00273403" w:rsidP="00F22112">
            <w:pPr>
              <w:suppressAutoHyphens/>
              <w:spacing w:after="0" w:line="240" w:lineRule="auto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28"/>
                <w:highlight w:val="lightGray"/>
                <w:lang w:eastAsia="zh-CN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0F4C160A" w14:textId="77777777" w:rsidR="00273403" w:rsidRPr="001B7687" w:rsidRDefault="00273403" w:rsidP="00F22112">
            <w:pPr>
              <w:suppressAutoHyphens/>
              <w:snapToGrid w:val="0"/>
              <w:spacing w:after="0" w:line="240" w:lineRule="auto"/>
              <w:ind w:left="-107" w:right="-104" w:hanging="6"/>
              <w:jc w:val="center"/>
              <w:rPr>
                <w:rFonts w:asciiTheme="majorBidi" w:eastAsia="Times New Roman" w:hAnsiTheme="majorBidi" w:cstheme="majorBidi"/>
                <w:sz w:val="28"/>
                <w:highlight w:val="lightGray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553F18A0" w14:textId="77777777" w:rsidR="00273403" w:rsidRPr="001B7687" w:rsidRDefault="00273403" w:rsidP="00F22112">
            <w:pPr>
              <w:suppressAutoHyphens/>
              <w:snapToGrid w:val="0"/>
              <w:spacing w:after="0" w:line="240" w:lineRule="auto"/>
              <w:ind w:left="-107" w:right="-104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439" w:type="dxa"/>
            <w:gridSpan w:val="3"/>
          </w:tcPr>
          <w:p w14:paraId="4BAF7CA9" w14:textId="6D300203" w:rsidR="00273403" w:rsidRPr="001B7687" w:rsidRDefault="00273403" w:rsidP="00F22112">
            <w:pPr>
              <w:suppressAutoHyphens/>
              <w:snapToGrid w:val="0"/>
              <w:spacing w:after="0" w:line="240" w:lineRule="auto"/>
              <w:ind w:left="-107" w:right="-104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>กิจการ</w:t>
            </w:r>
          </w:p>
        </w:tc>
      </w:tr>
      <w:tr w:rsidR="00247B47" w:rsidRPr="001B7687" w14:paraId="1965AF12" w14:textId="264E3005" w:rsidTr="00E92C0D">
        <w:trPr>
          <w:trHeight w:val="201"/>
          <w:tblHeader/>
        </w:trPr>
        <w:tc>
          <w:tcPr>
            <w:tcW w:w="4140" w:type="dxa"/>
            <w:vAlign w:val="bottom"/>
          </w:tcPr>
          <w:p w14:paraId="37444F57" w14:textId="09877C11" w:rsidR="00247B47" w:rsidRPr="001B7687" w:rsidRDefault="00247B47" w:rsidP="00247B47">
            <w:pPr>
              <w:suppressAutoHyphens/>
              <w:spacing w:after="0" w:line="240" w:lineRule="auto"/>
              <w:ind w:left="257" w:hanging="169"/>
              <w:rPr>
                <w:rFonts w:ascii="Times New Roman" w:eastAsia="Times New Roman" w:hAnsi="Times New Roman" w:cs="Angsana New"/>
                <w:b/>
                <w:bCs/>
                <w:sz w:val="28"/>
                <w:cs/>
                <w:lang w:eastAsia="th-TH"/>
              </w:rPr>
            </w:pPr>
            <w:r w:rsidRPr="001B7687"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cs/>
                <w:lang w:eastAsia="zh-CN"/>
              </w:rPr>
              <w:t>สำหรับปีสิ้นสุดวันที่ 31 ธันวาคม</w:t>
            </w:r>
          </w:p>
        </w:tc>
        <w:tc>
          <w:tcPr>
            <w:tcW w:w="1134" w:type="dxa"/>
            <w:vAlign w:val="bottom"/>
          </w:tcPr>
          <w:p w14:paraId="52A49BFD" w14:textId="3FE9A289" w:rsidR="00247B47" w:rsidRPr="001B7687" w:rsidRDefault="00247B47" w:rsidP="00247B47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2568</w:t>
            </w:r>
          </w:p>
        </w:tc>
        <w:tc>
          <w:tcPr>
            <w:tcW w:w="270" w:type="dxa"/>
            <w:vAlign w:val="bottom"/>
          </w:tcPr>
          <w:p w14:paraId="10011B85" w14:textId="77777777" w:rsidR="00247B47" w:rsidRPr="001B7687" w:rsidRDefault="00247B47" w:rsidP="00247B47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</w:p>
        </w:tc>
        <w:tc>
          <w:tcPr>
            <w:tcW w:w="1107" w:type="dxa"/>
            <w:vAlign w:val="bottom"/>
          </w:tcPr>
          <w:p w14:paraId="1589724B" w14:textId="711C9F37" w:rsidR="00247B47" w:rsidRPr="001B7687" w:rsidRDefault="00247B47" w:rsidP="00247B47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2567</w:t>
            </w:r>
          </w:p>
        </w:tc>
        <w:tc>
          <w:tcPr>
            <w:tcW w:w="270" w:type="dxa"/>
            <w:vAlign w:val="bottom"/>
          </w:tcPr>
          <w:p w14:paraId="2E612B68" w14:textId="77777777" w:rsidR="00247B47" w:rsidRPr="001B7687" w:rsidRDefault="00247B47" w:rsidP="00247B47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0F112968" w14:textId="29B8F259" w:rsidR="00247B47" w:rsidRPr="001B7687" w:rsidRDefault="00247B47" w:rsidP="00247B47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2568</w:t>
            </w:r>
          </w:p>
        </w:tc>
        <w:tc>
          <w:tcPr>
            <w:tcW w:w="270" w:type="dxa"/>
            <w:vAlign w:val="bottom"/>
          </w:tcPr>
          <w:p w14:paraId="64E91015" w14:textId="77777777" w:rsidR="00247B47" w:rsidRPr="001B7687" w:rsidRDefault="00247B47" w:rsidP="00247B47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094F461" w14:textId="3082E813" w:rsidR="00247B47" w:rsidRPr="001B7687" w:rsidRDefault="00247B47" w:rsidP="00247B47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eastAsia="zh-CN"/>
              </w:rPr>
              <w:t>2567</w:t>
            </w:r>
          </w:p>
        </w:tc>
      </w:tr>
      <w:tr w:rsidR="002267F1" w:rsidRPr="001B7687" w14:paraId="237AF00D" w14:textId="1570B24C" w:rsidTr="00BC5924">
        <w:trPr>
          <w:trHeight w:val="201"/>
          <w:tblHeader/>
        </w:trPr>
        <w:tc>
          <w:tcPr>
            <w:tcW w:w="4140" w:type="dxa"/>
            <w:vAlign w:val="bottom"/>
          </w:tcPr>
          <w:p w14:paraId="6CF9FF28" w14:textId="77777777" w:rsidR="002267F1" w:rsidRPr="001B7687" w:rsidRDefault="002267F1" w:rsidP="00BE775C">
            <w:pPr>
              <w:suppressAutoHyphens/>
              <w:spacing w:after="0" w:line="240" w:lineRule="auto"/>
              <w:ind w:left="257" w:hanging="169"/>
              <w:rPr>
                <w:rFonts w:ascii="Times New Roman" w:eastAsia="Times New Roman" w:hAnsi="Times New Roman" w:cs="Times New Roman"/>
                <w:b/>
                <w:bCs/>
                <w:sz w:val="28"/>
                <w:lang w:eastAsia="th-TH"/>
              </w:rPr>
            </w:pPr>
          </w:p>
        </w:tc>
        <w:tc>
          <w:tcPr>
            <w:tcW w:w="5220" w:type="dxa"/>
            <w:gridSpan w:val="7"/>
          </w:tcPr>
          <w:p w14:paraId="1F74DC10" w14:textId="28501DCF" w:rsidR="002267F1" w:rsidRPr="001B7687" w:rsidRDefault="002267F1" w:rsidP="002267F1">
            <w:pPr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273403" w:rsidRPr="001B7687" w14:paraId="491FDC09" w14:textId="612B0C1B" w:rsidTr="00BC5924">
        <w:trPr>
          <w:trHeight w:val="201"/>
        </w:trPr>
        <w:tc>
          <w:tcPr>
            <w:tcW w:w="4140" w:type="dxa"/>
            <w:vAlign w:val="bottom"/>
          </w:tcPr>
          <w:p w14:paraId="3E57E94E" w14:textId="77777777" w:rsidR="00273403" w:rsidRPr="001B7687" w:rsidRDefault="00273403" w:rsidP="00BE775C">
            <w:pPr>
              <w:suppressAutoHyphens/>
              <w:spacing w:after="0" w:line="240" w:lineRule="auto"/>
              <w:ind w:left="347" w:hanging="270"/>
              <w:rPr>
                <w:rFonts w:ascii="Times New Roman" w:eastAsia="Times New Roman" w:hAnsi="Times New Roman"/>
                <w:b/>
                <w:bCs/>
                <w:sz w:val="28"/>
                <w:lang w:eastAsia="th-TH"/>
              </w:rPr>
            </w:pPr>
            <w:r w:rsidRPr="001B7687">
              <w:rPr>
                <w:rFonts w:asciiTheme="majorBidi" w:hAnsiTheme="majorBidi" w:cs="Angsana New"/>
                <w:b/>
                <w:bCs/>
                <w:sz w:val="28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2511" w:type="dxa"/>
            <w:gridSpan w:val="3"/>
          </w:tcPr>
          <w:p w14:paraId="24C69AD1" w14:textId="77777777" w:rsidR="00273403" w:rsidRPr="001B7687" w:rsidRDefault="00273403" w:rsidP="00BE775C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270" w:type="dxa"/>
          </w:tcPr>
          <w:p w14:paraId="25813E12" w14:textId="77777777" w:rsidR="00273403" w:rsidRPr="001B7687" w:rsidRDefault="00273403" w:rsidP="00BE775C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089" w:type="dxa"/>
          </w:tcPr>
          <w:p w14:paraId="010DA049" w14:textId="77777777" w:rsidR="00273403" w:rsidRPr="001B7687" w:rsidRDefault="00273403" w:rsidP="00BE775C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270" w:type="dxa"/>
          </w:tcPr>
          <w:p w14:paraId="2D3CFE0F" w14:textId="77777777" w:rsidR="00273403" w:rsidRPr="001B7687" w:rsidRDefault="00273403" w:rsidP="00BE775C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4B7C4DC9" w14:textId="77777777" w:rsidR="00273403" w:rsidRPr="001B7687" w:rsidRDefault="00273403" w:rsidP="00BE775C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cs/>
                <w:lang w:eastAsia="zh-CN"/>
              </w:rPr>
            </w:pPr>
          </w:p>
        </w:tc>
      </w:tr>
      <w:tr w:rsidR="00D14E9B" w:rsidRPr="001B7687" w14:paraId="690CE1C7" w14:textId="7AC0FA06" w:rsidTr="00E92C0D">
        <w:trPr>
          <w:trHeight w:val="201"/>
        </w:trPr>
        <w:tc>
          <w:tcPr>
            <w:tcW w:w="4140" w:type="dxa"/>
            <w:vAlign w:val="bottom"/>
          </w:tcPr>
          <w:p w14:paraId="6649264D" w14:textId="77777777" w:rsidR="00D14E9B" w:rsidRPr="001B7687" w:rsidRDefault="00D14E9B" w:rsidP="00D14E9B">
            <w:pPr>
              <w:suppressAutoHyphens/>
              <w:spacing w:after="0" w:line="240" w:lineRule="auto"/>
              <w:ind w:left="527" w:hanging="169"/>
              <w:rPr>
                <w:rFonts w:ascii="Times New Roman" w:eastAsia="Times New Roman" w:hAnsi="Times New Roman" w:cs="Times New Roman"/>
                <w:sz w:val="28"/>
                <w:lang w:eastAsia="th-TH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เงินตราต่างประเทศและอนุพันธ์ด้านอัตราแลกเปลี่ยน</w:t>
            </w:r>
          </w:p>
        </w:tc>
        <w:tc>
          <w:tcPr>
            <w:tcW w:w="1134" w:type="dxa"/>
            <w:vAlign w:val="bottom"/>
          </w:tcPr>
          <w:p w14:paraId="1F4F3A6E" w14:textId="7134A0E0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6,352</w:t>
            </w:r>
          </w:p>
        </w:tc>
        <w:tc>
          <w:tcPr>
            <w:tcW w:w="270" w:type="dxa"/>
            <w:vAlign w:val="bottom"/>
          </w:tcPr>
          <w:p w14:paraId="3D815B5D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7" w:type="dxa"/>
            <w:vAlign w:val="bottom"/>
          </w:tcPr>
          <w:p w14:paraId="1B5BBBFC" w14:textId="34615ACC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7,084</w:t>
            </w:r>
          </w:p>
        </w:tc>
        <w:tc>
          <w:tcPr>
            <w:tcW w:w="270" w:type="dxa"/>
          </w:tcPr>
          <w:p w14:paraId="46CD7AF6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296BFB41" w14:textId="4E3DA2E5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77</w:t>
            </w:r>
          </w:p>
        </w:tc>
        <w:tc>
          <w:tcPr>
            <w:tcW w:w="270" w:type="dxa"/>
          </w:tcPr>
          <w:p w14:paraId="3B62EF2D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C1AC7CC" w14:textId="77777777" w:rsidR="00D14E9B" w:rsidRPr="001B7687" w:rsidRDefault="00D14E9B" w:rsidP="00D14E9B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  <w:p w14:paraId="5844A87F" w14:textId="4A6F9408" w:rsidR="00D14E9B" w:rsidRPr="001B7687" w:rsidRDefault="00D14E9B" w:rsidP="00D14E9B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1,924</w:t>
            </w:r>
          </w:p>
        </w:tc>
      </w:tr>
      <w:tr w:rsidR="00D14E9B" w:rsidRPr="001B7687" w14:paraId="1CFC3178" w14:textId="5D00F4C4" w:rsidTr="00E92C0D">
        <w:trPr>
          <w:trHeight w:val="201"/>
        </w:trPr>
        <w:tc>
          <w:tcPr>
            <w:tcW w:w="4140" w:type="dxa"/>
            <w:vAlign w:val="bottom"/>
          </w:tcPr>
          <w:p w14:paraId="2E3E8EBF" w14:textId="77777777" w:rsidR="00D14E9B" w:rsidRPr="001B7687" w:rsidRDefault="00D14E9B" w:rsidP="00D14E9B">
            <w:pPr>
              <w:suppressAutoHyphens/>
              <w:spacing w:after="0" w:line="240" w:lineRule="auto"/>
              <w:ind w:left="527" w:hanging="169"/>
              <w:rPr>
                <w:rFonts w:ascii="Times New Roman" w:eastAsia="Times New Roman" w:hAnsi="Times New Roman" w:cs="Times New Roman"/>
                <w:sz w:val="28"/>
                <w:lang w:eastAsia="th-TH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อนุพันธ์ด้านอัตราดอกเบี้ย</w:t>
            </w:r>
          </w:p>
        </w:tc>
        <w:tc>
          <w:tcPr>
            <w:tcW w:w="1134" w:type="dxa"/>
            <w:vAlign w:val="bottom"/>
          </w:tcPr>
          <w:p w14:paraId="30F70E1A" w14:textId="0B0CA990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(1,982)</w:t>
            </w:r>
          </w:p>
        </w:tc>
        <w:tc>
          <w:tcPr>
            <w:tcW w:w="270" w:type="dxa"/>
          </w:tcPr>
          <w:p w14:paraId="10E4D7AF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7" w:type="dxa"/>
          </w:tcPr>
          <w:p w14:paraId="36331F0E" w14:textId="0F146379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198</w:t>
            </w:r>
          </w:p>
        </w:tc>
        <w:tc>
          <w:tcPr>
            <w:tcW w:w="270" w:type="dxa"/>
          </w:tcPr>
          <w:p w14:paraId="2DEE4E5B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2AB2210C" w14:textId="2D9F0FAC" w:rsidR="00D14E9B" w:rsidRPr="001B7687" w:rsidRDefault="00D14E9B" w:rsidP="00D14E9B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55DD225E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8BADADF" w14:textId="43BCD79E" w:rsidR="00D14E9B" w:rsidRPr="001B7687" w:rsidRDefault="00D14E9B" w:rsidP="00D14E9B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14E9B" w:rsidRPr="001B7687" w14:paraId="5656D639" w14:textId="036B646C" w:rsidTr="00E92C0D">
        <w:trPr>
          <w:trHeight w:val="201"/>
        </w:trPr>
        <w:tc>
          <w:tcPr>
            <w:tcW w:w="4140" w:type="dxa"/>
            <w:vAlign w:val="bottom"/>
          </w:tcPr>
          <w:p w14:paraId="120290AE" w14:textId="77777777" w:rsidR="00D14E9B" w:rsidRPr="001B7687" w:rsidRDefault="00D14E9B" w:rsidP="00D14E9B">
            <w:pPr>
              <w:suppressAutoHyphens/>
              <w:spacing w:after="0" w:line="240" w:lineRule="auto"/>
              <w:ind w:left="527" w:hanging="16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ตราสารหนี้</w:t>
            </w:r>
          </w:p>
        </w:tc>
        <w:tc>
          <w:tcPr>
            <w:tcW w:w="1134" w:type="dxa"/>
            <w:vAlign w:val="bottom"/>
          </w:tcPr>
          <w:p w14:paraId="07750CA6" w14:textId="7FD1BA46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1,893</w:t>
            </w:r>
          </w:p>
        </w:tc>
        <w:tc>
          <w:tcPr>
            <w:tcW w:w="270" w:type="dxa"/>
          </w:tcPr>
          <w:p w14:paraId="307300F1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7" w:type="dxa"/>
          </w:tcPr>
          <w:p w14:paraId="46F7DFB6" w14:textId="4BFBB97E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1,715</w:t>
            </w:r>
          </w:p>
        </w:tc>
        <w:tc>
          <w:tcPr>
            <w:tcW w:w="270" w:type="dxa"/>
          </w:tcPr>
          <w:p w14:paraId="4F8FC122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13A0004D" w14:textId="4A290337" w:rsidR="00D14E9B" w:rsidRPr="001B7687" w:rsidRDefault="00D14E9B" w:rsidP="00D14E9B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7F5A3321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9F83AAE" w14:textId="673C6621" w:rsidR="00D14E9B" w:rsidRPr="001B7687" w:rsidRDefault="00D14E9B" w:rsidP="00D14E9B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14E9B" w:rsidRPr="001B7687" w14:paraId="317DFF25" w14:textId="52F00EEF" w:rsidTr="00E92C0D">
        <w:trPr>
          <w:trHeight w:val="201"/>
        </w:trPr>
        <w:tc>
          <w:tcPr>
            <w:tcW w:w="4140" w:type="dxa"/>
            <w:vAlign w:val="bottom"/>
          </w:tcPr>
          <w:p w14:paraId="5C652012" w14:textId="77777777" w:rsidR="00D14E9B" w:rsidRPr="001B7687" w:rsidRDefault="00D14E9B" w:rsidP="00D14E9B">
            <w:pPr>
              <w:suppressAutoHyphens/>
              <w:spacing w:after="0" w:line="240" w:lineRule="auto"/>
              <w:ind w:left="527" w:hanging="16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ตราสารทุน</w:t>
            </w:r>
          </w:p>
        </w:tc>
        <w:tc>
          <w:tcPr>
            <w:tcW w:w="1134" w:type="dxa"/>
            <w:vAlign w:val="bottom"/>
          </w:tcPr>
          <w:p w14:paraId="2E8C4ACD" w14:textId="2BE3FBC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4,208</w:t>
            </w:r>
          </w:p>
        </w:tc>
        <w:tc>
          <w:tcPr>
            <w:tcW w:w="270" w:type="dxa"/>
          </w:tcPr>
          <w:p w14:paraId="571E6267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7" w:type="dxa"/>
          </w:tcPr>
          <w:p w14:paraId="43B1F1A5" w14:textId="345B750D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605</w:t>
            </w:r>
          </w:p>
        </w:tc>
        <w:tc>
          <w:tcPr>
            <w:tcW w:w="270" w:type="dxa"/>
          </w:tcPr>
          <w:p w14:paraId="60F801CE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4C5147EA" w14:textId="226D24A2" w:rsidR="00D14E9B" w:rsidRPr="001B7687" w:rsidRDefault="00D14E9B" w:rsidP="00D14E9B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3BEFEAB4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E79CBFA" w14:textId="59DA8DFF" w:rsidR="00D14E9B" w:rsidRPr="001B7687" w:rsidRDefault="00D14E9B" w:rsidP="00D14E9B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14E9B" w:rsidRPr="001B7687" w14:paraId="304BE2BD" w14:textId="77777777" w:rsidTr="00E92C0D">
        <w:trPr>
          <w:trHeight w:val="201"/>
        </w:trPr>
        <w:tc>
          <w:tcPr>
            <w:tcW w:w="4140" w:type="dxa"/>
            <w:vAlign w:val="bottom"/>
          </w:tcPr>
          <w:p w14:paraId="3C0A20FF" w14:textId="6B71E1B0" w:rsidR="00D14E9B" w:rsidRPr="001B7687" w:rsidRDefault="00D14E9B" w:rsidP="00D14E9B">
            <w:pPr>
              <w:suppressAutoHyphens/>
              <w:spacing w:after="0" w:line="240" w:lineRule="auto"/>
              <w:ind w:left="527" w:hanging="16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อนุพันธ์อื่น ๆ</w:t>
            </w:r>
          </w:p>
        </w:tc>
        <w:tc>
          <w:tcPr>
            <w:tcW w:w="1134" w:type="dxa"/>
            <w:vAlign w:val="bottom"/>
          </w:tcPr>
          <w:p w14:paraId="6BA0A1F0" w14:textId="643ECDF1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(182)</w:t>
            </w:r>
          </w:p>
        </w:tc>
        <w:tc>
          <w:tcPr>
            <w:tcW w:w="270" w:type="dxa"/>
          </w:tcPr>
          <w:p w14:paraId="0C716316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7" w:type="dxa"/>
          </w:tcPr>
          <w:p w14:paraId="74F2EFDF" w14:textId="0C06357E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</w:tcPr>
          <w:p w14:paraId="26E936A6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5BE242DD" w14:textId="5023118C" w:rsidR="00D14E9B" w:rsidRPr="001B7687" w:rsidRDefault="00D14E9B" w:rsidP="00D14E9B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122BF9D8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C1C99FA" w14:textId="2F0A8D76" w:rsidR="00D14E9B" w:rsidRPr="001B7687" w:rsidRDefault="00D14E9B" w:rsidP="00D14E9B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14E9B" w:rsidRPr="001B7687" w14:paraId="3AB1D939" w14:textId="019317E8" w:rsidTr="00E92C0D">
        <w:trPr>
          <w:trHeight w:val="201"/>
        </w:trPr>
        <w:tc>
          <w:tcPr>
            <w:tcW w:w="4140" w:type="dxa"/>
            <w:vAlign w:val="bottom"/>
          </w:tcPr>
          <w:p w14:paraId="49B20E59" w14:textId="226A45E4" w:rsidR="00D14E9B" w:rsidRPr="001B7687" w:rsidRDefault="00D14E9B" w:rsidP="00D14E9B">
            <w:pPr>
              <w:suppressAutoHyphens/>
              <w:spacing w:after="0" w:line="240" w:lineRule="auto"/>
              <w:ind w:left="527" w:hanging="169"/>
              <w:rPr>
                <w:rFonts w:ascii="Times New Roman" w:eastAsia="Times New Roman" w:hAnsi="Times New Roman" w:cs="Angsana New"/>
                <w:sz w:val="28"/>
                <w:lang w:eastAsia="th-TH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134" w:type="dxa"/>
            <w:vAlign w:val="bottom"/>
          </w:tcPr>
          <w:p w14:paraId="4EDD595A" w14:textId="586F8FC9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(14)</w:t>
            </w:r>
          </w:p>
        </w:tc>
        <w:tc>
          <w:tcPr>
            <w:tcW w:w="270" w:type="dxa"/>
          </w:tcPr>
          <w:p w14:paraId="1CB9B68D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7" w:type="dxa"/>
          </w:tcPr>
          <w:p w14:paraId="1B9D056F" w14:textId="34D6BC22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70" w:type="dxa"/>
          </w:tcPr>
          <w:p w14:paraId="5E695694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6AF1A86F" w14:textId="6C6518A0" w:rsidR="00D14E9B" w:rsidRPr="001B7687" w:rsidRDefault="00D14E9B" w:rsidP="00D14E9B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2889D864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308C9D8" w14:textId="68EDF8A4" w:rsidR="00D14E9B" w:rsidRPr="001B7687" w:rsidRDefault="00D14E9B" w:rsidP="00D14E9B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14E9B" w:rsidRPr="001B7687" w14:paraId="0948818B" w14:textId="03341D8B" w:rsidTr="00E92C0D">
        <w:trPr>
          <w:trHeight w:val="201"/>
        </w:trPr>
        <w:tc>
          <w:tcPr>
            <w:tcW w:w="4140" w:type="dxa"/>
            <w:vAlign w:val="bottom"/>
          </w:tcPr>
          <w:p w14:paraId="53E7228B" w14:textId="77777777" w:rsidR="00D14E9B" w:rsidRPr="001B7687" w:rsidRDefault="00D14E9B" w:rsidP="00D14E9B">
            <w:pPr>
              <w:suppressAutoHyphens/>
              <w:spacing w:after="0" w:line="240" w:lineRule="auto"/>
              <w:ind w:left="527" w:hanging="45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5093B" w14:textId="4AEBE7D0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10,275</w:t>
            </w:r>
          </w:p>
        </w:tc>
        <w:tc>
          <w:tcPr>
            <w:tcW w:w="270" w:type="dxa"/>
          </w:tcPr>
          <w:p w14:paraId="58E01B5C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8868D16" w14:textId="61A60998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9,630</w:t>
            </w:r>
          </w:p>
        </w:tc>
        <w:tc>
          <w:tcPr>
            <w:tcW w:w="270" w:type="dxa"/>
          </w:tcPr>
          <w:p w14:paraId="7363D68E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AFBC0" w14:textId="7D6E9A1F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77</w:t>
            </w:r>
          </w:p>
        </w:tc>
        <w:tc>
          <w:tcPr>
            <w:tcW w:w="270" w:type="dxa"/>
          </w:tcPr>
          <w:p w14:paraId="52794967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5E13B5" w14:textId="238DAC1E" w:rsidR="00D14E9B" w:rsidRPr="001B7687" w:rsidRDefault="00D14E9B" w:rsidP="00D14E9B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1,924</w:t>
            </w:r>
          </w:p>
        </w:tc>
      </w:tr>
      <w:tr w:rsidR="00D14E9B" w:rsidRPr="001B7687" w14:paraId="5ECE6494" w14:textId="77777777" w:rsidTr="00E92C0D">
        <w:trPr>
          <w:trHeight w:val="201"/>
        </w:trPr>
        <w:tc>
          <w:tcPr>
            <w:tcW w:w="4140" w:type="dxa"/>
            <w:vAlign w:val="bottom"/>
          </w:tcPr>
          <w:p w14:paraId="196C4E33" w14:textId="77777777" w:rsidR="00D14E9B" w:rsidRPr="001B7687" w:rsidRDefault="00D14E9B" w:rsidP="00D14E9B">
            <w:pPr>
              <w:suppressAutoHyphens/>
              <w:spacing w:after="0" w:line="240" w:lineRule="auto"/>
              <w:ind w:left="527" w:hanging="16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B00CC1F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70" w:type="dxa"/>
          </w:tcPr>
          <w:p w14:paraId="18A3BA0D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C2530B4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70" w:type="dxa"/>
          </w:tcPr>
          <w:p w14:paraId="19CA5B22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0316F6DB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308D852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5F9470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14E9B" w:rsidRPr="001B7687" w14:paraId="7CC3956A" w14:textId="0B3A642A" w:rsidTr="00E92C0D">
        <w:trPr>
          <w:trHeight w:val="201"/>
        </w:trPr>
        <w:tc>
          <w:tcPr>
            <w:tcW w:w="4140" w:type="dxa"/>
            <w:vAlign w:val="bottom"/>
          </w:tcPr>
          <w:p w14:paraId="3643D8A5" w14:textId="77777777" w:rsidR="00D14E9B" w:rsidRPr="001B7687" w:rsidRDefault="00D14E9B" w:rsidP="00D14E9B">
            <w:pPr>
              <w:suppressAutoHyphens/>
              <w:spacing w:after="0" w:line="240" w:lineRule="auto"/>
              <w:ind w:left="347" w:hanging="27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 (ขาดทุน) จากธุรกรรมอื่น</w:t>
            </w:r>
          </w:p>
        </w:tc>
        <w:tc>
          <w:tcPr>
            <w:tcW w:w="1134" w:type="dxa"/>
            <w:vAlign w:val="bottom"/>
          </w:tcPr>
          <w:p w14:paraId="63DAEFE8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1327970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7" w:type="dxa"/>
          </w:tcPr>
          <w:p w14:paraId="68699594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29470F9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1F03ACB8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BFFAD9E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A2149E4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14E9B" w:rsidRPr="001B7687" w14:paraId="7EE997DB" w14:textId="4A1C973B" w:rsidTr="00E92C0D">
        <w:trPr>
          <w:trHeight w:val="201"/>
        </w:trPr>
        <w:tc>
          <w:tcPr>
            <w:tcW w:w="4140" w:type="dxa"/>
            <w:vAlign w:val="bottom"/>
          </w:tcPr>
          <w:p w14:paraId="76480069" w14:textId="77777777" w:rsidR="00D14E9B" w:rsidRPr="001B7687" w:rsidRDefault="00D14E9B" w:rsidP="00D14E9B">
            <w:pPr>
              <w:pStyle w:val="ListParagraph"/>
              <w:spacing w:line="240" w:lineRule="auto"/>
              <w:ind w:left="52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7687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อนุพันธ์เพื่อการป้องกันความเสี่ยงที่ไม่ได้กำหนดให้มีความสัมพันธ์ของการป้องกันความเสี่ยง</w:t>
            </w:r>
          </w:p>
        </w:tc>
        <w:tc>
          <w:tcPr>
            <w:tcW w:w="1134" w:type="dxa"/>
            <w:vAlign w:val="bottom"/>
          </w:tcPr>
          <w:p w14:paraId="4344B48E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DCF8187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7" w:type="dxa"/>
          </w:tcPr>
          <w:p w14:paraId="5CA8FEFE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C6FA4C2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06668088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4F99489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5E27F63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14E9B" w:rsidRPr="001B7687" w14:paraId="64E92D29" w14:textId="1D3DC159" w:rsidTr="00E92C0D">
        <w:trPr>
          <w:trHeight w:val="201"/>
        </w:trPr>
        <w:tc>
          <w:tcPr>
            <w:tcW w:w="4140" w:type="dxa"/>
            <w:vAlign w:val="bottom"/>
          </w:tcPr>
          <w:p w14:paraId="6273A258" w14:textId="77777777" w:rsidR="00D14E9B" w:rsidRPr="001B7687" w:rsidRDefault="00D14E9B" w:rsidP="00D14E9B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  <w:tab w:val="num" w:pos="797"/>
              </w:tabs>
              <w:spacing w:line="240" w:lineRule="auto"/>
              <w:ind w:hanging="5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7687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อนุพันธ์ด้านอัตรา</w:t>
            </w:r>
            <w:r w:rsidRPr="001B768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134" w:type="dxa"/>
            <w:vAlign w:val="bottom"/>
          </w:tcPr>
          <w:p w14:paraId="0927F87E" w14:textId="5728EF94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611</w:t>
            </w:r>
          </w:p>
        </w:tc>
        <w:tc>
          <w:tcPr>
            <w:tcW w:w="270" w:type="dxa"/>
          </w:tcPr>
          <w:p w14:paraId="5D74AA2D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7" w:type="dxa"/>
          </w:tcPr>
          <w:p w14:paraId="5FB16739" w14:textId="3BDC7199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176</w:t>
            </w:r>
          </w:p>
        </w:tc>
        <w:tc>
          <w:tcPr>
            <w:tcW w:w="270" w:type="dxa"/>
          </w:tcPr>
          <w:p w14:paraId="13F2DD61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30317E99" w14:textId="171B9BF6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118</w:t>
            </w:r>
          </w:p>
        </w:tc>
        <w:tc>
          <w:tcPr>
            <w:tcW w:w="270" w:type="dxa"/>
          </w:tcPr>
          <w:p w14:paraId="7624E6E4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52F38A4" w14:textId="59148FF6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(156)</w:t>
            </w:r>
          </w:p>
        </w:tc>
      </w:tr>
      <w:tr w:rsidR="00D14E9B" w:rsidRPr="001B7687" w14:paraId="3389776C" w14:textId="67FA45E6" w:rsidTr="00E92C0D">
        <w:trPr>
          <w:trHeight w:val="201"/>
        </w:trPr>
        <w:tc>
          <w:tcPr>
            <w:tcW w:w="4140" w:type="dxa"/>
            <w:vAlign w:val="bottom"/>
          </w:tcPr>
          <w:p w14:paraId="2C10F007" w14:textId="1EE77421" w:rsidR="00D14E9B" w:rsidRPr="001B7687" w:rsidRDefault="00D14E9B" w:rsidP="00D14E9B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  <w:tab w:val="num" w:pos="797"/>
              </w:tabs>
              <w:spacing w:line="240" w:lineRule="auto"/>
              <w:ind w:hanging="5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7687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  <w:r w:rsidRPr="001B7687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ด้านอัตราดอกเบี้ย</w:t>
            </w:r>
          </w:p>
        </w:tc>
        <w:tc>
          <w:tcPr>
            <w:tcW w:w="1134" w:type="dxa"/>
            <w:vAlign w:val="bottom"/>
          </w:tcPr>
          <w:p w14:paraId="20D5090C" w14:textId="587BD283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295</w:t>
            </w:r>
          </w:p>
        </w:tc>
        <w:tc>
          <w:tcPr>
            <w:tcW w:w="270" w:type="dxa"/>
          </w:tcPr>
          <w:p w14:paraId="27C8D64C" w14:textId="77777777" w:rsidR="00D14E9B" w:rsidRPr="001B7687" w:rsidRDefault="00D14E9B" w:rsidP="00D14E9B">
            <w:pPr>
              <w:pStyle w:val="ListParagraph"/>
              <w:tabs>
                <w:tab w:val="decimal" w:pos="900"/>
              </w:tabs>
              <w:spacing w:line="240" w:lineRule="auto"/>
              <w:ind w:left="-119" w:right="-11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ED1D948" w14:textId="562AB944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(2,892)</w:t>
            </w:r>
          </w:p>
        </w:tc>
        <w:tc>
          <w:tcPr>
            <w:tcW w:w="270" w:type="dxa"/>
          </w:tcPr>
          <w:p w14:paraId="49B877A8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3F5E5AAC" w14:textId="193AFA38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296</w:t>
            </w:r>
          </w:p>
        </w:tc>
        <w:tc>
          <w:tcPr>
            <w:tcW w:w="270" w:type="dxa"/>
          </w:tcPr>
          <w:p w14:paraId="49B95D4B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7588085" w14:textId="2EE58F54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(2,892)</w:t>
            </w:r>
          </w:p>
        </w:tc>
      </w:tr>
      <w:tr w:rsidR="00D14E9B" w:rsidRPr="001B7687" w14:paraId="07C13B2F" w14:textId="69471A5F" w:rsidTr="00E92C0D">
        <w:trPr>
          <w:trHeight w:val="201"/>
        </w:trPr>
        <w:tc>
          <w:tcPr>
            <w:tcW w:w="4140" w:type="dxa"/>
            <w:vAlign w:val="bottom"/>
          </w:tcPr>
          <w:p w14:paraId="3F7B2110" w14:textId="77777777" w:rsidR="00D14E9B" w:rsidRPr="001B7687" w:rsidRDefault="00D14E9B" w:rsidP="00D14E9B">
            <w:pPr>
              <w:pStyle w:val="ListParagraph"/>
              <w:spacing w:line="240" w:lineRule="auto"/>
              <w:ind w:left="52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768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34" w:type="dxa"/>
            <w:vAlign w:val="bottom"/>
          </w:tcPr>
          <w:p w14:paraId="71B03B9A" w14:textId="2147CBF3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3,958</w:t>
            </w:r>
          </w:p>
        </w:tc>
        <w:tc>
          <w:tcPr>
            <w:tcW w:w="270" w:type="dxa"/>
          </w:tcPr>
          <w:p w14:paraId="10EB6627" w14:textId="77777777" w:rsidR="00D14E9B" w:rsidRPr="001B7687" w:rsidRDefault="00D14E9B" w:rsidP="00D14E9B">
            <w:pPr>
              <w:pStyle w:val="ListParagraph"/>
              <w:tabs>
                <w:tab w:val="decimal" w:pos="900"/>
              </w:tabs>
              <w:spacing w:line="240" w:lineRule="auto"/>
              <w:ind w:left="-119" w:right="-11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1BAAC87" w14:textId="18F3F3F6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2,122</w:t>
            </w:r>
          </w:p>
        </w:tc>
        <w:tc>
          <w:tcPr>
            <w:tcW w:w="270" w:type="dxa"/>
          </w:tcPr>
          <w:p w14:paraId="2D2A879D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1BAB70D4" w14:textId="069E059F" w:rsidR="00D14E9B" w:rsidRPr="001B7687" w:rsidRDefault="00D14E9B" w:rsidP="00D14E9B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70" w:type="dxa"/>
          </w:tcPr>
          <w:p w14:paraId="24D9744A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7CBA738" w14:textId="38104880" w:rsidR="00D14E9B" w:rsidRPr="001B7687" w:rsidRDefault="00D14E9B" w:rsidP="00D14E9B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14E9B" w:rsidRPr="001B7687" w14:paraId="085BCB90" w14:textId="0ADB0117" w:rsidTr="00E92C0D">
        <w:trPr>
          <w:trHeight w:val="201"/>
        </w:trPr>
        <w:tc>
          <w:tcPr>
            <w:tcW w:w="4140" w:type="dxa"/>
            <w:vAlign w:val="bottom"/>
          </w:tcPr>
          <w:p w14:paraId="1B084049" w14:textId="77777777" w:rsidR="00D14E9B" w:rsidRPr="001B7687" w:rsidRDefault="00D14E9B" w:rsidP="00D14E9B">
            <w:pPr>
              <w:pStyle w:val="ListParagraph"/>
              <w:spacing w:line="240" w:lineRule="auto"/>
              <w:ind w:left="52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768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4" w:type="dxa"/>
            <w:vAlign w:val="bottom"/>
          </w:tcPr>
          <w:p w14:paraId="2696EB91" w14:textId="5A67F361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270" w:type="dxa"/>
          </w:tcPr>
          <w:p w14:paraId="06D7D240" w14:textId="77777777" w:rsidR="00D14E9B" w:rsidRPr="001B7687" w:rsidRDefault="00D14E9B" w:rsidP="00D14E9B">
            <w:pPr>
              <w:pStyle w:val="ListParagraph"/>
              <w:tabs>
                <w:tab w:val="decimal" w:pos="900"/>
              </w:tabs>
              <w:spacing w:line="240" w:lineRule="auto"/>
              <w:ind w:left="-119" w:right="-11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0A99A0C" w14:textId="58A17291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(127)</w:t>
            </w:r>
          </w:p>
        </w:tc>
        <w:tc>
          <w:tcPr>
            <w:tcW w:w="270" w:type="dxa"/>
          </w:tcPr>
          <w:p w14:paraId="709516EB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664EE5F3" w14:textId="774A5EFA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270" w:type="dxa"/>
          </w:tcPr>
          <w:p w14:paraId="029374A5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EC5787F" w14:textId="74DB1972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(73)</w:t>
            </w:r>
          </w:p>
        </w:tc>
      </w:tr>
      <w:tr w:rsidR="00D14E9B" w:rsidRPr="001B7687" w14:paraId="34235933" w14:textId="77777777" w:rsidTr="00E92C0D">
        <w:trPr>
          <w:trHeight w:val="201"/>
        </w:trPr>
        <w:tc>
          <w:tcPr>
            <w:tcW w:w="4140" w:type="dxa"/>
            <w:vAlign w:val="bottom"/>
          </w:tcPr>
          <w:p w14:paraId="7896B621" w14:textId="46A03306" w:rsidR="00D14E9B" w:rsidRPr="001B7687" w:rsidRDefault="00D14E9B" w:rsidP="00D14E9B">
            <w:pPr>
              <w:pStyle w:val="ListParagraph"/>
              <w:spacing w:line="240" w:lineRule="auto"/>
              <w:ind w:left="52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768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vAlign w:val="bottom"/>
          </w:tcPr>
          <w:p w14:paraId="48D61B48" w14:textId="60F0C2BA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(90)</w:t>
            </w:r>
          </w:p>
        </w:tc>
        <w:tc>
          <w:tcPr>
            <w:tcW w:w="270" w:type="dxa"/>
          </w:tcPr>
          <w:p w14:paraId="58E16668" w14:textId="77777777" w:rsidR="00D14E9B" w:rsidRPr="001B7687" w:rsidRDefault="00D14E9B" w:rsidP="00D14E9B">
            <w:pPr>
              <w:pStyle w:val="ListParagraph"/>
              <w:tabs>
                <w:tab w:val="decimal" w:pos="900"/>
              </w:tabs>
              <w:spacing w:line="240" w:lineRule="auto"/>
              <w:ind w:left="-119" w:right="-11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A228809" w14:textId="5B961045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270" w:type="dxa"/>
          </w:tcPr>
          <w:p w14:paraId="79C99C74" w14:textId="77777777" w:rsidR="00D14E9B" w:rsidRPr="001B7687" w:rsidRDefault="00D14E9B" w:rsidP="00D14E9B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46841084" w14:textId="7B2AA230" w:rsidR="00D14E9B" w:rsidRPr="001B7687" w:rsidRDefault="00D14E9B" w:rsidP="00D14E9B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70" w:type="dxa"/>
          </w:tcPr>
          <w:p w14:paraId="537A73E4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BBCC6CD" w14:textId="67C14BF2" w:rsidR="00D14E9B" w:rsidRPr="001B7687" w:rsidRDefault="00D14E9B" w:rsidP="00D14E9B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14E9B" w:rsidRPr="001B7687" w14:paraId="5BD18B64" w14:textId="48AC48E6" w:rsidTr="00E92C0D">
        <w:trPr>
          <w:trHeight w:val="201"/>
        </w:trPr>
        <w:tc>
          <w:tcPr>
            <w:tcW w:w="4140" w:type="dxa"/>
            <w:vAlign w:val="bottom"/>
          </w:tcPr>
          <w:p w14:paraId="449CF960" w14:textId="77777777" w:rsidR="00D14E9B" w:rsidRPr="001B7687" w:rsidRDefault="00D14E9B" w:rsidP="00D14E9B">
            <w:pPr>
              <w:suppressAutoHyphens/>
              <w:spacing w:after="0" w:line="240" w:lineRule="auto"/>
              <w:ind w:left="527" w:hanging="45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7BC34" w14:textId="0F6B4864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4,802</w:t>
            </w:r>
          </w:p>
        </w:tc>
        <w:tc>
          <w:tcPr>
            <w:tcW w:w="270" w:type="dxa"/>
          </w:tcPr>
          <w:p w14:paraId="0A9BF90D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CAE1941" w14:textId="0A104B69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(726)</w:t>
            </w:r>
          </w:p>
        </w:tc>
        <w:tc>
          <w:tcPr>
            <w:tcW w:w="270" w:type="dxa"/>
          </w:tcPr>
          <w:p w14:paraId="4A87CA1A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0C8FC" w14:textId="2D9D17EE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449</w:t>
            </w:r>
          </w:p>
        </w:tc>
        <w:tc>
          <w:tcPr>
            <w:tcW w:w="270" w:type="dxa"/>
          </w:tcPr>
          <w:p w14:paraId="7658B001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757234" w14:textId="6AC4D7FE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(3,121)</w:t>
            </w:r>
          </w:p>
        </w:tc>
      </w:tr>
      <w:tr w:rsidR="00D14E9B" w:rsidRPr="001B7687" w14:paraId="2BF5F817" w14:textId="78AAF5C7" w:rsidTr="00E92C0D">
        <w:trPr>
          <w:trHeight w:val="201"/>
        </w:trPr>
        <w:tc>
          <w:tcPr>
            <w:tcW w:w="4140" w:type="dxa"/>
            <w:vAlign w:val="bottom"/>
          </w:tcPr>
          <w:p w14:paraId="10DD6FFF" w14:textId="77777777" w:rsidR="00D14E9B" w:rsidRPr="001B7687" w:rsidRDefault="00D14E9B" w:rsidP="00D14E9B">
            <w:pPr>
              <w:suppressAutoHyphens/>
              <w:spacing w:after="0" w:line="240" w:lineRule="auto"/>
              <w:ind w:left="527" w:hanging="169"/>
              <w:rPr>
                <w:rFonts w:asciiTheme="majorBidi" w:eastAsia="Times New Roman" w:hAnsiTheme="majorBidi" w:cstheme="majorBidi"/>
                <w:sz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A1E35FF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40A3F7F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14:paraId="6832A607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5B42CF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C556D5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907D7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1A3B8AC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14E9B" w:rsidRPr="001B7687" w14:paraId="44C81851" w14:textId="10F06F2F" w:rsidTr="00A02157">
        <w:trPr>
          <w:trHeight w:val="74"/>
        </w:trPr>
        <w:tc>
          <w:tcPr>
            <w:tcW w:w="4140" w:type="dxa"/>
            <w:vAlign w:val="bottom"/>
          </w:tcPr>
          <w:p w14:paraId="163B64F2" w14:textId="78F5551D" w:rsidR="00D14E9B" w:rsidRPr="001B7687" w:rsidRDefault="00D14E9B" w:rsidP="00D14E9B">
            <w:pPr>
              <w:suppressAutoHyphens/>
              <w:spacing w:after="0" w:line="240" w:lineRule="auto"/>
              <w:ind w:left="257" w:hanging="169"/>
              <w:rPr>
                <w:rFonts w:asciiTheme="majorBidi" w:eastAsia="Times New Roman" w:hAnsiTheme="majorBidi" w:cstheme="majorBidi"/>
                <w:sz w:val="28"/>
                <w:lang w:eastAsia="th-TH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รวมกำไร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 xml:space="preserve"> (ขาดทุน)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สุทธิจากเครื่องมือทา</w:t>
            </w:r>
            <w:r w:rsidRPr="001B7687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>ง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2D7D450A" w14:textId="21C4F09B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15,077</w:t>
            </w:r>
          </w:p>
        </w:tc>
        <w:tc>
          <w:tcPr>
            <w:tcW w:w="270" w:type="dxa"/>
            <w:vAlign w:val="bottom"/>
          </w:tcPr>
          <w:p w14:paraId="39CE62AE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2D7640" w14:textId="0E1492D8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8,904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6D0D55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85BDD6" w14:textId="7EABCF1D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526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87A261" w14:textId="77777777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E62999" w14:textId="1F375162" w:rsidR="00D14E9B" w:rsidRPr="001B7687" w:rsidRDefault="00D14E9B" w:rsidP="00D14E9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(1,197)</w:t>
            </w:r>
          </w:p>
        </w:tc>
      </w:tr>
    </w:tbl>
    <w:p w14:paraId="5CF75FB3" w14:textId="1357C41F" w:rsidR="008E1D92" w:rsidRPr="001B7687" w:rsidRDefault="008E1D92" w:rsidP="009556ED">
      <w:pPr>
        <w:suppressAutoHyphens/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290B9176" w14:textId="77777777" w:rsidR="008E1D92" w:rsidRPr="001B7687" w:rsidRDefault="008E1D92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  <w:r w:rsidRPr="001B7687">
        <w:rPr>
          <w:rFonts w:ascii="Angsana New" w:eastAsia="Times New Roman" w:hAnsi="Angsana New" w:cs="Angsana New"/>
          <w:sz w:val="30"/>
          <w:szCs w:val="30"/>
          <w:cs/>
          <w:lang w:eastAsia="zh-CN"/>
        </w:rPr>
        <w:br w:type="page"/>
      </w:r>
    </w:p>
    <w:p w14:paraId="0BE8DE32" w14:textId="3A484381" w:rsidR="009556ED" w:rsidRPr="001B7687" w:rsidRDefault="009556ED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กำไร</w:t>
      </w:r>
      <w:r w:rsidR="00665289" w:rsidRPr="001B768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 xml:space="preserve"> (</w:t>
      </w:r>
      <w:r w:rsidR="00665289" w:rsidRPr="001B7687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>ขาด</w:t>
      </w:r>
      <w:r w:rsidR="0096210D" w:rsidRPr="001B7687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 xml:space="preserve">ทุน) </w:t>
      </w:r>
      <w:r w:rsidRPr="001B768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สุทธิจากเงินลงทุน</w:t>
      </w:r>
    </w:p>
    <w:p w14:paraId="7FA0E8CB" w14:textId="722D1B2B" w:rsidR="009556ED" w:rsidRPr="00820A8A" w:rsidRDefault="009556ED" w:rsidP="00820A8A">
      <w:pPr>
        <w:suppressAutoHyphens/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tbl>
      <w:tblPr>
        <w:tblW w:w="9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7"/>
        <w:gridCol w:w="1170"/>
        <w:gridCol w:w="270"/>
        <w:gridCol w:w="1161"/>
        <w:gridCol w:w="270"/>
        <w:gridCol w:w="1170"/>
        <w:gridCol w:w="270"/>
        <w:gridCol w:w="1161"/>
      </w:tblGrid>
      <w:tr w:rsidR="00037C69" w:rsidRPr="001B7687" w14:paraId="0D38C05E" w14:textId="77777777">
        <w:trPr>
          <w:trHeight w:val="426"/>
        </w:trPr>
        <w:tc>
          <w:tcPr>
            <w:tcW w:w="4167" w:type="dxa"/>
            <w:vAlign w:val="bottom"/>
          </w:tcPr>
          <w:p w14:paraId="462F30D1" w14:textId="77777777" w:rsidR="00037C69" w:rsidRPr="001B7687" w:rsidRDefault="00037C6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01" w:type="dxa"/>
            <w:gridSpan w:val="3"/>
            <w:vAlign w:val="bottom"/>
          </w:tcPr>
          <w:p w14:paraId="1B709F70" w14:textId="77777777" w:rsidR="00037C69" w:rsidRPr="001B7687" w:rsidRDefault="00037C6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AA1598A" w14:textId="77777777" w:rsidR="00037C69" w:rsidRPr="001B7687" w:rsidRDefault="00037C69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601" w:type="dxa"/>
            <w:gridSpan w:val="3"/>
            <w:vAlign w:val="bottom"/>
          </w:tcPr>
          <w:p w14:paraId="2AF4D269" w14:textId="77777777" w:rsidR="00037C69" w:rsidRPr="001B7687" w:rsidRDefault="00037C6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งบการเงินเฉพาะ</w:t>
            </w:r>
            <w:r w:rsidRPr="001B768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กิจการ</w:t>
            </w:r>
          </w:p>
        </w:tc>
      </w:tr>
      <w:tr w:rsidR="00037C69" w:rsidRPr="001B7687" w14:paraId="1BC76852" w14:textId="77777777">
        <w:trPr>
          <w:trHeight w:val="435"/>
        </w:trPr>
        <w:tc>
          <w:tcPr>
            <w:tcW w:w="4167" w:type="dxa"/>
            <w:vAlign w:val="bottom"/>
          </w:tcPr>
          <w:p w14:paraId="55388ECB" w14:textId="77777777" w:rsidR="00037C69" w:rsidRPr="001B7687" w:rsidRDefault="00037C6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pacing w:val="4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สำหรับปีสิ้นสุดวันที่ 31 ธันวาคม</w:t>
            </w:r>
          </w:p>
        </w:tc>
        <w:tc>
          <w:tcPr>
            <w:tcW w:w="1170" w:type="dxa"/>
            <w:vAlign w:val="bottom"/>
          </w:tcPr>
          <w:p w14:paraId="75CAE7DF" w14:textId="0B9B15D8" w:rsidR="00037C69" w:rsidRPr="001B7687" w:rsidRDefault="00037C6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440343"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0" w:type="dxa"/>
            <w:vAlign w:val="bottom"/>
          </w:tcPr>
          <w:p w14:paraId="042E45F5" w14:textId="77777777" w:rsidR="00037C69" w:rsidRPr="001B7687" w:rsidRDefault="00037C69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vAlign w:val="bottom"/>
          </w:tcPr>
          <w:p w14:paraId="7E3E89DD" w14:textId="720737D3" w:rsidR="00037C69" w:rsidRPr="001B7687" w:rsidRDefault="00037C6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440343"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vAlign w:val="bottom"/>
          </w:tcPr>
          <w:p w14:paraId="403BD686" w14:textId="77777777" w:rsidR="00037C69" w:rsidRPr="001B7687" w:rsidRDefault="00037C69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52A1BA9B" w14:textId="7B7B9690" w:rsidR="00037C69" w:rsidRPr="001B7687" w:rsidRDefault="00037C6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440343"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0" w:type="dxa"/>
            <w:vAlign w:val="bottom"/>
          </w:tcPr>
          <w:p w14:paraId="2180A3AD" w14:textId="77777777" w:rsidR="00037C69" w:rsidRPr="001B7687" w:rsidRDefault="00037C69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vAlign w:val="bottom"/>
          </w:tcPr>
          <w:p w14:paraId="5F13F5BE" w14:textId="36326F52" w:rsidR="00037C69" w:rsidRPr="001B7687" w:rsidRDefault="00037C6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440343"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</w:tr>
      <w:tr w:rsidR="00037C69" w:rsidRPr="001B7687" w14:paraId="1A1F0E46" w14:textId="77777777">
        <w:trPr>
          <w:trHeight w:val="418"/>
        </w:trPr>
        <w:tc>
          <w:tcPr>
            <w:tcW w:w="4167" w:type="dxa"/>
            <w:vAlign w:val="bottom"/>
          </w:tcPr>
          <w:p w14:paraId="4BF9D3A7" w14:textId="77777777" w:rsidR="00037C69" w:rsidRPr="001B7687" w:rsidRDefault="00037C69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472" w:type="dxa"/>
            <w:gridSpan w:val="7"/>
            <w:vAlign w:val="bottom"/>
          </w:tcPr>
          <w:p w14:paraId="4A397A8B" w14:textId="77777777" w:rsidR="00037C69" w:rsidRPr="001B7687" w:rsidRDefault="00037C69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037C69" w:rsidRPr="001B7687" w14:paraId="3D9F88FC" w14:textId="77777777">
        <w:trPr>
          <w:trHeight w:val="410"/>
        </w:trPr>
        <w:tc>
          <w:tcPr>
            <w:tcW w:w="4167" w:type="dxa"/>
            <w:vAlign w:val="bottom"/>
          </w:tcPr>
          <w:p w14:paraId="34735CDC" w14:textId="2BD7CB86" w:rsidR="00037C69" w:rsidRPr="001B7687" w:rsidRDefault="00037C69" w:rsidP="00037C69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กำไรจากการขายเงินลงทุน</w:t>
            </w:r>
          </w:p>
        </w:tc>
        <w:tc>
          <w:tcPr>
            <w:tcW w:w="1170" w:type="dxa"/>
          </w:tcPr>
          <w:p w14:paraId="48BE3E0F" w14:textId="77777777" w:rsidR="00037C69" w:rsidRPr="001B7687" w:rsidRDefault="00037C69" w:rsidP="00037C6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455FB2FF" w14:textId="77777777" w:rsidR="00037C69" w:rsidRPr="001B7687" w:rsidRDefault="00037C69" w:rsidP="00037C69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</w:tcPr>
          <w:p w14:paraId="0362A98C" w14:textId="14D805D8" w:rsidR="00037C69" w:rsidRPr="001B7687" w:rsidRDefault="00037C69" w:rsidP="00037C6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7B0F0937" w14:textId="77777777" w:rsidR="00037C69" w:rsidRPr="001B7687" w:rsidRDefault="00037C69" w:rsidP="00037C69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0AE18D60" w14:textId="77777777" w:rsidR="00037C69" w:rsidRPr="001B7687" w:rsidRDefault="00037C69" w:rsidP="00037C6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09F9623C" w14:textId="77777777" w:rsidR="00037C69" w:rsidRPr="001B7687" w:rsidRDefault="00037C69" w:rsidP="00037C69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</w:tcPr>
          <w:p w14:paraId="3F3A60C7" w14:textId="0E978D36" w:rsidR="00037C69" w:rsidRPr="001B7687" w:rsidRDefault="00037C69" w:rsidP="00037C6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D7412" w:rsidRPr="001B7687" w14:paraId="4F20654F" w14:textId="77777777" w:rsidTr="005F7CFF">
        <w:trPr>
          <w:trHeight w:val="418"/>
        </w:trPr>
        <w:tc>
          <w:tcPr>
            <w:tcW w:w="4167" w:type="dxa"/>
            <w:vAlign w:val="bottom"/>
          </w:tcPr>
          <w:p w14:paraId="086B7F04" w14:textId="77777777" w:rsidR="004D7412" w:rsidRPr="001B7687" w:rsidRDefault="004D7412" w:rsidP="004D7412">
            <w:pPr>
              <w:tabs>
                <w:tab w:val="left" w:pos="246"/>
              </w:tabs>
              <w:spacing w:after="0" w:line="240" w:lineRule="auto"/>
              <w:ind w:left="90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เงินลงทุนในตราสารหนี้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ที่</w:t>
            </w:r>
            <w:r w:rsidRPr="001B7687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วัด</w:t>
            </w:r>
          </w:p>
          <w:p w14:paraId="1EF45F72" w14:textId="77777777" w:rsidR="004D7412" w:rsidRPr="001B7687" w:rsidRDefault="004D7412" w:rsidP="004D7412">
            <w:pPr>
              <w:tabs>
                <w:tab w:val="left" w:pos="246"/>
              </w:tabs>
              <w:spacing w:after="0" w:line="240" w:lineRule="auto"/>
              <w:ind w:left="90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1B7687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 xml:space="preserve">    </w:t>
            </w:r>
            <w:r w:rsidRPr="001B7687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มูลค่า</w:t>
            </w:r>
            <w:r w:rsidRPr="001B7687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ด้วย</w:t>
            </w:r>
            <w:r w:rsidRPr="001B7687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มูลค่</w:t>
            </w:r>
            <w:r w:rsidRPr="001B7687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า</w:t>
            </w:r>
            <w:r w:rsidRPr="001B7687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ยุติธรรมผ่าน</w:t>
            </w:r>
          </w:p>
          <w:p w14:paraId="2C570B75" w14:textId="0D92E7B6" w:rsidR="004D7412" w:rsidRPr="001B7687" w:rsidRDefault="004D7412" w:rsidP="004D741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  <w:t xml:space="preserve">   </w:t>
            </w:r>
            <w:r w:rsidRPr="001B7687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225F4E2A" w14:textId="6B9677A5" w:rsidR="004D7412" w:rsidRPr="001B7687" w:rsidRDefault="004D7412" w:rsidP="004D7412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2,180</w:t>
            </w:r>
          </w:p>
        </w:tc>
        <w:tc>
          <w:tcPr>
            <w:tcW w:w="270" w:type="dxa"/>
            <w:vAlign w:val="bottom"/>
          </w:tcPr>
          <w:p w14:paraId="3D465FC0" w14:textId="77777777" w:rsidR="004D7412" w:rsidRPr="001B7687" w:rsidRDefault="004D7412" w:rsidP="004D7412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vAlign w:val="bottom"/>
          </w:tcPr>
          <w:p w14:paraId="4FD40EF5" w14:textId="66CF1BE0" w:rsidR="004D7412" w:rsidRPr="001B7687" w:rsidRDefault="004D7412" w:rsidP="004D7412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270" w:type="dxa"/>
            <w:vAlign w:val="bottom"/>
          </w:tcPr>
          <w:p w14:paraId="154EAE6A" w14:textId="77777777" w:rsidR="004D7412" w:rsidRPr="001B7687" w:rsidRDefault="004D7412" w:rsidP="004D7412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0685D115" w14:textId="326D5EB5" w:rsidR="004D7412" w:rsidRPr="001B7687" w:rsidRDefault="004D7412" w:rsidP="004D7412">
            <w:pPr>
              <w:tabs>
                <w:tab w:val="decimal" w:pos="687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B2CB6C" w14:textId="77777777" w:rsidR="004D7412" w:rsidRPr="001B7687" w:rsidRDefault="004D7412" w:rsidP="004D7412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vAlign w:val="bottom"/>
          </w:tcPr>
          <w:p w14:paraId="5B8E4DCF" w14:textId="77777777" w:rsidR="004D7412" w:rsidRPr="001B7687" w:rsidRDefault="004D7412" w:rsidP="004D7412">
            <w:pPr>
              <w:tabs>
                <w:tab w:val="decimal" w:pos="518"/>
              </w:tabs>
              <w:snapToGrid w:val="0"/>
              <w:ind w:left="-108" w:right="5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432E24D" w14:textId="7D4BE96B" w:rsidR="004D7412" w:rsidRPr="001B7687" w:rsidRDefault="004D7412" w:rsidP="004D7412">
            <w:pPr>
              <w:tabs>
                <w:tab w:val="decimal" w:pos="687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D7412" w:rsidRPr="001B7687" w14:paraId="3D6A68E3" w14:textId="77777777" w:rsidTr="005F7CFF">
        <w:trPr>
          <w:trHeight w:val="418"/>
        </w:trPr>
        <w:tc>
          <w:tcPr>
            <w:tcW w:w="4167" w:type="dxa"/>
            <w:vAlign w:val="bottom"/>
          </w:tcPr>
          <w:p w14:paraId="28DB7087" w14:textId="06C5E6EF" w:rsidR="004D7412" w:rsidRPr="001B7687" w:rsidRDefault="004D7412" w:rsidP="004D7412">
            <w:pPr>
              <w:tabs>
                <w:tab w:val="left" w:pos="246"/>
              </w:tabs>
              <w:spacing w:after="0" w:line="240" w:lineRule="auto"/>
              <w:ind w:left="90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เงินลงทุนในบริษัทย่อย</w:t>
            </w:r>
            <w:r w:rsidRPr="001B7687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170" w:type="dxa"/>
            <w:vAlign w:val="bottom"/>
          </w:tcPr>
          <w:p w14:paraId="0578A2F2" w14:textId="6446AB4D" w:rsidR="004D7412" w:rsidRPr="001B7687" w:rsidRDefault="004D7412" w:rsidP="004D7412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00FBE5D" w14:textId="77777777" w:rsidR="004D7412" w:rsidRPr="001B7687" w:rsidRDefault="004D7412" w:rsidP="004D7412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vAlign w:val="bottom"/>
          </w:tcPr>
          <w:p w14:paraId="77069BD8" w14:textId="0EDCB295" w:rsidR="004D7412" w:rsidRPr="001B7687" w:rsidRDefault="004D7412" w:rsidP="004D7412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(699)</w:t>
            </w:r>
          </w:p>
        </w:tc>
        <w:tc>
          <w:tcPr>
            <w:tcW w:w="270" w:type="dxa"/>
            <w:vAlign w:val="bottom"/>
          </w:tcPr>
          <w:p w14:paraId="5395B829" w14:textId="77777777" w:rsidR="004D7412" w:rsidRPr="001B7687" w:rsidRDefault="004D7412" w:rsidP="004D7412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1C6ECC3" w14:textId="43BBB640" w:rsidR="004D7412" w:rsidRPr="001B7687" w:rsidRDefault="004D7412" w:rsidP="004D7412">
            <w:pPr>
              <w:tabs>
                <w:tab w:val="decimal" w:pos="687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75D5F3" w14:textId="77777777" w:rsidR="004D7412" w:rsidRPr="001B7687" w:rsidRDefault="004D7412" w:rsidP="004D7412">
            <w:pPr>
              <w:tabs>
                <w:tab w:val="decimal" w:pos="656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vAlign w:val="bottom"/>
          </w:tcPr>
          <w:p w14:paraId="3E9D8E57" w14:textId="550513CB" w:rsidR="004D7412" w:rsidRPr="001B7687" w:rsidRDefault="004D7412" w:rsidP="004D7412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(1,024)</w:t>
            </w:r>
          </w:p>
        </w:tc>
      </w:tr>
      <w:tr w:rsidR="004D7412" w:rsidRPr="001B7687" w14:paraId="212A1C8E" w14:textId="77777777" w:rsidTr="005F7CFF">
        <w:trPr>
          <w:trHeight w:val="410"/>
        </w:trPr>
        <w:tc>
          <w:tcPr>
            <w:tcW w:w="4167" w:type="dxa"/>
            <w:vAlign w:val="bottom"/>
          </w:tcPr>
          <w:p w14:paraId="51BCDCFF" w14:textId="77777777" w:rsidR="004D7412" w:rsidRPr="001B7687" w:rsidRDefault="004D7412" w:rsidP="004D74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1B7687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ขาดทุนจากการด้อยค่าของเงินลงทุน</w:t>
            </w:r>
          </w:p>
          <w:p w14:paraId="364698AB" w14:textId="68B8F217" w:rsidR="004D7412" w:rsidRPr="001B7687" w:rsidRDefault="004D7412" w:rsidP="004D7412">
            <w:pPr>
              <w:tabs>
                <w:tab w:val="left" w:pos="115"/>
                <w:tab w:val="left" w:pos="350"/>
                <w:tab w:val="left" w:pos="450"/>
              </w:tabs>
              <w:suppressAutoHyphens/>
              <w:spacing w:after="0" w:line="240" w:lineRule="auto"/>
              <w:ind w:left="74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vAlign w:val="bottom"/>
          </w:tcPr>
          <w:p w14:paraId="4D5BA78B" w14:textId="363CB5CF" w:rsidR="004D7412" w:rsidRPr="001B7687" w:rsidRDefault="004D7412" w:rsidP="004D7412">
            <w:pPr>
              <w:tabs>
                <w:tab w:val="decimal" w:pos="687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376E04" w14:textId="77777777" w:rsidR="004D7412" w:rsidRPr="001B7687" w:rsidRDefault="004D7412" w:rsidP="004D7412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000000"/>
            </w:tcBorders>
            <w:vAlign w:val="bottom"/>
          </w:tcPr>
          <w:p w14:paraId="79846638" w14:textId="6DA5E559" w:rsidR="004D7412" w:rsidRPr="001B7687" w:rsidRDefault="004D7412" w:rsidP="004D7412">
            <w:pPr>
              <w:tabs>
                <w:tab w:val="decimal" w:pos="679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270" w:type="dxa"/>
            <w:vAlign w:val="bottom"/>
          </w:tcPr>
          <w:p w14:paraId="67525938" w14:textId="77777777" w:rsidR="004D7412" w:rsidRPr="001B7687" w:rsidRDefault="004D7412" w:rsidP="004D7412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vAlign w:val="bottom"/>
          </w:tcPr>
          <w:p w14:paraId="5D35A251" w14:textId="105C79AD" w:rsidR="004D7412" w:rsidRPr="001B7687" w:rsidRDefault="004D7412" w:rsidP="004D7412">
            <w:pPr>
              <w:tabs>
                <w:tab w:val="decimal" w:pos="687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A0E99F" w14:textId="77777777" w:rsidR="004D7412" w:rsidRPr="001B7687" w:rsidRDefault="004D7412" w:rsidP="004D7412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000000"/>
            </w:tcBorders>
            <w:vAlign w:val="bottom"/>
          </w:tcPr>
          <w:p w14:paraId="512F5DB0" w14:textId="19E55669" w:rsidR="004D7412" w:rsidRPr="001B7687" w:rsidRDefault="004D7412" w:rsidP="004D7412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(7,565)</w:t>
            </w:r>
          </w:p>
        </w:tc>
      </w:tr>
      <w:tr w:rsidR="004D7412" w:rsidRPr="001B7687" w14:paraId="036F9B64" w14:textId="77777777" w:rsidTr="00E92C0D">
        <w:trPr>
          <w:trHeight w:val="426"/>
        </w:trPr>
        <w:tc>
          <w:tcPr>
            <w:tcW w:w="4167" w:type="dxa"/>
            <w:vAlign w:val="bottom"/>
          </w:tcPr>
          <w:p w14:paraId="6796317A" w14:textId="77777777" w:rsidR="004D7412" w:rsidRPr="001B7687" w:rsidRDefault="004D7412" w:rsidP="004D741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07F4F083" w14:textId="0E30C78C" w:rsidR="004D7412" w:rsidRPr="001B7687" w:rsidRDefault="004D7412" w:rsidP="004D7412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2,188</w:t>
            </w:r>
          </w:p>
        </w:tc>
        <w:tc>
          <w:tcPr>
            <w:tcW w:w="270" w:type="dxa"/>
            <w:vAlign w:val="bottom"/>
          </w:tcPr>
          <w:p w14:paraId="5ABB873D" w14:textId="77777777" w:rsidR="004D7412" w:rsidRPr="001B7687" w:rsidRDefault="004D7412" w:rsidP="004D7412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67400B18" w14:textId="1A075FE3" w:rsidR="004D7412" w:rsidRPr="001B7687" w:rsidRDefault="004D7412" w:rsidP="004D7412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(264)</w:t>
            </w:r>
          </w:p>
        </w:tc>
        <w:tc>
          <w:tcPr>
            <w:tcW w:w="270" w:type="dxa"/>
            <w:vAlign w:val="bottom"/>
          </w:tcPr>
          <w:p w14:paraId="1EF6930E" w14:textId="77777777" w:rsidR="004D7412" w:rsidRPr="001B7687" w:rsidRDefault="004D7412" w:rsidP="004D7412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747432CF" w14:textId="27F63DDE" w:rsidR="004D7412" w:rsidRPr="001B7687" w:rsidRDefault="004D7412" w:rsidP="004D7412">
            <w:pPr>
              <w:tabs>
                <w:tab w:val="decimal" w:pos="687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CE2E48" w14:textId="77777777" w:rsidR="004D7412" w:rsidRPr="001B7687" w:rsidRDefault="004D7412" w:rsidP="004D7412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08D23609" w14:textId="7D5D120D" w:rsidR="004D7412" w:rsidRPr="001B7687" w:rsidRDefault="004D7412" w:rsidP="004D7412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(8,589)</w:t>
            </w:r>
          </w:p>
        </w:tc>
      </w:tr>
    </w:tbl>
    <w:p w14:paraId="17FDFFFD" w14:textId="77777777" w:rsidR="00037C69" w:rsidRPr="001B7687" w:rsidRDefault="00037C69" w:rsidP="00FA1B34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22FF4736" w14:textId="25AD8C74" w:rsidR="009556ED" w:rsidRPr="001B7687" w:rsidRDefault="009556ED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ค่าใช้จ่ายอื่น ๆ</w:t>
      </w:r>
    </w:p>
    <w:p w14:paraId="365B97D1" w14:textId="77777777" w:rsidR="009556ED" w:rsidRPr="00820A8A" w:rsidRDefault="009556ED" w:rsidP="009556ED">
      <w:pPr>
        <w:suppressAutoHyphens/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cs/>
          <w:lang w:eastAsia="zh-CN"/>
        </w:rPr>
      </w:pPr>
    </w:p>
    <w:tbl>
      <w:tblPr>
        <w:tblW w:w="9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7"/>
        <w:gridCol w:w="1170"/>
        <w:gridCol w:w="270"/>
        <w:gridCol w:w="1161"/>
        <w:gridCol w:w="270"/>
        <w:gridCol w:w="1170"/>
        <w:gridCol w:w="270"/>
        <w:gridCol w:w="1161"/>
      </w:tblGrid>
      <w:tr w:rsidR="005F2ED0" w:rsidRPr="001B7687" w14:paraId="7BCB8B0E" w14:textId="77777777" w:rsidTr="00BC5924">
        <w:trPr>
          <w:trHeight w:val="426"/>
        </w:trPr>
        <w:tc>
          <w:tcPr>
            <w:tcW w:w="4167" w:type="dxa"/>
            <w:vAlign w:val="bottom"/>
          </w:tcPr>
          <w:p w14:paraId="083352CA" w14:textId="77777777" w:rsidR="005F2ED0" w:rsidRPr="001B7687" w:rsidRDefault="005F2ED0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01" w:type="dxa"/>
            <w:gridSpan w:val="3"/>
            <w:vAlign w:val="bottom"/>
          </w:tcPr>
          <w:p w14:paraId="33FBB18D" w14:textId="77777777" w:rsidR="005F2ED0" w:rsidRPr="001B7687" w:rsidRDefault="005F2ED0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9D74177" w14:textId="77777777" w:rsidR="005F2ED0" w:rsidRPr="001B7687" w:rsidRDefault="005F2ED0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601" w:type="dxa"/>
            <w:gridSpan w:val="3"/>
            <w:vAlign w:val="bottom"/>
          </w:tcPr>
          <w:p w14:paraId="31F76ADE" w14:textId="77777777" w:rsidR="005F2ED0" w:rsidRPr="001B7687" w:rsidRDefault="005F2ED0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งบการเงินเฉพาะ</w:t>
            </w:r>
            <w:r w:rsidRPr="001B768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กิจการ</w:t>
            </w:r>
          </w:p>
        </w:tc>
      </w:tr>
      <w:tr w:rsidR="00440343" w:rsidRPr="001B7687" w14:paraId="7EACE3A1" w14:textId="77777777" w:rsidTr="00BC5924">
        <w:trPr>
          <w:trHeight w:val="435"/>
        </w:trPr>
        <w:tc>
          <w:tcPr>
            <w:tcW w:w="4167" w:type="dxa"/>
            <w:vAlign w:val="bottom"/>
          </w:tcPr>
          <w:p w14:paraId="4AA29212" w14:textId="77777777" w:rsidR="00440343" w:rsidRPr="001B7687" w:rsidRDefault="00440343" w:rsidP="0044034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pacing w:val="4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สำหรับปีสิ้นสุดวันที่ 31 ธันวาคม</w:t>
            </w:r>
          </w:p>
        </w:tc>
        <w:tc>
          <w:tcPr>
            <w:tcW w:w="1170" w:type="dxa"/>
            <w:vAlign w:val="bottom"/>
          </w:tcPr>
          <w:p w14:paraId="59CA8B4A" w14:textId="79B282A5" w:rsidR="00440343" w:rsidRPr="001B7687" w:rsidRDefault="00440343" w:rsidP="00440343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70" w:type="dxa"/>
            <w:vAlign w:val="bottom"/>
          </w:tcPr>
          <w:p w14:paraId="4A4E6C0D" w14:textId="77777777" w:rsidR="00440343" w:rsidRPr="001B7687" w:rsidRDefault="00440343" w:rsidP="00440343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vAlign w:val="bottom"/>
          </w:tcPr>
          <w:p w14:paraId="3D940437" w14:textId="634C063A" w:rsidR="00440343" w:rsidRPr="001B7687" w:rsidRDefault="00440343" w:rsidP="00440343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70" w:type="dxa"/>
            <w:vAlign w:val="bottom"/>
          </w:tcPr>
          <w:p w14:paraId="7272957C" w14:textId="77777777" w:rsidR="00440343" w:rsidRPr="001B7687" w:rsidRDefault="00440343" w:rsidP="00440343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0DD9847" w14:textId="6DA712B6" w:rsidR="00440343" w:rsidRPr="001B7687" w:rsidRDefault="00440343" w:rsidP="00440343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70" w:type="dxa"/>
            <w:vAlign w:val="bottom"/>
          </w:tcPr>
          <w:p w14:paraId="4027BABA" w14:textId="77777777" w:rsidR="00440343" w:rsidRPr="001B7687" w:rsidRDefault="00440343" w:rsidP="00440343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vAlign w:val="bottom"/>
          </w:tcPr>
          <w:p w14:paraId="4F3350BB" w14:textId="4F008948" w:rsidR="00440343" w:rsidRPr="001B7687" w:rsidRDefault="00440343" w:rsidP="00440343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2567</w:t>
            </w:r>
          </w:p>
        </w:tc>
      </w:tr>
      <w:tr w:rsidR="005F2ED0" w:rsidRPr="001B7687" w14:paraId="3DA77601" w14:textId="77777777" w:rsidTr="00BC5924">
        <w:trPr>
          <w:trHeight w:val="418"/>
        </w:trPr>
        <w:tc>
          <w:tcPr>
            <w:tcW w:w="4167" w:type="dxa"/>
            <w:vAlign w:val="bottom"/>
          </w:tcPr>
          <w:p w14:paraId="0865C284" w14:textId="77777777" w:rsidR="005F2ED0" w:rsidRPr="001B7687" w:rsidRDefault="005F2ED0" w:rsidP="00F22112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472" w:type="dxa"/>
            <w:gridSpan w:val="7"/>
            <w:vAlign w:val="bottom"/>
          </w:tcPr>
          <w:p w14:paraId="42E3F128" w14:textId="77777777" w:rsidR="005F2ED0" w:rsidRPr="001B7687" w:rsidRDefault="005F2ED0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3F0879" w:rsidRPr="001B7687" w14:paraId="5FC8136A" w14:textId="77777777" w:rsidTr="00E92C0D">
        <w:trPr>
          <w:trHeight w:val="410"/>
        </w:trPr>
        <w:tc>
          <w:tcPr>
            <w:tcW w:w="4167" w:type="dxa"/>
            <w:vAlign w:val="bottom"/>
          </w:tcPr>
          <w:p w14:paraId="5C66E279" w14:textId="744226D5" w:rsidR="003F0879" w:rsidRPr="001B7687" w:rsidRDefault="003F0879" w:rsidP="003F0879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ค่าบริการ</w:t>
            </w:r>
          </w:p>
        </w:tc>
        <w:tc>
          <w:tcPr>
            <w:tcW w:w="1170" w:type="dxa"/>
          </w:tcPr>
          <w:p w14:paraId="720B1B30" w14:textId="620CA737" w:rsidR="003F0879" w:rsidRPr="003263A7" w:rsidRDefault="003F0879" w:rsidP="003F087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263A7">
              <w:rPr>
                <w:rFonts w:asciiTheme="majorBidi" w:hAnsiTheme="majorBidi" w:cstheme="majorBidi"/>
                <w:sz w:val="30"/>
                <w:szCs w:val="30"/>
              </w:rPr>
              <w:t>6,085</w:t>
            </w:r>
          </w:p>
        </w:tc>
        <w:tc>
          <w:tcPr>
            <w:tcW w:w="270" w:type="dxa"/>
          </w:tcPr>
          <w:p w14:paraId="2F1EFB79" w14:textId="77777777" w:rsidR="003F0879" w:rsidRPr="001B7687" w:rsidRDefault="003F0879" w:rsidP="003F0879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61" w:type="dxa"/>
          </w:tcPr>
          <w:p w14:paraId="52A20E53" w14:textId="7A48A5D3" w:rsidR="003F0879" w:rsidRPr="00461587" w:rsidRDefault="003F0879" w:rsidP="003F087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val="en-US" w:eastAsia="zh-CN"/>
              </w:rPr>
            </w:pPr>
            <w:r w:rsidRPr="00461587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461587" w:rsidRPr="00461587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2E0C56ED" w14:textId="77777777" w:rsidR="003F0879" w:rsidRPr="001B7687" w:rsidRDefault="003F0879" w:rsidP="003F0879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70" w:type="dxa"/>
          </w:tcPr>
          <w:p w14:paraId="2A6F9498" w14:textId="5A9CE2EE" w:rsidR="003F0879" w:rsidRPr="00820A8A" w:rsidRDefault="003F0879" w:rsidP="003F087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820A8A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81008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5A46489" w14:textId="77777777" w:rsidR="003F0879" w:rsidRPr="00820A8A" w:rsidRDefault="003F0879" w:rsidP="003F0879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</w:tcPr>
          <w:p w14:paraId="5EB1A306" w14:textId="326A9068" w:rsidR="003F0879" w:rsidRPr="00820A8A" w:rsidRDefault="003F0879" w:rsidP="003F087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20A8A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46158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F0879" w:rsidRPr="001B7687" w14:paraId="4517F280" w14:textId="77777777" w:rsidTr="00E92C0D">
        <w:trPr>
          <w:trHeight w:val="418"/>
        </w:trPr>
        <w:tc>
          <w:tcPr>
            <w:tcW w:w="4167" w:type="dxa"/>
            <w:vAlign w:val="bottom"/>
          </w:tcPr>
          <w:p w14:paraId="199DBB7A" w14:textId="0E77171B" w:rsidR="003F0879" w:rsidRPr="001B7687" w:rsidRDefault="003F0879" w:rsidP="003F0879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ค่าตัดจำหน่าย</w:t>
            </w:r>
            <w:r w:rsidRPr="001B768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สินทรัพย์ไม่มีตัวตน</w:t>
            </w:r>
          </w:p>
        </w:tc>
        <w:tc>
          <w:tcPr>
            <w:tcW w:w="1170" w:type="dxa"/>
          </w:tcPr>
          <w:p w14:paraId="532DF55C" w14:textId="796E86A9" w:rsidR="003F0879" w:rsidRPr="003263A7" w:rsidRDefault="003F0879" w:rsidP="003F087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263A7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D516BA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252AB38C" w14:textId="77777777" w:rsidR="003F0879" w:rsidRPr="001B7687" w:rsidRDefault="003F0879" w:rsidP="003F0879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61" w:type="dxa"/>
          </w:tcPr>
          <w:p w14:paraId="7236D5A0" w14:textId="48529969" w:rsidR="003F0879" w:rsidRPr="00461587" w:rsidRDefault="003F0879" w:rsidP="003F087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61587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461587" w:rsidRPr="00461587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270" w:type="dxa"/>
          </w:tcPr>
          <w:p w14:paraId="3CAE5E2D" w14:textId="77777777" w:rsidR="003F0879" w:rsidRPr="001B7687" w:rsidRDefault="003F0879" w:rsidP="003F0879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70" w:type="dxa"/>
          </w:tcPr>
          <w:p w14:paraId="085FB25A" w14:textId="7C0E280D" w:rsidR="003F0879" w:rsidRPr="00820A8A" w:rsidRDefault="003F0879" w:rsidP="003F087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20A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1008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A49DD8B" w14:textId="77777777" w:rsidR="003F0879" w:rsidRPr="00820A8A" w:rsidRDefault="003F0879" w:rsidP="003F0879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</w:tcPr>
          <w:p w14:paraId="5EC4F5D6" w14:textId="16E6F356" w:rsidR="003F0879" w:rsidRPr="00820A8A" w:rsidRDefault="003F0879" w:rsidP="003F087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20A8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F0879" w:rsidRPr="001B7687" w14:paraId="77434ADB" w14:textId="77777777" w:rsidTr="00E92C0D">
        <w:trPr>
          <w:trHeight w:val="418"/>
        </w:trPr>
        <w:tc>
          <w:tcPr>
            <w:tcW w:w="4167" w:type="dxa"/>
            <w:vAlign w:val="bottom"/>
          </w:tcPr>
          <w:p w14:paraId="42BEF796" w14:textId="5B48881B" w:rsidR="003F0879" w:rsidRPr="001B7687" w:rsidRDefault="003F0879" w:rsidP="003F0879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ค่าใช้จ่ายด้านการตลาด</w:t>
            </w:r>
          </w:p>
        </w:tc>
        <w:tc>
          <w:tcPr>
            <w:tcW w:w="1170" w:type="dxa"/>
          </w:tcPr>
          <w:p w14:paraId="332CFC3A" w14:textId="1E2FB0F7" w:rsidR="003F0879" w:rsidRPr="00096DD4" w:rsidRDefault="00A70707" w:rsidP="003F087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96DD4">
              <w:rPr>
                <w:rFonts w:asciiTheme="majorBidi" w:hAnsiTheme="majorBidi" w:cstheme="majorBidi"/>
                <w:sz w:val="30"/>
                <w:szCs w:val="30"/>
              </w:rPr>
              <w:t>3,352</w:t>
            </w:r>
          </w:p>
        </w:tc>
        <w:tc>
          <w:tcPr>
            <w:tcW w:w="270" w:type="dxa"/>
          </w:tcPr>
          <w:p w14:paraId="5FD50287" w14:textId="77777777" w:rsidR="003F0879" w:rsidRPr="00096DD4" w:rsidRDefault="003F0879" w:rsidP="003F0879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</w:tcPr>
          <w:p w14:paraId="09CEDD7F" w14:textId="7444DB48" w:rsidR="003F0879" w:rsidRPr="00461587" w:rsidRDefault="00461587" w:rsidP="003F087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61587">
              <w:rPr>
                <w:rFonts w:asciiTheme="majorBidi" w:hAnsiTheme="majorBidi" w:cstheme="majorBidi"/>
                <w:sz w:val="30"/>
                <w:szCs w:val="30"/>
              </w:rPr>
              <w:t>3,628</w:t>
            </w:r>
          </w:p>
        </w:tc>
        <w:tc>
          <w:tcPr>
            <w:tcW w:w="270" w:type="dxa"/>
          </w:tcPr>
          <w:p w14:paraId="60140C8E" w14:textId="77777777" w:rsidR="003F0879" w:rsidRPr="001B7687" w:rsidRDefault="003F0879" w:rsidP="003F0879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70" w:type="dxa"/>
          </w:tcPr>
          <w:p w14:paraId="7C327EFF" w14:textId="2601C84D" w:rsidR="003F0879" w:rsidRPr="00820A8A" w:rsidRDefault="003F0879" w:rsidP="003F087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20A8A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383EED8E" w14:textId="77777777" w:rsidR="003F0879" w:rsidRPr="00820A8A" w:rsidRDefault="003F0879" w:rsidP="003F0879">
            <w:pPr>
              <w:tabs>
                <w:tab w:val="decimal" w:pos="656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</w:tcPr>
          <w:p w14:paraId="612C303C" w14:textId="2D6DE7B3" w:rsidR="003F0879" w:rsidRPr="00820A8A" w:rsidRDefault="003F0879" w:rsidP="003F087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20A8A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3F0879" w:rsidRPr="001B7687" w14:paraId="41D1DCC9" w14:textId="77777777" w:rsidTr="00E92C0D">
        <w:trPr>
          <w:trHeight w:val="410"/>
        </w:trPr>
        <w:tc>
          <w:tcPr>
            <w:tcW w:w="4167" w:type="dxa"/>
            <w:vAlign w:val="bottom"/>
          </w:tcPr>
          <w:p w14:paraId="6B9BA453" w14:textId="59F99478" w:rsidR="003F0879" w:rsidRPr="001B7687" w:rsidRDefault="003F0879" w:rsidP="003F0879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4CFBEC3A" w14:textId="7D979437" w:rsidR="003F0879" w:rsidRPr="00096DD4" w:rsidRDefault="00640FBD" w:rsidP="003F087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3,267</w:t>
            </w:r>
          </w:p>
        </w:tc>
        <w:tc>
          <w:tcPr>
            <w:tcW w:w="270" w:type="dxa"/>
          </w:tcPr>
          <w:p w14:paraId="77A25272" w14:textId="77777777" w:rsidR="003F0879" w:rsidRPr="00096DD4" w:rsidRDefault="003F0879" w:rsidP="003F0879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000000"/>
            </w:tcBorders>
          </w:tcPr>
          <w:p w14:paraId="2941D667" w14:textId="3F145671" w:rsidR="003F0879" w:rsidRPr="00461587" w:rsidRDefault="003F0879" w:rsidP="003F087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61587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461587" w:rsidRPr="00461587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270" w:type="dxa"/>
          </w:tcPr>
          <w:p w14:paraId="5DCAF1FA" w14:textId="77777777" w:rsidR="003F0879" w:rsidRPr="001B7687" w:rsidRDefault="003F0879" w:rsidP="003F0879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4DB1E560" w14:textId="794EF500" w:rsidR="003F0879" w:rsidRPr="00820A8A" w:rsidRDefault="003F0879" w:rsidP="003F087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20A8A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3CB980BF" w14:textId="77777777" w:rsidR="003F0879" w:rsidRPr="00820A8A" w:rsidRDefault="003F0879" w:rsidP="003F0879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000000"/>
            </w:tcBorders>
          </w:tcPr>
          <w:p w14:paraId="338CF64E" w14:textId="651A0399" w:rsidR="003F0879" w:rsidRPr="00820A8A" w:rsidRDefault="003F0879" w:rsidP="003F087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20A8A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3F0879" w:rsidRPr="001B7687" w14:paraId="49A50263" w14:textId="77777777" w:rsidTr="00E92C0D">
        <w:trPr>
          <w:trHeight w:val="426"/>
        </w:trPr>
        <w:tc>
          <w:tcPr>
            <w:tcW w:w="4167" w:type="dxa"/>
            <w:vAlign w:val="bottom"/>
          </w:tcPr>
          <w:p w14:paraId="2B0FEBAE" w14:textId="77777777" w:rsidR="003F0879" w:rsidRPr="001B7687" w:rsidRDefault="003F0879" w:rsidP="003F0879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</w:tcPr>
          <w:p w14:paraId="1CD131D4" w14:textId="15110B0F" w:rsidR="003F0879" w:rsidRPr="00096DD4" w:rsidRDefault="00640FBD" w:rsidP="003F087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17,222</w:t>
            </w:r>
          </w:p>
        </w:tc>
        <w:tc>
          <w:tcPr>
            <w:tcW w:w="270" w:type="dxa"/>
          </w:tcPr>
          <w:p w14:paraId="20714DA9" w14:textId="77777777" w:rsidR="003F0879" w:rsidRPr="00096DD4" w:rsidRDefault="003F0879" w:rsidP="003F0879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</w:tcPr>
          <w:p w14:paraId="35BD165A" w14:textId="1F1AE8DB" w:rsidR="003F0879" w:rsidRPr="00461587" w:rsidRDefault="00461587" w:rsidP="003F087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461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20,127</w:t>
            </w:r>
          </w:p>
        </w:tc>
        <w:tc>
          <w:tcPr>
            <w:tcW w:w="270" w:type="dxa"/>
          </w:tcPr>
          <w:p w14:paraId="320F38E3" w14:textId="77777777" w:rsidR="003F0879" w:rsidRPr="001B7687" w:rsidRDefault="003F0879" w:rsidP="003F0879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</w:tcPr>
          <w:p w14:paraId="0D062D2B" w14:textId="664C51FE" w:rsidR="003F0879" w:rsidRPr="00820A8A" w:rsidRDefault="003F0879" w:rsidP="003F087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820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1,098</w:t>
            </w:r>
          </w:p>
        </w:tc>
        <w:tc>
          <w:tcPr>
            <w:tcW w:w="270" w:type="dxa"/>
          </w:tcPr>
          <w:p w14:paraId="40FF6FC9" w14:textId="77777777" w:rsidR="003F0879" w:rsidRPr="00820A8A" w:rsidRDefault="003F0879" w:rsidP="003F0879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</w:tcPr>
          <w:p w14:paraId="22704F75" w14:textId="5CD4809E" w:rsidR="003F0879" w:rsidRPr="00820A8A" w:rsidRDefault="003F0879" w:rsidP="003F087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820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</w:t>
            </w:r>
            <w:r w:rsidR="004615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6617DFD4" w14:textId="77777777" w:rsidR="002E0AAE" w:rsidRPr="001B7687" w:rsidRDefault="002E0AAE" w:rsidP="002E0AAE">
      <w:pPr>
        <w:suppressAutoHyphens/>
        <w:spacing w:after="0" w:line="240" w:lineRule="atLeast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49E21BF8" w14:textId="77777777" w:rsidR="00161920" w:rsidRPr="001B7687" w:rsidRDefault="00161920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66F709E2" w14:textId="0CA5A61B" w:rsidR="009556ED" w:rsidRPr="001B7687" w:rsidRDefault="009556ED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ผลขาดทุนด้านเครดิตที่คาดว่าจะเกิดขึ้น</w:t>
      </w:r>
    </w:p>
    <w:p w14:paraId="2E4306E8" w14:textId="77777777" w:rsidR="009556ED" w:rsidRPr="00820A8A" w:rsidRDefault="009556ED" w:rsidP="00820A8A">
      <w:pPr>
        <w:suppressAutoHyphens/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tbl>
      <w:tblPr>
        <w:tblW w:w="96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170"/>
        <w:gridCol w:w="270"/>
        <w:gridCol w:w="1170"/>
        <w:gridCol w:w="270"/>
        <w:gridCol w:w="1164"/>
        <w:gridCol w:w="276"/>
        <w:gridCol w:w="1170"/>
      </w:tblGrid>
      <w:tr w:rsidR="00273403" w:rsidRPr="001B7687" w14:paraId="1D0FDEAD" w14:textId="313C4295" w:rsidTr="00BC5924">
        <w:trPr>
          <w:trHeight w:val="426"/>
          <w:tblHeader/>
        </w:trPr>
        <w:tc>
          <w:tcPr>
            <w:tcW w:w="4194" w:type="dxa"/>
            <w:vAlign w:val="bottom"/>
          </w:tcPr>
          <w:p w14:paraId="5C6CCA05" w14:textId="77777777" w:rsidR="00273403" w:rsidRPr="001B7687" w:rsidRDefault="00273403" w:rsidP="00BC592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48F168E" w14:textId="77777777" w:rsidR="00273403" w:rsidRPr="001B7687" w:rsidRDefault="00273403" w:rsidP="00BC5924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6FB58A35" w14:textId="77777777" w:rsidR="00273403" w:rsidRPr="001B7687" w:rsidRDefault="00273403" w:rsidP="00BC5924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FD31635" w14:textId="001B826C" w:rsidR="00273403" w:rsidRPr="001B7687" w:rsidRDefault="00273403" w:rsidP="00BC5924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440343" w:rsidRPr="001B7687" w14:paraId="2A9AB879" w14:textId="1007E56B" w:rsidTr="00BC5924">
        <w:trPr>
          <w:trHeight w:val="435"/>
          <w:tblHeader/>
        </w:trPr>
        <w:tc>
          <w:tcPr>
            <w:tcW w:w="4194" w:type="dxa"/>
            <w:vAlign w:val="bottom"/>
          </w:tcPr>
          <w:p w14:paraId="04DE6067" w14:textId="2671DDB3" w:rsidR="00440343" w:rsidRPr="001B7687" w:rsidRDefault="00440343" w:rsidP="0044034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สำหรับปีสิ้นสุดวันที่ 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>31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622502D1" w14:textId="27DCD87D" w:rsidR="00440343" w:rsidRPr="001B7687" w:rsidRDefault="00440343" w:rsidP="00440343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70" w:type="dxa"/>
            <w:vAlign w:val="bottom"/>
          </w:tcPr>
          <w:p w14:paraId="40E9FCFE" w14:textId="77777777" w:rsidR="00440343" w:rsidRPr="001B7687" w:rsidRDefault="00440343" w:rsidP="00440343">
            <w:pPr>
              <w:suppressAutoHyphens/>
              <w:snapToGrid w:val="0"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6B9B79C8" w14:textId="244C1047" w:rsidR="00440343" w:rsidRPr="001B7687" w:rsidRDefault="00440343" w:rsidP="00440343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70" w:type="dxa"/>
          </w:tcPr>
          <w:p w14:paraId="74FD2C4E" w14:textId="77777777" w:rsidR="00440343" w:rsidRPr="001B7687" w:rsidRDefault="00440343" w:rsidP="00440343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  <w:vAlign w:val="bottom"/>
          </w:tcPr>
          <w:p w14:paraId="7341C9DA" w14:textId="684A3A44" w:rsidR="00440343" w:rsidRPr="001B7687" w:rsidRDefault="00440343" w:rsidP="00440343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76" w:type="dxa"/>
            <w:vAlign w:val="bottom"/>
          </w:tcPr>
          <w:p w14:paraId="6B696965" w14:textId="77777777" w:rsidR="00440343" w:rsidRPr="001B7687" w:rsidRDefault="00440343" w:rsidP="00440343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19F8FE95" w14:textId="58097922" w:rsidR="00440343" w:rsidRPr="001B7687" w:rsidRDefault="00440343" w:rsidP="00440343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2567</w:t>
            </w:r>
          </w:p>
        </w:tc>
      </w:tr>
      <w:tr w:rsidR="009B303D" w:rsidRPr="001B7687" w14:paraId="7E6A40E8" w14:textId="146274FB" w:rsidTr="00BC5924">
        <w:trPr>
          <w:trHeight w:val="418"/>
          <w:tblHeader/>
        </w:trPr>
        <w:tc>
          <w:tcPr>
            <w:tcW w:w="4194" w:type="dxa"/>
            <w:vAlign w:val="bottom"/>
          </w:tcPr>
          <w:p w14:paraId="0CA3C005" w14:textId="77777777" w:rsidR="009B303D" w:rsidRPr="001B7687" w:rsidRDefault="009B303D" w:rsidP="00BC5924">
            <w:pPr>
              <w:tabs>
                <w:tab w:val="left" w:pos="252"/>
              </w:tabs>
              <w:suppressAutoHyphens/>
              <w:snapToGrid w:val="0"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202E709E" w14:textId="173BE383" w:rsidR="009B303D" w:rsidRPr="001B7687" w:rsidRDefault="009B303D" w:rsidP="00BC5924">
            <w:pPr>
              <w:suppressAutoHyphens/>
              <w:spacing w:after="0" w:line="240" w:lineRule="atLeast"/>
              <w:ind w:right="-2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273403" w:rsidRPr="001B7687" w14:paraId="340CD59B" w14:textId="30A3100D" w:rsidTr="00BC5924">
        <w:trPr>
          <w:trHeight w:val="410"/>
        </w:trPr>
        <w:tc>
          <w:tcPr>
            <w:tcW w:w="4194" w:type="dxa"/>
            <w:vAlign w:val="bottom"/>
          </w:tcPr>
          <w:p w14:paraId="4D49090E" w14:textId="77777777" w:rsidR="00273403" w:rsidRPr="001B7687" w:rsidRDefault="00273403" w:rsidP="00BC5924">
            <w:pPr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05ED3E5F" w14:textId="77777777" w:rsidR="00273403" w:rsidRPr="001B7687" w:rsidRDefault="00273403" w:rsidP="00BC5924">
            <w:pPr>
              <w:tabs>
                <w:tab w:val="decimal" w:pos="780"/>
              </w:tabs>
              <w:suppressAutoHyphens/>
              <w:spacing w:after="0" w:line="240" w:lineRule="atLeas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797E85A5" w14:textId="77777777" w:rsidR="00273403" w:rsidRPr="001B7687" w:rsidRDefault="00273403" w:rsidP="00BC5924">
            <w:pPr>
              <w:tabs>
                <w:tab w:val="decimal" w:pos="738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05DA018F" w14:textId="77777777" w:rsidR="00273403" w:rsidRPr="001B7687" w:rsidRDefault="00273403" w:rsidP="00BC5924">
            <w:pPr>
              <w:tabs>
                <w:tab w:val="decimal" w:pos="702"/>
              </w:tabs>
              <w:suppressAutoHyphens/>
              <w:spacing w:after="0" w:line="240" w:lineRule="atLeas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46D9884F" w14:textId="77777777" w:rsidR="00273403" w:rsidRPr="001B7687" w:rsidRDefault="00273403" w:rsidP="00BC5924">
            <w:pPr>
              <w:tabs>
                <w:tab w:val="decimal" w:pos="702"/>
              </w:tabs>
              <w:suppressAutoHyphens/>
              <w:spacing w:after="0" w:line="240" w:lineRule="atLeas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</w:tcPr>
          <w:p w14:paraId="4470589A" w14:textId="2CE0CB07" w:rsidR="00273403" w:rsidRPr="001B7687" w:rsidRDefault="00273403" w:rsidP="00BC5924">
            <w:pPr>
              <w:tabs>
                <w:tab w:val="decimal" w:pos="702"/>
              </w:tabs>
              <w:suppressAutoHyphens/>
              <w:spacing w:after="0" w:line="240" w:lineRule="atLeas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6" w:type="dxa"/>
          </w:tcPr>
          <w:p w14:paraId="3627B424" w14:textId="77777777" w:rsidR="00273403" w:rsidRPr="001B7687" w:rsidRDefault="00273403" w:rsidP="00BC5924">
            <w:pPr>
              <w:tabs>
                <w:tab w:val="decimal" w:pos="702"/>
              </w:tabs>
              <w:suppressAutoHyphens/>
              <w:spacing w:after="0" w:line="240" w:lineRule="atLeas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7AAB9477" w14:textId="77777777" w:rsidR="00273403" w:rsidRPr="001B7687" w:rsidRDefault="00273403" w:rsidP="00BC5924">
            <w:pPr>
              <w:tabs>
                <w:tab w:val="decimal" w:pos="702"/>
              </w:tabs>
              <w:suppressAutoHyphens/>
              <w:spacing w:after="0" w:line="240" w:lineRule="atLeas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6065E3" w:rsidRPr="001B7687" w14:paraId="0EA0E1F4" w14:textId="236B9FF4" w:rsidTr="00BC5924">
        <w:trPr>
          <w:trHeight w:val="410"/>
        </w:trPr>
        <w:tc>
          <w:tcPr>
            <w:tcW w:w="4194" w:type="dxa"/>
            <w:vAlign w:val="bottom"/>
          </w:tcPr>
          <w:p w14:paraId="6B6B5DFE" w14:textId="77777777" w:rsidR="006065E3" w:rsidRPr="001B7687" w:rsidRDefault="006065E3" w:rsidP="006065E3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</w:tabs>
              <w:ind w:left="187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vAlign w:val="bottom"/>
          </w:tcPr>
          <w:p w14:paraId="1101CC71" w14:textId="5840FA63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1</w:t>
            </w:r>
            <w:r w:rsidR="00174AA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0" w:type="dxa"/>
            <w:vAlign w:val="bottom"/>
          </w:tcPr>
          <w:p w14:paraId="0D0CC593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napToGrid w:val="0"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E04468F" w14:textId="01689340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8</w:t>
            </w:r>
          </w:p>
        </w:tc>
        <w:tc>
          <w:tcPr>
            <w:tcW w:w="270" w:type="dxa"/>
          </w:tcPr>
          <w:p w14:paraId="0B08568A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</w:tcPr>
          <w:p w14:paraId="0E77C2F2" w14:textId="6314E080" w:rsidR="006065E3" w:rsidRPr="001B7687" w:rsidRDefault="006065E3" w:rsidP="006065E3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6" w:type="dxa"/>
          </w:tcPr>
          <w:p w14:paraId="47BE7B6A" w14:textId="77777777" w:rsidR="006065E3" w:rsidRPr="001B7687" w:rsidRDefault="006065E3" w:rsidP="006065E3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72E41DE4" w14:textId="51331148" w:rsidR="006065E3" w:rsidRPr="001B7687" w:rsidRDefault="006065E3" w:rsidP="006065E3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6065E3" w:rsidRPr="001B7687" w14:paraId="391676FA" w14:textId="345BB442" w:rsidTr="00BC5924">
        <w:trPr>
          <w:trHeight w:val="410"/>
        </w:trPr>
        <w:tc>
          <w:tcPr>
            <w:tcW w:w="4194" w:type="dxa"/>
            <w:vAlign w:val="bottom"/>
          </w:tcPr>
          <w:p w14:paraId="4D08F640" w14:textId="77777777" w:rsidR="006065E3" w:rsidRPr="001B7687" w:rsidRDefault="006065E3" w:rsidP="006065E3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</w:tabs>
              <w:ind w:left="187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เงินลงทุนในตราสารหนี้ที่วัดมูลค่าด้วยมูลค่า</w:t>
            </w:r>
          </w:p>
        </w:tc>
        <w:tc>
          <w:tcPr>
            <w:tcW w:w="1170" w:type="dxa"/>
            <w:vAlign w:val="bottom"/>
          </w:tcPr>
          <w:p w14:paraId="6BDBE052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6D399948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napToGrid w:val="0"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55BA43C9" w14:textId="083FA0A8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10BC2D81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</w:tcPr>
          <w:p w14:paraId="0790CC0D" w14:textId="0F39073E" w:rsidR="006065E3" w:rsidRPr="001B7687" w:rsidRDefault="006065E3" w:rsidP="006065E3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6" w:type="dxa"/>
          </w:tcPr>
          <w:p w14:paraId="70CD7E27" w14:textId="77777777" w:rsidR="006065E3" w:rsidRPr="001B7687" w:rsidRDefault="006065E3" w:rsidP="006065E3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3D1F0857" w14:textId="77777777" w:rsidR="006065E3" w:rsidRPr="001B7687" w:rsidRDefault="006065E3" w:rsidP="006065E3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6065E3" w:rsidRPr="001B7687" w14:paraId="12A69812" w14:textId="6A8FCC91" w:rsidTr="00BC5924">
        <w:trPr>
          <w:trHeight w:val="418"/>
        </w:trPr>
        <w:tc>
          <w:tcPr>
            <w:tcW w:w="4194" w:type="dxa"/>
            <w:vAlign w:val="bottom"/>
          </w:tcPr>
          <w:p w14:paraId="2DDF224C" w14:textId="77777777" w:rsidR="006065E3" w:rsidRPr="001B7687" w:rsidRDefault="006065E3" w:rsidP="006065E3">
            <w:pPr>
              <w:tabs>
                <w:tab w:val="left" w:pos="3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</w: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4339067" w14:textId="70ADEABF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9</w:t>
            </w:r>
          </w:p>
        </w:tc>
        <w:tc>
          <w:tcPr>
            <w:tcW w:w="270" w:type="dxa"/>
            <w:vAlign w:val="bottom"/>
          </w:tcPr>
          <w:p w14:paraId="2937B49C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napToGrid w:val="0"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59187B71" w14:textId="401644C4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(3)</w:t>
            </w:r>
          </w:p>
        </w:tc>
        <w:tc>
          <w:tcPr>
            <w:tcW w:w="270" w:type="dxa"/>
          </w:tcPr>
          <w:p w14:paraId="1F108EF2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</w:tcPr>
          <w:p w14:paraId="72815C24" w14:textId="32F57D18" w:rsidR="006065E3" w:rsidRPr="001B7687" w:rsidRDefault="006065E3" w:rsidP="006065E3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6" w:type="dxa"/>
          </w:tcPr>
          <w:p w14:paraId="01E3A7FE" w14:textId="77777777" w:rsidR="006065E3" w:rsidRPr="001B7687" w:rsidRDefault="006065E3" w:rsidP="006065E3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29A7C426" w14:textId="17110A4A" w:rsidR="006065E3" w:rsidRPr="001B7687" w:rsidRDefault="006065E3" w:rsidP="006065E3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6065E3" w:rsidRPr="001B7687" w14:paraId="05964F98" w14:textId="241CA7BE" w:rsidTr="00BC5924">
        <w:trPr>
          <w:trHeight w:val="418"/>
        </w:trPr>
        <w:tc>
          <w:tcPr>
            <w:tcW w:w="4194" w:type="dxa"/>
            <w:vAlign w:val="bottom"/>
          </w:tcPr>
          <w:p w14:paraId="1C24AAC2" w14:textId="77777777" w:rsidR="006065E3" w:rsidRPr="001B7687" w:rsidRDefault="006065E3" w:rsidP="006065E3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</w:tabs>
              <w:ind w:left="187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170" w:type="dxa"/>
            <w:vAlign w:val="bottom"/>
          </w:tcPr>
          <w:p w14:paraId="45B786A4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2CB51F94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napToGrid w:val="0"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B893267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54F72B48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</w:tcPr>
          <w:p w14:paraId="078B6097" w14:textId="0A28A965" w:rsidR="006065E3" w:rsidRPr="001B7687" w:rsidRDefault="006065E3" w:rsidP="006065E3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6" w:type="dxa"/>
          </w:tcPr>
          <w:p w14:paraId="2D61A43E" w14:textId="77777777" w:rsidR="006065E3" w:rsidRPr="001B7687" w:rsidRDefault="006065E3" w:rsidP="006065E3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7A5BF7DD" w14:textId="77777777" w:rsidR="006065E3" w:rsidRPr="001B7687" w:rsidRDefault="006065E3" w:rsidP="006065E3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6065E3" w:rsidRPr="001B7687" w14:paraId="15218A58" w14:textId="3540E34E" w:rsidTr="00BC5924">
        <w:trPr>
          <w:trHeight w:val="418"/>
        </w:trPr>
        <w:tc>
          <w:tcPr>
            <w:tcW w:w="4194" w:type="dxa"/>
            <w:vAlign w:val="bottom"/>
          </w:tcPr>
          <w:p w14:paraId="72783961" w14:textId="77777777" w:rsidR="006065E3" w:rsidRPr="001B7687" w:rsidRDefault="006065E3" w:rsidP="006065E3">
            <w:pPr>
              <w:tabs>
                <w:tab w:val="left" w:pos="340"/>
              </w:tabs>
              <w:suppressAutoHyphens/>
              <w:spacing w:after="0"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</w: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170" w:type="dxa"/>
            <w:vAlign w:val="bottom"/>
          </w:tcPr>
          <w:p w14:paraId="093E432A" w14:textId="4139DFF4" w:rsidR="006065E3" w:rsidRPr="00EC7D75" w:rsidRDefault="00EC7D75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val="en-US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zh-CN"/>
              </w:rPr>
              <w:t>(3)</w:t>
            </w:r>
          </w:p>
        </w:tc>
        <w:tc>
          <w:tcPr>
            <w:tcW w:w="270" w:type="dxa"/>
            <w:vAlign w:val="bottom"/>
          </w:tcPr>
          <w:p w14:paraId="34A35EBA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napToGrid w:val="0"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A75CF72" w14:textId="3C43F84A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(84)</w:t>
            </w:r>
          </w:p>
        </w:tc>
        <w:tc>
          <w:tcPr>
            <w:tcW w:w="270" w:type="dxa"/>
          </w:tcPr>
          <w:p w14:paraId="7CA78F93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</w:tcPr>
          <w:p w14:paraId="0340D5DB" w14:textId="0ECCDF75" w:rsidR="006065E3" w:rsidRPr="001B7687" w:rsidRDefault="006065E3" w:rsidP="006065E3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6" w:type="dxa"/>
          </w:tcPr>
          <w:p w14:paraId="4F021C0B" w14:textId="77777777" w:rsidR="006065E3" w:rsidRPr="001B7687" w:rsidRDefault="006065E3" w:rsidP="006065E3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155CF14B" w14:textId="2107FC66" w:rsidR="006065E3" w:rsidRPr="001B7687" w:rsidRDefault="006065E3" w:rsidP="0003608F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6065E3" w:rsidRPr="001B7687" w14:paraId="3FA9415A" w14:textId="29A18870" w:rsidTr="00BC5924">
        <w:trPr>
          <w:trHeight w:val="418"/>
        </w:trPr>
        <w:tc>
          <w:tcPr>
            <w:tcW w:w="4194" w:type="dxa"/>
            <w:vAlign w:val="bottom"/>
          </w:tcPr>
          <w:p w14:paraId="42C5201E" w14:textId="77777777" w:rsidR="006065E3" w:rsidRPr="001B7687" w:rsidRDefault="006065E3" w:rsidP="006065E3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</w:tabs>
              <w:ind w:left="187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เงินให้สินเชื่อแก่ลูกหนี้และดอกเบี้ยค้างรับ</w:t>
            </w: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1170" w:type="dxa"/>
            <w:vAlign w:val="bottom"/>
          </w:tcPr>
          <w:p w14:paraId="1F6E0A0C" w14:textId="36C29780" w:rsidR="006065E3" w:rsidRPr="001B7687" w:rsidRDefault="001A6925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34,</w:t>
            </w:r>
            <w:r w:rsidR="00174AA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323</w:t>
            </w:r>
          </w:p>
        </w:tc>
        <w:tc>
          <w:tcPr>
            <w:tcW w:w="270" w:type="dxa"/>
            <w:vAlign w:val="bottom"/>
          </w:tcPr>
          <w:p w14:paraId="5B843E75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napToGrid w:val="0"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B5CEF02" w14:textId="07C274F4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45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1B7687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164</w:t>
            </w:r>
          </w:p>
        </w:tc>
        <w:tc>
          <w:tcPr>
            <w:tcW w:w="270" w:type="dxa"/>
          </w:tcPr>
          <w:p w14:paraId="6E04C942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  <w:vAlign w:val="bottom"/>
          </w:tcPr>
          <w:p w14:paraId="551869D5" w14:textId="49A31976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58</w:t>
            </w:r>
          </w:p>
        </w:tc>
        <w:tc>
          <w:tcPr>
            <w:tcW w:w="276" w:type="dxa"/>
          </w:tcPr>
          <w:p w14:paraId="1268395D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4FC0163" w14:textId="76466115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24</w:t>
            </w:r>
          </w:p>
        </w:tc>
      </w:tr>
      <w:tr w:rsidR="006065E3" w:rsidRPr="001B7687" w14:paraId="15FCDFAF" w14:textId="42CDFE7E" w:rsidTr="00BC5924">
        <w:trPr>
          <w:trHeight w:val="418"/>
        </w:trPr>
        <w:tc>
          <w:tcPr>
            <w:tcW w:w="4194" w:type="dxa"/>
            <w:vAlign w:val="bottom"/>
          </w:tcPr>
          <w:p w14:paraId="5B3CDDF4" w14:textId="20D722EF" w:rsidR="006065E3" w:rsidRPr="001B7687" w:rsidRDefault="006065E3" w:rsidP="006065E3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</w:tabs>
              <w:ind w:left="187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ภาระผูกพันวงเงินสินเชื่อและสัญญา</w:t>
            </w:r>
          </w:p>
        </w:tc>
        <w:tc>
          <w:tcPr>
            <w:tcW w:w="1170" w:type="dxa"/>
            <w:vAlign w:val="bottom"/>
          </w:tcPr>
          <w:p w14:paraId="491BC5B0" w14:textId="5A40863B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497BC7EE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napToGrid w:val="0"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2CB1CAE1" w14:textId="66B5AE23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473194B7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</w:tcPr>
          <w:p w14:paraId="169DA8A7" w14:textId="10FFFA4A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6" w:type="dxa"/>
          </w:tcPr>
          <w:p w14:paraId="5791B4F9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73A90535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6065E3" w:rsidRPr="001B7687" w14:paraId="10387863" w14:textId="3639AF80" w:rsidTr="00D353CB">
        <w:trPr>
          <w:trHeight w:val="418"/>
        </w:trPr>
        <w:tc>
          <w:tcPr>
            <w:tcW w:w="4194" w:type="dxa"/>
            <w:vAlign w:val="bottom"/>
          </w:tcPr>
          <w:p w14:paraId="211DF78C" w14:textId="7863EDA8" w:rsidR="006065E3" w:rsidRPr="001B7687" w:rsidRDefault="006065E3" w:rsidP="006065E3">
            <w:pPr>
              <w:tabs>
                <w:tab w:val="left" w:pos="3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</w:r>
            <w:r w:rsidRPr="001B768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ค้ำประกันทางการเงิน</w:t>
            </w:r>
          </w:p>
        </w:tc>
        <w:tc>
          <w:tcPr>
            <w:tcW w:w="1170" w:type="dxa"/>
            <w:vAlign w:val="bottom"/>
          </w:tcPr>
          <w:p w14:paraId="15AE6777" w14:textId="163AA2E0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3,254</w:t>
            </w:r>
          </w:p>
        </w:tc>
        <w:tc>
          <w:tcPr>
            <w:tcW w:w="270" w:type="dxa"/>
            <w:vAlign w:val="bottom"/>
          </w:tcPr>
          <w:p w14:paraId="5EC3FD25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napToGrid w:val="0"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1FD36822" w14:textId="7DB0EBF7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(1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143)</w:t>
            </w:r>
          </w:p>
        </w:tc>
        <w:tc>
          <w:tcPr>
            <w:tcW w:w="270" w:type="dxa"/>
          </w:tcPr>
          <w:p w14:paraId="6B282A2B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</w:tcPr>
          <w:p w14:paraId="1F412229" w14:textId="4236476E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276" w:type="dxa"/>
          </w:tcPr>
          <w:p w14:paraId="0F087D93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5E0E950B" w14:textId="03EF1F2B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(8)</w:t>
            </w:r>
          </w:p>
        </w:tc>
      </w:tr>
      <w:tr w:rsidR="00EC7D75" w:rsidRPr="001B7687" w14:paraId="2B41C96C" w14:textId="77777777" w:rsidTr="00D353CB">
        <w:trPr>
          <w:trHeight w:val="410"/>
        </w:trPr>
        <w:tc>
          <w:tcPr>
            <w:tcW w:w="4194" w:type="dxa"/>
            <w:vAlign w:val="bottom"/>
          </w:tcPr>
          <w:p w14:paraId="4DC1BB0B" w14:textId="197AA8C3" w:rsidR="00EC7D75" w:rsidRPr="001B7687" w:rsidRDefault="00EC7D75" w:rsidP="00EC7D75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</w:tabs>
              <w:ind w:left="187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1C316792" w14:textId="21C54629" w:rsidR="00EC7D75" w:rsidRPr="001B7687" w:rsidRDefault="00EC7D75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69</w:t>
            </w:r>
          </w:p>
        </w:tc>
        <w:tc>
          <w:tcPr>
            <w:tcW w:w="270" w:type="dxa"/>
            <w:vAlign w:val="bottom"/>
          </w:tcPr>
          <w:p w14:paraId="2E5F05F6" w14:textId="77777777" w:rsidR="00EC7D75" w:rsidRPr="001B7687" w:rsidRDefault="00EC7D75" w:rsidP="006065E3">
            <w:pPr>
              <w:tabs>
                <w:tab w:val="decimal" w:pos="893"/>
              </w:tabs>
              <w:suppressAutoHyphens/>
              <w:snapToGrid w:val="0"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0E747182" w14:textId="4C9DBC43" w:rsidR="00EC7D75" w:rsidRPr="001B7687" w:rsidRDefault="00D353CB" w:rsidP="00FA2C83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33321D" w14:textId="77777777" w:rsidR="00EC7D75" w:rsidRPr="001B7687" w:rsidRDefault="00EC7D75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</w:tcPr>
          <w:p w14:paraId="5B164A9D" w14:textId="5A4C3772" w:rsidR="00EC7D75" w:rsidRPr="001B7687" w:rsidRDefault="00D353CB" w:rsidP="006065E3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6" w:type="dxa"/>
          </w:tcPr>
          <w:p w14:paraId="01395F34" w14:textId="77777777" w:rsidR="00EC7D75" w:rsidRPr="001B7687" w:rsidRDefault="00EC7D75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1105EC2A" w14:textId="7EE0C18E" w:rsidR="00EC7D75" w:rsidRPr="001B7687" w:rsidRDefault="0003608F" w:rsidP="006065E3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6065E3" w:rsidRPr="001B7687" w14:paraId="2F1CC264" w14:textId="7078B523" w:rsidTr="00D353CB">
        <w:trPr>
          <w:trHeight w:val="410"/>
        </w:trPr>
        <w:tc>
          <w:tcPr>
            <w:tcW w:w="4194" w:type="dxa"/>
            <w:vAlign w:val="bottom"/>
          </w:tcPr>
          <w:p w14:paraId="616F2290" w14:textId="38444B45" w:rsidR="006065E3" w:rsidRPr="001B7687" w:rsidRDefault="00C72334" w:rsidP="006065E3">
            <w:pPr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(</w:t>
            </w:r>
            <w:r w:rsidR="006065E3" w:rsidRPr="001B768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</w:t>
            </w:r>
            <w:r w:rsidRPr="001B768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) ขาดทุน</w:t>
            </w:r>
            <w:r w:rsidR="006065E3" w:rsidRPr="001B768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จากการเปลี่ยนแปลงเงื่อนไขใหม่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7F8DDBC7" w14:textId="2FCB9414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</w:t>
            </w:r>
            <w:r w:rsidR="00174AA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799</w:t>
            </w:r>
          </w:p>
        </w:tc>
        <w:tc>
          <w:tcPr>
            <w:tcW w:w="270" w:type="dxa"/>
            <w:vAlign w:val="bottom"/>
          </w:tcPr>
          <w:p w14:paraId="00356FF6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napToGrid w:val="0"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1D14DDDA" w14:textId="0BCAB5D9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(1,348)</w:t>
            </w:r>
          </w:p>
        </w:tc>
        <w:tc>
          <w:tcPr>
            <w:tcW w:w="270" w:type="dxa"/>
          </w:tcPr>
          <w:p w14:paraId="5B270AD9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  <w:tcBorders>
              <w:bottom w:val="single" w:sz="4" w:space="0" w:color="000000"/>
            </w:tcBorders>
          </w:tcPr>
          <w:p w14:paraId="4733FE0E" w14:textId="021287F1" w:rsidR="006065E3" w:rsidRPr="001B7687" w:rsidRDefault="006065E3" w:rsidP="006065E3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6" w:type="dxa"/>
          </w:tcPr>
          <w:p w14:paraId="76D09893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61CA005D" w14:textId="078796E4" w:rsidR="006065E3" w:rsidRPr="001B7687" w:rsidRDefault="006065E3" w:rsidP="006065E3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6065E3" w:rsidRPr="001B7687" w14:paraId="1AD6AF75" w14:textId="1D7CEB58" w:rsidTr="00E92C0D">
        <w:trPr>
          <w:trHeight w:val="426"/>
        </w:trPr>
        <w:tc>
          <w:tcPr>
            <w:tcW w:w="4194" w:type="dxa"/>
            <w:vAlign w:val="bottom"/>
          </w:tcPr>
          <w:p w14:paraId="7D5A42D4" w14:textId="77777777" w:rsidR="006065E3" w:rsidRPr="001B7687" w:rsidRDefault="006065E3" w:rsidP="006065E3">
            <w:pPr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</w:tcPr>
          <w:p w14:paraId="0AC2AA51" w14:textId="5CD8697A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41,469</w:t>
            </w:r>
          </w:p>
        </w:tc>
        <w:tc>
          <w:tcPr>
            <w:tcW w:w="270" w:type="dxa"/>
            <w:vAlign w:val="bottom"/>
          </w:tcPr>
          <w:p w14:paraId="690C9D18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napToGrid w:val="0"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</w:tcPr>
          <w:p w14:paraId="23F3A059" w14:textId="28FA96B4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42,594 </w:t>
            </w:r>
          </w:p>
        </w:tc>
        <w:tc>
          <w:tcPr>
            <w:tcW w:w="270" w:type="dxa"/>
            <w:vAlign w:val="bottom"/>
          </w:tcPr>
          <w:p w14:paraId="3742DD1C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54D042BC" w14:textId="15F00B9B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="Angsana New" w:hint="cs"/>
                <w:b/>
                <w:bCs/>
                <w:sz w:val="30"/>
                <w:szCs w:val="30"/>
                <w:cs/>
                <w:lang w:eastAsia="zh-CN"/>
              </w:rPr>
              <w:t>68</w:t>
            </w:r>
          </w:p>
        </w:tc>
        <w:tc>
          <w:tcPr>
            <w:tcW w:w="276" w:type="dxa"/>
            <w:vAlign w:val="bottom"/>
          </w:tcPr>
          <w:p w14:paraId="5B573585" w14:textId="77777777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5C5D5699" w14:textId="5D5FCCD8" w:rsidR="006065E3" w:rsidRPr="001B7687" w:rsidRDefault="006065E3" w:rsidP="006065E3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B7687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eastAsia="zh-CN"/>
              </w:rPr>
              <w:t>16</w:t>
            </w:r>
          </w:p>
        </w:tc>
      </w:tr>
    </w:tbl>
    <w:p w14:paraId="3915D50D" w14:textId="77777777" w:rsidR="009556ED" w:rsidRPr="001B7687" w:rsidRDefault="009556ED" w:rsidP="009556ED">
      <w:pPr>
        <w:spacing w:after="0" w:line="240" w:lineRule="auto"/>
        <w:rPr>
          <w:rFonts w:asciiTheme="majorBidi" w:hAnsiTheme="majorBidi" w:cstheme="majorBidi"/>
          <w:sz w:val="16"/>
          <w:szCs w:val="16"/>
          <w:cs/>
          <w:lang w:eastAsia="zh-CN"/>
        </w:rPr>
      </w:pPr>
    </w:p>
    <w:p w14:paraId="797860D1" w14:textId="762386BF" w:rsidR="002076F1" w:rsidRPr="001B7687" w:rsidRDefault="009556ED" w:rsidP="003A0496">
      <w:pPr>
        <w:tabs>
          <w:tab w:val="left" w:pos="900"/>
        </w:tabs>
        <w:spacing w:after="0" w:line="240" w:lineRule="auto"/>
        <w:ind w:left="1080" w:right="-25" w:hanging="540"/>
        <w:jc w:val="both"/>
        <w:rPr>
          <w:rFonts w:asciiTheme="majorBidi" w:hAnsiTheme="majorBidi" w:cstheme="majorBidi"/>
          <w:sz w:val="20"/>
          <w:szCs w:val="20"/>
        </w:rPr>
      </w:pPr>
      <w:r w:rsidRPr="001B7687">
        <w:rPr>
          <w:rFonts w:asciiTheme="majorBidi" w:eastAsia="Times New Roman" w:hAnsiTheme="majorBidi" w:cstheme="majorBidi"/>
          <w:sz w:val="20"/>
          <w:szCs w:val="20"/>
          <w:vertAlign w:val="superscript"/>
          <w:cs/>
          <w:lang w:eastAsia="zh-CN"/>
        </w:rPr>
        <w:t>*</w:t>
      </w:r>
      <w:r w:rsidRPr="001B7687">
        <w:rPr>
          <w:rFonts w:hint="cs"/>
          <w:sz w:val="20"/>
          <w:szCs w:val="20"/>
          <w:cs/>
        </w:rPr>
        <w:t xml:space="preserve"> </w:t>
      </w:r>
      <w:r w:rsidRPr="001B7687">
        <w:rPr>
          <w:rFonts w:asciiTheme="majorBidi" w:hAnsiTheme="majorBidi" w:cstheme="majorBidi"/>
          <w:sz w:val="20"/>
          <w:szCs w:val="20"/>
          <w:cs/>
        </w:rPr>
        <w:t>สุทธิจากหนี้สูญได้รับคื</w:t>
      </w:r>
      <w:r w:rsidRPr="001B7687">
        <w:rPr>
          <w:rFonts w:asciiTheme="majorBidi" w:hAnsiTheme="majorBidi" w:cstheme="majorBidi" w:hint="cs"/>
          <w:sz w:val="20"/>
          <w:szCs w:val="20"/>
          <w:cs/>
        </w:rPr>
        <w:t>น</w:t>
      </w:r>
    </w:p>
    <w:p w14:paraId="51AD8EEA" w14:textId="77777777" w:rsidR="00D15DC4" w:rsidRPr="00820A8A" w:rsidRDefault="00D15DC4" w:rsidP="00820A8A">
      <w:pPr>
        <w:suppressAutoHyphens/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7BABB855" w14:textId="33E7762E" w:rsidR="00B742E5" w:rsidRPr="001B7687" w:rsidRDefault="00B742E5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กำไรต่อหุ้น</w:t>
      </w:r>
      <w:r w:rsidRPr="001B7687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>ขั้นพื้นฐาน</w:t>
      </w:r>
    </w:p>
    <w:p w14:paraId="3B3C4F4C" w14:textId="77777777" w:rsidR="009410E1" w:rsidRPr="00820A8A" w:rsidRDefault="009410E1" w:rsidP="00820A8A">
      <w:pPr>
        <w:suppressAutoHyphens/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tbl>
      <w:tblPr>
        <w:tblW w:w="961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933"/>
        <w:gridCol w:w="1170"/>
        <w:gridCol w:w="270"/>
        <w:gridCol w:w="1170"/>
        <w:gridCol w:w="270"/>
        <w:gridCol w:w="1170"/>
        <w:gridCol w:w="351"/>
        <w:gridCol w:w="1278"/>
      </w:tblGrid>
      <w:tr w:rsidR="005824B3" w:rsidRPr="001B7687" w14:paraId="1A983BD5" w14:textId="7B6FC717" w:rsidTr="00FD3B44">
        <w:trPr>
          <w:tblHeader/>
        </w:trPr>
        <w:tc>
          <w:tcPr>
            <w:tcW w:w="3933" w:type="dxa"/>
            <w:vAlign w:val="bottom"/>
          </w:tcPr>
          <w:p w14:paraId="6254AEF5" w14:textId="77777777" w:rsidR="005824B3" w:rsidRPr="001B7687" w:rsidRDefault="005824B3" w:rsidP="002F6C8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5C8D1EE" w14:textId="77777777" w:rsidR="005824B3" w:rsidRPr="001B7687" w:rsidRDefault="005824B3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42A8B00" w14:textId="77777777" w:rsidR="005824B3" w:rsidRPr="001B7687" w:rsidRDefault="005824B3" w:rsidP="002F6C8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99" w:type="dxa"/>
            <w:gridSpan w:val="3"/>
            <w:vAlign w:val="bottom"/>
          </w:tcPr>
          <w:p w14:paraId="0A35B039" w14:textId="1D2285BA" w:rsidR="005824B3" w:rsidRPr="001B7687" w:rsidRDefault="005824B3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440343" w:rsidRPr="001B7687" w14:paraId="52AB5657" w14:textId="19654D32" w:rsidTr="00E92C0D">
        <w:trPr>
          <w:tblHeader/>
        </w:trPr>
        <w:tc>
          <w:tcPr>
            <w:tcW w:w="3933" w:type="dxa"/>
            <w:vAlign w:val="bottom"/>
          </w:tcPr>
          <w:p w14:paraId="5D3C0FA7" w14:textId="1108A807" w:rsidR="00440343" w:rsidRPr="001B7687" w:rsidRDefault="00440343" w:rsidP="00440343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  <w:lang w:eastAsia="zh-CN"/>
              </w:rPr>
              <w:t>สำหรับ</w:t>
            </w: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  <w:lang w:eastAsia="zh-CN"/>
              </w:rPr>
              <w:t>ปี</w:t>
            </w: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  <w:lang w:eastAsia="zh-CN"/>
              </w:rPr>
              <w:t>สิ้นสุดวันท</w:t>
            </w: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  <w:lang w:eastAsia="zh-CN"/>
              </w:rPr>
              <w:t xml:space="preserve">ี่ </w:t>
            </w: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lang w:eastAsia="zh-CN"/>
              </w:rPr>
              <w:t xml:space="preserve">31 </w:t>
            </w:r>
            <w:r w:rsidRPr="001B7687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64315920" w14:textId="5BD9D2B4" w:rsidR="00440343" w:rsidRPr="001B7687" w:rsidRDefault="00440343" w:rsidP="00440343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70" w:type="dxa"/>
            <w:vAlign w:val="bottom"/>
          </w:tcPr>
          <w:p w14:paraId="54350A33" w14:textId="77777777" w:rsidR="00440343" w:rsidRPr="001B7687" w:rsidRDefault="00440343" w:rsidP="00440343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11D51DBF" w14:textId="7F1D0486" w:rsidR="00440343" w:rsidRPr="001B7687" w:rsidRDefault="00440343" w:rsidP="00440343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70" w:type="dxa"/>
            <w:vAlign w:val="bottom"/>
          </w:tcPr>
          <w:p w14:paraId="37E2EC59" w14:textId="77777777" w:rsidR="00440343" w:rsidRPr="001B7687" w:rsidRDefault="00440343" w:rsidP="00440343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1791E282" w14:textId="3B904176" w:rsidR="00440343" w:rsidRPr="001B7687" w:rsidRDefault="00440343" w:rsidP="00440343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351" w:type="dxa"/>
            <w:vAlign w:val="bottom"/>
          </w:tcPr>
          <w:p w14:paraId="5E3AB282" w14:textId="77777777" w:rsidR="00440343" w:rsidRPr="001B7687" w:rsidRDefault="00440343" w:rsidP="00440343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vAlign w:val="bottom"/>
          </w:tcPr>
          <w:p w14:paraId="5E4F29F7" w14:textId="41111E07" w:rsidR="00440343" w:rsidRPr="001B7687" w:rsidRDefault="00440343" w:rsidP="00440343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2567</w:t>
            </w:r>
          </w:p>
        </w:tc>
      </w:tr>
      <w:tr w:rsidR="00214847" w:rsidRPr="001B7687" w14:paraId="58B4426E" w14:textId="7A5684C0" w:rsidTr="00FD3B44">
        <w:trPr>
          <w:tblHeader/>
        </w:trPr>
        <w:tc>
          <w:tcPr>
            <w:tcW w:w="3933" w:type="dxa"/>
            <w:vAlign w:val="bottom"/>
          </w:tcPr>
          <w:p w14:paraId="59070D09" w14:textId="77777777" w:rsidR="00214847" w:rsidRPr="001B7687" w:rsidRDefault="00214847" w:rsidP="00214847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pacing w:val="4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679" w:type="dxa"/>
            <w:gridSpan w:val="7"/>
            <w:vAlign w:val="bottom"/>
          </w:tcPr>
          <w:p w14:paraId="642FB8C0" w14:textId="1F5D41DC" w:rsidR="00214847" w:rsidRPr="001B7687" w:rsidRDefault="007755C5" w:rsidP="00214847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1B7687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พัน</w:t>
            </w: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บาท </w:t>
            </w: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 xml:space="preserve">/ </w:t>
            </w:r>
            <w:r w:rsidRPr="001B7687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พัน</w:t>
            </w: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หุ้น</w:t>
            </w: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297DF0" w:rsidRPr="001B7687" w14:paraId="38754AB1" w14:textId="01FFE404" w:rsidTr="001160F8">
        <w:tc>
          <w:tcPr>
            <w:tcW w:w="3933" w:type="dxa"/>
            <w:vAlign w:val="bottom"/>
          </w:tcPr>
          <w:p w14:paraId="3DB3627C" w14:textId="658FCDB8" w:rsidR="00297DF0" w:rsidRPr="001B7687" w:rsidRDefault="00297DF0" w:rsidP="00297DF0">
            <w:pPr>
              <w:suppressAutoHyphens/>
              <w:spacing w:after="0" w:line="240" w:lineRule="auto"/>
              <w:ind w:left="209" w:hanging="142"/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Angsana New" w:hAnsi="Angsana New" w:cs="Angsana New"/>
                <w:color w:val="000000"/>
                <w:sz w:val="30"/>
                <w:szCs w:val="30"/>
                <w:cs/>
                <w:lang w:eastAsia="zh-CN"/>
              </w:rPr>
              <w:t>กำไร</w:t>
            </w:r>
            <w:r w:rsidRPr="001B7687"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cs/>
                <w:lang w:eastAsia="zh-CN"/>
              </w:rPr>
              <w:t>ที่เป็นส่วนของผู้ถือ</w:t>
            </w:r>
          </w:p>
          <w:p w14:paraId="4BC89EAF" w14:textId="3812A0E6" w:rsidR="00297DF0" w:rsidRPr="001B7687" w:rsidRDefault="00297DF0" w:rsidP="00297DF0">
            <w:pPr>
              <w:suppressAutoHyphens/>
              <w:spacing w:after="0" w:line="240" w:lineRule="auto"/>
              <w:ind w:left="351" w:hanging="14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cs/>
                <w:lang w:eastAsia="zh-CN"/>
              </w:rPr>
              <w:t>หุ้นสามัญของ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 xml:space="preserve">กิจการ  </w:t>
            </w:r>
            <w:r w:rsidRPr="001B7687"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lang w:eastAsia="zh-CN"/>
              </w:rPr>
              <w:t>(</w:t>
            </w:r>
            <w:r w:rsidRPr="001B7687"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cs/>
                <w:lang w:eastAsia="zh-CN"/>
              </w:rPr>
              <w:t>ขั้นพื้นฐา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A7C8DCB" w14:textId="63423992" w:rsidR="00297DF0" w:rsidRPr="001B7687" w:rsidRDefault="00297DF0" w:rsidP="00297DF0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47,487,980</w:t>
            </w:r>
          </w:p>
        </w:tc>
        <w:tc>
          <w:tcPr>
            <w:tcW w:w="270" w:type="dxa"/>
            <w:vAlign w:val="bottom"/>
          </w:tcPr>
          <w:p w14:paraId="47588601" w14:textId="77777777" w:rsidR="00297DF0" w:rsidRPr="001B7687" w:rsidRDefault="00297DF0" w:rsidP="00297DF0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A19A55D" w14:textId="1D4EE24C" w:rsidR="00297DF0" w:rsidRPr="001B7687" w:rsidRDefault="00297DF0" w:rsidP="00297DF0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43,943,013</w:t>
            </w:r>
          </w:p>
        </w:tc>
        <w:tc>
          <w:tcPr>
            <w:tcW w:w="270" w:type="dxa"/>
            <w:vAlign w:val="bottom"/>
          </w:tcPr>
          <w:p w14:paraId="34E9A1D3" w14:textId="77777777" w:rsidR="00297DF0" w:rsidRPr="001B7687" w:rsidRDefault="00297DF0" w:rsidP="00297DF0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1F1E89C" w14:textId="1699F812" w:rsidR="00297DF0" w:rsidRPr="001B7687" w:rsidRDefault="00297DF0" w:rsidP="00297DF0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39,605,550</w:t>
            </w:r>
          </w:p>
        </w:tc>
        <w:tc>
          <w:tcPr>
            <w:tcW w:w="351" w:type="dxa"/>
          </w:tcPr>
          <w:p w14:paraId="58288998" w14:textId="77777777" w:rsidR="00297DF0" w:rsidRPr="001B7687" w:rsidRDefault="00297DF0" w:rsidP="00297DF0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50DB2533" w14:textId="7D67D7CF" w:rsidR="00297DF0" w:rsidRPr="001B7687" w:rsidRDefault="00297DF0" w:rsidP="00297DF0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23,522,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408</w:t>
            </w:r>
          </w:p>
        </w:tc>
      </w:tr>
      <w:tr w:rsidR="00297DF0" w:rsidRPr="001B7687" w14:paraId="63F6F01F" w14:textId="27C9241B" w:rsidTr="001160F8">
        <w:tc>
          <w:tcPr>
            <w:tcW w:w="3933" w:type="dxa"/>
            <w:vAlign w:val="bottom"/>
          </w:tcPr>
          <w:p w14:paraId="5CA71689" w14:textId="77777777" w:rsidR="00297DF0" w:rsidRPr="001B7687" w:rsidRDefault="00297DF0" w:rsidP="00297DF0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cs/>
                <w:lang w:eastAsia="zh-CN"/>
              </w:rPr>
              <w:t>จำนวน</w:t>
            </w: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หุ้นสามัญและหุ้นบุริมสิทธิ</w:t>
            </w:r>
          </w:p>
          <w:p w14:paraId="06BF2D9E" w14:textId="382D24D5" w:rsidR="00297DF0" w:rsidRPr="001B7687" w:rsidRDefault="00297DF0" w:rsidP="00297DF0">
            <w:pPr>
              <w:suppressAutoHyphens/>
              <w:spacing w:after="0" w:line="240" w:lineRule="auto"/>
              <w:ind w:left="351" w:right="-117" w:hanging="137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ที่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ออกจำหน่ายแล้ว</w:t>
            </w:r>
            <w:r w:rsidRPr="001B76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(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ถัวเฉลี่ยถ่วงน้ำหนัก)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45AB30" w14:textId="7EA78215" w:rsidR="00297DF0" w:rsidRPr="001B7687" w:rsidRDefault="00297DF0" w:rsidP="00297DF0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1B76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7687">
              <w:rPr>
                <w:rFonts w:asciiTheme="majorBidi" w:hAnsiTheme="majorBidi" w:cstheme="majorBidi"/>
                <w:sz w:val="30"/>
                <w:szCs w:val="30"/>
                <w:cs/>
              </w:rPr>
              <w:t>367</w:t>
            </w:r>
            <w:r w:rsidRPr="001B76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7687">
              <w:rPr>
                <w:rFonts w:asciiTheme="majorBidi" w:hAnsiTheme="majorBidi" w:cstheme="majorBidi"/>
                <w:sz w:val="30"/>
                <w:szCs w:val="30"/>
                <w:cs/>
              </w:rPr>
              <w:t>107</w:t>
            </w:r>
          </w:p>
        </w:tc>
        <w:tc>
          <w:tcPr>
            <w:tcW w:w="270" w:type="dxa"/>
            <w:vAlign w:val="bottom"/>
          </w:tcPr>
          <w:p w14:paraId="5EC53165" w14:textId="77777777" w:rsidR="00297DF0" w:rsidRPr="001B7687" w:rsidRDefault="00297DF0" w:rsidP="00297DF0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04CB54" w14:textId="655CDB25" w:rsidR="00297DF0" w:rsidRPr="001B7687" w:rsidRDefault="00297DF0" w:rsidP="00297DF0">
            <w:pPr>
              <w:tabs>
                <w:tab w:val="decimal" w:pos="1169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3,367,107</w:t>
            </w:r>
          </w:p>
        </w:tc>
        <w:tc>
          <w:tcPr>
            <w:tcW w:w="270" w:type="dxa"/>
            <w:vAlign w:val="bottom"/>
          </w:tcPr>
          <w:p w14:paraId="28F934FA" w14:textId="77777777" w:rsidR="00297DF0" w:rsidRPr="001B7687" w:rsidRDefault="00297DF0" w:rsidP="00297DF0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721E07" w14:textId="2BCE7F5D" w:rsidR="00297DF0" w:rsidRPr="001B7687" w:rsidRDefault="00297DF0" w:rsidP="00297DF0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1B76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7687">
              <w:rPr>
                <w:rFonts w:asciiTheme="majorBidi" w:hAnsiTheme="majorBidi" w:cstheme="majorBidi"/>
                <w:sz w:val="30"/>
                <w:szCs w:val="30"/>
                <w:cs/>
              </w:rPr>
              <w:t>367</w:t>
            </w:r>
            <w:r w:rsidRPr="001B76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7687">
              <w:rPr>
                <w:rFonts w:asciiTheme="majorBidi" w:hAnsiTheme="majorBidi" w:cstheme="majorBidi"/>
                <w:sz w:val="30"/>
                <w:szCs w:val="30"/>
                <w:cs/>
              </w:rPr>
              <w:t>107</w:t>
            </w:r>
          </w:p>
        </w:tc>
        <w:tc>
          <w:tcPr>
            <w:tcW w:w="351" w:type="dxa"/>
            <w:vAlign w:val="bottom"/>
          </w:tcPr>
          <w:p w14:paraId="37EFEB7B" w14:textId="77777777" w:rsidR="00297DF0" w:rsidRPr="001B7687" w:rsidRDefault="00297DF0" w:rsidP="00297DF0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7AFA78" w14:textId="0AEA2EE0" w:rsidR="00297DF0" w:rsidRPr="001B7687" w:rsidRDefault="00297DF0" w:rsidP="00297DF0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3,367,</w:t>
            </w:r>
            <w:r w:rsidRPr="001B76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107</w:t>
            </w:r>
          </w:p>
        </w:tc>
      </w:tr>
      <w:tr w:rsidR="00297DF0" w:rsidRPr="001B7687" w14:paraId="757663C3" w14:textId="2DB73E13" w:rsidTr="00E92C0D">
        <w:trPr>
          <w:trHeight w:val="33"/>
        </w:trPr>
        <w:tc>
          <w:tcPr>
            <w:tcW w:w="3933" w:type="dxa"/>
            <w:vAlign w:val="bottom"/>
          </w:tcPr>
          <w:p w14:paraId="1366BF97" w14:textId="2F9BDFFF" w:rsidR="00297DF0" w:rsidRPr="001B7687" w:rsidRDefault="00297DF0" w:rsidP="00297DF0">
            <w:pPr>
              <w:suppressAutoHyphens/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กำไรต่อหุ้น</w:t>
            </w: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(</w:t>
            </w: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30"/>
                <w:szCs w:val="30"/>
                <w:cs/>
                <w:lang w:eastAsia="zh-CN"/>
              </w:rPr>
              <w:t>ขั้นพื้นฐาน</w:t>
            </w:r>
            <w:r w:rsidRPr="001B7687">
              <w:rPr>
                <w:rFonts w:ascii="Angsana New" w:eastAsia="Times New Roman" w:hAnsi="Angsana New" w:cs="Angsana New" w:hint="cs"/>
                <w:b/>
                <w:bCs/>
                <w:color w:val="000000"/>
                <w:spacing w:val="-4"/>
                <w:sz w:val="30"/>
                <w:szCs w:val="30"/>
                <w:cs/>
                <w:lang w:eastAsia="zh-CN"/>
              </w:rPr>
              <w:t>)</w:t>
            </w: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บาท</w:t>
            </w: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000000"/>
            </w:tcBorders>
            <w:vAlign w:val="bottom"/>
          </w:tcPr>
          <w:p w14:paraId="67D0ADAA" w14:textId="7B365CFB" w:rsidR="00297DF0" w:rsidRPr="001B7687" w:rsidRDefault="00297DF0" w:rsidP="00297DF0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14.10</w:t>
            </w:r>
          </w:p>
        </w:tc>
        <w:tc>
          <w:tcPr>
            <w:tcW w:w="270" w:type="dxa"/>
            <w:vAlign w:val="bottom"/>
          </w:tcPr>
          <w:p w14:paraId="4BA33A3C" w14:textId="77777777" w:rsidR="00297DF0" w:rsidRPr="001B7687" w:rsidRDefault="00297DF0" w:rsidP="00297DF0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000000"/>
            </w:tcBorders>
          </w:tcPr>
          <w:p w14:paraId="4FFDE3B7" w14:textId="34F0B91B" w:rsidR="00297DF0" w:rsidRPr="001B7687" w:rsidRDefault="00297DF0" w:rsidP="00297DF0">
            <w:pPr>
              <w:suppressAutoHyphens/>
              <w:snapToGrid w:val="0"/>
              <w:spacing w:after="0" w:line="240" w:lineRule="atLeast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13.05</w:t>
            </w:r>
          </w:p>
        </w:tc>
        <w:tc>
          <w:tcPr>
            <w:tcW w:w="270" w:type="dxa"/>
            <w:vAlign w:val="bottom"/>
          </w:tcPr>
          <w:p w14:paraId="5A15CE1A" w14:textId="77777777" w:rsidR="00297DF0" w:rsidRPr="001B7687" w:rsidRDefault="00297DF0" w:rsidP="00297DF0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000000"/>
            </w:tcBorders>
            <w:vAlign w:val="bottom"/>
          </w:tcPr>
          <w:p w14:paraId="1190A77F" w14:textId="2BF8EECC" w:rsidR="00297DF0" w:rsidRPr="001B7687" w:rsidRDefault="00297DF0" w:rsidP="00297DF0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11.76</w:t>
            </w:r>
          </w:p>
        </w:tc>
        <w:tc>
          <w:tcPr>
            <w:tcW w:w="351" w:type="dxa"/>
          </w:tcPr>
          <w:p w14:paraId="0C8A03E0" w14:textId="77777777" w:rsidR="00297DF0" w:rsidRPr="001B7687" w:rsidRDefault="00297DF0" w:rsidP="00297DF0">
            <w:pPr>
              <w:suppressAutoHyphens/>
              <w:snapToGrid w:val="0"/>
              <w:spacing w:after="0" w:line="240" w:lineRule="atLeast"/>
              <w:ind w:right="-4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 w:bidi="ar-SA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000000"/>
            </w:tcBorders>
          </w:tcPr>
          <w:p w14:paraId="69D52A5A" w14:textId="241B8A03" w:rsidR="00297DF0" w:rsidRPr="001B7687" w:rsidRDefault="00297DF0" w:rsidP="00297DF0">
            <w:pPr>
              <w:suppressAutoHyphens/>
              <w:snapToGrid w:val="0"/>
              <w:spacing w:after="0" w:line="240" w:lineRule="atLeast"/>
              <w:ind w:right="-4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6.99</w:t>
            </w:r>
          </w:p>
        </w:tc>
      </w:tr>
    </w:tbl>
    <w:p w14:paraId="5EEA56F6" w14:textId="77777777" w:rsidR="00DE3BF5" w:rsidRPr="001B7687" w:rsidRDefault="00DE3BF5" w:rsidP="00DE3BF5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4BDC487B" w14:textId="77777777" w:rsidR="00D15DC4" w:rsidRPr="001B7687" w:rsidRDefault="00D15DC4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highlight w:val="yellow"/>
          <w:cs/>
          <w:lang w:eastAsia="zh-CN"/>
        </w:rPr>
      </w:pPr>
      <w:r w:rsidRPr="001B768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highlight w:val="yellow"/>
          <w:cs/>
          <w:lang w:eastAsia="zh-CN"/>
        </w:rPr>
        <w:br w:type="page"/>
      </w:r>
    </w:p>
    <w:p w14:paraId="272007DA" w14:textId="0A50766F" w:rsidR="00EA4882" w:rsidRPr="00820A8A" w:rsidRDefault="00EA4882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820A8A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lastRenderedPageBreak/>
        <w:t>เหตุการณ์</w:t>
      </w:r>
      <w:r w:rsidR="00255B92" w:rsidRPr="00820A8A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 xml:space="preserve">ภายหลังรอบระยะเวลารายงาน </w:t>
      </w:r>
    </w:p>
    <w:p w14:paraId="6404C1DD" w14:textId="77777777" w:rsidR="00234948" w:rsidRDefault="00234948" w:rsidP="00820A8A">
      <w:pPr>
        <w:suppressAutoHyphens/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4A693BD6" w14:textId="3D3D28B9" w:rsidR="00DD1165" w:rsidRPr="00DD1165" w:rsidRDefault="00DD1165" w:rsidP="00DD116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en-US" w:eastAsia="zh-CN"/>
        </w:rPr>
      </w:pPr>
      <w:r w:rsidRPr="00DD1165">
        <w:rPr>
          <w:rFonts w:ascii="Angsana New" w:eastAsia="Times New Roman" w:hAnsi="Angsana New" w:cs="Angsana New"/>
          <w:sz w:val="30"/>
          <w:szCs w:val="30"/>
          <w:cs/>
          <w:lang w:val="en-US" w:eastAsia="zh-CN"/>
        </w:rPr>
        <w:t xml:space="preserve">ในการประชุมคณะกรรมการบริษัทเมื่อวันที่ </w:t>
      </w:r>
      <w:r w:rsidR="0099453E">
        <w:rPr>
          <w:rFonts w:ascii="Angsana New" w:eastAsia="Times New Roman" w:hAnsi="Angsana New" w:cs="Angsana New"/>
          <w:sz w:val="30"/>
          <w:szCs w:val="30"/>
          <w:lang w:val="en-US" w:eastAsia="zh-CN"/>
        </w:rPr>
        <w:t>19</w:t>
      </w:r>
      <w:r w:rsidRPr="00DD1165">
        <w:rPr>
          <w:rFonts w:ascii="Angsana New" w:eastAsia="Times New Roman" w:hAnsi="Angsana New" w:cs="Angsana New"/>
          <w:sz w:val="30"/>
          <w:szCs w:val="30"/>
          <w:cs/>
          <w:lang w:val="en-US" w:eastAsia="zh-CN"/>
        </w:rPr>
        <w:t xml:space="preserve"> กุมภาพันธ์ </w:t>
      </w:r>
      <w:r w:rsidRPr="00DD1165">
        <w:rPr>
          <w:rFonts w:ascii="Angsana New" w:eastAsia="Times New Roman" w:hAnsi="Angsana New" w:cs="Angsana New"/>
          <w:sz w:val="30"/>
          <w:szCs w:val="30"/>
          <w:lang w:val="en-US" w:eastAsia="zh-CN"/>
        </w:rPr>
        <w:t>2569</w:t>
      </w:r>
      <w:r w:rsidRPr="00DD1165">
        <w:rPr>
          <w:rFonts w:ascii="Angsana New" w:eastAsia="Times New Roman" w:hAnsi="Angsana New" w:cs="Angsana New"/>
          <w:sz w:val="30"/>
          <w:szCs w:val="30"/>
          <w:cs/>
          <w:lang w:val="en-US" w:eastAsia="zh-CN"/>
        </w:rPr>
        <w:t xml:space="preserve"> คณะกรรมการบริษัทได้มีมติเห็นควรให้นำเสนอที่ประชุมผู้ถือหุ้นซึ่งจะจัดขึ้นในวันที่ </w:t>
      </w:r>
      <w:r w:rsidRPr="00DD1165">
        <w:rPr>
          <w:rFonts w:ascii="Angsana New" w:eastAsia="Times New Roman" w:hAnsi="Angsana New" w:cs="Angsana New"/>
          <w:sz w:val="30"/>
          <w:szCs w:val="30"/>
          <w:lang w:val="en-US" w:eastAsia="zh-CN"/>
        </w:rPr>
        <w:t>8</w:t>
      </w:r>
      <w:r w:rsidRPr="00DD1165">
        <w:rPr>
          <w:rFonts w:ascii="Angsana New" w:eastAsia="Times New Roman" w:hAnsi="Angsana New" w:cs="Angsana New"/>
          <w:sz w:val="30"/>
          <w:szCs w:val="30"/>
          <w:cs/>
          <w:lang w:val="en-US" w:eastAsia="zh-CN"/>
        </w:rPr>
        <w:t xml:space="preserve"> เมษายน </w:t>
      </w:r>
      <w:r w:rsidRPr="00DD1165">
        <w:rPr>
          <w:rFonts w:ascii="Angsana New" w:eastAsia="Times New Roman" w:hAnsi="Angsana New" w:cs="Angsana New"/>
          <w:sz w:val="30"/>
          <w:szCs w:val="30"/>
          <w:lang w:val="en-US" w:eastAsia="zh-CN"/>
        </w:rPr>
        <w:t>2569</w:t>
      </w:r>
      <w:r w:rsidRPr="00DD1165">
        <w:rPr>
          <w:rFonts w:ascii="Angsana New" w:eastAsia="Times New Roman" w:hAnsi="Angsana New" w:cs="Angsana New"/>
          <w:sz w:val="30"/>
          <w:szCs w:val="30"/>
          <w:cs/>
          <w:lang w:val="en-US" w:eastAsia="zh-CN"/>
        </w:rPr>
        <w:t xml:space="preserve"> เพื่อพิจารณาอนุมัติการจ่ายเงินปันผลจากผลการดำเนินงานปี </w:t>
      </w:r>
      <w:r w:rsidRPr="00DD1165">
        <w:rPr>
          <w:rFonts w:ascii="Angsana New" w:eastAsia="Times New Roman" w:hAnsi="Angsana New" w:cs="Angsana New"/>
          <w:sz w:val="30"/>
          <w:szCs w:val="30"/>
          <w:lang w:val="en-US" w:eastAsia="zh-CN"/>
        </w:rPr>
        <w:t>2568</w:t>
      </w:r>
      <w:r w:rsidRPr="00DD1165">
        <w:rPr>
          <w:rFonts w:ascii="Angsana New" w:eastAsia="Times New Roman" w:hAnsi="Angsana New" w:cs="Angsana New"/>
          <w:sz w:val="30"/>
          <w:szCs w:val="30"/>
          <w:cs/>
          <w:lang w:val="en-US" w:eastAsia="zh-CN"/>
        </w:rPr>
        <w:t xml:space="preserve"> ให้แก่ผู้ถือหุ้นในอัตราหุ้นละ </w:t>
      </w:r>
      <w:r w:rsidRPr="00DD1165">
        <w:rPr>
          <w:rFonts w:ascii="Angsana New" w:eastAsia="Times New Roman" w:hAnsi="Angsana New" w:cs="Angsana New"/>
          <w:sz w:val="30"/>
          <w:szCs w:val="30"/>
          <w:lang w:val="en-US" w:eastAsia="zh-CN"/>
        </w:rPr>
        <w:t>11.28</w:t>
      </w:r>
      <w:r w:rsidRPr="00DD1165">
        <w:rPr>
          <w:rFonts w:ascii="Angsana New" w:eastAsia="Times New Roman" w:hAnsi="Angsana New" w:cs="Angsana New"/>
          <w:sz w:val="30"/>
          <w:szCs w:val="30"/>
          <w:cs/>
          <w:lang w:val="en-US" w:eastAsia="zh-CN"/>
        </w:rPr>
        <w:t xml:space="preserve"> บาท รวมเป็นเงินทั้งสิ้น </w:t>
      </w:r>
      <w:r w:rsidRPr="00DD1165">
        <w:rPr>
          <w:rFonts w:ascii="Angsana New" w:eastAsia="Times New Roman" w:hAnsi="Angsana New" w:cs="Angsana New"/>
          <w:sz w:val="30"/>
          <w:szCs w:val="30"/>
          <w:lang w:val="en-US" w:eastAsia="zh-CN"/>
        </w:rPr>
        <w:t>37,981</w:t>
      </w:r>
      <w:r w:rsidRPr="00DD1165">
        <w:rPr>
          <w:rFonts w:ascii="Angsana New" w:eastAsia="Times New Roman" w:hAnsi="Angsana New" w:cs="Angsana New"/>
          <w:sz w:val="30"/>
          <w:szCs w:val="30"/>
          <w:cs/>
          <w:lang w:val="en-US" w:eastAsia="zh-CN"/>
        </w:rPr>
        <w:t xml:space="preserve"> ล้านบาท โดยเมื่อวันที่</w:t>
      </w:r>
      <w:r w:rsidRPr="00DD1165">
        <w:rPr>
          <w:rFonts w:ascii="Angsana New" w:eastAsia="Times New Roman" w:hAnsi="Angsana New" w:cs="Angsana New"/>
          <w:sz w:val="30"/>
          <w:szCs w:val="30"/>
          <w:lang w:val="en-US" w:eastAsia="zh-CN"/>
        </w:rPr>
        <w:t xml:space="preserve"> 19</w:t>
      </w:r>
      <w:r w:rsidRPr="00DD1165">
        <w:rPr>
          <w:rFonts w:ascii="Angsana New" w:eastAsia="Times New Roman" w:hAnsi="Angsana New" w:cs="Angsana New"/>
          <w:sz w:val="30"/>
          <w:szCs w:val="30"/>
          <w:cs/>
          <w:lang w:val="en-US" w:eastAsia="zh-CN"/>
        </w:rPr>
        <w:t xml:space="preserve"> กันยายน </w:t>
      </w:r>
      <w:r w:rsidRPr="00DD1165">
        <w:rPr>
          <w:rFonts w:ascii="Angsana New" w:eastAsia="Times New Roman" w:hAnsi="Angsana New" w:cs="Angsana New"/>
          <w:sz w:val="30"/>
          <w:szCs w:val="30"/>
          <w:lang w:val="en-US" w:eastAsia="zh-CN"/>
        </w:rPr>
        <w:t>2568</w:t>
      </w:r>
      <w:r w:rsidRPr="00DD1165">
        <w:rPr>
          <w:rFonts w:ascii="Angsana New" w:eastAsia="Times New Roman" w:hAnsi="Angsana New" w:cs="Angsana New"/>
          <w:sz w:val="30"/>
          <w:szCs w:val="30"/>
          <w:cs/>
          <w:lang w:val="en-US" w:eastAsia="zh-CN"/>
        </w:rPr>
        <w:t xml:space="preserve"> บริษัทได้จ่ายเงินปันผลระหว่างกาลจากผลการดำเนินงาน ปี</w:t>
      </w:r>
      <w:r w:rsidRPr="00DD1165">
        <w:rPr>
          <w:rFonts w:ascii="Angsana New" w:eastAsia="Times New Roman" w:hAnsi="Angsana New" w:cs="Angsana New"/>
          <w:sz w:val="30"/>
          <w:szCs w:val="30"/>
          <w:lang w:val="en-US" w:eastAsia="zh-CN"/>
        </w:rPr>
        <w:t xml:space="preserve"> 2568</w:t>
      </w:r>
      <w:r w:rsidRPr="00DD1165">
        <w:rPr>
          <w:rFonts w:ascii="Angsana New" w:eastAsia="Times New Roman" w:hAnsi="Angsana New" w:cs="Angsana New"/>
          <w:sz w:val="30"/>
          <w:szCs w:val="30"/>
          <w:cs/>
          <w:lang w:val="en-US" w:eastAsia="zh-CN"/>
        </w:rPr>
        <w:t xml:space="preserve"> ให้แก่ผู้ถือหุ้นแล้วในอัตราหุ้นละ </w:t>
      </w:r>
      <w:r w:rsidRPr="00DD1165">
        <w:rPr>
          <w:rFonts w:ascii="Angsana New" w:eastAsia="Times New Roman" w:hAnsi="Angsana New" w:cs="Angsana New"/>
          <w:sz w:val="30"/>
          <w:szCs w:val="30"/>
          <w:lang w:val="en-US" w:eastAsia="zh-CN"/>
        </w:rPr>
        <w:t>2.00</w:t>
      </w:r>
      <w:r w:rsidRPr="00DD1165">
        <w:rPr>
          <w:rFonts w:ascii="Angsana New" w:eastAsia="Times New Roman" w:hAnsi="Angsana New" w:cs="Angsana New"/>
          <w:sz w:val="30"/>
          <w:szCs w:val="30"/>
          <w:cs/>
          <w:lang w:val="en-US" w:eastAsia="zh-CN"/>
        </w:rPr>
        <w:t xml:space="preserve"> บาท รวมเป็นเงินทั้งสิ้น </w:t>
      </w:r>
      <w:r w:rsidRPr="00DD1165">
        <w:rPr>
          <w:rFonts w:ascii="Angsana New" w:eastAsia="Times New Roman" w:hAnsi="Angsana New" w:cs="Angsana New"/>
          <w:sz w:val="30"/>
          <w:szCs w:val="30"/>
          <w:lang w:val="en-US" w:eastAsia="zh-CN"/>
        </w:rPr>
        <w:t>6,734</w:t>
      </w:r>
      <w:r w:rsidRPr="00DD1165">
        <w:rPr>
          <w:rFonts w:ascii="Angsana New" w:eastAsia="Times New Roman" w:hAnsi="Angsana New" w:cs="Angsana New"/>
          <w:sz w:val="30"/>
          <w:szCs w:val="30"/>
          <w:cs/>
          <w:lang w:val="en-US" w:eastAsia="zh-CN"/>
        </w:rPr>
        <w:t xml:space="preserve"> ล้านบาท ดังนั้นคงเหลือเงินปันผลที่จะจ่ายตามมติที่ประชุมผู้ถือหุ้นครั้งนี้ในอัตราหุ้นละ </w:t>
      </w:r>
      <w:r w:rsidRPr="00DD1165">
        <w:rPr>
          <w:rFonts w:ascii="Angsana New" w:eastAsia="Times New Roman" w:hAnsi="Angsana New" w:cs="Angsana New"/>
          <w:sz w:val="30"/>
          <w:szCs w:val="30"/>
          <w:lang w:val="en-US" w:eastAsia="zh-CN"/>
        </w:rPr>
        <w:t>9.28</w:t>
      </w:r>
      <w:r w:rsidRPr="00DD1165">
        <w:rPr>
          <w:rFonts w:ascii="Angsana New" w:eastAsia="Times New Roman" w:hAnsi="Angsana New" w:cs="Angsana New"/>
          <w:sz w:val="30"/>
          <w:szCs w:val="30"/>
          <w:cs/>
          <w:lang w:val="en-US" w:eastAsia="zh-CN"/>
        </w:rPr>
        <w:t xml:space="preserve"> บาท รวมเป็นเงินทั้งสิ้น </w:t>
      </w:r>
      <w:r w:rsidRPr="00DD1165">
        <w:rPr>
          <w:rFonts w:ascii="Angsana New" w:eastAsia="Times New Roman" w:hAnsi="Angsana New" w:cs="Angsana New"/>
          <w:sz w:val="30"/>
          <w:szCs w:val="30"/>
          <w:lang w:val="en-US" w:eastAsia="zh-CN"/>
        </w:rPr>
        <w:t xml:space="preserve">31,247 </w:t>
      </w:r>
      <w:r w:rsidRPr="00DD1165">
        <w:rPr>
          <w:rFonts w:ascii="Angsana New" w:eastAsia="Times New Roman" w:hAnsi="Angsana New" w:cs="Angsana New"/>
          <w:sz w:val="30"/>
          <w:szCs w:val="30"/>
          <w:cs/>
          <w:lang w:val="en-US" w:eastAsia="zh-CN"/>
        </w:rPr>
        <w:t>ล้านบาท</w:t>
      </w:r>
    </w:p>
    <w:p w14:paraId="57DDE014" w14:textId="3315123B" w:rsidR="006A1648" w:rsidRPr="00FB1295" w:rsidRDefault="006A1648" w:rsidP="00DD116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sectPr w:rsidR="006A1648" w:rsidRPr="00FB1295" w:rsidSect="00406294">
      <w:pgSz w:w="11906" w:h="16838" w:code="9"/>
      <w:pgMar w:top="691" w:right="1152" w:bottom="576" w:left="1152" w:header="720" w:footer="720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EF7CD" w14:textId="77777777" w:rsidR="00D600A6" w:rsidRPr="001B7687" w:rsidRDefault="00D600A6" w:rsidP="00B742E5">
      <w:pPr>
        <w:spacing w:after="0" w:line="240" w:lineRule="auto"/>
      </w:pPr>
      <w:r w:rsidRPr="001B7687">
        <w:separator/>
      </w:r>
    </w:p>
  </w:endnote>
  <w:endnote w:type="continuationSeparator" w:id="0">
    <w:p w14:paraId="112FA464" w14:textId="77777777" w:rsidR="00D600A6" w:rsidRPr="001B7687" w:rsidRDefault="00D600A6" w:rsidP="00B742E5">
      <w:pPr>
        <w:spacing w:after="0" w:line="240" w:lineRule="auto"/>
      </w:pPr>
      <w:r w:rsidRPr="001B7687">
        <w:continuationSeparator/>
      </w:r>
    </w:p>
  </w:endnote>
  <w:endnote w:type="continuationNotice" w:id="1">
    <w:p w14:paraId="18D22EF0" w14:textId="77777777" w:rsidR="00D600A6" w:rsidRPr="001B7687" w:rsidRDefault="00D600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0000000" w:usb1="00000000" w:usb2="00000000" w:usb3="00000000" w:csb0="00010001" w:csb1="00000000"/>
  </w:font>
  <w:font w:name="Gautami">
    <w:panose1 w:val="02000500000000000000"/>
    <w:charset w:val="01"/>
    <w:family w:val="roman"/>
    <w:pitch w:val="variable"/>
  </w:font>
  <w:font w:name="AngsanaNew">
    <w:altName w:val="PMingLiU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0"/>
        <w:szCs w:val="30"/>
        <w:lang w:val="en-GB"/>
      </w:rPr>
      <w:id w:val="-1199780115"/>
      <w:docPartObj>
        <w:docPartGallery w:val="Page Numbers (Bottom of Page)"/>
        <w:docPartUnique/>
      </w:docPartObj>
    </w:sdtPr>
    <w:sdtContent>
      <w:p w14:paraId="5FB56F9B" w14:textId="77777777" w:rsidR="00685D8E" w:rsidRPr="001B7687" w:rsidRDefault="00685D8E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  <w:lang w:val="en-GB"/>
          </w:rPr>
        </w:pPr>
        <w:r w:rsidRPr="001B7687">
          <w:rPr>
            <w:rFonts w:ascii="Angsana New" w:hAnsi="Angsana New" w:hint="cs"/>
            <w:sz w:val="30"/>
            <w:szCs w:val="30"/>
            <w:lang w:val="en-GB"/>
          </w:rPr>
          <w:fldChar w:fldCharType="begin"/>
        </w:r>
        <w:r w:rsidRPr="001B7687">
          <w:rPr>
            <w:rFonts w:ascii="Angsana New" w:hAnsi="Angsana New" w:hint="cs"/>
            <w:sz w:val="30"/>
            <w:szCs w:val="30"/>
            <w:cs/>
            <w:lang w:val="en-GB"/>
          </w:rPr>
          <w:instrText xml:space="preserve"> PAGE   \* MERGEFORMAT </w:instrText>
        </w:r>
        <w:r w:rsidRPr="001B7687">
          <w:rPr>
            <w:rFonts w:ascii="Angsana New" w:hAnsi="Angsana New" w:hint="cs"/>
            <w:sz w:val="30"/>
            <w:szCs w:val="30"/>
            <w:lang w:val="en-GB"/>
          </w:rPr>
          <w:fldChar w:fldCharType="separate"/>
        </w:r>
        <w:r w:rsidRPr="001B7687">
          <w:rPr>
            <w:rFonts w:ascii="Angsana New" w:hAnsi="Angsana New"/>
            <w:sz w:val="30"/>
            <w:szCs w:val="30"/>
            <w:cs/>
            <w:lang w:val="en-GB"/>
          </w:rPr>
          <w:t>2</w:t>
        </w:r>
        <w:r w:rsidRPr="001B7687">
          <w:rPr>
            <w:rFonts w:ascii="Angsana New" w:hAnsi="Angsana New"/>
            <w:sz w:val="30"/>
            <w:szCs w:val="30"/>
            <w:cs/>
            <w:lang w:val="en-GB"/>
          </w:rPr>
          <w:t>2</w:t>
        </w:r>
        <w:r w:rsidRPr="001B7687">
          <w:rPr>
            <w:rFonts w:ascii="Angsana New" w:hAnsi="Angsana New" w:hint="cs"/>
            <w:sz w:val="30"/>
            <w:szCs w:val="30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0"/>
        <w:szCs w:val="30"/>
        <w:lang w:val="en-GB"/>
      </w:rPr>
      <w:id w:val="-1127316285"/>
      <w:docPartObj>
        <w:docPartGallery w:val="Page Numbers (Bottom of Page)"/>
        <w:docPartUnique/>
      </w:docPartObj>
    </w:sdtPr>
    <w:sdtContent>
      <w:p w14:paraId="470117B3" w14:textId="77777777" w:rsidR="00406294" w:rsidRPr="001B7687" w:rsidRDefault="00406294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  <w:lang w:val="en-GB"/>
          </w:rPr>
        </w:pPr>
        <w:r w:rsidRPr="001B7687">
          <w:rPr>
            <w:rFonts w:ascii="Angsana New" w:hAnsi="Angsana New" w:hint="cs"/>
            <w:sz w:val="30"/>
            <w:szCs w:val="30"/>
            <w:lang w:val="en-GB"/>
          </w:rPr>
          <w:fldChar w:fldCharType="begin"/>
        </w:r>
        <w:r w:rsidRPr="001B7687">
          <w:rPr>
            <w:rFonts w:ascii="Angsana New" w:hAnsi="Angsana New" w:hint="cs"/>
            <w:sz w:val="30"/>
            <w:szCs w:val="30"/>
            <w:cs/>
            <w:lang w:val="en-GB"/>
          </w:rPr>
          <w:instrText xml:space="preserve"> PAGE   \* MERGEFORMAT </w:instrText>
        </w:r>
        <w:r w:rsidRPr="001B7687">
          <w:rPr>
            <w:rFonts w:ascii="Angsana New" w:hAnsi="Angsana New" w:hint="cs"/>
            <w:sz w:val="30"/>
            <w:szCs w:val="30"/>
            <w:lang w:val="en-GB"/>
          </w:rPr>
          <w:fldChar w:fldCharType="separate"/>
        </w:r>
        <w:r w:rsidRPr="001B7687">
          <w:rPr>
            <w:rFonts w:ascii="Angsana New" w:hAnsi="Angsana New"/>
            <w:sz w:val="30"/>
            <w:szCs w:val="30"/>
            <w:cs/>
            <w:lang w:val="en-GB"/>
          </w:rPr>
          <w:t>2</w:t>
        </w:r>
        <w:r w:rsidRPr="001B7687">
          <w:rPr>
            <w:rFonts w:ascii="Angsana New" w:hAnsi="Angsana New"/>
            <w:sz w:val="30"/>
            <w:szCs w:val="30"/>
            <w:cs/>
            <w:lang w:val="en-GB"/>
          </w:rPr>
          <w:t>2</w:t>
        </w:r>
        <w:r w:rsidRPr="001B7687">
          <w:rPr>
            <w:rFonts w:ascii="Angsana New" w:hAnsi="Angsana New" w:hint="cs"/>
            <w:sz w:val="30"/>
            <w:szCs w:val="30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5A4AB" w14:textId="77777777" w:rsidR="00D600A6" w:rsidRPr="001B7687" w:rsidRDefault="00D600A6" w:rsidP="00B742E5">
      <w:pPr>
        <w:spacing w:after="0" w:line="240" w:lineRule="auto"/>
      </w:pPr>
      <w:r w:rsidRPr="001B7687">
        <w:separator/>
      </w:r>
    </w:p>
  </w:footnote>
  <w:footnote w:type="continuationSeparator" w:id="0">
    <w:p w14:paraId="2687FA36" w14:textId="77777777" w:rsidR="00D600A6" w:rsidRPr="001B7687" w:rsidRDefault="00D600A6" w:rsidP="00B742E5">
      <w:pPr>
        <w:spacing w:after="0" w:line="240" w:lineRule="auto"/>
      </w:pPr>
      <w:r w:rsidRPr="001B7687">
        <w:continuationSeparator/>
      </w:r>
    </w:p>
  </w:footnote>
  <w:footnote w:type="continuationNotice" w:id="1">
    <w:p w14:paraId="34E582FF" w14:textId="77777777" w:rsidR="00D600A6" w:rsidRPr="001B7687" w:rsidRDefault="00D600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CC20B" w14:textId="77777777" w:rsidR="006221B5" w:rsidRPr="001B7687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</w:rPr>
    </w:pPr>
    <w:r w:rsidRPr="001B7687">
      <w:rPr>
        <w:rFonts w:ascii="Angsana New" w:hAnsi="Angsana New" w:cs="Angsana New" w:hint="cs"/>
        <w:b/>
        <w:bCs/>
        <w:sz w:val="32"/>
        <w:szCs w:val="32"/>
        <w:cs/>
      </w:rPr>
      <w:t>บริษัท เอสซีบี เอกซ์ จำกัด (มหาชน) และบริษัทย่อย</w:t>
    </w:r>
  </w:p>
  <w:p w14:paraId="521D1B67" w14:textId="28DFDD34" w:rsidR="006221B5" w:rsidRPr="001B7687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</w:rPr>
    </w:pPr>
    <w:r w:rsidRPr="001B7687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1B11E7A" w14:textId="651D34D4" w:rsidR="006221B5" w:rsidRPr="001B7687" w:rsidRDefault="006221B5" w:rsidP="00456363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</w:rPr>
    </w:pPr>
    <w:r w:rsidRPr="001B7687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 w:rsidR="00520BCD" w:rsidRPr="001B7687">
      <w:rPr>
        <w:rFonts w:ascii="Angsana New" w:hAnsi="Angsana New" w:cs="Angsana New" w:hint="cs"/>
        <w:b/>
        <w:bCs/>
        <w:sz w:val="32"/>
        <w:szCs w:val="32"/>
        <w:cs/>
      </w:rPr>
      <w:t xml:space="preserve">ปีสิ้นสุดวันที่ </w:t>
    </w:r>
    <w:r w:rsidR="00520BCD" w:rsidRPr="001B7687">
      <w:rPr>
        <w:rFonts w:ascii="Angsana New" w:hAnsi="Angsana New" w:cs="Angsana New"/>
        <w:b/>
        <w:bCs/>
        <w:sz w:val="32"/>
        <w:szCs w:val="32"/>
      </w:rPr>
      <w:t xml:space="preserve">31 </w:t>
    </w:r>
    <w:r w:rsidR="00520BCD" w:rsidRPr="001B7687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1B7687">
      <w:rPr>
        <w:rFonts w:ascii="Angsana New" w:hAnsi="Angsana New" w:cs="Angsana New" w:hint="cs"/>
        <w:b/>
        <w:bCs/>
        <w:sz w:val="32"/>
        <w:szCs w:val="32"/>
      </w:rPr>
      <w:t>256</w:t>
    </w:r>
    <w:r w:rsidR="004E3C01" w:rsidRPr="001B7687">
      <w:rPr>
        <w:rFonts w:ascii="Angsana New" w:hAnsi="Angsana New" w:cs="Angsana New"/>
        <w:b/>
        <w:bCs/>
        <w:sz w:val="32"/>
        <w:szCs w:val="32"/>
      </w:rPr>
      <w:t>8</w:t>
    </w:r>
  </w:p>
  <w:p w14:paraId="42EB02EA" w14:textId="77777777" w:rsidR="006221B5" w:rsidRPr="001B7687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47352B6"/>
    <w:multiLevelType w:val="multilevel"/>
    <w:tmpl w:val="C03C6A9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9" w15:restartNumberingAfterBreak="0">
    <w:nsid w:val="04DC2127"/>
    <w:multiLevelType w:val="hybridMultilevel"/>
    <w:tmpl w:val="004802D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22047A0E">
      <w:start w:val="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E3095C"/>
    <w:multiLevelType w:val="multilevel"/>
    <w:tmpl w:val="02E2F910"/>
    <w:lvl w:ilvl="0">
      <w:start w:val="3"/>
      <w:numFmt w:val="decimal"/>
      <w:lvlText w:val="%1"/>
      <w:lvlJc w:val="left"/>
      <w:pPr>
        <w:ind w:left="360" w:hanging="360"/>
      </w:pPr>
      <w:rPr>
        <w:rFonts w:cstheme="majorBidi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ajorBidi" w:hint="default"/>
      </w:rPr>
    </w:lvl>
  </w:abstractNum>
  <w:abstractNum w:abstractNumId="11" w15:restartNumberingAfterBreak="0">
    <w:nsid w:val="0C390D00"/>
    <w:multiLevelType w:val="hybridMultilevel"/>
    <w:tmpl w:val="C1EAC36E"/>
    <w:lvl w:ilvl="0" w:tplc="FF20FF0C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C310B020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9338F4"/>
    <w:multiLevelType w:val="multilevel"/>
    <w:tmpl w:val="5C6AA28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4" w15:restartNumberingAfterBreak="0">
    <w:nsid w:val="13F554C7"/>
    <w:multiLevelType w:val="hybridMultilevel"/>
    <w:tmpl w:val="67D03634"/>
    <w:lvl w:ilvl="0" w:tplc="75F0D204">
      <w:numFmt w:val="bullet"/>
      <w:lvlText w:val="﷐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96207E4"/>
    <w:multiLevelType w:val="hybridMultilevel"/>
    <w:tmpl w:val="ED4AB1D6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3773AC"/>
    <w:multiLevelType w:val="hybridMultilevel"/>
    <w:tmpl w:val="9DF89C1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1E3483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7E70FAC"/>
    <w:multiLevelType w:val="hybridMultilevel"/>
    <w:tmpl w:val="BCF49774"/>
    <w:lvl w:ilvl="0" w:tplc="00000006">
      <w:start w:val="1"/>
      <w:numFmt w:val="bullet"/>
      <w:lvlText w:val=""/>
      <w:lvlJc w:val="left"/>
      <w:pPr>
        <w:ind w:left="1800" w:hanging="360"/>
      </w:pPr>
      <w:rPr>
        <w:rFonts w:ascii="Symbol" w:hAnsi="Symbol" w:cs="Times New Roman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01B28B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2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CF180C"/>
    <w:multiLevelType w:val="hybridMultilevel"/>
    <w:tmpl w:val="840069C0"/>
    <w:name w:val="KIDS"/>
    <w:lvl w:ilvl="0" w:tplc="6F6AB04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3A32D5"/>
    <w:multiLevelType w:val="multilevel"/>
    <w:tmpl w:val="A0F44208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6" w15:restartNumberingAfterBreak="0">
    <w:nsid w:val="3FC94AA7"/>
    <w:multiLevelType w:val="hybridMultilevel"/>
    <w:tmpl w:val="D2E2DB0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4CB6559"/>
    <w:multiLevelType w:val="hybridMultilevel"/>
    <w:tmpl w:val="971EED94"/>
    <w:lvl w:ilvl="0" w:tplc="C5DC3424">
      <w:start w:val="1"/>
      <w:numFmt w:val="decimal"/>
      <w:lvlText w:val="3.%1"/>
      <w:lvlJc w:val="left"/>
      <w:pPr>
        <w:ind w:left="126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8F93117"/>
    <w:multiLevelType w:val="multilevel"/>
    <w:tmpl w:val="09905BA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A8D56A4"/>
    <w:multiLevelType w:val="multilevel"/>
    <w:tmpl w:val="5BBCD6B4"/>
    <w:lvl w:ilvl="0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4CA76F3E"/>
    <w:multiLevelType w:val="multilevel"/>
    <w:tmpl w:val="F01621E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E5E2FDC"/>
    <w:multiLevelType w:val="hybridMultilevel"/>
    <w:tmpl w:val="83EA3570"/>
    <w:lvl w:ilvl="0" w:tplc="00000007">
      <w:numFmt w:val="bullet"/>
      <w:lvlText w:val="-"/>
      <w:lvlJc w:val="left"/>
      <w:pPr>
        <w:ind w:left="25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D74E75"/>
    <w:multiLevelType w:val="multilevel"/>
    <w:tmpl w:val="10E6AA86"/>
    <w:lvl w:ilvl="0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45446CE"/>
    <w:multiLevelType w:val="hybridMultilevel"/>
    <w:tmpl w:val="FAC6212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75D34E4"/>
    <w:multiLevelType w:val="hybridMultilevel"/>
    <w:tmpl w:val="50DED81A"/>
    <w:lvl w:ilvl="0" w:tplc="DAC664AA">
      <w:start w:val="3"/>
      <w:numFmt w:val="bullet"/>
      <w:lvlText w:val="﷐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4" w15:restartNumberingAfterBreak="0">
    <w:nsid w:val="74774CC9"/>
    <w:multiLevelType w:val="multilevel"/>
    <w:tmpl w:val="5D2E3B0C"/>
    <w:numStyleLink w:val="Style1"/>
  </w:abstractNum>
  <w:abstractNum w:abstractNumId="45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F3724C"/>
    <w:multiLevelType w:val="multilevel"/>
    <w:tmpl w:val="712C3240"/>
    <w:lvl w:ilvl="0">
      <w:start w:val="1"/>
      <w:numFmt w:val="decimal"/>
      <w:lvlText w:val="20.%1"/>
      <w:lvlJc w:val="left"/>
      <w:pPr>
        <w:ind w:left="1260" w:hanging="360"/>
      </w:pPr>
      <w:rPr>
        <w:rFonts w:hint="default"/>
        <w:sz w:val="30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47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10830385">
    <w:abstractNumId w:val="1"/>
  </w:num>
  <w:num w:numId="2" w16cid:durableId="1935742259">
    <w:abstractNumId w:val="4"/>
  </w:num>
  <w:num w:numId="3" w16cid:durableId="82263516">
    <w:abstractNumId w:val="3"/>
  </w:num>
  <w:num w:numId="4" w16cid:durableId="761491593">
    <w:abstractNumId w:val="35"/>
  </w:num>
  <w:num w:numId="5" w16cid:durableId="490372980">
    <w:abstractNumId w:val="37"/>
  </w:num>
  <w:num w:numId="6" w16cid:durableId="1617756409">
    <w:abstractNumId w:val="2"/>
  </w:num>
  <w:num w:numId="7" w16cid:durableId="716322825">
    <w:abstractNumId w:val="5"/>
  </w:num>
  <w:num w:numId="8" w16cid:durableId="2128352588">
    <w:abstractNumId w:val="6"/>
  </w:num>
  <w:num w:numId="9" w16cid:durableId="1680038973">
    <w:abstractNumId w:val="7"/>
  </w:num>
  <w:num w:numId="10" w16cid:durableId="450245396">
    <w:abstractNumId w:val="0"/>
  </w:num>
  <w:num w:numId="11" w16cid:durableId="14886332">
    <w:abstractNumId w:val="15"/>
  </w:num>
  <w:num w:numId="12" w16cid:durableId="517699067">
    <w:abstractNumId w:val="44"/>
  </w:num>
  <w:num w:numId="13" w16cid:durableId="1064259700">
    <w:abstractNumId w:val="34"/>
  </w:num>
  <w:num w:numId="14" w16cid:durableId="2055056">
    <w:abstractNumId w:val="33"/>
  </w:num>
  <w:num w:numId="15" w16cid:durableId="1376655529">
    <w:abstractNumId w:val="23"/>
  </w:num>
  <w:num w:numId="16" w16cid:durableId="1674605832">
    <w:abstractNumId w:val="40"/>
  </w:num>
  <w:num w:numId="17" w16cid:durableId="1631932749">
    <w:abstractNumId w:val="38"/>
  </w:num>
  <w:num w:numId="18" w16cid:durableId="242615176">
    <w:abstractNumId w:val="18"/>
  </w:num>
  <w:num w:numId="19" w16cid:durableId="1193150663">
    <w:abstractNumId w:val="47"/>
  </w:num>
  <w:num w:numId="20" w16cid:durableId="1035540771">
    <w:abstractNumId w:val="43"/>
  </w:num>
  <w:num w:numId="21" w16cid:durableId="1680231099">
    <w:abstractNumId w:val="22"/>
  </w:num>
  <w:num w:numId="22" w16cid:durableId="358818693">
    <w:abstractNumId w:val="42"/>
  </w:num>
  <w:num w:numId="23" w16cid:durableId="1037854814">
    <w:abstractNumId w:val="16"/>
  </w:num>
  <w:num w:numId="24" w16cid:durableId="1176919462">
    <w:abstractNumId w:val="39"/>
  </w:num>
  <w:num w:numId="25" w16cid:durableId="1804616168">
    <w:abstractNumId w:val="21"/>
  </w:num>
  <w:num w:numId="26" w16cid:durableId="2022124757">
    <w:abstractNumId w:val="12"/>
  </w:num>
  <w:num w:numId="27" w16cid:durableId="1082949244">
    <w:abstractNumId w:val="28"/>
  </w:num>
  <w:num w:numId="28" w16cid:durableId="1565678012">
    <w:abstractNumId w:val="26"/>
  </w:num>
  <w:num w:numId="29" w16cid:durableId="1885673635">
    <w:abstractNumId w:val="9"/>
  </w:num>
  <w:num w:numId="30" w16cid:durableId="1997998578">
    <w:abstractNumId w:val="30"/>
  </w:num>
  <w:num w:numId="31" w16cid:durableId="477571060">
    <w:abstractNumId w:val="27"/>
  </w:num>
  <w:num w:numId="32" w16cid:durableId="43455942">
    <w:abstractNumId w:val="48"/>
  </w:num>
  <w:num w:numId="33" w16cid:durableId="313149687">
    <w:abstractNumId w:val="20"/>
  </w:num>
  <w:num w:numId="34" w16cid:durableId="1469208353">
    <w:abstractNumId w:val="17"/>
  </w:num>
  <w:num w:numId="35" w16cid:durableId="1741439676">
    <w:abstractNumId w:val="19"/>
  </w:num>
  <w:num w:numId="36" w16cid:durableId="739986267">
    <w:abstractNumId w:val="36"/>
  </w:num>
  <w:num w:numId="37" w16cid:durableId="1689915402">
    <w:abstractNumId w:val="32"/>
  </w:num>
  <w:num w:numId="38" w16cid:durableId="28266543">
    <w:abstractNumId w:val="10"/>
  </w:num>
  <w:num w:numId="39" w16cid:durableId="2092502393">
    <w:abstractNumId w:val="46"/>
  </w:num>
  <w:num w:numId="40" w16cid:durableId="1582593164">
    <w:abstractNumId w:val="31"/>
  </w:num>
  <w:num w:numId="41" w16cid:durableId="1865554037">
    <w:abstractNumId w:val="25"/>
  </w:num>
  <w:num w:numId="42" w16cid:durableId="113138187">
    <w:abstractNumId w:val="8"/>
  </w:num>
  <w:num w:numId="43" w16cid:durableId="1398282837">
    <w:abstractNumId w:val="11"/>
  </w:num>
  <w:num w:numId="44" w16cid:durableId="1504003968">
    <w:abstractNumId w:val="14"/>
  </w:num>
  <w:num w:numId="45" w16cid:durableId="1085153500">
    <w:abstractNumId w:val="13"/>
  </w:num>
  <w:num w:numId="46" w16cid:durableId="1070351067">
    <w:abstractNumId w:val="29"/>
  </w:num>
  <w:num w:numId="47" w16cid:durableId="1982155983">
    <w:abstractNumId w:val="4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019"/>
    <w:rsid w:val="00000353"/>
    <w:rsid w:val="000003D7"/>
    <w:rsid w:val="00000497"/>
    <w:rsid w:val="00000573"/>
    <w:rsid w:val="000006A0"/>
    <w:rsid w:val="00000818"/>
    <w:rsid w:val="00000881"/>
    <w:rsid w:val="00000997"/>
    <w:rsid w:val="00000B15"/>
    <w:rsid w:val="0000154C"/>
    <w:rsid w:val="000017C3"/>
    <w:rsid w:val="00001A3B"/>
    <w:rsid w:val="00001A79"/>
    <w:rsid w:val="00001AD4"/>
    <w:rsid w:val="00001E2E"/>
    <w:rsid w:val="00002028"/>
    <w:rsid w:val="000020E1"/>
    <w:rsid w:val="00002144"/>
    <w:rsid w:val="00002245"/>
    <w:rsid w:val="0000293A"/>
    <w:rsid w:val="00002A82"/>
    <w:rsid w:val="00002CC9"/>
    <w:rsid w:val="00003249"/>
    <w:rsid w:val="00003372"/>
    <w:rsid w:val="00003670"/>
    <w:rsid w:val="00003753"/>
    <w:rsid w:val="00003838"/>
    <w:rsid w:val="00003BCC"/>
    <w:rsid w:val="00003FEC"/>
    <w:rsid w:val="000046B0"/>
    <w:rsid w:val="00004875"/>
    <w:rsid w:val="00004CC2"/>
    <w:rsid w:val="00004F9E"/>
    <w:rsid w:val="000057ED"/>
    <w:rsid w:val="000058F5"/>
    <w:rsid w:val="00005D32"/>
    <w:rsid w:val="00005E24"/>
    <w:rsid w:val="00005FF3"/>
    <w:rsid w:val="0000681E"/>
    <w:rsid w:val="00006836"/>
    <w:rsid w:val="0000683C"/>
    <w:rsid w:val="000068E9"/>
    <w:rsid w:val="00006CAE"/>
    <w:rsid w:val="000071F8"/>
    <w:rsid w:val="0000737D"/>
    <w:rsid w:val="0001032E"/>
    <w:rsid w:val="000104C0"/>
    <w:rsid w:val="00010ABD"/>
    <w:rsid w:val="00010DD4"/>
    <w:rsid w:val="00010F76"/>
    <w:rsid w:val="00010FC1"/>
    <w:rsid w:val="00011350"/>
    <w:rsid w:val="000115E9"/>
    <w:rsid w:val="00011723"/>
    <w:rsid w:val="00011916"/>
    <w:rsid w:val="00011A4C"/>
    <w:rsid w:val="00011B44"/>
    <w:rsid w:val="00011D77"/>
    <w:rsid w:val="0001202B"/>
    <w:rsid w:val="000122D0"/>
    <w:rsid w:val="0001233A"/>
    <w:rsid w:val="00012752"/>
    <w:rsid w:val="00012983"/>
    <w:rsid w:val="00012DCA"/>
    <w:rsid w:val="000132D1"/>
    <w:rsid w:val="0001354B"/>
    <w:rsid w:val="00013766"/>
    <w:rsid w:val="00013A26"/>
    <w:rsid w:val="0001449C"/>
    <w:rsid w:val="00014E45"/>
    <w:rsid w:val="000150B3"/>
    <w:rsid w:val="00015624"/>
    <w:rsid w:val="00015829"/>
    <w:rsid w:val="00016116"/>
    <w:rsid w:val="000166B8"/>
    <w:rsid w:val="000166BF"/>
    <w:rsid w:val="00016766"/>
    <w:rsid w:val="00016932"/>
    <w:rsid w:val="00016B42"/>
    <w:rsid w:val="000203DF"/>
    <w:rsid w:val="000205DD"/>
    <w:rsid w:val="00020814"/>
    <w:rsid w:val="000209C7"/>
    <w:rsid w:val="00021654"/>
    <w:rsid w:val="00022138"/>
    <w:rsid w:val="00022BE4"/>
    <w:rsid w:val="00022EC0"/>
    <w:rsid w:val="000232B7"/>
    <w:rsid w:val="00023477"/>
    <w:rsid w:val="0002365E"/>
    <w:rsid w:val="000239DD"/>
    <w:rsid w:val="00023B24"/>
    <w:rsid w:val="00023E48"/>
    <w:rsid w:val="00023F7A"/>
    <w:rsid w:val="00024240"/>
    <w:rsid w:val="00024352"/>
    <w:rsid w:val="0002451A"/>
    <w:rsid w:val="00024625"/>
    <w:rsid w:val="00024686"/>
    <w:rsid w:val="000248CB"/>
    <w:rsid w:val="00024D42"/>
    <w:rsid w:val="00025443"/>
    <w:rsid w:val="000257AF"/>
    <w:rsid w:val="00025969"/>
    <w:rsid w:val="00025A21"/>
    <w:rsid w:val="00025B7F"/>
    <w:rsid w:val="000264B9"/>
    <w:rsid w:val="0002682B"/>
    <w:rsid w:val="00027919"/>
    <w:rsid w:val="00027954"/>
    <w:rsid w:val="000279E6"/>
    <w:rsid w:val="00027A05"/>
    <w:rsid w:val="00027FB1"/>
    <w:rsid w:val="0003003A"/>
    <w:rsid w:val="00030311"/>
    <w:rsid w:val="000304FC"/>
    <w:rsid w:val="00030767"/>
    <w:rsid w:val="00030948"/>
    <w:rsid w:val="00030F4A"/>
    <w:rsid w:val="000314C6"/>
    <w:rsid w:val="000317B1"/>
    <w:rsid w:val="00031A37"/>
    <w:rsid w:val="00031C08"/>
    <w:rsid w:val="00031C2A"/>
    <w:rsid w:val="00031F4A"/>
    <w:rsid w:val="00031F9C"/>
    <w:rsid w:val="00032330"/>
    <w:rsid w:val="0003275E"/>
    <w:rsid w:val="00032B42"/>
    <w:rsid w:val="00032D07"/>
    <w:rsid w:val="00033490"/>
    <w:rsid w:val="000335B3"/>
    <w:rsid w:val="00033D88"/>
    <w:rsid w:val="00033F83"/>
    <w:rsid w:val="00033F9E"/>
    <w:rsid w:val="00034016"/>
    <w:rsid w:val="00034155"/>
    <w:rsid w:val="00034358"/>
    <w:rsid w:val="000345BE"/>
    <w:rsid w:val="000345DF"/>
    <w:rsid w:val="00034B29"/>
    <w:rsid w:val="00034CB4"/>
    <w:rsid w:val="00035054"/>
    <w:rsid w:val="000351E0"/>
    <w:rsid w:val="0003542C"/>
    <w:rsid w:val="000355F8"/>
    <w:rsid w:val="00035893"/>
    <w:rsid w:val="00035A82"/>
    <w:rsid w:val="00035B34"/>
    <w:rsid w:val="00035B7C"/>
    <w:rsid w:val="0003608F"/>
    <w:rsid w:val="00036202"/>
    <w:rsid w:val="0003632D"/>
    <w:rsid w:val="00036429"/>
    <w:rsid w:val="0003652A"/>
    <w:rsid w:val="00036761"/>
    <w:rsid w:val="0003679D"/>
    <w:rsid w:val="000367A3"/>
    <w:rsid w:val="0003692C"/>
    <w:rsid w:val="00036C06"/>
    <w:rsid w:val="00036D2D"/>
    <w:rsid w:val="00036D5C"/>
    <w:rsid w:val="000370E9"/>
    <w:rsid w:val="00037277"/>
    <w:rsid w:val="000373DD"/>
    <w:rsid w:val="000374AD"/>
    <w:rsid w:val="00037944"/>
    <w:rsid w:val="00037C69"/>
    <w:rsid w:val="00037E78"/>
    <w:rsid w:val="00037E80"/>
    <w:rsid w:val="000402ED"/>
    <w:rsid w:val="000402FB"/>
    <w:rsid w:val="000403AD"/>
    <w:rsid w:val="0004058B"/>
    <w:rsid w:val="0004067D"/>
    <w:rsid w:val="00040E99"/>
    <w:rsid w:val="000410F3"/>
    <w:rsid w:val="000418D8"/>
    <w:rsid w:val="000419BF"/>
    <w:rsid w:val="000419F7"/>
    <w:rsid w:val="00042142"/>
    <w:rsid w:val="000421D5"/>
    <w:rsid w:val="00042B2D"/>
    <w:rsid w:val="00042CDB"/>
    <w:rsid w:val="00042CE0"/>
    <w:rsid w:val="0004301C"/>
    <w:rsid w:val="000430B5"/>
    <w:rsid w:val="000431B2"/>
    <w:rsid w:val="00043687"/>
    <w:rsid w:val="00043B35"/>
    <w:rsid w:val="00043C19"/>
    <w:rsid w:val="0004413B"/>
    <w:rsid w:val="000441A8"/>
    <w:rsid w:val="000442AC"/>
    <w:rsid w:val="00044961"/>
    <w:rsid w:val="00044BCE"/>
    <w:rsid w:val="00044C48"/>
    <w:rsid w:val="00044EFC"/>
    <w:rsid w:val="00044FEA"/>
    <w:rsid w:val="00045359"/>
    <w:rsid w:val="00045740"/>
    <w:rsid w:val="000457AB"/>
    <w:rsid w:val="00045991"/>
    <w:rsid w:val="0004629A"/>
    <w:rsid w:val="000465D5"/>
    <w:rsid w:val="000466CE"/>
    <w:rsid w:val="0004689F"/>
    <w:rsid w:val="000468CD"/>
    <w:rsid w:val="00046A7F"/>
    <w:rsid w:val="00046C69"/>
    <w:rsid w:val="00046E9A"/>
    <w:rsid w:val="0004722D"/>
    <w:rsid w:val="00047451"/>
    <w:rsid w:val="00047679"/>
    <w:rsid w:val="00047794"/>
    <w:rsid w:val="00047975"/>
    <w:rsid w:val="00047F36"/>
    <w:rsid w:val="00047F9E"/>
    <w:rsid w:val="00047FF4"/>
    <w:rsid w:val="00050120"/>
    <w:rsid w:val="000502B3"/>
    <w:rsid w:val="00050537"/>
    <w:rsid w:val="0005095B"/>
    <w:rsid w:val="000509BE"/>
    <w:rsid w:val="00050F9A"/>
    <w:rsid w:val="0005125D"/>
    <w:rsid w:val="0005130F"/>
    <w:rsid w:val="0005153F"/>
    <w:rsid w:val="000518CB"/>
    <w:rsid w:val="00051B65"/>
    <w:rsid w:val="0005200D"/>
    <w:rsid w:val="0005214A"/>
    <w:rsid w:val="00052FC1"/>
    <w:rsid w:val="000530C7"/>
    <w:rsid w:val="0005325D"/>
    <w:rsid w:val="0005336C"/>
    <w:rsid w:val="00053648"/>
    <w:rsid w:val="00053AE4"/>
    <w:rsid w:val="00054496"/>
    <w:rsid w:val="000547E4"/>
    <w:rsid w:val="00054B0D"/>
    <w:rsid w:val="00054DAE"/>
    <w:rsid w:val="00054FC5"/>
    <w:rsid w:val="00055550"/>
    <w:rsid w:val="00055767"/>
    <w:rsid w:val="00055892"/>
    <w:rsid w:val="00055A60"/>
    <w:rsid w:val="0005665B"/>
    <w:rsid w:val="00056927"/>
    <w:rsid w:val="000569C0"/>
    <w:rsid w:val="00056CC0"/>
    <w:rsid w:val="00056CCB"/>
    <w:rsid w:val="000574D5"/>
    <w:rsid w:val="000574DF"/>
    <w:rsid w:val="0005787D"/>
    <w:rsid w:val="00057D5A"/>
    <w:rsid w:val="00057F71"/>
    <w:rsid w:val="00060402"/>
    <w:rsid w:val="00060440"/>
    <w:rsid w:val="000609B9"/>
    <w:rsid w:val="00060B58"/>
    <w:rsid w:val="00060C60"/>
    <w:rsid w:val="00060F04"/>
    <w:rsid w:val="0006134D"/>
    <w:rsid w:val="0006139C"/>
    <w:rsid w:val="0006140F"/>
    <w:rsid w:val="00061C33"/>
    <w:rsid w:val="00061E7E"/>
    <w:rsid w:val="00062086"/>
    <w:rsid w:val="000629C7"/>
    <w:rsid w:val="000629DE"/>
    <w:rsid w:val="000633CD"/>
    <w:rsid w:val="00063740"/>
    <w:rsid w:val="000639D2"/>
    <w:rsid w:val="000639DB"/>
    <w:rsid w:val="000639F7"/>
    <w:rsid w:val="00063BE0"/>
    <w:rsid w:val="00064B76"/>
    <w:rsid w:val="000651B7"/>
    <w:rsid w:val="00065A25"/>
    <w:rsid w:val="00065B20"/>
    <w:rsid w:val="0006613F"/>
    <w:rsid w:val="00066386"/>
    <w:rsid w:val="00066810"/>
    <w:rsid w:val="00066D8C"/>
    <w:rsid w:val="0006711F"/>
    <w:rsid w:val="00067188"/>
    <w:rsid w:val="000671B5"/>
    <w:rsid w:val="000672E6"/>
    <w:rsid w:val="00067306"/>
    <w:rsid w:val="00067463"/>
    <w:rsid w:val="000675B5"/>
    <w:rsid w:val="000679FF"/>
    <w:rsid w:val="00067CEA"/>
    <w:rsid w:val="000704BA"/>
    <w:rsid w:val="000704CC"/>
    <w:rsid w:val="000704D7"/>
    <w:rsid w:val="00070504"/>
    <w:rsid w:val="0007062D"/>
    <w:rsid w:val="00070CC1"/>
    <w:rsid w:val="00070E77"/>
    <w:rsid w:val="00070FD6"/>
    <w:rsid w:val="00071507"/>
    <w:rsid w:val="00071B6D"/>
    <w:rsid w:val="00071DA3"/>
    <w:rsid w:val="000729E8"/>
    <w:rsid w:val="00072A0B"/>
    <w:rsid w:val="00072B02"/>
    <w:rsid w:val="0007314E"/>
    <w:rsid w:val="0007327C"/>
    <w:rsid w:val="000737F5"/>
    <w:rsid w:val="00073B2F"/>
    <w:rsid w:val="00073DEA"/>
    <w:rsid w:val="000740E0"/>
    <w:rsid w:val="00074646"/>
    <w:rsid w:val="000747DA"/>
    <w:rsid w:val="00074C09"/>
    <w:rsid w:val="00074CF8"/>
    <w:rsid w:val="00074E9D"/>
    <w:rsid w:val="00074F11"/>
    <w:rsid w:val="000755F1"/>
    <w:rsid w:val="0007564D"/>
    <w:rsid w:val="000757B6"/>
    <w:rsid w:val="00075975"/>
    <w:rsid w:val="00075B9B"/>
    <w:rsid w:val="00076180"/>
    <w:rsid w:val="00076316"/>
    <w:rsid w:val="00076611"/>
    <w:rsid w:val="00076718"/>
    <w:rsid w:val="00076C80"/>
    <w:rsid w:val="00076EB0"/>
    <w:rsid w:val="00076FE0"/>
    <w:rsid w:val="00077040"/>
    <w:rsid w:val="00077130"/>
    <w:rsid w:val="00077418"/>
    <w:rsid w:val="00080249"/>
    <w:rsid w:val="00080451"/>
    <w:rsid w:val="0008059B"/>
    <w:rsid w:val="000805D5"/>
    <w:rsid w:val="00080660"/>
    <w:rsid w:val="00080894"/>
    <w:rsid w:val="00080BA2"/>
    <w:rsid w:val="00080C68"/>
    <w:rsid w:val="00080CDA"/>
    <w:rsid w:val="000817D4"/>
    <w:rsid w:val="00081896"/>
    <w:rsid w:val="00081918"/>
    <w:rsid w:val="00081AAD"/>
    <w:rsid w:val="00081D49"/>
    <w:rsid w:val="00081E14"/>
    <w:rsid w:val="0008205B"/>
    <w:rsid w:val="000822D8"/>
    <w:rsid w:val="000822F4"/>
    <w:rsid w:val="00082ABB"/>
    <w:rsid w:val="000831DC"/>
    <w:rsid w:val="000832C4"/>
    <w:rsid w:val="00083783"/>
    <w:rsid w:val="000838C4"/>
    <w:rsid w:val="00083AF2"/>
    <w:rsid w:val="00083C46"/>
    <w:rsid w:val="00083CED"/>
    <w:rsid w:val="00083EB1"/>
    <w:rsid w:val="00083EC6"/>
    <w:rsid w:val="0008401B"/>
    <w:rsid w:val="0008409E"/>
    <w:rsid w:val="0008472C"/>
    <w:rsid w:val="00085317"/>
    <w:rsid w:val="00085760"/>
    <w:rsid w:val="00085785"/>
    <w:rsid w:val="000857C0"/>
    <w:rsid w:val="00085A81"/>
    <w:rsid w:val="00085B18"/>
    <w:rsid w:val="00085D1F"/>
    <w:rsid w:val="0008606C"/>
    <w:rsid w:val="000861E1"/>
    <w:rsid w:val="000862AB"/>
    <w:rsid w:val="000863E6"/>
    <w:rsid w:val="0008675C"/>
    <w:rsid w:val="00086CB0"/>
    <w:rsid w:val="000871CF"/>
    <w:rsid w:val="000877C3"/>
    <w:rsid w:val="00087944"/>
    <w:rsid w:val="00087C4F"/>
    <w:rsid w:val="00087CE7"/>
    <w:rsid w:val="00087E87"/>
    <w:rsid w:val="00087FBC"/>
    <w:rsid w:val="0009004D"/>
    <w:rsid w:val="0009005D"/>
    <w:rsid w:val="00090556"/>
    <w:rsid w:val="00090ACB"/>
    <w:rsid w:val="00090CCE"/>
    <w:rsid w:val="00090CDD"/>
    <w:rsid w:val="00090CE6"/>
    <w:rsid w:val="00090DE9"/>
    <w:rsid w:val="000912C5"/>
    <w:rsid w:val="000912D6"/>
    <w:rsid w:val="00091417"/>
    <w:rsid w:val="00091D1D"/>
    <w:rsid w:val="00091D21"/>
    <w:rsid w:val="000927F4"/>
    <w:rsid w:val="000932AD"/>
    <w:rsid w:val="0009363D"/>
    <w:rsid w:val="000938E7"/>
    <w:rsid w:val="00093B4B"/>
    <w:rsid w:val="00093C41"/>
    <w:rsid w:val="00093C4B"/>
    <w:rsid w:val="00093D12"/>
    <w:rsid w:val="00094474"/>
    <w:rsid w:val="0009475D"/>
    <w:rsid w:val="00094C10"/>
    <w:rsid w:val="00095018"/>
    <w:rsid w:val="00095181"/>
    <w:rsid w:val="00095AE1"/>
    <w:rsid w:val="000963BE"/>
    <w:rsid w:val="000963D7"/>
    <w:rsid w:val="0009646D"/>
    <w:rsid w:val="000968CF"/>
    <w:rsid w:val="00096DD4"/>
    <w:rsid w:val="00096EA8"/>
    <w:rsid w:val="00097277"/>
    <w:rsid w:val="00097688"/>
    <w:rsid w:val="000976C6"/>
    <w:rsid w:val="00097A5E"/>
    <w:rsid w:val="00097AE9"/>
    <w:rsid w:val="00097F89"/>
    <w:rsid w:val="000A0095"/>
    <w:rsid w:val="000A01CC"/>
    <w:rsid w:val="000A0553"/>
    <w:rsid w:val="000A08A9"/>
    <w:rsid w:val="000A0C6C"/>
    <w:rsid w:val="000A0D36"/>
    <w:rsid w:val="000A101A"/>
    <w:rsid w:val="000A108F"/>
    <w:rsid w:val="000A1295"/>
    <w:rsid w:val="000A15FC"/>
    <w:rsid w:val="000A1C97"/>
    <w:rsid w:val="000A206B"/>
    <w:rsid w:val="000A2589"/>
    <w:rsid w:val="000A294C"/>
    <w:rsid w:val="000A2C6D"/>
    <w:rsid w:val="000A2F71"/>
    <w:rsid w:val="000A36DB"/>
    <w:rsid w:val="000A3933"/>
    <w:rsid w:val="000A3A06"/>
    <w:rsid w:val="000A4779"/>
    <w:rsid w:val="000A49A4"/>
    <w:rsid w:val="000A4C39"/>
    <w:rsid w:val="000A4D44"/>
    <w:rsid w:val="000A4FB4"/>
    <w:rsid w:val="000A50B6"/>
    <w:rsid w:val="000A50F4"/>
    <w:rsid w:val="000A5306"/>
    <w:rsid w:val="000A548E"/>
    <w:rsid w:val="000A571A"/>
    <w:rsid w:val="000A5B7D"/>
    <w:rsid w:val="000A5C73"/>
    <w:rsid w:val="000A5FBF"/>
    <w:rsid w:val="000A614E"/>
    <w:rsid w:val="000A6497"/>
    <w:rsid w:val="000A6660"/>
    <w:rsid w:val="000A6818"/>
    <w:rsid w:val="000A688D"/>
    <w:rsid w:val="000A6978"/>
    <w:rsid w:val="000A6989"/>
    <w:rsid w:val="000A6F76"/>
    <w:rsid w:val="000A7382"/>
    <w:rsid w:val="000A752B"/>
    <w:rsid w:val="000A77D2"/>
    <w:rsid w:val="000A7902"/>
    <w:rsid w:val="000A7BED"/>
    <w:rsid w:val="000B0010"/>
    <w:rsid w:val="000B00DE"/>
    <w:rsid w:val="000B07BF"/>
    <w:rsid w:val="000B07E9"/>
    <w:rsid w:val="000B0858"/>
    <w:rsid w:val="000B0A26"/>
    <w:rsid w:val="000B14FC"/>
    <w:rsid w:val="000B1601"/>
    <w:rsid w:val="000B17EB"/>
    <w:rsid w:val="000B189D"/>
    <w:rsid w:val="000B18FD"/>
    <w:rsid w:val="000B1910"/>
    <w:rsid w:val="000B19F9"/>
    <w:rsid w:val="000B1A74"/>
    <w:rsid w:val="000B1F05"/>
    <w:rsid w:val="000B2A74"/>
    <w:rsid w:val="000B2B75"/>
    <w:rsid w:val="000B2E63"/>
    <w:rsid w:val="000B2EF2"/>
    <w:rsid w:val="000B345E"/>
    <w:rsid w:val="000B391C"/>
    <w:rsid w:val="000B3AA8"/>
    <w:rsid w:val="000B3D4D"/>
    <w:rsid w:val="000B3F8A"/>
    <w:rsid w:val="000B4182"/>
    <w:rsid w:val="000B4340"/>
    <w:rsid w:val="000B43B7"/>
    <w:rsid w:val="000B4523"/>
    <w:rsid w:val="000B48E1"/>
    <w:rsid w:val="000B4CCC"/>
    <w:rsid w:val="000B4F50"/>
    <w:rsid w:val="000B4FAD"/>
    <w:rsid w:val="000B544C"/>
    <w:rsid w:val="000B548B"/>
    <w:rsid w:val="000B5826"/>
    <w:rsid w:val="000B5A6C"/>
    <w:rsid w:val="000B5DEF"/>
    <w:rsid w:val="000B621D"/>
    <w:rsid w:val="000B6940"/>
    <w:rsid w:val="000B77E6"/>
    <w:rsid w:val="000C0315"/>
    <w:rsid w:val="000C0405"/>
    <w:rsid w:val="000C042E"/>
    <w:rsid w:val="000C07C5"/>
    <w:rsid w:val="000C0CFC"/>
    <w:rsid w:val="000C0D2C"/>
    <w:rsid w:val="000C0EB3"/>
    <w:rsid w:val="000C0ED8"/>
    <w:rsid w:val="000C1234"/>
    <w:rsid w:val="000C142D"/>
    <w:rsid w:val="000C14DB"/>
    <w:rsid w:val="000C1661"/>
    <w:rsid w:val="000C191A"/>
    <w:rsid w:val="000C1F73"/>
    <w:rsid w:val="000C1FF0"/>
    <w:rsid w:val="000C2135"/>
    <w:rsid w:val="000C22C9"/>
    <w:rsid w:val="000C2715"/>
    <w:rsid w:val="000C27EF"/>
    <w:rsid w:val="000C2A69"/>
    <w:rsid w:val="000C2B9B"/>
    <w:rsid w:val="000C2D31"/>
    <w:rsid w:val="000C3035"/>
    <w:rsid w:val="000C3234"/>
    <w:rsid w:val="000C33DB"/>
    <w:rsid w:val="000C3868"/>
    <w:rsid w:val="000C3C85"/>
    <w:rsid w:val="000C3FCB"/>
    <w:rsid w:val="000C4003"/>
    <w:rsid w:val="000C43E6"/>
    <w:rsid w:val="000C45F0"/>
    <w:rsid w:val="000C4831"/>
    <w:rsid w:val="000C4A1E"/>
    <w:rsid w:val="000C4A75"/>
    <w:rsid w:val="000C4B4B"/>
    <w:rsid w:val="000C4C2D"/>
    <w:rsid w:val="000C4D07"/>
    <w:rsid w:val="000C56A6"/>
    <w:rsid w:val="000C583A"/>
    <w:rsid w:val="000C5943"/>
    <w:rsid w:val="000C5C71"/>
    <w:rsid w:val="000C5E76"/>
    <w:rsid w:val="000C61C9"/>
    <w:rsid w:val="000C66F5"/>
    <w:rsid w:val="000C6E7D"/>
    <w:rsid w:val="000C6FB7"/>
    <w:rsid w:val="000C7248"/>
    <w:rsid w:val="000C74E4"/>
    <w:rsid w:val="000C79DD"/>
    <w:rsid w:val="000C7C45"/>
    <w:rsid w:val="000C7F0B"/>
    <w:rsid w:val="000D069E"/>
    <w:rsid w:val="000D07CD"/>
    <w:rsid w:val="000D0DB2"/>
    <w:rsid w:val="000D10B1"/>
    <w:rsid w:val="000D1465"/>
    <w:rsid w:val="000D14D4"/>
    <w:rsid w:val="000D14F8"/>
    <w:rsid w:val="000D170B"/>
    <w:rsid w:val="000D1AB8"/>
    <w:rsid w:val="000D1E52"/>
    <w:rsid w:val="000D2344"/>
    <w:rsid w:val="000D25EA"/>
    <w:rsid w:val="000D26B7"/>
    <w:rsid w:val="000D316B"/>
    <w:rsid w:val="000D3222"/>
    <w:rsid w:val="000D39A6"/>
    <w:rsid w:val="000D39B6"/>
    <w:rsid w:val="000D3EDF"/>
    <w:rsid w:val="000D4241"/>
    <w:rsid w:val="000D46E8"/>
    <w:rsid w:val="000D48EA"/>
    <w:rsid w:val="000D49C9"/>
    <w:rsid w:val="000D4A19"/>
    <w:rsid w:val="000D4B51"/>
    <w:rsid w:val="000D4EE6"/>
    <w:rsid w:val="000D4F0C"/>
    <w:rsid w:val="000D512B"/>
    <w:rsid w:val="000D5224"/>
    <w:rsid w:val="000D52CD"/>
    <w:rsid w:val="000D55F1"/>
    <w:rsid w:val="000D6335"/>
    <w:rsid w:val="000D63B9"/>
    <w:rsid w:val="000D642F"/>
    <w:rsid w:val="000D64BB"/>
    <w:rsid w:val="000D655B"/>
    <w:rsid w:val="000D65D2"/>
    <w:rsid w:val="000D6708"/>
    <w:rsid w:val="000D6C57"/>
    <w:rsid w:val="000D73A2"/>
    <w:rsid w:val="000D747A"/>
    <w:rsid w:val="000D776F"/>
    <w:rsid w:val="000D77AD"/>
    <w:rsid w:val="000D78B5"/>
    <w:rsid w:val="000D7C51"/>
    <w:rsid w:val="000D7D79"/>
    <w:rsid w:val="000D7D7F"/>
    <w:rsid w:val="000D7EA8"/>
    <w:rsid w:val="000E00F5"/>
    <w:rsid w:val="000E036E"/>
    <w:rsid w:val="000E03B3"/>
    <w:rsid w:val="000E03C0"/>
    <w:rsid w:val="000E05D4"/>
    <w:rsid w:val="000E0935"/>
    <w:rsid w:val="000E0CA3"/>
    <w:rsid w:val="000E1575"/>
    <w:rsid w:val="000E1BCE"/>
    <w:rsid w:val="000E2146"/>
    <w:rsid w:val="000E21D9"/>
    <w:rsid w:val="000E26AB"/>
    <w:rsid w:val="000E26E7"/>
    <w:rsid w:val="000E2CB0"/>
    <w:rsid w:val="000E2CBD"/>
    <w:rsid w:val="000E2CE3"/>
    <w:rsid w:val="000E326D"/>
    <w:rsid w:val="000E3483"/>
    <w:rsid w:val="000E36D1"/>
    <w:rsid w:val="000E36F5"/>
    <w:rsid w:val="000E40F1"/>
    <w:rsid w:val="000E4119"/>
    <w:rsid w:val="000E416A"/>
    <w:rsid w:val="000E501E"/>
    <w:rsid w:val="000E5495"/>
    <w:rsid w:val="000E5EB7"/>
    <w:rsid w:val="000E641A"/>
    <w:rsid w:val="000E6456"/>
    <w:rsid w:val="000E666E"/>
    <w:rsid w:val="000E6867"/>
    <w:rsid w:val="000E6B1F"/>
    <w:rsid w:val="000E6D29"/>
    <w:rsid w:val="000E71C4"/>
    <w:rsid w:val="000E7292"/>
    <w:rsid w:val="000E7573"/>
    <w:rsid w:val="000E7782"/>
    <w:rsid w:val="000E7A8C"/>
    <w:rsid w:val="000E7B2D"/>
    <w:rsid w:val="000E7DA0"/>
    <w:rsid w:val="000E7E9A"/>
    <w:rsid w:val="000F0069"/>
    <w:rsid w:val="000F011E"/>
    <w:rsid w:val="000F06E0"/>
    <w:rsid w:val="000F0796"/>
    <w:rsid w:val="000F07EE"/>
    <w:rsid w:val="000F0A0A"/>
    <w:rsid w:val="000F0A85"/>
    <w:rsid w:val="000F0ADB"/>
    <w:rsid w:val="000F1016"/>
    <w:rsid w:val="000F122B"/>
    <w:rsid w:val="000F1640"/>
    <w:rsid w:val="000F1B7D"/>
    <w:rsid w:val="000F1D7B"/>
    <w:rsid w:val="000F1EF9"/>
    <w:rsid w:val="000F205C"/>
    <w:rsid w:val="000F2274"/>
    <w:rsid w:val="000F2400"/>
    <w:rsid w:val="000F25A2"/>
    <w:rsid w:val="000F2ED2"/>
    <w:rsid w:val="000F2FA8"/>
    <w:rsid w:val="000F3387"/>
    <w:rsid w:val="000F343D"/>
    <w:rsid w:val="000F3644"/>
    <w:rsid w:val="000F4139"/>
    <w:rsid w:val="000F4463"/>
    <w:rsid w:val="000F44AA"/>
    <w:rsid w:val="000F457D"/>
    <w:rsid w:val="000F45B4"/>
    <w:rsid w:val="000F460D"/>
    <w:rsid w:val="000F4728"/>
    <w:rsid w:val="000F488F"/>
    <w:rsid w:val="000F4951"/>
    <w:rsid w:val="000F4AA4"/>
    <w:rsid w:val="000F4D73"/>
    <w:rsid w:val="000F4E0E"/>
    <w:rsid w:val="000F4E57"/>
    <w:rsid w:val="000F53FE"/>
    <w:rsid w:val="000F551F"/>
    <w:rsid w:val="000F5973"/>
    <w:rsid w:val="000F5A3F"/>
    <w:rsid w:val="000F5C6A"/>
    <w:rsid w:val="000F5E03"/>
    <w:rsid w:val="000F631D"/>
    <w:rsid w:val="000F6595"/>
    <w:rsid w:val="000F695E"/>
    <w:rsid w:val="000F6A9B"/>
    <w:rsid w:val="000F6C9D"/>
    <w:rsid w:val="000F6E86"/>
    <w:rsid w:val="000F6F48"/>
    <w:rsid w:val="000F7414"/>
    <w:rsid w:val="000F7A39"/>
    <w:rsid w:val="000F7ADA"/>
    <w:rsid w:val="000F7BE7"/>
    <w:rsid w:val="000F7D58"/>
    <w:rsid w:val="000F7F83"/>
    <w:rsid w:val="001000A8"/>
    <w:rsid w:val="00100639"/>
    <w:rsid w:val="00100954"/>
    <w:rsid w:val="00100AC7"/>
    <w:rsid w:val="00100E29"/>
    <w:rsid w:val="00100EB4"/>
    <w:rsid w:val="0010111A"/>
    <w:rsid w:val="00101471"/>
    <w:rsid w:val="00101A3A"/>
    <w:rsid w:val="00101A89"/>
    <w:rsid w:val="00101C64"/>
    <w:rsid w:val="00101C6F"/>
    <w:rsid w:val="00101CC7"/>
    <w:rsid w:val="00102442"/>
    <w:rsid w:val="001027EA"/>
    <w:rsid w:val="00102A6E"/>
    <w:rsid w:val="00102D6B"/>
    <w:rsid w:val="00102EED"/>
    <w:rsid w:val="001031D6"/>
    <w:rsid w:val="00103331"/>
    <w:rsid w:val="00103358"/>
    <w:rsid w:val="001033A3"/>
    <w:rsid w:val="0010393A"/>
    <w:rsid w:val="00104071"/>
    <w:rsid w:val="001042B1"/>
    <w:rsid w:val="00104328"/>
    <w:rsid w:val="0010462F"/>
    <w:rsid w:val="001047C9"/>
    <w:rsid w:val="00104948"/>
    <w:rsid w:val="00104A8C"/>
    <w:rsid w:val="00104B0C"/>
    <w:rsid w:val="001051F0"/>
    <w:rsid w:val="0010564F"/>
    <w:rsid w:val="001056F3"/>
    <w:rsid w:val="001057DB"/>
    <w:rsid w:val="00105E87"/>
    <w:rsid w:val="0010628E"/>
    <w:rsid w:val="00106749"/>
    <w:rsid w:val="001068CE"/>
    <w:rsid w:val="00106ACF"/>
    <w:rsid w:val="00106C0C"/>
    <w:rsid w:val="00106D46"/>
    <w:rsid w:val="00106DE3"/>
    <w:rsid w:val="0010715F"/>
    <w:rsid w:val="001074AD"/>
    <w:rsid w:val="0010764D"/>
    <w:rsid w:val="00107819"/>
    <w:rsid w:val="001106ED"/>
    <w:rsid w:val="00110796"/>
    <w:rsid w:val="00110C86"/>
    <w:rsid w:val="00110DCD"/>
    <w:rsid w:val="00110FB4"/>
    <w:rsid w:val="00111177"/>
    <w:rsid w:val="00111391"/>
    <w:rsid w:val="001117C2"/>
    <w:rsid w:val="00111891"/>
    <w:rsid w:val="001120B1"/>
    <w:rsid w:val="0011212F"/>
    <w:rsid w:val="0011254D"/>
    <w:rsid w:val="00112A1F"/>
    <w:rsid w:val="00112D2F"/>
    <w:rsid w:val="0011307B"/>
    <w:rsid w:val="001131B6"/>
    <w:rsid w:val="00113205"/>
    <w:rsid w:val="00113513"/>
    <w:rsid w:val="001136BE"/>
    <w:rsid w:val="00113954"/>
    <w:rsid w:val="00113991"/>
    <w:rsid w:val="001140C0"/>
    <w:rsid w:val="0011438E"/>
    <w:rsid w:val="00114432"/>
    <w:rsid w:val="0011449E"/>
    <w:rsid w:val="0011474C"/>
    <w:rsid w:val="0011476B"/>
    <w:rsid w:val="0011537E"/>
    <w:rsid w:val="0011599A"/>
    <w:rsid w:val="00115A9F"/>
    <w:rsid w:val="00115F2E"/>
    <w:rsid w:val="001160F8"/>
    <w:rsid w:val="00116149"/>
    <w:rsid w:val="00116176"/>
    <w:rsid w:val="001163A6"/>
    <w:rsid w:val="001164B4"/>
    <w:rsid w:val="00116524"/>
    <w:rsid w:val="00116812"/>
    <w:rsid w:val="00116AF1"/>
    <w:rsid w:val="00116C92"/>
    <w:rsid w:val="00116F73"/>
    <w:rsid w:val="00117672"/>
    <w:rsid w:val="00117C1E"/>
    <w:rsid w:val="0012022C"/>
    <w:rsid w:val="001202B4"/>
    <w:rsid w:val="0012087A"/>
    <w:rsid w:val="0012094F"/>
    <w:rsid w:val="00120FA1"/>
    <w:rsid w:val="0012110D"/>
    <w:rsid w:val="00121136"/>
    <w:rsid w:val="00121401"/>
    <w:rsid w:val="001215EF"/>
    <w:rsid w:val="00121773"/>
    <w:rsid w:val="00121AFB"/>
    <w:rsid w:val="00121B26"/>
    <w:rsid w:val="00121C91"/>
    <w:rsid w:val="00121C98"/>
    <w:rsid w:val="00122572"/>
    <w:rsid w:val="001226D8"/>
    <w:rsid w:val="0012280E"/>
    <w:rsid w:val="00122B01"/>
    <w:rsid w:val="00122F06"/>
    <w:rsid w:val="00123283"/>
    <w:rsid w:val="0012345A"/>
    <w:rsid w:val="00123679"/>
    <w:rsid w:val="00123724"/>
    <w:rsid w:val="00123B34"/>
    <w:rsid w:val="001241B5"/>
    <w:rsid w:val="001241D1"/>
    <w:rsid w:val="00124C24"/>
    <w:rsid w:val="00124DEB"/>
    <w:rsid w:val="00124E8A"/>
    <w:rsid w:val="001255B4"/>
    <w:rsid w:val="0012591C"/>
    <w:rsid w:val="00125ACD"/>
    <w:rsid w:val="00125C03"/>
    <w:rsid w:val="00125C49"/>
    <w:rsid w:val="00125C84"/>
    <w:rsid w:val="001261E9"/>
    <w:rsid w:val="0012621C"/>
    <w:rsid w:val="001265C7"/>
    <w:rsid w:val="0012665E"/>
    <w:rsid w:val="00126850"/>
    <w:rsid w:val="00126B09"/>
    <w:rsid w:val="00126B7E"/>
    <w:rsid w:val="0012722E"/>
    <w:rsid w:val="00127373"/>
    <w:rsid w:val="001273D1"/>
    <w:rsid w:val="00127464"/>
    <w:rsid w:val="00127674"/>
    <w:rsid w:val="0012796E"/>
    <w:rsid w:val="00127AFF"/>
    <w:rsid w:val="00130124"/>
    <w:rsid w:val="00130293"/>
    <w:rsid w:val="00130318"/>
    <w:rsid w:val="0013035A"/>
    <w:rsid w:val="00130429"/>
    <w:rsid w:val="001309CB"/>
    <w:rsid w:val="00130B4A"/>
    <w:rsid w:val="00130C77"/>
    <w:rsid w:val="00131176"/>
    <w:rsid w:val="001312C6"/>
    <w:rsid w:val="00131390"/>
    <w:rsid w:val="00131F53"/>
    <w:rsid w:val="001326A5"/>
    <w:rsid w:val="001326AB"/>
    <w:rsid w:val="00132929"/>
    <w:rsid w:val="00132B19"/>
    <w:rsid w:val="00132BCC"/>
    <w:rsid w:val="00132BF8"/>
    <w:rsid w:val="00132CEC"/>
    <w:rsid w:val="00132D4B"/>
    <w:rsid w:val="0013353A"/>
    <w:rsid w:val="00133689"/>
    <w:rsid w:val="00133EA3"/>
    <w:rsid w:val="0013451E"/>
    <w:rsid w:val="001345F7"/>
    <w:rsid w:val="00134AD4"/>
    <w:rsid w:val="00134B3E"/>
    <w:rsid w:val="00134D60"/>
    <w:rsid w:val="001351E7"/>
    <w:rsid w:val="00135400"/>
    <w:rsid w:val="00135444"/>
    <w:rsid w:val="00135446"/>
    <w:rsid w:val="00135763"/>
    <w:rsid w:val="001359BF"/>
    <w:rsid w:val="001359F0"/>
    <w:rsid w:val="00135AFC"/>
    <w:rsid w:val="00136028"/>
    <w:rsid w:val="00136106"/>
    <w:rsid w:val="00136326"/>
    <w:rsid w:val="0013663A"/>
    <w:rsid w:val="00136839"/>
    <w:rsid w:val="001369DE"/>
    <w:rsid w:val="00136A92"/>
    <w:rsid w:val="00136E6A"/>
    <w:rsid w:val="00136EA6"/>
    <w:rsid w:val="00137075"/>
    <w:rsid w:val="00137368"/>
    <w:rsid w:val="00137433"/>
    <w:rsid w:val="00137463"/>
    <w:rsid w:val="00137821"/>
    <w:rsid w:val="00137BAD"/>
    <w:rsid w:val="00137E2C"/>
    <w:rsid w:val="00140396"/>
    <w:rsid w:val="001406D7"/>
    <w:rsid w:val="00140944"/>
    <w:rsid w:val="0014098B"/>
    <w:rsid w:val="00140B5A"/>
    <w:rsid w:val="00140DE5"/>
    <w:rsid w:val="00140EF5"/>
    <w:rsid w:val="001413C8"/>
    <w:rsid w:val="001418F0"/>
    <w:rsid w:val="00141B89"/>
    <w:rsid w:val="001427F6"/>
    <w:rsid w:val="00142818"/>
    <w:rsid w:val="00142855"/>
    <w:rsid w:val="001428DF"/>
    <w:rsid w:val="00142A45"/>
    <w:rsid w:val="00142BA7"/>
    <w:rsid w:val="00142E77"/>
    <w:rsid w:val="0014321C"/>
    <w:rsid w:val="00143236"/>
    <w:rsid w:val="001437AA"/>
    <w:rsid w:val="0014401E"/>
    <w:rsid w:val="001440AA"/>
    <w:rsid w:val="001441A7"/>
    <w:rsid w:val="0014445E"/>
    <w:rsid w:val="00144743"/>
    <w:rsid w:val="001448D5"/>
    <w:rsid w:val="00144BB8"/>
    <w:rsid w:val="00144E9E"/>
    <w:rsid w:val="0014523F"/>
    <w:rsid w:val="001452C5"/>
    <w:rsid w:val="001452CB"/>
    <w:rsid w:val="0014543B"/>
    <w:rsid w:val="00145515"/>
    <w:rsid w:val="0014572D"/>
    <w:rsid w:val="001457F9"/>
    <w:rsid w:val="001458C6"/>
    <w:rsid w:val="00145DE2"/>
    <w:rsid w:val="00145FC2"/>
    <w:rsid w:val="001463B8"/>
    <w:rsid w:val="0014672C"/>
    <w:rsid w:val="00146760"/>
    <w:rsid w:val="00146A67"/>
    <w:rsid w:val="00147192"/>
    <w:rsid w:val="00147276"/>
    <w:rsid w:val="001474A4"/>
    <w:rsid w:val="0014759B"/>
    <w:rsid w:val="001476BD"/>
    <w:rsid w:val="001477DC"/>
    <w:rsid w:val="00147A27"/>
    <w:rsid w:val="00147AE9"/>
    <w:rsid w:val="00147D75"/>
    <w:rsid w:val="00147E90"/>
    <w:rsid w:val="00147F95"/>
    <w:rsid w:val="001501C6"/>
    <w:rsid w:val="001502C3"/>
    <w:rsid w:val="0015047E"/>
    <w:rsid w:val="001508E2"/>
    <w:rsid w:val="00150BA6"/>
    <w:rsid w:val="00150D1B"/>
    <w:rsid w:val="0015107F"/>
    <w:rsid w:val="00151102"/>
    <w:rsid w:val="00152469"/>
    <w:rsid w:val="00152525"/>
    <w:rsid w:val="00152798"/>
    <w:rsid w:val="00152B79"/>
    <w:rsid w:val="00152F2E"/>
    <w:rsid w:val="001531B8"/>
    <w:rsid w:val="001532AB"/>
    <w:rsid w:val="00153326"/>
    <w:rsid w:val="00153FE3"/>
    <w:rsid w:val="00154243"/>
    <w:rsid w:val="0015436B"/>
    <w:rsid w:val="0015450E"/>
    <w:rsid w:val="00154697"/>
    <w:rsid w:val="00154893"/>
    <w:rsid w:val="001549A1"/>
    <w:rsid w:val="00154C6B"/>
    <w:rsid w:val="001555F5"/>
    <w:rsid w:val="0015565A"/>
    <w:rsid w:val="00155975"/>
    <w:rsid w:val="00156110"/>
    <w:rsid w:val="0015669D"/>
    <w:rsid w:val="001567A1"/>
    <w:rsid w:val="00156AA5"/>
    <w:rsid w:val="00156DAD"/>
    <w:rsid w:val="001574E5"/>
    <w:rsid w:val="0015756E"/>
    <w:rsid w:val="00157588"/>
    <w:rsid w:val="001576E7"/>
    <w:rsid w:val="00157775"/>
    <w:rsid w:val="00157A7C"/>
    <w:rsid w:val="00157AE2"/>
    <w:rsid w:val="00160248"/>
    <w:rsid w:val="00160251"/>
    <w:rsid w:val="0016059C"/>
    <w:rsid w:val="00160BC3"/>
    <w:rsid w:val="00160E02"/>
    <w:rsid w:val="00160E8E"/>
    <w:rsid w:val="00161915"/>
    <w:rsid w:val="00161920"/>
    <w:rsid w:val="00161E38"/>
    <w:rsid w:val="00162513"/>
    <w:rsid w:val="00162756"/>
    <w:rsid w:val="001628E5"/>
    <w:rsid w:val="00162A0D"/>
    <w:rsid w:val="00162ADC"/>
    <w:rsid w:val="00162BB8"/>
    <w:rsid w:val="00163487"/>
    <w:rsid w:val="001638EF"/>
    <w:rsid w:val="00163D0E"/>
    <w:rsid w:val="00164FD7"/>
    <w:rsid w:val="00165123"/>
    <w:rsid w:val="00165C33"/>
    <w:rsid w:val="00165EB7"/>
    <w:rsid w:val="00165EE3"/>
    <w:rsid w:val="001663D3"/>
    <w:rsid w:val="00166502"/>
    <w:rsid w:val="00166894"/>
    <w:rsid w:val="0016697B"/>
    <w:rsid w:val="00166CEC"/>
    <w:rsid w:val="001670A2"/>
    <w:rsid w:val="001674DE"/>
    <w:rsid w:val="0016750D"/>
    <w:rsid w:val="0016769C"/>
    <w:rsid w:val="001676BB"/>
    <w:rsid w:val="00167993"/>
    <w:rsid w:val="00167B76"/>
    <w:rsid w:val="00167B86"/>
    <w:rsid w:val="0017058E"/>
    <w:rsid w:val="001708D7"/>
    <w:rsid w:val="0017097B"/>
    <w:rsid w:val="00170999"/>
    <w:rsid w:val="00170B01"/>
    <w:rsid w:val="00170CC3"/>
    <w:rsid w:val="00170DF0"/>
    <w:rsid w:val="00170E7A"/>
    <w:rsid w:val="00170EDC"/>
    <w:rsid w:val="0017139F"/>
    <w:rsid w:val="00171619"/>
    <w:rsid w:val="00171A9B"/>
    <w:rsid w:val="00171B09"/>
    <w:rsid w:val="00171F4F"/>
    <w:rsid w:val="00172012"/>
    <w:rsid w:val="001721FC"/>
    <w:rsid w:val="001728BF"/>
    <w:rsid w:val="00172AB1"/>
    <w:rsid w:val="001734E7"/>
    <w:rsid w:val="00173554"/>
    <w:rsid w:val="0017375A"/>
    <w:rsid w:val="0017378F"/>
    <w:rsid w:val="00173B6E"/>
    <w:rsid w:val="00173C89"/>
    <w:rsid w:val="00173D42"/>
    <w:rsid w:val="00173F29"/>
    <w:rsid w:val="001745B4"/>
    <w:rsid w:val="001749B5"/>
    <w:rsid w:val="00174AA6"/>
    <w:rsid w:val="00174EC1"/>
    <w:rsid w:val="00174FE0"/>
    <w:rsid w:val="00175ADE"/>
    <w:rsid w:val="00176061"/>
    <w:rsid w:val="001761BB"/>
    <w:rsid w:val="001762EF"/>
    <w:rsid w:val="001766B4"/>
    <w:rsid w:val="001768C3"/>
    <w:rsid w:val="00176F37"/>
    <w:rsid w:val="00176FF2"/>
    <w:rsid w:val="00177132"/>
    <w:rsid w:val="001771CB"/>
    <w:rsid w:val="00177237"/>
    <w:rsid w:val="0017739F"/>
    <w:rsid w:val="001774A3"/>
    <w:rsid w:val="0017765F"/>
    <w:rsid w:val="00180165"/>
    <w:rsid w:val="0018031A"/>
    <w:rsid w:val="00180553"/>
    <w:rsid w:val="00180601"/>
    <w:rsid w:val="0018072C"/>
    <w:rsid w:val="00180A24"/>
    <w:rsid w:val="00180A9E"/>
    <w:rsid w:val="00180E51"/>
    <w:rsid w:val="0018106E"/>
    <w:rsid w:val="00181293"/>
    <w:rsid w:val="001815BB"/>
    <w:rsid w:val="00181719"/>
    <w:rsid w:val="0018186A"/>
    <w:rsid w:val="00181BE4"/>
    <w:rsid w:val="00181C56"/>
    <w:rsid w:val="00181F60"/>
    <w:rsid w:val="001820B7"/>
    <w:rsid w:val="00182159"/>
    <w:rsid w:val="00182214"/>
    <w:rsid w:val="00182381"/>
    <w:rsid w:val="001823D1"/>
    <w:rsid w:val="00182DCB"/>
    <w:rsid w:val="00183012"/>
    <w:rsid w:val="0018320F"/>
    <w:rsid w:val="00183330"/>
    <w:rsid w:val="001836CD"/>
    <w:rsid w:val="00183A4C"/>
    <w:rsid w:val="00183CCF"/>
    <w:rsid w:val="00183E39"/>
    <w:rsid w:val="00183EAA"/>
    <w:rsid w:val="00183F62"/>
    <w:rsid w:val="00183FC2"/>
    <w:rsid w:val="0018409D"/>
    <w:rsid w:val="0018437D"/>
    <w:rsid w:val="001844A2"/>
    <w:rsid w:val="00184656"/>
    <w:rsid w:val="001847EF"/>
    <w:rsid w:val="001851DB"/>
    <w:rsid w:val="001852EA"/>
    <w:rsid w:val="0018567E"/>
    <w:rsid w:val="001858E2"/>
    <w:rsid w:val="00185A8B"/>
    <w:rsid w:val="00185B84"/>
    <w:rsid w:val="001867BB"/>
    <w:rsid w:val="001867D3"/>
    <w:rsid w:val="00186A64"/>
    <w:rsid w:val="00186BF6"/>
    <w:rsid w:val="001872DF"/>
    <w:rsid w:val="00187403"/>
    <w:rsid w:val="00187921"/>
    <w:rsid w:val="00187B52"/>
    <w:rsid w:val="00187CA4"/>
    <w:rsid w:val="0019065B"/>
    <w:rsid w:val="00190C22"/>
    <w:rsid w:val="00190E5A"/>
    <w:rsid w:val="00190EEA"/>
    <w:rsid w:val="0019115B"/>
    <w:rsid w:val="00191538"/>
    <w:rsid w:val="00191957"/>
    <w:rsid w:val="00191B21"/>
    <w:rsid w:val="00191F95"/>
    <w:rsid w:val="0019201A"/>
    <w:rsid w:val="0019212C"/>
    <w:rsid w:val="001928B0"/>
    <w:rsid w:val="00192AEF"/>
    <w:rsid w:val="00192D54"/>
    <w:rsid w:val="001930B2"/>
    <w:rsid w:val="00193107"/>
    <w:rsid w:val="00193514"/>
    <w:rsid w:val="001938CD"/>
    <w:rsid w:val="00193A44"/>
    <w:rsid w:val="00193C27"/>
    <w:rsid w:val="001940CD"/>
    <w:rsid w:val="00194618"/>
    <w:rsid w:val="00194B5E"/>
    <w:rsid w:val="00194F1D"/>
    <w:rsid w:val="0019500C"/>
    <w:rsid w:val="001950F2"/>
    <w:rsid w:val="001953C2"/>
    <w:rsid w:val="0019594B"/>
    <w:rsid w:val="00195C2A"/>
    <w:rsid w:val="00195CC6"/>
    <w:rsid w:val="00195FC0"/>
    <w:rsid w:val="001962DE"/>
    <w:rsid w:val="001963EA"/>
    <w:rsid w:val="001963F1"/>
    <w:rsid w:val="00196D11"/>
    <w:rsid w:val="00197322"/>
    <w:rsid w:val="00197574"/>
    <w:rsid w:val="00197601"/>
    <w:rsid w:val="00197CA3"/>
    <w:rsid w:val="001A0120"/>
    <w:rsid w:val="001A0AEC"/>
    <w:rsid w:val="001A0C4E"/>
    <w:rsid w:val="001A0D62"/>
    <w:rsid w:val="001A0D80"/>
    <w:rsid w:val="001A0DD6"/>
    <w:rsid w:val="001A159F"/>
    <w:rsid w:val="001A1A3E"/>
    <w:rsid w:val="001A1B80"/>
    <w:rsid w:val="001A1CC5"/>
    <w:rsid w:val="001A1F51"/>
    <w:rsid w:val="001A20D1"/>
    <w:rsid w:val="001A2170"/>
    <w:rsid w:val="001A27CD"/>
    <w:rsid w:val="001A282A"/>
    <w:rsid w:val="001A2A06"/>
    <w:rsid w:val="001A2B33"/>
    <w:rsid w:val="001A2C00"/>
    <w:rsid w:val="001A2D39"/>
    <w:rsid w:val="001A3083"/>
    <w:rsid w:val="001A327C"/>
    <w:rsid w:val="001A35AC"/>
    <w:rsid w:val="001A39D4"/>
    <w:rsid w:val="001A3B67"/>
    <w:rsid w:val="001A40DE"/>
    <w:rsid w:val="001A4D65"/>
    <w:rsid w:val="001A52C2"/>
    <w:rsid w:val="001A5697"/>
    <w:rsid w:val="001A581C"/>
    <w:rsid w:val="001A59CA"/>
    <w:rsid w:val="001A5A11"/>
    <w:rsid w:val="001A5A8D"/>
    <w:rsid w:val="001A5FAF"/>
    <w:rsid w:val="001A6143"/>
    <w:rsid w:val="001A61DD"/>
    <w:rsid w:val="001A6375"/>
    <w:rsid w:val="001A65AF"/>
    <w:rsid w:val="001A65E1"/>
    <w:rsid w:val="001A66E7"/>
    <w:rsid w:val="001A691D"/>
    <w:rsid w:val="001A6925"/>
    <w:rsid w:val="001A6AEC"/>
    <w:rsid w:val="001A6C10"/>
    <w:rsid w:val="001A6C99"/>
    <w:rsid w:val="001A7263"/>
    <w:rsid w:val="001A751E"/>
    <w:rsid w:val="001A7656"/>
    <w:rsid w:val="001A77B8"/>
    <w:rsid w:val="001A77DD"/>
    <w:rsid w:val="001A7814"/>
    <w:rsid w:val="001A7987"/>
    <w:rsid w:val="001A7BE9"/>
    <w:rsid w:val="001A7CEB"/>
    <w:rsid w:val="001A7E1D"/>
    <w:rsid w:val="001A7E38"/>
    <w:rsid w:val="001B0309"/>
    <w:rsid w:val="001B0791"/>
    <w:rsid w:val="001B082A"/>
    <w:rsid w:val="001B12A0"/>
    <w:rsid w:val="001B14C2"/>
    <w:rsid w:val="001B1928"/>
    <w:rsid w:val="001B1EA5"/>
    <w:rsid w:val="001B2133"/>
    <w:rsid w:val="001B230F"/>
    <w:rsid w:val="001B252C"/>
    <w:rsid w:val="001B2732"/>
    <w:rsid w:val="001B277D"/>
    <w:rsid w:val="001B28AE"/>
    <w:rsid w:val="001B2923"/>
    <w:rsid w:val="001B2AE2"/>
    <w:rsid w:val="001B2B62"/>
    <w:rsid w:val="001B2EC0"/>
    <w:rsid w:val="001B341A"/>
    <w:rsid w:val="001B3532"/>
    <w:rsid w:val="001B36C5"/>
    <w:rsid w:val="001B3AEB"/>
    <w:rsid w:val="001B41F6"/>
    <w:rsid w:val="001B4278"/>
    <w:rsid w:val="001B454E"/>
    <w:rsid w:val="001B4B9D"/>
    <w:rsid w:val="001B4F1E"/>
    <w:rsid w:val="001B5442"/>
    <w:rsid w:val="001B5682"/>
    <w:rsid w:val="001B5A75"/>
    <w:rsid w:val="001B5B42"/>
    <w:rsid w:val="001B5DE2"/>
    <w:rsid w:val="001B6175"/>
    <w:rsid w:val="001B62BF"/>
    <w:rsid w:val="001B63AD"/>
    <w:rsid w:val="001B68D1"/>
    <w:rsid w:val="001B6980"/>
    <w:rsid w:val="001B6A9E"/>
    <w:rsid w:val="001B6B87"/>
    <w:rsid w:val="001B6DB5"/>
    <w:rsid w:val="001B6E75"/>
    <w:rsid w:val="001B7100"/>
    <w:rsid w:val="001B716E"/>
    <w:rsid w:val="001B71AE"/>
    <w:rsid w:val="001B7433"/>
    <w:rsid w:val="001B7514"/>
    <w:rsid w:val="001B7687"/>
    <w:rsid w:val="001B7756"/>
    <w:rsid w:val="001B7A60"/>
    <w:rsid w:val="001B7E83"/>
    <w:rsid w:val="001B7FEC"/>
    <w:rsid w:val="001C0359"/>
    <w:rsid w:val="001C066A"/>
    <w:rsid w:val="001C0B22"/>
    <w:rsid w:val="001C0B80"/>
    <w:rsid w:val="001C0C49"/>
    <w:rsid w:val="001C0EE0"/>
    <w:rsid w:val="001C1066"/>
    <w:rsid w:val="001C116F"/>
    <w:rsid w:val="001C147F"/>
    <w:rsid w:val="001C1693"/>
    <w:rsid w:val="001C16C3"/>
    <w:rsid w:val="001C17B2"/>
    <w:rsid w:val="001C2A32"/>
    <w:rsid w:val="001C2F56"/>
    <w:rsid w:val="001C2F5A"/>
    <w:rsid w:val="001C2FDF"/>
    <w:rsid w:val="001C309E"/>
    <w:rsid w:val="001C31AA"/>
    <w:rsid w:val="001C3443"/>
    <w:rsid w:val="001C3544"/>
    <w:rsid w:val="001C36FA"/>
    <w:rsid w:val="001C439B"/>
    <w:rsid w:val="001C441E"/>
    <w:rsid w:val="001C4575"/>
    <w:rsid w:val="001C4AEB"/>
    <w:rsid w:val="001C4D23"/>
    <w:rsid w:val="001C51D1"/>
    <w:rsid w:val="001C578E"/>
    <w:rsid w:val="001C581F"/>
    <w:rsid w:val="001C5CE1"/>
    <w:rsid w:val="001C6053"/>
    <w:rsid w:val="001C62F4"/>
    <w:rsid w:val="001C6305"/>
    <w:rsid w:val="001C65F3"/>
    <w:rsid w:val="001C6830"/>
    <w:rsid w:val="001C6C6A"/>
    <w:rsid w:val="001C6D39"/>
    <w:rsid w:val="001C7124"/>
    <w:rsid w:val="001C72F2"/>
    <w:rsid w:val="001C7349"/>
    <w:rsid w:val="001C7794"/>
    <w:rsid w:val="001C7BD4"/>
    <w:rsid w:val="001C7C26"/>
    <w:rsid w:val="001D0071"/>
    <w:rsid w:val="001D056E"/>
    <w:rsid w:val="001D060A"/>
    <w:rsid w:val="001D084F"/>
    <w:rsid w:val="001D0983"/>
    <w:rsid w:val="001D0993"/>
    <w:rsid w:val="001D0F8E"/>
    <w:rsid w:val="001D1674"/>
    <w:rsid w:val="001D17FF"/>
    <w:rsid w:val="001D1B12"/>
    <w:rsid w:val="001D1CD8"/>
    <w:rsid w:val="001D23C1"/>
    <w:rsid w:val="001D29C4"/>
    <w:rsid w:val="001D2BE1"/>
    <w:rsid w:val="001D2CA0"/>
    <w:rsid w:val="001D2F21"/>
    <w:rsid w:val="001D34CB"/>
    <w:rsid w:val="001D3AE3"/>
    <w:rsid w:val="001D3BE4"/>
    <w:rsid w:val="001D4E93"/>
    <w:rsid w:val="001D4F0B"/>
    <w:rsid w:val="001D4F40"/>
    <w:rsid w:val="001D4F54"/>
    <w:rsid w:val="001D52AA"/>
    <w:rsid w:val="001D532B"/>
    <w:rsid w:val="001D5415"/>
    <w:rsid w:val="001D5616"/>
    <w:rsid w:val="001D57EB"/>
    <w:rsid w:val="001D5A14"/>
    <w:rsid w:val="001D5E24"/>
    <w:rsid w:val="001D682C"/>
    <w:rsid w:val="001D6859"/>
    <w:rsid w:val="001D6B58"/>
    <w:rsid w:val="001D6CCF"/>
    <w:rsid w:val="001D6EBD"/>
    <w:rsid w:val="001D6F37"/>
    <w:rsid w:val="001D70B8"/>
    <w:rsid w:val="001D7595"/>
    <w:rsid w:val="001D76EA"/>
    <w:rsid w:val="001D7BD1"/>
    <w:rsid w:val="001D7EBF"/>
    <w:rsid w:val="001E00A6"/>
    <w:rsid w:val="001E027C"/>
    <w:rsid w:val="001E04B9"/>
    <w:rsid w:val="001E0546"/>
    <w:rsid w:val="001E0A2F"/>
    <w:rsid w:val="001E10F6"/>
    <w:rsid w:val="001E178C"/>
    <w:rsid w:val="001E1A40"/>
    <w:rsid w:val="001E1D64"/>
    <w:rsid w:val="001E201A"/>
    <w:rsid w:val="001E210A"/>
    <w:rsid w:val="001E2500"/>
    <w:rsid w:val="001E258C"/>
    <w:rsid w:val="001E25FD"/>
    <w:rsid w:val="001E2885"/>
    <w:rsid w:val="001E2D5A"/>
    <w:rsid w:val="001E2F9D"/>
    <w:rsid w:val="001E30D4"/>
    <w:rsid w:val="001E3393"/>
    <w:rsid w:val="001E3975"/>
    <w:rsid w:val="001E3E42"/>
    <w:rsid w:val="001E456F"/>
    <w:rsid w:val="001E4791"/>
    <w:rsid w:val="001E490C"/>
    <w:rsid w:val="001E49BC"/>
    <w:rsid w:val="001E5AD2"/>
    <w:rsid w:val="001E5C54"/>
    <w:rsid w:val="001E5DD0"/>
    <w:rsid w:val="001E60B7"/>
    <w:rsid w:val="001E617D"/>
    <w:rsid w:val="001E6DF0"/>
    <w:rsid w:val="001E6F00"/>
    <w:rsid w:val="001E7089"/>
    <w:rsid w:val="001E7242"/>
    <w:rsid w:val="001E74AA"/>
    <w:rsid w:val="001E792C"/>
    <w:rsid w:val="001E79EE"/>
    <w:rsid w:val="001E7C91"/>
    <w:rsid w:val="001E7D40"/>
    <w:rsid w:val="001E7ED8"/>
    <w:rsid w:val="001E7F7D"/>
    <w:rsid w:val="001E7F92"/>
    <w:rsid w:val="001F00BD"/>
    <w:rsid w:val="001F035F"/>
    <w:rsid w:val="001F06DB"/>
    <w:rsid w:val="001F0735"/>
    <w:rsid w:val="001F0FD3"/>
    <w:rsid w:val="001F10FF"/>
    <w:rsid w:val="001F141F"/>
    <w:rsid w:val="001F15BD"/>
    <w:rsid w:val="001F167F"/>
    <w:rsid w:val="001F1BA6"/>
    <w:rsid w:val="001F1C0A"/>
    <w:rsid w:val="001F1E8C"/>
    <w:rsid w:val="001F1FB6"/>
    <w:rsid w:val="001F2CAC"/>
    <w:rsid w:val="001F2D3A"/>
    <w:rsid w:val="001F2E49"/>
    <w:rsid w:val="001F2FDF"/>
    <w:rsid w:val="001F3068"/>
    <w:rsid w:val="001F333B"/>
    <w:rsid w:val="001F33FB"/>
    <w:rsid w:val="001F340B"/>
    <w:rsid w:val="001F35A1"/>
    <w:rsid w:val="001F3757"/>
    <w:rsid w:val="001F3B1B"/>
    <w:rsid w:val="001F3E39"/>
    <w:rsid w:val="001F3EB5"/>
    <w:rsid w:val="001F421D"/>
    <w:rsid w:val="001F43BF"/>
    <w:rsid w:val="001F47F2"/>
    <w:rsid w:val="001F4B15"/>
    <w:rsid w:val="001F4BF5"/>
    <w:rsid w:val="001F4D6B"/>
    <w:rsid w:val="001F5131"/>
    <w:rsid w:val="001F5413"/>
    <w:rsid w:val="001F54AB"/>
    <w:rsid w:val="001F55E4"/>
    <w:rsid w:val="001F5EEA"/>
    <w:rsid w:val="001F6203"/>
    <w:rsid w:val="001F6294"/>
    <w:rsid w:val="001F62F1"/>
    <w:rsid w:val="001F630A"/>
    <w:rsid w:val="001F64E7"/>
    <w:rsid w:val="001F6510"/>
    <w:rsid w:val="001F6521"/>
    <w:rsid w:val="001F6991"/>
    <w:rsid w:val="001F6E71"/>
    <w:rsid w:val="001F6E8A"/>
    <w:rsid w:val="001F7194"/>
    <w:rsid w:val="001F7213"/>
    <w:rsid w:val="001F7788"/>
    <w:rsid w:val="001F7A0E"/>
    <w:rsid w:val="001F7FE1"/>
    <w:rsid w:val="00200C24"/>
    <w:rsid w:val="00200C4C"/>
    <w:rsid w:val="00200F36"/>
    <w:rsid w:val="00201290"/>
    <w:rsid w:val="00201797"/>
    <w:rsid w:val="00201E69"/>
    <w:rsid w:val="00201E91"/>
    <w:rsid w:val="00202330"/>
    <w:rsid w:val="00202377"/>
    <w:rsid w:val="00202545"/>
    <w:rsid w:val="002025FE"/>
    <w:rsid w:val="00202806"/>
    <w:rsid w:val="00202C24"/>
    <w:rsid w:val="00202DEE"/>
    <w:rsid w:val="00202F00"/>
    <w:rsid w:val="002037C7"/>
    <w:rsid w:val="00203C46"/>
    <w:rsid w:val="00203EED"/>
    <w:rsid w:val="0020451E"/>
    <w:rsid w:val="0020482D"/>
    <w:rsid w:val="00204872"/>
    <w:rsid w:val="002048F4"/>
    <w:rsid w:val="00204921"/>
    <w:rsid w:val="00204A46"/>
    <w:rsid w:val="00204D10"/>
    <w:rsid w:val="00204E99"/>
    <w:rsid w:val="002055A0"/>
    <w:rsid w:val="002056F5"/>
    <w:rsid w:val="00205983"/>
    <w:rsid w:val="00205B47"/>
    <w:rsid w:val="00205C5D"/>
    <w:rsid w:val="00205DAA"/>
    <w:rsid w:val="00205F81"/>
    <w:rsid w:val="002066D9"/>
    <w:rsid w:val="002068C8"/>
    <w:rsid w:val="00206BED"/>
    <w:rsid w:val="00206C25"/>
    <w:rsid w:val="00207011"/>
    <w:rsid w:val="002071A7"/>
    <w:rsid w:val="00207675"/>
    <w:rsid w:val="002076F1"/>
    <w:rsid w:val="00207755"/>
    <w:rsid w:val="00207A8D"/>
    <w:rsid w:val="00210024"/>
    <w:rsid w:val="00210062"/>
    <w:rsid w:val="002100B7"/>
    <w:rsid w:val="00210174"/>
    <w:rsid w:val="00210285"/>
    <w:rsid w:val="00210698"/>
    <w:rsid w:val="00210824"/>
    <w:rsid w:val="002110D7"/>
    <w:rsid w:val="002113E0"/>
    <w:rsid w:val="002114D0"/>
    <w:rsid w:val="00211A26"/>
    <w:rsid w:val="00211B85"/>
    <w:rsid w:val="00211BE6"/>
    <w:rsid w:val="00211C8B"/>
    <w:rsid w:val="00211F92"/>
    <w:rsid w:val="00212792"/>
    <w:rsid w:val="002128BA"/>
    <w:rsid w:val="0021292F"/>
    <w:rsid w:val="00212C8F"/>
    <w:rsid w:val="002130EE"/>
    <w:rsid w:val="00213100"/>
    <w:rsid w:val="002131B2"/>
    <w:rsid w:val="00213305"/>
    <w:rsid w:val="0021361F"/>
    <w:rsid w:val="00213625"/>
    <w:rsid w:val="00213B37"/>
    <w:rsid w:val="00213D40"/>
    <w:rsid w:val="00213F53"/>
    <w:rsid w:val="00213FF5"/>
    <w:rsid w:val="002144AE"/>
    <w:rsid w:val="00214520"/>
    <w:rsid w:val="0021469F"/>
    <w:rsid w:val="002146F2"/>
    <w:rsid w:val="00214746"/>
    <w:rsid w:val="00214847"/>
    <w:rsid w:val="0021487C"/>
    <w:rsid w:val="0021493A"/>
    <w:rsid w:val="002149E8"/>
    <w:rsid w:val="00214FA4"/>
    <w:rsid w:val="0021596C"/>
    <w:rsid w:val="00215D60"/>
    <w:rsid w:val="00216044"/>
    <w:rsid w:val="00216247"/>
    <w:rsid w:val="002166E4"/>
    <w:rsid w:val="002169DF"/>
    <w:rsid w:val="00216D00"/>
    <w:rsid w:val="00216DEF"/>
    <w:rsid w:val="002177B6"/>
    <w:rsid w:val="00217B22"/>
    <w:rsid w:val="00217B4F"/>
    <w:rsid w:val="00217DE4"/>
    <w:rsid w:val="00217E69"/>
    <w:rsid w:val="00217F1A"/>
    <w:rsid w:val="0022046D"/>
    <w:rsid w:val="002204BD"/>
    <w:rsid w:val="0022067C"/>
    <w:rsid w:val="00220961"/>
    <w:rsid w:val="00220BB5"/>
    <w:rsid w:val="00220EF5"/>
    <w:rsid w:val="0022105D"/>
    <w:rsid w:val="0022117C"/>
    <w:rsid w:val="0022192A"/>
    <w:rsid w:val="002219BC"/>
    <w:rsid w:val="00221D59"/>
    <w:rsid w:val="00221DFC"/>
    <w:rsid w:val="00221E4C"/>
    <w:rsid w:val="00222529"/>
    <w:rsid w:val="00222B76"/>
    <w:rsid w:val="00222E2E"/>
    <w:rsid w:val="0022322E"/>
    <w:rsid w:val="002235CE"/>
    <w:rsid w:val="002235D1"/>
    <w:rsid w:val="00223B90"/>
    <w:rsid w:val="00223FD7"/>
    <w:rsid w:val="002241E3"/>
    <w:rsid w:val="00224229"/>
    <w:rsid w:val="00224234"/>
    <w:rsid w:val="00224418"/>
    <w:rsid w:val="0022462B"/>
    <w:rsid w:val="00224A73"/>
    <w:rsid w:val="00224F5B"/>
    <w:rsid w:val="00225AE4"/>
    <w:rsid w:val="00225B30"/>
    <w:rsid w:val="00226059"/>
    <w:rsid w:val="00226175"/>
    <w:rsid w:val="00226357"/>
    <w:rsid w:val="00226450"/>
    <w:rsid w:val="00226734"/>
    <w:rsid w:val="002267BB"/>
    <w:rsid w:val="002267F1"/>
    <w:rsid w:val="0022687F"/>
    <w:rsid w:val="00226897"/>
    <w:rsid w:val="00226CCE"/>
    <w:rsid w:val="00226D03"/>
    <w:rsid w:val="00226D90"/>
    <w:rsid w:val="00227B8E"/>
    <w:rsid w:val="00227EE6"/>
    <w:rsid w:val="0023019D"/>
    <w:rsid w:val="002301AC"/>
    <w:rsid w:val="002302E7"/>
    <w:rsid w:val="00230482"/>
    <w:rsid w:val="00230A79"/>
    <w:rsid w:val="00230C3F"/>
    <w:rsid w:val="00230F8F"/>
    <w:rsid w:val="002310FB"/>
    <w:rsid w:val="00231242"/>
    <w:rsid w:val="0023138A"/>
    <w:rsid w:val="0023147A"/>
    <w:rsid w:val="00231698"/>
    <w:rsid w:val="0023187A"/>
    <w:rsid w:val="002318CA"/>
    <w:rsid w:val="0023192A"/>
    <w:rsid w:val="00231966"/>
    <w:rsid w:val="002319A8"/>
    <w:rsid w:val="00231A14"/>
    <w:rsid w:val="002324E6"/>
    <w:rsid w:val="00232637"/>
    <w:rsid w:val="00232795"/>
    <w:rsid w:val="00232812"/>
    <w:rsid w:val="00232992"/>
    <w:rsid w:val="00233024"/>
    <w:rsid w:val="002337E4"/>
    <w:rsid w:val="00233C6E"/>
    <w:rsid w:val="00233F76"/>
    <w:rsid w:val="00234255"/>
    <w:rsid w:val="0023431E"/>
    <w:rsid w:val="002344F9"/>
    <w:rsid w:val="00234897"/>
    <w:rsid w:val="002348DE"/>
    <w:rsid w:val="00234948"/>
    <w:rsid w:val="00234E13"/>
    <w:rsid w:val="00234E50"/>
    <w:rsid w:val="002350B8"/>
    <w:rsid w:val="00235181"/>
    <w:rsid w:val="0023518B"/>
    <w:rsid w:val="00235481"/>
    <w:rsid w:val="0023586A"/>
    <w:rsid w:val="00235AD4"/>
    <w:rsid w:val="00235B02"/>
    <w:rsid w:val="00235EE6"/>
    <w:rsid w:val="00236A26"/>
    <w:rsid w:val="00236B97"/>
    <w:rsid w:val="00236CDF"/>
    <w:rsid w:val="00236F24"/>
    <w:rsid w:val="00237E96"/>
    <w:rsid w:val="00240038"/>
    <w:rsid w:val="00241064"/>
    <w:rsid w:val="0024144C"/>
    <w:rsid w:val="00242645"/>
    <w:rsid w:val="00242AE7"/>
    <w:rsid w:val="00243078"/>
    <w:rsid w:val="002433B3"/>
    <w:rsid w:val="00243575"/>
    <w:rsid w:val="00243738"/>
    <w:rsid w:val="00244025"/>
    <w:rsid w:val="0024436D"/>
    <w:rsid w:val="00245370"/>
    <w:rsid w:val="00245CA7"/>
    <w:rsid w:val="00245EA3"/>
    <w:rsid w:val="0024676E"/>
    <w:rsid w:val="00246C3B"/>
    <w:rsid w:val="00247527"/>
    <w:rsid w:val="0024777D"/>
    <w:rsid w:val="00247926"/>
    <w:rsid w:val="00247998"/>
    <w:rsid w:val="00247AD3"/>
    <w:rsid w:val="00247AED"/>
    <w:rsid w:val="00247B47"/>
    <w:rsid w:val="00247CBF"/>
    <w:rsid w:val="00247D21"/>
    <w:rsid w:val="00247F7A"/>
    <w:rsid w:val="002504F8"/>
    <w:rsid w:val="00250508"/>
    <w:rsid w:val="002505A5"/>
    <w:rsid w:val="002506F0"/>
    <w:rsid w:val="002508CD"/>
    <w:rsid w:val="00250AFD"/>
    <w:rsid w:val="002511A4"/>
    <w:rsid w:val="0025136B"/>
    <w:rsid w:val="002516F8"/>
    <w:rsid w:val="002516FB"/>
    <w:rsid w:val="00251720"/>
    <w:rsid w:val="0025176E"/>
    <w:rsid w:val="00251A0B"/>
    <w:rsid w:val="00251F8F"/>
    <w:rsid w:val="0025206E"/>
    <w:rsid w:val="00252516"/>
    <w:rsid w:val="002526F5"/>
    <w:rsid w:val="00252856"/>
    <w:rsid w:val="00252A15"/>
    <w:rsid w:val="00252A4E"/>
    <w:rsid w:val="00252B0D"/>
    <w:rsid w:val="00252B4F"/>
    <w:rsid w:val="00252C53"/>
    <w:rsid w:val="00252E84"/>
    <w:rsid w:val="002534F6"/>
    <w:rsid w:val="0025359E"/>
    <w:rsid w:val="00253C30"/>
    <w:rsid w:val="00254168"/>
    <w:rsid w:val="0025424B"/>
    <w:rsid w:val="002547BA"/>
    <w:rsid w:val="002549F4"/>
    <w:rsid w:val="00254AD3"/>
    <w:rsid w:val="00254C2A"/>
    <w:rsid w:val="00254C69"/>
    <w:rsid w:val="00254DE2"/>
    <w:rsid w:val="00254DF0"/>
    <w:rsid w:val="00254EE7"/>
    <w:rsid w:val="0025540D"/>
    <w:rsid w:val="002557EA"/>
    <w:rsid w:val="00255AA6"/>
    <w:rsid w:val="00255B92"/>
    <w:rsid w:val="00255D81"/>
    <w:rsid w:val="002566C7"/>
    <w:rsid w:val="002569A6"/>
    <w:rsid w:val="00256C42"/>
    <w:rsid w:val="00257002"/>
    <w:rsid w:val="0025735E"/>
    <w:rsid w:val="002574F0"/>
    <w:rsid w:val="00257873"/>
    <w:rsid w:val="00257C4D"/>
    <w:rsid w:val="00257E38"/>
    <w:rsid w:val="00257E48"/>
    <w:rsid w:val="00257F11"/>
    <w:rsid w:val="00260586"/>
    <w:rsid w:val="00260AAE"/>
    <w:rsid w:val="00260EFC"/>
    <w:rsid w:val="0026129D"/>
    <w:rsid w:val="00261579"/>
    <w:rsid w:val="0026169B"/>
    <w:rsid w:val="002617D2"/>
    <w:rsid w:val="00261F5B"/>
    <w:rsid w:val="0026208F"/>
    <w:rsid w:val="00262577"/>
    <w:rsid w:val="002626A6"/>
    <w:rsid w:val="00262782"/>
    <w:rsid w:val="00262880"/>
    <w:rsid w:val="002629A5"/>
    <w:rsid w:val="002629AB"/>
    <w:rsid w:val="00262B14"/>
    <w:rsid w:val="00262BA4"/>
    <w:rsid w:val="00262EAE"/>
    <w:rsid w:val="00263102"/>
    <w:rsid w:val="002638FC"/>
    <w:rsid w:val="00263A4B"/>
    <w:rsid w:val="00263E02"/>
    <w:rsid w:val="00264210"/>
    <w:rsid w:val="0026424C"/>
    <w:rsid w:val="002642BB"/>
    <w:rsid w:val="0026452F"/>
    <w:rsid w:val="002645F8"/>
    <w:rsid w:val="0026467D"/>
    <w:rsid w:val="002647A4"/>
    <w:rsid w:val="002648E6"/>
    <w:rsid w:val="00264963"/>
    <w:rsid w:val="00264A98"/>
    <w:rsid w:val="00264AF7"/>
    <w:rsid w:val="0026504A"/>
    <w:rsid w:val="00265831"/>
    <w:rsid w:val="00265CAD"/>
    <w:rsid w:val="002660C7"/>
    <w:rsid w:val="00266149"/>
    <w:rsid w:val="00266444"/>
    <w:rsid w:val="00266B5D"/>
    <w:rsid w:val="0026743B"/>
    <w:rsid w:val="002679E2"/>
    <w:rsid w:val="00267AA0"/>
    <w:rsid w:val="00267D0D"/>
    <w:rsid w:val="002701BB"/>
    <w:rsid w:val="00270608"/>
    <w:rsid w:val="00270BB6"/>
    <w:rsid w:val="00270CC1"/>
    <w:rsid w:val="00270F16"/>
    <w:rsid w:val="00271998"/>
    <w:rsid w:val="0027214B"/>
    <w:rsid w:val="0027292F"/>
    <w:rsid w:val="0027307C"/>
    <w:rsid w:val="0027318B"/>
    <w:rsid w:val="00273403"/>
    <w:rsid w:val="00273618"/>
    <w:rsid w:val="0027378F"/>
    <w:rsid w:val="00273D36"/>
    <w:rsid w:val="00273E90"/>
    <w:rsid w:val="00273EBD"/>
    <w:rsid w:val="002740DD"/>
    <w:rsid w:val="00274700"/>
    <w:rsid w:val="002747CC"/>
    <w:rsid w:val="00274A57"/>
    <w:rsid w:val="0027549A"/>
    <w:rsid w:val="002759E8"/>
    <w:rsid w:val="00275AAA"/>
    <w:rsid w:val="00275AD2"/>
    <w:rsid w:val="00275F19"/>
    <w:rsid w:val="00275F83"/>
    <w:rsid w:val="00276285"/>
    <w:rsid w:val="002762E6"/>
    <w:rsid w:val="00276461"/>
    <w:rsid w:val="002765BB"/>
    <w:rsid w:val="002766C7"/>
    <w:rsid w:val="002768DA"/>
    <w:rsid w:val="00276A25"/>
    <w:rsid w:val="00276B5D"/>
    <w:rsid w:val="00276D49"/>
    <w:rsid w:val="00276FBF"/>
    <w:rsid w:val="00276FEA"/>
    <w:rsid w:val="00277251"/>
    <w:rsid w:val="0027727D"/>
    <w:rsid w:val="00277280"/>
    <w:rsid w:val="00277626"/>
    <w:rsid w:val="002779C3"/>
    <w:rsid w:val="002779CC"/>
    <w:rsid w:val="00277E76"/>
    <w:rsid w:val="00277F4E"/>
    <w:rsid w:val="0028040C"/>
    <w:rsid w:val="0028045F"/>
    <w:rsid w:val="002804F4"/>
    <w:rsid w:val="00280589"/>
    <w:rsid w:val="0028068F"/>
    <w:rsid w:val="00280B44"/>
    <w:rsid w:val="00281284"/>
    <w:rsid w:val="00281845"/>
    <w:rsid w:val="002818AC"/>
    <w:rsid w:val="00281A2D"/>
    <w:rsid w:val="00281B54"/>
    <w:rsid w:val="00281CBE"/>
    <w:rsid w:val="00281D65"/>
    <w:rsid w:val="0028274B"/>
    <w:rsid w:val="002834DA"/>
    <w:rsid w:val="00283CD3"/>
    <w:rsid w:val="002840BE"/>
    <w:rsid w:val="0028419D"/>
    <w:rsid w:val="0028435A"/>
    <w:rsid w:val="002843A6"/>
    <w:rsid w:val="002847E8"/>
    <w:rsid w:val="0028529D"/>
    <w:rsid w:val="00285329"/>
    <w:rsid w:val="00285D07"/>
    <w:rsid w:val="002860E2"/>
    <w:rsid w:val="00286916"/>
    <w:rsid w:val="00286AAC"/>
    <w:rsid w:val="00287625"/>
    <w:rsid w:val="00287701"/>
    <w:rsid w:val="002879F4"/>
    <w:rsid w:val="0029029A"/>
    <w:rsid w:val="00290410"/>
    <w:rsid w:val="00290469"/>
    <w:rsid w:val="00290799"/>
    <w:rsid w:val="00290A7B"/>
    <w:rsid w:val="002910AE"/>
    <w:rsid w:val="0029110F"/>
    <w:rsid w:val="00291589"/>
    <w:rsid w:val="0029163D"/>
    <w:rsid w:val="00291811"/>
    <w:rsid w:val="00292006"/>
    <w:rsid w:val="0029228E"/>
    <w:rsid w:val="002926C6"/>
    <w:rsid w:val="00292884"/>
    <w:rsid w:val="00292BEF"/>
    <w:rsid w:val="00292D81"/>
    <w:rsid w:val="00292EAC"/>
    <w:rsid w:val="002932A9"/>
    <w:rsid w:val="0029330A"/>
    <w:rsid w:val="002933CC"/>
    <w:rsid w:val="00293589"/>
    <w:rsid w:val="002935D1"/>
    <w:rsid w:val="00293899"/>
    <w:rsid w:val="00293EBD"/>
    <w:rsid w:val="0029473A"/>
    <w:rsid w:val="002948C8"/>
    <w:rsid w:val="0029493C"/>
    <w:rsid w:val="00294AF1"/>
    <w:rsid w:val="00294BB5"/>
    <w:rsid w:val="00294DA3"/>
    <w:rsid w:val="00294F4F"/>
    <w:rsid w:val="00295476"/>
    <w:rsid w:val="0029559E"/>
    <w:rsid w:val="00295A08"/>
    <w:rsid w:val="00295ABB"/>
    <w:rsid w:val="00295D27"/>
    <w:rsid w:val="00295E18"/>
    <w:rsid w:val="002965E4"/>
    <w:rsid w:val="00297246"/>
    <w:rsid w:val="002974C0"/>
    <w:rsid w:val="002975A9"/>
    <w:rsid w:val="00297B62"/>
    <w:rsid w:val="00297C0C"/>
    <w:rsid w:val="00297DF0"/>
    <w:rsid w:val="00297EEC"/>
    <w:rsid w:val="002A0055"/>
    <w:rsid w:val="002A0274"/>
    <w:rsid w:val="002A0637"/>
    <w:rsid w:val="002A07C8"/>
    <w:rsid w:val="002A0AD0"/>
    <w:rsid w:val="002A0ADF"/>
    <w:rsid w:val="002A0DF4"/>
    <w:rsid w:val="002A112F"/>
    <w:rsid w:val="002A14F9"/>
    <w:rsid w:val="002A1516"/>
    <w:rsid w:val="002A1534"/>
    <w:rsid w:val="002A16BC"/>
    <w:rsid w:val="002A22F8"/>
    <w:rsid w:val="002A237D"/>
    <w:rsid w:val="002A28C9"/>
    <w:rsid w:val="002A2E6B"/>
    <w:rsid w:val="002A2E7C"/>
    <w:rsid w:val="002A301B"/>
    <w:rsid w:val="002A3280"/>
    <w:rsid w:val="002A33FC"/>
    <w:rsid w:val="002A3798"/>
    <w:rsid w:val="002A3AE7"/>
    <w:rsid w:val="002A3CDA"/>
    <w:rsid w:val="002A3FA7"/>
    <w:rsid w:val="002A4114"/>
    <w:rsid w:val="002A4A0C"/>
    <w:rsid w:val="002A4A4F"/>
    <w:rsid w:val="002A4E87"/>
    <w:rsid w:val="002A527C"/>
    <w:rsid w:val="002A595A"/>
    <w:rsid w:val="002A5B3C"/>
    <w:rsid w:val="002A5F05"/>
    <w:rsid w:val="002A64A3"/>
    <w:rsid w:val="002A69DA"/>
    <w:rsid w:val="002A6AB0"/>
    <w:rsid w:val="002A6C9C"/>
    <w:rsid w:val="002A6E50"/>
    <w:rsid w:val="002A6E8B"/>
    <w:rsid w:val="002A7519"/>
    <w:rsid w:val="002A75C9"/>
    <w:rsid w:val="002A7823"/>
    <w:rsid w:val="002A7A94"/>
    <w:rsid w:val="002B0152"/>
    <w:rsid w:val="002B020B"/>
    <w:rsid w:val="002B043E"/>
    <w:rsid w:val="002B08F6"/>
    <w:rsid w:val="002B0C51"/>
    <w:rsid w:val="002B0CA7"/>
    <w:rsid w:val="002B0F9D"/>
    <w:rsid w:val="002B0FFA"/>
    <w:rsid w:val="002B1136"/>
    <w:rsid w:val="002B12AF"/>
    <w:rsid w:val="002B14B3"/>
    <w:rsid w:val="002B183D"/>
    <w:rsid w:val="002B1978"/>
    <w:rsid w:val="002B1BDA"/>
    <w:rsid w:val="002B1D30"/>
    <w:rsid w:val="002B22E3"/>
    <w:rsid w:val="002B236F"/>
    <w:rsid w:val="002B2B1C"/>
    <w:rsid w:val="002B2DD8"/>
    <w:rsid w:val="002B2DE0"/>
    <w:rsid w:val="002B34E3"/>
    <w:rsid w:val="002B36DE"/>
    <w:rsid w:val="002B36E5"/>
    <w:rsid w:val="002B370F"/>
    <w:rsid w:val="002B3993"/>
    <w:rsid w:val="002B3BA7"/>
    <w:rsid w:val="002B40A2"/>
    <w:rsid w:val="002B40EB"/>
    <w:rsid w:val="002B418B"/>
    <w:rsid w:val="002B49D6"/>
    <w:rsid w:val="002B4DEC"/>
    <w:rsid w:val="002B5441"/>
    <w:rsid w:val="002B559B"/>
    <w:rsid w:val="002B595C"/>
    <w:rsid w:val="002B6215"/>
    <w:rsid w:val="002B629E"/>
    <w:rsid w:val="002B65E2"/>
    <w:rsid w:val="002B66A1"/>
    <w:rsid w:val="002B6AF3"/>
    <w:rsid w:val="002B6BFF"/>
    <w:rsid w:val="002B6DDD"/>
    <w:rsid w:val="002B70F3"/>
    <w:rsid w:val="002B76F8"/>
    <w:rsid w:val="002B7A74"/>
    <w:rsid w:val="002B7AF0"/>
    <w:rsid w:val="002B7F45"/>
    <w:rsid w:val="002B7F96"/>
    <w:rsid w:val="002C0216"/>
    <w:rsid w:val="002C031A"/>
    <w:rsid w:val="002C0C12"/>
    <w:rsid w:val="002C0DAD"/>
    <w:rsid w:val="002C1036"/>
    <w:rsid w:val="002C1A9A"/>
    <w:rsid w:val="002C221F"/>
    <w:rsid w:val="002C2B3F"/>
    <w:rsid w:val="002C3018"/>
    <w:rsid w:val="002C3575"/>
    <w:rsid w:val="002C3AC3"/>
    <w:rsid w:val="002C3B43"/>
    <w:rsid w:val="002C3BD6"/>
    <w:rsid w:val="002C3D0D"/>
    <w:rsid w:val="002C3FF1"/>
    <w:rsid w:val="002C40A9"/>
    <w:rsid w:val="002C40DA"/>
    <w:rsid w:val="002C42AB"/>
    <w:rsid w:val="002C4721"/>
    <w:rsid w:val="002C4EF6"/>
    <w:rsid w:val="002C5339"/>
    <w:rsid w:val="002C5588"/>
    <w:rsid w:val="002C56E7"/>
    <w:rsid w:val="002C5AC0"/>
    <w:rsid w:val="002C61FE"/>
    <w:rsid w:val="002C63BA"/>
    <w:rsid w:val="002C67AC"/>
    <w:rsid w:val="002C6C32"/>
    <w:rsid w:val="002C6FC3"/>
    <w:rsid w:val="002C764F"/>
    <w:rsid w:val="002C7A2E"/>
    <w:rsid w:val="002C7F9E"/>
    <w:rsid w:val="002D07D7"/>
    <w:rsid w:val="002D0D6B"/>
    <w:rsid w:val="002D0D78"/>
    <w:rsid w:val="002D0FB2"/>
    <w:rsid w:val="002D1219"/>
    <w:rsid w:val="002D1287"/>
    <w:rsid w:val="002D12A7"/>
    <w:rsid w:val="002D1599"/>
    <w:rsid w:val="002D18F0"/>
    <w:rsid w:val="002D1A2E"/>
    <w:rsid w:val="002D1A61"/>
    <w:rsid w:val="002D1CA9"/>
    <w:rsid w:val="002D228E"/>
    <w:rsid w:val="002D2313"/>
    <w:rsid w:val="002D27C7"/>
    <w:rsid w:val="002D2EDB"/>
    <w:rsid w:val="002D30D7"/>
    <w:rsid w:val="002D312B"/>
    <w:rsid w:val="002D34AB"/>
    <w:rsid w:val="002D386E"/>
    <w:rsid w:val="002D3CD0"/>
    <w:rsid w:val="002D3CD2"/>
    <w:rsid w:val="002D41F7"/>
    <w:rsid w:val="002D43C2"/>
    <w:rsid w:val="002D4C39"/>
    <w:rsid w:val="002D5148"/>
    <w:rsid w:val="002D5767"/>
    <w:rsid w:val="002D5B8C"/>
    <w:rsid w:val="002D5BE7"/>
    <w:rsid w:val="002D5C00"/>
    <w:rsid w:val="002D5E2C"/>
    <w:rsid w:val="002D6063"/>
    <w:rsid w:val="002D6448"/>
    <w:rsid w:val="002D69F4"/>
    <w:rsid w:val="002D6B6D"/>
    <w:rsid w:val="002D6CDC"/>
    <w:rsid w:val="002D6D87"/>
    <w:rsid w:val="002D6F11"/>
    <w:rsid w:val="002D6F6B"/>
    <w:rsid w:val="002D7320"/>
    <w:rsid w:val="002D7398"/>
    <w:rsid w:val="002D781C"/>
    <w:rsid w:val="002D7B24"/>
    <w:rsid w:val="002E003C"/>
    <w:rsid w:val="002E0098"/>
    <w:rsid w:val="002E0099"/>
    <w:rsid w:val="002E03A6"/>
    <w:rsid w:val="002E03F8"/>
    <w:rsid w:val="002E0881"/>
    <w:rsid w:val="002E0AAE"/>
    <w:rsid w:val="002E0B45"/>
    <w:rsid w:val="002E1C37"/>
    <w:rsid w:val="002E2007"/>
    <w:rsid w:val="002E2096"/>
    <w:rsid w:val="002E24BF"/>
    <w:rsid w:val="002E25C4"/>
    <w:rsid w:val="002E27E8"/>
    <w:rsid w:val="002E28C4"/>
    <w:rsid w:val="002E2ED0"/>
    <w:rsid w:val="002E2F2A"/>
    <w:rsid w:val="002E320A"/>
    <w:rsid w:val="002E3217"/>
    <w:rsid w:val="002E3311"/>
    <w:rsid w:val="002E36A8"/>
    <w:rsid w:val="002E36A9"/>
    <w:rsid w:val="002E38AF"/>
    <w:rsid w:val="002E3AAF"/>
    <w:rsid w:val="002E405E"/>
    <w:rsid w:val="002E4C75"/>
    <w:rsid w:val="002E4F52"/>
    <w:rsid w:val="002E5044"/>
    <w:rsid w:val="002E5199"/>
    <w:rsid w:val="002E528D"/>
    <w:rsid w:val="002E534B"/>
    <w:rsid w:val="002E554C"/>
    <w:rsid w:val="002E55F9"/>
    <w:rsid w:val="002E57C1"/>
    <w:rsid w:val="002E59E0"/>
    <w:rsid w:val="002E5B01"/>
    <w:rsid w:val="002E5EDB"/>
    <w:rsid w:val="002E61DB"/>
    <w:rsid w:val="002E68FA"/>
    <w:rsid w:val="002E6A17"/>
    <w:rsid w:val="002E6A1C"/>
    <w:rsid w:val="002E6CD2"/>
    <w:rsid w:val="002E6F56"/>
    <w:rsid w:val="002E718B"/>
    <w:rsid w:val="002E7282"/>
    <w:rsid w:val="002E740E"/>
    <w:rsid w:val="002E7D04"/>
    <w:rsid w:val="002F01E6"/>
    <w:rsid w:val="002F0616"/>
    <w:rsid w:val="002F0C74"/>
    <w:rsid w:val="002F0FB8"/>
    <w:rsid w:val="002F1635"/>
    <w:rsid w:val="002F1D7B"/>
    <w:rsid w:val="002F1D95"/>
    <w:rsid w:val="002F213F"/>
    <w:rsid w:val="002F2291"/>
    <w:rsid w:val="002F2367"/>
    <w:rsid w:val="002F24FE"/>
    <w:rsid w:val="002F261B"/>
    <w:rsid w:val="002F27B7"/>
    <w:rsid w:val="002F2D95"/>
    <w:rsid w:val="002F3721"/>
    <w:rsid w:val="002F3D41"/>
    <w:rsid w:val="002F4605"/>
    <w:rsid w:val="002F4EBF"/>
    <w:rsid w:val="002F4F51"/>
    <w:rsid w:val="002F501D"/>
    <w:rsid w:val="002F50E6"/>
    <w:rsid w:val="002F51B0"/>
    <w:rsid w:val="002F5359"/>
    <w:rsid w:val="002F5431"/>
    <w:rsid w:val="002F54A3"/>
    <w:rsid w:val="002F54AF"/>
    <w:rsid w:val="002F5889"/>
    <w:rsid w:val="002F5BD0"/>
    <w:rsid w:val="002F5C89"/>
    <w:rsid w:val="002F5D2F"/>
    <w:rsid w:val="002F5DA2"/>
    <w:rsid w:val="002F6823"/>
    <w:rsid w:val="002F690E"/>
    <w:rsid w:val="002F6B02"/>
    <w:rsid w:val="002F6C8E"/>
    <w:rsid w:val="002F6CE0"/>
    <w:rsid w:val="002F6DB6"/>
    <w:rsid w:val="002F7191"/>
    <w:rsid w:val="002F7362"/>
    <w:rsid w:val="002F75A4"/>
    <w:rsid w:val="002F75EE"/>
    <w:rsid w:val="002F7901"/>
    <w:rsid w:val="003000EF"/>
    <w:rsid w:val="00300120"/>
    <w:rsid w:val="003009E6"/>
    <w:rsid w:val="00300A1C"/>
    <w:rsid w:val="00300A45"/>
    <w:rsid w:val="003010A2"/>
    <w:rsid w:val="003011E6"/>
    <w:rsid w:val="003018FE"/>
    <w:rsid w:val="0030195A"/>
    <w:rsid w:val="003019B4"/>
    <w:rsid w:val="003019F4"/>
    <w:rsid w:val="00302296"/>
    <w:rsid w:val="0030234C"/>
    <w:rsid w:val="003023A5"/>
    <w:rsid w:val="00302567"/>
    <w:rsid w:val="00302C4F"/>
    <w:rsid w:val="003032A9"/>
    <w:rsid w:val="00303A41"/>
    <w:rsid w:val="00303DFE"/>
    <w:rsid w:val="0030413D"/>
    <w:rsid w:val="003044F9"/>
    <w:rsid w:val="003047FF"/>
    <w:rsid w:val="00304BF4"/>
    <w:rsid w:val="00304D39"/>
    <w:rsid w:val="00304E07"/>
    <w:rsid w:val="00304F6B"/>
    <w:rsid w:val="003050C5"/>
    <w:rsid w:val="003051A7"/>
    <w:rsid w:val="00305384"/>
    <w:rsid w:val="00305C9D"/>
    <w:rsid w:val="003064C1"/>
    <w:rsid w:val="003064F2"/>
    <w:rsid w:val="00306907"/>
    <w:rsid w:val="00306F71"/>
    <w:rsid w:val="0030701C"/>
    <w:rsid w:val="00307200"/>
    <w:rsid w:val="0030761D"/>
    <w:rsid w:val="003078D0"/>
    <w:rsid w:val="0030794F"/>
    <w:rsid w:val="00310218"/>
    <w:rsid w:val="0031022C"/>
    <w:rsid w:val="003103C5"/>
    <w:rsid w:val="003105BD"/>
    <w:rsid w:val="00310D5D"/>
    <w:rsid w:val="00310DA7"/>
    <w:rsid w:val="00311355"/>
    <w:rsid w:val="0031175D"/>
    <w:rsid w:val="00311981"/>
    <w:rsid w:val="00311AD7"/>
    <w:rsid w:val="003123EB"/>
    <w:rsid w:val="003124D4"/>
    <w:rsid w:val="0031251C"/>
    <w:rsid w:val="00312615"/>
    <w:rsid w:val="003126A1"/>
    <w:rsid w:val="003128D4"/>
    <w:rsid w:val="003128E4"/>
    <w:rsid w:val="00312901"/>
    <w:rsid w:val="00312E86"/>
    <w:rsid w:val="0031383B"/>
    <w:rsid w:val="0031414F"/>
    <w:rsid w:val="003142F0"/>
    <w:rsid w:val="003149AD"/>
    <w:rsid w:val="00314DAD"/>
    <w:rsid w:val="003151A1"/>
    <w:rsid w:val="00315238"/>
    <w:rsid w:val="00315691"/>
    <w:rsid w:val="00315984"/>
    <w:rsid w:val="00315997"/>
    <w:rsid w:val="00315B48"/>
    <w:rsid w:val="00316227"/>
    <w:rsid w:val="0031656E"/>
    <w:rsid w:val="003166AC"/>
    <w:rsid w:val="00316703"/>
    <w:rsid w:val="00316A89"/>
    <w:rsid w:val="00316E23"/>
    <w:rsid w:val="003174F4"/>
    <w:rsid w:val="003178CD"/>
    <w:rsid w:val="00317917"/>
    <w:rsid w:val="00317FEB"/>
    <w:rsid w:val="0032013A"/>
    <w:rsid w:val="0032025B"/>
    <w:rsid w:val="0032049D"/>
    <w:rsid w:val="00320688"/>
    <w:rsid w:val="003207DC"/>
    <w:rsid w:val="003213F8"/>
    <w:rsid w:val="00321DBF"/>
    <w:rsid w:val="00321F0B"/>
    <w:rsid w:val="00321F58"/>
    <w:rsid w:val="0032206E"/>
    <w:rsid w:val="00322275"/>
    <w:rsid w:val="00322958"/>
    <w:rsid w:val="00322FDD"/>
    <w:rsid w:val="003230AF"/>
    <w:rsid w:val="003235D8"/>
    <w:rsid w:val="0032374A"/>
    <w:rsid w:val="003237C4"/>
    <w:rsid w:val="00323D69"/>
    <w:rsid w:val="003242A8"/>
    <w:rsid w:val="00324641"/>
    <w:rsid w:val="003248A9"/>
    <w:rsid w:val="00325080"/>
    <w:rsid w:val="00325200"/>
    <w:rsid w:val="00325E62"/>
    <w:rsid w:val="00325F49"/>
    <w:rsid w:val="00326123"/>
    <w:rsid w:val="003263A7"/>
    <w:rsid w:val="003263D2"/>
    <w:rsid w:val="003264A8"/>
    <w:rsid w:val="0032656D"/>
    <w:rsid w:val="003265F7"/>
    <w:rsid w:val="0032662B"/>
    <w:rsid w:val="003267F0"/>
    <w:rsid w:val="003269BD"/>
    <w:rsid w:val="00326C59"/>
    <w:rsid w:val="003270E2"/>
    <w:rsid w:val="00327263"/>
    <w:rsid w:val="003272F0"/>
    <w:rsid w:val="0032796D"/>
    <w:rsid w:val="003279D2"/>
    <w:rsid w:val="00327B07"/>
    <w:rsid w:val="00327D35"/>
    <w:rsid w:val="00327FF4"/>
    <w:rsid w:val="00330347"/>
    <w:rsid w:val="003308D6"/>
    <w:rsid w:val="003309D8"/>
    <w:rsid w:val="00330AB6"/>
    <w:rsid w:val="00330C6B"/>
    <w:rsid w:val="00330ED1"/>
    <w:rsid w:val="00330FC8"/>
    <w:rsid w:val="003310C7"/>
    <w:rsid w:val="00331233"/>
    <w:rsid w:val="0033183E"/>
    <w:rsid w:val="003319D1"/>
    <w:rsid w:val="00331D0F"/>
    <w:rsid w:val="00331FAF"/>
    <w:rsid w:val="0033207D"/>
    <w:rsid w:val="0033228C"/>
    <w:rsid w:val="003322BB"/>
    <w:rsid w:val="00332639"/>
    <w:rsid w:val="003328F6"/>
    <w:rsid w:val="00332961"/>
    <w:rsid w:val="00332A50"/>
    <w:rsid w:val="00332A94"/>
    <w:rsid w:val="00332A98"/>
    <w:rsid w:val="003330AD"/>
    <w:rsid w:val="0033390A"/>
    <w:rsid w:val="00333EA3"/>
    <w:rsid w:val="00333EE7"/>
    <w:rsid w:val="00333F1B"/>
    <w:rsid w:val="00333F63"/>
    <w:rsid w:val="0033475C"/>
    <w:rsid w:val="00334878"/>
    <w:rsid w:val="00334910"/>
    <w:rsid w:val="00334A7F"/>
    <w:rsid w:val="00334A99"/>
    <w:rsid w:val="00334BAF"/>
    <w:rsid w:val="00334EC7"/>
    <w:rsid w:val="00334FC3"/>
    <w:rsid w:val="00335116"/>
    <w:rsid w:val="00335E85"/>
    <w:rsid w:val="00335F32"/>
    <w:rsid w:val="003360B1"/>
    <w:rsid w:val="003362E7"/>
    <w:rsid w:val="0033664B"/>
    <w:rsid w:val="00336E3F"/>
    <w:rsid w:val="00336EC7"/>
    <w:rsid w:val="00336F90"/>
    <w:rsid w:val="00337166"/>
    <w:rsid w:val="0033771D"/>
    <w:rsid w:val="003402DD"/>
    <w:rsid w:val="00340369"/>
    <w:rsid w:val="00340A5D"/>
    <w:rsid w:val="00340D65"/>
    <w:rsid w:val="00341018"/>
    <w:rsid w:val="003411C2"/>
    <w:rsid w:val="003417DC"/>
    <w:rsid w:val="00341A8D"/>
    <w:rsid w:val="0034299C"/>
    <w:rsid w:val="00342CAD"/>
    <w:rsid w:val="00343066"/>
    <w:rsid w:val="0034308D"/>
    <w:rsid w:val="003430B9"/>
    <w:rsid w:val="003434E5"/>
    <w:rsid w:val="00343765"/>
    <w:rsid w:val="00343BF8"/>
    <w:rsid w:val="00343C4E"/>
    <w:rsid w:val="00343DB1"/>
    <w:rsid w:val="00343DBE"/>
    <w:rsid w:val="00343ECC"/>
    <w:rsid w:val="00343F4F"/>
    <w:rsid w:val="00344072"/>
    <w:rsid w:val="003442E4"/>
    <w:rsid w:val="00344317"/>
    <w:rsid w:val="003445EE"/>
    <w:rsid w:val="00344818"/>
    <w:rsid w:val="00344AED"/>
    <w:rsid w:val="00344CB8"/>
    <w:rsid w:val="00345CE1"/>
    <w:rsid w:val="003460D7"/>
    <w:rsid w:val="00346399"/>
    <w:rsid w:val="003464AC"/>
    <w:rsid w:val="003464B7"/>
    <w:rsid w:val="003469C6"/>
    <w:rsid w:val="00346BDA"/>
    <w:rsid w:val="00346F67"/>
    <w:rsid w:val="00347034"/>
    <w:rsid w:val="003472A6"/>
    <w:rsid w:val="00347A3D"/>
    <w:rsid w:val="00347AA6"/>
    <w:rsid w:val="00347BBE"/>
    <w:rsid w:val="00347FEB"/>
    <w:rsid w:val="003502EC"/>
    <w:rsid w:val="0035071B"/>
    <w:rsid w:val="0035075C"/>
    <w:rsid w:val="00350879"/>
    <w:rsid w:val="0035103F"/>
    <w:rsid w:val="0035111D"/>
    <w:rsid w:val="00351940"/>
    <w:rsid w:val="00351958"/>
    <w:rsid w:val="00351AF9"/>
    <w:rsid w:val="00351BC7"/>
    <w:rsid w:val="00351D9C"/>
    <w:rsid w:val="00351E65"/>
    <w:rsid w:val="003521A6"/>
    <w:rsid w:val="003524AB"/>
    <w:rsid w:val="003525A0"/>
    <w:rsid w:val="00352738"/>
    <w:rsid w:val="0035280A"/>
    <w:rsid w:val="0035298D"/>
    <w:rsid w:val="003529DA"/>
    <w:rsid w:val="00352CCE"/>
    <w:rsid w:val="00352D0E"/>
    <w:rsid w:val="00353005"/>
    <w:rsid w:val="003536AD"/>
    <w:rsid w:val="003537D6"/>
    <w:rsid w:val="00353825"/>
    <w:rsid w:val="00353A3B"/>
    <w:rsid w:val="00353CE4"/>
    <w:rsid w:val="00353E1F"/>
    <w:rsid w:val="00354174"/>
    <w:rsid w:val="00354549"/>
    <w:rsid w:val="003550EC"/>
    <w:rsid w:val="003550F1"/>
    <w:rsid w:val="003550F3"/>
    <w:rsid w:val="0035529B"/>
    <w:rsid w:val="0035562B"/>
    <w:rsid w:val="00355D93"/>
    <w:rsid w:val="00356145"/>
    <w:rsid w:val="0035668B"/>
    <w:rsid w:val="00356887"/>
    <w:rsid w:val="00356C1A"/>
    <w:rsid w:val="00356D56"/>
    <w:rsid w:val="00357126"/>
    <w:rsid w:val="003576C2"/>
    <w:rsid w:val="00357723"/>
    <w:rsid w:val="00357B11"/>
    <w:rsid w:val="00357E65"/>
    <w:rsid w:val="003600CC"/>
    <w:rsid w:val="003601CB"/>
    <w:rsid w:val="0036029B"/>
    <w:rsid w:val="0036032D"/>
    <w:rsid w:val="00360728"/>
    <w:rsid w:val="00360EDA"/>
    <w:rsid w:val="00361576"/>
    <w:rsid w:val="00361615"/>
    <w:rsid w:val="00361EF0"/>
    <w:rsid w:val="00361F6C"/>
    <w:rsid w:val="00362367"/>
    <w:rsid w:val="00362404"/>
    <w:rsid w:val="003625F2"/>
    <w:rsid w:val="0036288C"/>
    <w:rsid w:val="003628D0"/>
    <w:rsid w:val="00362A78"/>
    <w:rsid w:val="00362B5E"/>
    <w:rsid w:val="0036327D"/>
    <w:rsid w:val="00363897"/>
    <w:rsid w:val="00363AEE"/>
    <w:rsid w:val="003643AB"/>
    <w:rsid w:val="003643C5"/>
    <w:rsid w:val="00364627"/>
    <w:rsid w:val="00364788"/>
    <w:rsid w:val="00364930"/>
    <w:rsid w:val="00364C54"/>
    <w:rsid w:val="00365088"/>
    <w:rsid w:val="003656CF"/>
    <w:rsid w:val="003658DE"/>
    <w:rsid w:val="00365C2E"/>
    <w:rsid w:val="00366335"/>
    <w:rsid w:val="0036643E"/>
    <w:rsid w:val="00366A4C"/>
    <w:rsid w:val="00366B08"/>
    <w:rsid w:val="00366B9C"/>
    <w:rsid w:val="00366D29"/>
    <w:rsid w:val="0036798F"/>
    <w:rsid w:val="00367A8F"/>
    <w:rsid w:val="00367D04"/>
    <w:rsid w:val="0037030C"/>
    <w:rsid w:val="0037041C"/>
    <w:rsid w:val="00370629"/>
    <w:rsid w:val="003707B5"/>
    <w:rsid w:val="00370CD1"/>
    <w:rsid w:val="003713FF"/>
    <w:rsid w:val="00371AE7"/>
    <w:rsid w:val="00371CC0"/>
    <w:rsid w:val="00371F64"/>
    <w:rsid w:val="00371FB2"/>
    <w:rsid w:val="00372789"/>
    <w:rsid w:val="003727F5"/>
    <w:rsid w:val="0037281E"/>
    <w:rsid w:val="00372C94"/>
    <w:rsid w:val="00372CDB"/>
    <w:rsid w:val="00372EB3"/>
    <w:rsid w:val="00372EB5"/>
    <w:rsid w:val="00372F30"/>
    <w:rsid w:val="00372FD1"/>
    <w:rsid w:val="003730D9"/>
    <w:rsid w:val="0037327F"/>
    <w:rsid w:val="00373C92"/>
    <w:rsid w:val="00373D48"/>
    <w:rsid w:val="00373DF7"/>
    <w:rsid w:val="00373F73"/>
    <w:rsid w:val="00374279"/>
    <w:rsid w:val="00374C5C"/>
    <w:rsid w:val="00374E27"/>
    <w:rsid w:val="0037505A"/>
    <w:rsid w:val="003750E0"/>
    <w:rsid w:val="003753C1"/>
    <w:rsid w:val="00375537"/>
    <w:rsid w:val="00375957"/>
    <w:rsid w:val="003759B0"/>
    <w:rsid w:val="00375BCC"/>
    <w:rsid w:val="00375D48"/>
    <w:rsid w:val="00375DA9"/>
    <w:rsid w:val="00375EEA"/>
    <w:rsid w:val="00376083"/>
    <w:rsid w:val="0037656A"/>
    <w:rsid w:val="0037659A"/>
    <w:rsid w:val="003768F1"/>
    <w:rsid w:val="0037711E"/>
    <w:rsid w:val="00377176"/>
    <w:rsid w:val="003771FC"/>
    <w:rsid w:val="00377354"/>
    <w:rsid w:val="00377455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098A"/>
    <w:rsid w:val="00381106"/>
    <w:rsid w:val="0038135E"/>
    <w:rsid w:val="003813B4"/>
    <w:rsid w:val="00381B2B"/>
    <w:rsid w:val="00381E9D"/>
    <w:rsid w:val="003821DC"/>
    <w:rsid w:val="00382338"/>
    <w:rsid w:val="00382FDD"/>
    <w:rsid w:val="00383435"/>
    <w:rsid w:val="003834FB"/>
    <w:rsid w:val="00383BB3"/>
    <w:rsid w:val="00383BD8"/>
    <w:rsid w:val="00383BF8"/>
    <w:rsid w:val="00383FEE"/>
    <w:rsid w:val="003843CB"/>
    <w:rsid w:val="00384560"/>
    <w:rsid w:val="00384AD1"/>
    <w:rsid w:val="00384B66"/>
    <w:rsid w:val="00384D18"/>
    <w:rsid w:val="00384DFB"/>
    <w:rsid w:val="00384F75"/>
    <w:rsid w:val="00385370"/>
    <w:rsid w:val="0038555C"/>
    <w:rsid w:val="00385763"/>
    <w:rsid w:val="00385CBA"/>
    <w:rsid w:val="00385E0D"/>
    <w:rsid w:val="00385E7B"/>
    <w:rsid w:val="00386649"/>
    <w:rsid w:val="003866B4"/>
    <w:rsid w:val="003869C8"/>
    <w:rsid w:val="00386C06"/>
    <w:rsid w:val="00386D5A"/>
    <w:rsid w:val="00387045"/>
    <w:rsid w:val="0038705F"/>
    <w:rsid w:val="003874A7"/>
    <w:rsid w:val="003874F7"/>
    <w:rsid w:val="0038750A"/>
    <w:rsid w:val="0038755B"/>
    <w:rsid w:val="00387D50"/>
    <w:rsid w:val="003900D1"/>
    <w:rsid w:val="00390139"/>
    <w:rsid w:val="0039016F"/>
    <w:rsid w:val="0039047A"/>
    <w:rsid w:val="0039055C"/>
    <w:rsid w:val="00390929"/>
    <w:rsid w:val="003909CC"/>
    <w:rsid w:val="00390A70"/>
    <w:rsid w:val="00390CC4"/>
    <w:rsid w:val="00390D79"/>
    <w:rsid w:val="00390EF7"/>
    <w:rsid w:val="00390F26"/>
    <w:rsid w:val="00390FB0"/>
    <w:rsid w:val="0039119A"/>
    <w:rsid w:val="003911DB"/>
    <w:rsid w:val="00391447"/>
    <w:rsid w:val="00391A25"/>
    <w:rsid w:val="00391EC8"/>
    <w:rsid w:val="00392448"/>
    <w:rsid w:val="00392782"/>
    <w:rsid w:val="0039289F"/>
    <w:rsid w:val="00392ECD"/>
    <w:rsid w:val="003931A9"/>
    <w:rsid w:val="003933D9"/>
    <w:rsid w:val="00393494"/>
    <w:rsid w:val="00393533"/>
    <w:rsid w:val="003939EB"/>
    <w:rsid w:val="00393A1D"/>
    <w:rsid w:val="00393C0A"/>
    <w:rsid w:val="00393F65"/>
    <w:rsid w:val="00393FD9"/>
    <w:rsid w:val="003940E8"/>
    <w:rsid w:val="0039415E"/>
    <w:rsid w:val="00394607"/>
    <w:rsid w:val="00394751"/>
    <w:rsid w:val="0039478C"/>
    <w:rsid w:val="003947BF"/>
    <w:rsid w:val="00394DAF"/>
    <w:rsid w:val="0039502E"/>
    <w:rsid w:val="0039505F"/>
    <w:rsid w:val="003951DE"/>
    <w:rsid w:val="00395923"/>
    <w:rsid w:val="003959AB"/>
    <w:rsid w:val="00395CE3"/>
    <w:rsid w:val="00395D60"/>
    <w:rsid w:val="0039621B"/>
    <w:rsid w:val="003962A1"/>
    <w:rsid w:val="0039662F"/>
    <w:rsid w:val="00396FB0"/>
    <w:rsid w:val="00397008"/>
    <w:rsid w:val="00397627"/>
    <w:rsid w:val="003979FE"/>
    <w:rsid w:val="00397B74"/>
    <w:rsid w:val="003A0036"/>
    <w:rsid w:val="003A03CF"/>
    <w:rsid w:val="003A0496"/>
    <w:rsid w:val="003A0959"/>
    <w:rsid w:val="003A0B7C"/>
    <w:rsid w:val="003A0D93"/>
    <w:rsid w:val="003A0E19"/>
    <w:rsid w:val="003A0F83"/>
    <w:rsid w:val="003A0FBD"/>
    <w:rsid w:val="003A14A9"/>
    <w:rsid w:val="003A1A38"/>
    <w:rsid w:val="003A1AEB"/>
    <w:rsid w:val="003A1F80"/>
    <w:rsid w:val="003A244F"/>
    <w:rsid w:val="003A289C"/>
    <w:rsid w:val="003A2A49"/>
    <w:rsid w:val="003A3140"/>
    <w:rsid w:val="003A327D"/>
    <w:rsid w:val="003A3354"/>
    <w:rsid w:val="003A33A9"/>
    <w:rsid w:val="003A34C5"/>
    <w:rsid w:val="003A37D0"/>
    <w:rsid w:val="003A38DC"/>
    <w:rsid w:val="003A3A4C"/>
    <w:rsid w:val="003A3ABA"/>
    <w:rsid w:val="003A4525"/>
    <w:rsid w:val="003A4621"/>
    <w:rsid w:val="003A465A"/>
    <w:rsid w:val="003A4965"/>
    <w:rsid w:val="003A4E8F"/>
    <w:rsid w:val="003A4FAD"/>
    <w:rsid w:val="003A50ED"/>
    <w:rsid w:val="003A53E3"/>
    <w:rsid w:val="003A5432"/>
    <w:rsid w:val="003A5740"/>
    <w:rsid w:val="003A60BA"/>
    <w:rsid w:val="003A60D0"/>
    <w:rsid w:val="003A6186"/>
    <w:rsid w:val="003A6B29"/>
    <w:rsid w:val="003A7141"/>
    <w:rsid w:val="003A7202"/>
    <w:rsid w:val="003A727F"/>
    <w:rsid w:val="003A73D4"/>
    <w:rsid w:val="003A7C46"/>
    <w:rsid w:val="003A7FC2"/>
    <w:rsid w:val="003B0334"/>
    <w:rsid w:val="003B03D9"/>
    <w:rsid w:val="003B0476"/>
    <w:rsid w:val="003B072C"/>
    <w:rsid w:val="003B0C99"/>
    <w:rsid w:val="003B1167"/>
    <w:rsid w:val="003B17DE"/>
    <w:rsid w:val="003B19D0"/>
    <w:rsid w:val="003B1BCA"/>
    <w:rsid w:val="003B1BE8"/>
    <w:rsid w:val="003B2253"/>
    <w:rsid w:val="003B22EA"/>
    <w:rsid w:val="003B2347"/>
    <w:rsid w:val="003B236F"/>
    <w:rsid w:val="003B257E"/>
    <w:rsid w:val="003B2581"/>
    <w:rsid w:val="003B25C0"/>
    <w:rsid w:val="003B28C5"/>
    <w:rsid w:val="003B28D8"/>
    <w:rsid w:val="003B294B"/>
    <w:rsid w:val="003B2E67"/>
    <w:rsid w:val="003B3201"/>
    <w:rsid w:val="003B35D2"/>
    <w:rsid w:val="003B3770"/>
    <w:rsid w:val="003B422B"/>
    <w:rsid w:val="003B43E8"/>
    <w:rsid w:val="003B47CD"/>
    <w:rsid w:val="003B4A5F"/>
    <w:rsid w:val="003B4F47"/>
    <w:rsid w:val="003B550D"/>
    <w:rsid w:val="003B571C"/>
    <w:rsid w:val="003B5B2A"/>
    <w:rsid w:val="003B6080"/>
    <w:rsid w:val="003B6145"/>
    <w:rsid w:val="003B6178"/>
    <w:rsid w:val="003B62D5"/>
    <w:rsid w:val="003B6333"/>
    <w:rsid w:val="003B66FE"/>
    <w:rsid w:val="003B6FF5"/>
    <w:rsid w:val="003B7255"/>
    <w:rsid w:val="003B7A64"/>
    <w:rsid w:val="003B7FE3"/>
    <w:rsid w:val="003C0055"/>
    <w:rsid w:val="003C05E7"/>
    <w:rsid w:val="003C1135"/>
    <w:rsid w:val="003C13F6"/>
    <w:rsid w:val="003C159B"/>
    <w:rsid w:val="003C163A"/>
    <w:rsid w:val="003C177E"/>
    <w:rsid w:val="003C1A0B"/>
    <w:rsid w:val="003C1A55"/>
    <w:rsid w:val="003C1ABC"/>
    <w:rsid w:val="003C20FE"/>
    <w:rsid w:val="003C2134"/>
    <w:rsid w:val="003C26D5"/>
    <w:rsid w:val="003C2758"/>
    <w:rsid w:val="003C2B00"/>
    <w:rsid w:val="003C358D"/>
    <w:rsid w:val="003C3AD1"/>
    <w:rsid w:val="003C3BA7"/>
    <w:rsid w:val="003C3BD8"/>
    <w:rsid w:val="003C3E0E"/>
    <w:rsid w:val="003C4091"/>
    <w:rsid w:val="003C4562"/>
    <w:rsid w:val="003C46EB"/>
    <w:rsid w:val="003C4A80"/>
    <w:rsid w:val="003C4C9B"/>
    <w:rsid w:val="003C4CC9"/>
    <w:rsid w:val="003C4F24"/>
    <w:rsid w:val="003C52B0"/>
    <w:rsid w:val="003C545D"/>
    <w:rsid w:val="003C55B3"/>
    <w:rsid w:val="003C5613"/>
    <w:rsid w:val="003C5B51"/>
    <w:rsid w:val="003C5D03"/>
    <w:rsid w:val="003C5DC8"/>
    <w:rsid w:val="003C60E1"/>
    <w:rsid w:val="003C6111"/>
    <w:rsid w:val="003C622E"/>
    <w:rsid w:val="003C6565"/>
    <w:rsid w:val="003C6702"/>
    <w:rsid w:val="003C6B30"/>
    <w:rsid w:val="003C773F"/>
    <w:rsid w:val="003C7743"/>
    <w:rsid w:val="003C7A9E"/>
    <w:rsid w:val="003C7D4D"/>
    <w:rsid w:val="003D01B8"/>
    <w:rsid w:val="003D01DA"/>
    <w:rsid w:val="003D034F"/>
    <w:rsid w:val="003D0400"/>
    <w:rsid w:val="003D04AE"/>
    <w:rsid w:val="003D051C"/>
    <w:rsid w:val="003D059D"/>
    <w:rsid w:val="003D07BD"/>
    <w:rsid w:val="003D0EF7"/>
    <w:rsid w:val="003D11AE"/>
    <w:rsid w:val="003D1D66"/>
    <w:rsid w:val="003D2041"/>
    <w:rsid w:val="003D205A"/>
    <w:rsid w:val="003D20E7"/>
    <w:rsid w:val="003D21D8"/>
    <w:rsid w:val="003D2476"/>
    <w:rsid w:val="003D3063"/>
    <w:rsid w:val="003D3371"/>
    <w:rsid w:val="003D35DF"/>
    <w:rsid w:val="003D390C"/>
    <w:rsid w:val="003D394E"/>
    <w:rsid w:val="003D39A0"/>
    <w:rsid w:val="003D3A27"/>
    <w:rsid w:val="003D3D00"/>
    <w:rsid w:val="003D3ED1"/>
    <w:rsid w:val="003D42FF"/>
    <w:rsid w:val="003D4A86"/>
    <w:rsid w:val="003D4B69"/>
    <w:rsid w:val="003D4BFD"/>
    <w:rsid w:val="003D4C48"/>
    <w:rsid w:val="003D4C80"/>
    <w:rsid w:val="003D4F87"/>
    <w:rsid w:val="003D501E"/>
    <w:rsid w:val="003D5097"/>
    <w:rsid w:val="003D5247"/>
    <w:rsid w:val="003D525C"/>
    <w:rsid w:val="003D542C"/>
    <w:rsid w:val="003D5A08"/>
    <w:rsid w:val="003D5A8A"/>
    <w:rsid w:val="003D5B17"/>
    <w:rsid w:val="003D5CB9"/>
    <w:rsid w:val="003D5FE2"/>
    <w:rsid w:val="003D620B"/>
    <w:rsid w:val="003D66A9"/>
    <w:rsid w:val="003D6A26"/>
    <w:rsid w:val="003D6EC3"/>
    <w:rsid w:val="003D7CCA"/>
    <w:rsid w:val="003D7EE8"/>
    <w:rsid w:val="003D7FBB"/>
    <w:rsid w:val="003E0436"/>
    <w:rsid w:val="003E0446"/>
    <w:rsid w:val="003E05FA"/>
    <w:rsid w:val="003E0610"/>
    <w:rsid w:val="003E0686"/>
    <w:rsid w:val="003E07A0"/>
    <w:rsid w:val="003E09ED"/>
    <w:rsid w:val="003E0CEA"/>
    <w:rsid w:val="003E0E00"/>
    <w:rsid w:val="003E0FAC"/>
    <w:rsid w:val="003E1020"/>
    <w:rsid w:val="003E1596"/>
    <w:rsid w:val="003E1663"/>
    <w:rsid w:val="003E1726"/>
    <w:rsid w:val="003E1A4A"/>
    <w:rsid w:val="003E1E3A"/>
    <w:rsid w:val="003E2007"/>
    <w:rsid w:val="003E2298"/>
    <w:rsid w:val="003E2466"/>
    <w:rsid w:val="003E2566"/>
    <w:rsid w:val="003E2937"/>
    <w:rsid w:val="003E2ACB"/>
    <w:rsid w:val="003E3186"/>
    <w:rsid w:val="003E36B6"/>
    <w:rsid w:val="003E36B9"/>
    <w:rsid w:val="003E384E"/>
    <w:rsid w:val="003E38D8"/>
    <w:rsid w:val="003E3B5C"/>
    <w:rsid w:val="003E3CFF"/>
    <w:rsid w:val="003E3D5C"/>
    <w:rsid w:val="003E4CF1"/>
    <w:rsid w:val="003E4D8E"/>
    <w:rsid w:val="003E4EFD"/>
    <w:rsid w:val="003E5026"/>
    <w:rsid w:val="003E525C"/>
    <w:rsid w:val="003E555E"/>
    <w:rsid w:val="003E57AD"/>
    <w:rsid w:val="003E6302"/>
    <w:rsid w:val="003E637A"/>
    <w:rsid w:val="003E6415"/>
    <w:rsid w:val="003E643F"/>
    <w:rsid w:val="003E6541"/>
    <w:rsid w:val="003E659A"/>
    <w:rsid w:val="003E6617"/>
    <w:rsid w:val="003E663B"/>
    <w:rsid w:val="003E6720"/>
    <w:rsid w:val="003E6C58"/>
    <w:rsid w:val="003E73BC"/>
    <w:rsid w:val="003E7546"/>
    <w:rsid w:val="003E7629"/>
    <w:rsid w:val="003E792F"/>
    <w:rsid w:val="003E7C4D"/>
    <w:rsid w:val="003F05FB"/>
    <w:rsid w:val="003F0879"/>
    <w:rsid w:val="003F0C9C"/>
    <w:rsid w:val="003F1457"/>
    <w:rsid w:val="003F14D3"/>
    <w:rsid w:val="003F1562"/>
    <w:rsid w:val="003F1590"/>
    <w:rsid w:val="003F1859"/>
    <w:rsid w:val="003F18B2"/>
    <w:rsid w:val="003F1A8D"/>
    <w:rsid w:val="003F1ADE"/>
    <w:rsid w:val="003F1B5B"/>
    <w:rsid w:val="003F1B90"/>
    <w:rsid w:val="003F1CF7"/>
    <w:rsid w:val="003F2ADE"/>
    <w:rsid w:val="003F3055"/>
    <w:rsid w:val="003F3172"/>
    <w:rsid w:val="003F3300"/>
    <w:rsid w:val="003F3373"/>
    <w:rsid w:val="003F339B"/>
    <w:rsid w:val="003F3B7F"/>
    <w:rsid w:val="003F3E91"/>
    <w:rsid w:val="003F3F5E"/>
    <w:rsid w:val="003F3FAE"/>
    <w:rsid w:val="003F4197"/>
    <w:rsid w:val="003F430D"/>
    <w:rsid w:val="003F45C0"/>
    <w:rsid w:val="003F486E"/>
    <w:rsid w:val="003F4C51"/>
    <w:rsid w:val="003F4CAE"/>
    <w:rsid w:val="003F4D3E"/>
    <w:rsid w:val="003F4E03"/>
    <w:rsid w:val="003F50ED"/>
    <w:rsid w:val="003F51C1"/>
    <w:rsid w:val="003F56AF"/>
    <w:rsid w:val="003F58E9"/>
    <w:rsid w:val="003F5B74"/>
    <w:rsid w:val="003F5EA3"/>
    <w:rsid w:val="003F5EAD"/>
    <w:rsid w:val="003F61A3"/>
    <w:rsid w:val="003F67FC"/>
    <w:rsid w:val="003F69B5"/>
    <w:rsid w:val="003F6ACC"/>
    <w:rsid w:val="003F6FD7"/>
    <w:rsid w:val="003F7030"/>
    <w:rsid w:val="003F76C0"/>
    <w:rsid w:val="003F794B"/>
    <w:rsid w:val="003F7B06"/>
    <w:rsid w:val="003F7FD0"/>
    <w:rsid w:val="003F7FF8"/>
    <w:rsid w:val="004004F0"/>
    <w:rsid w:val="004005D2"/>
    <w:rsid w:val="00400602"/>
    <w:rsid w:val="00400CA1"/>
    <w:rsid w:val="00400FD4"/>
    <w:rsid w:val="004012E6"/>
    <w:rsid w:val="00401490"/>
    <w:rsid w:val="0040170E"/>
    <w:rsid w:val="00401AB2"/>
    <w:rsid w:val="00401BC3"/>
    <w:rsid w:val="00401CD6"/>
    <w:rsid w:val="004026A4"/>
    <w:rsid w:val="00402DBD"/>
    <w:rsid w:val="00403567"/>
    <w:rsid w:val="004039EB"/>
    <w:rsid w:val="00403D87"/>
    <w:rsid w:val="00403E6F"/>
    <w:rsid w:val="00403F3A"/>
    <w:rsid w:val="004044C1"/>
    <w:rsid w:val="00404B97"/>
    <w:rsid w:val="004050AB"/>
    <w:rsid w:val="004051E0"/>
    <w:rsid w:val="0040590A"/>
    <w:rsid w:val="00405AF3"/>
    <w:rsid w:val="00406294"/>
    <w:rsid w:val="00406317"/>
    <w:rsid w:val="00406392"/>
    <w:rsid w:val="0040642C"/>
    <w:rsid w:val="0040649E"/>
    <w:rsid w:val="004064AD"/>
    <w:rsid w:val="00406626"/>
    <w:rsid w:val="00406852"/>
    <w:rsid w:val="00406D80"/>
    <w:rsid w:val="00406ECA"/>
    <w:rsid w:val="0040704B"/>
    <w:rsid w:val="0040705E"/>
    <w:rsid w:val="004075BF"/>
    <w:rsid w:val="00407619"/>
    <w:rsid w:val="0040780E"/>
    <w:rsid w:val="0041077D"/>
    <w:rsid w:val="00410851"/>
    <w:rsid w:val="004109E5"/>
    <w:rsid w:val="00410A22"/>
    <w:rsid w:val="00410C79"/>
    <w:rsid w:val="00410DD2"/>
    <w:rsid w:val="00410E79"/>
    <w:rsid w:val="00411231"/>
    <w:rsid w:val="0041130C"/>
    <w:rsid w:val="0041137C"/>
    <w:rsid w:val="004115B9"/>
    <w:rsid w:val="0041197E"/>
    <w:rsid w:val="00411C0F"/>
    <w:rsid w:val="00411FA0"/>
    <w:rsid w:val="00412545"/>
    <w:rsid w:val="00412577"/>
    <w:rsid w:val="004126EE"/>
    <w:rsid w:val="00412793"/>
    <w:rsid w:val="004129A4"/>
    <w:rsid w:val="00412DA5"/>
    <w:rsid w:val="00413325"/>
    <w:rsid w:val="004137FB"/>
    <w:rsid w:val="00413AF8"/>
    <w:rsid w:val="00413B3D"/>
    <w:rsid w:val="00413B66"/>
    <w:rsid w:val="00413CAE"/>
    <w:rsid w:val="0041435E"/>
    <w:rsid w:val="0041439A"/>
    <w:rsid w:val="00414500"/>
    <w:rsid w:val="00414681"/>
    <w:rsid w:val="004149CC"/>
    <w:rsid w:val="00415154"/>
    <w:rsid w:val="004151DE"/>
    <w:rsid w:val="004154D4"/>
    <w:rsid w:val="00415BAE"/>
    <w:rsid w:val="004163C7"/>
    <w:rsid w:val="00416587"/>
    <w:rsid w:val="00416A2A"/>
    <w:rsid w:val="00416E47"/>
    <w:rsid w:val="00417004"/>
    <w:rsid w:val="00417222"/>
    <w:rsid w:val="0041754C"/>
    <w:rsid w:val="0041757D"/>
    <w:rsid w:val="00417820"/>
    <w:rsid w:val="00417E68"/>
    <w:rsid w:val="0042032E"/>
    <w:rsid w:val="004211BA"/>
    <w:rsid w:val="004217E7"/>
    <w:rsid w:val="00421858"/>
    <w:rsid w:val="00421889"/>
    <w:rsid w:val="00421BFB"/>
    <w:rsid w:val="00421F35"/>
    <w:rsid w:val="004221E4"/>
    <w:rsid w:val="00422C05"/>
    <w:rsid w:val="00422EE4"/>
    <w:rsid w:val="00423246"/>
    <w:rsid w:val="0042335D"/>
    <w:rsid w:val="004235E1"/>
    <w:rsid w:val="0042375B"/>
    <w:rsid w:val="00423A5A"/>
    <w:rsid w:val="00423C1F"/>
    <w:rsid w:val="00424AA9"/>
    <w:rsid w:val="004251B4"/>
    <w:rsid w:val="0042552A"/>
    <w:rsid w:val="00425B6F"/>
    <w:rsid w:val="00425F43"/>
    <w:rsid w:val="00426178"/>
    <w:rsid w:val="004262EB"/>
    <w:rsid w:val="00426457"/>
    <w:rsid w:val="00426663"/>
    <w:rsid w:val="0042667A"/>
    <w:rsid w:val="00426A7A"/>
    <w:rsid w:val="00426F37"/>
    <w:rsid w:val="004277BA"/>
    <w:rsid w:val="00427B19"/>
    <w:rsid w:val="004301E6"/>
    <w:rsid w:val="00430409"/>
    <w:rsid w:val="00430651"/>
    <w:rsid w:val="0043076E"/>
    <w:rsid w:val="00430A20"/>
    <w:rsid w:val="00430ABF"/>
    <w:rsid w:val="00430DF0"/>
    <w:rsid w:val="00430F8C"/>
    <w:rsid w:val="00430FC5"/>
    <w:rsid w:val="0043105A"/>
    <w:rsid w:val="00431394"/>
    <w:rsid w:val="00431404"/>
    <w:rsid w:val="00431B65"/>
    <w:rsid w:val="00431B9C"/>
    <w:rsid w:val="00431C17"/>
    <w:rsid w:val="00431DA3"/>
    <w:rsid w:val="00431FD4"/>
    <w:rsid w:val="0043202C"/>
    <w:rsid w:val="0043206D"/>
    <w:rsid w:val="00432478"/>
    <w:rsid w:val="004324A5"/>
    <w:rsid w:val="0043276D"/>
    <w:rsid w:val="0043285A"/>
    <w:rsid w:val="00432963"/>
    <w:rsid w:val="00432AC2"/>
    <w:rsid w:val="00432EDC"/>
    <w:rsid w:val="004333EE"/>
    <w:rsid w:val="004334D1"/>
    <w:rsid w:val="00433941"/>
    <w:rsid w:val="00433A5D"/>
    <w:rsid w:val="00433B39"/>
    <w:rsid w:val="00433C8C"/>
    <w:rsid w:val="00433D1C"/>
    <w:rsid w:val="00433F86"/>
    <w:rsid w:val="0043503C"/>
    <w:rsid w:val="0043591A"/>
    <w:rsid w:val="00435B70"/>
    <w:rsid w:val="004361ED"/>
    <w:rsid w:val="004364FC"/>
    <w:rsid w:val="0043663D"/>
    <w:rsid w:val="00436A49"/>
    <w:rsid w:val="00437B7C"/>
    <w:rsid w:val="00440311"/>
    <w:rsid w:val="00440343"/>
    <w:rsid w:val="004409D1"/>
    <w:rsid w:val="00440D02"/>
    <w:rsid w:val="00441090"/>
    <w:rsid w:val="00441173"/>
    <w:rsid w:val="00441451"/>
    <w:rsid w:val="0044148C"/>
    <w:rsid w:val="004415CD"/>
    <w:rsid w:val="004416C7"/>
    <w:rsid w:val="00441704"/>
    <w:rsid w:val="00441803"/>
    <w:rsid w:val="00441B19"/>
    <w:rsid w:val="00441D2C"/>
    <w:rsid w:val="00441DA6"/>
    <w:rsid w:val="00441E36"/>
    <w:rsid w:val="0044204B"/>
    <w:rsid w:val="004425C5"/>
    <w:rsid w:val="00442A56"/>
    <w:rsid w:val="00442B61"/>
    <w:rsid w:val="00442D97"/>
    <w:rsid w:val="00442EE6"/>
    <w:rsid w:val="00443133"/>
    <w:rsid w:val="00443279"/>
    <w:rsid w:val="00443372"/>
    <w:rsid w:val="004433A7"/>
    <w:rsid w:val="004434FC"/>
    <w:rsid w:val="0044391C"/>
    <w:rsid w:val="00444652"/>
    <w:rsid w:val="004448F4"/>
    <w:rsid w:val="00444CBA"/>
    <w:rsid w:val="00444F37"/>
    <w:rsid w:val="00445059"/>
    <w:rsid w:val="0044521E"/>
    <w:rsid w:val="00445289"/>
    <w:rsid w:val="0044541C"/>
    <w:rsid w:val="00445490"/>
    <w:rsid w:val="00445BB6"/>
    <w:rsid w:val="00445BD3"/>
    <w:rsid w:val="00445C0B"/>
    <w:rsid w:val="004460C5"/>
    <w:rsid w:val="004460E4"/>
    <w:rsid w:val="004460ED"/>
    <w:rsid w:val="0044621F"/>
    <w:rsid w:val="00446510"/>
    <w:rsid w:val="004468AC"/>
    <w:rsid w:val="00446B52"/>
    <w:rsid w:val="00446FBF"/>
    <w:rsid w:val="00447150"/>
    <w:rsid w:val="0044788D"/>
    <w:rsid w:val="00447BC2"/>
    <w:rsid w:val="00450086"/>
    <w:rsid w:val="00450310"/>
    <w:rsid w:val="00450335"/>
    <w:rsid w:val="0045058E"/>
    <w:rsid w:val="004505D2"/>
    <w:rsid w:val="00450800"/>
    <w:rsid w:val="00450820"/>
    <w:rsid w:val="00450844"/>
    <w:rsid w:val="00450B73"/>
    <w:rsid w:val="00450FFE"/>
    <w:rsid w:val="004514EA"/>
    <w:rsid w:val="004515FD"/>
    <w:rsid w:val="0045192A"/>
    <w:rsid w:val="00451A17"/>
    <w:rsid w:val="00451BA0"/>
    <w:rsid w:val="00451D09"/>
    <w:rsid w:val="00451E2F"/>
    <w:rsid w:val="00451FCE"/>
    <w:rsid w:val="004523BD"/>
    <w:rsid w:val="0045265A"/>
    <w:rsid w:val="00452664"/>
    <w:rsid w:val="00452ABB"/>
    <w:rsid w:val="00453502"/>
    <w:rsid w:val="00453610"/>
    <w:rsid w:val="0045370A"/>
    <w:rsid w:val="004539DE"/>
    <w:rsid w:val="00453EB2"/>
    <w:rsid w:val="00454686"/>
    <w:rsid w:val="00454693"/>
    <w:rsid w:val="004546CA"/>
    <w:rsid w:val="00454736"/>
    <w:rsid w:val="00454BB7"/>
    <w:rsid w:val="00454DFA"/>
    <w:rsid w:val="00455C49"/>
    <w:rsid w:val="00456363"/>
    <w:rsid w:val="00456B55"/>
    <w:rsid w:val="00456E48"/>
    <w:rsid w:val="00456F74"/>
    <w:rsid w:val="00457066"/>
    <w:rsid w:val="004575F4"/>
    <w:rsid w:val="00457E40"/>
    <w:rsid w:val="00460360"/>
    <w:rsid w:val="00460378"/>
    <w:rsid w:val="0046056F"/>
    <w:rsid w:val="00460C3F"/>
    <w:rsid w:val="00460EA7"/>
    <w:rsid w:val="00460EC1"/>
    <w:rsid w:val="004613CC"/>
    <w:rsid w:val="0046151D"/>
    <w:rsid w:val="00461587"/>
    <w:rsid w:val="00461A1F"/>
    <w:rsid w:val="00461AF5"/>
    <w:rsid w:val="00461D1D"/>
    <w:rsid w:val="00461E09"/>
    <w:rsid w:val="0046255F"/>
    <w:rsid w:val="0046259F"/>
    <w:rsid w:val="00462874"/>
    <w:rsid w:val="00462DB7"/>
    <w:rsid w:val="00463533"/>
    <w:rsid w:val="00463561"/>
    <w:rsid w:val="00463880"/>
    <w:rsid w:val="00463A84"/>
    <w:rsid w:val="00463E20"/>
    <w:rsid w:val="0046419C"/>
    <w:rsid w:val="004641F6"/>
    <w:rsid w:val="0046422D"/>
    <w:rsid w:val="0046430A"/>
    <w:rsid w:val="004643FB"/>
    <w:rsid w:val="004647DA"/>
    <w:rsid w:val="00464825"/>
    <w:rsid w:val="00464A2A"/>
    <w:rsid w:val="00464A8A"/>
    <w:rsid w:val="0046557D"/>
    <w:rsid w:val="004655FE"/>
    <w:rsid w:val="004658EF"/>
    <w:rsid w:val="00466177"/>
    <w:rsid w:val="004663E5"/>
    <w:rsid w:val="0046653E"/>
    <w:rsid w:val="0046671A"/>
    <w:rsid w:val="0046683E"/>
    <w:rsid w:val="00466FE7"/>
    <w:rsid w:val="004670C1"/>
    <w:rsid w:val="004671BE"/>
    <w:rsid w:val="0046740D"/>
    <w:rsid w:val="004675B2"/>
    <w:rsid w:val="004676BB"/>
    <w:rsid w:val="004701E0"/>
    <w:rsid w:val="00470563"/>
    <w:rsid w:val="004709FF"/>
    <w:rsid w:val="00470B98"/>
    <w:rsid w:val="00470E49"/>
    <w:rsid w:val="004712AB"/>
    <w:rsid w:val="0047153F"/>
    <w:rsid w:val="00471641"/>
    <w:rsid w:val="00471A8E"/>
    <w:rsid w:val="00471B0D"/>
    <w:rsid w:val="00471DFC"/>
    <w:rsid w:val="00471FAC"/>
    <w:rsid w:val="0047206C"/>
    <w:rsid w:val="00472129"/>
    <w:rsid w:val="0047222F"/>
    <w:rsid w:val="00472367"/>
    <w:rsid w:val="00472B83"/>
    <w:rsid w:val="00472C36"/>
    <w:rsid w:val="00472D59"/>
    <w:rsid w:val="00473315"/>
    <w:rsid w:val="0047339A"/>
    <w:rsid w:val="00473501"/>
    <w:rsid w:val="004736C7"/>
    <w:rsid w:val="00473EB1"/>
    <w:rsid w:val="0047406E"/>
    <w:rsid w:val="00474496"/>
    <w:rsid w:val="004745BA"/>
    <w:rsid w:val="00474781"/>
    <w:rsid w:val="00474B18"/>
    <w:rsid w:val="00474DF0"/>
    <w:rsid w:val="004751E0"/>
    <w:rsid w:val="004755F6"/>
    <w:rsid w:val="004758EE"/>
    <w:rsid w:val="004759CB"/>
    <w:rsid w:val="00475A7C"/>
    <w:rsid w:val="00475D5E"/>
    <w:rsid w:val="00475D8C"/>
    <w:rsid w:val="00475F18"/>
    <w:rsid w:val="00475FB9"/>
    <w:rsid w:val="00476800"/>
    <w:rsid w:val="00476D17"/>
    <w:rsid w:val="004770E6"/>
    <w:rsid w:val="0047726F"/>
    <w:rsid w:val="00477762"/>
    <w:rsid w:val="00477977"/>
    <w:rsid w:val="00477A24"/>
    <w:rsid w:val="00477A8C"/>
    <w:rsid w:val="00477BC8"/>
    <w:rsid w:val="00477BEF"/>
    <w:rsid w:val="00477D03"/>
    <w:rsid w:val="00477E6A"/>
    <w:rsid w:val="00477FC0"/>
    <w:rsid w:val="00480009"/>
    <w:rsid w:val="00480289"/>
    <w:rsid w:val="00480D57"/>
    <w:rsid w:val="004810AF"/>
    <w:rsid w:val="00481146"/>
    <w:rsid w:val="0048199C"/>
    <w:rsid w:val="00481C0C"/>
    <w:rsid w:val="00481CA4"/>
    <w:rsid w:val="004821D4"/>
    <w:rsid w:val="00482210"/>
    <w:rsid w:val="00482B34"/>
    <w:rsid w:val="00482FB6"/>
    <w:rsid w:val="00483332"/>
    <w:rsid w:val="00483350"/>
    <w:rsid w:val="004836BD"/>
    <w:rsid w:val="00483971"/>
    <w:rsid w:val="00483B95"/>
    <w:rsid w:val="004842BD"/>
    <w:rsid w:val="00484418"/>
    <w:rsid w:val="0048441E"/>
    <w:rsid w:val="00484B98"/>
    <w:rsid w:val="00484D09"/>
    <w:rsid w:val="0048506B"/>
    <w:rsid w:val="004859B0"/>
    <w:rsid w:val="00485A18"/>
    <w:rsid w:val="00485AB8"/>
    <w:rsid w:val="00485ABC"/>
    <w:rsid w:val="00485C43"/>
    <w:rsid w:val="0048600D"/>
    <w:rsid w:val="00486549"/>
    <w:rsid w:val="00486895"/>
    <w:rsid w:val="00486B84"/>
    <w:rsid w:val="00487071"/>
    <w:rsid w:val="00487B61"/>
    <w:rsid w:val="00487C1B"/>
    <w:rsid w:val="00487F93"/>
    <w:rsid w:val="00490323"/>
    <w:rsid w:val="00490330"/>
    <w:rsid w:val="00490DA6"/>
    <w:rsid w:val="0049116A"/>
    <w:rsid w:val="00491836"/>
    <w:rsid w:val="0049190D"/>
    <w:rsid w:val="00491A6F"/>
    <w:rsid w:val="00491C09"/>
    <w:rsid w:val="00491E5D"/>
    <w:rsid w:val="00491E88"/>
    <w:rsid w:val="0049204F"/>
    <w:rsid w:val="0049249A"/>
    <w:rsid w:val="00492BA5"/>
    <w:rsid w:val="00493063"/>
    <w:rsid w:val="004931E7"/>
    <w:rsid w:val="0049324E"/>
    <w:rsid w:val="0049331E"/>
    <w:rsid w:val="0049339B"/>
    <w:rsid w:val="004933ED"/>
    <w:rsid w:val="00493550"/>
    <w:rsid w:val="004935D5"/>
    <w:rsid w:val="00493891"/>
    <w:rsid w:val="00493A7B"/>
    <w:rsid w:val="0049472D"/>
    <w:rsid w:val="00494742"/>
    <w:rsid w:val="00494C54"/>
    <w:rsid w:val="00495473"/>
    <w:rsid w:val="004957FF"/>
    <w:rsid w:val="0049585C"/>
    <w:rsid w:val="00495965"/>
    <w:rsid w:val="00495BCC"/>
    <w:rsid w:val="00495E71"/>
    <w:rsid w:val="00495ED5"/>
    <w:rsid w:val="00495FEE"/>
    <w:rsid w:val="00496012"/>
    <w:rsid w:val="00496315"/>
    <w:rsid w:val="0049680A"/>
    <w:rsid w:val="00496A6A"/>
    <w:rsid w:val="00496A85"/>
    <w:rsid w:val="00496BBE"/>
    <w:rsid w:val="00496BE9"/>
    <w:rsid w:val="00496EA4"/>
    <w:rsid w:val="004973C5"/>
    <w:rsid w:val="00497605"/>
    <w:rsid w:val="00497636"/>
    <w:rsid w:val="00497826"/>
    <w:rsid w:val="0049799D"/>
    <w:rsid w:val="00497B54"/>
    <w:rsid w:val="00497C0B"/>
    <w:rsid w:val="004A0885"/>
    <w:rsid w:val="004A090C"/>
    <w:rsid w:val="004A0E5D"/>
    <w:rsid w:val="004A18DA"/>
    <w:rsid w:val="004A1A08"/>
    <w:rsid w:val="004A20A8"/>
    <w:rsid w:val="004A2199"/>
    <w:rsid w:val="004A2353"/>
    <w:rsid w:val="004A28C1"/>
    <w:rsid w:val="004A3190"/>
    <w:rsid w:val="004A3647"/>
    <w:rsid w:val="004A3AA7"/>
    <w:rsid w:val="004A3AC6"/>
    <w:rsid w:val="004A3D3D"/>
    <w:rsid w:val="004A3EF6"/>
    <w:rsid w:val="004A4347"/>
    <w:rsid w:val="004A4402"/>
    <w:rsid w:val="004A481C"/>
    <w:rsid w:val="004A4BA6"/>
    <w:rsid w:val="004A5048"/>
    <w:rsid w:val="004A5360"/>
    <w:rsid w:val="004A5504"/>
    <w:rsid w:val="004A5D74"/>
    <w:rsid w:val="004A6029"/>
    <w:rsid w:val="004A6113"/>
    <w:rsid w:val="004A617D"/>
    <w:rsid w:val="004A62DD"/>
    <w:rsid w:val="004A64B9"/>
    <w:rsid w:val="004A65BC"/>
    <w:rsid w:val="004A69A5"/>
    <w:rsid w:val="004A6A83"/>
    <w:rsid w:val="004A7236"/>
    <w:rsid w:val="004A772B"/>
    <w:rsid w:val="004A7AF7"/>
    <w:rsid w:val="004A7CF0"/>
    <w:rsid w:val="004A7D27"/>
    <w:rsid w:val="004B0423"/>
    <w:rsid w:val="004B068B"/>
    <w:rsid w:val="004B078B"/>
    <w:rsid w:val="004B0C04"/>
    <w:rsid w:val="004B1725"/>
    <w:rsid w:val="004B2224"/>
    <w:rsid w:val="004B2333"/>
    <w:rsid w:val="004B23CC"/>
    <w:rsid w:val="004B2401"/>
    <w:rsid w:val="004B255B"/>
    <w:rsid w:val="004B256D"/>
    <w:rsid w:val="004B2698"/>
    <w:rsid w:val="004B2AF9"/>
    <w:rsid w:val="004B2C14"/>
    <w:rsid w:val="004B2EB3"/>
    <w:rsid w:val="004B2EDE"/>
    <w:rsid w:val="004B2F3C"/>
    <w:rsid w:val="004B31CF"/>
    <w:rsid w:val="004B32ED"/>
    <w:rsid w:val="004B380F"/>
    <w:rsid w:val="004B3A53"/>
    <w:rsid w:val="004B3C8E"/>
    <w:rsid w:val="004B3E35"/>
    <w:rsid w:val="004B4331"/>
    <w:rsid w:val="004B4701"/>
    <w:rsid w:val="004B4BD9"/>
    <w:rsid w:val="004B4E3F"/>
    <w:rsid w:val="004B5100"/>
    <w:rsid w:val="004B51AC"/>
    <w:rsid w:val="004B5234"/>
    <w:rsid w:val="004B55F3"/>
    <w:rsid w:val="004B596C"/>
    <w:rsid w:val="004B6069"/>
    <w:rsid w:val="004B60FB"/>
    <w:rsid w:val="004B6247"/>
    <w:rsid w:val="004B657A"/>
    <w:rsid w:val="004B67DE"/>
    <w:rsid w:val="004B6A3F"/>
    <w:rsid w:val="004B75D5"/>
    <w:rsid w:val="004B7686"/>
    <w:rsid w:val="004B7982"/>
    <w:rsid w:val="004B7A17"/>
    <w:rsid w:val="004B7B88"/>
    <w:rsid w:val="004B7D2C"/>
    <w:rsid w:val="004B7D4E"/>
    <w:rsid w:val="004C0393"/>
    <w:rsid w:val="004C07FA"/>
    <w:rsid w:val="004C0A23"/>
    <w:rsid w:val="004C0F7A"/>
    <w:rsid w:val="004C14E1"/>
    <w:rsid w:val="004C1509"/>
    <w:rsid w:val="004C1847"/>
    <w:rsid w:val="004C1C63"/>
    <w:rsid w:val="004C1CB1"/>
    <w:rsid w:val="004C1FFC"/>
    <w:rsid w:val="004C216B"/>
    <w:rsid w:val="004C234B"/>
    <w:rsid w:val="004C2443"/>
    <w:rsid w:val="004C2762"/>
    <w:rsid w:val="004C27B3"/>
    <w:rsid w:val="004C29D0"/>
    <w:rsid w:val="004C30AB"/>
    <w:rsid w:val="004C35F2"/>
    <w:rsid w:val="004C3642"/>
    <w:rsid w:val="004C3692"/>
    <w:rsid w:val="004C37CF"/>
    <w:rsid w:val="004C43CB"/>
    <w:rsid w:val="004C49EC"/>
    <w:rsid w:val="004C4A03"/>
    <w:rsid w:val="004C4A21"/>
    <w:rsid w:val="004C4A51"/>
    <w:rsid w:val="004C4C3B"/>
    <w:rsid w:val="004C4C4C"/>
    <w:rsid w:val="004C538E"/>
    <w:rsid w:val="004C5A76"/>
    <w:rsid w:val="004C5F6F"/>
    <w:rsid w:val="004C5FAA"/>
    <w:rsid w:val="004C5FD4"/>
    <w:rsid w:val="004C684F"/>
    <w:rsid w:val="004C685B"/>
    <w:rsid w:val="004C6A42"/>
    <w:rsid w:val="004C6BC8"/>
    <w:rsid w:val="004C6FBE"/>
    <w:rsid w:val="004C708E"/>
    <w:rsid w:val="004C713C"/>
    <w:rsid w:val="004C726E"/>
    <w:rsid w:val="004C7564"/>
    <w:rsid w:val="004C7667"/>
    <w:rsid w:val="004C7856"/>
    <w:rsid w:val="004C7C3F"/>
    <w:rsid w:val="004C7F03"/>
    <w:rsid w:val="004D0036"/>
    <w:rsid w:val="004D02DD"/>
    <w:rsid w:val="004D074A"/>
    <w:rsid w:val="004D07A4"/>
    <w:rsid w:val="004D08CE"/>
    <w:rsid w:val="004D0A5A"/>
    <w:rsid w:val="004D0C69"/>
    <w:rsid w:val="004D0C7F"/>
    <w:rsid w:val="004D0CAF"/>
    <w:rsid w:val="004D1042"/>
    <w:rsid w:val="004D18B3"/>
    <w:rsid w:val="004D2023"/>
    <w:rsid w:val="004D22D7"/>
    <w:rsid w:val="004D22EF"/>
    <w:rsid w:val="004D2897"/>
    <w:rsid w:val="004D2BA1"/>
    <w:rsid w:val="004D2E8A"/>
    <w:rsid w:val="004D33A4"/>
    <w:rsid w:val="004D3542"/>
    <w:rsid w:val="004D35A1"/>
    <w:rsid w:val="004D39FD"/>
    <w:rsid w:val="004D3B01"/>
    <w:rsid w:val="004D3CAE"/>
    <w:rsid w:val="004D3D59"/>
    <w:rsid w:val="004D3FD2"/>
    <w:rsid w:val="004D40AC"/>
    <w:rsid w:val="004D427F"/>
    <w:rsid w:val="004D429C"/>
    <w:rsid w:val="004D42CD"/>
    <w:rsid w:val="004D437F"/>
    <w:rsid w:val="004D45C5"/>
    <w:rsid w:val="004D4923"/>
    <w:rsid w:val="004D4EAD"/>
    <w:rsid w:val="004D524C"/>
    <w:rsid w:val="004D568D"/>
    <w:rsid w:val="004D573E"/>
    <w:rsid w:val="004D5846"/>
    <w:rsid w:val="004D5C07"/>
    <w:rsid w:val="004D5D81"/>
    <w:rsid w:val="004D65A1"/>
    <w:rsid w:val="004D65C0"/>
    <w:rsid w:val="004D6816"/>
    <w:rsid w:val="004D6860"/>
    <w:rsid w:val="004D6A86"/>
    <w:rsid w:val="004D6ECE"/>
    <w:rsid w:val="004D6ED7"/>
    <w:rsid w:val="004D7412"/>
    <w:rsid w:val="004D7473"/>
    <w:rsid w:val="004D7651"/>
    <w:rsid w:val="004D7B7C"/>
    <w:rsid w:val="004D7BB8"/>
    <w:rsid w:val="004D7ED8"/>
    <w:rsid w:val="004D7ED9"/>
    <w:rsid w:val="004E04C8"/>
    <w:rsid w:val="004E04D7"/>
    <w:rsid w:val="004E0560"/>
    <w:rsid w:val="004E0587"/>
    <w:rsid w:val="004E074C"/>
    <w:rsid w:val="004E0889"/>
    <w:rsid w:val="004E0931"/>
    <w:rsid w:val="004E0B85"/>
    <w:rsid w:val="004E0DD2"/>
    <w:rsid w:val="004E16F5"/>
    <w:rsid w:val="004E1935"/>
    <w:rsid w:val="004E1936"/>
    <w:rsid w:val="004E19AA"/>
    <w:rsid w:val="004E1ACF"/>
    <w:rsid w:val="004E1E07"/>
    <w:rsid w:val="004E1E89"/>
    <w:rsid w:val="004E1EEC"/>
    <w:rsid w:val="004E1FDC"/>
    <w:rsid w:val="004E21ED"/>
    <w:rsid w:val="004E2366"/>
    <w:rsid w:val="004E2673"/>
    <w:rsid w:val="004E2712"/>
    <w:rsid w:val="004E2A77"/>
    <w:rsid w:val="004E325B"/>
    <w:rsid w:val="004E335B"/>
    <w:rsid w:val="004E3499"/>
    <w:rsid w:val="004E3C01"/>
    <w:rsid w:val="004E45DF"/>
    <w:rsid w:val="004E4630"/>
    <w:rsid w:val="004E46F1"/>
    <w:rsid w:val="004E4B95"/>
    <w:rsid w:val="004E4EA2"/>
    <w:rsid w:val="004E5830"/>
    <w:rsid w:val="004E5E2B"/>
    <w:rsid w:val="004E5E5C"/>
    <w:rsid w:val="004E676F"/>
    <w:rsid w:val="004E71E7"/>
    <w:rsid w:val="004E722B"/>
    <w:rsid w:val="004E7255"/>
    <w:rsid w:val="004E75C6"/>
    <w:rsid w:val="004E7861"/>
    <w:rsid w:val="004E786E"/>
    <w:rsid w:val="004E7F3B"/>
    <w:rsid w:val="004F001C"/>
    <w:rsid w:val="004F010F"/>
    <w:rsid w:val="004F018C"/>
    <w:rsid w:val="004F01DE"/>
    <w:rsid w:val="004F04C9"/>
    <w:rsid w:val="004F069D"/>
    <w:rsid w:val="004F06A6"/>
    <w:rsid w:val="004F080E"/>
    <w:rsid w:val="004F0B32"/>
    <w:rsid w:val="004F0BAB"/>
    <w:rsid w:val="004F18DF"/>
    <w:rsid w:val="004F1ADD"/>
    <w:rsid w:val="004F1B43"/>
    <w:rsid w:val="004F1DA3"/>
    <w:rsid w:val="004F1DDE"/>
    <w:rsid w:val="004F1FF5"/>
    <w:rsid w:val="004F21D8"/>
    <w:rsid w:val="004F2298"/>
    <w:rsid w:val="004F23D4"/>
    <w:rsid w:val="004F2DF2"/>
    <w:rsid w:val="004F34C0"/>
    <w:rsid w:val="004F3609"/>
    <w:rsid w:val="004F3833"/>
    <w:rsid w:val="004F3835"/>
    <w:rsid w:val="004F38CD"/>
    <w:rsid w:val="004F3D44"/>
    <w:rsid w:val="004F3DC0"/>
    <w:rsid w:val="004F4222"/>
    <w:rsid w:val="004F4573"/>
    <w:rsid w:val="004F4696"/>
    <w:rsid w:val="004F4F52"/>
    <w:rsid w:val="004F5378"/>
    <w:rsid w:val="004F5737"/>
    <w:rsid w:val="004F5757"/>
    <w:rsid w:val="004F575C"/>
    <w:rsid w:val="004F5C64"/>
    <w:rsid w:val="004F5CC9"/>
    <w:rsid w:val="004F60E7"/>
    <w:rsid w:val="004F6551"/>
    <w:rsid w:val="004F669A"/>
    <w:rsid w:val="004F677B"/>
    <w:rsid w:val="004F699E"/>
    <w:rsid w:val="004F7032"/>
    <w:rsid w:val="004F75E9"/>
    <w:rsid w:val="004F78A3"/>
    <w:rsid w:val="004F7A29"/>
    <w:rsid w:val="004F7A3A"/>
    <w:rsid w:val="004F7D04"/>
    <w:rsid w:val="004F7E39"/>
    <w:rsid w:val="005000B4"/>
    <w:rsid w:val="00500324"/>
    <w:rsid w:val="005005F4"/>
    <w:rsid w:val="005006B8"/>
    <w:rsid w:val="005006F6"/>
    <w:rsid w:val="00500808"/>
    <w:rsid w:val="0050083A"/>
    <w:rsid w:val="00500E69"/>
    <w:rsid w:val="005011F2"/>
    <w:rsid w:val="00501806"/>
    <w:rsid w:val="0050183D"/>
    <w:rsid w:val="0050195B"/>
    <w:rsid w:val="00501A3C"/>
    <w:rsid w:val="00501A45"/>
    <w:rsid w:val="00501ABA"/>
    <w:rsid w:val="00501BBA"/>
    <w:rsid w:val="00501EB6"/>
    <w:rsid w:val="005021AA"/>
    <w:rsid w:val="005022F9"/>
    <w:rsid w:val="005029A2"/>
    <w:rsid w:val="00502A12"/>
    <w:rsid w:val="00502B1E"/>
    <w:rsid w:val="00503450"/>
    <w:rsid w:val="005034CA"/>
    <w:rsid w:val="005035D6"/>
    <w:rsid w:val="00503900"/>
    <w:rsid w:val="00503F23"/>
    <w:rsid w:val="00504290"/>
    <w:rsid w:val="0050482C"/>
    <w:rsid w:val="00504EEC"/>
    <w:rsid w:val="005052B1"/>
    <w:rsid w:val="0050536E"/>
    <w:rsid w:val="00505861"/>
    <w:rsid w:val="00505885"/>
    <w:rsid w:val="00505BE7"/>
    <w:rsid w:val="00505CF5"/>
    <w:rsid w:val="00505F29"/>
    <w:rsid w:val="00506454"/>
    <w:rsid w:val="00506892"/>
    <w:rsid w:val="005070B9"/>
    <w:rsid w:val="00507139"/>
    <w:rsid w:val="005072BA"/>
    <w:rsid w:val="005075BF"/>
    <w:rsid w:val="005075CA"/>
    <w:rsid w:val="005076FF"/>
    <w:rsid w:val="00507ACC"/>
    <w:rsid w:val="00507C19"/>
    <w:rsid w:val="00507EBD"/>
    <w:rsid w:val="00507F56"/>
    <w:rsid w:val="005101CF"/>
    <w:rsid w:val="00510244"/>
    <w:rsid w:val="00510ADC"/>
    <w:rsid w:val="00510C4D"/>
    <w:rsid w:val="00510F1C"/>
    <w:rsid w:val="00510F8C"/>
    <w:rsid w:val="0051102A"/>
    <w:rsid w:val="0051152B"/>
    <w:rsid w:val="00511861"/>
    <w:rsid w:val="00511B76"/>
    <w:rsid w:val="00511CE1"/>
    <w:rsid w:val="00511F3E"/>
    <w:rsid w:val="00512292"/>
    <w:rsid w:val="005126AD"/>
    <w:rsid w:val="00512993"/>
    <w:rsid w:val="00512BA0"/>
    <w:rsid w:val="00512CEB"/>
    <w:rsid w:val="005130CF"/>
    <w:rsid w:val="005131A5"/>
    <w:rsid w:val="005133CF"/>
    <w:rsid w:val="00513526"/>
    <w:rsid w:val="005137B5"/>
    <w:rsid w:val="0051393E"/>
    <w:rsid w:val="00513DA1"/>
    <w:rsid w:val="005140A2"/>
    <w:rsid w:val="005144DA"/>
    <w:rsid w:val="00514982"/>
    <w:rsid w:val="005149C2"/>
    <w:rsid w:val="005149DB"/>
    <w:rsid w:val="00514F00"/>
    <w:rsid w:val="0051579D"/>
    <w:rsid w:val="00515919"/>
    <w:rsid w:val="00515DDF"/>
    <w:rsid w:val="005164D1"/>
    <w:rsid w:val="005167CE"/>
    <w:rsid w:val="00516B7B"/>
    <w:rsid w:val="00516DF6"/>
    <w:rsid w:val="00516EBE"/>
    <w:rsid w:val="005170E9"/>
    <w:rsid w:val="005173BC"/>
    <w:rsid w:val="0051743E"/>
    <w:rsid w:val="00517887"/>
    <w:rsid w:val="00517A98"/>
    <w:rsid w:val="00517EE5"/>
    <w:rsid w:val="00520101"/>
    <w:rsid w:val="00520106"/>
    <w:rsid w:val="0052019D"/>
    <w:rsid w:val="005201AF"/>
    <w:rsid w:val="00520BCD"/>
    <w:rsid w:val="00520C37"/>
    <w:rsid w:val="00520C39"/>
    <w:rsid w:val="00520DEE"/>
    <w:rsid w:val="00521170"/>
    <w:rsid w:val="00521307"/>
    <w:rsid w:val="00522190"/>
    <w:rsid w:val="005223E3"/>
    <w:rsid w:val="005224A2"/>
    <w:rsid w:val="0052268F"/>
    <w:rsid w:val="0052279A"/>
    <w:rsid w:val="00522D63"/>
    <w:rsid w:val="00523422"/>
    <w:rsid w:val="00523830"/>
    <w:rsid w:val="00523E63"/>
    <w:rsid w:val="00523FAD"/>
    <w:rsid w:val="0052422B"/>
    <w:rsid w:val="0052438F"/>
    <w:rsid w:val="005247C0"/>
    <w:rsid w:val="00524905"/>
    <w:rsid w:val="00524E9B"/>
    <w:rsid w:val="00524F56"/>
    <w:rsid w:val="005255C1"/>
    <w:rsid w:val="00525AB0"/>
    <w:rsid w:val="00525F93"/>
    <w:rsid w:val="005263A1"/>
    <w:rsid w:val="005265ED"/>
    <w:rsid w:val="00526DA0"/>
    <w:rsid w:val="0052702B"/>
    <w:rsid w:val="005277A1"/>
    <w:rsid w:val="00527976"/>
    <w:rsid w:val="00527D5D"/>
    <w:rsid w:val="005301F0"/>
    <w:rsid w:val="00530315"/>
    <w:rsid w:val="005305E5"/>
    <w:rsid w:val="0053114E"/>
    <w:rsid w:val="005314E9"/>
    <w:rsid w:val="005314EA"/>
    <w:rsid w:val="00531BED"/>
    <w:rsid w:val="00531E6A"/>
    <w:rsid w:val="00531F36"/>
    <w:rsid w:val="00532A7A"/>
    <w:rsid w:val="00532E2B"/>
    <w:rsid w:val="005333EB"/>
    <w:rsid w:val="00533655"/>
    <w:rsid w:val="00533918"/>
    <w:rsid w:val="00533A5B"/>
    <w:rsid w:val="00533CD2"/>
    <w:rsid w:val="00533E61"/>
    <w:rsid w:val="00533F90"/>
    <w:rsid w:val="005343AF"/>
    <w:rsid w:val="0053443E"/>
    <w:rsid w:val="00534A44"/>
    <w:rsid w:val="00534BD1"/>
    <w:rsid w:val="005351AF"/>
    <w:rsid w:val="0053577C"/>
    <w:rsid w:val="00535BDF"/>
    <w:rsid w:val="0053639A"/>
    <w:rsid w:val="00536480"/>
    <w:rsid w:val="00537458"/>
    <w:rsid w:val="00537734"/>
    <w:rsid w:val="00537864"/>
    <w:rsid w:val="00537CFE"/>
    <w:rsid w:val="00537DE2"/>
    <w:rsid w:val="00540114"/>
    <w:rsid w:val="005405EF"/>
    <w:rsid w:val="00540BA0"/>
    <w:rsid w:val="00540C84"/>
    <w:rsid w:val="00540D44"/>
    <w:rsid w:val="00540EFF"/>
    <w:rsid w:val="0054107B"/>
    <w:rsid w:val="00541350"/>
    <w:rsid w:val="00541556"/>
    <w:rsid w:val="00541608"/>
    <w:rsid w:val="00541B09"/>
    <w:rsid w:val="00541F5E"/>
    <w:rsid w:val="005423DF"/>
    <w:rsid w:val="00542B2B"/>
    <w:rsid w:val="00542CE6"/>
    <w:rsid w:val="00542DE6"/>
    <w:rsid w:val="00542F8B"/>
    <w:rsid w:val="00543342"/>
    <w:rsid w:val="005434D8"/>
    <w:rsid w:val="0054376D"/>
    <w:rsid w:val="00543805"/>
    <w:rsid w:val="005438EC"/>
    <w:rsid w:val="00543A1E"/>
    <w:rsid w:val="00543CA9"/>
    <w:rsid w:val="00543F8F"/>
    <w:rsid w:val="00544424"/>
    <w:rsid w:val="00544699"/>
    <w:rsid w:val="005446A7"/>
    <w:rsid w:val="005448CA"/>
    <w:rsid w:val="00544CD3"/>
    <w:rsid w:val="00544F29"/>
    <w:rsid w:val="00545463"/>
    <w:rsid w:val="0054548F"/>
    <w:rsid w:val="005459AE"/>
    <w:rsid w:val="00545DFA"/>
    <w:rsid w:val="00545E83"/>
    <w:rsid w:val="005465AA"/>
    <w:rsid w:val="005469FC"/>
    <w:rsid w:val="00546A02"/>
    <w:rsid w:val="00547308"/>
    <w:rsid w:val="00547CA3"/>
    <w:rsid w:val="005501C5"/>
    <w:rsid w:val="00550682"/>
    <w:rsid w:val="00550F02"/>
    <w:rsid w:val="00551699"/>
    <w:rsid w:val="00551902"/>
    <w:rsid w:val="00551ADC"/>
    <w:rsid w:val="00552142"/>
    <w:rsid w:val="00552190"/>
    <w:rsid w:val="005523C3"/>
    <w:rsid w:val="00552933"/>
    <w:rsid w:val="00552C30"/>
    <w:rsid w:val="00552D95"/>
    <w:rsid w:val="00552EC5"/>
    <w:rsid w:val="005531C7"/>
    <w:rsid w:val="005531FC"/>
    <w:rsid w:val="005532BB"/>
    <w:rsid w:val="00553B92"/>
    <w:rsid w:val="00553FC2"/>
    <w:rsid w:val="0055438A"/>
    <w:rsid w:val="00554413"/>
    <w:rsid w:val="005544BD"/>
    <w:rsid w:val="00554689"/>
    <w:rsid w:val="0055482C"/>
    <w:rsid w:val="005549EB"/>
    <w:rsid w:val="00554B64"/>
    <w:rsid w:val="00554FA1"/>
    <w:rsid w:val="005552EC"/>
    <w:rsid w:val="005553B3"/>
    <w:rsid w:val="0055562A"/>
    <w:rsid w:val="00555ABF"/>
    <w:rsid w:val="00556371"/>
    <w:rsid w:val="005567FF"/>
    <w:rsid w:val="00556D17"/>
    <w:rsid w:val="00556EF2"/>
    <w:rsid w:val="00557078"/>
    <w:rsid w:val="00557240"/>
    <w:rsid w:val="00557440"/>
    <w:rsid w:val="00557A4D"/>
    <w:rsid w:val="00557AAE"/>
    <w:rsid w:val="00557E6C"/>
    <w:rsid w:val="00560293"/>
    <w:rsid w:val="0056047B"/>
    <w:rsid w:val="00560547"/>
    <w:rsid w:val="005605B9"/>
    <w:rsid w:val="00560697"/>
    <w:rsid w:val="00560B7C"/>
    <w:rsid w:val="00560D3E"/>
    <w:rsid w:val="00560E04"/>
    <w:rsid w:val="00561250"/>
    <w:rsid w:val="00561326"/>
    <w:rsid w:val="005613C0"/>
    <w:rsid w:val="00561691"/>
    <w:rsid w:val="00561A7C"/>
    <w:rsid w:val="00561C7C"/>
    <w:rsid w:val="00561C9E"/>
    <w:rsid w:val="005620D4"/>
    <w:rsid w:val="00562343"/>
    <w:rsid w:val="0056234C"/>
    <w:rsid w:val="005624FE"/>
    <w:rsid w:val="00562796"/>
    <w:rsid w:val="005627C2"/>
    <w:rsid w:val="00562AD4"/>
    <w:rsid w:val="00562DE5"/>
    <w:rsid w:val="00563258"/>
    <w:rsid w:val="005633E8"/>
    <w:rsid w:val="00563623"/>
    <w:rsid w:val="00563958"/>
    <w:rsid w:val="00563C3A"/>
    <w:rsid w:val="00563D98"/>
    <w:rsid w:val="00564927"/>
    <w:rsid w:val="005649DF"/>
    <w:rsid w:val="00565069"/>
    <w:rsid w:val="005651D5"/>
    <w:rsid w:val="00565760"/>
    <w:rsid w:val="00565997"/>
    <w:rsid w:val="00565DEA"/>
    <w:rsid w:val="00565E3D"/>
    <w:rsid w:val="00565E84"/>
    <w:rsid w:val="005663B5"/>
    <w:rsid w:val="005666C8"/>
    <w:rsid w:val="005669CA"/>
    <w:rsid w:val="00566B3E"/>
    <w:rsid w:val="00566D92"/>
    <w:rsid w:val="00566D98"/>
    <w:rsid w:val="00566F0D"/>
    <w:rsid w:val="00567396"/>
    <w:rsid w:val="005678B9"/>
    <w:rsid w:val="0056792B"/>
    <w:rsid w:val="00567AEB"/>
    <w:rsid w:val="00567CE4"/>
    <w:rsid w:val="00567DCD"/>
    <w:rsid w:val="00570097"/>
    <w:rsid w:val="005703F1"/>
    <w:rsid w:val="00570422"/>
    <w:rsid w:val="005706D5"/>
    <w:rsid w:val="005708AD"/>
    <w:rsid w:val="00570A8F"/>
    <w:rsid w:val="00570B1C"/>
    <w:rsid w:val="00570DC2"/>
    <w:rsid w:val="00570E08"/>
    <w:rsid w:val="00570FD3"/>
    <w:rsid w:val="00571002"/>
    <w:rsid w:val="0057123D"/>
    <w:rsid w:val="005712C3"/>
    <w:rsid w:val="00571E2A"/>
    <w:rsid w:val="00572388"/>
    <w:rsid w:val="005723D3"/>
    <w:rsid w:val="005727E9"/>
    <w:rsid w:val="00572B89"/>
    <w:rsid w:val="00572CFA"/>
    <w:rsid w:val="005733D1"/>
    <w:rsid w:val="005736CF"/>
    <w:rsid w:val="0057378A"/>
    <w:rsid w:val="0057402D"/>
    <w:rsid w:val="00574111"/>
    <w:rsid w:val="0057442D"/>
    <w:rsid w:val="005745DE"/>
    <w:rsid w:val="00574793"/>
    <w:rsid w:val="00574A5D"/>
    <w:rsid w:val="00574C21"/>
    <w:rsid w:val="00575686"/>
    <w:rsid w:val="0057577A"/>
    <w:rsid w:val="00575C30"/>
    <w:rsid w:val="00575D27"/>
    <w:rsid w:val="00575F3E"/>
    <w:rsid w:val="00576106"/>
    <w:rsid w:val="00576145"/>
    <w:rsid w:val="00576159"/>
    <w:rsid w:val="005763D9"/>
    <w:rsid w:val="00576483"/>
    <w:rsid w:val="0057688E"/>
    <w:rsid w:val="00576B1C"/>
    <w:rsid w:val="00576E74"/>
    <w:rsid w:val="00577579"/>
    <w:rsid w:val="00577DDB"/>
    <w:rsid w:val="00580316"/>
    <w:rsid w:val="005806BB"/>
    <w:rsid w:val="005809DE"/>
    <w:rsid w:val="00580CCD"/>
    <w:rsid w:val="00580CDE"/>
    <w:rsid w:val="00580FCC"/>
    <w:rsid w:val="0058107F"/>
    <w:rsid w:val="00581492"/>
    <w:rsid w:val="00581848"/>
    <w:rsid w:val="005819E5"/>
    <w:rsid w:val="00581B67"/>
    <w:rsid w:val="00581B79"/>
    <w:rsid w:val="00581D9D"/>
    <w:rsid w:val="00582325"/>
    <w:rsid w:val="005824B3"/>
    <w:rsid w:val="005824E3"/>
    <w:rsid w:val="00582747"/>
    <w:rsid w:val="00582811"/>
    <w:rsid w:val="00582A56"/>
    <w:rsid w:val="00582AEB"/>
    <w:rsid w:val="00582CDD"/>
    <w:rsid w:val="005834FC"/>
    <w:rsid w:val="00583513"/>
    <w:rsid w:val="00583765"/>
    <w:rsid w:val="00583B54"/>
    <w:rsid w:val="005845A2"/>
    <w:rsid w:val="005848EA"/>
    <w:rsid w:val="00584D44"/>
    <w:rsid w:val="00584F5B"/>
    <w:rsid w:val="00585187"/>
    <w:rsid w:val="005852A9"/>
    <w:rsid w:val="00585562"/>
    <w:rsid w:val="0058567F"/>
    <w:rsid w:val="00585877"/>
    <w:rsid w:val="005858A5"/>
    <w:rsid w:val="00585A6B"/>
    <w:rsid w:val="00586194"/>
    <w:rsid w:val="0058630F"/>
    <w:rsid w:val="00586922"/>
    <w:rsid w:val="00586B4C"/>
    <w:rsid w:val="00586D4E"/>
    <w:rsid w:val="005871FB"/>
    <w:rsid w:val="00587217"/>
    <w:rsid w:val="00587500"/>
    <w:rsid w:val="005875AC"/>
    <w:rsid w:val="00587840"/>
    <w:rsid w:val="00590991"/>
    <w:rsid w:val="00590A5C"/>
    <w:rsid w:val="00590F9A"/>
    <w:rsid w:val="0059101F"/>
    <w:rsid w:val="00591158"/>
    <w:rsid w:val="00591B69"/>
    <w:rsid w:val="00591C09"/>
    <w:rsid w:val="00591E40"/>
    <w:rsid w:val="00591E86"/>
    <w:rsid w:val="00591E94"/>
    <w:rsid w:val="005922B2"/>
    <w:rsid w:val="005924F9"/>
    <w:rsid w:val="00592723"/>
    <w:rsid w:val="00592A42"/>
    <w:rsid w:val="00592AA9"/>
    <w:rsid w:val="00592AAE"/>
    <w:rsid w:val="00592AF8"/>
    <w:rsid w:val="00593095"/>
    <w:rsid w:val="00593338"/>
    <w:rsid w:val="00593662"/>
    <w:rsid w:val="005939B5"/>
    <w:rsid w:val="005939E3"/>
    <w:rsid w:val="00593AE8"/>
    <w:rsid w:val="00593D8C"/>
    <w:rsid w:val="00593E16"/>
    <w:rsid w:val="00593EBC"/>
    <w:rsid w:val="00593F9C"/>
    <w:rsid w:val="00594000"/>
    <w:rsid w:val="00594719"/>
    <w:rsid w:val="00594773"/>
    <w:rsid w:val="005949B7"/>
    <w:rsid w:val="00594B71"/>
    <w:rsid w:val="00594DC9"/>
    <w:rsid w:val="00594FDE"/>
    <w:rsid w:val="0059528D"/>
    <w:rsid w:val="005956A7"/>
    <w:rsid w:val="00595C0B"/>
    <w:rsid w:val="00595C57"/>
    <w:rsid w:val="00595E08"/>
    <w:rsid w:val="00595E4D"/>
    <w:rsid w:val="00596219"/>
    <w:rsid w:val="00596323"/>
    <w:rsid w:val="00596438"/>
    <w:rsid w:val="005965CE"/>
    <w:rsid w:val="00596619"/>
    <w:rsid w:val="0059694A"/>
    <w:rsid w:val="00596C9C"/>
    <w:rsid w:val="00596CE8"/>
    <w:rsid w:val="00596F54"/>
    <w:rsid w:val="00597012"/>
    <w:rsid w:val="005977F3"/>
    <w:rsid w:val="00597FD2"/>
    <w:rsid w:val="005A0224"/>
    <w:rsid w:val="005A056D"/>
    <w:rsid w:val="005A0870"/>
    <w:rsid w:val="005A0E5E"/>
    <w:rsid w:val="005A11B9"/>
    <w:rsid w:val="005A12E1"/>
    <w:rsid w:val="005A12FE"/>
    <w:rsid w:val="005A130E"/>
    <w:rsid w:val="005A1410"/>
    <w:rsid w:val="005A16A6"/>
    <w:rsid w:val="005A17D4"/>
    <w:rsid w:val="005A1B4C"/>
    <w:rsid w:val="005A1BE3"/>
    <w:rsid w:val="005A1DF0"/>
    <w:rsid w:val="005A2074"/>
    <w:rsid w:val="005A221A"/>
    <w:rsid w:val="005A2825"/>
    <w:rsid w:val="005A2AA9"/>
    <w:rsid w:val="005A3273"/>
    <w:rsid w:val="005A35AB"/>
    <w:rsid w:val="005A3A70"/>
    <w:rsid w:val="005A4520"/>
    <w:rsid w:val="005A4771"/>
    <w:rsid w:val="005A4CE2"/>
    <w:rsid w:val="005A529E"/>
    <w:rsid w:val="005A5423"/>
    <w:rsid w:val="005A54E5"/>
    <w:rsid w:val="005A5A2A"/>
    <w:rsid w:val="005A5B58"/>
    <w:rsid w:val="005A5C73"/>
    <w:rsid w:val="005A5CAF"/>
    <w:rsid w:val="005A5E30"/>
    <w:rsid w:val="005A6218"/>
    <w:rsid w:val="005A6278"/>
    <w:rsid w:val="005A67D0"/>
    <w:rsid w:val="005A68B1"/>
    <w:rsid w:val="005A69B5"/>
    <w:rsid w:val="005A69C2"/>
    <w:rsid w:val="005A6A15"/>
    <w:rsid w:val="005A7248"/>
    <w:rsid w:val="005A724A"/>
    <w:rsid w:val="005A758F"/>
    <w:rsid w:val="005A78C2"/>
    <w:rsid w:val="005A7E5E"/>
    <w:rsid w:val="005B02C3"/>
    <w:rsid w:val="005B0763"/>
    <w:rsid w:val="005B08C7"/>
    <w:rsid w:val="005B0C52"/>
    <w:rsid w:val="005B0D19"/>
    <w:rsid w:val="005B0E48"/>
    <w:rsid w:val="005B1050"/>
    <w:rsid w:val="005B11C2"/>
    <w:rsid w:val="005B1927"/>
    <w:rsid w:val="005B1C43"/>
    <w:rsid w:val="005B24E7"/>
    <w:rsid w:val="005B25B2"/>
    <w:rsid w:val="005B2611"/>
    <w:rsid w:val="005B2772"/>
    <w:rsid w:val="005B2845"/>
    <w:rsid w:val="005B2890"/>
    <w:rsid w:val="005B2A36"/>
    <w:rsid w:val="005B2C94"/>
    <w:rsid w:val="005B3061"/>
    <w:rsid w:val="005B34F4"/>
    <w:rsid w:val="005B3582"/>
    <w:rsid w:val="005B3EF2"/>
    <w:rsid w:val="005B40E8"/>
    <w:rsid w:val="005B41BF"/>
    <w:rsid w:val="005B4428"/>
    <w:rsid w:val="005B44C9"/>
    <w:rsid w:val="005B4B00"/>
    <w:rsid w:val="005B502D"/>
    <w:rsid w:val="005B5131"/>
    <w:rsid w:val="005B5185"/>
    <w:rsid w:val="005B5434"/>
    <w:rsid w:val="005B5C9C"/>
    <w:rsid w:val="005B5DF3"/>
    <w:rsid w:val="005B5E43"/>
    <w:rsid w:val="005B60E2"/>
    <w:rsid w:val="005B6264"/>
    <w:rsid w:val="005B63DD"/>
    <w:rsid w:val="005B6404"/>
    <w:rsid w:val="005B6411"/>
    <w:rsid w:val="005B6642"/>
    <w:rsid w:val="005B6B22"/>
    <w:rsid w:val="005B6BDC"/>
    <w:rsid w:val="005B7163"/>
    <w:rsid w:val="005B71A5"/>
    <w:rsid w:val="005B7260"/>
    <w:rsid w:val="005B77BC"/>
    <w:rsid w:val="005B7B5D"/>
    <w:rsid w:val="005C0146"/>
    <w:rsid w:val="005C028A"/>
    <w:rsid w:val="005C034E"/>
    <w:rsid w:val="005C0C01"/>
    <w:rsid w:val="005C1211"/>
    <w:rsid w:val="005C13DA"/>
    <w:rsid w:val="005C180B"/>
    <w:rsid w:val="005C1A2C"/>
    <w:rsid w:val="005C208F"/>
    <w:rsid w:val="005C255C"/>
    <w:rsid w:val="005C2944"/>
    <w:rsid w:val="005C318B"/>
    <w:rsid w:val="005C363C"/>
    <w:rsid w:val="005C3A6E"/>
    <w:rsid w:val="005C3D76"/>
    <w:rsid w:val="005C3EE4"/>
    <w:rsid w:val="005C3FAA"/>
    <w:rsid w:val="005C418B"/>
    <w:rsid w:val="005C4517"/>
    <w:rsid w:val="005C4590"/>
    <w:rsid w:val="005C4AD0"/>
    <w:rsid w:val="005C4C2A"/>
    <w:rsid w:val="005C4CB5"/>
    <w:rsid w:val="005C533C"/>
    <w:rsid w:val="005C5650"/>
    <w:rsid w:val="005C5F1C"/>
    <w:rsid w:val="005C5F7E"/>
    <w:rsid w:val="005C6074"/>
    <w:rsid w:val="005C61B1"/>
    <w:rsid w:val="005C6CF0"/>
    <w:rsid w:val="005C6E29"/>
    <w:rsid w:val="005C6EBC"/>
    <w:rsid w:val="005C6F8A"/>
    <w:rsid w:val="005C6FCF"/>
    <w:rsid w:val="005C733F"/>
    <w:rsid w:val="005C7667"/>
    <w:rsid w:val="005C7A84"/>
    <w:rsid w:val="005D0260"/>
    <w:rsid w:val="005D0622"/>
    <w:rsid w:val="005D1183"/>
    <w:rsid w:val="005D15A6"/>
    <w:rsid w:val="005D192D"/>
    <w:rsid w:val="005D19C4"/>
    <w:rsid w:val="005D19DB"/>
    <w:rsid w:val="005D19E5"/>
    <w:rsid w:val="005D1B5E"/>
    <w:rsid w:val="005D1D93"/>
    <w:rsid w:val="005D1E0F"/>
    <w:rsid w:val="005D27A8"/>
    <w:rsid w:val="005D2C8A"/>
    <w:rsid w:val="005D2D03"/>
    <w:rsid w:val="005D2EE9"/>
    <w:rsid w:val="005D31A9"/>
    <w:rsid w:val="005D3286"/>
    <w:rsid w:val="005D38C1"/>
    <w:rsid w:val="005D510B"/>
    <w:rsid w:val="005D517C"/>
    <w:rsid w:val="005D58AD"/>
    <w:rsid w:val="005D58CA"/>
    <w:rsid w:val="005D5F5B"/>
    <w:rsid w:val="005D600A"/>
    <w:rsid w:val="005D62CF"/>
    <w:rsid w:val="005D664C"/>
    <w:rsid w:val="005D6784"/>
    <w:rsid w:val="005D6B16"/>
    <w:rsid w:val="005D7753"/>
    <w:rsid w:val="005D7904"/>
    <w:rsid w:val="005D7976"/>
    <w:rsid w:val="005D7A4C"/>
    <w:rsid w:val="005D7DE5"/>
    <w:rsid w:val="005D7F8D"/>
    <w:rsid w:val="005D7FBA"/>
    <w:rsid w:val="005E0107"/>
    <w:rsid w:val="005E0147"/>
    <w:rsid w:val="005E0171"/>
    <w:rsid w:val="005E03BD"/>
    <w:rsid w:val="005E05BD"/>
    <w:rsid w:val="005E05D2"/>
    <w:rsid w:val="005E0789"/>
    <w:rsid w:val="005E0A1B"/>
    <w:rsid w:val="005E0C7C"/>
    <w:rsid w:val="005E183D"/>
    <w:rsid w:val="005E191A"/>
    <w:rsid w:val="005E1ABC"/>
    <w:rsid w:val="005E1D8F"/>
    <w:rsid w:val="005E216F"/>
    <w:rsid w:val="005E250A"/>
    <w:rsid w:val="005E255C"/>
    <w:rsid w:val="005E2567"/>
    <w:rsid w:val="005E25A1"/>
    <w:rsid w:val="005E2625"/>
    <w:rsid w:val="005E298D"/>
    <w:rsid w:val="005E2A40"/>
    <w:rsid w:val="005E2AE9"/>
    <w:rsid w:val="005E2B56"/>
    <w:rsid w:val="005E2B57"/>
    <w:rsid w:val="005E329A"/>
    <w:rsid w:val="005E371C"/>
    <w:rsid w:val="005E3C56"/>
    <w:rsid w:val="005E3DB3"/>
    <w:rsid w:val="005E3E47"/>
    <w:rsid w:val="005E4005"/>
    <w:rsid w:val="005E40BB"/>
    <w:rsid w:val="005E455B"/>
    <w:rsid w:val="005E515B"/>
    <w:rsid w:val="005E5279"/>
    <w:rsid w:val="005E53B2"/>
    <w:rsid w:val="005E549A"/>
    <w:rsid w:val="005E5668"/>
    <w:rsid w:val="005E60A5"/>
    <w:rsid w:val="005E672A"/>
    <w:rsid w:val="005E675E"/>
    <w:rsid w:val="005E6919"/>
    <w:rsid w:val="005E697F"/>
    <w:rsid w:val="005E6C77"/>
    <w:rsid w:val="005E742F"/>
    <w:rsid w:val="005E7D31"/>
    <w:rsid w:val="005F026B"/>
    <w:rsid w:val="005F0978"/>
    <w:rsid w:val="005F11C9"/>
    <w:rsid w:val="005F1593"/>
    <w:rsid w:val="005F1D5B"/>
    <w:rsid w:val="005F1F45"/>
    <w:rsid w:val="005F2127"/>
    <w:rsid w:val="005F2AC1"/>
    <w:rsid w:val="005F2BF4"/>
    <w:rsid w:val="005F2ED0"/>
    <w:rsid w:val="005F33B6"/>
    <w:rsid w:val="005F3774"/>
    <w:rsid w:val="005F3AAB"/>
    <w:rsid w:val="005F3CF9"/>
    <w:rsid w:val="005F3E61"/>
    <w:rsid w:val="005F3F7C"/>
    <w:rsid w:val="005F40DD"/>
    <w:rsid w:val="005F4213"/>
    <w:rsid w:val="005F48BB"/>
    <w:rsid w:val="005F4A97"/>
    <w:rsid w:val="005F4FE5"/>
    <w:rsid w:val="005F53F1"/>
    <w:rsid w:val="005F5F66"/>
    <w:rsid w:val="005F6530"/>
    <w:rsid w:val="005F658F"/>
    <w:rsid w:val="005F6E15"/>
    <w:rsid w:val="005F6FED"/>
    <w:rsid w:val="005F7307"/>
    <w:rsid w:val="005F7CFF"/>
    <w:rsid w:val="005F7D41"/>
    <w:rsid w:val="005F7DE3"/>
    <w:rsid w:val="00600278"/>
    <w:rsid w:val="0060042A"/>
    <w:rsid w:val="0060075F"/>
    <w:rsid w:val="00600972"/>
    <w:rsid w:val="00600A01"/>
    <w:rsid w:val="00600C6E"/>
    <w:rsid w:val="00600DDF"/>
    <w:rsid w:val="00600E69"/>
    <w:rsid w:val="00600F4A"/>
    <w:rsid w:val="00601062"/>
    <w:rsid w:val="006011D4"/>
    <w:rsid w:val="0060163C"/>
    <w:rsid w:val="00601E78"/>
    <w:rsid w:val="00602391"/>
    <w:rsid w:val="006029C4"/>
    <w:rsid w:val="00602D38"/>
    <w:rsid w:val="006031A3"/>
    <w:rsid w:val="0060320D"/>
    <w:rsid w:val="00603968"/>
    <w:rsid w:val="00603DF0"/>
    <w:rsid w:val="006040A8"/>
    <w:rsid w:val="00604279"/>
    <w:rsid w:val="0060452E"/>
    <w:rsid w:val="00604A8F"/>
    <w:rsid w:val="006056C2"/>
    <w:rsid w:val="0060572E"/>
    <w:rsid w:val="0060587C"/>
    <w:rsid w:val="00605CBF"/>
    <w:rsid w:val="00605EF0"/>
    <w:rsid w:val="006065E3"/>
    <w:rsid w:val="00606612"/>
    <w:rsid w:val="00607053"/>
    <w:rsid w:val="006071DA"/>
    <w:rsid w:val="0060774B"/>
    <w:rsid w:val="006077AB"/>
    <w:rsid w:val="00607871"/>
    <w:rsid w:val="006078F0"/>
    <w:rsid w:val="00607926"/>
    <w:rsid w:val="00607E0E"/>
    <w:rsid w:val="00607EB4"/>
    <w:rsid w:val="00610789"/>
    <w:rsid w:val="00610C43"/>
    <w:rsid w:val="00610C4F"/>
    <w:rsid w:val="00610F5C"/>
    <w:rsid w:val="006110B9"/>
    <w:rsid w:val="0061137F"/>
    <w:rsid w:val="006115B1"/>
    <w:rsid w:val="006115B5"/>
    <w:rsid w:val="00611A2C"/>
    <w:rsid w:val="00611AAD"/>
    <w:rsid w:val="00611EC0"/>
    <w:rsid w:val="00612065"/>
    <w:rsid w:val="006121E0"/>
    <w:rsid w:val="00612C0A"/>
    <w:rsid w:val="006132A7"/>
    <w:rsid w:val="0061338B"/>
    <w:rsid w:val="00613422"/>
    <w:rsid w:val="00613B1E"/>
    <w:rsid w:val="00613B3B"/>
    <w:rsid w:val="00613E70"/>
    <w:rsid w:val="006142CA"/>
    <w:rsid w:val="00614355"/>
    <w:rsid w:val="00614B47"/>
    <w:rsid w:val="00614F15"/>
    <w:rsid w:val="0061504D"/>
    <w:rsid w:val="00615176"/>
    <w:rsid w:val="00615447"/>
    <w:rsid w:val="00615508"/>
    <w:rsid w:val="00615976"/>
    <w:rsid w:val="00615B35"/>
    <w:rsid w:val="00615B53"/>
    <w:rsid w:val="006161BD"/>
    <w:rsid w:val="00616204"/>
    <w:rsid w:val="006164BB"/>
    <w:rsid w:val="00616901"/>
    <w:rsid w:val="00616908"/>
    <w:rsid w:val="00616C51"/>
    <w:rsid w:val="00616D89"/>
    <w:rsid w:val="006171E4"/>
    <w:rsid w:val="006171FA"/>
    <w:rsid w:val="0061720F"/>
    <w:rsid w:val="0061785A"/>
    <w:rsid w:val="00617B76"/>
    <w:rsid w:val="00617C81"/>
    <w:rsid w:val="00617CAF"/>
    <w:rsid w:val="00617CFC"/>
    <w:rsid w:val="00617E40"/>
    <w:rsid w:val="006200C6"/>
    <w:rsid w:val="0062019F"/>
    <w:rsid w:val="00620617"/>
    <w:rsid w:val="00620A23"/>
    <w:rsid w:val="00620AC8"/>
    <w:rsid w:val="00620C2A"/>
    <w:rsid w:val="00620CBF"/>
    <w:rsid w:val="00620FB3"/>
    <w:rsid w:val="00621120"/>
    <w:rsid w:val="00621239"/>
    <w:rsid w:val="0062183B"/>
    <w:rsid w:val="006219E6"/>
    <w:rsid w:val="00621A55"/>
    <w:rsid w:val="00621B81"/>
    <w:rsid w:val="00621EAB"/>
    <w:rsid w:val="006220C9"/>
    <w:rsid w:val="006220F5"/>
    <w:rsid w:val="006221B5"/>
    <w:rsid w:val="00622291"/>
    <w:rsid w:val="0062247B"/>
    <w:rsid w:val="006224A9"/>
    <w:rsid w:val="006226DE"/>
    <w:rsid w:val="00622733"/>
    <w:rsid w:val="0062290B"/>
    <w:rsid w:val="00622BB4"/>
    <w:rsid w:val="00623432"/>
    <w:rsid w:val="00623536"/>
    <w:rsid w:val="00623741"/>
    <w:rsid w:val="00623761"/>
    <w:rsid w:val="00623A81"/>
    <w:rsid w:val="00623BFC"/>
    <w:rsid w:val="00623DC3"/>
    <w:rsid w:val="00624243"/>
    <w:rsid w:val="0062428C"/>
    <w:rsid w:val="006244A3"/>
    <w:rsid w:val="00624695"/>
    <w:rsid w:val="006246AC"/>
    <w:rsid w:val="00624A8D"/>
    <w:rsid w:val="00624C6B"/>
    <w:rsid w:val="00624D49"/>
    <w:rsid w:val="00624E0C"/>
    <w:rsid w:val="00624E80"/>
    <w:rsid w:val="00625304"/>
    <w:rsid w:val="006259A5"/>
    <w:rsid w:val="00625A10"/>
    <w:rsid w:val="00625BCA"/>
    <w:rsid w:val="0062622A"/>
    <w:rsid w:val="0062673B"/>
    <w:rsid w:val="00626B3F"/>
    <w:rsid w:val="00626D5F"/>
    <w:rsid w:val="00627234"/>
    <w:rsid w:val="0062746B"/>
    <w:rsid w:val="00627559"/>
    <w:rsid w:val="00627A9C"/>
    <w:rsid w:val="00627B4F"/>
    <w:rsid w:val="00627E9F"/>
    <w:rsid w:val="0063042B"/>
    <w:rsid w:val="006308BB"/>
    <w:rsid w:val="0063099C"/>
    <w:rsid w:val="00630C45"/>
    <w:rsid w:val="00630F1A"/>
    <w:rsid w:val="006312B4"/>
    <w:rsid w:val="0063143B"/>
    <w:rsid w:val="00631557"/>
    <w:rsid w:val="006315BF"/>
    <w:rsid w:val="00631715"/>
    <w:rsid w:val="0063176B"/>
    <w:rsid w:val="0063180B"/>
    <w:rsid w:val="00631C5D"/>
    <w:rsid w:val="00631CF7"/>
    <w:rsid w:val="00631D6E"/>
    <w:rsid w:val="00631E73"/>
    <w:rsid w:val="0063259D"/>
    <w:rsid w:val="00632988"/>
    <w:rsid w:val="006329E8"/>
    <w:rsid w:val="00632A1A"/>
    <w:rsid w:val="00632C3E"/>
    <w:rsid w:val="00632EFC"/>
    <w:rsid w:val="00633169"/>
    <w:rsid w:val="00633777"/>
    <w:rsid w:val="0063385C"/>
    <w:rsid w:val="00633B9A"/>
    <w:rsid w:val="00633FDC"/>
    <w:rsid w:val="006342CA"/>
    <w:rsid w:val="006346AE"/>
    <w:rsid w:val="006346BE"/>
    <w:rsid w:val="00634B33"/>
    <w:rsid w:val="00634E1C"/>
    <w:rsid w:val="00634FFE"/>
    <w:rsid w:val="0063544D"/>
    <w:rsid w:val="006355E2"/>
    <w:rsid w:val="006355E6"/>
    <w:rsid w:val="00635B34"/>
    <w:rsid w:val="00635C86"/>
    <w:rsid w:val="00635F83"/>
    <w:rsid w:val="00636430"/>
    <w:rsid w:val="006364BD"/>
    <w:rsid w:val="0063696E"/>
    <w:rsid w:val="00636AAC"/>
    <w:rsid w:val="00636D7E"/>
    <w:rsid w:val="00637112"/>
    <w:rsid w:val="006373BD"/>
    <w:rsid w:val="0063749E"/>
    <w:rsid w:val="006377B1"/>
    <w:rsid w:val="00637CDF"/>
    <w:rsid w:val="006400E2"/>
    <w:rsid w:val="006403A9"/>
    <w:rsid w:val="0064066E"/>
    <w:rsid w:val="0064075C"/>
    <w:rsid w:val="006407B2"/>
    <w:rsid w:val="006408AC"/>
    <w:rsid w:val="00640975"/>
    <w:rsid w:val="00640AB1"/>
    <w:rsid w:val="00640E30"/>
    <w:rsid w:val="00640FBD"/>
    <w:rsid w:val="00640FCA"/>
    <w:rsid w:val="00641939"/>
    <w:rsid w:val="00641EAC"/>
    <w:rsid w:val="006424F4"/>
    <w:rsid w:val="00642990"/>
    <w:rsid w:val="00642D27"/>
    <w:rsid w:val="00642D2A"/>
    <w:rsid w:val="00643400"/>
    <w:rsid w:val="006443C1"/>
    <w:rsid w:val="0064482A"/>
    <w:rsid w:val="00644A30"/>
    <w:rsid w:val="00644DD1"/>
    <w:rsid w:val="00644EBA"/>
    <w:rsid w:val="00645072"/>
    <w:rsid w:val="006452FF"/>
    <w:rsid w:val="00645A8E"/>
    <w:rsid w:val="00645AA9"/>
    <w:rsid w:val="00645AB2"/>
    <w:rsid w:val="00645C8F"/>
    <w:rsid w:val="0064601F"/>
    <w:rsid w:val="006462D6"/>
    <w:rsid w:val="00646374"/>
    <w:rsid w:val="0064659A"/>
    <w:rsid w:val="006465BE"/>
    <w:rsid w:val="00646756"/>
    <w:rsid w:val="00646B7B"/>
    <w:rsid w:val="00646BB6"/>
    <w:rsid w:val="00646CBE"/>
    <w:rsid w:val="00646E1C"/>
    <w:rsid w:val="006470C9"/>
    <w:rsid w:val="006471DB"/>
    <w:rsid w:val="00647259"/>
    <w:rsid w:val="00647630"/>
    <w:rsid w:val="00647BBC"/>
    <w:rsid w:val="006502E8"/>
    <w:rsid w:val="00650311"/>
    <w:rsid w:val="00650567"/>
    <w:rsid w:val="006506A6"/>
    <w:rsid w:val="006506F8"/>
    <w:rsid w:val="0065081E"/>
    <w:rsid w:val="00650C87"/>
    <w:rsid w:val="00650E48"/>
    <w:rsid w:val="0065116D"/>
    <w:rsid w:val="006512EC"/>
    <w:rsid w:val="00651573"/>
    <w:rsid w:val="006518FF"/>
    <w:rsid w:val="00651ABB"/>
    <w:rsid w:val="00652672"/>
    <w:rsid w:val="00652695"/>
    <w:rsid w:val="0065277C"/>
    <w:rsid w:val="006527F3"/>
    <w:rsid w:val="006527FE"/>
    <w:rsid w:val="006529CC"/>
    <w:rsid w:val="00652A4C"/>
    <w:rsid w:val="00652C3E"/>
    <w:rsid w:val="00653081"/>
    <w:rsid w:val="00653344"/>
    <w:rsid w:val="0065343E"/>
    <w:rsid w:val="006537FE"/>
    <w:rsid w:val="00653BE9"/>
    <w:rsid w:val="00654008"/>
    <w:rsid w:val="00654142"/>
    <w:rsid w:val="0065433B"/>
    <w:rsid w:val="00654B8F"/>
    <w:rsid w:val="00654C56"/>
    <w:rsid w:val="00654E96"/>
    <w:rsid w:val="006551F6"/>
    <w:rsid w:val="006558B8"/>
    <w:rsid w:val="0065597F"/>
    <w:rsid w:val="00655B64"/>
    <w:rsid w:val="00655B7F"/>
    <w:rsid w:val="00655F36"/>
    <w:rsid w:val="0065643D"/>
    <w:rsid w:val="006567E4"/>
    <w:rsid w:val="00656966"/>
    <w:rsid w:val="00656FAE"/>
    <w:rsid w:val="006572F2"/>
    <w:rsid w:val="00657F45"/>
    <w:rsid w:val="00657F7D"/>
    <w:rsid w:val="00660C74"/>
    <w:rsid w:val="00660DC8"/>
    <w:rsid w:val="00660FF0"/>
    <w:rsid w:val="0066108B"/>
    <w:rsid w:val="00661167"/>
    <w:rsid w:val="006611A7"/>
    <w:rsid w:val="00661269"/>
    <w:rsid w:val="006616DB"/>
    <w:rsid w:val="00661B55"/>
    <w:rsid w:val="00662ABE"/>
    <w:rsid w:val="00662D04"/>
    <w:rsid w:val="00662D95"/>
    <w:rsid w:val="006630C4"/>
    <w:rsid w:val="006630DB"/>
    <w:rsid w:val="00663164"/>
    <w:rsid w:val="006631F1"/>
    <w:rsid w:val="0066340A"/>
    <w:rsid w:val="00663847"/>
    <w:rsid w:val="0066387F"/>
    <w:rsid w:val="00663C60"/>
    <w:rsid w:val="006644A7"/>
    <w:rsid w:val="006648E1"/>
    <w:rsid w:val="00664A7F"/>
    <w:rsid w:val="00664C8D"/>
    <w:rsid w:val="00664CF9"/>
    <w:rsid w:val="00664D70"/>
    <w:rsid w:val="00664FAB"/>
    <w:rsid w:val="00665144"/>
    <w:rsid w:val="00665149"/>
    <w:rsid w:val="00665289"/>
    <w:rsid w:val="006654F6"/>
    <w:rsid w:val="006656F4"/>
    <w:rsid w:val="00665A13"/>
    <w:rsid w:val="00665C63"/>
    <w:rsid w:val="00665C7C"/>
    <w:rsid w:val="00665E4B"/>
    <w:rsid w:val="00665E51"/>
    <w:rsid w:val="0066609F"/>
    <w:rsid w:val="00666496"/>
    <w:rsid w:val="006664F3"/>
    <w:rsid w:val="0066674E"/>
    <w:rsid w:val="006669DC"/>
    <w:rsid w:val="00666D33"/>
    <w:rsid w:val="00667A94"/>
    <w:rsid w:val="00667E4A"/>
    <w:rsid w:val="00667F2B"/>
    <w:rsid w:val="00670386"/>
    <w:rsid w:val="006703C4"/>
    <w:rsid w:val="006706C9"/>
    <w:rsid w:val="006706D0"/>
    <w:rsid w:val="00670A1B"/>
    <w:rsid w:val="00670F46"/>
    <w:rsid w:val="00671262"/>
    <w:rsid w:val="006712DA"/>
    <w:rsid w:val="00671DE8"/>
    <w:rsid w:val="00671EB1"/>
    <w:rsid w:val="00672726"/>
    <w:rsid w:val="00672962"/>
    <w:rsid w:val="00672F9A"/>
    <w:rsid w:val="006737C9"/>
    <w:rsid w:val="00673989"/>
    <w:rsid w:val="006739B4"/>
    <w:rsid w:val="00673B87"/>
    <w:rsid w:val="00673E6D"/>
    <w:rsid w:val="00674032"/>
    <w:rsid w:val="006751CA"/>
    <w:rsid w:val="00675458"/>
    <w:rsid w:val="00675E5B"/>
    <w:rsid w:val="00675F84"/>
    <w:rsid w:val="00676060"/>
    <w:rsid w:val="0067608C"/>
    <w:rsid w:val="006760BF"/>
    <w:rsid w:val="00676463"/>
    <w:rsid w:val="006765C2"/>
    <w:rsid w:val="00676A6B"/>
    <w:rsid w:val="00676E5B"/>
    <w:rsid w:val="0067730C"/>
    <w:rsid w:val="0067747A"/>
    <w:rsid w:val="006777D9"/>
    <w:rsid w:val="0067794E"/>
    <w:rsid w:val="00677C1C"/>
    <w:rsid w:val="00680081"/>
    <w:rsid w:val="006800E0"/>
    <w:rsid w:val="0068060A"/>
    <w:rsid w:val="00680700"/>
    <w:rsid w:val="0068090C"/>
    <w:rsid w:val="00680AAE"/>
    <w:rsid w:val="00680C4C"/>
    <w:rsid w:val="00680CFF"/>
    <w:rsid w:val="0068102E"/>
    <w:rsid w:val="006810A3"/>
    <w:rsid w:val="006811E2"/>
    <w:rsid w:val="006812A3"/>
    <w:rsid w:val="006813A4"/>
    <w:rsid w:val="00681788"/>
    <w:rsid w:val="00681A6B"/>
    <w:rsid w:val="00681CB2"/>
    <w:rsid w:val="00681E25"/>
    <w:rsid w:val="00682238"/>
    <w:rsid w:val="00682367"/>
    <w:rsid w:val="0068240E"/>
    <w:rsid w:val="00682731"/>
    <w:rsid w:val="0068281D"/>
    <w:rsid w:val="00682BA3"/>
    <w:rsid w:val="00683303"/>
    <w:rsid w:val="006835CC"/>
    <w:rsid w:val="00683685"/>
    <w:rsid w:val="00683CA5"/>
    <w:rsid w:val="00683D36"/>
    <w:rsid w:val="00683E42"/>
    <w:rsid w:val="00684703"/>
    <w:rsid w:val="00684B1E"/>
    <w:rsid w:val="00684BFB"/>
    <w:rsid w:val="00684E5D"/>
    <w:rsid w:val="00684FB4"/>
    <w:rsid w:val="006854EA"/>
    <w:rsid w:val="00685C36"/>
    <w:rsid w:val="00685C84"/>
    <w:rsid w:val="00685D8E"/>
    <w:rsid w:val="00686588"/>
    <w:rsid w:val="006865C2"/>
    <w:rsid w:val="006866A2"/>
    <w:rsid w:val="006866D2"/>
    <w:rsid w:val="00686A11"/>
    <w:rsid w:val="00686C45"/>
    <w:rsid w:val="006875DC"/>
    <w:rsid w:val="00687A3C"/>
    <w:rsid w:val="00687A7B"/>
    <w:rsid w:val="006900F3"/>
    <w:rsid w:val="0069046A"/>
    <w:rsid w:val="0069060D"/>
    <w:rsid w:val="00690791"/>
    <w:rsid w:val="006907D3"/>
    <w:rsid w:val="00690895"/>
    <w:rsid w:val="00690BE1"/>
    <w:rsid w:val="00690C77"/>
    <w:rsid w:val="00690FB6"/>
    <w:rsid w:val="006910A3"/>
    <w:rsid w:val="00691191"/>
    <w:rsid w:val="00691223"/>
    <w:rsid w:val="006913A0"/>
    <w:rsid w:val="006914BE"/>
    <w:rsid w:val="00691922"/>
    <w:rsid w:val="00691B7E"/>
    <w:rsid w:val="00691BE8"/>
    <w:rsid w:val="00691CE8"/>
    <w:rsid w:val="0069248B"/>
    <w:rsid w:val="00692561"/>
    <w:rsid w:val="006929CB"/>
    <w:rsid w:val="00692A27"/>
    <w:rsid w:val="00692D30"/>
    <w:rsid w:val="006931BD"/>
    <w:rsid w:val="0069320B"/>
    <w:rsid w:val="00693645"/>
    <w:rsid w:val="006939A6"/>
    <w:rsid w:val="0069405A"/>
    <w:rsid w:val="006945EB"/>
    <w:rsid w:val="006950A7"/>
    <w:rsid w:val="006952B4"/>
    <w:rsid w:val="00695578"/>
    <w:rsid w:val="0069564E"/>
    <w:rsid w:val="00695BE9"/>
    <w:rsid w:val="00695D6C"/>
    <w:rsid w:val="00695E2B"/>
    <w:rsid w:val="00695F17"/>
    <w:rsid w:val="00695F2C"/>
    <w:rsid w:val="00695FB3"/>
    <w:rsid w:val="00696118"/>
    <w:rsid w:val="0069663A"/>
    <w:rsid w:val="00696ACE"/>
    <w:rsid w:val="006970C3"/>
    <w:rsid w:val="0069791E"/>
    <w:rsid w:val="00697BAB"/>
    <w:rsid w:val="00697F8F"/>
    <w:rsid w:val="00697FB2"/>
    <w:rsid w:val="006A0031"/>
    <w:rsid w:val="006A04DB"/>
    <w:rsid w:val="006A0598"/>
    <w:rsid w:val="006A07E9"/>
    <w:rsid w:val="006A0AF9"/>
    <w:rsid w:val="006A0D14"/>
    <w:rsid w:val="006A0D72"/>
    <w:rsid w:val="006A0FB2"/>
    <w:rsid w:val="006A106C"/>
    <w:rsid w:val="006A10FD"/>
    <w:rsid w:val="006A13EA"/>
    <w:rsid w:val="006A1406"/>
    <w:rsid w:val="006A1543"/>
    <w:rsid w:val="006A1648"/>
    <w:rsid w:val="006A178A"/>
    <w:rsid w:val="006A1827"/>
    <w:rsid w:val="006A1D29"/>
    <w:rsid w:val="006A20B7"/>
    <w:rsid w:val="006A25F8"/>
    <w:rsid w:val="006A2A79"/>
    <w:rsid w:val="006A2D8B"/>
    <w:rsid w:val="006A3568"/>
    <w:rsid w:val="006A3989"/>
    <w:rsid w:val="006A39B7"/>
    <w:rsid w:val="006A3AA4"/>
    <w:rsid w:val="006A3EF2"/>
    <w:rsid w:val="006A3F77"/>
    <w:rsid w:val="006A408C"/>
    <w:rsid w:val="006A47D8"/>
    <w:rsid w:val="006A47F2"/>
    <w:rsid w:val="006A48AA"/>
    <w:rsid w:val="006A4974"/>
    <w:rsid w:val="006A4C6E"/>
    <w:rsid w:val="006A4ED6"/>
    <w:rsid w:val="006A4F4E"/>
    <w:rsid w:val="006A50ED"/>
    <w:rsid w:val="006A577E"/>
    <w:rsid w:val="006A57D6"/>
    <w:rsid w:val="006A5C01"/>
    <w:rsid w:val="006A5C84"/>
    <w:rsid w:val="006A5DBA"/>
    <w:rsid w:val="006A5E54"/>
    <w:rsid w:val="006A686B"/>
    <w:rsid w:val="006A6B5D"/>
    <w:rsid w:val="006A6BD5"/>
    <w:rsid w:val="006A704C"/>
    <w:rsid w:val="006A7334"/>
    <w:rsid w:val="006A7915"/>
    <w:rsid w:val="006A7BDE"/>
    <w:rsid w:val="006A7CCC"/>
    <w:rsid w:val="006A7D3D"/>
    <w:rsid w:val="006B00D5"/>
    <w:rsid w:val="006B044F"/>
    <w:rsid w:val="006B04AE"/>
    <w:rsid w:val="006B0A7E"/>
    <w:rsid w:val="006B0B50"/>
    <w:rsid w:val="006B0B8F"/>
    <w:rsid w:val="006B0E49"/>
    <w:rsid w:val="006B120D"/>
    <w:rsid w:val="006B136A"/>
    <w:rsid w:val="006B13E7"/>
    <w:rsid w:val="006B16DC"/>
    <w:rsid w:val="006B1972"/>
    <w:rsid w:val="006B1A97"/>
    <w:rsid w:val="006B273B"/>
    <w:rsid w:val="006B2AE8"/>
    <w:rsid w:val="006B2BE7"/>
    <w:rsid w:val="006B2F21"/>
    <w:rsid w:val="006B33B9"/>
    <w:rsid w:val="006B34CC"/>
    <w:rsid w:val="006B356E"/>
    <w:rsid w:val="006B3A79"/>
    <w:rsid w:val="006B3BDD"/>
    <w:rsid w:val="006B3C86"/>
    <w:rsid w:val="006B3CF1"/>
    <w:rsid w:val="006B3D5D"/>
    <w:rsid w:val="006B3ECB"/>
    <w:rsid w:val="006B44BB"/>
    <w:rsid w:val="006B48FC"/>
    <w:rsid w:val="006B4D9C"/>
    <w:rsid w:val="006B4E58"/>
    <w:rsid w:val="006B4F30"/>
    <w:rsid w:val="006B54CC"/>
    <w:rsid w:val="006B57A1"/>
    <w:rsid w:val="006B5B5C"/>
    <w:rsid w:val="006B6396"/>
    <w:rsid w:val="006B6605"/>
    <w:rsid w:val="006B6637"/>
    <w:rsid w:val="006B6933"/>
    <w:rsid w:val="006B6D56"/>
    <w:rsid w:val="006B700F"/>
    <w:rsid w:val="006B70D5"/>
    <w:rsid w:val="006B727F"/>
    <w:rsid w:val="006B752C"/>
    <w:rsid w:val="006B786D"/>
    <w:rsid w:val="006B7889"/>
    <w:rsid w:val="006B7973"/>
    <w:rsid w:val="006B7D1F"/>
    <w:rsid w:val="006B7D52"/>
    <w:rsid w:val="006B7F52"/>
    <w:rsid w:val="006C01D5"/>
    <w:rsid w:val="006C0267"/>
    <w:rsid w:val="006C030D"/>
    <w:rsid w:val="006C046A"/>
    <w:rsid w:val="006C04F8"/>
    <w:rsid w:val="006C055B"/>
    <w:rsid w:val="006C0598"/>
    <w:rsid w:val="006C05DC"/>
    <w:rsid w:val="006C0DFC"/>
    <w:rsid w:val="006C11BD"/>
    <w:rsid w:val="006C1452"/>
    <w:rsid w:val="006C1502"/>
    <w:rsid w:val="006C1E7D"/>
    <w:rsid w:val="006C2015"/>
    <w:rsid w:val="006C23EA"/>
    <w:rsid w:val="006C248A"/>
    <w:rsid w:val="006C2497"/>
    <w:rsid w:val="006C2640"/>
    <w:rsid w:val="006C26B7"/>
    <w:rsid w:val="006C2911"/>
    <w:rsid w:val="006C29F0"/>
    <w:rsid w:val="006C2F62"/>
    <w:rsid w:val="006C2F87"/>
    <w:rsid w:val="006C331B"/>
    <w:rsid w:val="006C3AE9"/>
    <w:rsid w:val="006C3D6A"/>
    <w:rsid w:val="006C3F09"/>
    <w:rsid w:val="006C3FCC"/>
    <w:rsid w:val="006C4A3B"/>
    <w:rsid w:val="006C4F1A"/>
    <w:rsid w:val="006C4F3F"/>
    <w:rsid w:val="006C51B8"/>
    <w:rsid w:val="006C52A8"/>
    <w:rsid w:val="006C52D4"/>
    <w:rsid w:val="006C573A"/>
    <w:rsid w:val="006C6222"/>
    <w:rsid w:val="006C6267"/>
    <w:rsid w:val="006C637E"/>
    <w:rsid w:val="006C6F41"/>
    <w:rsid w:val="006C72F8"/>
    <w:rsid w:val="006C75A1"/>
    <w:rsid w:val="006C78BE"/>
    <w:rsid w:val="006C7E78"/>
    <w:rsid w:val="006D00F0"/>
    <w:rsid w:val="006D019F"/>
    <w:rsid w:val="006D04AB"/>
    <w:rsid w:val="006D04DF"/>
    <w:rsid w:val="006D051A"/>
    <w:rsid w:val="006D0A25"/>
    <w:rsid w:val="006D0BE4"/>
    <w:rsid w:val="006D148E"/>
    <w:rsid w:val="006D155C"/>
    <w:rsid w:val="006D1AB8"/>
    <w:rsid w:val="006D1DBC"/>
    <w:rsid w:val="006D1E24"/>
    <w:rsid w:val="006D2365"/>
    <w:rsid w:val="006D288E"/>
    <w:rsid w:val="006D2AC7"/>
    <w:rsid w:val="006D312F"/>
    <w:rsid w:val="006D33D9"/>
    <w:rsid w:val="006D38B6"/>
    <w:rsid w:val="006D38C7"/>
    <w:rsid w:val="006D3CCE"/>
    <w:rsid w:val="006D4145"/>
    <w:rsid w:val="006D43E4"/>
    <w:rsid w:val="006D4698"/>
    <w:rsid w:val="006D46E7"/>
    <w:rsid w:val="006D56B5"/>
    <w:rsid w:val="006D5771"/>
    <w:rsid w:val="006D5B6F"/>
    <w:rsid w:val="006D6325"/>
    <w:rsid w:val="006D659A"/>
    <w:rsid w:val="006D65CB"/>
    <w:rsid w:val="006D67D9"/>
    <w:rsid w:val="006D6B65"/>
    <w:rsid w:val="006D72F6"/>
    <w:rsid w:val="006D7F45"/>
    <w:rsid w:val="006E015F"/>
    <w:rsid w:val="006E07E5"/>
    <w:rsid w:val="006E0880"/>
    <w:rsid w:val="006E08C9"/>
    <w:rsid w:val="006E09ED"/>
    <w:rsid w:val="006E0A4E"/>
    <w:rsid w:val="006E0B3B"/>
    <w:rsid w:val="006E0B41"/>
    <w:rsid w:val="006E0D78"/>
    <w:rsid w:val="006E12CD"/>
    <w:rsid w:val="006E175F"/>
    <w:rsid w:val="006E17E2"/>
    <w:rsid w:val="006E1A6E"/>
    <w:rsid w:val="006E1BCD"/>
    <w:rsid w:val="006E1C08"/>
    <w:rsid w:val="006E1E2E"/>
    <w:rsid w:val="006E24D1"/>
    <w:rsid w:val="006E262D"/>
    <w:rsid w:val="006E2829"/>
    <w:rsid w:val="006E29E7"/>
    <w:rsid w:val="006E2B28"/>
    <w:rsid w:val="006E2EFA"/>
    <w:rsid w:val="006E2FDB"/>
    <w:rsid w:val="006E34D2"/>
    <w:rsid w:val="006E3954"/>
    <w:rsid w:val="006E3A28"/>
    <w:rsid w:val="006E3CFD"/>
    <w:rsid w:val="006E3EB7"/>
    <w:rsid w:val="006E3EFA"/>
    <w:rsid w:val="006E4272"/>
    <w:rsid w:val="006E42ED"/>
    <w:rsid w:val="006E42F0"/>
    <w:rsid w:val="006E458F"/>
    <w:rsid w:val="006E46BB"/>
    <w:rsid w:val="006E46EE"/>
    <w:rsid w:val="006E4D4C"/>
    <w:rsid w:val="006E5714"/>
    <w:rsid w:val="006E5876"/>
    <w:rsid w:val="006E58DF"/>
    <w:rsid w:val="006E58F5"/>
    <w:rsid w:val="006E5B11"/>
    <w:rsid w:val="006E5EF6"/>
    <w:rsid w:val="006E602D"/>
    <w:rsid w:val="006E60AE"/>
    <w:rsid w:val="006E61F4"/>
    <w:rsid w:val="006E63DF"/>
    <w:rsid w:val="006E6B29"/>
    <w:rsid w:val="006E6D5B"/>
    <w:rsid w:val="006E6E49"/>
    <w:rsid w:val="006E7084"/>
    <w:rsid w:val="006E71A8"/>
    <w:rsid w:val="006E71BA"/>
    <w:rsid w:val="006E72F8"/>
    <w:rsid w:val="006E755F"/>
    <w:rsid w:val="006E76B1"/>
    <w:rsid w:val="006E771D"/>
    <w:rsid w:val="006E7DDA"/>
    <w:rsid w:val="006E7FA0"/>
    <w:rsid w:val="006E7FBD"/>
    <w:rsid w:val="006F019B"/>
    <w:rsid w:val="006F030A"/>
    <w:rsid w:val="006F0CF3"/>
    <w:rsid w:val="006F0D0A"/>
    <w:rsid w:val="006F0F92"/>
    <w:rsid w:val="006F11C3"/>
    <w:rsid w:val="006F12D7"/>
    <w:rsid w:val="006F1336"/>
    <w:rsid w:val="006F1879"/>
    <w:rsid w:val="006F1BC3"/>
    <w:rsid w:val="006F1CB8"/>
    <w:rsid w:val="006F20A8"/>
    <w:rsid w:val="006F3013"/>
    <w:rsid w:val="006F313E"/>
    <w:rsid w:val="006F3204"/>
    <w:rsid w:val="006F3665"/>
    <w:rsid w:val="006F3770"/>
    <w:rsid w:val="006F3B66"/>
    <w:rsid w:val="006F3BD3"/>
    <w:rsid w:val="006F3CF6"/>
    <w:rsid w:val="006F3F82"/>
    <w:rsid w:val="006F4061"/>
    <w:rsid w:val="006F45FA"/>
    <w:rsid w:val="006F4657"/>
    <w:rsid w:val="006F4715"/>
    <w:rsid w:val="006F4CCA"/>
    <w:rsid w:val="006F513F"/>
    <w:rsid w:val="006F52BA"/>
    <w:rsid w:val="006F52E5"/>
    <w:rsid w:val="006F58AE"/>
    <w:rsid w:val="006F5920"/>
    <w:rsid w:val="006F5B81"/>
    <w:rsid w:val="006F6553"/>
    <w:rsid w:val="006F6E92"/>
    <w:rsid w:val="006F7212"/>
    <w:rsid w:val="006F727E"/>
    <w:rsid w:val="006F7378"/>
    <w:rsid w:val="006F78E9"/>
    <w:rsid w:val="007007AC"/>
    <w:rsid w:val="007007B4"/>
    <w:rsid w:val="00700999"/>
    <w:rsid w:val="00700AB3"/>
    <w:rsid w:val="00700AF1"/>
    <w:rsid w:val="00700BAE"/>
    <w:rsid w:val="00700C00"/>
    <w:rsid w:val="00700E1A"/>
    <w:rsid w:val="00701033"/>
    <w:rsid w:val="007010D0"/>
    <w:rsid w:val="00701592"/>
    <w:rsid w:val="00701614"/>
    <w:rsid w:val="00701648"/>
    <w:rsid w:val="0070183A"/>
    <w:rsid w:val="00702232"/>
    <w:rsid w:val="0070231B"/>
    <w:rsid w:val="00702627"/>
    <w:rsid w:val="0070311C"/>
    <w:rsid w:val="007032AC"/>
    <w:rsid w:val="00703658"/>
    <w:rsid w:val="00703777"/>
    <w:rsid w:val="007037DC"/>
    <w:rsid w:val="00703A7C"/>
    <w:rsid w:val="00703C7E"/>
    <w:rsid w:val="00703EC1"/>
    <w:rsid w:val="0070439F"/>
    <w:rsid w:val="007046CC"/>
    <w:rsid w:val="0070471C"/>
    <w:rsid w:val="00704776"/>
    <w:rsid w:val="0070484A"/>
    <w:rsid w:val="00704AF8"/>
    <w:rsid w:val="00704B08"/>
    <w:rsid w:val="00704EBA"/>
    <w:rsid w:val="00704FDC"/>
    <w:rsid w:val="00704FFE"/>
    <w:rsid w:val="00705796"/>
    <w:rsid w:val="007058DE"/>
    <w:rsid w:val="00705926"/>
    <w:rsid w:val="00705A86"/>
    <w:rsid w:val="00705E88"/>
    <w:rsid w:val="00705F45"/>
    <w:rsid w:val="0070602C"/>
    <w:rsid w:val="0070623D"/>
    <w:rsid w:val="007064A7"/>
    <w:rsid w:val="007064D9"/>
    <w:rsid w:val="00706535"/>
    <w:rsid w:val="007067FB"/>
    <w:rsid w:val="00706B06"/>
    <w:rsid w:val="007072FA"/>
    <w:rsid w:val="0070763A"/>
    <w:rsid w:val="00707AF2"/>
    <w:rsid w:val="00707AFE"/>
    <w:rsid w:val="00707E8C"/>
    <w:rsid w:val="00710325"/>
    <w:rsid w:val="00710408"/>
    <w:rsid w:val="00710517"/>
    <w:rsid w:val="007106BF"/>
    <w:rsid w:val="007108FD"/>
    <w:rsid w:val="00710B25"/>
    <w:rsid w:val="00710D25"/>
    <w:rsid w:val="00710D91"/>
    <w:rsid w:val="00710E7E"/>
    <w:rsid w:val="0071102B"/>
    <w:rsid w:val="00711281"/>
    <w:rsid w:val="007115AE"/>
    <w:rsid w:val="007117D4"/>
    <w:rsid w:val="00711829"/>
    <w:rsid w:val="00711847"/>
    <w:rsid w:val="00711A03"/>
    <w:rsid w:val="00711C21"/>
    <w:rsid w:val="0071210F"/>
    <w:rsid w:val="00712407"/>
    <w:rsid w:val="0071261E"/>
    <w:rsid w:val="00712B9F"/>
    <w:rsid w:val="007134AE"/>
    <w:rsid w:val="00713758"/>
    <w:rsid w:val="007138E8"/>
    <w:rsid w:val="007142DA"/>
    <w:rsid w:val="007143F1"/>
    <w:rsid w:val="00714568"/>
    <w:rsid w:val="00714603"/>
    <w:rsid w:val="00714825"/>
    <w:rsid w:val="007148A8"/>
    <w:rsid w:val="00714D29"/>
    <w:rsid w:val="00715422"/>
    <w:rsid w:val="00715A58"/>
    <w:rsid w:val="00715B27"/>
    <w:rsid w:val="00715E2F"/>
    <w:rsid w:val="0071608E"/>
    <w:rsid w:val="007164BA"/>
    <w:rsid w:val="00716674"/>
    <w:rsid w:val="00716C62"/>
    <w:rsid w:val="00716F3A"/>
    <w:rsid w:val="007177A4"/>
    <w:rsid w:val="00717AF3"/>
    <w:rsid w:val="00717C12"/>
    <w:rsid w:val="00717DAA"/>
    <w:rsid w:val="007200D1"/>
    <w:rsid w:val="00720182"/>
    <w:rsid w:val="00720354"/>
    <w:rsid w:val="00720BF7"/>
    <w:rsid w:val="00720C65"/>
    <w:rsid w:val="00720D11"/>
    <w:rsid w:val="00720F67"/>
    <w:rsid w:val="00721117"/>
    <w:rsid w:val="007217E5"/>
    <w:rsid w:val="0072182B"/>
    <w:rsid w:val="00721A75"/>
    <w:rsid w:val="00721B54"/>
    <w:rsid w:val="00721D0F"/>
    <w:rsid w:val="00721D35"/>
    <w:rsid w:val="00721E10"/>
    <w:rsid w:val="00721FCC"/>
    <w:rsid w:val="00722115"/>
    <w:rsid w:val="0072223D"/>
    <w:rsid w:val="00722524"/>
    <w:rsid w:val="00722881"/>
    <w:rsid w:val="00722B78"/>
    <w:rsid w:val="00722E2E"/>
    <w:rsid w:val="00722F1F"/>
    <w:rsid w:val="00722F8C"/>
    <w:rsid w:val="007231B4"/>
    <w:rsid w:val="00723532"/>
    <w:rsid w:val="00723DAD"/>
    <w:rsid w:val="00723DE3"/>
    <w:rsid w:val="0072402D"/>
    <w:rsid w:val="007243BB"/>
    <w:rsid w:val="00724A42"/>
    <w:rsid w:val="007251DF"/>
    <w:rsid w:val="0072558D"/>
    <w:rsid w:val="007258D8"/>
    <w:rsid w:val="00725AC7"/>
    <w:rsid w:val="00725DCA"/>
    <w:rsid w:val="00727325"/>
    <w:rsid w:val="007276D7"/>
    <w:rsid w:val="00727C26"/>
    <w:rsid w:val="00730124"/>
    <w:rsid w:val="00730200"/>
    <w:rsid w:val="00730335"/>
    <w:rsid w:val="00730740"/>
    <w:rsid w:val="0073076E"/>
    <w:rsid w:val="00730A63"/>
    <w:rsid w:val="00730A7A"/>
    <w:rsid w:val="00730D2C"/>
    <w:rsid w:val="00730D5D"/>
    <w:rsid w:val="00731137"/>
    <w:rsid w:val="007315A7"/>
    <w:rsid w:val="0073165E"/>
    <w:rsid w:val="007318C7"/>
    <w:rsid w:val="00731ABC"/>
    <w:rsid w:val="00731AE3"/>
    <w:rsid w:val="00731C1B"/>
    <w:rsid w:val="00731CBE"/>
    <w:rsid w:val="00731D27"/>
    <w:rsid w:val="0073215F"/>
    <w:rsid w:val="00732186"/>
    <w:rsid w:val="00732586"/>
    <w:rsid w:val="007325E7"/>
    <w:rsid w:val="00732823"/>
    <w:rsid w:val="00732B25"/>
    <w:rsid w:val="00732D0D"/>
    <w:rsid w:val="007333E4"/>
    <w:rsid w:val="00733513"/>
    <w:rsid w:val="007336FD"/>
    <w:rsid w:val="007337F9"/>
    <w:rsid w:val="007339F6"/>
    <w:rsid w:val="00733C1A"/>
    <w:rsid w:val="00733C5F"/>
    <w:rsid w:val="00733D39"/>
    <w:rsid w:val="00733EDB"/>
    <w:rsid w:val="00734424"/>
    <w:rsid w:val="00734964"/>
    <w:rsid w:val="00734BC5"/>
    <w:rsid w:val="00734DC9"/>
    <w:rsid w:val="00734F76"/>
    <w:rsid w:val="00734FC5"/>
    <w:rsid w:val="007357AA"/>
    <w:rsid w:val="007357C2"/>
    <w:rsid w:val="0073588B"/>
    <w:rsid w:val="007359C2"/>
    <w:rsid w:val="00735AC2"/>
    <w:rsid w:val="00735B3A"/>
    <w:rsid w:val="00735BCF"/>
    <w:rsid w:val="00735D54"/>
    <w:rsid w:val="00735E5B"/>
    <w:rsid w:val="007360E7"/>
    <w:rsid w:val="0073629B"/>
    <w:rsid w:val="00736970"/>
    <w:rsid w:val="00736E83"/>
    <w:rsid w:val="00736E9E"/>
    <w:rsid w:val="007370E6"/>
    <w:rsid w:val="0073725E"/>
    <w:rsid w:val="00737281"/>
    <w:rsid w:val="00737537"/>
    <w:rsid w:val="0073789E"/>
    <w:rsid w:val="00737CF1"/>
    <w:rsid w:val="007402C9"/>
    <w:rsid w:val="007404C3"/>
    <w:rsid w:val="007404D5"/>
    <w:rsid w:val="007405E7"/>
    <w:rsid w:val="00740927"/>
    <w:rsid w:val="00740A87"/>
    <w:rsid w:val="0074134A"/>
    <w:rsid w:val="00741674"/>
    <w:rsid w:val="00741A87"/>
    <w:rsid w:val="00741B3B"/>
    <w:rsid w:val="007423FC"/>
    <w:rsid w:val="007425E8"/>
    <w:rsid w:val="00742EB5"/>
    <w:rsid w:val="00742FEF"/>
    <w:rsid w:val="00742FF0"/>
    <w:rsid w:val="00743460"/>
    <w:rsid w:val="007434F7"/>
    <w:rsid w:val="007438E9"/>
    <w:rsid w:val="00743A4E"/>
    <w:rsid w:val="00743ACC"/>
    <w:rsid w:val="00743BE0"/>
    <w:rsid w:val="00743C16"/>
    <w:rsid w:val="00744212"/>
    <w:rsid w:val="00744C4E"/>
    <w:rsid w:val="00745124"/>
    <w:rsid w:val="007457FE"/>
    <w:rsid w:val="00745AC1"/>
    <w:rsid w:val="00745B09"/>
    <w:rsid w:val="00746650"/>
    <w:rsid w:val="007469BF"/>
    <w:rsid w:val="00746E6B"/>
    <w:rsid w:val="00746E6E"/>
    <w:rsid w:val="00746F1F"/>
    <w:rsid w:val="0074715B"/>
    <w:rsid w:val="00747B7C"/>
    <w:rsid w:val="00747BBB"/>
    <w:rsid w:val="00747F28"/>
    <w:rsid w:val="00750493"/>
    <w:rsid w:val="00750622"/>
    <w:rsid w:val="0075087D"/>
    <w:rsid w:val="00750944"/>
    <w:rsid w:val="00750A3E"/>
    <w:rsid w:val="00750A83"/>
    <w:rsid w:val="00750CB2"/>
    <w:rsid w:val="007511BD"/>
    <w:rsid w:val="0075124C"/>
    <w:rsid w:val="00751A88"/>
    <w:rsid w:val="00751F39"/>
    <w:rsid w:val="007525A2"/>
    <w:rsid w:val="007527B7"/>
    <w:rsid w:val="007527C4"/>
    <w:rsid w:val="007528F0"/>
    <w:rsid w:val="00752A55"/>
    <w:rsid w:val="00752B8E"/>
    <w:rsid w:val="00752E51"/>
    <w:rsid w:val="00752F94"/>
    <w:rsid w:val="007534D5"/>
    <w:rsid w:val="00753511"/>
    <w:rsid w:val="007536A6"/>
    <w:rsid w:val="007536E7"/>
    <w:rsid w:val="00753BDD"/>
    <w:rsid w:val="00753D59"/>
    <w:rsid w:val="00753E4E"/>
    <w:rsid w:val="007540F1"/>
    <w:rsid w:val="0075428F"/>
    <w:rsid w:val="0075429E"/>
    <w:rsid w:val="00754455"/>
    <w:rsid w:val="00754806"/>
    <w:rsid w:val="00754B7A"/>
    <w:rsid w:val="00754B9E"/>
    <w:rsid w:val="00754CD8"/>
    <w:rsid w:val="00754DD5"/>
    <w:rsid w:val="00754F61"/>
    <w:rsid w:val="00755165"/>
    <w:rsid w:val="0075591B"/>
    <w:rsid w:val="00755C59"/>
    <w:rsid w:val="00755DEC"/>
    <w:rsid w:val="00756020"/>
    <w:rsid w:val="0075641F"/>
    <w:rsid w:val="00756420"/>
    <w:rsid w:val="007566DF"/>
    <w:rsid w:val="00756764"/>
    <w:rsid w:val="00756913"/>
    <w:rsid w:val="0075698C"/>
    <w:rsid w:val="00756BE3"/>
    <w:rsid w:val="00756D79"/>
    <w:rsid w:val="00757278"/>
    <w:rsid w:val="0075785E"/>
    <w:rsid w:val="00757997"/>
    <w:rsid w:val="00757A7B"/>
    <w:rsid w:val="00757CD9"/>
    <w:rsid w:val="00757FA5"/>
    <w:rsid w:val="00760657"/>
    <w:rsid w:val="00760C03"/>
    <w:rsid w:val="00760DDC"/>
    <w:rsid w:val="00760E52"/>
    <w:rsid w:val="00761049"/>
    <w:rsid w:val="0076114C"/>
    <w:rsid w:val="0076146D"/>
    <w:rsid w:val="00761532"/>
    <w:rsid w:val="00761649"/>
    <w:rsid w:val="0076181A"/>
    <w:rsid w:val="00762053"/>
    <w:rsid w:val="007620A7"/>
    <w:rsid w:val="00762139"/>
    <w:rsid w:val="0076228A"/>
    <w:rsid w:val="007627BE"/>
    <w:rsid w:val="00762C50"/>
    <w:rsid w:val="00762FDE"/>
    <w:rsid w:val="007632B6"/>
    <w:rsid w:val="0076339F"/>
    <w:rsid w:val="00763421"/>
    <w:rsid w:val="0076368A"/>
    <w:rsid w:val="007639ED"/>
    <w:rsid w:val="00763BB3"/>
    <w:rsid w:val="0076420D"/>
    <w:rsid w:val="007642EE"/>
    <w:rsid w:val="007644CF"/>
    <w:rsid w:val="00764823"/>
    <w:rsid w:val="00764B5C"/>
    <w:rsid w:val="00764C74"/>
    <w:rsid w:val="00764D14"/>
    <w:rsid w:val="00765043"/>
    <w:rsid w:val="00765C6F"/>
    <w:rsid w:val="00765D21"/>
    <w:rsid w:val="00765D8C"/>
    <w:rsid w:val="00765F73"/>
    <w:rsid w:val="00766168"/>
    <w:rsid w:val="00766407"/>
    <w:rsid w:val="0076648C"/>
    <w:rsid w:val="007666BA"/>
    <w:rsid w:val="007669C3"/>
    <w:rsid w:val="00767013"/>
    <w:rsid w:val="00767102"/>
    <w:rsid w:val="00767CF4"/>
    <w:rsid w:val="00767E95"/>
    <w:rsid w:val="00770117"/>
    <w:rsid w:val="007701D2"/>
    <w:rsid w:val="00770521"/>
    <w:rsid w:val="00770CB9"/>
    <w:rsid w:val="00770D87"/>
    <w:rsid w:val="00771DFC"/>
    <w:rsid w:val="00771EC2"/>
    <w:rsid w:val="0077228B"/>
    <w:rsid w:val="00772D0D"/>
    <w:rsid w:val="0077305C"/>
    <w:rsid w:val="00773802"/>
    <w:rsid w:val="00773D26"/>
    <w:rsid w:val="00773D3A"/>
    <w:rsid w:val="00774023"/>
    <w:rsid w:val="007746A8"/>
    <w:rsid w:val="007747B8"/>
    <w:rsid w:val="007749E1"/>
    <w:rsid w:val="00774BF1"/>
    <w:rsid w:val="00774F6A"/>
    <w:rsid w:val="00775092"/>
    <w:rsid w:val="007750E5"/>
    <w:rsid w:val="00775541"/>
    <w:rsid w:val="00775547"/>
    <w:rsid w:val="007755C4"/>
    <w:rsid w:val="007755C5"/>
    <w:rsid w:val="00775712"/>
    <w:rsid w:val="00775A8D"/>
    <w:rsid w:val="00775B48"/>
    <w:rsid w:val="00775B5F"/>
    <w:rsid w:val="00775E6D"/>
    <w:rsid w:val="00775EB1"/>
    <w:rsid w:val="007761F3"/>
    <w:rsid w:val="007764D8"/>
    <w:rsid w:val="007766F5"/>
    <w:rsid w:val="00776B47"/>
    <w:rsid w:val="00776C67"/>
    <w:rsid w:val="00776D5F"/>
    <w:rsid w:val="00776E6E"/>
    <w:rsid w:val="00776EB7"/>
    <w:rsid w:val="00776F65"/>
    <w:rsid w:val="007770A6"/>
    <w:rsid w:val="0077739C"/>
    <w:rsid w:val="00777A99"/>
    <w:rsid w:val="00777C21"/>
    <w:rsid w:val="00780035"/>
    <w:rsid w:val="007808C2"/>
    <w:rsid w:val="00780DDA"/>
    <w:rsid w:val="00780F1A"/>
    <w:rsid w:val="00780F28"/>
    <w:rsid w:val="00781323"/>
    <w:rsid w:val="007816A2"/>
    <w:rsid w:val="007817F7"/>
    <w:rsid w:val="00781B03"/>
    <w:rsid w:val="007822CE"/>
    <w:rsid w:val="0078238B"/>
    <w:rsid w:val="007828A6"/>
    <w:rsid w:val="00783101"/>
    <w:rsid w:val="00783345"/>
    <w:rsid w:val="00783C77"/>
    <w:rsid w:val="00783D04"/>
    <w:rsid w:val="007841DA"/>
    <w:rsid w:val="007845B1"/>
    <w:rsid w:val="00784611"/>
    <w:rsid w:val="007847D3"/>
    <w:rsid w:val="00784D91"/>
    <w:rsid w:val="007850F7"/>
    <w:rsid w:val="007854B9"/>
    <w:rsid w:val="00785696"/>
    <w:rsid w:val="0078574C"/>
    <w:rsid w:val="0078630F"/>
    <w:rsid w:val="007868BB"/>
    <w:rsid w:val="00786B00"/>
    <w:rsid w:val="00786F16"/>
    <w:rsid w:val="00787163"/>
    <w:rsid w:val="007873BE"/>
    <w:rsid w:val="007875E4"/>
    <w:rsid w:val="00787617"/>
    <w:rsid w:val="007878C9"/>
    <w:rsid w:val="00787C73"/>
    <w:rsid w:val="00787D91"/>
    <w:rsid w:val="00787F83"/>
    <w:rsid w:val="00787FE5"/>
    <w:rsid w:val="00787FF1"/>
    <w:rsid w:val="007901EA"/>
    <w:rsid w:val="007901F8"/>
    <w:rsid w:val="007901FD"/>
    <w:rsid w:val="00790B36"/>
    <w:rsid w:val="00790E49"/>
    <w:rsid w:val="00790EA4"/>
    <w:rsid w:val="00790F7D"/>
    <w:rsid w:val="007917EF"/>
    <w:rsid w:val="00791981"/>
    <w:rsid w:val="007919AC"/>
    <w:rsid w:val="00791A57"/>
    <w:rsid w:val="00791ED3"/>
    <w:rsid w:val="0079229F"/>
    <w:rsid w:val="0079279A"/>
    <w:rsid w:val="007927A3"/>
    <w:rsid w:val="007927BC"/>
    <w:rsid w:val="00792DFF"/>
    <w:rsid w:val="0079349B"/>
    <w:rsid w:val="00793807"/>
    <w:rsid w:val="00793874"/>
    <w:rsid w:val="00793BE8"/>
    <w:rsid w:val="00793DC3"/>
    <w:rsid w:val="00793EE1"/>
    <w:rsid w:val="00793EF2"/>
    <w:rsid w:val="00793F81"/>
    <w:rsid w:val="0079460C"/>
    <w:rsid w:val="007946B0"/>
    <w:rsid w:val="0079470F"/>
    <w:rsid w:val="00794871"/>
    <w:rsid w:val="00794AF1"/>
    <w:rsid w:val="00794AF7"/>
    <w:rsid w:val="00795015"/>
    <w:rsid w:val="00795392"/>
    <w:rsid w:val="007956F8"/>
    <w:rsid w:val="00795A01"/>
    <w:rsid w:val="00795A2B"/>
    <w:rsid w:val="00795CDE"/>
    <w:rsid w:val="00795F71"/>
    <w:rsid w:val="00796144"/>
    <w:rsid w:val="007968A8"/>
    <w:rsid w:val="00796903"/>
    <w:rsid w:val="00796934"/>
    <w:rsid w:val="00796B9F"/>
    <w:rsid w:val="00796D0E"/>
    <w:rsid w:val="00796EFC"/>
    <w:rsid w:val="007973CC"/>
    <w:rsid w:val="007977C0"/>
    <w:rsid w:val="00797A9C"/>
    <w:rsid w:val="00797C59"/>
    <w:rsid w:val="00797CB6"/>
    <w:rsid w:val="007A0436"/>
    <w:rsid w:val="007A048D"/>
    <w:rsid w:val="007A04E0"/>
    <w:rsid w:val="007A058F"/>
    <w:rsid w:val="007A0ED1"/>
    <w:rsid w:val="007A109C"/>
    <w:rsid w:val="007A1959"/>
    <w:rsid w:val="007A1BC0"/>
    <w:rsid w:val="007A1C7A"/>
    <w:rsid w:val="007A22BE"/>
    <w:rsid w:val="007A2537"/>
    <w:rsid w:val="007A2604"/>
    <w:rsid w:val="007A2A10"/>
    <w:rsid w:val="007A2D95"/>
    <w:rsid w:val="007A2DAC"/>
    <w:rsid w:val="007A30C2"/>
    <w:rsid w:val="007A313C"/>
    <w:rsid w:val="007A3389"/>
    <w:rsid w:val="007A3673"/>
    <w:rsid w:val="007A3CCF"/>
    <w:rsid w:val="007A45B5"/>
    <w:rsid w:val="007A46EE"/>
    <w:rsid w:val="007A49B2"/>
    <w:rsid w:val="007A4A93"/>
    <w:rsid w:val="007A4EA9"/>
    <w:rsid w:val="007A4ED3"/>
    <w:rsid w:val="007A4FD7"/>
    <w:rsid w:val="007A5549"/>
    <w:rsid w:val="007A560B"/>
    <w:rsid w:val="007A5880"/>
    <w:rsid w:val="007A59CA"/>
    <w:rsid w:val="007A5E65"/>
    <w:rsid w:val="007A5EA8"/>
    <w:rsid w:val="007A5FF3"/>
    <w:rsid w:val="007A7247"/>
    <w:rsid w:val="007A7474"/>
    <w:rsid w:val="007A7694"/>
    <w:rsid w:val="007A781F"/>
    <w:rsid w:val="007B00A4"/>
    <w:rsid w:val="007B0469"/>
    <w:rsid w:val="007B07A6"/>
    <w:rsid w:val="007B084D"/>
    <w:rsid w:val="007B0943"/>
    <w:rsid w:val="007B0B19"/>
    <w:rsid w:val="007B0B2E"/>
    <w:rsid w:val="007B0CBA"/>
    <w:rsid w:val="007B1469"/>
    <w:rsid w:val="007B20B2"/>
    <w:rsid w:val="007B23DD"/>
    <w:rsid w:val="007B26EC"/>
    <w:rsid w:val="007B296C"/>
    <w:rsid w:val="007B29EC"/>
    <w:rsid w:val="007B2A24"/>
    <w:rsid w:val="007B2ADD"/>
    <w:rsid w:val="007B2B12"/>
    <w:rsid w:val="007B30B4"/>
    <w:rsid w:val="007B394C"/>
    <w:rsid w:val="007B3A32"/>
    <w:rsid w:val="007B3C43"/>
    <w:rsid w:val="007B4215"/>
    <w:rsid w:val="007B4CDC"/>
    <w:rsid w:val="007B4D53"/>
    <w:rsid w:val="007B4F6E"/>
    <w:rsid w:val="007B4FA7"/>
    <w:rsid w:val="007B504B"/>
    <w:rsid w:val="007B53B4"/>
    <w:rsid w:val="007B57D7"/>
    <w:rsid w:val="007B5AF6"/>
    <w:rsid w:val="007B5B4B"/>
    <w:rsid w:val="007B5D55"/>
    <w:rsid w:val="007B5EEA"/>
    <w:rsid w:val="007B5F8E"/>
    <w:rsid w:val="007B6373"/>
    <w:rsid w:val="007B69C8"/>
    <w:rsid w:val="007B6A11"/>
    <w:rsid w:val="007B6AE7"/>
    <w:rsid w:val="007B6CB4"/>
    <w:rsid w:val="007B6FA0"/>
    <w:rsid w:val="007B7000"/>
    <w:rsid w:val="007B710F"/>
    <w:rsid w:val="007B7249"/>
    <w:rsid w:val="007B733A"/>
    <w:rsid w:val="007B76E2"/>
    <w:rsid w:val="007B77FF"/>
    <w:rsid w:val="007B782B"/>
    <w:rsid w:val="007B7A0A"/>
    <w:rsid w:val="007B7DAB"/>
    <w:rsid w:val="007B7F35"/>
    <w:rsid w:val="007C0124"/>
    <w:rsid w:val="007C01F8"/>
    <w:rsid w:val="007C029A"/>
    <w:rsid w:val="007C09DB"/>
    <w:rsid w:val="007C0BB8"/>
    <w:rsid w:val="007C0C1D"/>
    <w:rsid w:val="007C0C9D"/>
    <w:rsid w:val="007C0D2A"/>
    <w:rsid w:val="007C0F53"/>
    <w:rsid w:val="007C114A"/>
    <w:rsid w:val="007C19A4"/>
    <w:rsid w:val="007C1A9A"/>
    <w:rsid w:val="007C1CBE"/>
    <w:rsid w:val="007C1F62"/>
    <w:rsid w:val="007C2506"/>
    <w:rsid w:val="007C284C"/>
    <w:rsid w:val="007C28EF"/>
    <w:rsid w:val="007C2A91"/>
    <w:rsid w:val="007C2CB0"/>
    <w:rsid w:val="007C2CEC"/>
    <w:rsid w:val="007C2E70"/>
    <w:rsid w:val="007C317D"/>
    <w:rsid w:val="007C3403"/>
    <w:rsid w:val="007C34A6"/>
    <w:rsid w:val="007C3721"/>
    <w:rsid w:val="007C3BB3"/>
    <w:rsid w:val="007C3C4E"/>
    <w:rsid w:val="007C3D4E"/>
    <w:rsid w:val="007C3E49"/>
    <w:rsid w:val="007C40DC"/>
    <w:rsid w:val="007C45A9"/>
    <w:rsid w:val="007C47E3"/>
    <w:rsid w:val="007C4AD9"/>
    <w:rsid w:val="007C4CA7"/>
    <w:rsid w:val="007C5204"/>
    <w:rsid w:val="007C53B5"/>
    <w:rsid w:val="007C5649"/>
    <w:rsid w:val="007C5695"/>
    <w:rsid w:val="007C57C3"/>
    <w:rsid w:val="007C59D0"/>
    <w:rsid w:val="007C59E2"/>
    <w:rsid w:val="007C5C18"/>
    <w:rsid w:val="007C5C97"/>
    <w:rsid w:val="007C5D23"/>
    <w:rsid w:val="007C5EBC"/>
    <w:rsid w:val="007C60E0"/>
    <w:rsid w:val="007C625B"/>
    <w:rsid w:val="007C6A48"/>
    <w:rsid w:val="007C6BE1"/>
    <w:rsid w:val="007C71A8"/>
    <w:rsid w:val="007C7719"/>
    <w:rsid w:val="007C796C"/>
    <w:rsid w:val="007C7C23"/>
    <w:rsid w:val="007C7F0E"/>
    <w:rsid w:val="007D01FF"/>
    <w:rsid w:val="007D057B"/>
    <w:rsid w:val="007D0D94"/>
    <w:rsid w:val="007D112D"/>
    <w:rsid w:val="007D185F"/>
    <w:rsid w:val="007D231E"/>
    <w:rsid w:val="007D254D"/>
    <w:rsid w:val="007D2633"/>
    <w:rsid w:val="007D26B6"/>
    <w:rsid w:val="007D2A94"/>
    <w:rsid w:val="007D3170"/>
    <w:rsid w:val="007D3263"/>
    <w:rsid w:val="007D372E"/>
    <w:rsid w:val="007D3814"/>
    <w:rsid w:val="007D3831"/>
    <w:rsid w:val="007D3FFD"/>
    <w:rsid w:val="007D4374"/>
    <w:rsid w:val="007D4433"/>
    <w:rsid w:val="007D468C"/>
    <w:rsid w:val="007D47E0"/>
    <w:rsid w:val="007D4A81"/>
    <w:rsid w:val="007D4C9A"/>
    <w:rsid w:val="007D4D71"/>
    <w:rsid w:val="007D5234"/>
    <w:rsid w:val="007D5CB1"/>
    <w:rsid w:val="007D613E"/>
    <w:rsid w:val="007D61B4"/>
    <w:rsid w:val="007D6656"/>
    <w:rsid w:val="007D68D7"/>
    <w:rsid w:val="007D69A0"/>
    <w:rsid w:val="007D6BB1"/>
    <w:rsid w:val="007D6F85"/>
    <w:rsid w:val="007D6FF1"/>
    <w:rsid w:val="007D70BD"/>
    <w:rsid w:val="007D7144"/>
    <w:rsid w:val="007D7295"/>
    <w:rsid w:val="007D730C"/>
    <w:rsid w:val="007D782B"/>
    <w:rsid w:val="007D7A8C"/>
    <w:rsid w:val="007E022B"/>
    <w:rsid w:val="007E06F4"/>
    <w:rsid w:val="007E088C"/>
    <w:rsid w:val="007E0948"/>
    <w:rsid w:val="007E0ACC"/>
    <w:rsid w:val="007E0CCA"/>
    <w:rsid w:val="007E0CE1"/>
    <w:rsid w:val="007E0DB9"/>
    <w:rsid w:val="007E0ECE"/>
    <w:rsid w:val="007E11FA"/>
    <w:rsid w:val="007E14E0"/>
    <w:rsid w:val="007E1822"/>
    <w:rsid w:val="007E1FCE"/>
    <w:rsid w:val="007E2171"/>
    <w:rsid w:val="007E2195"/>
    <w:rsid w:val="007E21AA"/>
    <w:rsid w:val="007E221C"/>
    <w:rsid w:val="007E2291"/>
    <w:rsid w:val="007E2A23"/>
    <w:rsid w:val="007E2F88"/>
    <w:rsid w:val="007E2FEC"/>
    <w:rsid w:val="007E339B"/>
    <w:rsid w:val="007E3707"/>
    <w:rsid w:val="007E3D3B"/>
    <w:rsid w:val="007E3E44"/>
    <w:rsid w:val="007E4183"/>
    <w:rsid w:val="007E4359"/>
    <w:rsid w:val="007E470A"/>
    <w:rsid w:val="007E472C"/>
    <w:rsid w:val="007E4898"/>
    <w:rsid w:val="007E493C"/>
    <w:rsid w:val="007E5134"/>
    <w:rsid w:val="007E545A"/>
    <w:rsid w:val="007E58F0"/>
    <w:rsid w:val="007E5A31"/>
    <w:rsid w:val="007E5B22"/>
    <w:rsid w:val="007E5C0C"/>
    <w:rsid w:val="007E6752"/>
    <w:rsid w:val="007E70A2"/>
    <w:rsid w:val="007E741D"/>
    <w:rsid w:val="007E7835"/>
    <w:rsid w:val="007E794A"/>
    <w:rsid w:val="007E7AD9"/>
    <w:rsid w:val="007E7E87"/>
    <w:rsid w:val="007F0051"/>
    <w:rsid w:val="007F049B"/>
    <w:rsid w:val="007F0BCB"/>
    <w:rsid w:val="007F0E07"/>
    <w:rsid w:val="007F0E3F"/>
    <w:rsid w:val="007F0E74"/>
    <w:rsid w:val="007F0EA8"/>
    <w:rsid w:val="007F13A1"/>
    <w:rsid w:val="007F19D9"/>
    <w:rsid w:val="007F1DB9"/>
    <w:rsid w:val="007F1E92"/>
    <w:rsid w:val="007F1EB9"/>
    <w:rsid w:val="007F2035"/>
    <w:rsid w:val="007F24E8"/>
    <w:rsid w:val="007F25D8"/>
    <w:rsid w:val="007F2805"/>
    <w:rsid w:val="007F2944"/>
    <w:rsid w:val="007F2956"/>
    <w:rsid w:val="007F2A2D"/>
    <w:rsid w:val="007F2BC2"/>
    <w:rsid w:val="007F2DA4"/>
    <w:rsid w:val="007F2EE3"/>
    <w:rsid w:val="007F31A2"/>
    <w:rsid w:val="007F33AE"/>
    <w:rsid w:val="007F3411"/>
    <w:rsid w:val="007F3C88"/>
    <w:rsid w:val="007F41BD"/>
    <w:rsid w:val="007F4331"/>
    <w:rsid w:val="007F43A7"/>
    <w:rsid w:val="007F4527"/>
    <w:rsid w:val="007F4867"/>
    <w:rsid w:val="007F4C0E"/>
    <w:rsid w:val="007F4D5C"/>
    <w:rsid w:val="007F4E0D"/>
    <w:rsid w:val="007F4E5E"/>
    <w:rsid w:val="007F5085"/>
    <w:rsid w:val="007F5AFF"/>
    <w:rsid w:val="007F5B57"/>
    <w:rsid w:val="007F5C8F"/>
    <w:rsid w:val="007F5E03"/>
    <w:rsid w:val="007F6000"/>
    <w:rsid w:val="007F6551"/>
    <w:rsid w:val="007F66B8"/>
    <w:rsid w:val="007F68FF"/>
    <w:rsid w:val="007F693D"/>
    <w:rsid w:val="007F6A3A"/>
    <w:rsid w:val="007F6A53"/>
    <w:rsid w:val="007F6BD1"/>
    <w:rsid w:val="007F7090"/>
    <w:rsid w:val="007F70E7"/>
    <w:rsid w:val="007F7BAE"/>
    <w:rsid w:val="007F7C56"/>
    <w:rsid w:val="007F7E3E"/>
    <w:rsid w:val="00800154"/>
    <w:rsid w:val="0080030A"/>
    <w:rsid w:val="00800312"/>
    <w:rsid w:val="008004C8"/>
    <w:rsid w:val="0080057E"/>
    <w:rsid w:val="008005C5"/>
    <w:rsid w:val="00800A4F"/>
    <w:rsid w:val="00800D7C"/>
    <w:rsid w:val="00800E8A"/>
    <w:rsid w:val="00800F0B"/>
    <w:rsid w:val="008013C9"/>
    <w:rsid w:val="00801A43"/>
    <w:rsid w:val="00801AB0"/>
    <w:rsid w:val="00801C4E"/>
    <w:rsid w:val="00801D67"/>
    <w:rsid w:val="00801EAB"/>
    <w:rsid w:val="00802072"/>
    <w:rsid w:val="008020F0"/>
    <w:rsid w:val="0080229F"/>
    <w:rsid w:val="00802693"/>
    <w:rsid w:val="008026EA"/>
    <w:rsid w:val="008029C3"/>
    <w:rsid w:val="00802D0D"/>
    <w:rsid w:val="00802D31"/>
    <w:rsid w:val="00802DD4"/>
    <w:rsid w:val="00802E85"/>
    <w:rsid w:val="008031E0"/>
    <w:rsid w:val="008032F2"/>
    <w:rsid w:val="00804131"/>
    <w:rsid w:val="00804371"/>
    <w:rsid w:val="008046B2"/>
    <w:rsid w:val="00804D2D"/>
    <w:rsid w:val="00804D5E"/>
    <w:rsid w:val="00805806"/>
    <w:rsid w:val="008059AF"/>
    <w:rsid w:val="0080622D"/>
    <w:rsid w:val="0080674E"/>
    <w:rsid w:val="00806A68"/>
    <w:rsid w:val="00806C26"/>
    <w:rsid w:val="00806CCE"/>
    <w:rsid w:val="008073B5"/>
    <w:rsid w:val="0080768A"/>
    <w:rsid w:val="00807779"/>
    <w:rsid w:val="0080796A"/>
    <w:rsid w:val="00807D0F"/>
    <w:rsid w:val="00807D2C"/>
    <w:rsid w:val="00810082"/>
    <w:rsid w:val="00810A20"/>
    <w:rsid w:val="00810AD2"/>
    <w:rsid w:val="008111A5"/>
    <w:rsid w:val="008114A3"/>
    <w:rsid w:val="0081186E"/>
    <w:rsid w:val="00811B31"/>
    <w:rsid w:val="00811CDD"/>
    <w:rsid w:val="00811D11"/>
    <w:rsid w:val="00811F03"/>
    <w:rsid w:val="008129F1"/>
    <w:rsid w:val="00812E48"/>
    <w:rsid w:val="00812E4A"/>
    <w:rsid w:val="00812ED8"/>
    <w:rsid w:val="008130C6"/>
    <w:rsid w:val="00813396"/>
    <w:rsid w:val="00813547"/>
    <w:rsid w:val="008135FA"/>
    <w:rsid w:val="00813B7C"/>
    <w:rsid w:val="00813CC3"/>
    <w:rsid w:val="00813DA4"/>
    <w:rsid w:val="00813F6E"/>
    <w:rsid w:val="00813FC2"/>
    <w:rsid w:val="008140F7"/>
    <w:rsid w:val="0081421C"/>
    <w:rsid w:val="008144D6"/>
    <w:rsid w:val="008146EE"/>
    <w:rsid w:val="008147AF"/>
    <w:rsid w:val="0081498B"/>
    <w:rsid w:val="008149E4"/>
    <w:rsid w:val="0081506E"/>
    <w:rsid w:val="0081552E"/>
    <w:rsid w:val="00815811"/>
    <w:rsid w:val="0081596B"/>
    <w:rsid w:val="008159E1"/>
    <w:rsid w:val="00815A5B"/>
    <w:rsid w:val="00815EA6"/>
    <w:rsid w:val="0081639F"/>
    <w:rsid w:val="00816636"/>
    <w:rsid w:val="00816752"/>
    <w:rsid w:val="00816C9D"/>
    <w:rsid w:val="0081702D"/>
    <w:rsid w:val="00817546"/>
    <w:rsid w:val="0081782C"/>
    <w:rsid w:val="00817B78"/>
    <w:rsid w:val="00817C32"/>
    <w:rsid w:val="00817ED2"/>
    <w:rsid w:val="0082010E"/>
    <w:rsid w:val="008201C2"/>
    <w:rsid w:val="00820205"/>
    <w:rsid w:val="008205D0"/>
    <w:rsid w:val="00820695"/>
    <w:rsid w:val="008208E0"/>
    <w:rsid w:val="00820A77"/>
    <w:rsid w:val="00820A8A"/>
    <w:rsid w:val="00820A94"/>
    <w:rsid w:val="00820A98"/>
    <w:rsid w:val="00820C99"/>
    <w:rsid w:val="00820FD8"/>
    <w:rsid w:val="00821061"/>
    <w:rsid w:val="008219BB"/>
    <w:rsid w:val="00821A11"/>
    <w:rsid w:val="00821B37"/>
    <w:rsid w:val="00821C1C"/>
    <w:rsid w:val="00821D10"/>
    <w:rsid w:val="00821D3E"/>
    <w:rsid w:val="00821D3F"/>
    <w:rsid w:val="00821E74"/>
    <w:rsid w:val="008223C0"/>
    <w:rsid w:val="00822652"/>
    <w:rsid w:val="0082291D"/>
    <w:rsid w:val="008229BB"/>
    <w:rsid w:val="0082330B"/>
    <w:rsid w:val="00823637"/>
    <w:rsid w:val="00823D0A"/>
    <w:rsid w:val="00824096"/>
    <w:rsid w:val="00824580"/>
    <w:rsid w:val="008245BE"/>
    <w:rsid w:val="00824798"/>
    <w:rsid w:val="00824872"/>
    <w:rsid w:val="00824B6D"/>
    <w:rsid w:val="00824D45"/>
    <w:rsid w:val="00824F72"/>
    <w:rsid w:val="00824FB3"/>
    <w:rsid w:val="008250FC"/>
    <w:rsid w:val="00825A3B"/>
    <w:rsid w:val="00825C8F"/>
    <w:rsid w:val="00825D7B"/>
    <w:rsid w:val="00825EB2"/>
    <w:rsid w:val="00826193"/>
    <w:rsid w:val="00826775"/>
    <w:rsid w:val="008267B4"/>
    <w:rsid w:val="00826959"/>
    <w:rsid w:val="00826AF4"/>
    <w:rsid w:val="00826B51"/>
    <w:rsid w:val="00826CC1"/>
    <w:rsid w:val="0082725B"/>
    <w:rsid w:val="008276C1"/>
    <w:rsid w:val="00827741"/>
    <w:rsid w:val="00827C57"/>
    <w:rsid w:val="00827E6D"/>
    <w:rsid w:val="00827F64"/>
    <w:rsid w:val="008303B9"/>
    <w:rsid w:val="00830518"/>
    <w:rsid w:val="00830573"/>
    <w:rsid w:val="0083058B"/>
    <w:rsid w:val="00830651"/>
    <w:rsid w:val="00830903"/>
    <w:rsid w:val="00830975"/>
    <w:rsid w:val="00830B34"/>
    <w:rsid w:val="00830C88"/>
    <w:rsid w:val="00831026"/>
    <w:rsid w:val="008310EB"/>
    <w:rsid w:val="0083119C"/>
    <w:rsid w:val="008311A6"/>
    <w:rsid w:val="00831639"/>
    <w:rsid w:val="00831CD8"/>
    <w:rsid w:val="00831F33"/>
    <w:rsid w:val="0083209A"/>
    <w:rsid w:val="008321ED"/>
    <w:rsid w:val="008322AD"/>
    <w:rsid w:val="0083275E"/>
    <w:rsid w:val="0083285A"/>
    <w:rsid w:val="0083294A"/>
    <w:rsid w:val="00832CC3"/>
    <w:rsid w:val="008332D2"/>
    <w:rsid w:val="008334EE"/>
    <w:rsid w:val="008338E0"/>
    <w:rsid w:val="00833DA5"/>
    <w:rsid w:val="00834022"/>
    <w:rsid w:val="0083402A"/>
    <w:rsid w:val="0083441A"/>
    <w:rsid w:val="0083441C"/>
    <w:rsid w:val="00834C97"/>
    <w:rsid w:val="008350C5"/>
    <w:rsid w:val="00835927"/>
    <w:rsid w:val="00835B31"/>
    <w:rsid w:val="00836667"/>
    <w:rsid w:val="008366B4"/>
    <w:rsid w:val="008369C5"/>
    <w:rsid w:val="00836BF7"/>
    <w:rsid w:val="00836C3F"/>
    <w:rsid w:val="008370D8"/>
    <w:rsid w:val="00837442"/>
    <w:rsid w:val="008374F9"/>
    <w:rsid w:val="00837E79"/>
    <w:rsid w:val="00837F36"/>
    <w:rsid w:val="00837FD6"/>
    <w:rsid w:val="00840032"/>
    <w:rsid w:val="008401A4"/>
    <w:rsid w:val="008405CE"/>
    <w:rsid w:val="00840708"/>
    <w:rsid w:val="00840C69"/>
    <w:rsid w:val="00840CE2"/>
    <w:rsid w:val="00840DD0"/>
    <w:rsid w:val="00840E48"/>
    <w:rsid w:val="00840F9F"/>
    <w:rsid w:val="008413E2"/>
    <w:rsid w:val="00841528"/>
    <w:rsid w:val="0084155F"/>
    <w:rsid w:val="008415EA"/>
    <w:rsid w:val="00841677"/>
    <w:rsid w:val="00841868"/>
    <w:rsid w:val="00841C9C"/>
    <w:rsid w:val="00842153"/>
    <w:rsid w:val="00842A15"/>
    <w:rsid w:val="00842A8E"/>
    <w:rsid w:val="00842ABE"/>
    <w:rsid w:val="00842DB3"/>
    <w:rsid w:val="00842ED1"/>
    <w:rsid w:val="00843220"/>
    <w:rsid w:val="00843459"/>
    <w:rsid w:val="0084397E"/>
    <w:rsid w:val="008439D1"/>
    <w:rsid w:val="00843AA7"/>
    <w:rsid w:val="00843DAE"/>
    <w:rsid w:val="00843F41"/>
    <w:rsid w:val="0084406B"/>
    <w:rsid w:val="00844146"/>
    <w:rsid w:val="00844A4D"/>
    <w:rsid w:val="00844CE9"/>
    <w:rsid w:val="00845F35"/>
    <w:rsid w:val="00845F80"/>
    <w:rsid w:val="008462F3"/>
    <w:rsid w:val="008463FA"/>
    <w:rsid w:val="00846786"/>
    <w:rsid w:val="00846BD5"/>
    <w:rsid w:val="00847409"/>
    <w:rsid w:val="008475AC"/>
    <w:rsid w:val="00847920"/>
    <w:rsid w:val="00847A70"/>
    <w:rsid w:val="00847E83"/>
    <w:rsid w:val="00847FD2"/>
    <w:rsid w:val="008502D9"/>
    <w:rsid w:val="00850A2D"/>
    <w:rsid w:val="00850BE3"/>
    <w:rsid w:val="00850D20"/>
    <w:rsid w:val="00851190"/>
    <w:rsid w:val="008515B1"/>
    <w:rsid w:val="00851920"/>
    <w:rsid w:val="00851C22"/>
    <w:rsid w:val="00851C74"/>
    <w:rsid w:val="00851DD9"/>
    <w:rsid w:val="00851E9F"/>
    <w:rsid w:val="008522CA"/>
    <w:rsid w:val="0085250F"/>
    <w:rsid w:val="008528E5"/>
    <w:rsid w:val="00852933"/>
    <w:rsid w:val="00852C91"/>
    <w:rsid w:val="00852CEF"/>
    <w:rsid w:val="008536D4"/>
    <w:rsid w:val="00853B8A"/>
    <w:rsid w:val="008544A6"/>
    <w:rsid w:val="00854719"/>
    <w:rsid w:val="00854793"/>
    <w:rsid w:val="00854901"/>
    <w:rsid w:val="008549C4"/>
    <w:rsid w:val="00854AA0"/>
    <w:rsid w:val="00854B30"/>
    <w:rsid w:val="00855162"/>
    <w:rsid w:val="0085519B"/>
    <w:rsid w:val="0085527E"/>
    <w:rsid w:val="00855307"/>
    <w:rsid w:val="0085544B"/>
    <w:rsid w:val="008554BF"/>
    <w:rsid w:val="008557E8"/>
    <w:rsid w:val="00855C26"/>
    <w:rsid w:val="0085608D"/>
    <w:rsid w:val="008563D3"/>
    <w:rsid w:val="0085674C"/>
    <w:rsid w:val="008568AA"/>
    <w:rsid w:val="00857031"/>
    <w:rsid w:val="0085759E"/>
    <w:rsid w:val="00857795"/>
    <w:rsid w:val="00857DFB"/>
    <w:rsid w:val="00857E07"/>
    <w:rsid w:val="00857E49"/>
    <w:rsid w:val="00857E89"/>
    <w:rsid w:val="00857FDF"/>
    <w:rsid w:val="0086022E"/>
    <w:rsid w:val="00860425"/>
    <w:rsid w:val="008607E0"/>
    <w:rsid w:val="008608D7"/>
    <w:rsid w:val="00860EBB"/>
    <w:rsid w:val="00861158"/>
    <w:rsid w:val="008618DC"/>
    <w:rsid w:val="00861B55"/>
    <w:rsid w:val="00861F5D"/>
    <w:rsid w:val="00861FDB"/>
    <w:rsid w:val="0086215E"/>
    <w:rsid w:val="0086222B"/>
    <w:rsid w:val="00862AA3"/>
    <w:rsid w:val="00863143"/>
    <w:rsid w:val="00863177"/>
    <w:rsid w:val="008635A5"/>
    <w:rsid w:val="008635AA"/>
    <w:rsid w:val="00863639"/>
    <w:rsid w:val="00863943"/>
    <w:rsid w:val="00863E30"/>
    <w:rsid w:val="00864050"/>
    <w:rsid w:val="008640E7"/>
    <w:rsid w:val="00864A14"/>
    <w:rsid w:val="00864A47"/>
    <w:rsid w:val="00864D3C"/>
    <w:rsid w:val="00865099"/>
    <w:rsid w:val="0086578E"/>
    <w:rsid w:val="00865B22"/>
    <w:rsid w:val="00865BD2"/>
    <w:rsid w:val="00865FDD"/>
    <w:rsid w:val="0086631D"/>
    <w:rsid w:val="008665B3"/>
    <w:rsid w:val="0086694C"/>
    <w:rsid w:val="00866B16"/>
    <w:rsid w:val="00866D13"/>
    <w:rsid w:val="00866DDC"/>
    <w:rsid w:val="008671D6"/>
    <w:rsid w:val="00867369"/>
    <w:rsid w:val="008673F4"/>
    <w:rsid w:val="00867441"/>
    <w:rsid w:val="008674EF"/>
    <w:rsid w:val="008676BC"/>
    <w:rsid w:val="008677F1"/>
    <w:rsid w:val="00867D12"/>
    <w:rsid w:val="00870485"/>
    <w:rsid w:val="00870BA3"/>
    <w:rsid w:val="00870CD9"/>
    <w:rsid w:val="00871089"/>
    <w:rsid w:val="0087120C"/>
    <w:rsid w:val="00871675"/>
    <w:rsid w:val="008718FD"/>
    <w:rsid w:val="00871BDE"/>
    <w:rsid w:val="00871CB2"/>
    <w:rsid w:val="00871F12"/>
    <w:rsid w:val="0087235D"/>
    <w:rsid w:val="00872402"/>
    <w:rsid w:val="0087282E"/>
    <w:rsid w:val="00872B69"/>
    <w:rsid w:val="00873013"/>
    <w:rsid w:val="00873083"/>
    <w:rsid w:val="008734D5"/>
    <w:rsid w:val="00873A0E"/>
    <w:rsid w:val="00873ECB"/>
    <w:rsid w:val="008741C0"/>
    <w:rsid w:val="00874A1E"/>
    <w:rsid w:val="00874C36"/>
    <w:rsid w:val="00874D3A"/>
    <w:rsid w:val="00874D53"/>
    <w:rsid w:val="008751E0"/>
    <w:rsid w:val="008757AC"/>
    <w:rsid w:val="00875D7D"/>
    <w:rsid w:val="00876367"/>
    <w:rsid w:val="00876411"/>
    <w:rsid w:val="008765D5"/>
    <w:rsid w:val="00876636"/>
    <w:rsid w:val="00876680"/>
    <w:rsid w:val="00876867"/>
    <w:rsid w:val="008768C4"/>
    <w:rsid w:val="00876FDE"/>
    <w:rsid w:val="008770CF"/>
    <w:rsid w:val="00877C54"/>
    <w:rsid w:val="008801D6"/>
    <w:rsid w:val="008801F3"/>
    <w:rsid w:val="00880206"/>
    <w:rsid w:val="00880618"/>
    <w:rsid w:val="00880971"/>
    <w:rsid w:val="0088099B"/>
    <w:rsid w:val="00880B16"/>
    <w:rsid w:val="00880B96"/>
    <w:rsid w:val="00880C66"/>
    <w:rsid w:val="00880F3C"/>
    <w:rsid w:val="00880F8D"/>
    <w:rsid w:val="008811CF"/>
    <w:rsid w:val="008811EB"/>
    <w:rsid w:val="008812AE"/>
    <w:rsid w:val="008814CA"/>
    <w:rsid w:val="0088168B"/>
    <w:rsid w:val="008817D4"/>
    <w:rsid w:val="00881837"/>
    <w:rsid w:val="00881BE1"/>
    <w:rsid w:val="00882486"/>
    <w:rsid w:val="0088256F"/>
    <w:rsid w:val="0088257F"/>
    <w:rsid w:val="008827F9"/>
    <w:rsid w:val="00882820"/>
    <w:rsid w:val="00882861"/>
    <w:rsid w:val="00882E70"/>
    <w:rsid w:val="00883038"/>
    <w:rsid w:val="008831CE"/>
    <w:rsid w:val="00883341"/>
    <w:rsid w:val="00883DA9"/>
    <w:rsid w:val="00884A31"/>
    <w:rsid w:val="00885109"/>
    <w:rsid w:val="00885654"/>
    <w:rsid w:val="00885737"/>
    <w:rsid w:val="00885B5B"/>
    <w:rsid w:val="00885D1F"/>
    <w:rsid w:val="00885DD1"/>
    <w:rsid w:val="008861FF"/>
    <w:rsid w:val="0088645F"/>
    <w:rsid w:val="008864C1"/>
    <w:rsid w:val="00886547"/>
    <w:rsid w:val="00886566"/>
    <w:rsid w:val="00886735"/>
    <w:rsid w:val="00886AAA"/>
    <w:rsid w:val="00886F52"/>
    <w:rsid w:val="00887020"/>
    <w:rsid w:val="00887570"/>
    <w:rsid w:val="00887966"/>
    <w:rsid w:val="00887FB4"/>
    <w:rsid w:val="008903C7"/>
    <w:rsid w:val="008904E5"/>
    <w:rsid w:val="0089073F"/>
    <w:rsid w:val="00890754"/>
    <w:rsid w:val="00890755"/>
    <w:rsid w:val="0089091D"/>
    <w:rsid w:val="00890B97"/>
    <w:rsid w:val="00891308"/>
    <w:rsid w:val="008913A5"/>
    <w:rsid w:val="008916D0"/>
    <w:rsid w:val="008918D6"/>
    <w:rsid w:val="00891A00"/>
    <w:rsid w:val="00891E3D"/>
    <w:rsid w:val="0089279A"/>
    <w:rsid w:val="0089292E"/>
    <w:rsid w:val="00892AAD"/>
    <w:rsid w:val="00892C2A"/>
    <w:rsid w:val="00892D01"/>
    <w:rsid w:val="00892E62"/>
    <w:rsid w:val="00892E6C"/>
    <w:rsid w:val="00893417"/>
    <w:rsid w:val="00893438"/>
    <w:rsid w:val="00893618"/>
    <w:rsid w:val="00893721"/>
    <w:rsid w:val="00893756"/>
    <w:rsid w:val="0089384D"/>
    <w:rsid w:val="00893A78"/>
    <w:rsid w:val="00893E58"/>
    <w:rsid w:val="0089426D"/>
    <w:rsid w:val="0089467B"/>
    <w:rsid w:val="0089488C"/>
    <w:rsid w:val="00894D91"/>
    <w:rsid w:val="00894FDD"/>
    <w:rsid w:val="00895209"/>
    <w:rsid w:val="00895956"/>
    <w:rsid w:val="0089597B"/>
    <w:rsid w:val="00895BF7"/>
    <w:rsid w:val="008960AA"/>
    <w:rsid w:val="0089622A"/>
    <w:rsid w:val="0089642D"/>
    <w:rsid w:val="00896A19"/>
    <w:rsid w:val="00896B3D"/>
    <w:rsid w:val="0089717A"/>
    <w:rsid w:val="0089742A"/>
    <w:rsid w:val="00897841"/>
    <w:rsid w:val="00897A71"/>
    <w:rsid w:val="00897D42"/>
    <w:rsid w:val="00897EA7"/>
    <w:rsid w:val="008A04D2"/>
    <w:rsid w:val="008A0AB8"/>
    <w:rsid w:val="008A0F5E"/>
    <w:rsid w:val="008A12C1"/>
    <w:rsid w:val="008A1576"/>
    <w:rsid w:val="008A15B4"/>
    <w:rsid w:val="008A1691"/>
    <w:rsid w:val="008A19F9"/>
    <w:rsid w:val="008A1A9D"/>
    <w:rsid w:val="008A1C8D"/>
    <w:rsid w:val="008A2094"/>
    <w:rsid w:val="008A22D1"/>
    <w:rsid w:val="008A2393"/>
    <w:rsid w:val="008A241E"/>
    <w:rsid w:val="008A2A23"/>
    <w:rsid w:val="008A2E34"/>
    <w:rsid w:val="008A3345"/>
    <w:rsid w:val="008A3467"/>
    <w:rsid w:val="008A3562"/>
    <w:rsid w:val="008A3565"/>
    <w:rsid w:val="008A371E"/>
    <w:rsid w:val="008A3D06"/>
    <w:rsid w:val="008A403A"/>
    <w:rsid w:val="008A40EB"/>
    <w:rsid w:val="008A4564"/>
    <w:rsid w:val="008A4669"/>
    <w:rsid w:val="008A480E"/>
    <w:rsid w:val="008A4ACD"/>
    <w:rsid w:val="008A4E63"/>
    <w:rsid w:val="008A4EFC"/>
    <w:rsid w:val="008A533B"/>
    <w:rsid w:val="008A59DE"/>
    <w:rsid w:val="008A5A3F"/>
    <w:rsid w:val="008A5CDB"/>
    <w:rsid w:val="008A6808"/>
    <w:rsid w:val="008A6990"/>
    <w:rsid w:val="008A6A60"/>
    <w:rsid w:val="008A6CEA"/>
    <w:rsid w:val="008A6EB5"/>
    <w:rsid w:val="008A6FFC"/>
    <w:rsid w:val="008A703A"/>
    <w:rsid w:val="008A710B"/>
    <w:rsid w:val="008A7146"/>
    <w:rsid w:val="008A739E"/>
    <w:rsid w:val="008A7556"/>
    <w:rsid w:val="008B019B"/>
    <w:rsid w:val="008B05FC"/>
    <w:rsid w:val="008B0816"/>
    <w:rsid w:val="008B08CF"/>
    <w:rsid w:val="008B09A9"/>
    <w:rsid w:val="008B0D80"/>
    <w:rsid w:val="008B0E16"/>
    <w:rsid w:val="008B0E24"/>
    <w:rsid w:val="008B0F1E"/>
    <w:rsid w:val="008B1094"/>
    <w:rsid w:val="008B16C2"/>
    <w:rsid w:val="008B18EE"/>
    <w:rsid w:val="008B19FF"/>
    <w:rsid w:val="008B1B35"/>
    <w:rsid w:val="008B1E98"/>
    <w:rsid w:val="008B1F51"/>
    <w:rsid w:val="008B27DC"/>
    <w:rsid w:val="008B2A68"/>
    <w:rsid w:val="008B2AEC"/>
    <w:rsid w:val="008B3005"/>
    <w:rsid w:val="008B336D"/>
    <w:rsid w:val="008B3666"/>
    <w:rsid w:val="008B3693"/>
    <w:rsid w:val="008B38F2"/>
    <w:rsid w:val="008B3A2C"/>
    <w:rsid w:val="008B3AE0"/>
    <w:rsid w:val="008B3D5F"/>
    <w:rsid w:val="008B3D69"/>
    <w:rsid w:val="008B3E7C"/>
    <w:rsid w:val="008B4035"/>
    <w:rsid w:val="008B4434"/>
    <w:rsid w:val="008B44FF"/>
    <w:rsid w:val="008B48A0"/>
    <w:rsid w:val="008B4A23"/>
    <w:rsid w:val="008B5437"/>
    <w:rsid w:val="008B584A"/>
    <w:rsid w:val="008B5910"/>
    <w:rsid w:val="008B5A79"/>
    <w:rsid w:val="008B5C08"/>
    <w:rsid w:val="008B63FD"/>
    <w:rsid w:val="008B64F4"/>
    <w:rsid w:val="008B6571"/>
    <w:rsid w:val="008B697B"/>
    <w:rsid w:val="008B6ABF"/>
    <w:rsid w:val="008B7275"/>
    <w:rsid w:val="008B7CF8"/>
    <w:rsid w:val="008B7D4F"/>
    <w:rsid w:val="008C01D6"/>
    <w:rsid w:val="008C02E1"/>
    <w:rsid w:val="008C04EA"/>
    <w:rsid w:val="008C0C4B"/>
    <w:rsid w:val="008C0E11"/>
    <w:rsid w:val="008C0E57"/>
    <w:rsid w:val="008C1884"/>
    <w:rsid w:val="008C19F9"/>
    <w:rsid w:val="008C1A22"/>
    <w:rsid w:val="008C1DAB"/>
    <w:rsid w:val="008C30C3"/>
    <w:rsid w:val="008C3267"/>
    <w:rsid w:val="008C3517"/>
    <w:rsid w:val="008C35C5"/>
    <w:rsid w:val="008C38DB"/>
    <w:rsid w:val="008C3A8E"/>
    <w:rsid w:val="008C3B0C"/>
    <w:rsid w:val="008C3B45"/>
    <w:rsid w:val="008C3B4C"/>
    <w:rsid w:val="008C3E2F"/>
    <w:rsid w:val="008C3E99"/>
    <w:rsid w:val="008C3ED0"/>
    <w:rsid w:val="008C40CF"/>
    <w:rsid w:val="008C4491"/>
    <w:rsid w:val="008C4617"/>
    <w:rsid w:val="008C46A8"/>
    <w:rsid w:val="008C4758"/>
    <w:rsid w:val="008C4848"/>
    <w:rsid w:val="008C49C2"/>
    <w:rsid w:val="008C4B78"/>
    <w:rsid w:val="008C4D41"/>
    <w:rsid w:val="008C4EA5"/>
    <w:rsid w:val="008C4F65"/>
    <w:rsid w:val="008C54AF"/>
    <w:rsid w:val="008C5E6B"/>
    <w:rsid w:val="008C5FAC"/>
    <w:rsid w:val="008C62CD"/>
    <w:rsid w:val="008C6334"/>
    <w:rsid w:val="008C65BD"/>
    <w:rsid w:val="008C6721"/>
    <w:rsid w:val="008C687B"/>
    <w:rsid w:val="008C6C21"/>
    <w:rsid w:val="008C6C5B"/>
    <w:rsid w:val="008C6FCB"/>
    <w:rsid w:val="008C7125"/>
    <w:rsid w:val="008C73A3"/>
    <w:rsid w:val="008C75DE"/>
    <w:rsid w:val="008C7705"/>
    <w:rsid w:val="008C7954"/>
    <w:rsid w:val="008C7CAA"/>
    <w:rsid w:val="008C7D25"/>
    <w:rsid w:val="008C7ED0"/>
    <w:rsid w:val="008C7FF3"/>
    <w:rsid w:val="008D090A"/>
    <w:rsid w:val="008D0C5F"/>
    <w:rsid w:val="008D1197"/>
    <w:rsid w:val="008D11B1"/>
    <w:rsid w:val="008D120A"/>
    <w:rsid w:val="008D152C"/>
    <w:rsid w:val="008D16ED"/>
    <w:rsid w:val="008D1726"/>
    <w:rsid w:val="008D188D"/>
    <w:rsid w:val="008D1AA3"/>
    <w:rsid w:val="008D1AAC"/>
    <w:rsid w:val="008D1CF0"/>
    <w:rsid w:val="008D2423"/>
    <w:rsid w:val="008D25FD"/>
    <w:rsid w:val="008D284F"/>
    <w:rsid w:val="008D28C4"/>
    <w:rsid w:val="008D2A72"/>
    <w:rsid w:val="008D2B05"/>
    <w:rsid w:val="008D324B"/>
    <w:rsid w:val="008D3718"/>
    <w:rsid w:val="008D38B6"/>
    <w:rsid w:val="008D3973"/>
    <w:rsid w:val="008D3ADA"/>
    <w:rsid w:val="008D3EFD"/>
    <w:rsid w:val="008D42DD"/>
    <w:rsid w:val="008D43BA"/>
    <w:rsid w:val="008D4507"/>
    <w:rsid w:val="008D4C1F"/>
    <w:rsid w:val="008D4F30"/>
    <w:rsid w:val="008D50E9"/>
    <w:rsid w:val="008D54B6"/>
    <w:rsid w:val="008D60A1"/>
    <w:rsid w:val="008D6483"/>
    <w:rsid w:val="008D6A68"/>
    <w:rsid w:val="008D6E0E"/>
    <w:rsid w:val="008D7461"/>
    <w:rsid w:val="008D746F"/>
    <w:rsid w:val="008D7715"/>
    <w:rsid w:val="008D78CE"/>
    <w:rsid w:val="008D7D1E"/>
    <w:rsid w:val="008D7D42"/>
    <w:rsid w:val="008D7D96"/>
    <w:rsid w:val="008E0103"/>
    <w:rsid w:val="008E01BD"/>
    <w:rsid w:val="008E028F"/>
    <w:rsid w:val="008E0298"/>
    <w:rsid w:val="008E0305"/>
    <w:rsid w:val="008E03F5"/>
    <w:rsid w:val="008E065E"/>
    <w:rsid w:val="008E070C"/>
    <w:rsid w:val="008E0BF4"/>
    <w:rsid w:val="008E0C1F"/>
    <w:rsid w:val="008E0D4C"/>
    <w:rsid w:val="008E0F99"/>
    <w:rsid w:val="008E0FB1"/>
    <w:rsid w:val="008E1179"/>
    <w:rsid w:val="008E1183"/>
    <w:rsid w:val="008E145C"/>
    <w:rsid w:val="008E16E2"/>
    <w:rsid w:val="008E1D92"/>
    <w:rsid w:val="008E1EC3"/>
    <w:rsid w:val="008E2392"/>
    <w:rsid w:val="008E23A2"/>
    <w:rsid w:val="008E267A"/>
    <w:rsid w:val="008E2BDE"/>
    <w:rsid w:val="008E2E7D"/>
    <w:rsid w:val="008E3032"/>
    <w:rsid w:val="008E3101"/>
    <w:rsid w:val="008E3335"/>
    <w:rsid w:val="008E3684"/>
    <w:rsid w:val="008E3748"/>
    <w:rsid w:val="008E37D1"/>
    <w:rsid w:val="008E39BD"/>
    <w:rsid w:val="008E3A82"/>
    <w:rsid w:val="008E3AFA"/>
    <w:rsid w:val="008E3B01"/>
    <w:rsid w:val="008E3BC3"/>
    <w:rsid w:val="008E3F66"/>
    <w:rsid w:val="008E3FFD"/>
    <w:rsid w:val="008E43EB"/>
    <w:rsid w:val="008E4428"/>
    <w:rsid w:val="008E5036"/>
    <w:rsid w:val="008E504E"/>
    <w:rsid w:val="008E556F"/>
    <w:rsid w:val="008E563C"/>
    <w:rsid w:val="008E5DE4"/>
    <w:rsid w:val="008E603E"/>
    <w:rsid w:val="008E6054"/>
    <w:rsid w:val="008E65D3"/>
    <w:rsid w:val="008E6604"/>
    <w:rsid w:val="008E69A5"/>
    <w:rsid w:val="008E6F8E"/>
    <w:rsid w:val="008E70B8"/>
    <w:rsid w:val="008E7104"/>
    <w:rsid w:val="008E78B8"/>
    <w:rsid w:val="008E79CE"/>
    <w:rsid w:val="008E7B43"/>
    <w:rsid w:val="008E7C39"/>
    <w:rsid w:val="008E7E28"/>
    <w:rsid w:val="008F035E"/>
    <w:rsid w:val="008F08F3"/>
    <w:rsid w:val="008F0938"/>
    <w:rsid w:val="008F0D32"/>
    <w:rsid w:val="008F120D"/>
    <w:rsid w:val="008F137F"/>
    <w:rsid w:val="008F147D"/>
    <w:rsid w:val="008F19D9"/>
    <w:rsid w:val="008F1DE9"/>
    <w:rsid w:val="008F1E58"/>
    <w:rsid w:val="008F1FF6"/>
    <w:rsid w:val="008F2053"/>
    <w:rsid w:val="008F2342"/>
    <w:rsid w:val="008F267B"/>
    <w:rsid w:val="008F268B"/>
    <w:rsid w:val="008F28E5"/>
    <w:rsid w:val="008F2CB5"/>
    <w:rsid w:val="008F2CD2"/>
    <w:rsid w:val="008F2CF3"/>
    <w:rsid w:val="008F31F2"/>
    <w:rsid w:val="008F3737"/>
    <w:rsid w:val="008F3FE0"/>
    <w:rsid w:val="008F45E8"/>
    <w:rsid w:val="008F4F29"/>
    <w:rsid w:val="008F4FD5"/>
    <w:rsid w:val="008F5465"/>
    <w:rsid w:val="008F57D8"/>
    <w:rsid w:val="008F59EB"/>
    <w:rsid w:val="008F5C08"/>
    <w:rsid w:val="008F601F"/>
    <w:rsid w:val="008F6BA9"/>
    <w:rsid w:val="008F6BFC"/>
    <w:rsid w:val="008F6C89"/>
    <w:rsid w:val="008F6F18"/>
    <w:rsid w:val="008F7041"/>
    <w:rsid w:val="008F70D3"/>
    <w:rsid w:val="008F74E1"/>
    <w:rsid w:val="008F783D"/>
    <w:rsid w:val="008F79AD"/>
    <w:rsid w:val="008F7E1B"/>
    <w:rsid w:val="00900262"/>
    <w:rsid w:val="00900575"/>
    <w:rsid w:val="009005E1"/>
    <w:rsid w:val="00900CB6"/>
    <w:rsid w:val="00901102"/>
    <w:rsid w:val="009014EA"/>
    <w:rsid w:val="00901629"/>
    <w:rsid w:val="0090233E"/>
    <w:rsid w:val="00902450"/>
    <w:rsid w:val="009025B3"/>
    <w:rsid w:val="0090281D"/>
    <w:rsid w:val="00902848"/>
    <w:rsid w:val="00902D46"/>
    <w:rsid w:val="00902E0C"/>
    <w:rsid w:val="009038E5"/>
    <w:rsid w:val="00903A41"/>
    <w:rsid w:val="00903B1D"/>
    <w:rsid w:val="00903B33"/>
    <w:rsid w:val="009044BC"/>
    <w:rsid w:val="00904584"/>
    <w:rsid w:val="009045AC"/>
    <w:rsid w:val="009048E2"/>
    <w:rsid w:val="00904A4E"/>
    <w:rsid w:val="00904CAD"/>
    <w:rsid w:val="00905300"/>
    <w:rsid w:val="009066D1"/>
    <w:rsid w:val="009068A9"/>
    <w:rsid w:val="00906B52"/>
    <w:rsid w:val="00906CD6"/>
    <w:rsid w:val="00906ECF"/>
    <w:rsid w:val="00907051"/>
    <w:rsid w:val="00907144"/>
    <w:rsid w:val="00907469"/>
    <w:rsid w:val="009075F1"/>
    <w:rsid w:val="00907739"/>
    <w:rsid w:val="00907E14"/>
    <w:rsid w:val="0091028E"/>
    <w:rsid w:val="009103E3"/>
    <w:rsid w:val="00910723"/>
    <w:rsid w:val="00910B06"/>
    <w:rsid w:val="00910BD6"/>
    <w:rsid w:val="00910F2C"/>
    <w:rsid w:val="00910F70"/>
    <w:rsid w:val="00910F9A"/>
    <w:rsid w:val="00911054"/>
    <w:rsid w:val="009110BE"/>
    <w:rsid w:val="00911419"/>
    <w:rsid w:val="0091164B"/>
    <w:rsid w:val="00911C28"/>
    <w:rsid w:val="009121CC"/>
    <w:rsid w:val="0091223E"/>
    <w:rsid w:val="009126FE"/>
    <w:rsid w:val="00912D45"/>
    <w:rsid w:val="00912E00"/>
    <w:rsid w:val="00913695"/>
    <w:rsid w:val="009137D8"/>
    <w:rsid w:val="00913833"/>
    <w:rsid w:val="00913933"/>
    <w:rsid w:val="00913AE5"/>
    <w:rsid w:val="00913FE6"/>
    <w:rsid w:val="00915456"/>
    <w:rsid w:val="00915584"/>
    <w:rsid w:val="00915AFC"/>
    <w:rsid w:val="00915E0F"/>
    <w:rsid w:val="00915E3B"/>
    <w:rsid w:val="00915EF2"/>
    <w:rsid w:val="009161F2"/>
    <w:rsid w:val="009162F1"/>
    <w:rsid w:val="009162F8"/>
    <w:rsid w:val="009165A0"/>
    <w:rsid w:val="009169C2"/>
    <w:rsid w:val="009170E0"/>
    <w:rsid w:val="0091722F"/>
    <w:rsid w:val="009172A4"/>
    <w:rsid w:val="0091740E"/>
    <w:rsid w:val="00917533"/>
    <w:rsid w:val="00917690"/>
    <w:rsid w:val="0091791B"/>
    <w:rsid w:val="00917A69"/>
    <w:rsid w:val="00917ADF"/>
    <w:rsid w:val="00917F7D"/>
    <w:rsid w:val="00920BEF"/>
    <w:rsid w:val="00921378"/>
    <w:rsid w:val="009216F5"/>
    <w:rsid w:val="009219DE"/>
    <w:rsid w:val="00921C7E"/>
    <w:rsid w:val="009220DA"/>
    <w:rsid w:val="0092230B"/>
    <w:rsid w:val="00922472"/>
    <w:rsid w:val="00922510"/>
    <w:rsid w:val="009227BA"/>
    <w:rsid w:val="00922D4A"/>
    <w:rsid w:val="00922F00"/>
    <w:rsid w:val="009232ED"/>
    <w:rsid w:val="00923849"/>
    <w:rsid w:val="00923DE1"/>
    <w:rsid w:val="00923E78"/>
    <w:rsid w:val="009241E2"/>
    <w:rsid w:val="0092443E"/>
    <w:rsid w:val="0092499C"/>
    <w:rsid w:val="00924C86"/>
    <w:rsid w:val="00924F58"/>
    <w:rsid w:val="00925120"/>
    <w:rsid w:val="0092558D"/>
    <w:rsid w:val="009257F4"/>
    <w:rsid w:val="00925922"/>
    <w:rsid w:val="0092593B"/>
    <w:rsid w:val="00925945"/>
    <w:rsid w:val="00925AB7"/>
    <w:rsid w:val="00925B40"/>
    <w:rsid w:val="00925ED4"/>
    <w:rsid w:val="00926602"/>
    <w:rsid w:val="00926A12"/>
    <w:rsid w:val="00926B86"/>
    <w:rsid w:val="00926D6C"/>
    <w:rsid w:val="00927088"/>
    <w:rsid w:val="00927148"/>
    <w:rsid w:val="0092754E"/>
    <w:rsid w:val="00927F1A"/>
    <w:rsid w:val="009300C8"/>
    <w:rsid w:val="009308C5"/>
    <w:rsid w:val="00930C1C"/>
    <w:rsid w:val="00930CE5"/>
    <w:rsid w:val="00931137"/>
    <w:rsid w:val="009311C0"/>
    <w:rsid w:val="00931844"/>
    <w:rsid w:val="00931E78"/>
    <w:rsid w:val="00932323"/>
    <w:rsid w:val="009325AE"/>
    <w:rsid w:val="0093297F"/>
    <w:rsid w:val="00932C9F"/>
    <w:rsid w:val="00932CF0"/>
    <w:rsid w:val="00932DA1"/>
    <w:rsid w:val="0093306E"/>
    <w:rsid w:val="009333B6"/>
    <w:rsid w:val="009336DE"/>
    <w:rsid w:val="00933D89"/>
    <w:rsid w:val="00934277"/>
    <w:rsid w:val="009342A7"/>
    <w:rsid w:val="009343B4"/>
    <w:rsid w:val="00934808"/>
    <w:rsid w:val="00934931"/>
    <w:rsid w:val="00934964"/>
    <w:rsid w:val="00934AB0"/>
    <w:rsid w:val="00934D8C"/>
    <w:rsid w:val="0093503B"/>
    <w:rsid w:val="0093516B"/>
    <w:rsid w:val="00935216"/>
    <w:rsid w:val="0093548C"/>
    <w:rsid w:val="00935E73"/>
    <w:rsid w:val="00935EB4"/>
    <w:rsid w:val="009363C9"/>
    <w:rsid w:val="00936467"/>
    <w:rsid w:val="0093647C"/>
    <w:rsid w:val="0093663D"/>
    <w:rsid w:val="00937440"/>
    <w:rsid w:val="00937495"/>
    <w:rsid w:val="0093767A"/>
    <w:rsid w:val="0093793C"/>
    <w:rsid w:val="00937CD3"/>
    <w:rsid w:val="00937D3C"/>
    <w:rsid w:val="00937DBF"/>
    <w:rsid w:val="009402FE"/>
    <w:rsid w:val="00940667"/>
    <w:rsid w:val="0094067E"/>
    <w:rsid w:val="00940710"/>
    <w:rsid w:val="00940781"/>
    <w:rsid w:val="00940B31"/>
    <w:rsid w:val="00940B83"/>
    <w:rsid w:val="00940C5A"/>
    <w:rsid w:val="00940E84"/>
    <w:rsid w:val="00940F7E"/>
    <w:rsid w:val="009410E1"/>
    <w:rsid w:val="009416A1"/>
    <w:rsid w:val="00941B0F"/>
    <w:rsid w:val="00941D04"/>
    <w:rsid w:val="00941D69"/>
    <w:rsid w:val="00941EE3"/>
    <w:rsid w:val="00942317"/>
    <w:rsid w:val="0094260D"/>
    <w:rsid w:val="00942C2C"/>
    <w:rsid w:val="00942DDA"/>
    <w:rsid w:val="00942F90"/>
    <w:rsid w:val="009430EA"/>
    <w:rsid w:val="009435CC"/>
    <w:rsid w:val="009438E0"/>
    <w:rsid w:val="00943A2A"/>
    <w:rsid w:val="00943B82"/>
    <w:rsid w:val="009440C8"/>
    <w:rsid w:val="00944104"/>
    <w:rsid w:val="00944137"/>
    <w:rsid w:val="00944210"/>
    <w:rsid w:val="0094431D"/>
    <w:rsid w:val="009443B8"/>
    <w:rsid w:val="0094451C"/>
    <w:rsid w:val="009446B7"/>
    <w:rsid w:val="00944BB0"/>
    <w:rsid w:val="00944BFC"/>
    <w:rsid w:val="00944CCD"/>
    <w:rsid w:val="00944DBB"/>
    <w:rsid w:val="00944DEA"/>
    <w:rsid w:val="00944E00"/>
    <w:rsid w:val="009452AC"/>
    <w:rsid w:val="009454D6"/>
    <w:rsid w:val="00945699"/>
    <w:rsid w:val="00945E02"/>
    <w:rsid w:val="009460DE"/>
    <w:rsid w:val="0094617C"/>
    <w:rsid w:val="00946701"/>
    <w:rsid w:val="00946D21"/>
    <w:rsid w:val="00947273"/>
    <w:rsid w:val="0094768F"/>
    <w:rsid w:val="00947841"/>
    <w:rsid w:val="0094796A"/>
    <w:rsid w:val="00947CFA"/>
    <w:rsid w:val="009507AF"/>
    <w:rsid w:val="00950810"/>
    <w:rsid w:val="00950A37"/>
    <w:rsid w:val="00950A7D"/>
    <w:rsid w:val="00950C16"/>
    <w:rsid w:val="00950CC4"/>
    <w:rsid w:val="00950EEC"/>
    <w:rsid w:val="00950FBB"/>
    <w:rsid w:val="0095131B"/>
    <w:rsid w:val="009513EC"/>
    <w:rsid w:val="0095194C"/>
    <w:rsid w:val="00951B18"/>
    <w:rsid w:val="00951C3A"/>
    <w:rsid w:val="00951E08"/>
    <w:rsid w:val="00951EED"/>
    <w:rsid w:val="009525D7"/>
    <w:rsid w:val="00952853"/>
    <w:rsid w:val="009529F9"/>
    <w:rsid w:val="00952BF8"/>
    <w:rsid w:val="0095398B"/>
    <w:rsid w:val="00953A6A"/>
    <w:rsid w:val="00954270"/>
    <w:rsid w:val="00954A02"/>
    <w:rsid w:val="00954F3C"/>
    <w:rsid w:val="009556BE"/>
    <w:rsid w:val="009556ED"/>
    <w:rsid w:val="00955B28"/>
    <w:rsid w:val="00955EA8"/>
    <w:rsid w:val="0095625F"/>
    <w:rsid w:val="00956452"/>
    <w:rsid w:val="00956A7F"/>
    <w:rsid w:val="00956A92"/>
    <w:rsid w:val="00956FF3"/>
    <w:rsid w:val="009572C7"/>
    <w:rsid w:val="009579DC"/>
    <w:rsid w:val="009579EC"/>
    <w:rsid w:val="00957B30"/>
    <w:rsid w:val="00960129"/>
    <w:rsid w:val="0096047C"/>
    <w:rsid w:val="0096051A"/>
    <w:rsid w:val="009605BD"/>
    <w:rsid w:val="009605E2"/>
    <w:rsid w:val="009606A4"/>
    <w:rsid w:val="009606F6"/>
    <w:rsid w:val="0096073F"/>
    <w:rsid w:val="0096098B"/>
    <w:rsid w:val="009610BC"/>
    <w:rsid w:val="009615A4"/>
    <w:rsid w:val="0096198D"/>
    <w:rsid w:val="00961A22"/>
    <w:rsid w:val="0096210D"/>
    <w:rsid w:val="0096220F"/>
    <w:rsid w:val="00962C9F"/>
    <w:rsid w:val="00962D47"/>
    <w:rsid w:val="00962E01"/>
    <w:rsid w:val="00962FBF"/>
    <w:rsid w:val="009634F8"/>
    <w:rsid w:val="009636FC"/>
    <w:rsid w:val="00963713"/>
    <w:rsid w:val="009638AD"/>
    <w:rsid w:val="00963B4E"/>
    <w:rsid w:val="00963E6E"/>
    <w:rsid w:val="00963EC1"/>
    <w:rsid w:val="00964531"/>
    <w:rsid w:val="00964A26"/>
    <w:rsid w:val="00964BF1"/>
    <w:rsid w:val="00964C38"/>
    <w:rsid w:val="00965098"/>
    <w:rsid w:val="009650F9"/>
    <w:rsid w:val="009653AC"/>
    <w:rsid w:val="00965708"/>
    <w:rsid w:val="009657E7"/>
    <w:rsid w:val="00965A99"/>
    <w:rsid w:val="00965BCF"/>
    <w:rsid w:val="00965DDF"/>
    <w:rsid w:val="00965E23"/>
    <w:rsid w:val="00965F4F"/>
    <w:rsid w:val="00966195"/>
    <w:rsid w:val="009663FA"/>
    <w:rsid w:val="0096666D"/>
    <w:rsid w:val="0096674B"/>
    <w:rsid w:val="00966801"/>
    <w:rsid w:val="00966DEF"/>
    <w:rsid w:val="009672A1"/>
    <w:rsid w:val="009673C9"/>
    <w:rsid w:val="009678F6"/>
    <w:rsid w:val="00967D9D"/>
    <w:rsid w:val="009700B0"/>
    <w:rsid w:val="00970485"/>
    <w:rsid w:val="00970673"/>
    <w:rsid w:val="009707D4"/>
    <w:rsid w:val="00970D24"/>
    <w:rsid w:val="0097122D"/>
    <w:rsid w:val="0097279A"/>
    <w:rsid w:val="009729F7"/>
    <w:rsid w:val="00972A6E"/>
    <w:rsid w:val="00972A7C"/>
    <w:rsid w:val="00972AE0"/>
    <w:rsid w:val="00972BAF"/>
    <w:rsid w:val="009730FE"/>
    <w:rsid w:val="0097323F"/>
    <w:rsid w:val="0097340D"/>
    <w:rsid w:val="009735ED"/>
    <w:rsid w:val="00973CA1"/>
    <w:rsid w:val="00973F6D"/>
    <w:rsid w:val="0097437A"/>
    <w:rsid w:val="00974BD3"/>
    <w:rsid w:val="00974CC1"/>
    <w:rsid w:val="00974D0A"/>
    <w:rsid w:val="00975368"/>
    <w:rsid w:val="0097550D"/>
    <w:rsid w:val="0097568F"/>
    <w:rsid w:val="00975B2B"/>
    <w:rsid w:val="00975BB8"/>
    <w:rsid w:val="00975DE0"/>
    <w:rsid w:val="00976083"/>
    <w:rsid w:val="009760F3"/>
    <w:rsid w:val="009763C7"/>
    <w:rsid w:val="009764E9"/>
    <w:rsid w:val="009766E0"/>
    <w:rsid w:val="00976E02"/>
    <w:rsid w:val="00976FB5"/>
    <w:rsid w:val="009772B1"/>
    <w:rsid w:val="0097736C"/>
    <w:rsid w:val="00977755"/>
    <w:rsid w:val="009804B7"/>
    <w:rsid w:val="0098084A"/>
    <w:rsid w:val="009809E5"/>
    <w:rsid w:val="00980A7A"/>
    <w:rsid w:val="00980B4C"/>
    <w:rsid w:val="0098107E"/>
    <w:rsid w:val="0098161E"/>
    <w:rsid w:val="009817F7"/>
    <w:rsid w:val="00981F78"/>
    <w:rsid w:val="009820B6"/>
    <w:rsid w:val="00982304"/>
    <w:rsid w:val="009824CF"/>
    <w:rsid w:val="00982849"/>
    <w:rsid w:val="0098286C"/>
    <w:rsid w:val="00982D8F"/>
    <w:rsid w:val="00982F71"/>
    <w:rsid w:val="00983540"/>
    <w:rsid w:val="009837CC"/>
    <w:rsid w:val="009838A7"/>
    <w:rsid w:val="009839C1"/>
    <w:rsid w:val="00983A72"/>
    <w:rsid w:val="00983C15"/>
    <w:rsid w:val="00983CC2"/>
    <w:rsid w:val="00983CC7"/>
    <w:rsid w:val="00983FEC"/>
    <w:rsid w:val="00984575"/>
    <w:rsid w:val="009846E5"/>
    <w:rsid w:val="009853F9"/>
    <w:rsid w:val="0098589D"/>
    <w:rsid w:val="00985A2A"/>
    <w:rsid w:val="00986801"/>
    <w:rsid w:val="00986B06"/>
    <w:rsid w:val="00986BE7"/>
    <w:rsid w:val="00986D6B"/>
    <w:rsid w:val="00986FA5"/>
    <w:rsid w:val="00987207"/>
    <w:rsid w:val="00987668"/>
    <w:rsid w:val="00987891"/>
    <w:rsid w:val="00987929"/>
    <w:rsid w:val="00987C51"/>
    <w:rsid w:val="00987DE1"/>
    <w:rsid w:val="00987FF4"/>
    <w:rsid w:val="00990481"/>
    <w:rsid w:val="009904E8"/>
    <w:rsid w:val="00990AB2"/>
    <w:rsid w:val="00990B10"/>
    <w:rsid w:val="00990CBC"/>
    <w:rsid w:val="0099100D"/>
    <w:rsid w:val="009912A8"/>
    <w:rsid w:val="009914CB"/>
    <w:rsid w:val="00991B19"/>
    <w:rsid w:val="00991B4C"/>
    <w:rsid w:val="009920B4"/>
    <w:rsid w:val="0099213A"/>
    <w:rsid w:val="00992369"/>
    <w:rsid w:val="009923EC"/>
    <w:rsid w:val="00992D5A"/>
    <w:rsid w:val="00992DC4"/>
    <w:rsid w:val="00992E4D"/>
    <w:rsid w:val="00992F94"/>
    <w:rsid w:val="00993326"/>
    <w:rsid w:val="0099371C"/>
    <w:rsid w:val="00993EA3"/>
    <w:rsid w:val="0099453E"/>
    <w:rsid w:val="00994754"/>
    <w:rsid w:val="009949DD"/>
    <w:rsid w:val="00994A37"/>
    <w:rsid w:val="00994D4A"/>
    <w:rsid w:val="00994DE0"/>
    <w:rsid w:val="00995010"/>
    <w:rsid w:val="009951A9"/>
    <w:rsid w:val="009951DE"/>
    <w:rsid w:val="00995388"/>
    <w:rsid w:val="009953DE"/>
    <w:rsid w:val="00995509"/>
    <w:rsid w:val="00995666"/>
    <w:rsid w:val="00995C32"/>
    <w:rsid w:val="00995DC1"/>
    <w:rsid w:val="009963F4"/>
    <w:rsid w:val="009967C4"/>
    <w:rsid w:val="00996A3E"/>
    <w:rsid w:val="009976EE"/>
    <w:rsid w:val="00997A9D"/>
    <w:rsid w:val="00997B17"/>
    <w:rsid w:val="00997B83"/>
    <w:rsid w:val="00997CEC"/>
    <w:rsid w:val="00997EBB"/>
    <w:rsid w:val="00997F5B"/>
    <w:rsid w:val="009A01C6"/>
    <w:rsid w:val="009A041E"/>
    <w:rsid w:val="009A04C1"/>
    <w:rsid w:val="009A04F1"/>
    <w:rsid w:val="009A07EE"/>
    <w:rsid w:val="009A094F"/>
    <w:rsid w:val="009A1125"/>
    <w:rsid w:val="009A18D7"/>
    <w:rsid w:val="009A1948"/>
    <w:rsid w:val="009A1A08"/>
    <w:rsid w:val="009A201E"/>
    <w:rsid w:val="009A2324"/>
    <w:rsid w:val="009A2B72"/>
    <w:rsid w:val="009A3245"/>
    <w:rsid w:val="009A3313"/>
    <w:rsid w:val="009A35DA"/>
    <w:rsid w:val="009A3A63"/>
    <w:rsid w:val="009A3FCD"/>
    <w:rsid w:val="009A401F"/>
    <w:rsid w:val="009A453E"/>
    <w:rsid w:val="009A460C"/>
    <w:rsid w:val="009A4881"/>
    <w:rsid w:val="009A5628"/>
    <w:rsid w:val="009A568F"/>
    <w:rsid w:val="009A56A6"/>
    <w:rsid w:val="009A58D6"/>
    <w:rsid w:val="009A5924"/>
    <w:rsid w:val="009A5D41"/>
    <w:rsid w:val="009A5DAA"/>
    <w:rsid w:val="009A5E79"/>
    <w:rsid w:val="009A6442"/>
    <w:rsid w:val="009A67CB"/>
    <w:rsid w:val="009A6AD3"/>
    <w:rsid w:val="009A6E44"/>
    <w:rsid w:val="009A6F1C"/>
    <w:rsid w:val="009A70ED"/>
    <w:rsid w:val="009A71C3"/>
    <w:rsid w:val="009A71EE"/>
    <w:rsid w:val="009A741F"/>
    <w:rsid w:val="009A7635"/>
    <w:rsid w:val="009A76D3"/>
    <w:rsid w:val="009A79A5"/>
    <w:rsid w:val="009A7F91"/>
    <w:rsid w:val="009B05AE"/>
    <w:rsid w:val="009B071A"/>
    <w:rsid w:val="009B09CF"/>
    <w:rsid w:val="009B0D72"/>
    <w:rsid w:val="009B119E"/>
    <w:rsid w:val="009B1477"/>
    <w:rsid w:val="009B14D8"/>
    <w:rsid w:val="009B1512"/>
    <w:rsid w:val="009B1648"/>
    <w:rsid w:val="009B17A9"/>
    <w:rsid w:val="009B17E3"/>
    <w:rsid w:val="009B1A93"/>
    <w:rsid w:val="009B1B37"/>
    <w:rsid w:val="009B1C19"/>
    <w:rsid w:val="009B2047"/>
    <w:rsid w:val="009B2183"/>
    <w:rsid w:val="009B2365"/>
    <w:rsid w:val="009B248C"/>
    <w:rsid w:val="009B2687"/>
    <w:rsid w:val="009B283F"/>
    <w:rsid w:val="009B28C0"/>
    <w:rsid w:val="009B2B51"/>
    <w:rsid w:val="009B2C12"/>
    <w:rsid w:val="009B2DB4"/>
    <w:rsid w:val="009B303D"/>
    <w:rsid w:val="009B3490"/>
    <w:rsid w:val="009B350A"/>
    <w:rsid w:val="009B362F"/>
    <w:rsid w:val="009B375F"/>
    <w:rsid w:val="009B3DED"/>
    <w:rsid w:val="009B3E8A"/>
    <w:rsid w:val="009B3EFD"/>
    <w:rsid w:val="009B3F76"/>
    <w:rsid w:val="009B410B"/>
    <w:rsid w:val="009B424C"/>
    <w:rsid w:val="009B42FE"/>
    <w:rsid w:val="009B4576"/>
    <w:rsid w:val="009B4650"/>
    <w:rsid w:val="009B46BE"/>
    <w:rsid w:val="009B4720"/>
    <w:rsid w:val="009B47B4"/>
    <w:rsid w:val="009B4BC8"/>
    <w:rsid w:val="009B4D63"/>
    <w:rsid w:val="009B50EC"/>
    <w:rsid w:val="009B51C8"/>
    <w:rsid w:val="009B54C8"/>
    <w:rsid w:val="009B5541"/>
    <w:rsid w:val="009B55FD"/>
    <w:rsid w:val="009B571C"/>
    <w:rsid w:val="009B5C0C"/>
    <w:rsid w:val="009B5C25"/>
    <w:rsid w:val="009B6179"/>
    <w:rsid w:val="009B63CC"/>
    <w:rsid w:val="009B669B"/>
    <w:rsid w:val="009B6A4B"/>
    <w:rsid w:val="009B6C1A"/>
    <w:rsid w:val="009B6CBB"/>
    <w:rsid w:val="009B7279"/>
    <w:rsid w:val="009B7288"/>
    <w:rsid w:val="009B769F"/>
    <w:rsid w:val="009B773C"/>
    <w:rsid w:val="009B7B8B"/>
    <w:rsid w:val="009B7F39"/>
    <w:rsid w:val="009C013C"/>
    <w:rsid w:val="009C02A0"/>
    <w:rsid w:val="009C04CA"/>
    <w:rsid w:val="009C0EE8"/>
    <w:rsid w:val="009C0FC0"/>
    <w:rsid w:val="009C14D7"/>
    <w:rsid w:val="009C19EC"/>
    <w:rsid w:val="009C19F9"/>
    <w:rsid w:val="009C1F38"/>
    <w:rsid w:val="009C1F7F"/>
    <w:rsid w:val="009C25C5"/>
    <w:rsid w:val="009C2767"/>
    <w:rsid w:val="009C28B9"/>
    <w:rsid w:val="009C2F28"/>
    <w:rsid w:val="009C2FF2"/>
    <w:rsid w:val="009C30AF"/>
    <w:rsid w:val="009C334D"/>
    <w:rsid w:val="009C341E"/>
    <w:rsid w:val="009C365B"/>
    <w:rsid w:val="009C387E"/>
    <w:rsid w:val="009C3E45"/>
    <w:rsid w:val="009C432D"/>
    <w:rsid w:val="009C45F4"/>
    <w:rsid w:val="009C4CF7"/>
    <w:rsid w:val="009C5131"/>
    <w:rsid w:val="009C5340"/>
    <w:rsid w:val="009C53BA"/>
    <w:rsid w:val="009C562C"/>
    <w:rsid w:val="009C5911"/>
    <w:rsid w:val="009C5D1C"/>
    <w:rsid w:val="009C5F16"/>
    <w:rsid w:val="009C61C6"/>
    <w:rsid w:val="009C6A51"/>
    <w:rsid w:val="009C6CA2"/>
    <w:rsid w:val="009C6D01"/>
    <w:rsid w:val="009C6E40"/>
    <w:rsid w:val="009C73D7"/>
    <w:rsid w:val="009C79BB"/>
    <w:rsid w:val="009C7A2E"/>
    <w:rsid w:val="009D073A"/>
    <w:rsid w:val="009D08BA"/>
    <w:rsid w:val="009D0A46"/>
    <w:rsid w:val="009D0B98"/>
    <w:rsid w:val="009D0D4B"/>
    <w:rsid w:val="009D0DA3"/>
    <w:rsid w:val="009D0E79"/>
    <w:rsid w:val="009D0F32"/>
    <w:rsid w:val="009D0F78"/>
    <w:rsid w:val="009D10BE"/>
    <w:rsid w:val="009D1335"/>
    <w:rsid w:val="009D168F"/>
    <w:rsid w:val="009D1740"/>
    <w:rsid w:val="009D1741"/>
    <w:rsid w:val="009D17DA"/>
    <w:rsid w:val="009D1BA8"/>
    <w:rsid w:val="009D2078"/>
    <w:rsid w:val="009D222A"/>
    <w:rsid w:val="009D2672"/>
    <w:rsid w:val="009D2A9B"/>
    <w:rsid w:val="009D353F"/>
    <w:rsid w:val="009D3654"/>
    <w:rsid w:val="009D3699"/>
    <w:rsid w:val="009D3A9A"/>
    <w:rsid w:val="009D3E24"/>
    <w:rsid w:val="009D459B"/>
    <w:rsid w:val="009D4AF7"/>
    <w:rsid w:val="009D4CFB"/>
    <w:rsid w:val="009D514F"/>
    <w:rsid w:val="009D5469"/>
    <w:rsid w:val="009D583D"/>
    <w:rsid w:val="009D58FD"/>
    <w:rsid w:val="009D593B"/>
    <w:rsid w:val="009D5A31"/>
    <w:rsid w:val="009D5C9F"/>
    <w:rsid w:val="009D5E42"/>
    <w:rsid w:val="009D5EEB"/>
    <w:rsid w:val="009D6293"/>
    <w:rsid w:val="009D63F5"/>
    <w:rsid w:val="009D63F7"/>
    <w:rsid w:val="009D64F1"/>
    <w:rsid w:val="009D6588"/>
    <w:rsid w:val="009D6AB6"/>
    <w:rsid w:val="009D6B3D"/>
    <w:rsid w:val="009D6C17"/>
    <w:rsid w:val="009D7136"/>
    <w:rsid w:val="009D763F"/>
    <w:rsid w:val="009D76C0"/>
    <w:rsid w:val="009D7BA0"/>
    <w:rsid w:val="009E0148"/>
    <w:rsid w:val="009E027A"/>
    <w:rsid w:val="009E045B"/>
    <w:rsid w:val="009E09E0"/>
    <w:rsid w:val="009E0A7B"/>
    <w:rsid w:val="009E0B5D"/>
    <w:rsid w:val="009E0C17"/>
    <w:rsid w:val="009E0F29"/>
    <w:rsid w:val="009E152D"/>
    <w:rsid w:val="009E18F1"/>
    <w:rsid w:val="009E1BE3"/>
    <w:rsid w:val="009E21E0"/>
    <w:rsid w:val="009E3125"/>
    <w:rsid w:val="009E344D"/>
    <w:rsid w:val="009E3A68"/>
    <w:rsid w:val="009E3AF6"/>
    <w:rsid w:val="009E3B69"/>
    <w:rsid w:val="009E3C49"/>
    <w:rsid w:val="009E3E4C"/>
    <w:rsid w:val="009E4557"/>
    <w:rsid w:val="009E468F"/>
    <w:rsid w:val="009E49B8"/>
    <w:rsid w:val="009E49FA"/>
    <w:rsid w:val="009E4BB5"/>
    <w:rsid w:val="009E4C25"/>
    <w:rsid w:val="009E533D"/>
    <w:rsid w:val="009E56F9"/>
    <w:rsid w:val="009E5DB4"/>
    <w:rsid w:val="009E5F57"/>
    <w:rsid w:val="009E6369"/>
    <w:rsid w:val="009E65B4"/>
    <w:rsid w:val="009E68C2"/>
    <w:rsid w:val="009E6B84"/>
    <w:rsid w:val="009E71D1"/>
    <w:rsid w:val="009E7427"/>
    <w:rsid w:val="009E74A9"/>
    <w:rsid w:val="009E75A9"/>
    <w:rsid w:val="009E774B"/>
    <w:rsid w:val="009E775E"/>
    <w:rsid w:val="009E7771"/>
    <w:rsid w:val="009E779B"/>
    <w:rsid w:val="009E7CA6"/>
    <w:rsid w:val="009E7CE3"/>
    <w:rsid w:val="009E7E0B"/>
    <w:rsid w:val="009F00A7"/>
    <w:rsid w:val="009F017A"/>
    <w:rsid w:val="009F0549"/>
    <w:rsid w:val="009F0591"/>
    <w:rsid w:val="009F066C"/>
    <w:rsid w:val="009F0C2C"/>
    <w:rsid w:val="009F10D5"/>
    <w:rsid w:val="009F1154"/>
    <w:rsid w:val="009F12D2"/>
    <w:rsid w:val="009F1B4E"/>
    <w:rsid w:val="009F253F"/>
    <w:rsid w:val="009F2693"/>
    <w:rsid w:val="009F304B"/>
    <w:rsid w:val="009F3055"/>
    <w:rsid w:val="009F35A9"/>
    <w:rsid w:val="009F3889"/>
    <w:rsid w:val="009F3B48"/>
    <w:rsid w:val="009F3FD1"/>
    <w:rsid w:val="009F43A8"/>
    <w:rsid w:val="009F4637"/>
    <w:rsid w:val="009F476F"/>
    <w:rsid w:val="009F4B59"/>
    <w:rsid w:val="009F4C24"/>
    <w:rsid w:val="009F4C5E"/>
    <w:rsid w:val="009F4C7F"/>
    <w:rsid w:val="009F4CA9"/>
    <w:rsid w:val="009F4EBD"/>
    <w:rsid w:val="009F529A"/>
    <w:rsid w:val="009F591D"/>
    <w:rsid w:val="009F5A3C"/>
    <w:rsid w:val="009F5A9D"/>
    <w:rsid w:val="009F5D5B"/>
    <w:rsid w:val="009F6133"/>
    <w:rsid w:val="009F6299"/>
    <w:rsid w:val="009F64DD"/>
    <w:rsid w:val="009F6514"/>
    <w:rsid w:val="009F6D9F"/>
    <w:rsid w:val="009F6F13"/>
    <w:rsid w:val="009F704A"/>
    <w:rsid w:val="009F73F0"/>
    <w:rsid w:val="009F788B"/>
    <w:rsid w:val="009F797C"/>
    <w:rsid w:val="009F79E3"/>
    <w:rsid w:val="009F7A1D"/>
    <w:rsid w:val="009F7A70"/>
    <w:rsid w:val="009F7E17"/>
    <w:rsid w:val="009F7F5A"/>
    <w:rsid w:val="00A00344"/>
    <w:rsid w:val="00A00536"/>
    <w:rsid w:val="00A0053B"/>
    <w:rsid w:val="00A008C9"/>
    <w:rsid w:val="00A00927"/>
    <w:rsid w:val="00A009E9"/>
    <w:rsid w:val="00A01092"/>
    <w:rsid w:val="00A013A6"/>
    <w:rsid w:val="00A0182F"/>
    <w:rsid w:val="00A01A2F"/>
    <w:rsid w:val="00A01D02"/>
    <w:rsid w:val="00A02157"/>
    <w:rsid w:val="00A02BD1"/>
    <w:rsid w:val="00A02D2D"/>
    <w:rsid w:val="00A033F0"/>
    <w:rsid w:val="00A03885"/>
    <w:rsid w:val="00A038E5"/>
    <w:rsid w:val="00A03C32"/>
    <w:rsid w:val="00A04528"/>
    <w:rsid w:val="00A04997"/>
    <w:rsid w:val="00A04C27"/>
    <w:rsid w:val="00A054A1"/>
    <w:rsid w:val="00A05730"/>
    <w:rsid w:val="00A0595C"/>
    <w:rsid w:val="00A05B19"/>
    <w:rsid w:val="00A05B96"/>
    <w:rsid w:val="00A05D1D"/>
    <w:rsid w:val="00A05D59"/>
    <w:rsid w:val="00A0624A"/>
    <w:rsid w:val="00A0625E"/>
    <w:rsid w:val="00A06797"/>
    <w:rsid w:val="00A06A7D"/>
    <w:rsid w:val="00A06CE7"/>
    <w:rsid w:val="00A06D6F"/>
    <w:rsid w:val="00A07056"/>
    <w:rsid w:val="00A0731E"/>
    <w:rsid w:val="00A0736B"/>
    <w:rsid w:val="00A079A0"/>
    <w:rsid w:val="00A07A57"/>
    <w:rsid w:val="00A07A67"/>
    <w:rsid w:val="00A07D24"/>
    <w:rsid w:val="00A07F68"/>
    <w:rsid w:val="00A10064"/>
    <w:rsid w:val="00A10434"/>
    <w:rsid w:val="00A10523"/>
    <w:rsid w:val="00A1075E"/>
    <w:rsid w:val="00A108A3"/>
    <w:rsid w:val="00A10A7E"/>
    <w:rsid w:val="00A10B36"/>
    <w:rsid w:val="00A10E8A"/>
    <w:rsid w:val="00A11252"/>
    <w:rsid w:val="00A112FD"/>
    <w:rsid w:val="00A1150C"/>
    <w:rsid w:val="00A11771"/>
    <w:rsid w:val="00A1184B"/>
    <w:rsid w:val="00A11F3A"/>
    <w:rsid w:val="00A1203F"/>
    <w:rsid w:val="00A122C7"/>
    <w:rsid w:val="00A1276C"/>
    <w:rsid w:val="00A12871"/>
    <w:rsid w:val="00A128B5"/>
    <w:rsid w:val="00A12B57"/>
    <w:rsid w:val="00A12BD2"/>
    <w:rsid w:val="00A1356B"/>
    <w:rsid w:val="00A1392E"/>
    <w:rsid w:val="00A139CE"/>
    <w:rsid w:val="00A13AA4"/>
    <w:rsid w:val="00A13E31"/>
    <w:rsid w:val="00A14351"/>
    <w:rsid w:val="00A14569"/>
    <w:rsid w:val="00A14A65"/>
    <w:rsid w:val="00A14F3D"/>
    <w:rsid w:val="00A157D5"/>
    <w:rsid w:val="00A15938"/>
    <w:rsid w:val="00A15CC3"/>
    <w:rsid w:val="00A15FE5"/>
    <w:rsid w:val="00A161DA"/>
    <w:rsid w:val="00A161EA"/>
    <w:rsid w:val="00A161F6"/>
    <w:rsid w:val="00A1636F"/>
    <w:rsid w:val="00A1672F"/>
    <w:rsid w:val="00A16958"/>
    <w:rsid w:val="00A16FF0"/>
    <w:rsid w:val="00A17065"/>
    <w:rsid w:val="00A170D9"/>
    <w:rsid w:val="00A1719C"/>
    <w:rsid w:val="00A17340"/>
    <w:rsid w:val="00A1757D"/>
    <w:rsid w:val="00A179CA"/>
    <w:rsid w:val="00A17C1E"/>
    <w:rsid w:val="00A20167"/>
    <w:rsid w:val="00A20AE8"/>
    <w:rsid w:val="00A20BB3"/>
    <w:rsid w:val="00A20E12"/>
    <w:rsid w:val="00A20EAC"/>
    <w:rsid w:val="00A210A4"/>
    <w:rsid w:val="00A2113C"/>
    <w:rsid w:val="00A2176E"/>
    <w:rsid w:val="00A217BE"/>
    <w:rsid w:val="00A21D63"/>
    <w:rsid w:val="00A21E67"/>
    <w:rsid w:val="00A21E97"/>
    <w:rsid w:val="00A225B6"/>
    <w:rsid w:val="00A2276F"/>
    <w:rsid w:val="00A227C2"/>
    <w:rsid w:val="00A2285D"/>
    <w:rsid w:val="00A22A24"/>
    <w:rsid w:val="00A22BA2"/>
    <w:rsid w:val="00A23374"/>
    <w:rsid w:val="00A2340F"/>
    <w:rsid w:val="00A2347A"/>
    <w:rsid w:val="00A235A3"/>
    <w:rsid w:val="00A23602"/>
    <w:rsid w:val="00A23661"/>
    <w:rsid w:val="00A23AE9"/>
    <w:rsid w:val="00A23F6C"/>
    <w:rsid w:val="00A23F74"/>
    <w:rsid w:val="00A23FCE"/>
    <w:rsid w:val="00A24014"/>
    <w:rsid w:val="00A2433B"/>
    <w:rsid w:val="00A244B3"/>
    <w:rsid w:val="00A24773"/>
    <w:rsid w:val="00A248A5"/>
    <w:rsid w:val="00A2499D"/>
    <w:rsid w:val="00A24BC4"/>
    <w:rsid w:val="00A24DC3"/>
    <w:rsid w:val="00A25685"/>
    <w:rsid w:val="00A2581C"/>
    <w:rsid w:val="00A25881"/>
    <w:rsid w:val="00A25F2E"/>
    <w:rsid w:val="00A2616F"/>
    <w:rsid w:val="00A26447"/>
    <w:rsid w:val="00A265D2"/>
    <w:rsid w:val="00A26744"/>
    <w:rsid w:val="00A26ADD"/>
    <w:rsid w:val="00A26AE3"/>
    <w:rsid w:val="00A26D79"/>
    <w:rsid w:val="00A26D8C"/>
    <w:rsid w:val="00A270C5"/>
    <w:rsid w:val="00A271A3"/>
    <w:rsid w:val="00A27ACA"/>
    <w:rsid w:val="00A27CE7"/>
    <w:rsid w:val="00A27E20"/>
    <w:rsid w:val="00A3030A"/>
    <w:rsid w:val="00A303FF"/>
    <w:rsid w:val="00A304D4"/>
    <w:rsid w:val="00A3066F"/>
    <w:rsid w:val="00A30B12"/>
    <w:rsid w:val="00A3143B"/>
    <w:rsid w:val="00A31692"/>
    <w:rsid w:val="00A31B5E"/>
    <w:rsid w:val="00A31BA4"/>
    <w:rsid w:val="00A31BAB"/>
    <w:rsid w:val="00A31EC3"/>
    <w:rsid w:val="00A32310"/>
    <w:rsid w:val="00A324BE"/>
    <w:rsid w:val="00A32B14"/>
    <w:rsid w:val="00A32EFC"/>
    <w:rsid w:val="00A33A58"/>
    <w:rsid w:val="00A33BFC"/>
    <w:rsid w:val="00A34623"/>
    <w:rsid w:val="00A346D1"/>
    <w:rsid w:val="00A34A08"/>
    <w:rsid w:val="00A34A41"/>
    <w:rsid w:val="00A34AE5"/>
    <w:rsid w:val="00A34B88"/>
    <w:rsid w:val="00A34D0F"/>
    <w:rsid w:val="00A35006"/>
    <w:rsid w:val="00A35081"/>
    <w:rsid w:val="00A35227"/>
    <w:rsid w:val="00A3525C"/>
    <w:rsid w:val="00A353C2"/>
    <w:rsid w:val="00A35497"/>
    <w:rsid w:val="00A354FB"/>
    <w:rsid w:val="00A3557B"/>
    <w:rsid w:val="00A35B29"/>
    <w:rsid w:val="00A35D3D"/>
    <w:rsid w:val="00A360D4"/>
    <w:rsid w:val="00A36620"/>
    <w:rsid w:val="00A3689F"/>
    <w:rsid w:val="00A3699D"/>
    <w:rsid w:val="00A36B73"/>
    <w:rsid w:val="00A36D0D"/>
    <w:rsid w:val="00A36D0E"/>
    <w:rsid w:val="00A371BC"/>
    <w:rsid w:val="00A37C47"/>
    <w:rsid w:val="00A37DEB"/>
    <w:rsid w:val="00A37F7A"/>
    <w:rsid w:val="00A40097"/>
    <w:rsid w:val="00A404E6"/>
    <w:rsid w:val="00A405B4"/>
    <w:rsid w:val="00A406EC"/>
    <w:rsid w:val="00A40DF6"/>
    <w:rsid w:val="00A4116A"/>
    <w:rsid w:val="00A411A1"/>
    <w:rsid w:val="00A41959"/>
    <w:rsid w:val="00A4201C"/>
    <w:rsid w:val="00A42491"/>
    <w:rsid w:val="00A427F4"/>
    <w:rsid w:val="00A42A73"/>
    <w:rsid w:val="00A42BE2"/>
    <w:rsid w:val="00A42CF7"/>
    <w:rsid w:val="00A42D32"/>
    <w:rsid w:val="00A42EE4"/>
    <w:rsid w:val="00A436EC"/>
    <w:rsid w:val="00A43805"/>
    <w:rsid w:val="00A43CA9"/>
    <w:rsid w:val="00A43D5D"/>
    <w:rsid w:val="00A43E6D"/>
    <w:rsid w:val="00A43F76"/>
    <w:rsid w:val="00A446EB"/>
    <w:rsid w:val="00A44877"/>
    <w:rsid w:val="00A44A13"/>
    <w:rsid w:val="00A4544E"/>
    <w:rsid w:val="00A45955"/>
    <w:rsid w:val="00A45ACA"/>
    <w:rsid w:val="00A46806"/>
    <w:rsid w:val="00A46AE0"/>
    <w:rsid w:val="00A46BC4"/>
    <w:rsid w:val="00A46BEE"/>
    <w:rsid w:val="00A46CE1"/>
    <w:rsid w:val="00A46D8E"/>
    <w:rsid w:val="00A46EE1"/>
    <w:rsid w:val="00A471C3"/>
    <w:rsid w:val="00A47344"/>
    <w:rsid w:val="00A479FF"/>
    <w:rsid w:val="00A47B39"/>
    <w:rsid w:val="00A47B8A"/>
    <w:rsid w:val="00A47D4A"/>
    <w:rsid w:val="00A47E15"/>
    <w:rsid w:val="00A5003C"/>
    <w:rsid w:val="00A50930"/>
    <w:rsid w:val="00A50B86"/>
    <w:rsid w:val="00A50CFB"/>
    <w:rsid w:val="00A50D4F"/>
    <w:rsid w:val="00A5107F"/>
    <w:rsid w:val="00A51101"/>
    <w:rsid w:val="00A51143"/>
    <w:rsid w:val="00A515BF"/>
    <w:rsid w:val="00A5162A"/>
    <w:rsid w:val="00A516AC"/>
    <w:rsid w:val="00A51E7C"/>
    <w:rsid w:val="00A520F8"/>
    <w:rsid w:val="00A521C4"/>
    <w:rsid w:val="00A5238F"/>
    <w:rsid w:val="00A52C44"/>
    <w:rsid w:val="00A52CBA"/>
    <w:rsid w:val="00A52D4F"/>
    <w:rsid w:val="00A52E55"/>
    <w:rsid w:val="00A531AA"/>
    <w:rsid w:val="00A53400"/>
    <w:rsid w:val="00A535D8"/>
    <w:rsid w:val="00A5367D"/>
    <w:rsid w:val="00A5375E"/>
    <w:rsid w:val="00A539CC"/>
    <w:rsid w:val="00A53A97"/>
    <w:rsid w:val="00A5416C"/>
    <w:rsid w:val="00A541C3"/>
    <w:rsid w:val="00A543AD"/>
    <w:rsid w:val="00A543E5"/>
    <w:rsid w:val="00A5457A"/>
    <w:rsid w:val="00A547BA"/>
    <w:rsid w:val="00A54CDB"/>
    <w:rsid w:val="00A54EB1"/>
    <w:rsid w:val="00A5503A"/>
    <w:rsid w:val="00A55271"/>
    <w:rsid w:val="00A55378"/>
    <w:rsid w:val="00A558F9"/>
    <w:rsid w:val="00A55B8A"/>
    <w:rsid w:val="00A55D0D"/>
    <w:rsid w:val="00A55E6F"/>
    <w:rsid w:val="00A563D1"/>
    <w:rsid w:val="00A563F9"/>
    <w:rsid w:val="00A566B5"/>
    <w:rsid w:val="00A56943"/>
    <w:rsid w:val="00A56A54"/>
    <w:rsid w:val="00A56FC7"/>
    <w:rsid w:val="00A56FD8"/>
    <w:rsid w:val="00A570B2"/>
    <w:rsid w:val="00A571C7"/>
    <w:rsid w:val="00A575FC"/>
    <w:rsid w:val="00A5765A"/>
    <w:rsid w:val="00A576B5"/>
    <w:rsid w:val="00A577FD"/>
    <w:rsid w:val="00A57C07"/>
    <w:rsid w:val="00A57DB1"/>
    <w:rsid w:val="00A57E7D"/>
    <w:rsid w:val="00A57F46"/>
    <w:rsid w:val="00A601D0"/>
    <w:rsid w:val="00A609B4"/>
    <w:rsid w:val="00A60B38"/>
    <w:rsid w:val="00A60C36"/>
    <w:rsid w:val="00A60C92"/>
    <w:rsid w:val="00A616B7"/>
    <w:rsid w:val="00A61A2D"/>
    <w:rsid w:val="00A61A99"/>
    <w:rsid w:val="00A61BE6"/>
    <w:rsid w:val="00A61D32"/>
    <w:rsid w:val="00A61FEB"/>
    <w:rsid w:val="00A620C8"/>
    <w:rsid w:val="00A625DB"/>
    <w:rsid w:val="00A628C3"/>
    <w:rsid w:val="00A62B5C"/>
    <w:rsid w:val="00A62C63"/>
    <w:rsid w:val="00A634B2"/>
    <w:rsid w:val="00A64019"/>
    <w:rsid w:val="00A64235"/>
    <w:rsid w:val="00A64CD9"/>
    <w:rsid w:val="00A64CDE"/>
    <w:rsid w:val="00A64CEF"/>
    <w:rsid w:val="00A6501A"/>
    <w:rsid w:val="00A653DB"/>
    <w:rsid w:val="00A65677"/>
    <w:rsid w:val="00A6595D"/>
    <w:rsid w:val="00A65967"/>
    <w:rsid w:val="00A65E6C"/>
    <w:rsid w:val="00A65EBF"/>
    <w:rsid w:val="00A660F7"/>
    <w:rsid w:val="00A6690C"/>
    <w:rsid w:val="00A66AB6"/>
    <w:rsid w:val="00A66F06"/>
    <w:rsid w:val="00A675C0"/>
    <w:rsid w:val="00A67A1B"/>
    <w:rsid w:val="00A67A5E"/>
    <w:rsid w:val="00A67AF1"/>
    <w:rsid w:val="00A67AFE"/>
    <w:rsid w:val="00A7008B"/>
    <w:rsid w:val="00A7031F"/>
    <w:rsid w:val="00A70622"/>
    <w:rsid w:val="00A70707"/>
    <w:rsid w:val="00A70C73"/>
    <w:rsid w:val="00A70D4C"/>
    <w:rsid w:val="00A70F6C"/>
    <w:rsid w:val="00A713CB"/>
    <w:rsid w:val="00A71709"/>
    <w:rsid w:val="00A7180E"/>
    <w:rsid w:val="00A7181D"/>
    <w:rsid w:val="00A71B40"/>
    <w:rsid w:val="00A721CB"/>
    <w:rsid w:val="00A721CE"/>
    <w:rsid w:val="00A72221"/>
    <w:rsid w:val="00A72450"/>
    <w:rsid w:val="00A7275B"/>
    <w:rsid w:val="00A729F9"/>
    <w:rsid w:val="00A72D68"/>
    <w:rsid w:val="00A72F25"/>
    <w:rsid w:val="00A7398C"/>
    <w:rsid w:val="00A739BA"/>
    <w:rsid w:val="00A73A29"/>
    <w:rsid w:val="00A73E4C"/>
    <w:rsid w:val="00A73FCC"/>
    <w:rsid w:val="00A73FE8"/>
    <w:rsid w:val="00A74382"/>
    <w:rsid w:val="00A743D6"/>
    <w:rsid w:val="00A7440B"/>
    <w:rsid w:val="00A745B5"/>
    <w:rsid w:val="00A74DC0"/>
    <w:rsid w:val="00A74E0F"/>
    <w:rsid w:val="00A74E51"/>
    <w:rsid w:val="00A75374"/>
    <w:rsid w:val="00A758FC"/>
    <w:rsid w:val="00A75D36"/>
    <w:rsid w:val="00A75F93"/>
    <w:rsid w:val="00A76DA7"/>
    <w:rsid w:val="00A76DB8"/>
    <w:rsid w:val="00A76FBF"/>
    <w:rsid w:val="00A77168"/>
    <w:rsid w:val="00A773CC"/>
    <w:rsid w:val="00A777AF"/>
    <w:rsid w:val="00A77ADF"/>
    <w:rsid w:val="00A77B3A"/>
    <w:rsid w:val="00A77DFE"/>
    <w:rsid w:val="00A8003A"/>
    <w:rsid w:val="00A8003D"/>
    <w:rsid w:val="00A800D7"/>
    <w:rsid w:val="00A806E9"/>
    <w:rsid w:val="00A80775"/>
    <w:rsid w:val="00A811C8"/>
    <w:rsid w:val="00A811D4"/>
    <w:rsid w:val="00A814EB"/>
    <w:rsid w:val="00A816C1"/>
    <w:rsid w:val="00A81888"/>
    <w:rsid w:val="00A819ED"/>
    <w:rsid w:val="00A820A9"/>
    <w:rsid w:val="00A821BE"/>
    <w:rsid w:val="00A822AD"/>
    <w:rsid w:val="00A822CC"/>
    <w:rsid w:val="00A82696"/>
    <w:rsid w:val="00A82911"/>
    <w:rsid w:val="00A82B25"/>
    <w:rsid w:val="00A82D9C"/>
    <w:rsid w:val="00A8321D"/>
    <w:rsid w:val="00A8325E"/>
    <w:rsid w:val="00A834C2"/>
    <w:rsid w:val="00A83621"/>
    <w:rsid w:val="00A83BBD"/>
    <w:rsid w:val="00A84430"/>
    <w:rsid w:val="00A844EE"/>
    <w:rsid w:val="00A84677"/>
    <w:rsid w:val="00A848D9"/>
    <w:rsid w:val="00A84A3B"/>
    <w:rsid w:val="00A84BC4"/>
    <w:rsid w:val="00A8531B"/>
    <w:rsid w:val="00A853B4"/>
    <w:rsid w:val="00A85493"/>
    <w:rsid w:val="00A854BA"/>
    <w:rsid w:val="00A857CD"/>
    <w:rsid w:val="00A85965"/>
    <w:rsid w:val="00A85A73"/>
    <w:rsid w:val="00A85EFC"/>
    <w:rsid w:val="00A86047"/>
    <w:rsid w:val="00A86703"/>
    <w:rsid w:val="00A86765"/>
    <w:rsid w:val="00A869DB"/>
    <w:rsid w:val="00A86AC5"/>
    <w:rsid w:val="00A86FFE"/>
    <w:rsid w:val="00A8722B"/>
    <w:rsid w:val="00A8728B"/>
    <w:rsid w:val="00A87D9B"/>
    <w:rsid w:val="00A87F19"/>
    <w:rsid w:val="00A902D6"/>
    <w:rsid w:val="00A9039A"/>
    <w:rsid w:val="00A90605"/>
    <w:rsid w:val="00A908BB"/>
    <w:rsid w:val="00A90BFF"/>
    <w:rsid w:val="00A90CE9"/>
    <w:rsid w:val="00A90E00"/>
    <w:rsid w:val="00A90E14"/>
    <w:rsid w:val="00A90E21"/>
    <w:rsid w:val="00A910DE"/>
    <w:rsid w:val="00A91914"/>
    <w:rsid w:val="00A91AF1"/>
    <w:rsid w:val="00A922C0"/>
    <w:rsid w:val="00A92729"/>
    <w:rsid w:val="00A929F9"/>
    <w:rsid w:val="00A92FEA"/>
    <w:rsid w:val="00A93123"/>
    <w:rsid w:val="00A93309"/>
    <w:rsid w:val="00A938E1"/>
    <w:rsid w:val="00A93A51"/>
    <w:rsid w:val="00A93C19"/>
    <w:rsid w:val="00A93D4C"/>
    <w:rsid w:val="00A93E1A"/>
    <w:rsid w:val="00A93F34"/>
    <w:rsid w:val="00A949E6"/>
    <w:rsid w:val="00A94AFB"/>
    <w:rsid w:val="00A95336"/>
    <w:rsid w:val="00A953DB"/>
    <w:rsid w:val="00A957A5"/>
    <w:rsid w:val="00A957F4"/>
    <w:rsid w:val="00A95E15"/>
    <w:rsid w:val="00A95E71"/>
    <w:rsid w:val="00A95F56"/>
    <w:rsid w:val="00A9607B"/>
    <w:rsid w:val="00A9620F"/>
    <w:rsid w:val="00A965A8"/>
    <w:rsid w:val="00A9664E"/>
    <w:rsid w:val="00A96AF3"/>
    <w:rsid w:val="00A96B7A"/>
    <w:rsid w:val="00A96FC6"/>
    <w:rsid w:val="00A972EF"/>
    <w:rsid w:val="00A97413"/>
    <w:rsid w:val="00A977B5"/>
    <w:rsid w:val="00A979AE"/>
    <w:rsid w:val="00A97B31"/>
    <w:rsid w:val="00A97C96"/>
    <w:rsid w:val="00A97F34"/>
    <w:rsid w:val="00AA00B0"/>
    <w:rsid w:val="00AA05CD"/>
    <w:rsid w:val="00AA0B76"/>
    <w:rsid w:val="00AA0DD4"/>
    <w:rsid w:val="00AA10FF"/>
    <w:rsid w:val="00AA1106"/>
    <w:rsid w:val="00AA144C"/>
    <w:rsid w:val="00AA14F8"/>
    <w:rsid w:val="00AA150D"/>
    <w:rsid w:val="00AA171C"/>
    <w:rsid w:val="00AA180F"/>
    <w:rsid w:val="00AA1CC7"/>
    <w:rsid w:val="00AA2146"/>
    <w:rsid w:val="00AA2301"/>
    <w:rsid w:val="00AA235C"/>
    <w:rsid w:val="00AA27F3"/>
    <w:rsid w:val="00AA2D4F"/>
    <w:rsid w:val="00AA2DEC"/>
    <w:rsid w:val="00AA2FD2"/>
    <w:rsid w:val="00AA3972"/>
    <w:rsid w:val="00AA3F92"/>
    <w:rsid w:val="00AA4083"/>
    <w:rsid w:val="00AA40B0"/>
    <w:rsid w:val="00AA455C"/>
    <w:rsid w:val="00AA49E6"/>
    <w:rsid w:val="00AA4D4E"/>
    <w:rsid w:val="00AA4E33"/>
    <w:rsid w:val="00AA4E89"/>
    <w:rsid w:val="00AA4EAC"/>
    <w:rsid w:val="00AA5028"/>
    <w:rsid w:val="00AA508D"/>
    <w:rsid w:val="00AA5535"/>
    <w:rsid w:val="00AA58AF"/>
    <w:rsid w:val="00AA637C"/>
    <w:rsid w:val="00AA640C"/>
    <w:rsid w:val="00AA6440"/>
    <w:rsid w:val="00AA6461"/>
    <w:rsid w:val="00AA64D9"/>
    <w:rsid w:val="00AA657C"/>
    <w:rsid w:val="00AA659D"/>
    <w:rsid w:val="00AA671E"/>
    <w:rsid w:val="00AA6990"/>
    <w:rsid w:val="00AA714D"/>
    <w:rsid w:val="00AA7664"/>
    <w:rsid w:val="00AA7926"/>
    <w:rsid w:val="00AA7D51"/>
    <w:rsid w:val="00AA7E2A"/>
    <w:rsid w:val="00AA7E69"/>
    <w:rsid w:val="00AA7EE1"/>
    <w:rsid w:val="00AB00C3"/>
    <w:rsid w:val="00AB07D3"/>
    <w:rsid w:val="00AB0A7B"/>
    <w:rsid w:val="00AB0C7C"/>
    <w:rsid w:val="00AB1132"/>
    <w:rsid w:val="00AB14C8"/>
    <w:rsid w:val="00AB14EE"/>
    <w:rsid w:val="00AB1550"/>
    <w:rsid w:val="00AB18C3"/>
    <w:rsid w:val="00AB1AC1"/>
    <w:rsid w:val="00AB1C5F"/>
    <w:rsid w:val="00AB22F5"/>
    <w:rsid w:val="00AB2391"/>
    <w:rsid w:val="00AB2406"/>
    <w:rsid w:val="00AB2477"/>
    <w:rsid w:val="00AB26E4"/>
    <w:rsid w:val="00AB2C06"/>
    <w:rsid w:val="00AB2CD6"/>
    <w:rsid w:val="00AB2E62"/>
    <w:rsid w:val="00AB3B81"/>
    <w:rsid w:val="00AB3C54"/>
    <w:rsid w:val="00AB3D84"/>
    <w:rsid w:val="00AB3E34"/>
    <w:rsid w:val="00AB3E6C"/>
    <w:rsid w:val="00AB4D0E"/>
    <w:rsid w:val="00AB4DC6"/>
    <w:rsid w:val="00AB4E0D"/>
    <w:rsid w:val="00AB4ED5"/>
    <w:rsid w:val="00AB4FE7"/>
    <w:rsid w:val="00AB529D"/>
    <w:rsid w:val="00AB5897"/>
    <w:rsid w:val="00AB5A34"/>
    <w:rsid w:val="00AB5AC5"/>
    <w:rsid w:val="00AB5BA7"/>
    <w:rsid w:val="00AB5D25"/>
    <w:rsid w:val="00AB63BF"/>
    <w:rsid w:val="00AB653B"/>
    <w:rsid w:val="00AB65C9"/>
    <w:rsid w:val="00AB68D2"/>
    <w:rsid w:val="00AB6AFD"/>
    <w:rsid w:val="00AB6D62"/>
    <w:rsid w:val="00AB750C"/>
    <w:rsid w:val="00AB7954"/>
    <w:rsid w:val="00AB79DC"/>
    <w:rsid w:val="00AB7A4B"/>
    <w:rsid w:val="00AB7A61"/>
    <w:rsid w:val="00AB7BA2"/>
    <w:rsid w:val="00AB7FD9"/>
    <w:rsid w:val="00AC03DC"/>
    <w:rsid w:val="00AC0C84"/>
    <w:rsid w:val="00AC0ECC"/>
    <w:rsid w:val="00AC121C"/>
    <w:rsid w:val="00AC12E6"/>
    <w:rsid w:val="00AC1706"/>
    <w:rsid w:val="00AC1C4E"/>
    <w:rsid w:val="00AC1EB6"/>
    <w:rsid w:val="00AC205A"/>
    <w:rsid w:val="00AC220A"/>
    <w:rsid w:val="00AC2558"/>
    <w:rsid w:val="00AC2798"/>
    <w:rsid w:val="00AC2AB2"/>
    <w:rsid w:val="00AC2AD0"/>
    <w:rsid w:val="00AC2BBE"/>
    <w:rsid w:val="00AC331F"/>
    <w:rsid w:val="00AC34D8"/>
    <w:rsid w:val="00AC3597"/>
    <w:rsid w:val="00AC3C90"/>
    <w:rsid w:val="00AC3D84"/>
    <w:rsid w:val="00AC454D"/>
    <w:rsid w:val="00AC48E7"/>
    <w:rsid w:val="00AC4CDE"/>
    <w:rsid w:val="00AC4E92"/>
    <w:rsid w:val="00AC5203"/>
    <w:rsid w:val="00AC52EF"/>
    <w:rsid w:val="00AC5516"/>
    <w:rsid w:val="00AC5C86"/>
    <w:rsid w:val="00AC5C8B"/>
    <w:rsid w:val="00AC5F48"/>
    <w:rsid w:val="00AC5FCA"/>
    <w:rsid w:val="00AC6364"/>
    <w:rsid w:val="00AC63DC"/>
    <w:rsid w:val="00AC648E"/>
    <w:rsid w:val="00AC6821"/>
    <w:rsid w:val="00AC6852"/>
    <w:rsid w:val="00AC6B6E"/>
    <w:rsid w:val="00AC750D"/>
    <w:rsid w:val="00AC7726"/>
    <w:rsid w:val="00AC776D"/>
    <w:rsid w:val="00AD011E"/>
    <w:rsid w:val="00AD020C"/>
    <w:rsid w:val="00AD0245"/>
    <w:rsid w:val="00AD0297"/>
    <w:rsid w:val="00AD042D"/>
    <w:rsid w:val="00AD0711"/>
    <w:rsid w:val="00AD0B63"/>
    <w:rsid w:val="00AD0C40"/>
    <w:rsid w:val="00AD105D"/>
    <w:rsid w:val="00AD1174"/>
    <w:rsid w:val="00AD1387"/>
    <w:rsid w:val="00AD14DC"/>
    <w:rsid w:val="00AD17DA"/>
    <w:rsid w:val="00AD197E"/>
    <w:rsid w:val="00AD1A4B"/>
    <w:rsid w:val="00AD1AB4"/>
    <w:rsid w:val="00AD1C66"/>
    <w:rsid w:val="00AD1C6D"/>
    <w:rsid w:val="00AD238C"/>
    <w:rsid w:val="00AD27F6"/>
    <w:rsid w:val="00AD2A3D"/>
    <w:rsid w:val="00AD2ADC"/>
    <w:rsid w:val="00AD324D"/>
    <w:rsid w:val="00AD38D2"/>
    <w:rsid w:val="00AD3BA4"/>
    <w:rsid w:val="00AD3D7D"/>
    <w:rsid w:val="00AD3DBC"/>
    <w:rsid w:val="00AD4117"/>
    <w:rsid w:val="00AD44B4"/>
    <w:rsid w:val="00AD4543"/>
    <w:rsid w:val="00AD4B25"/>
    <w:rsid w:val="00AD5102"/>
    <w:rsid w:val="00AD5218"/>
    <w:rsid w:val="00AD5617"/>
    <w:rsid w:val="00AD5AD3"/>
    <w:rsid w:val="00AD5B72"/>
    <w:rsid w:val="00AD5E83"/>
    <w:rsid w:val="00AD6097"/>
    <w:rsid w:val="00AD6BAD"/>
    <w:rsid w:val="00AD7250"/>
    <w:rsid w:val="00AD72E1"/>
    <w:rsid w:val="00AD74DF"/>
    <w:rsid w:val="00AD7575"/>
    <w:rsid w:val="00AD7682"/>
    <w:rsid w:val="00AD7B4C"/>
    <w:rsid w:val="00AD7C06"/>
    <w:rsid w:val="00AD7DF7"/>
    <w:rsid w:val="00AD7E4F"/>
    <w:rsid w:val="00AE03DE"/>
    <w:rsid w:val="00AE0716"/>
    <w:rsid w:val="00AE0998"/>
    <w:rsid w:val="00AE0B3E"/>
    <w:rsid w:val="00AE1760"/>
    <w:rsid w:val="00AE17B6"/>
    <w:rsid w:val="00AE17D5"/>
    <w:rsid w:val="00AE1B47"/>
    <w:rsid w:val="00AE1C22"/>
    <w:rsid w:val="00AE1CE9"/>
    <w:rsid w:val="00AE1D0B"/>
    <w:rsid w:val="00AE213C"/>
    <w:rsid w:val="00AE2219"/>
    <w:rsid w:val="00AE226A"/>
    <w:rsid w:val="00AE2851"/>
    <w:rsid w:val="00AE2938"/>
    <w:rsid w:val="00AE2DAF"/>
    <w:rsid w:val="00AE2E1C"/>
    <w:rsid w:val="00AE2ED9"/>
    <w:rsid w:val="00AE2F63"/>
    <w:rsid w:val="00AE3179"/>
    <w:rsid w:val="00AE37C6"/>
    <w:rsid w:val="00AE3C82"/>
    <w:rsid w:val="00AE4349"/>
    <w:rsid w:val="00AE43B7"/>
    <w:rsid w:val="00AE43DA"/>
    <w:rsid w:val="00AE43DF"/>
    <w:rsid w:val="00AE4463"/>
    <w:rsid w:val="00AE44CB"/>
    <w:rsid w:val="00AE48C5"/>
    <w:rsid w:val="00AE48E1"/>
    <w:rsid w:val="00AE4ADF"/>
    <w:rsid w:val="00AE4BC6"/>
    <w:rsid w:val="00AE4C6B"/>
    <w:rsid w:val="00AE4DDA"/>
    <w:rsid w:val="00AE4EA1"/>
    <w:rsid w:val="00AE56B9"/>
    <w:rsid w:val="00AE580E"/>
    <w:rsid w:val="00AE58DB"/>
    <w:rsid w:val="00AE5E3E"/>
    <w:rsid w:val="00AE5FB0"/>
    <w:rsid w:val="00AE62FE"/>
    <w:rsid w:val="00AE6AAB"/>
    <w:rsid w:val="00AE6C33"/>
    <w:rsid w:val="00AE70BF"/>
    <w:rsid w:val="00AE7C9D"/>
    <w:rsid w:val="00AE7DFD"/>
    <w:rsid w:val="00AF011D"/>
    <w:rsid w:val="00AF0264"/>
    <w:rsid w:val="00AF06C2"/>
    <w:rsid w:val="00AF0C3F"/>
    <w:rsid w:val="00AF0DAC"/>
    <w:rsid w:val="00AF0FB9"/>
    <w:rsid w:val="00AF108C"/>
    <w:rsid w:val="00AF1579"/>
    <w:rsid w:val="00AF1B65"/>
    <w:rsid w:val="00AF1C70"/>
    <w:rsid w:val="00AF1DD1"/>
    <w:rsid w:val="00AF2327"/>
    <w:rsid w:val="00AF258C"/>
    <w:rsid w:val="00AF2AA0"/>
    <w:rsid w:val="00AF2CA1"/>
    <w:rsid w:val="00AF33E7"/>
    <w:rsid w:val="00AF3B73"/>
    <w:rsid w:val="00AF3BAC"/>
    <w:rsid w:val="00AF3CE0"/>
    <w:rsid w:val="00AF3F7A"/>
    <w:rsid w:val="00AF4302"/>
    <w:rsid w:val="00AF434B"/>
    <w:rsid w:val="00AF438B"/>
    <w:rsid w:val="00AF439C"/>
    <w:rsid w:val="00AF4451"/>
    <w:rsid w:val="00AF451C"/>
    <w:rsid w:val="00AF460F"/>
    <w:rsid w:val="00AF47FC"/>
    <w:rsid w:val="00AF4BF3"/>
    <w:rsid w:val="00AF4E5B"/>
    <w:rsid w:val="00AF4EA1"/>
    <w:rsid w:val="00AF4EE6"/>
    <w:rsid w:val="00AF50F2"/>
    <w:rsid w:val="00AF5984"/>
    <w:rsid w:val="00AF60BB"/>
    <w:rsid w:val="00AF60D6"/>
    <w:rsid w:val="00AF62EE"/>
    <w:rsid w:val="00AF6320"/>
    <w:rsid w:val="00AF63A8"/>
    <w:rsid w:val="00AF6A3B"/>
    <w:rsid w:val="00AF6C51"/>
    <w:rsid w:val="00AF71E3"/>
    <w:rsid w:val="00AF72EE"/>
    <w:rsid w:val="00AF7A91"/>
    <w:rsid w:val="00AF7F80"/>
    <w:rsid w:val="00B00469"/>
    <w:rsid w:val="00B00574"/>
    <w:rsid w:val="00B00745"/>
    <w:rsid w:val="00B00C2F"/>
    <w:rsid w:val="00B00DE9"/>
    <w:rsid w:val="00B01118"/>
    <w:rsid w:val="00B013DB"/>
    <w:rsid w:val="00B0165A"/>
    <w:rsid w:val="00B01800"/>
    <w:rsid w:val="00B019B3"/>
    <w:rsid w:val="00B01A72"/>
    <w:rsid w:val="00B01D78"/>
    <w:rsid w:val="00B01D9D"/>
    <w:rsid w:val="00B01DB4"/>
    <w:rsid w:val="00B0218C"/>
    <w:rsid w:val="00B0221A"/>
    <w:rsid w:val="00B026A9"/>
    <w:rsid w:val="00B02A29"/>
    <w:rsid w:val="00B02C68"/>
    <w:rsid w:val="00B03893"/>
    <w:rsid w:val="00B038A5"/>
    <w:rsid w:val="00B03EA0"/>
    <w:rsid w:val="00B041A0"/>
    <w:rsid w:val="00B04351"/>
    <w:rsid w:val="00B044AF"/>
    <w:rsid w:val="00B04555"/>
    <w:rsid w:val="00B045F1"/>
    <w:rsid w:val="00B04793"/>
    <w:rsid w:val="00B0482C"/>
    <w:rsid w:val="00B04EBD"/>
    <w:rsid w:val="00B05267"/>
    <w:rsid w:val="00B0535E"/>
    <w:rsid w:val="00B05801"/>
    <w:rsid w:val="00B059A7"/>
    <w:rsid w:val="00B05D45"/>
    <w:rsid w:val="00B05D99"/>
    <w:rsid w:val="00B05F35"/>
    <w:rsid w:val="00B060FA"/>
    <w:rsid w:val="00B06322"/>
    <w:rsid w:val="00B06627"/>
    <w:rsid w:val="00B06E34"/>
    <w:rsid w:val="00B071D9"/>
    <w:rsid w:val="00B073C7"/>
    <w:rsid w:val="00B07878"/>
    <w:rsid w:val="00B07908"/>
    <w:rsid w:val="00B07B1A"/>
    <w:rsid w:val="00B07C31"/>
    <w:rsid w:val="00B10625"/>
    <w:rsid w:val="00B10822"/>
    <w:rsid w:val="00B1082E"/>
    <w:rsid w:val="00B10C05"/>
    <w:rsid w:val="00B10EA6"/>
    <w:rsid w:val="00B11187"/>
    <w:rsid w:val="00B112C1"/>
    <w:rsid w:val="00B1150E"/>
    <w:rsid w:val="00B11951"/>
    <w:rsid w:val="00B11B7B"/>
    <w:rsid w:val="00B11C9C"/>
    <w:rsid w:val="00B11F79"/>
    <w:rsid w:val="00B120CE"/>
    <w:rsid w:val="00B12483"/>
    <w:rsid w:val="00B12537"/>
    <w:rsid w:val="00B126CD"/>
    <w:rsid w:val="00B12800"/>
    <w:rsid w:val="00B128E5"/>
    <w:rsid w:val="00B12A71"/>
    <w:rsid w:val="00B1358D"/>
    <w:rsid w:val="00B13DC5"/>
    <w:rsid w:val="00B13F26"/>
    <w:rsid w:val="00B143A8"/>
    <w:rsid w:val="00B14500"/>
    <w:rsid w:val="00B1463F"/>
    <w:rsid w:val="00B14D9F"/>
    <w:rsid w:val="00B14E3C"/>
    <w:rsid w:val="00B14F8D"/>
    <w:rsid w:val="00B1540B"/>
    <w:rsid w:val="00B1572F"/>
    <w:rsid w:val="00B15A78"/>
    <w:rsid w:val="00B162B6"/>
    <w:rsid w:val="00B168A2"/>
    <w:rsid w:val="00B1696A"/>
    <w:rsid w:val="00B169D0"/>
    <w:rsid w:val="00B16AC8"/>
    <w:rsid w:val="00B16E2F"/>
    <w:rsid w:val="00B17117"/>
    <w:rsid w:val="00B17188"/>
    <w:rsid w:val="00B17331"/>
    <w:rsid w:val="00B175DE"/>
    <w:rsid w:val="00B17625"/>
    <w:rsid w:val="00B17A5B"/>
    <w:rsid w:val="00B17B71"/>
    <w:rsid w:val="00B17C7F"/>
    <w:rsid w:val="00B17FEE"/>
    <w:rsid w:val="00B20488"/>
    <w:rsid w:val="00B20FFC"/>
    <w:rsid w:val="00B213C2"/>
    <w:rsid w:val="00B21787"/>
    <w:rsid w:val="00B217A3"/>
    <w:rsid w:val="00B2181D"/>
    <w:rsid w:val="00B2218A"/>
    <w:rsid w:val="00B22517"/>
    <w:rsid w:val="00B228AB"/>
    <w:rsid w:val="00B228CB"/>
    <w:rsid w:val="00B23437"/>
    <w:rsid w:val="00B234DB"/>
    <w:rsid w:val="00B2384D"/>
    <w:rsid w:val="00B23E27"/>
    <w:rsid w:val="00B23E69"/>
    <w:rsid w:val="00B24658"/>
    <w:rsid w:val="00B2496F"/>
    <w:rsid w:val="00B24A0D"/>
    <w:rsid w:val="00B24B8B"/>
    <w:rsid w:val="00B24BD0"/>
    <w:rsid w:val="00B24DAD"/>
    <w:rsid w:val="00B25021"/>
    <w:rsid w:val="00B25520"/>
    <w:rsid w:val="00B25B98"/>
    <w:rsid w:val="00B25DD3"/>
    <w:rsid w:val="00B261F9"/>
    <w:rsid w:val="00B264FF"/>
    <w:rsid w:val="00B26527"/>
    <w:rsid w:val="00B265F8"/>
    <w:rsid w:val="00B266CE"/>
    <w:rsid w:val="00B26741"/>
    <w:rsid w:val="00B267C6"/>
    <w:rsid w:val="00B26ED1"/>
    <w:rsid w:val="00B2713D"/>
    <w:rsid w:val="00B27355"/>
    <w:rsid w:val="00B277DD"/>
    <w:rsid w:val="00B278C2"/>
    <w:rsid w:val="00B279CB"/>
    <w:rsid w:val="00B27DCE"/>
    <w:rsid w:val="00B27E74"/>
    <w:rsid w:val="00B3043F"/>
    <w:rsid w:val="00B307BC"/>
    <w:rsid w:val="00B309C7"/>
    <w:rsid w:val="00B30A4C"/>
    <w:rsid w:val="00B30B82"/>
    <w:rsid w:val="00B30CAE"/>
    <w:rsid w:val="00B30D1A"/>
    <w:rsid w:val="00B30DC6"/>
    <w:rsid w:val="00B30E5F"/>
    <w:rsid w:val="00B310B4"/>
    <w:rsid w:val="00B311E7"/>
    <w:rsid w:val="00B312CC"/>
    <w:rsid w:val="00B31BBD"/>
    <w:rsid w:val="00B31CC9"/>
    <w:rsid w:val="00B3239B"/>
    <w:rsid w:val="00B32496"/>
    <w:rsid w:val="00B324CD"/>
    <w:rsid w:val="00B32576"/>
    <w:rsid w:val="00B32693"/>
    <w:rsid w:val="00B326CD"/>
    <w:rsid w:val="00B327B8"/>
    <w:rsid w:val="00B32AC6"/>
    <w:rsid w:val="00B32CEC"/>
    <w:rsid w:val="00B32F01"/>
    <w:rsid w:val="00B33161"/>
    <w:rsid w:val="00B3325E"/>
    <w:rsid w:val="00B33286"/>
    <w:rsid w:val="00B33326"/>
    <w:rsid w:val="00B33A33"/>
    <w:rsid w:val="00B33C05"/>
    <w:rsid w:val="00B33CE9"/>
    <w:rsid w:val="00B33D8C"/>
    <w:rsid w:val="00B340F3"/>
    <w:rsid w:val="00B34421"/>
    <w:rsid w:val="00B34649"/>
    <w:rsid w:val="00B34827"/>
    <w:rsid w:val="00B34A7E"/>
    <w:rsid w:val="00B34E31"/>
    <w:rsid w:val="00B34E5D"/>
    <w:rsid w:val="00B34E69"/>
    <w:rsid w:val="00B350CE"/>
    <w:rsid w:val="00B3510D"/>
    <w:rsid w:val="00B352ED"/>
    <w:rsid w:val="00B353D4"/>
    <w:rsid w:val="00B35583"/>
    <w:rsid w:val="00B35912"/>
    <w:rsid w:val="00B35A10"/>
    <w:rsid w:val="00B35C72"/>
    <w:rsid w:val="00B36295"/>
    <w:rsid w:val="00B36372"/>
    <w:rsid w:val="00B36374"/>
    <w:rsid w:val="00B3658C"/>
    <w:rsid w:val="00B365B9"/>
    <w:rsid w:val="00B365D1"/>
    <w:rsid w:val="00B365DB"/>
    <w:rsid w:val="00B366DF"/>
    <w:rsid w:val="00B36721"/>
    <w:rsid w:val="00B36A12"/>
    <w:rsid w:val="00B36B74"/>
    <w:rsid w:val="00B36EFB"/>
    <w:rsid w:val="00B37709"/>
    <w:rsid w:val="00B377DB"/>
    <w:rsid w:val="00B377EB"/>
    <w:rsid w:val="00B3781A"/>
    <w:rsid w:val="00B37902"/>
    <w:rsid w:val="00B400EF"/>
    <w:rsid w:val="00B404C3"/>
    <w:rsid w:val="00B4062C"/>
    <w:rsid w:val="00B40630"/>
    <w:rsid w:val="00B40C92"/>
    <w:rsid w:val="00B40FC6"/>
    <w:rsid w:val="00B413A1"/>
    <w:rsid w:val="00B414BC"/>
    <w:rsid w:val="00B41587"/>
    <w:rsid w:val="00B415D3"/>
    <w:rsid w:val="00B41DD7"/>
    <w:rsid w:val="00B41F2B"/>
    <w:rsid w:val="00B4204D"/>
    <w:rsid w:val="00B42202"/>
    <w:rsid w:val="00B42278"/>
    <w:rsid w:val="00B42721"/>
    <w:rsid w:val="00B427D2"/>
    <w:rsid w:val="00B4283D"/>
    <w:rsid w:val="00B42917"/>
    <w:rsid w:val="00B42A6C"/>
    <w:rsid w:val="00B42CA4"/>
    <w:rsid w:val="00B42F0E"/>
    <w:rsid w:val="00B4319D"/>
    <w:rsid w:val="00B433B7"/>
    <w:rsid w:val="00B43410"/>
    <w:rsid w:val="00B43604"/>
    <w:rsid w:val="00B43B69"/>
    <w:rsid w:val="00B44072"/>
    <w:rsid w:val="00B4459E"/>
    <w:rsid w:val="00B445D8"/>
    <w:rsid w:val="00B44840"/>
    <w:rsid w:val="00B44ADF"/>
    <w:rsid w:val="00B44C3E"/>
    <w:rsid w:val="00B44E0C"/>
    <w:rsid w:val="00B45552"/>
    <w:rsid w:val="00B45793"/>
    <w:rsid w:val="00B459DE"/>
    <w:rsid w:val="00B459FD"/>
    <w:rsid w:val="00B45C72"/>
    <w:rsid w:val="00B45E74"/>
    <w:rsid w:val="00B46545"/>
    <w:rsid w:val="00B467C7"/>
    <w:rsid w:val="00B46AFA"/>
    <w:rsid w:val="00B46BBC"/>
    <w:rsid w:val="00B47080"/>
    <w:rsid w:val="00B473EE"/>
    <w:rsid w:val="00B4792B"/>
    <w:rsid w:val="00B500BA"/>
    <w:rsid w:val="00B5017B"/>
    <w:rsid w:val="00B50404"/>
    <w:rsid w:val="00B50417"/>
    <w:rsid w:val="00B50579"/>
    <w:rsid w:val="00B50897"/>
    <w:rsid w:val="00B50A12"/>
    <w:rsid w:val="00B50C3C"/>
    <w:rsid w:val="00B5107A"/>
    <w:rsid w:val="00B5174B"/>
    <w:rsid w:val="00B51931"/>
    <w:rsid w:val="00B5231A"/>
    <w:rsid w:val="00B5240D"/>
    <w:rsid w:val="00B52AA4"/>
    <w:rsid w:val="00B52B83"/>
    <w:rsid w:val="00B5319E"/>
    <w:rsid w:val="00B53BF1"/>
    <w:rsid w:val="00B53CF2"/>
    <w:rsid w:val="00B53EC0"/>
    <w:rsid w:val="00B540C3"/>
    <w:rsid w:val="00B5425A"/>
    <w:rsid w:val="00B5449C"/>
    <w:rsid w:val="00B54AC4"/>
    <w:rsid w:val="00B54C0B"/>
    <w:rsid w:val="00B54C9A"/>
    <w:rsid w:val="00B5568B"/>
    <w:rsid w:val="00B557F3"/>
    <w:rsid w:val="00B55BCC"/>
    <w:rsid w:val="00B55E6B"/>
    <w:rsid w:val="00B55FE8"/>
    <w:rsid w:val="00B5608C"/>
    <w:rsid w:val="00B56176"/>
    <w:rsid w:val="00B56E0A"/>
    <w:rsid w:val="00B5700B"/>
    <w:rsid w:val="00B57200"/>
    <w:rsid w:val="00B575FC"/>
    <w:rsid w:val="00B57951"/>
    <w:rsid w:val="00B57979"/>
    <w:rsid w:val="00B60767"/>
    <w:rsid w:val="00B60907"/>
    <w:rsid w:val="00B60DDC"/>
    <w:rsid w:val="00B60E6B"/>
    <w:rsid w:val="00B6125C"/>
    <w:rsid w:val="00B614D3"/>
    <w:rsid w:val="00B6190B"/>
    <w:rsid w:val="00B61B62"/>
    <w:rsid w:val="00B61E9A"/>
    <w:rsid w:val="00B61ED2"/>
    <w:rsid w:val="00B62143"/>
    <w:rsid w:val="00B622FC"/>
    <w:rsid w:val="00B623E9"/>
    <w:rsid w:val="00B62623"/>
    <w:rsid w:val="00B62994"/>
    <w:rsid w:val="00B62D69"/>
    <w:rsid w:val="00B63119"/>
    <w:rsid w:val="00B635C0"/>
    <w:rsid w:val="00B63610"/>
    <w:rsid w:val="00B63E82"/>
    <w:rsid w:val="00B6451A"/>
    <w:rsid w:val="00B647F8"/>
    <w:rsid w:val="00B64E50"/>
    <w:rsid w:val="00B65774"/>
    <w:rsid w:val="00B659C4"/>
    <w:rsid w:val="00B65C16"/>
    <w:rsid w:val="00B65DD4"/>
    <w:rsid w:val="00B65EE5"/>
    <w:rsid w:val="00B667D1"/>
    <w:rsid w:val="00B667E1"/>
    <w:rsid w:val="00B66898"/>
    <w:rsid w:val="00B66C2E"/>
    <w:rsid w:val="00B66C3C"/>
    <w:rsid w:val="00B66E1D"/>
    <w:rsid w:val="00B66F62"/>
    <w:rsid w:val="00B67066"/>
    <w:rsid w:val="00B672C8"/>
    <w:rsid w:val="00B6765F"/>
    <w:rsid w:val="00B677C1"/>
    <w:rsid w:val="00B678B1"/>
    <w:rsid w:val="00B679AF"/>
    <w:rsid w:val="00B67CF9"/>
    <w:rsid w:val="00B67E72"/>
    <w:rsid w:val="00B701F5"/>
    <w:rsid w:val="00B70C5F"/>
    <w:rsid w:val="00B70DB5"/>
    <w:rsid w:val="00B70DFB"/>
    <w:rsid w:val="00B70E60"/>
    <w:rsid w:val="00B71208"/>
    <w:rsid w:val="00B713AB"/>
    <w:rsid w:val="00B715CF"/>
    <w:rsid w:val="00B71A35"/>
    <w:rsid w:val="00B71B44"/>
    <w:rsid w:val="00B72476"/>
    <w:rsid w:val="00B734CB"/>
    <w:rsid w:val="00B73601"/>
    <w:rsid w:val="00B73919"/>
    <w:rsid w:val="00B739D9"/>
    <w:rsid w:val="00B742E5"/>
    <w:rsid w:val="00B748D0"/>
    <w:rsid w:val="00B748FF"/>
    <w:rsid w:val="00B74BA6"/>
    <w:rsid w:val="00B74E2C"/>
    <w:rsid w:val="00B75057"/>
    <w:rsid w:val="00B75519"/>
    <w:rsid w:val="00B75B0E"/>
    <w:rsid w:val="00B75BAE"/>
    <w:rsid w:val="00B75E19"/>
    <w:rsid w:val="00B75F19"/>
    <w:rsid w:val="00B7611D"/>
    <w:rsid w:val="00B76140"/>
    <w:rsid w:val="00B76223"/>
    <w:rsid w:val="00B764D7"/>
    <w:rsid w:val="00B765C0"/>
    <w:rsid w:val="00B76831"/>
    <w:rsid w:val="00B76A54"/>
    <w:rsid w:val="00B76AFF"/>
    <w:rsid w:val="00B76E56"/>
    <w:rsid w:val="00B76FF5"/>
    <w:rsid w:val="00B77194"/>
    <w:rsid w:val="00B772ED"/>
    <w:rsid w:val="00B7748B"/>
    <w:rsid w:val="00B77776"/>
    <w:rsid w:val="00B777A0"/>
    <w:rsid w:val="00B77ABA"/>
    <w:rsid w:val="00B77BF3"/>
    <w:rsid w:val="00B800CB"/>
    <w:rsid w:val="00B806B3"/>
    <w:rsid w:val="00B8098D"/>
    <w:rsid w:val="00B80B43"/>
    <w:rsid w:val="00B80BD7"/>
    <w:rsid w:val="00B80D01"/>
    <w:rsid w:val="00B80F2D"/>
    <w:rsid w:val="00B8154D"/>
    <w:rsid w:val="00B8158B"/>
    <w:rsid w:val="00B81B3C"/>
    <w:rsid w:val="00B82EFE"/>
    <w:rsid w:val="00B82F1A"/>
    <w:rsid w:val="00B8311D"/>
    <w:rsid w:val="00B83232"/>
    <w:rsid w:val="00B8385B"/>
    <w:rsid w:val="00B83BA1"/>
    <w:rsid w:val="00B84019"/>
    <w:rsid w:val="00B840D0"/>
    <w:rsid w:val="00B849F8"/>
    <w:rsid w:val="00B84A6F"/>
    <w:rsid w:val="00B84B10"/>
    <w:rsid w:val="00B84BDD"/>
    <w:rsid w:val="00B858E0"/>
    <w:rsid w:val="00B858FD"/>
    <w:rsid w:val="00B86119"/>
    <w:rsid w:val="00B861CD"/>
    <w:rsid w:val="00B86230"/>
    <w:rsid w:val="00B86269"/>
    <w:rsid w:val="00B862A8"/>
    <w:rsid w:val="00B86417"/>
    <w:rsid w:val="00B86467"/>
    <w:rsid w:val="00B86925"/>
    <w:rsid w:val="00B8698F"/>
    <w:rsid w:val="00B86B6F"/>
    <w:rsid w:val="00B86FF0"/>
    <w:rsid w:val="00B86FF7"/>
    <w:rsid w:val="00B87652"/>
    <w:rsid w:val="00B8781C"/>
    <w:rsid w:val="00B87B6C"/>
    <w:rsid w:val="00B87E6C"/>
    <w:rsid w:val="00B87F26"/>
    <w:rsid w:val="00B87FB8"/>
    <w:rsid w:val="00B900EA"/>
    <w:rsid w:val="00B90251"/>
    <w:rsid w:val="00B9059B"/>
    <w:rsid w:val="00B905FC"/>
    <w:rsid w:val="00B9060C"/>
    <w:rsid w:val="00B90698"/>
    <w:rsid w:val="00B90F04"/>
    <w:rsid w:val="00B91327"/>
    <w:rsid w:val="00B9138A"/>
    <w:rsid w:val="00B91420"/>
    <w:rsid w:val="00B9144B"/>
    <w:rsid w:val="00B9181A"/>
    <w:rsid w:val="00B91A5A"/>
    <w:rsid w:val="00B91A7C"/>
    <w:rsid w:val="00B92834"/>
    <w:rsid w:val="00B93B81"/>
    <w:rsid w:val="00B93EB2"/>
    <w:rsid w:val="00B93FEF"/>
    <w:rsid w:val="00B942EF"/>
    <w:rsid w:val="00B94992"/>
    <w:rsid w:val="00B94B6F"/>
    <w:rsid w:val="00B94E36"/>
    <w:rsid w:val="00B9582E"/>
    <w:rsid w:val="00B95A74"/>
    <w:rsid w:val="00B96715"/>
    <w:rsid w:val="00B96821"/>
    <w:rsid w:val="00B9685E"/>
    <w:rsid w:val="00B96EF2"/>
    <w:rsid w:val="00B96F51"/>
    <w:rsid w:val="00B97116"/>
    <w:rsid w:val="00B979B3"/>
    <w:rsid w:val="00BA128A"/>
    <w:rsid w:val="00BA177A"/>
    <w:rsid w:val="00BA1D22"/>
    <w:rsid w:val="00BA206B"/>
    <w:rsid w:val="00BA26C4"/>
    <w:rsid w:val="00BA29BB"/>
    <w:rsid w:val="00BA29D4"/>
    <w:rsid w:val="00BA2E1B"/>
    <w:rsid w:val="00BA31EB"/>
    <w:rsid w:val="00BA32DA"/>
    <w:rsid w:val="00BA33A8"/>
    <w:rsid w:val="00BA354F"/>
    <w:rsid w:val="00BA3AA0"/>
    <w:rsid w:val="00BA3FB8"/>
    <w:rsid w:val="00BA4460"/>
    <w:rsid w:val="00BA4B6F"/>
    <w:rsid w:val="00BA4E60"/>
    <w:rsid w:val="00BA4F45"/>
    <w:rsid w:val="00BA5346"/>
    <w:rsid w:val="00BA55F6"/>
    <w:rsid w:val="00BA5838"/>
    <w:rsid w:val="00BA5C12"/>
    <w:rsid w:val="00BA60F4"/>
    <w:rsid w:val="00BA6AC0"/>
    <w:rsid w:val="00BA6B65"/>
    <w:rsid w:val="00BA6D56"/>
    <w:rsid w:val="00BA6EC9"/>
    <w:rsid w:val="00BA6F88"/>
    <w:rsid w:val="00BA6FE2"/>
    <w:rsid w:val="00BA6FF3"/>
    <w:rsid w:val="00BA7169"/>
    <w:rsid w:val="00BA735B"/>
    <w:rsid w:val="00BA73C2"/>
    <w:rsid w:val="00BA7919"/>
    <w:rsid w:val="00BA798D"/>
    <w:rsid w:val="00BA7A9E"/>
    <w:rsid w:val="00BA7B44"/>
    <w:rsid w:val="00BB022A"/>
    <w:rsid w:val="00BB070E"/>
    <w:rsid w:val="00BB0BA5"/>
    <w:rsid w:val="00BB0F5E"/>
    <w:rsid w:val="00BB11CB"/>
    <w:rsid w:val="00BB13EB"/>
    <w:rsid w:val="00BB1B06"/>
    <w:rsid w:val="00BB22A5"/>
    <w:rsid w:val="00BB22E4"/>
    <w:rsid w:val="00BB263E"/>
    <w:rsid w:val="00BB2D87"/>
    <w:rsid w:val="00BB3299"/>
    <w:rsid w:val="00BB3CA6"/>
    <w:rsid w:val="00BB40EF"/>
    <w:rsid w:val="00BB420D"/>
    <w:rsid w:val="00BB42F5"/>
    <w:rsid w:val="00BB4501"/>
    <w:rsid w:val="00BB4964"/>
    <w:rsid w:val="00BB4991"/>
    <w:rsid w:val="00BB4A38"/>
    <w:rsid w:val="00BB4F51"/>
    <w:rsid w:val="00BB5CF4"/>
    <w:rsid w:val="00BB62BC"/>
    <w:rsid w:val="00BB63D3"/>
    <w:rsid w:val="00BB6864"/>
    <w:rsid w:val="00BB6C5D"/>
    <w:rsid w:val="00BB78F8"/>
    <w:rsid w:val="00BB79DF"/>
    <w:rsid w:val="00BB7CC3"/>
    <w:rsid w:val="00BB7D00"/>
    <w:rsid w:val="00BC028F"/>
    <w:rsid w:val="00BC07D8"/>
    <w:rsid w:val="00BC09F6"/>
    <w:rsid w:val="00BC0C36"/>
    <w:rsid w:val="00BC14BC"/>
    <w:rsid w:val="00BC1646"/>
    <w:rsid w:val="00BC171D"/>
    <w:rsid w:val="00BC21E3"/>
    <w:rsid w:val="00BC2707"/>
    <w:rsid w:val="00BC27A3"/>
    <w:rsid w:val="00BC2933"/>
    <w:rsid w:val="00BC2A7F"/>
    <w:rsid w:val="00BC2B48"/>
    <w:rsid w:val="00BC2DC6"/>
    <w:rsid w:val="00BC2ED9"/>
    <w:rsid w:val="00BC330E"/>
    <w:rsid w:val="00BC3410"/>
    <w:rsid w:val="00BC34B9"/>
    <w:rsid w:val="00BC369A"/>
    <w:rsid w:val="00BC3994"/>
    <w:rsid w:val="00BC3B7A"/>
    <w:rsid w:val="00BC3C5C"/>
    <w:rsid w:val="00BC3CD2"/>
    <w:rsid w:val="00BC3EA4"/>
    <w:rsid w:val="00BC517F"/>
    <w:rsid w:val="00BC5266"/>
    <w:rsid w:val="00BC52B9"/>
    <w:rsid w:val="00BC5303"/>
    <w:rsid w:val="00BC54E2"/>
    <w:rsid w:val="00BC56D7"/>
    <w:rsid w:val="00BC581D"/>
    <w:rsid w:val="00BC58D8"/>
    <w:rsid w:val="00BC5924"/>
    <w:rsid w:val="00BC5E7C"/>
    <w:rsid w:val="00BC5EBB"/>
    <w:rsid w:val="00BC5F70"/>
    <w:rsid w:val="00BC61A0"/>
    <w:rsid w:val="00BC654B"/>
    <w:rsid w:val="00BC6835"/>
    <w:rsid w:val="00BC6A5C"/>
    <w:rsid w:val="00BC6B82"/>
    <w:rsid w:val="00BC6EA0"/>
    <w:rsid w:val="00BC70AA"/>
    <w:rsid w:val="00BC75EC"/>
    <w:rsid w:val="00BC780D"/>
    <w:rsid w:val="00BC7972"/>
    <w:rsid w:val="00BC7C97"/>
    <w:rsid w:val="00BC7ED1"/>
    <w:rsid w:val="00BD0198"/>
    <w:rsid w:val="00BD01EB"/>
    <w:rsid w:val="00BD04C6"/>
    <w:rsid w:val="00BD0590"/>
    <w:rsid w:val="00BD078C"/>
    <w:rsid w:val="00BD0C70"/>
    <w:rsid w:val="00BD0E2F"/>
    <w:rsid w:val="00BD1088"/>
    <w:rsid w:val="00BD1324"/>
    <w:rsid w:val="00BD1563"/>
    <w:rsid w:val="00BD171A"/>
    <w:rsid w:val="00BD18FF"/>
    <w:rsid w:val="00BD1951"/>
    <w:rsid w:val="00BD1EED"/>
    <w:rsid w:val="00BD218B"/>
    <w:rsid w:val="00BD24AF"/>
    <w:rsid w:val="00BD25E5"/>
    <w:rsid w:val="00BD25FC"/>
    <w:rsid w:val="00BD2BF2"/>
    <w:rsid w:val="00BD2CFE"/>
    <w:rsid w:val="00BD2E79"/>
    <w:rsid w:val="00BD2FAD"/>
    <w:rsid w:val="00BD3418"/>
    <w:rsid w:val="00BD378C"/>
    <w:rsid w:val="00BD3BAC"/>
    <w:rsid w:val="00BD3E1E"/>
    <w:rsid w:val="00BD3E32"/>
    <w:rsid w:val="00BD4836"/>
    <w:rsid w:val="00BD4A01"/>
    <w:rsid w:val="00BD4A08"/>
    <w:rsid w:val="00BD52BC"/>
    <w:rsid w:val="00BD546E"/>
    <w:rsid w:val="00BD54EB"/>
    <w:rsid w:val="00BD558F"/>
    <w:rsid w:val="00BD5C62"/>
    <w:rsid w:val="00BD610F"/>
    <w:rsid w:val="00BD63B0"/>
    <w:rsid w:val="00BD65A1"/>
    <w:rsid w:val="00BD66AB"/>
    <w:rsid w:val="00BD6AE1"/>
    <w:rsid w:val="00BD6E3B"/>
    <w:rsid w:val="00BD6ED3"/>
    <w:rsid w:val="00BD6FF6"/>
    <w:rsid w:val="00BD707F"/>
    <w:rsid w:val="00BD71F5"/>
    <w:rsid w:val="00BD72C0"/>
    <w:rsid w:val="00BD775E"/>
    <w:rsid w:val="00BD7792"/>
    <w:rsid w:val="00BD7819"/>
    <w:rsid w:val="00BD7840"/>
    <w:rsid w:val="00BD7C45"/>
    <w:rsid w:val="00BD7CE3"/>
    <w:rsid w:val="00BD7DEE"/>
    <w:rsid w:val="00BE020E"/>
    <w:rsid w:val="00BE0461"/>
    <w:rsid w:val="00BE0721"/>
    <w:rsid w:val="00BE07AF"/>
    <w:rsid w:val="00BE0CB3"/>
    <w:rsid w:val="00BE0D1F"/>
    <w:rsid w:val="00BE1216"/>
    <w:rsid w:val="00BE1297"/>
    <w:rsid w:val="00BE1520"/>
    <w:rsid w:val="00BE1683"/>
    <w:rsid w:val="00BE1C04"/>
    <w:rsid w:val="00BE1C3C"/>
    <w:rsid w:val="00BE1C5A"/>
    <w:rsid w:val="00BE1CBF"/>
    <w:rsid w:val="00BE1CCC"/>
    <w:rsid w:val="00BE1FA6"/>
    <w:rsid w:val="00BE2298"/>
    <w:rsid w:val="00BE234E"/>
    <w:rsid w:val="00BE29CE"/>
    <w:rsid w:val="00BE2E25"/>
    <w:rsid w:val="00BE353F"/>
    <w:rsid w:val="00BE35B6"/>
    <w:rsid w:val="00BE35B8"/>
    <w:rsid w:val="00BE374B"/>
    <w:rsid w:val="00BE3C68"/>
    <w:rsid w:val="00BE3ED9"/>
    <w:rsid w:val="00BE3F5C"/>
    <w:rsid w:val="00BE413D"/>
    <w:rsid w:val="00BE4442"/>
    <w:rsid w:val="00BE475D"/>
    <w:rsid w:val="00BE50A3"/>
    <w:rsid w:val="00BE50D9"/>
    <w:rsid w:val="00BE572D"/>
    <w:rsid w:val="00BE59C2"/>
    <w:rsid w:val="00BE5ADE"/>
    <w:rsid w:val="00BE5C69"/>
    <w:rsid w:val="00BE5CF5"/>
    <w:rsid w:val="00BE62FA"/>
    <w:rsid w:val="00BE6AE3"/>
    <w:rsid w:val="00BE6D37"/>
    <w:rsid w:val="00BE7076"/>
    <w:rsid w:val="00BE710B"/>
    <w:rsid w:val="00BE74DA"/>
    <w:rsid w:val="00BE775C"/>
    <w:rsid w:val="00BE7887"/>
    <w:rsid w:val="00BE7ADD"/>
    <w:rsid w:val="00BE7B1F"/>
    <w:rsid w:val="00BE7C37"/>
    <w:rsid w:val="00BE7C38"/>
    <w:rsid w:val="00BE7C72"/>
    <w:rsid w:val="00BE7CB5"/>
    <w:rsid w:val="00BE7CE6"/>
    <w:rsid w:val="00BF0179"/>
    <w:rsid w:val="00BF01F1"/>
    <w:rsid w:val="00BF022C"/>
    <w:rsid w:val="00BF06F0"/>
    <w:rsid w:val="00BF07B7"/>
    <w:rsid w:val="00BF0D0B"/>
    <w:rsid w:val="00BF0DAC"/>
    <w:rsid w:val="00BF0FD4"/>
    <w:rsid w:val="00BF1366"/>
    <w:rsid w:val="00BF155D"/>
    <w:rsid w:val="00BF1703"/>
    <w:rsid w:val="00BF1AE3"/>
    <w:rsid w:val="00BF1B9F"/>
    <w:rsid w:val="00BF1DCA"/>
    <w:rsid w:val="00BF1F41"/>
    <w:rsid w:val="00BF213C"/>
    <w:rsid w:val="00BF22B6"/>
    <w:rsid w:val="00BF26B0"/>
    <w:rsid w:val="00BF2890"/>
    <w:rsid w:val="00BF2A0A"/>
    <w:rsid w:val="00BF3468"/>
    <w:rsid w:val="00BF364F"/>
    <w:rsid w:val="00BF3798"/>
    <w:rsid w:val="00BF3B3B"/>
    <w:rsid w:val="00BF3DA4"/>
    <w:rsid w:val="00BF3DBF"/>
    <w:rsid w:val="00BF3E5A"/>
    <w:rsid w:val="00BF3F11"/>
    <w:rsid w:val="00BF4047"/>
    <w:rsid w:val="00BF42A8"/>
    <w:rsid w:val="00BF43C6"/>
    <w:rsid w:val="00BF44CE"/>
    <w:rsid w:val="00BF4651"/>
    <w:rsid w:val="00BF469B"/>
    <w:rsid w:val="00BF495D"/>
    <w:rsid w:val="00BF4E67"/>
    <w:rsid w:val="00BF54D4"/>
    <w:rsid w:val="00BF58F6"/>
    <w:rsid w:val="00BF5943"/>
    <w:rsid w:val="00BF664D"/>
    <w:rsid w:val="00BF6BB8"/>
    <w:rsid w:val="00BF6E63"/>
    <w:rsid w:val="00BF727F"/>
    <w:rsid w:val="00BF7351"/>
    <w:rsid w:val="00BF747B"/>
    <w:rsid w:val="00BF7484"/>
    <w:rsid w:val="00BF75C9"/>
    <w:rsid w:val="00BF7F39"/>
    <w:rsid w:val="00C00A19"/>
    <w:rsid w:val="00C00B44"/>
    <w:rsid w:val="00C00B77"/>
    <w:rsid w:val="00C00C72"/>
    <w:rsid w:val="00C01306"/>
    <w:rsid w:val="00C01314"/>
    <w:rsid w:val="00C0136B"/>
    <w:rsid w:val="00C017D3"/>
    <w:rsid w:val="00C017EF"/>
    <w:rsid w:val="00C01B1E"/>
    <w:rsid w:val="00C02535"/>
    <w:rsid w:val="00C02988"/>
    <w:rsid w:val="00C02AB3"/>
    <w:rsid w:val="00C03403"/>
    <w:rsid w:val="00C0359B"/>
    <w:rsid w:val="00C036F9"/>
    <w:rsid w:val="00C037C2"/>
    <w:rsid w:val="00C03872"/>
    <w:rsid w:val="00C038A0"/>
    <w:rsid w:val="00C039F5"/>
    <w:rsid w:val="00C0423B"/>
    <w:rsid w:val="00C0439C"/>
    <w:rsid w:val="00C04583"/>
    <w:rsid w:val="00C045B3"/>
    <w:rsid w:val="00C048AA"/>
    <w:rsid w:val="00C04DA6"/>
    <w:rsid w:val="00C051B8"/>
    <w:rsid w:val="00C052F9"/>
    <w:rsid w:val="00C05567"/>
    <w:rsid w:val="00C055AA"/>
    <w:rsid w:val="00C05617"/>
    <w:rsid w:val="00C05BFC"/>
    <w:rsid w:val="00C05F11"/>
    <w:rsid w:val="00C060FC"/>
    <w:rsid w:val="00C0633F"/>
    <w:rsid w:val="00C06451"/>
    <w:rsid w:val="00C06763"/>
    <w:rsid w:val="00C067A7"/>
    <w:rsid w:val="00C06A47"/>
    <w:rsid w:val="00C06D65"/>
    <w:rsid w:val="00C06D80"/>
    <w:rsid w:val="00C06EC6"/>
    <w:rsid w:val="00C07335"/>
    <w:rsid w:val="00C07501"/>
    <w:rsid w:val="00C07B71"/>
    <w:rsid w:val="00C102E6"/>
    <w:rsid w:val="00C10323"/>
    <w:rsid w:val="00C1035C"/>
    <w:rsid w:val="00C1061E"/>
    <w:rsid w:val="00C10BFE"/>
    <w:rsid w:val="00C1117F"/>
    <w:rsid w:val="00C112A2"/>
    <w:rsid w:val="00C115E2"/>
    <w:rsid w:val="00C11752"/>
    <w:rsid w:val="00C11DD8"/>
    <w:rsid w:val="00C1228C"/>
    <w:rsid w:val="00C12292"/>
    <w:rsid w:val="00C122BE"/>
    <w:rsid w:val="00C123FF"/>
    <w:rsid w:val="00C12464"/>
    <w:rsid w:val="00C125B2"/>
    <w:rsid w:val="00C12B5D"/>
    <w:rsid w:val="00C12CDD"/>
    <w:rsid w:val="00C12E4D"/>
    <w:rsid w:val="00C1382A"/>
    <w:rsid w:val="00C1388C"/>
    <w:rsid w:val="00C141F3"/>
    <w:rsid w:val="00C142A6"/>
    <w:rsid w:val="00C142B2"/>
    <w:rsid w:val="00C14363"/>
    <w:rsid w:val="00C145BB"/>
    <w:rsid w:val="00C147FA"/>
    <w:rsid w:val="00C14DC8"/>
    <w:rsid w:val="00C15242"/>
    <w:rsid w:val="00C153BD"/>
    <w:rsid w:val="00C15468"/>
    <w:rsid w:val="00C15722"/>
    <w:rsid w:val="00C15925"/>
    <w:rsid w:val="00C15B1C"/>
    <w:rsid w:val="00C15D7B"/>
    <w:rsid w:val="00C15F57"/>
    <w:rsid w:val="00C167B0"/>
    <w:rsid w:val="00C167E1"/>
    <w:rsid w:val="00C16ED7"/>
    <w:rsid w:val="00C17073"/>
    <w:rsid w:val="00C1725E"/>
    <w:rsid w:val="00C17290"/>
    <w:rsid w:val="00C1777A"/>
    <w:rsid w:val="00C178BA"/>
    <w:rsid w:val="00C17A70"/>
    <w:rsid w:val="00C17C6B"/>
    <w:rsid w:val="00C20171"/>
    <w:rsid w:val="00C205EC"/>
    <w:rsid w:val="00C206EF"/>
    <w:rsid w:val="00C208DE"/>
    <w:rsid w:val="00C209C5"/>
    <w:rsid w:val="00C20D62"/>
    <w:rsid w:val="00C20DB2"/>
    <w:rsid w:val="00C211C8"/>
    <w:rsid w:val="00C2127B"/>
    <w:rsid w:val="00C213DF"/>
    <w:rsid w:val="00C214E2"/>
    <w:rsid w:val="00C2156C"/>
    <w:rsid w:val="00C21D7A"/>
    <w:rsid w:val="00C22203"/>
    <w:rsid w:val="00C225D8"/>
    <w:rsid w:val="00C22622"/>
    <w:rsid w:val="00C2272C"/>
    <w:rsid w:val="00C22887"/>
    <w:rsid w:val="00C229DF"/>
    <w:rsid w:val="00C22BBA"/>
    <w:rsid w:val="00C22CC4"/>
    <w:rsid w:val="00C22D33"/>
    <w:rsid w:val="00C22FCB"/>
    <w:rsid w:val="00C23178"/>
    <w:rsid w:val="00C2318C"/>
    <w:rsid w:val="00C2397A"/>
    <w:rsid w:val="00C239C0"/>
    <w:rsid w:val="00C239EE"/>
    <w:rsid w:val="00C23A9E"/>
    <w:rsid w:val="00C23F1B"/>
    <w:rsid w:val="00C24CBB"/>
    <w:rsid w:val="00C24D7B"/>
    <w:rsid w:val="00C24E47"/>
    <w:rsid w:val="00C252B1"/>
    <w:rsid w:val="00C252CB"/>
    <w:rsid w:val="00C254DD"/>
    <w:rsid w:val="00C26044"/>
    <w:rsid w:val="00C260CA"/>
    <w:rsid w:val="00C264D7"/>
    <w:rsid w:val="00C26522"/>
    <w:rsid w:val="00C2673D"/>
    <w:rsid w:val="00C26990"/>
    <w:rsid w:val="00C26AFA"/>
    <w:rsid w:val="00C26CDA"/>
    <w:rsid w:val="00C26F66"/>
    <w:rsid w:val="00C2733C"/>
    <w:rsid w:val="00C27734"/>
    <w:rsid w:val="00C279AE"/>
    <w:rsid w:val="00C279B2"/>
    <w:rsid w:val="00C27B18"/>
    <w:rsid w:val="00C27F2E"/>
    <w:rsid w:val="00C30126"/>
    <w:rsid w:val="00C30334"/>
    <w:rsid w:val="00C30A31"/>
    <w:rsid w:val="00C30C92"/>
    <w:rsid w:val="00C30F73"/>
    <w:rsid w:val="00C310A9"/>
    <w:rsid w:val="00C310CC"/>
    <w:rsid w:val="00C311C3"/>
    <w:rsid w:val="00C31238"/>
    <w:rsid w:val="00C31570"/>
    <w:rsid w:val="00C31716"/>
    <w:rsid w:val="00C31D51"/>
    <w:rsid w:val="00C31ECC"/>
    <w:rsid w:val="00C31F0E"/>
    <w:rsid w:val="00C32129"/>
    <w:rsid w:val="00C3225D"/>
    <w:rsid w:val="00C32541"/>
    <w:rsid w:val="00C32768"/>
    <w:rsid w:val="00C32A27"/>
    <w:rsid w:val="00C32D35"/>
    <w:rsid w:val="00C32EB0"/>
    <w:rsid w:val="00C32F10"/>
    <w:rsid w:val="00C32F25"/>
    <w:rsid w:val="00C33287"/>
    <w:rsid w:val="00C334A4"/>
    <w:rsid w:val="00C33735"/>
    <w:rsid w:val="00C3384F"/>
    <w:rsid w:val="00C34173"/>
    <w:rsid w:val="00C341C6"/>
    <w:rsid w:val="00C3429F"/>
    <w:rsid w:val="00C34335"/>
    <w:rsid w:val="00C3442F"/>
    <w:rsid w:val="00C34532"/>
    <w:rsid w:val="00C34568"/>
    <w:rsid w:val="00C349FC"/>
    <w:rsid w:val="00C34C46"/>
    <w:rsid w:val="00C34E6D"/>
    <w:rsid w:val="00C350A2"/>
    <w:rsid w:val="00C350AF"/>
    <w:rsid w:val="00C3569A"/>
    <w:rsid w:val="00C356DE"/>
    <w:rsid w:val="00C35951"/>
    <w:rsid w:val="00C35B75"/>
    <w:rsid w:val="00C35CFE"/>
    <w:rsid w:val="00C35F1B"/>
    <w:rsid w:val="00C35F86"/>
    <w:rsid w:val="00C36540"/>
    <w:rsid w:val="00C36675"/>
    <w:rsid w:val="00C37010"/>
    <w:rsid w:val="00C373B9"/>
    <w:rsid w:val="00C37607"/>
    <w:rsid w:val="00C37616"/>
    <w:rsid w:val="00C3781F"/>
    <w:rsid w:val="00C4021C"/>
    <w:rsid w:val="00C40321"/>
    <w:rsid w:val="00C411D4"/>
    <w:rsid w:val="00C412B9"/>
    <w:rsid w:val="00C415C9"/>
    <w:rsid w:val="00C416A9"/>
    <w:rsid w:val="00C41C74"/>
    <w:rsid w:val="00C41D65"/>
    <w:rsid w:val="00C42426"/>
    <w:rsid w:val="00C424C7"/>
    <w:rsid w:val="00C42D5F"/>
    <w:rsid w:val="00C430AF"/>
    <w:rsid w:val="00C437EE"/>
    <w:rsid w:val="00C43952"/>
    <w:rsid w:val="00C445AF"/>
    <w:rsid w:val="00C445FB"/>
    <w:rsid w:val="00C44950"/>
    <w:rsid w:val="00C44F0A"/>
    <w:rsid w:val="00C44FE3"/>
    <w:rsid w:val="00C457CC"/>
    <w:rsid w:val="00C45827"/>
    <w:rsid w:val="00C45A02"/>
    <w:rsid w:val="00C45A40"/>
    <w:rsid w:val="00C45A4D"/>
    <w:rsid w:val="00C45C46"/>
    <w:rsid w:val="00C45CFD"/>
    <w:rsid w:val="00C46212"/>
    <w:rsid w:val="00C463F2"/>
    <w:rsid w:val="00C46503"/>
    <w:rsid w:val="00C4678A"/>
    <w:rsid w:val="00C46942"/>
    <w:rsid w:val="00C46AFB"/>
    <w:rsid w:val="00C46C38"/>
    <w:rsid w:val="00C46F11"/>
    <w:rsid w:val="00C47042"/>
    <w:rsid w:val="00C4709E"/>
    <w:rsid w:val="00C470AD"/>
    <w:rsid w:val="00C47116"/>
    <w:rsid w:val="00C47491"/>
    <w:rsid w:val="00C4788C"/>
    <w:rsid w:val="00C47AAE"/>
    <w:rsid w:val="00C47B6C"/>
    <w:rsid w:val="00C50117"/>
    <w:rsid w:val="00C50293"/>
    <w:rsid w:val="00C5029D"/>
    <w:rsid w:val="00C5031F"/>
    <w:rsid w:val="00C50372"/>
    <w:rsid w:val="00C5078F"/>
    <w:rsid w:val="00C508D8"/>
    <w:rsid w:val="00C50C57"/>
    <w:rsid w:val="00C50D6F"/>
    <w:rsid w:val="00C50FE6"/>
    <w:rsid w:val="00C51708"/>
    <w:rsid w:val="00C51AA3"/>
    <w:rsid w:val="00C52069"/>
    <w:rsid w:val="00C52107"/>
    <w:rsid w:val="00C5276B"/>
    <w:rsid w:val="00C533C2"/>
    <w:rsid w:val="00C538EF"/>
    <w:rsid w:val="00C53C0A"/>
    <w:rsid w:val="00C53C66"/>
    <w:rsid w:val="00C54508"/>
    <w:rsid w:val="00C54527"/>
    <w:rsid w:val="00C5466D"/>
    <w:rsid w:val="00C54766"/>
    <w:rsid w:val="00C547ED"/>
    <w:rsid w:val="00C54A51"/>
    <w:rsid w:val="00C54A8F"/>
    <w:rsid w:val="00C5535A"/>
    <w:rsid w:val="00C55565"/>
    <w:rsid w:val="00C55571"/>
    <w:rsid w:val="00C5574C"/>
    <w:rsid w:val="00C558AB"/>
    <w:rsid w:val="00C55A4F"/>
    <w:rsid w:val="00C5613D"/>
    <w:rsid w:val="00C56364"/>
    <w:rsid w:val="00C568D6"/>
    <w:rsid w:val="00C56C32"/>
    <w:rsid w:val="00C57204"/>
    <w:rsid w:val="00C572C8"/>
    <w:rsid w:val="00C576CD"/>
    <w:rsid w:val="00C57880"/>
    <w:rsid w:val="00C57E7B"/>
    <w:rsid w:val="00C57F3C"/>
    <w:rsid w:val="00C6002A"/>
    <w:rsid w:val="00C60341"/>
    <w:rsid w:val="00C60479"/>
    <w:rsid w:val="00C60484"/>
    <w:rsid w:val="00C606BE"/>
    <w:rsid w:val="00C608AF"/>
    <w:rsid w:val="00C60913"/>
    <w:rsid w:val="00C61657"/>
    <w:rsid w:val="00C61664"/>
    <w:rsid w:val="00C617FA"/>
    <w:rsid w:val="00C621D5"/>
    <w:rsid w:val="00C624AF"/>
    <w:rsid w:val="00C624C7"/>
    <w:rsid w:val="00C6271F"/>
    <w:rsid w:val="00C628F1"/>
    <w:rsid w:val="00C62994"/>
    <w:rsid w:val="00C62E7C"/>
    <w:rsid w:val="00C634F4"/>
    <w:rsid w:val="00C63F79"/>
    <w:rsid w:val="00C64379"/>
    <w:rsid w:val="00C6444D"/>
    <w:rsid w:val="00C64F52"/>
    <w:rsid w:val="00C6531B"/>
    <w:rsid w:val="00C65DAE"/>
    <w:rsid w:val="00C65E5D"/>
    <w:rsid w:val="00C660C0"/>
    <w:rsid w:val="00C66339"/>
    <w:rsid w:val="00C669BA"/>
    <w:rsid w:val="00C66AB9"/>
    <w:rsid w:val="00C66D8F"/>
    <w:rsid w:val="00C66E61"/>
    <w:rsid w:val="00C66F53"/>
    <w:rsid w:val="00C67010"/>
    <w:rsid w:val="00C671FD"/>
    <w:rsid w:val="00C67337"/>
    <w:rsid w:val="00C67411"/>
    <w:rsid w:val="00C675EF"/>
    <w:rsid w:val="00C6772F"/>
    <w:rsid w:val="00C677FC"/>
    <w:rsid w:val="00C70172"/>
    <w:rsid w:val="00C70392"/>
    <w:rsid w:val="00C705F4"/>
    <w:rsid w:val="00C7078F"/>
    <w:rsid w:val="00C70856"/>
    <w:rsid w:val="00C70F68"/>
    <w:rsid w:val="00C7104D"/>
    <w:rsid w:val="00C715DD"/>
    <w:rsid w:val="00C71C32"/>
    <w:rsid w:val="00C72081"/>
    <w:rsid w:val="00C72334"/>
    <w:rsid w:val="00C725F8"/>
    <w:rsid w:val="00C728D6"/>
    <w:rsid w:val="00C72916"/>
    <w:rsid w:val="00C72A5C"/>
    <w:rsid w:val="00C731B8"/>
    <w:rsid w:val="00C7329E"/>
    <w:rsid w:val="00C7383C"/>
    <w:rsid w:val="00C739FC"/>
    <w:rsid w:val="00C73B2A"/>
    <w:rsid w:val="00C73B77"/>
    <w:rsid w:val="00C73BD7"/>
    <w:rsid w:val="00C73BED"/>
    <w:rsid w:val="00C74136"/>
    <w:rsid w:val="00C7494C"/>
    <w:rsid w:val="00C74A24"/>
    <w:rsid w:val="00C74D7C"/>
    <w:rsid w:val="00C74EC6"/>
    <w:rsid w:val="00C74F32"/>
    <w:rsid w:val="00C74F5D"/>
    <w:rsid w:val="00C7513F"/>
    <w:rsid w:val="00C7565F"/>
    <w:rsid w:val="00C75BF6"/>
    <w:rsid w:val="00C76293"/>
    <w:rsid w:val="00C763D1"/>
    <w:rsid w:val="00C76B90"/>
    <w:rsid w:val="00C76C3D"/>
    <w:rsid w:val="00C76C9A"/>
    <w:rsid w:val="00C76D7C"/>
    <w:rsid w:val="00C76EBE"/>
    <w:rsid w:val="00C76F48"/>
    <w:rsid w:val="00C7710F"/>
    <w:rsid w:val="00C77370"/>
    <w:rsid w:val="00C7749A"/>
    <w:rsid w:val="00C775B5"/>
    <w:rsid w:val="00C777E1"/>
    <w:rsid w:val="00C77842"/>
    <w:rsid w:val="00C7784A"/>
    <w:rsid w:val="00C77887"/>
    <w:rsid w:val="00C77900"/>
    <w:rsid w:val="00C77A0A"/>
    <w:rsid w:val="00C77B59"/>
    <w:rsid w:val="00C80274"/>
    <w:rsid w:val="00C8045C"/>
    <w:rsid w:val="00C80888"/>
    <w:rsid w:val="00C809A6"/>
    <w:rsid w:val="00C809F3"/>
    <w:rsid w:val="00C80CC9"/>
    <w:rsid w:val="00C80EDD"/>
    <w:rsid w:val="00C80FF7"/>
    <w:rsid w:val="00C81265"/>
    <w:rsid w:val="00C812CD"/>
    <w:rsid w:val="00C81396"/>
    <w:rsid w:val="00C816F8"/>
    <w:rsid w:val="00C81916"/>
    <w:rsid w:val="00C81D26"/>
    <w:rsid w:val="00C81F29"/>
    <w:rsid w:val="00C82025"/>
    <w:rsid w:val="00C82120"/>
    <w:rsid w:val="00C82F1E"/>
    <w:rsid w:val="00C839EA"/>
    <w:rsid w:val="00C83E95"/>
    <w:rsid w:val="00C8446F"/>
    <w:rsid w:val="00C84552"/>
    <w:rsid w:val="00C84FE8"/>
    <w:rsid w:val="00C851B5"/>
    <w:rsid w:val="00C85D96"/>
    <w:rsid w:val="00C8604E"/>
    <w:rsid w:val="00C8628E"/>
    <w:rsid w:val="00C86681"/>
    <w:rsid w:val="00C86721"/>
    <w:rsid w:val="00C86816"/>
    <w:rsid w:val="00C86F2E"/>
    <w:rsid w:val="00C873AF"/>
    <w:rsid w:val="00C873FE"/>
    <w:rsid w:val="00C8754F"/>
    <w:rsid w:val="00C87C54"/>
    <w:rsid w:val="00C87C9C"/>
    <w:rsid w:val="00C90AF1"/>
    <w:rsid w:val="00C90E69"/>
    <w:rsid w:val="00C90FC2"/>
    <w:rsid w:val="00C91E96"/>
    <w:rsid w:val="00C9204F"/>
    <w:rsid w:val="00C92749"/>
    <w:rsid w:val="00C92902"/>
    <w:rsid w:val="00C92D01"/>
    <w:rsid w:val="00C92E84"/>
    <w:rsid w:val="00C92F3E"/>
    <w:rsid w:val="00C932A7"/>
    <w:rsid w:val="00C933EB"/>
    <w:rsid w:val="00C93500"/>
    <w:rsid w:val="00C935CB"/>
    <w:rsid w:val="00C938DA"/>
    <w:rsid w:val="00C93F9A"/>
    <w:rsid w:val="00C9417A"/>
    <w:rsid w:val="00C946D1"/>
    <w:rsid w:val="00C94CC7"/>
    <w:rsid w:val="00C94D52"/>
    <w:rsid w:val="00C94E79"/>
    <w:rsid w:val="00C94F5A"/>
    <w:rsid w:val="00C9505C"/>
    <w:rsid w:val="00C951C7"/>
    <w:rsid w:val="00C951EB"/>
    <w:rsid w:val="00C954EB"/>
    <w:rsid w:val="00C955E9"/>
    <w:rsid w:val="00C956EA"/>
    <w:rsid w:val="00C956F8"/>
    <w:rsid w:val="00C95827"/>
    <w:rsid w:val="00C9582F"/>
    <w:rsid w:val="00C95EE5"/>
    <w:rsid w:val="00C95F70"/>
    <w:rsid w:val="00C9602E"/>
    <w:rsid w:val="00C9609A"/>
    <w:rsid w:val="00C960E3"/>
    <w:rsid w:val="00C9628B"/>
    <w:rsid w:val="00C96814"/>
    <w:rsid w:val="00C96A00"/>
    <w:rsid w:val="00C96BAB"/>
    <w:rsid w:val="00C96E0B"/>
    <w:rsid w:val="00C96E4B"/>
    <w:rsid w:val="00C972E9"/>
    <w:rsid w:val="00C97BCA"/>
    <w:rsid w:val="00C97BEC"/>
    <w:rsid w:val="00CA03B4"/>
    <w:rsid w:val="00CA066D"/>
    <w:rsid w:val="00CA133A"/>
    <w:rsid w:val="00CA1FDE"/>
    <w:rsid w:val="00CA2283"/>
    <w:rsid w:val="00CA23A5"/>
    <w:rsid w:val="00CA2801"/>
    <w:rsid w:val="00CA28D8"/>
    <w:rsid w:val="00CA2F7C"/>
    <w:rsid w:val="00CA33FE"/>
    <w:rsid w:val="00CA351A"/>
    <w:rsid w:val="00CA394B"/>
    <w:rsid w:val="00CA3BEB"/>
    <w:rsid w:val="00CA3F9A"/>
    <w:rsid w:val="00CA421D"/>
    <w:rsid w:val="00CA4249"/>
    <w:rsid w:val="00CA494C"/>
    <w:rsid w:val="00CA4A25"/>
    <w:rsid w:val="00CA4A57"/>
    <w:rsid w:val="00CA4E19"/>
    <w:rsid w:val="00CA4E81"/>
    <w:rsid w:val="00CA4F0E"/>
    <w:rsid w:val="00CA5378"/>
    <w:rsid w:val="00CA5671"/>
    <w:rsid w:val="00CA5A5A"/>
    <w:rsid w:val="00CA5B35"/>
    <w:rsid w:val="00CA5B3C"/>
    <w:rsid w:val="00CA6204"/>
    <w:rsid w:val="00CA6793"/>
    <w:rsid w:val="00CA6B08"/>
    <w:rsid w:val="00CA7159"/>
    <w:rsid w:val="00CA7430"/>
    <w:rsid w:val="00CA7649"/>
    <w:rsid w:val="00CA7BD9"/>
    <w:rsid w:val="00CA7C02"/>
    <w:rsid w:val="00CB00A0"/>
    <w:rsid w:val="00CB035B"/>
    <w:rsid w:val="00CB05CA"/>
    <w:rsid w:val="00CB0DB2"/>
    <w:rsid w:val="00CB0E0A"/>
    <w:rsid w:val="00CB1051"/>
    <w:rsid w:val="00CB14A2"/>
    <w:rsid w:val="00CB164B"/>
    <w:rsid w:val="00CB1867"/>
    <w:rsid w:val="00CB192A"/>
    <w:rsid w:val="00CB1E86"/>
    <w:rsid w:val="00CB24F9"/>
    <w:rsid w:val="00CB2835"/>
    <w:rsid w:val="00CB290C"/>
    <w:rsid w:val="00CB2A0D"/>
    <w:rsid w:val="00CB2E0D"/>
    <w:rsid w:val="00CB3329"/>
    <w:rsid w:val="00CB37FB"/>
    <w:rsid w:val="00CB39E0"/>
    <w:rsid w:val="00CB3AD7"/>
    <w:rsid w:val="00CB3B5B"/>
    <w:rsid w:val="00CB3BFC"/>
    <w:rsid w:val="00CB4029"/>
    <w:rsid w:val="00CB435D"/>
    <w:rsid w:val="00CB44B2"/>
    <w:rsid w:val="00CB47A3"/>
    <w:rsid w:val="00CB5045"/>
    <w:rsid w:val="00CB5434"/>
    <w:rsid w:val="00CB548F"/>
    <w:rsid w:val="00CB567D"/>
    <w:rsid w:val="00CB569A"/>
    <w:rsid w:val="00CB598A"/>
    <w:rsid w:val="00CB5C46"/>
    <w:rsid w:val="00CB6487"/>
    <w:rsid w:val="00CB678E"/>
    <w:rsid w:val="00CB6987"/>
    <w:rsid w:val="00CB6EF4"/>
    <w:rsid w:val="00CB6F3D"/>
    <w:rsid w:val="00CB6F54"/>
    <w:rsid w:val="00CB701C"/>
    <w:rsid w:val="00CB7397"/>
    <w:rsid w:val="00CB76B1"/>
    <w:rsid w:val="00CB7B78"/>
    <w:rsid w:val="00CB7C65"/>
    <w:rsid w:val="00CB7D9E"/>
    <w:rsid w:val="00CB7EFF"/>
    <w:rsid w:val="00CC004E"/>
    <w:rsid w:val="00CC00CA"/>
    <w:rsid w:val="00CC112D"/>
    <w:rsid w:val="00CC129E"/>
    <w:rsid w:val="00CC1317"/>
    <w:rsid w:val="00CC1864"/>
    <w:rsid w:val="00CC1BB3"/>
    <w:rsid w:val="00CC1D64"/>
    <w:rsid w:val="00CC1FC2"/>
    <w:rsid w:val="00CC21C0"/>
    <w:rsid w:val="00CC233E"/>
    <w:rsid w:val="00CC2885"/>
    <w:rsid w:val="00CC2DEA"/>
    <w:rsid w:val="00CC2E41"/>
    <w:rsid w:val="00CC2EA8"/>
    <w:rsid w:val="00CC3B7B"/>
    <w:rsid w:val="00CC3ECA"/>
    <w:rsid w:val="00CC4693"/>
    <w:rsid w:val="00CC4A09"/>
    <w:rsid w:val="00CC4AA0"/>
    <w:rsid w:val="00CC4B40"/>
    <w:rsid w:val="00CC4C12"/>
    <w:rsid w:val="00CC50AC"/>
    <w:rsid w:val="00CC59EE"/>
    <w:rsid w:val="00CC5C9C"/>
    <w:rsid w:val="00CC5DF8"/>
    <w:rsid w:val="00CC5ECC"/>
    <w:rsid w:val="00CC5F78"/>
    <w:rsid w:val="00CC6454"/>
    <w:rsid w:val="00CC65A9"/>
    <w:rsid w:val="00CC678F"/>
    <w:rsid w:val="00CC67FE"/>
    <w:rsid w:val="00CC6912"/>
    <w:rsid w:val="00CC6C63"/>
    <w:rsid w:val="00CC6C71"/>
    <w:rsid w:val="00CC70E4"/>
    <w:rsid w:val="00CC7231"/>
    <w:rsid w:val="00CC784B"/>
    <w:rsid w:val="00CC7AFB"/>
    <w:rsid w:val="00CC7B42"/>
    <w:rsid w:val="00CC7B88"/>
    <w:rsid w:val="00CC7DB9"/>
    <w:rsid w:val="00CC7DD3"/>
    <w:rsid w:val="00CD00BE"/>
    <w:rsid w:val="00CD01DB"/>
    <w:rsid w:val="00CD0262"/>
    <w:rsid w:val="00CD02EB"/>
    <w:rsid w:val="00CD0343"/>
    <w:rsid w:val="00CD03E1"/>
    <w:rsid w:val="00CD0B2A"/>
    <w:rsid w:val="00CD152E"/>
    <w:rsid w:val="00CD1F70"/>
    <w:rsid w:val="00CD20E8"/>
    <w:rsid w:val="00CD212A"/>
    <w:rsid w:val="00CD237F"/>
    <w:rsid w:val="00CD2637"/>
    <w:rsid w:val="00CD2862"/>
    <w:rsid w:val="00CD2AE1"/>
    <w:rsid w:val="00CD304A"/>
    <w:rsid w:val="00CD369D"/>
    <w:rsid w:val="00CD36BF"/>
    <w:rsid w:val="00CD371A"/>
    <w:rsid w:val="00CD3815"/>
    <w:rsid w:val="00CD3BF8"/>
    <w:rsid w:val="00CD4003"/>
    <w:rsid w:val="00CD472F"/>
    <w:rsid w:val="00CD4E41"/>
    <w:rsid w:val="00CD4EDA"/>
    <w:rsid w:val="00CD5266"/>
    <w:rsid w:val="00CD53DA"/>
    <w:rsid w:val="00CD554A"/>
    <w:rsid w:val="00CD5597"/>
    <w:rsid w:val="00CD576D"/>
    <w:rsid w:val="00CD57E9"/>
    <w:rsid w:val="00CD5972"/>
    <w:rsid w:val="00CD5BAF"/>
    <w:rsid w:val="00CD6108"/>
    <w:rsid w:val="00CD639D"/>
    <w:rsid w:val="00CD6420"/>
    <w:rsid w:val="00CD6B8F"/>
    <w:rsid w:val="00CD6E60"/>
    <w:rsid w:val="00CD70D0"/>
    <w:rsid w:val="00CD76B1"/>
    <w:rsid w:val="00CD7A13"/>
    <w:rsid w:val="00CD7A9C"/>
    <w:rsid w:val="00CD7AAD"/>
    <w:rsid w:val="00CD7B87"/>
    <w:rsid w:val="00CD7D7A"/>
    <w:rsid w:val="00CD7F0C"/>
    <w:rsid w:val="00CE00CF"/>
    <w:rsid w:val="00CE048B"/>
    <w:rsid w:val="00CE08A7"/>
    <w:rsid w:val="00CE0923"/>
    <w:rsid w:val="00CE0A13"/>
    <w:rsid w:val="00CE0CB1"/>
    <w:rsid w:val="00CE0CD2"/>
    <w:rsid w:val="00CE0FAB"/>
    <w:rsid w:val="00CE1152"/>
    <w:rsid w:val="00CE1214"/>
    <w:rsid w:val="00CE154B"/>
    <w:rsid w:val="00CE173F"/>
    <w:rsid w:val="00CE186A"/>
    <w:rsid w:val="00CE1B8F"/>
    <w:rsid w:val="00CE1E49"/>
    <w:rsid w:val="00CE1FC6"/>
    <w:rsid w:val="00CE1FF8"/>
    <w:rsid w:val="00CE245C"/>
    <w:rsid w:val="00CE261B"/>
    <w:rsid w:val="00CE2657"/>
    <w:rsid w:val="00CE2B2C"/>
    <w:rsid w:val="00CE2D9E"/>
    <w:rsid w:val="00CE2E66"/>
    <w:rsid w:val="00CE2FDC"/>
    <w:rsid w:val="00CE30BB"/>
    <w:rsid w:val="00CE3334"/>
    <w:rsid w:val="00CE3791"/>
    <w:rsid w:val="00CE3D2E"/>
    <w:rsid w:val="00CE4248"/>
    <w:rsid w:val="00CE454E"/>
    <w:rsid w:val="00CE4992"/>
    <w:rsid w:val="00CE4D6C"/>
    <w:rsid w:val="00CE5621"/>
    <w:rsid w:val="00CE5628"/>
    <w:rsid w:val="00CE621A"/>
    <w:rsid w:val="00CE632F"/>
    <w:rsid w:val="00CE6439"/>
    <w:rsid w:val="00CE64D3"/>
    <w:rsid w:val="00CE65E7"/>
    <w:rsid w:val="00CE6AC1"/>
    <w:rsid w:val="00CE6B89"/>
    <w:rsid w:val="00CE6E08"/>
    <w:rsid w:val="00CE6E65"/>
    <w:rsid w:val="00CE6F10"/>
    <w:rsid w:val="00CE6F54"/>
    <w:rsid w:val="00CE746A"/>
    <w:rsid w:val="00CE7D62"/>
    <w:rsid w:val="00CE7E90"/>
    <w:rsid w:val="00CF0005"/>
    <w:rsid w:val="00CF0020"/>
    <w:rsid w:val="00CF059E"/>
    <w:rsid w:val="00CF088C"/>
    <w:rsid w:val="00CF1019"/>
    <w:rsid w:val="00CF10DB"/>
    <w:rsid w:val="00CF110E"/>
    <w:rsid w:val="00CF1226"/>
    <w:rsid w:val="00CF1FB9"/>
    <w:rsid w:val="00CF2270"/>
    <w:rsid w:val="00CF23B1"/>
    <w:rsid w:val="00CF2A7A"/>
    <w:rsid w:val="00CF2FDD"/>
    <w:rsid w:val="00CF301C"/>
    <w:rsid w:val="00CF31E5"/>
    <w:rsid w:val="00CF3309"/>
    <w:rsid w:val="00CF34AA"/>
    <w:rsid w:val="00CF350E"/>
    <w:rsid w:val="00CF38F2"/>
    <w:rsid w:val="00CF3B88"/>
    <w:rsid w:val="00CF3C71"/>
    <w:rsid w:val="00CF3E6C"/>
    <w:rsid w:val="00CF403B"/>
    <w:rsid w:val="00CF4077"/>
    <w:rsid w:val="00CF4169"/>
    <w:rsid w:val="00CF43DD"/>
    <w:rsid w:val="00CF4587"/>
    <w:rsid w:val="00CF48DA"/>
    <w:rsid w:val="00CF4D58"/>
    <w:rsid w:val="00CF4D61"/>
    <w:rsid w:val="00CF4F24"/>
    <w:rsid w:val="00CF525D"/>
    <w:rsid w:val="00CF57F0"/>
    <w:rsid w:val="00CF5CCA"/>
    <w:rsid w:val="00CF5CDF"/>
    <w:rsid w:val="00CF5FE9"/>
    <w:rsid w:val="00CF6368"/>
    <w:rsid w:val="00CF6648"/>
    <w:rsid w:val="00CF671A"/>
    <w:rsid w:val="00CF6C03"/>
    <w:rsid w:val="00CF6E3F"/>
    <w:rsid w:val="00CF767C"/>
    <w:rsid w:val="00CF7680"/>
    <w:rsid w:val="00CF77D0"/>
    <w:rsid w:val="00CF7925"/>
    <w:rsid w:val="00CF7C77"/>
    <w:rsid w:val="00CF7CD9"/>
    <w:rsid w:val="00D00035"/>
    <w:rsid w:val="00D003E2"/>
    <w:rsid w:val="00D00CB4"/>
    <w:rsid w:val="00D0134B"/>
    <w:rsid w:val="00D01378"/>
    <w:rsid w:val="00D019C2"/>
    <w:rsid w:val="00D01AC3"/>
    <w:rsid w:val="00D02275"/>
    <w:rsid w:val="00D025C2"/>
    <w:rsid w:val="00D025E5"/>
    <w:rsid w:val="00D0295C"/>
    <w:rsid w:val="00D02AC6"/>
    <w:rsid w:val="00D02AFF"/>
    <w:rsid w:val="00D02B55"/>
    <w:rsid w:val="00D030E0"/>
    <w:rsid w:val="00D0323D"/>
    <w:rsid w:val="00D034BD"/>
    <w:rsid w:val="00D03BE3"/>
    <w:rsid w:val="00D03C7F"/>
    <w:rsid w:val="00D03E3F"/>
    <w:rsid w:val="00D03FA6"/>
    <w:rsid w:val="00D040A7"/>
    <w:rsid w:val="00D040F7"/>
    <w:rsid w:val="00D041E6"/>
    <w:rsid w:val="00D0438A"/>
    <w:rsid w:val="00D046D3"/>
    <w:rsid w:val="00D0495A"/>
    <w:rsid w:val="00D05184"/>
    <w:rsid w:val="00D0546D"/>
    <w:rsid w:val="00D05794"/>
    <w:rsid w:val="00D05974"/>
    <w:rsid w:val="00D05A47"/>
    <w:rsid w:val="00D05A66"/>
    <w:rsid w:val="00D06173"/>
    <w:rsid w:val="00D0622E"/>
    <w:rsid w:val="00D063AB"/>
    <w:rsid w:val="00D064EB"/>
    <w:rsid w:val="00D064F6"/>
    <w:rsid w:val="00D06A04"/>
    <w:rsid w:val="00D06B79"/>
    <w:rsid w:val="00D06BC9"/>
    <w:rsid w:val="00D07425"/>
    <w:rsid w:val="00D07592"/>
    <w:rsid w:val="00D07C21"/>
    <w:rsid w:val="00D100D8"/>
    <w:rsid w:val="00D10657"/>
    <w:rsid w:val="00D107C6"/>
    <w:rsid w:val="00D108FB"/>
    <w:rsid w:val="00D114AE"/>
    <w:rsid w:val="00D11525"/>
    <w:rsid w:val="00D12247"/>
    <w:rsid w:val="00D12603"/>
    <w:rsid w:val="00D12679"/>
    <w:rsid w:val="00D128F0"/>
    <w:rsid w:val="00D12941"/>
    <w:rsid w:val="00D129C4"/>
    <w:rsid w:val="00D13A79"/>
    <w:rsid w:val="00D13BCA"/>
    <w:rsid w:val="00D13C84"/>
    <w:rsid w:val="00D13D19"/>
    <w:rsid w:val="00D13D95"/>
    <w:rsid w:val="00D141B6"/>
    <w:rsid w:val="00D141C4"/>
    <w:rsid w:val="00D142BE"/>
    <w:rsid w:val="00D1454E"/>
    <w:rsid w:val="00D145BA"/>
    <w:rsid w:val="00D145E9"/>
    <w:rsid w:val="00D14762"/>
    <w:rsid w:val="00D14A5B"/>
    <w:rsid w:val="00D14C39"/>
    <w:rsid w:val="00D14E9B"/>
    <w:rsid w:val="00D15128"/>
    <w:rsid w:val="00D152F6"/>
    <w:rsid w:val="00D1585C"/>
    <w:rsid w:val="00D1594B"/>
    <w:rsid w:val="00D15C6B"/>
    <w:rsid w:val="00D15DC4"/>
    <w:rsid w:val="00D16407"/>
    <w:rsid w:val="00D16843"/>
    <w:rsid w:val="00D16AE3"/>
    <w:rsid w:val="00D16BD1"/>
    <w:rsid w:val="00D16C58"/>
    <w:rsid w:val="00D170D8"/>
    <w:rsid w:val="00D1710F"/>
    <w:rsid w:val="00D1715B"/>
    <w:rsid w:val="00D171C3"/>
    <w:rsid w:val="00D1751B"/>
    <w:rsid w:val="00D178F0"/>
    <w:rsid w:val="00D20438"/>
    <w:rsid w:val="00D204EB"/>
    <w:rsid w:val="00D2066B"/>
    <w:rsid w:val="00D20716"/>
    <w:rsid w:val="00D20980"/>
    <w:rsid w:val="00D209FA"/>
    <w:rsid w:val="00D20E37"/>
    <w:rsid w:val="00D21454"/>
    <w:rsid w:val="00D2162F"/>
    <w:rsid w:val="00D219F1"/>
    <w:rsid w:val="00D21D42"/>
    <w:rsid w:val="00D21F25"/>
    <w:rsid w:val="00D22084"/>
    <w:rsid w:val="00D226AD"/>
    <w:rsid w:val="00D226FB"/>
    <w:rsid w:val="00D229F1"/>
    <w:rsid w:val="00D22A99"/>
    <w:rsid w:val="00D22C09"/>
    <w:rsid w:val="00D22F8E"/>
    <w:rsid w:val="00D22FB0"/>
    <w:rsid w:val="00D234A4"/>
    <w:rsid w:val="00D2354A"/>
    <w:rsid w:val="00D23BD3"/>
    <w:rsid w:val="00D23F73"/>
    <w:rsid w:val="00D240D0"/>
    <w:rsid w:val="00D240D9"/>
    <w:rsid w:val="00D248C3"/>
    <w:rsid w:val="00D24A03"/>
    <w:rsid w:val="00D24A25"/>
    <w:rsid w:val="00D24BA1"/>
    <w:rsid w:val="00D24E44"/>
    <w:rsid w:val="00D24E6F"/>
    <w:rsid w:val="00D24F4C"/>
    <w:rsid w:val="00D24FC2"/>
    <w:rsid w:val="00D25138"/>
    <w:rsid w:val="00D258AB"/>
    <w:rsid w:val="00D258AD"/>
    <w:rsid w:val="00D25B7F"/>
    <w:rsid w:val="00D25E4F"/>
    <w:rsid w:val="00D264FB"/>
    <w:rsid w:val="00D267EE"/>
    <w:rsid w:val="00D26EA8"/>
    <w:rsid w:val="00D26F64"/>
    <w:rsid w:val="00D2738B"/>
    <w:rsid w:val="00D2739F"/>
    <w:rsid w:val="00D27926"/>
    <w:rsid w:val="00D27A25"/>
    <w:rsid w:val="00D27AB7"/>
    <w:rsid w:val="00D27BA9"/>
    <w:rsid w:val="00D27C75"/>
    <w:rsid w:val="00D30702"/>
    <w:rsid w:val="00D30852"/>
    <w:rsid w:val="00D30B81"/>
    <w:rsid w:val="00D30F03"/>
    <w:rsid w:val="00D311F7"/>
    <w:rsid w:val="00D3133E"/>
    <w:rsid w:val="00D319FF"/>
    <w:rsid w:val="00D31A2F"/>
    <w:rsid w:val="00D31A3D"/>
    <w:rsid w:val="00D31B9E"/>
    <w:rsid w:val="00D31E11"/>
    <w:rsid w:val="00D31F75"/>
    <w:rsid w:val="00D3204F"/>
    <w:rsid w:val="00D325E6"/>
    <w:rsid w:val="00D32825"/>
    <w:rsid w:val="00D32C56"/>
    <w:rsid w:val="00D32FE0"/>
    <w:rsid w:val="00D33418"/>
    <w:rsid w:val="00D335E9"/>
    <w:rsid w:val="00D337A2"/>
    <w:rsid w:val="00D34045"/>
    <w:rsid w:val="00D340A1"/>
    <w:rsid w:val="00D342D8"/>
    <w:rsid w:val="00D343F5"/>
    <w:rsid w:val="00D345AF"/>
    <w:rsid w:val="00D347ED"/>
    <w:rsid w:val="00D34946"/>
    <w:rsid w:val="00D34C00"/>
    <w:rsid w:val="00D351EE"/>
    <w:rsid w:val="00D353C9"/>
    <w:rsid w:val="00D353CB"/>
    <w:rsid w:val="00D358C0"/>
    <w:rsid w:val="00D35D32"/>
    <w:rsid w:val="00D3636C"/>
    <w:rsid w:val="00D3691A"/>
    <w:rsid w:val="00D36A23"/>
    <w:rsid w:val="00D36F6C"/>
    <w:rsid w:val="00D3722D"/>
    <w:rsid w:val="00D3746C"/>
    <w:rsid w:val="00D375F1"/>
    <w:rsid w:val="00D3794D"/>
    <w:rsid w:val="00D3795C"/>
    <w:rsid w:val="00D37BAF"/>
    <w:rsid w:val="00D37C04"/>
    <w:rsid w:val="00D40081"/>
    <w:rsid w:val="00D402F8"/>
    <w:rsid w:val="00D4136B"/>
    <w:rsid w:val="00D41BA0"/>
    <w:rsid w:val="00D41CB6"/>
    <w:rsid w:val="00D425D1"/>
    <w:rsid w:val="00D42761"/>
    <w:rsid w:val="00D42B58"/>
    <w:rsid w:val="00D42C8A"/>
    <w:rsid w:val="00D42D68"/>
    <w:rsid w:val="00D42DC8"/>
    <w:rsid w:val="00D42DD9"/>
    <w:rsid w:val="00D42FD7"/>
    <w:rsid w:val="00D430FB"/>
    <w:rsid w:val="00D43488"/>
    <w:rsid w:val="00D43D5E"/>
    <w:rsid w:val="00D442D3"/>
    <w:rsid w:val="00D444BD"/>
    <w:rsid w:val="00D44902"/>
    <w:rsid w:val="00D44A60"/>
    <w:rsid w:val="00D44B9A"/>
    <w:rsid w:val="00D44C17"/>
    <w:rsid w:val="00D44D19"/>
    <w:rsid w:val="00D44DCE"/>
    <w:rsid w:val="00D4502F"/>
    <w:rsid w:val="00D453C8"/>
    <w:rsid w:val="00D45426"/>
    <w:rsid w:val="00D458F2"/>
    <w:rsid w:val="00D46007"/>
    <w:rsid w:val="00D46190"/>
    <w:rsid w:val="00D46292"/>
    <w:rsid w:val="00D46D42"/>
    <w:rsid w:val="00D474ED"/>
    <w:rsid w:val="00D47569"/>
    <w:rsid w:val="00D475BF"/>
    <w:rsid w:val="00D475EE"/>
    <w:rsid w:val="00D47624"/>
    <w:rsid w:val="00D477AF"/>
    <w:rsid w:val="00D47ECB"/>
    <w:rsid w:val="00D50632"/>
    <w:rsid w:val="00D50722"/>
    <w:rsid w:val="00D50758"/>
    <w:rsid w:val="00D507E2"/>
    <w:rsid w:val="00D50A7A"/>
    <w:rsid w:val="00D50C5F"/>
    <w:rsid w:val="00D50EA1"/>
    <w:rsid w:val="00D51068"/>
    <w:rsid w:val="00D516BA"/>
    <w:rsid w:val="00D517D6"/>
    <w:rsid w:val="00D51B91"/>
    <w:rsid w:val="00D51BAB"/>
    <w:rsid w:val="00D51BEC"/>
    <w:rsid w:val="00D51D50"/>
    <w:rsid w:val="00D52001"/>
    <w:rsid w:val="00D5222B"/>
    <w:rsid w:val="00D52543"/>
    <w:rsid w:val="00D528C1"/>
    <w:rsid w:val="00D52BA8"/>
    <w:rsid w:val="00D53044"/>
    <w:rsid w:val="00D53208"/>
    <w:rsid w:val="00D53342"/>
    <w:rsid w:val="00D533B9"/>
    <w:rsid w:val="00D5347E"/>
    <w:rsid w:val="00D5372B"/>
    <w:rsid w:val="00D53DF1"/>
    <w:rsid w:val="00D5408C"/>
    <w:rsid w:val="00D548DD"/>
    <w:rsid w:val="00D54D06"/>
    <w:rsid w:val="00D54E83"/>
    <w:rsid w:val="00D54E9D"/>
    <w:rsid w:val="00D54F8A"/>
    <w:rsid w:val="00D55579"/>
    <w:rsid w:val="00D55633"/>
    <w:rsid w:val="00D55714"/>
    <w:rsid w:val="00D5579D"/>
    <w:rsid w:val="00D55E10"/>
    <w:rsid w:val="00D55E22"/>
    <w:rsid w:val="00D56452"/>
    <w:rsid w:val="00D5683B"/>
    <w:rsid w:val="00D56890"/>
    <w:rsid w:val="00D56C09"/>
    <w:rsid w:val="00D56DCA"/>
    <w:rsid w:val="00D570B3"/>
    <w:rsid w:val="00D5721B"/>
    <w:rsid w:val="00D57481"/>
    <w:rsid w:val="00D5775F"/>
    <w:rsid w:val="00D5777D"/>
    <w:rsid w:val="00D600A6"/>
    <w:rsid w:val="00D6043B"/>
    <w:rsid w:val="00D607C7"/>
    <w:rsid w:val="00D6086E"/>
    <w:rsid w:val="00D60CE5"/>
    <w:rsid w:val="00D60DF5"/>
    <w:rsid w:val="00D60F09"/>
    <w:rsid w:val="00D61179"/>
    <w:rsid w:val="00D613A1"/>
    <w:rsid w:val="00D61CCC"/>
    <w:rsid w:val="00D61DB7"/>
    <w:rsid w:val="00D61DC6"/>
    <w:rsid w:val="00D61F57"/>
    <w:rsid w:val="00D62012"/>
    <w:rsid w:val="00D62325"/>
    <w:rsid w:val="00D6287E"/>
    <w:rsid w:val="00D63514"/>
    <w:rsid w:val="00D638FC"/>
    <w:rsid w:val="00D6396D"/>
    <w:rsid w:val="00D641CC"/>
    <w:rsid w:val="00D6433D"/>
    <w:rsid w:val="00D64A59"/>
    <w:rsid w:val="00D64F89"/>
    <w:rsid w:val="00D64FD3"/>
    <w:rsid w:val="00D650EE"/>
    <w:rsid w:val="00D6515B"/>
    <w:rsid w:val="00D65294"/>
    <w:rsid w:val="00D655E4"/>
    <w:rsid w:val="00D656B9"/>
    <w:rsid w:val="00D657B8"/>
    <w:rsid w:val="00D6583B"/>
    <w:rsid w:val="00D6587E"/>
    <w:rsid w:val="00D65F00"/>
    <w:rsid w:val="00D65FF7"/>
    <w:rsid w:val="00D6627B"/>
    <w:rsid w:val="00D6640D"/>
    <w:rsid w:val="00D66523"/>
    <w:rsid w:val="00D66549"/>
    <w:rsid w:val="00D6657D"/>
    <w:rsid w:val="00D6678C"/>
    <w:rsid w:val="00D66B86"/>
    <w:rsid w:val="00D67112"/>
    <w:rsid w:val="00D6728B"/>
    <w:rsid w:val="00D67531"/>
    <w:rsid w:val="00D676FD"/>
    <w:rsid w:val="00D67730"/>
    <w:rsid w:val="00D67B64"/>
    <w:rsid w:val="00D67F25"/>
    <w:rsid w:val="00D70C3E"/>
    <w:rsid w:val="00D70FC6"/>
    <w:rsid w:val="00D7122E"/>
    <w:rsid w:val="00D71617"/>
    <w:rsid w:val="00D7164D"/>
    <w:rsid w:val="00D716A5"/>
    <w:rsid w:val="00D7212C"/>
    <w:rsid w:val="00D72445"/>
    <w:rsid w:val="00D7256D"/>
    <w:rsid w:val="00D72A94"/>
    <w:rsid w:val="00D73144"/>
    <w:rsid w:val="00D73464"/>
    <w:rsid w:val="00D736F8"/>
    <w:rsid w:val="00D7384F"/>
    <w:rsid w:val="00D73D52"/>
    <w:rsid w:val="00D73E10"/>
    <w:rsid w:val="00D73F46"/>
    <w:rsid w:val="00D74016"/>
    <w:rsid w:val="00D74234"/>
    <w:rsid w:val="00D742FD"/>
    <w:rsid w:val="00D74A15"/>
    <w:rsid w:val="00D74CA8"/>
    <w:rsid w:val="00D752B2"/>
    <w:rsid w:val="00D7535E"/>
    <w:rsid w:val="00D753DB"/>
    <w:rsid w:val="00D75B1C"/>
    <w:rsid w:val="00D75B5C"/>
    <w:rsid w:val="00D75E08"/>
    <w:rsid w:val="00D76152"/>
    <w:rsid w:val="00D76584"/>
    <w:rsid w:val="00D765EF"/>
    <w:rsid w:val="00D769C5"/>
    <w:rsid w:val="00D76D7F"/>
    <w:rsid w:val="00D76ED5"/>
    <w:rsid w:val="00D76FB0"/>
    <w:rsid w:val="00D77011"/>
    <w:rsid w:val="00D77338"/>
    <w:rsid w:val="00D775F1"/>
    <w:rsid w:val="00D77761"/>
    <w:rsid w:val="00D77920"/>
    <w:rsid w:val="00D77A79"/>
    <w:rsid w:val="00D77D4C"/>
    <w:rsid w:val="00D77EF9"/>
    <w:rsid w:val="00D80250"/>
    <w:rsid w:val="00D80F64"/>
    <w:rsid w:val="00D81075"/>
    <w:rsid w:val="00D811AE"/>
    <w:rsid w:val="00D8136C"/>
    <w:rsid w:val="00D81373"/>
    <w:rsid w:val="00D81394"/>
    <w:rsid w:val="00D813E8"/>
    <w:rsid w:val="00D81607"/>
    <w:rsid w:val="00D816A8"/>
    <w:rsid w:val="00D819BA"/>
    <w:rsid w:val="00D819DA"/>
    <w:rsid w:val="00D81B08"/>
    <w:rsid w:val="00D81C5F"/>
    <w:rsid w:val="00D81D76"/>
    <w:rsid w:val="00D81E35"/>
    <w:rsid w:val="00D81F8E"/>
    <w:rsid w:val="00D8215A"/>
    <w:rsid w:val="00D8226B"/>
    <w:rsid w:val="00D8261D"/>
    <w:rsid w:val="00D82C60"/>
    <w:rsid w:val="00D82D18"/>
    <w:rsid w:val="00D83576"/>
    <w:rsid w:val="00D83DA1"/>
    <w:rsid w:val="00D83EFC"/>
    <w:rsid w:val="00D840D1"/>
    <w:rsid w:val="00D84403"/>
    <w:rsid w:val="00D8453A"/>
    <w:rsid w:val="00D84762"/>
    <w:rsid w:val="00D8498B"/>
    <w:rsid w:val="00D849EB"/>
    <w:rsid w:val="00D84D3F"/>
    <w:rsid w:val="00D84D74"/>
    <w:rsid w:val="00D84DA3"/>
    <w:rsid w:val="00D84E35"/>
    <w:rsid w:val="00D84E6D"/>
    <w:rsid w:val="00D84F26"/>
    <w:rsid w:val="00D85457"/>
    <w:rsid w:val="00D854B8"/>
    <w:rsid w:val="00D858D7"/>
    <w:rsid w:val="00D859DD"/>
    <w:rsid w:val="00D85E5A"/>
    <w:rsid w:val="00D86A0A"/>
    <w:rsid w:val="00D86E78"/>
    <w:rsid w:val="00D86F1E"/>
    <w:rsid w:val="00D870D4"/>
    <w:rsid w:val="00D871FB"/>
    <w:rsid w:val="00D873C4"/>
    <w:rsid w:val="00D8796F"/>
    <w:rsid w:val="00D879D6"/>
    <w:rsid w:val="00D87B8A"/>
    <w:rsid w:val="00D87C68"/>
    <w:rsid w:val="00D87D2F"/>
    <w:rsid w:val="00D87D8F"/>
    <w:rsid w:val="00D87E23"/>
    <w:rsid w:val="00D9003C"/>
    <w:rsid w:val="00D90078"/>
    <w:rsid w:val="00D9025A"/>
    <w:rsid w:val="00D90266"/>
    <w:rsid w:val="00D90483"/>
    <w:rsid w:val="00D90566"/>
    <w:rsid w:val="00D907B6"/>
    <w:rsid w:val="00D90885"/>
    <w:rsid w:val="00D90925"/>
    <w:rsid w:val="00D909CF"/>
    <w:rsid w:val="00D90A3C"/>
    <w:rsid w:val="00D90BB6"/>
    <w:rsid w:val="00D917BA"/>
    <w:rsid w:val="00D91810"/>
    <w:rsid w:val="00D9182B"/>
    <w:rsid w:val="00D91863"/>
    <w:rsid w:val="00D918CC"/>
    <w:rsid w:val="00D91BD7"/>
    <w:rsid w:val="00D91FC0"/>
    <w:rsid w:val="00D92302"/>
    <w:rsid w:val="00D9288B"/>
    <w:rsid w:val="00D92B2A"/>
    <w:rsid w:val="00D92B65"/>
    <w:rsid w:val="00D93255"/>
    <w:rsid w:val="00D93738"/>
    <w:rsid w:val="00D937F5"/>
    <w:rsid w:val="00D938E1"/>
    <w:rsid w:val="00D93AD2"/>
    <w:rsid w:val="00D93DCF"/>
    <w:rsid w:val="00D93E30"/>
    <w:rsid w:val="00D94007"/>
    <w:rsid w:val="00D94045"/>
    <w:rsid w:val="00D94104"/>
    <w:rsid w:val="00D946E8"/>
    <w:rsid w:val="00D94953"/>
    <w:rsid w:val="00D94E8E"/>
    <w:rsid w:val="00D953B8"/>
    <w:rsid w:val="00D95966"/>
    <w:rsid w:val="00D9597B"/>
    <w:rsid w:val="00D95BC7"/>
    <w:rsid w:val="00D95FE0"/>
    <w:rsid w:val="00D960A0"/>
    <w:rsid w:val="00D96712"/>
    <w:rsid w:val="00D968E9"/>
    <w:rsid w:val="00D96A2A"/>
    <w:rsid w:val="00D97324"/>
    <w:rsid w:val="00D973C6"/>
    <w:rsid w:val="00D9759C"/>
    <w:rsid w:val="00D97610"/>
    <w:rsid w:val="00D97738"/>
    <w:rsid w:val="00D9775E"/>
    <w:rsid w:val="00D97DAA"/>
    <w:rsid w:val="00D97F45"/>
    <w:rsid w:val="00D97F4B"/>
    <w:rsid w:val="00DA01BE"/>
    <w:rsid w:val="00DA0378"/>
    <w:rsid w:val="00DA085C"/>
    <w:rsid w:val="00DA0B23"/>
    <w:rsid w:val="00DA11C6"/>
    <w:rsid w:val="00DA1286"/>
    <w:rsid w:val="00DA1317"/>
    <w:rsid w:val="00DA1CF0"/>
    <w:rsid w:val="00DA22B1"/>
    <w:rsid w:val="00DA22DB"/>
    <w:rsid w:val="00DA26D5"/>
    <w:rsid w:val="00DA287D"/>
    <w:rsid w:val="00DA29FA"/>
    <w:rsid w:val="00DA2DD4"/>
    <w:rsid w:val="00DA306E"/>
    <w:rsid w:val="00DA33DB"/>
    <w:rsid w:val="00DA3618"/>
    <w:rsid w:val="00DA3A14"/>
    <w:rsid w:val="00DA3F3F"/>
    <w:rsid w:val="00DA4031"/>
    <w:rsid w:val="00DA4179"/>
    <w:rsid w:val="00DA42E3"/>
    <w:rsid w:val="00DA4554"/>
    <w:rsid w:val="00DA45FD"/>
    <w:rsid w:val="00DA48DE"/>
    <w:rsid w:val="00DA4C89"/>
    <w:rsid w:val="00DA56B8"/>
    <w:rsid w:val="00DA62D0"/>
    <w:rsid w:val="00DA674C"/>
    <w:rsid w:val="00DA6A7F"/>
    <w:rsid w:val="00DA6EC7"/>
    <w:rsid w:val="00DA700A"/>
    <w:rsid w:val="00DA7106"/>
    <w:rsid w:val="00DA72E6"/>
    <w:rsid w:val="00DA7332"/>
    <w:rsid w:val="00DA7415"/>
    <w:rsid w:val="00DA7557"/>
    <w:rsid w:val="00DA75E4"/>
    <w:rsid w:val="00DA784C"/>
    <w:rsid w:val="00DA7BF9"/>
    <w:rsid w:val="00DA7D56"/>
    <w:rsid w:val="00DA7F89"/>
    <w:rsid w:val="00DB013C"/>
    <w:rsid w:val="00DB05AE"/>
    <w:rsid w:val="00DB062D"/>
    <w:rsid w:val="00DB07D0"/>
    <w:rsid w:val="00DB0C33"/>
    <w:rsid w:val="00DB0C71"/>
    <w:rsid w:val="00DB0D7F"/>
    <w:rsid w:val="00DB1064"/>
    <w:rsid w:val="00DB12A7"/>
    <w:rsid w:val="00DB1382"/>
    <w:rsid w:val="00DB15EE"/>
    <w:rsid w:val="00DB15EF"/>
    <w:rsid w:val="00DB1680"/>
    <w:rsid w:val="00DB1735"/>
    <w:rsid w:val="00DB1CF6"/>
    <w:rsid w:val="00DB1DEF"/>
    <w:rsid w:val="00DB1F64"/>
    <w:rsid w:val="00DB1F6E"/>
    <w:rsid w:val="00DB220B"/>
    <w:rsid w:val="00DB251C"/>
    <w:rsid w:val="00DB2C79"/>
    <w:rsid w:val="00DB2E7E"/>
    <w:rsid w:val="00DB3081"/>
    <w:rsid w:val="00DB374A"/>
    <w:rsid w:val="00DB37A9"/>
    <w:rsid w:val="00DB3F10"/>
    <w:rsid w:val="00DB424B"/>
    <w:rsid w:val="00DB436B"/>
    <w:rsid w:val="00DB4561"/>
    <w:rsid w:val="00DB461B"/>
    <w:rsid w:val="00DB4A89"/>
    <w:rsid w:val="00DB4E27"/>
    <w:rsid w:val="00DB50AB"/>
    <w:rsid w:val="00DB52DC"/>
    <w:rsid w:val="00DB5325"/>
    <w:rsid w:val="00DB540E"/>
    <w:rsid w:val="00DB5480"/>
    <w:rsid w:val="00DB55D9"/>
    <w:rsid w:val="00DB5C92"/>
    <w:rsid w:val="00DB5E14"/>
    <w:rsid w:val="00DB5EA5"/>
    <w:rsid w:val="00DB6176"/>
    <w:rsid w:val="00DB6264"/>
    <w:rsid w:val="00DB697D"/>
    <w:rsid w:val="00DB69DA"/>
    <w:rsid w:val="00DB6B3B"/>
    <w:rsid w:val="00DB6D91"/>
    <w:rsid w:val="00DB717F"/>
    <w:rsid w:val="00DB790C"/>
    <w:rsid w:val="00DB7B35"/>
    <w:rsid w:val="00DC00EC"/>
    <w:rsid w:val="00DC01B9"/>
    <w:rsid w:val="00DC02CA"/>
    <w:rsid w:val="00DC0345"/>
    <w:rsid w:val="00DC0401"/>
    <w:rsid w:val="00DC0675"/>
    <w:rsid w:val="00DC08BB"/>
    <w:rsid w:val="00DC1091"/>
    <w:rsid w:val="00DC13F5"/>
    <w:rsid w:val="00DC1572"/>
    <w:rsid w:val="00DC15F4"/>
    <w:rsid w:val="00DC17C2"/>
    <w:rsid w:val="00DC18E0"/>
    <w:rsid w:val="00DC19AA"/>
    <w:rsid w:val="00DC1AAD"/>
    <w:rsid w:val="00DC1D9C"/>
    <w:rsid w:val="00DC1DAC"/>
    <w:rsid w:val="00DC1E20"/>
    <w:rsid w:val="00DC2145"/>
    <w:rsid w:val="00DC229E"/>
    <w:rsid w:val="00DC27B1"/>
    <w:rsid w:val="00DC28A0"/>
    <w:rsid w:val="00DC2C14"/>
    <w:rsid w:val="00DC2C85"/>
    <w:rsid w:val="00DC2E27"/>
    <w:rsid w:val="00DC3363"/>
    <w:rsid w:val="00DC357E"/>
    <w:rsid w:val="00DC365B"/>
    <w:rsid w:val="00DC3920"/>
    <w:rsid w:val="00DC3D7A"/>
    <w:rsid w:val="00DC3EAE"/>
    <w:rsid w:val="00DC411C"/>
    <w:rsid w:val="00DC4185"/>
    <w:rsid w:val="00DC42B2"/>
    <w:rsid w:val="00DC4344"/>
    <w:rsid w:val="00DC4459"/>
    <w:rsid w:val="00DC451E"/>
    <w:rsid w:val="00DC456C"/>
    <w:rsid w:val="00DC4692"/>
    <w:rsid w:val="00DC4945"/>
    <w:rsid w:val="00DC5080"/>
    <w:rsid w:val="00DC513D"/>
    <w:rsid w:val="00DC5775"/>
    <w:rsid w:val="00DC5AA9"/>
    <w:rsid w:val="00DC5F03"/>
    <w:rsid w:val="00DC6F46"/>
    <w:rsid w:val="00DC7034"/>
    <w:rsid w:val="00DC738B"/>
    <w:rsid w:val="00DC7743"/>
    <w:rsid w:val="00DC7CF6"/>
    <w:rsid w:val="00DC7E4A"/>
    <w:rsid w:val="00DD03D6"/>
    <w:rsid w:val="00DD0560"/>
    <w:rsid w:val="00DD06A0"/>
    <w:rsid w:val="00DD0731"/>
    <w:rsid w:val="00DD1165"/>
    <w:rsid w:val="00DD1597"/>
    <w:rsid w:val="00DD17EA"/>
    <w:rsid w:val="00DD1AC2"/>
    <w:rsid w:val="00DD1B6C"/>
    <w:rsid w:val="00DD1D65"/>
    <w:rsid w:val="00DD1E88"/>
    <w:rsid w:val="00DD21D8"/>
    <w:rsid w:val="00DD2424"/>
    <w:rsid w:val="00DD2432"/>
    <w:rsid w:val="00DD24E8"/>
    <w:rsid w:val="00DD26A2"/>
    <w:rsid w:val="00DD2879"/>
    <w:rsid w:val="00DD2A4F"/>
    <w:rsid w:val="00DD2FD6"/>
    <w:rsid w:val="00DD32E4"/>
    <w:rsid w:val="00DD3319"/>
    <w:rsid w:val="00DD35B3"/>
    <w:rsid w:val="00DD3630"/>
    <w:rsid w:val="00DD368D"/>
    <w:rsid w:val="00DD394D"/>
    <w:rsid w:val="00DD3B51"/>
    <w:rsid w:val="00DD3CDE"/>
    <w:rsid w:val="00DD3D47"/>
    <w:rsid w:val="00DD3D94"/>
    <w:rsid w:val="00DD3E2D"/>
    <w:rsid w:val="00DD40C2"/>
    <w:rsid w:val="00DD4499"/>
    <w:rsid w:val="00DD46CA"/>
    <w:rsid w:val="00DD48A6"/>
    <w:rsid w:val="00DD4A7D"/>
    <w:rsid w:val="00DD4BB0"/>
    <w:rsid w:val="00DD4CEB"/>
    <w:rsid w:val="00DD4D9A"/>
    <w:rsid w:val="00DD4DE8"/>
    <w:rsid w:val="00DD51BE"/>
    <w:rsid w:val="00DD5257"/>
    <w:rsid w:val="00DD5CAA"/>
    <w:rsid w:val="00DD62AF"/>
    <w:rsid w:val="00DD63CB"/>
    <w:rsid w:val="00DD6E89"/>
    <w:rsid w:val="00DD7016"/>
    <w:rsid w:val="00DD73D8"/>
    <w:rsid w:val="00DD781C"/>
    <w:rsid w:val="00DD7913"/>
    <w:rsid w:val="00DD7AD0"/>
    <w:rsid w:val="00DD7AE1"/>
    <w:rsid w:val="00DE0034"/>
    <w:rsid w:val="00DE0264"/>
    <w:rsid w:val="00DE042F"/>
    <w:rsid w:val="00DE0DA0"/>
    <w:rsid w:val="00DE1175"/>
    <w:rsid w:val="00DE1178"/>
    <w:rsid w:val="00DE193F"/>
    <w:rsid w:val="00DE2038"/>
    <w:rsid w:val="00DE2142"/>
    <w:rsid w:val="00DE23DF"/>
    <w:rsid w:val="00DE2590"/>
    <w:rsid w:val="00DE2AA0"/>
    <w:rsid w:val="00DE2AB9"/>
    <w:rsid w:val="00DE2CCB"/>
    <w:rsid w:val="00DE3835"/>
    <w:rsid w:val="00DE3956"/>
    <w:rsid w:val="00DE396E"/>
    <w:rsid w:val="00DE3BF5"/>
    <w:rsid w:val="00DE3EA2"/>
    <w:rsid w:val="00DE40A2"/>
    <w:rsid w:val="00DE4396"/>
    <w:rsid w:val="00DE45BC"/>
    <w:rsid w:val="00DE4A3B"/>
    <w:rsid w:val="00DE53C9"/>
    <w:rsid w:val="00DE555E"/>
    <w:rsid w:val="00DE5721"/>
    <w:rsid w:val="00DE5737"/>
    <w:rsid w:val="00DE577A"/>
    <w:rsid w:val="00DE57FD"/>
    <w:rsid w:val="00DE5A23"/>
    <w:rsid w:val="00DE62DF"/>
    <w:rsid w:val="00DE6349"/>
    <w:rsid w:val="00DE64C7"/>
    <w:rsid w:val="00DE6610"/>
    <w:rsid w:val="00DE6C4E"/>
    <w:rsid w:val="00DE6D9D"/>
    <w:rsid w:val="00DE6DC8"/>
    <w:rsid w:val="00DE6E14"/>
    <w:rsid w:val="00DE6F30"/>
    <w:rsid w:val="00DE7087"/>
    <w:rsid w:val="00DE71EF"/>
    <w:rsid w:val="00DE722B"/>
    <w:rsid w:val="00DE766D"/>
    <w:rsid w:val="00DE7C10"/>
    <w:rsid w:val="00DF02D7"/>
    <w:rsid w:val="00DF0690"/>
    <w:rsid w:val="00DF08A5"/>
    <w:rsid w:val="00DF0A1D"/>
    <w:rsid w:val="00DF0B6A"/>
    <w:rsid w:val="00DF0DA6"/>
    <w:rsid w:val="00DF0ED2"/>
    <w:rsid w:val="00DF0F11"/>
    <w:rsid w:val="00DF0F93"/>
    <w:rsid w:val="00DF16FB"/>
    <w:rsid w:val="00DF1AA3"/>
    <w:rsid w:val="00DF1CCB"/>
    <w:rsid w:val="00DF1D75"/>
    <w:rsid w:val="00DF2695"/>
    <w:rsid w:val="00DF2C06"/>
    <w:rsid w:val="00DF2C8A"/>
    <w:rsid w:val="00DF2D1F"/>
    <w:rsid w:val="00DF2D45"/>
    <w:rsid w:val="00DF2E98"/>
    <w:rsid w:val="00DF2ED2"/>
    <w:rsid w:val="00DF3039"/>
    <w:rsid w:val="00DF30DA"/>
    <w:rsid w:val="00DF328C"/>
    <w:rsid w:val="00DF3688"/>
    <w:rsid w:val="00DF3D32"/>
    <w:rsid w:val="00DF42DB"/>
    <w:rsid w:val="00DF43BF"/>
    <w:rsid w:val="00DF46CE"/>
    <w:rsid w:val="00DF491A"/>
    <w:rsid w:val="00DF4A11"/>
    <w:rsid w:val="00DF4B84"/>
    <w:rsid w:val="00DF5025"/>
    <w:rsid w:val="00DF52CF"/>
    <w:rsid w:val="00DF5727"/>
    <w:rsid w:val="00DF5B11"/>
    <w:rsid w:val="00DF5C11"/>
    <w:rsid w:val="00DF5C1E"/>
    <w:rsid w:val="00DF5FFE"/>
    <w:rsid w:val="00DF6011"/>
    <w:rsid w:val="00DF6057"/>
    <w:rsid w:val="00DF611A"/>
    <w:rsid w:val="00DF6368"/>
    <w:rsid w:val="00DF645D"/>
    <w:rsid w:val="00DF6878"/>
    <w:rsid w:val="00DF6937"/>
    <w:rsid w:val="00DF6A30"/>
    <w:rsid w:val="00DF7340"/>
    <w:rsid w:val="00DF74DC"/>
    <w:rsid w:val="00DF7A30"/>
    <w:rsid w:val="00DF7B77"/>
    <w:rsid w:val="00DF7B90"/>
    <w:rsid w:val="00DF7F94"/>
    <w:rsid w:val="00E000C8"/>
    <w:rsid w:val="00E005CB"/>
    <w:rsid w:val="00E009D8"/>
    <w:rsid w:val="00E00F3A"/>
    <w:rsid w:val="00E00F8A"/>
    <w:rsid w:val="00E0103F"/>
    <w:rsid w:val="00E01327"/>
    <w:rsid w:val="00E0166D"/>
    <w:rsid w:val="00E01B9A"/>
    <w:rsid w:val="00E01C1F"/>
    <w:rsid w:val="00E02395"/>
    <w:rsid w:val="00E02AB4"/>
    <w:rsid w:val="00E02ECE"/>
    <w:rsid w:val="00E031A5"/>
    <w:rsid w:val="00E0341C"/>
    <w:rsid w:val="00E0353E"/>
    <w:rsid w:val="00E035D1"/>
    <w:rsid w:val="00E037BC"/>
    <w:rsid w:val="00E03C1C"/>
    <w:rsid w:val="00E04001"/>
    <w:rsid w:val="00E04084"/>
    <w:rsid w:val="00E045F0"/>
    <w:rsid w:val="00E04A36"/>
    <w:rsid w:val="00E04C75"/>
    <w:rsid w:val="00E04D63"/>
    <w:rsid w:val="00E05193"/>
    <w:rsid w:val="00E05266"/>
    <w:rsid w:val="00E0538C"/>
    <w:rsid w:val="00E05654"/>
    <w:rsid w:val="00E05741"/>
    <w:rsid w:val="00E05BC5"/>
    <w:rsid w:val="00E060B8"/>
    <w:rsid w:val="00E06198"/>
    <w:rsid w:val="00E0635D"/>
    <w:rsid w:val="00E06E90"/>
    <w:rsid w:val="00E06FD3"/>
    <w:rsid w:val="00E070F0"/>
    <w:rsid w:val="00E0714E"/>
    <w:rsid w:val="00E07642"/>
    <w:rsid w:val="00E07677"/>
    <w:rsid w:val="00E0786A"/>
    <w:rsid w:val="00E07BD6"/>
    <w:rsid w:val="00E103B7"/>
    <w:rsid w:val="00E105EC"/>
    <w:rsid w:val="00E10A55"/>
    <w:rsid w:val="00E10D73"/>
    <w:rsid w:val="00E112F7"/>
    <w:rsid w:val="00E117D7"/>
    <w:rsid w:val="00E117DD"/>
    <w:rsid w:val="00E11855"/>
    <w:rsid w:val="00E11947"/>
    <w:rsid w:val="00E11AB5"/>
    <w:rsid w:val="00E120C1"/>
    <w:rsid w:val="00E12708"/>
    <w:rsid w:val="00E12A0C"/>
    <w:rsid w:val="00E12E09"/>
    <w:rsid w:val="00E12FC9"/>
    <w:rsid w:val="00E133E1"/>
    <w:rsid w:val="00E1379D"/>
    <w:rsid w:val="00E13C20"/>
    <w:rsid w:val="00E13CD4"/>
    <w:rsid w:val="00E13E73"/>
    <w:rsid w:val="00E142AD"/>
    <w:rsid w:val="00E14355"/>
    <w:rsid w:val="00E143B9"/>
    <w:rsid w:val="00E1447A"/>
    <w:rsid w:val="00E1462C"/>
    <w:rsid w:val="00E14715"/>
    <w:rsid w:val="00E14C0B"/>
    <w:rsid w:val="00E14C2D"/>
    <w:rsid w:val="00E14DD8"/>
    <w:rsid w:val="00E14EC6"/>
    <w:rsid w:val="00E15404"/>
    <w:rsid w:val="00E157E2"/>
    <w:rsid w:val="00E15D97"/>
    <w:rsid w:val="00E15E17"/>
    <w:rsid w:val="00E15F0B"/>
    <w:rsid w:val="00E160B6"/>
    <w:rsid w:val="00E1624B"/>
    <w:rsid w:val="00E1653D"/>
    <w:rsid w:val="00E166D1"/>
    <w:rsid w:val="00E1688A"/>
    <w:rsid w:val="00E17492"/>
    <w:rsid w:val="00E17824"/>
    <w:rsid w:val="00E20646"/>
    <w:rsid w:val="00E2072C"/>
    <w:rsid w:val="00E20984"/>
    <w:rsid w:val="00E20A2D"/>
    <w:rsid w:val="00E20B30"/>
    <w:rsid w:val="00E217DB"/>
    <w:rsid w:val="00E21C0E"/>
    <w:rsid w:val="00E21FF8"/>
    <w:rsid w:val="00E222D0"/>
    <w:rsid w:val="00E223CB"/>
    <w:rsid w:val="00E225BC"/>
    <w:rsid w:val="00E2305E"/>
    <w:rsid w:val="00E237AA"/>
    <w:rsid w:val="00E237F6"/>
    <w:rsid w:val="00E23970"/>
    <w:rsid w:val="00E23B8F"/>
    <w:rsid w:val="00E2455E"/>
    <w:rsid w:val="00E24567"/>
    <w:rsid w:val="00E24823"/>
    <w:rsid w:val="00E249B8"/>
    <w:rsid w:val="00E24A15"/>
    <w:rsid w:val="00E24CC9"/>
    <w:rsid w:val="00E2527F"/>
    <w:rsid w:val="00E252A9"/>
    <w:rsid w:val="00E255C4"/>
    <w:rsid w:val="00E25640"/>
    <w:rsid w:val="00E258CA"/>
    <w:rsid w:val="00E258E8"/>
    <w:rsid w:val="00E25A01"/>
    <w:rsid w:val="00E25B7C"/>
    <w:rsid w:val="00E25B9A"/>
    <w:rsid w:val="00E2616D"/>
    <w:rsid w:val="00E26234"/>
    <w:rsid w:val="00E266C5"/>
    <w:rsid w:val="00E267F6"/>
    <w:rsid w:val="00E2682B"/>
    <w:rsid w:val="00E26A29"/>
    <w:rsid w:val="00E26F38"/>
    <w:rsid w:val="00E26F84"/>
    <w:rsid w:val="00E270CF"/>
    <w:rsid w:val="00E27512"/>
    <w:rsid w:val="00E275D9"/>
    <w:rsid w:val="00E275F0"/>
    <w:rsid w:val="00E2774B"/>
    <w:rsid w:val="00E277AD"/>
    <w:rsid w:val="00E2795E"/>
    <w:rsid w:val="00E27B48"/>
    <w:rsid w:val="00E27D58"/>
    <w:rsid w:val="00E304E5"/>
    <w:rsid w:val="00E30C2B"/>
    <w:rsid w:val="00E30D0C"/>
    <w:rsid w:val="00E30FDC"/>
    <w:rsid w:val="00E311D9"/>
    <w:rsid w:val="00E31C21"/>
    <w:rsid w:val="00E31D79"/>
    <w:rsid w:val="00E31DA5"/>
    <w:rsid w:val="00E3206B"/>
    <w:rsid w:val="00E3212B"/>
    <w:rsid w:val="00E321ED"/>
    <w:rsid w:val="00E325E5"/>
    <w:rsid w:val="00E3277E"/>
    <w:rsid w:val="00E327DB"/>
    <w:rsid w:val="00E32C8B"/>
    <w:rsid w:val="00E32C95"/>
    <w:rsid w:val="00E32DFE"/>
    <w:rsid w:val="00E32E76"/>
    <w:rsid w:val="00E3309E"/>
    <w:rsid w:val="00E33173"/>
    <w:rsid w:val="00E33438"/>
    <w:rsid w:val="00E34288"/>
    <w:rsid w:val="00E343EE"/>
    <w:rsid w:val="00E344E2"/>
    <w:rsid w:val="00E345E1"/>
    <w:rsid w:val="00E346A2"/>
    <w:rsid w:val="00E34775"/>
    <w:rsid w:val="00E34A8B"/>
    <w:rsid w:val="00E35543"/>
    <w:rsid w:val="00E3559A"/>
    <w:rsid w:val="00E35715"/>
    <w:rsid w:val="00E3586F"/>
    <w:rsid w:val="00E35B7D"/>
    <w:rsid w:val="00E35CCE"/>
    <w:rsid w:val="00E36023"/>
    <w:rsid w:val="00E364D1"/>
    <w:rsid w:val="00E365A4"/>
    <w:rsid w:val="00E365F3"/>
    <w:rsid w:val="00E368F6"/>
    <w:rsid w:val="00E36F7C"/>
    <w:rsid w:val="00E370DA"/>
    <w:rsid w:val="00E37771"/>
    <w:rsid w:val="00E37FB5"/>
    <w:rsid w:val="00E40192"/>
    <w:rsid w:val="00E402C1"/>
    <w:rsid w:val="00E404EF"/>
    <w:rsid w:val="00E40536"/>
    <w:rsid w:val="00E406AA"/>
    <w:rsid w:val="00E40BF1"/>
    <w:rsid w:val="00E40CBE"/>
    <w:rsid w:val="00E40EFD"/>
    <w:rsid w:val="00E411D3"/>
    <w:rsid w:val="00E41363"/>
    <w:rsid w:val="00E4137A"/>
    <w:rsid w:val="00E413DF"/>
    <w:rsid w:val="00E416B3"/>
    <w:rsid w:val="00E41751"/>
    <w:rsid w:val="00E418CB"/>
    <w:rsid w:val="00E4237E"/>
    <w:rsid w:val="00E42495"/>
    <w:rsid w:val="00E42729"/>
    <w:rsid w:val="00E42856"/>
    <w:rsid w:val="00E42B25"/>
    <w:rsid w:val="00E42B64"/>
    <w:rsid w:val="00E42E47"/>
    <w:rsid w:val="00E42ED0"/>
    <w:rsid w:val="00E430B2"/>
    <w:rsid w:val="00E432C5"/>
    <w:rsid w:val="00E435AC"/>
    <w:rsid w:val="00E43714"/>
    <w:rsid w:val="00E43715"/>
    <w:rsid w:val="00E43A31"/>
    <w:rsid w:val="00E43BBD"/>
    <w:rsid w:val="00E43BEE"/>
    <w:rsid w:val="00E43E6F"/>
    <w:rsid w:val="00E43EFA"/>
    <w:rsid w:val="00E43F89"/>
    <w:rsid w:val="00E43FF8"/>
    <w:rsid w:val="00E44231"/>
    <w:rsid w:val="00E44575"/>
    <w:rsid w:val="00E44754"/>
    <w:rsid w:val="00E447B4"/>
    <w:rsid w:val="00E44CAD"/>
    <w:rsid w:val="00E44DDA"/>
    <w:rsid w:val="00E4504F"/>
    <w:rsid w:val="00E455A9"/>
    <w:rsid w:val="00E45695"/>
    <w:rsid w:val="00E457BC"/>
    <w:rsid w:val="00E45A4C"/>
    <w:rsid w:val="00E45DA2"/>
    <w:rsid w:val="00E46042"/>
    <w:rsid w:val="00E46324"/>
    <w:rsid w:val="00E46461"/>
    <w:rsid w:val="00E464BB"/>
    <w:rsid w:val="00E46602"/>
    <w:rsid w:val="00E471E2"/>
    <w:rsid w:val="00E47237"/>
    <w:rsid w:val="00E474DC"/>
    <w:rsid w:val="00E47605"/>
    <w:rsid w:val="00E47995"/>
    <w:rsid w:val="00E47A2D"/>
    <w:rsid w:val="00E47F64"/>
    <w:rsid w:val="00E47F8A"/>
    <w:rsid w:val="00E47FAD"/>
    <w:rsid w:val="00E501CB"/>
    <w:rsid w:val="00E505AC"/>
    <w:rsid w:val="00E506D9"/>
    <w:rsid w:val="00E50911"/>
    <w:rsid w:val="00E50B55"/>
    <w:rsid w:val="00E50C90"/>
    <w:rsid w:val="00E50CCE"/>
    <w:rsid w:val="00E50FA6"/>
    <w:rsid w:val="00E517AD"/>
    <w:rsid w:val="00E5186F"/>
    <w:rsid w:val="00E51906"/>
    <w:rsid w:val="00E51B77"/>
    <w:rsid w:val="00E51BF6"/>
    <w:rsid w:val="00E525E1"/>
    <w:rsid w:val="00E52715"/>
    <w:rsid w:val="00E527EF"/>
    <w:rsid w:val="00E52F2A"/>
    <w:rsid w:val="00E533C8"/>
    <w:rsid w:val="00E53743"/>
    <w:rsid w:val="00E53907"/>
    <w:rsid w:val="00E539CD"/>
    <w:rsid w:val="00E53C2F"/>
    <w:rsid w:val="00E53E96"/>
    <w:rsid w:val="00E54056"/>
    <w:rsid w:val="00E540A6"/>
    <w:rsid w:val="00E54238"/>
    <w:rsid w:val="00E5500D"/>
    <w:rsid w:val="00E5502E"/>
    <w:rsid w:val="00E551FF"/>
    <w:rsid w:val="00E55540"/>
    <w:rsid w:val="00E5598A"/>
    <w:rsid w:val="00E55B2F"/>
    <w:rsid w:val="00E55B46"/>
    <w:rsid w:val="00E55FF8"/>
    <w:rsid w:val="00E56017"/>
    <w:rsid w:val="00E5616E"/>
    <w:rsid w:val="00E56462"/>
    <w:rsid w:val="00E56C00"/>
    <w:rsid w:val="00E57033"/>
    <w:rsid w:val="00E57090"/>
    <w:rsid w:val="00E571E0"/>
    <w:rsid w:val="00E5734C"/>
    <w:rsid w:val="00E57371"/>
    <w:rsid w:val="00E57727"/>
    <w:rsid w:val="00E578E9"/>
    <w:rsid w:val="00E579F2"/>
    <w:rsid w:val="00E57B83"/>
    <w:rsid w:val="00E57C99"/>
    <w:rsid w:val="00E57F2C"/>
    <w:rsid w:val="00E6004D"/>
    <w:rsid w:val="00E60689"/>
    <w:rsid w:val="00E60D80"/>
    <w:rsid w:val="00E60E0E"/>
    <w:rsid w:val="00E60E1A"/>
    <w:rsid w:val="00E61737"/>
    <w:rsid w:val="00E61893"/>
    <w:rsid w:val="00E619C7"/>
    <w:rsid w:val="00E61C78"/>
    <w:rsid w:val="00E61E6B"/>
    <w:rsid w:val="00E61EC4"/>
    <w:rsid w:val="00E62133"/>
    <w:rsid w:val="00E62313"/>
    <w:rsid w:val="00E62432"/>
    <w:rsid w:val="00E629F9"/>
    <w:rsid w:val="00E62B23"/>
    <w:rsid w:val="00E62B8C"/>
    <w:rsid w:val="00E62E29"/>
    <w:rsid w:val="00E6316F"/>
    <w:rsid w:val="00E63413"/>
    <w:rsid w:val="00E636EE"/>
    <w:rsid w:val="00E6389B"/>
    <w:rsid w:val="00E63AAA"/>
    <w:rsid w:val="00E63E8F"/>
    <w:rsid w:val="00E643EC"/>
    <w:rsid w:val="00E64756"/>
    <w:rsid w:val="00E64A86"/>
    <w:rsid w:val="00E64BDD"/>
    <w:rsid w:val="00E64DFF"/>
    <w:rsid w:val="00E65010"/>
    <w:rsid w:val="00E6515F"/>
    <w:rsid w:val="00E6548B"/>
    <w:rsid w:val="00E654CB"/>
    <w:rsid w:val="00E6557E"/>
    <w:rsid w:val="00E6586F"/>
    <w:rsid w:val="00E65E89"/>
    <w:rsid w:val="00E65FBB"/>
    <w:rsid w:val="00E6644B"/>
    <w:rsid w:val="00E66637"/>
    <w:rsid w:val="00E66B98"/>
    <w:rsid w:val="00E67201"/>
    <w:rsid w:val="00E6727E"/>
    <w:rsid w:val="00E67349"/>
    <w:rsid w:val="00E67A9D"/>
    <w:rsid w:val="00E67BFA"/>
    <w:rsid w:val="00E67EE5"/>
    <w:rsid w:val="00E67F3C"/>
    <w:rsid w:val="00E701E0"/>
    <w:rsid w:val="00E703F5"/>
    <w:rsid w:val="00E70546"/>
    <w:rsid w:val="00E70990"/>
    <w:rsid w:val="00E70CC4"/>
    <w:rsid w:val="00E70F9A"/>
    <w:rsid w:val="00E71075"/>
    <w:rsid w:val="00E71582"/>
    <w:rsid w:val="00E71AFE"/>
    <w:rsid w:val="00E72843"/>
    <w:rsid w:val="00E728CB"/>
    <w:rsid w:val="00E72937"/>
    <w:rsid w:val="00E72D3D"/>
    <w:rsid w:val="00E7343E"/>
    <w:rsid w:val="00E7362B"/>
    <w:rsid w:val="00E737F2"/>
    <w:rsid w:val="00E73CFC"/>
    <w:rsid w:val="00E73E07"/>
    <w:rsid w:val="00E73FCE"/>
    <w:rsid w:val="00E74043"/>
    <w:rsid w:val="00E7422E"/>
    <w:rsid w:val="00E74524"/>
    <w:rsid w:val="00E74994"/>
    <w:rsid w:val="00E74A38"/>
    <w:rsid w:val="00E74ACB"/>
    <w:rsid w:val="00E7518D"/>
    <w:rsid w:val="00E751F5"/>
    <w:rsid w:val="00E75369"/>
    <w:rsid w:val="00E75933"/>
    <w:rsid w:val="00E75AC6"/>
    <w:rsid w:val="00E7654C"/>
    <w:rsid w:val="00E7667F"/>
    <w:rsid w:val="00E76C29"/>
    <w:rsid w:val="00E76CFA"/>
    <w:rsid w:val="00E76E17"/>
    <w:rsid w:val="00E76E7E"/>
    <w:rsid w:val="00E774FA"/>
    <w:rsid w:val="00E77A8B"/>
    <w:rsid w:val="00E8029E"/>
    <w:rsid w:val="00E808B9"/>
    <w:rsid w:val="00E80A2E"/>
    <w:rsid w:val="00E80A30"/>
    <w:rsid w:val="00E80B91"/>
    <w:rsid w:val="00E81636"/>
    <w:rsid w:val="00E81C40"/>
    <w:rsid w:val="00E81E63"/>
    <w:rsid w:val="00E82580"/>
    <w:rsid w:val="00E82BD9"/>
    <w:rsid w:val="00E82CB9"/>
    <w:rsid w:val="00E82E21"/>
    <w:rsid w:val="00E832A7"/>
    <w:rsid w:val="00E832E1"/>
    <w:rsid w:val="00E83673"/>
    <w:rsid w:val="00E8394B"/>
    <w:rsid w:val="00E83A29"/>
    <w:rsid w:val="00E83C23"/>
    <w:rsid w:val="00E83C43"/>
    <w:rsid w:val="00E83F69"/>
    <w:rsid w:val="00E84359"/>
    <w:rsid w:val="00E848B1"/>
    <w:rsid w:val="00E84BD7"/>
    <w:rsid w:val="00E84BD9"/>
    <w:rsid w:val="00E84F5A"/>
    <w:rsid w:val="00E85018"/>
    <w:rsid w:val="00E852F5"/>
    <w:rsid w:val="00E857E2"/>
    <w:rsid w:val="00E85C09"/>
    <w:rsid w:val="00E85C1D"/>
    <w:rsid w:val="00E85E54"/>
    <w:rsid w:val="00E868AB"/>
    <w:rsid w:val="00E868C4"/>
    <w:rsid w:val="00E86CBB"/>
    <w:rsid w:val="00E86F80"/>
    <w:rsid w:val="00E87117"/>
    <w:rsid w:val="00E87196"/>
    <w:rsid w:val="00E871FC"/>
    <w:rsid w:val="00E87554"/>
    <w:rsid w:val="00E8759B"/>
    <w:rsid w:val="00E8759F"/>
    <w:rsid w:val="00E87B51"/>
    <w:rsid w:val="00E87C30"/>
    <w:rsid w:val="00E87E0F"/>
    <w:rsid w:val="00E87EC2"/>
    <w:rsid w:val="00E9003B"/>
    <w:rsid w:val="00E903BC"/>
    <w:rsid w:val="00E9086A"/>
    <w:rsid w:val="00E90900"/>
    <w:rsid w:val="00E90ADD"/>
    <w:rsid w:val="00E90C79"/>
    <w:rsid w:val="00E90FE1"/>
    <w:rsid w:val="00E910CD"/>
    <w:rsid w:val="00E91648"/>
    <w:rsid w:val="00E91A9F"/>
    <w:rsid w:val="00E91F55"/>
    <w:rsid w:val="00E92059"/>
    <w:rsid w:val="00E920D3"/>
    <w:rsid w:val="00E9243F"/>
    <w:rsid w:val="00E9244D"/>
    <w:rsid w:val="00E924E8"/>
    <w:rsid w:val="00E92C0D"/>
    <w:rsid w:val="00E93197"/>
    <w:rsid w:val="00E9333C"/>
    <w:rsid w:val="00E9340D"/>
    <w:rsid w:val="00E93929"/>
    <w:rsid w:val="00E9396E"/>
    <w:rsid w:val="00E93EA2"/>
    <w:rsid w:val="00E93FBC"/>
    <w:rsid w:val="00E940C5"/>
    <w:rsid w:val="00E943C9"/>
    <w:rsid w:val="00E94434"/>
    <w:rsid w:val="00E94511"/>
    <w:rsid w:val="00E9481A"/>
    <w:rsid w:val="00E94A30"/>
    <w:rsid w:val="00E94B1B"/>
    <w:rsid w:val="00E94D4E"/>
    <w:rsid w:val="00E9510B"/>
    <w:rsid w:val="00E95539"/>
    <w:rsid w:val="00E957EF"/>
    <w:rsid w:val="00E95C77"/>
    <w:rsid w:val="00E9614C"/>
    <w:rsid w:val="00E964EB"/>
    <w:rsid w:val="00E965AA"/>
    <w:rsid w:val="00E96621"/>
    <w:rsid w:val="00E967F6"/>
    <w:rsid w:val="00E96B8E"/>
    <w:rsid w:val="00E96D02"/>
    <w:rsid w:val="00E96DC6"/>
    <w:rsid w:val="00E96F30"/>
    <w:rsid w:val="00E9707C"/>
    <w:rsid w:val="00E971AF"/>
    <w:rsid w:val="00E97293"/>
    <w:rsid w:val="00E973D1"/>
    <w:rsid w:val="00E97E96"/>
    <w:rsid w:val="00E97FF0"/>
    <w:rsid w:val="00EA012C"/>
    <w:rsid w:val="00EA02BA"/>
    <w:rsid w:val="00EA02BF"/>
    <w:rsid w:val="00EA02F4"/>
    <w:rsid w:val="00EA085D"/>
    <w:rsid w:val="00EA09BA"/>
    <w:rsid w:val="00EA0A5A"/>
    <w:rsid w:val="00EA0B7B"/>
    <w:rsid w:val="00EA0F3D"/>
    <w:rsid w:val="00EA12CB"/>
    <w:rsid w:val="00EA15A8"/>
    <w:rsid w:val="00EA1E4E"/>
    <w:rsid w:val="00EA1F74"/>
    <w:rsid w:val="00EA2023"/>
    <w:rsid w:val="00EA2057"/>
    <w:rsid w:val="00EA24A6"/>
    <w:rsid w:val="00EA2AA0"/>
    <w:rsid w:val="00EA2B46"/>
    <w:rsid w:val="00EA2BCA"/>
    <w:rsid w:val="00EA2D2F"/>
    <w:rsid w:val="00EA3168"/>
    <w:rsid w:val="00EA32F6"/>
    <w:rsid w:val="00EA3534"/>
    <w:rsid w:val="00EA451B"/>
    <w:rsid w:val="00EA452C"/>
    <w:rsid w:val="00EA4882"/>
    <w:rsid w:val="00EA4D33"/>
    <w:rsid w:val="00EA4D9D"/>
    <w:rsid w:val="00EA4DB6"/>
    <w:rsid w:val="00EA4E78"/>
    <w:rsid w:val="00EA583F"/>
    <w:rsid w:val="00EA589A"/>
    <w:rsid w:val="00EA5BC3"/>
    <w:rsid w:val="00EA68E2"/>
    <w:rsid w:val="00EA72E8"/>
    <w:rsid w:val="00EA732A"/>
    <w:rsid w:val="00EA7355"/>
    <w:rsid w:val="00EA740E"/>
    <w:rsid w:val="00EA7814"/>
    <w:rsid w:val="00EA7839"/>
    <w:rsid w:val="00EA7B1E"/>
    <w:rsid w:val="00EA7EAF"/>
    <w:rsid w:val="00EB0837"/>
    <w:rsid w:val="00EB08B5"/>
    <w:rsid w:val="00EB0AB0"/>
    <w:rsid w:val="00EB0B6C"/>
    <w:rsid w:val="00EB0D30"/>
    <w:rsid w:val="00EB14F6"/>
    <w:rsid w:val="00EB162D"/>
    <w:rsid w:val="00EB1939"/>
    <w:rsid w:val="00EB1C13"/>
    <w:rsid w:val="00EB1D19"/>
    <w:rsid w:val="00EB218C"/>
    <w:rsid w:val="00EB21B8"/>
    <w:rsid w:val="00EB240A"/>
    <w:rsid w:val="00EB2705"/>
    <w:rsid w:val="00EB274D"/>
    <w:rsid w:val="00EB2B96"/>
    <w:rsid w:val="00EB2D3D"/>
    <w:rsid w:val="00EB2E4F"/>
    <w:rsid w:val="00EB30C5"/>
    <w:rsid w:val="00EB32C9"/>
    <w:rsid w:val="00EB37BC"/>
    <w:rsid w:val="00EB3873"/>
    <w:rsid w:val="00EB3C1F"/>
    <w:rsid w:val="00EB3E3E"/>
    <w:rsid w:val="00EB3FC3"/>
    <w:rsid w:val="00EB4116"/>
    <w:rsid w:val="00EB42E9"/>
    <w:rsid w:val="00EB4468"/>
    <w:rsid w:val="00EB46E5"/>
    <w:rsid w:val="00EB476A"/>
    <w:rsid w:val="00EB4834"/>
    <w:rsid w:val="00EB4844"/>
    <w:rsid w:val="00EB4849"/>
    <w:rsid w:val="00EB4B43"/>
    <w:rsid w:val="00EB4BE7"/>
    <w:rsid w:val="00EB4C7F"/>
    <w:rsid w:val="00EB4ED2"/>
    <w:rsid w:val="00EB5198"/>
    <w:rsid w:val="00EB53B3"/>
    <w:rsid w:val="00EB5484"/>
    <w:rsid w:val="00EB5838"/>
    <w:rsid w:val="00EB597D"/>
    <w:rsid w:val="00EB5A4C"/>
    <w:rsid w:val="00EB5E04"/>
    <w:rsid w:val="00EB67A9"/>
    <w:rsid w:val="00EB6C5A"/>
    <w:rsid w:val="00EB6DB8"/>
    <w:rsid w:val="00EB6EBD"/>
    <w:rsid w:val="00EB7218"/>
    <w:rsid w:val="00EB732C"/>
    <w:rsid w:val="00EB7439"/>
    <w:rsid w:val="00EB7554"/>
    <w:rsid w:val="00EB7789"/>
    <w:rsid w:val="00EB7957"/>
    <w:rsid w:val="00EB79E3"/>
    <w:rsid w:val="00EB7A47"/>
    <w:rsid w:val="00EB7AE1"/>
    <w:rsid w:val="00EB7DD0"/>
    <w:rsid w:val="00EB7FCE"/>
    <w:rsid w:val="00EC018D"/>
    <w:rsid w:val="00EC09FE"/>
    <w:rsid w:val="00EC0C30"/>
    <w:rsid w:val="00EC0E43"/>
    <w:rsid w:val="00EC10CA"/>
    <w:rsid w:val="00EC1302"/>
    <w:rsid w:val="00EC16A2"/>
    <w:rsid w:val="00EC1839"/>
    <w:rsid w:val="00EC1C3B"/>
    <w:rsid w:val="00EC1EE9"/>
    <w:rsid w:val="00EC21FB"/>
    <w:rsid w:val="00EC22AA"/>
    <w:rsid w:val="00EC25A6"/>
    <w:rsid w:val="00EC26CD"/>
    <w:rsid w:val="00EC2BB5"/>
    <w:rsid w:val="00EC2C4E"/>
    <w:rsid w:val="00EC2E20"/>
    <w:rsid w:val="00EC2F3E"/>
    <w:rsid w:val="00EC3120"/>
    <w:rsid w:val="00EC3221"/>
    <w:rsid w:val="00EC3463"/>
    <w:rsid w:val="00EC34C3"/>
    <w:rsid w:val="00EC3901"/>
    <w:rsid w:val="00EC3931"/>
    <w:rsid w:val="00EC394A"/>
    <w:rsid w:val="00EC3B63"/>
    <w:rsid w:val="00EC3D0E"/>
    <w:rsid w:val="00EC3D36"/>
    <w:rsid w:val="00EC3D64"/>
    <w:rsid w:val="00EC42BC"/>
    <w:rsid w:val="00EC4687"/>
    <w:rsid w:val="00EC46E2"/>
    <w:rsid w:val="00EC4899"/>
    <w:rsid w:val="00EC4CB0"/>
    <w:rsid w:val="00EC543A"/>
    <w:rsid w:val="00EC54A1"/>
    <w:rsid w:val="00EC5A2B"/>
    <w:rsid w:val="00EC5C9F"/>
    <w:rsid w:val="00EC5F0E"/>
    <w:rsid w:val="00EC5F7E"/>
    <w:rsid w:val="00EC5FB7"/>
    <w:rsid w:val="00EC63A9"/>
    <w:rsid w:val="00EC65E9"/>
    <w:rsid w:val="00EC6BB6"/>
    <w:rsid w:val="00EC79E6"/>
    <w:rsid w:val="00EC7D75"/>
    <w:rsid w:val="00ED04B6"/>
    <w:rsid w:val="00ED073E"/>
    <w:rsid w:val="00ED077A"/>
    <w:rsid w:val="00ED0910"/>
    <w:rsid w:val="00ED0D10"/>
    <w:rsid w:val="00ED0EEA"/>
    <w:rsid w:val="00ED115C"/>
    <w:rsid w:val="00ED12B2"/>
    <w:rsid w:val="00ED1629"/>
    <w:rsid w:val="00ED19F4"/>
    <w:rsid w:val="00ED1A2E"/>
    <w:rsid w:val="00ED1BC3"/>
    <w:rsid w:val="00ED1C62"/>
    <w:rsid w:val="00ED1FC5"/>
    <w:rsid w:val="00ED233F"/>
    <w:rsid w:val="00ED25F5"/>
    <w:rsid w:val="00ED2C48"/>
    <w:rsid w:val="00ED3157"/>
    <w:rsid w:val="00ED325B"/>
    <w:rsid w:val="00ED3303"/>
    <w:rsid w:val="00ED39C8"/>
    <w:rsid w:val="00ED3B33"/>
    <w:rsid w:val="00ED3CE8"/>
    <w:rsid w:val="00ED42E3"/>
    <w:rsid w:val="00ED44B1"/>
    <w:rsid w:val="00ED4539"/>
    <w:rsid w:val="00ED46D3"/>
    <w:rsid w:val="00ED488A"/>
    <w:rsid w:val="00ED4AE8"/>
    <w:rsid w:val="00ED4C59"/>
    <w:rsid w:val="00ED516F"/>
    <w:rsid w:val="00ED5423"/>
    <w:rsid w:val="00ED5643"/>
    <w:rsid w:val="00ED5690"/>
    <w:rsid w:val="00ED57E1"/>
    <w:rsid w:val="00ED5A6C"/>
    <w:rsid w:val="00ED5B97"/>
    <w:rsid w:val="00ED5D80"/>
    <w:rsid w:val="00ED5DA8"/>
    <w:rsid w:val="00ED5F06"/>
    <w:rsid w:val="00ED737F"/>
    <w:rsid w:val="00ED73A1"/>
    <w:rsid w:val="00ED73D4"/>
    <w:rsid w:val="00ED7462"/>
    <w:rsid w:val="00ED7557"/>
    <w:rsid w:val="00ED7573"/>
    <w:rsid w:val="00ED75C8"/>
    <w:rsid w:val="00ED75FA"/>
    <w:rsid w:val="00ED7859"/>
    <w:rsid w:val="00ED7863"/>
    <w:rsid w:val="00ED7931"/>
    <w:rsid w:val="00EE06FF"/>
    <w:rsid w:val="00EE0999"/>
    <w:rsid w:val="00EE1429"/>
    <w:rsid w:val="00EE17CF"/>
    <w:rsid w:val="00EE20C7"/>
    <w:rsid w:val="00EE2439"/>
    <w:rsid w:val="00EE245F"/>
    <w:rsid w:val="00EE26B8"/>
    <w:rsid w:val="00EE2710"/>
    <w:rsid w:val="00EE2B81"/>
    <w:rsid w:val="00EE2DAC"/>
    <w:rsid w:val="00EE3023"/>
    <w:rsid w:val="00EE3163"/>
    <w:rsid w:val="00EE31DE"/>
    <w:rsid w:val="00EE3F0C"/>
    <w:rsid w:val="00EE4060"/>
    <w:rsid w:val="00EE4169"/>
    <w:rsid w:val="00EE43AE"/>
    <w:rsid w:val="00EE47E4"/>
    <w:rsid w:val="00EE4831"/>
    <w:rsid w:val="00EE4857"/>
    <w:rsid w:val="00EE495B"/>
    <w:rsid w:val="00EE4D78"/>
    <w:rsid w:val="00EE4FA9"/>
    <w:rsid w:val="00EE4FFE"/>
    <w:rsid w:val="00EE52B2"/>
    <w:rsid w:val="00EE52FC"/>
    <w:rsid w:val="00EE5603"/>
    <w:rsid w:val="00EE5AFC"/>
    <w:rsid w:val="00EE5B3B"/>
    <w:rsid w:val="00EE5C1B"/>
    <w:rsid w:val="00EE611F"/>
    <w:rsid w:val="00EE6772"/>
    <w:rsid w:val="00EE6905"/>
    <w:rsid w:val="00EE6A99"/>
    <w:rsid w:val="00EE7023"/>
    <w:rsid w:val="00EE705F"/>
    <w:rsid w:val="00EE7216"/>
    <w:rsid w:val="00EE76BA"/>
    <w:rsid w:val="00EE77E0"/>
    <w:rsid w:val="00EE78B5"/>
    <w:rsid w:val="00EE7AAF"/>
    <w:rsid w:val="00EE7AD1"/>
    <w:rsid w:val="00EF02D7"/>
    <w:rsid w:val="00EF03C7"/>
    <w:rsid w:val="00EF0499"/>
    <w:rsid w:val="00EF05A7"/>
    <w:rsid w:val="00EF060D"/>
    <w:rsid w:val="00EF09F0"/>
    <w:rsid w:val="00EF0AC3"/>
    <w:rsid w:val="00EF0BA3"/>
    <w:rsid w:val="00EF11CD"/>
    <w:rsid w:val="00EF1444"/>
    <w:rsid w:val="00EF167E"/>
    <w:rsid w:val="00EF172E"/>
    <w:rsid w:val="00EF1873"/>
    <w:rsid w:val="00EF1A44"/>
    <w:rsid w:val="00EF1AE7"/>
    <w:rsid w:val="00EF1C91"/>
    <w:rsid w:val="00EF1D23"/>
    <w:rsid w:val="00EF1DAC"/>
    <w:rsid w:val="00EF1FFA"/>
    <w:rsid w:val="00EF2040"/>
    <w:rsid w:val="00EF2659"/>
    <w:rsid w:val="00EF29BB"/>
    <w:rsid w:val="00EF3229"/>
    <w:rsid w:val="00EF352B"/>
    <w:rsid w:val="00EF37C7"/>
    <w:rsid w:val="00EF3878"/>
    <w:rsid w:val="00EF3965"/>
    <w:rsid w:val="00EF3FF8"/>
    <w:rsid w:val="00EF40BC"/>
    <w:rsid w:val="00EF417D"/>
    <w:rsid w:val="00EF41B9"/>
    <w:rsid w:val="00EF43B0"/>
    <w:rsid w:val="00EF43FF"/>
    <w:rsid w:val="00EF4474"/>
    <w:rsid w:val="00EF47B8"/>
    <w:rsid w:val="00EF49F5"/>
    <w:rsid w:val="00EF51FA"/>
    <w:rsid w:val="00EF5986"/>
    <w:rsid w:val="00EF68EF"/>
    <w:rsid w:val="00EF72E9"/>
    <w:rsid w:val="00EF7356"/>
    <w:rsid w:val="00EF7442"/>
    <w:rsid w:val="00EF7A2A"/>
    <w:rsid w:val="00EF7D5F"/>
    <w:rsid w:val="00EF7E40"/>
    <w:rsid w:val="00EF7F6A"/>
    <w:rsid w:val="00F00366"/>
    <w:rsid w:val="00F00557"/>
    <w:rsid w:val="00F005A5"/>
    <w:rsid w:val="00F0108C"/>
    <w:rsid w:val="00F013D9"/>
    <w:rsid w:val="00F01555"/>
    <w:rsid w:val="00F0194D"/>
    <w:rsid w:val="00F01AB5"/>
    <w:rsid w:val="00F01B71"/>
    <w:rsid w:val="00F01EF2"/>
    <w:rsid w:val="00F020F4"/>
    <w:rsid w:val="00F027C3"/>
    <w:rsid w:val="00F03228"/>
    <w:rsid w:val="00F0391F"/>
    <w:rsid w:val="00F04141"/>
    <w:rsid w:val="00F04195"/>
    <w:rsid w:val="00F044DB"/>
    <w:rsid w:val="00F04A15"/>
    <w:rsid w:val="00F04B6E"/>
    <w:rsid w:val="00F04E57"/>
    <w:rsid w:val="00F04F9B"/>
    <w:rsid w:val="00F0515A"/>
    <w:rsid w:val="00F052DD"/>
    <w:rsid w:val="00F0557E"/>
    <w:rsid w:val="00F056E8"/>
    <w:rsid w:val="00F05A9B"/>
    <w:rsid w:val="00F05E97"/>
    <w:rsid w:val="00F05EF6"/>
    <w:rsid w:val="00F06019"/>
    <w:rsid w:val="00F06051"/>
    <w:rsid w:val="00F06CA0"/>
    <w:rsid w:val="00F06F33"/>
    <w:rsid w:val="00F0735B"/>
    <w:rsid w:val="00F0787E"/>
    <w:rsid w:val="00F07972"/>
    <w:rsid w:val="00F103EF"/>
    <w:rsid w:val="00F103FE"/>
    <w:rsid w:val="00F10BA3"/>
    <w:rsid w:val="00F10F22"/>
    <w:rsid w:val="00F11652"/>
    <w:rsid w:val="00F11E29"/>
    <w:rsid w:val="00F122D0"/>
    <w:rsid w:val="00F12311"/>
    <w:rsid w:val="00F134AA"/>
    <w:rsid w:val="00F139E3"/>
    <w:rsid w:val="00F13F99"/>
    <w:rsid w:val="00F13FC3"/>
    <w:rsid w:val="00F141DA"/>
    <w:rsid w:val="00F142EA"/>
    <w:rsid w:val="00F1443B"/>
    <w:rsid w:val="00F14A45"/>
    <w:rsid w:val="00F14CEA"/>
    <w:rsid w:val="00F14CFC"/>
    <w:rsid w:val="00F14ED2"/>
    <w:rsid w:val="00F15661"/>
    <w:rsid w:val="00F156C7"/>
    <w:rsid w:val="00F15756"/>
    <w:rsid w:val="00F15A39"/>
    <w:rsid w:val="00F15D25"/>
    <w:rsid w:val="00F15E6A"/>
    <w:rsid w:val="00F15E8A"/>
    <w:rsid w:val="00F16064"/>
    <w:rsid w:val="00F16285"/>
    <w:rsid w:val="00F16357"/>
    <w:rsid w:val="00F16971"/>
    <w:rsid w:val="00F16A2D"/>
    <w:rsid w:val="00F16C0D"/>
    <w:rsid w:val="00F17377"/>
    <w:rsid w:val="00F17D4B"/>
    <w:rsid w:val="00F20050"/>
    <w:rsid w:val="00F2016D"/>
    <w:rsid w:val="00F205F6"/>
    <w:rsid w:val="00F20944"/>
    <w:rsid w:val="00F20A7C"/>
    <w:rsid w:val="00F2179D"/>
    <w:rsid w:val="00F21BF0"/>
    <w:rsid w:val="00F22112"/>
    <w:rsid w:val="00F222C6"/>
    <w:rsid w:val="00F22610"/>
    <w:rsid w:val="00F22853"/>
    <w:rsid w:val="00F22977"/>
    <w:rsid w:val="00F229AF"/>
    <w:rsid w:val="00F22BDF"/>
    <w:rsid w:val="00F2306E"/>
    <w:rsid w:val="00F23138"/>
    <w:rsid w:val="00F23534"/>
    <w:rsid w:val="00F23570"/>
    <w:rsid w:val="00F23602"/>
    <w:rsid w:val="00F23D42"/>
    <w:rsid w:val="00F23FBD"/>
    <w:rsid w:val="00F24070"/>
    <w:rsid w:val="00F240FD"/>
    <w:rsid w:val="00F24270"/>
    <w:rsid w:val="00F243BA"/>
    <w:rsid w:val="00F2468A"/>
    <w:rsid w:val="00F247BB"/>
    <w:rsid w:val="00F2484E"/>
    <w:rsid w:val="00F249C1"/>
    <w:rsid w:val="00F24E13"/>
    <w:rsid w:val="00F24E44"/>
    <w:rsid w:val="00F24EF4"/>
    <w:rsid w:val="00F25110"/>
    <w:rsid w:val="00F25212"/>
    <w:rsid w:val="00F25DF7"/>
    <w:rsid w:val="00F25F33"/>
    <w:rsid w:val="00F26795"/>
    <w:rsid w:val="00F267C6"/>
    <w:rsid w:val="00F2680A"/>
    <w:rsid w:val="00F26FE3"/>
    <w:rsid w:val="00F27360"/>
    <w:rsid w:val="00F275A6"/>
    <w:rsid w:val="00F27A07"/>
    <w:rsid w:val="00F301AB"/>
    <w:rsid w:val="00F302A1"/>
    <w:rsid w:val="00F305CC"/>
    <w:rsid w:val="00F30718"/>
    <w:rsid w:val="00F30724"/>
    <w:rsid w:val="00F30A34"/>
    <w:rsid w:val="00F30B45"/>
    <w:rsid w:val="00F30F34"/>
    <w:rsid w:val="00F30FF7"/>
    <w:rsid w:val="00F31072"/>
    <w:rsid w:val="00F3138D"/>
    <w:rsid w:val="00F31566"/>
    <w:rsid w:val="00F31CEB"/>
    <w:rsid w:val="00F31F18"/>
    <w:rsid w:val="00F3203A"/>
    <w:rsid w:val="00F3220D"/>
    <w:rsid w:val="00F323E7"/>
    <w:rsid w:val="00F32706"/>
    <w:rsid w:val="00F32B21"/>
    <w:rsid w:val="00F32C48"/>
    <w:rsid w:val="00F32EE1"/>
    <w:rsid w:val="00F338AE"/>
    <w:rsid w:val="00F33B1D"/>
    <w:rsid w:val="00F33CFA"/>
    <w:rsid w:val="00F33D0A"/>
    <w:rsid w:val="00F33EDF"/>
    <w:rsid w:val="00F33EEF"/>
    <w:rsid w:val="00F33F51"/>
    <w:rsid w:val="00F341EF"/>
    <w:rsid w:val="00F342AD"/>
    <w:rsid w:val="00F345C4"/>
    <w:rsid w:val="00F345F5"/>
    <w:rsid w:val="00F3472F"/>
    <w:rsid w:val="00F3482E"/>
    <w:rsid w:val="00F34C6C"/>
    <w:rsid w:val="00F34D14"/>
    <w:rsid w:val="00F357EE"/>
    <w:rsid w:val="00F35A31"/>
    <w:rsid w:val="00F35C25"/>
    <w:rsid w:val="00F3609E"/>
    <w:rsid w:val="00F361EC"/>
    <w:rsid w:val="00F362A8"/>
    <w:rsid w:val="00F36346"/>
    <w:rsid w:val="00F363E3"/>
    <w:rsid w:val="00F36547"/>
    <w:rsid w:val="00F368A3"/>
    <w:rsid w:val="00F36F16"/>
    <w:rsid w:val="00F36F7E"/>
    <w:rsid w:val="00F3710F"/>
    <w:rsid w:val="00F371CC"/>
    <w:rsid w:val="00F37397"/>
    <w:rsid w:val="00F373CF"/>
    <w:rsid w:val="00F3759F"/>
    <w:rsid w:val="00F37D67"/>
    <w:rsid w:val="00F37EBC"/>
    <w:rsid w:val="00F37F55"/>
    <w:rsid w:val="00F37F60"/>
    <w:rsid w:val="00F40069"/>
    <w:rsid w:val="00F403CC"/>
    <w:rsid w:val="00F404F0"/>
    <w:rsid w:val="00F40780"/>
    <w:rsid w:val="00F40B5E"/>
    <w:rsid w:val="00F40D8C"/>
    <w:rsid w:val="00F41115"/>
    <w:rsid w:val="00F41866"/>
    <w:rsid w:val="00F41A88"/>
    <w:rsid w:val="00F41F64"/>
    <w:rsid w:val="00F425A2"/>
    <w:rsid w:val="00F42A05"/>
    <w:rsid w:val="00F42AC5"/>
    <w:rsid w:val="00F42CBE"/>
    <w:rsid w:val="00F42DDE"/>
    <w:rsid w:val="00F42FE5"/>
    <w:rsid w:val="00F43370"/>
    <w:rsid w:val="00F436A0"/>
    <w:rsid w:val="00F436E0"/>
    <w:rsid w:val="00F438D1"/>
    <w:rsid w:val="00F4391B"/>
    <w:rsid w:val="00F43944"/>
    <w:rsid w:val="00F439E1"/>
    <w:rsid w:val="00F4440F"/>
    <w:rsid w:val="00F44874"/>
    <w:rsid w:val="00F449AF"/>
    <w:rsid w:val="00F44E35"/>
    <w:rsid w:val="00F45218"/>
    <w:rsid w:val="00F45344"/>
    <w:rsid w:val="00F453AD"/>
    <w:rsid w:val="00F45459"/>
    <w:rsid w:val="00F45475"/>
    <w:rsid w:val="00F4590A"/>
    <w:rsid w:val="00F45FD3"/>
    <w:rsid w:val="00F46176"/>
    <w:rsid w:val="00F46183"/>
    <w:rsid w:val="00F46393"/>
    <w:rsid w:val="00F46FC2"/>
    <w:rsid w:val="00F473A7"/>
    <w:rsid w:val="00F47846"/>
    <w:rsid w:val="00F47DCD"/>
    <w:rsid w:val="00F47DF8"/>
    <w:rsid w:val="00F501FF"/>
    <w:rsid w:val="00F5070B"/>
    <w:rsid w:val="00F50961"/>
    <w:rsid w:val="00F50BBC"/>
    <w:rsid w:val="00F50F46"/>
    <w:rsid w:val="00F51106"/>
    <w:rsid w:val="00F5140E"/>
    <w:rsid w:val="00F51CE1"/>
    <w:rsid w:val="00F51DF4"/>
    <w:rsid w:val="00F51F5A"/>
    <w:rsid w:val="00F52070"/>
    <w:rsid w:val="00F520D4"/>
    <w:rsid w:val="00F5236B"/>
    <w:rsid w:val="00F5292F"/>
    <w:rsid w:val="00F529BE"/>
    <w:rsid w:val="00F52D6C"/>
    <w:rsid w:val="00F52DDA"/>
    <w:rsid w:val="00F5307C"/>
    <w:rsid w:val="00F5345D"/>
    <w:rsid w:val="00F537FC"/>
    <w:rsid w:val="00F53AA4"/>
    <w:rsid w:val="00F541B0"/>
    <w:rsid w:val="00F543EE"/>
    <w:rsid w:val="00F54945"/>
    <w:rsid w:val="00F54B84"/>
    <w:rsid w:val="00F54CB9"/>
    <w:rsid w:val="00F5500F"/>
    <w:rsid w:val="00F55355"/>
    <w:rsid w:val="00F5560C"/>
    <w:rsid w:val="00F55E17"/>
    <w:rsid w:val="00F56735"/>
    <w:rsid w:val="00F567E9"/>
    <w:rsid w:val="00F56C0A"/>
    <w:rsid w:val="00F56FC8"/>
    <w:rsid w:val="00F57040"/>
    <w:rsid w:val="00F5705A"/>
    <w:rsid w:val="00F570A2"/>
    <w:rsid w:val="00F575B2"/>
    <w:rsid w:val="00F5779B"/>
    <w:rsid w:val="00F57834"/>
    <w:rsid w:val="00F57AE1"/>
    <w:rsid w:val="00F57EDE"/>
    <w:rsid w:val="00F6005E"/>
    <w:rsid w:val="00F60340"/>
    <w:rsid w:val="00F6048E"/>
    <w:rsid w:val="00F60792"/>
    <w:rsid w:val="00F608B6"/>
    <w:rsid w:val="00F60A4A"/>
    <w:rsid w:val="00F60A9B"/>
    <w:rsid w:val="00F60F00"/>
    <w:rsid w:val="00F60FD6"/>
    <w:rsid w:val="00F61728"/>
    <w:rsid w:val="00F61972"/>
    <w:rsid w:val="00F622D7"/>
    <w:rsid w:val="00F62307"/>
    <w:rsid w:val="00F62765"/>
    <w:rsid w:val="00F627F5"/>
    <w:rsid w:val="00F62886"/>
    <w:rsid w:val="00F62965"/>
    <w:rsid w:val="00F62EE0"/>
    <w:rsid w:val="00F62FF4"/>
    <w:rsid w:val="00F632E3"/>
    <w:rsid w:val="00F632F0"/>
    <w:rsid w:val="00F6339D"/>
    <w:rsid w:val="00F633B8"/>
    <w:rsid w:val="00F63909"/>
    <w:rsid w:val="00F63A8C"/>
    <w:rsid w:val="00F63B8D"/>
    <w:rsid w:val="00F63C1C"/>
    <w:rsid w:val="00F64522"/>
    <w:rsid w:val="00F64686"/>
    <w:rsid w:val="00F6471E"/>
    <w:rsid w:val="00F64B51"/>
    <w:rsid w:val="00F64FDC"/>
    <w:rsid w:val="00F6586F"/>
    <w:rsid w:val="00F66025"/>
    <w:rsid w:val="00F662E7"/>
    <w:rsid w:val="00F6634C"/>
    <w:rsid w:val="00F6638C"/>
    <w:rsid w:val="00F667A2"/>
    <w:rsid w:val="00F667D3"/>
    <w:rsid w:val="00F667D7"/>
    <w:rsid w:val="00F66E28"/>
    <w:rsid w:val="00F70635"/>
    <w:rsid w:val="00F70C3C"/>
    <w:rsid w:val="00F70DC0"/>
    <w:rsid w:val="00F711AC"/>
    <w:rsid w:val="00F7148D"/>
    <w:rsid w:val="00F71621"/>
    <w:rsid w:val="00F71750"/>
    <w:rsid w:val="00F71D93"/>
    <w:rsid w:val="00F71DF9"/>
    <w:rsid w:val="00F71E66"/>
    <w:rsid w:val="00F72080"/>
    <w:rsid w:val="00F723F1"/>
    <w:rsid w:val="00F72450"/>
    <w:rsid w:val="00F724BF"/>
    <w:rsid w:val="00F72AFA"/>
    <w:rsid w:val="00F72D3A"/>
    <w:rsid w:val="00F73058"/>
    <w:rsid w:val="00F734C6"/>
    <w:rsid w:val="00F73572"/>
    <w:rsid w:val="00F73838"/>
    <w:rsid w:val="00F7396E"/>
    <w:rsid w:val="00F73C3E"/>
    <w:rsid w:val="00F73C41"/>
    <w:rsid w:val="00F73EBA"/>
    <w:rsid w:val="00F740AE"/>
    <w:rsid w:val="00F74455"/>
    <w:rsid w:val="00F74659"/>
    <w:rsid w:val="00F746AE"/>
    <w:rsid w:val="00F749BC"/>
    <w:rsid w:val="00F74ABD"/>
    <w:rsid w:val="00F74E09"/>
    <w:rsid w:val="00F7519C"/>
    <w:rsid w:val="00F75302"/>
    <w:rsid w:val="00F758C5"/>
    <w:rsid w:val="00F75D05"/>
    <w:rsid w:val="00F75D8F"/>
    <w:rsid w:val="00F75F01"/>
    <w:rsid w:val="00F76A5D"/>
    <w:rsid w:val="00F76E72"/>
    <w:rsid w:val="00F777D7"/>
    <w:rsid w:val="00F77864"/>
    <w:rsid w:val="00F77EF0"/>
    <w:rsid w:val="00F77EFC"/>
    <w:rsid w:val="00F77F10"/>
    <w:rsid w:val="00F803F3"/>
    <w:rsid w:val="00F807D3"/>
    <w:rsid w:val="00F80A71"/>
    <w:rsid w:val="00F80C5E"/>
    <w:rsid w:val="00F80F00"/>
    <w:rsid w:val="00F81088"/>
    <w:rsid w:val="00F81183"/>
    <w:rsid w:val="00F81358"/>
    <w:rsid w:val="00F81768"/>
    <w:rsid w:val="00F81A55"/>
    <w:rsid w:val="00F81DD1"/>
    <w:rsid w:val="00F81DD6"/>
    <w:rsid w:val="00F82958"/>
    <w:rsid w:val="00F83480"/>
    <w:rsid w:val="00F835AA"/>
    <w:rsid w:val="00F8360B"/>
    <w:rsid w:val="00F83853"/>
    <w:rsid w:val="00F839EE"/>
    <w:rsid w:val="00F83C21"/>
    <w:rsid w:val="00F84141"/>
    <w:rsid w:val="00F841D2"/>
    <w:rsid w:val="00F846A1"/>
    <w:rsid w:val="00F84868"/>
    <w:rsid w:val="00F84932"/>
    <w:rsid w:val="00F84B24"/>
    <w:rsid w:val="00F84F83"/>
    <w:rsid w:val="00F851D7"/>
    <w:rsid w:val="00F852EA"/>
    <w:rsid w:val="00F858FF"/>
    <w:rsid w:val="00F85F8C"/>
    <w:rsid w:val="00F8607A"/>
    <w:rsid w:val="00F86594"/>
    <w:rsid w:val="00F86601"/>
    <w:rsid w:val="00F869EB"/>
    <w:rsid w:val="00F86CB3"/>
    <w:rsid w:val="00F86DDF"/>
    <w:rsid w:val="00F87874"/>
    <w:rsid w:val="00F878AB"/>
    <w:rsid w:val="00F87FED"/>
    <w:rsid w:val="00F9022B"/>
    <w:rsid w:val="00F90296"/>
    <w:rsid w:val="00F90462"/>
    <w:rsid w:val="00F9061E"/>
    <w:rsid w:val="00F9087E"/>
    <w:rsid w:val="00F90B09"/>
    <w:rsid w:val="00F90D53"/>
    <w:rsid w:val="00F90F3B"/>
    <w:rsid w:val="00F910E6"/>
    <w:rsid w:val="00F9164F"/>
    <w:rsid w:val="00F918F9"/>
    <w:rsid w:val="00F91BE9"/>
    <w:rsid w:val="00F9213A"/>
    <w:rsid w:val="00F92159"/>
    <w:rsid w:val="00F925B9"/>
    <w:rsid w:val="00F925BA"/>
    <w:rsid w:val="00F928CA"/>
    <w:rsid w:val="00F92AB8"/>
    <w:rsid w:val="00F92B80"/>
    <w:rsid w:val="00F92C72"/>
    <w:rsid w:val="00F92EF2"/>
    <w:rsid w:val="00F92FFA"/>
    <w:rsid w:val="00F93325"/>
    <w:rsid w:val="00F9332B"/>
    <w:rsid w:val="00F938CB"/>
    <w:rsid w:val="00F94430"/>
    <w:rsid w:val="00F948D9"/>
    <w:rsid w:val="00F948F9"/>
    <w:rsid w:val="00F949B7"/>
    <w:rsid w:val="00F9530B"/>
    <w:rsid w:val="00F95369"/>
    <w:rsid w:val="00F95A75"/>
    <w:rsid w:val="00F95AA9"/>
    <w:rsid w:val="00F95B0B"/>
    <w:rsid w:val="00F95BC4"/>
    <w:rsid w:val="00F95DB9"/>
    <w:rsid w:val="00F95EA0"/>
    <w:rsid w:val="00F9604D"/>
    <w:rsid w:val="00F962AD"/>
    <w:rsid w:val="00F96630"/>
    <w:rsid w:val="00F9664A"/>
    <w:rsid w:val="00F96CD2"/>
    <w:rsid w:val="00F96E1A"/>
    <w:rsid w:val="00F9733B"/>
    <w:rsid w:val="00F976E0"/>
    <w:rsid w:val="00F97A65"/>
    <w:rsid w:val="00F97A8F"/>
    <w:rsid w:val="00FA0276"/>
    <w:rsid w:val="00FA0833"/>
    <w:rsid w:val="00FA0C20"/>
    <w:rsid w:val="00FA0D60"/>
    <w:rsid w:val="00FA0E0A"/>
    <w:rsid w:val="00FA1004"/>
    <w:rsid w:val="00FA14BA"/>
    <w:rsid w:val="00FA1B34"/>
    <w:rsid w:val="00FA21A9"/>
    <w:rsid w:val="00FA25C5"/>
    <w:rsid w:val="00FA26E0"/>
    <w:rsid w:val="00FA274B"/>
    <w:rsid w:val="00FA2C83"/>
    <w:rsid w:val="00FA2F1A"/>
    <w:rsid w:val="00FA3001"/>
    <w:rsid w:val="00FA3085"/>
    <w:rsid w:val="00FA31EF"/>
    <w:rsid w:val="00FA33D3"/>
    <w:rsid w:val="00FA388D"/>
    <w:rsid w:val="00FA4265"/>
    <w:rsid w:val="00FA48B1"/>
    <w:rsid w:val="00FA4E16"/>
    <w:rsid w:val="00FA537E"/>
    <w:rsid w:val="00FA546B"/>
    <w:rsid w:val="00FA546F"/>
    <w:rsid w:val="00FA57B7"/>
    <w:rsid w:val="00FA5914"/>
    <w:rsid w:val="00FA597D"/>
    <w:rsid w:val="00FA5B7B"/>
    <w:rsid w:val="00FA6A64"/>
    <w:rsid w:val="00FA7010"/>
    <w:rsid w:val="00FA70D8"/>
    <w:rsid w:val="00FA7401"/>
    <w:rsid w:val="00FA7868"/>
    <w:rsid w:val="00FA786A"/>
    <w:rsid w:val="00FA7E6E"/>
    <w:rsid w:val="00FB00F6"/>
    <w:rsid w:val="00FB02DB"/>
    <w:rsid w:val="00FB0317"/>
    <w:rsid w:val="00FB054F"/>
    <w:rsid w:val="00FB05B9"/>
    <w:rsid w:val="00FB080A"/>
    <w:rsid w:val="00FB0CFF"/>
    <w:rsid w:val="00FB0D11"/>
    <w:rsid w:val="00FB0EE3"/>
    <w:rsid w:val="00FB0EFD"/>
    <w:rsid w:val="00FB117E"/>
    <w:rsid w:val="00FB11F2"/>
    <w:rsid w:val="00FB1295"/>
    <w:rsid w:val="00FB1452"/>
    <w:rsid w:val="00FB164C"/>
    <w:rsid w:val="00FB1A2E"/>
    <w:rsid w:val="00FB1AA6"/>
    <w:rsid w:val="00FB1F3E"/>
    <w:rsid w:val="00FB2393"/>
    <w:rsid w:val="00FB23E0"/>
    <w:rsid w:val="00FB25C4"/>
    <w:rsid w:val="00FB2697"/>
    <w:rsid w:val="00FB2729"/>
    <w:rsid w:val="00FB2A0E"/>
    <w:rsid w:val="00FB2AA6"/>
    <w:rsid w:val="00FB2D77"/>
    <w:rsid w:val="00FB31CB"/>
    <w:rsid w:val="00FB3208"/>
    <w:rsid w:val="00FB39F6"/>
    <w:rsid w:val="00FB3AE6"/>
    <w:rsid w:val="00FB3C43"/>
    <w:rsid w:val="00FB3E1F"/>
    <w:rsid w:val="00FB3EB9"/>
    <w:rsid w:val="00FB4458"/>
    <w:rsid w:val="00FB4740"/>
    <w:rsid w:val="00FB4AF9"/>
    <w:rsid w:val="00FB4B09"/>
    <w:rsid w:val="00FB4D62"/>
    <w:rsid w:val="00FB4E56"/>
    <w:rsid w:val="00FB4F6A"/>
    <w:rsid w:val="00FB51A7"/>
    <w:rsid w:val="00FB5257"/>
    <w:rsid w:val="00FB54F5"/>
    <w:rsid w:val="00FB5987"/>
    <w:rsid w:val="00FB6390"/>
    <w:rsid w:val="00FB6E21"/>
    <w:rsid w:val="00FB712A"/>
    <w:rsid w:val="00FB76D5"/>
    <w:rsid w:val="00FB7816"/>
    <w:rsid w:val="00FB7A4A"/>
    <w:rsid w:val="00FB7B9B"/>
    <w:rsid w:val="00FB7C19"/>
    <w:rsid w:val="00FB7E9D"/>
    <w:rsid w:val="00FC001C"/>
    <w:rsid w:val="00FC0AFB"/>
    <w:rsid w:val="00FC0B32"/>
    <w:rsid w:val="00FC0E10"/>
    <w:rsid w:val="00FC11E9"/>
    <w:rsid w:val="00FC1286"/>
    <w:rsid w:val="00FC19C3"/>
    <w:rsid w:val="00FC19F1"/>
    <w:rsid w:val="00FC1B41"/>
    <w:rsid w:val="00FC20E6"/>
    <w:rsid w:val="00FC238E"/>
    <w:rsid w:val="00FC29D2"/>
    <w:rsid w:val="00FC2B9F"/>
    <w:rsid w:val="00FC2CBE"/>
    <w:rsid w:val="00FC2CD7"/>
    <w:rsid w:val="00FC2F33"/>
    <w:rsid w:val="00FC30A1"/>
    <w:rsid w:val="00FC3296"/>
    <w:rsid w:val="00FC3C80"/>
    <w:rsid w:val="00FC3EC4"/>
    <w:rsid w:val="00FC4143"/>
    <w:rsid w:val="00FC42B7"/>
    <w:rsid w:val="00FC431B"/>
    <w:rsid w:val="00FC434B"/>
    <w:rsid w:val="00FC4567"/>
    <w:rsid w:val="00FC503D"/>
    <w:rsid w:val="00FC52C1"/>
    <w:rsid w:val="00FC5359"/>
    <w:rsid w:val="00FC581C"/>
    <w:rsid w:val="00FC58B5"/>
    <w:rsid w:val="00FC5E3E"/>
    <w:rsid w:val="00FC600A"/>
    <w:rsid w:val="00FC64B0"/>
    <w:rsid w:val="00FC67EF"/>
    <w:rsid w:val="00FC6D4A"/>
    <w:rsid w:val="00FC70E1"/>
    <w:rsid w:val="00FC718B"/>
    <w:rsid w:val="00FC7225"/>
    <w:rsid w:val="00FC7743"/>
    <w:rsid w:val="00FC7A12"/>
    <w:rsid w:val="00FC7FFA"/>
    <w:rsid w:val="00FD037C"/>
    <w:rsid w:val="00FD076B"/>
    <w:rsid w:val="00FD088E"/>
    <w:rsid w:val="00FD0CE2"/>
    <w:rsid w:val="00FD1310"/>
    <w:rsid w:val="00FD1515"/>
    <w:rsid w:val="00FD1D7A"/>
    <w:rsid w:val="00FD1FC1"/>
    <w:rsid w:val="00FD212D"/>
    <w:rsid w:val="00FD22FD"/>
    <w:rsid w:val="00FD26AF"/>
    <w:rsid w:val="00FD2827"/>
    <w:rsid w:val="00FD28AC"/>
    <w:rsid w:val="00FD2D82"/>
    <w:rsid w:val="00FD2FB7"/>
    <w:rsid w:val="00FD3157"/>
    <w:rsid w:val="00FD3305"/>
    <w:rsid w:val="00FD3407"/>
    <w:rsid w:val="00FD35DA"/>
    <w:rsid w:val="00FD3662"/>
    <w:rsid w:val="00FD3753"/>
    <w:rsid w:val="00FD3877"/>
    <w:rsid w:val="00FD3B44"/>
    <w:rsid w:val="00FD3B60"/>
    <w:rsid w:val="00FD3D20"/>
    <w:rsid w:val="00FD4089"/>
    <w:rsid w:val="00FD408A"/>
    <w:rsid w:val="00FD4237"/>
    <w:rsid w:val="00FD45C5"/>
    <w:rsid w:val="00FD4D13"/>
    <w:rsid w:val="00FD50A4"/>
    <w:rsid w:val="00FD5664"/>
    <w:rsid w:val="00FD5E1F"/>
    <w:rsid w:val="00FD618B"/>
    <w:rsid w:val="00FD628D"/>
    <w:rsid w:val="00FD640E"/>
    <w:rsid w:val="00FD6468"/>
    <w:rsid w:val="00FD699D"/>
    <w:rsid w:val="00FD6A5B"/>
    <w:rsid w:val="00FD6BD2"/>
    <w:rsid w:val="00FD6E1B"/>
    <w:rsid w:val="00FD6E84"/>
    <w:rsid w:val="00FD73BF"/>
    <w:rsid w:val="00FD746F"/>
    <w:rsid w:val="00FD75C5"/>
    <w:rsid w:val="00FD7ABB"/>
    <w:rsid w:val="00FE069D"/>
    <w:rsid w:val="00FE0A12"/>
    <w:rsid w:val="00FE0C1A"/>
    <w:rsid w:val="00FE111D"/>
    <w:rsid w:val="00FE146E"/>
    <w:rsid w:val="00FE18DA"/>
    <w:rsid w:val="00FE1966"/>
    <w:rsid w:val="00FE1E92"/>
    <w:rsid w:val="00FE1FF7"/>
    <w:rsid w:val="00FE21DE"/>
    <w:rsid w:val="00FE2251"/>
    <w:rsid w:val="00FE2515"/>
    <w:rsid w:val="00FE2570"/>
    <w:rsid w:val="00FE25F4"/>
    <w:rsid w:val="00FE294A"/>
    <w:rsid w:val="00FE2E34"/>
    <w:rsid w:val="00FE2E65"/>
    <w:rsid w:val="00FE339B"/>
    <w:rsid w:val="00FE3434"/>
    <w:rsid w:val="00FE3443"/>
    <w:rsid w:val="00FE3F92"/>
    <w:rsid w:val="00FE40AF"/>
    <w:rsid w:val="00FE4267"/>
    <w:rsid w:val="00FE4394"/>
    <w:rsid w:val="00FE4491"/>
    <w:rsid w:val="00FE4549"/>
    <w:rsid w:val="00FE476F"/>
    <w:rsid w:val="00FE508C"/>
    <w:rsid w:val="00FE509C"/>
    <w:rsid w:val="00FE52CC"/>
    <w:rsid w:val="00FE5D0B"/>
    <w:rsid w:val="00FE5DAA"/>
    <w:rsid w:val="00FE5DE6"/>
    <w:rsid w:val="00FE5FF7"/>
    <w:rsid w:val="00FE6097"/>
    <w:rsid w:val="00FE613A"/>
    <w:rsid w:val="00FE63CE"/>
    <w:rsid w:val="00FE69E7"/>
    <w:rsid w:val="00FE69EB"/>
    <w:rsid w:val="00FE6F43"/>
    <w:rsid w:val="00FE71D4"/>
    <w:rsid w:val="00FE7379"/>
    <w:rsid w:val="00FE75B6"/>
    <w:rsid w:val="00FE7798"/>
    <w:rsid w:val="00FE7A76"/>
    <w:rsid w:val="00FE7DAA"/>
    <w:rsid w:val="00FF0287"/>
    <w:rsid w:val="00FF05EF"/>
    <w:rsid w:val="00FF0809"/>
    <w:rsid w:val="00FF0A8B"/>
    <w:rsid w:val="00FF0D54"/>
    <w:rsid w:val="00FF0E1D"/>
    <w:rsid w:val="00FF0E48"/>
    <w:rsid w:val="00FF10B9"/>
    <w:rsid w:val="00FF166C"/>
    <w:rsid w:val="00FF171B"/>
    <w:rsid w:val="00FF1DF3"/>
    <w:rsid w:val="00FF1E3A"/>
    <w:rsid w:val="00FF1F93"/>
    <w:rsid w:val="00FF2592"/>
    <w:rsid w:val="00FF2607"/>
    <w:rsid w:val="00FF2A18"/>
    <w:rsid w:val="00FF351A"/>
    <w:rsid w:val="00FF35A2"/>
    <w:rsid w:val="00FF3830"/>
    <w:rsid w:val="00FF3A78"/>
    <w:rsid w:val="00FF3DAF"/>
    <w:rsid w:val="00FF3E07"/>
    <w:rsid w:val="00FF4310"/>
    <w:rsid w:val="00FF4A86"/>
    <w:rsid w:val="00FF4AD8"/>
    <w:rsid w:val="00FF4B47"/>
    <w:rsid w:val="00FF50A8"/>
    <w:rsid w:val="00FF5440"/>
    <w:rsid w:val="00FF5670"/>
    <w:rsid w:val="00FF59CA"/>
    <w:rsid w:val="00FF5A21"/>
    <w:rsid w:val="00FF5AE3"/>
    <w:rsid w:val="00FF5E7B"/>
    <w:rsid w:val="00FF5F08"/>
    <w:rsid w:val="00FF636C"/>
    <w:rsid w:val="00FF638C"/>
    <w:rsid w:val="00FF6600"/>
    <w:rsid w:val="00FF6AAE"/>
    <w:rsid w:val="00FF6BA9"/>
    <w:rsid w:val="00FF6E67"/>
    <w:rsid w:val="00FF70D5"/>
    <w:rsid w:val="00FF73DC"/>
    <w:rsid w:val="00FF74F9"/>
    <w:rsid w:val="00FF783E"/>
    <w:rsid w:val="00FF7920"/>
    <w:rsid w:val="00FF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437C7442-EE02-4E88-8AE2-8E8A6DC5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100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uiPriority w:val="99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1"/>
      </w:numPr>
    </w:pPr>
  </w:style>
  <w:style w:type="numbering" w:customStyle="1" w:styleId="Style2">
    <w:name w:val="Style2"/>
    <w:uiPriority w:val="99"/>
    <w:rsid w:val="00C82120"/>
    <w:pPr>
      <w:numPr>
        <w:numId w:val="13"/>
      </w:numPr>
    </w:pPr>
  </w:style>
  <w:style w:type="numbering" w:customStyle="1" w:styleId="Style3">
    <w:name w:val="Style3"/>
    <w:uiPriority w:val="99"/>
    <w:rsid w:val="00C82120"/>
    <w:pPr>
      <w:numPr>
        <w:numId w:val="14"/>
      </w:numPr>
    </w:pPr>
  </w:style>
  <w:style w:type="numbering" w:customStyle="1" w:styleId="Style4">
    <w:name w:val="Style4"/>
    <w:uiPriority w:val="99"/>
    <w:rsid w:val="00C82120"/>
    <w:pPr>
      <w:numPr>
        <w:numId w:val="15"/>
      </w:numPr>
    </w:pPr>
  </w:style>
  <w:style w:type="numbering" w:customStyle="1" w:styleId="Style5">
    <w:name w:val="Style5"/>
    <w:uiPriority w:val="99"/>
    <w:rsid w:val="00C82120"/>
    <w:pPr>
      <w:numPr>
        <w:numId w:val="16"/>
      </w:numPr>
    </w:pPr>
  </w:style>
  <w:style w:type="numbering" w:customStyle="1" w:styleId="Style6">
    <w:name w:val="Style6"/>
    <w:uiPriority w:val="99"/>
    <w:rsid w:val="00C82120"/>
    <w:pPr>
      <w:numPr>
        <w:numId w:val="17"/>
      </w:numPr>
    </w:pPr>
  </w:style>
  <w:style w:type="numbering" w:customStyle="1" w:styleId="Style7">
    <w:name w:val="Style7"/>
    <w:uiPriority w:val="99"/>
    <w:rsid w:val="00C82120"/>
    <w:pPr>
      <w:numPr>
        <w:numId w:val="18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character" w:customStyle="1" w:styleId="WW8Num4z0">
    <w:name w:val="WW8Num4z0"/>
    <w:rsid w:val="001676BB"/>
    <w:rPr>
      <w:rFonts w:ascii="Times New Roman" w:eastAsia="Times New Roman" w:hAnsi="Times New Roman" w:cs="Times New Roman"/>
    </w:rPr>
  </w:style>
  <w:style w:type="table" w:customStyle="1" w:styleId="TableGrid3">
    <w:name w:val="Table Grid3"/>
    <w:basedOn w:val="TableNormal"/>
    <w:next w:val="TableGrid"/>
    <w:uiPriority w:val="39"/>
    <w:rsid w:val="001676BB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6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16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39"/>
    <w:rsid w:val="0016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1676BB"/>
  </w:style>
  <w:style w:type="character" w:customStyle="1" w:styleId="eop">
    <w:name w:val="eop"/>
    <w:basedOn w:val="DefaultParagraphFont"/>
    <w:rsid w:val="00167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1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3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ci.network/abou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ci.network/abou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8" ma:contentTypeDescription="สร้างเอกสารใหม่" ma:contentTypeScope="" ma:versionID="7676d182d5e801bb68d867bded74d906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6c23dd9a9ed1a09252360b87dfcca89a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6E9696-7323-4092-8CB2-A2D1B2D6A410}"/>
</file>

<file path=customXml/itemProps3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14535</TotalTime>
  <Pages>155</Pages>
  <Words>39541</Words>
  <Characters>178728</Characters>
  <Application>Microsoft Office Word</Application>
  <DocSecurity>0</DocSecurity>
  <Lines>14894</Lines>
  <Paragraphs>8084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210185</CharactersWithSpaces>
  <SharedDoc>false</SharedDoc>
  <HLinks>
    <vt:vector size="24" baseType="variant">
      <vt:variant>
        <vt:i4>6357036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0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Phunisa, Kitbamrung</cp:lastModifiedBy>
  <cp:revision>3264</cp:revision>
  <cp:lastPrinted>2026-02-19T17:56:00Z</cp:lastPrinted>
  <dcterms:created xsi:type="dcterms:W3CDTF">2023-03-03T20:45:00Z</dcterms:created>
  <dcterms:modified xsi:type="dcterms:W3CDTF">2026-02-19T05:14:00Z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  <property fmtid="{D5CDD505-2E9C-101B-9397-08002B2CF9AE}" pid="3" name="MediaServiceImageTags">
    <vt:lpwstr/>
  </property>
</Properties>
</file>