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E40B" w14:textId="77777777" w:rsidR="00A77B3E" w:rsidRPr="00237730" w:rsidRDefault="00A77B3E" w:rsidP="001F6598">
      <w:pPr>
        <w:jc w:val="both"/>
        <w:rPr>
          <w:rFonts w:ascii="Arial" w:hAnsi="Arial" w:cs="Arial"/>
          <w:color w:val="000000"/>
          <w:sz w:val="20"/>
          <w:szCs w:val="20"/>
          <w:lang w:bidi="th-TH"/>
        </w:rPr>
      </w:pPr>
      <w:bookmarkStart w:id="0" w:name="Section1"/>
      <w:bookmarkEnd w:id="0"/>
    </w:p>
    <w:p w14:paraId="06506BF7" w14:textId="77777777" w:rsidR="00A77B3E" w:rsidRPr="00237730" w:rsidRDefault="00A77B3E" w:rsidP="001F6598">
      <w:pPr>
        <w:jc w:val="both"/>
        <w:rPr>
          <w:rFonts w:ascii="Arial" w:hAnsi="Arial" w:cs="Arial"/>
          <w:color w:val="000000"/>
          <w:sz w:val="20"/>
          <w:szCs w:val="20"/>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0"/>
      </w:tblGrid>
      <w:tr w:rsidR="005732AB" w:rsidRPr="00237730" w14:paraId="08068EB2" w14:textId="77777777">
        <w:trPr>
          <w:cantSplit/>
        </w:trPr>
        <w:tc>
          <w:tcPr>
            <w:tcW w:w="9030" w:type="dxa"/>
            <w:tcBorders>
              <w:top w:val="nil"/>
              <w:left w:val="nil"/>
              <w:bottom w:val="nil"/>
              <w:right w:val="nil"/>
            </w:tcBorders>
            <w:tcMar>
              <w:top w:w="0" w:type="dxa"/>
              <w:left w:w="53" w:type="dxa"/>
              <w:bottom w:w="0" w:type="dxa"/>
              <w:right w:w="53" w:type="dxa"/>
            </w:tcMar>
            <w:vAlign w:val="center"/>
          </w:tcPr>
          <w:p w14:paraId="564AA0C5" w14:textId="77777777" w:rsidR="005732AB" w:rsidRPr="00237730" w:rsidRDefault="00CC2431" w:rsidP="001F6598">
            <w:pPr>
              <w:tabs>
                <w:tab w:val="left" w:pos="420"/>
              </w:tabs>
              <w:ind w:left="487" w:right="55" w:hanging="541"/>
              <w:outlineLvl w:val="0"/>
              <w:rPr>
                <w:rFonts w:ascii="Arial" w:eastAsia="Arial" w:hAnsi="Arial" w:cs="Arial"/>
                <w:b/>
                <w:bCs/>
                <w:sz w:val="20"/>
                <w:szCs w:val="20"/>
              </w:rPr>
            </w:pPr>
            <w:r w:rsidRPr="00237730">
              <w:rPr>
                <w:rFonts w:ascii="Arial" w:eastAsia="Arial" w:hAnsi="Arial" w:cs="Arial"/>
                <w:b/>
                <w:bCs/>
                <w:sz w:val="20"/>
                <w:szCs w:val="20"/>
              </w:rPr>
              <w:t>1</w:t>
            </w:r>
            <w:r w:rsidRPr="00237730">
              <w:rPr>
                <w:rFonts w:ascii="Arial" w:eastAsia="Arial" w:hAnsi="Arial" w:cs="Arial"/>
                <w:b/>
                <w:bCs/>
                <w:sz w:val="20"/>
                <w:szCs w:val="20"/>
              </w:rPr>
              <w:tab/>
              <w:t>General information</w:t>
            </w:r>
          </w:p>
        </w:tc>
      </w:tr>
    </w:tbl>
    <w:p w14:paraId="7E9CF011" w14:textId="77777777" w:rsidR="005732AB" w:rsidRPr="00237730" w:rsidRDefault="005732AB" w:rsidP="001F6598">
      <w:pPr>
        <w:jc w:val="both"/>
        <w:rPr>
          <w:rFonts w:ascii="Arial" w:hAnsi="Arial" w:cs="Arial"/>
          <w:color w:val="000000"/>
          <w:sz w:val="20"/>
          <w:szCs w:val="20"/>
        </w:rPr>
      </w:pPr>
    </w:p>
    <w:p w14:paraId="65B2BF39" w14:textId="77777777" w:rsidR="005732AB" w:rsidRPr="00237730" w:rsidRDefault="00CC2431" w:rsidP="001F6598">
      <w:pPr>
        <w:jc w:val="both"/>
        <w:rPr>
          <w:rFonts w:ascii="Arial" w:hAnsi="Arial" w:cs="Arial"/>
          <w:color w:val="000000"/>
          <w:sz w:val="20"/>
          <w:szCs w:val="20"/>
        </w:rPr>
      </w:pPr>
      <w:r w:rsidRPr="00237730">
        <w:rPr>
          <w:rFonts w:ascii="Arial" w:eastAsia="Arial" w:hAnsi="Arial" w:cs="Arial"/>
          <w:color w:val="000000"/>
          <w:sz w:val="20"/>
          <w:szCs w:val="20"/>
        </w:rPr>
        <w:t>JPMorgan</w:t>
      </w:r>
      <w:r w:rsidRPr="00237730">
        <w:rPr>
          <w:rFonts w:ascii="Arial" w:eastAsia="Arial" w:hAnsi="Arial" w:cs="Arial"/>
          <w:color w:val="000000"/>
          <w:sz w:val="20"/>
        </w:rPr>
        <w:t xml:space="preserve"> Securities (Thailand) Limited (“the Company”) was incorporated in Thailand as a limited company on 17 September 1974. The address of its registered office is as follows:</w:t>
      </w:r>
    </w:p>
    <w:p w14:paraId="155EE213" w14:textId="77777777" w:rsidR="005732AB" w:rsidRPr="00237730" w:rsidRDefault="005732AB" w:rsidP="001F6598">
      <w:pPr>
        <w:rPr>
          <w:rFonts w:ascii="Arial" w:hAnsi="Arial" w:cs="Arial"/>
          <w:color w:val="000000"/>
          <w:sz w:val="20"/>
        </w:rPr>
      </w:pPr>
    </w:p>
    <w:p w14:paraId="7413A9BF" w14:textId="77777777" w:rsidR="005732AB" w:rsidRPr="00237730" w:rsidRDefault="00CC2431" w:rsidP="001F6598">
      <w:pPr>
        <w:ind w:right="386"/>
        <w:rPr>
          <w:rFonts w:ascii="Arial" w:hAnsi="Arial" w:cs="Arial"/>
          <w:color w:val="000000"/>
          <w:sz w:val="20"/>
          <w:szCs w:val="20"/>
        </w:rPr>
      </w:pPr>
      <w:r w:rsidRPr="00237730">
        <w:rPr>
          <w:rFonts w:ascii="Arial" w:eastAsia="Arial" w:hAnsi="Arial" w:cs="Arial"/>
          <w:color w:val="000000"/>
          <w:sz w:val="20"/>
        </w:rPr>
        <w:t>548 One City Centre, 50</w:t>
      </w:r>
      <w:r w:rsidRPr="00237730">
        <w:rPr>
          <w:rFonts w:ascii="Arial" w:eastAsia="Arial" w:hAnsi="Arial" w:cs="Arial"/>
          <w:color w:val="000000"/>
          <w:sz w:val="20"/>
          <w:vertAlign w:val="superscript"/>
        </w:rPr>
        <w:t>th</w:t>
      </w:r>
      <w:r w:rsidRPr="00237730">
        <w:rPr>
          <w:rFonts w:ascii="Arial" w:eastAsia="Arial" w:hAnsi="Arial" w:cs="Arial"/>
          <w:color w:val="000000"/>
          <w:sz w:val="20"/>
        </w:rPr>
        <w:t xml:space="preserve"> Floor, Ploen Chit Road, Lumphini, Pathum Wan, Bangkok 10330.</w:t>
      </w:r>
    </w:p>
    <w:p w14:paraId="31640317" w14:textId="77777777" w:rsidR="005732AB" w:rsidRPr="00237730" w:rsidRDefault="005732AB" w:rsidP="001F6598">
      <w:pPr>
        <w:jc w:val="both"/>
        <w:rPr>
          <w:rFonts w:ascii="Arial" w:hAnsi="Arial" w:cs="Arial"/>
          <w:color w:val="000000"/>
          <w:sz w:val="20"/>
        </w:rPr>
      </w:pPr>
    </w:p>
    <w:p w14:paraId="64D76930" w14:textId="77777777" w:rsidR="005732AB" w:rsidRPr="00237730" w:rsidRDefault="00CC2431" w:rsidP="001F6598">
      <w:pPr>
        <w:jc w:val="both"/>
        <w:rPr>
          <w:rFonts w:ascii="Arial" w:hAnsi="Arial" w:cs="Arial"/>
          <w:color w:val="000000"/>
          <w:sz w:val="20"/>
          <w:szCs w:val="20"/>
        </w:rPr>
      </w:pPr>
      <w:r w:rsidRPr="00237730">
        <w:rPr>
          <w:rFonts w:ascii="Arial" w:eastAsia="Arial" w:hAnsi="Arial" w:cs="Arial"/>
          <w:color w:val="000000"/>
          <w:sz w:val="20"/>
          <w:szCs w:val="20"/>
        </w:rPr>
        <w:t>The principal business operations of the Company are securities brokerage and derivatives brokerage. The Company holds business licenses, covering securities operations, including securities dealing, underwriting, securities brokerage, investment advisory services and derivatives brokerage.</w:t>
      </w:r>
    </w:p>
    <w:p w14:paraId="36EB3C7E" w14:textId="77777777" w:rsidR="005732AB" w:rsidRPr="00237730" w:rsidRDefault="005732AB" w:rsidP="001F6598">
      <w:pPr>
        <w:jc w:val="both"/>
        <w:rPr>
          <w:rFonts w:ascii="Arial" w:hAnsi="Arial" w:cs="Arial"/>
          <w:color w:val="000000"/>
          <w:sz w:val="20"/>
        </w:rPr>
      </w:pPr>
    </w:p>
    <w:p w14:paraId="797C7062" w14:textId="4EEC1619" w:rsidR="005732AB" w:rsidRPr="00F50BAC" w:rsidRDefault="00CC2431" w:rsidP="001F6598">
      <w:pPr>
        <w:jc w:val="both"/>
        <w:rPr>
          <w:rFonts w:ascii="Arial" w:eastAsia="Arial" w:hAnsi="Arial" w:cs="Arial"/>
          <w:color w:val="000000"/>
          <w:sz w:val="20"/>
        </w:rPr>
      </w:pPr>
      <w:r w:rsidRPr="00237730">
        <w:rPr>
          <w:rFonts w:ascii="Arial" w:eastAsia="Arial" w:hAnsi="Arial" w:cs="Arial"/>
          <w:color w:val="000000"/>
          <w:sz w:val="20"/>
        </w:rPr>
        <w:t>The Company’s major shareholder is J.P. Morgan International Finance Limited,</w:t>
      </w:r>
      <w:r w:rsidR="00CC2665" w:rsidRPr="00F50BAC">
        <w:rPr>
          <w:rFonts w:ascii="Arial" w:hAnsi="Arial" w:cs="Arial"/>
          <w:kern w:val="0"/>
          <w:sz w:val="21"/>
          <w:szCs w:val="21"/>
          <w:lang w:bidi="th-TH"/>
        </w:rPr>
        <w:t xml:space="preserve"> </w:t>
      </w:r>
      <w:r w:rsidR="00CC2665" w:rsidRPr="00237730">
        <w:rPr>
          <w:rFonts w:ascii="Arial" w:eastAsia="Arial" w:hAnsi="Arial" w:cs="Arial"/>
          <w:color w:val="000000"/>
          <w:sz w:val="20"/>
        </w:rPr>
        <w:t xml:space="preserve">which </w:t>
      </w:r>
      <w:r w:rsidR="00A45BE7" w:rsidRPr="00237730">
        <w:rPr>
          <w:rFonts w:ascii="Arial" w:eastAsia="Arial" w:hAnsi="Arial" w:cs="Arial"/>
          <w:color w:val="000000"/>
          <w:sz w:val="20"/>
        </w:rPr>
        <w:t xml:space="preserve">is </w:t>
      </w:r>
      <w:r w:rsidRPr="00237730">
        <w:rPr>
          <w:rFonts w:ascii="Arial" w:eastAsia="Arial" w:hAnsi="Arial" w:cs="Arial"/>
          <w:color w:val="000000"/>
          <w:sz w:val="20"/>
        </w:rPr>
        <w:t>the parent company and is in the group of JPMorgan Chase &amp; Co., the ultimate parent company, incorporated in the United States of America.</w:t>
      </w:r>
    </w:p>
    <w:p w14:paraId="35F04BCD" w14:textId="77777777" w:rsidR="005732AB" w:rsidRPr="00237730" w:rsidRDefault="005732AB" w:rsidP="001F6598">
      <w:pPr>
        <w:jc w:val="both"/>
        <w:rPr>
          <w:rFonts w:ascii="Arial" w:hAnsi="Arial" w:cs="Arial"/>
          <w:color w:val="000000"/>
          <w:sz w:val="20"/>
        </w:rPr>
      </w:pPr>
    </w:p>
    <w:p w14:paraId="5E98B609" w14:textId="583984E5" w:rsidR="005732AB" w:rsidRPr="00237730" w:rsidRDefault="00CC2431" w:rsidP="00AC7CB2">
      <w:pPr>
        <w:ind w:right="386"/>
        <w:rPr>
          <w:rFonts w:ascii="Arial" w:eastAsia="Arial" w:hAnsi="Arial" w:cs="Arial"/>
          <w:color w:val="000000"/>
          <w:sz w:val="20"/>
        </w:rPr>
      </w:pPr>
      <w:r w:rsidRPr="00237730">
        <w:rPr>
          <w:rFonts w:ascii="Arial" w:eastAsia="Arial" w:hAnsi="Arial" w:cs="Arial"/>
          <w:color w:val="000000"/>
          <w:sz w:val="20"/>
        </w:rPr>
        <w:t>The financial statements have been approved by the management on 2</w:t>
      </w:r>
      <w:r w:rsidR="00124B8B" w:rsidRPr="00237730">
        <w:rPr>
          <w:rFonts w:ascii="Arial" w:eastAsia="Arial" w:hAnsi="Arial" w:cs="Arial"/>
          <w:color w:val="000000"/>
          <w:sz w:val="20"/>
        </w:rPr>
        <w:t>5</w:t>
      </w:r>
      <w:r w:rsidRPr="00237730">
        <w:rPr>
          <w:rFonts w:ascii="Arial" w:eastAsia="Arial" w:hAnsi="Arial" w:cs="Arial"/>
          <w:color w:val="000000"/>
          <w:sz w:val="20"/>
        </w:rPr>
        <w:t xml:space="preserve"> March 2026</w:t>
      </w:r>
      <w:r w:rsidR="00224A67" w:rsidRPr="00237730">
        <w:rPr>
          <w:rFonts w:ascii="Arial" w:eastAsia="Arial" w:hAnsi="Arial" w:cs="Arial"/>
          <w:color w:val="000000"/>
          <w:sz w:val="20"/>
        </w:rPr>
        <w:t>.</w:t>
      </w:r>
    </w:p>
    <w:p w14:paraId="238C6AD0" w14:textId="77777777" w:rsidR="005732AB" w:rsidRPr="00237730" w:rsidRDefault="005732AB" w:rsidP="001F6598">
      <w:pPr>
        <w:tabs>
          <w:tab w:val="left" w:pos="360"/>
          <w:tab w:val="left" w:pos="720"/>
          <w:tab w:val="right" w:pos="7200"/>
        </w:tabs>
        <w:jc w:val="both"/>
        <w:rPr>
          <w:rFonts w:ascii="Arial" w:hAnsi="Arial" w:cs="Arial"/>
          <w:color w:val="000000"/>
          <w:sz w:val="20"/>
        </w:rPr>
      </w:pPr>
    </w:p>
    <w:p w14:paraId="5CEA647C" w14:textId="77777777" w:rsidR="005732AB" w:rsidRPr="00237730" w:rsidRDefault="005732AB" w:rsidP="001F6598">
      <w:pPr>
        <w:tabs>
          <w:tab w:val="left" w:pos="360"/>
          <w:tab w:val="left" w:pos="720"/>
          <w:tab w:val="right" w:pos="7200"/>
        </w:tabs>
        <w:jc w:val="both"/>
        <w:rPr>
          <w:rFonts w:ascii="Arial" w:hAnsi="Arial" w:cs="Arial"/>
          <w:color w:val="000000"/>
          <w:sz w:val="20"/>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0"/>
      </w:tblGrid>
      <w:tr w:rsidR="005732AB" w:rsidRPr="00237730" w14:paraId="3C9C26B2" w14:textId="77777777">
        <w:trPr>
          <w:cantSplit/>
        </w:trPr>
        <w:tc>
          <w:tcPr>
            <w:tcW w:w="9030" w:type="dxa"/>
            <w:tcBorders>
              <w:top w:val="nil"/>
              <w:left w:val="nil"/>
              <w:bottom w:val="nil"/>
              <w:right w:val="nil"/>
            </w:tcBorders>
            <w:tcMar>
              <w:top w:w="0" w:type="dxa"/>
              <w:left w:w="53" w:type="dxa"/>
              <w:bottom w:w="0" w:type="dxa"/>
              <w:right w:w="53" w:type="dxa"/>
            </w:tcMar>
            <w:vAlign w:val="center"/>
          </w:tcPr>
          <w:p w14:paraId="271DC85C" w14:textId="77777777" w:rsidR="005732AB" w:rsidRPr="00237730" w:rsidRDefault="00CC2431" w:rsidP="00AC7CB2">
            <w:pPr>
              <w:tabs>
                <w:tab w:val="left" w:pos="420"/>
              </w:tabs>
              <w:ind w:left="487" w:right="55" w:hanging="541"/>
              <w:outlineLvl w:val="0"/>
              <w:rPr>
                <w:rFonts w:ascii="Arial" w:eastAsia="Arial" w:hAnsi="Arial" w:cs="Arial"/>
                <w:b/>
                <w:bCs/>
                <w:sz w:val="20"/>
                <w:szCs w:val="20"/>
              </w:rPr>
            </w:pPr>
            <w:r w:rsidRPr="00237730">
              <w:rPr>
                <w:rFonts w:ascii="Arial" w:eastAsia="Arial" w:hAnsi="Arial" w:cs="Arial"/>
                <w:b/>
                <w:bCs/>
                <w:sz w:val="20"/>
                <w:szCs w:val="20"/>
              </w:rPr>
              <w:t>2</w:t>
            </w:r>
            <w:r w:rsidRPr="00237730">
              <w:rPr>
                <w:rFonts w:ascii="Arial" w:eastAsia="Arial" w:hAnsi="Arial" w:cs="Arial"/>
                <w:b/>
                <w:bCs/>
                <w:sz w:val="20"/>
                <w:szCs w:val="20"/>
              </w:rPr>
              <w:tab/>
              <w:t>Basis of preparation</w:t>
            </w:r>
          </w:p>
        </w:tc>
      </w:tr>
    </w:tbl>
    <w:p w14:paraId="4D855A1F" w14:textId="77777777" w:rsidR="005732AB" w:rsidRPr="00237730" w:rsidRDefault="005732AB" w:rsidP="001F6598">
      <w:pPr>
        <w:tabs>
          <w:tab w:val="left" w:pos="360"/>
          <w:tab w:val="right" w:pos="7200"/>
        </w:tabs>
        <w:jc w:val="both"/>
        <w:rPr>
          <w:rFonts w:ascii="Arial" w:hAnsi="Arial" w:cs="Arial"/>
          <w:color w:val="000000"/>
          <w:sz w:val="20"/>
        </w:rPr>
      </w:pPr>
    </w:p>
    <w:p w14:paraId="0FDF40D7" w14:textId="4C99F8F2" w:rsidR="005732AB" w:rsidRPr="00237730" w:rsidRDefault="00CC2431" w:rsidP="001F6598">
      <w:pPr>
        <w:jc w:val="both"/>
        <w:rPr>
          <w:rFonts w:ascii="Arial" w:hAnsi="Arial" w:cs="Arial"/>
          <w:color w:val="000000"/>
          <w:sz w:val="20"/>
          <w:szCs w:val="20"/>
        </w:rPr>
      </w:pPr>
      <w:r w:rsidRPr="00237730">
        <w:rPr>
          <w:rFonts w:ascii="Arial" w:eastAsia="Arial" w:hAnsi="Arial" w:cs="Arial"/>
          <w:color w:val="000000"/>
          <w:sz w:val="20"/>
        </w:rPr>
        <w:t>The financial statements have been prepared in accordance with Thai Financial Reporting Standards (“TFRS”), and the financial reporting requirements of the Securities and Exchange Commission under the Securities and Exchange Act B.E. 2535. The presentation of the financial statements are prepared in accordance with the Securities and Exchange Commission Announcement SorTor.6/2562 regarding financial statements presentation for securities company (No. 3) dated 8 January 2019.</w:t>
      </w:r>
    </w:p>
    <w:p w14:paraId="02C728F6" w14:textId="77777777" w:rsidR="005732AB" w:rsidRPr="00237730" w:rsidRDefault="005732AB" w:rsidP="001F6598">
      <w:pPr>
        <w:jc w:val="both"/>
        <w:rPr>
          <w:rFonts w:ascii="Arial" w:hAnsi="Arial" w:cs="Arial"/>
          <w:color w:val="000000"/>
          <w:sz w:val="20"/>
        </w:rPr>
      </w:pPr>
    </w:p>
    <w:p w14:paraId="2D7B2954" w14:textId="32D91226" w:rsidR="005732AB" w:rsidRPr="00237730" w:rsidRDefault="00CC2431" w:rsidP="001F6598">
      <w:pPr>
        <w:jc w:val="both"/>
        <w:rPr>
          <w:rFonts w:ascii="Arial" w:hAnsi="Arial" w:cs="Arial"/>
          <w:color w:val="000000"/>
          <w:sz w:val="20"/>
          <w:szCs w:val="20"/>
        </w:rPr>
      </w:pPr>
      <w:r w:rsidRPr="00237730">
        <w:rPr>
          <w:rFonts w:ascii="Arial" w:eastAsia="Arial" w:hAnsi="Arial" w:cs="Arial"/>
          <w:color w:val="000000"/>
          <w:sz w:val="20"/>
        </w:rPr>
        <w:t>The financial statements have been prepared under the historical cost convention except as disclosed in the accounting policies below.</w:t>
      </w:r>
    </w:p>
    <w:p w14:paraId="68ED4BB0" w14:textId="77777777" w:rsidR="005732AB" w:rsidRPr="00237730" w:rsidRDefault="005732AB" w:rsidP="001F6598">
      <w:pPr>
        <w:jc w:val="both"/>
        <w:rPr>
          <w:rFonts w:ascii="Arial" w:hAnsi="Arial" w:cs="Arial"/>
          <w:color w:val="000000"/>
          <w:sz w:val="20"/>
        </w:rPr>
      </w:pPr>
    </w:p>
    <w:p w14:paraId="727D9D6A" w14:textId="52189E90" w:rsidR="005732AB" w:rsidRPr="00237730" w:rsidRDefault="00CC2431" w:rsidP="001F6598">
      <w:pPr>
        <w:jc w:val="both"/>
        <w:rPr>
          <w:rFonts w:ascii="Arial" w:hAnsi="Arial" w:cs="Arial"/>
          <w:color w:val="000000"/>
          <w:sz w:val="20"/>
          <w:szCs w:val="20"/>
        </w:rPr>
      </w:pPr>
      <w:r w:rsidRPr="00237730">
        <w:rPr>
          <w:rFonts w:ascii="Arial" w:eastAsia="Arial" w:hAnsi="Arial" w:cs="Arial"/>
          <w:color w:val="000000"/>
          <w:sz w:val="20"/>
        </w:rPr>
        <w:t>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6.1.</w:t>
      </w:r>
    </w:p>
    <w:p w14:paraId="580CDCB9" w14:textId="77777777" w:rsidR="005732AB" w:rsidRPr="00237730" w:rsidRDefault="005732AB" w:rsidP="001F6598">
      <w:pPr>
        <w:jc w:val="both"/>
        <w:rPr>
          <w:rFonts w:ascii="Arial" w:hAnsi="Arial" w:cs="Arial"/>
          <w:color w:val="000000"/>
          <w:sz w:val="20"/>
        </w:rPr>
      </w:pPr>
    </w:p>
    <w:p w14:paraId="007C90BC" w14:textId="18B17905" w:rsidR="005732AB" w:rsidRPr="00237730" w:rsidRDefault="00CC2431" w:rsidP="001F6598">
      <w:pPr>
        <w:jc w:val="both"/>
        <w:rPr>
          <w:rFonts w:ascii="Arial" w:hAnsi="Arial" w:cs="Arial"/>
          <w:color w:val="000000"/>
          <w:sz w:val="20"/>
          <w:szCs w:val="20"/>
        </w:rPr>
      </w:pPr>
      <w:r w:rsidRPr="00237730">
        <w:rPr>
          <w:rFonts w:ascii="Arial" w:eastAsia="Arial" w:hAnsi="Arial" w:cs="Arial"/>
          <w:color w:val="000000"/>
          <w:sz w:val="20"/>
        </w:rPr>
        <w:t>An English version of the financial statements has been prepared from the statutory financial statements that are in the Thai language. In the event of a conflict or a difference in interpretation between the two languages, the Thai language financial statements shall prevail.</w:t>
      </w:r>
    </w:p>
    <w:p w14:paraId="45C92283" w14:textId="77777777" w:rsidR="005732AB" w:rsidRPr="00237730" w:rsidRDefault="005732AB" w:rsidP="001F6598">
      <w:pPr>
        <w:tabs>
          <w:tab w:val="left" w:pos="540"/>
        </w:tabs>
        <w:jc w:val="both"/>
        <w:rPr>
          <w:rFonts w:ascii="Arial" w:hAnsi="Arial" w:cs="Arial"/>
          <w:color w:val="000000"/>
          <w:sz w:val="20"/>
        </w:rPr>
      </w:pPr>
    </w:p>
    <w:p w14:paraId="503DC77E" w14:textId="77777777" w:rsidR="005732AB" w:rsidRPr="00237730" w:rsidRDefault="005732AB" w:rsidP="001F6598">
      <w:pPr>
        <w:tabs>
          <w:tab w:val="left" w:pos="540"/>
          <w:tab w:val="right" w:pos="7200"/>
        </w:tabs>
        <w:ind w:left="540" w:hanging="540"/>
        <w:jc w:val="both"/>
        <w:rPr>
          <w:rFonts w:ascii="Arial" w:hAnsi="Arial" w:cs="Arial"/>
          <w:color w:val="000000"/>
          <w:sz w:val="20"/>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0"/>
      </w:tblGrid>
      <w:tr w:rsidR="005732AB" w:rsidRPr="00237730" w14:paraId="429432CA" w14:textId="77777777">
        <w:trPr>
          <w:cantSplit/>
        </w:trPr>
        <w:tc>
          <w:tcPr>
            <w:tcW w:w="9030" w:type="dxa"/>
            <w:tcBorders>
              <w:top w:val="nil"/>
              <w:left w:val="nil"/>
              <w:bottom w:val="nil"/>
              <w:right w:val="nil"/>
            </w:tcBorders>
            <w:tcMar>
              <w:top w:w="0" w:type="dxa"/>
              <w:left w:w="53" w:type="dxa"/>
              <w:bottom w:w="0" w:type="dxa"/>
              <w:right w:w="53" w:type="dxa"/>
            </w:tcMar>
            <w:vAlign w:val="center"/>
          </w:tcPr>
          <w:p w14:paraId="6D1B1226" w14:textId="77777777" w:rsidR="005732AB" w:rsidRPr="00237730" w:rsidRDefault="00CC2431" w:rsidP="00AC7CB2">
            <w:pPr>
              <w:tabs>
                <w:tab w:val="left" w:pos="420"/>
              </w:tabs>
              <w:ind w:left="487" w:right="55" w:hanging="541"/>
              <w:outlineLvl w:val="0"/>
              <w:rPr>
                <w:rFonts w:ascii="Arial" w:eastAsia="Arial" w:hAnsi="Arial" w:cs="Arial"/>
                <w:b/>
                <w:bCs/>
                <w:sz w:val="20"/>
                <w:szCs w:val="20"/>
              </w:rPr>
            </w:pPr>
            <w:r w:rsidRPr="00237730">
              <w:rPr>
                <w:rFonts w:ascii="Arial" w:eastAsia="Arial" w:hAnsi="Arial" w:cs="Arial"/>
                <w:b/>
                <w:bCs/>
                <w:sz w:val="20"/>
                <w:szCs w:val="20"/>
              </w:rPr>
              <w:t>3</w:t>
            </w:r>
            <w:r w:rsidRPr="00237730">
              <w:rPr>
                <w:rFonts w:ascii="Arial" w:eastAsia="Arial" w:hAnsi="Arial" w:cs="Arial"/>
                <w:b/>
                <w:bCs/>
                <w:sz w:val="20"/>
                <w:szCs w:val="20"/>
              </w:rPr>
              <w:tab/>
              <w:t>New and amended financial reporting standards</w:t>
            </w:r>
          </w:p>
        </w:tc>
      </w:tr>
    </w:tbl>
    <w:p w14:paraId="4A6D5A4E" w14:textId="77777777" w:rsidR="005732AB" w:rsidRPr="00237730" w:rsidRDefault="005732AB" w:rsidP="001F6598">
      <w:pPr>
        <w:tabs>
          <w:tab w:val="right" w:pos="7200"/>
        </w:tabs>
        <w:jc w:val="both"/>
        <w:rPr>
          <w:rFonts w:ascii="Arial" w:hAnsi="Arial" w:cs="Arial"/>
          <w:color w:val="000000"/>
          <w:sz w:val="20"/>
        </w:rPr>
      </w:pPr>
    </w:p>
    <w:p w14:paraId="602E43E4" w14:textId="63672D46" w:rsidR="005732AB" w:rsidRPr="00237730" w:rsidRDefault="00CC2431" w:rsidP="00AC7CB2">
      <w:pPr>
        <w:jc w:val="both"/>
        <w:rPr>
          <w:rFonts w:ascii="Arial" w:eastAsia="Arial" w:hAnsi="Arial" w:cs="Arial"/>
          <w:color w:val="000000"/>
          <w:sz w:val="20"/>
        </w:rPr>
      </w:pPr>
      <w:r w:rsidRPr="00237730">
        <w:rPr>
          <w:rFonts w:ascii="Arial" w:eastAsia="Arial" w:hAnsi="Arial" w:cs="Arial"/>
          <w:color w:val="000000"/>
          <w:sz w:val="20"/>
        </w:rPr>
        <w:t>For the new and amended financial reporting standards that are effective for the accounting period beginning or after 1 January 2025</w:t>
      </w:r>
      <w:r w:rsidR="005D4C26" w:rsidRPr="00237730">
        <w:rPr>
          <w:rFonts w:ascii="Arial" w:eastAsia="Arial" w:hAnsi="Arial" w:cs="Arial"/>
          <w:color w:val="000000"/>
          <w:sz w:val="20"/>
        </w:rPr>
        <w:t xml:space="preserve"> and 202</w:t>
      </w:r>
      <w:r w:rsidR="007A6AFD" w:rsidRPr="00237730">
        <w:rPr>
          <w:rFonts w:ascii="Arial" w:eastAsia="Arial" w:hAnsi="Arial" w:cs="Arial"/>
          <w:color w:val="000000"/>
          <w:sz w:val="20"/>
        </w:rPr>
        <w:t>6</w:t>
      </w:r>
      <w:r w:rsidRPr="00237730">
        <w:rPr>
          <w:rFonts w:ascii="Arial" w:eastAsia="Arial" w:hAnsi="Arial" w:cs="Arial"/>
          <w:color w:val="000000"/>
          <w:sz w:val="20"/>
        </w:rPr>
        <w:t>, the management had assessed that they do not have significant impact to the Company.</w:t>
      </w:r>
    </w:p>
    <w:p w14:paraId="0C1E398C" w14:textId="77777777" w:rsidR="00AC7CB2" w:rsidRPr="00237730" w:rsidRDefault="00AC7CB2" w:rsidP="00AC7CB2">
      <w:pPr>
        <w:jc w:val="both"/>
        <w:rPr>
          <w:rFonts w:ascii="Arial" w:eastAsia="Arial" w:hAnsi="Arial" w:cs="Arial"/>
          <w:color w:val="000000"/>
          <w:sz w:val="20"/>
        </w:rPr>
      </w:pPr>
    </w:p>
    <w:p w14:paraId="52F954E5" w14:textId="20EBB764" w:rsidR="00AC7CB2" w:rsidRPr="00237730" w:rsidRDefault="00AC7CB2">
      <w:pPr>
        <w:rPr>
          <w:rFonts w:ascii="Arial" w:hAnsi="Arial" w:cs="Arial"/>
          <w:color w:val="000000"/>
          <w:sz w:val="28"/>
        </w:rPr>
      </w:pPr>
      <w:r w:rsidRPr="00237730">
        <w:rPr>
          <w:rFonts w:ascii="Arial" w:hAnsi="Arial" w:cs="Arial"/>
          <w:color w:val="000000"/>
          <w:sz w:val="28"/>
        </w:rPr>
        <w:br w:type="page"/>
      </w:r>
    </w:p>
    <w:p w14:paraId="69EF6EB2" w14:textId="77777777" w:rsidR="005732AB" w:rsidRPr="00237730" w:rsidRDefault="005732AB" w:rsidP="00AC7CB2">
      <w:pPr>
        <w:pageBreakBefore/>
        <w:tabs>
          <w:tab w:val="right" w:pos="7200"/>
        </w:tabs>
        <w:ind w:left="450"/>
        <w:jc w:val="both"/>
        <w:rPr>
          <w:rFonts w:ascii="Arial" w:hAnsi="Arial" w:cs="Arial"/>
          <w:color w:val="000000"/>
          <w:sz w:val="20"/>
          <w:szCs w:val="20"/>
        </w:rPr>
      </w:pPr>
    </w:p>
    <w:p w14:paraId="21769FF2" w14:textId="77777777" w:rsidR="005732AB" w:rsidRPr="00237730" w:rsidRDefault="005732AB" w:rsidP="00AC7CB2">
      <w:pPr>
        <w:tabs>
          <w:tab w:val="right" w:pos="7200"/>
        </w:tabs>
        <w:ind w:left="450"/>
        <w:jc w:val="both"/>
        <w:rPr>
          <w:rFonts w:ascii="Arial" w:hAnsi="Arial" w:cs="Arial"/>
          <w:color w:val="000000"/>
          <w:sz w:val="20"/>
          <w:szCs w:val="20"/>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0"/>
      </w:tblGrid>
      <w:tr w:rsidR="005732AB" w:rsidRPr="00237730" w14:paraId="3F203171" w14:textId="77777777">
        <w:trPr>
          <w:cantSplit/>
        </w:trPr>
        <w:tc>
          <w:tcPr>
            <w:tcW w:w="9030" w:type="dxa"/>
            <w:tcBorders>
              <w:top w:val="nil"/>
              <w:left w:val="nil"/>
              <w:bottom w:val="nil"/>
              <w:right w:val="nil"/>
            </w:tcBorders>
            <w:tcMar>
              <w:top w:w="0" w:type="dxa"/>
              <w:left w:w="53" w:type="dxa"/>
              <w:bottom w:w="0" w:type="dxa"/>
              <w:right w:w="53" w:type="dxa"/>
            </w:tcMar>
            <w:vAlign w:val="center"/>
          </w:tcPr>
          <w:p w14:paraId="5EE2D55D" w14:textId="77777777" w:rsidR="005732AB" w:rsidRPr="00237730" w:rsidRDefault="00CC2431" w:rsidP="00AC7CB2">
            <w:pPr>
              <w:tabs>
                <w:tab w:val="left" w:pos="400"/>
              </w:tabs>
              <w:ind w:left="487" w:right="55" w:hanging="541"/>
              <w:rPr>
                <w:rFonts w:ascii="Arial" w:eastAsia="Arial" w:hAnsi="Arial" w:cs="Arial"/>
                <w:b/>
                <w:bCs/>
                <w:sz w:val="20"/>
                <w:szCs w:val="20"/>
              </w:rPr>
            </w:pPr>
            <w:r w:rsidRPr="00237730">
              <w:rPr>
                <w:rFonts w:ascii="Arial" w:eastAsia="Arial" w:hAnsi="Arial" w:cs="Arial"/>
                <w:b/>
                <w:bCs/>
                <w:sz w:val="20"/>
                <w:szCs w:val="20"/>
              </w:rPr>
              <w:t>4</w:t>
            </w:r>
            <w:r w:rsidRPr="00237730">
              <w:rPr>
                <w:rFonts w:ascii="Arial" w:eastAsia="Arial" w:hAnsi="Arial" w:cs="Arial"/>
                <w:b/>
                <w:bCs/>
                <w:sz w:val="20"/>
                <w:szCs w:val="20"/>
              </w:rPr>
              <w:tab/>
              <w:t xml:space="preserve">Material accounting policies </w:t>
            </w:r>
          </w:p>
        </w:tc>
      </w:tr>
    </w:tbl>
    <w:p w14:paraId="5115A207" w14:textId="77777777" w:rsidR="005732AB" w:rsidRPr="00237730" w:rsidRDefault="005732AB" w:rsidP="00AC7CB2">
      <w:pPr>
        <w:tabs>
          <w:tab w:val="right" w:pos="7200"/>
        </w:tabs>
        <w:ind w:left="450"/>
        <w:jc w:val="both"/>
        <w:rPr>
          <w:rFonts w:ascii="Arial" w:hAnsi="Arial" w:cs="Arial"/>
          <w:color w:val="000000"/>
          <w:sz w:val="20"/>
          <w:szCs w:val="20"/>
        </w:rPr>
      </w:pPr>
    </w:p>
    <w:p w14:paraId="45F5C88D" w14:textId="77777777" w:rsidR="005732AB" w:rsidRPr="00237730" w:rsidRDefault="00CC2431" w:rsidP="00AC7CB2">
      <w:pPr>
        <w:tabs>
          <w:tab w:val="left" w:pos="540"/>
        </w:tabs>
        <w:ind w:left="450" w:hanging="450"/>
        <w:rPr>
          <w:rFonts w:ascii="Arial" w:hAnsi="Arial" w:cs="Arial"/>
          <w:b/>
          <w:bCs/>
          <w:sz w:val="20"/>
          <w:szCs w:val="20"/>
        </w:rPr>
      </w:pPr>
      <w:r w:rsidRPr="00237730">
        <w:rPr>
          <w:rFonts w:ascii="Arial" w:eastAsia="Arial" w:hAnsi="Arial" w:cs="Arial"/>
          <w:b/>
          <w:bCs/>
          <w:sz w:val="20"/>
          <w:szCs w:val="20"/>
        </w:rPr>
        <w:t>4.1</w:t>
      </w:r>
      <w:r w:rsidRPr="00237730">
        <w:rPr>
          <w:rFonts w:ascii="Arial" w:eastAsia="Arial" w:hAnsi="Arial" w:cs="Arial"/>
          <w:b/>
          <w:bCs/>
          <w:sz w:val="20"/>
          <w:szCs w:val="20"/>
        </w:rPr>
        <w:tab/>
        <w:t>Foreign currency translation</w:t>
      </w:r>
    </w:p>
    <w:p w14:paraId="011B932E" w14:textId="77777777" w:rsidR="005732AB" w:rsidRPr="00237730" w:rsidRDefault="005732AB" w:rsidP="001F6598">
      <w:pPr>
        <w:tabs>
          <w:tab w:val="center" w:pos="3400"/>
          <w:tab w:val="center" w:pos="4320"/>
          <w:tab w:val="center" w:pos="4520"/>
          <w:tab w:val="center" w:pos="5660"/>
          <w:tab w:val="center" w:pos="6800"/>
          <w:tab w:val="right" w:pos="7640"/>
          <w:tab w:val="right" w:pos="8640"/>
        </w:tabs>
        <w:ind w:left="1080"/>
        <w:jc w:val="both"/>
        <w:rPr>
          <w:rFonts w:ascii="Arial" w:hAnsi="Arial" w:cs="Arial"/>
          <w:b/>
          <w:bCs/>
          <w:color w:val="000000"/>
          <w:sz w:val="20"/>
          <w:szCs w:val="20"/>
        </w:rPr>
      </w:pPr>
    </w:p>
    <w:p w14:paraId="19EA09E7" w14:textId="77777777" w:rsidR="005732AB" w:rsidRPr="00237730" w:rsidRDefault="00CC2431" w:rsidP="001F6598">
      <w:pPr>
        <w:numPr>
          <w:ilvl w:val="0"/>
          <w:numId w:val="12"/>
        </w:numPr>
        <w:ind w:left="1080" w:hanging="540"/>
        <w:jc w:val="both"/>
        <w:rPr>
          <w:rFonts w:ascii="Arial" w:eastAsia="Arial" w:hAnsi="Arial" w:cs="Arial"/>
          <w:color w:val="000000"/>
          <w:sz w:val="20"/>
          <w:szCs w:val="20"/>
        </w:rPr>
      </w:pPr>
      <w:r w:rsidRPr="00237730">
        <w:rPr>
          <w:rFonts w:ascii="Arial" w:eastAsia="Arial" w:hAnsi="Arial" w:cs="Arial"/>
          <w:color w:val="000000"/>
          <w:sz w:val="20"/>
          <w:szCs w:val="20"/>
          <w:highlight w:val="white"/>
        </w:rPr>
        <w:t>Functional</w:t>
      </w:r>
      <w:r w:rsidRPr="00237730">
        <w:rPr>
          <w:rFonts w:ascii="Arial" w:eastAsia="Arial" w:hAnsi="Arial" w:cs="Arial"/>
          <w:color w:val="000000"/>
          <w:sz w:val="20"/>
          <w:szCs w:val="20"/>
        </w:rPr>
        <w:t xml:space="preserve"> </w:t>
      </w:r>
      <w:r w:rsidRPr="00237730">
        <w:rPr>
          <w:rFonts w:ascii="Arial" w:eastAsia="Arial" w:hAnsi="Arial" w:cs="Arial"/>
          <w:color w:val="000000"/>
          <w:sz w:val="20"/>
          <w:szCs w:val="20"/>
          <w:highlight w:val="white"/>
        </w:rPr>
        <w:t>and</w:t>
      </w:r>
      <w:r w:rsidRPr="00237730">
        <w:rPr>
          <w:rFonts w:ascii="Arial" w:eastAsia="Arial" w:hAnsi="Arial" w:cs="Arial"/>
          <w:color w:val="000000"/>
          <w:sz w:val="20"/>
          <w:szCs w:val="20"/>
        </w:rPr>
        <w:t xml:space="preserve"> </w:t>
      </w:r>
      <w:r w:rsidRPr="00237730">
        <w:rPr>
          <w:rFonts w:ascii="Arial" w:eastAsia="Arial" w:hAnsi="Arial" w:cs="Arial"/>
          <w:color w:val="000000"/>
          <w:sz w:val="20"/>
          <w:szCs w:val="20"/>
          <w:highlight w:val="white"/>
        </w:rPr>
        <w:t>presentation</w:t>
      </w:r>
      <w:r w:rsidRPr="00237730">
        <w:rPr>
          <w:rFonts w:ascii="Arial" w:eastAsia="Arial" w:hAnsi="Arial" w:cs="Arial"/>
          <w:color w:val="000000"/>
          <w:sz w:val="20"/>
          <w:szCs w:val="20"/>
        </w:rPr>
        <w:t xml:space="preserve"> </w:t>
      </w:r>
      <w:r w:rsidRPr="00237730">
        <w:rPr>
          <w:rFonts w:ascii="Arial" w:eastAsia="Arial" w:hAnsi="Arial" w:cs="Arial"/>
          <w:color w:val="000000"/>
          <w:sz w:val="20"/>
          <w:szCs w:val="20"/>
          <w:highlight w:val="white"/>
        </w:rPr>
        <w:t>currency</w:t>
      </w:r>
    </w:p>
    <w:p w14:paraId="428AB39E" w14:textId="77777777" w:rsidR="005732AB" w:rsidRPr="00237730" w:rsidRDefault="005732AB" w:rsidP="001F6598">
      <w:pPr>
        <w:tabs>
          <w:tab w:val="center" w:pos="3400"/>
          <w:tab w:val="center" w:pos="4320"/>
          <w:tab w:val="center" w:pos="4520"/>
          <w:tab w:val="center" w:pos="5660"/>
          <w:tab w:val="center" w:pos="6800"/>
          <w:tab w:val="right" w:pos="7640"/>
          <w:tab w:val="right" w:pos="8640"/>
        </w:tabs>
        <w:ind w:left="1080"/>
        <w:jc w:val="both"/>
        <w:rPr>
          <w:rFonts w:ascii="Arial" w:hAnsi="Arial" w:cs="Arial"/>
          <w:color w:val="000000"/>
          <w:sz w:val="20"/>
          <w:szCs w:val="20"/>
        </w:rPr>
      </w:pPr>
    </w:p>
    <w:p w14:paraId="5EF88447" w14:textId="77777777" w:rsidR="00A674A4" w:rsidRPr="00F50BAC" w:rsidRDefault="00CC2431" w:rsidP="00A674A4">
      <w:pPr>
        <w:ind w:left="1080"/>
        <w:jc w:val="both"/>
        <w:rPr>
          <w:rFonts w:ascii="Arial" w:eastAsia="Arial" w:hAnsi="Arial" w:cs="Arial"/>
          <w:spacing w:val="-6"/>
          <w:sz w:val="20"/>
          <w:szCs w:val="20"/>
        </w:rPr>
      </w:pPr>
      <w:r w:rsidRPr="00237730">
        <w:rPr>
          <w:rFonts w:ascii="Arial" w:eastAsia="Arial" w:hAnsi="Arial" w:cs="Arial"/>
          <w:sz w:val="20"/>
          <w:szCs w:val="20"/>
        </w:rPr>
        <w:t xml:space="preserve">Items included in the financial statements of the Company are measured using the currency of the primary economic environment in which the entity operates (‘the functional currency’). </w:t>
      </w:r>
      <w:r w:rsidRPr="00237730">
        <w:rPr>
          <w:rFonts w:ascii="Arial" w:eastAsia="Arial" w:hAnsi="Arial" w:cs="Arial"/>
          <w:spacing w:val="-6"/>
          <w:sz w:val="20"/>
          <w:szCs w:val="20"/>
        </w:rPr>
        <w:t xml:space="preserve">The financial statements are presented in Thai Baht, which is the Company’s </w:t>
      </w:r>
      <w:r w:rsidR="00A674A4" w:rsidRPr="00F50BAC">
        <w:rPr>
          <w:rFonts w:ascii="Arial" w:eastAsia="Arial" w:hAnsi="Arial" w:cs="Arial"/>
          <w:spacing w:val="-6"/>
          <w:sz w:val="20"/>
          <w:szCs w:val="20"/>
        </w:rPr>
        <w:t>functional and presentation currency.</w:t>
      </w:r>
    </w:p>
    <w:p w14:paraId="1506C0A6" w14:textId="77777777" w:rsidR="005732AB" w:rsidRPr="00237730" w:rsidRDefault="005732AB" w:rsidP="00A674A4">
      <w:pPr>
        <w:ind w:left="1080"/>
        <w:jc w:val="both"/>
        <w:rPr>
          <w:rFonts w:ascii="Arial" w:hAnsi="Arial" w:cs="Arial"/>
          <w:sz w:val="20"/>
          <w:szCs w:val="20"/>
        </w:rPr>
      </w:pPr>
    </w:p>
    <w:p w14:paraId="3F1950EF" w14:textId="77777777" w:rsidR="005732AB" w:rsidRPr="00237730" w:rsidRDefault="00CC2431" w:rsidP="001F6598">
      <w:pPr>
        <w:numPr>
          <w:ilvl w:val="0"/>
          <w:numId w:val="12"/>
        </w:numPr>
        <w:ind w:left="1080" w:hanging="540"/>
        <w:jc w:val="both"/>
        <w:rPr>
          <w:rFonts w:ascii="Arial" w:eastAsia="Arial" w:hAnsi="Arial" w:cs="Arial"/>
          <w:color w:val="000000"/>
          <w:sz w:val="20"/>
          <w:szCs w:val="20"/>
          <w:highlight w:val="white"/>
        </w:rPr>
      </w:pPr>
      <w:r w:rsidRPr="00237730">
        <w:rPr>
          <w:rFonts w:ascii="Arial" w:eastAsia="Arial" w:hAnsi="Arial" w:cs="Arial"/>
          <w:color w:val="000000"/>
          <w:sz w:val="20"/>
          <w:szCs w:val="20"/>
          <w:highlight w:val="white"/>
        </w:rPr>
        <w:t>Transactions and balances</w:t>
      </w:r>
    </w:p>
    <w:p w14:paraId="4942B63E" w14:textId="77777777" w:rsidR="005732AB" w:rsidRPr="00237730" w:rsidRDefault="005732AB" w:rsidP="001F6598">
      <w:pPr>
        <w:ind w:left="1080"/>
        <w:jc w:val="both"/>
        <w:rPr>
          <w:rFonts w:ascii="Arial" w:hAnsi="Arial" w:cs="Arial"/>
          <w:sz w:val="20"/>
          <w:szCs w:val="20"/>
        </w:rPr>
      </w:pPr>
    </w:p>
    <w:p w14:paraId="1F564510" w14:textId="461BA605" w:rsidR="005732AB" w:rsidRPr="00237730" w:rsidRDefault="00CC2431" w:rsidP="001F6598">
      <w:pPr>
        <w:ind w:left="1080"/>
        <w:jc w:val="both"/>
        <w:rPr>
          <w:rFonts w:ascii="Arial" w:hAnsi="Arial" w:cs="Arial"/>
          <w:sz w:val="20"/>
          <w:szCs w:val="20"/>
        </w:rPr>
      </w:pPr>
      <w:r w:rsidRPr="00237730">
        <w:rPr>
          <w:rFonts w:ascii="Arial" w:eastAsia="Arial" w:hAnsi="Arial" w:cs="Arial"/>
          <w:spacing w:val="-4"/>
          <w:sz w:val="20"/>
          <w:szCs w:val="20"/>
        </w:rPr>
        <w:t>Foreign currency transactions are translated into the functional currency using the exchange</w:t>
      </w:r>
      <w:r w:rsidRPr="00237730">
        <w:rPr>
          <w:rFonts w:ascii="Arial" w:eastAsia="Arial" w:hAnsi="Arial" w:cs="Arial"/>
          <w:sz w:val="20"/>
          <w:szCs w:val="20"/>
        </w:rPr>
        <w:t xml:space="preserve"> rates prevailing at the dates of the transactions</w:t>
      </w:r>
      <w:r w:rsidR="006F7C00" w:rsidRPr="00237730">
        <w:rPr>
          <w:rFonts w:ascii="Arial" w:eastAsia="Arial" w:hAnsi="Arial" w:cs="Arial"/>
          <w:sz w:val="20"/>
          <w:szCs w:val="20"/>
        </w:rPr>
        <w:t>.</w:t>
      </w:r>
    </w:p>
    <w:p w14:paraId="4BA436CD" w14:textId="77777777" w:rsidR="005732AB" w:rsidRPr="00237730" w:rsidRDefault="005732AB" w:rsidP="001F6598">
      <w:pPr>
        <w:ind w:left="1080"/>
        <w:jc w:val="both"/>
        <w:rPr>
          <w:rFonts w:ascii="Arial" w:hAnsi="Arial" w:cs="Arial"/>
          <w:sz w:val="20"/>
          <w:szCs w:val="20"/>
        </w:rPr>
      </w:pPr>
    </w:p>
    <w:p w14:paraId="75D734F4" w14:textId="77777777" w:rsidR="005732AB" w:rsidRPr="00237730" w:rsidRDefault="00CC2431" w:rsidP="00AC7CB2">
      <w:pPr>
        <w:tabs>
          <w:tab w:val="left" w:pos="540"/>
        </w:tabs>
        <w:ind w:left="450" w:hanging="450"/>
        <w:rPr>
          <w:rFonts w:ascii="Arial" w:eastAsia="Arial" w:hAnsi="Arial" w:cs="Arial"/>
          <w:b/>
          <w:bCs/>
          <w:sz w:val="20"/>
          <w:szCs w:val="20"/>
        </w:rPr>
      </w:pPr>
      <w:r w:rsidRPr="00237730">
        <w:rPr>
          <w:rFonts w:ascii="Arial" w:eastAsia="Arial" w:hAnsi="Arial" w:cs="Arial"/>
          <w:b/>
          <w:bCs/>
          <w:sz w:val="20"/>
          <w:szCs w:val="20"/>
        </w:rPr>
        <w:t>4.2</w:t>
      </w:r>
      <w:r w:rsidRPr="00237730">
        <w:rPr>
          <w:rFonts w:ascii="Arial" w:eastAsia="Arial" w:hAnsi="Arial" w:cs="Arial"/>
          <w:b/>
          <w:bCs/>
          <w:sz w:val="20"/>
          <w:szCs w:val="20"/>
        </w:rPr>
        <w:tab/>
        <w:t>Revenues and expenses recognition</w:t>
      </w:r>
    </w:p>
    <w:p w14:paraId="5C1776B7" w14:textId="77777777" w:rsidR="005732AB" w:rsidRPr="00237730" w:rsidRDefault="005732AB" w:rsidP="001F6598">
      <w:pPr>
        <w:ind w:left="1080"/>
        <w:jc w:val="both"/>
        <w:rPr>
          <w:rFonts w:ascii="Arial" w:hAnsi="Arial" w:cs="Arial"/>
          <w:color w:val="000000"/>
          <w:sz w:val="20"/>
          <w:szCs w:val="20"/>
        </w:rPr>
      </w:pPr>
    </w:p>
    <w:p w14:paraId="0B3230E9" w14:textId="77777777" w:rsidR="005732AB" w:rsidRPr="00237730" w:rsidRDefault="00CC2431" w:rsidP="00AC7CB2">
      <w:pPr>
        <w:tabs>
          <w:tab w:val="right" w:pos="7200"/>
        </w:tabs>
        <w:ind w:left="1080" w:hanging="630"/>
        <w:jc w:val="both"/>
        <w:rPr>
          <w:rFonts w:ascii="Arial" w:hAnsi="Arial" w:cs="Arial"/>
          <w:b/>
          <w:bCs/>
          <w:color w:val="000000"/>
          <w:sz w:val="20"/>
          <w:szCs w:val="20"/>
        </w:rPr>
      </w:pPr>
      <w:r w:rsidRPr="00237730">
        <w:rPr>
          <w:rFonts w:ascii="Arial" w:eastAsia="Arial" w:hAnsi="Arial" w:cs="Arial"/>
          <w:b/>
          <w:bCs/>
          <w:color w:val="000000"/>
          <w:sz w:val="20"/>
          <w:szCs w:val="20"/>
        </w:rPr>
        <w:t>4.2.1</w:t>
      </w:r>
      <w:r w:rsidRPr="00237730">
        <w:rPr>
          <w:rFonts w:ascii="Arial" w:eastAsia="Arial" w:hAnsi="Arial" w:cs="Arial"/>
          <w:b/>
          <w:bCs/>
          <w:color w:val="000000"/>
          <w:sz w:val="20"/>
          <w:szCs w:val="20"/>
        </w:rPr>
        <w:tab/>
        <w:t>Brokerage fees</w:t>
      </w:r>
    </w:p>
    <w:p w14:paraId="1F8B19BD" w14:textId="77777777" w:rsidR="005732AB" w:rsidRPr="00237730" w:rsidRDefault="005732AB" w:rsidP="001F6598">
      <w:pPr>
        <w:ind w:left="1080"/>
        <w:jc w:val="both"/>
        <w:rPr>
          <w:rFonts w:ascii="Arial" w:hAnsi="Arial" w:cs="Arial"/>
          <w:color w:val="000000"/>
          <w:sz w:val="20"/>
          <w:szCs w:val="20"/>
        </w:rPr>
      </w:pPr>
    </w:p>
    <w:p w14:paraId="366718E4" w14:textId="77777777" w:rsidR="005732AB" w:rsidRPr="00237730" w:rsidRDefault="00CC2431" w:rsidP="001F6598">
      <w:pPr>
        <w:ind w:left="1080"/>
        <w:jc w:val="both"/>
        <w:rPr>
          <w:rFonts w:ascii="Arial" w:hAnsi="Arial" w:cs="Arial"/>
          <w:spacing w:val="-6"/>
          <w:sz w:val="20"/>
          <w:szCs w:val="20"/>
        </w:rPr>
      </w:pPr>
      <w:r w:rsidRPr="00237730">
        <w:rPr>
          <w:rFonts w:ascii="Arial" w:eastAsia="Arial" w:hAnsi="Arial" w:cs="Arial"/>
          <w:spacing w:val="-6"/>
          <w:sz w:val="20"/>
          <w:szCs w:val="20"/>
        </w:rPr>
        <w:t xml:space="preserve">Brokerage fees on securities and derivatives trading are recognised as revenue at a point in time. </w:t>
      </w:r>
    </w:p>
    <w:p w14:paraId="2C32A345" w14:textId="77777777" w:rsidR="005732AB" w:rsidRPr="00237730" w:rsidRDefault="005732AB" w:rsidP="001F6598">
      <w:pPr>
        <w:ind w:left="1080"/>
        <w:jc w:val="both"/>
        <w:rPr>
          <w:rFonts w:ascii="Arial" w:hAnsi="Arial" w:cs="Arial"/>
          <w:color w:val="000000"/>
          <w:sz w:val="20"/>
          <w:szCs w:val="20"/>
        </w:rPr>
      </w:pPr>
    </w:p>
    <w:p w14:paraId="2DAE49A3" w14:textId="77777777" w:rsidR="005732AB" w:rsidRPr="00237730" w:rsidRDefault="00CC2431" w:rsidP="00AC7CB2">
      <w:pPr>
        <w:tabs>
          <w:tab w:val="right" w:pos="7200"/>
        </w:tabs>
        <w:ind w:left="1080" w:hanging="630"/>
        <w:jc w:val="both"/>
        <w:rPr>
          <w:rFonts w:ascii="Arial" w:eastAsia="Arial" w:hAnsi="Arial" w:cs="Arial"/>
          <w:b/>
          <w:bCs/>
          <w:color w:val="000000"/>
          <w:sz w:val="20"/>
          <w:szCs w:val="20"/>
        </w:rPr>
      </w:pPr>
      <w:r w:rsidRPr="00237730">
        <w:rPr>
          <w:rFonts w:ascii="Arial" w:eastAsia="Arial" w:hAnsi="Arial" w:cs="Arial"/>
          <w:b/>
          <w:bCs/>
          <w:color w:val="000000"/>
          <w:sz w:val="20"/>
          <w:szCs w:val="20"/>
        </w:rPr>
        <w:t>4.2.2</w:t>
      </w:r>
      <w:r w:rsidRPr="00237730">
        <w:rPr>
          <w:rFonts w:ascii="Arial" w:eastAsia="Arial" w:hAnsi="Arial" w:cs="Arial"/>
          <w:b/>
          <w:bCs/>
          <w:color w:val="000000"/>
          <w:sz w:val="20"/>
          <w:szCs w:val="20"/>
        </w:rPr>
        <w:tab/>
        <w:t>Fee and service income</w:t>
      </w:r>
    </w:p>
    <w:p w14:paraId="124BB534" w14:textId="77777777" w:rsidR="005732AB" w:rsidRPr="00237730" w:rsidRDefault="005732AB" w:rsidP="001F6598">
      <w:pPr>
        <w:ind w:left="1080"/>
        <w:jc w:val="both"/>
        <w:rPr>
          <w:rFonts w:ascii="Arial" w:hAnsi="Arial" w:cs="Arial"/>
          <w:color w:val="000000"/>
          <w:sz w:val="20"/>
          <w:szCs w:val="20"/>
        </w:rPr>
      </w:pPr>
    </w:p>
    <w:p w14:paraId="7D734E33" w14:textId="7D5D4669" w:rsidR="005732AB" w:rsidRPr="00237730" w:rsidRDefault="00CC2431" w:rsidP="001F6598">
      <w:pPr>
        <w:ind w:left="1080" w:right="11"/>
        <w:jc w:val="both"/>
        <w:rPr>
          <w:rFonts w:ascii="Arial" w:hAnsi="Arial" w:cs="Arial"/>
          <w:color w:val="000000"/>
          <w:sz w:val="20"/>
          <w:szCs w:val="20"/>
        </w:rPr>
      </w:pPr>
      <w:r w:rsidRPr="00237730">
        <w:rPr>
          <w:rFonts w:ascii="Arial" w:eastAsia="Arial" w:hAnsi="Arial" w:cs="Arial"/>
          <w:color w:val="000000"/>
          <w:spacing w:val="-4"/>
          <w:sz w:val="20"/>
          <w:szCs w:val="20"/>
        </w:rPr>
        <w:t>The Company recognises fee and service income arising from local transactions as revenue</w:t>
      </w:r>
      <w:r w:rsidRPr="00237730">
        <w:rPr>
          <w:rFonts w:ascii="Arial" w:eastAsia="Arial" w:hAnsi="Arial" w:cs="Arial"/>
          <w:color w:val="000000"/>
          <w:sz w:val="20"/>
          <w:szCs w:val="20"/>
        </w:rPr>
        <w:t xml:space="preserve"> when the performance obligations under the contract are satisfied at a point in time. For cross-border transactions, the Company recognises fee and service income based on the allocation of total fees only when it is certain to </w:t>
      </w:r>
      <w:r w:rsidR="00AC7CB2" w:rsidRPr="00237730">
        <w:rPr>
          <w:rFonts w:ascii="Arial" w:eastAsia="Arial" w:hAnsi="Arial" w:cs="Arial"/>
          <w:color w:val="000000"/>
          <w:sz w:val="20"/>
          <w:szCs w:val="20"/>
        </w:rPr>
        <w:t>receive based</w:t>
      </w:r>
      <w:r w:rsidRPr="00237730">
        <w:rPr>
          <w:rFonts w:ascii="Arial" w:eastAsia="Arial" w:hAnsi="Arial" w:cs="Arial"/>
          <w:color w:val="000000"/>
          <w:sz w:val="20"/>
          <w:szCs w:val="20"/>
        </w:rPr>
        <w:t xml:space="preserve"> on performance. This revenue is recognised when the Company has completed its performance obligations under the contract are satisfied at a point in time.</w:t>
      </w:r>
    </w:p>
    <w:p w14:paraId="4B8BF137" w14:textId="77777777" w:rsidR="005732AB" w:rsidRPr="00237730" w:rsidRDefault="005732AB" w:rsidP="001F6598">
      <w:pPr>
        <w:ind w:left="1080"/>
        <w:jc w:val="both"/>
        <w:rPr>
          <w:rFonts w:ascii="Arial" w:hAnsi="Arial" w:cs="Arial"/>
          <w:color w:val="000000"/>
          <w:sz w:val="20"/>
          <w:szCs w:val="20"/>
        </w:rPr>
      </w:pPr>
    </w:p>
    <w:p w14:paraId="52B19A07" w14:textId="77777777" w:rsidR="005732AB" w:rsidRPr="00237730" w:rsidRDefault="00CC2431" w:rsidP="00AC7CB2">
      <w:pPr>
        <w:tabs>
          <w:tab w:val="right" w:pos="7200"/>
        </w:tabs>
        <w:ind w:left="1080" w:hanging="630"/>
        <w:jc w:val="both"/>
        <w:rPr>
          <w:rFonts w:ascii="Arial" w:eastAsia="Arial" w:hAnsi="Arial" w:cs="Arial"/>
          <w:b/>
          <w:bCs/>
          <w:color w:val="000000"/>
          <w:sz w:val="20"/>
          <w:szCs w:val="20"/>
        </w:rPr>
      </w:pPr>
      <w:r w:rsidRPr="00237730">
        <w:rPr>
          <w:rFonts w:ascii="Arial" w:eastAsia="Arial" w:hAnsi="Arial" w:cs="Arial"/>
          <w:b/>
          <w:bCs/>
          <w:color w:val="000000"/>
          <w:sz w:val="20"/>
          <w:szCs w:val="20"/>
        </w:rPr>
        <w:t>4.2.3</w:t>
      </w:r>
      <w:r w:rsidRPr="00237730">
        <w:rPr>
          <w:rFonts w:ascii="Arial" w:eastAsia="Arial" w:hAnsi="Arial" w:cs="Arial"/>
          <w:b/>
          <w:bCs/>
          <w:color w:val="000000"/>
          <w:sz w:val="20"/>
          <w:szCs w:val="20"/>
        </w:rPr>
        <w:tab/>
        <w:t xml:space="preserve">Gain (Loss) and return on financial instrument </w:t>
      </w:r>
    </w:p>
    <w:p w14:paraId="026EF097" w14:textId="77777777" w:rsidR="005732AB" w:rsidRPr="00237730" w:rsidRDefault="005732AB" w:rsidP="001F6598">
      <w:pPr>
        <w:ind w:left="1080"/>
        <w:jc w:val="both"/>
        <w:rPr>
          <w:rFonts w:ascii="Arial" w:hAnsi="Arial" w:cs="Arial"/>
          <w:sz w:val="20"/>
          <w:szCs w:val="20"/>
        </w:rPr>
      </w:pPr>
    </w:p>
    <w:p w14:paraId="75106F80" w14:textId="77777777" w:rsidR="005732AB" w:rsidRPr="00237730" w:rsidRDefault="00CC2431" w:rsidP="001F6598">
      <w:pPr>
        <w:ind w:left="1530" w:hanging="441"/>
        <w:rPr>
          <w:rFonts w:ascii="Arial" w:hAnsi="Arial" w:cs="Arial"/>
          <w:sz w:val="20"/>
          <w:szCs w:val="20"/>
        </w:rPr>
      </w:pPr>
      <w:r w:rsidRPr="00237730">
        <w:rPr>
          <w:rFonts w:ascii="Arial" w:eastAsia="Arial" w:hAnsi="Arial" w:cs="Arial"/>
          <w:sz w:val="20"/>
          <w:szCs w:val="20"/>
        </w:rPr>
        <w:t>a)</w:t>
      </w:r>
      <w:r w:rsidRPr="00237730">
        <w:rPr>
          <w:rFonts w:ascii="Arial" w:eastAsia="Arial" w:hAnsi="Arial" w:cs="Arial"/>
          <w:sz w:val="20"/>
          <w:szCs w:val="20"/>
        </w:rPr>
        <w:tab/>
        <w:t>Gain (loss) on investments</w:t>
      </w:r>
    </w:p>
    <w:p w14:paraId="12926682" w14:textId="77777777" w:rsidR="005732AB" w:rsidRPr="00237730" w:rsidRDefault="005732AB" w:rsidP="001F6598">
      <w:pPr>
        <w:ind w:left="1530" w:hanging="18"/>
        <w:rPr>
          <w:rFonts w:ascii="Arial" w:hAnsi="Arial" w:cs="Arial"/>
          <w:sz w:val="20"/>
          <w:szCs w:val="20"/>
        </w:rPr>
      </w:pPr>
    </w:p>
    <w:p w14:paraId="15734E17" w14:textId="77777777" w:rsidR="005732AB" w:rsidRPr="00237730" w:rsidRDefault="00CC2431" w:rsidP="001F6598">
      <w:pPr>
        <w:ind w:left="1530" w:hanging="18"/>
        <w:rPr>
          <w:rFonts w:ascii="Arial" w:hAnsi="Arial" w:cs="Arial"/>
          <w:sz w:val="20"/>
          <w:szCs w:val="20"/>
        </w:rPr>
      </w:pPr>
      <w:r w:rsidRPr="00237730">
        <w:rPr>
          <w:rFonts w:ascii="Arial" w:eastAsia="Arial" w:hAnsi="Arial" w:cs="Arial"/>
          <w:sz w:val="20"/>
          <w:szCs w:val="20"/>
        </w:rPr>
        <w:t>Gain (loss) on investments is recognised as income or expense on trade date.</w:t>
      </w:r>
    </w:p>
    <w:p w14:paraId="03877910" w14:textId="77777777" w:rsidR="005732AB" w:rsidRPr="00237730" w:rsidRDefault="005732AB" w:rsidP="001F6598">
      <w:pPr>
        <w:ind w:left="1530" w:hanging="18"/>
        <w:rPr>
          <w:rFonts w:ascii="Arial" w:hAnsi="Arial" w:cs="Arial"/>
          <w:sz w:val="20"/>
          <w:szCs w:val="20"/>
        </w:rPr>
      </w:pPr>
    </w:p>
    <w:p w14:paraId="7F3C10D5" w14:textId="77777777" w:rsidR="005732AB" w:rsidRPr="00237730" w:rsidRDefault="00CC2431" w:rsidP="001F6598">
      <w:pPr>
        <w:ind w:left="1530" w:hanging="441"/>
        <w:rPr>
          <w:rFonts w:ascii="Arial" w:hAnsi="Arial" w:cs="Arial"/>
          <w:sz w:val="20"/>
          <w:szCs w:val="20"/>
        </w:rPr>
      </w:pPr>
      <w:r w:rsidRPr="00237730">
        <w:rPr>
          <w:rFonts w:ascii="Arial" w:eastAsia="Arial" w:hAnsi="Arial" w:cs="Arial"/>
          <w:sz w:val="20"/>
          <w:szCs w:val="20"/>
        </w:rPr>
        <w:t>b)</w:t>
      </w:r>
      <w:r w:rsidRPr="00237730">
        <w:rPr>
          <w:rFonts w:ascii="Arial" w:eastAsia="Arial" w:hAnsi="Arial" w:cs="Arial"/>
          <w:sz w:val="20"/>
          <w:szCs w:val="20"/>
        </w:rPr>
        <w:tab/>
        <w:t xml:space="preserve">Gain (loss) on derivatives </w:t>
      </w:r>
    </w:p>
    <w:p w14:paraId="3E5EBA28" w14:textId="77777777" w:rsidR="005732AB" w:rsidRPr="00237730" w:rsidRDefault="005732AB" w:rsidP="001F6598">
      <w:pPr>
        <w:ind w:left="1530" w:firstLine="9"/>
        <w:rPr>
          <w:rFonts w:ascii="Arial" w:hAnsi="Arial" w:cs="Arial"/>
          <w:sz w:val="20"/>
          <w:szCs w:val="20"/>
        </w:rPr>
      </w:pPr>
    </w:p>
    <w:p w14:paraId="53187742" w14:textId="77777777" w:rsidR="005732AB" w:rsidRPr="00237730" w:rsidRDefault="00CC2431" w:rsidP="001F6598">
      <w:pPr>
        <w:ind w:left="1530" w:firstLine="9"/>
        <w:rPr>
          <w:rFonts w:ascii="Arial" w:hAnsi="Arial" w:cs="Arial"/>
          <w:sz w:val="20"/>
          <w:szCs w:val="20"/>
        </w:rPr>
      </w:pPr>
      <w:r w:rsidRPr="00237730">
        <w:rPr>
          <w:rFonts w:ascii="Arial" w:eastAsia="Arial" w:hAnsi="Arial" w:cs="Arial"/>
          <w:sz w:val="20"/>
          <w:szCs w:val="20"/>
        </w:rPr>
        <w:t>Gain (loss) on derivatives is recognised as income or expense on trade date.</w:t>
      </w:r>
    </w:p>
    <w:p w14:paraId="6CA3F9F0" w14:textId="77777777" w:rsidR="005732AB" w:rsidRPr="00237730" w:rsidRDefault="005732AB" w:rsidP="001F6598">
      <w:pPr>
        <w:ind w:left="1530" w:firstLine="9"/>
        <w:rPr>
          <w:rFonts w:ascii="Arial" w:hAnsi="Arial" w:cs="Arial"/>
          <w:sz w:val="20"/>
          <w:szCs w:val="20"/>
        </w:rPr>
      </w:pPr>
    </w:p>
    <w:p w14:paraId="69B859A8" w14:textId="77777777" w:rsidR="005732AB" w:rsidRPr="00237730" w:rsidRDefault="00CC2431" w:rsidP="001F6598">
      <w:pPr>
        <w:ind w:left="1530" w:hanging="441"/>
        <w:rPr>
          <w:rFonts w:ascii="Arial" w:hAnsi="Arial" w:cs="Arial"/>
          <w:sz w:val="20"/>
          <w:szCs w:val="20"/>
        </w:rPr>
      </w:pPr>
      <w:r w:rsidRPr="00237730">
        <w:rPr>
          <w:rFonts w:ascii="Arial" w:eastAsia="Arial" w:hAnsi="Arial" w:cs="Arial"/>
          <w:sz w:val="20"/>
          <w:szCs w:val="20"/>
        </w:rPr>
        <w:t>c)</w:t>
      </w:r>
      <w:r w:rsidRPr="00237730">
        <w:rPr>
          <w:rFonts w:ascii="Arial" w:eastAsia="Arial" w:hAnsi="Arial" w:cs="Arial"/>
          <w:sz w:val="20"/>
          <w:szCs w:val="20"/>
        </w:rPr>
        <w:tab/>
        <w:t>Interest income</w:t>
      </w:r>
    </w:p>
    <w:p w14:paraId="60546A68" w14:textId="77777777" w:rsidR="005732AB" w:rsidRPr="00237730" w:rsidRDefault="005732AB" w:rsidP="001F6598">
      <w:pPr>
        <w:ind w:left="1530" w:firstLine="9"/>
        <w:rPr>
          <w:rFonts w:ascii="Arial" w:hAnsi="Arial" w:cs="Arial"/>
          <w:sz w:val="20"/>
          <w:szCs w:val="20"/>
        </w:rPr>
      </w:pPr>
    </w:p>
    <w:p w14:paraId="2182F299" w14:textId="77777777" w:rsidR="005732AB" w:rsidRPr="00237730" w:rsidRDefault="00CC2431" w:rsidP="001F6598">
      <w:pPr>
        <w:ind w:left="1530" w:firstLine="9"/>
        <w:rPr>
          <w:rFonts w:ascii="Arial" w:hAnsi="Arial" w:cs="Arial"/>
          <w:sz w:val="20"/>
          <w:szCs w:val="20"/>
        </w:rPr>
      </w:pPr>
      <w:r w:rsidRPr="00237730">
        <w:rPr>
          <w:rFonts w:ascii="Arial" w:eastAsia="Arial" w:hAnsi="Arial" w:cs="Arial"/>
          <w:sz w:val="20"/>
          <w:szCs w:val="20"/>
        </w:rPr>
        <w:t>Interest income is recognised as income by using the effective interest rate method.</w:t>
      </w:r>
    </w:p>
    <w:p w14:paraId="37A190C1" w14:textId="77777777" w:rsidR="005732AB" w:rsidRPr="00237730" w:rsidRDefault="005732AB" w:rsidP="001F6598">
      <w:pPr>
        <w:ind w:left="1530" w:firstLine="9"/>
        <w:rPr>
          <w:rFonts w:ascii="Arial" w:hAnsi="Arial" w:cs="Arial"/>
          <w:sz w:val="20"/>
          <w:szCs w:val="20"/>
        </w:rPr>
      </w:pPr>
    </w:p>
    <w:p w14:paraId="4C3B064B" w14:textId="77777777" w:rsidR="005732AB" w:rsidRPr="00237730" w:rsidRDefault="00CC2431" w:rsidP="001F6598">
      <w:pPr>
        <w:ind w:left="1530" w:hanging="441"/>
        <w:rPr>
          <w:rFonts w:ascii="Arial" w:hAnsi="Arial" w:cs="Arial"/>
          <w:sz w:val="20"/>
          <w:szCs w:val="20"/>
        </w:rPr>
      </w:pPr>
      <w:r w:rsidRPr="00237730">
        <w:rPr>
          <w:rFonts w:ascii="Arial" w:eastAsia="Arial" w:hAnsi="Arial" w:cs="Arial"/>
          <w:sz w:val="20"/>
          <w:szCs w:val="20"/>
        </w:rPr>
        <w:t>d)</w:t>
      </w:r>
      <w:r w:rsidRPr="00237730">
        <w:rPr>
          <w:rFonts w:ascii="Arial" w:eastAsia="Arial" w:hAnsi="Arial" w:cs="Arial"/>
          <w:sz w:val="20"/>
          <w:szCs w:val="20"/>
        </w:rPr>
        <w:tab/>
        <w:t>Dividend income</w:t>
      </w:r>
    </w:p>
    <w:p w14:paraId="0F6D3E58" w14:textId="77777777" w:rsidR="005732AB" w:rsidRPr="00237730" w:rsidRDefault="005732AB" w:rsidP="003F11FC">
      <w:pPr>
        <w:ind w:left="1526"/>
        <w:jc w:val="both"/>
        <w:rPr>
          <w:rFonts w:ascii="Arial" w:hAnsi="Arial" w:cs="Arial"/>
          <w:sz w:val="20"/>
          <w:szCs w:val="20"/>
        </w:rPr>
      </w:pPr>
    </w:p>
    <w:p w14:paraId="6CFD7A4D" w14:textId="77777777" w:rsidR="005732AB" w:rsidRPr="00237730" w:rsidRDefault="00CC2431" w:rsidP="003F11FC">
      <w:pPr>
        <w:ind w:left="1526"/>
        <w:jc w:val="both"/>
        <w:rPr>
          <w:rFonts w:ascii="Arial" w:eastAsia="Arial" w:hAnsi="Arial" w:cs="Arial"/>
          <w:sz w:val="20"/>
          <w:szCs w:val="20"/>
        </w:rPr>
      </w:pPr>
      <w:r w:rsidRPr="00237730">
        <w:rPr>
          <w:rFonts w:ascii="Arial" w:eastAsia="Arial" w:hAnsi="Arial" w:cs="Arial"/>
          <w:sz w:val="20"/>
          <w:szCs w:val="20"/>
        </w:rPr>
        <w:t>Dividend from investments is recognised as income when the right to receive the dividend is established.</w:t>
      </w:r>
    </w:p>
    <w:p w14:paraId="3C5C95AA" w14:textId="77777777" w:rsidR="00AC7CB2" w:rsidRPr="00237730" w:rsidRDefault="00AC7CB2" w:rsidP="001F6598">
      <w:pPr>
        <w:ind w:left="1530"/>
        <w:rPr>
          <w:rFonts w:ascii="Arial" w:eastAsia="Arial" w:hAnsi="Arial" w:cs="Arial"/>
          <w:sz w:val="20"/>
          <w:szCs w:val="20"/>
        </w:rPr>
      </w:pPr>
    </w:p>
    <w:p w14:paraId="119568F3" w14:textId="2BE7DAD1" w:rsidR="00AC7CB2" w:rsidRPr="00237730" w:rsidRDefault="00AC7CB2">
      <w:pPr>
        <w:rPr>
          <w:rFonts w:ascii="Arial" w:eastAsia="Arial" w:hAnsi="Arial" w:cs="Arial"/>
          <w:sz w:val="20"/>
          <w:szCs w:val="20"/>
        </w:rPr>
      </w:pPr>
      <w:r w:rsidRPr="00237730">
        <w:rPr>
          <w:rFonts w:ascii="Arial" w:eastAsia="Arial" w:hAnsi="Arial" w:cs="Arial"/>
          <w:sz w:val="20"/>
          <w:szCs w:val="20"/>
        </w:rPr>
        <w:br w:type="page"/>
      </w:r>
    </w:p>
    <w:p w14:paraId="5349CEFD" w14:textId="77777777" w:rsidR="005732AB" w:rsidRPr="00237730" w:rsidRDefault="005732AB" w:rsidP="001F6598">
      <w:pPr>
        <w:pageBreakBefore/>
        <w:ind w:left="1080"/>
        <w:jc w:val="both"/>
        <w:rPr>
          <w:rFonts w:ascii="Arial" w:hAnsi="Arial" w:cs="Arial"/>
          <w:color w:val="000000"/>
          <w:sz w:val="20"/>
          <w:szCs w:val="20"/>
        </w:rPr>
      </w:pPr>
    </w:p>
    <w:p w14:paraId="519692DB" w14:textId="77777777" w:rsidR="005732AB" w:rsidRPr="00237730" w:rsidRDefault="005732AB" w:rsidP="001F6598">
      <w:pPr>
        <w:ind w:left="1080"/>
        <w:jc w:val="both"/>
        <w:rPr>
          <w:rFonts w:ascii="Arial" w:hAnsi="Arial" w:cs="Arial"/>
          <w:color w:val="000000"/>
          <w:sz w:val="20"/>
          <w:szCs w:val="20"/>
        </w:rPr>
      </w:pPr>
    </w:p>
    <w:p w14:paraId="188CB853" w14:textId="77777777" w:rsidR="005732AB" w:rsidRPr="00237730" w:rsidRDefault="00CC2431" w:rsidP="001F6598">
      <w:pPr>
        <w:tabs>
          <w:tab w:val="left" w:pos="1080"/>
          <w:tab w:val="right" w:pos="7200"/>
        </w:tabs>
        <w:ind w:left="1080" w:hanging="540"/>
        <w:jc w:val="both"/>
        <w:rPr>
          <w:rFonts w:ascii="Arial" w:hAnsi="Arial" w:cs="Arial"/>
          <w:color w:val="000000"/>
          <w:sz w:val="20"/>
          <w:szCs w:val="20"/>
        </w:rPr>
      </w:pPr>
      <w:r w:rsidRPr="00237730">
        <w:rPr>
          <w:rFonts w:ascii="Arial" w:eastAsia="Arial" w:hAnsi="Arial" w:cs="Arial"/>
          <w:b/>
          <w:color w:val="000000"/>
          <w:sz w:val="20"/>
          <w:szCs w:val="20"/>
        </w:rPr>
        <w:t>4.2.4</w:t>
      </w:r>
      <w:r w:rsidRPr="00237730">
        <w:rPr>
          <w:rFonts w:ascii="Arial" w:eastAsia="Arial" w:hAnsi="Arial" w:cs="Arial"/>
          <w:b/>
          <w:color w:val="000000"/>
          <w:sz w:val="20"/>
          <w:szCs w:val="20"/>
        </w:rPr>
        <w:tab/>
        <w:t>Other income</w:t>
      </w:r>
    </w:p>
    <w:p w14:paraId="6987F6AE" w14:textId="77777777" w:rsidR="005732AB" w:rsidRPr="00237730" w:rsidRDefault="005732AB" w:rsidP="001F6598">
      <w:pPr>
        <w:ind w:left="1080"/>
        <w:jc w:val="both"/>
        <w:rPr>
          <w:rFonts w:ascii="Arial" w:hAnsi="Arial" w:cs="Arial"/>
          <w:sz w:val="20"/>
          <w:szCs w:val="20"/>
        </w:rPr>
      </w:pPr>
    </w:p>
    <w:p w14:paraId="200F69B3" w14:textId="00857450" w:rsidR="005732AB" w:rsidRPr="00237730" w:rsidRDefault="00CC2431" w:rsidP="001F6598">
      <w:pPr>
        <w:ind w:left="1080"/>
        <w:jc w:val="both"/>
        <w:rPr>
          <w:rFonts w:ascii="Arial" w:hAnsi="Arial" w:cs="Arial"/>
          <w:color w:val="000000"/>
          <w:sz w:val="20"/>
          <w:szCs w:val="20"/>
        </w:rPr>
      </w:pPr>
      <w:r w:rsidRPr="00237730">
        <w:rPr>
          <w:rFonts w:ascii="Arial" w:eastAsia="Arial" w:hAnsi="Arial" w:cs="Arial"/>
          <w:color w:val="000000"/>
          <w:spacing w:val="4"/>
          <w:sz w:val="20"/>
          <w:szCs w:val="20"/>
        </w:rPr>
        <w:t xml:space="preserve">Other incomes are recognised as income when a performance obligation is satisfied. </w:t>
      </w:r>
      <w:r w:rsidR="00AC7CB2" w:rsidRPr="00237730">
        <w:rPr>
          <w:rFonts w:ascii="Arial" w:eastAsia="Arial" w:hAnsi="Arial" w:cs="Arial"/>
          <w:color w:val="000000"/>
          <w:sz w:val="20"/>
          <w:szCs w:val="20"/>
        </w:rPr>
        <w:br/>
      </w:r>
      <w:r w:rsidRPr="00237730">
        <w:rPr>
          <w:rFonts w:ascii="Arial" w:eastAsia="Arial" w:hAnsi="Arial" w:cs="Arial"/>
          <w:color w:val="000000"/>
          <w:sz w:val="20"/>
          <w:szCs w:val="20"/>
        </w:rPr>
        <w:t xml:space="preserve">The amount of revenue recognised may be satisfied at a point in time or over time. For performance obligations satisfied over time, the Company recognises revenue over time </w:t>
      </w:r>
      <w:r w:rsidRPr="00237730">
        <w:rPr>
          <w:rFonts w:ascii="Arial" w:eastAsia="Arial" w:hAnsi="Arial" w:cs="Arial"/>
          <w:color w:val="000000"/>
          <w:spacing w:val="-4"/>
          <w:sz w:val="20"/>
          <w:szCs w:val="20"/>
        </w:rPr>
        <w:t>by selecting an appropriate method for measuring the progress towards complete satisfaction</w:t>
      </w:r>
      <w:r w:rsidRPr="00237730">
        <w:rPr>
          <w:rFonts w:ascii="Arial" w:eastAsia="Arial" w:hAnsi="Arial" w:cs="Arial"/>
          <w:color w:val="000000"/>
          <w:sz w:val="20"/>
          <w:szCs w:val="20"/>
        </w:rPr>
        <w:t xml:space="preserve"> of that performance obligation.</w:t>
      </w:r>
    </w:p>
    <w:p w14:paraId="0A56AE81" w14:textId="77777777" w:rsidR="005732AB" w:rsidRPr="00237730" w:rsidRDefault="005732AB" w:rsidP="001F6598">
      <w:pPr>
        <w:ind w:left="1080"/>
        <w:jc w:val="both"/>
        <w:rPr>
          <w:rFonts w:ascii="Arial" w:hAnsi="Arial" w:cs="Arial"/>
          <w:sz w:val="20"/>
          <w:szCs w:val="20"/>
        </w:rPr>
      </w:pPr>
    </w:p>
    <w:p w14:paraId="3A71405D" w14:textId="77777777" w:rsidR="005732AB" w:rsidRPr="00237730" w:rsidRDefault="00CC2431" w:rsidP="001F6598">
      <w:pPr>
        <w:tabs>
          <w:tab w:val="left" w:pos="1080"/>
          <w:tab w:val="right" w:pos="7200"/>
        </w:tabs>
        <w:ind w:left="1080" w:hanging="540"/>
        <w:jc w:val="both"/>
        <w:rPr>
          <w:rFonts w:ascii="Arial" w:hAnsi="Arial" w:cs="Arial"/>
          <w:color w:val="000000"/>
          <w:sz w:val="20"/>
          <w:szCs w:val="20"/>
        </w:rPr>
      </w:pPr>
      <w:r w:rsidRPr="00237730">
        <w:rPr>
          <w:rFonts w:ascii="Arial" w:eastAsia="Arial" w:hAnsi="Arial" w:cs="Arial"/>
          <w:b/>
          <w:color w:val="000000"/>
          <w:sz w:val="20"/>
          <w:szCs w:val="20"/>
        </w:rPr>
        <w:t>4.2.5</w:t>
      </w:r>
      <w:r w:rsidRPr="00237730">
        <w:rPr>
          <w:rFonts w:ascii="Arial" w:eastAsia="Arial" w:hAnsi="Arial" w:cs="Arial"/>
          <w:b/>
          <w:color w:val="000000"/>
          <w:sz w:val="20"/>
          <w:szCs w:val="20"/>
        </w:rPr>
        <w:tab/>
        <w:t>Fees and services expenses and other expenses</w:t>
      </w:r>
    </w:p>
    <w:p w14:paraId="25BEFDCA" w14:textId="77777777" w:rsidR="005732AB" w:rsidRPr="00237730" w:rsidRDefault="005732AB" w:rsidP="001F6598">
      <w:pPr>
        <w:ind w:left="1080"/>
        <w:jc w:val="both"/>
        <w:rPr>
          <w:rFonts w:ascii="Arial" w:hAnsi="Arial" w:cs="Arial"/>
          <w:color w:val="000000"/>
          <w:sz w:val="20"/>
          <w:szCs w:val="20"/>
        </w:rPr>
      </w:pPr>
    </w:p>
    <w:p w14:paraId="2B1AE53B" w14:textId="77777777" w:rsidR="005732AB" w:rsidRPr="00237730" w:rsidRDefault="00CC2431" w:rsidP="001F6598">
      <w:pPr>
        <w:ind w:left="1080"/>
        <w:jc w:val="both"/>
        <w:rPr>
          <w:rFonts w:ascii="Arial" w:hAnsi="Arial" w:cs="Arial"/>
          <w:sz w:val="20"/>
          <w:szCs w:val="20"/>
        </w:rPr>
      </w:pPr>
      <w:r w:rsidRPr="00237730">
        <w:rPr>
          <w:rFonts w:ascii="Arial" w:eastAsia="Arial" w:hAnsi="Arial" w:cs="Arial"/>
          <w:sz w:val="20"/>
          <w:szCs w:val="20"/>
        </w:rPr>
        <w:t>Fees and service expenses and other expenses are recognised on an accrual basis.</w:t>
      </w:r>
    </w:p>
    <w:p w14:paraId="41D8E0C6" w14:textId="77777777" w:rsidR="005732AB" w:rsidRPr="00237730" w:rsidRDefault="005732AB" w:rsidP="001F6598">
      <w:pPr>
        <w:ind w:left="1080"/>
        <w:jc w:val="both"/>
        <w:rPr>
          <w:rFonts w:ascii="Arial" w:hAnsi="Arial" w:cs="Arial"/>
          <w:sz w:val="20"/>
          <w:szCs w:val="20"/>
        </w:rPr>
      </w:pPr>
    </w:p>
    <w:p w14:paraId="3833EBB0" w14:textId="77777777" w:rsidR="005732AB" w:rsidRPr="00237730" w:rsidRDefault="00CC2431" w:rsidP="001F6598">
      <w:pPr>
        <w:tabs>
          <w:tab w:val="left" w:pos="1080"/>
          <w:tab w:val="right" w:pos="7200"/>
        </w:tabs>
        <w:ind w:left="1080" w:hanging="540"/>
        <w:jc w:val="both"/>
        <w:rPr>
          <w:rFonts w:ascii="Arial" w:hAnsi="Arial" w:cs="Arial"/>
          <w:color w:val="000000"/>
          <w:sz w:val="20"/>
          <w:szCs w:val="20"/>
        </w:rPr>
      </w:pPr>
      <w:r w:rsidRPr="00237730">
        <w:rPr>
          <w:rFonts w:ascii="Arial" w:eastAsia="Arial" w:hAnsi="Arial" w:cs="Arial"/>
          <w:b/>
          <w:color w:val="000000"/>
          <w:sz w:val="20"/>
          <w:szCs w:val="20"/>
        </w:rPr>
        <w:t>4.2.6</w:t>
      </w:r>
      <w:r w:rsidRPr="00237730">
        <w:rPr>
          <w:rFonts w:ascii="Arial" w:eastAsia="Arial" w:hAnsi="Arial" w:cs="Arial"/>
          <w:b/>
          <w:color w:val="000000"/>
          <w:sz w:val="20"/>
          <w:szCs w:val="20"/>
        </w:rPr>
        <w:tab/>
        <w:t>Interest expenses</w:t>
      </w:r>
    </w:p>
    <w:p w14:paraId="3AE59E06" w14:textId="77777777" w:rsidR="005732AB" w:rsidRPr="00237730" w:rsidRDefault="005732AB" w:rsidP="001F6598">
      <w:pPr>
        <w:ind w:left="1080"/>
        <w:jc w:val="both"/>
        <w:rPr>
          <w:rFonts w:ascii="Arial" w:hAnsi="Arial" w:cs="Arial"/>
          <w:sz w:val="20"/>
          <w:szCs w:val="20"/>
        </w:rPr>
      </w:pPr>
    </w:p>
    <w:p w14:paraId="15EC12EA" w14:textId="77777777" w:rsidR="005732AB" w:rsidRPr="00237730" w:rsidRDefault="00CC2431" w:rsidP="001F6598">
      <w:pPr>
        <w:ind w:left="1080"/>
        <w:jc w:val="both"/>
        <w:rPr>
          <w:rFonts w:ascii="Arial" w:hAnsi="Arial" w:cs="Arial"/>
          <w:sz w:val="20"/>
          <w:szCs w:val="20"/>
        </w:rPr>
      </w:pPr>
      <w:r w:rsidRPr="00237730">
        <w:rPr>
          <w:rFonts w:ascii="Arial" w:eastAsia="Arial" w:hAnsi="Arial" w:cs="Arial"/>
          <w:sz w:val="20"/>
          <w:szCs w:val="20"/>
        </w:rPr>
        <w:t>Interest expense is charged to expenses based on the effective interest rate.</w:t>
      </w:r>
    </w:p>
    <w:p w14:paraId="1C9E6078" w14:textId="77777777" w:rsidR="005732AB" w:rsidRPr="00237730" w:rsidRDefault="005732AB" w:rsidP="001F6598">
      <w:pPr>
        <w:ind w:left="1080"/>
        <w:jc w:val="both"/>
        <w:rPr>
          <w:rFonts w:ascii="Arial" w:hAnsi="Arial" w:cs="Arial"/>
          <w:sz w:val="20"/>
          <w:szCs w:val="20"/>
        </w:rPr>
      </w:pPr>
    </w:p>
    <w:p w14:paraId="02E79DAF" w14:textId="77777777" w:rsidR="005732AB" w:rsidRPr="00237730" w:rsidRDefault="00CC2431" w:rsidP="001F6598">
      <w:pPr>
        <w:tabs>
          <w:tab w:val="left" w:pos="1080"/>
          <w:tab w:val="right" w:pos="7200"/>
        </w:tabs>
        <w:ind w:left="1080" w:hanging="540"/>
        <w:jc w:val="both"/>
        <w:rPr>
          <w:rFonts w:ascii="Arial" w:hAnsi="Arial" w:cs="Arial"/>
          <w:color w:val="000000"/>
          <w:sz w:val="20"/>
          <w:szCs w:val="20"/>
        </w:rPr>
      </w:pPr>
      <w:r w:rsidRPr="00237730">
        <w:rPr>
          <w:rFonts w:ascii="Arial" w:eastAsia="Arial" w:hAnsi="Arial" w:cs="Arial"/>
          <w:b/>
          <w:color w:val="000000"/>
          <w:sz w:val="20"/>
          <w:szCs w:val="20"/>
        </w:rPr>
        <w:t>4.2.7</w:t>
      </w:r>
      <w:r w:rsidRPr="00237730">
        <w:rPr>
          <w:rFonts w:ascii="Arial" w:eastAsia="Arial" w:hAnsi="Arial" w:cs="Arial"/>
          <w:b/>
          <w:color w:val="000000"/>
          <w:sz w:val="20"/>
          <w:szCs w:val="20"/>
        </w:rPr>
        <w:tab/>
        <w:t>Other Expenses</w:t>
      </w:r>
    </w:p>
    <w:p w14:paraId="0A98FDFF" w14:textId="77777777" w:rsidR="005732AB" w:rsidRPr="00237730" w:rsidRDefault="005732AB" w:rsidP="001F6598">
      <w:pPr>
        <w:ind w:left="1080"/>
        <w:jc w:val="both"/>
        <w:rPr>
          <w:rFonts w:ascii="Arial" w:hAnsi="Arial" w:cs="Arial"/>
          <w:sz w:val="20"/>
          <w:szCs w:val="20"/>
        </w:rPr>
      </w:pPr>
    </w:p>
    <w:p w14:paraId="2A54D4B1" w14:textId="77777777" w:rsidR="005732AB" w:rsidRPr="00237730" w:rsidRDefault="00CC2431" w:rsidP="001F6598">
      <w:pPr>
        <w:ind w:left="1080"/>
        <w:jc w:val="both"/>
        <w:rPr>
          <w:rFonts w:ascii="Arial" w:hAnsi="Arial" w:cs="Arial"/>
          <w:sz w:val="20"/>
          <w:szCs w:val="20"/>
        </w:rPr>
      </w:pPr>
      <w:r w:rsidRPr="00237730">
        <w:rPr>
          <w:rFonts w:ascii="Arial" w:eastAsia="Arial" w:hAnsi="Arial" w:cs="Arial"/>
          <w:sz w:val="20"/>
          <w:szCs w:val="20"/>
        </w:rPr>
        <w:t>Other expenses are recognized on an accrual basis.</w:t>
      </w:r>
    </w:p>
    <w:p w14:paraId="1370457D" w14:textId="77777777" w:rsidR="005732AB" w:rsidRPr="00237730" w:rsidRDefault="005732AB" w:rsidP="001F6598">
      <w:pPr>
        <w:ind w:left="1080"/>
        <w:jc w:val="both"/>
        <w:rPr>
          <w:rFonts w:ascii="Arial" w:hAnsi="Arial" w:cs="Arial"/>
          <w:sz w:val="20"/>
          <w:szCs w:val="20"/>
        </w:rPr>
      </w:pPr>
    </w:p>
    <w:p w14:paraId="552683AB"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4.3</w:t>
      </w:r>
      <w:r w:rsidRPr="00237730">
        <w:rPr>
          <w:rFonts w:ascii="Arial" w:eastAsia="Arial" w:hAnsi="Arial" w:cs="Arial"/>
          <w:b/>
          <w:sz w:val="20"/>
          <w:szCs w:val="20"/>
        </w:rPr>
        <w:tab/>
        <w:t>Cash and cash equivalents</w:t>
      </w:r>
    </w:p>
    <w:p w14:paraId="4196229B" w14:textId="77777777" w:rsidR="005732AB" w:rsidRPr="00237730" w:rsidRDefault="005732AB" w:rsidP="001F6598">
      <w:pPr>
        <w:ind w:left="540"/>
        <w:jc w:val="both"/>
        <w:rPr>
          <w:rFonts w:ascii="Arial" w:hAnsi="Arial" w:cs="Arial"/>
          <w:sz w:val="20"/>
          <w:szCs w:val="20"/>
        </w:rPr>
      </w:pPr>
    </w:p>
    <w:p w14:paraId="37BA709F" w14:textId="77777777" w:rsidR="005732AB" w:rsidRPr="00237730" w:rsidRDefault="00CC2431" w:rsidP="001F6598">
      <w:pPr>
        <w:tabs>
          <w:tab w:val="left" w:pos="10000"/>
        </w:tabs>
        <w:ind w:left="540"/>
        <w:jc w:val="both"/>
        <w:rPr>
          <w:rFonts w:ascii="Arial" w:hAnsi="Arial" w:cs="Arial"/>
          <w:sz w:val="20"/>
          <w:szCs w:val="20"/>
        </w:rPr>
      </w:pPr>
      <w:r w:rsidRPr="00237730">
        <w:rPr>
          <w:rFonts w:ascii="Arial" w:eastAsia="Arial" w:hAnsi="Arial" w:cs="Arial"/>
          <w:spacing w:val="-4"/>
          <w:sz w:val="20"/>
          <w:szCs w:val="20"/>
        </w:rPr>
        <w:t>Cash and cash equivalents comprise of cash on hand, deposits held at call with financial institutions,</w:t>
      </w:r>
      <w:r w:rsidRPr="00237730">
        <w:rPr>
          <w:rFonts w:ascii="Arial" w:eastAsia="Arial" w:hAnsi="Arial" w:cs="Arial"/>
          <w:sz w:val="20"/>
          <w:szCs w:val="20"/>
        </w:rPr>
        <w:t xml:space="preserve"> </w:t>
      </w:r>
      <w:r w:rsidRPr="00237730">
        <w:rPr>
          <w:rFonts w:ascii="Arial" w:eastAsia="Arial" w:hAnsi="Arial" w:cs="Arial"/>
          <w:spacing w:val="-6"/>
          <w:sz w:val="20"/>
          <w:szCs w:val="20"/>
        </w:rPr>
        <w:t>other short-term highly liquid investments with maturities less than three months from an acquisition</w:t>
      </w:r>
      <w:r w:rsidRPr="00237730">
        <w:rPr>
          <w:rFonts w:ascii="Arial" w:eastAsia="Arial" w:hAnsi="Arial" w:cs="Arial"/>
          <w:sz w:val="20"/>
          <w:szCs w:val="20"/>
        </w:rPr>
        <w:t xml:space="preserve"> </w:t>
      </w:r>
      <w:r w:rsidRPr="00237730">
        <w:rPr>
          <w:rFonts w:ascii="Arial" w:eastAsia="Arial" w:hAnsi="Arial" w:cs="Arial"/>
          <w:spacing w:val="-4"/>
          <w:sz w:val="20"/>
          <w:szCs w:val="20"/>
        </w:rPr>
        <w:t>date, excluding deposits and short-term promissory notes on behalf of customers and fixed deposits</w:t>
      </w:r>
      <w:r w:rsidRPr="00237730">
        <w:rPr>
          <w:rFonts w:ascii="Arial" w:eastAsia="Arial" w:hAnsi="Arial" w:cs="Arial"/>
          <w:sz w:val="20"/>
          <w:szCs w:val="20"/>
        </w:rPr>
        <w:t xml:space="preserve"> used as collateral.</w:t>
      </w:r>
    </w:p>
    <w:p w14:paraId="067F5536" w14:textId="77777777" w:rsidR="005732AB" w:rsidRPr="00237730" w:rsidRDefault="005732AB" w:rsidP="001F6598">
      <w:pPr>
        <w:tabs>
          <w:tab w:val="left" w:pos="10000"/>
        </w:tabs>
        <w:ind w:left="540"/>
        <w:jc w:val="both"/>
        <w:rPr>
          <w:rFonts w:ascii="Arial" w:hAnsi="Arial" w:cs="Arial"/>
          <w:sz w:val="20"/>
          <w:szCs w:val="20"/>
        </w:rPr>
      </w:pPr>
    </w:p>
    <w:p w14:paraId="5DF4BD1A"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4.4</w:t>
      </w:r>
      <w:r w:rsidRPr="00237730">
        <w:rPr>
          <w:rFonts w:ascii="Arial" w:eastAsia="Arial" w:hAnsi="Arial" w:cs="Arial"/>
          <w:b/>
          <w:sz w:val="20"/>
          <w:szCs w:val="20"/>
        </w:rPr>
        <w:tab/>
        <w:t>Recognition and derecognition of the Company’s deposits on behalf of customers</w:t>
      </w:r>
    </w:p>
    <w:p w14:paraId="11076909" w14:textId="77777777" w:rsidR="005732AB" w:rsidRPr="00237730" w:rsidRDefault="005732AB" w:rsidP="001F6598">
      <w:pPr>
        <w:tabs>
          <w:tab w:val="left" w:pos="10000"/>
        </w:tabs>
        <w:ind w:left="540"/>
        <w:jc w:val="both"/>
        <w:rPr>
          <w:rFonts w:ascii="Arial" w:hAnsi="Arial" w:cs="Arial"/>
          <w:sz w:val="20"/>
          <w:szCs w:val="20"/>
        </w:rPr>
      </w:pPr>
    </w:p>
    <w:p w14:paraId="645548E5" w14:textId="77777777" w:rsidR="005732AB" w:rsidRPr="00237730" w:rsidRDefault="00CC2431" w:rsidP="001F6598">
      <w:pPr>
        <w:tabs>
          <w:tab w:val="left" w:pos="10000"/>
        </w:tabs>
        <w:ind w:left="540"/>
        <w:jc w:val="both"/>
        <w:rPr>
          <w:rFonts w:ascii="Arial" w:hAnsi="Arial" w:cs="Arial"/>
          <w:sz w:val="20"/>
          <w:szCs w:val="20"/>
        </w:rPr>
      </w:pPr>
      <w:r w:rsidRPr="00237730">
        <w:rPr>
          <w:rFonts w:ascii="Arial" w:eastAsia="Arial" w:hAnsi="Arial" w:cs="Arial"/>
          <w:sz w:val="20"/>
          <w:szCs w:val="20"/>
        </w:rPr>
        <w:t xml:space="preserve">Cash collateral received from customers for trading in securities of cash balance accounts and placed as margin for derivatives trading are recorded as assets and liabilities of the Company for internal control purposes. As at the end of reporting year, the Company excludes these amounts </w:t>
      </w:r>
      <w:r w:rsidRPr="00237730">
        <w:rPr>
          <w:rFonts w:ascii="Arial" w:eastAsia="Arial" w:hAnsi="Arial" w:cs="Arial"/>
          <w:spacing w:val="-8"/>
          <w:sz w:val="20"/>
          <w:szCs w:val="20"/>
        </w:rPr>
        <w:t>from both the assets and liabilities and presents only the assets or liabilities which belong to the Company.</w:t>
      </w:r>
    </w:p>
    <w:p w14:paraId="36DA7619" w14:textId="77777777" w:rsidR="005732AB" w:rsidRPr="00237730" w:rsidRDefault="005732AB" w:rsidP="001F6598">
      <w:pPr>
        <w:tabs>
          <w:tab w:val="left" w:pos="10000"/>
        </w:tabs>
        <w:ind w:left="540"/>
        <w:jc w:val="both"/>
        <w:rPr>
          <w:rFonts w:ascii="Arial" w:hAnsi="Arial" w:cs="Arial"/>
          <w:sz w:val="20"/>
          <w:szCs w:val="20"/>
        </w:rPr>
      </w:pPr>
    </w:p>
    <w:p w14:paraId="75F16F0D"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4.5</w:t>
      </w:r>
      <w:r w:rsidRPr="00237730">
        <w:rPr>
          <w:rFonts w:ascii="Arial" w:eastAsia="Arial" w:hAnsi="Arial" w:cs="Arial"/>
          <w:b/>
          <w:sz w:val="20"/>
          <w:szCs w:val="20"/>
        </w:rPr>
        <w:tab/>
        <w:t>Receivables from Clearing House and brokers - dealers</w:t>
      </w:r>
    </w:p>
    <w:p w14:paraId="4A3E3AFC" w14:textId="77777777" w:rsidR="005732AB" w:rsidRPr="00237730" w:rsidRDefault="005732AB" w:rsidP="001F6598">
      <w:pPr>
        <w:tabs>
          <w:tab w:val="left" w:pos="10000"/>
        </w:tabs>
        <w:ind w:left="540"/>
        <w:jc w:val="both"/>
        <w:rPr>
          <w:rFonts w:ascii="Arial" w:hAnsi="Arial" w:cs="Arial"/>
          <w:sz w:val="20"/>
          <w:szCs w:val="20"/>
        </w:rPr>
      </w:pPr>
    </w:p>
    <w:p w14:paraId="5069B9BA" w14:textId="77777777" w:rsidR="005732AB" w:rsidRPr="00237730" w:rsidRDefault="00CC2431" w:rsidP="001F6598">
      <w:pPr>
        <w:tabs>
          <w:tab w:val="left" w:pos="10000"/>
        </w:tabs>
        <w:ind w:left="540"/>
        <w:jc w:val="both"/>
        <w:rPr>
          <w:rFonts w:ascii="Arial" w:hAnsi="Arial" w:cs="Arial"/>
          <w:sz w:val="20"/>
          <w:szCs w:val="20"/>
        </w:rPr>
      </w:pPr>
      <w:r w:rsidRPr="00237730">
        <w:rPr>
          <w:rFonts w:ascii="Arial" w:eastAsia="Arial" w:hAnsi="Arial" w:cs="Arial"/>
          <w:spacing w:val="-4"/>
          <w:sz w:val="20"/>
          <w:szCs w:val="20"/>
        </w:rPr>
        <w:t>Receivables from Clearing House and brokers - dealers comprise the net receivable from Thailand</w:t>
      </w:r>
      <w:r w:rsidRPr="00237730">
        <w:rPr>
          <w:rFonts w:ascii="Arial" w:eastAsia="Arial" w:hAnsi="Arial" w:cs="Arial"/>
          <w:sz w:val="20"/>
          <w:szCs w:val="20"/>
        </w:rPr>
        <w:t xml:space="preserve"> </w:t>
      </w:r>
      <w:r w:rsidRPr="00237730">
        <w:rPr>
          <w:rFonts w:ascii="Arial" w:eastAsia="Arial" w:hAnsi="Arial" w:cs="Arial"/>
          <w:spacing w:val="-4"/>
          <w:sz w:val="20"/>
          <w:szCs w:val="20"/>
        </w:rPr>
        <w:t>Clearing House (TCH), foreign securities company and domestic securities company for settlement</w:t>
      </w:r>
      <w:r w:rsidRPr="00237730">
        <w:rPr>
          <w:rFonts w:ascii="Arial" w:eastAsia="Arial" w:hAnsi="Arial" w:cs="Arial"/>
          <w:sz w:val="20"/>
          <w:szCs w:val="20"/>
        </w:rPr>
        <w:t xml:space="preserve"> of equity securities traded, net receivable for TCH, foreign securities company and domestic securities company from derivatives trades, including cash collateral pledged with TCH, foreign securities company and domestic securities company for derivatives trades.</w:t>
      </w:r>
    </w:p>
    <w:p w14:paraId="0306E8CB" w14:textId="77777777" w:rsidR="005732AB" w:rsidRPr="00237730" w:rsidRDefault="005732AB" w:rsidP="001F6598">
      <w:pPr>
        <w:tabs>
          <w:tab w:val="left" w:pos="10000"/>
        </w:tabs>
        <w:ind w:left="540"/>
        <w:jc w:val="both"/>
        <w:rPr>
          <w:rFonts w:ascii="Arial" w:hAnsi="Arial" w:cs="Arial"/>
          <w:sz w:val="20"/>
          <w:szCs w:val="20"/>
        </w:rPr>
      </w:pPr>
    </w:p>
    <w:p w14:paraId="3B1D6D84"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4.6</w:t>
      </w:r>
      <w:r w:rsidRPr="00237730">
        <w:rPr>
          <w:rFonts w:ascii="Arial" w:eastAsia="Arial" w:hAnsi="Arial" w:cs="Arial"/>
          <w:b/>
          <w:sz w:val="20"/>
          <w:szCs w:val="20"/>
        </w:rPr>
        <w:tab/>
        <w:t>Securities and derivatives business receivables and expected credit loss</w:t>
      </w:r>
    </w:p>
    <w:p w14:paraId="72FF3C84" w14:textId="77777777" w:rsidR="005732AB" w:rsidRPr="00237730" w:rsidRDefault="005732AB" w:rsidP="001F6598">
      <w:pPr>
        <w:ind w:left="540"/>
        <w:jc w:val="both"/>
        <w:rPr>
          <w:rFonts w:ascii="Arial" w:hAnsi="Arial" w:cs="Arial"/>
          <w:color w:val="000000"/>
          <w:sz w:val="20"/>
          <w:szCs w:val="20"/>
        </w:rPr>
      </w:pPr>
    </w:p>
    <w:p w14:paraId="44C18372"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color w:val="000000"/>
          <w:sz w:val="20"/>
          <w:szCs w:val="20"/>
        </w:rPr>
        <w:t xml:space="preserve">Securities and derivatives business receivables are the net securities business receivables and derivatives business receivables after deducting allowance for expected credit loss and adding related accrued interest receivables. </w:t>
      </w:r>
    </w:p>
    <w:p w14:paraId="4EDC910B" w14:textId="77777777" w:rsidR="005732AB" w:rsidRPr="00237730" w:rsidRDefault="005732AB" w:rsidP="001F6598">
      <w:pPr>
        <w:ind w:left="540"/>
        <w:jc w:val="both"/>
        <w:rPr>
          <w:rFonts w:ascii="Arial" w:hAnsi="Arial" w:cs="Arial"/>
          <w:color w:val="000000"/>
          <w:sz w:val="20"/>
          <w:szCs w:val="20"/>
        </w:rPr>
      </w:pPr>
    </w:p>
    <w:p w14:paraId="7EB52AA9" w14:textId="2DBCF4EB"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color w:val="000000"/>
          <w:sz w:val="20"/>
          <w:szCs w:val="20"/>
        </w:rPr>
        <w:t>In addition, securities business receivables comprise net receivable balances of cash accounts</w:t>
      </w:r>
      <w:r w:rsidR="002C09D7" w:rsidRPr="00F50BAC">
        <w:rPr>
          <w:rFonts w:ascii="Arial" w:eastAsia="Arial" w:hAnsi="Arial" w:cs="Arial"/>
          <w:color w:val="000000"/>
          <w:sz w:val="20"/>
          <w:szCs w:val="25"/>
          <w:lang w:val="en-GB" w:bidi="th-TH"/>
        </w:rPr>
        <w:t>.</w:t>
      </w:r>
    </w:p>
    <w:p w14:paraId="0732832B" w14:textId="77777777" w:rsidR="005732AB" w:rsidRPr="00237730" w:rsidRDefault="005732AB" w:rsidP="001F6598">
      <w:pPr>
        <w:ind w:left="540"/>
        <w:jc w:val="both"/>
        <w:rPr>
          <w:rFonts w:ascii="Arial" w:hAnsi="Arial" w:cs="Arial"/>
          <w:color w:val="000000"/>
          <w:sz w:val="20"/>
          <w:szCs w:val="20"/>
        </w:rPr>
      </w:pPr>
    </w:p>
    <w:p w14:paraId="37DEC025" w14:textId="77777777" w:rsidR="005732AB" w:rsidRPr="00237730" w:rsidRDefault="00CC2431" w:rsidP="00AC7CB2">
      <w:pPr>
        <w:ind w:left="540"/>
        <w:jc w:val="both"/>
        <w:rPr>
          <w:rFonts w:ascii="Arial" w:eastAsia="Arial" w:hAnsi="Arial" w:cs="Arial"/>
          <w:color w:val="000000"/>
          <w:sz w:val="20"/>
          <w:szCs w:val="20"/>
        </w:rPr>
      </w:pPr>
      <w:r w:rsidRPr="00237730">
        <w:rPr>
          <w:rFonts w:ascii="Arial" w:eastAsia="Arial" w:hAnsi="Arial" w:cs="Arial"/>
          <w:color w:val="000000"/>
          <w:spacing w:val="-6"/>
          <w:sz w:val="20"/>
          <w:szCs w:val="20"/>
        </w:rPr>
        <w:t>In the case that the Company receives money from its receivables which are written off, the Company</w:t>
      </w:r>
      <w:r w:rsidRPr="00237730">
        <w:rPr>
          <w:rFonts w:ascii="Arial" w:eastAsia="Arial" w:hAnsi="Arial" w:cs="Arial"/>
          <w:color w:val="000000"/>
          <w:sz w:val="20"/>
          <w:szCs w:val="20"/>
        </w:rPr>
        <w:t xml:space="preserve"> will credit against expected credit losses in profit or loss. </w:t>
      </w:r>
    </w:p>
    <w:p w14:paraId="7F35672E" w14:textId="77777777" w:rsidR="00AC7CB2" w:rsidRPr="00237730" w:rsidRDefault="00AC7CB2" w:rsidP="00AC7CB2">
      <w:pPr>
        <w:ind w:left="540"/>
        <w:jc w:val="both"/>
        <w:rPr>
          <w:rFonts w:ascii="Arial" w:eastAsia="Arial" w:hAnsi="Arial" w:cs="Arial"/>
          <w:color w:val="000000"/>
          <w:sz w:val="20"/>
          <w:szCs w:val="20"/>
        </w:rPr>
      </w:pPr>
    </w:p>
    <w:p w14:paraId="0D966609" w14:textId="5DD51A5E" w:rsidR="00AC7CB2" w:rsidRPr="00237730" w:rsidRDefault="00AC7CB2">
      <w:pPr>
        <w:rPr>
          <w:rFonts w:ascii="Arial" w:eastAsia="Arial" w:hAnsi="Arial" w:cs="Arial"/>
          <w:color w:val="000000"/>
          <w:sz w:val="20"/>
          <w:szCs w:val="20"/>
        </w:rPr>
      </w:pPr>
      <w:r w:rsidRPr="00237730">
        <w:rPr>
          <w:rFonts w:ascii="Arial" w:eastAsia="Arial" w:hAnsi="Arial" w:cs="Arial"/>
          <w:color w:val="000000"/>
          <w:sz w:val="20"/>
          <w:szCs w:val="20"/>
        </w:rPr>
        <w:br w:type="page"/>
      </w:r>
    </w:p>
    <w:p w14:paraId="777E15C4" w14:textId="77777777" w:rsidR="005732AB" w:rsidRPr="00237730" w:rsidRDefault="005732AB" w:rsidP="001F6598">
      <w:pPr>
        <w:pageBreakBefore/>
        <w:ind w:left="540"/>
        <w:jc w:val="both"/>
        <w:rPr>
          <w:rFonts w:ascii="Arial" w:hAnsi="Arial" w:cs="Arial"/>
          <w:color w:val="000000"/>
          <w:sz w:val="20"/>
          <w:szCs w:val="20"/>
        </w:rPr>
      </w:pPr>
    </w:p>
    <w:p w14:paraId="3B160799" w14:textId="77777777" w:rsidR="005732AB" w:rsidRPr="00237730" w:rsidRDefault="005732AB" w:rsidP="001F6598">
      <w:pPr>
        <w:ind w:left="540"/>
        <w:jc w:val="both"/>
        <w:rPr>
          <w:rFonts w:ascii="Arial" w:hAnsi="Arial" w:cs="Arial"/>
          <w:color w:val="000000"/>
          <w:sz w:val="20"/>
          <w:szCs w:val="20"/>
        </w:rPr>
      </w:pPr>
    </w:p>
    <w:p w14:paraId="572E5B1D"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4.7</w:t>
      </w:r>
      <w:r w:rsidRPr="00237730">
        <w:rPr>
          <w:rFonts w:ascii="Arial" w:eastAsia="Arial" w:hAnsi="Arial" w:cs="Arial"/>
          <w:b/>
          <w:sz w:val="20"/>
          <w:szCs w:val="20"/>
        </w:rPr>
        <w:tab/>
        <w:t xml:space="preserve">Financial derivatives </w:t>
      </w:r>
    </w:p>
    <w:p w14:paraId="286A3BE8" w14:textId="77777777" w:rsidR="005732AB" w:rsidRPr="00237730" w:rsidRDefault="005732AB" w:rsidP="001F6598">
      <w:pPr>
        <w:ind w:left="540"/>
        <w:jc w:val="both"/>
        <w:rPr>
          <w:rFonts w:ascii="Arial" w:hAnsi="Arial" w:cs="Arial"/>
          <w:color w:val="000000"/>
          <w:sz w:val="16"/>
          <w:szCs w:val="16"/>
        </w:rPr>
      </w:pPr>
    </w:p>
    <w:p w14:paraId="0E88FAFE" w14:textId="3CE6C822"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color w:val="000000"/>
          <w:sz w:val="20"/>
          <w:szCs w:val="20"/>
        </w:rPr>
        <w:t xml:space="preserve">The Company is a party to derivative financial instruments, which comprise of foreign currency </w:t>
      </w:r>
      <w:r w:rsidRPr="00237730">
        <w:rPr>
          <w:rFonts w:ascii="Arial" w:eastAsia="Arial" w:hAnsi="Arial" w:cs="Arial"/>
          <w:color w:val="000000"/>
          <w:spacing w:val="-6"/>
          <w:sz w:val="20"/>
          <w:szCs w:val="20"/>
        </w:rPr>
        <w:t>forward contracts and derivative warrants. Such instruments are recognised in the financial</w:t>
      </w:r>
      <w:r w:rsidRPr="00237730">
        <w:rPr>
          <w:rFonts w:ascii="Arial" w:eastAsia="Arial" w:hAnsi="Arial" w:cs="Arial"/>
          <w:color w:val="000000"/>
          <w:sz w:val="20"/>
          <w:szCs w:val="20"/>
        </w:rPr>
        <w:t xml:space="preserve"> statements at the inception.</w:t>
      </w:r>
    </w:p>
    <w:p w14:paraId="38118F3B" w14:textId="77777777" w:rsidR="005732AB" w:rsidRPr="00237730" w:rsidRDefault="005732AB" w:rsidP="001F6598">
      <w:pPr>
        <w:ind w:left="540"/>
        <w:jc w:val="both"/>
        <w:rPr>
          <w:rFonts w:ascii="Arial" w:hAnsi="Arial" w:cs="Arial"/>
          <w:color w:val="000000"/>
          <w:sz w:val="16"/>
          <w:szCs w:val="16"/>
        </w:rPr>
      </w:pPr>
    </w:p>
    <w:p w14:paraId="14B0A3AD"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b/>
          <w:color w:val="000000"/>
          <w:sz w:val="20"/>
          <w:szCs w:val="20"/>
        </w:rPr>
        <w:t>Forward contracts</w:t>
      </w:r>
    </w:p>
    <w:p w14:paraId="5783E423" w14:textId="77777777" w:rsidR="005732AB" w:rsidRPr="00237730" w:rsidRDefault="005732AB" w:rsidP="001F6598">
      <w:pPr>
        <w:ind w:left="540"/>
        <w:jc w:val="both"/>
        <w:rPr>
          <w:rFonts w:ascii="Arial" w:hAnsi="Arial" w:cs="Arial"/>
          <w:color w:val="000000"/>
          <w:sz w:val="16"/>
          <w:szCs w:val="16"/>
        </w:rPr>
      </w:pPr>
    </w:p>
    <w:p w14:paraId="79D3E6B5" w14:textId="38460355"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color w:val="000000"/>
          <w:sz w:val="20"/>
          <w:szCs w:val="20"/>
        </w:rPr>
        <w:t>Foreign currency forward contracts protect the Company from movements in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 financial statements.</w:t>
      </w:r>
    </w:p>
    <w:p w14:paraId="51469F58" w14:textId="77777777" w:rsidR="005732AB" w:rsidRPr="00237730" w:rsidRDefault="005732AB" w:rsidP="001F6598">
      <w:pPr>
        <w:ind w:left="540"/>
        <w:jc w:val="both"/>
        <w:rPr>
          <w:rFonts w:ascii="Arial" w:hAnsi="Arial" w:cs="Arial"/>
          <w:color w:val="000000"/>
          <w:sz w:val="16"/>
          <w:szCs w:val="16"/>
        </w:rPr>
      </w:pPr>
    </w:p>
    <w:p w14:paraId="1D5BDAE6"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b/>
          <w:color w:val="000000"/>
          <w:sz w:val="20"/>
          <w:szCs w:val="20"/>
        </w:rPr>
        <w:t>Derivative warrants</w:t>
      </w:r>
    </w:p>
    <w:p w14:paraId="67E95A8E" w14:textId="77777777" w:rsidR="005732AB" w:rsidRPr="00237730" w:rsidRDefault="005732AB" w:rsidP="001F6598">
      <w:pPr>
        <w:ind w:left="540"/>
        <w:jc w:val="both"/>
        <w:rPr>
          <w:rFonts w:ascii="Arial" w:hAnsi="Arial" w:cs="Arial"/>
          <w:color w:val="000000"/>
          <w:sz w:val="16"/>
          <w:szCs w:val="16"/>
        </w:rPr>
      </w:pPr>
    </w:p>
    <w:p w14:paraId="7E43F1D8"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color w:val="000000"/>
          <w:sz w:val="20"/>
          <w:szCs w:val="20"/>
        </w:rPr>
        <w:t>The Company issues derivatives warrants listed on the Stock Exchange of Thailand.</w:t>
      </w:r>
    </w:p>
    <w:p w14:paraId="0FA1D9C4" w14:textId="77777777" w:rsidR="005732AB" w:rsidRPr="00237730" w:rsidRDefault="005732AB" w:rsidP="001F6598">
      <w:pPr>
        <w:ind w:left="540"/>
        <w:jc w:val="both"/>
        <w:rPr>
          <w:rFonts w:ascii="Arial" w:hAnsi="Arial" w:cs="Arial"/>
          <w:color w:val="000000"/>
          <w:sz w:val="16"/>
          <w:szCs w:val="16"/>
        </w:rPr>
      </w:pPr>
    </w:p>
    <w:p w14:paraId="4F2BF611" w14:textId="77777777" w:rsidR="005732AB" w:rsidRPr="00237730" w:rsidRDefault="00CC2431" w:rsidP="001F6598">
      <w:pPr>
        <w:tabs>
          <w:tab w:val="left" w:pos="1080"/>
          <w:tab w:val="left" w:pos="9180"/>
        </w:tabs>
        <w:ind w:left="540"/>
        <w:jc w:val="both"/>
        <w:rPr>
          <w:rFonts w:ascii="Arial" w:hAnsi="Arial" w:cs="Arial"/>
          <w:sz w:val="20"/>
          <w:szCs w:val="20"/>
        </w:rPr>
      </w:pPr>
      <w:r w:rsidRPr="00237730">
        <w:rPr>
          <w:rFonts w:ascii="Arial" w:eastAsia="Arial" w:hAnsi="Arial" w:cs="Arial"/>
          <w:sz w:val="20"/>
          <w:szCs w:val="20"/>
        </w:rPr>
        <w:t xml:space="preserve">Upon the day of issuance, the Company sells derivative warrants and buys </w:t>
      </w:r>
      <w:hyperlink r:id="rId7" w:history="1">
        <w:r w:rsidRPr="00237730">
          <w:rPr>
            <w:rFonts w:ascii="Arial" w:eastAsia="Arial" w:hAnsi="Arial" w:cs="Arial"/>
            <w:color w:val="000000"/>
            <w:sz w:val="20"/>
            <w:szCs w:val="20"/>
          </w:rPr>
          <w:t>over-the-counter</w:t>
        </w:r>
      </w:hyperlink>
      <w:r w:rsidRPr="00237730">
        <w:rPr>
          <w:rFonts w:ascii="Arial" w:eastAsia="Arial" w:hAnsi="Arial" w:cs="Arial"/>
          <w:sz w:val="20"/>
          <w:szCs w:val="20"/>
        </w:rPr>
        <w:t xml:space="preserve"> from related party with identical economic terms and at the same price. Derivative warrants are initially recognised at fair value. The Company subsequently measures the derivative warrants based on the last offer price quoted on the Stock Exchange of Thailand of the last business day on the statement of financial position date. Unrealised gains or losses resulting from changes in fair value of derivative warrants are included in the statement of comprehensive income. </w:t>
      </w:r>
    </w:p>
    <w:p w14:paraId="648BB70D" w14:textId="77777777" w:rsidR="005732AB" w:rsidRPr="00237730" w:rsidRDefault="005732AB" w:rsidP="001F6598">
      <w:pPr>
        <w:ind w:left="540"/>
        <w:jc w:val="both"/>
        <w:rPr>
          <w:rFonts w:ascii="Arial" w:hAnsi="Arial" w:cs="Arial"/>
          <w:color w:val="000000"/>
          <w:sz w:val="16"/>
          <w:szCs w:val="16"/>
        </w:rPr>
      </w:pPr>
    </w:p>
    <w:p w14:paraId="5EFA557F"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4.8</w:t>
      </w:r>
      <w:r w:rsidRPr="00237730">
        <w:rPr>
          <w:rFonts w:ascii="Arial" w:eastAsia="Arial" w:hAnsi="Arial" w:cs="Arial"/>
          <w:b/>
          <w:sz w:val="20"/>
          <w:szCs w:val="20"/>
        </w:rPr>
        <w:tab/>
        <w:t>Financial assets</w:t>
      </w:r>
    </w:p>
    <w:p w14:paraId="44AED8EE" w14:textId="77777777" w:rsidR="005732AB" w:rsidRPr="00237730" w:rsidRDefault="005732AB" w:rsidP="001F6598">
      <w:pPr>
        <w:ind w:left="540"/>
        <w:jc w:val="both"/>
        <w:rPr>
          <w:rFonts w:ascii="Arial" w:hAnsi="Arial" w:cs="Arial"/>
          <w:color w:val="000000"/>
          <w:sz w:val="16"/>
          <w:szCs w:val="16"/>
        </w:rPr>
      </w:pPr>
    </w:p>
    <w:p w14:paraId="02C4FC9B" w14:textId="77777777" w:rsidR="005732AB" w:rsidRPr="00237730" w:rsidRDefault="00CC2431" w:rsidP="001F6598">
      <w:pPr>
        <w:numPr>
          <w:ilvl w:val="0"/>
          <w:numId w:val="13"/>
        </w:numPr>
        <w:ind w:left="900"/>
        <w:rPr>
          <w:rFonts w:ascii="Arial" w:eastAsia="Arial" w:hAnsi="Arial" w:cs="Arial"/>
          <w:color w:val="000000"/>
          <w:sz w:val="20"/>
          <w:szCs w:val="20"/>
        </w:rPr>
      </w:pPr>
      <w:r w:rsidRPr="00237730">
        <w:rPr>
          <w:rFonts w:ascii="Arial" w:eastAsia="Arial" w:hAnsi="Arial" w:cs="Arial"/>
          <w:color w:val="000000"/>
          <w:sz w:val="20"/>
          <w:szCs w:val="20"/>
        </w:rPr>
        <w:t>Classification</w:t>
      </w:r>
    </w:p>
    <w:p w14:paraId="5A1B6720" w14:textId="77777777" w:rsidR="005732AB" w:rsidRPr="00237730" w:rsidRDefault="005732AB" w:rsidP="00B65767">
      <w:pPr>
        <w:ind w:left="900"/>
        <w:jc w:val="both"/>
        <w:rPr>
          <w:rFonts w:ascii="Arial" w:hAnsi="Arial" w:cs="Arial"/>
          <w:color w:val="000000"/>
          <w:sz w:val="16"/>
          <w:szCs w:val="16"/>
        </w:rPr>
      </w:pPr>
    </w:p>
    <w:p w14:paraId="744B7F33" w14:textId="77777777" w:rsidR="001F6598" w:rsidRPr="00237730" w:rsidRDefault="001F6598" w:rsidP="00B65767">
      <w:pPr>
        <w:tabs>
          <w:tab w:val="left" w:pos="1440"/>
        </w:tabs>
        <w:ind w:left="900"/>
        <w:jc w:val="thaiDistribute"/>
        <w:outlineLvl w:val="0"/>
        <w:rPr>
          <w:rFonts w:ascii="Arial" w:hAnsi="Arial" w:cs="Arial"/>
          <w:spacing w:val="-6"/>
          <w:sz w:val="20"/>
          <w:szCs w:val="20"/>
          <w:lang w:val="en-GB"/>
        </w:rPr>
      </w:pPr>
      <w:r w:rsidRPr="00237730">
        <w:rPr>
          <w:rFonts w:ascii="Arial" w:hAnsi="Arial" w:cs="Arial"/>
          <w:spacing w:val="-6"/>
          <w:sz w:val="20"/>
          <w:szCs w:val="20"/>
          <w:lang w:val="en-GB"/>
        </w:rPr>
        <w:t xml:space="preserve">The Company classifies its debt instrument financial assets in the following measurement categories depending on i) business model for managing the asset and ii) the cash flow </w:t>
      </w:r>
      <w:r w:rsidRPr="00237730">
        <w:rPr>
          <w:rFonts w:ascii="Arial" w:hAnsi="Arial" w:cs="Arial"/>
          <w:spacing w:val="-8"/>
          <w:sz w:val="20"/>
          <w:szCs w:val="20"/>
          <w:lang w:val="en-GB"/>
        </w:rPr>
        <w:t>characteristics of the asset whether they represent solely payments of principal and interest (SPPI).</w:t>
      </w:r>
      <w:r w:rsidRPr="00237730">
        <w:rPr>
          <w:rFonts w:ascii="Arial" w:hAnsi="Arial" w:cs="Arial"/>
          <w:spacing w:val="-6"/>
          <w:sz w:val="20"/>
          <w:szCs w:val="20"/>
          <w:lang w:val="en-GB"/>
        </w:rPr>
        <w:t xml:space="preserve"> </w:t>
      </w:r>
    </w:p>
    <w:p w14:paraId="65CAA8EB" w14:textId="77777777" w:rsidR="005732AB" w:rsidRPr="00237730" w:rsidRDefault="005732AB" w:rsidP="00B65767">
      <w:pPr>
        <w:ind w:left="900"/>
        <w:jc w:val="both"/>
        <w:rPr>
          <w:rFonts w:ascii="Arial" w:hAnsi="Arial" w:cs="Arial"/>
          <w:color w:val="000000"/>
          <w:sz w:val="16"/>
          <w:szCs w:val="16"/>
        </w:rPr>
      </w:pPr>
    </w:p>
    <w:p w14:paraId="2ABF1A56" w14:textId="77777777" w:rsidR="005732AB" w:rsidRPr="00237730" w:rsidRDefault="00CC2431" w:rsidP="00B65767">
      <w:pPr>
        <w:numPr>
          <w:ilvl w:val="0"/>
          <w:numId w:val="14"/>
        </w:numPr>
        <w:tabs>
          <w:tab w:val="left" w:pos="1400"/>
        </w:tabs>
        <w:ind w:left="1276"/>
        <w:jc w:val="both"/>
        <w:rPr>
          <w:rFonts w:ascii="Arial" w:eastAsia="Arial" w:hAnsi="Arial" w:cs="Arial"/>
          <w:sz w:val="20"/>
          <w:szCs w:val="20"/>
        </w:rPr>
      </w:pPr>
      <w:r w:rsidRPr="00237730">
        <w:rPr>
          <w:rFonts w:ascii="Arial" w:eastAsia="Arial" w:hAnsi="Arial" w:cs="Arial"/>
          <w:sz w:val="20"/>
          <w:szCs w:val="20"/>
        </w:rPr>
        <w:t>those to be measured subsequently at fair value (either through other comprehensive income or through profit or loss); and</w:t>
      </w:r>
    </w:p>
    <w:p w14:paraId="00621C5A" w14:textId="77777777" w:rsidR="005732AB" w:rsidRPr="00237730" w:rsidRDefault="00CC2431" w:rsidP="001F6598">
      <w:pPr>
        <w:numPr>
          <w:ilvl w:val="0"/>
          <w:numId w:val="14"/>
        </w:numPr>
        <w:tabs>
          <w:tab w:val="left" w:pos="1400"/>
        </w:tabs>
        <w:ind w:left="1276"/>
        <w:jc w:val="both"/>
        <w:rPr>
          <w:rFonts w:ascii="Arial" w:eastAsia="Segoe UI" w:hAnsi="Arial" w:cs="Arial"/>
          <w:sz w:val="20"/>
          <w:szCs w:val="20"/>
        </w:rPr>
      </w:pPr>
      <w:r w:rsidRPr="00237730">
        <w:rPr>
          <w:rFonts w:ascii="Arial" w:eastAsia="Arial" w:hAnsi="Arial" w:cs="Arial"/>
          <w:sz w:val="20"/>
          <w:szCs w:val="20"/>
        </w:rPr>
        <w:t>those to be measured at amortised cost.</w:t>
      </w:r>
    </w:p>
    <w:p w14:paraId="4EE66AA2" w14:textId="77777777" w:rsidR="005732AB" w:rsidRPr="00237730" w:rsidRDefault="005732AB" w:rsidP="00024266">
      <w:pPr>
        <w:ind w:left="907"/>
        <w:jc w:val="both"/>
        <w:rPr>
          <w:rFonts w:ascii="Arial" w:hAnsi="Arial" w:cs="Arial"/>
          <w:color w:val="000000"/>
          <w:sz w:val="16"/>
          <w:szCs w:val="16"/>
        </w:rPr>
      </w:pPr>
    </w:p>
    <w:p w14:paraId="78959CB2" w14:textId="77777777" w:rsidR="005732AB" w:rsidRPr="00237730" w:rsidRDefault="00CC2431" w:rsidP="00024266">
      <w:pPr>
        <w:tabs>
          <w:tab w:val="left" w:pos="1440"/>
        </w:tabs>
        <w:ind w:left="907"/>
        <w:jc w:val="both"/>
        <w:rPr>
          <w:rFonts w:ascii="Arial" w:hAnsi="Arial" w:cs="Arial"/>
          <w:sz w:val="20"/>
          <w:szCs w:val="20"/>
        </w:rPr>
      </w:pPr>
      <w:r w:rsidRPr="00237730">
        <w:rPr>
          <w:rFonts w:ascii="Arial" w:eastAsia="Arial" w:hAnsi="Arial" w:cs="Arial"/>
          <w:sz w:val="20"/>
          <w:szCs w:val="20"/>
        </w:rPr>
        <w:t xml:space="preserve">The Company reclassifies debt investments when and only when its business model for managing those assets changes. </w:t>
      </w:r>
    </w:p>
    <w:p w14:paraId="1EA94AB5" w14:textId="77777777" w:rsidR="005732AB" w:rsidRPr="00237730" w:rsidRDefault="005732AB" w:rsidP="00024266">
      <w:pPr>
        <w:ind w:left="907"/>
        <w:jc w:val="both"/>
        <w:rPr>
          <w:rFonts w:ascii="Arial" w:hAnsi="Arial" w:cs="Arial"/>
          <w:color w:val="000000"/>
          <w:sz w:val="16"/>
          <w:szCs w:val="16"/>
        </w:rPr>
      </w:pPr>
    </w:p>
    <w:p w14:paraId="5FA3C6E9" w14:textId="77777777" w:rsidR="005732AB" w:rsidRPr="00237730" w:rsidRDefault="00CC2431" w:rsidP="00024266">
      <w:pPr>
        <w:tabs>
          <w:tab w:val="left" w:pos="1440"/>
        </w:tabs>
        <w:ind w:left="907"/>
        <w:jc w:val="both"/>
        <w:rPr>
          <w:rFonts w:ascii="Arial" w:hAnsi="Arial" w:cs="Arial"/>
          <w:sz w:val="20"/>
          <w:szCs w:val="20"/>
        </w:rPr>
      </w:pPr>
      <w:r w:rsidRPr="00237730">
        <w:rPr>
          <w:rFonts w:ascii="Arial" w:eastAsia="Arial" w:hAnsi="Arial" w:cs="Arial"/>
          <w:sz w:val="20"/>
          <w:szCs w:val="20"/>
        </w:rPr>
        <w:t>For investments in equity instruments, the Company has an irrevocable election at the time of initial recognition to account for the equity investments at fair value through profit or loss (FVPL) or at fair value through other comprehensive income (FVOCI) except those that are held for trading, they are measured at FVPL.</w:t>
      </w:r>
    </w:p>
    <w:p w14:paraId="2912CB96" w14:textId="77777777" w:rsidR="005732AB" w:rsidRPr="00237730" w:rsidRDefault="005732AB" w:rsidP="00024266">
      <w:pPr>
        <w:ind w:left="907"/>
        <w:jc w:val="both"/>
        <w:rPr>
          <w:rFonts w:ascii="Arial" w:hAnsi="Arial" w:cs="Arial"/>
          <w:color w:val="000000"/>
          <w:sz w:val="16"/>
          <w:szCs w:val="16"/>
        </w:rPr>
      </w:pPr>
    </w:p>
    <w:p w14:paraId="51190565" w14:textId="77777777" w:rsidR="005732AB" w:rsidRPr="00237730" w:rsidRDefault="00CC2431" w:rsidP="00024266">
      <w:pPr>
        <w:numPr>
          <w:ilvl w:val="0"/>
          <w:numId w:val="13"/>
        </w:numPr>
        <w:ind w:left="907"/>
        <w:jc w:val="both"/>
        <w:rPr>
          <w:rFonts w:ascii="Arial" w:eastAsia="Arial" w:hAnsi="Arial" w:cs="Arial"/>
          <w:color w:val="000000"/>
          <w:sz w:val="20"/>
          <w:szCs w:val="20"/>
        </w:rPr>
      </w:pPr>
      <w:r w:rsidRPr="00237730">
        <w:rPr>
          <w:rFonts w:ascii="Arial" w:eastAsia="Arial" w:hAnsi="Arial" w:cs="Arial"/>
          <w:color w:val="000000"/>
          <w:sz w:val="20"/>
          <w:szCs w:val="20"/>
        </w:rPr>
        <w:t>Recognition and derecognition</w:t>
      </w:r>
    </w:p>
    <w:p w14:paraId="47F0CD9B" w14:textId="77777777" w:rsidR="005732AB" w:rsidRPr="00237730" w:rsidRDefault="005732AB" w:rsidP="00024266">
      <w:pPr>
        <w:ind w:left="907"/>
        <w:jc w:val="both"/>
        <w:rPr>
          <w:rFonts w:ascii="Arial" w:hAnsi="Arial" w:cs="Arial"/>
          <w:color w:val="000000"/>
          <w:sz w:val="16"/>
          <w:szCs w:val="16"/>
        </w:rPr>
      </w:pPr>
    </w:p>
    <w:p w14:paraId="7C0C8BF2" w14:textId="77777777" w:rsidR="005732AB" w:rsidRPr="00237730" w:rsidRDefault="00CC2431" w:rsidP="00B65767">
      <w:pPr>
        <w:ind w:left="900"/>
        <w:jc w:val="both"/>
        <w:rPr>
          <w:rFonts w:ascii="Arial" w:hAnsi="Arial" w:cs="Arial"/>
          <w:color w:val="000000"/>
          <w:sz w:val="20"/>
          <w:szCs w:val="20"/>
        </w:rPr>
      </w:pPr>
      <w:r w:rsidRPr="00237730">
        <w:rPr>
          <w:rFonts w:ascii="Arial" w:hAnsi="Arial" w:cs="Arial"/>
          <w:color w:val="000000"/>
          <w:sz w:val="20"/>
          <w:szCs w:val="20"/>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0861BE8D" w14:textId="77777777" w:rsidR="005732AB" w:rsidRPr="00237730" w:rsidRDefault="005732AB" w:rsidP="00B65767">
      <w:pPr>
        <w:ind w:left="900"/>
        <w:jc w:val="both"/>
        <w:rPr>
          <w:rFonts w:ascii="Arial" w:hAnsi="Arial" w:cs="Arial"/>
          <w:color w:val="000000"/>
          <w:sz w:val="16"/>
          <w:szCs w:val="16"/>
        </w:rPr>
      </w:pPr>
    </w:p>
    <w:p w14:paraId="28D7CF9C" w14:textId="77777777" w:rsidR="005732AB" w:rsidRPr="00237730" w:rsidRDefault="00CC2431" w:rsidP="001F6598">
      <w:pPr>
        <w:numPr>
          <w:ilvl w:val="0"/>
          <w:numId w:val="13"/>
        </w:numPr>
        <w:ind w:left="900"/>
        <w:rPr>
          <w:rFonts w:ascii="Arial" w:eastAsia="Arial" w:hAnsi="Arial" w:cs="Arial"/>
          <w:color w:val="000000"/>
          <w:sz w:val="20"/>
          <w:szCs w:val="20"/>
        </w:rPr>
      </w:pPr>
      <w:r w:rsidRPr="00237730">
        <w:rPr>
          <w:rFonts w:ascii="Arial" w:eastAsia="Arial" w:hAnsi="Arial" w:cs="Arial"/>
          <w:color w:val="000000"/>
          <w:sz w:val="20"/>
          <w:szCs w:val="20"/>
        </w:rPr>
        <w:t>Measurement</w:t>
      </w:r>
    </w:p>
    <w:p w14:paraId="7A4469D6" w14:textId="77777777" w:rsidR="005732AB" w:rsidRPr="00237730" w:rsidRDefault="005732AB" w:rsidP="00B65767">
      <w:pPr>
        <w:ind w:left="900"/>
        <w:jc w:val="both"/>
        <w:rPr>
          <w:rFonts w:ascii="Arial" w:hAnsi="Arial" w:cs="Arial"/>
          <w:color w:val="000000"/>
          <w:sz w:val="16"/>
          <w:szCs w:val="16"/>
        </w:rPr>
      </w:pPr>
    </w:p>
    <w:p w14:paraId="02AAFB2A" w14:textId="4398988B" w:rsidR="005732AB" w:rsidRPr="00237730" w:rsidRDefault="00CC2431" w:rsidP="00B65767">
      <w:pPr>
        <w:ind w:left="900"/>
        <w:jc w:val="both"/>
        <w:rPr>
          <w:rFonts w:ascii="Arial" w:hAnsi="Arial" w:cs="Arial"/>
          <w:sz w:val="20"/>
          <w:szCs w:val="20"/>
        </w:rPr>
      </w:pPr>
      <w:r w:rsidRPr="00237730">
        <w:rPr>
          <w:rFonts w:ascii="Arial" w:hAnsi="Arial" w:cs="Arial"/>
          <w:color w:val="000000"/>
          <w:sz w:val="20"/>
          <w:szCs w:val="20"/>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Financial assets with embedded derivatives are considered in</w:t>
      </w:r>
      <w:r w:rsidRPr="00237730">
        <w:rPr>
          <w:rFonts w:ascii="Arial" w:eastAsia="Arial" w:hAnsi="Arial" w:cs="Arial"/>
          <w:sz w:val="20"/>
          <w:szCs w:val="20"/>
        </w:rPr>
        <w:t xml:space="preserve"> their entirety when determining whether the cash flows are solely payment of principal and interest (SPPI).</w:t>
      </w:r>
    </w:p>
    <w:p w14:paraId="74723D17" w14:textId="7378DA09" w:rsidR="00B65767" w:rsidRPr="00237730" w:rsidRDefault="00B65767">
      <w:pPr>
        <w:rPr>
          <w:rFonts w:ascii="Arial" w:hAnsi="Arial" w:cs="Arial"/>
          <w:sz w:val="20"/>
          <w:szCs w:val="20"/>
        </w:rPr>
      </w:pPr>
      <w:r w:rsidRPr="00237730">
        <w:rPr>
          <w:rFonts w:ascii="Arial" w:hAnsi="Arial" w:cs="Arial"/>
          <w:sz w:val="20"/>
          <w:szCs w:val="20"/>
        </w:rPr>
        <w:br w:type="page"/>
      </w:r>
    </w:p>
    <w:p w14:paraId="7E518D91" w14:textId="77777777" w:rsidR="005732AB" w:rsidRPr="00237730" w:rsidRDefault="005732AB" w:rsidP="001F6598">
      <w:pPr>
        <w:tabs>
          <w:tab w:val="left" w:pos="1440"/>
        </w:tabs>
        <w:ind w:left="900"/>
        <w:rPr>
          <w:rFonts w:ascii="Arial" w:hAnsi="Arial" w:cs="Arial"/>
          <w:sz w:val="20"/>
          <w:szCs w:val="20"/>
        </w:rPr>
      </w:pPr>
    </w:p>
    <w:p w14:paraId="1BA106DA" w14:textId="77777777" w:rsidR="001F6598" w:rsidRPr="00237730" w:rsidRDefault="001F6598" w:rsidP="001F6598">
      <w:pPr>
        <w:ind w:left="900"/>
        <w:rPr>
          <w:rFonts w:ascii="Arial" w:eastAsia="Arial" w:hAnsi="Arial" w:cs="Arial"/>
          <w:b/>
          <w:color w:val="000000"/>
          <w:sz w:val="20"/>
          <w:szCs w:val="20"/>
        </w:rPr>
      </w:pPr>
    </w:p>
    <w:p w14:paraId="5D9E9C75" w14:textId="5020F698" w:rsidR="005732AB" w:rsidRPr="00237730" w:rsidRDefault="00CC2431" w:rsidP="001F6598">
      <w:pPr>
        <w:ind w:left="900"/>
        <w:rPr>
          <w:rFonts w:ascii="Arial" w:hAnsi="Arial" w:cs="Arial"/>
          <w:color w:val="00B050"/>
          <w:sz w:val="20"/>
          <w:szCs w:val="20"/>
        </w:rPr>
      </w:pPr>
      <w:r w:rsidRPr="00237730">
        <w:rPr>
          <w:rFonts w:ascii="Arial" w:eastAsia="Arial" w:hAnsi="Arial" w:cs="Arial"/>
          <w:b/>
          <w:color w:val="000000"/>
          <w:sz w:val="20"/>
          <w:szCs w:val="20"/>
        </w:rPr>
        <w:t>Debt instruments</w:t>
      </w:r>
    </w:p>
    <w:p w14:paraId="28E52413" w14:textId="77777777" w:rsidR="005732AB" w:rsidRPr="00237730" w:rsidRDefault="005732AB" w:rsidP="001F6598">
      <w:pPr>
        <w:tabs>
          <w:tab w:val="left" w:pos="1440"/>
        </w:tabs>
        <w:ind w:left="900"/>
        <w:rPr>
          <w:rFonts w:ascii="Arial" w:hAnsi="Arial" w:cs="Arial"/>
          <w:sz w:val="18"/>
          <w:szCs w:val="18"/>
        </w:rPr>
      </w:pPr>
    </w:p>
    <w:p w14:paraId="79A5B222" w14:textId="77777777" w:rsidR="005732AB" w:rsidRPr="00237730" w:rsidRDefault="00CC2431" w:rsidP="001F6598">
      <w:pPr>
        <w:ind w:left="900"/>
        <w:jc w:val="both"/>
        <w:rPr>
          <w:rFonts w:ascii="Arial" w:hAnsi="Arial" w:cs="Arial"/>
          <w:sz w:val="20"/>
          <w:szCs w:val="20"/>
        </w:rPr>
      </w:pPr>
      <w:r w:rsidRPr="00237730">
        <w:rPr>
          <w:rFonts w:ascii="Arial" w:eastAsia="Arial" w:hAnsi="Arial" w:cs="Arial"/>
          <w:sz w:val="20"/>
          <w:szCs w:val="2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4AFBC42" w14:textId="77777777" w:rsidR="005732AB" w:rsidRPr="00237730" w:rsidRDefault="005732AB" w:rsidP="00B65767">
      <w:pPr>
        <w:tabs>
          <w:tab w:val="left" w:pos="1440"/>
        </w:tabs>
        <w:ind w:left="1260"/>
        <w:rPr>
          <w:rFonts w:ascii="Arial" w:hAnsi="Arial" w:cs="Arial"/>
          <w:sz w:val="18"/>
          <w:szCs w:val="18"/>
        </w:rPr>
      </w:pPr>
    </w:p>
    <w:p w14:paraId="44D61E32" w14:textId="77777777" w:rsidR="005732AB" w:rsidRPr="00237730" w:rsidRDefault="00CC2431" w:rsidP="001F6598">
      <w:pPr>
        <w:numPr>
          <w:ilvl w:val="0"/>
          <w:numId w:val="15"/>
        </w:numPr>
        <w:ind w:left="1260"/>
        <w:jc w:val="both"/>
        <w:rPr>
          <w:rFonts w:ascii="Arial" w:eastAsia="Segoe UI" w:hAnsi="Arial" w:cs="Arial"/>
          <w:color w:val="000000"/>
          <w:sz w:val="20"/>
          <w:szCs w:val="20"/>
        </w:rPr>
      </w:pPr>
      <w:r w:rsidRPr="00237730">
        <w:rPr>
          <w:rFonts w:ascii="Arial" w:eastAsia="Arial" w:hAnsi="Arial" w:cs="Arial"/>
          <w:color w:val="000000"/>
          <w:sz w:val="20"/>
          <w:szCs w:val="20"/>
        </w:rPr>
        <w:t>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 (losses) together with foreign exchange gains and losses. Impairment losses are presented as a separate line item in the statement of comprehensive income.</w:t>
      </w:r>
    </w:p>
    <w:p w14:paraId="6551456B" w14:textId="77777777" w:rsidR="005732AB" w:rsidRPr="00237730" w:rsidRDefault="005732AB" w:rsidP="00B65767">
      <w:pPr>
        <w:tabs>
          <w:tab w:val="left" w:pos="1440"/>
        </w:tabs>
        <w:ind w:left="1260"/>
        <w:rPr>
          <w:rFonts w:ascii="Arial" w:hAnsi="Arial" w:cs="Arial"/>
          <w:sz w:val="18"/>
          <w:szCs w:val="18"/>
        </w:rPr>
      </w:pPr>
    </w:p>
    <w:p w14:paraId="79E1113B" w14:textId="77777777" w:rsidR="005732AB" w:rsidRPr="00237730" w:rsidRDefault="00CC2431" w:rsidP="001F6598">
      <w:pPr>
        <w:numPr>
          <w:ilvl w:val="0"/>
          <w:numId w:val="16"/>
        </w:numPr>
        <w:ind w:left="1260"/>
        <w:jc w:val="both"/>
        <w:rPr>
          <w:rFonts w:ascii="Arial" w:eastAsia="Segoe UI" w:hAnsi="Arial" w:cs="Arial"/>
          <w:color w:val="000000"/>
          <w:sz w:val="20"/>
          <w:szCs w:val="20"/>
        </w:rPr>
      </w:pPr>
      <w:r w:rsidRPr="00237730">
        <w:rPr>
          <w:rFonts w:ascii="Arial" w:eastAsia="Arial" w:hAnsi="Arial" w:cs="Arial"/>
          <w:color w:val="000000"/>
          <w:sz w:val="20"/>
          <w:szCs w:val="20"/>
        </w:rPr>
        <w:t>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except for 1) The recognition of impairment gains or losses, 2) Interest income using the effective interest method, and 3)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finance income. Impairment expenses are presented separately in the statement of comprehensive income.</w:t>
      </w:r>
    </w:p>
    <w:p w14:paraId="4A5EEBD6" w14:textId="77777777" w:rsidR="005732AB" w:rsidRPr="00237730" w:rsidRDefault="005732AB" w:rsidP="00B65767">
      <w:pPr>
        <w:tabs>
          <w:tab w:val="left" w:pos="1440"/>
        </w:tabs>
        <w:ind w:left="1260"/>
        <w:rPr>
          <w:rFonts w:ascii="Arial" w:hAnsi="Arial" w:cs="Arial"/>
          <w:sz w:val="18"/>
          <w:szCs w:val="18"/>
        </w:rPr>
      </w:pPr>
    </w:p>
    <w:p w14:paraId="368A3DB2" w14:textId="77777777" w:rsidR="005732AB" w:rsidRPr="00237730" w:rsidRDefault="00CC2431" w:rsidP="001F6598">
      <w:pPr>
        <w:numPr>
          <w:ilvl w:val="0"/>
          <w:numId w:val="17"/>
        </w:numPr>
        <w:ind w:left="1260"/>
        <w:jc w:val="both"/>
        <w:rPr>
          <w:rFonts w:ascii="Arial" w:eastAsia="Segoe UI" w:hAnsi="Arial" w:cs="Arial"/>
          <w:color w:val="000000"/>
          <w:sz w:val="20"/>
          <w:szCs w:val="20"/>
        </w:rPr>
      </w:pPr>
      <w:r w:rsidRPr="00237730">
        <w:rPr>
          <w:rFonts w:ascii="Arial" w:eastAsia="Arial" w:hAnsi="Arial" w:cs="Arial"/>
          <w:color w:val="000000"/>
          <w:sz w:val="20"/>
          <w:szCs w:val="20"/>
        </w:rPr>
        <w:t>FVPL: Assets that do not meet the criteria for amortised cost or FVOCI are measured at FVPL. A gain or loss on a debt investment that is subsequently measured at FVPL is recognised in profit or loss and presented net within other gains (losses) in the year in which it arises.</w:t>
      </w:r>
    </w:p>
    <w:p w14:paraId="706D9E0B" w14:textId="77777777" w:rsidR="005732AB" w:rsidRPr="00237730" w:rsidRDefault="005732AB" w:rsidP="00B65767">
      <w:pPr>
        <w:tabs>
          <w:tab w:val="left" w:pos="1440"/>
        </w:tabs>
        <w:ind w:left="1260"/>
        <w:rPr>
          <w:rFonts w:ascii="Arial" w:hAnsi="Arial" w:cs="Arial"/>
          <w:sz w:val="18"/>
          <w:szCs w:val="18"/>
        </w:rPr>
      </w:pPr>
    </w:p>
    <w:p w14:paraId="3854F7AB" w14:textId="77777777" w:rsidR="005732AB" w:rsidRPr="00237730" w:rsidRDefault="00CC2431" w:rsidP="001F6598">
      <w:pPr>
        <w:ind w:left="900"/>
        <w:rPr>
          <w:rFonts w:ascii="Arial" w:hAnsi="Arial" w:cs="Arial"/>
          <w:color w:val="00B050"/>
          <w:sz w:val="20"/>
          <w:szCs w:val="20"/>
        </w:rPr>
      </w:pPr>
      <w:r w:rsidRPr="00237730">
        <w:rPr>
          <w:rFonts w:ascii="Arial" w:eastAsia="Arial" w:hAnsi="Arial" w:cs="Arial"/>
          <w:b/>
          <w:color w:val="000000"/>
          <w:sz w:val="20"/>
          <w:szCs w:val="20"/>
        </w:rPr>
        <w:t>Equity instruments</w:t>
      </w:r>
    </w:p>
    <w:p w14:paraId="2EAE35B6" w14:textId="77777777" w:rsidR="005732AB" w:rsidRPr="00237730" w:rsidRDefault="005732AB" w:rsidP="001F6598">
      <w:pPr>
        <w:tabs>
          <w:tab w:val="left" w:pos="1440"/>
        </w:tabs>
        <w:ind w:left="900"/>
        <w:rPr>
          <w:rFonts w:ascii="Arial" w:hAnsi="Arial" w:cs="Arial"/>
          <w:sz w:val="18"/>
          <w:szCs w:val="18"/>
        </w:rPr>
      </w:pPr>
    </w:p>
    <w:p w14:paraId="6C4F51BE" w14:textId="77777777" w:rsidR="005732AB" w:rsidRPr="00237730" w:rsidRDefault="00CC2431" w:rsidP="00B65767">
      <w:pPr>
        <w:tabs>
          <w:tab w:val="left" w:pos="1440"/>
        </w:tabs>
        <w:ind w:left="900"/>
        <w:jc w:val="both"/>
        <w:rPr>
          <w:rFonts w:ascii="Arial" w:hAnsi="Arial" w:cs="Arial"/>
          <w:sz w:val="20"/>
          <w:szCs w:val="20"/>
        </w:rPr>
      </w:pPr>
      <w:r w:rsidRPr="00237730">
        <w:rPr>
          <w:rFonts w:ascii="Arial" w:eastAsia="Arial" w:hAnsi="Arial" w:cs="Arial"/>
          <w:sz w:val="20"/>
          <w:szCs w:val="20"/>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9FFE2EE" w14:textId="77777777" w:rsidR="005732AB" w:rsidRPr="00237730" w:rsidRDefault="005732AB" w:rsidP="001F6598">
      <w:pPr>
        <w:tabs>
          <w:tab w:val="left" w:pos="1440"/>
        </w:tabs>
        <w:ind w:left="900"/>
        <w:rPr>
          <w:rFonts w:ascii="Arial" w:hAnsi="Arial" w:cs="Arial"/>
          <w:sz w:val="18"/>
          <w:szCs w:val="18"/>
        </w:rPr>
      </w:pPr>
    </w:p>
    <w:p w14:paraId="28B19682" w14:textId="77777777" w:rsidR="005732AB" w:rsidRPr="00237730" w:rsidRDefault="00CC2431" w:rsidP="00024266">
      <w:pPr>
        <w:tabs>
          <w:tab w:val="left" w:pos="1440"/>
        </w:tabs>
        <w:ind w:left="907"/>
        <w:jc w:val="both"/>
        <w:rPr>
          <w:rFonts w:ascii="Arial" w:hAnsi="Arial" w:cs="Arial"/>
          <w:sz w:val="20"/>
          <w:szCs w:val="20"/>
        </w:rPr>
      </w:pPr>
      <w:r w:rsidRPr="00237730">
        <w:rPr>
          <w:rFonts w:ascii="Arial" w:eastAsia="Arial" w:hAnsi="Arial" w:cs="Arial"/>
          <w:sz w:val="20"/>
          <w:szCs w:val="20"/>
        </w:rPr>
        <w:t>Changes in the fair value of financial assets at FVPL are recognised in gains and return on financial instruments in the statement of comprehensive income.</w:t>
      </w:r>
    </w:p>
    <w:p w14:paraId="3FE7CF18" w14:textId="77777777" w:rsidR="005732AB" w:rsidRPr="00237730" w:rsidRDefault="005732AB" w:rsidP="00024266">
      <w:pPr>
        <w:tabs>
          <w:tab w:val="left" w:pos="1440"/>
        </w:tabs>
        <w:ind w:left="907"/>
        <w:jc w:val="both"/>
        <w:rPr>
          <w:rFonts w:ascii="Arial" w:hAnsi="Arial" w:cs="Arial"/>
          <w:sz w:val="18"/>
          <w:szCs w:val="18"/>
        </w:rPr>
      </w:pPr>
    </w:p>
    <w:p w14:paraId="3B00ABB4" w14:textId="77777777" w:rsidR="005732AB" w:rsidRPr="00237730" w:rsidRDefault="00CC2431" w:rsidP="001F6598">
      <w:pPr>
        <w:numPr>
          <w:ilvl w:val="0"/>
          <w:numId w:val="13"/>
        </w:numPr>
        <w:ind w:left="900"/>
        <w:rPr>
          <w:rFonts w:ascii="Arial" w:eastAsia="Arial" w:hAnsi="Arial" w:cs="Arial"/>
          <w:color w:val="000000"/>
          <w:sz w:val="20"/>
          <w:szCs w:val="20"/>
        </w:rPr>
      </w:pPr>
      <w:r w:rsidRPr="00237730">
        <w:rPr>
          <w:rFonts w:ascii="Arial" w:eastAsia="Arial" w:hAnsi="Arial" w:cs="Arial"/>
          <w:color w:val="000000"/>
          <w:sz w:val="20"/>
          <w:szCs w:val="20"/>
        </w:rPr>
        <w:t>Impairment</w:t>
      </w:r>
    </w:p>
    <w:p w14:paraId="23C7E605" w14:textId="77777777" w:rsidR="005732AB" w:rsidRPr="00237730" w:rsidRDefault="005732AB" w:rsidP="001F6598">
      <w:pPr>
        <w:tabs>
          <w:tab w:val="left" w:pos="1440"/>
        </w:tabs>
        <w:ind w:left="900"/>
        <w:rPr>
          <w:rFonts w:ascii="Arial" w:hAnsi="Arial" w:cs="Arial"/>
          <w:sz w:val="18"/>
          <w:szCs w:val="18"/>
        </w:rPr>
      </w:pPr>
    </w:p>
    <w:p w14:paraId="46D0082F" w14:textId="77777777" w:rsidR="005732AB" w:rsidRPr="00237730" w:rsidRDefault="00CC2431" w:rsidP="001F6598">
      <w:pPr>
        <w:ind w:left="900"/>
        <w:jc w:val="both"/>
        <w:rPr>
          <w:rFonts w:ascii="Arial" w:hAnsi="Arial" w:cs="Arial"/>
          <w:sz w:val="20"/>
          <w:szCs w:val="20"/>
        </w:rPr>
      </w:pPr>
      <w:r w:rsidRPr="00237730">
        <w:rPr>
          <w:rFonts w:ascii="Arial" w:eastAsia="Arial" w:hAnsi="Arial" w:cs="Arial"/>
          <w:b/>
          <w:sz w:val="20"/>
          <w:szCs w:val="20"/>
        </w:rPr>
        <w:t>Receivables from Clearing House and broker - dealers, securities and derivatives business receivables, accounts receivable - related parties and accounts receivable from investment banking project</w:t>
      </w:r>
    </w:p>
    <w:p w14:paraId="35D6E005" w14:textId="77777777" w:rsidR="005732AB" w:rsidRPr="00237730" w:rsidRDefault="005732AB" w:rsidP="001F6598">
      <w:pPr>
        <w:tabs>
          <w:tab w:val="left" w:pos="1440"/>
        </w:tabs>
        <w:ind w:left="900"/>
        <w:rPr>
          <w:rFonts w:ascii="Arial" w:hAnsi="Arial" w:cs="Arial"/>
          <w:sz w:val="18"/>
          <w:szCs w:val="18"/>
        </w:rPr>
      </w:pPr>
    </w:p>
    <w:p w14:paraId="0F5CFDB4" w14:textId="77777777" w:rsidR="005732AB" w:rsidRPr="00237730" w:rsidRDefault="00CC2431" w:rsidP="001F6598">
      <w:pPr>
        <w:ind w:left="900"/>
        <w:jc w:val="both"/>
        <w:rPr>
          <w:rFonts w:ascii="Arial" w:hAnsi="Arial" w:cs="Arial"/>
          <w:sz w:val="20"/>
          <w:szCs w:val="20"/>
        </w:rPr>
      </w:pPr>
      <w:r w:rsidRPr="00237730">
        <w:rPr>
          <w:rFonts w:ascii="Arial" w:eastAsia="Arial" w:hAnsi="Arial" w:cs="Arial"/>
          <w:spacing w:val="-4"/>
          <w:sz w:val="20"/>
          <w:szCs w:val="20"/>
        </w:rPr>
        <w:t>For receivables from Clearing House and broker - dealers, securities and derivatives business</w:t>
      </w:r>
      <w:r w:rsidRPr="00237730">
        <w:rPr>
          <w:rFonts w:ascii="Arial" w:eastAsia="Arial" w:hAnsi="Arial" w:cs="Arial"/>
          <w:sz w:val="20"/>
          <w:szCs w:val="20"/>
        </w:rPr>
        <w:t xml:space="preserve"> </w:t>
      </w:r>
      <w:r w:rsidRPr="00237730">
        <w:rPr>
          <w:rFonts w:ascii="Arial" w:eastAsia="Arial" w:hAnsi="Arial" w:cs="Arial"/>
          <w:spacing w:val="-6"/>
          <w:sz w:val="20"/>
          <w:szCs w:val="20"/>
        </w:rPr>
        <w:t>receivables, accounts receivable - related parties and accounts receivable from investment banking</w:t>
      </w:r>
      <w:r w:rsidRPr="00237730">
        <w:rPr>
          <w:rFonts w:ascii="Arial" w:eastAsia="Arial" w:hAnsi="Arial" w:cs="Arial"/>
          <w:sz w:val="20"/>
          <w:szCs w:val="20"/>
        </w:rPr>
        <w:t xml:space="preserve"> project, the Company applies the simplified approach, which requires expected lifetime losses to be recognised from initial recognition.</w:t>
      </w:r>
    </w:p>
    <w:p w14:paraId="7D7DACB7" w14:textId="77777777" w:rsidR="005732AB" w:rsidRPr="00237730" w:rsidRDefault="005732AB" w:rsidP="001F6598">
      <w:pPr>
        <w:tabs>
          <w:tab w:val="left" w:pos="1440"/>
        </w:tabs>
        <w:ind w:left="900"/>
        <w:rPr>
          <w:rFonts w:ascii="Arial" w:hAnsi="Arial" w:cs="Arial"/>
          <w:sz w:val="18"/>
          <w:szCs w:val="18"/>
        </w:rPr>
      </w:pPr>
    </w:p>
    <w:p w14:paraId="5957EFE0" w14:textId="2009E805" w:rsidR="005732AB" w:rsidRPr="00237730" w:rsidRDefault="00CC2431" w:rsidP="00B65767">
      <w:pPr>
        <w:ind w:left="900"/>
        <w:jc w:val="both"/>
        <w:rPr>
          <w:rFonts w:ascii="Arial" w:hAnsi="Arial" w:cs="Arial"/>
          <w:sz w:val="20"/>
          <w:szCs w:val="20"/>
        </w:rPr>
      </w:pPr>
      <w:r w:rsidRPr="00237730">
        <w:rPr>
          <w:rFonts w:ascii="Arial" w:eastAsia="Arial" w:hAnsi="Arial" w:cs="Arial"/>
          <w:sz w:val="20"/>
          <w:szCs w:val="20"/>
        </w:rPr>
        <w:t xml:space="preserve">To measure the expected credit losses, receivables of the Company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1D9A46E8" w14:textId="77777777" w:rsidR="005732AB" w:rsidRPr="00237730" w:rsidRDefault="005732AB" w:rsidP="00B65767">
      <w:pPr>
        <w:tabs>
          <w:tab w:val="left" w:pos="1440"/>
        </w:tabs>
        <w:ind w:left="900"/>
        <w:rPr>
          <w:rFonts w:ascii="Arial" w:hAnsi="Arial" w:cs="Arial"/>
          <w:sz w:val="18"/>
          <w:szCs w:val="18"/>
        </w:rPr>
      </w:pPr>
    </w:p>
    <w:p w14:paraId="429F06A7" w14:textId="77777777" w:rsidR="005732AB" w:rsidRPr="00237730" w:rsidRDefault="00CC2431" w:rsidP="001F6598">
      <w:pPr>
        <w:ind w:left="900"/>
        <w:rPr>
          <w:rFonts w:ascii="Arial" w:eastAsia="Arial" w:hAnsi="Arial" w:cs="Arial"/>
          <w:sz w:val="20"/>
          <w:szCs w:val="20"/>
        </w:rPr>
      </w:pPr>
      <w:r w:rsidRPr="00237730">
        <w:rPr>
          <w:rFonts w:ascii="Arial" w:eastAsia="Arial" w:hAnsi="Arial" w:cs="Arial"/>
          <w:sz w:val="20"/>
          <w:szCs w:val="20"/>
        </w:rPr>
        <w:t>Impairment and reversal of impairment losses are recognised in profit or loss.</w:t>
      </w:r>
    </w:p>
    <w:p w14:paraId="6EC176ED" w14:textId="3A2D6139" w:rsidR="00B65767" w:rsidRPr="00237730" w:rsidRDefault="00B65767">
      <w:pPr>
        <w:rPr>
          <w:rFonts w:ascii="Arial" w:eastAsia="Arial" w:hAnsi="Arial" w:cs="Arial"/>
          <w:sz w:val="20"/>
          <w:szCs w:val="20"/>
        </w:rPr>
      </w:pPr>
      <w:r w:rsidRPr="00237730">
        <w:rPr>
          <w:rFonts w:ascii="Arial" w:eastAsia="Arial" w:hAnsi="Arial" w:cs="Arial"/>
          <w:sz w:val="20"/>
          <w:szCs w:val="20"/>
        </w:rPr>
        <w:br w:type="page"/>
      </w:r>
    </w:p>
    <w:p w14:paraId="79F7A870" w14:textId="77777777" w:rsidR="00CC2431" w:rsidRPr="00237730" w:rsidRDefault="00CC2431" w:rsidP="00B65767">
      <w:pPr>
        <w:tabs>
          <w:tab w:val="left" w:pos="4360"/>
        </w:tabs>
        <w:ind w:left="630"/>
        <w:rPr>
          <w:rFonts w:ascii="Arial" w:hAnsi="Arial" w:cs="Arial"/>
          <w:sz w:val="20"/>
          <w:szCs w:val="20"/>
        </w:rPr>
      </w:pPr>
    </w:p>
    <w:p w14:paraId="44B4C232" w14:textId="77777777" w:rsidR="005732AB" w:rsidRPr="00237730" w:rsidRDefault="005732AB" w:rsidP="00B65767">
      <w:pPr>
        <w:tabs>
          <w:tab w:val="left" w:pos="4360"/>
        </w:tabs>
        <w:ind w:left="630"/>
        <w:rPr>
          <w:rFonts w:ascii="Arial" w:hAnsi="Arial" w:cs="Arial"/>
          <w:sz w:val="20"/>
          <w:szCs w:val="20"/>
        </w:rPr>
      </w:pPr>
    </w:p>
    <w:p w14:paraId="658AD167" w14:textId="77777777" w:rsidR="005732AB" w:rsidRPr="00237730" w:rsidRDefault="00CC2431" w:rsidP="001F6598">
      <w:pPr>
        <w:ind w:left="630" w:hanging="630"/>
        <w:rPr>
          <w:rFonts w:ascii="Arial" w:hAnsi="Arial" w:cs="Arial"/>
          <w:sz w:val="20"/>
          <w:szCs w:val="20"/>
        </w:rPr>
      </w:pPr>
      <w:r w:rsidRPr="00237730">
        <w:rPr>
          <w:rFonts w:ascii="Arial" w:eastAsia="Arial" w:hAnsi="Arial" w:cs="Arial"/>
          <w:b/>
          <w:sz w:val="20"/>
          <w:szCs w:val="20"/>
        </w:rPr>
        <w:t>4.9</w:t>
      </w:r>
      <w:r w:rsidRPr="00237730">
        <w:rPr>
          <w:rFonts w:ascii="Arial" w:eastAsia="Arial" w:hAnsi="Arial" w:cs="Arial"/>
          <w:b/>
          <w:sz w:val="20"/>
          <w:szCs w:val="20"/>
        </w:rPr>
        <w:tab/>
        <w:t>Offsetting financial instruments</w:t>
      </w:r>
    </w:p>
    <w:p w14:paraId="19904313" w14:textId="77777777" w:rsidR="005732AB" w:rsidRPr="00237730" w:rsidRDefault="005732AB" w:rsidP="001F6598">
      <w:pPr>
        <w:tabs>
          <w:tab w:val="left" w:pos="4360"/>
        </w:tabs>
        <w:ind w:left="630"/>
        <w:rPr>
          <w:rFonts w:ascii="Arial" w:hAnsi="Arial" w:cs="Arial"/>
          <w:sz w:val="20"/>
          <w:szCs w:val="20"/>
        </w:rPr>
      </w:pPr>
    </w:p>
    <w:p w14:paraId="4E69DD88"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Financial assets and liabilities are offset and the net amount reported in the statement of financial position when there is a legally enforceable right to offset the recognised amounts and there is an intention to settle on a net basis, or realise the asset and settle the liability simultaneously.</w:t>
      </w:r>
    </w:p>
    <w:p w14:paraId="4E649BFF" w14:textId="77777777" w:rsidR="005732AB" w:rsidRPr="00237730" w:rsidRDefault="005732AB" w:rsidP="00B65767">
      <w:pPr>
        <w:tabs>
          <w:tab w:val="left" w:pos="4360"/>
        </w:tabs>
        <w:ind w:left="630"/>
        <w:rPr>
          <w:rFonts w:ascii="Arial" w:hAnsi="Arial" w:cs="Arial"/>
          <w:sz w:val="20"/>
          <w:szCs w:val="20"/>
        </w:rPr>
      </w:pPr>
    </w:p>
    <w:p w14:paraId="04C16D91" w14:textId="77777777" w:rsidR="005732AB" w:rsidRPr="00237730" w:rsidRDefault="00CC2431" w:rsidP="001F6598">
      <w:pPr>
        <w:ind w:left="630" w:hanging="630"/>
        <w:rPr>
          <w:rFonts w:ascii="Arial" w:hAnsi="Arial" w:cs="Arial"/>
          <w:sz w:val="20"/>
          <w:szCs w:val="20"/>
        </w:rPr>
      </w:pPr>
      <w:r w:rsidRPr="00237730">
        <w:rPr>
          <w:rFonts w:ascii="Arial" w:eastAsia="Arial" w:hAnsi="Arial" w:cs="Arial"/>
          <w:b/>
          <w:sz w:val="20"/>
          <w:szCs w:val="20"/>
        </w:rPr>
        <w:t>4.10</w:t>
      </w:r>
      <w:r w:rsidRPr="00237730">
        <w:rPr>
          <w:rFonts w:ascii="Arial" w:eastAsia="Arial" w:hAnsi="Arial" w:cs="Arial"/>
          <w:b/>
          <w:sz w:val="20"/>
          <w:szCs w:val="20"/>
        </w:rPr>
        <w:tab/>
        <w:t>Equipment and depreciation</w:t>
      </w:r>
    </w:p>
    <w:p w14:paraId="0B9504AF" w14:textId="77777777" w:rsidR="005732AB" w:rsidRPr="00237730" w:rsidRDefault="005732AB" w:rsidP="001F6598">
      <w:pPr>
        <w:ind w:left="630"/>
        <w:jc w:val="both"/>
        <w:rPr>
          <w:rFonts w:ascii="Arial" w:hAnsi="Arial" w:cs="Arial"/>
          <w:color w:val="000000"/>
          <w:sz w:val="20"/>
          <w:szCs w:val="20"/>
        </w:rPr>
      </w:pPr>
    </w:p>
    <w:p w14:paraId="6EE1591B" w14:textId="77777777" w:rsidR="005732AB" w:rsidRPr="00237730" w:rsidRDefault="00CC2431" w:rsidP="001F6598">
      <w:pPr>
        <w:ind w:left="630"/>
        <w:jc w:val="both"/>
        <w:rPr>
          <w:rFonts w:ascii="Arial" w:hAnsi="Arial" w:cs="Arial"/>
          <w:color w:val="000000"/>
          <w:spacing w:val="-8"/>
          <w:sz w:val="20"/>
          <w:szCs w:val="20"/>
        </w:rPr>
      </w:pPr>
      <w:r w:rsidRPr="00237730">
        <w:rPr>
          <w:rFonts w:ascii="Arial" w:eastAsia="Arial" w:hAnsi="Arial" w:cs="Arial"/>
          <w:color w:val="000000"/>
          <w:spacing w:val="-8"/>
          <w:sz w:val="20"/>
          <w:szCs w:val="20"/>
        </w:rPr>
        <w:t>Equipment is initially recorded at cost and is subsequently shown at cost less accumulated depreciation.</w:t>
      </w:r>
    </w:p>
    <w:p w14:paraId="56244F1A" w14:textId="77777777" w:rsidR="005732AB" w:rsidRPr="00237730" w:rsidRDefault="005732AB" w:rsidP="00B65767">
      <w:pPr>
        <w:tabs>
          <w:tab w:val="left" w:pos="4360"/>
        </w:tabs>
        <w:ind w:left="630"/>
        <w:rPr>
          <w:rFonts w:ascii="Arial" w:hAnsi="Arial" w:cs="Arial"/>
          <w:sz w:val="20"/>
          <w:szCs w:val="20"/>
        </w:rPr>
      </w:pPr>
    </w:p>
    <w:p w14:paraId="49FB80AC"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Depreciation is calculated on a straight-line basis to write off the cost of each asset over its estimated useful life as follows:</w:t>
      </w:r>
    </w:p>
    <w:p w14:paraId="5084135C" w14:textId="77777777" w:rsidR="005732AB" w:rsidRPr="00237730" w:rsidRDefault="005732AB" w:rsidP="00B65767">
      <w:pPr>
        <w:tabs>
          <w:tab w:val="left" w:pos="4360"/>
        </w:tabs>
        <w:ind w:left="630"/>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0"/>
        <w:gridCol w:w="2730"/>
      </w:tblGrid>
      <w:tr w:rsidR="005732AB" w:rsidRPr="00237730" w14:paraId="6FD98224" w14:textId="77777777">
        <w:trPr>
          <w:cantSplit/>
        </w:trPr>
        <w:tc>
          <w:tcPr>
            <w:tcW w:w="6330" w:type="dxa"/>
            <w:tcBorders>
              <w:top w:val="nil"/>
              <w:left w:val="nil"/>
              <w:bottom w:val="nil"/>
              <w:right w:val="nil"/>
            </w:tcBorders>
            <w:tcMar>
              <w:top w:w="0" w:type="dxa"/>
              <w:left w:w="53" w:type="dxa"/>
              <w:bottom w:w="0" w:type="dxa"/>
              <w:right w:w="53" w:type="dxa"/>
            </w:tcMar>
          </w:tcPr>
          <w:p w14:paraId="75E79832" w14:textId="77777777" w:rsidR="005732AB" w:rsidRPr="00237730" w:rsidRDefault="00CC2431" w:rsidP="001F6598">
            <w:pPr>
              <w:tabs>
                <w:tab w:val="right" w:pos="7240"/>
              </w:tabs>
              <w:spacing w:before="43" w:after="20"/>
              <w:ind w:left="576" w:right="55"/>
              <w:jc w:val="both"/>
              <w:rPr>
                <w:rFonts w:ascii="Arial" w:hAnsi="Arial" w:cs="Arial"/>
                <w:color w:val="000000"/>
                <w:sz w:val="20"/>
                <w:szCs w:val="20"/>
              </w:rPr>
            </w:pPr>
            <w:r w:rsidRPr="00237730">
              <w:rPr>
                <w:rFonts w:ascii="Arial" w:eastAsia="Arial" w:hAnsi="Arial" w:cs="Arial"/>
                <w:color w:val="000000"/>
                <w:sz w:val="20"/>
                <w:szCs w:val="20"/>
              </w:rPr>
              <w:t>Leasehold improvement</w:t>
            </w:r>
          </w:p>
        </w:tc>
        <w:tc>
          <w:tcPr>
            <w:tcW w:w="2730" w:type="dxa"/>
            <w:tcBorders>
              <w:top w:val="nil"/>
              <w:left w:val="nil"/>
              <w:bottom w:val="nil"/>
              <w:right w:val="nil"/>
            </w:tcBorders>
            <w:tcMar>
              <w:top w:w="0" w:type="dxa"/>
              <w:left w:w="53" w:type="dxa"/>
              <w:bottom w:w="0" w:type="dxa"/>
              <w:right w:w="53" w:type="dxa"/>
            </w:tcMar>
          </w:tcPr>
          <w:p w14:paraId="50C6A5F5" w14:textId="77777777" w:rsidR="005732AB" w:rsidRPr="00237730" w:rsidRDefault="00CC2431" w:rsidP="001F6598">
            <w:pPr>
              <w:tabs>
                <w:tab w:val="right" w:pos="7240"/>
              </w:tabs>
              <w:spacing w:before="43" w:after="20"/>
              <w:ind w:left="55" w:right="-17"/>
              <w:jc w:val="right"/>
              <w:rPr>
                <w:rFonts w:ascii="Arial" w:hAnsi="Arial" w:cs="Arial"/>
                <w:color w:val="000000"/>
                <w:sz w:val="20"/>
                <w:szCs w:val="20"/>
              </w:rPr>
            </w:pPr>
            <w:r w:rsidRPr="00237730">
              <w:rPr>
                <w:rFonts w:ascii="Arial" w:eastAsia="Arial" w:hAnsi="Arial" w:cs="Arial"/>
                <w:color w:val="000000"/>
                <w:sz w:val="20"/>
                <w:szCs w:val="20"/>
              </w:rPr>
              <w:t>2 years</w:t>
            </w:r>
          </w:p>
        </w:tc>
      </w:tr>
      <w:tr w:rsidR="005732AB" w:rsidRPr="00237730" w14:paraId="251C8560" w14:textId="77777777">
        <w:trPr>
          <w:cantSplit/>
        </w:trPr>
        <w:tc>
          <w:tcPr>
            <w:tcW w:w="6330" w:type="dxa"/>
            <w:tcBorders>
              <w:top w:val="nil"/>
              <w:left w:val="nil"/>
              <w:bottom w:val="nil"/>
              <w:right w:val="nil"/>
            </w:tcBorders>
            <w:tcMar>
              <w:top w:w="0" w:type="dxa"/>
              <w:left w:w="53" w:type="dxa"/>
              <w:bottom w:w="0" w:type="dxa"/>
              <w:right w:w="53" w:type="dxa"/>
            </w:tcMar>
          </w:tcPr>
          <w:p w14:paraId="06628CA1" w14:textId="77777777" w:rsidR="005732AB" w:rsidRPr="00237730" w:rsidRDefault="00CC2431" w:rsidP="001F6598">
            <w:pPr>
              <w:tabs>
                <w:tab w:val="right" w:pos="7240"/>
              </w:tabs>
              <w:spacing w:before="43" w:after="20"/>
              <w:ind w:left="576" w:right="55"/>
              <w:jc w:val="both"/>
              <w:rPr>
                <w:rFonts w:ascii="Arial" w:hAnsi="Arial" w:cs="Arial"/>
                <w:color w:val="000000"/>
                <w:sz w:val="20"/>
                <w:szCs w:val="20"/>
              </w:rPr>
            </w:pPr>
            <w:r w:rsidRPr="00237730">
              <w:rPr>
                <w:rFonts w:ascii="Arial" w:eastAsia="Arial" w:hAnsi="Arial" w:cs="Arial"/>
                <w:color w:val="000000"/>
                <w:sz w:val="20"/>
                <w:szCs w:val="20"/>
              </w:rPr>
              <w:t>Computer and office equipment</w:t>
            </w:r>
          </w:p>
        </w:tc>
        <w:tc>
          <w:tcPr>
            <w:tcW w:w="2730" w:type="dxa"/>
            <w:tcBorders>
              <w:top w:val="nil"/>
              <w:left w:val="nil"/>
              <w:bottom w:val="nil"/>
              <w:right w:val="nil"/>
            </w:tcBorders>
            <w:tcMar>
              <w:top w:w="0" w:type="dxa"/>
              <w:left w:w="53" w:type="dxa"/>
              <w:bottom w:w="0" w:type="dxa"/>
              <w:right w:w="53" w:type="dxa"/>
            </w:tcMar>
          </w:tcPr>
          <w:p w14:paraId="0DB99F2F" w14:textId="77777777" w:rsidR="005732AB" w:rsidRPr="00237730" w:rsidRDefault="00CC2431" w:rsidP="001F6598">
            <w:pPr>
              <w:tabs>
                <w:tab w:val="right" w:pos="7240"/>
              </w:tabs>
              <w:spacing w:before="43" w:after="20"/>
              <w:ind w:left="55" w:right="-17"/>
              <w:jc w:val="right"/>
              <w:rPr>
                <w:rFonts w:ascii="Arial" w:hAnsi="Arial" w:cs="Arial"/>
                <w:color w:val="000000"/>
                <w:sz w:val="20"/>
                <w:szCs w:val="20"/>
              </w:rPr>
            </w:pPr>
            <w:r w:rsidRPr="00237730">
              <w:rPr>
                <w:rFonts w:ascii="Arial" w:eastAsia="Arial" w:hAnsi="Arial" w:cs="Arial"/>
                <w:color w:val="000000"/>
                <w:sz w:val="20"/>
                <w:szCs w:val="20"/>
              </w:rPr>
              <w:t>3 to 5 years</w:t>
            </w:r>
          </w:p>
        </w:tc>
      </w:tr>
      <w:tr w:rsidR="005732AB" w:rsidRPr="00237730" w14:paraId="605CE5B2" w14:textId="77777777">
        <w:trPr>
          <w:cantSplit/>
        </w:trPr>
        <w:tc>
          <w:tcPr>
            <w:tcW w:w="6330" w:type="dxa"/>
            <w:tcBorders>
              <w:top w:val="nil"/>
              <w:left w:val="nil"/>
              <w:bottom w:val="nil"/>
              <w:right w:val="nil"/>
            </w:tcBorders>
            <w:tcMar>
              <w:top w:w="0" w:type="dxa"/>
              <w:left w:w="53" w:type="dxa"/>
              <w:bottom w:w="0" w:type="dxa"/>
              <w:right w:w="53" w:type="dxa"/>
            </w:tcMar>
          </w:tcPr>
          <w:p w14:paraId="5235694C" w14:textId="77777777" w:rsidR="005732AB" w:rsidRPr="00237730" w:rsidRDefault="00CC2431" w:rsidP="001F6598">
            <w:pPr>
              <w:tabs>
                <w:tab w:val="right" w:pos="7240"/>
              </w:tabs>
              <w:spacing w:before="43" w:after="20"/>
              <w:ind w:left="576" w:right="55"/>
              <w:jc w:val="both"/>
              <w:rPr>
                <w:rFonts w:ascii="Arial" w:hAnsi="Arial" w:cs="Arial"/>
                <w:color w:val="000000"/>
                <w:sz w:val="20"/>
                <w:szCs w:val="20"/>
              </w:rPr>
            </w:pPr>
            <w:r w:rsidRPr="00237730">
              <w:rPr>
                <w:rFonts w:ascii="Arial" w:eastAsia="Arial" w:hAnsi="Arial" w:cs="Arial"/>
                <w:color w:val="000000"/>
                <w:sz w:val="20"/>
                <w:szCs w:val="20"/>
              </w:rPr>
              <w:t>Furniture and fixtures</w:t>
            </w:r>
          </w:p>
        </w:tc>
        <w:tc>
          <w:tcPr>
            <w:tcW w:w="2730" w:type="dxa"/>
            <w:tcBorders>
              <w:top w:val="nil"/>
              <w:left w:val="nil"/>
              <w:bottom w:val="nil"/>
              <w:right w:val="nil"/>
            </w:tcBorders>
            <w:tcMar>
              <w:top w:w="0" w:type="dxa"/>
              <w:left w:w="53" w:type="dxa"/>
              <w:bottom w:w="0" w:type="dxa"/>
              <w:right w:w="53" w:type="dxa"/>
            </w:tcMar>
          </w:tcPr>
          <w:p w14:paraId="66157601" w14:textId="77777777" w:rsidR="005732AB" w:rsidRPr="00237730" w:rsidRDefault="00CC2431" w:rsidP="001F6598">
            <w:pPr>
              <w:tabs>
                <w:tab w:val="right" w:pos="7240"/>
              </w:tabs>
              <w:spacing w:before="43" w:after="20"/>
              <w:ind w:left="55" w:right="-17"/>
              <w:jc w:val="right"/>
              <w:rPr>
                <w:rFonts w:ascii="Arial" w:hAnsi="Arial" w:cs="Arial"/>
                <w:color w:val="000000"/>
                <w:sz w:val="20"/>
                <w:szCs w:val="20"/>
              </w:rPr>
            </w:pPr>
            <w:r w:rsidRPr="00237730">
              <w:rPr>
                <w:rFonts w:ascii="Arial" w:eastAsia="Arial" w:hAnsi="Arial" w:cs="Arial"/>
                <w:color w:val="000000"/>
                <w:sz w:val="20"/>
                <w:szCs w:val="20"/>
              </w:rPr>
              <w:t>5 years</w:t>
            </w:r>
          </w:p>
        </w:tc>
      </w:tr>
    </w:tbl>
    <w:p w14:paraId="66E4B5A1" w14:textId="77777777" w:rsidR="005732AB" w:rsidRPr="00237730" w:rsidRDefault="005732AB" w:rsidP="004C3F39">
      <w:pPr>
        <w:tabs>
          <w:tab w:val="left" w:pos="4360"/>
        </w:tabs>
        <w:ind w:left="630"/>
        <w:rPr>
          <w:rFonts w:ascii="Arial" w:hAnsi="Arial" w:cs="Arial"/>
          <w:sz w:val="20"/>
          <w:szCs w:val="20"/>
        </w:rPr>
      </w:pPr>
    </w:p>
    <w:p w14:paraId="6F18C4C4"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4.11</w:t>
      </w:r>
      <w:r w:rsidRPr="00237730">
        <w:rPr>
          <w:rFonts w:ascii="Arial" w:eastAsia="Arial" w:hAnsi="Arial" w:cs="Arial"/>
          <w:b/>
          <w:sz w:val="20"/>
          <w:szCs w:val="20"/>
        </w:rPr>
        <w:tab/>
        <w:t>Intangible assets</w:t>
      </w:r>
    </w:p>
    <w:p w14:paraId="244186E5" w14:textId="77777777" w:rsidR="005732AB" w:rsidRPr="00237730" w:rsidRDefault="005732AB" w:rsidP="001F6598">
      <w:pPr>
        <w:ind w:left="630"/>
        <w:jc w:val="both"/>
        <w:rPr>
          <w:rFonts w:ascii="Arial" w:hAnsi="Arial" w:cs="Arial"/>
          <w:color w:val="000000"/>
          <w:sz w:val="20"/>
          <w:szCs w:val="20"/>
        </w:rPr>
      </w:pPr>
    </w:p>
    <w:p w14:paraId="00E0C40E"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Acquired intangible assets are capitalised and amortised using the straight-line basis over their useful lives, generally over 3-4 years. Intangible assets are not revalued, but are presented at cost less accumulated amortisation. The carrying amount of each intangible asset is reviewed annually and adjusted for impairment where it is considered necessary.</w:t>
      </w:r>
    </w:p>
    <w:p w14:paraId="49CDFDCA" w14:textId="77777777" w:rsidR="005732AB" w:rsidRPr="00237730" w:rsidRDefault="005732AB" w:rsidP="001F6598">
      <w:pPr>
        <w:ind w:left="630"/>
        <w:jc w:val="both"/>
        <w:rPr>
          <w:rFonts w:ascii="Arial" w:hAnsi="Arial" w:cs="Arial"/>
          <w:color w:val="000000"/>
          <w:sz w:val="20"/>
          <w:szCs w:val="20"/>
        </w:rPr>
      </w:pPr>
    </w:p>
    <w:p w14:paraId="7E8E0AC4"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The estimated useful life is reviewed and revised as necessary in every financial position date.</w:t>
      </w:r>
    </w:p>
    <w:p w14:paraId="2A400B73" w14:textId="77777777" w:rsidR="005732AB" w:rsidRPr="00237730" w:rsidRDefault="005732AB" w:rsidP="001F6598">
      <w:pPr>
        <w:ind w:left="630"/>
        <w:jc w:val="both"/>
        <w:rPr>
          <w:rFonts w:ascii="Arial" w:hAnsi="Arial" w:cs="Arial"/>
          <w:color w:val="000000"/>
          <w:sz w:val="20"/>
          <w:szCs w:val="20"/>
        </w:rPr>
      </w:pPr>
    </w:p>
    <w:p w14:paraId="7603F332"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4.12</w:t>
      </w:r>
      <w:r w:rsidRPr="00237730">
        <w:rPr>
          <w:rFonts w:ascii="Arial" w:eastAsia="Arial" w:hAnsi="Arial" w:cs="Arial"/>
          <w:b/>
          <w:sz w:val="20"/>
          <w:szCs w:val="20"/>
        </w:rPr>
        <w:tab/>
        <w:t>Current and deferred income taxes</w:t>
      </w:r>
    </w:p>
    <w:p w14:paraId="1095BCC1" w14:textId="77777777" w:rsidR="005732AB" w:rsidRPr="00237730" w:rsidRDefault="005732AB" w:rsidP="004C3F39">
      <w:pPr>
        <w:tabs>
          <w:tab w:val="left" w:pos="4360"/>
        </w:tabs>
        <w:ind w:left="630"/>
        <w:rPr>
          <w:rFonts w:ascii="Arial" w:hAnsi="Arial" w:cs="Arial"/>
          <w:sz w:val="20"/>
          <w:szCs w:val="20"/>
        </w:rPr>
      </w:pPr>
    </w:p>
    <w:p w14:paraId="5B76E7B1" w14:textId="77777777" w:rsidR="005732AB" w:rsidRPr="00237730" w:rsidRDefault="00CC2431" w:rsidP="001F6598">
      <w:pPr>
        <w:ind w:left="630" w:right="11"/>
        <w:jc w:val="both"/>
        <w:rPr>
          <w:rFonts w:ascii="Arial" w:hAnsi="Arial" w:cs="Arial"/>
          <w:color w:val="000000"/>
          <w:sz w:val="20"/>
          <w:szCs w:val="20"/>
        </w:rPr>
      </w:pPr>
      <w:r w:rsidRPr="00237730">
        <w:rPr>
          <w:rFonts w:ascii="Arial" w:eastAsia="Arial" w:hAnsi="Arial" w:cs="Arial"/>
          <w:color w:val="000000"/>
          <w:sz w:val="20"/>
          <w:szCs w:val="20"/>
        </w:rPr>
        <w:t>The tax expense for the period comprises current and deferred tax. Tax is recognised in profit or loss, except to the extent that it relates to items recognised in other comprehensive income or directly in equity.</w:t>
      </w:r>
    </w:p>
    <w:p w14:paraId="7BA35840" w14:textId="77777777" w:rsidR="005732AB" w:rsidRPr="00237730" w:rsidRDefault="005732AB" w:rsidP="004C3F39">
      <w:pPr>
        <w:tabs>
          <w:tab w:val="left" w:pos="4360"/>
        </w:tabs>
        <w:ind w:left="630"/>
        <w:rPr>
          <w:rFonts w:ascii="Arial" w:hAnsi="Arial" w:cs="Arial"/>
          <w:sz w:val="20"/>
          <w:szCs w:val="20"/>
        </w:rPr>
      </w:pPr>
    </w:p>
    <w:p w14:paraId="447D7F1E" w14:textId="77777777" w:rsidR="005732AB" w:rsidRPr="00237730" w:rsidRDefault="00CC2431" w:rsidP="001F6598">
      <w:pPr>
        <w:ind w:left="630" w:right="386"/>
        <w:jc w:val="both"/>
        <w:rPr>
          <w:rFonts w:ascii="Arial" w:hAnsi="Arial" w:cs="Arial"/>
          <w:color w:val="000000"/>
          <w:sz w:val="20"/>
          <w:szCs w:val="20"/>
        </w:rPr>
      </w:pPr>
      <w:r w:rsidRPr="00237730">
        <w:rPr>
          <w:rFonts w:ascii="Arial" w:eastAsia="Arial" w:hAnsi="Arial" w:cs="Arial"/>
          <w:b/>
          <w:color w:val="000000"/>
          <w:sz w:val="20"/>
          <w:szCs w:val="20"/>
        </w:rPr>
        <w:t xml:space="preserve">Current tax </w:t>
      </w:r>
    </w:p>
    <w:p w14:paraId="1D828315" w14:textId="77777777" w:rsidR="005732AB" w:rsidRPr="00237730" w:rsidRDefault="005732AB" w:rsidP="001F6598">
      <w:pPr>
        <w:ind w:left="630"/>
        <w:jc w:val="both"/>
        <w:rPr>
          <w:rFonts w:ascii="Arial" w:hAnsi="Arial" w:cs="Arial"/>
          <w:color w:val="000000"/>
          <w:sz w:val="20"/>
          <w:szCs w:val="20"/>
        </w:rPr>
      </w:pPr>
    </w:p>
    <w:p w14:paraId="32EB86A9" w14:textId="77777777" w:rsidR="005732AB" w:rsidRPr="00237730" w:rsidRDefault="00CC2431" w:rsidP="001F6598">
      <w:pPr>
        <w:ind w:left="630" w:right="11"/>
        <w:jc w:val="both"/>
        <w:rPr>
          <w:rFonts w:ascii="Arial" w:hAnsi="Arial" w:cs="Arial"/>
          <w:color w:val="000000"/>
          <w:sz w:val="20"/>
          <w:szCs w:val="20"/>
        </w:rPr>
      </w:pPr>
      <w:r w:rsidRPr="00237730">
        <w:rPr>
          <w:rFonts w:ascii="Arial" w:eastAsia="Arial" w:hAnsi="Arial" w:cs="Arial"/>
          <w:color w:val="000000"/>
          <w:sz w:val="20"/>
          <w:szCs w:val="20"/>
        </w:rPr>
        <w:t xml:space="preserve">The current income tax is calculated on the basis of the tax laws enacted or substantively enacted at the end of the reporting period. Management periodically evaluates positions taken </w:t>
      </w:r>
      <w:r w:rsidRPr="00237730">
        <w:rPr>
          <w:rFonts w:ascii="Arial" w:eastAsia="Arial" w:hAnsi="Arial" w:cs="Arial"/>
          <w:color w:val="000000"/>
          <w:spacing w:val="-6"/>
          <w:sz w:val="20"/>
          <w:szCs w:val="20"/>
        </w:rPr>
        <w:t>in tax returns with respect to situations in which applicable tax regulation is subject to interpretation.</w:t>
      </w:r>
      <w:r w:rsidRPr="00237730">
        <w:rPr>
          <w:rFonts w:ascii="Arial" w:eastAsia="Arial" w:hAnsi="Arial" w:cs="Arial"/>
          <w:color w:val="000000"/>
          <w:sz w:val="20"/>
          <w:szCs w:val="20"/>
        </w:rPr>
        <w:t xml:space="preserve"> It establishes provisions where appropriate on the basis of amounts expected to be paid to the tax authorities.  </w:t>
      </w:r>
    </w:p>
    <w:p w14:paraId="1099C68E" w14:textId="77777777" w:rsidR="005732AB" w:rsidRPr="00237730" w:rsidRDefault="005732AB" w:rsidP="001F6598">
      <w:pPr>
        <w:ind w:left="630" w:right="11"/>
        <w:jc w:val="both"/>
        <w:rPr>
          <w:rFonts w:ascii="Arial" w:hAnsi="Arial" w:cs="Arial"/>
          <w:color w:val="000000"/>
          <w:sz w:val="20"/>
          <w:szCs w:val="20"/>
        </w:rPr>
      </w:pPr>
    </w:p>
    <w:p w14:paraId="76630229" w14:textId="68D122DB" w:rsidR="005732AB" w:rsidRPr="00237730" w:rsidRDefault="00CC2431" w:rsidP="001F6598">
      <w:pPr>
        <w:ind w:left="630" w:right="11"/>
        <w:jc w:val="both"/>
        <w:rPr>
          <w:rFonts w:ascii="Arial" w:hAnsi="Arial" w:cs="Arial"/>
          <w:color w:val="000000"/>
          <w:sz w:val="20"/>
          <w:szCs w:val="20"/>
        </w:rPr>
      </w:pPr>
      <w:r w:rsidRPr="00237730">
        <w:rPr>
          <w:rFonts w:ascii="Arial" w:eastAsia="Arial" w:hAnsi="Arial" w:cs="Arial"/>
          <w:b/>
          <w:color w:val="000000"/>
          <w:sz w:val="20"/>
          <w:szCs w:val="20"/>
        </w:rPr>
        <w:t xml:space="preserve">Deferred income tax </w:t>
      </w:r>
    </w:p>
    <w:p w14:paraId="4F56D129" w14:textId="77777777" w:rsidR="005732AB" w:rsidRPr="00237730" w:rsidRDefault="005732AB" w:rsidP="001F6598">
      <w:pPr>
        <w:ind w:left="630" w:right="11"/>
        <w:jc w:val="both"/>
        <w:rPr>
          <w:rFonts w:ascii="Arial" w:hAnsi="Arial" w:cs="Arial"/>
          <w:color w:val="000000"/>
          <w:sz w:val="20"/>
          <w:szCs w:val="20"/>
        </w:rPr>
      </w:pPr>
    </w:p>
    <w:p w14:paraId="50A2EBE2" w14:textId="77777777" w:rsidR="005732AB" w:rsidRPr="00237730" w:rsidRDefault="00CC2431" w:rsidP="001F6598">
      <w:pPr>
        <w:ind w:left="630" w:right="11"/>
        <w:jc w:val="both"/>
        <w:rPr>
          <w:rFonts w:ascii="Arial" w:hAnsi="Arial" w:cs="Arial"/>
          <w:color w:val="000000"/>
          <w:sz w:val="20"/>
          <w:szCs w:val="20"/>
        </w:rPr>
      </w:pPr>
      <w:r w:rsidRPr="00237730">
        <w:rPr>
          <w:rFonts w:ascii="Arial" w:eastAsia="Arial" w:hAnsi="Arial" w:cs="Arial"/>
          <w:color w:val="000000"/>
          <w:sz w:val="20"/>
          <w:szCs w:val="20"/>
        </w:rPr>
        <w:t xml:space="preserve">Deferred income tax is recognised on temporary differences arising from differences between the tax base of assets and liabilities and their carrying amounts in the financial statements. However, deferred income tax is not recognised for temporary differences arise from: </w:t>
      </w:r>
    </w:p>
    <w:p w14:paraId="15401CB7" w14:textId="77777777" w:rsidR="005732AB" w:rsidRPr="00237730" w:rsidRDefault="005732AB" w:rsidP="001F6598">
      <w:pPr>
        <w:ind w:left="630" w:right="11"/>
        <w:jc w:val="both"/>
        <w:rPr>
          <w:rFonts w:ascii="Arial" w:hAnsi="Arial" w:cs="Arial"/>
          <w:color w:val="000000"/>
          <w:sz w:val="20"/>
          <w:szCs w:val="20"/>
        </w:rPr>
      </w:pPr>
    </w:p>
    <w:p w14:paraId="579A4343" w14:textId="6472BA40" w:rsidR="005732AB" w:rsidRPr="00237730" w:rsidRDefault="00CC2431" w:rsidP="001F6598">
      <w:pPr>
        <w:tabs>
          <w:tab w:val="left" w:pos="1080"/>
        </w:tabs>
        <w:ind w:left="1080" w:right="11" w:hanging="360"/>
        <w:jc w:val="both"/>
        <w:rPr>
          <w:rFonts w:ascii="Arial" w:hAnsi="Arial" w:cs="Arial"/>
          <w:color w:val="000000"/>
          <w:sz w:val="20"/>
          <w:szCs w:val="20"/>
        </w:rPr>
      </w:pPr>
      <w:r w:rsidRPr="00237730">
        <w:rPr>
          <w:rFonts w:ascii="Arial" w:eastAsia="Arial" w:hAnsi="Arial" w:cs="Arial"/>
          <w:color w:val="000000"/>
          <w:sz w:val="20"/>
          <w:szCs w:val="20"/>
        </w:rPr>
        <w:t>-</w:t>
      </w:r>
      <w:r w:rsidRPr="00237730">
        <w:rPr>
          <w:rFonts w:ascii="Arial" w:eastAsia="Arial" w:hAnsi="Arial" w:cs="Arial"/>
          <w:color w:val="000000"/>
          <w:sz w:val="20"/>
          <w:szCs w:val="20"/>
        </w:rPr>
        <w:tab/>
        <w:t xml:space="preserve">initial recognition of an asset or liability in a transaction other than a business combination that affects neither accounting nor taxable profit or loss is not recognised </w:t>
      </w:r>
    </w:p>
    <w:p w14:paraId="541356AD" w14:textId="77777777" w:rsidR="005732AB" w:rsidRPr="00237730" w:rsidRDefault="005732AB" w:rsidP="001F6598">
      <w:pPr>
        <w:tabs>
          <w:tab w:val="left" w:pos="1080"/>
        </w:tabs>
        <w:ind w:left="1080" w:right="11" w:hanging="360"/>
        <w:jc w:val="both"/>
        <w:rPr>
          <w:rFonts w:ascii="Arial" w:hAnsi="Arial" w:cs="Arial"/>
          <w:color w:val="000000"/>
          <w:sz w:val="20"/>
          <w:szCs w:val="20"/>
        </w:rPr>
      </w:pPr>
    </w:p>
    <w:p w14:paraId="04F115ED" w14:textId="77777777" w:rsidR="005732AB" w:rsidRPr="00237730" w:rsidRDefault="00CC2431" w:rsidP="004C3F39">
      <w:pPr>
        <w:ind w:left="1080" w:hanging="360"/>
        <w:jc w:val="both"/>
        <w:rPr>
          <w:rFonts w:ascii="Arial" w:eastAsia="Arial" w:hAnsi="Arial" w:cs="Arial"/>
          <w:color w:val="000000"/>
          <w:sz w:val="20"/>
          <w:szCs w:val="20"/>
        </w:rPr>
      </w:pPr>
      <w:r w:rsidRPr="00237730">
        <w:rPr>
          <w:rFonts w:ascii="Arial" w:eastAsia="Arial" w:hAnsi="Arial" w:cs="Arial"/>
          <w:color w:val="000000"/>
          <w:sz w:val="20"/>
          <w:szCs w:val="20"/>
        </w:rPr>
        <w:t>-</w:t>
      </w:r>
      <w:r w:rsidRPr="00237730">
        <w:rPr>
          <w:rFonts w:ascii="Arial" w:eastAsia="Arial" w:hAnsi="Arial" w:cs="Arial"/>
          <w:color w:val="000000"/>
          <w:sz w:val="20"/>
          <w:szCs w:val="20"/>
        </w:rPr>
        <w:tab/>
        <w:t xml:space="preserve">investments in subsidiaries, associates and joint arrangements where the timing of the reversal of the temporary difference is controlled by the Group and it is probable that the temporary difference will not reverse in the foreseeable future. </w:t>
      </w:r>
    </w:p>
    <w:p w14:paraId="010F2024" w14:textId="77777777" w:rsidR="001F6598" w:rsidRPr="00237730" w:rsidRDefault="001F6598" w:rsidP="001F6598">
      <w:pPr>
        <w:ind w:left="630" w:right="-7"/>
        <w:jc w:val="both"/>
        <w:rPr>
          <w:rFonts w:ascii="Arial" w:eastAsia="Arial" w:hAnsi="Arial" w:cs="Arial"/>
          <w:color w:val="000000"/>
          <w:sz w:val="20"/>
        </w:rPr>
      </w:pPr>
    </w:p>
    <w:p w14:paraId="4E2BE1AC" w14:textId="32D196C2" w:rsidR="005732AB" w:rsidRPr="00237730" w:rsidRDefault="00CC2431" w:rsidP="001F6598">
      <w:pPr>
        <w:ind w:left="630" w:right="-7"/>
        <w:jc w:val="both"/>
        <w:rPr>
          <w:rFonts w:ascii="Arial" w:hAnsi="Arial" w:cs="Arial"/>
          <w:color w:val="000000"/>
          <w:sz w:val="28"/>
        </w:rPr>
      </w:pPr>
      <w:r w:rsidRPr="00237730">
        <w:rPr>
          <w:rFonts w:ascii="Arial" w:eastAsia="Arial" w:hAnsi="Arial" w:cs="Arial"/>
          <w:color w:val="000000"/>
          <w:sz w:val="20"/>
        </w:rPr>
        <w:t xml:space="preserve">Deferred income tax is measured using tax rates of the period in which temporary difference is expected to be reversed, based on tax rates and laws that have been enacted or substantially enacted by the end of the reporting period. </w:t>
      </w:r>
    </w:p>
    <w:p w14:paraId="047D7142" w14:textId="7BBC48AF" w:rsidR="004C3F39" w:rsidRPr="00237730" w:rsidRDefault="004C3F39">
      <w:pPr>
        <w:rPr>
          <w:rFonts w:ascii="Arial" w:hAnsi="Arial" w:cs="Arial"/>
          <w:color w:val="000000"/>
          <w:sz w:val="20"/>
        </w:rPr>
      </w:pPr>
      <w:r w:rsidRPr="00237730">
        <w:rPr>
          <w:rFonts w:ascii="Arial" w:hAnsi="Arial" w:cs="Arial"/>
          <w:color w:val="000000"/>
          <w:sz w:val="20"/>
        </w:rPr>
        <w:br w:type="page"/>
      </w:r>
    </w:p>
    <w:p w14:paraId="013D68AD" w14:textId="77777777" w:rsidR="005732AB" w:rsidRPr="00237730" w:rsidRDefault="005732AB" w:rsidP="001F6598">
      <w:pPr>
        <w:ind w:left="630" w:right="-7"/>
        <w:jc w:val="both"/>
        <w:rPr>
          <w:rFonts w:ascii="Arial" w:hAnsi="Arial" w:cs="Arial"/>
          <w:color w:val="000000"/>
          <w:sz w:val="20"/>
          <w:szCs w:val="20"/>
        </w:rPr>
      </w:pPr>
    </w:p>
    <w:p w14:paraId="18002AEF" w14:textId="77777777" w:rsidR="004C3F39" w:rsidRPr="00237730" w:rsidRDefault="004C3F39" w:rsidP="001F6598">
      <w:pPr>
        <w:ind w:left="630" w:right="-7"/>
        <w:jc w:val="both"/>
        <w:rPr>
          <w:rFonts w:ascii="Arial" w:hAnsi="Arial" w:cs="Arial"/>
          <w:color w:val="000000"/>
          <w:sz w:val="20"/>
          <w:szCs w:val="20"/>
        </w:rPr>
      </w:pPr>
    </w:p>
    <w:p w14:paraId="5B6EA86C" w14:textId="77777777" w:rsidR="005732AB" w:rsidRPr="00237730" w:rsidRDefault="00CC2431" w:rsidP="001F6598">
      <w:pPr>
        <w:ind w:left="630" w:right="-7"/>
        <w:jc w:val="both"/>
        <w:rPr>
          <w:rFonts w:ascii="Arial" w:hAnsi="Arial" w:cs="Arial"/>
          <w:color w:val="000000"/>
          <w:sz w:val="20"/>
          <w:szCs w:val="20"/>
        </w:rPr>
      </w:pPr>
      <w:r w:rsidRPr="00237730">
        <w:rPr>
          <w:rFonts w:ascii="Arial" w:eastAsia="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3F4020F5" w14:textId="77777777" w:rsidR="005732AB" w:rsidRPr="00237730" w:rsidRDefault="005732AB" w:rsidP="001F6598">
      <w:pPr>
        <w:ind w:left="630" w:right="386"/>
        <w:jc w:val="both"/>
        <w:rPr>
          <w:rFonts w:ascii="Arial" w:hAnsi="Arial" w:cs="Arial"/>
          <w:color w:val="000000"/>
          <w:sz w:val="16"/>
          <w:szCs w:val="16"/>
        </w:rPr>
      </w:pPr>
    </w:p>
    <w:p w14:paraId="1A3D3C29"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sz w:val="20"/>
          <w:szCs w:val="20"/>
        </w:rPr>
        <w:t xml:space="preserve">Deferred tax assets and liabilities are offset when there is a legally enforceable right to offset </w:t>
      </w:r>
      <w:r w:rsidRPr="00237730">
        <w:rPr>
          <w:rFonts w:ascii="Arial" w:eastAsia="Arial" w:hAnsi="Arial" w:cs="Arial"/>
          <w:spacing w:val="-6"/>
          <w:sz w:val="20"/>
          <w:szCs w:val="20"/>
        </w:rPr>
        <w:t>current tax assets and liabilities and when the deferred tax balances relate to the same taxation authority.</w:t>
      </w:r>
      <w:r w:rsidRPr="00237730">
        <w:rPr>
          <w:rFonts w:ascii="Arial" w:eastAsia="Arial" w:hAnsi="Arial" w:cs="Arial"/>
          <w:sz w:val="20"/>
          <w:szCs w:val="20"/>
        </w:rPr>
        <w:t xml:space="preserve"> Current tax assets and tax liabilities are offset where the entity has a legally enforceable right to offset and intends either to settle on a net basis, or to realise the asset and settle the liability simultaneously.</w:t>
      </w:r>
    </w:p>
    <w:p w14:paraId="3A39AC9D" w14:textId="77777777" w:rsidR="005732AB" w:rsidRPr="00237730" w:rsidRDefault="005732AB" w:rsidP="001F6598">
      <w:pPr>
        <w:ind w:left="630" w:right="386"/>
        <w:jc w:val="both"/>
        <w:rPr>
          <w:rFonts w:ascii="Arial" w:hAnsi="Arial" w:cs="Arial"/>
          <w:color w:val="000000"/>
          <w:sz w:val="16"/>
          <w:szCs w:val="16"/>
        </w:rPr>
      </w:pPr>
    </w:p>
    <w:p w14:paraId="519FD3F5"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4.13</w:t>
      </w:r>
      <w:r w:rsidRPr="00237730">
        <w:rPr>
          <w:rFonts w:ascii="Arial" w:eastAsia="Arial" w:hAnsi="Arial" w:cs="Arial"/>
          <w:b/>
          <w:sz w:val="20"/>
          <w:szCs w:val="20"/>
        </w:rPr>
        <w:tab/>
        <w:t>Contribution funds</w:t>
      </w:r>
    </w:p>
    <w:p w14:paraId="7B933E6F" w14:textId="77777777" w:rsidR="005732AB" w:rsidRPr="00237730" w:rsidRDefault="005732AB" w:rsidP="00024266">
      <w:pPr>
        <w:ind w:left="630" w:right="386"/>
        <w:jc w:val="both"/>
        <w:rPr>
          <w:rFonts w:ascii="Arial" w:hAnsi="Arial" w:cs="Arial"/>
          <w:color w:val="000000"/>
          <w:sz w:val="16"/>
          <w:szCs w:val="16"/>
        </w:rPr>
      </w:pPr>
    </w:p>
    <w:p w14:paraId="5ACF1FC2"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Compensation Fund for Clearing and Settlement of Securities under the supervision of Thailand Clearing House Co., Ltd. requires the general clearing member of the Stock Exchange of Thailand to pay initial fixed contribution not less than Baht 18 million and monthly variable contribution according to the amounts and conditions specified by the Clearing House, which are determined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called shall not be less than Baht 1,000. Unless members have sufficient funding sources to support the Company's risks, members do not need to pay additional contributions to the Compensation Fund. The Company records such contribution as other assets in the period of contribution. The Company will receive the contribution when the Company has liquidated or returned the licenses to Thailand Clearing House Co., Ltd.</w:t>
      </w:r>
    </w:p>
    <w:p w14:paraId="570243FF" w14:textId="77777777" w:rsidR="005732AB" w:rsidRPr="00237730" w:rsidRDefault="005732AB" w:rsidP="00024266">
      <w:pPr>
        <w:ind w:left="630" w:right="386"/>
        <w:jc w:val="both"/>
        <w:rPr>
          <w:rFonts w:ascii="Arial" w:hAnsi="Arial" w:cs="Arial"/>
          <w:color w:val="000000"/>
          <w:sz w:val="16"/>
          <w:szCs w:val="16"/>
        </w:rPr>
      </w:pPr>
    </w:p>
    <w:p w14:paraId="0CF76468"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 xml:space="preserve">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6 million to The Clearing Fund then monthly variable contribute according to the amounts and conditions specified by the Clearing House, which are determined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called shall not be less than Baht 1,000. Unless members have sufficient funding sources to support the Company's risks, members do </w:t>
      </w:r>
      <w:r w:rsidRPr="00F50BAC">
        <w:rPr>
          <w:rFonts w:ascii="Arial" w:eastAsia="Arial" w:hAnsi="Arial" w:cs="Arial"/>
          <w:color w:val="000000"/>
          <w:spacing w:val="-6"/>
          <w:sz w:val="20"/>
          <w:szCs w:val="20"/>
        </w:rPr>
        <w:t>not to pay additional contributions to the Compensation Fund. The Company records contribution to Securities Deposit and The Clearing Fund in other assets in the period of contribution. The Company will receive the contribution when the Company has liquidated or returned t</w:t>
      </w:r>
      <w:r w:rsidRPr="00237730">
        <w:rPr>
          <w:rFonts w:ascii="Arial" w:eastAsia="Arial" w:hAnsi="Arial" w:cs="Arial"/>
          <w:color w:val="000000"/>
          <w:sz w:val="20"/>
          <w:szCs w:val="20"/>
        </w:rPr>
        <w:t>he licenses to Thailand Clearing House Co., Ltd.</w:t>
      </w:r>
    </w:p>
    <w:p w14:paraId="31ABD788" w14:textId="77777777" w:rsidR="00CC2431" w:rsidRPr="00237730" w:rsidRDefault="00CC2431" w:rsidP="00024266">
      <w:pPr>
        <w:ind w:left="630" w:right="386"/>
        <w:jc w:val="both"/>
        <w:rPr>
          <w:rFonts w:ascii="Arial" w:hAnsi="Arial" w:cs="Arial"/>
          <w:color w:val="000000"/>
          <w:sz w:val="16"/>
          <w:szCs w:val="16"/>
        </w:rPr>
      </w:pPr>
    </w:p>
    <w:p w14:paraId="1838E826" w14:textId="35FC789C"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If there is a factor indicating that funds contribution might have probabilities of default, expected credit loss is charged to profit and loss.</w:t>
      </w:r>
    </w:p>
    <w:p w14:paraId="5A2EB8AB" w14:textId="77777777" w:rsidR="005732AB" w:rsidRPr="00237730" w:rsidRDefault="005732AB" w:rsidP="00024266">
      <w:pPr>
        <w:ind w:left="630" w:right="386"/>
        <w:jc w:val="both"/>
        <w:rPr>
          <w:rFonts w:ascii="Arial" w:hAnsi="Arial" w:cs="Arial"/>
          <w:color w:val="000000"/>
          <w:sz w:val="16"/>
          <w:szCs w:val="16"/>
        </w:rPr>
      </w:pPr>
    </w:p>
    <w:p w14:paraId="4D6F612C"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4.14</w:t>
      </w:r>
      <w:r w:rsidRPr="00237730">
        <w:rPr>
          <w:rFonts w:ascii="Arial" w:eastAsia="Arial" w:hAnsi="Arial" w:cs="Arial"/>
          <w:b/>
          <w:sz w:val="20"/>
          <w:szCs w:val="20"/>
        </w:rPr>
        <w:tab/>
        <w:t>Impairment of assets</w:t>
      </w:r>
    </w:p>
    <w:p w14:paraId="44EFA1C9" w14:textId="77777777" w:rsidR="005732AB" w:rsidRPr="00237730" w:rsidRDefault="005732AB" w:rsidP="00024266">
      <w:pPr>
        <w:ind w:left="630" w:right="386"/>
        <w:jc w:val="both"/>
        <w:rPr>
          <w:rFonts w:ascii="Arial" w:hAnsi="Arial" w:cs="Arial"/>
          <w:color w:val="000000"/>
          <w:sz w:val="16"/>
          <w:szCs w:val="16"/>
        </w:rPr>
      </w:pPr>
    </w:p>
    <w:p w14:paraId="381E7CD4" w14:textId="77777777" w:rsidR="005732AB" w:rsidRPr="00237730" w:rsidRDefault="00CC2431" w:rsidP="00024266">
      <w:pPr>
        <w:ind w:left="630"/>
        <w:jc w:val="both"/>
        <w:rPr>
          <w:rFonts w:ascii="Arial" w:eastAsia="Arial" w:hAnsi="Arial" w:cs="Arial"/>
          <w:sz w:val="20"/>
          <w:szCs w:val="20"/>
        </w:rPr>
      </w:pPr>
      <w:r w:rsidRPr="00237730">
        <w:rPr>
          <w:rFonts w:ascii="Arial" w:eastAsia="Arial" w:hAnsi="Arial" w:cs="Arial"/>
          <w:sz w:val="20"/>
          <w:szCs w:val="20"/>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separately identifiable cash flows. Non-financial assets are reviewed for possible reversal of the impairment at each reporting date.</w:t>
      </w:r>
    </w:p>
    <w:p w14:paraId="56DEDF26" w14:textId="77777777" w:rsidR="00CC2431" w:rsidRPr="00237730" w:rsidRDefault="00CC2431" w:rsidP="00024266">
      <w:pPr>
        <w:ind w:left="630" w:right="386"/>
        <w:jc w:val="both"/>
        <w:rPr>
          <w:rFonts w:ascii="Arial" w:hAnsi="Arial" w:cs="Arial"/>
          <w:color w:val="000000"/>
          <w:sz w:val="16"/>
          <w:szCs w:val="16"/>
        </w:rPr>
      </w:pPr>
    </w:p>
    <w:p w14:paraId="61E68BC1"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4.15</w:t>
      </w:r>
      <w:r w:rsidRPr="00237730">
        <w:rPr>
          <w:rFonts w:ascii="Arial" w:eastAsia="Arial" w:hAnsi="Arial" w:cs="Arial"/>
          <w:b/>
          <w:sz w:val="20"/>
          <w:szCs w:val="20"/>
        </w:rPr>
        <w:tab/>
        <w:t>Payables to Clearing House and brokers - dealers</w:t>
      </w:r>
    </w:p>
    <w:p w14:paraId="648C489F" w14:textId="77777777" w:rsidR="005732AB" w:rsidRPr="00237730" w:rsidRDefault="005732AB" w:rsidP="00024266">
      <w:pPr>
        <w:ind w:left="630" w:right="386"/>
        <w:jc w:val="both"/>
        <w:rPr>
          <w:rFonts w:ascii="Arial" w:hAnsi="Arial" w:cs="Arial"/>
          <w:color w:val="000000"/>
          <w:sz w:val="16"/>
          <w:szCs w:val="16"/>
        </w:rPr>
      </w:pPr>
    </w:p>
    <w:p w14:paraId="65433D8B" w14:textId="5F9CEF29" w:rsidR="00024266" w:rsidRPr="00237730" w:rsidRDefault="00CC2431" w:rsidP="00024266">
      <w:pPr>
        <w:ind w:left="630"/>
        <w:jc w:val="both"/>
        <w:rPr>
          <w:rFonts w:ascii="Arial" w:eastAsia="Arial" w:hAnsi="Arial" w:cs="Arial"/>
          <w:sz w:val="20"/>
          <w:szCs w:val="20"/>
        </w:rPr>
      </w:pPr>
      <w:r w:rsidRPr="00237730">
        <w:rPr>
          <w:rFonts w:ascii="Arial" w:eastAsia="Arial" w:hAnsi="Arial" w:cs="Arial"/>
          <w:sz w:val="20"/>
          <w:szCs w:val="20"/>
        </w:rPr>
        <w:t>Payables to Clearing House and brokers - dealers comprise the net payable to Thailand Clearing House (TCH), foreign securities company and domestic securities company for settlement of equity securities trading and net payable to TCH, foreign securities company and domestic securities company which is margin required by TCH, foreign securities company and domestic securities company for derivatives business.</w:t>
      </w:r>
      <w:r w:rsidR="00024266" w:rsidRPr="00237730">
        <w:rPr>
          <w:rFonts w:ascii="Arial" w:eastAsia="Arial" w:hAnsi="Arial" w:cs="Arial"/>
          <w:sz w:val="20"/>
          <w:szCs w:val="20"/>
        </w:rPr>
        <w:br w:type="page"/>
      </w:r>
    </w:p>
    <w:p w14:paraId="447D8449" w14:textId="77777777" w:rsidR="005732AB" w:rsidRPr="00237730" w:rsidRDefault="005732AB" w:rsidP="001F6598">
      <w:pPr>
        <w:ind w:left="630"/>
        <w:jc w:val="both"/>
        <w:rPr>
          <w:rFonts w:ascii="Arial" w:hAnsi="Arial" w:cs="Arial"/>
          <w:color w:val="000000"/>
          <w:sz w:val="20"/>
          <w:szCs w:val="20"/>
        </w:rPr>
      </w:pPr>
    </w:p>
    <w:p w14:paraId="28651919" w14:textId="77777777" w:rsidR="005732AB" w:rsidRPr="00237730" w:rsidRDefault="005732AB" w:rsidP="001F6598">
      <w:pPr>
        <w:ind w:left="630"/>
        <w:jc w:val="both"/>
        <w:rPr>
          <w:rFonts w:ascii="Arial" w:hAnsi="Arial" w:cs="Arial"/>
          <w:color w:val="000000"/>
          <w:sz w:val="20"/>
          <w:szCs w:val="20"/>
        </w:rPr>
      </w:pPr>
    </w:p>
    <w:p w14:paraId="49808E73"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4.16</w:t>
      </w:r>
      <w:r w:rsidRPr="00237730">
        <w:rPr>
          <w:rFonts w:ascii="Arial" w:eastAsia="Arial" w:hAnsi="Arial" w:cs="Arial"/>
          <w:b/>
          <w:sz w:val="20"/>
          <w:szCs w:val="20"/>
        </w:rPr>
        <w:tab/>
        <w:t>Employee benefits</w:t>
      </w:r>
    </w:p>
    <w:p w14:paraId="63E5BEB9" w14:textId="77777777" w:rsidR="005732AB" w:rsidRPr="00237730" w:rsidRDefault="005732AB" w:rsidP="001F6598">
      <w:pPr>
        <w:ind w:left="630"/>
        <w:jc w:val="both"/>
        <w:rPr>
          <w:rFonts w:ascii="Arial" w:hAnsi="Arial" w:cs="Arial"/>
          <w:color w:val="000000"/>
          <w:sz w:val="20"/>
          <w:szCs w:val="20"/>
        </w:rPr>
      </w:pPr>
    </w:p>
    <w:p w14:paraId="7FD29D17"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spacing w:val="-8"/>
          <w:sz w:val="20"/>
          <w:szCs w:val="20"/>
        </w:rPr>
        <w:t xml:space="preserve">The Company has, short-term employee benefits, post-employment benefits, both defined contribution </w:t>
      </w:r>
      <w:r w:rsidRPr="00237730">
        <w:rPr>
          <w:rFonts w:ascii="Arial" w:eastAsia="Arial" w:hAnsi="Arial" w:cs="Arial"/>
          <w:sz w:val="20"/>
          <w:szCs w:val="20"/>
        </w:rPr>
        <w:t>plan and defined benefit plan.</w:t>
      </w:r>
    </w:p>
    <w:p w14:paraId="4DE16C0C" w14:textId="77777777" w:rsidR="005732AB" w:rsidRPr="00237730" w:rsidRDefault="005732AB" w:rsidP="001F6598">
      <w:pPr>
        <w:ind w:left="630"/>
        <w:jc w:val="both"/>
        <w:rPr>
          <w:rFonts w:ascii="Arial" w:hAnsi="Arial" w:cs="Arial"/>
          <w:color w:val="000000"/>
          <w:sz w:val="20"/>
          <w:szCs w:val="20"/>
        </w:rPr>
      </w:pPr>
    </w:p>
    <w:p w14:paraId="5BFAE964" w14:textId="77777777" w:rsidR="005732AB" w:rsidRPr="00237730" w:rsidRDefault="00CC2431" w:rsidP="001F6598">
      <w:pPr>
        <w:ind w:left="630"/>
        <w:rPr>
          <w:rFonts w:ascii="Arial" w:hAnsi="Arial" w:cs="Arial"/>
          <w:color w:val="000000"/>
          <w:sz w:val="20"/>
          <w:szCs w:val="20"/>
        </w:rPr>
      </w:pPr>
      <w:r w:rsidRPr="00237730">
        <w:rPr>
          <w:rFonts w:ascii="Arial" w:eastAsia="Arial" w:hAnsi="Arial" w:cs="Arial"/>
          <w:b/>
          <w:sz w:val="20"/>
          <w:szCs w:val="20"/>
        </w:rPr>
        <w:t>Short-terms employee benefits</w:t>
      </w:r>
    </w:p>
    <w:p w14:paraId="43D883C9" w14:textId="77777777" w:rsidR="005732AB" w:rsidRPr="00237730" w:rsidRDefault="005732AB" w:rsidP="001F6598">
      <w:pPr>
        <w:ind w:left="630"/>
        <w:jc w:val="both"/>
        <w:rPr>
          <w:rFonts w:ascii="Arial" w:hAnsi="Arial" w:cs="Arial"/>
          <w:color w:val="000000"/>
          <w:sz w:val="20"/>
          <w:szCs w:val="20"/>
        </w:rPr>
      </w:pPr>
    </w:p>
    <w:p w14:paraId="6444836B"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sz w:val="20"/>
          <w:szCs w:val="20"/>
        </w:rPr>
        <w:t xml:space="preserve">Liabilities for short-term employee benefits such as wages, salaries, bonuses, contribution to the social security fund and provident fund that are expected to be settled wholly within 12 months after the end of the period are recognised in respect of employees’ service up to the end of the reporting period. They are measured at the amount expected to be paid. </w:t>
      </w:r>
    </w:p>
    <w:p w14:paraId="33729210" w14:textId="77777777" w:rsidR="005732AB" w:rsidRPr="00237730" w:rsidRDefault="005732AB" w:rsidP="001F6598">
      <w:pPr>
        <w:ind w:left="630"/>
        <w:jc w:val="both"/>
        <w:rPr>
          <w:rFonts w:ascii="Arial" w:hAnsi="Arial" w:cs="Arial"/>
          <w:color w:val="000000"/>
          <w:sz w:val="20"/>
          <w:szCs w:val="20"/>
        </w:rPr>
      </w:pPr>
    </w:p>
    <w:p w14:paraId="4D5A42C2"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b/>
          <w:sz w:val="20"/>
          <w:szCs w:val="20"/>
        </w:rPr>
        <w:t>Defined Contribution Plan or Provident Fund</w:t>
      </w:r>
    </w:p>
    <w:p w14:paraId="1ABFE93E" w14:textId="77777777" w:rsidR="005732AB" w:rsidRPr="00237730" w:rsidRDefault="005732AB" w:rsidP="001F6598">
      <w:pPr>
        <w:ind w:left="630"/>
        <w:jc w:val="both"/>
        <w:rPr>
          <w:rFonts w:ascii="Arial" w:hAnsi="Arial" w:cs="Arial"/>
          <w:color w:val="000000"/>
          <w:sz w:val="20"/>
          <w:szCs w:val="20"/>
        </w:rPr>
      </w:pPr>
    </w:p>
    <w:p w14:paraId="4F639E0E"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sz w:val="20"/>
          <w:szCs w:val="20"/>
        </w:rPr>
        <w:t>The Company operates a provident fund, being a defined contribution plan, the assets for which are held in a separate trustee-administered fund. Such fund is managed by an external fund manager in accordance with the Provident Fund Act. B.E. 2530. The provident fund is funded by payments from employees and contributions by the Company. The Company has no legal or constructive obligations to pay further contributions if the fund does not hold sufficient assets to pay all employees the benefits relating to employee service</w:t>
      </w:r>
      <w:r w:rsidRPr="00237730">
        <w:rPr>
          <w:rFonts w:ascii="Arial" w:eastAsia="Arial" w:hAnsi="Arial" w:cs="Arial"/>
          <w:b/>
          <w:sz w:val="20"/>
          <w:szCs w:val="20"/>
        </w:rPr>
        <w:t xml:space="preserve"> </w:t>
      </w:r>
      <w:r w:rsidRPr="00237730">
        <w:rPr>
          <w:rFonts w:ascii="Arial" w:eastAsia="Arial" w:hAnsi="Arial" w:cs="Arial"/>
          <w:sz w:val="20"/>
          <w:szCs w:val="20"/>
        </w:rPr>
        <w:t>in the current and prior years.</w:t>
      </w:r>
    </w:p>
    <w:p w14:paraId="3BB35135" w14:textId="77777777" w:rsidR="005732AB" w:rsidRPr="00237730" w:rsidRDefault="005732AB" w:rsidP="001F6598">
      <w:pPr>
        <w:ind w:left="630"/>
        <w:jc w:val="both"/>
        <w:rPr>
          <w:rFonts w:ascii="Arial" w:hAnsi="Arial" w:cs="Arial"/>
          <w:color w:val="000000"/>
          <w:sz w:val="20"/>
          <w:szCs w:val="20"/>
        </w:rPr>
      </w:pPr>
    </w:p>
    <w:p w14:paraId="693F3B16"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spacing w:val="-4"/>
          <w:sz w:val="20"/>
          <w:szCs w:val="20"/>
        </w:rPr>
        <w:t xml:space="preserve">The Company’s contributions to the provident fund are charged to the statements of comprehensive </w:t>
      </w:r>
      <w:r w:rsidRPr="00237730">
        <w:rPr>
          <w:rFonts w:ascii="Arial" w:eastAsia="Arial" w:hAnsi="Arial" w:cs="Arial"/>
          <w:sz w:val="20"/>
          <w:szCs w:val="20"/>
        </w:rPr>
        <w:t>income.</w:t>
      </w:r>
    </w:p>
    <w:p w14:paraId="39CABD38" w14:textId="77777777" w:rsidR="005732AB" w:rsidRPr="00237730" w:rsidRDefault="005732AB" w:rsidP="001F6598">
      <w:pPr>
        <w:ind w:left="630"/>
        <w:jc w:val="both"/>
        <w:rPr>
          <w:rFonts w:ascii="Arial" w:hAnsi="Arial" w:cs="Arial"/>
          <w:color w:val="000000"/>
          <w:sz w:val="20"/>
          <w:szCs w:val="20"/>
        </w:rPr>
      </w:pPr>
    </w:p>
    <w:p w14:paraId="31C9DB58"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b/>
          <w:sz w:val="20"/>
          <w:szCs w:val="20"/>
        </w:rPr>
        <w:t>Defined Benefit Plan</w:t>
      </w:r>
    </w:p>
    <w:p w14:paraId="27F09C2E" w14:textId="77777777" w:rsidR="005732AB" w:rsidRPr="00237730" w:rsidRDefault="005732AB" w:rsidP="001F6598">
      <w:pPr>
        <w:tabs>
          <w:tab w:val="left" w:pos="1480"/>
        </w:tabs>
        <w:ind w:left="630"/>
        <w:jc w:val="both"/>
        <w:rPr>
          <w:rFonts w:ascii="Arial" w:hAnsi="Arial" w:cs="Arial"/>
          <w:color w:val="000000"/>
          <w:sz w:val="20"/>
          <w:szCs w:val="20"/>
        </w:rPr>
      </w:pPr>
    </w:p>
    <w:p w14:paraId="54A4690D"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053CBCC" w14:textId="77777777" w:rsidR="00CC2431" w:rsidRPr="00237730" w:rsidRDefault="00CC2431" w:rsidP="001F6598">
      <w:pPr>
        <w:ind w:left="630"/>
        <w:jc w:val="both"/>
        <w:rPr>
          <w:rFonts w:ascii="Arial" w:hAnsi="Arial" w:cs="Arial"/>
          <w:color w:val="000000"/>
          <w:sz w:val="20"/>
          <w:szCs w:val="20"/>
        </w:rPr>
      </w:pPr>
    </w:p>
    <w:p w14:paraId="504908C4"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CE2344D" w14:textId="77777777" w:rsidR="005732AB" w:rsidRPr="00237730" w:rsidRDefault="005732AB" w:rsidP="001F6598">
      <w:pPr>
        <w:ind w:left="630"/>
        <w:jc w:val="both"/>
        <w:rPr>
          <w:rFonts w:ascii="Arial" w:hAnsi="Arial" w:cs="Arial"/>
          <w:color w:val="000000"/>
          <w:sz w:val="20"/>
          <w:szCs w:val="20"/>
        </w:rPr>
      </w:pPr>
    </w:p>
    <w:p w14:paraId="2CFD336F"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Remeasurement gains and losses are recognised directly to other comprehensive income in the period in which they arise. They are included in retained earnings in the statements of changes in equity.</w:t>
      </w:r>
    </w:p>
    <w:p w14:paraId="08AAEB6A" w14:textId="77777777" w:rsidR="005732AB" w:rsidRPr="00237730" w:rsidRDefault="005732AB" w:rsidP="001F6598">
      <w:pPr>
        <w:ind w:left="630"/>
        <w:jc w:val="both"/>
        <w:rPr>
          <w:rFonts w:ascii="Arial" w:hAnsi="Arial" w:cs="Arial"/>
          <w:color w:val="000000"/>
          <w:sz w:val="20"/>
          <w:szCs w:val="20"/>
        </w:rPr>
      </w:pPr>
    </w:p>
    <w:p w14:paraId="2015FCEE"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Past-service costs are recognised immediately in profit or loss.</w:t>
      </w:r>
    </w:p>
    <w:p w14:paraId="0694EB84" w14:textId="77777777" w:rsidR="005732AB" w:rsidRPr="00237730" w:rsidRDefault="005732AB" w:rsidP="001F6598">
      <w:pPr>
        <w:ind w:left="630"/>
        <w:jc w:val="both"/>
        <w:rPr>
          <w:rFonts w:ascii="Arial" w:hAnsi="Arial" w:cs="Arial"/>
          <w:color w:val="000000"/>
          <w:sz w:val="20"/>
          <w:szCs w:val="20"/>
        </w:rPr>
      </w:pPr>
    </w:p>
    <w:p w14:paraId="1A1BCB25"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b/>
          <w:sz w:val="20"/>
          <w:szCs w:val="20"/>
        </w:rPr>
        <w:t>Other long-term benefits</w:t>
      </w:r>
    </w:p>
    <w:p w14:paraId="374D1A04" w14:textId="77777777" w:rsidR="005732AB" w:rsidRPr="00237730" w:rsidRDefault="005732AB" w:rsidP="001F6598">
      <w:pPr>
        <w:ind w:left="630"/>
        <w:jc w:val="both"/>
        <w:rPr>
          <w:rFonts w:ascii="Arial" w:hAnsi="Arial" w:cs="Arial"/>
          <w:color w:val="000000"/>
          <w:sz w:val="20"/>
          <w:szCs w:val="20"/>
        </w:rPr>
      </w:pPr>
    </w:p>
    <w:p w14:paraId="23EBE18C" w14:textId="5818525A" w:rsidR="005732AB" w:rsidRPr="00237730" w:rsidRDefault="00CC2431" w:rsidP="001F6598">
      <w:pPr>
        <w:ind w:left="630"/>
        <w:jc w:val="both"/>
        <w:rPr>
          <w:rFonts w:ascii="Arial" w:eastAsia="Arial" w:hAnsi="Arial" w:cs="Arial"/>
          <w:color w:val="000000"/>
          <w:sz w:val="20"/>
          <w:szCs w:val="20"/>
        </w:rPr>
      </w:pPr>
      <w:r w:rsidRPr="00237730">
        <w:rPr>
          <w:rFonts w:ascii="Arial" w:eastAsia="Arial" w:hAnsi="Arial" w:cs="Arial"/>
          <w:color w:val="000000"/>
          <w:sz w:val="20"/>
          <w:szCs w:val="20"/>
        </w:rPr>
        <w:t>The Company gives gold rewards to employees when they have worked for the Company for 10, 15,20, 25, 30 and 35 years.</w:t>
      </w:r>
    </w:p>
    <w:p w14:paraId="39BC4234" w14:textId="77777777" w:rsidR="00024266" w:rsidRPr="00237730" w:rsidRDefault="00024266" w:rsidP="001F6598">
      <w:pPr>
        <w:ind w:left="630"/>
        <w:jc w:val="both"/>
        <w:rPr>
          <w:rFonts w:ascii="Arial" w:hAnsi="Arial" w:cs="Arial"/>
          <w:color w:val="000000"/>
          <w:sz w:val="20"/>
          <w:szCs w:val="20"/>
        </w:rPr>
      </w:pPr>
    </w:p>
    <w:p w14:paraId="2B388663" w14:textId="381C1E23" w:rsidR="005732AB" w:rsidRPr="00237730" w:rsidRDefault="00CC2431" w:rsidP="001F6598">
      <w:pPr>
        <w:ind w:left="630"/>
        <w:rPr>
          <w:rFonts w:ascii="Arial" w:eastAsia="Arial" w:hAnsi="Arial" w:cs="Arial"/>
          <w:sz w:val="20"/>
          <w:szCs w:val="20"/>
        </w:rPr>
      </w:pPr>
      <w:r w:rsidRPr="00237730">
        <w:rPr>
          <w:rFonts w:ascii="Arial" w:eastAsia="Arial" w:hAnsi="Arial" w:cs="Arial"/>
          <w:sz w:val="20"/>
          <w:szCs w:val="20"/>
        </w:rPr>
        <w:t xml:space="preserve">These obligations are measured similar to defined benefit plans except remeasurement gains and losses that are charged to profit or loss. </w:t>
      </w:r>
    </w:p>
    <w:p w14:paraId="3F1822BC" w14:textId="77777777" w:rsidR="00CC2431" w:rsidRPr="00237730" w:rsidRDefault="00CC2431" w:rsidP="00024266">
      <w:pPr>
        <w:ind w:left="630"/>
        <w:jc w:val="both"/>
        <w:rPr>
          <w:rFonts w:ascii="Arial" w:hAnsi="Arial" w:cs="Arial"/>
          <w:color w:val="000000"/>
          <w:sz w:val="20"/>
          <w:szCs w:val="20"/>
        </w:rPr>
      </w:pPr>
    </w:p>
    <w:p w14:paraId="68A19D7A"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4.17</w:t>
      </w:r>
      <w:r w:rsidRPr="00237730">
        <w:rPr>
          <w:rFonts w:ascii="Arial" w:eastAsia="Arial" w:hAnsi="Arial" w:cs="Arial"/>
          <w:b/>
          <w:sz w:val="20"/>
          <w:szCs w:val="20"/>
        </w:rPr>
        <w:tab/>
        <w:t>Provisions</w:t>
      </w:r>
    </w:p>
    <w:p w14:paraId="1B233E1E" w14:textId="77777777" w:rsidR="005732AB" w:rsidRPr="00237730" w:rsidRDefault="005732AB" w:rsidP="00024266">
      <w:pPr>
        <w:ind w:left="630"/>
        <w:jc w:val="both"/>
        <w:rPr>
          <w:rFonts w:ascii="Arial" w:hAnsi="Arial" w:cs="Arial"/>
          <w:color w:val="000000"/>
          <w:sz w:val="20"/>
          <w:szCs w:val="20"/>
        </w:rPr>
      </w:pPr>
    </w:p>
    <w:p w14:paraId="3212D4D9"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177C5B68" w14:textId="77777777" w:rsidR="005732AB" w:rsidRPr="00237730" w:rsidRDefault="005732AB" w:rsidP="001F6598">
      <w:pPr>
        <w:ind w:left="630"/>
        <w:jc w:val="both"/>
        <w:rPr>
          <w:rFonts w:ascii="Arial" w:hAnsi="Arial" w:cs="Arial"/>
          <w:color w:val="000000"/>
          <w:sz w:val="20"/>
          <w:szCs w:val="20"/>
        </w:rPr>
      </w:pPr>
    </w:p>
    <w:p w14:paraId="18CB5EB4" w14:textId="77777777" w:rsidR="005732AB" w:rsidRPr="00237730" w:rsidRDefault="00CC2431" w:rsidP="001F6598">
      <w:pPr>
        <w:ind w:left="630"/>
        <w:jc w:val="both"/>
        <w:rPr>
          <w:rFonts w:ascii="Arial" w:eastAsia="Arial" w:hAnsi="Arial" w:cs="Arial"/>
          <w:color w:val="000000"/>
          <w:sz w:val="20"/>
          <w:szCs w:val="20"/>
        </w:rPr>
      </w:pPr>
      <w:r w:rsidRPr="00237730">
        <w:rPr>
          <w:rFonts w:ascii="Arial" w:eastAsia="Arial" w:hAnsi="Arial" w:cs="Arial"/>
          <w:color w:val="000000"/>
          <w:sz w:val="20"/>
        </w:rPr>
        <w:t xml:space="preserve">Provisions are measured at the present value of the expenditures expected to be required to settle the obligation. The increase in the provision due to passage of time is recognised as </w:t>
      </w:r>
      <w:r w:rsidRPr="00237730">
        <w:rPr>
          <w:rFonts w:ascii="Arial" w:eastAsia="Arial" w:hAnsi="Arial" w:cs="Arial"/>
          <w:color w:val="000000"/>
          <w:sz w:val="20"/>
          <w:szCs w:val="20"/>
        </w:rPr>
        <w:t>interest expense.</w:t>
      </w:r>
    </w:p>
    <w:p w14:paraId="4CFCE287" w14:textId="7F46B2C0" w:rsidR="00024266" w:rsidRPr="00237730" w:rsidRDefault="00024266">
      <w:pPr>
        <w:rPr>
          <w:rFonts w:ascii="Arial" w:hAnsi="Arial" w:cs="Arial"/>
          <w:color w:val="000000"/>
          <w:sz w:val="20"/>
        </w:rPr>
      </w:pPr>
      <w:r w:rsidRPr="00237730">
        <w:rPr>
          <w:rFonts w:ascii="Arial" w:hAnsi="Arial" w:cs="Arial"/>
          <w:color w:val="000000"/>
          <w:sz w:val="20"/>
        </w:rPr>
        <w:br w:type="page"/>
      </w:r>
    </w:p>
    <w:p w14:paraId="56446071" w14:textId="77777777" w:rsidR="005732AB" w:rsidRPr="00237730" w:rsidRDefault="005732AB" w:rsidP="001F6598">
      <w:pPr>
        <w:ind w:left="630"/>
        <w:jc w:val="both"/>
        <w:rPr>
          <w:rFonts w:ascii="Arial" w:hAnsi="Arial" w:cs="Arial"/>
          <w:color w:val="000000"/>
          <w:sz w:val="20"/>
          <w:szCs w:val="20"/>
        </w:rPr>
      </w:pPr>
    </w:p>
    <w:p w14:paraId="3853F816" w14:textId="77777777" w:rsidR="00024266" w:rsidRPr="00237730" w:rsidRDefault="00024266" w:rsidP="001F6598">
      <w:pPr>
        <w:ind w:left="630"/>
        <w:jc w:val="both"/>
        <w:rPr>
          <w:rFonts w:ascii="Arial" w:hAnsi="Arial" w:cs="Arial"/>
          <w:color w:val="000000"/>
          <w:sz w:val="20"/>
          <w:szCs w:val="20"/>
        </w:rPr>
      </w:pPr>
    </w:p>
    <w:p w14:paraId="1C8B254B" w14:textId="76255D2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4.18</w:t>
      </w:r>
      <w:r w:rsidRPr="00237730">
        <w:rPr>
          <w:rFonts w:ascii="Arial" w:eastAsia="Arial" w:hAnsi="Arial" w:cs="Arial"/>
          <w:b/>
          <w:sz w:val="20"/>
          <w:szCs w:val="20"/>
        </w:rPr>
        <w:tab/>
        <w:t xml:space="preserve">Provision </w:t>
      </w:r>
      <w:r w:rsidR="00371FCD" w:rsidRPr="00237730">
        <w:rPr>
          <w:rFonts w:ascii="Arial" w:eastAsia="Arial" w:hAnsi="Arial" w:cs="Arial"/>
          <w:b/>
          <w:sz w:val="20"/>
          <w:szCs w:val="20"/>
        </w:rPr>
        <w:t>of</w:t>
      </w:r>
      <w:r w:rsidRPr="00237730">
        <w:rPr>
          <w:rFonts w:ascii="Arial" w:eastAsia="Arial" w:hAnsi="Arial" w:cs="Arial"/>
          <w:b/>
          <w:sz w:val="20"/>
          <w:szCs w:val="20"/>
        </w:rPr>
        <w:t xml:space="preserve"> </w:t>
      </w:r>
      <w:r w:rsidR="00371FCD" w:rsidRPr="00237730">
        <w:rPr>
          <w:rFonts w:ascii="Arial" w:eastAsia="Arial" w:hAnsi="Arial" w:cs="Arial"/>
          <w:b/>
          <w:sz w:val="20"/>
          <w:szCs w:val="20"/>
        </w:rPr>
        <w:t>share-based</w:t>
      </w:r>
      <w:r w:rsidRPr="00237730">
        <w:rPr>
          <w:rFonts w:ascii="Arial" w:eastAsia="Arial" w:hAnsi="Arial" w:cs="Arial"/>
          <w:b/>
          <w:sz w:val="20"/>
          <w:szCs w:val="20"/>
        </w:rPr>
        <w:t xml:space="preserve"> payment</w:t>
      </w:r>
    </w:p>
    <w:p w14:paraId="21227654" w14:textId="77777777" w:rsidR="005732AB" w:rsidRPr="00237730" w:rsidRDefault="005732AB" w:rsidP="001F6598">
      <w:pPr>
        <w:ind w:left="630"/>
        <w:jc w:val="both"/>
        <w:rPr>
          <w:rFonts w:ascii="Arial" w:hAnsi="Arial" w:cs="Arial"/>
          <w:color w:val="000000"/>
          <w:sz w:val="16"/>
          <w:szCs w:val="16"/>
        </w:rPr>
      </w:pPr>
    </w:p>
    <w:p w14:paraId="42224450"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b/>
          <w:color w:val="000000"/>
          <w:sz w:val="20"/>
          <w:szCs w:val="20"/>
        </w:rPr>
        <w:t>Restricted stock units</w:t>
      </w:r>
    </w:p>
    <w:p w14:paraId="37A39C10" w14:textId="77777777" w:rsidR="005732AB" w:rsidRPr="00237730" w:rsidRDefault="005732AB" w:rsidP="001F6598">
      <w:pPr>
        <w:ind w:left="630"/>
        <w:jc w:val="both"/>
        <w:rPr>
          <w:rFonts w:ascii="Arial" w:hAnsi="Arial" w:cs="Arial"/>
          <w:color w:val="000000"/>
          <w:sz w:val="16"/>
          <w:szCs w:val="16"/>
        </w:rPr>
      </w:pPr>
    </w:p>
    <w:p w14:paraId="1AA6D3FA"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 xml:space="preserve">The Company operates a number of equity-settled share based compensation plan, under which </w:t>
      </w:r>
      <w:r w:rsidRPr="00237730">
        <w:rPr>
          <w:rFonts w:ascii="Arial" w:eastAsia="Arial" w:hAnsi="Arial" w:cs="Arial"/>
          <w:color w:val="000000"/>
          <w:spacing w:val="-4"/>
          <w:sz w:val="20"/>
          <w:szCs w:val="20"/>
        </w:rPr>
        <w:t>the Company receives services from employees as consideration of shares of the ultimate parent company</w:t>
      </w:r>
      <w:r w:rsidRPr="00237730">
        <w:rPr>
          <w:rFonts w:ascii="Arial" w:eastAsia="Arial" w:hAnsi="Arial" w:cs="Arial"/>
          <w:color w:val="000000"/>
          <w:sz w:val="20"/>
          <w:szCs w:val="20"/>
        </w:rPr>
        <w:t>. The fair value of the granted shares is recognised as an expense in the statement of comprehensive income against its equity during the grant date and the vesting date. The equity is reversed when the Company pays back to the ultimate parent company.</w:t>
      </w:r>
    </w:p>
    <w:p w14:paraId="0D1EE036" w14:textId="77777777" w:rsidR="005732AB" w:rsidRPr="00237730" w:rsidRDefault="005732AB" w:rsidP="001F6598">
      <w:pPr>
        <w:ind w:left="630"/>
        <w:jc w:val="both"/>
        <w:rPr>
          <w:rFonts w:ascii="Arial" w:hAnsi="Arial" w:cs="Arial"/>
          <w:color w:val="000000"/>
          <w:sz w:val="16"/>
          <w:szCs w:val="16"/>
        </w:rPr>
      </w:pPr>
    </w:p>
    <w:p w14:paraId="748C288B"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b/>
          <w:color w:val="000000"/>
          <w:sz w:val="20"/>
          <w:szCs w:val="20"/>
        </w:rPr>
        <w:t>Stock options</w:t>
      </w:r>
    </w:p>
    <w:p w14:paraId="3FFC4DCA" w14:textId="77777777" w:rsidR="005732AB" w:rsidRPr="00237730" w:rsidRDefault="005732AB" w:rsidP="001F6598">
      <w:pPr>
        <w:ind w:left="630"/>
        <w:jc w:val="both"/>
        <w:rPr>
          <w:rFonts w:ascii="Arial" w:hAnsi="Arial" w:cs="Arial"/>
          <w:color w:val="000000"/>
          <w:sz w:val="16"/>
          <w:szCs w:val="16"/>
        </w:rPr>
      </w:pPr>
    </w:p>
    <w:p w14:paraId="4D410A6F" w14:textId="064AA396"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pacing w:val="-4"/>
          <w:sz w:val="20"/>
          <w:szCs w:val="20"/>
        </w:rPr>
        <w:t>The Company operates a number of equity-settled stock option plan and awards the stock options</w:t>
      </w:r>
      <w:r w:rsidRPr="00237730">
        <w:rPr>
          <w:rFonts w:ascii="Arial" w:eastAsia="Arial" w:hAnsi="Arial" w:cs="Arial"/>
          <w:color w:val="000000"/>
          <w:sz w:val="20"/>
          <w:szCs w:val="20"/>
        </w:rPr>
        <w:t xml:space="preserve"> of the ultimate </w:t>
      </w:r>
      <w:r w:rsidR="006839C4" w:rsidRPr="00237730">
        <w:rPr>
          <w:rFonts w:ascii="Arial" w:eastAsia="Arial" w:hAnsi="Arial" w:cs="Arial"/>
          <w:color w:val="000000"/>
          <w:sz w:val="20"/>
          <w:szCs w:val="20"/>
        </w:rPr>
        <w:t>p</w:t>
      </w:r>
      <w:r w:rsidRPr="00237730">
        <w:rPr>
          <w:rFonts w:ascii="Arial" w:eastAsia="Arial" w:hAnsi="Arial" w:cs="Arial"/>
          <w:color w:val="000000"/>
          <w:sz w:val="20"/>
          <w:szCs w:val="20"/>
        </w:rPr>
        <w:t xml:space="preserve">arent company to certain senior management at no cost. The fair value of rights is recognised as an expense evenly over the vesting years and the equity provided is treated as a capital contribution. Stock options are granted with an exercise price equal to the ultimate parent company’s common stock price on the grant date. Generally, options cannot be exercised </w:t>
      </w:r>
      <w:r w:rsidRPr="00237730">
        <w:rPr>
          <w:rFonts w:ascii="Arial" w:eastAsia="Arial" w:hAnsi="Arial" w:cs="Arial"/>
          <w:color w:val="000000"/>
          <w:spacing w:val="-6"/>
          <w:sz w:val="20"/>
          <w:szCs w:val="20"/>
        </w:rPr>
        <w:t>until at least one year after the grant date and become exercisable over various years as determined</w:t>
      </w:r>
      <w:r w:rsidRPr="00237730">
        <w:rPr>
          <w:rFonts w:ascii="Arial" w:eastAsia="Arial" w:hAnsi="Arial" w:cs="Arial"/>
          <w:color w:val="000000"/>
          <w:sz w:val="20"/>
          <w:szCs w:val="20"/>
        </w:rPr>
        <w:t xml:space="preserve"> at the time of the grant. These awards generally expire in 10 years after the grant date. </w:t>
      </w:r>
    </w:p>
    <w:p w14:paraId="667CAF5C" w14:textId="77777777" w:rsidR="00CC2431" w:rsidRPr="00237730" w:rsidRDefault="00CC2431" w:rsidP="001F6598">
      <w:pPr>
        <w:ind w:left="630"/>
        <w:jc w:val="both"/>
        <w:rPr>
          <w:rFonts w:ascii="Arial" w:hAnsi="Arial" w:cs="Arial"/>
          <w:color w:val="000000"/>
          <w:sz w:val="16"/>
          <w:szCs w:val="16"/>
        </w:rPr>
      </w:pPr>
    </w:p>
    <w:p w14:paraId="79BD8ABE" w14:textId="77777777" w:rsidR="005732AB" w:rsidRPr="00237730" w:rsidRDefault="00CC2431" w:rsidP="001F6598">
      <w:pPr>
        <w:ind w:left="630" w:hanging="630"/>
        <w:rPr>
          <w:rFonts w:ascii="Arial" w:hAnsi="Arial" w:cs="Arial"/>
          <w:color w:val="000000"/>
          <w:sz w:val="20"/>
          <w:szCs w:val="20"/>
        </w:rPr>
      </w:pPr>
      <w:r w:rsidRPr="00237730">
        <w:rPr>
          <w:rFonts w:ascii="Arial" w:eastAsia="Arial" w:hAnsi="Arial" w:cs="Arial"/>
          <w:b/>
          <w:sz w:val="20"/>
          <w:szCs w:val="20"/>
        </w:rPr>
        <w:t>4.19</w:t>
      </w:r>
      <w:r w:rsidRPr="00237730">
        <w:rPr>
          <w:rFonts w:ascii="Arial" w:eastAsia="Arial" w:hAnsi="Arial" w:cs="Arial"/>
          <w:b/>
          <w:sz w:val="20"/>
          <w:szCs w:val="20"/>
        </w:rPr>
        <w:tab/>
        <w:t>Accounting for leases - when the Company is the lessee</w:t>
      </w:r>
    </w:p>
    <w:p w14:paraId="77809767" w14:textId="77777777" w:rsidR="005732AB" w:rsidRPr="00237730" w:rsidRDefault="005732AB" w:rsidP="001F6598">
      <w:pPr>
        <w:ind w:left="630"/>
        <w:jc w:val="both"/>
        <w:rPr>
          <w:rFonts w:ascii="Arial" w:hAnsi="Arial" w:cs="Arial"/>
          <w:color w:val="000000"/>
          <w:sz w:val="16"/>
          <w:szCs w:val="16"/>
        </w:rPr>
      </w:pPr>
    </w:p>
    <w:p w14:paraId="1B3D3857"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6A72711" w14:textId="77777777" w:rsidR="005732AB" w:rsidRPr="00237730" w:rsidRDefault="005732AB" w:rsidP="001F6598">
      <w:pPr>
        <w:ind w:left="630"/>
        <w:jc w:val="both"/>
        <w:rPr>
          <w:rFonts w:ascii="Arial" w:hAnsi="Arial" w:cs="Arial"/>
          <w:color w:val="000000"/>
          <w:sz w:val="16"/>
          <w:szCs w:val="16"/>
        </w:rPr>
      </w:pPr>
    </w:p>
    <w:p w14:paraId="25927944" w14:textId="77777777" w:rsidR="005732AB" w:rsidRPr="00237730" w:rsidRDefault="00CC2431" w:rsidP="001F6598">
      <w:pPr>
        <w:ind w:left="630"/>
        <w:jc w:val="both"/>
        <w:rPr>
          <w:rFonts w:ascii="Arial" w:hAnsi="Arial" w:cs="Arial"/>
          <w:color w:val="000000"/>
          <w:sz w:val="20"/>
          <w:szCs w:val="20"/>
        </w:rPr>
      </w:pPr>
      <w:r w:rsidRPr="00237730">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7F42E11E" w14:textId="77777777" w:rsidR="005732AB" w:rsidRPr="00237730" w:rsidRDefault="005732AB" w:rsidP="001F6598">
      <w:pPr>
        <w:ind w:left="630"/>
        <w:jc w:val="both"/>
        <w:rPr>
          <w:rFonts w:ascii="Arial" w:hAnsi="Arial" w:cs="Arial"/>
          <w:color w:val="000000"/>
          <w:sz w:val="16"/>
          <w:szCs w:val="16"/>
        </w:rPr>
      </w:pPr>
    </w:p>
    <w:p w14:paraId="43C33DAD" w14:textId="77777777" w:rsidR="005732AB" w:rsidRPr="00237730" w:rsidRDefault="00CC2431" w:rsidP="001F6598">
      <w:pPr>
        <w:tabs>
          <w:tab w:val="left" w:pos="980"/>
        </w:tabs>
        <w:ind w:left="990" w:hanging="360"/>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fixed payments (including in-substance fixed payments), less any lease incentive receivable</w:t>
      </w:r>
    </w:p>
    <w:p w14:paraId="3421E067" w14:textId="77777777" w:rsidR="005732AB" w:rsidRPr="00237730" w:rsidRDefault="00CC2431" w:rsidP="001F6598">
      <w:pPr>
        <w:tabs>
          <w:tab w:val="left" w:pos="980"/>
        </w:tabs>
        <w:ind w:left="990" w:hanging="360"/>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variable lease payment that are based on an index or a rate</w:t>
      </w:r>
    </w:p>
    <w:p w14:paraId="12AA9EFF" w14:textId="77777777" w:rsidR="005732AB" w:rsidRPr="00237730" w:rsidRDefault="00CC2431" w:rsidP="001F6598">
      <w:pPr>
        <w:tabs>
          <w:tab w:val="left" w:pos="980"/>
        </w:tabs>
        <w:ind w:left="990" w:hanging="360"/>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amounts expected to be payable by the Company under residual value guarantees</w:t>
      </w:r>
    </w:p>
    <w:p w14:paraId="36A24C5E" w14:textId="77777777" w:rsidR="005732AB" w:rsidRPr="00237730" w:rsidRDefault="00CC2431" w:rsidP="001F6598">
      <w:pPr>
        <w:tabs>
          <w:tab w:val="left" w:pos="980"/>
        </w:tabs>
        <w:ind w:left="990" w:hanging="360"/>
        <w:jc w:val="both"/>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the exercise price of a purchase and extension options if the Company are reasonably certain to exercise that option, and</w:t>
      </w:r>
    </w:p>
    <w:p w14:paraId="0B5880AD" w14:textId="77777777" w:rsidR="005732AB" w:rsidRPr="00237730" w:rsidRDefault="00CC2431" w:rsidP="001F6598">
      <w:pPr>
        <w:tabs>
          <w:tab w:val="left" w:pos="980"/>
        </w:tabs>
        <w:ind w:left="990" w:hanging="360"/>
        <w:jc w:val="both"/>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r>
      <w:r w:rsidRPr="00237730">
        <w:rPr>
          <w:rFonts w:ascii="Arial" w:eastAsia="Arial" w:hAnsi="Arial" w:cs="Arial"/>
          <w:spacing w:val="-4"/>
          <w:sz w:val="20"/>
          <w:szCs w:val="20"/>
        </w:rPr>
        <w:t>payments of penalties for terminating the lease, if the lease term reflects the Company exercising</w:t>
      </w:r>
      <w:r w:rsidRPr="00237730">
        <w:rPr>
          <w:rFonts w:ascii="Arial" w:eastAsia="Arial" w:hAnsi="Arial" w:cs="Arial"/>
          <w:sz w:val="20"/>
          <w:szCs w:val="20"/>
        </w:rPr>
        <w:t xml:space="preserve"> that option.</w:t>
      </w:r>
    </w:p>
    <w:p w14:paraId="5D4D2E1C" w14:textId="77777777" w:rsidR="005732AB" w:rsidRPr="00237730" w:rsidRDefault="005732AB" w:rsidP="003F11FC">
      <w:pPr>
        <w:ind w:left="634"/>
        <w:jc w:val="both"/>
        <w:rPr>
          <w:rFonts w:ascii="Arial" w:hAnsi="Arial" w:cs="Arial"/>
          <w:color w:val="000000"/>
          <w:sz w:val="16"/>
          <w:szCs w:val="16"/>
        </w:rPr>
      </w:pPr>
    </w:p>
    <w:p w14:paraId="74EECA06" w14:textId="77777777" w:rsidR="005732AB" w:rsidRPr="00237730" w:rsidRDefault="00CC2431" w:rsidP="003F11FC">
      <w:pPr>
        <w:ind w:left="634"/>
        <w:jc w:val="both"/>
        <w:rPr>
          <w:rFonts w:ascii="Arial" w:hAnsi="Arial" w:cs="Arial"/>
          <w:color w:val="000000"/>
          <w:sz w:val="20"/>
          <w:szCs w:val="20"/>
        </w:rPr>
      </w:pPr>
      <w:r w:rsidRPr="00237730">
        <w:rPr>
          <w:rFonts w:ascii="Arial" w:eastAsia="Arial" w:hAnsi="Arial" w:cs="Arial"/>
          <w:color w:val="000000"/>
          <w:sz w:val="20"/>
          <w:szCs w:val="20"/>
        </w:rPr>
        <w:t>Lease payments to be made under reasonably certain extension options are also included in the measurement of the liability.</w:t>
      </w:r>
    </w:p>
    <w:p w14:paraId="07C950ED" w14:textId="77777777" w:rsidR="005732AB" w:rsidRPr="00237730" w:rsidRDefault="005732AB" w:rsidP="003F11FC">
      <w:pPr>
        <w:ind w:left="634"/>
        <w:jc w:val="both"/>
        <w:rPr>
          <w:rFonts w:ascii="Arial" w:hAnsi="Arial" w:cs="Arial"/>
          <w:color w:val="000000"/>
          <w:sz w:val="16"/>
          <w:szCs w:val="16"/>
        </w:rPr>
      </w:pPr>
    </w:p>
    <w:p w14:paraId="51325A9B" w14:textId="77777777" w:rsidR="005732AB" w:rsidRPr="00237730" w:rsidRDefault="00CC2431" w:rsidP="003F11FC">
      <w:pPr>
        <w:ind w:left="634"/>
        <w:jc w:val="both"/>
        <w:rPr>
          <w:rFonts w:ascii="Arial" w:eastAsia="Arial" w:hAnsi="Arial" w:cs="Arial"/>
          <w:color w:val="000000"/>
          <w:sz w:val="20"/>
          <w:szCs w:val="20"/>
        </w:rPr>
      </w:pPr>
      <w:r w:rsidRPr="00237730">
        <w:rPr>
          <w:rFonts w:ascii="Arial" w:eastAsia="Arial" w:hAnsi="Arial" w:cs="Arial"/>
          <w:color w:val="00000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24474FC" w14:textId="77777777" w:rsidR="00CC2431" w:rsidRPr="00237730" w:rsidRDefault="00CC2431" w:rsidP="003F11FC">
      <w:pPr>
        <w:ind w:left="634"/>
        <w:jc w:val="both"/>
        <w:rPr>
          <w:rFonts w:ascii="Arial" w:hAnsi="Arial" w:cs="Arial"/>
          <w:color w:val="000000"/>
          <w:sz w:val="16"/>
          <w:szCs w:val="16"/>
        </w:rPr>
      </w:pPr>
    </w:p>
    <w:p w14:paraId="5BF40CF9" w14:textId="264DB386" w:rsidR="005732AB" w:rsidRPr="00237730" w:rsidRDefault="00CC2431" w:rsidP="003F11FC">
      <w:pPr>
        <w:ind w:left="634"/>
        <w:jc w:val="both"/>
        <w:rPr>
          <w:rFonts w:ascii="Arial" w:hAnsi="Arial" w:cs="Arial"/>
          <w:color w:val="000000"/>
          <w:sz w:val="20"/>
          <w:szCs w:val="20"/>
        </w:rPr>
      </w:pPr>
      <w:r w:rsidRPr="00237730">
        <w:rPr>
          <w:rFonts w:ascii="Arial" w:eastAsia="Arial" w:hAnsi="Arial" w:cs="Arial"/>
          <w:color w:val="000000"/>
          <w:sz w:val="20"/>
          <w:szCs w:val="20"/>
        </w:rPr>
        <w:t>Right-of-use assets are measured at cost comprising the following:</w:t>
      </w:r>
    </w:p>
    <w:p w14:paraId="3CA2926F" w14:textId="77777777" w:rsidR="005732AB" w:rsidRPr="00237730" w:rsidRDefault="005732AB" w:rsidP="003F11FC">
      <w:pPr>
        <w:ind w:left="634"/>
        <w:jc w:val="both"/>
        <w:rPr>
          <w:rFonts w:ascii="Arial" w:hAnsi="Arial" w:cs="Arial"/>
          <w:color w:val="000000"/>
          <w:sz w:val="16"/>
          <w:szCs w:val="16"/>
        </w:rPr>
      </w:pPr>
    </w:p>
    <w:p w14:paraId="43D88E55" w14:textId="77777777" w:rsidR="005732AB" w:rsidRPr="00237730" w:rsidRDefault="00CC2431" w:rsidP="001F6598">
      <w:pPr>
        <w:tabs>
          <w:tab w:val="left" w:pos="980"/>
        </w:tabs>
        <w:ind w:left="990" w:hanging="360"/>
        <w:jc w:val="both"/>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the amount of the initial measurement of lease liability</w:t>
      </w:r>
    </w:p>
    <w:p w14:paraId="65D91CD5" w14:textId="77777777" w:rsidR="005732AB" w:rsidRPr="00237730" w:rsidRDefault="00CC2431" w:rsidP="001F6598">
      <w:pPr>
        <w:tabs>
          <w:tab w:val="left" w:pos="980"/>
        </w:tabs>
        <w:ind w:left="990" w:hanging="360"/>
        <w:jc w:val="both"/>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any lease payments made at or before the commencement date less any lease incentives received</w:t>
      </w:r>
    </w:p>
    <w:p w14:paraId="5533FBEF" w14:textId="77777777" w:rsidR="005732AB" w:rsidRPr="00237730" w:rsidRDefault="00CC2431" w:rsidP="001F6598">
      <w:pPr>
        <w:tabs>
          <w:tab w:val="left" w:pos="980"/>
        </w:tabs>
        <w:ind w:left="990" w:hanging="360"/>
        <w:jc w:val="both"/>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any initial direct costs, and</w:t>
      </w:r>
    </w:p>
    <w:p w14:paraId="4654D086" w14:textId="77777777" w:rsidR="005732AB" w:rsidRPr="00237730" w:rsidRDefault="00CC2431" w:rsidP="001F6598">
      <w:pPr>
        <w:tabs>
          <w:tab w:val="left" w:pos="980"/>
        </w:tabs>
        <w:ind w:left="990" w:hanging="360"/>
        <w:jc w:val="both"/>
        <w:rPr>
          <w:rFonts w:ascii="Arial" w:hAnsi="Arial" w:cs="Arial"/>
          <w:color w:val="000000"/>
          <w:sz w:val="20"/>
          <w:szCs w:val="20"/>
        </w:rPr>
      </w:pPr>
      <w:r w:rsidRPr="00237730">
        <w:rPr>
          <w:rFonts w:ascii="Arial" w:eastAsia="Arial" w:hAnsi="Arial" w:cs="Arial"/>
          <w:sz w:val="20"/>
          <w:szCs w:val="20"/>
        </w:rPr>
        <w:t>-</w:t>
      </w:r>
      <w:r w:rsidRPr="00237730">
        <w:rPr>
          <w:rFonts w:ascii="Arial" w:eastAsia="Arial" w:hAnsi="Arial" w:cs="Arial"/>
          <w:sz w:val="20"/>
          <w:szCs w:val="20"/>
        </w:rPr>
        <w:tab/>
        <w:t>restoration costs.</w:t>
      </w:r>
    </w:p>
    <w:p w14:paraId="3ED07035" w14:textId="77777777" w:rsidR="005732AB" w:rsidRPr="00237730" w:rsidRDefault="005732AB" w:rsidP="001F6598">
      <w:pPr>
        <w:ind w:left="630"/>
        <w:jc w:val="both"/>
        <w:rPr>
          <w:rFonts w:ascii="Arial" w:hAnsi="Arial" w:cs="Arial"/>
          <w:color w:val="000000"/>
          <w:sz w:val="16"/>
          <w:szCs w:val="16"/>
        </w:rPr>
      </w:pPr>
    </w:p>
    <w:p w14:paraId="5D6D7EB0" w14:textId="5A8BC905" w:rsidR="005732AB" w:rsidRPr="00237730" w:rsidRDefault="00CC2431" w:rsidP="001F6598">
      <w:pPr>
        <w:ind w:left="630"/>
        <w:jc w:val="both"/>
        <w:rPr>
          <w:rFonts w:ascii="Arial" w:eastAsia="Arial" w:hAnsi="Arial" w:cs="Arial"/>
          <w:color w:val="000000"/>
          <w:sz w:val="20"/>
        </w:rPr>
      </w:pPr>
      <w:r w:rsidRPr="00237730">
        <w:rPr>
          <w:rFonts w:ascii="Arial" w:eastAsia="Arial" w:hAnsi="Arial" w:cs="Arial"/>
          <w:color w:val="000000"/>
          <w:sz w:val="20"/>
        </w:rPr>
        <w:t>Payments associated with short-term leases and leases of low-value assets are recognised on a straight-line basis as an expense in profit or loss. Short-term leases are leases with a lease term</w:t>
      </w:r>
      <w:r w:rsidR="001F6598" w:rsidRPr="00237730">
        <w:rPr>
          <w:rFonts w:ascii="Arial" w:eastAsia="Arial" w:hAnsi="Arial" w:cs="Arial"/>
          <w:color w:val="000000"/>
          <w:sz w:val="20"/>
        </w:rPr>
        <w:t xml:space="preserve"> </w:t>
      </w:r>
      <w:r w:rsidRPr="00237730">
        <w:rPr>
          <w:rFonts w:ascii="Arial" w:eastAsia="Arial" w:hAnsi="Arial" w:cs="Arial"/>
          <w:color w:val="000000"/>
          <w:sz w:val="20"/>
        </w:rPr>
        <w:t>of 12 months or less. Low-value assets comprise including office equipment.</w:t>
      </w:r>
    </w:p>
    <w:p w14:paraId="4CA2132F" w14:textId="588F613B" w:rsidR="00024266" w:rsidRPr="00237730" w:rsidRDefault="00024266">
      <w:pPr>
        <w:rPr>
          <w:rFonts w:ascii="Arial" w:eastAsia="Calibri" w:hAnsi="Arial" w:cs="Arial"/>
          <w:color w:val="000000"/>
          <w:sz w:val="20"/>
        </w:rPr>
      </w:pPr>
      <w:r w:rsidRPr="00237730">
        <w:rPr>
          <w:rFonts w:ascii="Arial" w:eastAsia="Calibri" w:hAnsi="Arial" w:cs="Arial"/>
          <w:color w:val="000000"/>
          <w:sz w:val="20"/>
        </w:rPr>
        <w:br w:type="page"/>
      </w:r>
    </w:p>
    <w:p w14:paraId="0F91EFA0" w14:textId="77777777" w:rsidR="005732AB" w:rsidRPr="00237730" w:rsidRDefault="005732AB" w:rsidP="001F6598">
      <w:pPr>
        <w:ind w:left="630"/>
        <w:jc w:val="both"/>
        <w:rPr>
          <w:rFonts w:ascii="Arial" w:eastAsia="Calibri" w:hAnsi="Arial" w:cs="Arial"/>
          <w:sz w:val="20"/>
          <w:szCs w:val="20"/>
        </w:rPr>
      </w:pPr>
    </w:p>
    <w:p w14:paraId="317FC1DE" w14:textId="77777777" w:rsidR="00024266" w:rsidRPr="00237730" w:rsidRDefault="00024266" w:rsidP="001F6598">
      <w:pPr>
        <w:ind w:left="630"/>
        <w:jc w:val="both"/>
        <w:rPr>
          <w:rFonts w:ascii="Arial" w:eastAsia="Calibri" w:hAnsi="Arial" w:cs="Arial"/>
          <w:sz w:val="20"/>
          <w:szCs w:val="20"/>
        </w:rPr>
      </w:pPr>
    </w:p>
    <w:p w14:paraId="00C6C579" w14:textId="77777777" w:rsidR="005732AB" w:rsidRPr="00237730" w:rsidRDefault="00CC2431" w:rsidP="001F6598">
      <w:pPr>
        <w:ind w:left="630" w:hanging="630"/>
        <w:rPr>
          <w:rFonts w:ascii="Arial" w:hAnsi="Arial" w:cs="Arial"/>
          <w:sz w:val="20"/>
          <w:szCs w:val="20"/>
        </w:rPr>
      </w:pPr>
      <w:r w:rsidRPr="00237730">
        <w:rPr>
          <w:rFonts w:ascii="Arial" w:eastAsia="Arial" w:hAnsi="Arial" w:cs="Arial"/>
          <w:b/>
          <w:sz w:val="20"/>
          <w:szCs w:val="20"/>
        </w:rPr>
        <w:t>4.20</w:t>
      </w:r>
      <w:r w:rsidRPr="00237730">
        <w:rPr>
          <w:rFonts w:ascii="Arial" w:eastAsia="Arial" w:hAnsi="Arial" w:cs="Arial"/>
          <w:b/>
          <w:sz w:val="20"/>
          <w:szCs w:val="20"/>
        </w:rPr>
        <w:tab/>
        <w:t>Financial liabilities</w:t>
      </w:r>
    </w:p>
    <w:p w14:paraId="64926CCD" w14:textId="77777777" w:rsidR="005732AB" w:rsidRPr="00237730" w:rsidRDefault="005732AB" w:rsidP="001F6598">
      <w:pPr>
        <w:ind w:left="630"/>
        <w:jc w:val="both"/>
        <w:rPr>
          <w:rFonts w:ascii="Arial" w:eastAsia="Calibri" w:hAnsi="Arial" w:cs="Arial"/>
          <w:sz w:val="20"/>
          <w:szCs w:val="20"/>
        </w:rPr>
      </w:pPr>
    </w:p>
    <w:p w14:paraId="6064D701" w14:textId="77777777" w:rsidR="005732AB" w:rsidRPr="00237730" w:rsidRDefault="00CC2431" w:rsidP="001F6598">
      <w:pPr>
        <w:numPr>
          <w:ilvl w:val="0"/>
          <w:numId w:val="18"/>
        </w:numPr>
        <w:ind w:left="1080" w:hanging="450"/>
        <w:rPr>
          <w:rFonts w:ascii="Arial" w:eastAsia="Arial" w:hAnsi="Arial" w:cs="Arial"/>
          <w:sz w:val="20"/>
          <w:szCs w:val="20"/>
        </w:rPr>
      </w:pPr>
      <w:r w:rsidRPr="00237730">
        <w:rPr>
          <w:rFonts w:ascii="Arial" w:eastAsia="Arial" w:hAnsi="Arial" w:cs="Arial"/>
          <w:sz w:val="20"/>
          <w:szCs w:val="20"/>
        </w:rPr>
        <w:t>Classification</w:t>
      </w:r>
    </w:p>
    <w:p w14:paraId="17992133" w14:textId="77777777" w:rsidR="005732AB" w:rsidRPr="00237730" w:rsidRDefault="005732AB" w:rsidP="001F6598">
      <w:pPr>
        <w:ind w:left="1080"/>
        <w:rPr>
          <w:rFonts w:ascii="Arial" w:hAnsi="Arial" w:cs="Arial"/>
          <w:sz w:val="20"/>
          <w:szCs w:val="20"/>
        </w:rPr>
      </w:pPr>
    </w:p>
    <w:p w14:paraId="689B6137" w14:textId="77777777" w:rsidR="005732AB" w:rsidRPr="00237730" w:rsidRDefault="00CC2431" w:rsidP="001F6598">
      <w:pPr>
        <w:ind w:left="1080"/>
        <w:rPr>
          <w:rFonts w:ascii="Arial" w:hAnsi="Arial" w:cs="Arial"/>
          <w:sz w:val="20"/>
          <w:szCs w:val="20"/>
        </w:rPr>
      </w:pPr>
      <w:r w:rsidRPr="00237730">
        <w:rPr>
          <w:rFonts w:ascii="Arial" w:eastAsia="Arial" w:hAnsi="Arial" w:cs="Arial"/>
          <w:sz w:val="20"/>
          <w:szCs w:val="20"/>
        </w:rPr>
        <w:t>Financial instruments issued by the Company are classified as either financial liabilities or equity securities by considering contractual obligations.</w:t>
      </w:r>
    </w:p>
    <w:p w14:paraId="2BED63F5" w14:textId="77777777" w:rsidR="005732AB" w:rsidRPr="00237730" w:rsidRDefault="005732AB" w:rsidP="001F6598">
      <w:pPr>
        <w:ind w:left="1080"/>
        <w:rPr>
          <w:rFonts w:ascii="Arial" w:hAnsi="Arial" w:cs="Arial"/>
          <w:sz w:val="20"/>
          <w:szCs w:val="20"/>
        </w:rPr>
      </w:pPr>
    </w:p>
    <w:p w14:paraId="4D2073D6" w14:textId="77777777" w:rsidR="005732AB" w:rsidRPr="00237730" w:rsidRDefault="00CC2431" w:rsidP="001F6598">
      <w:pPr>
        <w:numPr>
          <w:ilvl w:val="0"/>
          <w:numId w:val="19"/>
        </w:numPr>
        <w:ind w:left="1350" w:hanging="270"/>
        <w:jc w:val="both"/>
        <w:rPr>
          <w:rFonts w:ascii="Arial" w:eastAsia="Arial" w:hAnsi="Arial" w:cs="Arial"/>
          <w:sz w:val="20"/>
          <w:szCs w:val="20"/>
        </w:rPr>
      </w:pPr>
      <w:r w:rsidRPr="00237730">
        <w:rPr>
          <w:rFonts w:ascii="Arial" w:eastAsia="Arial" w:hAnsi="Arial" w:cs="Arial"/>
          <w:sz w:val="20"/>
          <w:szCs w:val="20"/>
        </w:rPr>
        <w:t>Wh</w:t>
      </w:r>
      <w:r w:rsidRPr="00237730">
        <w:rPr>
          <w:rFonts w:ascii="Arial" w:eastAsia="Arial" w:hAnsi="Arial" w:cs="Arial"/>
          <w:spacing w:val="-4"/>
          <w:sz w:val="20"/>
          <w:szCs w:val="20"/>
        </w:rPr>
        <w:t>ere the Company has an unconditional contractual obligation to deliver cash or another</w:t>
      </w:r>
      <w:r w:rsidRPr="00237730">
        <w:rPr>
          <w:rFonts w:ascii="Arial" w:eastAsia="Arial" w:hAnsi="Arial" w:cs="Arial"/>
          <w:sz w:val="20"/>
          <w:szCs w:val="20"/>
        </w:rPr>
        <w:t xml:space="preserve"> financial asset to another entity, it is considered a financial liability unless there is a predetermined or possible settlement for a fixed amount of cash in exchange of a fixed number of the Company’s own equity instruments.</w:t>
      </w:r>
    </w:p>
    <w:p w14:paraId="7108BDAB" w14:textId="77777777" w:rsidR="005732AB" w:rsidRPr="00237730" w:rsidRDefault="005732AB" w:rsidP="001F6598">
      <w:pPr>
        <w:ind w:left="1350" w:hanging="270"/>
        <w:rPr>
          <w:rFonts w:ascii="Arial" w:hAnsi="Arial" w:cs="Arial"/>
          <w:sz w:val="20"/>
          <w:szCs w:val="20"/>
        </w:rPr>
      </w:pPr>
    </w:p>
    <w:p w14:paraId="77613CA8" w14:textId="77777777" w:rsidR="005732AB" w:rsidRPr="00237730" w:rsidRDefault="00CC2431" w:rsidP="001F6598">
      <w:pPr>
        <w:numPr>
          <w:ilvl w:val="0"/>
          <w:numId w:val="20"/>
        </w:numPr>
        <w:ind w:left="1350" w:hanging="270"/>
        <w:jc w:val="both"/>
        <w:rPr>
          <w:rFonts w:ascii="Arial" w:eastAsia="Arial" w:hAnsi="Arial" w:cs="Arial"/>
          <w:sz w:val="20"/>
          <w:szCs w:val="20"/>
        </w:rPr>
      </w:pPr>
      <w:r w:rsidRPr="00237730">
        <w:rPr>
          <w:rFonts w:ascii="Arial" w:eastAsia="Arial" w:hAnsi="Arial" w:cs="Arial"/>
          <w:sz w:val="20"/>
          <w:szCs w:val="20"/>
        </w:rPr>
        <w:t xml:space="preserve">Where the Company has no contractual obligation or has an unconditional right to avoid delivering cash or another financial asset in settlement of the obligation, it is considered an equity instrument. </w:t>
      </w:r>
    </w:p>
    <w:p w14:paraId="6860FCD4" w14:textId="77777777" w:rsidR="005732AB" w:rsidRPr="00237730" w:rsidRDefault="005732AB" w:rsidP="001F6598">
      <w:pPr>
        <w:ind w:left="1080"/>
        <w:rPr>
          <w:rFonts w:ascii="Arial" w:hAnsi="Arial" w:cs="Arial"/>
          <w:sz w:val="20"/>
          <w:szCs w:val="20"/>
        </w:rPr>
      </w:pPr>
    </w:p>
    <w:p w14:paraId="6BD03E55" w14:textId="77777777" w:rsidR="005732AB" w:rsidRPr="00237730" w:rsidRDefault="00CC2431" w:rsidP="001F6598">
      <w:pPr>
        <w:numPr>
          <w:ilvl w:val="0"/>
          <w:numId w:val="18"/>
        </w:numPr>
        <w:ind w:left="1080" w:hanging="450"/>
        <w:rPr>
          <w:rFonts w:ascii="Arial" w:eastAsia="Arial" w:hAnsi="Arial" w:cs="Arial"/>
          <w:sz w:val="20"/>
          <w:szCs w:val="20"/>
        </w:rPr>
      </w:pPr>
      <w:r w:rsidRPr="00237730">
        <w:rPr>
          <w:rFonts w:ascii="Arial" w:eastAsia="Arial" w:hAnsi="Arial" w:cs="Arial"/>
          <w:sz w:val="20"/>
          <w:szCs w:val="20"/>
        </w:rPr>
        <w:t>Measurement</w:t>
      </w:r>
    </w:p>
    <w:p w14:paraId="2EF4439B" w14:textId="77777777" w:rsidR="005732AB" w:rsidRPr="00237730" w:rsidRDefault="005732AB" w:rsidP="001F6598">
      <w:pPr>
        <w:ind w:left="1080"/>
        <w:rPr>
          <w:rFonts w:ascii="Arial" w:hAnsi="Arial" w:cs="Arial"/>
          <w:sz w:val="20"/>
          <w:szCs w:val="20"/>
        </w:rPr>
      </w:pPr>
    </w:p>
    <w:p w14:paraId="6BD26D8B" w14:textId="77777777" w:rsidR="005732AB" w:rsidRPr="00237730" w:rsidRDefault="00CC2431" w:rsidP="001F6598">
      <w:pPr>
        <w:ind w:left="1080"/>
        <w:rPr>
          <w:rFonts w:ascii="Arial" w:hAnsi="Arial" w:cs="Arial"/>
          <w:sz w:val="20"/>
          <w:szCs w:val="20"/>
        </w:rPr>
      </w:pPr>
      <w:r w:rsidRPr="00237730">
        <w:rPr>
          <w:rFonts w:ascii="Arial" w:eastAsia="Arial" w:hAnsi="Arial" w:cs="Arial"/>
          <w:sz w:val="20"/>
          <w:szCs w:val="20"/>
        </w:rPr>
        <w:t xml:space="preserve">Financial liabilities are initially recognised at fair value and are subsequently measured at </w:t>
      </w:r>
      <w:r w:rsidRPr="00237730">
        <w:rPr>
          <w:rFonts w:ascii="Arial" w:eastAsia="Arial" w:hAnsi="Arial" w:cs="Arial"/>
          <w:spacing w:val="-4"/>
          <w:sz w:val="20"/>
          <w:szCs w:val="20"/>
        </w:rPr>
        <w:t>amortised cost except derivative liabilities that are measured at fair value through profit or loss</w:t>
      </w:r>
      <w:r w:rsidRPr="00237730">
        <w:rPr>
          <w:rFonts w:ascii="Arial" w:eastAsia="Arial" w:hAnsi="Arial" w:cs="Arial"/>
          <w:sz w:val="20"/>
          <w:szCs w:val="20"/>
        </w:rPr>
        <w:t xml:space="preserve"> (FVPL).</w:t>
      </w:r>
    </w:p>
    <w:p w14:paraId="02C15E58" w14:textId="77777777" w:rsidR="005732AB" w:rsidRPr="00237730" w:rsidRDefault="005732AB" w:rsidP="001F6598">
      <w:pPr>
        <w:ind w:left="1080"/>
        <w:rPr>
          <w:rFonts w:ascii="Arial" w:hAnsi="Arial" w:cs="Arial"/>
          <w:sz w:val="20"/>
          <w:szCs w:val="20"/>
        </w:rPr>
      </w:pPr>
    </w:p>
    <w:p w14:paraId="4F4CF85C" w14:textId="77777777" w:rsidR="005732AB" w:rsidRPr="00237730" w:rsidRDefault="00CC2431" w:rsidP="001F6598">
      <w:pPr>
        <w:numPr>
          <w:ilvl w:val="0"/>
          <w:numId w:val="18"/>
        </w:numPr>
        <w:ind w:left="1080" w:hanging="450"/>
        <w:rPr>
          <w:rFonts w:ascii="Arial" w:eastAsia="Arial" w:hAnsi="Arial" w:cs="Arial"/>
          <w:sz w:val="20"/>
          <w:szCs w:val="20"/>
        </w:rPr>
      </w:pPr>
      <w:r w:rsidRPr="00237730">
        <w:rPr>
          <w:rFonts w:ascii="Arial" w:eastAsia="Arial" w:hAnsi="Arial" w:cs="Arial"/>
          <w:sz w:val="20"/>
          <w:szCs w:val="20"/>
        </w:rPr>
        <w:t xml:space="preserve">Derecognition and modification </w:t>
      </w:r>
    </w:p>
    <w:p w14:paraId="56E0C993" w14:textId="77777777" w:rsidR="005732AB" w:rsidRPr="00237730" w:rsidRDefault="005732AB" w:rsidP="001F6598">
      <w:pPr>
        <w:ind w:left="1080"/>
        <w:jc w:val="both"/>
        <w:rPr>
          <w:rFonts w:ascii="Arial" w:hAnsi="Arial" w:cs="Arial"/>
          <w:sz w:val="20"/>
          <w:szCs w:val="20"/>
        </w:rPr>
      </w:pPr>
    </w:p>
    <w:p w14:paraId="08A1E951" w14:textId="77777777" w:rsidR="005732AB" w:rsidRPr="00237730" w:rsidRDefault="00CC2431" w:rsidP="001F6598">
      <w:pPr>
        <w:ind w:left="1080"/>
        <w:jc w:val="both"/>
        <w:rPr>
          <w:rFonts w:ascii="Arial" w:hAnsi="Arial" w:cs="Arial"/>
          <w:sz w:val="20"/>
          <w:szCs w:val="20"/>
        </w:rPr>
      </w:pPr>
      <w:r w:rsidRPr="00237730">
        <w:rPr>
          <w:rFonts w:ascii="Arial" w:eastAsia="Arial" w:hAnsi="Arial" w:cs="Arial"/>
          <w:spacing w:val="-6"/>
          <w:sz w:val="20"/>
          <w:szCs w:val="20"/>
        </w:rPr>
        <w:t>Financial liabilities are derecognised when the obligation specified in the contract is discharged,</w:t>
      </w:r>
      <w:r w:rsidRPr="00237730">
        <w:rPr>
          <w:rFonts w:ascii="Arial" w:eastAsia="Arial" w:hAnsi="Arial" w:cs="Arial"/>
          <w:sz w:val="20"/>
          <w:szCs w:val="20"/>
        </w:rPr>
        <w:t xml:space="preserve"> cancelled, or expired. </w:t>
      </w:r>
    </w:p>
    <w:p w14:paraId="468084E5" w14:textId="77777777" w:rsidR="005732AB" w:rsidRPr="00237730" w:rsidRDefault="005732AB" w:rsidP="001F6598">
      <w:pPr>
        <w:ind w:left="1080"/>
        <w:jc w:val="both"/>
        <w:rPr>
          <w:rFonts w:ascii="Arial" w:hAnsi="Arial" w:cs="Arial"/>
          <w:sz w:val="20"/>
          <w:szCs w:val="20"/>
        </w:rPr>
      </w:pPr>
    </w:p>
    <w:p w14:paraId="4B770F12" w14:textId="77777777" w:rsidR="005732AB" w:rsidRPr="00237730" w:rsidRDefault="00CC2431" w:rsidP="001F6598">
      <w:pPr>
        <w:ind w:left="1080"/>
        <w:jc w:val="both"/>
        <w:rPr>
          <w:rFonts w:ascii="Arial" w:hAnsi="Arial" w:cs="Arial"/>
          <w:sz w:val="20"/>
          <w:szCs w:val="20"/>
        </w:rPr>
      </w:pPr>
      <w:r w:rsidRPr="00237730">
        <w:rPr>
          <w:rFonts w:ascii="Arial" w:eastAsia="Arial" w:hAnsi="Arial" w:cs="Arial"/>
          <w:sz w:val="20"/>
          <w:szCs w:val="20"/>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318A0320" w14:textId="77777777" w:rsidR="005732AB" w:rsidRPr="00237730" w:rsidRDefault="005732AB" w:rsidP="001F6598">
      <w:pPr>
        <w:ind w:left="1080"/>
        <w:jc w:val="both"/>
        <w:rPr>
          <w:rFonts w:ascii="Arial" w:hAnsi="Arial" w:cs="Arial"/>
          <w:sz w:val="20"/>
          <w:szCs w:val="20"/>
        </w:rPr>
      </w:pPr>
    </w:p>
    <w:p w14:paraId="16A6B772" w14:textId="77777777" w:rsidR="005732AB" w:rsidRPr="00237730" w:rsidRDefault="00CC2431" w:rsidP="001F6598">
      <w:pPr>
        <w:ind w:left="1080"/>
        <w:jc w:val="both"/>
        <w:rPr>
          <w:rFonts w:ascii="Arial" w:hAnsi="Arial" w:cs="Arial"/>
          <w:sz w:val="20"/>
          <w:szCs w:val="20"/>
        </w:rPr>
      </w:pPr>
      <w:r w:rsidRPr="00237730">
        <w:rPr>
          <w:rFonts w:ascii="Arial" w:eastAsia="Arial" w:hAnsi="Arial" w:cs="Arial"/>
          <w:sz w:val="20"/>
          <w:szCs w:val="20"/>
        </w:rPr>
        <w:t>W</w:t>
      </w:r>
      <w:r w:rsidRPr="00237730">
        <w:rPr>
          <w:rFonts w:ascii="Arial" w:eastAsia="Arial" w:hAnsi="Arial" w:cs="Arial"/>
          <w:spacing w:val="-4"/>
          <w:sz w:val="20"/>
          <w:szCs w:val="20"/>
        </w:rPr>
        <w:t>here the modification does not result in the derecognition of the financial liability, the carrying</w:t>
      </w:r>
      <w:r w:rsidRPr="00237730">
        <w:rPr>
          <w:rFonts w:ascii="Arial" w:eastAsia="Arial" w:hAnsi="Arial" w:cs="Arial"/>
          <w:sz w:val="20"/>
          <w:szCs w:val="20"/>
        </w:rPr>
        <w:t xml:space="preserve"> amount of the financial liability is recalculated as the present value of the renegotiated flows discounted at its original effective interest rate. The difference is recognised in other gains (losses) in profit or loss.</w:t>
      </w:r>
    </w:p>
    <w:p w14:paraId="14D85B92" w14:textId="77777777" w:rsidR="005732AB" w:rsidRPr="00237730" w:rsidRDefault="005732AB" w:rsidP="001F6598">
      <w:pPr>
        <w:ind w:left="540"/>
        <w:jc w:val="both"/>
        <w:rPr>
          <w:rFonts w:ascii="Arial" w:hAnsi="Arial" w:cs="Arial"/>
          <w:sz w:val="20"/>
          <w:szCs w:val="20"/>
        </w:rPr>
      </w:pPr>
    </w:p>
    <w:p w14:paraId="4B3DAAA2" w14:textId="77777777" w:rsidR="005732AB" w:rsidRPr="00237730" w:rsidRDefault="00CC2431" w:rsidP="001F6598">
      <w:pPr>
        <w:tabs>
          <w:tab w:val="left" w:pos="540"/>
        </w:tabs>
        <w:ind w:left="540" w:hanging="540"/>
        <w:rPr>
          <w:rFonts w:ascii="Arial" w:hAnsi="Arial" w:cs="Arial"/>
          <w:sz w:val="20"/>
          <w:szCs w:val="20"/>
        </w:rPr>
      </w:pPr>
      <w:r w:rsidRPr="00237730">
        <w:rPr>
          <w:rFonts w:ascii="Arial" w:eastAsia="Arial" w:hAnsi="Arial" w:cs="Arial"/>
          <w:b/>
          <w:sz w:val="20"/>
          <w:szCs w:val="20"/>
        </w:rPr>
        <w:t>4.21</w:t>
      </w:r>
      <w:r w:rsidRPr="00237730">
        <w:rPr>
          <w:rFonts w:ascii="Arial" w:eastAsia="Arial" w:hAnsi="Arial" w:cs="Arial"/>
          <w:b/>
          <w:sz w:val="20"/>
          <w:szCs w:val="20"/>
        </w:rPr>
        <w:tab/>
        <w:t>Segment reporting</w:t>
      </w:r>
    </w:p>
    <w:p w14:paraId="17C7E457" w14:textId="77777777" w:rsidR="005732AB" w:rsidRPr="00237730" w:rsidRDefault="005732AB" w:rsidP="001F6598">
      <w:pPr>
        <w:ind w:left="540"/>
        <w:jc w:val="both"/>
        <w:rPr>
          <w:rFonts w:ascii="Arial" w:hAnsi="Arial" w:cs="Arial"/>
          <w:sz w:val="20"/>
          <w:szCs w:val="20"/>
        </w:rPr>
      </w:pPr>
    </w:p>
    <w:p w14:paraId="6A8FAF20" w14:textId="77777777" w:rsidR="005732AB" w:rsidRPr="00237730" w:rsidRDefault="00CC2431" w:rsidP="001F6598">
      <w:pPr>
        <w:ind w:left="540"/>
        <w:jc w:val="both"/>
        <w:rPr>
          <w:rFonts w:ascii="Arial" w:eastAsia="Arial" w:hAnsi="Arial" w:cs="Arial"/>
          <w:sz w:val="20"/>
          <w:szCs w:val="20"/>
        </w:rPr>
      </w:pPr>
      <w:r w:rsidRPr="00237730">
        <w:rPr>
          <w:rFonts w:ascii="Arial" w:eastAsia="Arial" w:hAnsi="Arial" w:cs="Arial"/>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6688DBA7" w14:textId="77777777" w:rsidR="003F11FC" w:rsidRPr="00237730" w:rsidRDefault="003F11FC" w:rsidP="001F6598">
      <w:pPr>
        <w:ind w:left="540"/>
        <w:jc w:val="both"/>
        <w:rPr>
          <w:rFonts w:ascii="Arial" w:eastAsia="Arial" w:hAnsi="Arial" w:cs="Arial"/>
          <w:sz w:val="20"/>
          <w:szCs w:val="20"/>
        </w:rPr>
      </w:pPr>
    </w:p>
    <w:p w14:paraId="08AA0FDE" w14:textId="77777777" w:rsidR="003F11FC" w:rsidRPr="00237730" w:rsidRDefault="003F11FC" w:rsidP="001F6598">
      <w:pPr>
        <w:ind w:left="540"/>
        <w:jc w:val="both"/>
        <w:rPr>
          <w:rFonts w:ascii="Arial" w:hAnsi="Arial" w:cs="Arial"/>
          <w:sz w:val="20"/>
          <w:szCs w:val="20"/>
        </w:rPr>
      </w:pPr>
    </w:p>
    <w:p w14:paraId="39A9D9E6" w14:textId="0E3A40E7" w:rsidR="00024266" w:rsidRPr="00237730" w:rsidRDefault="00024266">
      <w:pPr>
        <w:rPr>
          <w:rFonts w:ascii="Arial" w:hAnsi="Arial" w:cs="Arial"/>
          <w:sz w:val="20"/>
          <w:szCs w:val="20"/>
        </w:rPr>
      </w:pPr>
      <w:r w:rsidRPr="00237730">
        <w:rPr>
          <w:rFonts w:ascii="Arial" w:hAnsi="Arial" w:cs="Arial"/>
          <w:sz w:val="20"/>
          <w:szCs w:val="20"/>
        </w:rPr>
        <w:br w:type="page"/>
      </w:r>
    </w:p>
    <w:p w14:paraId="6BD88793" w14:textId="77777777" w:rsidR="001F6598" w:rsidRPr="00237730" w:rsidRDefault="001F6598" w:rsidP="001F6598">
      <w:pPr>
        <w:rPr>
          <w:rFonts w:ascii="Arial" w:hAnsi="Arial" w:cs="Arial"/>
          <w:sz w:val="20"/>
          <w:szCs w:val="20"/>
        </w:rPr>
      </w:pPr>
    </w:p>
    <w:p w14:paraId="6B891692" w14:textId="77777777" w:rsidR="00024266" w:rsidRPr="00237730" w:rsidRDefault="00024266" w:rsidP="001F6598">
      <w:pPr>
        <w:rPr>
          <w:rFonts w:ascii="Arial" w:hAnsi="Arial" w:cs="Arial"/>
          <w:sz w:val="20"/>
          <w:szCs w:val="20"/>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0"/>
      </w:tblGrid>
      <w:tr w:rsidR="005732AB" w:rsidRPr="00237730" w14:paraId="4C457EEE" w14:textId="77777777">
        <w:trPr>
          <w:cantSplit/>
        </w:trPr>
        <w:tc>
          <w:tcPr>
            <w:tcW w:w="9030" w:type="dxa"/>
            <w:tcBorders>
              <w:top w:val="nil"/>
              <w:left w:val="nil"/>
              <w:bottom w:val="nil"/>
              <w:right w:val="nil"/>
            </w:tcBorders>
            <w:tcMar>
              <w:top w:w="0" w:type="dxa"/>
              <w:left w:w="53" w:type="dxa"/>
              <w:bottom w:w="0" w:type="dxa"/>
              <w:right w:w="53" w:type="dxa"/>
            </w:tcMar>
            <w:vAlign w:val="center"/>
          </w:tcPr>
          <w:p w14:paraId="69FA8ECF" w14:textId="77777777" w:rsidR="005732AB" w:rsidRPr="00237730" w:rsidRDefault="00CC2431" w:rsidP="001F6598">
            <w:pPr>
              <w:tabs>
                <w:tab w:val="left" w:pos="420"/>
              </w:tabs>
              <w:ind w:left="487" w:right="55" w:hanging="541"/>
              <w:rPr>
                <w:rFonts w:ascii="Arial" w:eastAsia="Arial" w:hAnsi="Arial" w:cs="Arial"/>
                <w:b/>
                <w:sz w:val="20"/>
                <w:szCs w:val="20"/>
              </w:rPr>
            </w:pPr>
            <w:r w:rsidRPr="00237730">
              <w:rPr>
                <w:rFonts w:ascii="Arial" w:eastAsia="Arial" w:hAnsi="Arial" w:cs="Arial"/>
                <w:b/>
                <w:sz w:val="20"/>
                <w:szCs w:val="20"/>
              </w:rPr>
              <w:t>5</w:t>
            </w:r>
            <w:r w:rsidRPr="00237730">
              <w:rPr>
                <w:rFonts w:ascii="Arial" w:eastAsia="Arial" w:hAnsi="Arial" w:cs="Arial"/>
                <w:b/>
                <w:sz w:val="20"/>
                <w:szCs w:val="20"/>
              </w:rPr>
              <w:tab/>
              <w:t>Financial instruments</w:t>
            </w:r>
          </w:p>
        </w:tc>
      </w:tr>
    </w:tbl>
    <w:p w14:paraId="2123413C" w14:textId="77777777" w:rsidR="005732AB" w:rsidRPr="00237730" w:rsidRDefault="005732AB" w:rsidP="001F6598">
      <w:pPr>
        <w:jc w:val="both"/>
        <w:rPr>
          <w:rFonts w:ascii="Arial" w:hAnsi="Arial" w:cs="Arial"/>
          <w:sz w:val="20"/>
          <w:szCs w:val="20"/>
        </w:rPr>
      </w:pPr>
    </w:p>
    <w:p w14:paraId="608A6D4B" w14:textId="77777777" w:rsidR="005732AB" w:rsidRPr="00237730" w:rsidRDefault="00CC2431" w:rsidP="001F6598">
      <w:pPr>
        <w:jc w:val="both"/>
        <w:rPr>
          <w:rFonts w:ascii="Arial" w:hAnsi="Arial" w:cs="Arial"/>
          <w:sz w:val="20"/>
          <w:szCs w:val="20"/>
        </w:rPr>
      </w:pPr>
      <w:r w:rsidRPr="00237730">
        <w:rPr>
          <w:rFonts w:ascii="Arial" w:eastAsia="Arial" w:hAnsi="Arial" w:cs="Arial"/>
          <w:sz w:val="20"/>
          <w:szCs w:val="20"/>
        </w:rPr>
        <w:t xml:space="preserve">The Company sells derivative warrants to customer and buy </w:t>
      </w:r>
      <w:hyperlink r:id="rId8" w:history="1">
        <w:r w:rsidRPr="00237730">
          <w:rPr>
            <w:rFonts w:ascii="Arial" w:eastAsia="Arial" w:hAnsi="Arial" w:cs="Arial"/>
            <w:sz w:val="20"/>
            <w:szCs w:val="20"/>
          </w:rPr>
          <w:t>over-the-counter</w:t>
        </w:r>
      </w:hyperlink>
      <w:r w:rsidRPr="00237730">
        <w:rPr>
          <w:rFonts w:ascii="Arial" w:eastAsia="Arial" w:hAnsi="Arial" w:cs="Arial"/>
          <w:sz w:val="20"/>
          <w:szCs w:val="20"/>
        </w:rPr>
        <w:t xml:space="preserve"> from related party on a matched basis in order to manage the risk throughout the term of the derivative warrants, and therefore, there is no net long or short position. The Company does not hold other financial instruments which are not recognised in the financial statements.</w:t>
      </w:r>
    </w:p>
    <w:p w14:paraId="398FAF90" w14:textId="77777777" w:rsidR="005732AB" w:rsidRPr="00237730" w:rsidRDefault="005732AB" w:rsidP="001F6598">
      <w:pPr>
        <w:tabs>
          <w:tab w:val="right" w:pos="9980"/>
          <w:tab w:val="right" w:pos="10880"/>
        </w:tabs>
        <w:jc w:val="both"/>
        <w:rPr>
          <w:rFonts w:ascii="Arial" w:hAnsi="Arial" w:cs="Arial"/>
          <w:sz w:val="20"/>
          <w:szCs w:val="20"/>
        </w:rPr>
      </w:pPr>
    </w:p>
    <w:p w14:paraId="584EEE91" w14:textId="77777777" w:rsidR="005732AB" w:rsidRPr="00237730" w:rsidRDefault="00CC2431" w:rsidP="001F6598">
      <w:pPr>
        <w:jc w:val="both"/>
        <w:rPr>
          <w:rFonts w:ascii="Arial" w:hAnsi="Arial" w:cs="Arial"/>
          <w:sz w:val="20"/>
          <w:szCs w:val="20"/>
        </w:rPr>
      </w:pPr>
      <w:r w:rsidRPr="00237730">
        <w:rPr>
          <w:rFonts w:ascii="Arial" w:eastAsia="Arial" w:hAnsi="Arial" w:cs="Arial"/>
          <w:sz w:val="20"/>
          <w:szCs w:val="20"/>
        </w:rPr>
        <w:t>The Company does not have the policy to trade or speculate in any financial instruments.</w:t>
      </w:r>
    </w:p>
    <w:p w14:paraId="672326E9" w14:textId="77777777" w:rsidR="005732AB" w:rsidRPr="00237730" w:rsidRDefault="005732AB" w:rsidP="001F6598">
      <w:pPr>
        <w:tabs>
          <w:tab w:val="right" w:pos="9980"/>
          <w:tab w:val="right" w:pos="10880"/>
        </w:tabs>
        <w:jc w:val="both"/>
        <w:rPr>
          <w:rFonts w:ascii="Arial" w:hAnsi="Arial" w:cs="Arial"/>
          <w:sz w:val="20"/>
          <w:szCs w:val="20"/>
        </w:rPr>
      </w:pPr>
    </w:p>
    <w:p w14:paraId="4A98AA9C" w14:textId="22FB99CC" w:rsidR="005732AB" w:rsidRPr="00237730" w:rsidRDefault="00CC2431" w:rsidP="001F6598">
      <w:pPr>
        <w:jc w:val="both"/>
        <w:rPr>
          <w:rFonts w:ascii="Arial" w:hAnsi="Arial" w:cs="Arial"/>
          <w:sz w:val="20"/>
          <w:szCs w:val="20"/>
        </w:rPr>
      </w:pPr>
      <w:r w:rsidRPr="00237730">
        <w:rPr>
          <w:rFonts w:ascii="Arial" w:eastAsia="Arial" w:hAnsi="Arial" w:cs="Arial"/>
          <w:sz w:val="20"/>
          <w:szCs w:val="20"/>
        </w:rPr>
        <w:t xml:space="preserve">The principal financial risks faced by the Company as at </w:t>
      </w:r>
      <w:r w:rsidR="00D17107" w:rsidRPr="00237730">
        <w:rPr>
          <w:rFonts w:ascii="Arial" w:eastAsia="Arial" w:hAnsi="Arial" w:cs="Arial"/>
          <w:sz w:val="20"/>
          <w:szCs w:val="20"/>
        </w:rPr>
        <w:t>31 December</w:t>
      </w:r>
      <w:r w:rsidRPr="00237730">
        <w:rPr>
          <w:rFonts w:ascii="Arial" w:eastAsia="Arial" w:hAnsi="Arial" w:cs="Arial"/>
          <w:sz w:val="20"/>
          <w:szCs w:val="20"/>
        </w:rPr>
        <w:t xml:space="preserve"> 2025 and 31 December 2024 are foreign currency risk, interest rate risk, credit risk, liquidity risk and price risk.</w:t>
      </w:r>
    </w:p>
    <w:p w14:paraId="5DD60713" w14:textId="77777777" w:rsidR="005732AB" w:rsidRPr="00237730" w:rsidRDefault="005732AB" w:rsidP="001F6598">
      <w:pPr>
        <w:rPr>
          <w:rFonts w:ascii="Arial" w:hAnsi="Arial" w:cs="Arial"/>
          <w:sz w:val="20"/>
          <w:szCs w:val="20"/>
        </w:rPr>
      </w:pPr>
    </w:p>
    <w:p w14:paraId="76DA4D06" w14:textId="77777777" w:rsidR="005732AB" w:rsidRPr="00237730" w:rsidRDefault="00CC2431" w:rsidP="001F6598">
      <w:pPr>
        <w:tabs>
          <w:tab w:val="right" w:pos="3960"/>
          <w:tab w:val="right" w:pos="7200"/>
        </w:tabs>
        <w:jc w:val="both"/>
        <w:rPr>
          <w:rFonts w:ascii="Arial" w:hAnsi="Arial" w:cs="Arial"/>
          <w:sz w:val="20"/>
          <w:szCs w:val="20"/>
        </w:rPr>
      </w:pPr>
      <w:r w:rsidRPr="00237730">
        <w:rPr>
          <w:rFonts w:ascii="Arial" w:eastAsia="Arial" w:hAnsi="Arial" w:cs="Arial"/>
          <w:b/>
          <w:sz w:val="20"/>
          <w:szCs w:val="20"/>
        </w:rPr>
        <w:t>Foreign currency risk</w:t>
      </w:r>
    </w:p>
    <w:p w14:paraId="2FC9D950" w14:textId="77777777" w:rsidR="005732AB" w:rsidRPr="00237730" w:rsidRDefault="005732AB" w:rsidP="001F6598">
      <w:pPr>
        <w:tabs>
          <w:tab w:val="right" w:pos="9980"/>
          <w:tab w:val="right" w:pos="10880"/>
        </w:tabs>
        <w:jc w:val="both"/>
        <w:rPr>
          <w:rFonts w:ascii="Arial" w:hAnsi="Arial" w:cs="Arial"/>
          <w:color w:val="000000"/>
          <w:sz w:val="20"/>
        </w:rPr>
      </w:pPr>
    </w:p>
    <w:p w14:paraId="6DA2AEE5" w14:textId="77777777" w:rsidR="005732AB" w:rsidRPr="00237730" w:rsidRDefault="00CC2431" w:rsidP="001F6598">
      <w:pPr>
        <w:jc w:val="both"/>
        <w:rPr>
          <w:rFonts w:ascii="Arial" w:eastAsia="Arial" w:hAnsi="Arial" w:cs="Arial"/>
          <w:color w:val="000000"/>
          <w:sz w:val="20"/>
        </w:rPr>
      </w:pPr>
      <w:r w:rsidRPr="00237730">
        <w:rPr>
          <w:rFonts w:ascii="Arial" w:eastAsia="Arial" w:hAnsi="Arial" w:cs="Arial"/>
          <w:color w:val="000000"/>
          <w:sz w:val="20"/>
        </w:rPr>
        <w:t xml:space="preserve">The Company is a party to financial instruments that reduce exposure to fluctuation in foreign currency </w:t>
      </w:r>
      <w:r w:rsidRPr="00237730">
        <w:rPr>
          <w:rFonts w:ascii="Arial" w:eastAsia="Arial" w:hAnsi="Arial" w:cs="Arial"/>
          <w:color w:val="000000"/>
          <w:spacing w:val="-6"/>
          <w:sz w:val="20"/>
        </w:rPr>
        <w:t>exchange, which mainly came from securities and derivatives business receivables, accounts receivable - related</w:t>
      </w:r>
      <w:r w:rsidRPr="00237730">
        <w:rPr>
          <w:rFonts w:ascii="Arial" w:eastAsia="Arial" w:hAnsi="Arial" w:cs="Arial"/>
          <w:color w:val="000000"/>
          <w:sz w:val="20"/>
        </w:rPr>
        <w:t xml:space="preserve"> parties, securities and derivatives business payables and accounts payable - related parties. The Company does the foreign currency forward contracts to protect the Company from movements in exchange rates when it considers appropriate.</w:t>
      </w:r>
    </w:p>
    <w:p w14:paraId="151C896B" w14:textId="77777777" w:rsidR="005732AB" w:rsidRPr="00237730" w:rsidRDefault="005732AB" w:rsidP="001F6598">
      <w:pPr>
        <w:jc w:val="both"/>
        <w:rPr>
          <w:rFonts w:ascii="Arial" w:eastAsia="Arial" w:hAnsi="Arial" w:cs="Arial"/>
          <w:color w:val="000000"/>
          <w:sz w:val="20"/>
        </w:rPr>
      </w:pPr>
    </w:p>
    <w:p w14:paraId="02D09C06" w14:textId="77777777" w:rsidR="005732AB" w:rsidRPr="00237730" w:rsidRDefault="00CC2431" w:rsidP="001F6598">
      <w:pPr>
        <w:jc w:val="both"/>
        <w:rPr>
          <w:rFonts w:ascii="Arial" w:eastAsia="Arial" w:hAnsi="Arial" w:cs="Arial"/>
          <w:color w:val="000000"/>
          <w:sz w:val="20"/>
        </w:rPr>
      </w:pPr>
      <w:r w:rsidRPr="00237730">
        <w:rPr>
          <w:rFonts w:ascii="Arial" w:eastAsia="Arial" w:hAnsi="Arial" w:cs="Arial"/>
          <w:color w:val="000000"/>
          <w:sz w:val="20"/>
        </w:rPr>
        <w:t>The Company’s exposure to foreign currency risk at the end of the reporting period, expressed in Baht are as follows:</w:t>
      </w:r>
    </w:p>
    <w:p w14:paraId="398C73B2" w14:textId="77777777" w:rsidR="00224A67" w:rsidRPr="00237730" w:rsidRDefault="00224A67" w:rsidP="001F6598">
      <w:pPr>
        <w:jc w:val="both"/>
        <w:rPr>
          <w:rFonts w:ascii="Arial" w:hAnsi="Arial" w:cs="Arial"/>
          <w:color w:val="000000"/>
          <w:sz w:val="20"/>
        </w:rPr>
      </w:pPr>
    </w:p>
    <w:tbl>
      <w:tblPr>
        <w:tblStyle w:val="TableGrid"/>
        <w:tblW w:w="8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56"/>
        <w:gridCol w:w="1656"/>
      </w:tblGrid>
      <w:tr w:rsidR="00224A67" w:rsidRPr="00237730" w14:paraId="7CCBD39D" w14:textId="77777777" w:rsidTr="00224A67">
        <w:tc>
          <w:tcPr>
            <w:tcW w:w="5670" w:type="dxa"/>
          </w:tcPr>
          <w:p w14:paraId="1721B09A" w14:textId="77777777" w:rsidR="00224A67" w:rsidRPr="00237730" w:rsidRDefault="00224A67">
            <w:pPr>
              <w:ind w:left="-110"/>
              <w:rPr>
                <w:rFonts w:ascii="Arial" w:hAnsi="Arial" w:cs="Arial"/>
                <w:sz w:val="20"/>
                <w:szCs w:val="20"/>
                <w:lang w:bidi="th-TH"/>
              </w:rPr>
            </w:pPr>
          </w:p>
        </w:tc>
        <w:tc>
          <w:tcPr>
            <w:tcW w:w="1656" w:type="dxa"/>
            <w:tcBorders>
              <w:bottom w:val="single" w:sz="4" w:space="0" w:color="auto"/>
            </w:tcBorders>
            <w:vAlign w:val="bottom"/>
          </w:tcPr>
          <w:p w14:paraId="0280C31D" w14:textId="77777777" w:rsidR="00224A67" w:rsidRPr="00237730" w:rsidRDefault="00224A67">
            <w:pPr>
              <w:ind w:right="-72"/>
              <w:jc w:val="right"/>
              <w:rPr>
                <w:rFonts w:ascii="Arial" w:eastAsia="Arial" w:hAnsi="Arial" w:cs="Arial"/>
                <w:b/>
                <w:color w:val="000000"/>
                <w:sz w:val="20"/>
                <w:szCs w:val="20"/>
              </w:rPr>
            </w:pPr>
          </w:p>
        </w:tc>
        <w:tc>
          <w:tcPr>
            <w:tcW w:w="1656" w:type="dxa"/>
            <w:tcBorders>
              <w:bottom w:val="single" w:sz="4" w:space="0" w:color="auto"/>
            </w:tcBorders>
            <w:vAlign w:val="bottom"/>
          </w:tcPr>
          <w:p w14:paraId="20C9E7BC" w14:textId="250F0FD3" w:rsidR="00224A67" w:rsidRPr="00237730" w:rsidRDefault="00224A67">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US Dollar</w:t>
            </w:r>
          </w:p>
        </w:tc>
      </w:tr>
      <w:tr w:rsidR="00224A67" w:rsidRPr="00237730" w14:paraId="4C283899" w14:textId="77777777" w:rsidTr="00224A67">
        <w:tc>
          <w:tcPr>
            <w:tcW w:w="5670" w:type="dxa"/>
          </w:tcPr>
          <w:p w14:paraId="5219D716" w14:textId="77777777" w:rsidR="00224A67" w:rsidRPr="00237730" w:rsidRDefault="00224A67" w:rsidP="00224A67">
            <w:pPr>
              <w:ind w:left="-110"/>
              <w:rPr>
                <w:rFonts w:ascii="Arial" w:hAnsi="Arial" w:cs="Arial"/>
                <w:sz w:val="20"/>
                <w:szCs w:val="20"/>
                <w:lang w:bidi="th-TH"/>
              </w:rPr>
            </w:pPr>
          </w:p>
        </w:tc>
        <w:tc>
          <w:tcPr>
            <w:tcW w:w="1656" w:type="dxa"/>
            <w:tcBorders>
              <w:top w:val="single" w:sz="4" w:space="0" w:color="auto"/>
            </w:tcBorders>
            <w:vAlign w:val="bottom"/>
          </w:tcPr>
          <w:p w14:paraId="291BBB69" w14:textId="77777777" w:rsidR="00224A67" w:rsidRPr="00237730" w:rsidRDefault="00224A67" w:rsidP="00224A67">
            <w:pPr>
              <w:jc w:val="right"/>
              <w:rPr>
                <w:rFonts w:ascii="Arial" w:hAnsi="Arial" w:cs="Arial"/>
                <w:color w:val="000000"/>
                <w:sz w:val="20"/>
                <w:szCs w:val="20"/>
              </w:rPr>
            </w:pPr>
            <w:r w:rsidRPr="00237730">
              <w:rPr>
                <w:rFonts w:ascii="Arial" w:eastAsia="Arial" w:hAnsi="Arial" w:cs="Arial"/>
                <w:b/>
                <w:color w:val="000000"/>
                <w:sz w:val="20"/>
                <w:szCs w:val="20"/>
              </w:rPr>
              <w:t>As at</w:t>
            </w:r>
          </w:p>
          <w:p w14:paraId="27F17327" w14:textId="77777777" w:rsidR="00224A67" w:rsidRPr="00237730" w:rsidRDefault="00224A67" w:rsidP="00224A67">
            <w:pPr>
              <w:jc w:val="right"/>
              <w:rPr>
                <w:rFonts w:ascii="Arial" w:hAnsi="Arial" w:cs="Arial"/>
                <w:color w:val="000000"/>
                <w:sz w:val="20"/>
                <w:szCs w:val="20"/>
              </w:rPr>
            </w:pPr>
            <w:r w:rsidRPr="00237730">
              <w:rPr>
                <w:rFonts w:ascii="Arial" w:eastAsia="Arial" w:hAnsi="Arial" w:cs="Arial"/>
                <w:b/>
                <w:color w:val="000000"/>
                <w:sz w:val="20"/>
                <w:szCs w:val="20"/>
              </w:rPr>
              <w:t>31 December</w:t>
            </w:r>
          </w:p>
          <w:p w14:paraId="445D428E" w14:textId="74DB67FF"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2025</w:t>
            </w:r>
          </w:p>
        </w:tc>
        <w:tc>
          <w:tcPr>
            <w:tcW w:w="1656" w:type="dxa"/>
            <w:tcBorders>
              <w:top w:val="single" w:sz="4" w:space="0" w:color="auto"/>
            </w:tcBorders>
            <w:vAlign w:val="bottom"/>
          </w:tcPr>
          <w:p w14:paraId="203190C2" w14:textId="77777777" w:rsidR="00224A67" w:rsidRPr="00237730" w:rsidRDefault="00224A67" w:rsidP="00224A67">
            <w:pPr>
              <w:jc w:val="right"/>
              <w:rPr>
                <w:rFonts w:ascii="Arial" w:hAnsi="Arial" w:cs="Arial"/>
                <w:color w:val="000000"/>
                <w:sz w:val="20"/>
                <w:szCs w:val="20"/>
              </w:rPr>
            </w:pPr>
            <w:r w:rsidRPr="00237730">
              <w:rPr>
                <w:rFonts w:ascii="Arial" w:eastAsia="Arial" w:hAnsi="Arial" w:cs="Arial"/>
                <w:b/>
                <w:color w:val="000000"/>
                <w:sz w:val="20"/>
                <w:szCs w:val="20"/>
              </w:rPr>
              <w:t>As at</w:t>
            </w:r>
          </w:p>
          <w:p w14:paraId="288B2457" w14:textId="77777777" w:rsidR="00224A67" w:rsidRPr="00237730" w:rsidRDefault="00224A67" w:rsidP="00224A67">
            <w:pPr>
              <w:jc w:val="right"/>
              <w:rPr>
                <w:rFonts w:ascii="Arial" w:hAnsi="Arial" w:cs="Arial"/>
                <w:color w:val="000000"/>
                <w:sz w:val="20"/>
                <w:szCs w:val="20"/>
              </w:rPr>
            </w:pPr>
            <w:r w:rsidRPr="00237730">
              <w:rPr>
                <w:rFonts w:ascii="Arial" w:eastAsia="Arial" w:hAnsi="Arial" w:cs="Arial"/>
                <w:b/>
                <w:color w:val="000000"/>
                <w:sz w:val="20"/>
                <w:szCs w:val="20"/>
              </w:rPr>
              <w:t>31 December</w:t>
            </w:r>
          </w:p>
          <w:p w14:paraId="48CF1A13" w14:textId="7CFDEA7A"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2024</w:t>
            </w:r>
          </w:p>
        </w:tc>
      </w:tr>
      <w:tr w:rsidR="00224A67" w:rsidRPr="00237730" w14:paraId="2B88C6EF" w14:textId="77777777" w:rsidTr="00224A67">
        <w:tc>
          <w:tcPr>
            <w:tcW w:w="5670" w:type="dxa"/>
          </w:tcPr>
          <w:p w14:paraId="1D66A27C" w14:textId="77777777" w:rsidR="00224A67" w:rsidRPr="00237730" w:rsidRDefault="00224A67" w:rsidP="00224A67">
            <w:pPr>
              <w:ind w:left="-110"/>
              <w:rPr>
                <w:rFonts w:ascii="Arial" w:hAnsi="Arial" w:cs="Arial"/>
                <w:sz w:val="20"/>
                <w:szCs w:val="20"/>
                <w:lang w:bidi="th-TH"/>
              </w:rPr>
            </w:pPr>
          </w:p>
        </w:tc>
        <w:tc>
          <w:tcPr>
            <w:tcW w:w="1656" w:type="dxa"/>
            <w:tcBorders>
              <w:bottom w:val="single" w:sz="4" w:space="0" w:color="auto"/>
            </w:tcBorders>
            <w:vAlign w:val="bottom"/>
          </w:tcPr>
          <w:p w14:paraId="05742A2B" w14:textId="34195876"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Thousand Baht</w:t>
            </w:r>
          </w:p>
        </w:tc>
        <w:tc>
          <w:tcPr>
            <w:tcW w:w="1656" w:type="dxa"/>
            <w:tcBorders>
              <w:bottom w:val="single" w:sz="4" w:space="0" w:color="auto"/>
            </w:tcBorders>
            <w:vAlign w:val="bottom"/>
          </w:tcPr>
          <w:p w14:paraId="54827329" w14:textId="4B63705F"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Thousand Baht</w:t>
            </w:r>
          </w:p>
        </w:tc>
      </w:tr>
      <w:tr w:rsidR="00224A67" w:rsidRPr="00237730" w14:paraId="0C0A1FD5" w14:textId="77777777">
        <w:tc>
          <w:tcPr>
            <w:tcW w:w="5670" w:type="dxa"/>
            <w:vAlign w:val="bottom"/>
          </w:tcPr>
          <w:p w14:paraId="61B95B11" w14:textId="4B36641E" w:rsidR="00224A67" w:rsidRPr="00237730" w:rsidRDefault="00224A67" w:rsidP="00224A67">
            <w:pPr>
              <w:ind w:left="-110"/>
              <w:rPr>
                <w:rFonts w:ascii="Arial" w:hAnsi="Arial" w:cs="Arial"/>
                <w:sz w:val="20"/>
                <w:szCs w:val="20"/>
                <w:lang w:bidi="th-TH"/>
              </w:rPr>
            </w:pPr>
            <w:r w:rsidRPr="00237730">
              <w:rPr>
                <w:rFonts w:ascii="Arial" w:eastAsia="Arial" w:hAnsi="Arial" w:cs="Arial"/>
                <w:b/>
                <w:sz w:val="20"/>
                <w:szCs w:val="20"/>
              </w:rPr>
              <w:t>Financial assets</w:t>
            </w:r>
          </w:p>
        </w:tc>
        <w:tc>
          <w:tcPr>
            <w:tcW w:w="1656" w:type="dxa"/>
            <w:tcBorders>
              <w:top w:val="single" w:sz="4" w:space="0" w:color="auto"/>
            </w:tcBorders>
            <w:vAlign w:val="bottom"/>
          </w:tcPr>
          <w:p w14:paraId="1EE77B50" w14:textId="77777777" w:rsidR="00224A67" w:rsidRPr="00237730" w:rsidRDefault="00224A67" w:rsidP="00224A67">
            <w:pPr>
              <w:ind w:right="-72"/>
              <w:jc w:val="right"/>
              <w:rPr>
                <w:rFonts w:ascii="Arial" w:eastAsia="Arial" w:hAnsi="Arial" w:cs="Arial"/>
                <w:b/>
                <w:color w:val="000000"/>
                <w:sz w:val="20"/>
                <w:szCs w:val="20"/>
              </w:rPr>
            </w:pPr>
          </w:p>
        </w:tc>
        <w:tc>
          <w:tcPr>
            <w:tcW w:w="1656" w:type="dxa"/>
            <w:tcBorders>
              <w:top w:val="single" w:sz="4" w:space="0" w:color="auto"/>
            </w:tcBorders>
            <w:vAlign w:val="bottom"/>
          </w:tcPr>
          <w:p w14:paraId="31726143" w14:textId="77777777" w:rsidR="00224A67" w:rsidRPr="00237730" w:rsidRDefault="00224A67" w:rsidP="00224A67">
            <w:pPr>
              <w:ind w:right="-72"/>
              <w:jc w:val="right"/>
              <w:rPr>
                <w:rFonts w:ascii="Arial" w:eastAsia="Arial" w:hAnsi="Arial" w:cs="Arial"/>
                <w:b/>
                <w:color w:val="000000"/>
                <w:sz w:val="20"/>
                <w:szCs w:val="20"/>
              </w:rPr>
            </w:pPr>
          </w:p>
        </w:tc>
      </w:tr>
      <w:tr w:rsidR="00224A67" w:rsidRPr="00237730" w14:paraId="03635A27" w14:textId="77777777">
        <w:tc>
          <w:tcPr>
            <w:tcW w:w="5670" w:type="dxa"/>
            <w:vAlign w:val="bottom"/>
          </w:tcPr>
          <w:p w14:paraId="1119B9A4" w14:textId="00ABB848"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Cash and cash equivalents</w:t>
            </w:r>
          </w:p>
        </w:tc>
        <w:tc>
          <w:tcPr>
            <w:tcW w:w="1656" w:type="dxa"/>
            <w:vAlign w:val="bottom"/>
          </w:tcPr>
          <w:p w14:paraId="22F37E9B" w14:textId="56C94C6A" w:rsidR="00224A67" w:rsidRPr="00237730" w:rsidRDefault="00224A67" w:rsidP="00224A67">
            <w:pPr>
              <w:ind w:right="-72"/>
              <w:jc w:val="right"/>
              <w:rPr>
                <w:rFonts w:ascii="Arial" w:eastAsia="Arial" w:hAnsi="Arial" w:cs="Arial"/>
                <w:b/>
                <w:color w:val="000000"/>
                <w:sz w:val="20"/>
                <w:szCs w:val="20"/>
              </w:rPr>
            </w:pPr>
            <w:r w:rsidRPr="00237730">
              <w:rPr>
                <w:rFonts w:ascii="Arial" w:hAnsi="Arial" w:cs="Arial"/>
                <w:sz w:val="20"/>
                <w:szCs w:val="20"/>
              </w:rPr>
              <w:t>20,668</w:t>
            </w:r>
          </w:p>
        </w:tc>
        <w:tc>
          <w:tcPr>
            <w:tcW w:w="1656" w:type="dxa"/>
            <w:vAlign w:val="bottom"/>
          </w:tcPr>
          <w:p w14:paraId="724CB25C" w14:textId="03856970"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75</w:t>
            </w:r>
          </w:p>
        </w:tc>
      </w:tr>
      <w:tr w:rsidR="00224A67" w:rsidRPr="00237730" w14:paraId="7FB3E092" w14:textId="77777777">
        <w:tc>
          <w:tcPr>
            <w:tcW w:w="5670" w:type="dxa"/>
            <w:vAlign w:val="bottom"/>
          </w:tcPr>
          <w:p w14:paraId="0CF45116" w14:textId="302A8DFC"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Securities and derivatives business receivables</w:t>
            </w:r>
          </w:p>
        </w:tc>
        <w:tc>
          <w:tcPr>
            <w:tcW w:w="1656" w:type="dxa"/>
            <w:vAlign w:val="bottom"/>
          </w:tcPr>
          <w:p w14:paraId="13D7649A" w14:textId="6B95BB09" w:rsidR="00224A67" w:rsidRPr="00237730" w:rsidRDefault="00224A67" w:rsidP="00224A67">
            <w:pPr>
              <w:ind w:right="-72"/>
              <w:jc w:val="right"/>
              <w:rPr>
                <w:rFonts w:ascii="Arial" w:eastAsia="Arial" w:hAnsi="Arial" w:cs="Arial"/>
                <w:b/>
                <w:color w:val="000000"/>
                <w:sz w:val="20"/>
                <w:szCs w:val="20"/>
              </w:rPr>
            </w:pPr>
            <w:r w:rsidRPr="00237730">
              <w:rPr>
                <w:rFonts w:ascii="Arial" w:hAnsi="Arial" w:cs="Arial"/>
                <w:sz w:val="20"/>
                <w:szCs w:val="20"/>
              </w:rPr>
              <w:t>98,329</w:t>
            </w:r>
          </w:p>
        </w:tc>
        <w:tc>
          <w:tcPr>
            <w:tcW w:w="1656" w:type="dxa"/>
            <w:vAlign w:val="bottom"/>
          </w:tcPr>
          <w:p w14:paraId="493B36D8" w14:textId="6A3534D7"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63,748</w:t>
            </w:r>
          </w:p>
        </w:tc>
      </w:tr>
      <w:tr w:rsidR="00224A67" w:rsidRPr="00237730" w14:paraId="40D3B9AD" w14:textId="77777777">
        <w:tc>
          <w:tcPr>
            <w:tcW w:w="5670" w:type="dxa"/>
            <w:vAlign w:val="bottom"/>
          </w:tcPr>
          <w:p w14:paraId="2C5325A3" w14:textId="1638FD97"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Accounts receivable - related parties</w:t>
            </w:r>
          </w:p>
        </w:tc>
        <w:tc>
          <w:tcPr>
            <w:tcW w:w="1656" w:type="dxa"/>
            <w:vAlign w:val="bottom"/>
          </w:tcPr>
          <w:p w14:paraId="0CD7AFF7" w14:textId="23654966" w:rsidR="00224A67" w:rsidRPr="00237730" w:rsidRDefault="00224A67" w:rsidP="00224A67">
            <w:pPr>
              <w:ind w:right="-72"/>
              <w:jc w:val="right"/>
              <w:rPr>
                <w:rFonts w:ascii="Arial" w:eastAsia="Arial" w:hAnsi="Arial" w:cs="Arial"/>
                <w:b/>
                <w:color w:val="000000"/>
                <w:sz w:val="20"/>
                <w:szCs w:val="20"/>
              </w:rPr>
            </w:pPr>
            <w:r w:rsidRPr="00237730">
              <w:rPr>
                <w:rFonts w:ascii="Arial" w:hAnsi="Arial" w:cs="Arial"/>
                <w:sz w:val="20"/>
                <w:szCs w:val="20"/>
              </w:rPr>
              <w:t>20,465</w:t>
            </w:r>
          </w:p>
        </w:tc>
        <w:tc>
          <w:tcPr>
            <w:tcW w:w="1656" w:type="dxa"/>
            <w:vAlign w:val="bottom"/>
          </w:tcPr>
          <w:p w14:paraId="498650BA" w14:textId="7FBD82BA"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27,857</w:t>
            </w:r>
          </w:p>
        </w:tc>
      </w:tr>
      <w:tr w:rsidR="00224A67" w:rsidRPr="00237730" w14:paraId="485BC422" w14:textId="77777777">
        <w:tc>
          <w:tcPr>
            <w:tcW w:w="5670" w:type="dxa"/>
            <w:vAlign w:val="bottom"/>
          </w:tcPr>
          <w:p w14:paraId="1A641E39" w14:textId="244D0E03"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Derivative assets</w:t>
            </w:r>
          </w:p>
        </w:tc>
        <w:tc>
          <w:tcPr>
            <w:tcW w:w="1656" w:type="dxa"/>
            <w:vAlign w:val="bottom"/>
          </w:tcPr>
          <w:p w14:paraId="210E0ABA" w14:textId="3B1F470E" w:rsidR="00224A67" w:rsidRPr="00237730" w:rsidRDefault="00224A67" w:rsidP="00224A67">
            <w:pPr>
              <w:ind w:right="-72"/>
              <w:jc w:val="right"/>
              <w:rPr>
                <w:rFonts w:ascii="Arial" w:eastAsia="Arial" w:hAnsi="Arial" w:cs="Arial"/>
                <w:b/>
                <w:color w:val="000000"/>
                <w:sz w:val="20"/>
                <w:szCs w:val="20"/>
              </w:rPr>
            </w:pPr>
            <w:r w:rsidRPr="00237730">
              <w:rPr>
                <w:rFonts w:ascii="Arial" w:hAnsi="Arial" w:cs="Arial"/>
                <w:sz w:val="20"/>
                <w:szCs w:val="20"/>
              </w:rPr>
              <w:t>30</w:t>
            </w:r>
          </w:p>
        </w:tc>
        <w:tc>
          <w:tcPr>
            <w:tcW w:w="1656" w:type="dxa"/>
            <w:vAlign w:val="bottom"/>
          </w:tcPr>
          <w:p w14:paraId="32BE44A2" w14:textId="39F5C63E" w:rsidR="00224A67" w:rsidRPr="00237730" w:rsidRDefault="00224A67" w:rsidP="00224A67">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85</w:t>
            </w:r>
          </w:p>
        </w:tc>
      </w:tr>
      <w:tr w:rsidR="00224A67" w:rsidRPr="00237730" w14:paraId="4B98168B" w14:textId="77777777" w:rsidTr="00224A67">
        <w:tc>
          <w:tcPr>
            <w:tcW w:w="5670" w:type="dxa"/>
            <w:vAlign w:val="bottom"/>
          </w:tcPr>
          <w:p w14:paraId="0380188F" w14:textId="6923A249" w:rsidR="00224A67" w:rsidRPr="00237730" w:rsidRDefault="00224A67" w:rsidP="00224A67">
            <w:pPr>
              <w:ind w:left="-110"/>
              <w:rPr>
                <w:rFonts w:ascii="Arial" w:hAnsi="Arial" w:cs="Arial"/>
                <w:sz w:val="20"/>
                <w:szCs w:val="20"/>
                <w:lang w:bidi="th-TH"/>
              </w:rPr>
            </w:pPr>
          </w:p>
        </w:tc>
        <w:tc>
          <w:tcPr>
            <w:tcW w:w="1656" w:type="dxa"/>
            <w:vAlign w:val="bottom"/>
          </w:tcPr>
          <w:p w14:paraId="3F246E3F" w14:textId="77777777" w:rsidR="00224A67" w:rsidRPr="00237730" w:rsidRDefault="00224A67" w:rsidP="00224A67">
            <w:pPr>
              <w:ind w:right="-72"/>
              <w:jc w:val="right"/>
              <w:rPr>
                <w:rFonts w:ascii="Arial" w:eastAsia="Arial" w:hAnsi="Arial" w:cs="Arial"/>
                <w:b/>
                <w:color w:val="000000"/>
                <w:sz w:val="20"/>
                <w:szCs w:val="20"/>
              </w:rPr>
            </w:pPr>
          </w:p>
        </w:tc>
        <w:tc>
          <w:tcPr>
            <w:tcW w:w="1656" w:type="dxa"/>
            <w:vAlign w:val="bottom"/>
          </w:tcPr>
          <w:p w14:paraId="73A63DA7" w14:textId="77777777" w:rsidR="00224A67" w:rsidRPr="00237730" w:rsidRDefault="00224A67" w:rsidP="00224A67">
            <w:pPr>
              <w:ind w:right="-72"/>
              <w:jc w:val="right"/>
              <w:rPr>
                <w:rFonts w:ascii="Arial" w:eastAsia="Arial" w:hAnsi="Arial" w:cs="Arial"/>
                <w:b/>
                <w:color w:val="000000"/>
                <w:sz w:val="20"/>
                <w:szCs w:val="20"/>
              </w:rPr>
            </w:pPr>
          </w:p>
        </w:tc>
      </w:tr>
      <w:tr w:rsidR="00224A67" w:rsidRPr="00237730" w14:paraId="34968B72" w14:textId="77777777" w:rsidTr="00224A67">
        <w:tc>
          <w:tcPr>
            <w:tcW w:w="5670" w:type="dxa"/>
            <w:vAlign w:val="bottom"/>
          </w:tcPr>
          <w:p w14:paraId="24A5BB79" w14:textId="24C3106B" w:rsidR="00224A67" w:rsidRPr="00237730" w:rsidRDefault="00224A67" w:rsidP="00224A67">
            <w:pPr>
              <w:ind w:left="-110"/>
              <w:rPr>
                <w:rFonts w:ascii="Arial" w:hAnsi="Arial" w:cs="Arial"/>
                <w:sz w:val="20"/>
                <w:szCs w:val="20"/>
                <w:lang w:bidi="th-TH"/>
              </w:rPr>
            </w:pPr>
            <w:r w:rsidRPr="00237730">
              <w:rPr>
                <w:rFonts w:ascii="Arial" w:eastAsia="Arial" w:hAnsi="Arial" w:cs="Arial"/>
                <w:b/>
                <w:sz w:val="20"/>
                <w:szCs w:val="20"/>
              </w:rPr>
              <w:t>Financial liabilities</w:t>
            </w:r>
          </w:p>
        </w:tc>
        <w:tc>
          <w:tcPr>
            <w:tcW w:w="1656" w:type="dxa"/>
            <w:vAlign w:val="bottom"/>
          </w:tcPr>
          <w:p w14:paraId="31DDE850" w14:textId="393476B5" w:rsidR="00224A67" w:rsidRPr="00237730" w:rsidRDefault="00224A67" w:rsidP="00224A67">
            <w:pPr>
              <w:ind w:right="-72"/>
              <w:jc w:val="right"/>
              <w:rPr>
                <w:rFonts w:ascii="Arial" w:eastAsia="Arial" w:hAnsi="Arial" w:cs="Arial"/>
                <w:b/>
                <w:color w:val="000000"/>
                <w:sz w:val="20"/>
                <w:szCs w:val="20"/>
              </w:rPr>
            </w:pPr>
          </w:p>
        </w:tc>
        <w:tc>
          <w:tcPr>
            <w:tcW w:w="1656" w:type="dxa"/>
            <w:vAlign w:val="bottom"/>
          </w:tcPr>
          <w:p w14:paraId="2926123E" w14:textId="1715C508" w:rsidR="00224A67" w:rsidRPr="00237730" w:rsidRDefault="00224A67" w:rsidP="00224A67">
            <w:pPr>
              <w:ind w:right="-72"/>
              <w:jc w:val="right"/>
              <w:rPr>
                <w:rFonts w:ascii="Arial" w:eastAsia="Arial" w:hAnsi="Arial" w:cs="Arial"/>
                <w:b/>
                <w:color w:val="000000"/>
                <w:sz w:val="20"/>
                <w:szCs w:val="20"/>
              </w:rPr>
            </w:pPr>
          </w:p>
        </w:tc>
      </w:tr>
      <w:tr w:rsidR="00224A67" w:rsidRPr="00237730" w14:paraId="0AF7E2B4" w14:textId="77777777" w:rsidTr="00224A67">
        <w:tc>
          <w:tcPr>
            <w:tcW w:w="5670" w:type="dxa"/>
            <w:vAlign w:val="bottom"/>
          </w:tcPr>
          <w:p w14:paraId="0E7073BA" w14:textId="6A598ED1"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Securities and derivatives business payables</w:t>
            </w:r>
          </w:p>
        </w:tc>
        <w:tc>
          <w:tcPr>
            <w:tcW w:w="1656" w:type="dxa"/>
            <w:vAlign w:val="bottom"/>
          </w:tcPr>
          <w:p w14:paraId="27144CEE" w14:textId="08C8DFBD" w:rsidR="00224A67" w:rsidRPr="00237730" w:rsidRDefault="00224A67" w:rsidP="00224A67">
            <w:pPr>
              <w:ind w:right="-72"/>
              <w:jc w:val="right"/>
              <w:rPr>
                <w:rFonts w:ascii="Arial" w:eastAsia="Arial" w:hAnsi="Arial" w:cs="Arial"/>
                <w:color w:val="000000"/>
                <w:sz w:val="20"/>
                <w:szCs w:val="20"/>
              </w:rPr>
            </w:pPr>
            <w:r w:rsidRPr="00237730">
              <w:rPr>
                <w:rFonts w:ascii="Arial" w:hAnsi="Arial" w:cs="Arial"/>
                <w:sz w:val="20"/>
                <w:szCs w:val="20"/>
              </w:rPr>
              <w:t>7,018</w:t>
            </w:r>
          </w:p>
        </w:tc>
        <w:tc>
          <w:tcPr>
            <w:tcW w:w="1656" w:type="dxa"/>
            <w:vAlign w:val="bottom"/>
          </w:tcPr>
          <w:p w14:paraId="50D809AC" w14:textId="1D3C1A26" w:rsidR="00224A67" w:rsidRPr="00237730" w:rsidRDefault="00224A67" w:rsidP="00224A67">
            <w:pPr>
              <w:ind w:right="-72"/>
              <w:jc w:val="right"/>
              <w:rPr>
                <w:rFonts w:ascii="Arial" w:eastAsia="Arial" w:hAnsi="Arial" w:cs="Arial"/>
                <w:color w:val="000000"/>
                <w:sz w:val="20"/>
                <w:szCs w:val="20"/>
              </w:rPr>
            </w:pPr>
            <w:r w:rsidRPr="00237730">
              <w:rPr>
                <w:rFonts w:ascii="Arial" w:eastAsia="Arial" w:hAnsi="Arial" w:cs="Arial"/>
                <w:color w:val="000000"/>
                <w:sz w:val="20"/>
                <w:szCs w:val="20"/>
              </w:rPr>
              <w:t>116,860</w:t>
            </w:r>
          </w:p>
        </w:tc>
      </w:tr>
      <w:tr w:rsidR="00224A67" w:rsidRPr="00237730" w14:paraId="1CB3111F" w14:textId="77777777" w:rsidTr="00224A67">
        <w:tc>
          <w:tcPr>
            <w:tcW w:w="5670" w:type="dxa"/>
            <w:vAlign w:val="bottom"/>
          </w:tcPr>
          <w:p w14:paraId="62C0D759" w14:textId="25C3D808"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Accounts payable - related parties</w:t>
            </w:r>
          </w:p>
        </w:tc>
        <w:tc>
          <w:tcPr>
            <w:tcW w:w="1656" w:type="dxa"/>
            <w:vAlign w:val="bottom"/>
          </w:tcPr>
          <w:p w14:paraId="2C279720" w14:textId="65437588" w:rsidR="00224A67" w:rsidRPr="00237730" w:rsidRDefault="00224A67" w:rsidP="00224A67">
            <w:pPr>
              <w:ind w:right="-72"/>
              <w:jc w:val="right"/>
              <w:rPr>
                <w:rFonts w:ascii="Arial" w:eastAsia="Arial" w:hAnsi="Arial" w:cs="Arial"/>
                <w:color w:val="000000"/>
                <w:sz w:val="20"/>
                <w:szCs w:val="20"/>
              </w:rPr>
            </w:pPr>
            <w:r w:rsidRPr="00237730">
              <w:rPr>
                <w:rFonts w:ascii="Arial" w:hAnsi="Arial" w:cs="Arial"/>
                <w:sz w:val="20"/>
                <w:szCs w:val="20"/>
              </w:rPr>
              <w:t>24,153</w:t>
            </w:r>
          </w:p>
        </w:tc>
        <w:tc>
          <w:tcPr>
            <w:tcW w:w="1656" w:type="dxa"/>
            <w:vAlign w:val="bottom"/>
          </w:tcPr>
          <w:p w14:paraId="05DD7A8C" w14:textId="6800DF4F" w:rsidR="00224A67" w:rsidRPr="00237730" w:rsidRDefault="00224A67" w:rsidP="00224A67">
            <w:pPr>
              <w:ind w:right="-72"/>
              <w:jc w:val="right"/>
              <w:rPr>
                <w:rFonts w:ascii="Arial" w:eastAsia="Arial" w:hAnsi="Arial" w:cs="Arial"/>
                <w:color w:val="000000"/>
                <w:sz w:val="20"/>
                <w:szCs w:val="20"/>
              </w:rPr>
            </w:pPr>
            <w:r w:rsidRPr="00237730">
              <w:rPr>
                <w:rFonts w:ascii="Arial" w:eastAsia="Arial" w:hAnsi="Arial" w:cs="Arial"/>
                <w:color w:val="000000"/>
                <w:sz w:val="20"/>
                <w:szCs w:val="20"/>
              </w:rPr>
              <w:t>1,903</w:t>
            </w:r>
          </w:p>
        </w:tc>
      </w:tr>
      <w:tr w:rsidR="00224A67" w:rsidRPr="00237730" w14:paraId="4DC43464" w14:textId="77777777" w:rsidTr="00224A67">
        <w:tc>
          <w:tcPr>
            <w:tcW w:w="5670" w:type="dxa"/>
            <w:vAlign w:val="bottom"/>
          </w:tcPr>
          <w:p w14:paraId="506CF31D" w14:textId="0483D20A"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Derivative liabilities</w:t>
            </w:r>
          </w:p>
        </w:tc>
        <w:tc>
          <w:tcPr>
            <w:tcW w:w="1656" w:type="dxa"/>
            <w:vAlign w:val="bottom"/>
          </w:tcPr>
          <w:p w14:paraId="5F61ED6D" w14:textId="501D722B" w:rsidR="00224A67" w:rsidRPr="00237730" w:rsidRDefault="00224A67" w:rsidP="00224A67">
            <w:pPr>
              <w:ind w:right="-72"/>
              <w:jc w:val="right"/>
              <w:rPr>
                <w:rFonts w:ascii="Arial" w:eastAsia="Arial" w:hAnsi="Arial" w:cs="Arial"/>
                <w:color w:val="000000"/>
                <w:sz w:val="20"/>
                <w:szCs w:val="20"/>
              </w:rPr>
            </w:pPr>
            <w:r w:rsidRPr="00237730">
              <w:rPr>
                <w:rFonts w:ascii="Arial" w:hAnsi="Arial" w:cs="Arial"/>
                <w:sz w:val="20"/>
                <w:szCs w:val="20"/>
              </w:rPr>
              <w:t>536</w:t>
            </w:r>
          </w:p>
        </w:tc>
        <w:tc>
          <w:tcPr>
            <w:tcW w:w="1656" w:type="dxa"/>
            <w:vAlign w:val="bottom"/>
          </w:tcPr>
          <w:p w14:paraId="4ADE5087" w14:textId="14B1BFBA" w:rsidR="00224A67" w:rsidRPr="00237730" w:rsidRDefault="00224A67" w:rsidP="00224A67">
            <w:pPr>
              <w:ind w:right="-72"/>
              <w:jc w:val="right"/>
              <w:rPr>
                <w:rFonts w:ascii="Arial" w:eastAsia="Arial" w:hAnsi="Arial" w:cs="Arial"/>
                <w:color w:val="000000"/>
                <w:sz w:val="20"/>
                <w:szCs w:val="20"/>
              </w:rPr>
            </w:pPr>
            <w:r w:rsidRPr="00237730">
              <w:rPr>
                <w:rFonts w:ascii="Arial" w:eastAsia="Arial" w:hAnsi="Arial" w:cs="Arial"/>
                <w:color w:val="000000"/>
                <w:sz w:val="20"/>
                <w:szCs w:val="20"/>
              </w:rPr>
              <w:t>489</w:t>
            </w:r>
          </w:p>
        </w:tc>
      </w:tr>
      <w:tr w:rsidR="00224A67" w:rsidRPr="00237730" w14:paraId="65542BDD" w14:textId="77777777" w:rsidTr="00224A67">
        <w:tc>
          <w:tcPr>
            <w:tcW w:w="5670" w:type="dxa"/>
            <w:vAlign w:val="bottom"/>
          </w:tcPr>
          <w:p w14:paraId="7B1AC900" w14:textId="02150FD3" w:rsidR="00224A67" w:rsidRPr="00237730" w:rsidRDefault="00224A67" w:rsidP="00224A67">
            <w:pPr>
              <w:ind w:left="-110"/>
              <w:rPr>
                <w:rFonts w:ascii="Arial" w:hAnsi="Arial" w:cs="Arial"/>
                <w:sz w:val="20"/>
                <w:szCs w:val="20"/>
                <w:lang w:bidi="th-TH"/>
              </w:rPr>
            </w:pPr>
            <w:r w:rsidRPr="00237730">
              <w:rPr>
                <w:rFonts w:ascii="Arial" w:eastAsia="Arial" w:hAnsi="Arial" w:cs="Arial"/>
                <w:sz w:val="20"/>
                <w:szCs w:val="20"/>
              </w:rPr>
              <w:t>Accrued expenses</w:t>
            </w:r>
          </w:p>
        </w:tc>
        <w:tc>
          <w:tcPr>
            <w:tcW w:w="1656" w:type="dxa"/>
            <w:vAlign w:val="bottom"/>
          </w:tcPr>
          <w:p w14:paraId="40CD5DFD" w14:textId="7D0CCF8A" w:rsidR="00224A67" w:rsidRPr="00237730" w:rsidRDefault="00224A67" w:rsidP="00224A67">
            <w:pPr>
              <w:ind w:right="-72"/>
              <w:jc w:val="right"/>
              <w:rPr>
                <w:rFonts w:ascii="Arial" w:eastAsia="Arial" w:hAnsi="Arial" w:cs="Arial"/>
                <w:color w:val="000000"/>
                <w:sz w:val="20"/>
                <w:szCs w:val="20"/>
              </w:rPr>
            </w:pPr>
            <w:r w:rsidRPr="00237730">
              <w:rPr>
                <w:rFonts w:ascii="Arial" w:hAnsi="Arial" w:cs="Arial"/>
                <w:sz w:val="20"/>
                <w:szCs w:val="20"/>
              </w:rPr>
              <w:t>1,837</w:t>
            </w:r>
          </w:p>
        </w:tc>
        <w:tc>
          <w:tcPr>
            <w:tcW w:w="1656" w:type="dxa"/>
            <w:vAlign w:val="bottom"/>
          </w:tcPr>
          <w:p w14:paraId="219B7E97" w14:textId="6F82E2AF" w:rsidR="00224A67" w:rsidRPr="00237730" w:rsidRDefault="00224A67" w:rsidP="00224A67">
            <w:pPr>
              <w:ind w:right="-72"/>
              <w:jc w:val="right"/>
              <w:rPr>
                <w:rFonts w:ascii="Arial" w:eastAsia="Arial" w:hAnsi="Arial" w:cs="Arial"/>
                <w:color w:val="000000"/>
                <w:sz w:val="20"/>
                <w:szCs w:val="20"/>
              </w:rPr>
            </w:pPr>
            <w:r w:rsidRPr="00237730">
              <w:rPr>
                <w:rFonts w:ascii="Arial" w:eastAsia="Arial" w:hAnsi="Arial" w:cs="Arial"/>
                <w:color w:val="000000"/>
                <w:sz w:val="20"/>
                <w:szCs w:val="20"/>
              </w:rPr>
              <w:t>854</w:t>
            </w:r>
          </w:p>
        </w:tc>
      </w:tr>
      <w:tr w:rsidR="00224A67" w:rsidRPr="00237730" w14:paraId="6BDF784A" w14:textId="77777777" w:rsidTr="00224A67">
        <w:tc>
          <w:tcPr>
            <w:tcW w:w="5670" w:type="dxa"/>
            <w:vAlign w:val="bottom"/>
          </w:tcPr>
          <w:p w14:paraId="12B19CB2" w14:textId="7716A39F" w:rsidR="00224A67" w:rsidRPr="00237730" w:rsidRDefault="00224A67" w:rsidP="00224A67">
            <w:pPr>
              <w:ind w:left="-110"/>
              <w:rPr>
                <w:rFonts w:ascii="Arial" w:eastAsia="Arial" w:hAnsi="Arial" w:cs="Arial"/>
                <w:sz w:val="20"/>
                <w:szCs w:val="20"/>
              </w:rPr>
            </w:pPr>
            <w:r w:rsidRPr="00237730">
              <w:rPr>
                <w:rFonts w:ascii="Arial" w:eastAsia="Arial" w:hAnsi="Arial" w:cs="Arial"/>
                <w:sz w:val="20"/>
                <w:szCs w:val="20"/>
              </w:rPr>
              <w:t>Other Liabilities</w:t>
            </w:r>
          </w:p>
        </w:tc>
        <w:tc>
          <w:tcPr>
            <w:tcW w:w="1656" w:type="dxa"/>
            <w:vAlign w:val="bottom"/>
          </w:tcPr>
          <w:p w14:paraId="42D5047F" w14:textId="3A8FEFFE" w:rsidR="00224A67" w:rsidRPr="00237730" w:rsidRDefault="00224A67" w:rsidP="00224A67">
            <w:pPr>
              <w:ind w:right="-72"/>
              <w:jc w:val="right"/>
              <w:rPr>
                <w:rFonts w:ascii="Arial" w:hAnsi="Arial" w:cs="Arial"/>
                <w:sz w:val="20"/>
                <w:szCs w:val="20"/>
              </w:rPr>
            </w:pPr>
            <w:r w:rsidRPr="00237730">
              <w:rPr>
                <w:rFonts w:ascii="Arial" w:hAnsi="Arial" w:cs="Arial"/>
                <w:sz w:val="20"/>
                <w:szCs w:val="20"/>
              </w:rPr>
              <w:t>18</w:t>
            </w:r>
          </w:p>
        </w:tc>
        <w:tc>
          <w:tcPr>
            <w:tcW w:w="1656" w:type="dxa"/>
            <w:vAlign w:val="bottom"/>
          </w:tcPr>
          <w:p w14:paraId="011A5FF2" w14:textId="3EF6A609" w:rsidR="00224A67" w:rsidRPr="00237730" w:rsidRDefault="00224A67" w:rsidP="00224A67">
            <w:pPr>
              <w:ind w:right="-72"/>
              <w:jc w:val="right"/>
              <w:rPr>
                <w:rFonts w:ascii="Arial" w:eastAsia="Arial" w:hAnsi="Arial" w:cs="Arial"/>
                <w:color w:val="000000"/>
                <w:sz w:val="20"/>
                <w:szCs w:val="20"/>
              </w:rPr>
            </w:pPr>
            <w:r w:rsidRPr="00237730">
              <w:rPr>
                <w:rFonts w:ascii="Arial" w:eastAsia="Arial" w:hAnsi="Arial" w:cs="Arial"/>
                <w:color w:val="000000"/>
                <w:sz w:val="20"/>
                <w:szCs w:val="20"/>
              </w:rPr>
              <w:t>20</w:t>
            </w:r>
          </w:p>
        </w:tc>
      </w:tr>
    </w:tbl>
    <w:p w14:paraId="009098F1" w14:textId="77777777" w:rsidR="00224A67" w:rsidRPr="00237730" w:rsidRDefault="00224A67" w:rsidP="001F6598">
      <w:pPr>
        <w:jc w:val="both"/>
        <w:rPr>
          <w:rFonts w:ascii="Arial" w:hAnsi="Arial" w:cs="Arial"/>
          <w:color w:val="000000"/>
          <w:sz w:val="20"/>
        </w:rPr>
      </w:pPr>
    </w:p>
    <w:p w14:paraId="7D2115AE" w14:textId="77777777" w:rsidR="005732AB" w:rsidRPr="00237730" w:rsidRDefault="005732AB" w:rsidP="001F6598">
      <w:pPr>
        <w:jc w:val="both"/>
        <w:rPr>
          <w:rFonts w:ascii="Arial" w:hAnsi="Arial" w:cs="Arial"/>
          <w:sz w:val="20"/>
        </w:rPr>
      </w:pPr>
    </w:p>
    <w:p w14:paraId="4912F5BB" w14:textId="77777777" w:rsidR="005732AB" w:rsidRPr="00237730" w:rsidRDefault="005732AB" w:rsidP="001F6598">
      <w:pPr>
        <w:jc w:val="both"/>
        <w:rPr>
          <w:rFonts w:ascii="Arial" w:hAnsi="Arial" w:cs="Arial"/>
          <w:sz w:val="20"/>
        </w:rPr>
      </w:pPr>
    </w:p>
    <w:p w14:paraId="35D5071A" w14:textId="77777777" w:rsidR="00024266" w:rsidRPr="00237730" w:rsidRDefault="00024266" w:rsidP="001F6598">
      <w:pPr>
        <w:jc w:val="both"/>
        <w:rPr>
          <w:rFonts w:ascii="Arial" w:hAnsi="Arial" w:cs="Arial"/>
          <w:sz w:val="20"/>
        </w:rPr>
      </w:pPr>
    </w:p>
    <w:p w14:paraId="7949C1AC" w14:textId="77777777" w:rsidR="00024266" w:rsidRPr="00237730" w:rsidRDefault="00024266" w:rsidP="001F6598">
      <w:pPr>
        <w:jc w:val="both"/>
        <w:rPr>
          <w:rFonts w:ascii="Arial" w:hAnsi="Arial" w:cs="Arial"/>
          <w:sz w:val="20"/>
        </w:rPr>
        <w:sectPr w:rsidR="00024266" w:rsidRPr="00237730" w:rsidSect="00AC7CB2">
          <w:headerReference w:type="default" r:id="rId9"/>
          <w:footerReference w:type="default" r:id="rId10"/>
          <w:type w:val="continuous"/>
          <w:pgSz w:w="11909" w:h="16834" w:code="9"/>
          <w:pgMar w:top="1440" w:right="1152" w:bottom="720" w:left="1728" w:header="706" w:footer="706" w:gutter="0"/>
          <w:pgNumType w:start="9"/>
          <w:cols w:space="708"/>
          <w:docGrid w:linePitch="360"/>
        </w:sectPr>
      </w:pPr>
    </w:p>
    <w:p w14:paraId="66AAACD2" w14:textId="77777777" w:rsidR="005732AB" w:rsidRPr="00237730" w:rsidRDefault="005732AB" w:rsidP="00AC2A9B">
      <w:pPr>
        <w:tabs>
          <w:tab w:val="right" w:pos="3960"/>
          <w:tab w:val="right" w:pos="7200"/>
        </w:tabs>
        <w:jc w:val="both"/>
        <w:rPr>
          <w:rFonts w:ascii="Arial" w:hAnsi="Arial" w:cs="Arial"/>
          <w:color w:val="000000"/>
          <w:sz w:val="20"/>
          <w:szCs w:val="20"/>
          <w:lang w:bidi="th-TH"/>
        </w:rPr>
      </w:pPr>
      <w:bookmarkStart w:id="1" w:name="Section2"/>
      <w:bookmarkEnd w:id="1"/>
    </w:p>
    <w:p w14:paraId="3CB4E56E" w14:textId="77777777" w:rsidR="005732AB" w:rsidRPr="00237730" w:rsidRDefault="00CC2431" w:rsidP="00AC2A9B">
      <w:pPr>
        <w:jc w:val="both"/>
        <w:outlineLvl w:val="0"/>
        <w:rPr>
          <w:rFonts w:ascii="Arial" w:hAnsi="Arial" w:cs="Arial"/>
          <w:b/>
          <w:color w:val="000000"/>
          <w:sz w:val="20"/>
          <w:szCs w:val="20"/>
          <w:u w:val="single"/>
        </w:rPr>
      </w:pPr>
      <w:r w:rsidRPr="00237730">
        <w:rPr>
          <w:rFonts w:ascii="Arial" w:eastAsia="Arial" w:hAnsi="Arial" w:cs="Arial"/>
          <w:b/>
          <w:color w:val="000000"/>
          <w:sz w:val="20"/>
          <w:szCs w:val="20"/>
        </w:rPr>
        <w:t>Interest rate risk</w:t>
      </w:r>
    </w:p>
    <w:p w14:paraId="02D29172" w14:textId="77777777" w:rsidR="005732AB" w:rsidRPr="00237730" w:rsidRDefault="005732AB" w:rsidP="00AC2A9B">
      <w:pPr>
        <w:tabs>
          <w:tab w:val="center" w:pos="4320"/>
          <w:tab w:val="right" w:pos="8640"/>
        </w:tabs>
        <w:jc w:val="both"/>
        <w:rPr>
          <w:rFonts w:ascii="Arial" w:hAnsi="Arial" w:cs="Arial"/>
          <w:color w:val="000000"/>
          <w:sz w:val="20"/>
          <w:szCs w:val="20"/>
        </w:rPr>
      </w:pPr>
    </w:p>
    <w:p w14:paraId="632265C7" w14:textId="77777777" w:rsidR="005732AB" w:rsidRPr="00237730" w:rsidRDefault="00CC2431" w:rsidP="00AC2A9B">
      <w:pPr>
        <w:tabs>
          <w:tab w:val="center" w:pos="4320"/>
          <w:tab w:val="right" w:pos="8640"/>
        </w:tabs>
        <w:jc w:val="both"/>
        <w:rPr>
          <w:rFonts w:ascii="Arial" w:hAnsi="Arial" w:cs="Arial"/>
          <w:color w:val="000000"/>
          <w:sz w:val="20"/>
          <w:szCs w:val="20"/>
        </w:rPr>
      </w:pPr>
      <w:r w:rsidRPr="00237730">
        <w:rPr>
          <w:rFonts w:ascii="Arial" w:eastAsia="Arial" w:hAnsi="Arial" w:cs="Arial"/>
          <w:color w:val="000000"/>
          <w:sz w:val="20"/>
          <w:szCs w:val="20"/>
        </w:rPr>
        <w:t>Interest rate risk is the exposure to the risk associated with the effects of fluctuations in prevailing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at 31 December 2025 and 2024, the outstanding balances of financial statements classified by type of interest rate are as follows:</w:t>
      </w:r>
    </w:p>
    <w:p w14:paraId="39A7794F" w14:textId="77777777" w:rsidR="005732AB" w:rsidRPr="00237730" w:rsidRDefault="005732AB" w:rsidP="001F6598">
      <w:pPr>
        <w:tabs>
          <w:tab w:val="center" w:pos="4320"/>
          <w:tab w:val="right" w:pos="8640"/>
        </w:tabs>
        <w:rPr>
          <w:rFonts w:ascii="Arial" w:hAnsi="Arial" w:cs="Arial"/>
          <w:color w:val="000000"/>
          <w:sz w:val="20"/>
        </w:rPr>
      </w:pPr>
    </w:p>
    <w:tbl>
      <w:tblPr>
        <w:tblW w:w="15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511"/>
        <w:gridCol w:w="1436"/>
        <w:gridCol w:w="1167"/>
        <w:gridCol w:w="1271"/>
        <w:gridCol w:w="1555"/>
        <w:gridCol w:w="1555"/>
        <w:gridCol w:w="1137"/>
        <w:gridCol w:w="1212"/>
      </w:tblGrid>
      <w:tr w:rsidR="005732AB" w:rsidRPr="00237730" w14:paraId="5DE2B095"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68E59966" w14:textId="77777777" w:rsidR="005732AB" w:rsidRPr="00237730" w:rsidRDefault="005732AB" w:rsidP="00AF519D">
            <w:pPr>
              <w:rPr>
                <w:rFonts w:ascii="Arial" w:hAnsi="Arial" w:cs="Arial"/>
                <w:sz w:val="18"/>
                <w:szCs w:val="18"/>
              </w:rPr>
            </w:pPr>
          </w:p>
        </w:tc>
        <w:tc>
          <w:tcPr>
            <w:tcW w:w="8495" w:type="dxa"/>
            <w:gridSpan w:val="6"/>
            <w:tcBorders>
              <w:top w:val="nil"/>
              <w:left w:val="nil"/>
              <w:bottom w:val="nil"/>
              <w:right w:val="nil"/>
            </w:tcBorders>
            <w:tcMar>
              <w:top w:w="0" w:type="dxa"/>
              <w:left w:w="53" w:type="dxa"/>
              <w:bottom w:w="0" w:type="dxa"/>
              <w:right w:w="53" w:type="dxa"/>
            </w:tcMar>
            <w:vAlign w:val="bottom"/>
          </w:tcPr>
          <w:p w14:paraId="4B3AC5C1"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As at 31 December 2025</w:t>
            </w:r>
          </w:p>
        </w:tc>
        <w:tc>
          <w:tcPr>
            <w:tcW w:w="1137" w:type="dxa"/>
            <w:tcBorders>
              <w:top w:val="nil"/>
              <w:left w:val="nil"/>
              <w:bottom w:val="nil"/>
              <w:right w:val="nil"/>
            </w:tcBorders>
            <w:tcMar>
              <w:top w:w="0" w:type="dxa"/>
              <w:left w:w="53" w:type="dxa"/>
              <w:bottom w:w="0" w:type="dxa"/>
              <w:right w:w="53" w:type="dxa"/>
            </w:tcMar>
            <w:vAlign w:val="bottom"/>
          </w:tcPr>
          <w:p w14:paraId="28C165F1" w14:textId="77777777" w:rsidR="005732AB" w:rsidRPr="00237730" w:rsidRDefault="005732AB" w:rsidP="00AF519D">
            <w:pPr>
              <w:ind w:right="-17"/>
              <w:jc w:val="right"/>
              <w:rPr>
                <w:rFonts w:ascii="Arial" w:hAnsi="Arial" w:cs="Arial"/>
                <w:color w:val="000000"/>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1E708673" w14:textId="77777777" w:rsidR="005732AB" w:rsidRPr="00237730" w:rsidRDefault="005732AB" w:rsidP="00AF519D">
            <w:pPr>
              <w:ind w:right="-17"/>
              <w:jc w:val="right"/>
              <w:rPr>
                <w:rFonts w:ascii="Arial" w:hAnsi="Arial" w:cs="Arial"/>
                <w:color w:val="000000"/>
                <w:sz w:val="18"/>
                <w:szCs w:val="18"/>
              </w:rPr>
            </w:pPr>
          </w:p>
        </w:tc>
      </w:tr>
      <w:tr w:rsidR="005732AB" w:rsidRPr="00237730" w14:paraId="49E99271"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5C9D36EB" w14:textId="77777777" w:rsidR="005732AB" w:rsidRPr="00237730" w:rsidRDefault="005732AB" w:rsidP="00AF519D">
            <w:pPr>
              <w:rPr>
                <w:rFonts w:ascii="Arial" w:hAnsi="Arial" w:cs="Arial"/>
                <w:sz w:val="18"/>
                <w:szCs w:val="18"/>
              </w:rPr>
            </w:pPr>
          </w:p>
        </w:tc>
        <w:tc>
          <w:tcPr>
            <w:tcW w:w="1511" w:type="dxa"/>
            <w:tcBorders>
              <w:top w:val="single" w:sz="4" w:space="0" w:color="000000"/>
              <w:left w:val="nil"/>
              <w:bottom w:val="nil"/>
              <w:right w:val="nil"/>
            </w:tcBorders>
            <w:tcMar>
              <w:top w:w="0" w:type="dxa"/>
              <w:left w:w="0" w:type="dxa"/>
              <w:bottom w:w="0" w:type="dxa"/>
              <w:right w:w="0" w:type="dxa"/>
            </w:tcMar>
            <w:vAlign w:val="bottom"/>
          </w:tcPr>
          <w:p w14:paraId="1650B9B4" w14:textId="77777777" w:rsidR="005732AB" w:rsidRPr="00237730" w:rsidRDefault="005732AB" w:rsidP="00AF519D">
            <w:pPr>
              <w:rPr>
                <w:rFonts w:ascii="Arial" w:hAnsi="Arial" w:cs="Arial"/>
                <w:sz w:val="18"/>
                <w:szCs w:val="18"/>
              </w:rPr>
            </w:pPr>
          </w:p>
        </w:tc>
        <w:tc>
          <w:tcPr>
            <w:tcW w:w="3874" w:type="dxa"/>
            <w:gridSpan w:val="3"/>
            <w:tcBorders>
              <w:top w:val="single" w:sz="4" w:space="0" w:color="000000"/>
              <w:left w:val="nil"/>
              <w:bottom w:val="nil"/>
              <w:right w:val="nil"/>
            </w:tcBorders>
            <w:tcMar>
              <w:top w:w="0" w:type="dxa"/>
              <w:left w:w="53" w:type="dxa"/>
              <w:bottom w:w="0" w:type="dxa"/>
              <w:right w:w="53" w:type="dxa"/>
            </w:tcMar>
            <w:vAlign w:val="bottom"/>
          </w:tcPr>
          <w:p w14:paraId="31F0EA2F" w14:textId="77777777" w:rsidR="005732AB" w:rsidRPr="00237730" w:rsidRDefault="00CC2431" w:rsidP="00AF519D">
            <w:pPr>
              <w:ind w:right="-14"/>
              <w:jc w:val="center"/>
              <w:rPr>
                <w:rFonts w:ascii="Arial" w:hAnsi="Arial" w:cs="Arial"/>
                <w:color w:val="000000"/>
                <w:sz w:val="18"/>
                <w:szCs w:val="18"/>
              </w:rPr>
            </w:pPr>
            <w:r w:rsidRPr="00237730">
              <w:rPr>
                <w:rFonts w:ascii="Arial" w:eastAsia="Arial" w:hAnsi="Arial" w:cs="Arial"/>
                <w:b/>
                <w:color w:val="000000"/>
                <w:sz w:val="18"/>
                <w:szCs w:val="18"/>
              </w:rPr>
              <w:t>Fixed interest rate</w:t>
            </w:r>
          </w:p>
        </w:tc>
        <w:tc>
          <w:tcPr>
            <w:tcW w:w="1555" w:type="dxa"/>
            <w:tcBorders>
              <w:top w:val="single" w:sz="4" w:space="0" w:color="000000"/>
              <w:left w:val="nil"/>
              <w:bottom w:val="nil"/>
              <w:right w:val="nil"/>
            </w:tcBorders>
            <w:tcMar>
              <w:top w:w="0" w:type="dxa"/>
              <w:left w:w="53" w:type="dxa"/>
              <w:bottom w:w="0" w:type="dxa"/>
              <w:right w:w="53" w:type="dxa"/>
            </w:tcMar>
            <w:vAlign w:val="bottom"/>
          </w:tcPr>
          <w:p w14:paraId="0254E4F8" w14:textId="77777777" w:rsidR="005732AB" w:rsidRPr="00237730" w:rsidRDefault="005732AB" w:rsidP="00AF519D">
            <w:pPr>
              <w:ind w:right="-17"/>
              <w:jc w:val="right"/>
              <w:rPr>
                <w:rFonts w:ascii="Arial" w:hAnsi="Arial" w:cs="Arial"/>
                <w:color w:val="000000"/>
                <w:sz w:val="18"/>
                <w:szCs w:val="18"/>
              </w:rPr>
            </w:pPr>
          </w:p>
        </w:tc>
        <w:tc>
          <w:tcPr>
            <w:tcW w:w="1555" w:type="dxa"/>
            <w:tcBorders>
              <w:top w:val="single" w:sz="4" w:space="0" w:color="000000"/>
              <w:left w:val="nil"/>
              <w:bottom w:val="nil"/>
              <w:right w:val="nil"/>
            </w:tcBorders>
            <w:tcMar>
              <w:top w:w="0" w:type="dxa"/>
              <w:left w:w="53" w:type="dxa"/>
              <w:bottom w:w="0" w:type="dxa"/>
              <w:right w:w="53" w:type="dxa"/>
            </w:tcMar>
            <w:vAlign w:val="bottom"/>
          </w:tcPr>
          <w:p w14:paraId="0DE0B40C" w14:textId="77777777" w:rsidR="005732AB" w:rsidRPr="00237730" w:rsidRDefault="005732AB" w:rsidP="00AF519D">
            <w:pPr>
              <w:ind w:right="-17"/>
              <w:jc w:val="right"/>
              <w:rPr>
                <w:rFonts w:ascii="Arial" w:hAnsi="Arial" w:cs="Arial"/>
                <w:color w:val="000000"/>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0067DB73" w14:textId="77777777" w:rsidR="005732AB" w:rsidRPr="00237730" w:rsidRDefault="005732AB" w:rsidP="00AF519D">
            <w:pPr>
              <w:ind w:right="-17"/>
              <w:jc w:val="right"/>
              <w:rPr>
                <w:rFonts w:ascii="Arial" w:hAnsi="Arial" w:cs="Arial"/>
                <w:color w:val="000000"/>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2B5A7FE7" w14:textId="77777777" w:rsidR="005732AB" w:rsidRPr="00237730" w:rsidRDefault="005732AB" w:rsidP="00AF519D">
            <w:pPr>
              <w:ind w:right="-17"/>
              <w:jc w:val="right"/>
              <w:rPr>
                <w:rFonts w:ascii="Arial" w:hAnsi="Arial" w:cs="Arial"/>
                <w:color w:val="000000"/>
                <w:sz w:val="18"/>
                <w:szCs w:val="18"/>
              </w:rPr>
            </w:pPr>
          </w:p>
        </w:tc>
      </w:tr>
      <w:tr w:rsidR="005732AB" w:rsidRPr="00237730" w14:paraId="79BB3FFF"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20A3D2E4" w14:textId="77777777" w:rsidR="005732AB" w:rsidRPr="00237730" w:rsidRDefault="005732AB" w:rsidP="00AF519D">
            <w:pPr>
              <w:rPr>
                <w:rFonts w:ascii="Arial" w:hAnsi="Arial" w:cs="Arial"/>
                <w:sz w:val="18"/>
                <w:szCs w:val="18"/>
              </w:rPr>
            </w:pPr>
          </w:p>
        </w:tc>
        <w:tc>
          <w:tcPr>
            <w:tcW w:w="1511" w:type="dxa"/>
            <w:tcBorders>
              <w:top w:val="nil"/>
              <w:left w:val="nil"/>
              <w:bottom w:val="nil"/>
              <w:right w:val="nil"/>
            </w:tcBorders>
            <w:tcMar>
              <w:top w:w="0" w:type="dxa"/>
              <w:left w:w="0" w:type="dxa"/>
              <w:bottom w:w="0" w:type="dxa"/>
              <w:right w:w="0" w:type="dxa"/>
            </w:tcMar>
            <w:vAlign w:val="bottom"/>
          </w:tcPr>
          <w:p w14:paraId="47DE4680" w14:textId="77777777" w:rsidR="005732AB" w:rsidRPr="00237730" w:rsidRDefault="005732AB" w:rsidP="00AF519D">
            <w:pPr>
              <w:rPr>
                <w:rFonts w:ascii="Arial" w:hAnsi="Arial" w:cs="Arial"/>
                <w:sz w:val="18"/>
                <w:szCs w:val="18"/>
              </w:rPr>
            </w:pPr>
          </w:p>
        </w:tc>
        <w:tc>
          <w:tcPr>
            <w:tcW w:w="3874" w:type="dxa"/>
            <w:gridSpan w:val="3"/>
            <w:tcBorders>
              <w:top w:val="nil"/>
              <w:left w:val="nil"/>
              <w:bottom w:val="nil"/>
              <w:right w:val="nil"/>
            </w:tcBorders>
            <w:tcMar>
              <w:top w:w="0" w:type="dxa"/>
              <w:left w:w="53" w:type="dxa"/>
              <w:bottom w:w="0" w:type="dxa"/>
              <w:right w:w="53" w:type="dxa"/>
            </w:tcMar>
            <w:vAlign w:val="bottom"/>
          </w:tcPr>
          <w:p w14:paraId="354375E4"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remaining year before maturity</w:t>
            </w:r>
          </w:p>
        </w:tc>
        <w:tc>
          <w:tcPr>
            <w:tcW w:w="1555" w:type="dxa"/>
            <w:tcBorders>
              <w:top w:val="nil"/>
              <w:left w:val="nil"/>
              <w:bottom w:val="nil"/>
              <w:right w:val="nil"/>
            </w:tcBorders>
            <w:tcMar>
              <w:top w:w="0" w:type="dxa"/>
              <w:left w:w="53" w:type="dxa"/>
              <w:bottom w:w="0" w:type="dxa"/>
              <w:right w:w="53" w:type="dxa"/>
            </w:tcMar>
            <w:vAlign w:val="bottom"/>
          </w:tcPr>
          <w:p w14:paraId="780E7A0D" w14:textId="77777777" w:rsidR="005732AB" w:rsidRPr="00237730" w:rsidRDefault="005732AB" w:rsidP="00AF519D">
            <w:pPr>
              <w:ind w:right="-17"/>
              <w:jc w:val="right"/>
              <w:rPr>
                <w:rFonts w:ascii="Arial" w:hAnsi="Arial" w:cs="Arial"/>
                <w:color w:val="000000"/>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5E6D36D6" w14:textId="77777777" w:rsidR="005732AB" w:rsidRPr="00237730" w:rsidRDefault="005732AB" w:rsidP="00AF519D">
            <w:pPr>
              <w:ind w:right="-17"/>
              <w:jc w:val="right"/>
              <w:rPr>
                <w:rFonts w:ascii="Arial" w:hAnsi="Arial" w:cs="Arial"/>
                <w:color w:val="000000"/>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1EDDA229" w14:textId="77777777" w:rsidR="005732AB" w:rsidRPr="00237730" w:rsidRDefault="005732AB" w:rsidP="00AF519D">
            <w:pPr>
              <w:ind w:right="-17"/>
              <w:jc w:val="right"/>
              <w:rPr>
                <w:rFonts w:ascii="Arial" w:hAnsi="Arial" w:cs="Arial"/>
                <w:color w:val="000000"/>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37A2C062" w14:textId="77777777" w:rsidR="005732AB" w:rsidRPr="00237730" w:rsidRDefault="005732AB" w:rsidP="00AF519D">
            <w:pPr>
              <w:ind w:right="-17"/>
              <w:jc w:val="right"/>
              <w:rPr>
                <w:rFonts w:ascii="Arial" w:hAnsi="Arial" w:cs="Arial"/>
                <w:color w:val="000000"/>
                <w:sz w:val="18"/>
                <w:szCs w:val="18"/>
              </w:rPr>
            </w:pPr>
          </w:p>
        </w:tc>
      </w:tr>
      <w:tr w:rsidR="005732AB" w:rsidRPr="00237730" w14:paraId="01BFF65E"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1F931605" w14:textId="77777777" w:rsidR="005732AB" w:rsidRPr="00237730" w:rsidRDefault="005732AB" w:rsidP="00AF519D">
            <w:pPr>
              <w:rPr>
                <w:rFonts w:ascii="Arial" w:hAnsi="Arial" w:cs="Arial"/>
                <w:sz w:val="18"/>
                <w:szCs w:val="18"/>
              </w:rPr>
            </w:pPr>
          </w:p>
        </w:tc>
        <w:tc>
          <w:tcPr>
            <w:tcW w:w="1511" w:type="dxa"/>
            <w:tcBorders>
              <w:top w:val="nil"/>
              <w:left w:val="nil"/>
              <w:bottom w:val="nil"/>
              <w:right w:val="nil"/>
            </w:tcBorders>
            <w:tcMar>
              <w:top w:w="0" w:type="dxa"/>
              <w:left w:w="0" w:type="dxa"/>
              <w:bottom w:w="0" w:type="dxa"/>
              <w:right w:w="0" w:type="dxa"/>
            </w:tcMar>
            <w:vAlign w:val="bottom"/>
          </w:tcPr>
          <w:p w14:paraId="68C0855F" w14:textId="77777777" w:rsidR="005732AB" w:rsidRPr="00237730" w:rsidRDefault="005732AB" w:rsidP="00AF519D">
            <w:pPr>
              <w:rPr>
                <w:rFonts w:ascii="Arial" w:hAnsi="Arial" w:cs="Arial"/>
                <w:sz w:val="18"/>
                <w:szCs w:val="18"/>
              </w:rPr>
            </w:pPr>
          </w:p>
        </w:tc>
        <w:tc>
          <w:tcPr>
            <w:tcW w:w="3874" w:type="dxa"/>
            <w:gridSpan w:val="3"/>
            <w:tcBorders>
              <w:top w:val="nil"/>
              <w:left w:val="nil"/>
              <w:bottom w:val="nil"/>
              <w:right w:val="nil"/>
            </w:tcBorders>
            <w:tcMar>
              <w:top w:w="0" w:type="dxa"/>
              <w:left w:w="53" w:type="dxa"/>
              <w:bottom w:w="0" w:type="dxa"/>
              <w:right w:w="53" w:type="dxa"/>
            </w:tcMar>
            <w:vAlign w:val="bottom"/>
          </w:tcPr>
          <w:p w14:paraId="3CC97942"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date or repricing date</w:t>
            </w:r>
          </w:p>
        </w:tc>
        <w:tc>
          <w:tcPr>
            <w:tcW w:w="1555" w:type="dxa"/>
            <w:tcBorders>
              <w:top w:val="nil"/>
              <w:left w:val="nil"/>
              <w:bottom w:val="nil"/>
              <w:right w:val="nil"/>
            </w:tcBorders>
            <w:tcMar>
              <w:top w:w="0" w:type="dxa"/>
              <w:left w:w="53" w:type="dxa"/>
              <w:bottom w:w="0" w:type="dxa"/>
              <w:right w:w="53" w:type="dxa"/>
            </w:tcMar>
            <w:vAlign w:val="bottom"/>
          </w:tcPr>
          <w:p w14:paraId="183DBA76" w14:textId="77777777" w:rsidR="005732AB" w:rsidRPr="00237730" w:rsidRDefault="005732AB" w:rsidP="00AF519D">
            <w:pPr>
              <w:ind w:right="-17"/>
              <w:jc w:val="right"/>
              <w:rPr>
                <w:rFonts w:ascii="Arial" w:hAnsi="Arial" w:cs="Arial"/>
                <w:color w:val="000000"/>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13270069" w14:textId="77777777" w:rsidR="005732AB" w:rsidRPr="00237730" w:rsidRDefault="005732AB" w:rsidP="00AF519D">
            <w:pPr>
              <w:ind w:right="-17"/>
              <w:jc w:val="right"/>
              <w:rPr>
                <w:rFonts w:ascii="Arial" w:hAnsi="Arial" w:cs="Arial"/>
                <w:color w:val="000000"/>
                <w:sz w:val="18"/>
                <w:szCs w:val="18"/>
              </w:rPr>
            </w:pPr>
          </w:p>
        </w:tc>
        <w:tc>
          <w:tcPr>
            <w:tcW w:w="2349" w:type="dxa"/>
            <w:gridSpan w:val="2"/>
            <w:tcBorders>
              <w:top w:val="nil"/>
              <w:left w:val="nil"/>
              <w:bottom w:val="single" w:sz="4" w:space="0" w:color="000000"/>
              <w:right w:val="nil"/>
            </w:tcBorders>
            <w:tcMar>
              <w:top w:w="0" w:type="dxa"/>
              <w:left w:w="53" w:type="dxa"/>
              <w:bottom w:w="0" w:type="dxa"/>
              <w:right w:w="53" w:type="dxa"/>
            </w:tcMar>
            <w:vAlign w:val="bottom"/>
          </w:tcPr>
          <w:p w14:paraId="5A4770D1"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Interest rate (%)</w:t>
            </w:r>
          </w:p>
        </w:tc>
      </w:tr>
      <w:tr w:rsidR="005732AB" w:rsidRPr="00237730" w14:paraId="2A505DCE"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3C5B31F7" w14:textId="77777777" w:rsidR="005732AB" w:rsidRPr="00237730" w:rsidRDefault="005732AB" w:rsidP="00AF519D">
            <w:pPr>
              <w:rPr>
                <w:rFonts w:ascii="Arial" w:hAnsi="Arial" w:cs="Arial"/>
                <w:sz w:val="18"/>
                <w:szCs w:val="18"/>
              </w:rPr>
            </w:pPr>
          </w:p>
        </w:tc>
        <w:tc>
          <w:tcPr>
            <w:tcW w:w="1511" w:type="dxa"/>
            <w:tcBorders>
              <w:top w:val="nil"/>
              <w:left w:val="nil"/>
              <w:bottom w:val="nil"/>
              <w:right w:val="nil"/>
            </w:tcBorders>
            <w:tcMar>
              <w:top w:w="0" w:type="dxa"/>
              <w:left w:w="0" w:type="dxa"/>
              <w:bottom w:w="0" w:type="dxa"/>
              <w:right w:w="53" w:type="dxa"/>
            </w:tcMar>
            <w:vAlign w:val="bottom"/>
          </w:tcPr>
          <w:p w14:paraId="1198A4F5" w14:textId="77777777" w:rsidR="005732AB" w:rsidRPr="00237730" w:rsidRDefault="00CC2431" w:rsidP="00AC2A9B">
            <w:pPr>
              <w:ind w:right="-53"/>
              <w:jc w:val="right"/>
              <w:rPr>
                <w:rFonts w:ascii="Arial" w:hAnsi="Arial" w:cs="Arial"/>
                <w:sz w:val="18"/>
                <w:szCs w:val="18"/>
              </w:rPr>
            </w:pPr>
            <w:r w:rsidRPr="00237730">
              <w:rPr>
                <w:rFonts w:ascii="Arial" w:eastAsia="Arial" w:hAnsi="Arial" w:cs="Arial"/>
                <w:b/>
                <w:color w:val="000000"/>
                <w:sz w:val="18"/>
                <w:szCs w:val="18"/>
              </w:rPr>
              <w:t>Floating</w:t>
            </w:r>
          </w:p>
        </w:tc>
        <w:tc>
          <w:tcPr>
            <w:tcW w:w="1436" w:type="dxa"/>
            <w:tcBorders>
              <w:top w:val="single" w:sz="4" w:space="0" w:color="000000"/>
              <w:left w:val="nil"/>
              <w:bottom w:val="nil"/>
              <w:right w:val="nil"/>
            </w:tcBorders>
            <w:tcMar>
              <w:top w:w="0" w:type="dxa"/>
              <w:left w:w="53" w:type="dxa"/>
              <w:bottom w:w="0" w:type="dxa"/>
              <w:right w:w="53" w:type="dxa"/>
            </w:tcMar>
            <w:vAlign w:val="bottom"/>
          </w:tcPr>
          <w:p w14:paraId="27FCF56A"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Less than</w:t>
            </w:r>
          </w:p>
        </w:tc>
        <w:tc>
          <w:tcPr>
            <w:tcW w:w="1167" w:type="dxa"/>
            <w:tcBorders>
              <w:top w:val="single" w:sz="4" w:space="0" w:color="000000"/>
              <w:left w:val="nil"/>
              <w:bottom w:val="nil"/>
              <w:right w:val="nil"/>
            </w:tcBorders>
            <w:tcMar>
              <w:top w:w="0" w:type="dxa"/>
              <w:left w:w="53" w:type="dxa"/>
              <w:bottom w:w="0" w:type="dxa"/>
              <w:right w:w="53" w:type="dxa"/>
            </w:tcMar>
            <w:vAlign w:val="bottom"/>
          </w:tcPr>
          <w:p w14:paraId="2E5FB601" w14:textId="77777777" w:rsidR="005732AB" w:rsidRPr="00237730" w:rsidRDefault="005732AB" w:rsidP="00AC2A9B">
            <w:pPr>
              <w:ind w:right="-17"/>
              <w:jc w:val="right"/>
              <w:rPr>
                <w:rFonts w:ascii="Arial" w:hAnsi="Arial" w:cs="Arial"/>
                <w:color w:val="000000"/>
                <w:sz w:val="18"/>
                <w:szCs w:val="18"/>
              </w:rPr>
            </w:pPr>
          </w:p>
        </w:tc>
        <w:tc>
          <w:tcPr>
            <w:tcW w:w="1271" w:type="dxa"/>
            <w:tcBorders>
              <w:top w:val="single" w:sz="4" w:space="0" w:color="000000"/>
              <w:left w:val="nil"/>
              <w:bottom w:val="nil"/>
              <w:right w:val="nil"/>
            </w:tcBorders>
            <w:tcMar>
              <w:top w:w="0" w:type="dxa"/>
              <w:left w:w="53" w:type="dxa"/>
              <w:bottom w:w="0" w:type="dxa"/>
              <w:right w:w="53" w:type="dxa"/>
            </w:tcMar>
            <w:vAlign w:val="bottom"/>
          </w:tcPr>
          <w:p w14:paraId="28D61DAE"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Over</w:t>
            </w:r>
          </w:p>
        </w:tc>
        <w:tc>
          <w:tcPr>
            <w:tcW w:w="1555" w:type="dxa"/>
            <w:tcBorders>
              <w:top w:val="nil"/>
              <w:left w:val="nil"/>
              <w:bottom w:val="nil"/>
              <w:right w:val="nil"/>
            </w:tcBorders>
            <w:tcMar>
              <w:top w:w="0" w:type="dxa"/>
              <w:left w:w="53" w:type="dxa"/>
              <w:bottom w:w="0" w:type="dxa"/>
              <w:right w:w="53" w:type="dxa"/>
            </w:tcMar>
            <w:vAlign w:val="bottom"/>
          </w:tcPr>
          <w:p w14:paraId="393D6378"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Without</w:t>
            </w:r>
          </w:p>
        </w:tc>
        <w:tc>
          <w:tcPr>
            <w:tcW w:w="1555" w:type="dxa"/>
            <w:tcBorders>
              <w:top w:val="nil"/>
              <w:left w:val="nil"/>
              <w:bottom w:val="nil"/>
              <w:right w:val="nil"/>
            </w:tcBorders>
            <w:tcMar>
              <w:top w:w="0" w:type="dxa"/>
              <w:left w:w="53" w:type="dxa"/>
              <w:bottom w:w="0" w:type="dxa"/>
              <w:right w:w="53" w:type="dxa"/>
            </w:tcMar>
            <w:vAlign w:val="bottom"/>
          </w:tcPr>
          <w:p w14:paraId="031DC279" w14:textId="77777777" w:rsidR="005732AB" w:rsidRPr="00237730" w:rsidRDefault="005732AB" w:rsidP="00AC2A9B">
            <w:pPr>
              <w:ind w:right="-17"/>
              <w:jc w:val="right"/>
              <w:rPr>
                <w:rFonts w:ascii="Arial" w:hAnsi="Arial" w:cs="Arial"/>
                <w:color w:val="000000"/>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27BA4133" w14:textId="77777777" w:rsidR="005732AB" w:rsidRPr="00237730" w:rsidRDefault="005732AB" w:rsidP="00AC2A9B">
            <w:pPr>
              <w:ind w:right="-17"/>
              <w:jc w:val="right"/>
              <w:rPr>
                <w:rFonts w:ascii="Arial" w:hAnsi="Arial" w:cs="Arial"/>
                <w:color w:val="000000"/>
                <w:sz w:val="18"/>
                <w:szCs w:val="18"/>
              </w:rPr>
            </w:pPr>
          </w:p>
        </w:tc>
        <w:tc>
          <w:tcPr>
            <w:tcW w:w="1212" w:type="dxa"/>
            <w:tcBorders>
              <w:top w:val="single" w:sz="4" w:space="0" w:color="000000"/>
              <w:left w:val="nil"/>
              <w:bottom w:val="nil"/>
              <w:right w:val="nil"/>
            </w:tcBorders>
            <w:tcMar>
              <w:top w:w="0" w:type="dxa"/>
              <w:left w:w="53" w:type="dxa"/>
              <w:bottom w:w="0" w:type="dxa"/>
              <w:right w:w="53" w:type="dxa"/>
            </w:tcMar>
            <w:vAlign w:val="bottom"/>
          </w:tcPr>
          <w:p w14:paraId="2F63FF92" w14:textId="77777777" w:rsidR="005732AB" w:rsidRPr="00237730" w:rsidRDefault="005732AB" w:rsidP="00AC2A9B">
            <w:pPr>
              <w:ind w:right="-17"/>
              <w:jc w:val="right"/>
              <w:rPr>
                <w:rFonts w:ascii="Arial" w:hAnsi="Arial" w:cs="Arial"/>
                <w:color w:val="000000"/>
                <w:sz w:val="18"/>
                <w:szCs w:val="18"/>
              </w:rPr>
            </w:pPr>
          </w:p>
        </w:tc>
      </w:tr>
      <w:tr w:rsidR="005732AB" w:rsidRPr="00237730" w14:paraId="6E1B061D"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682B728A" w14:textId="77777777" w:rsidR="005732AB" w:rsidRPr="00237730" w:rsidRDefault="005732AB" w:rsidP="00AF519D">
            <w:pPr>
              <w:rPr>
                <w:rFonts w:ascii="Arial" w:hAnsi="Arial" w:cs="Arial"/>
                <w:sz w:val="18"/>
                <w:szCs w:val="18"/>
              </w:rPr>
            </w:pPr>
          </w:p>
        </w:tc>
        <w:tc>
          <w:tcPr>
            <w:tcW w:w="1511" w:type="dxa"/>
            <w:tcBorders>
              <w:top w:val="nil"/>
              <w:left w:val="nil"/>
              <w:bottom w:val="nil"/>
              <w:right w:val="nil"/>
            </w:tcBorders>
            <w:tcMar>
              <w:top w:w="0" w:type="dxa"/>
              <w:left w:w="0" w:type="dxa"/>
              <w:bottom w:w="0" w:type="dxa"/>
              <w:right w:w="53" w:type="dxa"/>
            </w:tcMar>
            <w:vAlign w:val="bottom"/>
          </w:tcPr>
          <w:p w14:paraId="65D5F5A4" w14:textId="77777777" w:rsidR="005732AB" w:rsidRPr="00237730" w:rsidRDefault="00CC2431" w:rsidP="00AC2A9B">
            <w:pPr>
              <w:ind w:right="-53"/>
              <w:jc w:val="right"/>
              <w:rPr>
                <w:rFonts w:ascii="Arial" w:hAnsi="Arial" w:cs="Arial"/>
                <w:sz w:val="18"/>
                <w:szCs w:val="18"/>
              </w:rPr>
            </w:pPr>
            <w:r w:rsidRPr="00237730">
              <w:rPr>
                <w:rFonts w:ascii="Arial" w:eastAsia="Arial" w:hAnsi="Arial" w:cs="Arial"/>
                <w:b/>
                <w:color w:val="000000"/>
                <w:sz w:val="18"/>
                <w:szCs w:val="18"/>
              </w:rPr>
              <w:t>interest rates</w:t>
            </w:r>
          </w:p>
        </w:tc>
        <w:tc>
          <w:tcPr>
            <w:tcW w:w="1436" w:type="dxa"/>
            <w:tcBorders>
              <w:top w:val="nil"/>
              <w:left w:val="nil"/>
              <w:bottom w:val="nil"/>
              <w:right w:val="nil"/>
            </w:tcBorders>
            <w:tcMar>
              <w:top w:w="0" w:type="dxa"/>
              <w:left w:w="53" w:type="dxa"/>
              <w:bottom w:w="0" w:type="dxa"/>
              <w:right w:w="53" w:type="dxa"/>
            </w:tcMar>
            <w:vAlign w:val="bottom"/>
          </w:tcPr>
          <w:p w14:paraId="5C3D88CA"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1 year</w:t>
            </w:r>
          </w:p>
        </w:tc>
        <w:tc>
          <w:tcPr>
            <w:tcW w:w="1167" w:type="dxa"/>
            <w:tcBorders>
              <w:top w:val="nil"/>
              <w:left w:val="nil"/>
              <w:bottom w:val="nil"/>
              <w:right w:val="nil"/>
            </w:tcBorders>
            <w:tcMar>
              <w:top w:w="0" w:type="dxa"/>
              <w:left w:w="53" w:type="dxa"/>
              <w:bottom w:w="0" w:type="dxa"/>
              <w:right w:w="53" w:type="dxa"/>
            </w:tcMar>
            <w:vAlign w:val="bottom"/>
          </w:tcPr>
          <w:p w14:paraId="3FB5A305"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1 - 5 years</w:t>
            </w:r>
          </w:p>
        </w:tc>
        <w:tc>
          <w:tcPr>
            <w:tcW w:w="1271" w:type="dxa"/>
            <w:tcBorders>
              <w:top w:val="nil"/>
              <w:left w:val="nil"/>
              <w:bottom w:val="nil"/>
              <w:right w:val="nil"/>
            </w:tcBorders>
            <w:tcMar>
              <w:top w:w="0" w:type="dxa"/>
              <w:left w:w="53" w:type="dxa"/>
              <w:bottom w:w="0" w:type="dxa"/>
              <w:right w:w="53" w:type="dxa"/>
            </w:tcMar>
            <w:vAlign w:val="bottom"/>
          </w:tcPr>
          <w:p w14:paraId="363BD766"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5 years</w:t>
            </w:r>
          </w:p>
        </w:tc>
        <w:tc>
          <w:tcPr>
            <w:tcW w:w="1555" w:type="dxa"/>
            <w:tcBorders>
              <w:top w:val="nil"/>
              <w:left w:val="nil"/>
              <w:bottom w:val="nil"/>
              <w:right w:val="nil"/>
            </w:tcBorders>
            <w:tcMar>
              <w:top w:w="0" w:type="dxa"/>
              <w:left w:w="53" w:type="dxa"/>
              <w:bottom w:w="0" w:type="dxa"/>
              <w:right w:w="53" w:type="dxa"/>
            </w:tcMar>
            <w:vAlign w:val="bottom"/>
          </w:tcPr>
          <w:p w14:paraId="30C34311"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interest</w:t>
            </w:r>
          </w:p>
        </w:tc>
        <w:tc>
          <w:tcPr>
            <w:tcW w:w="1555" w:type="dxa"/>
            <w:tcBorders>
              <w:top w:val="nil"/>
              <w:left w:val="nil"/>
              <w:bottom w:val="nil"/>
              <w:right w:val="nil"/>
            </w:tcBorders>
            <w:tcMar>
              <w:top w:w="0" w:type="dxa"/>
              <w:left w:w="53" w:type="dxa"/>
              <w:bottom w:w="0" w:type="dxa"/>
              <w:right w:w="53" w:type="dxa"/>
            </w:tcMar>
            <w:vAlign w:val="bottom"/>
          </w:tcPr>
          <w:p w14:paraId="4DF0A2F0"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Total</w:t>
            </w:r>
          </w:p>
        </w:tc>
        <w:tc>
          <w:tcPr>
            <w:tcW w:w="1137" w:type="dxa"/>
            <w:tcBorders>
              <w:top w:val="nil"/>
              <w:left w:val="nil"/>
              <w:bottom w:val="nil"/>
              <w:right w:val="nil"/>
            </w:tcBorders>
            <w:tcMar>
              <w:top w:w="0" w:type="dxa"/>
              <w:left w:w="53" w:type="dxa"/>
              <w:bottom w:w="0" w:type="dxa"/>
              <w:right w:w="53" w:type="dxa"/>
            </w:tcMar>
            <w:vAlign w:val="bottom"/>
          </w:tcPr>
          <w:p w14:paraId="23A7C122"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Floating</w:t>
            </w:r>
          </w:p>
        </w:tc>
        <w:tc>
          <w:tcPr>
            <w:tcW w:w="1212" w:type="dxa"/>
            <w:tcBorders>
              <w:top w:val="nil"/>
              <w:left w:val="nil"/>
              <w:bottom w:val="nil"/>
              <w:right w:val="nil"/>
            </w:tcBorders>
            <w:tcMar>
              <w:top w:w="0" w:type="dxa"/>
              <w:left w:w="53" w:type="dxa"/>
              <w:bottom w:w="0" w:type="dxa"/>
              <w:right w:w="53" w:type="dxa"/>
            </w:tcMar>
            <w:vAlign w:val="bottom"/>
          </w:tcPr>
          <w:p w14:paraId="75A8F710"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Fixed</w:t>
            </w:r>
          </w:p>
        </w:tc>
      </w:tr>
      <w:tr w:rsidR="005732AB" w:rsidRPr="00237730" w14:paraId="243BF8FB"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1DC6768E" w14:textId="77777777" w:rsidR="005732AB" w:rsidRPr="00237730" w:rsidRDefault="005732AB" w:rsidP="00AF519D">
            <w:pPr>
              <w:rPr>
                <w:rFonts w:ascii="Arial" w:hAnsi="Arial" w:cs="Arial"/>
                <w:sz w:val="18"/>
                <w:szCs w:val="18"/>
              </w:rPr>
            </w:pPr>
          </w:p>
        </w:tc>
        <w:tc>
          <w:tcPr>
            <w:tcW w:w="1511" w:type="dxa"/>
            <w:tcBorders>
              <w:top w:val="nil"/>
              <w:left w:val="nil"/>
              <w:bottom w:val="single" w:sz="4" w:space="0" w:color="000000"/>
              <w:right w:val="nil"/>
            </w:tcBorders>
            <w:tcMar>
              <w:top w:w="0" w:type="dxa"/>
              <w:left w:w="53" w:type="dxa"/>
              <w:bottom w:w="0" w:type="dxa"/>
              <w:right w:w="53" w:type="dxa"/>
            </w:tcMar>
            <w:vAlign w:val="bottom"/>
          </w:tcPr>
          <w:p w14:paraId="61BEEE57" w14:textId="77777777" w:rsidR="005732AB" w:rsidRPr="00237730" w:rsidRDefault="00CC2431" w:rsidP="00AC2A9B">
            <w:pPr>
              <w:ind w:right="-17"/>
              <w:jc w:val="right"/>
              <w:rPr>
                <w:rFonts w:ascii="Arial" w:eastAsia="Arial" w:hAnsi="Arial" w:cs="Arial"/>
                <w:b/>
                <w:sz w:val="18"/>
                <w:szCs w:val="18"/>
              </w:rPr>
            </w:pPr>
            <w:r w:rsidRPr="00237730">
              <w:rPr>
                <w:rFonts w:ascii="Arial" w:eastAsia="Arial" w:hAnsi="Arial" w:cs="Arial"/>
                <w:b/>
                <w:sz w:val="18"/>
                <w:szCs w:val="18"/>
              </w:rPr>
              <w:t>Baht</w:t>
            </w:r>
          </w:p>
        </w:tc>
        <w:tc>
          <w:tcPr>
            <w:tcW w:w="1436" w:type="dxa"/>
            <w:tcBorders>
              <w:top w:val="nil"/>
              <w:left w:val="nil"/>
              <w:bottom w:val="single" w:sz="4" w:space="0" w:color="000000"/>
              <w:right w:val="nil"/>
            </w:tcBorders>
            <w:tcMar>
              <w:top w:w="0" w:type="dxa"/>
              <w:left w:w="53" w:type="dxa"/>
              <w:bottom w:w="0" w:type="dxa"/>
              <w:right w:w="53" w:type="dxa"/>
            </w:tcMar>
            <w:vAlign w:val="bottom"/>
          </w:tcPr>
          <w:p w14:paraId="74CA67C1"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167" w:type="dxa"/>
            <w:tcBorders>
              <w:top w:val="nil"/>
              <w:left w:val="nil"/>
              <w:bottom w:val="single" w:sz="4" w:space="0" w:color="000000"/>
              <w:right w:val="nil"/>
            </w:tcBorders>
            <w:tcMar>
              <w:top w:w="0" w:type="dxa"/>
              <w:left w:w="53" w:type="dxa"/>
              <w:bottom w:w="0" w:type="dxa"/>
              <w:right w:w="53" w:type="dxa"/>
            </w:tcMar>
            <w:vAlign w:val="bottom"/>
          </w:tcPr>
          <w:p w14:paraId="13FB4363"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271" w:type="dxa"/>
            <w:tcBorders>
              <w:top w:val="nil"/>
              <w:left w:val="nil"/>
              <w:bottom w:val="single" w:sz="4" w:space="0" w:color="000000"/>
              <w:right w:val="nil"/>
            </w:tcBorders>
            <w:tcMar>
              <w:top w:w="0" w:type="dxa"/>
              <w:left w:w="53" w:type="dxa"/>
              <w:bottom w:w="0" w:type="dxa"/>
              <w:right w:w="53" w:type="dxa"/>
            </w:tcMar>
            <w:vAlign w:val="bottom"/>
          </w:tcPr>
          <w:p w14:paraId="2954F293"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555" w:type="dxa"/>
            <w:tcBorders>
              <w:top w:val="nil"/>
              <w:left w:val="nil"/>
              <w:bottom w:val="single" w:sz="4" w:space="0" w:color="000000"/>
              <w:right w:val="nil"/>
            </w:tcBorders>
            <w:tcMar>
              <w:top w:w="0" w:type="dxa"/>
              <w:left w:w="53" w:type="dxa"/>
              <w:bottom w:w="0" w:type="dxa"/>
              <w:right w:w="53" w:type="dxa"/>
            </w:tcMar>
            <w:vAlign w:val="bottom"/>
          </w:tcPr>
          <w:p w14:paraId="3AEAC16D"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555" w:type="dxa"/>
            <w:tcBorders>
              <w:top w:val="nil"/>
              <w:left w:val="nil"/>
              <w:bottom w:val="single" w:sz="4" w:space="0" w:color="000000"/>
              <w:right w:val="nil"/>
            </w:tcBorders>
            <w:tcMar>
              <w:top w:w="0" w:type="dxa"/>
              <w:left w:w="53" w:type="dxa"/>
              <w:bottom w:w="0" w:type="dxa"/>
              <w:right w:w="53" w:type="dxa"/>
            </w:tcMar>
            <w:vAlign w:val="bottom"/>
          </w:tcPr>
          <w:p w14:paraId="5B0B4C23"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137" w:type="dxa"/>
            <w:tcBorders>
              <w:top w:val="nil"/>
              <w:left w:val="nil"/>
              <w:bottom w:val="single" w:sz="4" w:space="0" w:color="000000"/>
              <w:right w:val="nil"/>
            </w:tcBorders>
            <w:tcMar>
              <w:top w:w="0" w:type="dxa"/>
              <w:left w:w="53" w:type="dxa"/>
              <w:bottom w:w="0" w:type="dxa"/>
              <w:right w:w="53" w:type="dxa"/>
            </w:tcMar>
            <w:vAlign w:val="bottom"/>
          </w:tcPr>
          <w:p w14:paraId="5B74B6E0"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rate</w:t>
            </w:r>
          </w:p>
        </w:tc>
        <w:tc>
          <w:tcPr>
            <w:tcW w:w="1212" w:type="dxa"/>
            <w:tcBorders>
              <w:top w:val="nil"/>
              <w:left w:val="nil"/>
              <w:bottom w:val="single" w:sz="4" w:space="0" w:color="000000"/>
              <w:right w:val="nil"/>
            </w:tcBorders>
            <w:tcMar>
              <w:top w:w="0" w:type="dxa"/>
              <w:left w:w="53" w:type="dxa"/>
              <w:bottom w:w="0" w:type="dxa"/>
              <w:right w:w="53" w:type="dxa"/>
            </w:tcMar>
            <w:vAlign w:val="bottom"/>
          </w:tcPr>
          <w:p w14:paraId="27989940"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rate</w:t>
            </w:r>
          </w:p>
        </w:tc>
      </w:tr>
      <w:tr w:rsidR="005732AB" w:rsidRPr="00237730" w14:paraId="7C306799"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2BCB68A9" w14:textId="77777777" w:rsidR="005732AB" w:rsidRPr="00237730" w:rsidRDefault="005732AB" w:rsidP="00AF519D">
            <w:pPr>
              <w:rPr>
                <w:rFonts w:ascii="Arial" w:hAnsi="Arial" w:cs="Arial"/>
                <w:sz w:val="18"/>
                <w:szCs w:val="18"/>
              </w:rPr>
            </w:pPr>
          </w:p>
        </w:tc>
        <w:tc>
          <w:tcPr>
            <w:tcW w:w="1511" w:type="dxa"/>
            <w:tcBorders>
              <w:top w:val="single" w:sz="4" w:space="0" w:color="000000"/>
              <w:left w:val="nil"/>
              <w:bottom w:val="nil"/>
              <w:right w:val="nil"/>
            </w:tcBorders>
            <w:tcMar>
              <w:top w:w="0" w:type="dxa"/>
              <w:left w:w="53" w:type="dxa"/>
              <w:bottom w:w="0" w:type="dxa"/>
              <w:right w:w="53" w:type="dxa"/>
            </w:tcMar>
            <w:vAlign w:val="bottom"/>
          </w:tcPr>
          <w:p w14:paraId="357AED11" w14:textId="77777777" w:rsidR="005732AB" w:rsidRPr="00237730" w:rsidRDefault="005732AB" w:rsidP="00AC2A9B">
            <w:pPr>
              <w:ind w:right="-53"/>
              <w:jc w:val="right"/>
              <w:rPr>
                <w:rFonts w:ascii="Arial" w:eastAsia="Arial" w:hAnsi="Arial" w:cs="Arial"/>
                <w:sz w:val="18"/>
                <w:szCs w:val="18"/>
              </w:rPr>
            </w:pPr>
          </w:p>
        </w:tc>
        <w:tc>
          <w:tcPr>
            <w:tcW w:w="1436" w:type="dxa"/>
            <w:tcBorders>
              <w:top w:val="single" w:sz="4" w:space="0" w:color="000000"/>
              <w:left w:val="nil"/>
              <w:bottom w:val="nil"/>
              <w:right w:val="nil"/>
            </w:tcBorders>
            <w:tcMar>
              <w:top w:w="0" w:type="dxa"/>
              <w:left w:w="0" w:type="dxa"/>
              <w:bottom w:w="0" w:type="dxa"/>
              <w:right w:w="0" w:type="dxa"/>
            </w:tcMar>
            <w:vAlign w:val="bottom"/>
          </w:tcPr>
          <w:p w14:paraId="47E57E91" w14:textId="77777777" w:rsidR="005732AB" w:rsidRPr="00237730" w:rsidRDefault="005732AB" w:rsidP="00AC2A9B">
            <w:pPr>
              <w:jc w:val="right"/>
              <w:rPr>
                <w:rFonts w:ascii="Arial" w:hAnsi="Arial" w:cs="Arial"/>
                <w:sz w:val="18"/>
                <w:szCs w:val="18"/>
              </w:rPr>
            </w:pPr>
          </w:p>
        </w:tc>
        <w:tc>
          <w:tcPr>
            <w:tcW w:w="1167" w:type="dxa"/>
            <w:tcBorders>
              <w:top w:val="single" w:sz="4" w:space="0" w:color="000000"/>
              <w:left w:val="nil"/>
              <w:bottom w:val="nil"/>
              <w:right w:val="nil"/>
            </w:tcBorders>
            <w:tcMar>
              <w:top w:w="0" w:type="dxa"/>
              <w:left w:w="53" w:type="dxa"/>
              <w:bottom w:w="0" w:type="dxa"/>
              <w:right w:w="53" w:type="dxa"/>
            </w:tcMar>
            <w:vAlign w:val="bottom"/>
          </w:tcPr>
          <w:p w14:paraId="4A354EE7" w14:textId="77777777" w:rsidR="005732AB" w:rsidRPr="00237730" w:rsidRDefault="005732AB" w:rsidP="00AC2A9B">
            <w:pPr>
              <w:ind w:right="-17"/>
              <w:jc w:val="right"/>
              <w:rPr>
                <w:rFonts w:ascii="Arial" w:eastAsia="Arial" w:hAnsi="Arial" w:cs="Arial"/>
                <w:sz w:val="18"/>
                <w:szCs w:val="18"/>
              </w:rPr>
            </w:pPr>
          </w:p>
        </w:tc>
        <w:tc>
          <w:tcPr>
            <w:tcW w:w="1271" w:type="dxa"/>
            <w:tcBorders>
              <w:top w:val="single" w:sz="4" w:space="0" w:color="000000"/>
              <w:left w:val="nil"/>
              <w:bottom w:val="nil"/>
              <w:right w:val="nil"/>
            </w:tcBorders>
            <w:tcMar>
              <w:top w:w="0" w:type="dxa"/>
              <w:left w:w="53" w:type="dxa"/>
              <w:bottom w:w="0" w:type="dxa"/>
              <w:right w:w="53" w:type="dxa"/>
            </w:tcMar>
            <w:vAlign w:val="bottom"/>
          </w:tcPr>
          <w:p w14:paraId="7A20BFAB" w14:textId="77777777" w:rsidR="005732AB" w:rsidRPr="00237730" w:rsidRDefault="005732AB" w:rsidP="00AC2A9B">
            <w:pPr>
              <w:ind w:right="-17"/>
              <w:jc w:val="right"/>
              <w:rPr>
                <w:rFonts w:ascii="Arial" w:eastAsia="Arial" w:hAnsi="Arial" w:cs="Arial"/>
                <w:sz w:val="18"/>
                <w:szCs w:val="18"/>
              </w:rPr>
            </w:pPr>
          </w:p>
        </w:tc>
        <w:tc>
          <w:tcPr>
            <w:tcW w:w="1555" w:type="dxa"/>
            <w:tcBorders>
              <w:top w:val="single" w:sz="4" w:space="0" w:color="000000"/>
              <w:left w:val="nil"/>
              <w:bottom w:val="nil"/>
              <w:right w:val="nil"/>
            </w:tcBorders>
            <w:tcMar>
              <w:top w:w="0" w:type="dxa"/>
              <w:left w:w="53" w:type="dxa"/>
              <w:bottom w:w="0" w:type="dxa"/>
              <w:right w:w="53" w:type="dxa"/>
            </w:tcMar>
            <w:vAlign w:val="bottom"/>
          </w:tcPr>
          <w:p w14:paraId="5565F576" w14:textId="77777777" w:rsidR="005732AB" w:rsidRPr="00237730" w:rsidRDefault="005732AB" w:rsidP="00AC2A9B">
            <w:pPr>
              <w:ind w:right="-17"/>
              <w:jc w:val="right"/>
              <w:rPr>
                <w:rFonts w:ascii="Arial" w:eastAsia="Arial" w:hAnsi="Arial" w:cs="Arial"/>
                <w:sz w:val="18"/>
                <w:szCs w:val="18"/>
              </w:rPr>
            </w:pPr>
          </w:p>
        </w:tc>
        <w:tc>
          <w:tcPr>
            <w:tcW w:w="1555" w:type="dxa"/>
            <w:tcBorders>
              <w:top w:val="single" w:sz="4" w:space="0" w:color="000000"/>
              <w:left w:val="nil"/>
              <w:bottom w:val="nil"/>
              <w:right w:val="nil"/>
            </w:tcBorders>
            <w:tcMar>
              <w:top w:w="0" w:type="dxa"/>
              <w:left w:w="53" w:type="dxa"/>
              <w:bottom w:w="0" w:type="dxa"/>
              <w:right w:w="53" w:type="dxa"/>
            </w:tcMar>
            <w:vAlign w:val="bottom"/>
          </w:tcPr>
          <w:p w14:paraId="438690E6" w14:textId="77777777" w:rsidR="005732AB" w:rsidRPr="00237730" w:rsidRDefault="005732AB" w:rsidP="00AC2A9B">
            <w:pPr>
              <w:ind w:right="-17"/>
              <w:jc w:val="right"/>
              <w:rPr>
                <w:rFonts w:ascii="Arial" w:eastAsia="Arial" w:hAnsi="Arial" w:cs="Arial"/>
                <w:sz w:val="18"/>
                <w:szCs w:val="18"/>
              </w:rPr>
            </w:pPr>
          </w:p>
        </w:tc>
        <w:tc>
          <w:tcPr>
            <w:tcW w:w="1137" w:type="dxa"/>
            <w:tcBorders>
              <w:top w:val="single" w:sz="4" w:space="0" w:color="000000"/>
              <w:left w:val="nil"/>
              <w:bottom w:val="nil"/>
              <w:right w:val="nil"/>
            </w:tcBorders>
            <w:tcMar>
              <w:top w:w="0" w:type="dxa"/>
              <w:left w:w="53" w:type="dxa"/>
              <w:bottom w:w="0" w:type="dxa"/>
              <w:right w:w="53" w:type="dxa"/>
            </w:tcMar>
            <w:vAlign w:val="bottom"/>
          </w:tcPr>
          <w:p w14:paraId="1C71AA03" w14:textId="77777777" w:rsidR="005732AB" w:rsidRPr="00237730" w:rsidRDefault="005732AB" w:rsidP="00AC2A9B">
            <w:pPr>
              <w:ind w:right="-17"/>
              <w:jc w:val="right"/>
              <w:rPr>
                <w:rFonts w:ascii="Arial" w:eastAsia="Arial" w:hAnsi="Arial" w:cs="Arial"/>
                <w:sz w:val="18"/>
                <w:szCs w:val="18"/>
              </w:rPr>
            </w:pPr>
          </w:p>
        </w:tc>
        <w:tc>
          <w:tcPr>
            <w:tcW w:w="1212" w:type="dxa"/>
            <w:tcBorders>
              <w:top w:val="single" w:sz="4" w:space="0" w:color="000000"/>
              <w:left w:val="nil"/>
              <w:bottom w:val="nil"/>
              <w:right w:val="nil"/>
            </w:tcBorders>
            <w:tcMar>
              <w:top w:w="0" w:type="dxa"/>
              <w:left w:w="53" w:type="dxa"/>
              <w:bottom w:w="0" w:type="dxa"/>
              <w:right w:w="53" w:type="dxa"/>
            </w:tcMar>
            <w:vAlign w:val="bottom"/>
          </w:tcPr>
          <w:p w14:paraId="4F94027D" w14:textId="77777777" w:rsidR="005732AB" w:rsidRPr="00237730" w:rsidRDefault="005732AB" w:rsidP="00AC2A9B">
            <w:pPr>
              <w:ind w:right="-17"/>
              <w:jc w:val="right"/>
              <w:rPr>
                <w:rFonts w:ascii="Arial" w:eastAsia="Arial" w:hAnsi="Arial" w:cs="Arial"/>
                <w:sz w:val="18"/>
                <w:szCs w:val="18"/>
              </w:rPr>
            </w:pPr>
          </w:p>
        </w:tc>
      </w:tr>
      <w:tr w:rsidR="005732AB" w:rsidRPr="00237730" w14:paraId="46D48360"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680351E4" w14:textId="77777777" w:rsidR="005732AB" w:rsidRPr="00237730" w:rsidRDefault="00CC2431" w:rsidP="00AF519D">
            <w:pPr>
              <w:ind w:left="-56" w:right="-17"/>
              <w:rPr>
                <w:rFonts w:ascii="Arial" w:eastAsia="Arial" w:hAnsi="Arial" w:cs="Arial"/>
                <w:color w:val="000000"/>
                <w:sz w:val="18"/>
                <w:szCs w:val="18"/>
                <w:u w:val="single"/>
              </w:rPr>
            </w:pPr>
            <w:r w:rsidRPr="00237730">
              <w:rPr>
                <w:rFonts w:ascii="Arial" w:eastAsia="Arial" w:hAnsi="Arial" w:cs="Arial"/>
                <w:color w:val="000000"/>
                <w:sz w:val="18"/>
                <w:szCs w:val="18"/>
                <w:u w:val="single"/>
              </w:rPr>
              <w:t>Financial assets</w:t>
            </w:r>
          </w:p>
        </w:tc>
        <w:tc>
          <w:tcPr>
            <w:tcW w:w="1511" w:type="dxa"/>
            <w:tcBorders>
              <w:top w:val="nil"/>
              <w:left w:val="nil"/>
              <w:bottom w:val="nil"/>
              <w:right w:val="nil"/>
            </w:tcBorders>
            <w:tcMar>
              <w:top w:w="0" w:type="dxa"/>
              <w:left w:w="53" w:type="dxa"/>
              <w:bottom w:w="0" w:type="dxa"/>
              <w:right w:w="53" w:type="dxa"/>
            </w:tcMar>
            <w:vAlign w:val="bottom"/>
          </w:tcPr>
          <w:p w14:paraId="626974AA" w14:textId="77777777" w:rsidR="005732AB" w:rsidRPr="00237730" w:rsidRDefault="005732AB" w:rsidP="00AC2A9B">
            <w:pPr>
              <w:ind w:right="-53"/>
              <w:jc w:val="right"/>
              <w:rPr>
                <w:rFonts w:ascii="Arial" w:eastAsia="Arial" w:hAnsi="Arial" w:cs="Arial"/>
                <w:sz w:val="18"/>
                <w:szCs w:val="18"/>
              </w:rPr>
            </w:pPr>
          </w:p>
        </w:tc>
        <w:tc>
          <w:tcPr>
            <w:tcW w:w="1436" w:type="dxa"/>
            <w:tcBorders>
              <w:top w:val="nil"/>
              <w:left w:val="nil"/>
              <w:bottom w:val="nil"/>
              <w:right w:val="nil"/>
            </w:tcBorders>
            <w:tcMar>
              <w:top w:w="0" w:type="dxa"/>
              <w:left w:w="0" w:type="dxa"/>
              <w:bottom w:w="0" w:type="dxa"/>
              <w:right w:w="0" w:type="dxa"/>
            </w:tcMar>
            <w:vAlign w:val="bottom"/>
          </w:tcPr>
          <w:p w14:paraId="02AD79A0" w14:textId="77777777" w:rsidR="005732AB" w:rsidRPr="00237730" w:rsidRDefault="005732AB" w:rsidP="00AC2A9B">
            <w:pPr>
              <w:jc w:val="right"/>
              <w:rPr>
                <w:rFonts w:ascii="Arial" w:hAnsi="Arial" w:cs="Arial"/>
                <w:sz w:val="18"/>
                <w:szCs w:val="18"/>
              </w:rPr>
            </w:pPr>
          </w:p>
        </w:tc>
        <w:tc>
          <w:tcPr>
            <w:tcW w:w="1167" w:type="dxa"/>
            <w:tcBorders>
              <w:top w:val="nil"/>
              <w:left w:val="nil"/>
              <w:bottom w:val="nil"/>
              <w:right w:val="nil"/>
            </w:tcBorders>
            <w:tcMar>
              <w:top w:w="0" w:type="dxa"/>
              <w:left w:w="53" w:type="dxa"/>
              <w:bottom w:w="0" w:type="dxa"/>
              <w:right w:w="53" w:type="dxa"/>
            </w:tcMar>
            <w:vAlign w:val="bottom"/>
          </w:tcPr>
          <w:p w14:paraId="541F96C3" w14:textId="77777777" w:rsidR="005732AB" w:rsidRPr="00237730" w:rsidRDefault="005732AB" w:rsidP="00AC2A9B">
            <w:pPr>
              <w:ind w:right="-17"/>
              <w:jc w:val="right"/>
              <w:rPr>
                <w:rFonts w:ascii="Arial" w:eastAsia="Arial" w:hAnsi="Arial" w:cs="Arial"/>
                <w:sz w:val="18"/>
                <w:szCs w:val="18"/>
              </w:rPr>
            </w:pPr>
          </w:p>
        </w:tc>
        <w:tc>
          <w:tcPr>
            <w:tcW w:w="1271" w:type="dxa"/>
            <w:tcBorders>
              <w:top w:val="nil"/>
              <w:left w:val="nil"/>
              <w:bottom w:val="nil"/>
              <w:right w:val="nil"/>
            </w:tcBorders>
            <w:tcMar>
              <w:top w:w="0" w:type="dxa"/>
              <w:left w:w="53" w:type="dxa"/>
              <w:bottom w:w="0" w:type="dxa"/>
              <w:right w:w="53" w:type="dxa"/>
            </w:tcMar>
            <w:vAlign w:val="bottom"/>
          </w:tcPr>
          <w:p w14:paraId="5AE7940D" w14:textId="77777777" w:rsidR="005732AB" w:rsidRPr="00237730" w:rsidRDefault="005732AB" w:rsidP="00AC2A9B">
            <w:pPr>
              <w:ind w:right="-17"/>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0127A612" w14:textId="77777777" w:rsidR="005732AB" w:rsidRPr="00237730" w:rsidRDefault="005732AB" w:rsidP="00AC2A9B">
            <w:pPr>
              <w:ind w:right="-17"/>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691AB0DE" w14:textId="77777777" w:rsidR="005732AB" w:rsidRPr="00237730" w:rsidRDefault="005732AB" w:rsidP="00AC2A9B">
            <w:pPr>
              <w:ind w:right="-17"/>
              <w:jc w:val="right"/>
              <w:rPr>
                <w:rFonts w:ascii="Arial" w:eastAsia="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4000148F" w14:textId="77777777" w:rsidR="005732AB" w:rsidRPr="00237730" w:rsidRDefault="005732AB"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5E218412" w14:textId="77777777" w:rsidR="005732AB" w:rsidRPr="00237730" w:rsidRDefault="005732AB" w:rsidP="00AC2A9B">
            <w:pPr>
              <w:ind w:right="-17"/>
              <w:jc w:val="right"/>
              <w:rPr>
                <w:rFonts w:ascii="Arial" w:eastAsia="Arial" w:hAnsi="Arial" w:cs="Arial"/>
                <w:sz w:val="18"/>
                <w:szCs w:val="18"/>
              </w:rPr>
            </w:pPr>
          </w:p>
        </w:tc>
      </w:tr>
      <w:tr w:rsidR="005732AB" w:rsidRPr="00237730" w14:paraId="5045EE04"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61C0D5BC" w14:textId="77777777" w:rsidR="005732AB" w:rsidRPr="00237730" w:rsidRDefault="00CC2431" w:rsidP="00AF519D">
            <w:pPr>
              <w:ind w:left="-56" w:right="-17"/>
              <w:contextualSpacing/>
              <w:rPr>
                <w:rFonts w:ascii="Arial" w:eastAsia="Arial" w:hAnsi="Arial" w:cs="Arial"/>
                <w:sz w:val="18"/>
                <w:szCs w:val="18"/>
              </w:rPr>
            </w:pPr>
            <w:r w:rsidRPr="00237730">
              <w:rPr>
                <w:rFonts w:ascii="Arial" w:eastAsia="Arial" w:hAnsi="Arial" w:cs="Arial"/>
                <w:sz w:val="18"/>
                <w:szCs w:val="18"/>
              </w:rPr>
              <w:t>Cash and cash equivalents</w:t>
            </w:r>
          </w:p>
        </w:tc>
        <w:tc>
          <w:tcPr>
            <w:tcW w:w="1511" w:type="dxa"/>
            <w:tcBorders>
              <w:top w:val="nil"/>
              <w:left w:val="nil"/>
              <w:bottom w:val="nil"/>
              <w:right w:val="nil"/>
            </w:tcBorders>
            <w:tcMar>
              <w:top w:w="0" w:type="dxa"/>
              <w:left w:w="0" w:type="dxa"/>
              <w:bottom w:w="0" w:type="dxa"/>
              <w:right w:w="15" w:type="dxa"/>
            </w:tcMar>
            <w:vAlign w:val="bottom"/>
          </w:tcPr>
          <w:p w14:paraId="3DD481A9" w14:textId="0124632A" w:rsidR="005732AB" w:rsidRPr="00237730" w:rsidRDefault="00CC2431" w:rsidP="00AC2A9B">
            <w:pPr>
              <w:tabs>
                <w:tab w:val="left" w:pos="239"/>
                <w:tab w:val="left" w:pos="1447"/>
              </w:tabs>
              <w:contextualSpacing/>
              <w:jc w:val="right"/>
              <w:rPr>
                <w:rFonts w:ascii="Arial" w:hAnsi="Arial" w:cs="Arial"/>
                <w:sz w:val="18"/>
                <w:szCs w:val="18"/>
              </w:rPr>
            </w:pPr>
            <w:r w:rsidRPr="00237730">
              <w:rPr>
                <w:rFonts w:ascii="Arial" w:eastAsia="Arial" w:hAnsi="Arial" w:cs="Arial"/>
                <w:color w:val="000000"/>
                <w:sz w:val="18"/>
                <w:szCs w:val="18"/>
              </w:rPr>
              <w:t>3,629,140,836</w:t>
            </w:r>
          </w:p>
        </w:tc>
        <w:tc>
          <w:tcPr>
            <w:tcW w:w="1436" w:type="dxa"/>
            <w:tcBorders>
              <w:top w:val="nil"/>
              <w:left w:val="nil"/>
              <w:bottom w:val="nil"/>
              <w:right w:val="nil"/>
            </w:tcBorders>
            <w:tcMar>
              <w:top w:w="0" w:type="dxa"/>
              <w:left w:w="0" w:type="dxa"/>
              <w:bottom w:w="0" w:type="dxa"/>
              <w:right w:w="15" w:type="dxa"/>
            </w:tcMar>
            <w:vAlign w:val="bottom"/>
          </w:tcPr>
          <w:p w14:paraId="1C7F0D9C" w14:textId="6BFCE3E6" w:rsidR="005732AB" w:rsidRPr="00237730" w:rsidRDefault="00CC2431" w:rsidP="00AC2A9B">
            <w:pPr>
              <w:tabs>
                <w:tab w:val="left" w:pos="164"/>
                <w:tab w:val="left" w:pos="1372"/>
              </w:tabs>
              <w:contextualSpacing/>
              <w:jc w:val="right"/>
              <w:rPr>
                <w:rFonts w:ascii="Arial" w:hAnsi="Arial" w:cs="Arial"/>
                <w:sz w:val="18"/>
                <w:szCs w:val="18"/>
              </w:rPr>
            </w:pPr>
            <w:r w:rsidRPr="00237730">
              <w:rPr>
                <w:rFonts w:ascii="Arial" w:eastAsia="Arial" w:hAnsi="Arial" w:cs="Arial"/>
                <w:color w:val="000000"/>
                <w:sz w:val="18"/>
                <w:szCs w:val="18"/>
              </w:rPr>
              <w:t>1,800,000,000</w:t>
            </w:r>
          </w:p>
        </w:tc>
        <w:tc>
          <w:tcPr>
            <w:tcW w:w="1167" w:type="dxa"/>
            <w:tcBorders>
              <w:top w:val="nil"/>
              <w:left w:val="nil"/>
              <w:bottom w:val="nil"/>
              <w:right w:val="nil"/>
            </w:tcBorders>
            <w:tcMar>
              <w:top w:w="0" w:type="dxa"/>
              <w:left w:w="53" w:type="dxa"/>
              <w:bottom w:w="0" w:type="dxa"/>
              <w:right w:w="53" w:type="dxa"/>
            </w:tcMar>
            <w:vAlign w:val="bottom"/>
          </w:tcPr>
          <w:p w14:paraId="5139CBA6"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31467F10"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53" w:type="dxa"/>
              <w:bottom w:w="0" w:type="dxa"/>
              <w:right w:w="53" w:type="dxa"/>
            </w:tcMar>
            <w:vAlign w:val="bottom"/>
          </w:tcPr>
          <w:p w14:paraId="788567E5" w14:textId="5FFBC86D" w:rsidR="005732AB" w:rsidRPr="00237730" w:rsidRDefault="000D2CBA"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30EFA94A" w14:textId="5FBFDDBF" w:rsidR="005732AB" w:rsidRPr="00237730" w:rsidRDefault="00CC2431" w:rsidP="00AC2A9B">
            <w:pPr>
              <w:tabs>
                <w:tab w:val="left" w:pos="277"/>
                <w:tab w:val="left" w:pos="1492"/>
              </w:tabs>
              <w:contextualSpacing/>
              <w:jc w:val="right"/>
              <w:rPr>
                <w:rFonts w:ascii="Arial" w:hAnsi="Arial" w:cs="Arial"/>
                <w:sz w:val="18"/>
                <w:szCs w:val="18"/>
              </w:rPr>
            </w:pPr>
            <w:r w:rsidRPr="00237730">
              <w:rPr>
                <w:rFonts w:ascii="Arial" w:eastAsia="Arial" w:hAnsi="Arial" w:cs="Arial"/>
                <w:color w:val="000000"/>
                <w:sz w:val="18"/>
                <w:szCs w:val="18"/>
              </w:rPr>
              <w:t>5,429,140,836</w:t>
            </w:r>
          </w:p>
        </w:tc>
        <w:tc>
          <w:tcPr>
            <w:tcW w:w="1137" w:type="dxa"/>
            <w:tcBorders>
              <w:top w:val="nil"/>
              <w:left w:val="nil"/>
              <w:bottom w:val="nil"/>
              <w:right w:val="nil"/>
            </w:tcBorders>
            <w:tcMar>
              <w:top w:w="0" w:type="dxa"/>
              <w:left w:w="53" w:type="dxa"/>
              <w:bottom w:w="0" w:type="dxa"/>
              <w:right w:w="53" w:type="dxa"/>
            </w:tcMar>
            <w:vAlign w:val="bottom"/>
          </w:tcPr>
          <w:p w14:paraId="753E4157" w14:textId="5152A689"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 xml:space="preserve">0.05 </w:t>
            </w:r>
            <w:r w:rsidR="000D2CBA" w:rsidRPr="00237730">
              <w:rPr>
                <w:rFonts w:ascii="Arial" w:eastAsia="Arial" w:hAnsi="Arial" w:cs="Arial"/>
                <w:sz w:val="18"/>
                <w:szCs w:val="18"/>
              </w:rPr>
              <w:t>-</w:t>
            </w:r>
            <w:r w:rsidRPr="00237730">
              <w:rPr>
                <w:rFonts w:ascii="Arial" w:eastAsia="Arial" w:hAnsi="Arial" w:cs="Arial"/>
                <w:sz w:val="18"/>
                <w:szCs w:val="18"/>
              </w:rPr>
              <w:t xml:space="preserve"> 1.10</w:t>
            </w:r>
          </w:p>
        </w:tc>
        <w:tc>
          <w:tcPr>
            <w:tcW w:w="1212" w:type="dxa"/>
            <w:tcBorders>
              <w:top w:val="nil"/>
              <w:left w:val="nil"/>
              <w:bottom w:val="nil"/>
              <w:right w:val="nil"/>
            </w:tcBorders>
            <w:tcMar>
              <w:top w:w="0" w:type="dxa"/>
              <w:left w:w="0" w:type="dxa"/>
              <w:bottom w:w="0" w:type="dxa"/>
              <w:right w:w="53" w:type="dxa"/>
            </w:tcMar>
            <w:vAlign w:val="bottom"/>
          </w:tcPr>
          <w:p w14:paraId="705D8F0E" w14:textId="77777777" w:rsidR="005732AB" w:rsidRPr="00237730" w:rsidRDefault="00CC2431" w:rsidP="00AC2A9B">
            <w:pPr>
              <w:contextualSpacing/>
              <w:jc w:val="right"/>
              <w:rPr>
                <w:rFonts w:ascii="Arial" w:hAnsi="Arial" w:cs="Arial"/>
                <w:sz w:val="18"/>
                <w:szCs w:val="18"/>
              </w:rPr>
            </w:pPr>
            <w:r w:rsidRPr="00237730">
              <w:rPr>
                <w:rFonts w:ascii="Arial" w:eastAsia="Arial" w:hAnsi="Arial" w:cs="Arial"/>
                <w:color w:val="000000"/>
                <w:sz w:val="18"/>
                <w:szCs w:val="18"/>
              </w:rPr>
              <w:t>1.08</w:t>
            </w:r>
          </w:p>
        </w:tc>
      </w:tr>
      <w:tr w:rsidR="005732AB" w:rsidRPr="00237730" w14:paraId="3FCBE92F"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25C8F8E1"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 xml:space="preserve">Receivables from Clearing House and </w:t>
            </w:r>
          </w:p>
        </w:tc>
        <w:tc>
          <w:tcPr>
            <w:tcW w:w="1511" w:type="dxa"/>
            <w:tcBorders>
              <w:top w:val="nil"/>
              <w:left w:val="nil"/>
              <w:bottom w:val="nil"/>
              <w:right w:val="nil"/>
            </w:tcBorders>
            <w:tcMar>
              <w:top w:w="0" w:type="dxa"/>
              <w:left w:w="53" w:type="dxa"/>
              <w:bottom w:w="0" w:type="dxa"/>
              <w:right w:w="53" w:type="dxa"/>
            </w:tcMar>
            <w:vAlign w:val="bottom"/>
          </w:tcPr>
          <w:p w14:paraId="2A009905" w14:textId="77777777" w:rsidR="005732AB" w:rsidRPr="00237730" w:rsidRDefault="005732AB" w:rsidP="00AC2A9B">
            <w:pPr>
              <w:ind w:right="-17"/>
              <w:contextualSpacing/>
              <w:jc w:val="right"/>
              <w:rPr>
                <w:rFonts w:ascii="Arial" w:eastAsia="Arial" w:hAnsi="Arial" w:cs="Arial"/>
                <w:sz w:val="18"/>
                <w:szCs w:val="18"/>
              </w:rPr>
            </w:pPr>
          </w:p>
        </w:tc>
        <w:tc>
          <w:tcPr>
            <w:tcW w:w="1436" w:type="dxa"/>
            <w:tcBorders>
              <w:top w:val="nil"/>
              <w:left w:val="nil"/>
              <w:bottom w:val="nil"/>
              <w:right w:val="nil"/>
            </w:tcBorders>
            <w:tcMar>
              <w:top w:w="0" w:type="dxa"/>
              <w:left w:w="53" w:type="dxa"/>
              <w:bottom w:w="0" w:type="dxa"/>
              <w:right w:w="53" w:type="dxa"/>
            </w:tcMar>
            <w:vAlign w:val="bottom"/>
          </w:tcPr>
          <w:p w14:paraId="73FB2104" w14:textId="77777777" w:rsidR="005732AB" w:rsidRPr="00237730" w:rsidRDefault="005732AB" w:rsidP="00AC2A9B">
            <w:pPr>
              <w:ind w:right="-17"/>
              <w:contextualSpacing/>
              <w:jc w:val="right"/>
              <w:rPr>
                <w:rFonts w:ascii="Arial" w:eastAsia="Arial" w:hAnsi="Arial" w:cs="Arial"/>
                <w:sz w:val="18"/>
                <w:szCs w:val="18"/>
              </w:rPr>
            </w:pPr>
          </w:p>
        </w:tc>
        <w:tc>
          <w:tcPr>
            <w:tcW w:w="1167" w:type="dxa"/>
            <w:tcBorders>
              <w:top w:val="nil"/>
              <w:left w:val="nil"/>
              <w:bottom w:val="nil"/>
              <w:right w:val="nil"/>
            </w:tcBorders>
            <w:tcMar>
              <w:top w:w="0" w:type="dxa"/>
              <w:left w:w="0" w:type="dxa"/>
              <w:bottom w:w="0" w:type="dxa"/>
              <w:right w:w="53" w:type="dxa"/>
            </w:tcMar>
            <w:vAlign w:val="bottom"/>
          </w:tcPr>
          <w:p w14:paraId="042E8C3F" w14:textId="77777777" w:rsidR="005732AB" w:rsidRPr="00237730" w:rsidRDefault="005732AB" w:rsidP="00AC2A9B">
            <w:pPr>
              <w:ind w:right="-17"/>
              <w:contextualSpacing/>
              <w:jc w:val="right"/>
              <w:rPr>
                <w:rFonts w:ascii="Arial" w:hAnsi="Arial" w:cs="Arial"/>
                <w:sz w:val="18"/>
                <w:szCs w:val="18"/>
              </w:rPr>
            </w:pPr>
          </w:p>
        </w:tc>
        <w:tc>
          <w:tcPr>
            <w:tcW w:w="1271" w:type="dxa"/>
            <w:tcBorders>
              <w:top w:val="nil"/>
              <w:left w:val="nil"/>
              <w:bottom w:val="nil"/>
              <w:right w:val="nil"/>
            </w:tcBorders>
            <w:tcMar>
              <w:top w:w="0" w:type="dxa"/>
              <w:left w:w="0" w:type="dxa"/>
              <w:bottom w:w="0" w:type="dxa"/>
              <w:right w:w="53" w:type="dxa"/>
            </w:tcMar>
            <w:vAlign w:val="bottom"/>
          </w:tcPr>
          <w:p w14:paraId="08C6EEAF" w14:textId="77777777" w:rsidR="005732AB" w:rsidRPr="00237730" w:rsidRDefault="005732AB" w:rsidP="00AC2A9B">
            <w:pPr>
              <w:ind w:right="-17"/>
              <w:contextualSpacing/>
              <w:jc w:val="right"/>
              <w:rPr>
                <w:rFonts w:ascii="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52BF5FFA" w14:textId="77777777" w:rsidR="005732AB" w:rsidRPr="00237730" w:rsidRDefault="005732AB" w:rsidP="00AC2A9B">
            <w:pPr>
              <w:ind w:right="-17"/>
              <w:contextualSpacing/>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12D1E0B3" w14:textId="77777777" w:rsidR="005732AB" w:rsidRPr="00237730" w:rsidRDefault="005732AB" w:rsidP="00AC2A9B">
            <w:pPr>
              <w:contextualSpacing/>
              <w:jc w:val="right"/>
              <w:rPr>
                <w:rFonts w:ascii="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18A5F591" w14:textId="77777777" w:rsidR="005732AB" w:rsidRPr="00237730" w:rsidRDefault="005732AB" w:rsidP="00AC2A9B">
            <w:pPr>
              <w:ind w:right="-17"/>
              <w:contextualSpacing/>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31CA7A8B" w14:textId="77777777" w:rsidR="005732AB" w:rsidRPr="00237730" w:rsidRDefault="005732AB" w:rsidP="00AC2A9B">
            <w:pPr>
              <w:ind w:right="-17"/>
              <w:contextualSpacing/>
              <w:jc w:val="right"/>
              <w:rPr>
                <w:rFonts w:ascii="Arial" w:eastAsia="Arial" w:hAnsi="Arial" w:cs="Arial"/>
                <w:sz w:val="18"/>
                <w:szCs w:val="18"/>
              </w:rPr>
            </w:pPr>
          </w:p>
        </w:tc>
      </w:tr>
      <w:tr w:rsidR="005732AB" w:rsidRPr="00237730" w14:paraId="07B6A137"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0CBD7CE1" w14:textId="77777777" w:rsidR="005732AB" w:rsidRPr="00237730" w:rsidRDefault="00CC2431" w:rsidP="00AF519D">
            <w:pPr>
              <w:ind w:left="55"/>
              <w:contextualSpacing/>
              <w:rPr>
                <w:rFonts w:ascii="Arial" w:hAnsi="Arial" w:cs="Arial"/>
                <w:sz w:val="18"/>
                <w:szCs w:val="18"/>
              </w:rPr>
            </w:pPr>
            <w:r w:rsidRPr="00237730">
              <w:rPr>
                <w:rFonts w:ascii="Arial" w:eastAsia="Arial" w:hAnsi="Arial" w:cs="Arial"/>
                <w:color w:val="000000"/>
                <w:sz w:val="18"/>
                <w:szCs w:val="18"/>
              </w:rPr>
              <w:t>broker - dealers</w:t>
            </w:r>
          </w:p>
        </w:tc>
        <w:tc>
          <w:tcPr>
            <w:tcW w:w="1511" w:type="dxa"/>
            <w:tcBorders>
              <w:top w:val="nil"/>
              <w:left w:val="nil"/>
              <w:bottom w:val="nil"/>
              <w:right w:val="nil"/>
            </w:tcBorders>
            <w:tcMar>
              <w:top w:w="0" w:type="dxa"/>
              <w:left w:w="0" w:type="dxa"/>
              <w:bottom w:w="0" w:type="dxa"/>
              <w:right w:w="15" w:type="dxa"/>
            </w:tcMar>
            <w:vAlign w:val="bottom"/>
          </w:tcPr>
          <w:p w14:paraId="5C6C7E2E" w14:textId="5CD50419" w:rsidR="005732AB" w:rsidRPr="00237730" w:rsidRDefault="00CC2431" w:rsidP="00AC2A9B">
            <w:pPr>
              <w:tabs>
                <w:tab w:val="left" w:pos="489"/>
                <w:tab w:val="left" w:pos="1447"/>
              </w:tabs>
              <w:contextualSpacing/>
              <w:jc w:val="right"/>
              <w:rPr>
                <w:rFonts w:ascii="Arial" w:hAnsi="Arial" w:cs="Arial"/>
                <w:sz w:val="18"/>
                <w:szCs w:val="18"/>
              </w:rPr>
            </w:pPr>
            <w:r w:rsidRPr="00237730">
              <w:rPr>
                <w:rFonts w:ascii="Arial" w:eastAsia="Arial" w:hAnsi="Arial" w:cs="Arial"/>
                <w:color w:val="000000"/>
                <w:sz w:val="18"/>
                <w:szCs w:val="18"/>
              </w:rPr>
              <w:t>18,770,417</w:t>
            </w:r>
          </w:p>
        </w:tc>
        <w:tc>
          <w:tcPr>
            <w:tcW w:w="1436" w:type="dxa"/>
            <w:tcBorders>
              <w:top w:val="nil"/>
              <w:left w:val="nil"/>
              <w:bottom w:val="nil"/>
              <w:right w:val="nil"/>
            </w:tcBorders>
            <w:tcMar>
              <w:top w:w="0" w:type="dxa"/>
              <w:left w:w="53" w:type="dxa"/>
              <w:bottom w:w="0" w:type="dxa"/>
              <w:right w:w="53" w:type="dxa"/>
            </w:tcMar>
            <w:vAlign w:val="bottom"/>
          </w:tcPr>
          <w:p w14:paraId="49319EA0"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0F9F39E4"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6A7CAA88"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53" w:type="dxa"/>
              <w:bottom w:w="0" w:type="dxa"/>
              <w:right w:w="53" w:type="dxa"/>
            </w:tcMar>
            <w:vAlign w:val="bottom"/>
          </w:tcPr>
          <w:p w14:paraId="4BA700EB" w14:textId="5944D8EF" w:rsidR="005732AB" w:rsidRPr="00237730" w:rsidRDefault="000D2CBA"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60DB0538" w14:textId="730B0A85" w:rsidR="005732AB" w:rsidRPr="00237730" w:rsidRDefault="00CC2431" w:rsidP="00AC2A9B">
            <w:pPr>
              <w:tabs>
                <w:tab w:val="left" w:pos="527"/>
                <w:tab w:val="left" w:pos="1492"/>
              </w:tabs>
              <w:contextualSpacing/>
              <w:jc w:val="right"/>
              <w:rPr>
                <w:rFonts w:ascii="Arial" w:hAnsi="Arial" w:cs="Arial"/>
                <w:sz w:val="18"/>
                <w:szCs w:val="18"/>
              </w:rPr>
            </w:pPr>
            <w:r w:rsidRPr="00237730">
              <w:rPr>
                <w:rFonts w:ascii="Arial" w:eastAsia="Arial" w:hAnsi="Arial" w:cs="Arial"/>
                <w:color w:val="000000"/>
                <w:sz w:val="18"/>
                <w:szCs w:val="18"/>
              </w:rPr>
              <w:t>18,770,417</w:t>
            </w:r>
          </w:p>
        </w:tc>
        <w:tc>
          <w:tcPr>
            <w:tcW w:w="1137" w:type="dxa"/>
            <w:tcBorders>
              <w:top w:val="nil"/>
              <w:left w:val="nil"/>
              <w:bottom w:val="nil"/>
              <w:right w:val="nil"/>
            </w:tcBorders>
            <w:tcMar>
              <w:top w:w="0" w:type="dxa"/>
              <w:left w:w="0" w:type="dxa"/>
              <w:bottom w:w="0" w:type="dxa"/>
              <w:right w:w="53" w:type="dxa"/>
            </w:tcMar>
            <w:vAlign w:val="bottom"/>
          </w:tcPr>
          <w:p w14:paraId="4D642AFB" w14:textId="77777777" w:rsidR="005732AB" w:rsidRPr="00237730" w:rsidRDefault="00CC2431" w:rsidP="00AC2A9B">
            <w:pPr>
              <w:contextualSpacing/>
              <w:jc w:val="right"/>
              <w:rPr>
                <w:rFonts w:ascii="Arial" w:hAnsi="Arial" w:cs="Arial"/>
                <w:sz w:val="18"/>
                <w:szCs w:val="18"/>
              </w:rPr>
            </w:pPr>
            <w:r w:rsidRPr="00237730">
              <w:rPr>
                <w:rFonts w:ascii="Arial" w:eastAsia="Arial" w:hAnsi="Arial" w:cs="Arial"/>
                <w:color w:val="000000"/>
                <w:sz w:val="18"/>
                <w:szCs w:val="18"/>
              </w:rPr>
              <w:t>1.50</w:t>
            </w:r>
          </w:p>
        </w:tc>
        <w:tc>
          <w:tcPr>
            <w:tcW w:w="1212" w:type="dxa"/>
            <w:tcBorders>
              <w:top w:val="nil"/>
              <w:left w:val="nil"/>
              <w:bottom w:val="nil"/>
              <w:right w:val="nil"/>
            </w:tcBorders>
            <w:tcMar>
              <w:top w:w="0" w:type="dxa"/>
              <w:left w:w="53" w:type="dxa"/>
              <w:bottom w:w="0" w:type="dxa"/>
              <w:right w:w="53" w:type="dxa"/>
            </w:tcMar>
            <w:vAlign w:val="bottom"/>
          </w:tcPr>
          <w:p w14:paraId="16D1BFC5"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779F5A2D"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04537AC0"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 xml:space="preserve">Securities and derivatives </w:t>
            </w:r>
          </w:p>
        </w:tc>
        <w:tc>
          <w:tcPr>
            <w:tcW w:w="1511" w:type="dxa"/>
            <w:tcBorders>
              <w:top w:val="nil"/>
              <w:left w:val="nil"/>
              <w:bottom w:val="nil"/>
              <w:right w:val="nil"/>
            </w:tcBorders>
            <w:tcMar>
              <w:top w:w="0" w:type="dxa"/>
              <w:left w:w="53" w:type="dxa"/>
              <w:bottom w:w="0" w:type="dxa"/>
              <w:right w:w="53" w:type="dxa"/>
            </w:tcMar>
            <w:vAlign w:val="bottom"/>
          </w:tcPr>
          <w:p w14:paraId="1198BAF8" w14:textId="77777777" w:rsidR="005732AB" w:rsidRPr="00237730" w:rsidRDefault="005732AB" w:rsidP="00AC2A9B">
            <w:pPr>
              <w:ind w:right="-17"/>
              <w:contextualSpacing/>
              <w:jc w:val="right"/>
              <w:rPr>
                <w:rFonts w:ascii="Arial" w:eastAsia="Arial" w:hAnsi="Arial" w:cs="Arial"/>
                <w:sz w:val="18"/>
                <w:szCs w:val="18"/>
              </w:rPr>
            </w:pPr>
          </w:p>
        </w:tc>
        <w:tc>
          <w:tcPr>
            <w:tcW w:w="1436" w:type="dxa"/>
            <w:tcBorders>
              <w:top w:val="nil"/>
              <w:left w:val="nil"/>
              <w:bottom w:val="nil"/>
              <w:right w:val="nil"/>
            </w:tcBorders>
            <w:tcMar>
              <w:top w:w="0" w:type="dxa"/>
              <w:left w:w="53" w:type="dxa"/>
              <w:bottom w:w="0" w:type="dxa"/>
              <w:right w:w="53" w:type="dxa"/>
            </w:tcMar>
            <w:vAlign w:val="bottom"/>
          </w:tcPr>
          <w:p w14:paraId="2B497DCF" w14:textId="77777777" w:rsidR="005732AB" w:rsidRPr="00237730" w:rsidRDefault="005732AB" w:rsidP="00AC2A9B">
            <w:pPr>
              <w:ind w:right="-17"/>
              <w:contextualSpacing/>
              <w:jc w:val="right"/>
              <w:rPr>
                <w:rFonts w:ascii="Arial" w:eastAsia="Arial" w:hAnsi="Arial" w:cs="Arial"/>
                <w:sz w:val="18"/>
                <w:szCs w:val="18"/>
              </w:rPr>
            </w:pPr>
          </w:p>
        </w:tc>
        <w:tc>
          <w:tcPr>
            <w:tcW w:w="1167" w:type="dxa"/>
            <w:tcBorders>
              <w:top w:val="nil"/>
              <w:left w:val="nil"/>
              <w:bottom w:val="nil"/>
              <w:right w:val="nil"/>
            </w:tcBorders>
            <w:tcMar>
              <w:top w:w="0" w:type="dxa"/>
              <w:left w:w="0" w:type="dxa"/>
              <w:bottom w:w="0" w:type="dxa"/>
              <w:right w:w="53" w:type="dxa"/>
            </w:tcMar>
            <w:vAlign w:val="bottom"/>
          </w:tcPr>
          <w:p w14:paraId="3D6C2D24" w14:textId="77777777" w:rsidR="005732AB" w:rsidRPr="00237730" w:rsidRDefault="005732AB" w:rsidP="00AC2A9B">
            <w:pPr>
              <w:ind w:right="-17"/>
              <w:contextualSpacing/>
              <w:jc w:val="right"/>
              <w:rPr>
                <w:rFonts w:ascii="Arial" w:hAnsi="Arial" w:cs="Arial"/>
                <w:sz w:val="18"/>
                <w:szCs w:val="18"/>
              </w:rPr>
            </w:pPr>
          </w:p>
        </w:tc>
        <w:tc>
          <w:tcPr>
            <w:tcW w:w="1271" w:type="dxa"/>
            <w:tcBorders>
              <w:top w:val="nil"/>
              <w:left w:val="nil"/>
              <w:bottom w:val="nil"/>
              <w:right w:val="nil"/>
            </w:tcBorders>
            <w:tcMar>
              <w:top w:w="0" w:type="dxa"/>
              <w:left w:w="0" w:type="dxa"/>
              <w:bottom w:w="0" w:type="dxa"/>
              <w:right w:w="53" w:type="dxa"/>
            </w:tcMar>
            <w:vAlign w:val="bottom"/>
          </w:tcPr>
          <w:p w14:paraId="7A0C87BB" w14:textId="77777777" w:rsidR="005732AB" w:rsidRPr="00237730" w:rsidRDefault="005732AB" w:rsidP="00AC2A9B">
            <w:pPr>
              <w:ind w:right="-17"/>
              <w:contextualSpacing/>
              <w:jc w:val="right"/>
              <w:rPr>
                <w:rFonts w:ascii="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4DBFFFFA" w14:textId="77777777" w:rsidR="005732AB" w:rsidRPr="00237730" w:rsidRDefault="005732AB" w:rsidP="00AC2A9B">
            <w:pPr>
              <w:ind w:right="-17"/>
              <w:contextualSpacing/>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59CBFB27" w14:textId="77777777" w:rsidR="005732AB" w:rsidRPr="00237730" w:rsidRDefault="005732AB" w:rsidP="00AC2A9B">
            <w:pPr>
              <w:contextualSpacing/>
              <w:jc w:val="right"/>
              <w:rPr>
                <w:rFonts w:ascii="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016EDF23" w14:textId="77777777" w:rsidR="005732AB" w:rsidRPr="00237730" w:rsidRDefault="005732AB" w:rsidP="00AC2A9B">
            <w:pPr>
              <w:ind w:right="-17"/>
              <w:contextualSpacing/>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1572FEA2" w14:textId="77777777" w:rsidR="005732AB" w:rsidRPr="00237730" w:rsidRDefault="005732AB" w:rsidP="00AC2A9B">
            <w:pPr>
              <w:ind w:right="-17"/>
              <w:contextualSpacing/>
              <w:jc w:val="right"/>
              <w:rPr>
                <w:rFonts w:ascii="Arial" w:eastAsia="Arial" w:hAnsi="Arial" w:cs="Arial"/>
                <w:sz w:val="18"/>
                <w:szCs w:val="18"/>
              </w:rPr>
            </w:pPr>
          </w:p>
        </w:tc>
      </w:tr>
      <w:tr w:rsidR="005732AB" w:rsidRPr="00237730" w14:paraId="7F808A2C"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37536713"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 xml:space="preserve">   business receivables</w:t>
            </w:r>
          </w:p>
        </w:tc>
        <w:tc>
          <w:tcPr>
            <w:tcW w:w="1511" w:type="dxa"/>
            <w:tcBorders>
              <w:top w:val="nil"/>
              <w:left w:val="nil"/>
              <w:bottom w:val="nil"/>
              <w:right w:val="nil"/>
            </w:tcBorders>
            <w:tcMar>
              <w:top w:w="0" w:type="dxa"/>
              <w:left w:w="53" w:type="dxa"/>
              <w:bottom w:w="0" w:type="dxa"/>
              <w:right w:w="53" w:type="dxa"/>
            </w:tcMar>
            <w:vAlign w:val="bottom"/>
          </w:tcPr>
          <w:p w14:paraId="15A6035F"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1CDC0138"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3F27938A"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6C53F8EF"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6C81E6ED" w14:textId="099F8F8C" w:rsidR="005732AB" w:rsidRPr="00237730" w:rsidRDefault="00CC2431" w:rsidP="00AC2A9B">
            <w:pPr>
              <w:tabs>
                <w:tab w:val="left" w:pos="427"/>
                <w:tab w:val="left" w:pos="1492"/>
              </w:tabs>
              <w:contextualSpacing/>
              <w:jc w:val="right"/>
              <w:rPr>
                <w:rFonts w:ascii="Arial" w:hAnsi="Arial" w:cs="Arial"/>
                <w:sz w:val="18"/>
                <w:szCs w:val="18"/>
              </w:rPr>
            </w:pPr>
            <w:r w:rsidRPr="00237730">
              <w:rPr>
                <w:rFonts w:ascii="Arial" w:eastAsia="Arial" w:hAnsi="Arial" w:cs="Arial"/>
                <w:color w:val="000000"/>
                <w:sz w:val="18"/>
                <w:szCs w:val="18"/>
              </w:rPr>
              <w:t>434,372,697</w:t>
            </w:r>
          </w:p>
        </w:tc>
        <w:tc>
          <w:tcPr>
            <w:tcW w:w="1555" w:type="dxa"/>
            <w:tcBorders>
              <w:top w:val="nil"/>
              <w:left w:val="nil"/>
              <w:bottom w:val="nil"/>
              <w:right w:val="nil"/>
            </w:tcBorders>
            <w:tcMar>
              <w:top w:w="0" w:type="dxa"/>
              <w:left w:w="0" w:type="dxa"/>
              <w:bottom w:w="0" w:type="dxa"/>
              <w:right w:w="15" w:type="dxa"/>
            </w:tcMar>
            <w:vAlign w:val="bottom"/>
          </w:tcPr>
          <w:p w14:paraId="4E8506E9" w14:textId="4952B1D2" w:rsidR="005732AB" w:rsidRPr="00237730" w:rsidRDefault="00CC2431" w:rsidP="00AC2A9B">
            <w:pPr>
              <w:tabs>
                <w:tab w:val="left" w:pos="427"/>
                <w:tab w:val="left" w:pos="1492"/>
              </w:tabs>
              <w:contextualSpacing/>
              <w:jc w:val="right"/>
              <w:rPr>
                <w:rFonts w:ascii="Arial" w:hAnsi="Arial" w:cs="Arial"/>
                <w:sz w:val="18"/>
                <w:szCs w:val="18"/>
              </w:rPr>
            </w:pPr>
            <w:r w:rsidRPr="00237730">
              <w:rPr>
                <w:rFonts w:ascii="Arial" w:eastAsia="Arial" w:hAnsi="Arial" w:cs="Arial"/>
                <w:color w:val="000000"/>
                <w:sz w:val="18"/>
                <w:szCs w:val="18"/>
              </w:rPr>
              <w:t>434,372,697</w:t>
            </w:r>
          </w:p>
        </w:tc>
        <w:tc>
          <w:tcPr>
            <w:tcW w:w="1137" w:type="dxa"/>
            <w:tcBorders>
              <w:top w:val="nil"/>
              <w:left w:val="nil"/>
              <w:bottom w:val="nil"/>
              <w:right w:val="nil"/>
            </w:tcBorders>
            <w:tcMar>
              <w:top w:w="0" w:type="dxa"/>
              <w:left w:w="53" w:type="dxa"/>
              <w:bottom w:w="0" w:type="dxa"/>
              <w:right w:w="53" w:type="dxa"/>
            </w:tcMar>
            <w:vAlign w:val="bottom"/>
          </w:tcPr>
          <w:p w14:paraId="6066F960"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6979C4D2"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367F3F56"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0141AAAE"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Accounts receivable - related parties</w:t>
            </w:r>
          </w:p>
        </w:tc>
        <w:tc>
          <w:tcPr>
            <w:tcW w:w="1511" w:type="dxa"/>
            <w:tcBorders>
              <w:top w:val="nil"/>
              <w:left w:val="nil"/>
              <w:bottom w:val="nil"/>
              <w:right w:val="nil"/>
            </w:tcBorders>
            <w:tcMar>
              <w:top w:w="0" w:type="dxa"/>
              <w:left w:w="53" w:type="dxa"/>
              <w:bottom w:w="0" w:type="dxa"/>
              <w:right w:w="53" w:type="dxa"/>
            </w:tcMar>
            <w:vAlign w:val="bottom"/>
          </w:tcPr>
          <w:p w14:paraId="4F3D8FE1"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07C58D33"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40C69007"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1C9046B8"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65F5C314" w14:textId="047C9577" w:rsidR="005732AB" w:rsidRPr="00237730" w:rsidRDefault="00CC2431" w:rsidP="00AC2A9B">
            <w:pPr>
              <w:tabs>
                <w:tab w:val="left" w:pos="527"/>
                <w:tab w:val="left" w:pos="1492"/>
              </w:tabs>
              <w:contextualSpacing/>
              <w:jc w:val="right"/>
              <w:rPr>
                <w:rFonts w:ascii="Arial" w:hAnsi="Arial" w:cs="Arial"/>
                <w:sz w:val="18"/>
                <w:szCs w:val="18"/>
              </w:rPr>
            </w:pPr>
            <w:r w:rsidRPr="00237730">
              <w:rPr>
                <w:rFonts w:ascii="Arial" w:eastAsia="Arial" w:hAnsi="Arial" w:cs="Arial"/>
                <w:color w:val="000000"/>
                <w:sz w:val="18"/>
                <w:szCs w:val="18"/>
              </w:rPr>
              <w:t>42,388,387</w:t>
            </w:r>
          </w:p>
        </w:tc>
        <w:tc>
          <w:tcPr>
            <w:tcW w:w="1555" w:type="dxa"/>
            <w:tcBorders>
              <w:top w:val="nil"/>
              <w:left w:val="nil"/>
              <w:bottom w:val="nil"/>
              <w:right w:val="nil"/>
            </w:tcBorders>
            <w:tcMar>
              <w:top w:w="0" w:type="dxa"/>
              <w:left w:w="0" w:type="dxa"/>
              <w:bottom w:w="0" w:type="dxa"/>
              <w:right w:w="15" w:type="dxa"/>
            </w:tcMar>
            <w:vAlign w:val="bottom"/>
          </w:tcPr>
          <w:p w14:paraId="2049C5FC" w14:textId="3A7EB758" w:rsidR="005732AB" w:rsidRPr="00237730" w:rsidRDefault="00CC2431" w:rsidP="00AC2A9B">
            <w:pPr>
              <w:tabs>
                <w:tab w:val="left" w:pos="527"/>
                <w:tab w:val="left" w:pos="1492"/>
              </w:tabs>
              <w:contextualSpacing/>
              <w:jc w:val="right"/>
              <w:rPr>
                <w:rFonts w:ascii="Arial" w:hAnsi="Arial" w:cs="Arial"/>
                <w:sz w:val="18"/>
                <w:szCs w:val="18"/>
              </w:rPr>
            </w:pPr>
            <w:r w:rsidRPr="00237730">
              <w:rPr>
                <w:rFonts w:ascii="Arial" w:eastAsia="Arial" w:hAnsi="Arial" w:cs="Arial"/>
                <w:color w:val="000000"/>
                <w:sz w:val="18"/>
                <w:szCs w:val="18"/>
              </w:rPr>
              <w:t>42,388,387</w:t>
            </w:r>
          </w:p>
        </w:tc>
        <w:tc>
          <w:tcPr>
            <w:tcW w:w="1137" w:type="dxa"/>
            <w:tcBorders>
              <w:top w:val="nil"/>
              <w:left w:val="nil"/>
              <w:bottom w:val="nil"/>
              <w:right w:val="nil"/>
            </w:tcBorders>
            <w:tcMar>
              <w:top w:w="0" w:type="dxa"/>
              <w:left w:w="53" w:type="dxa"/>
              <w:bottom w:w="0" w:type="dxa"/>
              <w:right w:w="53" w:type="dxa"/>
            </w:tcMar>
            <w:vAlign w:val="bottom"/>
          </w:tcPr>
          <w:p w14:paraId="493D27B8"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4A298925"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72AC36EA"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4AAD997D"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Accounts receivable from investment</w:t>
            </w:r>
          </w:p>
        </w:tc>
        <w:tc>
          <w:tcPr>
            <w:tcW w:w="1511" w:type="dxa"/>
            <w:tcBorders>
              <w:top w:val="nil"/>
              <w:left w:val="nil"/>
              <w:bottom w:val="nil"/>
              <w:right w:val="nil"/>
            </w:tcBorders>
            <w:tcMar>
              <w:top w:w="0" w:type="dxa"/>
              <w:left w:w="53" w:type="dxa"/>
              <w:bottom w:w="0" w:type="dxa"/>
              <w:right w:w="53" w:type="dxa"/>
            </w:tcMar>
            <w:vAlign w:val="bottom"/>
          </w:tcPr>
          <w:p w14:paraId="00E622B0" w14:textId="77777777" w:rsidR="005732AB" w:rsidRPr="00237730" w:rsidRDefault="005732AB" w:rsidP="00AC2A9B">
            <w:pPr>
              <w:ind w:right="-17"/>
              <w:contextualSpacing/>
              <w:jc w:val="right"/>
              <w:rPr>
                <w:rFonts w:ascii="Arial" w:eastAsia="Arial" w:hAnsi="Arial" w:cs="Arial"/>
                <w:sz w:val="18"/>
                <w:szCs w:val="18"/>
              </w:rPr>
            </w:pPr>
          </w:p>
        </w:tc>
        <w:tc>
          <w:tcPr>
            <w:tcW w:w="1436" w:type="dxa"/>
            <w:tcBorders>
              <w:top w:val="nil"/>
              <w:left w:val="nil"/>
              <w:bottom w:val="nil"/>
              <w:right w:val="nil"/>
            </w:tcBorders>
            <w:tcMar>
              <w:top w:w="0" w:type="dxa"/>
              <w:left w:w="53" w:type="dxa"/>
              <w:bottom w:w="0" w:type="dxa"/>
              <w:right w:w="53" w:type="dxa"/>
            </w:tcMar>
            <w:vAlign w:val="bottom"/>
          </w:tcPr>
          <w:p w14:paraId="17CD57FD" w14:textId="77777777" w:rsidR="005732AB" w:rsidRPr="00237730" w:rsidRDefault="005732AB" w:rsidP="00AC2A9B">
            <w:pPr>
              <w:ind w:right="-17"/>
              <w:contextualSpacing/>
              <w:jc w:val="right"/>
              <w:rPr>
                <w:rFonts w:ascii="Arial" w:eastAsia="Arial" w:hAnsi="Arial" w:cs="Arial"/>
                <w:sz w:val="18"/>
                <w:szCs w:val="18"/>
              </w:rPr>
            </w:pPr>
          </w:p>
        </w:tc>
        <w:tc>
          <w:tcPr>
            <w:tcW w:w="1167" w:type="dxa"/>
            <w:tcBorders>
              <w:top w:val="nil"/>
              <w:left w:val="nil"/>
              <w:bottom w:val="nil"/>
              <w:right w:val="nil"/>
            </w:tcBorders>
            <w:tcMar>
              <w:top w:w="0" w:type="dxa"/>
              <w:left w:w="0" w:type="dxa"/>
              <w:bottom w:w="0" w:type="dxa"/>
              <w:right w:w="53" w:type="dxa"/>
            </w:tcMar>
            <w:vAlign w:val="bottom"/>
          </w:tcPr>
          <w:p w14:paraId="3BB5322B" w14:textId="77777777" w:rsidR="005732AB" w:rsidRPr="00237730" w:rsidRDefault="005732AB" w:rsidP="00AC2A9B">
            <w:pPr>
              <w:ind w:right="-17"/>
              <w:contextualSpacing/>
              <w:jc w:val="right"/>
              <w:rPr>
                <w:rFonts w:ascii="Arial" w:hAnsi="Arial" w:cs="Arial"/>
                <w:sz w:val="18"/>
                <w:szCs w:val="18"/>
              </w:rPr>
            </w:pPr>
          </w:p>
        </w:tc>
        <w:tc>
          <w:tcPr>
            <w:tcW w:w="1271" w:type="dxa"/>
            <w:tcBorders>
              <w:top w:val="nil"/>
              <w:left w:val="nil"/>
              <w:bottom w:val="nil"/>
              <w:right w:val="nil"/>
            </w:tcBorders>
            <w:tcMar>
              <w:top w:w="0" w:type="dxa"/>
              <w:left w:w="0" w:type="dxa"/>
              <w:bottom w:w="0" w:type="dxa"/>
              <w:right w:w="53" w:type="dxa"/>
            </w:tcMar>
            <w:vAlign w:val="bottom"/>
          </w:tcPr>
          <w:p w14:paraId="315275E0" w14:textId="77777777" w:rsidR="005732AB" w:rsidRPr="00237730" w:rsidRDefault="005732AB" w:rsidP="00AC2A9B">
            <w:pPr>
              <w:ind w:right="-17"/>
              <w:contextualSpacing/>
              <w:jc w:val="right"/>
              <w:rPr>
                <w:rFonts w:ascii="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4380D0DE" w14:textId="77777777" w:rsidR="005732AB" w:rsidRPr="00237730" w:rsidRDefault="005732AB" w:rsidP="00AC2A9B">
            <w:pPr>
              <w:ind w:right="-17"/>
              <w:contextualSpacing/>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3FD99ADB" w14:textId="77777777" w:rsidR="005732AB" w:rsidRPr="00237730" w:rsidRDefault="005732AB" w:rsidP="00AC2A9B">
            <w:pPr>
              <w:ind w:right="-17"/>
              <w:contextualSpacing/>
              <w:jc w:val="right"/>
              <w:rPr>
                <w:rFonts w:ascii="Arial" w:eastAsia="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1A16A4F8" w14:textId="77777777" w:rsidR="005732AB" w:rsidRPr="00237730" w:rsidRDefault="005732AB" w:rsidP="00AC2A9B">
            <w:pPr>
              <w:ind w:right="-17"/>
              <w:contextualSpacing/>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71C376A9" w14:textId="77777777" w:rsidR="005732AB" w:rsidRPr="00237730" w:rsidRDefault="005732AB" w:rsidP="00AC2A9B">
            <w:pPr>
              <w:ind w:right="-17"/>
              <w:contextualSpacing/>
              <w:jc w:val="right"/>
              <w:rPr>
                <w:rFonts w:ascii="Arial" w:eastAsia="Arial" w:hAnsi="Arial" w:cs="Arial"/>
                <w:sz w:val="18"/>
                <w:szCs w:val="18"/>
              </w:rPr>
            </w:pPr>
          </w:p>
        </w:tc>
      </w:tr>
      <w:tr w:rsidR="005732AB" w:rsidRPr="00237730" w14:paraId="31E84EC2"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53C3A339"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 xml:space="preserve">   banking project</w:t>
            </w:r>
          </w:p>
        </w:tc>
        <w:tc>
          <w:tcPr>
            <w:tcW w:w="1511" w:type="dxa"/>
            <w:tcBorders>
              <w:top w:val="nil"/>
              <w:left w:val="nil"/>
              <w:bottom w:val="nil"/>
              <w:right w:val="nil"/>
            </w:tcBorders>
            <w:tcMar>
              <w:top w:w="0" w:type="dxa"/>
              <w:left w:w="53" w:type="dxa"/>
              <w:bottom w:w="0" w:type="dxa"/>
              <w:right w:w="53" w:type="dxa"/>
            </w:tcMar>
            <w:vAlign w:val="bottom"/>
          </w:tcPr>
          <w:p w14:paraId="1359910F"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6E1EADA2"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29F8211B"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2F1AC906"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53" w:type="dxa"/>
              <w:bottom w:w="0" w:type="dxa"/>
              <w:right w:w="53" w:type="dxa"/>
            </w:tcMar>
            <w:vAlign w:val="bottom"/>
          </w:tcPr>
          <w:p w14:paraId="319EB835"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310D989B" w14:textId="2A4C7EE4" w:rsidR="005732AB" w:rsidRPr="00237730" w:rsidRDefault="000D2CBA" w:rsidP="00AC2A9B">
            <w:pPr>
              <w:tabs>
                <w:tab w:val="left" w:pos="1247"/>
                <w:tab w:val="left" w:pos="1492"/>
              </w:tabs>
              <w:contextualSpacing/>
              <w:jc w:val="right"/>
              <w:rPr>
                <w:rFonts w:ascii="Arial" w:hAnsi="Arial" w:cs="Arial"/>
                <w:sz w:val="18"/>
                <w:szCs w:val="18"/>
              </w:rPr>
            </w:pPr>
            <w:r w:rsidRPr="00237730">
              <w:rPr>
                <w:rFonts w:ascii="Arial" w:eastAsia="Arial" w:hAnsi="Arial" w:cs="Arial"/>
                <w:color w:val="000000"/>
                <w:sz w:val="18"/>
                <w:szCs w:val="18"/>
              </w:rPr>
              <w:t>-</w:t>
            </w:r>
          </w:p>
        </w:tc>
        <w:tc>
          <w:tcPr>
            <w:tcW w:w="1137" w:type="dxa"/>
            <w:tcBorders>
              <w:top w:val="nil"/>
              <w:left w:val="nil"/>
              <w:bottom w:val="nil"/>
              <w:right w:val="nil"/>
            </w:tcBorders>
            <w:tcMar>
              <w:top w:w="0" w:type="dxa"/>
              <w:left w:w="53" w:type="dxa"/>
              <w:bottom w:w="0" w:type="dxa"/>
              <w:right w:w="53" w:type="dxa"/>
            </w:tcMar>
            <w:vAlign w:val="bottom"/>
          </w:tcPr>
          <w:p w14:paraId="71A4337E"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43586A06"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19A238EF" w14:textId="77777777" w:rsidTr="00AC2A9B">
        <w:trPr>
          <w:cantSplit/>
          <w:trHeight w:val="66"/>
        </w:trPr>
        <w:tc>
          <w:tcPr>
            <w:tcW w:w="4536" w:type="dxa"/>
            <w:tcBorders>
              <w:top w:val="nil"/>
              <w:left w:val="nil"/>
              <w:bottom w:val="nil"/>
              <w:right w:val="nil"/>
            </w:tcBorders>
            <w:tcMar>
              <w:top w:w="0" w:type="dxa"/>
              <w:left w:w="53" w:type="dxa"/>
              <w:bottom w:w="0" w:type="dxa"/>
              <w:right w:w="53" w:type="dxa"/>
            </w:tcMar>
            <w:vAlign w:val="bottom"/>
          </w:tcPr>
          <w:p w14:paraId="38223581"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Derivative assets</w:t>
            </w:r>
          </w:p>
        </w:tc>
        <w:tc>
          <w:tcPr>
            <w:tcW w:w="1511" w:type="dxa"/>
            <w:tcBorders>
              <w:top w:val="nil"/>
              <w:left w:val="nil"/>
              <w:bottom w:val="nil"/>
              <w:right w:val="nil"/>
            </w:tcBorders>
            <w:tcMar>
              <w:top w:w="0" w:type="dxa"/>
              <w:left w:w="53" w:type="dxa"/>
              <w:bottom w:w="0" w:type="dxa"/>
              <w:right w:w="53" w:type="dxa"/>
            </w:tcMar>
            <w:vAlign w:val="bottom"/>
          </w:tcPr>
          <w:p w14:paraId="136B6537"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1A16B02C"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73713C82"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5A2B2DBA"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458624FE" w14:textId="23ABF90A" w:rsidR="005732AB" w:rsidRPr="00237730" w:rsidRDefault="00CC2431" w:rsidP="00AC2A9B">
            <w:pPr>
              <w:tabs>
                <w:tab w:val="left" w:pos="527"/>
                <w:tab w:val="left" w:pos="1492"/>
              </w:tabs>
              <w:contextualSpacing/>
              <w:jc w:val="right"/>
              <w:rPr>
                <w:rFonts w:ascii="Arial" w:hAnsi="Arial" w:cs="Arial"/>
                <w:sz w:val="18"/>
                <w:szCs w:val="18"/>
              </w:rPr>
            </w:pPr>
            <w:r w:rsidRPr="00237730">
              <w:rPr>
                <w:rFonts w:ascii="Arial" w:eastAsia="Arial" w:hAnsi="Arial" w:cs="Arial"/>
                <w:color w:val="000000"/>
                <w:sz w:val="18"/>
                <w:szCs w:val="18"/>
              </w:rPr>
              <w:t>53,430,639</w:t>
            </w:r>
          </w:p>
        </w:tc>
        <w:tc>
          <w:tcPr>
            <w:tcW w:w="1555" w:type="dxa"/>
            <w:tcBorders>
              <w:top w:val="nil"/>
              <w:left w:val="nil"/>
              <w:bottom w:val="nil"/>
              <w:right w:val="nil"/>
            </w:tcBorders>
            <w:tcMar>
              <w:top w:w="0" w:type="dxa"/>
              <w:left w:w="0" w:type="dxa"/>
              <w:bottom w:w="0" w:type="dxa"/>
              <w:right w:w="15" w:type="dxa"/>
            </w:tcMar>
            <w:vAlign w:val="bottom"/>
          </w:tcPr>
          <w:p w14:paraId="4645F7BE" w14:textId="177DCBA1" w:rsidR="005732AB" w:rsidRPr="00237730" w:rsidRDefault="00CC2431" w:rsidP="00AC2A9B">
            <w:pPr>
              <w:tabs>
                <w:tab w:val="left" w:pos="527"/>
                <w:tab w:val="left" w:pos="1492"/>
              </w:tabs>
              <w:contextualSpacing/>
              <w:jc w:val="right"/>
              <w:rPr>
                <w:rFonts w:ascii="Arial" w:hAnsi="Arial" w:cs="Arial"/>
                <w:sz w:val="18"/>
                <w:szCs w:val="18"/>
              </w:rPr>
            </w:pPr>
            <w:r w:rsidRPr="00237730">
              <w:rPr>
                <w:rFonts w:ascii="Arial" w:eastAsia="Arial" w:hAnsi="Arial" w:cs="Arial"/>
                <w:color w:val="000000"/>
                <w:sz w:val="18"/>
                <w:szCs w:val="18"/>
              </w:rPr>
              <w:t>53,430,639</w:t>
            </w:r>
          </w:p>
        </w:tc>
        <w:tc>
          <w:tcPr>
            <w:tcW w:w="1137" w:type="dxa"/>
            <w:tcBorders>
              <w:top w:val="nil"/>
              <w:left w:val="nil"/>
              <w:bottom w:val="nil"/>
              <w:right w:val="nil"/>
            </w:tcBorders>
            <w:tcMar>
              <w:top w:w="0" w:type="dxa"/>
              <w:left w:w="53" w:type="dxa"/>
              <w:bottom w:w="0" w:type="dxa"/>
              <w:right w:w="53" w:type="dxa"/>
            </w:tcMar>
            <w:vAlign w:val="bottom"/>
          </w:tcPr>
          <w:p w14:paraId="053E1B34"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3AA651F0"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1E444096"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7F6EED01" w14:textId="77777777" w:rsidR="005732AB" w:rsidRPr="00237730" w:rsidRDefault="00CC2431" w:rsidP="00AF519D">
            <w:pPr>
              <w:ind w:left="-56"/>
              <w:contextualSpacing/>
              <w:rPr>
                <w:rFonts w:ascii="Arial" w:hAnsi="Arial" w:cs="Arial"/>
                <w:sz w:val="18"/>
                <w:szCs w:val="18"/>
              </w:rPr>
            </w:pPr>
            <w:r w:rsidRPr="00237730">
              <w:rPr>
                <w:rFonts w:ascii="Arial" w:eastAsia="Arial" w:hAnsi="Arial" w:cs="Arial"/>
                <w:color w:val="000000"/>
                <w:sz w:val="18"/>
                <w:szCs w:val="18"/>
              </w:rPr>
              <w:t>Contribution funds</w:t>
            </w:r>
          </w:p>
        </w:tc>
        <w:tc>
          <w:tcPr>
            <w:tcW w:w="1511" w:type="dxa"/>
            <w:tcBorders>
              <w:top w:val="nil"/>
              <w:left w:val="nil"/>
              <w:bottom w:val="single" w:sz="4" w:space="0" w:color="auto"/>
              <w:right w:val="nil"/>
            </w:tcBorders>
            <w:tcMar>
              <w:top w:w="0" w:type="dxa"/>
              <w:left w:w="0" w:type="dxa"/>
              <w:bottom w:w="0" w:type="dxa"/>
              <w:right w:w="15" w:type="dxa"/>
            </w:tcMar>
            <w:vAlign w:val="bottom"/>
          </w:tcPr>
          <w:p w14:paraId="5D874ACE" w14:textId="4FF98E8B" w:rsidR="005732AB" w:rsidRPr="00237730" w:rsidRDefault="00CC2431" w:rsidP="00AC2A9B">
            <w:pPr>
              <w:tabs>
                <w:tab w:val="left" w:pos="389"/>
                <w:tab w:val="left" w:pos="1447"/>
              </w:tabs>
              <w:contextualSpacing/>
              <w:jc w:val="right"/>
              <w:rPr>
                <w:rFonts w:ascii="Arial" w:hAnsi="Arial" w:cs="Arial"/>
                <w:sz w:val="18"/>
                <w:szCs w:val="18"/>
              </w:rPr>
            </w:pPr>
            <w:r w:rsidRPr="00237730">
              <w:rPr>
                <w:rFonts w:ascii="Arial" w:eastAsia="Arial" w:hAnsi="Arial" w:cs="Arial"/>
                <w:color w:val="000000"/>
                <w:sz w:val="18"/>
                <w:szCs w:val="18"/>
              </w:rPr>
              <w:t>506,478,269</w:t>
            </w:r>
          </w:p>
        </w:tc>
        <w:tc>
          <w:tcPr>
            <w:tcW w:w="1436" w:type="dxa"/>
            <w:tcBorders>
              <w:top w:val="nil"/>
              <w:left w:val="nil"/>
              <w:bottom w:val="single" w:sz="4" w:space="0" w:color="auto"/>
              <w:right w:val="nil"/>
            </w:tcBorders>
            <w:tcMar>
              <w:top w:w="0" w:type="dxa"/>
              <w:left w:w="53" w:type="dxa"/>
              <w:bottom w:w="0" w:type="dxa"/>
              <w:right w:w="53" w:type="dxa"/>
            </w:tcMar>
            <w:vAlign w:val="bottom"/>
          </w:tcPr>
          <w:p w14:paraId="2A4D9C06"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single" w:sz="4" w:space="0" w:color="auto"/>
              <w:right w:val="nil"/>
            </w:tcBorders>
            <w:tcMar>
              <w:top w:w="0" w:type="dxa"/>
              <w:left w:w="53" w:type="dxa"/>
              <w:bottom w:w="0" w:type="dxa"/>
              <w:right w:w="53" w:type="dxa"/>
            </w:tcMar>
            <w:vAlign w:val="bottom"/>
          </w:tcPr>
          <w:p w14:paraId="7E676E30"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single" w:sz="4" w:space="0" w:color="auto"/>
              <w:right w:val="nil"/>
            </w:tcBorders>
            <w:tcMar>
              <w:top w:w="0" w:type="dxa"/>
              <w:left w:w="53" w:type="dxa"/>
              <w:bottom w:w="0" w:type="dxa"/>
              <w:right w:w="53" w:type="dxa"/>
            </w:tcMar>
            <w:vAlign w:val="bottom"/>
          </w:tcPr>
          <w:p w14:paraId="60FB29BC"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single" w:sz="4" w:space="0" w:color="auto"/>
              <w:right w:val="nil"/>
            </w:tcBorders>
            <w:tcMar>
              <w:top w:w="0" w:type="dxa"/>
              <w:left w:w="53" w:type="dxa"/>
              <w:bottom w:w="0" w:type="dxa"/>
              <w:right w:w="53" w:type="dxa"/>
            </w:tcMar>
            <w:vAlign w:val="bottom"/>
          </w:tcPr>
          <w:p w14:paraId="1E7D0CB5" w14:textId="701B34D7" w:rsidR="005732AB" w:rsidRPr="00237730" w:rsidRDefault="000D2CBA"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single" w:sz="4" w:space="0" w:color="auto"/>
              <w:right w:val="nil"/>
            </w:tcBorders>
            <w:tcMar>
              <w:top w:w="0" w:type="dxa"/>
              <w:left w:w="0" w:type="dxa"/>
              <w:bottom w:w="0" w:type="dxa"/>
              <w:right w:w="15" w:type="dxa"/>
            </w:tcMar>
            <w:vAlign w:val="bottom"/>
          </w:tcPr>
          <w:p w14:paraId="3E5D3573" w14:textId="33DE4709" w:rsidR="005732AB" w:rsidRPr="00237730" w:rsidRDefault="00CC2431" w:rsidP="00AC2A9B">
            <w:pPr>
              <w:tabs>
                <w:tab w:val="left" w:pos="427"/>
                <w:tab w:val="left" w:pos="1492"/>
              </w:tabs>
              <w:contextualSpacing/>
              <w:jc w:val="right"/>
              <w:rPr>
                <w:rFonts w:ascii="Arial" w:hAnsi="Arial" w:cs="Arial"/>
                <w:sz w:val="18"/>
                <w:szCs w:val="18"/>
              </w:rPr>
            </w:pPr>
            <w:r w:rsidRPr="00237730">
              <w:rPr>
                <w:rFonts w:ascii="Arial" w:eastAsia="Arial" w:hAnsi="Arial" w:cs="Arial"/>
                <w:color w:val="000000"/>
                <w:sz w:val="18"/>
                <w:szCs w:val="18"/>
              </w:rPr>
              <w:t>506,478,269</w:t>
            </w:r>
          </w:p>
        </w:tc>
        <w:tc>
          <w:tcPr>
            <w:tcW w:w="1137" w:type="dxa"/>
            <w:tcBorders>
              <w:top w:val="nil"/>
              <w:left w:val="nil"/>
              <w:bottom w:val="nil"/>
              <w:right w:val="nil"/>
            </w:tcBorders>
            <w:tcMar>
              <w:top w:w="0" w:type="dxa"/>
              <w:left w:w="0" w:type="dxa"/>
              <w:bottom w:w="0" w:type="dxa"/>
              <w:right w:w="53" w:type="dxa"/>
            </w:tcMar>
            <w:vAlign w:val="bottom"/>
          </w:tcPr>
          <w:p w14:paraId="18D85160" w14:textId="77777777" w:rsidR="005732AB" w:rsidRPr="00237730" w:rsidRDefault="00CC2431" w:rsidP="00AC2A9B">
            <w:pPr>
              <w:contextualSpacing/>
              <w:jc w:val="right"/>
              <w:rPr>
                <w:rFonts w:ascii="Arial" w:hAnsi="Arial" w:cs="Arial"/>
                <w:sz w:val="18"/>
                <w:szCs w:val="18"/>
              </w:rPr>
            </w:pPr>
            <w:r w:rsidRPr="00237730">
              <w:rPr>
                <w:rFonts w:ascii="Arial" w:eastAsia="Arial" w:hAnsi="Arial" w:cs="Arial"/>
                <w:color w:val="000000"/>
                <w:sz w:val="18"/>
                <w:szCs w:val="18"/>
              </w:rPr>
              <w:t>2.86</w:t>
            </w:r>
          </w:p>
        </w:tc>
        <w:tc>
          <w:tcPr>
            <w:tcW w:w="1212" w:type="dxa"/>
            <w:tcBorders>
              <w:top w:val="nil"/>
              <w:left w:val="nil"/>
              <w:bottom w:val="nil"/>
              <w:right w:val="nil"/>
            </w:tcBorders>
            <w:tcMar>
              <w:top w:w="0" w:type="dxa"/>
              <w:left w:w="53" w:type="dxa"/>
              <w:bottom w:w="0" w:type="dxa"/>
              <w:right w:w="53" w:type="dxa"/>
            </w:tcMar>
            <w:vAlign w:val="bottom"/>
          </w:tcPr>
          <w:p w14:paraId="3DB68620" w14:textId="77777777" w:rsidR="005732AB" w:rsidRPr="00237730" w:rsidRDefault="00CC2431" w:rsidP="00AC2A9B">
            <w:pPr>
              <w:ind w:right="-17"/>
              <w:contextualSpacing/>
              <w:jc w:val="right"/>
              <w:rPr>
                <w:rFonts w:ascii="Arial" w:eastAsia="Arial" w:hAnsi="Arial" w:cs="Arial"/>
                <w:sz w:val="18"/>
                <w:szCs w:val="18"/>
              </w:rPr>
            </w:pPr>
            <w:r w:rsidRPr="00237730">
              <w:rPr>
                <w:rFonts w:ascii="Arial" w:eastAsia="Arial" w:hAnsi="Arial" w:cs="Arial"/>
                <w:sz w:val="18"/>
                <w:szCs w:val="18"/>
              </w:rPr>
              <w:t>-</w:t>
            </w:r>
          </w:p>
        </w:tc>
      </w:tr>
      <w:tr w:rsidR="00AF519D" w:rsidRPr="00237730" w14:paraId="176FAE84"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55AC57DA" w14:textId="77777777" w:rsidR="00AF519D" w:rsidRPr="00237730" w:rsidRDefault="00AF519D" w:rsidP="00AF519D">
            <w:pPr>
              <w:ind w:left="-56"/>
              <w:contextualSpacing/>
              <w:rPr>
                <w:rFonts w:ascii="Arial" w:eastAsia="Arial" w:hAnsi="Arial" w:cs="Arial"/>
                <w:color w:val="000000"/>
                <w:sz w:val="18"/>
                <w:szCs w:val="18"/>
              </w:rPr>
            </w:pPr>
          </w:p>
        </w:tc>
        <w:tc>
          <w:tcPr>
            <w:tcW w:w="1511" w:type="dxa"/>
            <w:tcBorders>
              <w:top w:val="single" w:sz="4" w:space="0" w:color="auto"/>
              <w:left w:val="nil"/>
              <w:bottom w:val="nil"/>
              <w:right w:val="nil"/>
            </w:tcBorders>
            <w:tcMar>
              <w:top w:w="0" w:type="dxa"/>
              <w:left w:w="0" w:type="dxa"/>
              <w:bottom w:w="0" w:type="dxa"/>
              <w:right w:w="15" w:type="dxa"/>
            </w:tcMar>
            <w:vAlign w:val="bottom"/>
          </w:tcPr>
          <w:p w14:paraId="4FB33371" w14:textId="77777777" w:rsidR="00AF519D" w:rsidRPr="00237730" w:rsidRDefault="00AF519D" w:rsidP="00AC2A9B">
            <w:pPr>
              <w:tabs>
                <w:tab w:val="left" w:pos="389"/>
                <w:tab w:val="left" w:pos="1447"/>
              </w:tabs>
              <w:contextualSpacing/>
              <w:jc w:val="right"/>
              <w:rPr>
                <w:rFonts w:ascii="Arial" w:eastAsia="Arial" w:hAnsi="Arial" w:cs="Arial"/>
                <w:color w:val="000000"/>
                <w:sz w:val="18"/>
                <w:szCs w:val="18"/>
              </w:rPr>
            </w:pPr>
          </w:p>
        </w:tc>
        <w:tc>
          <w:tcPr>
            <w:tcW w:w="1436" w:type="dxa"/>
            <w:tcBorders>
              <w:top w:val="single" w:sz="4" w:space="0" w:color="auto"/>
              <w:left w:val="nil"/>
              <w:bottom w:val="nil"/>
              <w:right w:val="nil"/>
            </w:tcBorders>
            <w:tcMar>
              <w:top w:w="0" w:type="dxa"/>
              <w:left w:w="53" w:type="dxa"/>
              <w:bottom w:w="0" w:type="dxa"/>
              <w:right w:w="53" w:type="dxa"/>
            </w:tcMar>
            <w:vAlign w:val="bottom"/>
          </w:tcPr>
          <w:p w14:paraId="28C94973" w14:textId="77777777" w:rsidR="00AF519D" w:rsidRPr="00237730" w:rsidRDefault="00AF519D" w:rsidP="00AC2A9B">
            <w:pPr>
              <w:ind w:right="-17"/>
              <w:contextualSpacing/>
              <w:jc w:val="right"/>
              <w:rPr>
                <w:rFonts w:ascii="Arial" w:eastAsia="Arial" w:hAnsi="Arial" w:cs="Arial"/>
                <w:sz w:val="18"/>
                <w:szCs w:val="18"/>
              </w:rPr>
            </w:pPr>
          </w:p>
        </w:tc>
        <w:tc>
          <w:tcPr>
            <w:tcW w:w="1167" w:type="dxa"/>
            <w:tcBorders>
              <w:top w:val="single" w:sz="4" w:space="0" w:color="auto"/>
              <w:left w:val="nil"/>
              <w:bottom w:val="nil"/>
              <w:right w:val="nil"/>
            </w:tcBorders>
            <w:tcMar>
              <w:top w:w="0" w:type="dxa"/>
              <w:left w:w="53" w:type="dxa"/>
              <w:bottom w:w="0" w:type="dxa"/>
              <w:right w:w="53" w:type="dxa"/>
            </w:tcMar>
            <w:vAlign w:val="bottom"/>
          </w:tcPr>
          <w:p w14:paraId="4D137A9F" w14:textId="77777777" w:rsidR="00AF519D" w:rsidRPr="00237730" w:rsidRDefault="00AF519D" w:rsidP="00AC2A9B">
            <w:pPr>
              <w:ind w:right="-17"/>
              <w:contextualSpacing/>
              <w:jc w:val="right"/>
              <w:rPr>
                <w:rFonts w:ascii="Arial" w:eastAsia="Arial" w:hAnsi="Arial" w:cs="Arial"/>
                <w:sz w:val="18"/>
                <w:szCs w:val="18"/>
              </w:rPr>
            </w:pPr>
          </w:p>
        </w:tc>
        <w:tc>
          <w:tcPr>
            <w:tcW w:w="1271" w:type="dxa"/>
            <w:tcBorders>
              <w:top w:val="single" w:sz="4" w:space="0" w:color="auto"/>
              <w:left w:val="nil"/>
              <w:bottom w:val="nil"/>
              <w:right w:val="nil"/>
            </w:tcBorders>
            <w:tcMar>
              <w:top w:w="0" w:type="dxa"/>
              <w:left w:w="53" w:type="dxa"/>
              <w:bottom w:w="0" w:type="dxa"/>
              <w:right w:w="53" w:type="dxa"/>
            </w:tcMar>
            <w:vAlign w:val="bottom"/>
          </w:tcPr>
          <w:p w14:paraId="7F54084A" w14:textId="77777777" w:rsidR="00AF519D" w:rsidRPr="00237730" w:rsidRDefault="00AF519D" w:rsidP="00AC2A9B">
            <w:pPr>
              <w:ind w:right="-17"/>
              <w:contextualSpacing/>
              <w:jc w:val="right"/>
              <w:rPr>
                <w:rFonts w:ascii="Arial" w:eastAsia="Arial" w:hAnsi="Arial" w:cs="Arial"/>
                <w:sz w:val="18"/>
                <w:szCs w:val="18"/>
              </w:rPr>
            </w:pPr>
          </w:p>
        </w:tc>
        <w:tc>
          <w:tcPr>
            <w:tcW w:w="1555" w:type="dxa"/>
            <w:tcBorders>
              <w:top w:val="single" w:sz="4" w:space="0" w:color="auto"/>
              <w:left w:val="nil"/>
              <w:bottom w:val="nil"/>
              <w:right w:val="nil"/>
            </w:tcBorders>
            <w:tcMar>
              <w:top w:w="0" w:type="dxa"/>
              <w:left w:w="53" w:type="dxa"/>
              <w:bottom w:w="0" w:type="dxa"/>
              <w:right w:w="53" w:type="dxa"/>
            </w:tcMar>
            <w:vAlign w:val="bottom"/>
          </w:tcPr>
          <w:p w14:paraId="55CEF99D" w14:textId="77777777" w:rsidR="00AF519D" w:rsidRPr="00237730" w:rsidRDefault="00AF519D" w:rsidP="00AC2A9B">
            <w:pPr>
              <w:ind w:right="-17"/>
              <w:contextualSpacing/>
              <w:jc w:val="right"/>
              <w:rPr>
                <w:rFonts w:ascii="Arial" w:eastAsia="Arial" w:hAnsi="Arial" w:cs="Arial"/>
                <w:sz w:val="18"/>
                <w:szCs w:val="18"/>
              </w:rPr>
            </w:pPr>
          </w:p>
        </w:tc>
        <w:tc>
          <w:tcPr>
            <w:tcW w:w="1555" w:type="dxa"/>
            <w:tcBorders>
              <w:top w:val="single" w:sz="4" w:space="0" w:color="auto"/>
              <w:left w:val="nil"/>
              <w:bottom w:val="nil"/>
              <w:right w:val="nil"/>
            </w:tcBorders>
            <w:tcMar>
              <w:top w:w="0" w:type="dxa"/>
              <w:left w:w="0" w:type="dxa"/>
              <w:bottom w:w="0" w:type="dxa"/>
              <w:right w:w="15" w:type="dxa"/>
            </w:tcMar>
            <w:vAlign w:val="bottom"/>
          </w:tcPr>
          <w:p w14:paraId="004AEA42" w14:textId="77777777" w:rsidR="00AF519D" w:rsidRPr="00237730" w:rsidRDefault="00AF519D" w:rsidP="00AC2A9B">
            <w:pPr>
              <w:tabs>
                <w:tab w:val="left" w:pos="427"/>
                <w:tab w:val="left" w:pos="1492"/>
              </w:tabs>
              <w:contextualSpacing/>
              <w:jc w:val="right"/>
              <w:rPr>
                <w:rFonts w:ascii="Arial" w:eastAsia="Arial" w:hAnsi="Arial" w:cs="Arial"/>
                <w:color w:val="000000"/>
                <w:sz w:val="18"/>
                <w:szCs w:val="18"/>
              </w:rPr>
            </w:pPr>
          </w:p>
        </w:tc>
        <w:tc>
          <w:tcPr>
            <w:tcW w:w="1137" w:type="dxa"/>
            <w:tcBorders>
              <w:top w:val="nil"/>
              <w:left w:val="nil"/>
              <w:bottom w:val="nil"/>
              <w:right w:val="nil"/>
            </w:tcBorders>
            <w:tcMar>
              <w:top w:w="0" w:type="dxa"/>
              <w:left w:w="0" w:type="dxa"/>
              <w:bottom w:w="0" w:type="dxa"/>
              <w:right w:w="53" w:type="dxa"/>
            </w:tcMar>
            <w:vAlign w:val="bottom"/>
          </w:tcPr>
          <w:p w14:paraId="5509A0DF" w14:textId="77777777" w:rsidR="00AF519D" w:rsidRPr="00237730" w:rsidRDefault="00AF519D" w:rsidP="00AC2A9B">
            <w:pPr>
              <w:contextualSpacing/>
              <w:jc w:val="right"/>
              <w:rPr>
                <w:rFonts w:ascii="Arial" w:eastAsia="Arial" w:hAnsi="Arial" w:cs="Arial"/>
                <w:color w:val="000000"/>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6D6D5C02" w14:textId="77777777" w:rsidR="00AF519D" w:rsidRPr="00237730" w:rsidRDefault="00AF519D" w:rsidP="00AC2A9B">
            <w:pPr>
              <w:ind w:right="-17"/>
              <w:contextualSpacing/>
              <w:jc w:val="right"/>
              <w:rPr>
                <w:rFonts w:ascii="Arial" w:eastAsia="Arial" w:hAnsi="Arial" w:cs="Arial"/>
                <w:sz w:val="18"/>
                <w:szCs w:val="18"/>
              </w:rPr>
            </w:pPr>
          </w:p>
        </w:tc>
      </w:tr>
      <w:tr w:rsidR="005732AB" w:rsidRPr="00237730" w14:paraId="1FEE8DF1"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300CFCE7" w14:textId="77777777" w:rsidR="005732AB" w:rsidRPr="00237730" w:rsidRDefault="005732AB" w:rsidP="00AF519D">
            <w:pPr>
              <w:rPr>
                <w:rFonts w:ascii="Arial" w:hAnsi="Arial" w:cs="Arial"/>
                <w:sz w:val="18"/>
                <w:szCs w:val="18"/>
              </w:rPr>
            </w:pPr>
          </w:p>
        </w:tc>
        <w:tc>
          <w:tcPr>
            <w:tcW w:w="1511" w:type="dxa"/>
            <w:tcBorders>
              <w:top w:val="nil"/>
              <w:left w:val="nil"/>
              <w:bottom w:val="single" w:sz="4" w:space="0" w:color="auto"/>
              <w:right w:val="nil"/>
            </w:tcBorders>
            <w:tcMar>
              <w:top w:w="0" w:type="dxa"/>
              <w:left w:w="0" w:type="dxa"/>
              <w:bottom w:w="0" w:type="dxa"/>
              <w:right w:w="15" w:type="dxa"/>
            </w:tcMar>
            <w:vAlign w:val="bottom"/>
          </w:tcPr>
          <w:p w14:paraId="7D4F0627" w14:textId="7157E441" w:rsidR="005732AB" w:rsidRPr="00237730" w:rsidRDefault="00CC2431" w:rsidP="00AC2A9B">
            <w:pPr>
              <w:tabs>
                <w:tab w:val="left" w:pos="239"/>
                <w:tab w:val="left" w:pos="1447"/>
              </w:tabs>
              <w:jc w:val="right"/>
              <w:rPr>
                <w:rFonts w:ascii="Arial" w:hAnsi="Arial" w:cs="Arial"/>
                <w:sz w:val="18"/>
                <w:szCs w:val="18"/>
              </w:rPr>
            </w:pPr>
            <w:r w:rsidRPr="00237730">
              <w:rPr>
                <w:rFonts w:ascii="Arial" w:eastAsia="Arial" w:hAnsi="Arial" w:cs="Arial"/>
                <w:color w:val="000000"/>
                <w:sz w:val="18"/>
                <w:szCs w:val="18"/>
              </w:rPr>
              <w:t>4,154,389,522</w:t>
            </w:r>
          </w:p>
        </w:tc>
        <w:tc>
          <w:tcPr>
            <w:tcW w:w="1436" w:type="dxa"/>
            <w:tcBorders>
              <w:top w:val="nil"/>
              <w:left w:val="nil"/>
              <w:bottom w:val="single" w:sz="4" w:space="0" w:color="auto"/>
              <w:right w:val="nil"/>
            </w:tcBorders>
            <w:tcMar>
              <w:top w:w="0" w:type="dxa"/>
              <w:left w:w="0" w:type="dxa"/>
              <w:bottom w:w="0" w:type="dxa"/>
              <w:right w:w="15" w:type="dxa"/>
            </w:tcMar>
            <w:vAlign w:val="bottom"/>
          </w:tcPr>
          <w:p w14:paraId="5BABF702" w14:textId="53DC9676" w:rsidR="005732AB" w:rsidRPr="00237730" w:rsidRDefault="00CC2431" w:rsidP="00AC2A9B">
            <w:pPr>
              <w:tabs>
                <w:tab w:val="left" w:pos="164"/>
                <w:tab w:val="left" w:pos="1372"/>
              </w:tabs>
              <w:jc w:val="right"/>
              <w:rPr>
                <w:rFonts w:ascii="Arial" w:hAnsi="Arial" w:cs="Arial"/>
                <w:sz w:val="18"/>
                <w:szCs w:val="18"/>
              </w:rPr>
            </w:pPr>
            <w:r w:rsidRPr="00237730">
              <w:rPr>
                <w:rFonts w:ascii="Arial" w:eastAsia="Arial" w:hAnsi="Arial" w:cs="Arial"/>
                <w:color w:val="000000"/>
                <w:sz w:val="18"/>
                <w:szCs w:val="18"/>
              </w:rPr>
              <w:t>1,800,000,000</w:t>
            </w:r>
          </w:p>
        </w:tc>
        <w:tc>
          <w:tcPr>
            <w:tcW w:w="1167" w:type="dxa"/>
            <w:tcBorders>
              <w:top w:val="nil"/>
              <w:left w:val="nil"/>
              <w:bottom w:val="single" w:sz="4" w:space="0" w:color="auto"/>
              <w:right w:val="nil"/>
            </w:tcBorders>
            <w:tcMar>
              <w:top w:w="0" w:type="dxa"/>
              <w:left w:w="53" w:type="dxa"/>
              <w:bottom w:w="0" w:type="dxa"/>
              <w:right w:w="53" w:type="dxa"/>
            </w:tcMar>
            <w:vAlign w:val="bottom"/>
          </w:tcPr>
          <w:p w14:paraId="6F2FF6D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single" w:sz="4" w:space="0" w:color="auto"/>
              <w:right w:val="nil"/>
            </w:tcBorders>
            <w:tcMar>
              <w:top w:w="0" w:type="dxa"/>
              <w:left w:w="53" w:type="dxa"/>
              <w:bottom w:w="0" w:type="dxa"/>
              <w:right w:w="53" w:type="dxa"/>
            </w:tcMar>
            <w:vAlign w:val="bottom"/>
          </w:tcPr>
          <w:p w14:paraId="1E1DA49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single" w:sz="4" w:space="0" w:color="auto"/>
              <w:right w:val="nil"/>
            </w:tcBorders>
            <w:tcMar>
              <w:top w:w="0" w:type="dxa"/>
              <w:left w:w="0" w:type="dxa"/>
              <w:bottom w:w="0" w:type="dxa"/>
              <w:right w:w="15" w:type="dxa"/>
            </w:tcMar>
            <w:vAlign w:val="bottom"/>
          </w:tcPr>
          <w:p w14:paraId="72412DD1" w14:textId="508508A7"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530,191,723</w:t>
            </w:r>
          </w:p>
        </w:tc>
        <w:tc>
          <w:tcPr>
            <w:tcW w:w="1555" w:type="dxa"/>
            <w:tcBorders>
              <w:top w:val="nil"/>
              <w:left w:val="nil"/>
              <w:bottom w:val="single" w:sz="4" w:space="0" w:color="auto"/>
              <w:right w:val="nil"/>
            </w:tcBorders>
            <w:tcMar>
              <w:top w:w="0" w:type="dxa"/>
              <w:left w:w="0" w:type="dxa"/>
              <w:bottom w:w="0" w:type="dxa"/>
              <w:right w:w="15" w:type="dxa"/>
            </w:tcMar>
            <w:vAlign w:val="bottom"/>
          </w:tcPr>
          <w:p w14:paraId="4987A4C2" w14:textId="1AA9DC11" w:rsidR="005732AB" w:rsidRPr="00237730" w:rsidRDefault="00CC2431" w:rsidP="00AC2A9B">
            <w:pPr>
              <w:tabs>
                <w:tab w:val="left" w:pos="277"/>
                <w:tab w:val="left" w:pos="1492"/>
              </w:tabs>
              <w:jc w:val="right"/>
              <w:rPr>
                <w:rFonts w:ascii="Arial" w:hAnsi="Arial" w:cs="Arial"/>
                <w:sz w:val="18"/>
                <w:szCs w:val="18"/>
              </w:rPr>
            </w:pPr>
            <w:r w:rsidRPr="00237730">
              <w:rPr>
                <w:rFonts w:ascii="Arial" w:eastAsia="Arial" w:hAnsi="Arial" w:cs="Arial"/>
                <w:color w:val="000000"/>
                <w:sz w:val="18"/>
                <w:szCs w:val="18"/>
              </w:rPr>
              <w:t>6,484,581,245</w:t>
            </w:r>
          </w:p>
        </w:tc>
        <w:tc>
          <w:tcPr>
            <w:tcW w:w="1137" w:type="dxa"/>
            <w:tcBorders>
              <w:top w:val="nil"/>
              <w:left w:val="nil"/>
              <w:bottom w:val="nil"/>
              <w:right w:val="nil"/>
            </w:tcBorders>
            <w:tcMar>
              <w:top w:w="0" w:type="dxa"/>
              <w:left w:w="0" w:type="dxa"/>
              <w:bottom w:w="0" w:type="dxa"/>
              <w:right w:w="0" w:type="dxa"/>
            </w:tcMar>
            <w:vAlign w:val="bottom"/>
          </w:tcPr>
          <w:p w14:paraId="73C88DCD" w14:textId="77777777" w:rsidR="005732AB" w:rsidRPr="00237730" w:rsidRDefault="005732AB" w:rsidP="00AC2A9B">
            <w:pPr>
              <w:jc w:val="right"/>
              <w:rPr>
                <w:rFonts w:ascii="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6FF4DDD1" w14:textId="77777777" w:rsidR="005732AB" w:rsidRPr="00237730" w:rsidRDefault="005732AB" w:rsidP="00AC2A9B">
            <w:pPr>
              <w:ind w:right="-17"/>
              <w:jc w:val="right"/>
              <w:rPr>
                <w:rFonts w:ascii="Arial" w:eastAsia="Arial" w:hAnsi="Arial" w:cs="Arial"/>
                <w:sz w:val="18"/>
                <w:szCs w:val="18"/>
              </w:rPr>
            </w:pPr>
          </w:p>
        </w:tc>
      </w:tr>
      <w:tr w:rsidR="005732AB" w:rsidRPr="00237730" w14:paraId="55E7D9C4"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1DC82980" w14:textId="77777777" w:rsidR="005732AB" w:rsidRPr="00237730" w:rsidRDefault="005732AB" w:rsidP="00AF519D">
            <w:pPr>
              <w:rPr>
                <w:rFonts w:ascii="Arial" w:hAnsi="Arial" w:cs="Arial"/>
                <w:sz w:val="18"/>
                <w:szCs w:val="18"/>
              </w:rPr>
            </w:pPr>
          </w:p>
        </w:tc>
        <w:tc>
          <w:tcPr>
            <w:tcW w:w="1511" w:type="dxa"/>
            <w:tcBorders>
              <w:top w:val="single" w:sz="4" w:space="0" w:color="auto"/>
              <w:left w:val="nil"/>
              <w:bottom w:val="nil"/>
              <w:right w:val="nil"/>
            </w:tcBorders>
            <w:tcMar>
              <w:top w:w="0" w:type="dxa"/>
              <w:left w:w="53" w:type="dxa"/>
              <w:bottom w:w="0" w:type="dxa"/>
              <w:right w:w="53" w:type="dxa"/>
            </w:tcMar>
            <w:vAlign w:val="bottom"/>
          </w:tcPr>
          <w:p w14:paraId="22ECC9E6" w14:textId="77777777" w:rsidR="005732AB" w:rsidRPr="00237730" w:rsidRDefault="005732AB" w:rsidP="00AC2A9B">
            <w:pPr>
              <w:ind w:right="-53"/>
              <w:jc w:val="right"/>
              <w:rPr>
                <w:rFonts w:ascii="Arial" w:eastAsia="Arial" w:hAnsi="Arial" w:cs="Arial"/>
                <w:sz w:val="18"/>
                <w:szCs w:val="18"/>
              </w:rPr>
            </w:pPr>
          </w:p>
        </w:tc>
        <w:tc>
          <w:tcPr>
            <w:tcW w:w="1436" w:type="dxa"/>
            <w:tcBorders>
              <w:top w:val="single" w:sz="4" w:space="0" w:color="auto"/>
              <w:left w:val="nil"/>
              <w:bottom w:val="nil"/>
              <w:right w:val="nil"/>
            </w:tcBorders>
            <w:tcMar>
              <w:top w:w="0" w:type="dxa"/>
              <w:left w:w="0" w:type="dxa"/>
              <w:bottom w:w="0" w:type="dxa"/>
              <w:right w:w="0" w:type="dxa"/>
            </w:tcMar>
            <w:vAlign w:val="bottom"/>
          </w:tcPr>
          <w:p w14:paraId="710A5172" w14:textId="77777777" w:rsidR="005732AB" w:rsidRPr="00237730" w:rsidRDefault="005732AB" w:rsidP="00AC2A9B">
            <w:pPr>
              <w:jc w:val="right"/>
              <w:rPr>
                <w:rFonts w:ascii="Arial" w:hAnsi="Arial" w:cs="Arial"/>
                <w:sz w:val="18"/>
                <w:szCs w:val="18"/>
              </w:rPr>
            </w:pPr>
          </w:p>
        </w:tc>
        <w:tc>
          <w:tcPr>
            <w:tcW w:w="1167" w:type="dxa"/>
            <w:tcBorders>
              <w:top w:val="single" w:sz="4" w:space="0" w:color="auto"/>
              <w:left w:val="nil"/>
              <w:bottom w:val="nil"/>
              <w:right w:val="nil"/>
            </w:tcBorders>
            <w:tcMar>
              <w:top w:w="0" w:type="dxa"/>
              <w:left w:w="53" w:type="dxa"/>
              <w:bottom w:w="0" w:type="dxa"/>
              <w:right w:w="53" w:type="dxa"/>
            </w:tcMar>
            <w:vAlign w:val="bottom"/>
          </w:tcPr>
          <w:p w14:paraId="33E37AE6" w14:textId="77777777" w:rsidR="005732AB" w:rsidRPr="00237730" w:rsidRDefault="005732AB" w:rsidP="00AC2A9B">
            <w:pPr>
              <w:ind w:right="-17"/>
              <w:jc w:val="right"/>
              <w:rPr>
                <w:rFonts w:ascii="Arial" w:eastAsia="Arial" w:hAnsi="Arial" w:cs="Arial"/>
                <w:sz w:val="18"/>
                <w:szCs w:val="18"/>
              </w:rPr>
            </w:pPr>
          </w:p>
        </w:tc>
        <w:tc>
          <w:tcPr>
            <w:tcW w:w="1271" w:type="dxa"/>
            <w:tcBorders>
              <w:top w:val="single" w:sz="4" w:space="0" w:color="auto"/>
              <w:left w:val="nil"/>
              <w:bottom w:val="nil"/>
              <w:right w:val="nil"/>
            </w:tcBorders>
            <w:tcMar>
              <w:top w:w="0" w:type="dxa"/>
              <w:left w:w="53" w:type="dxa"/>
              <w:bottom w:w="0" w:type="dxa"/>
              <w:right w:w="53" w:type="dxa"/>
            </w:tcMar>
            <w:vAlign w:val="bottom"/>
          </w:tcPr>
          <w:p w14:paraId="38EEA664" w14:textId="77777777" w:rsidR="005732AB" w:rsidRPr="00237730" w:rsidRDefault="005732AB" w:rsidP="00AC2A9B">
            <w:pPr>
              <w:ind w:right="-17"/>
              <w:jc w:val="right"/>
              <w:rPr>
                <w:rFonts w:ascii="Arial" w:eastAsia="Arial" w:hAnsi="Arial" w:cs="Arial"/>
                <w:sz w:val="18"/>
                <w:szCs w:val="18"/>
              </w:rPr>
            </w:pPr>
          </w:p>
        </w:tc>
        <w:tc>
          <w:tcPr>
            <w:tcW w:w="1555" w:type="dxa"/>
            <w:tcBorders>
              <w:top w:val="single" w:sz="4" w:space="0" w:color="auto"/>
              <w:left w:val="nil"/>
              <w:bottom w:val="nil"/>
              <w:right w:val="nil"/>
            </w:tcBorders>
            <w:tcMar>
              <w:top w:w="0" w:type="dxa"/>
              <w:left w:w="53" w:type="dxa"/>
              <w:bottom w:w="0" w:type="dxa"/>
              <w:right w:w="53" w:type="dxa"/>
            </w:tcMar>
            <w:vAlign w:val="bottom"/>
          </w:tcPr>
          <w:p w14:paraId="36722631" w14:textId="77777777" w:rsidR="005732AB" w:rsidRPr="00237730" w:rsidRDefault="005732AB" w:rsidP="00AC2A9B">
            <w:pPr>
              <w:ind w:right="-17"/>
              <w:jc w:val="right"/>
              <w:rPr>
                <w:rFonts w:ascii="Arial" w:eastAsia="Arial" w:hAnsi="Arial" w:cs="Arial"/>
                <w:sz w:val="18"/>
                <w:szCs w:val="18"/>
              </w:rPr>
            </w:pPr>
          </w:p>
        </w:tc>
        <w:tc>
          <w:tcPr>
            <w:tcW w:w="1555" w:type="dxa"/>
            <w:tcBorders>
              <w:top w:val="single" w:sz="4" w:space="0" w:color="auto"/>
              <w:left w:val="nil"/>
              <w:bottom w:val="nil"/>
              <w:right w:val="nil"/>
            </w:tcBorders>
            <w:tcMar>
              <w:top w:w="0" w:type="dxa"/>
              <w:left w:w="53" w:type="dxa"/>
              <w:bottom w:w="0" w:type="dxa"/>
              <w:right w:w="53" w:type="dxa"/>
            </w:tcMar>
            <w:vAlign w:val="bottom"/>
          </w:tcPr>
          <w:p w14:paraId="542FF3CD" w14:textId="77777777" w:rsidR="005732AB" w:rsidRPr="00237730" w:rsidRDefault="005732AB" w:rsidP="00AC2A9B">
            <w:pPr>
              <w:ind w:right="-17"/>
              <w:jc w:val="right"/>
              <w:rPr>
                <w:rFonts w:ascii="Arial" w:eastAsia="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4EA8DCAF" w14:textId="77777777" w:rsidR="005732AB" w:rsidRPr="00237730" w:rsidRDefault="005732AB"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3F26FDEA" w14:textId="77777777" w:rsidR="005732AB" w:rsidRPr="00237730" w:rsidRDefault="005732AB" w:rsidP="00AC2A9B">
            <w:pPr>
              <w:ind w:right="-17"/>
              <w:jc w:val="right"/>
              <w:rPr>
                <w:rFonts w:ascii="Arial" w:eastAsia="Arial" w:hAnsi="Arial" w:cs="Arial"/>
                <w:sz w:val="18"/>
                <w:szCs w:val="18"/>
              </w:rPr>
            </w:pPr>
          </w:p>
        </w:tc>
      </w:tr>
      <w:tr w:rsidR="005732AB" w:rsidRPr="00237730" w14:paraId="384D2724"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3A9A134A" w14:textId="77777777" w:rsidR="005732AB" w:rsidRPr="00237730" w:rsidRDefault="00CC2431" w:rsidP="00AF519D">
            <w:pPr>
              <w:ind w:left="-56" w:right="-17"/>
              <w:rPr>
                <w:rFonts w:ascii="Arial" w:eastAsia="Arial" w:hAnsi="Arial" w:cs="Arial"/>
                <w:color w:val="000000"/>
                <w:sz w:val="18"/>
                <w:szCs w:val="18"/>
                <w:u w:val="single"/>
              </w:rPr>
            </w:pPr>
            <w:r w:rsidRPr="00237730">
              <w:rPr>
                <w:rFonts w:ascii="Arial" w:eastAsia="Arial" w:hAnsi="Arial" w:cs="Arial"/>
                <w:color w:val="000000"/>
                <w:sz w:val="18"/>
                <w:szCs w:val="18"/>
                <w:u w:val="single"/>
              </w:rPr>
              <w:t>Financial liabilities</w:t>
            </w:r>
          </w:p>
        </w:tc>
        <w:tc>
          <w:tcPr>
            <w:tcW w:w="1511" w:type="dxa"/>
            <w:tcBorders>
              <w:top w:val="nil"/>
              <w:left w:val="nil"/>
              <w:bottom w:val="nil"/>
              <w:right w:val="nil"/>
            </w:tcBorders>
            <w:tcMar>
              <w:top w:w="0" w:type="dxa"/>
              <w:left w:w="53" w:type="dxa"/>
              <w:bottom w:w="0" w:type="dxa"/>
              <w:right w:w="53" w:type="dxa"/>
            </w:tcMar>
            <w:vAlign w:val="bottom"/>
          </w:tcPr>
          <w:p w14:paraId="43E2C49D" w14:textId="77777777" w:rsidR="005732AB" w:rsidRPr="00237730" w:rsidRDefault="005732AB" w:rsidP="00AC2A9B">
            <w:pPr>
              <w:ind w:right="-53"/>
              <w:jc w:val="right"/>
              <w:rPr>
                <w:rFonts w:ascii="Arial" w:eastAsia="Arial" w:hAnsi="Arial" w:cs="Arial"/>
                <w:sz w:val="18"/>
                <w:szCs w:val="18"/>
              </w:rPr>
            </w:pPr>
          </w:p>
        </w:tc>
        <w:tc>
          <w:tcPr>
            <w:tcW w:w="1436" w:type="dxa"/>
            <w:tcBorders>
              <w:top w:val="nil"/>
              <w:left w:val="nil"/>
              <w:bottom w:val="nil"/>
              <w:right w:val="nil"/>
            </w:tcBorders>
            <w:tcMar>
              <w:top w:w="0" w:type="dxa"/>
              <w:left w:w="0" w:type="dxa"/>
              <w:bottom w:w="0" w:type="dxa"/>
              <w:right w:w="0" w:type="dxa"/>
            </w:tcMar>
            <w:vAlign w:val="bottom"/>
          </w:tcPr>
          <w:p w14:paraId="6D9DA6DB" w14:textId="77777777" w:rsidR="005732AB" w:rsidRPr="00237730" w:rsidRDefault="005732AB" w:rsidP="00AC2A9B">
            <w:pPr>
              <w:jc w:val="right"/>
              <w:rPr>
                <w:rFonts w:ascii="Arial" w:hAnsi="Arial" w:cs="Arial"/>
                <w:sz w:val="18"/>
                <w:szCs w:val="18"/>
              </w:rPr>
            </w:pPr>
          </w:p>
        </w:tc>
        <w:tc>
          <w:tcPr>
            <w:tcW w:w="1167" w:type="dxa"/>
            <w:tcBorders>
              <w:top w:val="nil"/>
              <w:left w:val="nil"/>
              <w:bottom w:val="nil"/>
              <w:right w:val="nil"/>
            </w:tcBorders>
            <w:tcMar>
              <w:top w:w="0" w:type="dxa"/>
              <w:left w:w="53" w:type="dxa"/>
              <w:bottom w:w="0" w:type="dxa"/>
              <w:right w:w="53" w:type="dxa"/>
            </w:tcMar>
            <w:vAlign w:val="bottom"/>
          </w:tcPr>
          <w:p w14:paraId="54170802" w14:textId="77777777" w:rsidR="005732AB" w:rsidRPr="00237730" w:rsidRDefault="005732AB" w:rsidP="00AC2A9B">
            <w:pPr>
              <w:ind w:right="-17"/>
              <w:jc w:val="right"/>
              <w:rPr>
                <w:rFonts w:ascii="Arial" w:eastAsia="Arial" w:hAnsi="Arial" w:cs="Arial"/>
                <w:sz w:val="18"/>
                <w:szCs w:val="18"/>
              </w:rPr>
            </w:pPr>
          </w:p>
        </w:tc>
        <w:tc>
          <w:tcPr>
            <w:tcW w:w="1271" w:type="dxa"/>
            <w:tcBorders>
              <w:top w:val="nil"/>
              <w:left w:val="nil"/>
              <w:bottom w:val="nil"/>
              <w:right w:val="nil"/>
            </w:tcBorders>
            <w:tcMar>
              <w:top w:w="0" w:type="dxa"/>
              <w:left w:w="53" w:type="dxa"/>
              <w:bottom w:w="0" w:type="dxa"/>
              <w:right w:w="53" w:type="dxa"/>
            </w:tcMar>
            <w:vAlign w:val="bottom"/>
          </w:tcPr>
          <w:p w14:paraId="129B16A9" w14:textId="77777777" w:rsidR="005732AB" w:rsidRPr="00237730" w:rsidRDefault="005732AB" w:rsidP="00AC2A9B">
            <w:pPr>
              <w:ind w:right="-17"/>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62C11461" w14:textId="77777777" w:rsidR="005732AB" w:rsidRPr="00237730" w:rsidRDefault="005732AB" w:rsidP="00AC2A9B">
            <w:pPr>
              <w:ind w:right="-17"/>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2437B5EA" w14:textId="77777777" w:rsidR="005732AB" w:rsidRPr="00237730" w:rsidRDefault="005732AB" w:rsidP="00AC2A9B">
            <w:pPr>
              <w:ind w:right="-17"/>
              <w:jc w:val="right"/>
              <w:rPr>
                <w:rFonts w:ascii="Arial" w:eastAsia="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084AA256" w14:textId="77777777" w:rsidR="005732AB" w:rsidRPr="00237730" w:rsidRDefault="005732AB"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324265EE" w14:textId="77777777" w:rsidR="005732AB" w:rsidRPr="00237730" w:rsidRDefault="005732AB" w:rsidP="00AC2A9B">
            <w:pPr>
              <w:ind w:right="-17"/>
              <w:jc w:val="right"/>
              <w:rPr>
                <w:rFonts w:ascii="Arial" w:eastAsia="Arial" w:hAnsi="Arial" w:cs="Arial"/>
                <w:sz w:val="18"/>
                <w:szCs w:val="18"/>
              </w:rPr>
            </w:pPr>
          </w:p>
        </w:tc>
      </w:tr>
      <w:tr w:rsidR="005732AB" w:rsidRPr="00237730" w14:paraId="1797F7AE"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02E35517"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Payables to Clearing House and </w:t>
            </w:r>
          </w:p>
        </w:tc>
        <w:tc>
          <w:tcPr>
            <w:tcW w:w="1511" w:type="dxa"/>
            <w:tcBorders>
              <w:top w:val="nil"/>
              <w:left w:val="nil"/>
              <w:bottom w:val="nil"/>
              <w:right w:val="nil"/>
            </w:tcBorders>
            <w:tcMar>
              <w:top w:w="0" w:type="dxa"/>
              <w:left w:w="53" w:type="dxa"/>
              <w:bottom w:w="0" w:type="dxa"/>
              <w:right w:w="53" w:type="dxa"/>
            </w:tcMar>
            <w:vAlign w:val="bottom"/>
          </w:tcPr>
          <w:p w14:paraId="664411FE" w14:textId="77777777" w:rsidR="005732AB" w:rsidRPr="00237730" w:rsidRDefault="005732AB" w:rsidP="00AC2A9B">
            <w:pPr>
              <w:ind w:right="-53"/>
              <w:jc w:val="right"/>
              <w:rPr>
                <w:rFonts w:ascii="Arial" w:eastAsia="Arial" w:hAnsi="Arial" w:cs="Arial"/>
                <w:sz w:val="18"/>
                <w:szCs w:val="18"/>
              </w:rPr>
            </w:pPr>
          </w:p>
        </w:tc>
        <w:tc>
          <w:tcPr>
            <w:tcW w:w="1436" w:type="dxa"/>
            <w:tcBorders>
              <w:top w:val="nil"/>
              <w:left w:val="nil"/>
              <w:bottom w:val="nil"/>
              <w:right w:val="nil"/>
            </w:tcBorders>
            <w:tcMar>
              <w:top w:w="0" w:type="dxa"/>
              <w:left w:w="0" w:type="dxa"/>
              <w:bottom w:w="0" w:type="dxa"/>
              <w:right w:w="0" w:type="dxa"/>
            </w:tcMar>
            <w:vAlign w:val="bottom"/>
          </w:tcPr>
          <w:p w14:paraId="5C7337C8" w14:textId="77777777" w:rsidR="005732AB" w:rsidRPr="00237730" w:rsidRDefault="005732AB" w:rsidP="00AC2A9B">
            <w:pPr>
              <w:jc w:val="right"/>
              <w:rPr>
                <w:rFonts w:ascii="Arial" w:hAnsi="Arial" w:cs="Arial"/>
                <w:sz w:val="18"/>
                <w:szCs w:val="18"/>
              </w:rPr>
            </w:pPr>
          </w:p>
        </w:tc>
        <w:tc>
          <w:tcPr>
            <w:tcW w:w="1167" w:type="dxa"/>
            <w:tcBorders>
              <w:top w:val="nil"/>
              <w:left w:val="nil"/>
              <w:bottom w:val="nil"/>
              <w:right w:val="nil"/>
            </w:tcBorders>
            <w:tcMar>
              <w:top w:w="0" w:type="dxa"/>
              <w:left w:w="53" w:type="dxa"/>
              <w:bottom w:w="0" w:type="dxa"/>
              <w:right w:w="53" w:type="dxa"/>
            </w:tcMar>
            <w:vAlign w:val="bottom"/>
          </w:tcPr>
          <w:p w14:paraId="4B2FE3D3" w14:textId="77777777" w:rsidR="005732AB" w:rsidRPr="00237730" w:rsidRDefault="005732AB" w:rsidP="00AC2A9B">
            <w:pPr>
              <w:ind w:right="-17"/>
              <w:jc w:val="right"/>
              <w:rPr>
                <w:rFonts w:ascii="Arial" w:eastAsia="Arial" w:hAnsi="Arial" w:cs="Arial"/>
                <w:sz w:val="18"/>
                <w:szCs w:val="18"/>
              </w:rPr>
            </w:pPr>
          </w:p>
        </w:tc>
        <w:tc>
          <w:tcPr>
            <w:tcW w:w="1271" w:type="dxa"/>
            <w:tcBorders>
              <w:top w:val="nil"/>
              <w:left w:val="nil"/>
              <w:bottom w:val="nil"/>
              <w:right w:val="nil"/>
            </w:tcBorders>
            <w:tcMar>
              <w:top w:w="0" w:type="dxa"/>
              <w:left w:w="53" w:type="dxa"/>
              <w:bottom w:w="0" w:type="dxa"/>
              <w:right w:w="53" w:type="dxa"/>
            </w:tcMar>
            <w:vAlign w:val="bottom"/>
          </w:tcPr>
          <w:p w14:paraId="0743EC46" w14:textId="77777777" w:rsidR="005732AB" w:rsidRPr="00237730" w:rsidRDefault="005732AB" w:rsidP="00AC2A9B">
            <w:pPr>
              <w:ind w:right="-17"/>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53CBEC01" w14:textId="77777777" w:rsidR="005732AB" w:rsidRPr="00237730" w:rsidRDefault="005732AB" w:rsidP="00AC2A9B">
            <w:pPr>
              <w:jc w:val="right"/>
              <w:rPr>
                <w:rFonts w:ascii="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5129D381" w14:textId="77777777" w:rsidR="005732AB" w:rsidRPr="00237730" w:rsidRDefault="005732AB" w:rsidP="00AC2A9B">
            <w:pPr>
              <w:ind w:right="-17"/>
              <w:jc w:val="right"/>
              <w:rPr>
                <w:rFonts w:ascii="Arial" w:eastAsia="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4CA3E057" w14:textId="77777777" w:rsidR="005732AB" w:rsidRPr="00237730" w:rsidRDefault="005732AB"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45E259B3" w14:textId="77777777" w:rsidR="005732AB" w:rsidRPr="00237730" w:rsidRDefault="005732AB" w:rsidP="00AC2A9B">
            <w:pPr>
              <w:ind w:right="-17"/>
              <w:jc w:val="right"/>
              <w:rPr>
                <w:rFonts w:ascii="Arial" w:eastAsia="Arial" w:hAnsi="Arial" w:cs="Arial"/>
                <w:sz w:val="18"/>
                <w:szCs w:val="18"/>
              </w:rPr>
            </w:pPr>
          </w:p>
        </w:tc>
      </w:tr>
      <w:tr w:rsidR="005732AB" w:rsidRPr="00237730" w14:paraId="6F853995"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3C0584E9" w14:textId="77777777" w:rsidR="005732AB" w:rsidRPr="00237730" w:rsidRDefault="00CC2431" w:rsidP="00AF519D">
            <w:pPr>
              <w:ind w:left="-56" w:right="-17"/>
              <w:rPr>
                <w:rFonts w:ascii="Arial" w:eastAsia="Arial" w:hAnsi="Arial" w:cs="Arial"/>
                <w:sz w:val="18"/>
                <w:szCs w:val="18"/>
              </w:rPr>
            </w:pPr>
            <w:r w:rsidRPr="00237730">
              <w:rPr>
                <w:rFonts w:ascii="Arial" w:eastAsia="Arial" w:hAnsi="Arial" w:cs="Arial"/>
                <w:sz w:val="18"/>
                <w:szCs w:val="18"/>
              </w:rPr>
              <w:t xml:space="preserve">   broker - dealers</w:t>
            </w:r>
          </w:p>
        </w:tc>
        <w:tc>
          <w:tcPr>
            <w:tcW w:w="1511" w:type="dxa"/>
            <w:tcBorders>
              <w:top w:val="nil"/>
              <w:left w:val="nil"/>
              <w:bottom w:val="nil"/>
              <w:right w:val="nil"/>
            </w:tcBorders>
            <w:tcMar>
              <w:top w:w="0" w:type="dxa"/>
              <w:left w:w="53" w:type="dxa"/>
              <w:bottom w:w="0" w:type="dxa"/>
              <w:right w:w="53" w:type="dxa"/>
            </w:tcMar>
            <w:vAlign w:val="bottom"/>
          </w:tcPr>
          <w:p w14:paraId="3AC8A90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3F0A195C"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017BBCC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03052C4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787F81EB" w14:textId="016C3326"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397,005,372</w:t>
            </w:r>
          </w:p>
        </w:tc>
        <w:tc>
          <w:tcPr>
            <w:tcW w:w="1555" w:type="dxa"/>
            <w:tcBorders>
              <w:top w:val="nil"/>
              <w:left w:val="nil"/>
              <w:bottom w:val="nil"/>
              <w:right w:val="nil"/>
            </w:tcBorders>
            <w:tcMar>
              <w:top w:w="0" w:type="dxa"/>
              <w:left w:w="0" w:type="dxa"/>
              <w:bottom w:w="0" w:type="dxa"/>
              <w:right w:w="15" w:type="dxa"/>
            </w:tcMar>
            <w:vAlign w:val="bottom"/>
          </w:tcPr>
          <w:p w14:paraId="4EA80493" w14:textId="2EF2EA69"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397,005,372</w:t>
            </w:r>
          </w:p>
        </w:tc>
        <w:tc>
          <w:tcPr>
            <w:tcW w:w="1137" w:type="dxa"/>
            <w:tcBorders>
              <w:top w:val="nil"/>
              <w:left w:val="nil"/>
              <w:bottom w:val="nil"/>
              <w:right w:val="nil"/>
            </w:tcBorders>
            <w:tcMar>
              <w:top w:w="0" w:type="dxa"/>
              <w:left w:w="53" w:type="dxa"/>
              <w:bottom w:w="0" w:type="dxa"/>
              <w:right w:w="53" w:type="dxa"/>
            </w:tcMar>
            <w:vAlign w:val="bottom"/>
          </w:tcPr>
          <w:p w14:paraId="1EC451CC"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6C82C32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11B402B9"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64FEEC8F"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Securities and derivatives</w:t>
            </w:r>
          </w:p>
        </w:tc>
        <w:tc>
          <w:tcPr>
            <w:tcW w:w="1511" w:type="dxa"/>
            <w:tcBorders>
              <w:top w:val="nil"/>
              <w:left w:val="nil"/>
              <w:bottom w:val="nil"/>
              <w:right w:val="nil"/>
            </w:tcBorders>
            <w:tcMar>
              <w:top w:w="0" w:type="dxa"/>
              <w:left w:w="0" w:type="dxa"/>
              <w:bottom w:w="0" w:type="dxa"/>
              <w:right w:w="53" w:type="dxa"/>
            </w:tcMar>
            <w:vAlign w:val="bottom"/>
          </w:tcPr>
          <w:p w14:paraId="22C6054A" w14:textId="77777777" w:rsidR="005732AB" w:rsidRPr="00237730" w:rsidRDefault="005732AB" w:rsidP="00AC2A9B">
            <w:pPr>
              <w:ind w:right="-17"/>
              <w:jc w:val="right"/>
              <w:rPr>
                <w:rFonts w:ascii="Arial" w:hAnsi="Arial" w:cs="Arial"/>
                <w:sz w:val="18"/>
                <w:szCs w:val="18"/>
              </w:rPr>
            </w:pPr>
          </w:p>
        </w:tc>
        <w:tc>
          <w:tcPr>
            <w:tcW w:w="1436" w:type="dxa"/>
            <w:tcBorders>
              <w:top w:val="nil"/>
              <w:left w:val="nil"/>
              <w:bottom w:val="nil"/>
              <w:right w:val="nil"/>
            </w:tcBorders>
            <w:tcMar>
              <w:top w:w="0" w:type="dxa"/>
              <w:left w:w="0" w:type="dxa"/>
              <w:bottom w:w="0" w:type="dxa"/>
              <w:right w:w="53" w:type="dxa"/>
            </w:tcMar>
            <w:vAlign w:val="bottom"/>
          </w:tcPr>
          <w:p w14:paraId="21C5AB78" w14:textId="77777777" w:rsidR="005732AB" w:rsidRPr="00237730" w:rsidRDefault="005732AB" w:rsidP="00AC2A9B">
            <w:pPr>
              <w:ind w:right="-17"/>
              <w:jc w:val="right"/>
              <w:rPr>
                <w:rFonts w:ascii="Arial" w:hAnsi="Arial" w:cs="Arial"/>
                <w:sz w:val="18"/>
                <w:szCs w:val="18"/>
              </w:rPr>
            </w:pPr>
          </w:p>
        </w:tc>
        <w:tc>
          <w:tcPr>
            <w:tcW w:w="1167" w:type="dxa"/>
            <w:tcBorders>
              <w:top w:val="nil"/>
              <w:left w:val="nil"/>
              <w:bottom w:val="nil"/>
              <w:right w:val="nil"/>
            </w:tcBorders>
            <w:tcMar>
              <w:top w:w="0" w:type="dxa"/>
              <w:left w:w="0" w:type="dxa"/>
              <w:bottom w:w="0" w:type="dxa"/>
              <w:right w:w="53" w:type="dxa"/>
            </w:tcMar>
            <w:vAlign w:val="bottom"/>
          </w:tcPr>
          <w:p w14:paraId="374FEE4A" w14:textId="77777777" w:rsidR="005732AB" w:rsidRPr="00237730" w:rsidRDefault="005732AB" w:rsidP="00AC2A9B">
            <w:pPr>
              <w:ind w:right="-17"/>
              <w:jc w:val="right"/>
              <w:rPr>
                <w:rFonts w:ascii="Arial" w:hAnsi="Arial" w:cs="Arial"/>
                <w:sz w:val="18"/>
                <w:szCs w:val="18"/>
              </w:rPr>
            </w:pPr>
          </w:p>
        </w:tc>
        <w:tc>
          <w:tcPr>
            <w:tcW w:w="1271" w:type="dxa"/>
            <w:tcBorders>
              <w:top w:val="nil"/>
              <w:left w:val="nil"/>
              <w:bottom w:val="nil"/>
              <w:right w:val="nil"/>
            </w:tcBorders>
            <w:tcMar>
              <w:top w:w="0" w:type="dxa"/>
              <w:left w:w="0" w:type="dxa"/>
              <w:bottom w:w="0" w:type="dxa"/>
              <w:right w:w="53" w:type="dxa"/>
            </w:tcMar>
            <w:vAlign w:val="bottom"/>
          </w:tcPr>
          <w:p w14:paraId="1075629B" w14:textId="77777777" w:rsidR="005732AB" w:rsidRPr="00237730" w:rsidRDefault="005732AB" w:rsidP="00AC2A9B">
            <w:pPr>
              <w:ind w:right="-17"/>
              <w:jc w:val="right"/>
              <w:rPr>
                <w:rFonts w:ascii="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02547FFF" w14:textId="77777777" w:rsidR="005732AB" w:rsidRPr="00237730" w:rsidRDefault="005732AB" w:rsidP="00AC2A9B">
            <w:pPr>
              <w:ind w:right="-17"/>
              <w:jc w:val="right"/>
              <w:rPr>
                <w:rFonts w:ascii="Arial" w:eastAsia="Arial" w:hAnsi="Arial" w:cs="Arial"/>
                <w:sz w:val="18"/>
                <w:szCs w:val="18"/>
              </w:rPr>
            </w:pPr>
          </w:p>
        </w:tc>
        <w:tc>
          <w:tcPr>
            <w:tcW w:w="1555" w:type="dxa"/>
            <w:tcBorders>
              <w:top w:val="nil"/>
              <w:left w:val="nil"/>
              <w:bottom w:val="nil"/>
              <w:right w:val="nil"/>
            </w:tcBorders>
            <w:tcMar>
              <w:top w:w="0" w:type="dxa"/>
              <w:left w:w="53" w:type="dxa"/>
              <w:bottom w:w="0" w:type="dxa"/>
              <w:right w:w="53" w:type="dxa"/>
            </w:tcMar>
            <w:vAlign w:val="bottom"/>
          </w:tcPr>
          <w:p w14:paraId="7EBF0923" w14:textId="77777777" w:rsidR="005732AB" w:rsidRPr="00237730" w:rsidRDefault="005732AB" w:rsidP="00AC2A9B">
            <w:pPr>
              <w:ind w:right="-17"/>
              <w:jc w:val="right"/>
              <w:rPr>
                <w:rFonts w:ascii="Arial" w:eastAsia="Arial" w:hAnsi="Arial" w:cs="Arial"/>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01CE8A11" w14:textId="77777777" w:rsidR="005732AB" w:rsidRPr="00237730" w:rsidRDefault="005732AB"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6B936C70" w14:textId="77777777" w:rsidR="005732AB" w:rsidRPr="00237730" w:rsidRDefault="005732AB" w:rsidP="00AC2A9B">
            <w:pPr>
              <w:ind w:right="-17"/>
              <w:jc w:val="right"/>
              <w:rPr>
                <w:rFonts w:ascii="Arial" w:eastAsia="Arial" w:hAnsi="Arial" w:cs="Arial"/>
                <w:sz w:val="18"/>
                <w:szCs w:val="18"/>
              </w:rPr>
            </w:pPr>
          </w:p>
        </w:tc>
      </w:tr>
      <w:tr w:rsidR="005732AB" w:rsidRPr="00237730" w14:paraId="171EA59A"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41D92B54"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   business payables</w:t>
            </w:r>
          </w:p>
        </w:tc>
        <w:tc>
          <w:tcPr>
            <w:tcW w:w="1511" w:type="dxa"/>
            <w:tcBorders>
              <w:top w:val="nil"/>
              <w:left w:val="nil"/>
              <w:bottom w:val="nil"/>
              <w:right w:val="nil"/>
            </w:tcBorders>
            <w:tcMar>
              <w:top w:w="0" w:type="dxa"/>
              <w:left w:w="53" w:type="dxa"/>
              <w:bottom w:w="0" w:type="dxa"/>
              <w:right w:w="53" w:type="dxa"/>
            </w:tcMar>
            <w:vAlign w:val="bottom"/>
          </w:tcPr>
          <w:p w14:paraId="4360113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5781C47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285C219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7181757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0E837D38" w14:textId="38177B10"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31,174,999</w:t>
            </w:r>
          </w:p>
        </w:tc>
        <w:tc>
          <w:tcPr>
            <w:tcW w:w="1555" w:type="dxa"/>
            <w:tcBorders>
              <w:top w:val="nil"/>
              <w:left w:val="nil"/>
              <w:bottom w:val="nil"/>
              <w:right w:val="nil"/>
            </w:tcBorders>
            <w:tcMar>
              <w:top w:w="0" w:type="dxa"/>
              <w:left w:w="0" w:type="dxa"/>
              <w:bottom w:w="0" w:type="dxa"/>
              <w:right w:w="15" w:type="dxa"/>
            </w:tcMar>
            <w:vAlign w:val="bottom"/>
          </w:tcPr>
          <w:p w14:paraId="656788E9" w14:textId="77D8EDA3"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31,174,999</w:t>
            </w:r>
          </w:p>
        </w:tc>
        <w:tc>
          <w:tcPr>
            <w:tcW w:w="1137" w:type="dxa"/>
            <w:tcBorders>
              <w:top w:val="nil"/>
              <w:left w:val="nil"/>
              <w:bottom w:val="nil"/>
              <w:right w:val="nil"/>
            </w:tcBorders>
            <w:tcMar>
              <w:top w:w="0" w:type="dxa"/>
              <w:left w:w="53" w:type="dxa"/>
              <w:bottom w:w="0" w:type="dxa"/>
              <w:right w:w="53" w:type="dxa"/>
            </w:tcMar>
            <w:vAlign w:val="bottom"/>
          </w:tcPr>
          <w:p w14:paraId="4FFC3BF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1A9667F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71C9705C"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0DC3D400"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Accounts payable - related parties</w:t>
            </w:r>
          </w:p>
        </w:tc>
        <w:tc>
          <w:tcPr>
            <w:tcW w:w="1511" w:type="dxa"/>
            <w:tcBorders>
              <w:top w:val="nil"/>
              <w:left w:val="nil"/>
              <w:bottom w:val="nil"/>
              <w:right w:val="nil"/>
            </w:tcBorders>
            <w:tcMar>
              <w:top w:w="0" w:type="dxa"/>
              <w:left w:w="53" w:type="dxa"/>
              <w:bottom w:w="0" w:type="dxa"/>
              <w:right w:w="53" w:type="dxa"/>
            </w:tcMar>
            <w:vAlign w:val="bottom"/>
          </w:tcPr>
          <w:p w14:paraId="2CA8A95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5D744D6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51CB805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0706EAA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2F652E8F" w14:textId="5821800C" w:rsidR="005732AB" w:rsidRPr="00237730" w:rsidRDefault="00CC2431" w:rsidP="00AC2A9B">
            <w:pPr>
              <w:tabs>
                <w:tab w:val="left" w:pos="527"/>
                <w:tab w:val="left" w:pos="1492"/>
              </w:tabs>
              <w:jc w:val="right"/>
              <w:rPr>
                <w:rFonts w:ascii="Arial" w:hAnsi="Arial" w:cs="Arial"/>
                <w:sz w:val="18"/>
                <w:szCs w:val="18"/>
              </w:rPr>
            </w:pPr>
            <w:r w:rsidRPr="00237730">
              <w:rPr>
                <w:rFonts w:ascii="Arial" w:eastAsia="Arial" w:hAnsi="Arial" w:cs="Arial"/>
                <w:color w:val="000000"/>
                <w:sz w:val="18"/>
                <w:szCs w:val="18"/>
              </w:rPr>
              <w:t>25,839,500</w:t>
            </w:r>
          </w:p>
        </w:tc>
        <w:tc>
          <w:tcPr>
            <w:tcW w:w="1555" w:type="dxa"/>
            <w:tcBorders>
              <w:top w:val="nil"/>
              <w:left w:val="nil"/>
              <w:bottom w:val="nil"/>
              <w:right w:val="nil"/>
            </w:tcBorders>
            <w:tcMar>
              <w:top w:w="0" w:type="dxa"/>
              <w:left w:w="0" w:type="dxa"/>
              <w:bottom w:w="0" w:type="dxa"/>
              <w:right w:w="15" w:type="dxa"/>
            </w:tcMar>
            <w:vAlign w:val="bottom"/>
          </w:tcPr>
          <w:p w14:paraId="57B803A2" w14:textId="183A33B0" w:rsidR="005732AB" w:rsidRPr="00237730" w:rsidRDefault="00CC2431" w:rsidP="00AC2A9B">
            <w:pPr>
              <w:tabs>
                <w:tab w:val="left" w:pos="527"/>
                <w:tab w:val="left" w:pos="1492"/>
              </w:tabs>
              <w:jc w:val="right"/>
              <w:rPr>
                <w:rFonts w:ascii="Arial" w:hAnsi="Arial" w:cs="Arial"/>
                <w:sz w:val="18"/>
                <w:szCs w:val="18"/>
              </w:rPr>
            </w:pPr>
            <w:r w:rsidRPr="00237730">
              <w:rPr>
                <w:rFonts w:ascii="Arial" w:eastAsia="Arial" w:hAnsi="Arial" w:cs="Arial"/>
                <w:color w:val="000000"/>
                <w:sz w:val="18"/>
                <w:szCs w:val="18"/>
              </w:rPr>
              <w:t>25,839,500</w:t>
            </w:r>
          </w:p>
        </w:tc>
        <w:tc>
          <w:tcPr>
            <w:tcW w:w="1137" w:type="dxa"/>
            <w:tcBorders>
              <w:top w:val="nil"/>
              <w:left w:val="nil"/>
              <w:bottom w:val="nil"/>
              <w:right w:val="nil"/>
            </w:tcBorders>
            <w:tcMar>
              <w:top w:w="0" w:type="dxa"/>
              <w:left w:w="53" w:type="dxa"/>
              <w:bottom w:w="0" w:type="dxa"/>
              <w:right w:w="53" w:type="dxa"/>
            </w:tcMar>
            <w:vAlign w:val="bottom"/>
          </w:tcPr>
          <w:p w14:paraId="497035F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70D335F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1F8861F9"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57E8658B"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Derivative liabilities</w:t>
            </w:r>
          </w:p>
        </w:tc>
        <w:tc>
          <w:tcPr>
            <w:tcW w:w="1511" w:type="dxa"/>
            <w:tcBorders>
              <w:top w:val="nil"/>
              <w:left w:val="nil"/>
              <w:bottom w:val="nil"/>
              <w:right w:val="nil"/>
            </w:tcBorders>
            <w:tcMar>
              <w:top w:w="0" w:type="dxa"/>
              <w:left w:w="53" w:type="dxa"/>
              <w:bottom w:w="0" w:type="dxa"/>
              <w:right w:w="53" w:type="dxa"/>
            </w:tcMar>
            <w:vAlign w:val="bottom"/>
          </w:tcPr>
          <w:p w14:paraId="098C6389"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nil"/>
              <w:right w:val="nil"/>
            </w:tcBorders>
            <w:tcMar>
              <w:top w:w="0" w:type="dxa"/>
              <w:left w:w="53" w:type="dxa"/>
              <w:bottom w:w="0" w:type="dxa"/>
              <w:right w:w="53" w:type="dxa"/>
            </w:tcMar>
            <w:vAlign w:val="bottom"/>
          </w:tcPr>
          <w:p w14:paraId="69D330AB"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67" w:type="dxa"/>
            <w:tcBorders>
              <w:top w:val="nil"/>
              <w:left w:val="nil"/>
              <w:bottom w:val="nil"/>
              <w:right w:val="nil"/>
            </w:tcBorders>
            <w:tcMar>
              <w:top w:w="0" w:type="dxa"/>
              <w:left w:w="53" w:type="dxa"/>
              <w:bottom w:w="0" w:type="dxa"/>
              <w:right w:w="53" w:type="dxa"/>
            </w:tcMar>
            <w:vAlign w:val="bottom"/>
          </w:tcPr>
          <w:p w14:paraId="65FF0F46"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nil"/>
              <w:right w:val="nil"/>
            </w:tcBorders>
            <w:tcMar>
              <w:top w:w="0" w:type="dxa"/>
              <w:left w:w="53" w:type="dxa"/>
              <w:bottom w:w="0" w:type="dxa"/>
              <w:right w:w="53" w:type="dxa"/>
            </w:tcMar>
            <w:vAlign w:val="bottom"/>
          </w:tcPr>
          <w:p w14:paraId="04F9D3A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nil"/>
              <w:right w:val="nil"/>
            </w:tcBorders>
            <w:tcMar>
              <w:top w:w="0" w:type="dxa"/>
              <w:left w:w="0" w:type="dxa"/>
              <w:bottom w:w="0" w:type="dxa"/>
              <w:right w:w="15" w:type="dxa"/>
            </w:tcMar>
            <w:vAlign w:val="bottom"/>
          </w:tcPr>
          <w:p w14:paraId="7F38DA92" w14:textId="0BDDACED" w:rsidR="005732AB" w:rsidRPr="00237730" w:rsidRDefault="00CC2431" w:rsidP="00AC2A9B">
            <w:pPr>
              <w:tabs>
                <w:tab w:val="left" w:pos="527"/>
                <w:tab w:val="left" w:pos="1492"/>
              </w:tabs>
              <w:jc w:val="right"/>
              <w:rPr>
                <w:rFonts w:ascii="Arial" w:hAnsi="Arial" w:cs="Arial"/>
                <w:sz w:val="18"/>
                <w:szCs w:val="18"/>
              </w:rPr>
            </w:pPr>
            <w:r w:rsidRPr="00237730">
              <w:rPr>
                <w:rFonts w:ascii="Arial" w:eastAsia="Arial" w:hAnsi="Arial" w:cs="Arial"/>
                <w:color w:val="000000"/>
                <w:sz w:val="18"/>
                <w:szCs w:val="18"/>
              </w:rPr>
              <w:t>53,937,160</w:t>
            </w:r>
          </w:p>
        </w:tc>
        <w:tc>
          <w:tcPr>
            <w:tcW w:w="1555" w:type="dxa"/>
            <w:tcBorders>
              <w:top w:val="nil"/>
              <w:left w:val="nil"/>
              <w:bottom w:val="nil"/>
              <w:right w:val="nil"/>
            </w:tcBorders>
            <w:tcMar>
              <w:top w:w="0" w:type="dxa"/>
              <w:left w:w="0" w:type="dxa"/>
              <w:bottom w:w="0" w:type="dxa"/>
              <w:right w:w="15" w:type="dxa"/>
            </w:tcMar>
            <w:vAlign w:val="bottom"/>
          </w:tcPr>
          <w:p w14:paraId="43260262" w14:textId="523FA63C" w:rsidR="005732AB" w:rsidRPr="00237730" w:rsidRDefault="00CC2431" w:rsidP="00AC2A9B">
            <w:pPr>
              <w:tabs>
                <w:tab w:val="left" w:pos="527"/>
                <w:tab w:val="left" w:pos="1492"/>
              </w:tabs>
              <w:jc w:val="right"/>
              <w:rPr>
                <w:rFonts w:ascii="Arial" w:hAnsi="Arial" w:cs="Arial"/>
                <w:sz w:val="18"/>
                <w:szCs w:val="18"/>
              </w:rPr>
            </w:pPr>
            <w:r w:rsidRPr="00237730">
              <w:rPr>
                <w:rFonts w:ascii="Arial" w:eastAsia="Arial" w:hAnsi="Arial" w:cs="Arial"/>
                <w:color w:val="000000"/>
                <w:sz w:val="18"/>
                <w:szCs w:val="18"/>
              </w:rPr>
              <w:t>53,937,160</w:t>
            </w:r>
          </w:p>
        </w:tc>
        <w:tc>
          <w:tcPr>
            <w:tcW w:w="1137" w:type="dxa"/>
            <w:tcBorders>
              <w:top w:val="nil"/>
              <w:left w:val="nil"/>
              <w:bottom w:val="nil"/>
              <w:right w:val="nil"/>
            </w:tcBorders>
            <w:tcMar>
              <w:top w:w="0" w:type="dxa"/>
              <w:left w:w="53" w:type="dxa"/>
              <w:bottom w:w="0" w:type="dxa"/>
              <w:right w:w="53" w:type="dxa"/>
            </w:tcMar>
            <w:vAlign w:val="bottom"/>
          </w:tcPr>
          <w:p w14:paraId="2436407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50531CE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3E9A9AFF"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4E234CB2"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Lease liabilities</w:t>
            </w:r>
          </w:p>
        </w:tc>
        <w:tc>
          <w:tcPr>
            <w:tcW w:w="1511" w:type="dxa"/>
            <w:tcBorders>
              <w:top w:val="nil"/>
              <w:left w:val="nil"/>
              <w:bottom w:val="single" w:sz="4" w:space="0" w:color="auto"/>
              <w:right w:val="nil"/>
            </w:tcBorders>
            <w:tcMar>
              <w:top w:w="0" w:type="dxa"/>
              <w:left w:w="53" w:type="dxa"/>
              <w:bottom w:w="0" w:type="dxa"/>
              <w:right w:w="53" w:type="dxa"/>
            </w:tcMar>
            <w:vAlign w:val="bottom"/>
          </w:tcPr>
          <w:p w14:paraId="3B422E3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single" w:sz="4" w:space="0" w:color="auto"/>
              <w:right w:val="nil"/>
            </w:tcBorders>
            <w:tcMar>
              <w:top w:w="0" w:type="dxa"/>
              <w:left w:w="0" w:type="dxa"/>
              <w:bottom w:w="0" w:type="dxa"/>
              <w:right w:w="15" w:type="dxa"/>
            </w:tcMar>
            <w:vAlign w:val="bottom"/>
          </w:tcPr>
          <w:p w14:paraId="74F2EC5B" w14:textId="6ED93717" w:rsidR="005732AB" w:rsidRPr="00237730" w:rsidRDefault="00CC2431" w:rsidP="00AC2A9B">
            <w:pPr>
              <w:tabs>
                <w:tab w:val="left" w:pos="514"/>
                <w:tab w:val="left" w:pos="1372"/>
              </w:tabs>
              <w:jc w:val="right"/>
              <w:rPr>
                <w:rFonts w:ascii="Arial" w:hAnsi="Arial" w:cs="Arial"/>
                <w:sz w:val="18"/>
                <w:szCs w:val="18"/>
              </w:rPr>
            </w:pPr>
            <w:r w:rsidRPr="00237730">
              <w:rPr>
                <w:rFonts w:ascii="Arial" w:eastAsia="Arial" w:hAnsi="Arial" w:cs="Arial"/>
                <w:color w:val="000000"/>
                <w:sz w:val="18"/>
                <w:szCs w:val="18"/>
              </w:rPr>
              <w:t>1,825,738</w:t>
            </w:r>
          </w:p>
        </w:tc>
        <w:tc>
          <w:tcPr>
            <w:tcW w:w="1167" w:type="dxa"/>
            <w:tcBorders>
              <w:top w:val="nil"/>
              <w:left w:val="nil"/>
              <w:bottom w:val="single" w:sz="4" w:space="0" w:color="auto"/>
              <w:right w:val="nil"/>
            </w:tcBorders>
            <w:tcMar>
              <w:top w:w="0" w:type="dxa"/>
              <w:left w:w="53" w:type="dxa"/>
              <w:bottom w:w="0" w:type="dxa"/>
              <w:right w:w="53" w:type="dxa"/>
            </w:tcMar>
            <w:vAlign w:val="bottom"/>
          </w:tcPr>
          <w:p w14:paraId="2662681B"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single" w:sz="4" w:space="0" w:color="auto"/>
              <w:right w:val="nil"/>
            </w:tcBorders>
            <w:tcMar>
              <w:top w:w="0" w:type="dxa"/>
              <w:left w:w="53" w:type="dxa"/>
              <w:bottom w:w="0" w:type="dxa"/>
              <w:right w:w="53" w:type="dxa"/>
            </w:tcMar>
            <w:vAlign w:val="bottom"/>
          </w:tcPr>
          <w:p w14:paraId="28408FD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single" w:sz="4" w:space="0" w:color="auto"/>
              <w:right w:val="nil"/>
            </w:tcBorders>
            <w:tcMar>
              <w:top w:w="0" w:type="dxa"/>
              <w:left w:w="53" w:type="dxa"/>
              <w:bottom w:w="0" w:type="dxa"/>
              <w:right w:w="53" w:type="dxa"/>
            </w:tcMar>
            <w:vAlign w:val="bottom"/>
          </w:tcPr>
          <w:p w14:paraId="4FDA7E7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single" w:sz="4" w:space="0" w:color="auto"/>
              <w:right w:val="nil"/>
            </w:tcBorders>
            <w:tcMar>
              <w:top w:w="0" w:type="dxa"/>
              <w:left w:w="0" w:type="dxa"/>
              <w:bottom w:w="0" w:type="dxa"/>
              <w:right w:w="15" w:type="dxa"/>
            </w:tcMar>
            <w:vAlign w:val="bottom"/>
          </w:tcPr>
          <w:p w14:paraId="0C31D1BB" w14:textId="1E2371C2" w:rsidR="005732AB" w:rsidRPr="00237730" w:rsidRDefault="00CC2431" w:rsidP="00AC2A9B">
            <w:pPr>
              <w:tabs>
                <w:tab w:val="left" w:pos="627"/>
                <w:tab w:val="left" w:pos="1492"/>
              </w:tabs>
              <w:jc w:val="right"/>
              <w:rPr>
                <w:rFonts w:ascii="Arial" w:hAnsi="Arial" w:cs="Arial"/>
                <w:sz w:val="18"/>
                <w:szCs w:val="18"/>
              </w:rPr>
            </w:pPr>
            <w:r w:rsidRPr="00237730">
              <w:rPr>
                <w:rFonts w:ascii="Arial" w:eastAsia="Arial" w:hAnsi="Arial" w:cs="Arial"/>
                <w:color w:val="000000"/>
                <w:sz w:val="18"/>
                <w:szCs w:val="18"/>
              </w:rPr>
              <w:t>1,825,738</w:t>
            </w:r>
          </w:p>
        </w:tc>
        <w:tc>
          <w:tcPr>
            <w:tcW w:w="1137" w:type="dxa"/>
            <w:tcBorders>
              <w:top w:val="nil"/>
              <w:left w:val="nil"/>
              <w:bottom w:val="nil"/>
              <w:right w:val="nil"/>
            </w:tcBorders>
            <w:tcMar>
              <w:top w:w="0" w:type="dxa"/>
              <w:left w:w="53" w:type="dxa"/>
              <w:bottom w:w="0" w:type="dxa"/>
              <w:right w:w="53" w:type="dxa"/>
            </w:tcMar>
            <w:vAlign w:val="bottom"/>
          </w:tcPr>
          <w:p w14:paraId="6E479F2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2" w:type="dxa"/>
            <w:tcBorders>
              <w:top w:val="nil"/>
              <w:left w:val="nil"/>
              <w:bottom w:val="nil"/>
              <w:right w:val="nil"/>
            </w:tcBorders>
            <w:tcMar>
              <w:top w:w="0" w:type="dxa"/>
              <w:left w:w="53" w:type="dxa"/>
              <w:bottom w:w="0" w:type="dxa"/>
              <w:right w:w="53" w:type="dxa"/>
            </w:tcMar>
            <w:vAlign w:val="bottom"/>
          </w:tcPr>
          <w:p w14:paraId="4CB1085C"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5.53</w:t>
            </w:r>
          </w:p>
        </w:tc>
      </w:tr>
      <w:tr w:rsidR="00AF519D" w:rsidRPr="00237730" w14:paraId="017A6550" w14:textId="77777777" w:rsidTr="00AC2A9B">
        <w:trPr>
          <w:cantSplit/>
        </w:trPr>
        <w:tc>
          <w:tcPr>
            <w:tcW w:w="4536" w:type="dxa"/>
            <w:tcBorders>
              <w:top w:val="nil"/>
              <w:left w:val="nil"/>
              <w:bottom w:val="nil"/>
              <w:right w:val="nil"/>
            </w:tcBorders>
            <w:tcMar>
              <w:top w:w="0" w:type="dxa"/>
              <w:left w:w="53" w:type="dxa"/>
              <w:bottom w:w="0" w:type="dxa"/>
              <w:right w:w="53" w:type="dxa"/>
            </w:tcMar>
            <w:vAlign w:val="bottom"/>
          </w:tcPr>
          <w:p w14:paraId="3A6D5A19" w14:textId="77777777" w:rsidR="00AF519D" w:rsidRPr="00237730" w:rsidRDefault="00AF519D" w:rsidP="00AF519D">
            <w:pPr>
              <w:ind w:left="-56"/>
              <w:rPr>
                <w:rFonts w:ascii="Arial" w:eastAsia="Arial" w:hAnsi="Arial" w:cs="Arial"/>
                <w:color w:val="000000"/>
                <w:sz w:val="18"/>
                <w:szCs w:val="18"/>
              </w:rPr>
            </w:pPr>
          </w:p>
        </w:tc>
        <w:tc>
          <w:tcPr>
            <w:tcW w:w="1511" w:type="dxa"/>
            <w:tcBorders>
              <w:top w:val="single" w:sz="4" w:space="0" w:color="auto"/>
              <w:left w:val="nil"/>
              <w:bottom w:val="nil"/>
              <w:right w:val="nil"/>
            </w:tcBorders>
            <w:tcMar>
              <w:top w:w="0" w:type="dxa"/>
              <w:left w:w="53" w:type="dxa"/>
              <w:bottom w:w="0" w:type="dxa"/>
              <w:right w:w="53" w:type="dxa"/>
            </w:tcMar>
            <w:vAlign w:val="bottom"/>
          </w:tcPr>
          <w:p w14:paraId="102641DC" w14:textId="77777777" w:rsidR="00AF519D" w:rsidRPr="00237730" w:rsidRDefault="00AF519D" w:rsidP="00AC2A9B">
            <w:pPr>
              <w:ind w:right="-17"/>
              <w:jc w:val="right"/>
              <w:rPr>
                <w:rFonts w:ascii="Arial" w:eastAsia="Arial" w:hAnsi="Arial" w:cs="Arial"/>
                <w:sz w:val="18"/>
                <w:szCs w:val="18"/>
              </w:rPr>
            </w:pPr>
          </w:p>
        </w:tc>
        <w:tc>
          <w:tcPr>
            <w:tcW w:w="1436" w:type="dxa"/>
            <w:tcBorders>
              <w:top w:val="single" w:sz="4" w:space="0" w:color="auto"/>
              <w:left w:val="nil"/>
              <w:bottom w:val="nil"/>
              <w:right w:val="nil"/>
            </w:tcBorders>
            <w:tcMar>
              <w:top w:w="0" w:type="dxa"/>
              <w:left w:w="0" w:type="dxa"/>
              <w:bottom w:w="0" w:type="dxa"/>
              <w:right w:w="15" w:type="dxa"/>
            </w:tcMar>
            <w:vAlign w:val="bottom"/>
          </w:tcPr>
          <w:p w14:paraId="26B9410E" w14:textId="77777777" w:rsidR="00AF519D" w:rsidRPr="00237730" w:rsidRDefault="00AF519D" w:rsidP="00AC2A9B">
            <w:pPr>
              <w:tabs>
                <w:tab w:val="left" w:pos="514"/>
                <w:tab w:val="left" w:pos="1372"/>
              </w:tabs>
              <w:jc w:val="right"/>
              <w:rPr>
                <w:rFonts w:ascii="Arial" w:eastAsia="Arial" w:hAnsi="Arial" w:cs="Arial"/>
                <w:color w:val="000000"/>
                <w:sz w:val="18"/>
                <w:szCs w:val="18"/>
              </w:rPr>
            </w:pPr>
          </w:p>
        </w:tc>
        <w:tc>
          <w:tcPr>
            <w:tcW w:w="1167" w:type="dxa"/>
            <w:tcBorders>
              <w:top w:val="single" w:sz="4" w:space="0" w:color="auto"/>
              <w:left w:val="nil"/>
              <w:bottom w:val="nil"/>
              <w:right w:val="nil"/>
            </w:tcBorders>
            <w:tcMar>
              <w:top w:w="0" w:type="dxa"/>
              <w:left w:w="53" w:type="dxa"/>
              <w:bottom w:w="0" w:type="dxa"/>
              <w:right w:w="53" w:type="dxa"/>
            </w:tcMar>
            <w:vAlign w:val="bottom"/>
          </w:tcPr>
          <w:p w14:paraId="2C018F67" w14:textId="77777777" w:rsidR="00AF519D" w:rsidRPr="00237730" w:rsidRDefault="00AF519D" w:rsidP="00AC2A9B">
            <w:pPr>
              <w:ind w:right="-17"/>
              <w:jc w:val="right"/>
              <w:rPr>
                <w:rFonts w:ascii="Arial" w:eastAsia="Arial" w:hAnsi="Arial" w:cs="Arial"/>
                <w:sz w:val="18"/>
                <w:szCs w:val="18"/>
              </w:rPr>
            </w:pPr>
          </w:p>
        </w:tc>
        <w:tc>
          <w:tcPr>
            <w:tcW w:w="1271" w:type="dxa"/>
            <w:tcBorders>
              <w:top w:val="single" w:sz="4" w:space="0" w:color="auto"/>
              <w:left w:val="nil"/>
              <w:bottom w:val="nil"/>
              <w:right w:val="nil"/>
            </w:tcBorders>
            <w:tcMar>
              <w:top w:w="0" w:type="dxa"/>
              <w:left w:w="53" w:type="dxa"/>
              <w:bottom w:w="0" w:type="dxa"/>
              <w:right w:w="53" w:type="dxa"/>
            </w:tcMar>
            <w:vAlign w:val="bottom"/>
          </w:tcPr>
          <w:p w14:paraId="52E729AD" w14:textId="77777777" w:rsidR="00AF519D" w:rsidRPr="00237730" w:rsidRDefault="00AF519D" w:rsidP="00AC2A9B">
            <w:pPr>
              <w:ind w:right="-17"/>
              <w:jc w:val="right"/>
              <w:rPr>
                <w:rFonts w:ascii="Arial" w:eastAsia="Arial" w:hAnsi="Arial" w:cs="Arial"/>
                <w:sz w:val="18"/>
                <w:szCs w:val="18"/>
              </w:rPr>
            </w:pPr>
          </w:p>
        </w:tc>
        <w:tc>
          <w:tcPr>
            <w:tcW w:w="1555" w:type="dxa"/>
            <w:tcBorders>
              <w:top w:val="single" w:sz="4" w:space="0" w:color="auto"/>
              <w:left w:val="nil"/>
              <w:bottom w:val="nil"/>
              <w:right w:val="nil"/>
            </w:tcBorders>
            <w:tcMar>
              <w:top w:w="0" w:type="dxa"/>
              <w:left w:w="53" w:type="dxa"/>
              <w:bottom w:w="0" w:type="dxa"/>
              <w:right w:w="53" w:type="dxa"/>
            </w:tcMar>
            <w:vAlign w:val="bottom"/>
          </w:tcPr>
          <w:p w14:paraId="0936A1BA" w14:textId="77777777" w:rsidR="00AF519D" w:rsidRPr="00237730" w:rsidRDefault="00AF519D" w:rsidP="00AC2A9B">
            <w:pPr>
              <w:ind w:right="-17"/>
              <w:jc w:val="right"/>
              <w:rPr>
                <w:rFonts w:ascii="Arial" w:eastAsia="Arial" w:hAnsi="Arial" w:cs="Arial"/>
                <w:sz w:val="18"/>
                <w:szCs w:val="18"/>
              </w:rPr>
            </w:pPr>
          </w:p>
        </w:tc>
        <w:tc>
          <w:tcPr>
            <w:tcW w:w="1555" w:type="dxa"/>
            <w:tcBorders>
              <w:top w:val="single" w:sz="4" w:space="0" w:color="auto"/>
              <w:left w:val="nil"/>
              <w:bottom w:val="nil"/>
              <w:right w:val="nil"/>
            </w:tcBorders>
            <w:tcMar>
              <w:top w:w="0" w:type="dxa"/>
              <w:left w:w="0" w:type="dxa"/>
              <w:bottom w:w="0" w:type="dxa"/>
              <w:right w:w="15" w:type="dxa"/>
            </w:tcMar>
            <w:vAlign w:val="bottom"/>
          </w:tcPr>
          <w:p w14:paraId="0FE701D0" w14:textId="77777777" w:rsidR="00AF519D" w:rsidRPr="00237730" w:rsidRDefault="00AF519D" w:rsidP="00AC2A9B">
            <w:pPr>
              <w:tabs>
                <w:tab w:val="left" w:pos="627"/>
                <w:tab w:val="left" w:pos="1492"/>
              </w:tabs>
              <w:jc w:val="right"/>
              <w:rPr>
                <w:rFonts w:ascii="Arial" w:eastAsia="Arial" w:hAnsi="Arial" w:cs="Arial"/>
                <w:color w:val="000000"/>
                <w:sz w:val="18"/>
                <w:szCs w:val="18"/>
              </w:rPr>
            </w:pPr>
          </w:p>
        </w:tc>
        <w:tc>
          <w:tcPr>
            <w:tcW w:w="1137" w:type="dxa"/>
            <w:tcBorders>
              <w:top w:val="nil"/>
              <w:left w:val="nil"/>
              <w:bottom w:val="nil"/>
              <w:right w:val="nil"/>
            </w:tcBorders>
            <w:tcMar>
              <w:top w:w="0" w:type="dxa"/>
              <w:left w:w="53" w:type="dxa"/>
              <w:bottom w:w="0" w:type="dxa"/>
              <w:right w:w="53" w:type="dxa"/>
            </w:tcMar>
            <w:vAlign w:val="bottom"/>
          </w:tcPr>
          <w:p w14:paraId="2C3D469B" w14:textId="77777777" w:rsidR="00AF519D" w:rsidRPr="00237730" w:rsidRDefault="00AF519D"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45CA6B12" w14:textId="77777777" w:rsidR="00AF519D" w:rsidRPr="00237730" w:rsidRDefault="00AF519D" w:rsidP="00AC2A9B">
            <w:pPr>
              <w:ind w:right="-17"/>
              <w:jc w:val="right"/>
              <w:rPr>
                <w:rFonts w:ascii="Arial" w:eastAsia="Arial" w:hAnsi="Arial" w:cs="Arial"/>
                <w:sz w:val="18"/>
                <w:szCs w:val="18"/>
              </w:rPr>
            </w:pPr>
          </w:p>
        </w:tc>
      </w:tr>
      <w:tr w:rsidR="005732AB" w:rsidRPr="00237730" w14:paraId="11062399" w14:textId="77777777" w:rsidTr="00AC2A9B">
        <w:trPr>
          <w:cantSplit/>
        </w:trPr>
        <w:tc>
          <w:tcPr>
            <w:tcW w:w="4536" w:type="dxa"/>
            <w:tcBorders>
              <w:top w:val="nil"/>
              <w:left w:val="nil"/>
              <w:bottom w:val="nil"/>
              <w:right w:val="nil"/>
            </w:tcBorders>
            <w:tcMar>
              <w:top w:w="0" w:type="dxa"/>
              <w:left w:w="0" w:type="dxa"/>
              <w:bottom w:w="0" w:type="dxa"/>
              <w:right w:w="0" w:type="dxa"/>
            </w:tcMar>
            <w:vAlign w:val="bottom"/>
          </w:tcPr>
          <w:p w14:paraId="0ADEB1D2" w14:textId="77777777" w:rsidR="005732AB" w:rsidRPr="00237730" w:rsidRDefault="005732AB" w:rsidP="00AF519D">
            <w:pPr>
              <w:rPr>
                <w:rFonts w:ascii="Arial" w:hAnsi="Arial" w:cs="Arial"/>
                <w:sz w:val="18"/>
                <w:szCs w:val="18"/>
              </w:rPr>
            </w:pPr>
          </w:p>
        </w:tc>
        <w:tc>
          <w:tcPr>
            <w:tcW w:w="1511" w:type="dxa"/>
            <w:tcBorders>
              <w:top w:val="nil"/>
              <w:left w:val="nil"/>
              <w:bottom w:val="single" w:sz="4" w:space="0" w:color="auto"/>
              <w:right w:val="nil"/>
            </w:tcBorders>
            <w:tcMar>
              <w:top w:w="0" w:type="dxa"/>
              <w:left w:w="53" w:type="dxa"/>
              <w:bottom w:w="0" w:type="dxa"/>
              <w:right w:w="53" w:type="dxa"/>
            </w:tcMar>
            <w:vAlign w:val="bottom"/>
          </w:tcPr>
          <w:p w14:paraId="1C586BC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36" w:type="dxa"/>
            <w:tcBorders>
              <w:top w:val="nil"/>
              <w:left w:val="nil"/>
              <w:bottom w:val="single" w:sz="4" w:space="0" w:color="auto"/>
              <w:right w:val="nil"/>
            </w:tcBorders>
            <w:tcMar>
              <w:top w:w="0" w:type="dxa"/>
              <w:left w:w="0" w:type="dxa"/>
              <w:bottom w:w="0" w:type="dxa"/>
              <w:right w:w="15" w:type="dxa"/>
            </w:tcMar>
            <w:vAlign w:val="bottom"/>
          </w:tcPr>
          <w:p w14:paraId="072C7F41" w14:textId="50CFD174" w:rsidR="005732AB" w:rsidRPr="00237730" w:rsidRDefault="00CC2431" w:rsidP="00AC2A9B">
            <w:pPr>
              <w:tabs>
                <w:tab w:val="left" w:pos="514"/>
                <w:tab w:val="left" w:pos="1372"/>
              </w:tabs>
              <w:jc w:val="right"/>
              <w:rPr>
                <w:rFonts w:ascii="Arial" w:hAnsi="Arial" w:cs="Arial"/>
                <w:sz w:val="18"/>
                <w:szCs w:val="18"/>
              </w:rPr>
            </w:pPr>
            <w:r w:rsidRPr="00237730">
              <w:rPr>
                <w:rFonts w:ascii="Arial" w:eastAsia="Arial" w:hAnsi="Arial" w:cs="Arial"/>
                <w:color w:val="000000"/>
                <w:sz w:val="18"/>
                <w:szCs w:val="18"/>
              </w:rPr>
              <w:t>1,825,738</w:t>
            </w:r>
          </w:p>
        </w:tc>
        <w:tc>
          <w:tcPr>
            <w:tcW w:w="1167" w:type="dxa"/>
            <w:tcBorders>
              <w:top w:val="nil"/>
              <w:left w:val="nil"/>
              <w:bottom w:val="single" w:sz="4" w:space="0" w:color="auto"/>
              <w:right w:val="nil"/>
            </w:tcBorders>
            <w:tcMar>
              <w:top w:w="0" w:type="dxa"/>
              <w:left w:w="53" w:type="dxa"/>
              <w:bottom w:w="0" w:type="dxa"/>
              <w:right w:w="53" w:type="dxa"/>
            </w:tcMar>
            <w:vAlign w:val="bottom"/>
          </w:tcPr>
          <w:p w14:paraId="511A83A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1" w:type="dxa"/>
            <w:tcBorders>
              <w:top w:val="nil"/>
              <w:left w:val="nil"/>
              <w:bottom w:val="single" w:sz="4" w:space="0" w:color="auto"/>
              <w:right w:val="nil"/>
            </w:tcBorders>
            <w:tcMar>
              <w:top w:w="0" w:type="dxa"/>
              <w:left w:w="53" w:type="dxa"/>
              <w:bottom w:w="0" w:type="dxa"/>
              <w:right w:w="53" w:type="dxa"/>
            </w:tcMar>
            <w:vAlign w:val="bottom"/>
          </w:tcPr>
          <w:p w14:paraId="013A845B"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55" w:type="dxa"/>
            <w:tcBorders>
              <w:top w:val="nil"/>
              <w:left w:val="nil"/>
              <w:bottom w:val="single" w:sz="4" w:space="0" w:color="auto"/>
              <w:right w:val="nil"/>
            </w:tcBorders>
            <w:tcMar>
              <w:top w:w="0" w:type="dxa"/>
              <w:left w:w="0" w:type="dxa"/>
              <w:bottom w:w="0" w:type="dxa"/>
              <w:right w:w="15" w:type="dxa"/>
            </w:tcMar>
            <w:vAlign w:val="bottom"/>
          </w:tcPr>
          <w:p w14:paraId="3CF437E1" w14:textId="4FA32EE6"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507,957,031</w:t>
            </w:r>
          </w:p>
        </w:tc>
        <w:tc>
          <w:tcPr>
            <w:tcW w:w="1555" w:type="dxa"/>
            <w:tcBorders>
              <w:top w:val="nil"/>
              <w:left w:val="nil"/>
              <w:bottom w:val="single" w:sz="4" w:space="0" w:color="auto"/>
              <w:right w:val="nil"/>
            </w:tcBorders>
            <w:tcMar>
              <w:top w:w="0" w:type="dxa"/>
              <w:left w:w="0" w:type="dxa"/>
              <w:bottom w:w="0" w:type="dxa"/>
              <w:right w:w="15" w:type="dxa"/>
            </w:tcMar>
            <w:vAlign w:val="bottom"/>
          </w:tcPr>
          <w:p w14:paraId="00107BA6" w14:textId="424B0CA4" w:rsidR="005732AB" w:rsidRPr="00237730" w:rsidRDefault="00CC2431" w:rsidP="00AC2A9B">
            <w:pPr>
              <w:tabs>
                <w:tab w:val="left" w:pos="427"/>
                <w:tab w:val="left" w:pos="1492"/>
              </w:tabs>
              <w:jc w:val="right"/>
              <w:rPr>
                <w:rFonts w:ascii="Arial" w:hAnsi="Arial" w:cs="Arial"/>
                <w:sz w:val="18"/>
                <w:szCs w:val="18"/>
              </w:rPr>
            </w:pPr>
            <w:r w:rsidRPr="00237730">
              <w:rPr>
                <w:rFonts w:ascii="Arial" w:eastAsia="Arial" w:hAnsi="Arial" w:cs="Arial"/>
                <w:color w:val="000000"/>
                <w:sz w:val="18"/>
                <w:szCs w:val="18"/>
              </w:rPr>
              <w:t>509,782,769</w:t>
            </w:r>
          </w:p>
        </w:tc>
        <w:tc>
          <w:tcPr>
            <w:tcW w:w="1137" w:type="dxa"/>
            <w:tcBorders>
              <w:top w:val="nil"/>
              <w:left w:val="nil"/>
              <w:bottom w:val="nil"/>
              <w:right w:val="nil"/>
            </w:tcBorders>
            <w:tcMar>
              <w:top w:w="0" w:type="dxa"/>
              <w:left w:w="53" w:type="dxa"/>
              <w:bottom w:w="0" w:type="dxa"/>
              <w:right w:w="53" w:type="dxa"/>
            </w:tcMar>
            <w:vAlign w:val="bottom"/>
          </w:tcPr>
          <w:p w14:paraId="13644422" w14:textId="77777777" w:rsidR="005732AB" w:rsidRPr="00237730" w:rsidRDefault="005732AB" w:rsidP="00AC2A9B">
            <w:pPr>
              <w:ind w:right="-17"/>
              <w:jc w:val="right"/>
              <w:rPr>
                <w:rFonts w:ascii="Arial" w:eastAsia="Arial" w:hAnsi="Arial" w:cs="Arial"/>
                <w:sz w:val="18"/>
                <w:szCs w:val="18"/>
              </w:rPr>
            </w:pPr>
          </w:p>
        </w:tc>
        <w:tc>
          <w:tcPr>
            <w:tcW w:w="1212" w:type="dxa"/>
            <w:tcBorders>
              <w:top w:val="nil"/>
              <w:left w:val="nil"/>
              <w:bottom w:val="nil"/>
              <w:right w:val="nil"/>
            </w:tcBorders>
            <w:tcMar>
              <w:top w:w="0" w:type="dxa"/>
              <w:left w:w="53" w:type="dxa"/>
              <w:bottom w:w="0" w:type="dxa"/>
              <w:right w:w="53" w:type="dxa"/>
            </w:tcMar>
            <w:vAlign w:val="bottom"/>
          </w:tcPr>
          <w:p w14:paraId="08968201" w14:textId="77777777" w:rsidR="005732AB" w:rsidRPr="00237730" w:rsidRDefault="005732AB" w:rsidP="00AC2A9B">
            <w:pPr>
              <w:ind w:right="-17"/>
              <w:jc w:val="right"/>
              <w:rPr>
                <w:rFonts w:ascii="Arial" w:eastAsia="Arial" w:hAnsi="Arial" w:cs="Arial"/>
                <w:sz w:val="18"/>
                <w:szCs w:val="18"/>
              </w:rPr>
            </w:pPr>
          </w:p>
        </w:tc>
      </w:tr>
    </w:tbl>
    <w:p w14:paraId="33904D96" w14:textId="7A8836C3" w:rsidR="00AC2A9B" w:rsidRPr="00237730" w:rsidRDefault="00AC2A9B" w:rsidP="001F6598">
      <w:pPr>
        <w:rPr>
          <w:rFonts w:ascii="Arial" w:hAnsi="Arial" w:cs="Arial"/>
          <w:sz w:val="20"/>
          <w:szCs w:val="20"/>
        </w:rPr>
      </w:pPr>
    </w:p>
    <w:p w14:paraId="56A9DF22" w14:textId="77777777" w:rsidR="00AC2A9B" w:rsidRPr="00237730" w:rsidRDefault="00AC2A9B">
      <w:pPr>
        <w:rPr>
          <w:rFonts w:ascii="Arial" w:hAnsi="Arial" w:cs="Arial"/>
          <w:sz w:val="20"/>
          <w:szCs w:val="20"/>
        </w:rPr>
      </w:pPr>
      <w:r w:rsidRPr="00237730">
        <w:rPr>
          <w:rFonts w:ascii="Arial" w:hAnsi="Arial" w:cs="Arial"/>
          <w:sz w:val="20"/>
          <w:szCs w:val="20"/>
        </w:rPr>
        <w:br w:type="page"/>
      </w:r>
    </w:p>
    <w:p w14:paraId="2E6D756A" w14:textId="77777777" w:rsidR="005732AB" w:rsidRPr="00237730" w:rsidRDefault="005732AB" w:rsidP="001F6598">
      <w:pPr>
        <w:tabs>
          <w:tab w:val="center" w:pos="4320"/>
          <w:tab w:val="right" w:pos="8640"/>
        </w:tabs>
        <w:rPr>
          <w:rFonts w:ascii="Arial" w:hAnsi="Arial" w:cs="Arial"/>
          <w:color w:val="000000"/>
          <w:sz w:val="20"/>
          <w:szCs w:val="20"/>
        </w:rPr>
      </w:pP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515"/>
        <w:gridCol w:w="1440"/>
        <w:gridCol w:w="1170"/>
        <w:gridCol w:w="1275"/>
        <w:gridCol w:w="1560"/>
        <w:gridCol w:w="1560"/>
        <w:gridCol w:w="1140"/>
        <w:gridCol w:w="1215"/>
      </w:tblGrid>
      <w:tr w:rsidR="005732AB" w:rsidRPr="00237730" w14:paraId="228BD0E8"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383E2B97" w14:textId="77777777" w:rsidR="005732AB" w:rsidRPr="00237730" w:rsidRDefault="005732AB" w:rsidP="00AF519D">
            <w:pPr>
              <w:rPr>
                <w:rFonts w:ascii="Arial" w:hAnsi="Arial" w:cs="Arial"/>
                <w:sz w:val="18"/>
                <w:szCs w:val="18"/>
              </w:rPr>
            </w:pPr>
          </w:p>
        </w:tc>
        <w:tc>
          <w:tcPr>
            <w:tcW w:w="8520" w:type="dxa"/>
            <w:gridSpan w:val="6"/>
            <w:tcBorders>
              <w:top w:val="nil"/>
              <w:left w:val="nil"/>
              <w:bottom w:val="nil"/>
              <w:right w:val="nil"/>
            </w:tcBorders>
            <w:tcMar>
              <w:top w:w="0" w:type="dxa"/>
              <w:left w:w="53" w:type="dxa"/>
              <w:bottom w:w="0" w:type="dxa"/>
              <w:right w:w="53" w:type="dxa"/>
            </w:tcMar>
            <w:vAlign w:val="bottom"/>
          </w:tcPr>
          <w:p w14:paraId="441B0FA7"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As at 31 December 2024</w:t>
            </w:r>
          </w:p>
        </w:tc>
        <w:tc>
          <w:tcPr>
            <w:tcW w:w="1140" w:type="dxa"/>
            <w:tcBorders>
              <w:top w:val="nil"/>
              <w:left w:val="nil"/>
              <w:bottom w:val="nil"/>
              <w:right w:val="nil"/>
            </w:tcBorders>
            <w:tcMar>
              <w:top w:w="0" w:type="dxa"/>
              <w:left w:w="53" w:type="dxa"/>
              <w:bottom w:w="0" w:type="dxa"/>
              <w:right w:w="53" w:type="dxa"/>
            </w:tcMar>
            <w:vAlign w:val="bottom"/>
          </w:tcPr>
          <w:p w14:paraId="5D3464AA" w14:textId="77777777" w:rsidR="005732AB" w:rsidRPr="00237730" w:rsidRDefault="005732AB" w:rsidP="00AF519D">
            <w:pPr>
              <w:ind w:right="-17"/>
              <w:jc w:val="right"/>
              <w:rPr>
                <w:rFonts w:ascii="Arial" w:hAnsi="Arial" w:cs="Arial"/>
                <w:color w:val="000000"/>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3E06B649" w14:textId="77777777" w:rsidR="005732AB" w:rsidRPr="00237730" w:rsidRDefault="005732AB" w:rsidP="00AF519D">
            <w:pPr>
              <w:ind w:right="-17"/>
              <w:jc w:val="right"/>
              <w:rPr>
                <w:rFonts w:ascii="Arial" w:hAnsi="Arial" w:cs="Arial"/>
                <w:color w:val="000000"/>
                <w:sz w:val="18"/>
                <w:szCs w:val="18"/>
              </w:rPr>
            </w:pPr>
          </w:p>
        </w:tc>
      </w:tr>
      <w:tr w:rsidR="005732AB" w:rsidRPr="00237730" w14:paraId="567C8F90"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68DA2B92" w14:textId="77777777" w:rsidR="005732AB" w:rsidRPr="00237730" w:rsidRDefault="005732AB" w:rsidP="00AF519D">
            <w:pPr>
              <w:rPr>
                <w:rFonts w:ascii="Arial" w:hAnsi="Arial" w:cs="Arial"/>
                <w:sz w:val="18"/>
                <w:szCs w:val="18"/>
              </w:rPr>
            </w:pPr>
          </w:p>
        </w:tc>
        <w:tc>
          <w:tcPr>
            <w:tcW w:w="1515" w:type="dxa"/>
            <w:tcBorders>
              <w:top w:val="single" w:sz="4" w:space="0" w:color="000000"/>
              <w:left w:val="nil"/>
              <w:bottom w:val="nil"/>
              <w:right w:val="nil"/>
            </w:tcBorders>
            <w:tcMar>
              <w:top w:w="0" w:type="dxa"/>
              <w:left w:w="0" w:type="dxa"/>
              <w:bottom w:w="0" w:type="dxa"/>
              <w:right w:w="0" w:type="dxa"/>
            </w:tcMar>
            <w:vAlign w:val="bottom"/>
          </w:tcPr>
          <w:p w14:paraId="14C67155" w14:textId="77777777" w:rsidR="005732AB" w:rsidRPr="00237730" w:rsidRDefault="005732AB" w:rsidP="00AC2A9B">
            <w:pPr>
              <w:jc w:val="right"/>
              <w:rPr>
                <w:rFonts w:ascii="Arial" w:hAnsi="Arial" w:cs="Arial"/>
                <w:sz w:val="18"/>
                <w:szCs w:val="18"/>
              </w:rPr>
            </w:pPr>
          </w:p>
        </w:tc>
        <w:tc>
          <w:tcPr>
            <w:tcW w:w="3885" w:type="dxa"/>
            <w:gridSpan w:val="3"/>
            <w:tcBorders>
              <w:top w:val="single" w:sz="4" w:space="0" w:color="000000"/>
              <w:left w:val="nil"/>
              <w:bottom w:val="nil"/>
              <w:right w:val="nil"/>
            </w:tcBorders>
            <w:tcMar>
              <w:top w:w="0" w:type="dxa"/>
              <w:left w:w="53" w:type="dxa"/>
              <w:bottom w:w="0" w:type="dxa"/>
              <w:right w:w="53" w:type="dxa"/>
            </w:tcMar>
            <w:vAlign w:val="bottom"/>
          </w:tcPr>
          <w:p w14:paraId="1BF695EF"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Fixed interest rate</w:t>
            </w: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5DE2B34F" w14:textId="77777777" w:rsidR="005732AB" w:rsidRPr="00237730" w:rsidRDefault="005732AB" w:rsidP="00AF519D">
            <w:pPr>
              <w:ind w:right="-17"/>
              <w:jc w:val="right"/>
              <w:rPr>
                <w:rFonts w:ascii="Arial" w:hAnsi="Arial" w:cs="Arial"/>
                <w:color w:val="000000"/>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5D05D476" w14:textId="77777777" w:rsidR="005732AB" w:rsidRPr="00237730" w:rsidRDefault="005732AB" w:rsidP="00AF519D">
            <w:pPr>
              <w:ind w:right="-17"/>
              <w:jc w:val="right"/>
              <w:rPr>
                <w:rFonts w:ascii="Arial" w:hAnsi="Arial" w:cs="Arial"/>
                <w:color w:val="000000"/>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43B488E3" w14:textId="77777777" w:rsidR="005732AB" w:rsidRPr="00237730" w:rsidRDefault="005732AB" w:rsidP="00AF519D">
            <w:pPr>
              <w:ind w:right="-17"/>
              <w:jc w:val="right"/>
              <w:rPr>
                <w:rFonts w:ascii="Arial" w:hAnsi="Arial" w:cs="Arial"/>
                <w:color w:val="000000"/>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7FF43405" w14:textId="77777777" w:rsidR="005732AB" w:rsidRPr="00237730" w:rsidRDefault="005732AB" w:rsidP="00AF519D">
            <w:pPr>
              <w:ind w:right="-17"/>
              <w:jc w:val="right"/>
              <w:rPr>
                <w:rFonts w:ascii="Arial" w:hAnsi="Arial" w:cs="Arial"/>
                <w:color w:val="000000"/>
                <w:sz w:val="18"/>
                <w:szCs w:val="18"/>
              </w:rPr>
            </w:pPr>
          </w:p>
        </w:tc>
      </w:tr>
      <w:tr w:rsidR="005732AB" w:rsidRPr="00237730" w14:paraId="389D6E9C"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039C68F3" w14:textId="77777777" w:rsidR="005732AB" w:rsidRPr="00237730" w:rsidRDefault="005732AB" w:rsidP="00AF519D">
            <w:pPr>
              <w:rPr>
                <w:rFonts w:ascii="Arial" w:hAnsi="Arial" w:cs="Arial"/>
                <w:sz w:val="18"/>
                <w:szCs w:val="18"/>
              </w:rPr>
            </w:pPr>
          </w:p>
        </w:tc>
        <w:tc>
          <w:tcPr>
            <w:tcW w:w="1515" w:type="dxa"/>
            <w:tcBorders>
              <w:top w:val="nil"/>
              <w:left w:val="nil"/>
              <w:bottom w:val="nil"/>
              <w:right w:val="nil"/>
            </w:tcBorders>
            <w:tcMar>
              <w:top w:w="0" w:type="dxa"/>
              <w:left w:w="0" w:type="dxa"/>
              <w:bottom w:w="0" w:type="dxa"/>
              <w:right w:w="0" w:type="dxa"/>
            </w:tcMar>
            <w:vAlign w:val="bottom"/>
          </w:tcPr>
          <w:p w14:paraId="2272D964" w14:textId="77777777" w:rsidR="005732AB" w:rsidRPr="00237730" w:rsidRDefault="005732AB" w:rsidP="00AC2A9B">
            <w:pPr>
              <w:jc w:val="right"/>
              <w:rPr>
                <w:rFonts w:ascii="Arial" w:hAnsi="Arial" w:cs="Arial"/>
                <w:sz w:val="18"/>
                <w:szCs w:val="18"/>
              </w:rPr>
            </w:pPr>
          </w:p>
        </w:tc>
        <w:tc>
          <w:tcPr>
            <w:tcW w:w="3885" w:type="dxa"/>
            <w:gridSpan w:val="3"/>
            <w:tcBorders>
              <w:top w:val="nil"/>
              <w:left w:val="nil"/>
              <w:bottom w:val="nil"/>
              <w:right w:val="nil"/>
            </w:tcBorders>
            <w:tcMar>
              <w:top w:w="0" w:type="dxa"/>
              <w:left w:w="53" w:type="dxa"/>
              <w:bottom w:w="0" w:type="dxa"/>
              <w:right w:w="53" w:type="dxa"/>
            </w:tcMar>
            <w:vAlign w:val="bottom"/>
          </w:tcPr>
          <w:p w14:paraId="2B0AA420"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remaining year before maturity</w:t>
            </w:r>
          </w:p>
        </w:tc>
        <w:tc>
          <w:tcPr>
            <w:tcW w:w="1560" w:type="dxa"/>
            <w:tcBorders>
              <w:top w:val="nil"/>
              <w:left w:val="nil"/>
              <w:bottom w:val="nil"/>
              <w:right w:val="nil"/>
            </w:tcBorders>
            <w:tcMar>
              <w:top w:w="0" w:type="dxa"/>
              <w:left w:w="53" w:type="dxa"/>
              <w:bottom w:w="0" w:type="dxa"/>
              <w:right w:w="53" w:type="dxa"/>
            </w:tcMar>
            <w:vAlign w:val="bottom"/>
          </w:tcPr>
          <w:p w14:paraId="52472E73" w14:textId="77777777" w:rsidR="005732AB" w:rsidRPr="00237730" w:rsidRDefault="005732AB" w:rsidP="00AF519D">
            <w:pPr>
              <w:ind w:right="-17"/>
              <w:jc w:val="right"/>
              <w:rPr>
                <w:rFonts w:ascii="Arial" w:hAnsi="Arial" w:cs="Arial"/>
                <w:color w:val="000000"/>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0FCDCEEB" w14:textId="77777777" w:rsidR="005732AB" w:rsidRPr="00237730" w:rsidRDefault="005732AB" w:rsidP="00AF519D">
            <w:pPr>
              <w:ind w:right="-17"/>
              <w:jc w:val="right"/>
              <w:rPr>
                <w:rFonts w:ascii="Arial" w:hAnsi="Arial" w:cs="Arial"/>
                <w:color w:val="000000"/>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6587B861" w14:textId="77777777" w:rsidR="005732AB" w:rsidRPr="00237730" w:rsidRDefault="005732AB" w:rsidP="00AF519D">
            <w:pPr>
              <w:ind w:right="-17"/>
              <w:jc w:val="right"/>
              <w:rPr>
                <w:rFonts w:ascii="Arial" w:hAnsi="Arial" w:cs="Arial"/>
                <w:color w:val="000000"/>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22B9451F" w14:textId="77777777" w:rsidR="005732AB" w:rsidRPr="00237730" w:rsidRDefault="005732AB" w:rsidP="00AF519D">
            <w:pPr>
              <w:ind w:right="-17"/>
              <w:jc w:val="right"/>
              <w:rPr>
                <w:rFonts w:ascii="Arial" w:hAnsi="Arial" w:cs="Arial"/>
                <w:color w:val="000000"/>
                <w:sz w:val="18"/>
                <w:szCs w:val="18"/>
              </w:rPr>
            </w:pPr>
          </w:p>
        </w:tc>
      </w:tr>
      <w:tr w:rsidR="005732AB" w:rsidRPr="00237730" w14:paraId="44F614E9"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0AA920EE" w14:textId="77777777" w:rsidR="005732AB" w:rsidRPr="00237730" w:rsidRDefault="005732AB" w:rsidP="00AF519D">
            <w:pPr>
              <w:rPr>
                <w:rFonts w:ascii="Arial" w:hAnsi="Arial" w:cs="Arial"/>
                <w:sz w:val="18"/>
                <w:szCs w:val="18"/>
              </w:rPr>
            </w:pPr>
          </w:p>
        </w:tc>
        <w:tc>
          <w:tcPr>
            <w:tcW w:w="1515" w:type="dxa"/>
            <w:tcBorders>
              <w:top w:val="nil"/>
              <w:left w:val="nil"/>
              <w:bottom w:val="nil"/>
              <w:right w:val="nil"/>
            </w:tcBorders>
            <w:tcMar>
              <w:top w:w="0" w:type="dxa"/>
              <w:left w:w="0" w:type="dxa"/>
              <w:bottom w:w="0" w:type="dxa"/>
              <w:right w:w="0" w:type="dxa"/>
            </w:tcMar>
            <w:vAlign w:val="bottom"/>
          </w:tcPr>
          <w:p w14:paraId="1560FE2A" w14:textId="77777777" w:rsidR="005732AB" w:rsidRPr="00237730" w:rsidRDefault="005732AB" w:rsidP="00AC2A9B">
            <w:pPr>
              <w:jc w:val="right"/>
              <w:rPr>
                <w:rFonts w:ascii="Arial" w:hAnsi="Arial" w:cs="Arial"/>
                <w:sz w:val="18"/>
                <w:szCs w:val="18"/>
              </w:rPr>
            </w:pPr>
          </w:p>
        </w:tc>
        <w:tc>
          <w:tcPr>
            <w:tcW w:w="3885" w:type="dxa"/>
            <w:gridSpan w:val="3"/>
            <w:tcBorders>
              <w:top w:val="nil"/>
              <w:left w:val="nil"/>
              <w:bottom w:val="nil"/>
              <w:right w:val="nil"/>
            </w:tcBorders>
            <w:tcMar>
              <w:top w:w="0" w:type="dxa"/>
              <w:left w:w="53" w:type="dxa"/>
              <w:bottom w:w="0" w:type="dxa"/>
              <w:right w:w="53" w:type="dxa"/>
            </w:tcMar>
            <w:vAlign w:val="bottom"/>
          </w:tcPr>
          <w:p w14:paraId="45035179"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date or repricing date</w:t>
            </w:r>
          </w:p>
        </w:tc>
        <w:tc>
          <w:tcPr>
            <w:tcW w:w="1560" w:type="dxa"/>
            <w:tcBorders>
              <w:top w:val="nil"/>
              <w:left w:val="nil"/>
              <w:bottom w:val="nil"/>
              <w:right w:val="nil"/>
            </w:tcBorders>
            <w:tcMar>
              <w:top w:w="0" w:type="dxa"/>
              <w:left w:w="53" w:type="dxa"/>
              <w:bottom w:w="0" w:type="dxa"/>
              <w:right w:w="53" w:type="dxa"/>
            </w:tcMar>
            <w:vAlign w:val="bottom"/>
          </w:tcPr>
          <w:p w14:paraId="2B595BFC" w14:textId="77777777" w:rsidR="005732AB" w:rsidRPr="00237730" w:rsidRDefault="005732AB" w:rsidP="00AF519D">
            <w:pPr>
              <w:ind w:right="-17"/>
              <w:jc w:val="right"/>
              <w:rPr>
                <w:rFonts w:ascii="Arial" w:hAnsi="Arial" w:cs="Arial"/>
                <w:color w:val="000000"/>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1E2AA1E6" w14:textId="77777777" w:rsidR="005732AB" w:rsidRPr="00237730" w:rsidRDefault="005732AB" w:rsidP="00AF519D">
            <w:pPr>
              <w:ind w:right="-17"/>
              <w:jc w:val="right"/>
              <w:rPr>
                <w:rFonts w:ascii="Arial" w:hAnsi="Arial" w:cs="Arial"/>
                <w:color w:val="000000"/>
                <w:sz w:val="18"/>
                <w:szCs w:val="18"/>
              </w:rPr>
            </w:pPr>
          </w:p>
        </w:tc>
        <w:tc>
          <w:tcPr>
            <w:tcW w:w="2355" w:type="dxa"/>
            <w:gridSpan w:val="2"/>
            <w:tcBorders>
              <w:top w:val="nil"/>
              <w:left w:val="nil"/>
              <w:bottom w:val="single" w:sz="4" w:space="0" w:color="000000"/>
              <w:right w:val="nil"/>
            </w:tcBorders>
            <w:tcMar>
              <w:top w:w="0" w:type="dxa"/>
              <w:left w:w="53" w:type="dxa"/>
              <w:bottom w:w="0" w:type="dxa"/>
              <w:right w:w="53" w:type="dxa"/>
            </w:tcMar>
            <w:vAlign w:val="bottom"/>
          </w:tcPr>
          <w:p w14:paraId="6491B5BE" w14:textId="77777777" w:rsidR="005732AB" w:rsidRPr="00237730" w:rsidRDefault="00CC2431" w:rsidP="00AF519D">
            <w:pPr>
              <w:ind w:right="-17"/>
              <w:jc w:val="center"/>
              <w:rPr>
                <w:rFonts w:ascii="Arial" w:hAnsi="Arial" w:cs="Arial"/>
                <w:color w:val="000000"/>
                <w:sz w:val="18"/>
                <w:szCs w:val="18"/>
              </w:rPr>
            </w:pPr>
            <w:r w:rsidRPr="00237730">
              <w:rPr>
                <w:rFonts w:ascii="Arial" w:eastAsia="Arial" w:hAnsi="Arial" w:cs="Arial"/>
                <w:b/>
                <w:color w:val="000000"/>
                <w:sz w:val="18"/>
                <w:szCs w:val="18"/>
              </w:rPr>
              <w:t>Interest rate (%)</w:t>
            </w:r>
          </w:p>
        </w:tc>
      </w:tr>
      <w:tr w:rsidR="005732AB" w:rsidRPr="00237730" w14:paraId="2A773222"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2F8D1526" w14:textId="77777777" w:rsidR="005732AB" w:rsidRPr="00237730" w:rsidRDefault="005732AB" w:rsidP="00AF519D">
            <w:pPr>
              <w:rPr>
                <w:rFonts w:ascii="Arial" w:hAnsi="Arial" w:cs="Arial"/>
                <w:sz w:val="18"/>
                <w:szCs w:val="18"/>
              </w:rPr>
            </w:pPr>
          </w:p>
        </w:tc>
        <w:tc>
          <w:tcPr>
            <w:tcW w:w="1515" w:type="dxa"/>
            <w:tcBorders>
              <w:top w:val="nil"/>
              <w:left w:val="nil"/>
              <w:bottom w:val="nil"/>
              <w:right w:val="nil"/>
            </w:tcBorders>
            <w:tcMar>
              <w:top w:w="0" w:type="dxa"/>
              <w:left w:w="0" w:type="dxa"/>
              <w:bottom w:w="0" w:type="dxa"/>
              <w:right w:w="53" w:type="dxa"/>
            </w:tcMar>
            <w:vAlign w:val="bottom"/>
          </w:tcPr>
          <w:p w14:paraId="527118DD" w14:textId="77777777" w:rsidR="005732AB" w:rsidRPr="00237730" w:rsidRDefault="00CC2431" w:rsidP="00AC2A9B">
            <w:pPr>
              <w:ind w:right="-53"/>
              <w:jc w:val="right"/>
              <w:rPr>
                <w:rFonts w:ascii="Arial" w:hAnsi="Arial" w:cs="Arial"/>
                <w:sz w:val="18"/>
                <w:szCs w:val="18"/>
              </w:rPr>
            </w:pPr>
            <w:r w:rsidRPr="00237730">
              <w:rPr>
                <w:rFonts w:ascii="Arial" w:eastAsia="Arial" w:hAnsi="Arial" w:cs="Arial"/>
                <w:b/>
                <w:color w:val="000000"/>
                <w:sz w:val="18"/>
                <w:szCs w:val="18"/>
              </w:rPr>
              <w:t>Floating</w:t>
            </w:r>
          </w:p>
        </w:tc>
        <w:tc>
          <w:tcPr>
            <w:tcW w:w="1440" w:type="dxa"/>
            <w:tcBorders>
              <w:top w:val="single" w:sz="4" w:space="0" w:color="000000"/>
              <w:left w:val="nil"/>
              <w:bottom w:val="nil"/>
              <w:right w:val="nil"/>
            </w:tcBorders>
            <w:tcMar>
              <w:top w:w="0" w:type="dxa"/>
              <w:left w:w="53" w:type="dxa"/>
              <w:bottom w:w="0" w:type="dxa"/>
              <w:right w:w="53" w:type="dxa"/>
            </w:tcMar>
            <w:vAlign w:val="bottom"/>
          </w:tcPr>
          <w:p w14:paraId="57D3A9C1"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Less than</w:t>
            </w: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6E243849" w14:textId="77777777" w:rsidR="005732AB" w:rsidRPr="00237730" w:rsidRDefault="005732AB" w:rsidP="00AC2A9B">
            <w:pPr>
              <w:ind w:right="-17"/>
              <w:jc w:val="right"/>
              <w:rPr>
                <w:rFonts w:ascii="Arial" w:hAnsi="Arial" w:cs="Arial"/>
                <w:color w:val="000000"/>
                <w:sz w:val="18"/>
                <w:szCs w:val="18"/>
              </w:rPr>
            </w:pPr>
          </w:p>
        </w:tc>
        <w:tc>
          <w:tcPr>
            <w:tcW w:w="1275" w:type="dxa"/>
            <w:tcBorders>
              <w:top w:val="single" w:sz="4" w:space="0" w:color="000000"/>
              <w:left w:val="nil"/>
              <w:bottom w:val="nil"/>
              <w:right w:val="nil"/>
            </w:tcBorders>
            <w:tcMar>
              <w:top w:w="0" w:type="dxa"/>
              <w:left w:w="53" w:type="dxa"/>
              <w:bottom w:w="0" w:type="dxa"/>
              <w:right w:w="53" w:type="dxa"/>
            </w:tcMar>
            <w:vAlign w:val="bottom"/>
          </w:tcPr>
          <w:p w14:paraId="7E904D4A"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Over</w:t>
            </w:r>
          </w:p>
        </w:tc>
        <w:tc>
          <w:tcPr>
            <w:tcW w:w="1560" w:type="dxa"/>
            <w:tcBorders>
              <w:top w:val="nil"/>
              <w:left w:val="nil"/>
              <w:bottom w:val="nil"/>
              <w:right w:val="nil"/>
            </w:tcBorders>
            <w:tcMar>
              <w:top w:w="0" w:type="dxa"/>
              <w:left w:w="53" w:type="dxa"/>
              <w:bottom w:w="0" w:type="dxa"/>
              <w:right w:w="53" w:type="dxa"/>
            </w:tcMar>
            <w:vAlign w:val="bottom"/>
          </w:tcPr>
          <w:p w14:paraId="00F20AFF"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Without</w:t>
            </w:r>
          </w:p>
        </w:tc>
        <w:tc>
          <w:tcPr>
            <w:tcW w:w="1560" w:type="dxa"/>
            <w:tcBorders>
              <w:top w:val="nil"/>
              <w:left w:val="nil"/>
              <w:bottom w:val="nil"/>
              <w:right w:val="nil"/>
            </w:tcBorders>
            <w:tcMar>
              <w:top w:w="0" w:type="dxa"/>
              <w:left w:w="53" w:type="dxa"/>
              <w:bottom w:w="0" w:type="dxa"/>
              <w:right w:w="53" w:type="dxa"/>
            </w:tcMar>
            <w:vAlign w:val="bottom"/>
          </w:tcPr>
          <w:p w14:paraId="609C7688" w14:textId="77777777" w:rsidR="005732AB" w:rsidRPr="00237730" w:rsidRDefault="005732AB" w:rsidP="00AC2A9B">
            <w:pPr>
              <w:ind w:right="-17"/>
              <w:jc w:val="right"/>
              <w:rPr>
                <w:rFonts w:ascii="Arial" w:hAnsi="Arial" w:cs="Arial"/>
                <w:color w:val="000000"/>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6D7C2B74" w14:textId="77777777" w:rsidR="005732AB" w:rsidRPr="00237730" w:rsidRDefault="005732AB" w:rsidP="00AC2A9B">
            <w:pPr>
              <w:ind w:right="-17"/>
              <w:jc w:val="right"/>
              <w:rPr>
                <w:rFonts w:ascii="Arial" w:hAnsi="Arial" w:cs="Arial"/>
                <w:color w:val="000000"/>
                <w:sz w:val="18"/>
                <w:szCs w:val="18"/>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4F9BE399" w14:textId="77777777" w:rsidR="005732AB" w:rsidRPr="00237730" w:rsidRDefault="005732AB" w:rsidP="00AC2A9B">
            <w:pPr>
              <w:ind w:right="-17"/>
              <w:jc w:val="right"/>
              <w:rPr>
                <w:rFonts w:ascii="Arial" w:hAnsi="Arial" w:cs="Arial"/>
                <w:color w:val="000000"/>
                <w:sz w:val="18"/>
                <w:szCs w:val="18"/>
              </w:rPr>
            </w:pPr>
          </w:p>
        </w:tc>
      </w:tr>
      <w:tr w:rsidR="005732AB" w:rsidRPr="00237730" w14:paraId="1F076447"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39CB1C1E" w14:textId="77777777" w:rsidR="005732AB" w:rsidRPr="00237730" w:rsidRDefault="005732AB" w:rsidP="00AF519D">
            <w:pPr>
              <w:rPr>
                <w:rFonts w:ascii="Arial" w:hAnsi="Arial" w:cs="Arial"/>
                <w:sz w:val="18"/>
                <w:szCs w:val="18"/>
              </w:rPr>
            </w:pPr>
          </w:p>
        </w:tc>
        <w:tc>
          <w:tcPr>
            <w:tcW w:w="1515" w:type="dxa"/>
            <w:tcBorders>
              <w:top w:val="nil"/>
              <w:left w:val="nil"/>
              <w:bottom w:val="nil"/>
              <w:right w:val="nil"/>
            </w:tcBorders>
            <w:tcMar>
              <w:top w:w="0" w:type="dxa"/>
              <w:left w:w="0" w:type="dxa"/>
              <w:bottom w:w="0" w:type="dxa"/>
              <w:right w:w="53" w:type="dxa"/>
            </w:tcMar>
            <w:vAlign w:val="bottom"/>
          </w:tcPr>
          <w:p w14:paraId="4002759A" w14:textId="77777777" w:rsidR="005732AB" w:rsidRPr="00237730" w:rsidRDefault="00CC2431" w:rsidP="00AC2A9B">
            <w:pPr>
              <w:ind w:right="-53"/>
              <w:jc w:val="right"/>
              <w:rPr>
                <w:rFonts w:ascii="Arial" w:hAnsi="Arial" w:cs="Arial"/>
                <w:sz w:val="18"/>
                <w:szCs w:val="18"/>
              </w:rPr>
            </w:pPr>
            <w:r w:rsidRPr="00237730">
              <w:rPr>
                <w:rFonts w:ascii="Arial" w:eastAsia="Arial" w:hAnsi="Arial" w:cs="Arial"/>
                <w:b/>
                <w:color w:val="000000"/>
                <w:sz w:val="18"/>
                <w:szCs w:val="18"/>
              </w:rPr>
              <w:t>interest rates</w:t>
            </w:r>
          </w:p>
        </w:tc>
        <w:tc>
          <w:tcPr>
            <w:tcW w:w="1440" w:type="dxa"/>
            <w:tcBorders>
              <w:top w:val="nil"/>
              <w:left w:val="nil"/>
              <w:bottom w:val="nil"/>
              <w:right w:val="nil"/>
            </w:tcBorders>
            <w:tcMar>
              <w:top w:w="0" w:type="dxa"/>
              <w:left w:w="53" w:type="dxa"/>
              <w:bottom w:w="0" w:type="dxa"/>
              <w:right w:w="53" w:type="dxa"/>
            </w:tcMar>
            <w:vAlign w:val="bottom"/>
          </w:tcPr>
          <w:p w14:paraId="39667275"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1 year</w:t>
            </w:r>
          </w:p>
        </w:tc>
        <w:tc>
          <w:tcPr>
            <w:tcW w:w="1170" w:type="dxa"/>
            <w:tcBorders>
              <w:top w:val="nil"/>
              <w:left w:val="nil"/>
              <w:bottom w:val="nil"/>
              <w:right w:val="nil"/>
            </w:tcBorders>
            <w:tcMar>
              <w:top w:w="0" w:type="dxa"/>
              <w:left w:w="53" w:type="dxa"/>
              <w:bottom w:w="0" w:type="dxa"/>
              <w:right w:w="53" w:type="dxa"/>
            </w:tcMar>
            <w:vAlign w:val="bottom"/>
          </w:tcPr>
          <w:p w14:paraId="2A41C05B"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1 - 5 years</w:t>
            </w:r>
          </w:p>
        </w:tc>
        <w:tc>
          <w:tcPr>
            <w:tcW w:w="1275" w:type="dxa"/>
            <w:tcBorders>
              <w:top w:val="nil"/>
              <w:left w:val="nil"/>
              <w:bottom w:val="nil"/>
              <w:right w:val="nil"/>
            </w:tcBorders>
            <w:tcMar>
              <w:top w:w="0" w:type="dxa"/>
              <w:left w:w="53" w:type="dxa"/>
              <w:bottom w:w="0" w:type="dxa"/>
              <w:right w:w="53" w:type="dxa"/>
            </w:tcMar>
            <w:vAlign w:val="bottom"/>
          </w:tcPr>
          <w:p w14:paraId="377D3255"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5 years</w:t>
            </w:r>
          </w:p>
        </w:tc>
        <w:tc>
          <w:tcPr>
            <w:tcW w:w="1560" w:type="dxa"/>
            <w:tcBorders>
              <w:top w:val="nil"/>
              <w:left w:val="nil"/>
              <w:bottom w:val="nil"/>
              <w:right w:val="nil"/>
            </w:tcBorders>
            <w:tcMar>
              <w:top w:w="0" w:type="dxa"/>
              <w:left w:w="53" w:type="dxa"/>
              <w:bottom w:w="0" w:type="dxa"/>
              <w:right w:w="53" w:type="dxa"/>
            </w:tcMar>
            <w:vAlign w:val="bottom"/>
          </w:tcPr>
          <w:p w14:paraId="5900C776"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interest</w:t>
            </w:r>
          </w:p>
        </w:tc>
        <w:tc>
          <w:tcPr>
            <w:tcW w:w="1560" w:type="dxa"/>
            <w:tcBorders>
              <w:top w:val="nil"/>
              <w:left w:val="nil"/>
              <w:bottom w:val="nil"/>
              <w:right w:val="nil"/>
            </w:tcBorders>
            <w:tcMar>
              <w:top w:w="0" w:type="dxa"/>
              <w:left w:w="53" w:type="dxa"/>
              <w:bottom w:w="0" w:type="dxa"/>
              <w:right w:w="53" w:type="dxa"/>
            </w:tcMar>
            <w:vAlign w:val="bottom"/>
          </w:tcPr>
          <w:p w14:paraId="0DF0D8E1"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Total</w:t>
            </w:r>
          </w:p>
        </w:tc>
        <w:tc>
          <w:tcPr>
            <w:tcW w:w="1140" w:type="dxa"/>
            <w:tcBorders>
              <w:top w:val="nil"/>
              <w:left w:val="nil"/>
              <w:bottom w:val="nil"/>
              <w:right w:val="nil"/>
            </w:tcBorders>
            <w:tcMar>
              <w:top w:w="0" w:type="dxa"/>
              <w:left w:w="53" w:type="dxa"/>
              <w:bottom w:w="0" w:type="dxa"/>
              <w:right w:w="53" w:type="dxa"/>
            </w:tcMar>
            <w:vAlign w:val="bottom"/>
          </w:tcPr>
          <w:p w14:paraId="6BBCEF80"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Floating</w:t>
            </w:r>
          </w:p>
        </w:tc>
        <w:tc>
          <w:tcPr>
            <w:tcW w:w="1215" w:type="dxa"/>
            <w:tcBorders>
              <w:top w:val="nil"/>
              <w:left w:val="nil"/>
              <w:bottom w:val="nil"/>
              <w:right w:val="nil"/>
            </w:tcBorders>
            <w:tcMar>
              <w:top w:w="0" w:type="dxa"/>
              <w:left w:w="53" w:type="dxa"/>
              <w:bottom w:w="0" w:type="dxa"/>
              <w:right w:w="53" w:type="dxa"/>
            </w:tcMar>
            <w:vAlign w:val="bottom"/>
          </w:tcPr>
          <w:p w14:paraId="4A3CF171"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Fixed</w:t>
            </w:r>
          </w:p>
        </w:tc>
      </w:tr>
      <w:tr w:rsidR="005732AB" w:rsidRPr="00237730" w14:paraId="441246C5"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799EC4AB" w14:textId="77777777" w:rsidR="005732AB" w:rsidRPr="00237730" w:rsidRDefault="005732AB" w:rsidP="00AF519D">
            <w:pPr>
              <w:rPr>
                <w:rFonts w:ascii="Arial" w:hAnsi="Arial" w:cs="Arial"/>
                <w:sz w:val="18"/>
                <w:szCs w:val="18"/>
              </w:rPr>
            </w:pPr>
          </w:p>
        </w:tc>
        <w:tc>
          <w:tcPr>
            <w:tcW w:w="1515" w:type="dxa"/>
            <w:tcBorders>
              <w:top w:val="nil"/>
              <w:left w:val="nil"/>
              <w:bottom w:val="single" w:sz="4" w:space="0" w:color="000000"/>
              <w:right w:val="nil"/>
            </w:tcBorders>
            <w:tcMar>
              <w:top w:w="0" w:type="dxa"/>
              <w:left w:w="53" w:type="dxa"/>
              <w:bottom w:w="0" w:type="dxa"/>
              <w:right w:w="53" w:type="dxa"/>
            </w:tcMar>
            <w:vAlign w:val="bottom"/>
          </w:tcPr>
          <w:p w14:paraId="5AEBBBE5" w14:textId="77777777" w:rsidR="005732AB" w:rsidRPr="00237730" w:rsidRDefault="00CC2431" w:rsidP="00AC2A9B">
            <w:pPr>
              <w:ind w:right="-17"/>
              <w:jc w:val="right"/>
              <w:rPr>
                <w:rFonts w:ascii="Arial" w:eastAsia="Arial" w:hAnsi="Arial" w:cs="Arial"/>
                <w:b/>
                <w:sz w:val="18"/>
                <w:szCs w:val="18"/>
              </w:rPr>
            </w:pPr>
            <w:r w:rsidRPr="00237730">
              <w:rPr>
                <w:rFonts w:ascii="Arial" w:eastAsia="Arial" w:hAnsi="Arial" w:cs="Arial"/>
                <w:b/>
                <w:sz w:val="18"/>
                <w:szCs w:val="18"/>
              </w:rPr>
              <w:t>Baht</w:t>
            </w:r>
          </w:p>
        </w:tc>
        <w:tc>
          <w:tcPr>
            <w:tcW w:w="1440" w:type="dxa"/>
            <w:tcBorders>
              <w:top w:val="nil"/>
              <w:left w:val="nil"/>
              <w:bottom w:val="single" w:sz="4" w:space="0" w:color="000000"/>
              <w:right w:val="nil"/>
            </w:tcBorders>
            <w:tcMar>
              <w:top w:w="0" w:type="dxa"/>
              <w:left w:w="53" w:type="dxa"/>
              <w:bottom w:w="0" w:type="dxa"/>
              <w:right w:w="53" w:type="dxa"/>
            </w:tcMar>
            <w:vAlign w:val="bottom"/>
          </w:tcPr>
          <w:p w14:paraId="20943010"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7004908E"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275" w:type="dxa"/>
            <w:tcBorders>
              <w:top w:val="nil"/>
              <w:left w:val="nil"/>
              <w:bottom w:val="single" w:sz="4" w:space="0" w:color="000000"/>
              <w:right w:val="nil"/>
            </w:tcBorders>
            <w:tcMar>
              <w:top w:w="0" w:type="dxa"/>
              <w:left w:w="53" w:type="dxa"/>
              <w:bottom w:w="0" w:type="dxa"/>
              <w:right w:w="53" w:type="dxa"/>
            </w:tcMar>
            <w:vAlign w:val="bottom"/>
          </w:tcPr>
          <w:p w14:paraId="7A2A8102"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4BA41972"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7170FDA8"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Baht</w:t>
            </w:r>
          </w:p>
        </w:tc>
        <w:tc>
          <w:tcPr>
            <w:tcW w:w="1140" w:type="dxa"/>
            <w:tcBorders>
              <w:top w:val="nil"/>
              <w:left w:val="nil"/>
              <w:bottom w:val="single" w:sz="4" w:space="0" w:color="000000"/>
              <w:right w:val="nil"/>
            </w:tcBorders>
            <w:tcMar>
              <w:top w:w="0" w:type="dxa"/>
              <w:left w:w="53" w:type="dxa"/>
              <w:bottom w:w="0" w:type="dxa"/>
              <w:right w:w="53" w:type="dxa"/>
            </w:tcMar>
            <w:vAlign w:val="bottom"/>
          </w:tcPr>
          <w:p w14:paraId="16C00EAB"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rate</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60FF7AAE" w14:textId="77777777" w:rsidR="005732AB" w:rsidRPr="00237730" w:rsidRDefault="00CC2431" w:rsidP="00AC2A9B">
            <w:pPr>
              <w:ind w:right="-17"/>
              <w:jc w:val="right"/>
              <w:rPr>
                <w:rFonts w:ascii="Arial" w:hAnsi="Arial" w:cs="Arial"/>
                <w:color w:val="000000"/>
                <w:sz w:val="18"/>
                <w:szCs w:val="18"/>
              </w:rPr>
            </w:pPr>
            <w:r w:rsidRPr="00237730">
              <w:rPr>
                <w:rFonts w:ascii="Arial" w:eastAsia="Arial" w:hAnsi="Arial" w:cs="Arial"/>
                <w:b/>
                <w:color w:val="000000"/>
                <w:sz w:val="18"/>
                <w:szCs w:val="18"/>
              </w:rPr>
              <w:t>rate</w:t>
            </w:r>
          </w:p>
        </w:tc>
      </w:tr>
      <w:tr w:rsidR="005732AB" w:rsidRPr="00237730" w14:paraId="1A594DE1"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0C31BA14" w14:textId="77777777" w:rsidR="005732AB" w:rsidRPr="00237730" w:rsidRDefault="005732AB" w:rsidP="00AF519D">
            <w:pPr>
              <w:rPr>
                <w:rFonts w:ascii="Arial" w:hAnsi="Arial" w:cs="Arial"/>
                <w:sz w:val="18"/>
                <w:szCs w:val="18"/>
              </w:rPr>
            </w:pPr>
          </w:p>
        </w:tc>
        <w:tc>
          <w:tcPr>
            <w:tcW w:w="1515" w:type="dxa"/>
            <w:tcBorders>
              <w:top w:val="single" w:sz="4" w:space="0" w:color="000000"/>
              <w:left w:val="nil"/>
              <w:bottom w:val="nil"/>
              <w:right w:val="nil"/>
            </w:tcBorders>
            <w:tcMar>
              <w:top w:w="0" w:type="dxa"/>
              <w:left w:w="53" w:type="dxa"/>
              <w:bottom w:w="0" w:type="dxa"/>
              <w:right w:w="53" w:type="dxa"/>
            </w:tcMar>
            <w:vAlign w:val="bottom"/>
          </w:tcPr>
          <w:p w14:paraId="6ABC41D1" w14:textId="77777777" w:rsidR="005732AB" w:rsidRPr="00237730" w:rsidRDefault="005732AB" w:rsidP="00AC2A9B">
            <w:pPr>
              <w:ind w:right="-53"/>
              <w:jc w:val="right"/>
              <w:rPr>
                <w:rFonts w:ascii="Arial" w:eastAsia="Arial" w:hAnsi="Arial" w:cs="Arial"/>
                <w:sz w:val="18"/>
                <w:szCs w:val="18"/>
              </w:rPr>
            </w:pPr>
          </w:p>
        </w:tc>
        <w:tc>
          <w:tcPr>
            <w:tcW w:w="1440" w:type="dxa"/>
            <w:tcBorders>
              <w:top w:val="single" w:sz="4" w:space="0" w:color="000000"/>
              <w:left w:val="nil"/>
              <w:bottom w:val="nil"/>
              <w:right w:val="nil"/>
            </w:tcBorders>
            <w:tcMar>
              <w:top w:w="0" w:type="dxa"/>
              <w:left w:w="0" w:type="dxa"/>
              <w:bottom w:w="0" w:type="dxa"/>
              <w:right w:w="0" w:type="dxa"/>
            </w:tcMar>
            <w:vAlign w:val="bottom"/>
          </w:tcPr>
          <w:p w14:paraId="5335E3BD" w14:textId="77777777" w:rsidR="005732AB" w:rsidRPr="00237730" w:rsidRDefault="005732AB" w:rsidP="00AC2A9B">
            <w:pPr>
              <w:jc w:val="right"/>
              <w:rPr>
                <w:rFonts w:ascii="Arial" w:hAnsi="Arial" w:cs="Arial"/>
                <w:sz w:val="18"/>
                <w:szCs w:val="18"/>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556EAA51" w14:textId="77777777" w:rsidR="005732AB" w:rsidRPr="00237730" w:rsidRDefault="005732AB" w:rsidP="00AC2A9B">
            <w:pPr>
              <w:ind w:right="-17"/>
              <w:jc w:val="right"/>
              <w:rPr>
                <w:rFonts w:ascii="Arial" w:eastAsia="Arial" w:hAnsi="Arial" w:cs="Arial"/>
                <w:sz w:val="18"/>
                <w:szCs w:val="18"/>
              </w:rPr>
            </w:pPr>
          </w:p>
        </w:tc>
        <w:tc>
          <w:tcPr>
            <w:tcW w:w="1275" w:type="dxa"/>
            <w:tcBorders>
              <w:top w:val="single" w:sz="4" w:space="0" w:color="000000"/>
              <w:left w:val="nil"/>
              <w:bottom w:val="nil"/>
              <w:right w:val="nil"/>
            </w:tcBorders>
            <w:tcMar>
              <w:top w:w="0" w:type="dxa"/>
              <w:left w:w="53" w:type="dxa"/>
              <w:bottom w:w="0" w:type="dxa"/>
              <w:right w:w="53" w:type="dxa"/>
            </w:tcMar>
            <w:vAlign w:val="bottom"/>
          </w:tcPr>
          <w:p w14:paraId="1188CB68"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47F0106D"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5FB2EF8D" w14:textId="77777777" w:rsidR="005732AB" w:rsidRPr="00237730" w:rsidRDefault="005732AB" w:rsidP="00AC2A9B">
            <w:pPr>
              <w:ind w:right="-17"/>
              <w:jc w:val="right"/>
              <w:rPr>
                <w:rFonts w:ascii="Arial" w:eastAsia="Arial" w:hAnsi="Arial" w:cs="Arial"/>
                <w:sz w:val="18"/>
                <w:szCs w:val="18"/>
              </w:rPr>
            </w:pPr>
          </w:p>
        </w:tc>
        <w:tc>
          <w:tcPr>
            <w:tcW w:w="1140" w:type="dxa"/>
            <w:tcBorders>
              <w:top w:val="single" w:sz="4" w:space="0" w:color="000000"/>
              <w:left w:val="nil"/>
              <w:bottom w:val="nil"/>
              <w:right w:val="nil"/>
            </w:tcBorders>
            <w:tcMar>
              <w:top w:w="0" w:type="dxa"/>
              <w:left w:w="53" w:type="dxa"/>
              <w:bottom w:w="0" w:type="dxa"/>
              <w:right w:w="53" w:type="dxa"/>
            </w:tcMar>
            <w:vAlign w:val="bottom"/>
          </w:tcPr>
          <w:p w14:paraId="6E9CD8C6" w14:textId="77777777" w:rsidR="005732AB" w:rsidRPr="00237730" w:rsidRDefault="005732AB" w:rsidP="00AC2A9B">
            <w:pPr>
              <w:ind w:right="-17"/>
              <w:jc w:val="right"/>
              <w:rPr>
                <w:rFonts w:ascii="Arial" w:eastAsia="Arial" w:hAnsi="Arial" w:cs="Arial"/>
                <w:sz w:val="18"/>
                <w:szCs w:val="18"/>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12351AFE" w14:textId="77777777" w:rsidR="005732AB" w:rsidRPr="00237730" w:rsidRDefault="005732AB" w:rsidP="00AC2A9B">
            <w:pPr>
              <w:ind w:right="-17"/>
              <w:jc w:val="right"/>
              <w:rPr>
                <w:rFonts w:ascii="Arial" w:eastAsia="Arial" w:hAnsi="Arial" w:cs="Arial"/>
                <w:sz w:val="18"/>
                <w:szCs w:val="18"/>
              </w:rPr>
            </w:pPr>
          </w:p>
        </w:tc>
      </w:tr>
      <w:tr w:rsidR="005732AB" w:rsidRPr="00237730" w14:paraId="670111EA"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6F0D6EC7" w14:textId="77777777" w:rsidR="005732AB" w:rsidRPr="00237730" w:rsidRDefault="00CC2431" w:rsidP="00AF519D">
            <w:pPr>
              <w:ind w:left="-56" w:right="-17"/>
              <w:rPr>
                <w:rFonts w:ascii="Arial" w:eastAsia="Arial" w:hAnsi="Arial" w:cs="Arial"/>
                <w:color w:val="000000"/>
                <w:sz w:val="18"/>
                <w:szCs w:val="18"/>
                <w:u w:val="single"/>
              </w:rPr>
            </w:pPr>
            <w:r w:rsidRPr="00237730">
              <w:rPr>
                <w:rFonts w:ascii="Arial" w:eastAsia="Arial" w:hAnsi="Arial" w:cs="Arial"/>
                <w:color w:val="000000"/>
                <w:sz w:val="18"/>
                <w:szCs w:val="18"/>
                <w:u w:val="single"/>
              </w:rPr>
              <w:t>Financial assets</w:t>
            </w:r>
          </w:p>
        </w:tc>
        <w:tc>
          <w:tcPr>
            <w:tcW w:w="1515" w:type="dxa"/>
            <w:tcBorders>
              <w:top w:val="nil"/>
              <w:left w:val="nil"/>
              <w:bottom w:val="nil"/>
              <w:right w:val="nil"/>
            </w:tcBorders>
            <w:tcMar>
              <w:top w:w="0" w:type="dxa"/>
              <w:left w:w="53" w:type="dxa"/>
              <w:bottom w:w="0" w:type="dxa"/>
              <w:right w:w="53" w:type="dxa"/>
            </w:tcMar>
            <w:vAlign w:val="bottom"/>
          </w:tcPr>
          <w:p w14:paraId="715FB16A" w14:textId="77777777" w:rsidR="005732AB" w:rsidRPr="00237730" w:rsidRDefault="005732AB" w:rsidP="00AC2A9B">
            <w:pPr>
              <w:ind w:right="-53"/>
              <w:jc w:val="right"/>
              <w:rPr>
                <w:rFonts w:ascii="Arial" w:eastAsia="Arial" w:hAnsi="Arial" w:cs="Arial"/>
                <w:sz w:val="18"/>
                <w:szCs w:val="18"/>
              </w:rPr>
            </w:pPr>
          </w:p>
        </w:tc>
        <w:tc>
          <w:tcPr>
            <w:tcW w:w="1440" w:type="dxa"/>
            <w:tcBorders>
              <w:top w:val="nil"/>
              <w:left w:val="nil"/>
              <w:bottom w:val="nil"/>
              <w:right w:val="nil"/>
            </w:tcBorders>
            <w:tcMar>
              <w:top w:w="0" w:type="dxa"/>
              <w:left w:w="0" w:type="dxa"/>
              <w:bottom w:w="0" w:type="dxa"/>
              <w:right w:w="0" w:type="dxa"/>
            </w:tcMar>
            <w:vAlign w:val="bottom"/>
          </w:tcPr>
          <w:p w14:paraId="7F2629B6" w14:textId="77777777" w:rsidR="005732AB" w:rsidRPr="00237730" w:rsidRDefault="005732AB" w:rsidP="00AC2A9B">
            <w:pPr>
              <w:jc w:val="right"/>
              <w:rPr>
                <w:rFonts w:ascii="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761B3535"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0CD52978"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68A493C5"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0CC5C8BB"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1AB27172"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4AB6EF24" w14:textId="77777777" w:rsidR="005732AB" w:rsidRPr="00237730" w:rsidRDefault="005732AB" w:rsidP="00AC2A9B">
            <w:pPr>
              <w:ind w:right="-17"/>
              <w:jc w:val="right"/>
              <w:rPr>
                <w:rFonts w:ascii="Arial" w:eastAsia="Arial" w:hAnsi="Arial" w:cs="Arial"/>
                <w:sz w:val="18"/>
                <w:szCs w:val="18"/>
              </w:rPr>
            </w:pPr>
          </w:p>
        </w:tc>
      </w:tr>
      <w:tr w:rsidR="005732AB" w:rsidRPr="00237730" w14:paraId="0903F822"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2F19360B" w14:textId="77777777" w:rsidR="005732AB" w:rsidRPr="00237730" w:rsidRDefault="00CC2431" w:rsidP="00AF519D">
            <w:pPr>
              <w:ind w:left="-56" w:right="-17"/>
              <w:rPr>
                <w:rFonts w:ascii="Arial" w:eastAsia="Arial" w:hAnsi="Arial" w:cs="Arial"/>
                <w:sz w:val="18"/>
                <w:szCs w:val="18"/>
              </w:rPr>
            </w:pPr>
            <w:r w:rsidRPr="00237730">
              <w:rPr>
                <w:rFonts w:ascii="Arial" w:eastAsia="Arial" w:hAnsi="Arial" w:cs="Arial"/>
                <w:sz w:val="18"/>
                <w:szCs w:val="18"/>
              </w:rPr>
              <w:t>Cash and cash equivalents</w:t>
            </w:r>
          </w:p>
        </w:tc>
        <w:tc>
          <w:tcPr>
            <w:tcW w:w="1515" w:type="dxa"/>
            <w:tcBorders>
              <w:top w:val="nil"/>
              <w:left w:val="nil"/>
              <w:bottom w:val="nil"/>
              <w:right w:val="nil"/>
            </w:tcBorders>
            <w:tcMar>
              <w:top w:w="0" w:type="dxa"/>
              <w:left w:w="53" w:type="dxa"/>
              <w:bottom w:w="0" w:type="dxa"/>
              <w:right w:w="53" w:type="dxa"/>
            </w:tcMar>
            <w:vAlign w:val="bottom"/>
          </w:tcPr>
          <w:p w14:paraId="753B1D6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3,349,654,952</w:t>
            </w:r>
          </w:p>
        </w:tc>
        <w:tc>
          <w:tcPr>
            <w:tcW w:w="1440" w:type="dxa"/>
            <w:tcBorders>
              <w:top w:val="nil"/>
              <w:left w:val="nil"/>
              <w:bottom w:val="nil"/>
              <w:right w:val="nil"/>
            </w:tcBorders>
            <w:tcMar>
              <w:top w:w="0" w:type="dxa"/>
              <w:left w:w="53" w:type="dxa"/>
              <w:bottom w:w="0" w:type="dxa"/>
              <w:right w:w="53" w:type="dxa"/>
            </w:tcMar>
            <w:vAlign w:val="bottom"/>
          </w:tcPr>
          <w:p w14:paraId="77E32D30"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1,800,000,000</w:t>
            </w:r>
          </w:p>
        </w:tc>
        <w:tc>
          <w:tcPr>
            <w:tcW w:w="1170" w:type="dxa"/>
            <w:tcBorders>
              <w:top w:val="nil"/>
              <w:left w:val="nil"/>
              <w:bottom w:val="nil"/>
              <w:right w:val="nil"/>
            </w:tcBorders>
            <w:tcMar>
              <w:top w:w="0" w:type="dxa"/>
              <w:left w:w="53" w:type="dxa"/>
              <w:bottom w:w="0" w:type="dxa"/>
              <w:right w:w="53" w:type="dxa"/>
            </w:tcMar>
            <w:vAlign w:val="bottom"/>
          </w:tcPr>
          <w:p w14:paraId="61497C8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5B3C1FA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2C96981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2854949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5,149,654,952</w:t>
            </w:r>
          </w:p>
        </w:tc>
        <w:tc>
          <w:tcPr>
            <w:tcW w:w="1140" w:type="dxa"/>
            <w:tcBorders>
              <w:top w:val="nil"/>
              <w:left w:val="nil"/>
              <w:bottom w:val="nil"/>
              <w:right w:val="nil"/>
            </w:tcBorders>
            <w:tcMar>
              <w:top w:w="0" w:type="dxa"/>
              <w:left w:w="53" w:type="dxa"/>
              <w:bottom w:w="0" w:type="dxa"/>
              <w:right w:w="53" w:type="dxa"/>
            </w:tcMar>
            <w:vAlign w:val="bottom"/>
          </w:tcPr>
          <w:p w14:paraId="4FD4A16B"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0.10 - 1.75</w:t>
            </w:r>
          </w:p>
        </w:tc>
        <w:tc>
          <w:tcPr>
            <w:tcW w:w="1215" w:type="dxa"/>
            <w:tcBorders>
              <w:top w:val="nil"/>
              <w:left w:val="nil"/>
              <w:bottom w:val="nil"/>
              <w:right w:val="nil"/>
            </w:tcBorders>
            <w:tcMar>
              <w:top w:w="0" w:type="dxa"/>
              <w:left w:w="53" w:type="dxa"/>
              <w:bottom w:w="0" w:type="dxa"/>
              <w:right w:w="53" w:type="dxa"/>
            </w:tcMar>
            <w:vAlign w:val="bottom"/>
          </w:tcPr>
          <w:p w14:paraId="2B4173CB"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1.92 - 2.10</w:t>
            </w:r>
          </w:p>
        </w:tc>
      </w:tr>
      <w:tr w:rsidR="005732AB" w:rsidRPr="00237730" w14:paraId="532DC30D"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7852EB78"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Receivables from Clearing House and </w:t>
            </w:r>
          </w:p>
        </w:tc>
        <w:tc>
          <w:tcPr>
            <w:tcW w:w="1515" w:type="dxa"/>
            <w:tcBorders>
              <w:top w:val="nil"/>
              <w:left w:val="nil"/>
              <w:bottom w:val="nil"/>
              <w:right w:val="nil"/>
            </w:tcBorders>
            <w:tcMar>
              <w:top w:w="0" w:type="dxa"/>
              <w:left w:w="53" w:type="dxa"/>
              <w:bottom w:w="0" w:type="dxa"/>
              <w:right w:w="53" w:type="dxa"/>
            </w:tcMar>
            <w:vAlign w:val="bottom"/>
          </w:tcPr>
          <w:p w14:paraId="20204080" w14:textId="77777777" w:rsidR="005732AB" w:rsidRPr="00237730" w:rsidRDefault="005732AB" w:rsidP="00AC2A9B">
            <w:pPr>
              <w:ind w:right="-17"/>
              <w:jc w:val="right"/>
              <w:rPr>
                <w:rFonts w:ascii="Arial" w:eastAsia="Arial" w:hAnsi="Arial" w:cs="Arial"/>
                <w:sz w:val="18"/>
                <w:szCs w:val="18"/>
              </w:rPr>
            </w:pPr>
          </w:p>
        </w:tc>
        <w:tc>
          <w:tcPr>
            <w:tcW w:w="1440" w:type="dxa"/>
            <w:tcBorders>
              <w:top w:val="nil"/>
              <w:left w:val="nil"/>
              <w:bottom w:val="nil"/>
              <w:right w:val="nil"/>
            </w:tcBorders>
            <w:tcMar>
              <w:top w:w="0" w:type="dxa"/>
              <w:left w:w="53" w:type="dxa"/>
              <w:bottom w:w="0" w:type="dxa"/>
              <w:right w:w="53" w:type="dxa"/>
            </w:tcMar>
            <w:vAlign w:val="bottom"/>
          </w:tcPr>
          <w:p w14:paraId="1057232E" w14:textId="77777777" w:rsidR="005732AB" w:rsidRPr="00237730" w:rsidRDefault="005732AB" w:rsidP="00AC2A9B">
            <w:pPr>
              <w:ind w:right="-17"/>
              <w:jc w:val="right"/>
              <w:rPr>
                <w:rFonts w:ascii="Arial" w:eastAsia="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79ED436B"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1E406A6A"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283F38CE"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1C72F794"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019099D9"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236ACC56" w14:textId="77777777" w:rsidR="005732AB" w:rsidRPr="00237730" w:rsidRDefault="005732AB" w:rsidP="00AC2A9B">
            <w:pPr>
              <w:ind w:right="-17"/>
              <w:jc w:val="right"/>
              <w:rPr>
                <w:rFonts w:ascii="Arial" w:eastAsia="Arial" w:hAnsi="Arial" w:cs="Arial"/>
                <w:sz w:val="18"/>
                <w:szCs w:val="18"/>
              </w:rPr>
            </w:pPr>
          </w:p>
        </w:tc>
      </w:tr>
      <w:tr w:rsidR="005732AB" w:rsidRPr="00237730" w14:paraId="1CB55434"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1DA0BDD4" w14:textId="77777777" w:rsidR="005732AB" w:rsidRPr="00237730" w:rsidRDefault="00CC2431" w:rsidP="00AF519D">
            <w:pPr>
              <w:ind w:left="55"/>
              <w:rPr>
                <w:rFonts w:ascii="Arial" w:hAnsi="Arial" w:cs="Arial"/>
                <w:sz w:val="18"/>
                <w:szCs w:val="18"/>
              </w:rPr>
            </w:pPr>
            <w:r w:rsidRPr="00237730">
              <w:rPr>
                <w:rFonts w:ascii="Arial" w:eastAsia="Arial" w:hAnsi="Arial" w:cs="Arial"/>
                <w:color w:val="000000"/>
                <w:sz w:val="18"/>
                <w:szCs w:val="18"/>
              </w:rPr>
              <w:t>broker - dealers</w:t>
            </w:r>
          </w:p>
        </w:tc>
        <w:tc>
          <w:tcPr>
            <w:tcW w:w="1515" w:type="dxa"/>
            <w:tcBorders>
              <w:top w:val="nil"/>
              <w:left w:val="nil"/>
              <w:bottom w:val="nil"/>
              <w:right w:val="nil"/>
            </w:tcBorders>
            <w:tcMar>
              <w:top w:w="0" w:type="dxa"/>
              <w:left w:w="53" w:type="dxa"/>
              <w:bottom w:w="0" w:type="dxa"/>
              <w:right w:w="53" w:type="dxa"/>
            </w:tcMar>
            <w:vAlign w:val="bottom"/>
          </w:tcPr>
          <w:p w14:paraId="3A9F1F9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18,770,418</w:t>
            </w:r>
          </w:p>
        </w:tc>
        <w:tc>
          <w:tcPr>
            <w:tcW w:w="1440" w:type="dxa"/>
            <w:tcBorders>
              <w:top w:val="nil"/>
              <w:left w:val="nil"/>
              <w:bottom w:val="nil"/>
              <w:right w:val="nil"/>
            </w:tcBorders>
            <w:tcMar>
              <w:top w:w="0" w:type="dxa"/>
              <w:left w:w="53" w:type="dxa"/>
              <w:bottom w:w="0" w:type="dxa"/>
              <w:right w:w="53" w:type="dxa"/>
            </w:tcMar>
            <w:vAlign w:val="bottom"/>
          </w:tcPr>
          <w:p w14:paraId="058CD3A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06A1878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7DD97DF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1BC3505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200,218,999</w:t>
            </w:r>
          </w:p>
        </w:tc>
        <w:tc>
          <w:tcPr>
            <w:tcW w:w="1560" w:type="dxa"/>
            <w:tcBorders>
              <w:top w:val="nil"/>
              <w:left w:val="nil"/>
              <w:bottom w:val="nil"/>
              <w:right w:val="nil"/>
            </w:tcBorders>
            <w:tcMar>
              <w:top w:w="0" w:type="dxa"/>
              <w:left w:w="53" w:type="dxa"/>
              <w:bottom w:w="0" w:type="dxa"/>
              <w:right w:w="53" w:type="dxa"/>
            </w:tcMar>
            <w:vAlign w:val="bottom"/>
          </w:tcPr>
          <w:p w14:paraId="2EEDF62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218,989,417</w:t>
            </w:r>
          </w:p>
        </w:tc>
        <w:tc>
          <w:tcPr>
            <w:tcW w:w="1140" w:type="dxa"/>
            <w:tcBorders>
              <w:top w:val="nil"/>
              <w:left w:val="nil"/>
              <w:bottom w:val="nil"/>
              <w:right w:val="nil"/>
            </w:tcBorders>
            <w:tcMar>
              <w:top w:w="0" w:type="dxa"/>
              <w:left w:w="53" w:type="dxa"/>
              <w:bottom w:w="0" w:type="dxa"/>
              <w:right w:w="53" w:type="dxa"/>
            </w:tcMar>
            <w:vAlign w:val="bottom"/>
          </w:tcPr>
          <w:p w14:paraId="7A08A96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1.72</w:t>
            </w:r>
          </w:p>
        </w:tc>
        <w:tc>
          <w:tcPr>
            <w:tcW w:w="1215" w:type="dxa"/>
            <w:tcBorders>
              <w:top w:val="nil"/>
              <w:left w:val="nil"/>
              <w:bottom w:val="nil"/>
              <w:right w:val="nil"/>
            </w:tcBorders>
            <w:tcMar>
              <w:top w:w="0" w:type="dxa"/>
              <w:left w:w="53" w:type="dxa"/>
              <w:bottom w:w="0" w:type="dxa"/>
              <w:right w:w="53" w:type="dxa"/>
            </w:tcMar>
            <w:vAlign w:val="bottom"/>
          </w:tcPr>
          <w:p w14:paraId="3958BF7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53F47194"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736C15EB"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Securities and derivatives </w:t>
            </w:r>
          </w:p>
        </w:tc>
        <w:tc>
          <w:tcPr>
            <w:tcW w:w="1515" w:type="dxa"/>
            <w:tcBorders>
              <w:top w:val="nil"/>
              <w:left w:val="nil"/>
              <w:bottom w:val="nil"/>
              <w:right w:val="nil"/>
            </w:tcBorders>
            <w:tcMar>
              <w:top w:w="0" w:type="dxa"/>
              <w:left w:w="53" w:type="dxa"/>
              <w:bottom w:w="0" w:type="dxa"/>
              <w:right w:w="53" w:type="dxa"/>
            </w:tcMar>
            <w:vAlign w:val="bottom"/>
          </w:tcPr>
          <w:p w14:paraId="1491E012" w14:textId="77777777" w:rsidR="005732AB" w:rsidRPr="00237730" w:rsidRDefault="005732AB" w:rsidP="00AC2A9B">
            <w:pPr>
              <w:ind w:right="-17"/>
              <w:jc w:val="right"/>
              <w:rPr>
                <w:rFonts w:ascii="Arial" w:eastAsia="Arial" w:hAnsi="Arial" w:cs="Arial"/>
                <w:sz w:val="18"/>
                <w:szCs w:val="18"/>
              </w:rPr>
            </w:pPr>
          </w:p>
        </w:tc>
        <w:tc>
          <w:tcPr>
            <w:tcW w:w="1440" w:type="dxa"/>
            <w:tcBorders>
              <w:top w:val="nil"/>
              <w:left w:val="nil"/>
              <w:bottom w:val="nil"/>
              <w:right w:val="nil"/>
            </w:tcBorders>
            <w:tcMar>
              <w:top w:w="0" w:type="dxa"/>
              <w:left w:w="53" w:type="dxa"/>
              <w:bottom w:w="0" w:type="dxa"/>
              <w:right w:w="53" w:type="dxa"/>
            </w:tcMar>
            <w:vAlign w:val="bottom"/>
          </w:tcPr>
          <w:p w14:paraId="3B4DC438" w14:textId="77777777" w:rsidR="005732AB" w:rsidRPr="00237730" w:rsidRDefault="005732AB" w:rsidP="00AC2A9B">
            <w:pPr>
              <w:ind w:right="-17"/>
              <w:jc w:val="right"/>
              <w:rPr>
                <w:rFonts w:ascii="Arial" w:eastAsia="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316D5C3B"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4B780CA3"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5789B4D0"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58EA631B"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32E8F0F4"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2D709AEE" w14:textId="77777777" w:rsidR="005732AB" w:rsidRPr="00237730" w:rsidRDefault="005732AB" w:rsidP="00AC2A9B">
            <w:pPr>
              <w:ind w:right="-17"/>
              <w:jc w:val="right"/>
              <w:rPr>
                <w:rFonts w:ascii="Arial" w:eastAsia="Arial" w:hAnsi="Arial" w:cs="Arial"/>
                <w:sz w:val="18"/>
                <w:szCs w:val="18"/>
              </w:rPr>
            </w:pPr>
          </w:p>
        </w:tc>
      </w:tr>
      <w:tr w:rsidR="005732AB" w:rsidRPr="00237730" w14:paraId="7B48001A"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63B621CA"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   business receivables</w:t>
            </w:r>
          </w:p>
        </w:tc>
        <w:tc>
          <w:tcPr>
            <w:tcW w:w="1515" w:type="dxa"/>
            <w:tcBorders>
              <w:top w:val="nil"/>
              <w:left w:val="nil"/>
              <w:bottom w:val="nil"/>
              <w:right w:val="nil"/>
            </w:tcBorders>
            <w:tcMar>
              <w:top w:w="0" w:type="dxa"/>
              <w:left w:w="53" w:type="dxa"/>
              <w:bottom w:w="0" w:type="dxa"/>
              <w:right w:w="53" w:type="dxa"/>
            </w:tcMar>
            <w:vAlign w:val="bottom"/>
          </w:tcPr>
          <w:p w14:paraId="5D3B393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440EF65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0D0CDE5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41B98F2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06B6DC0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374,004,763</w:t>
            </w:r>
          </w:p>
        </w:tc>
        <w:tc>
          <w:tcPr>
            <w:tcW w:w="1560" w:type="dxa"/>
            <w:tcBorders>
              <w:top w:val="nil"/>
              <w:left w:val="nil"/>
              <w:bottom w:val="nil"/>
              <w:right w:val="nil"/>
            </w:tcBorders>
            <w:tcMar>
              <w:top w:w="0" w:type="dxa"/>
              <w:left w:w="53" w:type="dxa"/>
              <w:bottom w:w="0" w:type="dxa"/>
              <w:right w:w="53" w:type="dxa"/>
            </w:tcMar>
            <w:vAlign w:val="bottom"/>
          </w:tcPr>
          <w:p w14:paraId="3024169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374,004,763</w:t>
            </w:r>
          </w:p>
        </w:tc>
        <w:tc>
          <w:tcPr>
            <w:tcW w:w="1140" w:type="dxa"/>
            <w:tcBorders>
              <w:top w:val="nil"/>
              <w:left w:val="nil"/>
              <w:bottom w:val="nil"/>
              <w:right w:val="nil"/>
            </w:tcBorders>
            <w:tcMar>
              <w:top w:w="0" w:type="dxa"/>
              <w:left w:w="53" w:type="dxa"/>
              <w:bottom w:w="0" w:type="dxa"/>
              <w:right w:w="53" w:type="dxa"/>
            </w:tcMar>
            <w:vAlign w:val="bottom"/>
          </w:tcPr>
          <w:p w14:paraId="73829596"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73B17E5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2AE5D0DC"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1438F071"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Accounts receivable - related parties</w:t>
            </w:r>
          </w:p>
        </w:tc>
        <w:tc>
          <w:tcPr>
            <w:tcW w:w="1515" w:type="dxa"/>
            <w:tcBorders>
              <w:top w:val="nil"/>
              <w:left w:val="nil"/>
              <w:bottom w:val="nil"/>
              <w:right w:val="nil"/>
            </w:tcBorders>
            <w:tcMar>
              <w:top w:w="0" w:type="dxa"/>
              <w:left w:w="53" w:type="dxa"/>
              <w:bottom w:w="0" w:type="dxa"/>
              <w:right w:w="53" w:type="dxa"/>
            </w:tcMar>
            <w:vAlign w:val="bottom"/>
          </w:tcPr>
          <w:p w14:paraId="676CD06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5484DA56"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07B8EEE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5CB30A8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5BA8F19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51,053,197</w:t>
            </w:r>
          </w:p>
        </w:tc>
        <w:tc>
          <w:tcPr>
            <w:tcW w:w="1560" w:type="dxa"/>
            <w:tcBorders>
              <w:top w:val="nil"/>
              <w:left w:val="nil"/>
              <w:bottom w:val="nil"/>
              <w:right w:val="nil"/>
            </w:tcBorders>
            <w:tcMar>
              <w:top w:w="0" w:type="dxa"/>
              <w:left w:w="53" w:type="dxa"/>
              <w:bottom w:w="0" w:type="dxa"/>
              <w:right w:w="53" w:type="dxa"/>
            </w:tcMar>
            <w:vAlign w:val="bottom"/>
          </w:tcPr>
          <w:p w14:paraId="7B48AE9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51,053,197</w:t>
            </w:r>
          </w:p>
        </w:tc>
        <w:tc>
          <w:tcPr>
            <w:tcW w:w="1140" w:type="dxa"/>
            <w:tcBorders>
              <w:top w:val="nil"/>
              <w:left w:val="nil"/>
              <w:bottom w:val="nil"/>
              <w:right w:val="nil"/>
            </w:tcBorders>
            <w:tcMar>
              <w:top w:w="0" w:type="dxa"/>
              <w:left w:w="53" w:type="dxa"/>
              <w:bottom w:w="0" w:type="dxa"/>
              <w:right w:w="53" w:type="dxa"/>
            </w:tcMar>
            <w:vAlign w:val="bottom"/>
          </w:tcPr>
          <w:p w14:paraId="2E5F431B"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179E31B6"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1D1EA906"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4D8A552C"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Accounts receivable from investment</w:t>
            </w:r>
          </w:p>
        </w:tc>
        <w:tc>
          <w:tcPr>
            <w:tcW w:w="1515" w:type="dxa"/>
            <w:tcBorders>
              <w:top w:val="nil"/>
              <w:left w:val="nil"/>
              <w:bottom w:val="nil"/>
              <w:right w:val="nil"/>
            </w:tcBorders>
            <w:tcMar>
              <w:top w:w="0" w:type="dxa"/>
              <w:left w:w="53" w:type="dxa"/>
              <w:bottom w:w="0" w:type="dxa"/>
              <w:right w:w="53" w:type="dxa"/>
            </w:tcMar>
            <w:vAlign w:val="bottom"/>
          </w:tcPr>
          <w:p w14:paraId="4EF25D3D" w14:textId="77777777" w:rsidR="005732AB" w:rsidRPr="00237730" w:rsidRDefault="005732AB" w:rsidP="00AC2A9B">
            <w:pPr>
              <w:ind w:right="-17"/>
              <w:jc w:val="right"/>
              <w:rPr>
                <w:rFonts w:ascii="Arial" w:eastAsia="Arial" w:hAnsi="Arial" w:cs="Arial"/>
                <w:sz w:val="18"/>
                <w:szCs w:val="18"/>
              </w:rPr>
            </w:pPr>
          </w:p>
        </w:tc>
        <w:tc>
          <w:tcPr>
            <w:tcW w:w="1440" w:type="dxa"/>
            <w:tcBorders>
              <w:top w:val="nil"/>
              <w:left w:val="nil"/>
              <w:bottom w:val="nil"/>
              <w:right w:val="nil"/>
            </w:tcBorders>
            <w:tcMar>
              <w:top w:w="0" w:type="dxa"/>
              <w:left w:w="53" w:type="dxa"/>
              <w:bottom w:w="0" w:type="dxa"/>
              <w:right w:w="53" w:type="dxa"/>
            </w:tcMar>
            <w:vAlign w:val="bottom"/>
          </w:tcPr>
          <w:p w14:paraId="42EFC859" w14:textId="77777777" w:rsidR="005732AB" w:rsidRPr="00237730" w:rsidRDefault="005732AB" w:rsidP="00AC2A9B">
            <w:pPr>
              <w:ind w:right="-17"/>
              <w:jc w:val="right"/>
              <w:rPr>
                <w:rFonts w:ascii="Arial" w:eastAsia="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03E5DA59"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23F63DE8"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38B1C240"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1675EA58"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44ABE452"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1162FA07" w14:textId="77777777" w:rsidR="005732AB" w:rsidRPr="00237730" w:rsidRDefault="005732AB" w:rsidP="00AC2A9B">
            <w:pPr>
              <w:ind w:right="-17"/>
              <w:jc w:val="right"/>
              <w:rPr>
                <w:rFonts w:ascii="Arial" w:eastAsia="Arial" w:hAnsi="Arial" w:cs="Arial"/>
                <w:sz w:val="18"/>
                <w:szCs w:val="18"/>
              </w:rPr>
            </w:pPr>
          </w:p>
        </w:tc>
      </w:tr>
      <w:tr w:rsidR="005732AB" w:rsidRPr="00237730" w14:paraId="1B596A84"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3C4713C9"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   banking project</w:t>
            </w:r>
          </w:p>
        </w:tc>
        <w:tc>
          <w:tcPr>
            <w:tcW w:w="1515" w:type="dxa"/>
            <w:tcBorders>
              <w:top w:val="nil"/>
              <w:left w:val="nil"/>
              <w:bottom w:val="nil"/>
              <w:right w:val="nil"/>
            </w:tcBorders>
            <w:tcMar>
              <w:top w:w="0" w:type="dxa"/>
              <w:left w:w="53" w:type="dxa"/>
              <w:bottom w:w="0" w:type="dxa"/>
              <w:right w:w="53" w:type="dxa"/>
            </w:tcMar>
            <w:vAlign w:val="bottom"/>
          </w:tcPr>
          <w:p w14:paraId="0DCEE03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547D2BF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610BCE0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1CED0BE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4CEECA2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47,545,072</w:t>
            </w:r>
          </w:p>
        </w:tc>
        <w:tc>
          <w:tcPr>
            <w:tcW w:w="1560" w:type="dxa"/>
            <w:tcBorders>
              <w:top w:val="nil"/>
              <w:left w:val="nil"/>
              <w:bottom w:val="nil"/>
              <w:right w:val="nil"/>
            </w:tcBorders>
            <w:tcMar>
              <w:top w:w="0" w:type="dxa"/>
              <w:left w:w="53" w:type="dxa"/>
              <w:bottom w:w="0" w:type="dxa"/>
              <w:right w:w="53" w:type="dxa"/>
            </w:tcMar>
            <w:vAlign w:val="bottom"/>
          </w:tcPr>
          <w:p w14:paraId="7FCE123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47,545,072</w:t>
            </w:r>
          </w:p>
        </w:tc>
        <w:tc>
          <w:tcPr>
            <w:tcW w:w="1140" w:type="dxa"/>
            <w:tcBorders>
              <w:top w:val="nil"/>
              <w:left w:val="nil"/>
              <w:bottom w:val="nil"/>
              <w:right w:val="nil"/>
            </w:tcBorders>
            <w:tcMar>
              <w:top w:w="0" w:type="dxa"/>
              <w:left w:w="53" w:type="dxa"/>
              <w:bottom w:w="0" w:type="dxa"/>
              <w:right w:w="53" w:type="dxa"/>
            </w:tcMar>
            <w:vAlign w:val="bottom"/>
          </w:tcPr>
          <w:p w14:paraId="1F9D658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744BCF3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6E87FB84"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50581568"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Derivative assets</w:t>
            </w:r>
          </w:p>
        </w:tc>
        <w:tc>
          <w:tcPr>
            <w:tcW w:w="1515" w:type="dxa"/>
            <w:tcBorders>
              <w:top w:val="nil"/>
              <w:left w:val="nil"/>
              <w:bottom w:val="nil"/>
              <w:right w:val="nil"/>
            </w:tcBorders>
            <w:tcMar>
              <w:top w:w="0" w:type="dxa"/>
              <w:left w:w="53" w:type="dxa"/>
              <w:bottom w:w="0" w:type="dxa"/>
              <w:right w:w="53" w:type="dxa"/>
            </w:tcMar>
            <w:vAlign w:val="bottom"/>
          </w:tcPr>
          <w:p w14:paraId="5E3A0D3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0" w:type="dxa"/>
              <w:bottom w:w="0" w:type="dxa"/>
              <w:right w:w="0" w:type="dxa"/>
            </w:tcMar>
            <w:vAlign w:val="bottom"/>
          </w:tcPr>
          <w:p w14:paraId="741B1B40" w14:textId="77777777" w:rsidR="005732AB" w:rsidRPr="00237730" w:rsidRDefault="005732AB" w:rsidP="00AC2A9B">
            <w:pPr>
              <w:jc w:val="right"/>
              <w:rPr>
                <w:rFonts w:ascii="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4EF15FA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1CEEAD9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0B85FDE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17,879,090</w:t>
            </w:r>
          </w:p>
        </w:tc>
        <w:tc>
          <w:tcPr>
            <w:tcW w:w="1560" w:type="dxa"/>
            <w:tcBorders>
              <w:top w:val="nil"/>
              <w:left w:val="nil"/>
              <w:bottom w:val="nil"/>
              <w:right w:val="nil"/>
            </w:tcBorders>
            <w:tcMar>
              <w:top w:w="0" w:type="dxa"/>
              <w:left w:w="53" w:type="dxa"/>
              <w:bottom w:w="0" w:type="dxa"/>
              <w:right w:w="53" w:type="dxa"/>
            </w:tcMar>
            <w:vAlign w:val="bottom"/>
          </w:tcPr>
          <w:p w14:paraId="2E6A596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17,879,090</w:t>
            </w:r>
          </w:p>
        </w:tc>
        <w:tc>
          <w:tcPr>
            <w:tcW w:w="1140" w:type="dxa"/>
            <w:tcBorders>
              <w:top w:val="nil"/>
              <w:left w:val="nil"/>
              <w:bottom w:val="nil"/>
              <w:right w:val="nil"/>
            </w:tcBorders>
            <w:tcMar>
              <w:top w:w="0" w:type="dxa"/>
              <w:left w:w="53" w:type="dxa"/>
              <w:bottom w:w="0" w:type="dxa"/>
              <w:right w:w="53" w:type="dxa"/>
            </w:tcMar>
            <w:vAlign w:val="bottom"/>
          </w:tcPr>
          <w:p w14:paraId="40F510D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149335E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3B01939A"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71C8E8EB"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Contribution funds</w:t>
            </w:r>
          </w:p>
        </w:tc>
        <w:tc>
          <w:tcPr>
            <w:tcW w:w="1515" w:type="dxa"/>
            <w:tcBorders>
              <w:top w:val="nil"/>
              <w:left w:val="nil"/>
              <w:bottom w:val="single" w:sz="4" w:space="0" w:color="000000"/>
              <w:right w:val="nil"/>
            </w:tcBorders>
            <w:tcMar>
              <w:top w:w="0" w:type="dxa"/>
              <w:left w:w="53" w:type="dxa"/>
              <w:bottom w:w="0" w:type="dxa"/>
              <w:right w:w="53" w:type="dxa"/>
            </w:tcMar>
            <w:vAlign w:val="bottom"/>
          </w:tcPr>
          <w:p w14:paraId="439C63D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473,171,384</w:t>
            </w:r>
          </w:p>
        </w:tc>
        <w:tc>
          <w:tcPr>
            <w:tcW w:w="1440" w:type="dxa"/>
            <w:tcBorders>
              <w:top w:val="nil"/>
              <w:left w:val="nil"/>
              <w:bottom w:val="single" w:sz="4" w:space="0" w:color="000000"/>
              <w:right w:val="nil"/>
            </w:tcBorders>
            <w:tcMar>
              <w:top w:w="0" w:type="dxa"/>
              <w:left w:w="0" w:type="dxa"/>
              <w:bottom w:w="0" w:type="dxa"/>
              <w:right w:w="15" w:type="dxa"/>
            </w:tcMar>
            <w:vAlign w:val="bottom"/>
          </w:tcPr>
          <w:p w14:paraId="61AF6BFF" w14:textId="1F3A460D" w:rsidR="005732AB" w:rsidRPr="00237730" w:rsidRDefault="00CC2431" w:rsidP="00AC2A9B">
            <w:pPr>
              <w:tabs>
                <w:tab w:val="left" w:pos="1254"/>
                <w:tab w:val="left" w:pos="1372"/>
              </w:tabs>
              <w:jc w:val="right"/>
              <w:rPr>
                <w:rFonts w:ascii="Arial" w:hAnsi="Arial" w:cs="Arial"/>
                <w:sz w:val="18"/>
                <w:szCs w:val="18"/>
              </w:rPr>
            </w:pPr>
            <w:r w:rsidRPr="00237730">
              <w:rPr>
                <w:rFonts w:ascii="Arial" w:eastAsia="Arial" w:hAnsi="Arial" w:cs="Arial"/>
                <w:color w:val="000000"/>
                <w:sz w:val="18"/>
                <w:szCs w:val="18"/>
              </w:rPr>
              <w:t>-</w:t>
            </w: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21CF129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single" w:sz="4" w:space="0" w:color="000000"/>
              <w:right w:val="nil"/>
            </w:tcBorders>
            <w:tcMar>
              <w:top w:w="0" w:type="dxa"/>
              <w:left w:w="53" w:type="dxa"/>
              <w:bottom w:w="0" w:type="dxa"/>
              <w:right w:w="53" w:type="dxa"/>
            </w:tcMar>
            <w:vAlign w:val="bottom"/>
          </w:tcPr>
          <w:p w14:paraId="200A105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3D21A46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4EAC281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473,171,384</w:t>
            </w:r>
          </w:p>
        </w:tc>
        <w:tc>
          <w:tcPr>
            <w:tcW w:w="1140" w:type="dxa"/>
            <w:tcBorders>
              <w:top w:val="nil"/>
              <w:left w:val="nil"/>
              <w:bottom w:val="nil"/>
              <w:right w:val="nil"/>
            </w:tcBorders>
            <w:tcMar>
              <w:top w:w="0" w:type="dxa"/>
              <w:left w:w="53" w:type="dxa"/>
              <w:bottom w:w="0" w:type="dxa"/>
              <w:right w:w="53" w:type="dxa"/>
            </w:tcMar>
            <w:vAlign w:val="bottom"/>
          </w:tcPr>
          <w:p w14:paraId="3D8A775C"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2.76</w:t>
            </w:r>
          </w:p>
        </w:tc>
        <w:tc>
          <w:tcPr>
            <w:tcW w:w="1215" w:type="dxa"/>
            <w:tcBorders>
              <w:top w:val="nil"/>
              <w:left w:val="nil"/>
              <w:bottom w:val="nil"/>
              <w:right w:val="nil"/>
            </w:tcBorders>
            <w:tcMar>
              <w:top w:w="0" w:type="dxa"/>
              <w:left w:w="53" w:type="dxa"/>
              <w:bottom w:w="0" w:type="dxa"/>
              <w:right w:w="53" w:type="dxa"/>
            </w:tcMar>
            <w:vAlign w:val="bottom"/>
          </w:tcPr>
          <w:p w14:paraId="0411D41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2DA04931"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46884559" w14:textId="77777777" w:rsidR="005732AB" w:rsidRPr="00237730" w:rsidRDefault="005732AB" w:rsidP="00AF519D">
            <w:pPr>
              <w:rPr>
                <w:rFonts w:ascii="Arial" w:hAnsi="Arial" w:cs="Arial"/>
                <w:sz w:val="18"/>
                <w:szCs w:val="18"/>
              </w:rPr>
            </w:pPr>
          </w:p>
        </w:tc>
        <w:tc>
          <w:tcPr>
            <w:tcW w:w="1515" w:type="dxa"/>
            <w:tcBorders>
              <w:top w:val="single" w:sz="4" w:space="0" w:color="000000"/>
              <w:left w:val="nil"/>
              <w:bottom w:val="nil"/>
              <w:right w:val="nil"/>
            </w:tcBorders>
            <w:tcMar>
              <w:top w:w="0" w:type="dxa"/>
              <w:left w:w="53" w:type="dxa"/>
              <w:bottom w:w="0" w:type="dxa"/>
              <w:right w:w="53" w:type="dxa"/>
            </w:tcMar>
            <w:vAlign w:val="bottom"/>
          </w:tcPr>
          <w:p w14:paraId="74D94F54" w14:textId="77777777" w:rsidR="005732AB" w:rsidRPr="00237730" w:rsidRDefault="005732AB" w:rsidP="00AC2A9B">
            <w:pPr>
              <w:ind w:right="-17"/>
              <w:jc w:val="right"/>
              <w:rPr>
                <w:rFonts w:ascii="Arial" w:eastAsia="Arial" w:hAnsi="Arial" w:cs="Arial"/>
                <w:sz w:val="18"/>
                <w:szCs w:val="18"/>
              </w:rPr>
            </w:pPr>
          </w:p>
        </w:tc>
        <w:tc>
          <w:tcPr>
            <w:tcW w:w="1440" w:type="dxa"/>
            <w:tcBorders>
              <w:top w:val="single" w:sz="4" w:space="0" w:color="000000"/>
              <w:left w:val="nil"/>
              <w:bottom w:val="nil"/>
              <w:right w:val="nil"/>
            </w:tcBorders>
            <w:tcMar>
              <w:top w:w="0" w:type="dxa"/>
              <w:left w:w="0" w:type="dxa"/>
              <w:bottom w:w="0" w:type="dxa"/>
              <w:right w:w="0" w:type="dxa"/>
            </w:tcMar>
            <w:vAlign w:val="bottom"/>
          </w:tcPr>
          <w:p w14:paraId="4FC54E37" w14:textId="77777777" w:rsidR="005732AB" w:rsidRPr="00237730" w:rsidRDefault="005732AB" w:rsidP="00AC2A9B">
            <w:pPr>
              <w:jc w:val="right"/>
              <w:rPr>
                <w:rFonts w:ascii="Arial" w:hAnsi="Arial" w:cs="Arial"/>
                <w:sz w:val="18"/>
                <w:szCs w:val="18"/>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5F5661D4" w14:textId="77777777" w:rsidR="005732AB" w:rsidRPr="00237730" w:rsidRDefault="005732AB" w:rsidP="00AC2A9B">
            <w:pPr>
              <w:ind w:right="-17"/>
              <w:jc w:val="right"/>
              <w:rPr>
                <w:rFonts w:ascii="Arial" w:eastAsia="Arial" w:hAnsi="Arial" w:cs="Arial"/>
                <w:sz w:val="18"/>
                <w:szCs w:val="18"/>
              </w:rPr>
            </w:pPr>
          </w:p>
        </w:tc>
        <w:tc>
          <w:tcPr>
            <w:tcW w:w="1275" w:type="dxa"/>
            <w:tcBorders>
              <w:top w:val="single" w:sz="4" w:space="0" w:color="000000"/>
              <w:left w:val="nil"/>
              <w:bottom w:val="nil"/>
              <w:right w:val="nil"/>
            </w:tcBorders>
            <w:tcMar>
              <w:top w:w="0" w:type="dxa"/>
              <w:left w:w="53" w:type="dxa"/>
              <w:bottom w:w="0" w:type="dxa"/>
              <w:right w:w="53" w:type="dxa"/>
            </w:tcMar>
            <w:vAlign w:val="bottom"/>
          </w:tcPr>
          <w:p w14:paraId="0FF3F7A8"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1D70A241"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050D5043"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6ACCDA1A"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4FD80763" w14:textId="77777777" w:rsidR="005732AB" w:rsidRPr="00237730" w:rsidRDefault="005732AB" w:rsidP="00AC2A9B">
            <w:pPr>
              <w:ind w:right="-17"/>
              <w:jc w:val="right"/>
              <w:rPr>
                <w:rFonts w:ascii="Arial" w:eastAsia="Arial" w:hAnsi="Arial" w:cs="Arial"/>
                <w:sz w:val="18"/>
                <w:szCs w:val="18"/>
              </w:rPr>
            </w:pPr>
          </w:p>
        </w:tc>
      </w:tr>
      <w:tr w:rsidR="005732AB" w:rsidRPr="00237730" w14:paraId="7F3018E2"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7924A9AD" w14:textId="77777777" w:rsidR="005732AB" w:rsidRPr="00237730" w:rsidRDefault="005732AB" w:rsidP="00AF519D">
            <w:pPr>
              <w:rPr>
                <w:rFonts w:ascii="Arial" w:hAnsi="Arial" w:cs="Arial"/>
                <w:sz w:val="18"/>
                <w:szCs w:val="18"/>
              </w:rPr>
            </w:pPr>
          </w:p>
        </w:tc>
        <w:tc>
          <w:tcPr>
            <w:tcW w:w="1515" w:type="dxa"/>
            <w:tcBorders>
              <w:top w:val="nil"/>
              <w:left w:val="nil"/>
              <w:bottom w:val="single" w:sz="4" w:space="0" w:color="000000"/>
              <w:right w:val="nil"/>
            </w:tcBorders>
            <w:tcMar>
              <w:top w:w="0" w:type="dxa"/>
              <w:left w:w="53" w:type="dxa"/>
              <w:bottom w:w="0" w:type="dxa"/>
              <w:right w:w="53" w:type="dxa"/>
            </w:tcMar>
            <w:vAlign w:val="bottom"/>
          </w:tcPr>
          <w:p w14:paraId="0E8E39A0"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3,841,596,754</w:t>
            </w:r>
          </w:p>
        </w:tc>
        <w:tc>
          <w:tcPr>
            <w:tcW w:w="1440" w:type="dxa"/>
            <w:tcBorders>
              <w:top w:val="nil"/>
              <w:left w:val="nil"/>
              <w:bottom w:val="single" w:sz="4" w:space="0" w:color="000000"/>
              <w:right w:val="nil"/>
            </w:tcBorders>
            <w:tcMar>
              <w:top w:w="0" w:type="dxa"/>
              <w:left w:w="0" w:type="dxa"/>
              <w:bottom w:w="0" w:type="dxa"/>
              <w:right w:w="15" w:type="dxa"/>
            </w:tcMar>
            <w:vAlign w:val="bottom"/>
          </w:tcPr>
          <w:p w14:paraId="014578A2" w14:textId="62FD9D3A" w:rsidR="005732AB" w:rsidRPr="00237730" w:rsidRDefault="00CC2431" w:rsidP="00AC2A9B">
            <w:pPr>
              <w:tabs>
                <w:tab w:val="left" w:pos="164"/>
                <w:tab w:val="left" w:pos="1372"/>
              </w:tabs>
              <w:jc w:val="right"/>
              <w:rPr>
                <w:rFonts w:ascii="Arial" w:hAnsi="Arial" w:cs="Arial"/>
                <w:sz w:val="18"/>
                <w:szCs w:val="18"/>
              </w:rPr>
            </w:pPr>
            <w:r w:rsidRPr="00237730">
              <w:rPr>
                <w:rFonts w:ascii="Arial" w:eastAsia="Arial" w:hAnsi="Arial" w:cs="Arial"/>
                <w:color w:val="000000"/>
                <w:sz w:val="18"/>
                <w:szCs w:val="18"/>
              </w:rPr>
              <w:t>1,800,000,000</w:t>
            </w: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6131999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single" w:sz="4" w:space="0" w:color="000000"/>
              <w:right w:val="nil"/>
            </w:tcBorders>
            <w:tcMar>
              <w:top w:w="0" w:type="dxa"/>
              <w:left w:w="53" w:type="dxa"/>
              <w:bottom w:w="0" w:type="dxa"/>
              <w:right w:w="53" w:type="dxa"/>
            </w:tcMar>
            <w:vAlign w:val="bottom"/>
          </w:tcPr>
          <w:p w14:paraId="46DE45A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58229FA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690,701,121</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4354E71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6,332,297,875</w:t>
            </w:r>
          </w:p>
        </w:tc>
        <w:tc>
          <w:tcPr>
            <w:tcW w:w="1140" w:type="dxa"/>
            <w:tcBorders>
              <w:top w:val="nil"/>
              <w:left w:val="nil"/>
              <w:bottom w:val="nil"/>
              <w:right w:val="nil"/>
            </w:tcBorders>
            <w:tcMar>
              <w:top w:w="0" w:type="dxa"/>
              <w:left w:w="0" w:type="dxa"/>
              <w:bottom w:w="0" w:type="dxa"/>
              <w:right w:w="0" w:type="dxa"/>
            </w:tcMar>
            <w:vAlign w:val="bottom"/>
          </w:tcPr>
          <w:p w14:paraId="2B337557" w14:textId="77777777" w:rsidR="005732AB" w:rsidRPr="00237730" w:rsidRDefault="005732AB" w:rsidP="00AC2A9B">
            <w:pPr>
              <w:jc w:val="right"/>
              <w:rPr>
                <w:rFonts w:ascii="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702965B7" w14:textId="77777777" w:rsidR="005732AB" w:rsidRPr="00237730" w:rsidRDefault="005732AB" w:rsidP="00AC2A9B">
            <w:pPr>
              <w:ind w:right="-17"/>
              <w:jc w:val="right"/>
              <w:rPr>
                <w:rFonts w:ascii="Arial" w:eastAsia="Arial" w:hAnsi="Arial" w:cs="Arial"/>
                <w:sz w:val="18"/>
                <w:szCs w:val="18"/>
              </w:rPr>
            </w:pPr>
          </w:p>
        </w:tc>
      </w:tr>
      <w:tr w:rsidR="005732AB" w:rsidRPr="00237730" w14:paraId="26E6B37E"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73379C98" w14:textId="77777777" w:rsidR="005732AB" w:rsidRPr="00237730" w:rsidRDefault="005732AB" w:rsidP="00AF519D">
            <w:pPr>
              <w:rPr>
                <w:rFonts w:ascii="Arial" w:hAnsi="Arial" w:cs="Arial"/>
                <w:sz w:val="18"/>
                <w:szCs w:val="18"/>
              </w:rPr>
            </w:pPr>
          </w:p>
        </w:tc>
        <w:tc>
          <w:tcPr>
            <w:tcW w:w="1515" w:type="dxa"/>
            <w:tcBorders>
              <w:top w:val="single" w:sz="4" w:space="0" w:color="000000"/>
              <w:left w:val="nil"/>
              <w:bottom w:val="nil"/>
              <w:right w:val="nil"/>
            </w:tcBorders>
            <w:tcMar>
              <w:top w:w="0" w:type="dxa"/>
              <w:left w:w="53" w:type="dxa"/>
              <w:bottom w:w="0" w:type="dxa"/>
              <w:right w:w="53" w:type="dxa"/>
            </w:tcMar>
            <w:vAlign w:val="bottom"/>
          </w:tcPr>
          <w:p w14:paraId="377F7538" w14:textId="77777777" w:rsidR="005732AB" w:rsidRPr="00237730" w:rsidRDefault="005732AB" w:rsidP="00AC2A9B">
            <w:pPr>
              <w:ind w:right="-53"/>
              <w:jc w:val="right"/>
              <w:rPr>
                <w:rFonts w:ascii="Arial" w:eastAsia="Arial" w:hAnsi="Arial" w:cs="Arial"/>
                <w:sz w:val="18"/>
                <w:szCs w:val="18"/>
              </w:rPr>
            </w:pPr>
          </w:p>
        </w:tc>
        <w:tc>
          <w:tcPr>
            <w:tcW w:w="1440" w:type="dxa"/>
            <w:tcBorders>
              <w:top w:val="single" w:sz="4" w:space="0" w:color="000000"/>
              <w:left w:val="nil"/>
              <w:bottom w:val="nil"/>
              <w:right w:val="nil"/>
            </w:tcBorders>
            <w:tcMar>
              <w:top w:w="0" w:type="dxa"/>
              <w:left w:w="0" w:type="dxa"/>
              <w:bottom w:w="0" w:type="dxa"/>
              <w:right w:w="0" w:type="dxa"/>
            </w:tcMar>
            <w:vAlign w:val="bottom"/>
          </w:tcPr>
          <w:p w14:paraId="2FC0C4E1" w14:textId="77777777" w:rsidR="005732AB" w:rsidRPr="00237730" w:rsidRDefault="005732AB" w:rsidP="00AC2A9B">
            <w:pPr>
              <w:jc w:val="right"/>
              <w:rPr>
                <w:rFonts w:ascii="Arial" w:hAnsi="Arial" w:cs="Arial"/>
                <w:sz w:val="18"/>
                <w:szCs w:val="18"/>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114DB5EC" w14:textId="77777777" w:rsidR="005732AB" w:rsidRPr="00237730" w:rsidRDefault="005732AB" w:rsidP="00AC2A9B">
            <w:pPr>
              <w:ind w:right="-17"/>
              <w:jc w:val="right"/>
              <w:rPr>
                <w:rFonts w:ascii="Arial" w:eastAsia="Arial" w:hAnsi="Arial" w:cs="Arial"/>
                <w:sz w:val="18"/>
                <w:szCs w:val="18"/>
              </w:rPr>
            </w:pPr>
          </w:p>
        </w:tc>
        <w:tc>
          <w:tcPr>
            <w:tcW w:w="1275" w:type="dxa"/>
            <w:tcBorders>
              <w:top w:val="single" w:sz="4" w:space="0" w:color="000000"/>
              <w:left w:val="nil"/>
              <w:bottom w:val="nil"/>
              <w:right w:val="nil"/>
            </w:tcBorders>
            <w:tcMar>
              <w:top w:w="0" w:type="dxa"/>
              <w:left w:w="53" w:type="dxa"/>
              <w:bottom w:w="0" w:type="dxa"/>
              <w:right w:w="53" w:type="dxa"/>
            </w:tcMar>
            <w:vAlign w:val="bottom"/>
          </w:tcPr>
          <w:p w14:paraId="6D48CB77"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1CB27EEE"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06BC3D1E"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7E815467"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428FEF93" w14:textId="77777777" w:rsidR="005732AB" w:rsidRPr="00237730" w:rsidRDefault="005732AB" w:rsidP="00AC2A9B">
            <w:pPr>
              <w:ind w:right="-17"/>
              <w:jc w:val="right"/>
              <w:rPr>
                <w:rFonts w:ascii="Arial" w:eastAsia="Arial" w:hAnsi="Arial" w:cs="Arial"/>
                <w:sz w:val="18"/>
                <w:szCs w:val="18"/>
              </w:rPr>
            </w:pPr>
          </w:p>
        </w:tc>
      </w:tr>
      <w:tr w:rsidR="005732AB" w:rsidRPr="00237730" w14:paraId="68384520"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7B80C17C" w14:textId="77777777" w:rsidR="005732AB" w:rsidRPr="00237730" w:rsidRDefault="00CC2431" w:rsidP="00AF519D">
            <w:pPr>
              <w:ind w:left="-56" w:right="-17"/>
              <w:rPr>
                <w:rFonts w:ascii="Arial" w:eastAsia="Arial" w:hAnsi="Arial" w:cs="Arial"/>
                <w:color w:val="000000"/>
                <w:sz w:val="18"/>
                <w:szCs w:val="18"/>
                <w:u w:val="single"/>
              </w:rPr>
            </w:pPr>
            <w:r w:rsidRPr="00237730">
              <w:rPr>
                <w:rFonts w:ascii="Arial" w:eastAsia="Arial" w:hAnsi="Arial" w:cs="Arial"/>
                <w:color w:val="000000"/>
                <w:sz w:val="18"/>
                <w:szCs w:val="18"/>
                <w:u w:val="single"/>
              </w:rPr>
              <w:t>Financial liabilities</w:t>
            </w:r>
          </w:p>
        </w:tc>
        <w:tc>
          <w:tcPr>
            <w:tcW w:w="1515" w:type="dxa"/>
            <w:tcBorders>
              <w:top w:val="nil"/>
              <w:left w:val="nil"/>
              <w:bottom w:val="nil"/>
              <w:right w:val="nil"/>
            </w:tcBorders>
            <w:tcMar>
              <w:top w:w="0" w:type="dxa"/>
              <w:left w:w="53" w:type="dxa"/>
              <w:bottom w:w="0" w:type="dxa"/>
              <w:right w:w="53" w:type="dxa"/>
            </w:tcMar>
            <w:vAlign w:val="bottom"/>
          </w:tcPr>
          <w:p w14:paraId="158BB4A6" w14:textId="77777777" w:rsidR="005732AB" w:rsidRPr="00237730" w:rsidRDefault="005732AB" w:rsidP="00AC2A9B">
            <w:pPr>
              <w:ind w:right="-53"/>
              <w:jc w:val="right"/>
              <w:rPr>
                <w:rFonts w:ascii="Arial" w:eastAsia="Arial" w:hAnsi="Arial" w:cs="Arial"/>
                <w:sz w:val="18"/>
                <w:szCs w:val="18"/>
              </w:rPr>
            </w:pPr>
          </w:p>
        </w:tc>
        <w:tc>
          <w:tcPr>
            <w:tcW w:w="1440" w:type="dxa"/>
            <w:tcBorders>
              <w:top w:val="nil"/>
              <w:left w:val="nil"/>
              <w:bottom w:val="nil"/>
              <w:right w:val="nil"/>
            </w:tcBorders>
            <w:tcMar>
              <w:top w:w="0" w:type="dxa"/>
              <w:left w:w="0" w:type="dxa"/>
              <w:bottom w:w="0" w:type="dxa"/>
              <w:right w:w="0" w:type="dxa"/>
            </w:tcMar>
            <w:vAlign w:val="bottom"/>
          </w:tcPr>
          <w:p w14:paraId="2B9E0EDC" w14:textId="77777777" w:rsidR="005732AB" w:rsidRPr="00237730" w:rsidRDefault="005732AB" w:rsidP="00AC2A9B">
            <w:pPr>
              <w:jc w:val="right"/>
              <w:rPr>
                <w:rFonts w:ascii="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69ACDD7E"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27BA273B"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2B7FD0F6"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61802EA1"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0D89B859"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7771EA59" w14:textId="77777777" w:rsidR="005732AB" w:rsidRPr="00237730" w:rsidRDefault="005732AB" w:rsidP="00AC2A9B">
            <w:pPr>
              <w:ind w:right="-17"/>
              <w:jc w:val="right"/>
              <w:rPr>
                <w:rFonts w:ascii="Arial" w:eastAsia="Arial" w:hAnsi="Arial" w:cs="Arial"/>
                <w:sz w:val="18"/>
                <w:szCs w:val="18"/>
              </w:rPr>
            </w:pPr>
          </w:p>
        </w:tc>
      </w:tr>
      <w:tr w:rsidR="005732AB" w:rsidRPr="00237730" w14:paraId="32A9AA23"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51C0D2F0"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Payables to Clearing House and </w:t>
            </w:r>
          </w:p>
        </w:tc>
        <w:tc>
          <w:tcPr>
            <w:tcW w:w="1515" w:type="dxa"/>
            <w:tcBorders>
              <w:top w:val="nil"/>
              <w:left w:val="nil"/>
              <w:bottom w:val="nil"/>
              <w:right w:val="nil"/>
            </w:tcBorders>
            <w:tcMar>
              <w:top w:w="0" w:type="dxa"/>
              <w:left w:w="53" w:type="dxa"/>
              <w:bottom w:w="0" w:type="dxa"/>
              <w:right w:w="53" w:type="dxa"/>
            </w:tcMar>
            <w:vAlign w:val="bottom"/>
          </w:tcPr>
          <w:p w14:paraId="6D6913C2" w14:textId="77777777" w:rsidR="005732AB" w:rsidRPr="00237730" w:rsidRDefault="005732AB" w:rsidP="00AC2A9B">
            <w:pPr>
              <w:ind w:right="-53"/>
              <w:jc w:val="right"/>
              <w:rPr>
                <w:rFonts w:ascii="Arial" w:eastAsia="Arial" w:hAnsi="Arial" w:cs="Arial"/>
                <w:sz w:val="18"/>
                <w:szCs w:val="18"/>
              </w:rPr>
            </w:pPr>
          </w:p>
        </w:tc>
        <w:tc>
          <w:tcPr>
            <w:tcW w:w="1440" w:type="dxa"/>
            <w:tcBorders>
              <w:top w:val="nil"/>
              <w:left w:val="nil"/>
              <w:bottom w:val="nil"/>
              <w:right w:val="nil"/>
            </w:tcBorders>
            <w:tcMar>
              <w:top w:w="0" w:type="dxa"/>
              <w:left w:w="0" w:type="dxa"/>
              <w:bottom w:w="0" w:type="dxa"/>
              <w:right w:w="0" w:type="dxa"/>
            </w:tcMar>
            <w:vAlign w:val="bottom"/>
          </w:tcPr>
          <w:p w14:paraId="7327D9C2" w14:textId="77777777" w:rsidR="005732AB" w:rsidRPr="00237730" w:rsidRDefault="005732AB" w:rsidP="00AC2A9B">
            <w:pPr>
              <w:jc w:val="right"/>
              <w:rPr>
                <w:rFonts w:ascii="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5AD9D10D"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7135B703"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34BADF62"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00187EA8"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46BFB485"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437D22B7" w14:textId="77777777" w:rsidR="005732AB" w:rsidRPr="00237730" w:rsidRDefault="005732AB" w:rsidP="00AC2A9B">
            <w:pPr>
              <w:ind w:right="-17"/>
              <w:jc w:val="right"/>
              <w:rPr>
                <w:rFonts w:ascii="Arial" w:eastAsia="Arial" w:hAnsi="Arial" w:cs="Arial"/>
                <w:sz w:val="18"/>
                <w:szCs w:val="18"/>
              </w:rPr>
            </w:pPr>
          </w:p>
        </w:tc>
      </w:tr>
      <w:tr w:rsidR="005732AB" w:rsidRPr="00237730" w14:paraId="006F2E6F"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31F0CA85" w14:textId="77777777" w:rsidR="005732AB" w:rsidRPr="00237730" w:rsidRDefault="00CC2431" w:rsidP="00AF519D">
            <w:pPr>
              <w:ind w:left="-56" w:right="-17"/>
              <w:rPr>
                <w:rFonts w:ascii="Arial" w:eastAsia="Arial" w:hAnsi="Arial" w:cs="Arial"/>
                <w:sz w:val="18"/>
                <w:szCs w:val="18"/>
              </w:rPr>
            </w:pPr>
            <w:r w:rsidRPr="00237730">
              <w:rPr>
                <w:rFonts w:ascii="Arial" w:eastAsia="Arial" w:hAnsi="Arial" w:cs="Arial"/>
                <w:sz w:val="18"/>
                <w:szCs w:val="18"/>
              </w:rPr>
              <w:t xml:space="preserve">   broker - dealers</w:t>
            </w:r>
          </w:p>
        </w:tc>
        <w:tc>
          <w:tcPr>
            <w:tcW w:w="1515" w:type="dxa"/>
            <w:tcBorders>
              <w:top w:val="nil"/>
              <w:left w:val="nil"/>
              <w:bottom w:val="nil"/>
              <w:right w:val="nil"/>
            </w:tcBorders>
            <w:tcMar>
              <w:top w:w="0" w:type="dxa"/>
              <w:left w:w="53" w:type="dxa"/>
              <w:bottom w:w="0" w:type="dxa"/>
              <w:right w:w="53" w:type="dxa"/>
            </w:tcMar>
            <w:vAlign w:val="bottom"/>
          </w:tcPr>
          <w:p w14:paraId="7D9626E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046077C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03DF650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2C34B589"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7D250E60"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11A56F4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40" w:type="dxa"/>
            <w:tcBorders>
              <w:top w:val="nil"/>
              <w:left w:val="nil"/>
              <w:bottom w:val="nil"/>
              <w:right w:val="nil"/>
            </w:tcBorders>
            <w:tcMar>
              <w:top w:w="0" w:type="dxa"/>
              <w:left w:w="53" w:type="dxa"/>
              <w:bottom w:w="0" w:type="dxa"/>
              <w:right w:w="53" w:type="dxa"/>
            </w:tcMar>
            <w:vAlign w:val="bottom"/>
          </w:tcPr>
          <w:p w14:paraId="12AA36E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270831E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645361CF"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4454FEB0"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Securities and derivatives</w:t>
            </w:r>
          </w:p>
        </w:tc>
        <w:tc>
          <w:tcPr>
            <w:tcW w:w="1515" w:type="dxa"/>
            <w:tcBorders>
              <w:top w:val="nil"/>
              <w:left w:val="nil"/>
              <w:bottom w:val="nil"/>
              <w:right w:val="nil"/>
            </w:tcBorders>
            <w:tcMar>
              <w:top w:w="0" w:type="dxa"/>
              <w:left w:w="53" w:type="dxa"/>
              <w:bottom w:w="0" w:type="dxa"/>
              <w:right w:w="53" w:type="dxa"/>
            </w:tcMar>
            <w:vAlign w:val="bottom"/>
          </w:tcPr>
          <w:p w14:paraId="0BBB7FC8" w14:textId="77777777" w:rsidR="005732AB" w:rsidRPr="00237730" w:rsidRDefault="005732AB" w:rsidP="00AC2A9B">
            <w:pPr>
              <w:ind w:right="-17"/>
              <w:jc w:val="right"/>
              <w:rPr>
                <w:rFonts w:ascii="Arial" w:eastAsia="Arial" w:hAnsi="Arial" w:cs="Arial"/>
                <w:sz w:val="18"/>
                <w:szCs w:val="18"/>
              </w:rPr>
            </w:pPr>
          </w:p>
        </w:tc>
        <w:tc>
          <w:tcPr>
            <w:tcW w:w="1440" w:type="dxa"/>
            <w:tcBorders>
              <w:top w:val="nil"/>
              <w:left w:val="nil"/>
              <w:bottom w:val="nil"/>
              <w:right w:val="nil"/>
            </w:tcBorders>
            <w:tcMar>
              <w:top w:w="0" w:type="dxa"/>
              <w:left w:w="53" w:type="dxa"/>
              <w:bottom w:w="0" w:type="dxa"/>
              <w:right w:w="53" w:type="dxa"/>
            </w:tcMar>
            <w:vAlign w:val="bottom"/>
          </w:tcPr>
          <w:p w14:paraId="3321D26E" w14:textId="77777777" w:rsidR="005732AB" w:rsidRPr="00237730" w:rsidRDefault="005732AB" w:rsidP="00AC2A9B">
            <w:pPr>
              <w:ind w:right="-17"/>
              <w:jc w:val="right"/>
              <w:rPr>
                <w:rFonts w:ascii="Arial" w:eastAsia="Arial" w:hAnsi="Arial" w:cs="Arial"/>
                <w:sz w:val="18"/>
                <w:szCs w:val="18"/>
              </w:rPr>
            </w:pPr>
          </w:p>
        </w:tc>
        <w:tc>
          <w:tcPr>
            <w:tcW w:w="1170" w:type="dxa"/>
            <w:tcBorders>
              <w:top w:val="nil"/>
              <w:left w:val="nil"/>
              <w:bottom w:val="nil"/>
              <w:right w:val="nil"/>
            </w:tcBorders>
            <w:tcMar>
              <w:top w:w="0" w:type="dxa"/>
              <w:left w:w="53" w:type="dxa"/>
              <w:bottom w:w="0" w:type="dxa"/>
              <w:right w:w="53" w:type="dxa"/>
            </w:tcMar>
            <w:vAlign w:val="bottom"/>
          </w:tcPr>
          <w:p w14:paraId="33929756" w14:textId="77777777" w:rsidR="005732AB" w:rsidRPr="00237730" w:rsidRDefault="005732AB" w:rsidP="00AC2A9B">
            <w:pPr>
              <w:ind w:right="-17"/>
              <w:jc w:val="right"/>
              <w:rPr>
                <w:rFonts w:ascii="Arial" w:eastAsia="Arial" w:hAnsi="Arial" w:cs="Arial"/>
                <w:sz w:val="18"/>
                <w:szCs w:val="18"/>
              </w:rPr>
            </w:pPr>
          </w:p>
        </w:tc>
        <w:tc>
          <w:tcPr>
            <w:tcW w:w="1275" w:type="dxa"/>
            <w:tcBorders>
              <w:top w:val="nil"/>
              <w:left w:val="nil"/>
              <w:bottom w:val="nil"/>
              <w:right w:val="nil"/>
            </w:tcBorders>
            <w:tcMar>
              <w:top w:w="0" w:type="dxa"/>
              <w:left w:w="53" w:type="dxa"/>
              <w:bottom w:w="0" w:type="dxa"/>
              <w:right w:w="53" w:type="dxa"/>
            </w:tcMar>
            <w:vAlign w:val="bottom"/>
          </w:tcPr>
          <w:p w14:paraId="19C47BC3"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21CCA030" w14:textId="77777777" w:rsidR="005732AB" w:rsidRPr="00237730" w:rsidRDefault="005732AB" w:rsidP="00AC2A9B">
            <w:pPr>
              <w:ind w:right="-17"/>
              <w:jc w:val="right"/>
              <w:rPr>
                <w:rFonts w:ascii="Arial" w:eastAsia="Arial" w:hAnsi="Arial" w:cs="Arial"/>
                <w:sz w:val="18"/>
                <w:szCs w:val="18"/>
              </w:rPr>
            </w:pPr>
          </w:p>
        </w:tc>
        <w:tc>
          <w:tcPr>
            <w:tcW w:w="1560" w:type="dxa"/>
            <w:tcBorders>
              <w:top w:val="nil"/>
              <w:left w:val="nil"/>
              <w:bottom w:val="nil"/>
              <w:right w:val="nil"/>
            </w:tcBorders>
            <w:tcMar>
              <w:top w:w="0" w:type="dxa"/>
              <w:left w:w="53" w:type="dxa"/>
              <w:bottom w:w="0" w:type="dxa"/>
              <w:right w:w="53" w:type="dxa"/>
            </w:tcMar>
            <w:vAlign w:val="bottom"/>
          </w:tcPr>
          <w:p w14:paraId="422A1BB1"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64752F5D"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7EA6E95C" w14:textId="77777777" w:rsidR="005732AB" w:rsidRPr="00237730" w:rsidRDefault="005732AB" w:rsidP="00AC2A9B">
            <w:pPr>
              <w:ind w:right="-17"/>
              <w:jc w:val="right"/>
              <w:rPr>
                <w:rFonts w:ascii="Arial" w:eastAsia="Arial" w:hAnsi="Arial" w:cs="Arial"/>
                <w:sz w:val="18"/>
                <w:szCs w:val="18"/>
              </w:rPr>
            </w:pPr>
          </w:p>
        </w:tc>
      </w:tr>
      <w:tr w:rsidR="005732AB" w:rsidRPr="00237730" w14:paraId="3B7CF612"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6DDC37E9"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 xml:space="preserve">   business payables</w:t>
            </w:r>
          </w:p>
        </w:tc>
        <w:tc>
          <w:tcPr>
            <w:tcW w:w="1515" w:type="dxa"/>
            <w:tcBorders>
              <w:top w:val="nil"/>
              <w:left w:val="nil"/>
              <w:bottom w:val="nil"/>
              <w:right w:val="nil"/>
            </w:tcBorders>
            <w:tcMar>
              <w:top w:w="0" w:type="dxa"/>
              <w:left w:w="53" w:type="dxa"/>
              <w:bottom w:w="0" w:type="dxa"/>
              <w:right w:w="53" w:type="dxa"/>
            </w:tcMar>
            <w:vAlign w:val="bottom"/>
          </w:tcPr>
          <w:p w14:paraId="3459CD3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7421D23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5089E2F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54D5020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0ABCDB9C"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570,735,679</w:t>
            </w:r>
          </w:p>
        </w:tc>
        <w:tc>
          <w:tcPr>
            <w:tcW w:w="1560" w:type="dxa"/>
            <w:tcBorders>
              <w:top w:val="nil"/>
              <w:left w:val="nil"/>
              <w:bottom w:val="nil"/>
              <w:right w:val="nil"/>
            </w:tcBorders>
            <w:tcMar>
              <w:top w:w="0" w:type="dxa"/>
              <w:left w:w="53" w:type="dxa"/>
              <w:bottom w:w="0" w:type="dxa"/>
              <w:right w:w="53" w:type="dxa"/>
            </w:tcMar>
            <w:vAlign w:val="bottom"/>
          </w:tcPr>
          <w:p w14:paraId="0A41A13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570,735,679</w:t>
            </w:r>
          </w:p>
        </w:tc>
        <w:tc>
          <w:tcPr>
            <w:tcW w:w="1140" w:type="dxa"/>
            <w:tcBorders>
              <w:top w:val="nil"/>
              <w:left w:val="nil"/>
              <w:bottom w:val="nil"/>
              <w:right w:val="nil"/>
            </w:tcBorders>
            <w:tcMar>
              <w:top w:w="0" w:type="dxa"/>
              <w:left w:w="53" w:type="dxa"/>
              <w:bottom w:w="0" w:type="dxa"/>
              <w:right w:w="53" w:type="dxa"/>
            </w:tcMar>
            <w:vAlign w:val="bottom"/>
          </w:tcPr>
          <w:p w14:paraId="12D1FDD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1D03F28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0AF71209"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43F8EB21"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Accounts payable - related parties</w:t>
            </w:r>
          </w:p>
        </w:tc>
        <w:tc>
          <w:tcPr>
            <w:tcW w:w="1515" w:type="dxa"/>
            <w:tcBorders>
              <w:top w:val="nil"/>
              <w:left w:val="nil"/>
              <w:bottom w:val="nil"/>
              <w:right w:val="nil"/>
            </w:tcBorders>
            <w:tcMar>
              <w:top w:w="0" w:type="dxa"/>
              <w:left w:w="53" w:type="dxa"/>
              <w:bottom w:w="0" w:type="dxa"/>
              <w:right w:w="53" w:type="dxa"/>
            </w:tcMar>
            <w:vAlign w:val="bottom"/>
          </w:tcPr>
          <w:p w14:paraId="3F611B9E"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0B6D52F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7C13B98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1BC1189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59D8C9F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3,519,679</w:t>
            </w:r>
          </w:p>
        </w:tc>
        <w:tc>
          <w:tcPr>
            <w:tcW w:w="1560" w:type="dxa"/>
            <w:tcBorders>
              <w:top w:val="nil"/>
              <w:left w:val="nil"/>
              <w:bottom w:val="nil"/>
              <w:right w:val="nil"/>
            </w:tcBorders>
            <w:tcMar>
              <w:top w:w="0" w:type="dxa"/>
              <w:left w:w="53" w:type="dxa"/>
              <w:bottom w:w="0" w:type="dxa"/>
              <w:right w:w="53" w:type="dxa"/>
            </w:tcMar>
            <w:vAlign w:val="bottom"/>
          </w:tcPr>
          <w:p w14:paraId="6CC81D2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3,519,679</w:t>
            </w:r>
          </w:p>
        </w:tc>
        <w:tc>
          <w:tcPr>
            <w:tcW w:w="1140" w:type="dxa"/>
            <w:tcBorders>
              <w:top w:val="nil"/>
              <w:left w:val="nil"/>
              <w:bottom w:val="nil"/>
              <w:right w:val="nil"/>
            </w:tcBorders>
            <w:tcMar>
              <w:top w:w="0" w:type="dxa"/>
              <w:left w:w="53" w:type="dxa"/>
              <w:bottom w:w="0" w:type="dxa"/>
              <w:right w:w="53" w:type="dxa"/>
            </w:tcMar>
            <w:vAlign w:val="bottom"/>
          </w:tcPr>
          <w:p w14:paraId="5412817C"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64FE4DA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60E51D33"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437BA67B"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Derivative liabilities</w:t>
            </w:r>
          </w:p>
        </w:tc>
        <w:tc>
          <w:tcPr>
            <w:tcW w:w="1515" w:type="dxa"/>
            <w:tcBorders>
              <w:top w:val="nil"/>
              <w:left w:val="nil"/>
              <w:bottom w:val="nil"/>
              <w:right w:val="nil"/>
            </w:tcBorders>
            <w:tcMar>
              <w:top w:w="0" w:type="dxa"/>
              <w:left w:w="53" w:type="dxa"/>
              <w:bottom w:w="0" w:type="dxa"/>
              <w:right w:w="53" w:type="dxa"/>
            </w:tcMar>
            <w:vAlign w:val="bottom"/>
          </w:tcPr>
          <w:p w14:paraId="79AE93E6"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nil"/>
              <w:right w:val="nil"/>
            </w:tcBorders>
            <w:tcMar>
              <w:top w:w="0" w:type="dxa"/>
              <w:left w:w="53" w:type="dxa"/>
              <w:bottom w:w="0" w:type="dxa"/>
              <w:right w:w="53" w:type="dxa"/>
            </w:tcMar>
            <w:vAlign w:val="bottom"/>
          </w:tcPr>
          <w:p w14:paraId="396CC8E1"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170" w:type="dxa"/>
            <w:tcBorders>
              <w:top w:val="nil"/>
              <w:left w:val="nil"/>
              <w:bottom w:val="nil"/>
              <w:right w:val="nil"/>
            </w:tcBorders>
            <w:tcMar>
              <w:top w:w="0" w:type="dxa"/>
              <w:left w:w="53" w:type="dxa"/>
              <w:bottom w:w="0" w:type="dxa"/>
              <w:right w:w="53" w:type="dxa"/>
            </w:tcMar>
            <w:vAlign w:val="bottom"/>
          </w:tcPr>
          <w:p w14:paraId="1D632FF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75" w:type="dxa"/>
            <w:tcBorders>
              <w:top w:val="nil"/>
              <w:left w:val="nil"/>
              <w:bottom w:val="nil"/>
              <w:right w:val="nil"/>
            </w:tcBorders>
            <w:tcMar>
              <w:top w:w="0" w:type="dxa"/>
              <w:left w:w="53" w:type="dxa"/>
              <w:bottom w:w="0" w:type="dxa"/>
              <w:right w:w="53" w:type="dxa"/>
            </w:tcMar>
            <w:vAlign w:val="bottom"/>
          </w:tcPr>
          <w:p w14:paraId="0134C4F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nil"/>
              <w:right w:val="nil"/>
            </w:tcBorders>
            <w:tcMar>
              <w:top w:w="0" w:type="dxa"/>
              <w:left w:w="53" w:type="dxa"/>
              <w:bottom w:w="0" w:type="dxa"/>
              <w:right w:w="53" w:type="dxa"/>
            </w:tcMar>
            <w:vAlign w:val="bottom"/>
          </w:tcPr>
          <w:p w14:paraId="60761412"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18,282,830</w:t>
            </w:r>
          </w:p>
        </w:tc>
        <w:tc>
          <w:tcPr>
            <w:tcW w:w="1560" w:type="dxa"/>
            <w:tcBorders>
              <w:top w:val="nil"/>
              <w:left w:val="nil"/>
              <w:bottom w:val="nil"/>
              <w:right w:val="nil"/>
            </w:tcBorders>
            <w:tcMar>
              <w:top w:w="0" w:type="dxa"/>
              <w:left w:w="53" w:type="dxa"/>
              <w:bottom w:w="0" w:type="dxa"/>
              <w:right w:w="53" w:type="dxa"/>
            </w:tcMar>
            <w:vAlign w:val="bottom"/>
          </w:tcPr>
          <w:p w14:paraId="2CECE18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18,282,830</w:t>
            </w:r>
          </w:p>
        </w:tc>
        <w:tc>
          <w:tcPr>
            <w:tcW w:w="1140" w:type="dxa"/>
            <w:tcBorders>
              <w:top w:val="nil"/>
              <w:left w:val="nil"/>
              <w:bottom w:val="nil"/>
              <w:right w:val="nil"/>
            </w:tcBorders>
            <w:tcMar>
              <w:top w:w="0" w:type="dxa"/>
              <w:left w:w="53" w:type="dxa"/>
              <w:bottom w:w="0" w:type="dxa"/>
              <w:right w:w="53" w:type="dxa"/>
            </w:tcMar>
            <w:vAlign w:val="bottom"/>
          </w:tcPr>
          <w:p w14:paraId="169538C3"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75AF4B35"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r>
      <w:tr w:rsidR="005732AB" w:rsidRPr="00237730" w14:paraId="7D467832" w14:textId="77777777" w:rsidTr="00AC2A9B">
        <w:trPr>
          <w:cantSplit/>
        </w:trPr>
        <w:tc>
          <w:tcPr>
            <w:tcW w:w="4500" w:type="dxa"/>
            <w:tcBorders>
              <w:top w:val="nil"/>
              <w:left w:val="nil"/>
              <w:bottom w:val="nil"/>
              <w:right w:val="nil"/>
            </w:tcBorders>
            <w:tcMar>
              <w:top w:w="0" w:type="dxa"/>
              <w:left w:w="53" w:type="dxa"/>
              <w:bottom w:w="0" w:type="dxa"/>
              <w:right w:w="53" w:type="dxa"/>
            </w:tcMar>
            <w:vAlign w:val="bottom"/>
          </w:tcPr>
          <w:p w14:paraId="509E0B90" w14:textId="77777777" w:rsidR="005732AB" w:rsidRPr="00237730" w:rsidRDefault="00CC2431" w:rsidP="00AF519D">
            <w:pPr>
              <w:ind w:left="-56"/>
              <w:rPr>
                <w:rFonts w:ascii="Arial" w:hAnsi="Arial" w:cs="Arial"/>
                <w:sz w:val="18"/>
                <w:szCs w:val="18"/>
              </w:rPr>
            </w:pPr>
            <w:r w:rsidRPr="00237730">
              <w:rPr>
                <w:rFonts w:ascii="Arial" w:eastAsia="Arial" w:hAnsi="Arial" w:cs="Arial"/>
                <w:color w:val="000000"/>
                <w:sz w:val="18"/>
                <w:szCs w:val="18"/>
              </w:rPr>
              <w:t>Lease liabilities</w:t>
            </w:r>
          </w:p>
        </w:tc>
        <w:tc>
          <w:tcPr>
            <w:tcW w:w="1515" w:type="dxa"/>
            <w:tcBorders>
              <w:top w:val="nil"/>
              <w:left w:val="nil"/>
              <w:bottom w:val="single" w:sz="4" w:space="0" w:color="000000"/>
              <w:right w:val="nil"/>
            </w:tcBorders>
            <w:tcMar>
              <w:top w:w="0" w:type="dxa"/>
              <w:left w:w="53" w:type="dxa"/>
              <w:bottom w:w="0" w:type="dxa"/>
              <w:right w:w="53" w:type="dxa"/>
            </w:tcMar>
            <w:vAlign w:val="bottom"/>
          </w:tcPr>
          <w:p w14:paraId="5A2E6B9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single" w:sz="4" w:space="0" w:color="000000"/>
              <w:right w:val="nil"/>
            </w:tcBorders>
            <w:tcMar>
              <w:top w:w="0" w:type="dxa"/>
              <w:left w:w="0" w:type="dxa"/>
              <w:bottom w:w="0" w:type="dxa"/>
              <w:right w:w="15" w:type="dxa"/>
            </w:tcMar>
            <w:vAlign w:val="bottom"/>
          </w:tcPr>
          <w:p w14:paraId="41E1E58E" w14:textId="3685B76D" w:rsidR="005732AB" w:rsidRPr="00237730" w:rsidRDefault="00CC2431" w:rsidP="00AC2A9B">
            <w:pPr>
              <w:tabs>
                <w:tab w:val="left" w:pos="514"/>
                <w:tab w:val="left" w:pos="1372"/>
              </w:tabs>
              <w:jc w:val="right"/>
              <w:rPr>
                <w:rFonts w:ascii="Arial" w:hAnsi="Arial" w:cs="Arial"/>
                <w:sz w:val="18"/>
                <w:szCs w:val="18"/>
              </w:rPr>
            </w:pPr>
            <w:r w:rsidRPr="00237730">
              <w:rPr>
                <w:rFonts w:ascii="Arial" w:eastAsia="Arial" w:hAnsi="Arial" w:cs="Arial"/>
                <w:color w:val="000000"/>
                <w:sz w:val="18"/>
                <w:szCs w:val="18"/>
              </w:rPr>
              <w:t>1,888,800</w:t>
            </w:r>
          </w:p>
        </w:tc>
        <w:tc>
          <w:tcPr>
            <w:tcW w:w="1170" w:type="dxa"/>
            <w:tcBorders>
              <w:top w:val="nil"/>
              <w:left w:val="nil"/>
              <w:bottom w:val="single" w:sz="4" w:space="0" w:color="000000"/>
              <w:right w:val="nil"/>
            </w:tcBorders>
            <w:tcMar>
              <w:top w:w="0" w:type="dxa"/>
              <w:left w:w="0" w:type="dxa"/>
              <w:bottom w:w="0" w:type="dxa"/>
              <w:right w:w="15" w:type="dxa"/>
            </w:tcMar>
            <w:vAlign w:val="bottom"/>
          </w:tcPr>
          <w:p w14:paraId="12305BCB" w14:textId="42DAA604" w:rsidR="005732AB" w:rsidRPr="00237730" w:rsidRDefault="00CC2431" w:rsidP="00AC2A9B">
            <w:pPr>
              <w:tabs>
                <w:tab w:val="left" w:pos="244"/>
                <w:tab w:val="left" w:pos="1102"/>
              </w:tabs>
              <w:jc w:val="right"/>
              <w:rPr>
                <w:rFonts w:ascii="Arial" w:hAnsi="Arial" w:cs="Arial"/>
                <w:sz w:val="18"/>
                <w:szCs w:val="18"/>
              </w:rPr>
            </w:pPr>
            <w:r w:rsidRPr="00237730">
              <w:rPr>
                <w:rFonts w:ascii="Arial" w:eastAsia="Arial" w:hAnsi="Arial" w:cs="Arial"/>
                <w:color w:val="000000"/>
                <w:sz w:val="18"/>
                <w:szCs w:val="18"/>
              </w:rPr>
              <w:t>1,826,116</w:t>
            </w:r>
          </w:p>
        </w:tc>
        <w:tc>
          <w:tcPr>
            <w:tcW w:w="1275" w:type="dxa"/>
            <w:tcBorders>
              <w:top w:val="nil"/>
              <w:left w:val="nil"/>
              <w:bottom w:val="single" w:sz="4" w:space="0" w:color="000000"/>
              <w:right w:val="nil"/>
            </w:tcBorders>
            <w:tcMar>
              <w:top w:w="0" w:type="dxa"/>
              <w:left w:w="53" w:type="dxa"/>
              <w:bottom w:w="0" w:type="dxa"/>
              <w:right w:w="53" w:type="dxa"/>
            </w:tcMar>
            <w:vAlign w:val="bottom"/>
          </w:tcPr>
          <w:p w14:paraId="643E411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435471C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199E291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3,714,916</w:t>
            </w:r>
          </w:p>
        </w:tc>
        <w:tc>
          <w:tcPr>
            <w:tcW w:w="1140" w:type="dxa"/>
            <w:tcBorders>
              <w:top w:val="nil"/>
              <w:left w:val="nil"/>
              <w:bottom w:val="nil"/>
              <w:right w:val="nil"/>
            </w:tcBorders>
            <w:tcMar>
              <w:top w:w="0" w:type="dxa"/>
              <w:left w:w="53" w:type="dxa"/>
              <w:bottom w:w="0" w:type="dxa"/>
              <w:right w:w="53" w:type="dxa"/>
            </w:tcMar>
            <w:vAlign w:val="bottom"/>
          </w:tcPr>
          <w:p w14:paraId="639A9DCF"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215" w:type="dxa"/>
            <w:tcBorders>
              <w:top w:val="nil"/>
              <w:left w:val="nil"/>
              <w:bottom w:val="nil"/>
              <w:right w:val="nil"/>
            </w:tcBorders>
            <w:tcMar>
              <w:top w:w="0" w:type="dxa"/>
              <w:left w:w="53" w:type="dxa"/>
              <w:bottom w:w="0" w:type="dxa"/>
              <w:right w:w="53" w:type="dxa"/>
            </w:tcMar>
            <w:vAlign w:val="bottom"/>
          </w:tcPr>
          <w:p w14:paraId="3DA4FB3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5.53</w:t>
            </w:r>
          </w:p>
        </w:tc>
      </w:tr>
      <w:tr w:rsidR="005732AB" w:rsidRPr="00237730" w14:paraId="21A27E08"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137E02BD" w14:textId="77777777" w:rsidR="005732AB" w:rsidRPr="00237730" w:rsidRDefault="005732AB" w:rsidP="00AF519D">
            <w:pPr>
              <w:rPr>
                <w:rFonts w:ascii="Arial" w:hAnsi="Arial" w:cs="Arial"/>
                <w:sz w:val="18"/>
                <w:szCs w:val="18"/>
              </w:rPr>
            </w:pPr>
          </w:p>
        </w:tc>
        <w:tc>
          <w:tcPr>
            <w:tcW w:w="1515" w:type="dxa"/>
            <w:tcBorders>
              <w:top w:val="single" w:sz="4" w:space="0" w:color="000000"/>
              <w:left w:val="nil"/>
              <w:bottom w:val="nil"/>
              <w:right w:val="nil"/>
            </w:tcBorders>
            <w:tcMar>
              <w:top w:w="0" w:type="dxa"/>
              <w:left w:w="53" w:type="dxa"/>
              <w:bottom w:w="0" w:type="dxa"/>
              <w:right w:w="53" w:type="dxa"/>
            </w:tcMar>
            <w:vAlign w:val="bottom"/>
          </w:tcPr>
          <w:p w14:paraId="643BC7C7" w14:textId="77777777" w:rsidR="005732AB" w:rsidRPr="00237730" w:rsidRDefault="005732AB" w:rsidP="00AC2A9B">
            <w:pPr>
              <w:ind w:right="-53"/>
              <w:jc w:val="right"/>
              <w:rPr>
                <w:rFonts w:ascii="Arial" w:eastAsia="Arial" w:hAnsi="Arial" w:cs="Arial"/>
                <w:sz w:val="18"/>
                <w:szCs w:val="18"/>
              </w:rPr>
            </w:pPr>
          </w:p>
        </w:tc>
        <w:tc>
          <w:tcPr>
            <w:tcW w:w="1440" w:type="dxa"/>
            <w:tcBorders>
              <w:top w:val="single" w:sz="4" w:space="0" w:color="000000"/>
              <w:left w:val="nil"/>
              <w:bottom w:val="nil"/>
              <w:right w:val="nil"/>
            </w:tcBorders>
            <w:tcMar>
              <w:top w:w="0" w:type="dxa"/>
              <w:left w:w="53" w:type="dxa"/>
              <w:bottom w:w="0" w:type="dxa"/>
              <w:right w:w="53" w:type="dxa"/>
            </w:tcMar>
            <w:vAlign w:val="bottom"/>
          </w:tcPr>
          <w:p w14:paraId="646C0332" w14:textId="77777777" w:rsidR="005732AB" w:rsidRPr="00237730" w:rsidRDefault="005732AB" w:rsidP="00AC2A9B">
            <w:pPr>
              <w:ind w:right="-53"/>
              <w:jc w:val="right"/>
              <w:rPr>
                <w:rFonts w:ascii="Arial" w:eastAsia="Arial" w:hAnsi="Arial" w:cs="Arial"/>
                <w:sz w:val="18"/>
                <w:szCs w:val="18"/>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1EC37034" w14:textId="77777777" w:rsidR="005732AB" w:rsidRPr="00237730" w:rsidRDefault="005732AB" w:rsidP="00AC2A9B">
            <w:pPr>
              <w:ind w:right="-53"/>
              <w:jc w:val="right"/>
              <w:rPr>
                <w:rFonts w:ascii="Arial" w:eastAsia="Arial" w:hAnsi="Arial" w:cs="Arial"/>
                <w:sz w:val="18"/>
                <w:szCs w:val="18"/>
              </w:rPr>
            </w:pPr>
          </w:p>
        </w:tc>
        <w:tc>
          <w:tcPr>
            <w:tcW w:w="1275" w:type="dxa"/>
            <w:tcBorders>
              <w:top w:val="single" w:sz="4" w:space="0" w:color="000000"/>
              <w:left w:val="nil"/>
              <w:bottom w:val="nil"/>
              <w:right w:val="nil"/>
            </w:tcBorders>
            <w:tcMar>
              <w:top w:w="0" w:type="dxa"/>
              <w:left w:w="53" w:type="dxa"/>
              <w:bottom w:w="0" w:type="dxa"/>
              <w:right w:w="53" w:type="dxa"/>
            </w:tcMar>
            <w:vAlign w:val="bottom"/>
          </w:tcPr>
          <w:p w14:paraId="4AB448F7" w14:textId="77777777" w:rsidR="005732AB" w:rsidRPr="00237730" w:rsidRDefault="005732AB" w:rsidP="00AC2A9B">
            <w:pPr>
              <w:ind w:right="-53"/>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01600FEA" w14:textId="77777777" w:rsidR="005732AB" w:rsidRPr="00237730" w:rsidRDefault="005732AB" w:rsidP="00AC2A9B">
            <w:pPr>
              <w:ind w:right="-17"/>
              <w:jc w:val="right"/>
              <w:rPr>
                <w:rFonts w:ascii="Arial" w:eastAsia="Arial" w:hAnsi="Arial" w:cs="Arial"/>
                <w:sz w:val="18"/>
                <w:szCs w:val="18"/>
              </w:rPr>
            </w:pPr>
          </w:p>
        </w:tc>
        <w:tc>
          <w:tcPr>
            <w:tcW w:w="1560" w:type="dxa"/>
            <w:tcBorders>
              <w:top w:val="single" w:sz="4" w:space="0" w:color="000000"/>
              <w:left w:val="nil"/>
              <w:bottom w:val="nil"/>
              <w:right w:val="nil"/>
            </w:tcBorders>
            <w:tcMar>
              <w:top w:w="0" w:type="dxa"/>
              <w:left w:w="53" w:type="dxa"/>
              <w:bottom w:w="0" w:type="dxa"/>
              <w:right w:w="53" w:type="dxa"/>
            </w:tcMar>
            <w:vAlign w:val="bottom"/>
          </w:tcPr>
          <w:p w14:paraId="5D4F31DD" w14:textId="77777777" w:rsidR="005732AB" w:rsidRPr="00237730" w:rsidRDefault="005732AB" w:rsidP="00AC2A9B">
            <w:pPr>
              <w:ind w:right="-17"/>
              <w:jc w:val="right"/>
              <w:rPr>
                <w:rFonts w:ascii="Arial" w:eastAsia="Arial" w:hAnsi="Arial" w:cs="Arial"/>
                <w:sz w:val="18"/>
                <w:szCs w:val="18"/>
              </w:rPr>
            </w:pPr>
          </w:p>
        </w:tc>
        <w:tc>
          <w:tcPr>
            <w:tcW w:w="1140" w:type="dxa"/>
            <w:tcBorders>
              <w:top w:val="nil"/>
              <w:left w:val="nil"/>
              <w:bottom w:val="nil"/>
              <w:right w:val="nil"/>
            </w:tcBorders>
            <w:tcMar>
              <w:top w:w="0" w:type="dxa"/>
              <w:left w:w="53" w:type="dxa"/>
              <w:bottom w:w="0" w:type="dxa"/>
              <w:right w:w="53" w:type="dxa"/>
            </w:tcMar>
            <w:vAlign w:val="bottom"/>
          </w:tcPr>
          <w:p w14:paraId="4238CB6B"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17E0AEE6" w14:textId="77777777" w:rsidR="005732AB" w:rsidRPr="00237730" w:rsidRDefault="005732AB" w:rsidP="00AC2A9B">
            <w:pPr>
              <w:ind w:right="-17"/>
              <w:jc w:val="right"/>
              <w:rPr>
                <w:rFonts w:ascii="Arial" w:eastAsia="Arial" w:hAnsi="Arial" w:cs="Arial"/>
                <w:sz w:val="18"/>
                <w:szCs w:val="18"/>
              </w:rPr>
            </w:pPr>
          </w:p>
        </w:tc>
      </w:tr>
      <w:tr w:rsidR="005732AB" w:rsidRPr="00237730" w14:paraId="61BCFC3C" w14:textId="77777777" w:rsidTr="00AC2A9B">
        <w:trPr>
          <w:cantSplit/>
        </w:trPr>
        <w:tc>
          <w:tcPr>
            <w:tcW w:w="4500" w:type="dxa"/>
            <w:tcBorders>
              <w:top w:val="nil"/>
              <w:left w:val="nil"/>
              <w:bottom w:val="nil"/>
              <w:right w:val="nil"/>
            </w:tcBorders>
            <w:tcMar>
              <w:top w:w="0" w:type="dxa"/>
              <w:left w:w="0" w:type="dxa"/>
              <w:bottom w:w="0" w:type="dxa"/>
              <w:right w:w="0" w:type="dxa"/>
            </w:tcMar>
            <w:vAlign w:val="bottom"/>
          </w:tcPr>
          <w:p w14:paraId="71C9AF87" w14:textId="77777777" w:rsidR="005732AB" w:rsidRPr="00237730" w:rsidRDefault="005732AB" w:rsidP="00AF519D">
            <w:pPr>
              <w:rPr>
                <w:rFonts w:ascii="Arial" w:hAnsi="Arial" w:cs="Arial"/>
                <w:sz w:val="18"/>
                <w:szCs w:val="18"/>
              </w:rPr>
            </w:pPr>
          </w:p>
        </w:tc>
        <w:tc>
          <w:tcPr>
            <w:tcW w:w="1515" w:type="dxa"/>
            <w:tcBorders>
              <w:top w:val="nil"/>
              <w:left w:val="nil"/>
              <w:bottom w:val="single" w:sz="4" w:space="0" w:color="000000"/>
              <w:right w:val="nil"/>
            </w:tcBorders>
            <w:tcMar>
              <w:top w:w="0" w:type="dxa"/>
              <w:left w:w="53" w:type="dxa"/>
              <w:bottom w:w="0" w:type="dxa"/>
              <w:right w:w="53" w:type="dxa"/>
            </w:tcMar>
            <w:vAlign w:val="bottom"/>
          </w:tcPr>
          <w:p w14:paraId="615FB7D7"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440" w:type="dxa"/>
            <w:tcBorders>
              <w:top w:val="nil"/>
              <w:left w:val="nil"/>
              <w:bottom w:val="single" w:sz="4" w:space="0" w:color="000000"/>
              <w:right w:val="nil"/>
            </w:tcBorders>
            <w:tcMar>
              <w:top w:w="0" w:type="dxa"/>
              <w:left w:w="53" w:type="dxa"/>
              <w:bottom w:w="0" w:type="dxa"/>
              <w:right w:w="53" w:type="dxa"/>
            </w:tcMar>
            <w:vAlign w:val="bottom"/>
          </w:tcPr>
          <w:p w14:paraId="301C9F3A"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1,888,800</w:t>
            </w: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55155208"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1,826,116</w:t>
            </w:r>
          </w:p>
        </w:tc>
        <w:tc>
          <w:tcPr>
            <w:tcW w:w="1275" w:type="dxa"/>
            <w:tcBorders>
              <w:top w:val="nil"/>
              <w:left w:val="nil"/>
              <w:bottom w:val="single" w:sz="4" w:space="0" w:color="000000"/>
              <w:right w:val="nil"/>
            </w:tcBorders>
            <w:tcMar>
              <w:top w:w="0" w:type="dxa"/>
              <w:left w:w="53" w:type="dxa"/>
              <w:bottom w:w="0" w:type="dxa"/>
              <w:right w:w="53" w:type="dxa"/>
            </w:tcMar>
            <w:vAlign w:val="bottom"/>
          </w:tcPr>
          <w:p w14:paraId="2DF8CE34"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3D0B7DC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592,538,188</w:t>
            </w:r>
          </w:p>
        </w:tc>
        <w:tc>
          <w:tcPr>
            <w:tcW w:w="1560" w:type="dxa"/>
            <w:tcBorders>
              <w:top w:val="nil"/>
              <w:left w:val="nil"/>
              <w:bottom w:val="single" w:sz="4" w:space="0" w:color="000000"/>
              <w:right w:val="nil"/>
            </w:tcBorders>
            <w:tcMar>
              <w:top w:w="0" w:type="dxa"/>
              <w:left w:w="53" w:type="dxa"/>
              <w:bottom w:w="0" w:type="dxa"/>
              <w:right w:w="53" w:type="dxa"/>
            </w:tcMar>
            <w:vAlign w:val="bottom"/>
          </w:tcPr>
          <w:p w14:paraId="7CE6044D" w14:textId="77777777" w:rsidR="005732AB" w:rsidRPr="00237730" w:rsidRDefault="00CC2431" w:rsidP="00AC2A9B">
            <w:pPr>
              <w:ind w:right="-17"/>
              <w:jc w:val="right"/>
              <w:rPr>
                <w:rFonts w:ascii="Arial" w:eastAsia="Arial" w:hAnsi="Arial" w:cs="Arial"/>
                <w:sz w:val="18"/>
                <w:szCs w:val="18"/>
              </w:rPr>
            </w:pPr>
            <w:r w:rsidRPr="00237730">
              <w:rPr>
                <w:rFonts w:ascii="Arial" w:eastAsia="Arial" w:hAnsi="Arial" w:cs="Arial"/>
                <w:sz w:val="18"/>
                <w:szCs w:val="18"/>
              </w:rPr>
              <w:t>596,253,104</w:t>
            </w:r>
          </w:p>
        </w:tc>
        <w:tc>
          <w:tcPr>
            <w:tcW w:w="1140" w:type="dxa"/>
            <w:tcBorders>
              <w:top w:val="nil"/>
              <w:left w:val="nil"/>
              <w:bottom w:val="nil"/>
              <w:right w:val="nil"/>
            </w:tcBorders>
            <w:tcMar>
              <w:top w:w="0" w:type="dxa"/>
              <w:left w:w="53" w:type="dxa"/>
              <w:bottom w:w="0" w:type="dxa"/>
              <w:right w:w="53" w:type="dxa"/>
            </w:tcMar>
            <w:vAlign w:val="bottom"/>
          </w:tcPr>
          <w:p w14:paraId="1F3FEE38" w14:textId="77777777" w:rsidR="005732AB" w:rsidRPr="00237730" w:rsidRDefault="005732AB" w:rsidP="00AC2A9B">
            <w:pPr>
              <w:ind w:right="-17"/>
              <w:jc w:val="right"/>
              <w:rPr>
                <w:rFonts w:ascii="Arial" w:eastAsia="Arial" w:hAnsi="Arial" w:cs="Arial"/>
                <w:sz w:val="18"/>
                <w:szCs w:val="18"/>
              </w:rPr>
            </w:pPr>
          </w:p>
        </w:tc>
        <w:tc>
          <w:tcPr>
            <w:tcW w:w="1215" w:type="dxa"/>
            <w:tcBorders>
              <w:top w:val="nil"/>
              <w:left w:val="nil"/>
              <w:bottom w:val="nil"/>
              <w:right w:val="nil"/>
            </w:tcBorders>
            <w:tcMar>
              <w:top w:w="0" w:type="dxa"/>
              <w:left w:w="53" w:type="dxa"/>
              <w:bottom w:w="0" w:type="dxa"/>
              <w:right w:w="53" w:type="dxa"/>
            </w:tcMar>
            <w:vAlign w:val="bottom"/>
          </w:tcPr>
          <w:p w14:paraId="72A291B7" w14:textId="77777777" w:rsidR="005732AB" w:rsidRPr="00237730" w:rsidRDefault="005732AB" w:rsidP="00AC2A9B">
            <w:pPr>
              <w:ind w:right="-17"/>
              <w:jc w:val="right"/>
              <w:rPr>
                <w:rFonts w:ascii="Arial" w:eastAsia="Arial" w:hAnsi="Arial" w:cs="Arial"/>
                <w:sz w:val="18"/>
                <w:szCs w:val="18"/>
              </w:rPr>
            </w:pPr>
          </w:p>
        </w:tc>
      </w:tr>
    </w:tbl>
    <w:p w14:paraId="2A257339" w14:textId="77777777" w:rsidR="005732AB" w:rsidRPr="00237730" w:rsidRDefault="005732AB" w:rsidP="001F6598">
      <w:pPr>
        <w:rPr>
          <w:rFonts w:ascii="Arial" w:hAnsi="Arial" w:cs="Arial"/>
          <w:sz w:val="20"/>
          <w:szCs w:val="20"/>
        </w:rPr>
      </w:pPr>
    </w:p>
    <w:p w14:paraId="2692281D" w14:textId="77777777" w:rsidR="005732AB" w:rsidRPr="00237730" w:rsidRDefault="005732AB" w:rsidP="00AF519D">
      <w:pPr>
        <w:jc w:val="both"/>
        <w:rPr>
          <w:rFonts w:ascii="Arial" w:hAnsi="Arial" w:cs="Arial"/>
          <w:sz w:val="20"/>
        </w:rPr>
      </w:pPr>
    </w:p>
    <w:p w14:paraId="5019B009" w14:textId="77777777" w:rsidR="005732AB" w:rsidRPr="00237730" w:rsidRDefault="005732AB" w:rsidP="00AF519D">
      <w:pPr>
        <w:jc w:val="both"/>
        <w:rPr>
          <w:rFonts w:ascii="Arial" w:hAnsi="Arial" w:cs="Arial"/>
          <w:sz w:val="20"/>
        </w:rPr>
        <w:sectPr w:rsidR="005732AB" w:rsidRPr="00237730" w:rsidSect="00AF519D">
          <w:headerReference w:type="default" r:id="rId11"/>
          <w:pgSz w:w="16834" w:h="11909" w:orient="landscape"/>
          <w:pgMar w:top="1440" w:right="720" w:bottom="720" w:left="720" w:header="706" w:footer="706" w:gutter="0"/>
          <w:cols w:space="708"/>
        </w:sectPr>
      </w:pPr>
    </w:p>
    <w:p w14:paraId="04831866" w14:textId="77777777" w:rsidR="005732AB" w:rsidRPr="00237730" w:rsidRDefault="005732AB" w:rsidP="001F6598">
      <w:pPr>
        <w:jc w:val="both"/>
        <w:rPr>
          <w:rFonts w:ascii="Arial" w:hAnsi="Arial" w:cs="Arial"/>
          <w:sz w:val="20"/>
          <w:szCs w:val="20"/>
        </w:rPr>
      </w:pPr>
      <w:bookmarkStart w:id="2" w:name="Section3"/>
      <w:bookmarkEnd w:id="2"/>
    </w:p>
    <w:p w14:paraId="344BAD57" w14:textId="77777777" w:rsidR="005732AB" w:rsidRPr="00237730" w:rsidRDefault="005732AB" w:rsidP="001F6598">
      <w:pPr>
        <w:jc w:val="both"/>
        <w:rPr>
          <w:rFonts w:ascii="Arial" w:hAnsi="Arial" w:cs="Arial"/>
          <w:sz w:val="20"/>
          <w:szCs w:val="20"/>
        </w:rPr>
      </w:pPr>
    </w:p>
    <w:p w14:paraId="5645A37E" w14:textId="77777777" w:rsidR="005732AB" w:rsidRPr="00237730" w:rsidRDefault="00CC2431" w:rsidP="001F6598">
      <w:pPr>
        <w:jc w:val="both"/>
        <w:outlineLvl w:val="0"/>
        <w:rPr>
          <w:rFonts w:ascii="Arial" w:hAnsi="Arial" w:cs="Arial"/>
          <w:b/>
          <w:color w:val="000000"/>
          <w:sz w:val="20"/>
          <w:szCs w:val="20"/>
          <w:u w:val="single"/>
        </w:rPr>
      </w:pPr>
      <w:r w:rsidRPr="00237730">
        <w:rPr>
          <w:rFonts w:ascii="Arial" w:eastAsia="Arial" w:hAnsi="Arial" w:cs="Arial"/>
          <w:b/>
          <w:color w:val="000000"/>
          <w:sz w:val="20"/>
          <w:szCs w:val="20"/>
        </w:rPr>
        <w:t>Credit risk</w:t>
      </w:r>
    </w:p>
    <w:p w14:paraId="489DFE27" w14:textId="77777777" w:rsidR="005732AB" w:rsidRPr="00237730" w:rsidRDefault="005732AB" w:rsidP="00402160">
      <w:pPr>
        <w:ind w:left="360"/>
        <w:jc w:val="both"/>
        <w:rPr>
          <w:rFonts w:ascii="Arial" w:hAnsi="Arial" w:cs="Arial"/>
          <w:sz w:val="16"/>
          <w:szCs w:val="16"/>
        </w:rPr>
      </w:pPr>
    </w:p>
    <w:p w14:paraId="702BEECA" w14:textId="77777777" w:rsidR="005732AB" w:rsidRPr="00237730" w:rsidRDefault="00CC2431" w:rsidP="001F6598">
      <w:pPr>
        <w:jc w:val="both"/>
        <w:rPr>
          <w:rFonts w:ascii="Arial" w:hAnsi="Arial" w:cs="Arial"/>
          <w:sz w:val="20"/>
          <w:szCs w:val="20"/>
        </w:rPr>
      </w:pPr>
      <w:r w:rsidRPr="00237730">
        <w:rPr>
          <w:rFonts w:ascii="Arial" w:eastAsia="Arial" w:hAnsi="Arial" w:cs="Arial"/>
          <w:sz w:val="20"/>
          <w:szCs w:val="20"/>
        </w:rPr>
        <w:t>The majority of credit risk of the Company arises from securities and derivatives business receivables.</w:t>
      </w:r>
    </w:p>
    <w:p w14:paraId="6074A64E" w14:textId="77777777" w:rsidR="005732AB" w:rsidRPr="00237730" w:rsidRDefault="005732AB" w:rsidP="00402160">
      <w:pPr>
        <w:ind w:left="360"/>
        <w:jc w:val="both"/>
        <w:rPr>
          <w:rFonts w:ascii="Arial" w:hAnsi="Arial" w:cs="Arial"/>
          <w:sz w:val="16"/>
          <w:szCs w:val="16"/>
        </w:rPr>
      </w:pPr>
    </w:p>
    <w:p w14:paraId="761CDFF7" w14:textId="77777777" w:rsidR="005732AB" w:rsidRPr="00237730" w:rsidRDefault="00CC2431" w:rsidP="001F6598">
      <w:pPr>
        <w:numPr>
          <w:ilvl w:val="0"/>
          <w:numId w:val="21"/>
        </w:numPr>
        <w:ind w:left="360"/>
        <w:jc w:val="both"/>
        <w:rPr>
          <w:rFonts w:ascii="Arial" w:eastAsia="Arial" w:hAnsi="Arial" w:cs="Arial"/>
          <w:b/>
          <w:color w:val="000000"/>
          <w:sz w:val="20"/>
          <w:szCs w:val="20"/>
        </w:rPr>
      </w:pPr>
      <w:r w:rsidRPr="00237730">
        <w:rPr>
          <w:rFonts w:ascii="Arial" w:eastAsia="Arial" w:hAnsi="Arial" w:cs="Arial"/>
          <w:b/>
          <w:color w:val="000000"/>
          <w:sz w:val="20"/>
          <w:szCs w:val="20"/>
        </w:rPr>
        <w:t>Risk management</w:t>
      </w:r>
    </w:p>
    <w:p w14:paraId="4CC8FA92" w14:textId="77777777" w:rsidR="005732AB" w:rsidRPr="00237730" w:rsidRDefault="005732AB" w:rsidP="00402160">
      <w:pPr>
        <w:ind w:left="360"/>
        <w:jc w:val="both"/>
        <w:rPr>
          <w:rFonts w:ascii="Arial" w:hAnsi="Arial" w:cs="Arial"/>
          <w:sz w:val="16"/>
          <w:szCs w:val="16"/>
        </w:rPr>
      </w:pPr>
    </w:p>
    <w:p w14:paraId="554185FC" w14:textId="77777777" w:rsidR="005732AB" w:rsidRPr="00237730" w:rsidRDefault="00CC2431" w:rsidP="001F6598">
      <w:pPr>
        <w:ind w:left="360"/>
        <w:jc w:val="both"/>
        <w:rPr>
          <w:rFonts w:ascii="Arial" w:hAnsi="Arial" w:cs="Arial"/>
          <w:sz w:val="20"/>
          <w:szCs w:val="20"/>
        </w:rPr>
      </w:pPr>
      <w:r w:rsidRPr="00237730">
        <w:rPr>
          <w:rFonts w:ascii="Arial" w:eastAsia="Arial" w:hAnsi="Arial" w:cs="Arial"/>
          <w:sz w:val="20"/>
          <w:szCs w:val="20"/>
        </w:rPr>
        <w:t>The Company is exposed to credit risk primarily with respect to securities and derivatives business receivables. The Company manages the risk by prudence in releasing credit and controls the quality of collateral to be liquid assets such as cash or marketable securities. Therefore, the Company does not expect to incur material financial losses.</w:t>
      </w:r>
    </w:p>
    <w:p w14:paraId="4DBDF14F" w14:textId="77777777" w:rsidR="005732AB" w:rsidRPr="00237730" w:rsidRDefault="005732AB" w:rsidP="00402160">
      <w:pPr>
        <w:ind w:left="360"/>
        <w:jc w:val="both"/>
        <w:rPr>
          <w:rFonts w:ascii="Arial" w:hAnsi="Arial" w:cs="Arial"/>
          <w:sz w:val="16"/>
          <w:szCs w:val="16"/>
        </w:rPr>
      </w:pPr>
    </w:p>
    <w:p w14:paraId="0ADF3899" w14:textId="77777777" w:rsidR="005732AB" w:rsidRPr="00237730" w:rsidRDefault="00CC2431" w:rsidP="001F6598">
      <w:pPr>
        <w:numPr>
          <w:ilvl w:val="0"/>
          <w:numId w:val="21"/>
        </w:numPr>
        <w:ind w:left="360"/>
        <w:jc w:val="both"/>
        <w:rPr>
          <w:rFonts w:ascii="Arial" w:eastAsia="Arial" w:hAnsi="Arial" w:cs="Arial"/>
          <w:b/>
          <w:color w:val="000000"/>
          <w:sz w:val="20"/>
          <w:szCs w:val="20"/>
        </w:rPr>
      </w:pPr>
      <w:r w:rsidRPr="00237730">
        <w:rPr>
          <w:rFonts w:ascii="Arial" w:eastAsia="Arial" w:hAnsi="Arial" w:cs="Arial"/>
          <w:b/>
          <w:color w:val="000000"/>
          <w:sz w:val="20"/>
          <w:szCs w:val="20"/>
        </w:rPr>
        <w:t>Impairment of financial assets</w:t>
      </w:r>
    </w:p>
    <w:p w14:paraId="308AF157" w14:textId="77777777" w:rsidR="005732AB" w:rsidRPr="00237730" w:rsidRDefault="005732AB" w:rsidP="00402160">
      <w:pPr>
        <w:ind w:left="360"/>
        <w:jc w:val="both"/>
        <w:rPr>
          <w:rFonts w:ascii="Arial" w:hAnsi="Arial" w:cs="Arial"/>
          <w:sz w:val="16"/>
          <w:szCs w:val="16"/>
        </w:rPr>
      </w:pPr>
    </w:p>
    <w:p w14:paraId="5D597371" w14:textId="77777777" w:rsidR="005732AB" w:rsidRPr="00237730" w:rsidRDefault="00CC2431" w:rsidP="001F6598">
      <w:pPr>
        <w:ind w:left="360"/>
        <w:jc w:val="both"/>
        <w:rPr>
          <w:rFonts w:ascii="Arial" w:hAnsi="Arial" w:cs="Arial"/>
          <w:spacing w:val="-8"/>
          <w:sz w:val="20"/>
          <w:szCs w:val="20"/>
        </w:rPr>
      </w:pPr>
      <w:r w:rsidRPr="00237730">
        <w:rPr>
          <w:rFonts w:ascii="Arial" w:eastAsia="Arial" w:hAnsi="Arial" w:cs="Arial"/>
          <w:color w:val="000000"/>
          <w:spacing w:val="-8"/>
          <w:sz w:val="20"/>
          <w:szCs w:val="20"/>
          <w:highlight w:val="white"/>
        </w:rPr>
        <w:t xml:space="preserve">The Company have following significant financial assets that are subject to the expected credit loss model: </w:t>
      </w:r>
    </w:p>
    <w:p w14:paraId="4BAE91EA" w14:textId="77777777" w:rsidR="005732AB" w:rsidRPr="00237730" w:rsidRDefault="005732AB" w:rsidP="00402160">
      <w:pPr>
        <w:ind w:left="360"/>
        <w:jc w:val="both"/>
        <w:rPr>
          <w:rFonts w:ascii="Arial" w:hAnsi="Arial" w:cs="Arial"/>
          <w:sz w:val="16"/>
          <w:szCs w:val="16"/>
        </w:rPr>
      </w:pPr>
    </w:p>
    <w:p w14:paraId="03208C03" w14:textId="77777777" w:rsidR="005732AB" w:rsidRPr="00237730" w:rsidRDefault="00CC2431" w:rsidP="001F6598">
      <w:pPr>
        <w:numPr>
          <w:ilvl w:val="0"/>
          <w:numId w:val="22"/>
        </w:numPr>
        <w:ind w:left="360" w:firstLine="0"/>
        <w:jc w:val="both"/>
        <w:rPr>
          <w:rFonts w:ascii="Arial" w:hAnsi="Arial" w:cs="Arial"/>
          <w:color w:val="000000"/>
          <w:sz w:val="20"/>
          <w:szCs w:val="20"/>
        </w:rPr>
      </w:pPr>
      <w:r w:rsidRPr="00237730">
        <w:rPr>
          <w:rFonts w:ascii="Arial" w:eastAsia="Arial" w:hAnsi="Arial" w:cs="Arial"/>
          <w:color w:val="000000"/>
          <w:sz w:val="20"/>
          <w:szCs w:val="20"/>
        </w:rPr>
        <w:t>Cash and cash equivalents</w:t>
      </w:r>
    </w:p>
    <w:p w14:paraId="12A805F1" w14:textId="77777777" w:rsidR="005732AB" w:rsidRPr="00237730" w:rsidRDefault="00CC2431" w:rsidP="001F6598">
      <w:pPr>
        <w:numPr>
          <w:ilvl w:val="0"/>
          <w:numId w:val="22"/>
        </w:numPr>
        <w:ind w:left="360" w:firstLine="0"/>
        <w:jc w:val="both"/>
        <w:rPr>
          <w:rFonts w:ascii="Arial" w:hAnsi="Arial" w:cs="Arial"/>
          <w:color w:val="000000"/>
          <w:sz w:val="20"/>
          <w:szCs w:val="20"/>
        </w:rPr>
      </w:pPr>
      <w:r w:rsidRPr="00237730">
        <w:rPr>
          <w:rFonts w:ascii="Arial" w:eastAsia="Arial" w:hAnsi="Arial" w:cs="Arial"/>
          <w:color w:val="000000"/>
          <w:sz w:val="20"/>
          <w:szCs w:val="20"/>
        </w:rPr>
        <w:t>Receivables from Clearing House and broker - dealers</w:t>
      </w:r>
    </w:p>
    <w:p w14:paraId="52F8A088" w14:textId="77777777" w:rsidR="005732AB" w:rsidRPr="00237730" w:rsidRDefault="00CC2431" w:rsidP="001F6598">
      <w:pPr>
        <w:numPr>
          <w:ilvl w:val="0"/>
          <w:numId w:val="22"/>
        </w:numPr>
        <w:ind w:left="360" w:firstLine="0"/>
        <w:jc w:val="both"/>
        <w:rPr>
          <w:rFonts w:ascii="Arial" w:hAnsi="Arial" w:cs="Arial"/>
          <w:color w:val="000000"/>
          <w:sz w:val="20"/>
          <w:szCs w:val="20"/>
        </w:rPr>
      </w:pPr>
      <w:r w:rsidRPr="00237730">
        <w:rPr>
          <w:rFonts w:ascii="Arial" w:eastAsia="Arial" w:hAnsi="Arial" w:cs="Arial"/>
          <w:color w:val="000000"/>
          <w:sz w:val="20"/>
          <w:szCs w:val="20"/>
        </w:rPr>
        <w:t>Securities and derivatives business receivables</w:t>
      </w:r>
    </w:p>
    <w:p w14:paraId="273351CE" w14:textId="77777777" w:rsidR="005732AB" w:rsidRPr="00237730" w:rsidRDefault="00CC2431" w:rsidP="001F6598">
      <w:pPr>
        <w:numPr>
          <w:ilvl w:val="0"/>
          <w:numId w:val="22"/>
        </w:numPr>
        <w:ind w:left="360" w:firstLine="0"/>
        <w:jc w:val="both"/>
        <w:rPr>
          <w:rFonts w:ascii="Arial" w:hAnsi="Arial" w:cs="Arial"/>
          <w:color w:val="000000"/>
          <w:sz w:val="20"/>
          <w:szCs w:val="20"/>
        </w:rPr>
      </w:pPr>
      <w:r w:rsidRPr="00237730">
        <w:rPr>
          <w:rFonts w:ascii="Arial" w:eastAsia="Arial" w:hAnsi="Arial" w:cs="Arial"/>
          <w:color w:val="000000"/>
          <w:sz w:val="20"/>
          <w:szCs w:val="20"/>
        </w:rPr>
        <w:t>Accounts receivable - related parties</w:t>
      </w:r>
    </w:p>
    <w:p w14:paraId="76D621DA" w14:textId="77777777" w:rsidR="005732AB" w:rsidRPr="00237730" w:rsidRDefault="00CC2431" w:rsidP="001F6598">
      <w:pPr>
        <w:numPr>
          <w:ilvl w:val="0"/>
          <w:numId w:val="22"/>
        </w:numPr>
        <w:ind w:left="360" w:firstLine="0"/>
        <w:jc w:val="both"/>
        <w:rPr>
          <w:rFonts w:ascii="Arial" w:hAnsi="Arial" w:cs="Arial"/>
          <w:color w:val="000000"/>
          <w:sz w:val="20"/>
          <w:szCs w:val="20"/>
        </w:rPr>
      </w:pPr>
      <w:r w:rsidRPr="00237730">
        <w:rPr>
          <w:rFonts w:ascii="Arial" w:eastAsia="Arial" w:hAnsi="Arial" w:cs="Arial"/>
          <w:color w:val="000000"/>
          <w:sz w:val="20"/>
          <w:szCs w:val="20"/>
        </w:rPr>
        <w:t>Accounts receivable from investment banking project and</w:t>
      </w:r>
    </w:p>
    <w:p w14:paraId="0FDD961E" w14:textId="77777777" w:rsidR="005732AB" w:rsidRPr="00237730" w:rsidRDefault="00CC2431" w:rsidP="001F6598">
      <w:pPr>
        <w:numPr>
          <w:ilvl w:val="0"/>
          <w:numId w:val="22"/>
        </w:numPr>
        <w:ind w:left="360" w:firstLine="0"/>
        <w:jc w:val="both"/>
        <w:rPr>
          <w:rFonts w:ascii="Arial" w:hAnsi="Arial" w:cs="Arial"/>
          <w:color w:val="000000"/>
          <w:sz w:val="20"/>
          <w:szCs w:val="20"/>
        </w:rPr>
      </w:pPr>
      <w:r w:rsidRPr="00237730">
        <w:rPr>
          <w:rFonts w:ascii="Arial" w:eastAsia="Arial" w:hAnsi="Arial" w:cs="Arial"/>
          <w:color w:val="000000"/>
          <w:sz w:val="20"/>
          <w:szCs w:val="20"/>
        </w:rPr>
        <w:t>Contribution funds</w:t>
      </w:r>
    </w:p>
    <w:p w14:paraId="42D4C25B" w14:textId="77777777" w:rsidR="005732AB" w:rsidRPr="00237730" w:rsidRDefault="005732AB" w:rsidP="00402160">
      <w:pPr>
        <w:ind w:left="360"/>
        <w:jc w:val="both"/>
        <w:rPr>
          <w:rFonts w:ascii="Arial" w:hAnsi="Arial" w:cs="Arial"/>
          <w:sz w:val="16"/>
          <w:szCs w:val="16"/>
        </w:rPr>
      </w:pPr>
    </w:p>
    <w:p w14:paraId="77310581" w14:textId="77777777" w:rsidR="005732AB" w:rsidRPr="00237730" w:rsidRDefault="00CC2431" w:rsidP="00402160">
      <w:pPr>
        <w:ind w:left="360"/>
        <w:jc w:val="both"/>
        <w:rPr>
          <w:rFonts w:ascii="Arial" w:hAnsi="Arial" w:cs="Arial"/>
          <w:sz w:val="20"/>
          <w:szCs w:val="20"/>
        </w:rPr>
      </w:pPr>
      <w:r w:rsidRPr="00237730">
        <w:rPr>
          <w:rFonts w:ascii="Arial" w:eastAsia="Arial" w:hAnsi="Arial" w:cs="Arial"/>
          <w:sz w:val="20"/>
          <w:szCs w:val="20"/>
        </w:rPr>
        <w:t>Even if the Company has assets which meets the criteria for consideration of expected credit loss under TFRS 9, but the Company considers that the expected credit loss of identified financial assets was immaterial.</w:t>
      </w:r>
    </w:p>
    <w:p w14:paraId="2EAD2E02" w14:textId="77777777" w:rsidR="005732AB" w:rsidRPr="00237730" w:rsidRDefault="005732AB" w:rsidP="00402160">
      <w:pPr>
        <w:ind w:left="360"/>
        <w:jc w:val="both"/>
        <w:rPr>
          <w:rFonts w:ascii="Arial" w:hAnsi="Arial" w:cs="Arial"/>
          <w:sz w:val="16"/>
          <w:szCs w:val="16"/>
        </w:rPr>
      </w:pPr>
    </w:p>
    <w:p w14:paraId="44CADE37" w14:textId="77777777" w:rsidR="005732AB" w:rsidRPr="00237730" w:rsidRDefault="00CC2431" w:rsidP="00402160">
      <w:pPr>
        <w:ind w:left="360"/>
        <w:jc w:val="both"/>
        <w:rPr>
          <w:rFonts w:ascii="Arial" w:hAnsi="Arial" w:cs="Arial"/>
          <w:sz w:val="20"/>
          <w:szCs w:val="20"/>
        </w:rPr>
      </w:pPr>
      <w:r w:rsidRPr="00237730">
        <w:rPr>
          <w:rFonts w:ascii="Arial" w:eastAsia="Arial" w:hAnsi="Arial" w:cs="Arial"/>
          <w:sz w:val="20"/>
          <w:szCs w:val="20"/>
        </w:rPr>
        <w:t>To measure the expected credit losses, financial assets have been grouped based on shared credit risk characteristics and the days past due.</w:t>
      </w:r>
    </w:p>
    <w:p w14:paraId="35BBB581" w14:textId="77777777" w:rsidR="005732AB" w:rsidRPr="00237730" w:rsidRDefault="005732AB" w:rsidP="00402160">
      <w:pPr>
        <w:ind w:left="360"/>
        <w:rPr>
          <w:rFonts w:ascii="Arial" w:hAnsi="Arial" w:cs="Arial"/>
          <w:sz w:val="16"/>
          <w:szCs w:val="16"/>
        </w:rPr>
      </w:pPr>
    </w:p>
    <w:p w14:paraId="7D2EE150" w14:textId="77777777" w:rsidR="005732AB" w:rsidRPr="00237730" w:rsidRDefault="00CC2431" w:rsidP="001F6598">
      <w:pPr>
        <w:jc w:val="both"/>
        <w:rPr>
          <w:rFonts w:ascii="Arial" w:hAnsi="Arial" w:cs="Arial"/>
          <w:b/>
          <w:color w:val="000000"/>
          <w:sz w:val="20"/>
          <w:szCs w:val="20"/>
          <w:u w:val="single"/>
        </w:rPr>
      </w:pPr>
      <w:r w:rsidRPr="00237730">
        <w:rPr>
          <w:rFonts w:ascii="Arial" w:eastAsia="Arial" w:hAnsi="Arial" w:cs="Arial"/>
          <w:b/>
          <w:color w:val="000000"/>
          <w:sz w:val="20"/>
          <w:szCs w:val="20"/>
        </w:rPr>
        <w:t>Liquidity risk</w:t>
      </w:r>
    </w:p>
    <w:p w14:paraId="0A86B6E6" w14:textId="77777777" w:rsidR="005732AB" w:rsidRPr="00237730" w:rsidRDefault="005732AB" w:rsidP="00402160">
      <w:pPr>
        <w:ind w:left="360"/>
        <w:jc w:val="both"/>
        <w:rPr>
          <w:rFonts w:ascii="Arial" w:hAnsi="Arial" w:cs="Arial"/>
          <w:sz w:val="16"/>
          <w:szCs w:val="16"/>
        </w:rPr>
      </w:pPr>
    </w:p>
    <w:p w14:paraId="6D233A58" w14:textId="77777777" w:rsidR="005732AB" w:rsidRPr="00237730" w:rsidRDefault="00CC2431" w:rsidP="001F6598">
      <w:pPr>
        <w:jc w:val="both"/>
        <w:rPr>
          <w:rFonts w:ascii="Arial" w:hAnsi="Arial" w:cs="Arial"/>
          <w:sz w:val="20"/>
          <w:szCs w:val="20"/>
        </w:rPr>
      </w:pPr>
      <w:r w:rsidRPr="00237730">
        <w:rPr>
          <w:rFonts w:ascii="Arial" w:eastAsia="Arial" w:hAnsi="Arial" w:cs="Arial"/>
          <w:sz w:val="20"/>
          <w:szCs w:val="20"/>
        </w:rPr>
        <w:t xml:space="preserve">The Company’s management has been monitoring liquidity risk by daily reviewing net capital ratio and reviewing sufficiency of cash balance in light of an adequate level of such ratio. </w:t>
      </w:r>
    </w:p>
    <w:p w14:paraId="7B8222EC" w14:textId="77777777" w:rsidR="005732AB" w:rsidRPr="00237730" w:rsidRDefault="005732AB" w:rsidP="00402160">
      <w:pPr>
        <w:ind w:left="360"/>
        <w:jc w:val="both"/>
        <w:rPr>
          <w:rFonts w:ascii="Arial" w:hAnsi="Arial" w:cs="Arial"/>
          <w:sz w:val="16"/>
          <w:szCs w:val="16"/>
        </w:rPr>
      </w:pPr>
    </w:p>
    <w:p w14:paraId="4A82B9BC" w14:textId="77777777" w:rsidR="005732AB" w:rsidRPr="00237730" w:rsidRDefault="00CC2431" w:rsidP="001F6598">
      <w:pPr>
        <w:jc w:val="both"/>
        <w:rPr>
          <w:rFonts w:ascii="Arial" w:hAnsi="Arial" w:cs="Arial"/>
          <w:sz w:val="20"/>
          <w:szCs w:val="20"/>
        </w:rPr>
      </w:pPr>
      <w:r w:rsidRPr="00237730">
        <w:rPr>
          <w:rFonts w:ascii="Arial" w:eastAsia="Arial" w:hAnsi="Arial" w:cs="Arial"/>
          <w:sz w:val="20"/>
          <w:szCs w:val="20"/>
        </w:rPr>
        <w:t>The maturity dates of financial instruments held as at 31 December 2025 and 2024, counting from the statement of financial position date, are as follows:</w:t>
      </w:r>
    </w:p>
    <w:p w14:paraId="141C40D5" w14:textId="77777777" w:rsidR="005732AB" w:rsidRPr="00237730" w:rsidRDefault="005732AB" w:rsidP="001F6598">
      <w:pPr>
        <w:jc w:val="both"/>
        <w:rPr>
          <w:rFonts w:ascii="Arial" w:hAnsi="Arial" w:cs="Arial"/>
          <w:sz w:val="16"/>
          <w:szCs w:val="16"/>
        </w:rPr>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1335"/>
        <w:gridCol w:w="1260"/>
        <w:gridCol w:w="990"/>
        <w:gridCol w:w="1140"/>
        <w:gridCol w:w="1290"/>
      </w:tblGrid>
      <w:tr w:rsidR="005732AB" w:rsidRPr="00237730" w14:paraId="256E8AB2" w14:textId="77777777" w:rsidTr="00AA1753">
        <w:trPr>
          <w:cantSplit/>
        </w:trPr>
        <w:tc>
          <w:tcPr>
            <w:tcW w:w="3000" w:type="dxa"/>
            <w:tcBorders>
              <w:top w:val="nil"/>
              <w:left w:val="nil"/>
              <w:bottom w:val="nil"/>
              <w:right w:val="nil"/>
            </w:tcBorders>
            <w:tcMar>
              <w:top w:w="0" w:type="dxa"/>
              <w:left w:w="0" w:type="dxa"/>
              <w:bottom w:w="0" w:type="dxa"/>
              <w:right w:w="0" w:type="dxa"/>
            </w:tcMar>
            <w:vAlign w:val="bottom"/>
          </w:tcPr>
          <w:p w14:paraId="1AEFF58F" w14:textId="77777777" w:rsidR="005732AB" w:rsidRPr="00237730" w:rsidRDefault="005732AB" w:rsidP="00AC2A9B">
            <w:pPr>
              <w:keepNext/>
              <w:rPr>
                <w:rFonts w:ascii="Arial" w:hAnsi="Arial" w:cs="Arial"/>
                <w:sz w:val="16"/>
                <w:szCs w:val="16"/>
              </w:rPr>
            </w:pPr>
          </w:p>
        </w:tc>
        <w:tc>
          <w:tcPr>
            <w:tcW w:w="6015" w:type="dxa"/>
            <w:gridSpan w:val="5"/>
            <w:tcBorders>
              <w:top w:val="nil"/>
              <w:left w:val="nil"/>
              <w:bottom w:val="nil"/>
              <w:right w:val="nil"/>
            </w:tcBorders>
            <w:tcMar>
              <w:top w:w="0" w:type="dxa"/>
              <w:left w:w="53" w:type="dxa"/>
              <w:bottom w:w="0" w:type="dxa"/>
              <w:right w:w="53" w:type="dxa"/>
            </w:tcMar>
            <w:vAlign w:val="bottom"/>
          </w:tcPr>
          <w:p w14:paraId="02AC420C" w14:textId="77777777" w:rsidR="005732AB" w:rsidRPr="00237730" w:rsidRDefault="00CC2431" w:rsidP="00AC2A9B">
            <w:pPr>
              <w:keepNext/>
              <w:ind w:right="-17"/>
              <w:jc w:val="center"/>
              <w:rPr>
                <w:rFonts w:ascii="Arial" w:hAnsi="Arial" w:cs="Arial"/>
                <w:color w:val="000000"/>
                <w:sz w:val="16"/>
                <w:szCs w:val="16"/>
              </w:rPr>
            </w:pPr>
            <w:r w:rsidRPr="00237730">
              <w:rPr>
                <w:rFonts w:ascii="Arial" w:eastAsia="Arial" w:hAnsi="Arial" w:cs="Arial"/>
                <w:b/>
                <w:color w:val="000000"/>
                <w:sz w:val="16"/>
                <w:szCs w:val="16"/>
              </w:rPr>
              <w:t>As at 31 December 2025</w:t>
            </w:r>
          </w:p>
        </w:tc>
      </w:tr>
      <w:tr w:rsidR="005732AB" w:rsidRPr="00237730" w14:paraId="00026DF1" w14:textId="77777777" w:rsidTr="00AA1753">
        <w:trPr>
          <w:cantSplit/>
        </w:trPr>
        <w:tc>
          <w:tcPr>
            <w:tcW w:w="3000" w:type="dxa"/>
            <w:tcBorders>
              <w:top w:val="nil"/>
              <w:left w:val="nil"/>
              <w:bottom w:val="nil"/>
              <w:right w:val="nil"/>
            </w:tcBorders>
            <w:tcMar>
              <w:top w:w="0" w:type="dxa"/>
              <w:left w:w="0" w:type="dxa"/>
              <w:bottom w:w="0" w:type="dxa"/>
              <w:right w:w="0" w:type="dxa"/>
            </w:tcMar>
            <w:vAlign w:val="bottom"/>
          </w:tcPr>
          <w:p w14:paraId="1CCB9B52" w14:textId="77777777" w:rsidR="005732AB" w:rsidRPr="00237730" w:rsidRDefault="005732AB" w:rsidP="00AC2A9B">
            <w:pPr>
              <w:keepNext/>
              <w:rPr>
                <w:rFonts w:ascii="Arial" w:hAnsi="Arial" w:cs="Arial"/>
                <w:sz w:val="16"/>
                <w:szCs w:val="16"/>
              </w:rPr>
            </w:pPr>
          </w:p>
        </w:tc>
        <w:tc>
          <w:tcPr>
            <w:tcW w:w="1335" w:type="dxa"/>
            <w:tcBorders>
              <w:top w:val="single" w:sz="4" w:space="0" w:color="000000"/>
              <w:left w:val="nil"/>
              <w:bottom w:val="nil"/>
              <w:right w:val="nil"/>
            </w:tcBorders>
            <w:tcMar>
              <w:top w:w="0" w:type="dxa"/>
              <w:left w:w="53" w:type="dxa"/>
              <w:bottom w:w="0" w:type="dxa"/>
              <w:right w:w="53" w:type="dxa"/>
            </w:tcMar>
            <w:vAlign w:val="bottom"/>
          </w:tcPr>
          <w:p w14:paraId="4A125C4D" w14:textId="77777777" w:rsidR="005732AB" w:rsidRPr="00237730" w:rsidRDefault="005732AB" w:rsidP="00AC2A9B">
            <w:pPr>
              <w:keepNext/>
              <w:ind w:right="-17"/>
              <w:jc w:val="right"/>
              <w:rPr>
                <w:rFonts w:ascii="Arial" w:hAnsi="Arial" w:cs="Arial"/>
                <w:color w:val="000000"/>
                <w:sz w:val="16"/>
                <w:szCs w:val="16"/>
              </w:rPr>
            </w:pPr>
          </w:p>
        </w:tc>
        <w:tc>
          <w:tcPr>
            <w:tcW w:w="1260" w:type="dxa"/>
            <w:tcBorders>
              <w:top w:val="single" w:sz="4" w:space="0" w:color="000000"/>
              <w:left w:val="nil"/>
              <w:bottom w:val="nil"/>
              <w:right w:val="nil"/>
            </w:tcBorders>
            <w:tcMar>
              <w:top w:w="0" w:type="dxa"/>
              <w:left w:w="53" w:type="dxa"/>
              <w:bottom w:w="0" w:type="dxa"/>
              <w:right w:w="53" w:type="dxa"/>
            </w:tcMar>
            <w:vAlign w:val="bottom"/>
          </w:tcPr>
          <w:p w14:paraId="3D6BC2B3"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 xml:space="preserve">Within </w:t>
            </w:r>
          </w:p>
        </w:tc>
        <w:tc>
          <w:tcPr>
            <w:tcW w:w="990" w:type="dxa"/>
            <w:tcBorders>
              <w:top w:val="single" w:sz="4" w:space="0" w:color="000000"/>
              <w:left w:val="nil"/>
              <w:bottom w:val="nil"/>
              <w:right w:val="nil"/>
            </w:tcBorders>
            <w:tcMar>
              <w:top w:w="0" w:type="dxa"/>
              <w:left w:w="53" w:type="dxa"/>
              <w:bottom w:w="0" w:type="dxa"/>
              <w:right w:w="53" w:type="dxa"/>
            </w:tcMar>
            <w:vAlign w:val="bottom"/>
          </w:tcPr>
          <w:p w14:paraId="6A1926DD"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1 - 5</w:t>
            </w:r>
          </w:p>
        </w:tc>
        <w:tc>
          <w:tcPr>
            <w:tcW w:w="1140" w:type="dxa"/>
            <w:tcBorders>
              <w:top w:val="single" w:sz="4" w:space="0" w:color="000000"/>
              <w:left w:val="nil"/>
              <w:bottom w:val="nil"/>
              <w:right w:val="nil"/>
            </w:tcBorders>
            <w:tcMar>
              <w:top w:w="0" w:type="dxa"/>
              <w:left w:w="53" w:type="dxa"/>
              <w:bottom w:w="0" w:type="dxa"/>
              <w:right w:w="53" w:type="dxa"/>
            </w:tcMar>
            <w:vAlign w:val="bottom"/>
          </w:tcPr>
          <w:p w14:paraId="61F4E452"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Over</w:t>
            </w:r>
          </w:p>
        </w:tc>
        <w:tc>
          <w:tcPr>
            <w:tcW w:w="1290" w:type="dxa"/>
            <w:tcBorders>
              <w:top w:val="single" w:sz="4" w:space="0" w:color="000000"/>
              <w:left w:val="nil"/>
              <w:bottom w:val="nil"/>
              <w:right w:val="nil"/>
            </w:tcBorders>
            <w:tcMar>
              <w:top w:w="0" w:type="dxa"/>
              <w:left w:w="53" w:type="dxa"/>
              <w:bottom w:w="0" w:type="dxa"/>
              <w:right w:w="53" w:type="dxa"/>
            </w:tcMar>
            <w:vAlign w:val="bottom"/>
          </w:tcPr>
          <w:p w14:paraId="0AE7F72F" w14:textId="77777777" w:rsidR="005732AB" w:rsidRPr="00237730" w:rsidRDefault="005732AB" w:rsidP="00AC2A9B">
            <w:pPr>
              <w:keepNext/>
              <w:ind w:right="-17"/>
              <w:jc w:val="right"/>
              <w:rPr>
                <w:rFonts w:ascii="Arial" w:hAnsi="Arial" w:cs="Arial"/>
                <w:color w:val="000000"/>
                <w:sz w:val="16"/>
                <w:szCs w:val="16"/>
              </w:rPr>
            </w:pPr>
          </w:p>
        </w:tc>
      </w:tr>
      <w:tr w:rsidR="005732AB" w:rsidRPr="00237730" w14:paraId="57857086" w14:textId="77777777" w:rsidTr="00AA1753">
        <w:trPr>
          <w:cantSplit/>
        </w:trPr>
        <w:tc>
          <w:tcPr>
            <w:tcW w:w="3000" w:type="dxa"/>
            <w:tcBorders>
              <w:top w:val="nil"/>
              <w:left w:val="nil"/>
              <w:bottom w:val="nil"/>
              <w:right w:val="nil"/>
            </w:tcBorders>
            <w:tcMar>
              <w:top w:w="0" w:type="dxa"/>
              <w:left w:w="0" w:type="dxa"/>
              <w:bottom w:w="0" w:type="dxa"/>
              <w:right w:w="0" w:type="dxa"/>
            </w:tcMar>
            <w:vAlign w:val="bottom"/>
          </w:tcPr>
          <w:p w14:paraId="78405BF0" w14:textId="77777777" w:rsidR="005732AB" w:rsidRPr="00237730" w:rsidRDefault="005732AB" w:rsidP="00AC2A9B">
            <w:pPr>
              <w:keepNext/>
              <w:rPr>
                <w:rFonts w:ascii="Arial" w:hAnsi="Arial" w:cs="Arial"/>
                <w:sz w:val="16"/>
                <w:szCs w:val="16"/>
              </w:rPr>
            </w:pPr>
          </w:p>
        </w:tc>
        <w:tc>
          <w:tcPr>
            <w:tcW w:w="1335" w:type="dxa"/>
            <w:tcBorders>
              <w:top w:val="nil"/>
              <w:left w:val="nil"/>
              <w:bottom w:val="nil"/>
              <w:right w:val="nil"/>
            </w:tcBorders>
            <w:tcMar>
              <w:top w:w="0" w:type="dxa"/>
              <w:left w:w="53" w:type="dxa"/>
              <w:bottom w:w="0" w:type="dxa"/>
              <w:right w:w="53" w:type="dxa"/>
            </w:tcMar>
            <w:vAlign w:val="bottom"/>
          </w:tcPr>
          <w:p w14:paraId="5813F887"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At call</w:t>
            </w:r>
          </w:p>
        </w:tc>
        <w:tc>
          <w:tcPr>
            <w:tcW w:w="1260" w:type="dxa"/>
            <w:tcBorders>
              <w:top w:val="nil"/>
              <w:left w:val="nil"/>
              <w:bottom w:val="nil"/>
              <w:right w:val="nil"/>
            </w:tcBorders>
            <w:tcMar>
              <w:top w:w="0" w:type="dxa"/>
              <w:left w:w="53" w:type="dxa"/>
              <w:bottom w:w="0" w:type="dxa"/>
              <w:right w:w="53" w:type="dxa"/>
            </w:tcMar>
            <w:vAlign w:val="bottom"/>
          </w:tcPr>
          <w:p w14:paraId="113241DD"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1 year</w:t>
            </w:r>
          </w:p>
        </w:tc>
        <w:tc>
          <w:tcPr>
            <w:tcW w:w="990" w:type="dxa"/>
            <w:tcBorders>
              <w:top w:val="nil"/>
              <w:left w:val="nil"/>
              <w:bottom w:val="nil"/>
              <w:right w:val="nil"/>
            </w:tcBorders>
            <w:tcMar>
              <w:top w:w="0" w:type="dxa"/>
              <w:left w:w="53" w:type="dxa"/>
              <w:bottom w:w="0" w:type="dxa"/>
              <w:right w:w="53" w:type="dxa"/>
            </w:tcMar>
            <w:vAlign w:val="bottom"/>
          </w:tcPr>
          <w:p w14:paraId="50158790"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years</w:t>
            </w:r>
          </w:p>
        </w:tc>
        <w:tc>
          <w:tcPr>
            <w:tcW w:w="1140" w:type="dxa"/>
            <w:tcBorders>
              <w:top w:val="nil"/>
              <w:left w:val="nil"/>
              <w:bottom w:val="nil"/>
              <w:right w:val="nil"/>
            </w:tcBorders>
            <w:tcMar>
              <w:top w:w="0" w:type="dxa"/>
              <w:left w:w="53" w:type="dxa"/>
              <w:bottom w:w="0" w:type="dxa"/>
              <w:right w:w="53" w:type="dxa"/>
            </w:tcMar>
            <w:vAlign w:val="bottom"/>
          </w:tcPr>
          <w:p w14:paraId="64FE75B4"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5 years</w:t>
            </w:r>
          </w:p>
        </w:tc>
        <w:tc>
          <w:tcPr>
            <w:tcW w:w="1290" w:type="dxa"/>
            <w:tcBorders>
              <w:top w:val="nil"/>
              <w:left w:val="nil"/>
              <w:bottom w:val="nil"/>
              <w:right w:val="nil"/>
            </w:tcBorders>
            <w:tcMar>
              <w:top w:w="0" w:type="dxa"/>
              <w:left w:w="53" w:type="dxa"/>
              <w:bottom w:w="0" w:type="dxa"/>
              <w:right w:w="53" w:type="dxa"/>
            </w:tcMar>
            <w:vAlign w:val="bottom"/>
          </w:tcPr>
          <w:p w14:paraId="10F664CB"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Total</w:t>
            </w:r>
          </w:p>
        </w:tc>
      </w:tr>
      <w:tr w:rsidR="005732AB" w:rsidRPr="00237730" w14:paraId="540350E4" w14:textId="77777777" w:rsidTr="00AA1753">
        <w:trPr>
          <w:cantSplit/>
        </w:trPr>
        <w:tc>
          <w:tcPr>
            <w:tcW w:w="3000" w:type="dxa"/>
            <w:tcBorders>
              <w:top w:val="nil"/>
              <w:left w:val="nil"/>
              <w:bottom w:val="nil"/>
              <w:right w:val="nil"/>
            </w:tcBorders>
            <w:tcMar>
              <w:top w:w="0" w:type="dxa"/>
              <w:left w:w="0" w:type="dxa"/>
              <w:bottom w:w="0" w:type="dxa"/>
              <w:right w:w="0" w:type="dxa"/>
            </w:tcMar>
            <w:vAlign w:val="bottom"/>
          </w:tcPr>
          <w:p w14:paraId="353AA809" w14:textId="77777777" w:rsidR="005732AB" w:rsidRPr="00237730" w:rsidRDefault="005732AB" w:rsidP="00F6330A">
            <w:pPr>
              <w:keepNext/>
              <w:rPr>
                <w:rFonts w:ascii="Arial" w:hAnsi="Arial" w:cs="Arial"/>
                <w:sz w:val="16"/>
                <w:szCs w:val="16"/>
              </w:rPr>
            </w:pPr>
          </w:p>
        </w:tc>
        <w:tc>
          <w:tcPr>
            <w:tcW w:w="1335" w:type="dxa"/>
            <w:tcBorders>
              <w:top w:val="nil"/>
              <w:left w:val="nil"/>
              <w:bottom w:val="single" w:sz="4" w:space="0" w:color="000000"/>
              <w:right w:val="nil"/>
            </w:tcBorders>
            <w:tcMar>
              <w:top w:w="0" w:type="dxa"/>
              <w:left w:w="53" w:type="dxa"/>
              <w:bottom w:w="0" w:type="dxa"/>
              <w:right w:w="53" w:type="dxa"/>
            </w:tcMar>
            <w:vAlign w:val="bottom"/>
          </w:tcPr>
          <w:p w14:paraId="264D3591"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1260" w:type="dxa"/>
            <w:tcBorders>
              <w:top w:val="nil"/>
              <w:left w:val="nil"/>
              <w:bottom w:val="single" w:sz="4" w:space="0" w:color="000000"/>
              <w:right w:val="nil"/>
            </w:tcBorders>
            <w:tcMar>
              <w:top w:w="0" w:type="dxa"/>
              <w:left w:w="53" w:type="dxa"/>
              <w:bottom w:w="0" w:type="dxa"/>
              <w:right w:w="53" w:type="dxa"/>
            </w:tcMar>
            <w:vAlign w:val="bottom"/>
          </w:tcPr>
          <w:p w14:paraId="7B0CBC69"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990" w:type="dxa"/>
            <w:tcBorders>
              <w:top w:val="nil"/>
              <w:left w:val="nil"/>
              <w:bottom w:val="single" w:sz="4" w:space="0" w:color="000000"/>
              <w:right w:val="nil"/>
            </w:tcBorders>
            <w:tcMar>
              <w:top w:w="0" w:type="dxa"/>
              <w:left w:w="53" w:type="dxa"/>
              <w:bottom w:w="0" w:type="dxa"/>
              <w:right w:w="53" w:type="dxa"/>
            </w:tcMar>
            <w:vAlign w:val="bottom"/>
          </w:tcPr>
          <w:p w14:paraId="32A505F3"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1140" w:type="dxa"/>
            <w:tcBorders>
              <w:top w:val="nil"/>
              <w:left w:val="nil"/>
              <w:bottom w:val="single" w:sz="4" w:space="0" w:color="000000"/>
              <w:right w:val="nil"/>
            </w:tcBorders>
            <w:tcMar>
              <w:top w:w="0" w:type="dxa"/>
              <w:left w:w="53" w:type="dxa"/>
              <w:bottom w:w="0" w:type="dxa"/>
              <w:right w:w="53" w:type="dxa"/>
            </w:tcMar>
            <w:vAlign w:val="bottom"/>
          </w:tcPr>
          <w:p w14:paraId="7FE21437"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1290" w:type="dxa"/>
            <w:tcBorders>
              <w:top w:val="nil"/>
              <w:left w:val="nil"/>
              <w:bottom w:val="single" w:sz="4" w:space="0" w:color="000000"/>
              <w:right w:val="nil"/>
            </w:tcBorders>
            <w:tcMar>
              <w:top w:w="0" w:type="dxa"/>
              <w:left w:w="53" w:type="dxa"/>
              <w:bottom w:w="0" w:type="dxa"/>
              <w:right w:w="53" w:type="dxa"/>
            </w:tcMar>
            <w:vAlign w:val="bottom"/>
          </w:tcPr>
          <w:p w14:paraId="1F2E7320" w14:textId="77777777" w:rsidR="005732AB" w:rsidRPr="00237730" w:rsidRDefault="00CC2431" w:rsidP="00AC2A9B">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r>
      <w:tr w:rsidR="005732AB" w:rsidRPr="00237730" w14:paraId="30A84F76"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1E43127F" w14:textId="77777777"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u w:val="single"/>
              </w:rPr>
              <w:t>Financial assets</w:t>
            </w:r>
          </w:p>
        </w:tc>
        <w:tc>
          <w:tcPr>
            <w:tcW w:w="1335" w:type="dxa"/>
            <w:tcBorders>
              <w:top w:val="single" w:sz="4" w:space="0" w:color="000000"/>
              <w:left w:val="nil"/>
              <w:bottom w:val="nil"/>
              <w:right w:val="nil"/>
            </w:tcBorders>
            <w:tcMar>
              <w:top w:w="0" w:type="dxa"/>
              <w:left w:w="53" w:type="dxa"/>
              <w:bottom w:w="0" w:type="dxa"/>
              <w:right w:w="53" w:type="dxa"/>
            </w:tcMar>
            <w:vAlign w:val="bottom"/>
          </w:tcPr>
          <w:p w14:paraId="0E29598C" w14:textId="77777777" w:rsidR="005732AB" w:rsidRPr="00237730" w:rsidRDefault="005732AB" w:rsidP="00AC2A9B">
            <w:pPr>
              <w:keepNext/>
              <w:ind w:right="-17"/>
              <w:jc w:val="right"/>
              <w:rPr>
                <w:rFonts w:ascii="Arial" w:hAnsi="Arial" w:cs="Arial"/>
                <w:color w:val="000000"/>
                <w:sz w:val="16"/>
                <w:szCs w:val="16"/>
              </w:rPr>
            </w:pPr>
          </w:p>
        </w:tc>
        <w:tc>
          <w:tcPr>
            <w:tcW w:w="1260" w:type="dxa"/>
            <w:tcBorders>
              <w:top w:val="single" w:sz="4" w:space="0" w:color="000000"/>
              <w:left w:val="nil"/>
              <w:bottom w:val="nil"/>
              <w:right w:val="nil"/>
            </w:tcBorders>
            <w:tcMar>
              <w:top w:w="0" w:type="dxa"/>
              <w:left w:w="53" w:type="dxa"/>
              <w:bottom w:w="0" w:type="dxa"/>
              <w:right w:w="53" w:type="dxa"/>
            </w:tcMar>
            <w:vAlign w:val="bottom"/>
          </w:tcPr>
          <w:p w14:paraId="635D074E" w14:textId="77777777" w:rsidR="005732AB" w:rsidRPr="00237730" w:rsidRDefault="005732AB" w:rsidP="00AC2A9B">
            <w:pPr>
              <w:keepNext/>
              <w:ind w:right="-17"/>
              <w:jc w:val="right"/>
              <w:rPr>
                <w:rFonts w:ascii="Arial" w:hAnsi="Arial" w:cs="Arial"/>
                <w:color w:val="000000"/>
                <w:sz w:val="16"/>
                <w:szCs w:val="16"/>
              </w:rPr>
            </w:pPr>
          </w:p>
        </w:tc>
        <w:tc>
          <w:tcPr>
            <w:tcW w:w="990" w:type="dxa"/>
            <w:tcBorders>
              <w:top w:val="single" w:sz="4" w:space="0" w:color="000000"/>
              <w:left w:val="nil"/>
              <w:bottom w:val="nil"/>
              <w:right w:val="nil"/>
            </w:tcBorders>
            <w:tcMar>
              <w:top w:w="0" w:type="dxa"/>
              <w:left w:w="53" w:type="dxa"/>
              <w:bottom w:w="0" w:type="dxa"/>
              <w:right w:w="53" w:type="dxa"/>
            </w:tcMar>
            <w:vAlign w:val="bottom"/>
          </w:tcPr>
          <w:p w14:paraId="02EE2510" w14:textId="77777777" w:rsidR="005732AB" w:rsidRPr="00237730" w:rsidRDefault="005732AB" w:rsidP="00AC2A9B">
            <w:pPr>
              <w:keepNext/>
              <w:ind w:right="-17"/>
              <w:jc w:val="right"/>
              <w:rPr>
                <w:rFonts w:ascii="Arial" w:hAnsi="Arial" w:cs="Arial"/>
                <w:color w:val="000000"/>
                <w:sz w:val="16"/>
                <w:szCs w:val="16"/>
              </w:rPr>
            </w:pPr>
          </w:p>
        </w:tc>
        <w:tc>
          <w:tcPr>
            <w:tcW w:w="1140" w:type="dxa"/>
            <w:tcBorders>
              <w:top w:val="single" w:sz="4" w:space="0" w:color="000000"/>
              <w:left w:val="nil"/>
              <w:bottom w:val="nil"/>
              <w:right w:val="nil"/>
            </w:tcBorders>
            <w:tcMar>
              <w:top w:w="0" w:type="dxa"/>
              <w:left w:w="53" w:type="dxa"/>
              <w:bottom w:w="0" w:type="dxa"/>
              <w:right w:w="53" w:type="dxa"/>
            </w:tcMar>
            <w:vAlign w:val="bottom"/>
          </w:tcPr>
          <w:p w14:paraId="0510959B" w14:textId="77777777" w:rsidR="005732AB" w:rsidRPr="00237730" w:rsidRDefault="005732AB" w:rsidP="00AC2A9B">
            <w:pPr>
              <w:keepNext/>
              <w:ind w:right="-17"/>
              <w:jc w:val="right"/>
              <w:rPr>
                <w:rFonts w:ascii="Arial" w:hAnsi="Arial" w:cs="Arial"/>
                <w:color w:val="000000"/>
                <w:sz w:val="16"/>
                <w:szCs w:val="16"/>
              </w:rPr>
            </w:pPr>
          </w:p>
        </w:tc>
        <w:tc>
          <w:tcPr>
            <w:tcW w:w="1290" w:type="dxa"/>
            <w:tcBorders>
              <w:top w:val="single" w:sz="4" w:space="0" w:color="000000"/>
              <w:left w:val="nil"/>
              <w:bottom w:val="nil"/>
              <w:right w:val="nil"/>
            </w:tcBorders>
            <w:tcMar>
              <w:top w:w="0" w:type="dxa"/>
              <w:left w:w="53" w:type="dxa"/>
              <w:bottom w:w="0" w:type="dxa"/>
              <w:right w:w="53" w:type="dxa"/>
            </w:tcMar>
            <w:vAlign w:val="bottom"/>
          </w:tcPr>
          <w:p w14:paraId="68481707" w14:textId="77777777" w:rsidR="005732AB" w:rsidRPr="00237730" w:rsidRDefault="005732AB" w:rsidP="00AC2A9B">
            <w:pPr>
              <w:keepNext/>
              <w:ind w:right="-17"/>
              <w:jc w:val="right"/>
              <w:rPr>
                <w:rFonts w:ascii="Arial" w:hAnsi="Arial" w:cs="Arial"/>
                <w:color w:val="000000"/>
                <w:sz w:val="16"/>
                <w:szCs w:val="16"/>
              </w:rPr>
            </w:pPr>
          </w:p>
        </w:tc>
      </w:tr>
      <w:tr w:rsidR="005732AB" w:rsidRPr="00237730" w14:paraId="5EE40850"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43FD29F3" w14:textId="77777777"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rPr>
              <w:t>Cash and cash equivalents</w:t>
            </w:r>
          </w:p>
        </w:tc>
        <w:tc>
          <w:tcPr>
            <w:tcW w:w="1335" w:type="dxa"/>
            <w:tcBorders>
              <w:top w:val="nil"/>
              <w:left w:val="nil"/>
              <w:bottom w:val="nil"/>
              <w:right w:val="nil"/>
            </w:tcBorders>
            <w:tcMar>
              <w:top w:w="0" w:type="dxa"/>
              <w:left w:w="0" w:type="dxa"/>
              <w:bottom w:w="0" w:type="dxa"/>
              <w:right w:w="15" w:type="dxa"/>
            </w:tcMar>
            <w:vAlign w:val="bottom"/>
          </w:tcPr>
          <w:p w14:paraId="623F1F13" w14:textId="58014949" w:rsidR="005732AB" w:rsidRPr="00237730" w:rsidRDefault="00CC2431" w:rsidP="00AC2A9B">
            <w:pPr>
              <w:keepNext/>
              <w:tabs>
                <w:tab w:val="left" w:pos="194"/>
                <w:tab w:val="left" w:pos="1267"/>
              </w:tabs>
              <w:jc w:val="right"/>
              <w:rPr>
                <w:rFonts w:ascii="Arial" w:hAnsi="Arial" w:cs="Arial"/>
                <w:sz w:val="16"/>
                <w:szCs w:val="16"/>
              </w:rPr>
            </w:pPr>
            <w:r w:rsidRPr="00237730">
              <w:rPr>
                <w:rFonts w:ascii="Arial" w:eastAsia="Arial" w:hAnsi="Arial" w:cs="Arial"/>
                <w:color w:val="000000"/>
                <w:sz w:val="16"/>
                <w:szCs w:val="16"/>
              </w:rPr>
              <w:t>3,629,140,836</w:t>
            </w:r>
          </w:p>
        </w:tc>
        <w:tc>
          <w:tcPr>
            <w:tcW w:w="1260" w:type="dxa"/>
            <w:tcBorders>
              <w:top w:val="nil"/>
              <w:left w:val="nil"/>
              <w:bottom w:val="nil"/>
              <w:right w:val="nil"/>
            </w:tcBorders>
            <w:tcMar>
              <w:top w:w="0" w:type="dxa"/>
              <w:left w:w="0" w:type="dxa"/>
              <w:bottom w:w="0" w:type="dxa"/>
              <w:right w:w="15" w:type="dxa"/>
            </w:tcMar>
            <w:vAlign w:val="bottom"/>
          </w:tcPr>
          <w:p w14:paraId="2A9806E7" w14:textId="5E9A45C9" w:rsidR="005732AB" w:rsidRPr="00237730" w:rsidRDefault="00CC2431" w:rsidP="00AC2A9B">
            <w:pPr>
              <w:keepNext/>
              <w:tabs>
                <w:tab w:val="left" w:pos="119"/>
                <w:tab w:val="left" w:pos="1192"/>
              </w:tabs>
              <w:jc w:val="right"/>
              <w:rPr>
                <w:rFonts w:ascii="Arial" w:hAnsi="Arial" w:cs="Arial"/>
                <w:sz w:val="16"/>
                <w:szCs w:val="16"/>
              </w:rPr>
            </w:pPr>
            <w:r w:rsidRPr="00237730">
              <w:rPr>
                <w:rFonts w:ascii="Arial" w:eastAsia="Arial" w:hAnsi="Arial" w:cs="Arial"/>
                <w:color w:val="000000"/>
                <w:sz w:val="16"/>
                <w:szCs w:val="16"/>
              </w:rPr>
              <w:t>1,800,000,000</w:t>
            </w:r>
          </w:p>
        </w:tc>
        <w:tc>
          <w:tcPr>
            <w:tcW w:w="990" w:type="dxa"/>
            <w:tcBorders>
              <w:top w:val="nil"/>
              <w:left w:val="nil"/>
              <w:bottom w:val="nil"/>
              <w:right w:val="nil"/>
            </w:tcBorders>
            <w:tcMar>
              <w:top w:w="0" w:type="dxa"/>
              <w:left w:w="53" w:type="dxa"/>
              <w:bottom w:w="0" w:type="dxa"/>
              <w:right w:w="53" w:type="dxa"/>
            </w:tcMar>
            <w:vAlign w:val="bottom"/>
          </w:tcPr>
          <w:p w14:paraId="254D8E15"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2B507E04"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49FF36BF" w14:textId="7A3F7D49" w:rsidR="005732AB" w:rsidRPr="00237730" w:rsidRDefault="00CC2431" w:rsidP="00AC2A9B">
            <w:pPr>
              <w:keepNext/>
              <w:tabs>
                <w:tab w:val="left" w:pos="149"/>
                <w:tab w:val="left" w:pos="1222"/>
              </w:tabs>
              <w:jc w:val="right"/>
              <w:rPr>
                <w:rFonts w:ascii="Arial" w:hAnsi="Arial" w:cs="Arial"/>
                <w:sz w:val="16"/>
                <w:szCs w:val="16"/>
              </w:rPr>
            </w:pPr>
            <w:r w:rsidRPr="00237730">
              <w:rPr>
                <w:rFonts w:ascii="Arial" w:eastAsia="Arial" w:hAnsi="Arial" w:cs="Arial"/>
                <w:color w:val="000000"/>
                <w:sz w:val="16"/>
                <w:szCs w:val="16"/>
              </w:rPr>
              <w:t>5,429,140,836</w:t>
            </w:r>
          </w:p>
        </w:tc>
      </w:tr>
      <w:tr w:rsidR="005732AB" w:rsidRPr="00237730" w14:paraId="242F8E69"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6D1FD77A" w14:textId="10ED5088"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rPr>
              <w:t>Receivables from Clearing House</w:t>
            </w:r>
          </w:p>
        </w:tc>
        <w:tc>
          <w:tcPr>
            <w:tcW w:w="1335" w:type="dxa"/>
            <w:tcBorders>
              <w:top w:val="nil"/>
              <w:left w:val="nil"/>
              <w:bottom w:val="nil"/>
              <w:right w:val="nil"/>
            </w:tcBorders>
            <w:tcMar>
              <w:top w:w="0" w:type="dxa"/>
              <w:left w:w="53" w:type="dxa"/>
              <w:bottom w:w="0" w:type="dxa"/>
              <w:right w:w="53" w:type="dxa"/>
            </w:tcMar>
            <w:vAlign w:val="bottom"/>
          </w:tcPr>
          <w:p w14:paraId="799A4B2B" w14:textId="77777777" w:rsidR="005732AB" w:rsidRPr="00237730" w:rsidRDefault="005732AB" w:rsidP="00AC2A9B">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0" w:type="dxa"/>
              <w:bottom w:w="0" w:type="dxa"/>
              <w:right w:w="0" w:type="dxa"/>
            </w:tcMar>
            <w:vAlign w:val="bottom"/>
          </w:tcPr>
          <w:p w14:paraId="2F42A789" w14:textId="77777777" w:rsidR="005732AB" w:rsidRPr="00237730" w:rsidRDefault="005732AB" w:rsidP="00AC2A9B">
            <w:pPr>
              <w:keepNext/>
              <w:jc w:val="right"/>
              <w:rPr>
                <w:rFonts w:ascii="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2B21F070" w14:textId="77777777" w:rsidR="005732AB" w:rsidRPr="00237730" w:rsidRDefault="005732AB" w:rsidP="00AC2A9B">
            <w:pPr>
              <w:keepNext/>
              <w:ind w:right="-17"/>
              <w:jc w:val="right"/>
              <w:rPr>
                <w:rFonts w:ascii="Arial" w:eastAsia="Arial" w:hAnsi="Arial" w:cs="Arial"/>
                <w:sz w:val="16"/>
                <w:szCs w:val="16"/>
              </w:rPr>
            </w:pPr>
          </w:p>
        </w:tc>
        <w:tc>
          <w:tcPr>
            <w:tcW w:w="1140" w:type="dxa"/>
            <w:tcBorders>
              <w:top w:val="nil"/>
              <w:left w:val="nil"/>
              <w:bottom w:val="nil"/>
              <w:right w:val="nil"/>
            </w:tcBorders>
            <w:tcMar>
              <w:top w:w="0" w:type="dxa"/>
              <w:left w:w="53" w:type="dxa"/>
              <w:bottom w:w="0" w:type="dxa"/>
              <w:right w:w="53" w:type="dxa"/>
            </w:tcMar>
            <w:vAlign w:val="bottom"/>
          </w:tcPr>
          <w:p w14:paraId="5011BEF8" w14:textId="77777777" w:rsidR="005732AB" w:rsidRPr="00237730" w:rsidRDefault="005732AB" w:rsidP="00AC2A9B">
            <w:pPr>
              <w:keepNext/>
              <w:ind w:right="-17"/>
              <w:jc w:val="right"/>
              <w:rPr>
                <w:rFonts w:ascii="Arial" w:eastAsia="Arial" w:hAnsi="Arial" w:cs="Arial"/>
                <w:sz w:val="16"/>
                <w:szCs w:val="16"/>
              </w:rPr>
            </w:pPr>
          </w:p>
        </w:tc>
        <w:tc>
          <w:tcPr>
            <w:tcW w:w="1290" w:type="dxa"/>
            <w:tcBorders>
              <w:top w:val="nil"/>
              <w:left w:val="nil"/>
              <w:bottom w:val="nil"/>
              <w:right w:val="nil"/>
            </w:tcBorders>
            <w:tcMar>
              <w:top w:w="0" w:type="dxa"/>
              <w:left w:w="53" w:type="dxa"/>
              <w:bottom w:w="0" w:type="dxa"/>
              <w:right w:w="53" w:type="dxa"/>
            </w:tcMar>
            <w:vAlign w:val="bottom"/>
          </w:tcPr>
          <w:p w14:paraId="53D81878" w14:textId="77777777" w:rsidR="005732AB" w:rsidRPr="00237730" w:rsidRDefault="005732AB" w:rsidP="00AC2A9B">
            <w:pPr>
              <w:keepNext/>
              <w:ind w:right="-17"/>
              <w:jc w:val="right"/>
              <w:rPr>
                <w:rFonts w:ascii="Arial" w:eastAsia="Arial" w:hAnsi="Arial" w:cs="Arial"/>
                <w:sz w:val="16"/>
                <w:szCs w:val="16"/>
              </w:rPr>
            </w:pPr>
          </w:p>
        </w:tc>
      </w:tr>
      <w:tr w:rsidR="005732AB" w:rsidRPr="00237730" w14:paraId="4CCAB062"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4F770B50" w14:textId="7B373A0C"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rPr>
              <w:t>and broker - dealers</w:t>
            </w:r>
          </w:p>
        </w:tc>
        <w:tc>
          <w:tcPr>
            <w:tcW w:w="1335" w:type="dxa"/>
            <w:tcBorders>
              <w:top w:val="nil"/>
              <w:left w:val="nil"/>
              <w:bottom w:val="nil"/>
              <w:right w:val="nil"/>
            </w:tcBorders>
            <w:tcMar>
              <w:top w:w="0" w:type="dxa"/>
              <w:left w:w="53" w:type="dxa"/>
              <w:bottom w:w="0" w:type="dxa"/>
              <w:right w:w="53" w:type="dxa"/>
            </w:tcMar>
            <w:vAlign w:val="bottom"/>
          </w:tcPr>
          <w:p w14:paraId="24F9EC9B"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22F6C968" w14:textId="5F74092F" w:rsidR="005732AB" w:rsidRPr="00237730" w:rsidRDefault="00CC2431" w:rsidP="00AC2A9B">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18,770,417</w:t>
            </w:r>
          </w:p>
        </w:tc>
        <w:tc>
          <w:tcPr>
            <w:tcW w:w="990" w:type="dxa"/>
            <w:tcBorders>
              <w:top w:val="nil"/>
              <w:left w:val="nil"/>
              <w:bottom w:val="nil"/>
              <w:right w:val="nil"/>
            </w:tcBorders>
            <w:tcMar>
              <w:top w:w="0" w:type="dxa"/>
              <w:left w:w="53" w:type="dxa"/>
              <w:bottom w:w="0" w:type="dxa"/>
              <w:right w:w="53" w:type="dxa"/>
            </w:tcMar>
            <w:vAlign w:val="bottom"/>
          </w:tcPr>
          <w:p w14:paraId="70995F1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46E2CE8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061ACA2C" w14:textId="1F2C997D" w:rsidR="005732AB" w:rsidRPr="00237730" w:rsidRDefault="00CC2431" w:rsidP="00AC2A9B">
            <w:pPr>
              <w:keepNext/>
              <w:tabs>
                <w:tab w:val="left" w:pos="371"/>
                <w:tab w:val="left" w:pos="1222"/>
              </w:tabs>
              <w:jc w:val="right"/>
              <w:rPr>
                <w:rFonts w:ascii="Arial" w:hAnsi="Arial" w:cs="Arial"/>
                <w:sz w:val="16"/>
                <w:szCs w:val="16"/>
              </w:rPr>
            </w:pPr>
            <w:r w:rsidRPr="00237730">
              <w:rPr>
                <w:rFonts w:ascii="Arial" w:eastAsia="Arial" w:hAnsi="Arial" w:cs="Arial"/>
                <w:color w:val="000000"/>
                <w:sz w:val="16"/>
                <w:szCs w:val="16"/>
              </w:rPr>
              <w:t>18,770,417</w:t>
            </w:r>
          </w:p>
        </w:tc>
      </w:tr>
      <w:tr w:rsidR="005732AB" w:rsidRPr="00237730" w14:paraId="427B2A16"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16DD7480" w14:textId="10BACF3E" w:rsidR="005732AB" w:rsidRPr="00237730" w:rsidRDefault="00CC2431" w:rsidP="00F6330A">
            <w:pPr>
              <w:keepNext/>
              <w:ind w:right="-123"/>
              <w:rPr>
                <w:rFonts w:ascii="Arial" w:eastAsia="Arial" w:hAnsi="Arial" w:cs="Arial"/>
                <w:sz w:val="16"/>
                <w:szCs w:val="16"/>
              </w:rPr>
            </w:pPr>
            <w:r w:rsidRPr="00237730">
              <w:rPr>
                <w:rFonts w:ascii="Arial" w:eastAsia="Arial" w:hAnsi="Arial" w:cs="Arial"/>
                <w:sz w:val="16"/>
                <w:szCs w:val="16"/>
              </w:rPr>
              <w:t>Securities and derivatives</w:t>
            </w:r>
          </w:p>
        </w:tc>
        <w:tc>
          <w:tcPr>
            <w:tcW w:w="1335" w:type="dxa"/>
            <w:tcBorders>
              <w:top w:val="nil"/>
              <w:left w:val="nil"/>
              <w:bottom w:val="nil"/>
              <w:right w:val="nil"/>
            </w:tcBorders>
            <w:tcMar>
              <w:top w:w="0" w:type="dxa"/>
              <w:left w:w="53" w:type="dxa"/>
              <w:bottom w:w="0" w:type="dxa"/>
              <w:right w:w="53" w:type="dxa"/>
            </w:tcMar>
            <w:vAlign w:val="bottom"/>
          </w:tcPr>
          <w:p w14:paraId="48CAFE42" w14:textId="77777777" w:rsidR="005732AB" w:rsidRPr="00237730" w:rsidRDefault="005732AB" w:rsidP="00AC2A9B">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53" w:type="dxa"/>
              <w:bottom w:w="0" w:type="dxa"/>
              <w:right w:w="53" w:type="dxa"/>
            </w:tcMar>
            <w:vAlign w:val="bottom"/>
          </w:tcPr>
          <w:p w14:paraId="2E8906D0" w14:textId="77777777" w:rsidR="005732AB" w:rsidRPr="00237730" w:rsidRDefault="005732AB" w:rsidP="00AC2A9B">
            <w:pPr>
              <w:keepNext/>
              <w:ind w:right="-17"/>
              <w:jc w:val="right"/>
              <w:rPr>
                <w:rFonts w:ascii="Arial" w:eastAsia="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59D7356C" w14:textId="77777777" w:rsidR="005732AB" w:rsidRPr="00237730" w:rsidRDefault="005732AB" w:rsidP="00AC2A9B">
            <w:pPr>
              <w:keepNext/>
              <w:ind w:right="-17"/>
              <w:jc w:val="right"/>
              <w:rPr>
                <w:rFonts w:ascii="Arial" w:eastAsia="Arial" w:hAnsi="Arial" w:cs="Arial"/>
                <w:sz w:val="16"/>
                <w:szCs w:val="16"/>
              </w:rPr>
            </w:pPr>
          </w:p>
        </w:tc>
        <w:tc>
          <w:tcPr>
            <w:tcW w:w="1140" w:type="dxa"/>
            <w:tcBorders>
              <w:top w:val="nil"/>
              <w:left w:val="nil"/>
              <w:bottom w:val="nil"/>
              <w:right w:val="nil"/>
            </w:tcBorders>
            <w:tcMar>
              <w:top w:w="0" w:type="dxa"/>
              <w:left w:w="53" w:type="dxa"/>
              <w:bottom w:w="0" w:type="dxa"/>
              <w:right w:w="53" w:type="dxa"/>
            </w:tcMar>
            <w:vAlign w:val="bottom"/>
          </w:tcPr>
          <w:p w14:paraId="30296499" w14:textId="77777777" w:rsidR="005732AB" w:rsidRPr="00237730" w:rsidRDefault="005732AB" w:rsidP="00AC2A9B">
            <w:pPr>
              <w:keepNext/>
              <w:ind w:right="-17"/>
              <w:jc w:val="right"/>
              <w:rPr>
                <w:rFonts w:ascii="Arial" w:eastAsia="Arial" w:hAnsi="Arial" w:cs="Arial"/>
                <w:sz w:val="16"/>
                <w:szCs w:val="16"/>
              </w:rPr>
            </w:pPr>
          </w:p>
        </w:tc>
        <w:tc>
          <w:tcPr>
            <w:tcW w:w="1290" w:type="dxa"/>
            <w:tcBorders>
              <w:top w:val="nil"/>
              <w:left w:val="nil"/>
              <w:bottom w:val="nil"/>
              <w:right w:val="nil"/>
            </w:tcBorders>
            <w:tcMar>
              <w:top w:w="0" w:type="dxa"/>
              <w:left w:w="53" w:type="dxa"/>
              <w:bottom w:w="0" w:type="dxa"/>
              <w:right w:w="53" w:type="dxa"/>
            </w:tcMar>
            <w:vAlign w:val="bottom"/>
          </w:tcPr>
          <w:p w14:paraId="3F051ECB" w14:textId="77777777" w:rsidR="005732AB" w:rsidRPr="00237730" w:rsidRDefault="005732AB" w:rsidP="00AC2A9B">
            <w:pPr>
              <w:keepNext/>
              <w:ind w:right="-17"/>
              <w:jc w:val="right"/>
              <w:rPr>
                <w:rFonts w:ascii="Arial" w:eastAsia="Arial" w:hAnsi="Arial" w:cs="Arial"/>
                <w:sz w:val="16"/>
                <w:szCs w:val="16"/>
              </w:rPr>
            </w:pPr>
          </w:p>
        </w:tc>
      </w:tr>
      <w:tr w:rsidR="005732AB" w:rsidRPr="00237730" w14:paraId="44448853"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0A0A6DC1" w14:textId="69AD368B" w:rsidR="005732AB" w:rsidRPr="00237730" w:rsidRDefault="00CC2431" w:rsidP="00F6330A">
            <w:pPr>
              <w:keepNext/>
              <w:ind w:right="-123"/>
              <w:rPr>
                <w:rFonts w:ascii="Arial" w:eastAsia="Arial" w:hAnsi="Arial" w:cs="Arial"/>
                <w:sz w:val="16"/>
                <w:szCs w:val="16"/>
              </w:rPr>
            </w:pPr>
            <w:r w:rsidRPr="00237730">
              <w:rPr>
                <w:rFonts w:ascii="Arial" w:eastAsia="Arial" w:hAnsi="Arial" w:cs="Arial"/>
                <w:sz w:val="16"/>
                <w:szCs w:val="16"/>
              </w:rPr>
              <w:t>bussiness receivable</w:t>
            </w:r>
          </w:p>
        </w:tc>
        <w:tc>
          <w:tcPr>
            <w:tcW w:w="1335" w:type="dxa"/>
            <w:tcBorders>
              <w:top w:val="nil"/>
              <w:left w:val="nil"/>
              <w:bottom w:val="nil"/>
              <w:right w:val="nil"/>
            </w:tcBorders>
            <w:tcMar>
              <w:top w:w="0" w:type="dxa"/>
              <w:left w:w="53" w:type="dxa"/>
              <w:bottom w:w="0" w:type="dxa"/>
              <w:right w:w="53" w:type="dxa"/>
            </w:tcMar>
            <w:vAlign w:val="bottom"/>
          </w:tcPr>
          <w:p w14:paraId="4D213DD5"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0F4E017A" w14:textId="01912FC3" w:rsidR="005732AB" w:rsidRPr="00237730" w:rsidRDefault="00CC2431" w:rsidP="00AC2A9B">
            <w:pPr>
              <w:keepNext/>
              <w:tabs>
                <w:tab w:val="left" w:pos="253"/>
                <w:tab w:val="left" w:pos="1192"/>
              </w:tabs>
              <w:jc w:val="right"/>
              <w:rPr>
                <w:rFonts w:ascii="Arial" w:hAnsi="Arial" w:cs="Arial"/>
                <w:sz w:val="16"/>
                <w:szCs w:val="16"/>
              </w:rPr>
            </w:pPr>
            <w:r w:rsidRPr="00237730">
              <w:rPr>
                <w:rFonts w:ascii="Arial" w:eastAsia="Arial" w:hAnsi="Arial" w:cs="Arial"/>
                <w:color w:val="000000"/>
                <w:sz w:val="16"/>
                <w:szCs w:val="16"/>
              </w:rPr>
              <w:t>434,372,697</w:t>
            </w:r>
          </w:p>
        </w:tc>
        <w:tc>
          <w:tcPr>
            <w:tcW w:w="990" w:type="dxa"/>
            <w:tcBorders>
              <w:top w:val="nil"/>
              <w:left w:val="nil"/>
              <w:bottom w:val="nil"/>
              <w:right w:val="nil"/>
            </w:tcBorders>
            <w:tcMar>
              <w:top w:w="0" w:type="dxa"/>
              <w:left w:w="53" w:type="dxa"/>
              <w:bottom w:w="0" w:type="dxa"/>
              <w:right w:w="53" w:type="dxa"/>
            </w:tcMar>
            <w:vAlign w:val="bottom"/>
          </w:tcPr>
          <w:p w14:paraId="3E9B6AC7"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6B5C3CBE"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4C9326CE" w14:textId="3281781D" w:rsidR="005732AB" w:rsidRPr="00237730" w:rsidRDefault="00CC2431" w:rsidP="00AC2A9B">
            <w:pPr>
              <w:keepNext/>
              <w:tabs>
                <w:tab w:val="left" w:pos="283"/>
                <w:tab w:val="left" w:pos="1222"/>
              </w:tabs>
              <w:jc w:val="right"/>
              <w:rPr>
                <w:rFonts w:ascii="Arial" w:hAnsi="Arial" w:cs="Arial"/>
                <w:sz w:val="16"/>
                <w:szCs w:val="16"/>
              </w:rPr>
            </w:pPr>
            <w:r w:rsidRPr="00237730">
              <w:rPr>
                <w:rFonts w:ascii="Arial" w:eastAsia="Arial" w:hAnsi="Arial" w:cs="Arial"/>
                <w:color w:val="000000"/>
                <w:sz w:val="16"/>
                <w:szCs w:val="16"/>
              </w:rPr>
              <w:t>434,372,697</w:t>
            </w:r>
          </w:p>
        </w:tc>
      </w:tr>
      <w:tr w:rsidR="005732AB" w:rsidRPr="00237730" w14:paraId="17F778E9"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142EA9AD" w14:textId="77777777" w:rsidR="005732AB" w:rsidRPr="00237730" w:rsidRDefault="00CC2431" w:rsidP="00F6330A">
            <w:pPr>
              <w:keepNext/>
              <w:ind w:right="-123"/>
              <w:rPr>
                <w:rFonts w:ascii="Arial" w:hAnsi="Arial" w:cs="Arial"/>
                <w:color w:val="000000"/>
                <w:sz w:val="16"/>
                <w:szCs w:val="16"/>
              </w:rPr>
            </w:pPr>
            <w:r w:rsidRPr="00237730">
              <w:rPr>
                <w:rFonts w:ascii="Arial" w:eastAsia="Arial" w:hAnsi="Arial" w:cs="Arial"/>
                <w:color w:val="000000"/>
                <w:sz w:val="16"/>
                <w:szCs w:val="16"/>
              </w:rPr>
              <w:t>Accounts receivable - related parties</w:t>
            </w:r>
          </w:p>
        </w:tc>
        <w:tc>
          <w:tcPr>
            <w:tcW w:w="1335" w:type="dxa"/>
            <w:tcBorders>
              <w:top w:val="nil"/>
              <w:left w:val="nil"/>
              <w:bottom w:val="nil"/>
              <w:right w:val="nil"/>
            </w:tcBorders>
            <w:tcMar>
              <w:top w:w="0" w:type="dxa"/>
              <w:left w:w="53" w:type="dxa"/>
              <w:bottom w:w="0" w:type="dxa"/>
              <w:right w:w="53" w:type="dxa"/>
            </w:tcMar>
            <w:vAlign w:val="bottom"/>
          </w:tcPr>
          <w:p w14:paraId="5D301D4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19E0E971" w14:textId="39E1FD98" w:rsidR="005732AB" w:rsidRPr="00237730" w:rsidRDefault="00CC2431" w:rsidP="00AC2A9B">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42,388,387</w:t>
            </w:r>
          </w:p>
        </w:tc>
        <w:tc>
          <w:tcPr>
            <w:tcW w:w="990" w:type="dxa"/>
            <w:tcBorders>
              <w:top w:val="nil"/>
              <w:left w:val="nil"/>
              <w:bottom w:val="nil"/>
              <w:right w:val="nil"/>
            </w:tcBorders>
            <w:tcMar>
              <w:top w:w="0" w:type="dxa"/>
              <w:left w:w="53" w:type="dxa"/>
              <w:bottom w:w="0" w:type="dxa"/>
              <w:right w:w="53" w:type="dxa"/>
            </w:tcMar>
            <w:vAlign w:val="bottom"/>
          </w:tcPr>
          <w:p w14:paraId="64685F0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13136F1C"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6B9A4289" w14:textId="42B51A2B" w:rsidR="005732AB" w:rsidRPr="00237730" w:rsidRDefault="00CC2431" w:rsidP="00AC2A9B">
            <w:pPr>
              <w:keepNext/>
              <w:tabs>
                <w:tab w:val="left" w:pos="371"/>
                <w:tab w:val="left" w:pos="1222"/>
              </w:tabs>
              <w:jc w:val="right"/>
              <w:rPr>
                <w:rFonts w:ascii="Arial" w:hAnsi="Arial" w:cs="Arial"/>
                <w:sz w:val="16"/>
                <w:szCs w:val="16"/>
              </w:rPr>
            </w:pPr>
            <w:r w:rsidRPr="00237730">
              <w:rPr>
                <w:rFonts w:ascii="Arial" w:eastAsia="Arial" w:hAnsi="Arial" w:cs="Arial"/>
                <w:color w:val="000000"/>
                <w:sz w:val="16"/>
                <w:szCs w:val="16"/>
              </w:rPr>
              <w:t>42,388,387</w:t>
            </w:r>
          </w:p>
        </w:tc>
      </w:tr>
      <w:tr w:rsidR="005732AB" w:rsidRPr="00237730" w14:paraId="0B9A7273"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0BE62EEE" w14:textId="77777777"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rPr>
              <w:t>Accounts receivable from investment</w:t>
            </w:r>
          </w:p>
        </w:tc>
        <w:tc>
          <w:tcPr>
            <w:tcW w:w="1335" w:type="dxa"/>
            <w:tcBorders>
              <w:top w:val="nil"/>
              <w:left w:val="nil"/>
              <w:bottom w:val="nil"/>
              <w:right w:val="nil"/>
            </w:tcBorders>
            <w:tcMar>
              <w:top w:w="0" w:type="dxa"/>
              <w:left w:w="53" w:type="dxa"/>
              <w:bottom w:w="0" w:type="dxa"/>
              <w:right w:w="53" w:type="dxa"/>
            </w:tcMar>
            <w:vAlign w:val="bottom"/>
          </w:tcPr>
          <w:p w14:paraId="18A3215A" w14:textId="77777777" w:rsidR="005732AB" w:rsidRPr="00237730" w:rsidRDefault="005732AB" w:rsidP="00AC2A9B">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53" w:type="dxa"/>
              <w:bottom w:w="0" w:type="dxa"/>
              <w:right w:w="53" w:type="dxa"/>
            </w:tcMar>
            <w:vAlign w:val="bottom"/>
          </w:tcPr>
          <w:p w14:paraId="454338B6" w14:textId="77777777" w:rsidR="005732AB" w:rsidRPr="00237730" w:rsidRDefault="005732AB" w:rsidP="00AC2A9B">
            <w:pPr>
              <w:keepNext/>
              <w:ind w:right="-17"/>
              <w:jc w:val="right"/>
              <w:rPr>
                <w:rFonts w:ascii="Arial" w:eastAsia="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3EE36EBE" w14:textId="77777777" w:rsidR="005732AB" w:rsidRPr="00237730" w:rsidRDefault="005732AB" w:rsidP="00AC2A9B">
            <w:pPr>
              <w:keepNext/>
              <w:ind w:right="-17"/>
              <w:jc w:val="right"/>
              <w:rPr>
                <w:rFonts w:ascii="Arial" w:eastAsia="Arial" w:hAnsi="Arial" w:cs="Arial"/>
                <w:sz w:val="16"/>
                <w:szCs w:val="16"/>
              </w:rPr>
            </w:pPr>
          </w:p>
        </w:tc>
        <w:tc>
          <w:tcPr>
            <w:tcW w:w="1140" w:type="dxa"/>
            <w:tcBorders>
              <w:top w:val="nil"/>
              <w:left w:val="nil"/>
              <w:bottom w:val="nil"/>
              <w:right w:val="nil"/>
            </w:tcBorders>
            <w:tcMar>
              <w:top w:w="0" w:type="dxa"/>
              <w:left w:w="53" w:type="dxa"/>
              <w:bottom w:w="0" w:type="dxa"/>
              <w:right w:w="53" w:type="dxa"/>
            </w:tcMar>
            <w:vAlign w:val="bottom"/>
          </w:tcPr>
          <w:p w14:paraId="361C3395" w14:textId="77777777" w:rsidR="005732AB" w:rsidRPr="00237730" w:rsidRDefault="005732AB" w:rsidP="00AC2A9B">
            <w:pPr>
              <w:keepNext/>
              <w:ind w:right="-17"/>
              <w:jc w:val="right"/>
              <w:rPr>
                <w:rFonts w:ascii="Arial" w:eastAsia="Arial" w:hAnsi="Arial" w:cs="Arial"/>
                <w:sz w:val="16"/>
                <w:szCs w:val="16"/>
              </w:rPr>
            </w:pPr>
          </w:p>
        </w:tc>
        <w:tc>
          <w:tcPr>
            <w:tcW w:w="1290" w:type="dxa"/>
            <w:tcBorders>
              <w:top w:val="nil"/>
              <w:left w:val="nil"/>
              <w:bottom w:val="nil"/>
              <w:right w:val="nil"/>
            </w:tcBorders>
            <w:tcMar>
              <w:top w:w="0" w:type="dxa"/>
              <w:left w:w="53" w:type="dxa"/>
              <w:bottom w:w="0" w:type="dxa"/>
              <w:right w:w="53" w:type="dxa"/>
            </w:tcMar>
            <w:vAlign w:val="bottom"/>
          </w:tcPr>
          <w:p w14:paraId="72F3BCAF" w14:textId="77777777" w:rsidR="005732AB" w:rsidRPr="00237730" w:rsidRDefault="005732AB" w:rsidP="00AC2A9B">
            <w:pPr>
              <w:keepNext/>
              <w:ind w:right="-17"/>
              <w:jc w:val="right"/>
              <w:rPr>
                <w:rFonts w:ascii="Arial" w:eastAsia="Arial" w:hAnsi="Arial" w:cs="Arial"/>
                <w:sz w:val="16"/>
                <w:szCs w:val="16"/>
              </w:rPr>
            </w:pPr>
          </w:p>
        </w:tc>
      </w:tr>
      <w:tr w:rsidR="005732AB" w:rsidRPr="00237730" w14:paraId="713ADD81"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3F255668" w14:textId="3512551A"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rPr>
              <w:t>banking project</w:t>
            </w:r>
          </w:p>
        </w:tc>
        <w:tc>
          <w:tcPr>
            <w:tcW w:w="1335" w:type="dxa"/>
            <w:tcBorders>
              <w:top w:val="nil"/>
              <w:left w:val="nil"/>
              <w:bottom w:val="nil"/>
              <w:right w:val="nil"/>
            </w:tcBorders>
            <w:tcMar>
              <w:top w:w="0" w:type="dxa"/>
              <w:left w:w="53" w:type="dxa"/>
              <w:bottom w:w="0" w:type="dxa"/>
              <w:right w:w="53" w:type="dxa"/>
            </w:tcMar>
            <w:vAlign w:val="bottom"/>
          </w:tcPr>
          <w:p w14:paraId="1670A934"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7B17E60F"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990" w:type="dxa"/>
            <w:tcBorders>
              <w:top w:val="nil"/>
              <w:left w:val="nil"/>
              <w:bottom w:val="nil"/>
              <w:right w:val="nil"/>
            </w:tcBorders>
            <w:tcMar>
              <w:top w:w="0" w:type="dxa"/>
              <w:left w:w="53" w:type="dxa"/>
              <w:bottom w:w="0" w:type="dxa"/>
              <w:right w:w="53" w:type="dxa"/>
            </w:tcMar>
            <w:vAlign w:val="bottom"/>
          </w:tcPr>
          <w:p w14:paraId="5EE1DA2A"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197B5BE5"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53" w:type="dxa"/>
              <w:bottom w:w="0" w:type="dxa"/>
              <w:right w:w="53" w:type="dxa"/>
            </w:tcMar>
            <w:vAlign w:val="bottom"/>
          </w:tcPr>
          <w:p w14:paraId="2C81237B"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r>
      <w:tr w:rsidR="005732AB" w:rsidRPr="00237730" w14:paraId="7DC1F9E1" w14:textId="77777777" w:rsidTr="00416B8A">
        <w:trPr>
          <w:cantSplit/>
        </w:trPr>
        <w:tc>
          <w:tcPr>
            <w:tcW w:w="3000" w:type="dxa"/>
            <w:tcBorders>
              <w:top w:val="nil"/>
              <w:left w:val="nil"/>
              <w:bottom w:val="nil"/>
              <w:right w:val="nil"/>
            </w:tcBorders>
            <w:tcMar>
              <w:top w:w="0" w:type="dxa"/>
              <w:left w:w="53" w:type="dxa"/>
              <w:bottom w:w="0" w:type="dxa"/>
              <w:right w:w="53" w:type="dxa"/>
            </w:tcMar>
            <w:vAlign w:val="bottom"/>
          </w:tcPr>
          <w:p w14:paraId="7A508410" w14:textId="77777777" w:rsidR="005732AB" w:rsidRPr="00237730" w:rsidRDefault="00CC2431" w:rsidP="00F6330A">
            <w:pPr>
              <w:keepNext/>
              <w:ind w:right="-123"/>
              <w:rPr>
                <w:rFonts w:ascii="Arial" w:eastAsia="Arial" w:hAnsi="Arial" w:cs="Arial"/>
                <w:sz w:val="16"/>
                <w:szCs w:val="16"/>
              </w:rPr>
            </w:pPr>
            <w:r w:rsidRPr="00237730">
              <w:rPr>
                <w:rFonts w:ascii="Arial" w:eastAsia="Arial" w:hAnsi="Arial" w:cs="Arial"/>
                <w:sz w:val="16"/>
                <w:szCs w:val="16"/>
              </w:rPr>
              <w:t>Derivative assets</w:t>
            </w:r>
          </w:p>
        </w:tc>
        <w:tc>
          <w:tcPr>
            <w:tcW w:w="1335" w:type="dxa"/>
            <w:tcBorders>
              <w:top w:val="nil"/>
              <w:left w:val="nil"/>
              <w:bottom w:val="nil"/>
              <w:right w:val="nil"/>
            </w:tcBorders>
            <w:tcMar>
              <w:top w:w="0" w:type="dxa"/>
              <w:left w:w="53" w:type="dxa"/>
              <w:bottom w:w="0" w:type="dxa"/>
              <w:right w:w="53" w:type="dxa"/>
            </w:tcMar>
            <w:vAlign w:val="bottom"/>
          </w:tcPr>
          <w:p w14:paraId="7DE750B8"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2E10AD3D" w14:textId="2DCA7B13" w:rsidR="005732AB" w:rsidRPr="00237730" w:rsidRDefault="00CC2431" w:rsidP="00AC2A9B">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53,430,639</w:t>
            </w:r>
          </w:p>
        </w:tc>
        <w:tc>
          <w:tcPr>
            <w:tcW w:w="990" w:type="dxa"/>
            <w:tcBorders>
              <w:top w:val="nil"/>
              <w:left w:val="nil"/>
              <w:bottom w:val="nil"/>
              <w:right w:val="nil"/>
            </w:tcBorders>
            <w:tcMar>
              <w:top w:w="0" w:type="dxa"/>
              <w:left w:w="53" w:type="dxa"/>
              <w:bottom w:w="0" w:type="dxa"/>
              <w:right w:w="53" w:type="dxa"/>
            </w:tcMar>
            <w:vAlign w:val="bottom"/>
          </w:tcPr>
          <w:p w14:paraId="50D2C384"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40A38E4C"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5D96D04D" w14:textId="48A069CC" w:rsidR="005732AB" w:rsidRPr="00237730" w:rsidRDefault="00CC2431" w:rsidP="00AC2A9B">
            <w:pPr>
              <w:keepNext/>
              <w:tabs>
                <w:tab w:val="left" w:pos="371"/>
                <w:tab w:val="left" w:pos="1222"/>
              </w:tabs>
              <w:jc w:val="right"/>
              <w:rPr>
                <w:rFonts w:ascii="Arial" w:hAnsi="Arial" w:cs="Arial"/>
                <w:sz w:val="16"/>
                <w:szCs w:val="16"/>
              </w:rPr>
            </w:pPr>
            <w:r w:rsidRPr="00237730">
              <w:rPr>
                <w:rFonts w:ascii="Arial" w:eastAsia="Arial" w:hAnsi="Arial" w:cs="Arial"/>
                <w:color w:val="000000"/>
                <w:sz w:val="16"/>
                <w:szCs w:val="16"/>
              </w:rPr>
              <w:t>53,430,639</w:t>
            </w:r>
          </w:p>
        </w:tc>
      </w:tr>
      <w:tr w:rsidR="005732AB" w:rsidRPr="00237730" w14:paraId="45725725" w14:textId="77777777" w:rsidTr="00416B8A">
        <w:trPr>
          <w:cantSplit/>
        </w:trPr>
        <w:tc>
          <w:tcPr>
            <w:tcW w:w="3000" w:type="dxa"/>
            <w:tcBorders>
              <w:top w:val="nil"/>
              <w:left w:val="nil"/>
              <w:bottom w:val="nil"/>
              <w:right w:val="nil"/>
            </w:tcBorders>
            <w:tcMar>
              <w:top w:w="0" w:type="dxa"/>
              <w:left w:w="53" w:type="dxa"/>
              <w:bottom w:w="0" w:type="dxa"/>
              <w:right w:w="53" w:type="dxa"/>
            </w:tcMar>
            <w:vAlign w:val="bottom"/>
          </w:tcPr>
          <w:p w14:paraId="159C19C3" w14:textId="77777777" w:rsidR="005732AB" w:rsidRPr="00237730" w:rsidRDefault="00CC2431" w:rsidP="00F6330A">
            <w:pPr>
              <w:keepNext/>
              <w:rPr>
                <w:rFonts w:ascii="Arial" w:hAnsi="Arial" w:cs="Arial"/>
                <w:sz w:val="16"/>
                <w:szCs w:val="16"/>
              </w:rPr>
            </w:pPr>
            <w:r w:rsidRPr="00237730">
              <w:rPr>
                <w:rFonts w:ascii="Arial" w:eastAsia="Arial" w:hAnsi="Arial" w:cs="Arial"/>
                <w:color w:val="000000"/>
                <w:sz w:val="16"/>
                <w:szCs w:val="16"/>
              </w:rPr>
              <w:t>Contribution funds</w:t>
            </w:r>
          </w:p>
        </w:tc>
        <w:tc>
          <w:tcPr>
            <w:tcW w:w="1335" w:type="dxa"/>
            <w:tcBorders>
              <w:top w:val="nil"/>
              <w:left w:val="nil"/>
              <w:bottom w:val="single" w:sz="4" w:space="0" w:color="auto"/>
              <w:right w:val="nil"/>
            </w:tcBorders>
            <w:tcMar>
              <w:top w:w="0" w:type="dxa"/>
              <w:left w:w="53" w:type="dxa"/>
              <w:bottom w:w="0" w:type="dxa"/>
              <w:right w:w="53" w:type="dxa"/>
            </w:tcMar>
            <w:vAlign w:val="bottom"/>
          </w:tcPr>
          <w:p w14:paraId="20950C68"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single" w:sz="4" w:space="0" w:color="auto"/>
              <w:right w:val="nil"/>
            </w:tcBorders>
            <w:tcMar>
              <w:top w:w="0" w:type="dxa"/>
              <w:left w:w="53" w:type="dxa"/>
              <w:bottom w:w="0" w:type="dxa"/>
              <w:right w:w="53" w:type="dxa"/>
            </w:tcMar>
            <w:vAlign w:val="bottom"/>
          </w:tcPr>
          <w:p w14:paraId="1109BEF6"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990" w:type="dxa"/>
            <w:tcBorders>
              <w:top w:val="nil"/>
              <w:left w:val="nil"/>
              <w:bottom w:val="single" w:sz="4" w:space="0" w:color="auto"/>
              <w:right w:val="nil"/>
            </w:tcBorders>
            <w:tcMar>
              <w:top w:w="0" w:type="dxa"/>
              <w:left w:w="53" w:type="dxa"/>
              <w:bottom w:w="0" w:type="dxa"/>
              <w:right w:w="53" w:type="dxa"/>
            </w:tcMar>
            <w:vAlign w:val="bottom"/>
          </w:tcPr>
          <w:p w14:paraId="3DEF9A4A"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single" w:sz="4" w:space="0" w:color="auto"/>
              <w:right w:val="nil"/>
            </w:tcBorders>
            <w:tcMar>
              <w:top w:w="0" w:type="dxa"/>
              <w:left w:w="0" w:type="dxa"/>
              <w:bottom w:w="0" w:type="dxa"/>
              <w:right w:w="15" w:type="dxa"/>
            </w:tcMar>
            <w:vAlign w:val="bottom"/>
          </w:tcPr>
          <w:p w14:paraId="2BFEE831" w14:textId="377B7E80" w:rsidR="005732AB" w:rsidRPr="00237730" w:rsidRDefault="00CC2431" w:rsidP="00AC2A9B">
            <w:pPr>
              <w:keepNext/>
              <w:tabs>
                <w:tab w:val="left" w:pos="133"/>
                <w:tab w:val="left" w:pos="1072"/>
              </w:tabs>
              <w:jc w:val="right"/>
              <w:rPr>
                <w:rFonts w:ascii="Arial" w:hAnsi="Arial" w:cs="Arial"/>
                <w:sz w:val="16"/>
                <w:szCs w:val="16"/>
              </w:rPr>
            </w:pPr>
            <w:r w:rsidRPr="00237730">
              <w:rPr>
                <w:rFonts w:ascii="Arial" w:eastAsia="Arial" w:hAnsi="Arial" w:cs="Arial"/>
                <w:color w:val="000000"/>
                <w:sz w:val="16"/>
                <w:szCs w:val="16"/>
              </w:rPr>
              <w:t>506,478,269</w:t>
            </w:r>
          </w:p>
        </w:tc>
        <w:tc>
          <w:tcPr>
            <w:tcW w:w="1290" w:type="dxa"/>
            <w:tcBorders>
              <w:top w:val="nil"/>
              <w:left w:val="nil"/>
              <w:bottom w:val="single" w:sz="4" w:space="0" w:color="auto"/>
              <w:right w:val="nil"/>
            </w:tcBorders>
            <w:tcMar>
              <w:top w:w="0" w:type="dxa"/>
              <w:left w:w="0" w:type="dxa"/>
              <w:bottom w:w="0" w:type="dxa"/>
              <w:right w:w="15" w:type="dxa"/>
            </w:tcMar>
            <w:vAlign w:val="bottom"/>
          </w:tcPr>
          <w:p w14:paraId="6D1E7B70" w14:textId="73DA7D6E" w:rsidR="005732AB" w:rsidRPr="00237730" w:rsidRDefault="00CC2431" w:rsidP="00AC2A9B">
            <w:pPr>
              <w:keepNext/>
              <w:tabs>
                <w:tab w:val="left" w:pos="283"/>
                <w:tab w:val="left" w:pos="1222"/>
              </w:tabs>
              <w:jc w:val="right"/>
              <w:rPr>
                <w:rFonts w:ascii="Arial" w:hAnsi="Arial" w:cs="Arial"/>
                <w:sz w:val="16"/>
                <w:szCs w:val="16"/>
              </w:rPr>
            </w:pPr>
            <w:r w:rsidRPr="00237730">
              <w:rPr>
                <w:rFonts w:ascii="Arial" w:eastAsia="Arial" w:hAnsi="Arial" w:cs="Arial"/>
                <w:color w:val="000000"/>
                <w:sz w:val="16"/>
                <w:szCs w:val="16"/>
              </w:rPr>
              <w:t>506,478,269</w:t>
            </w:r>
          </w:p>
        </w:tc>
      </w:tr>
      <w:tr w:rsidR="005732AB" w:rsidRPr="00237730" w14:paraId="29BAB006" w14:textId="77777777" w:rsidTr="00416B8A">
        <w:trPr>
          <w:cantSplit/>
        </w:trPr>
        <w:tc>
          <w:tcPr>
            <w:tcW w:w="3000" w:type="dxa"/>
            <w:tcBorders>
              <w:top w:val="nil"/>
              <w:left w:val="nil"/>
              <w:bottom w:val="nil"/>
              <w:right w:val="nil"/>
            </w:tcBorders>
            <w:tcMar>
              <w:top w:w="0" w:type="dxa"/>
              <w:left w:w="0" w:type="dxa"/>
              <w:bottom w:w="0" w:type="dxa"/>
              <w:right w:w="0" w:type="dxa"/>
            </w:tcMar>
            <w:vAlign w:val="bottom"/>
          </w:tcPr>
          <w:p w14:paraId="4E86102A" w14:textId="77777777" w:rsidR="005732AB" w:rsidRPr="00237730" w:rsidRDefault="005732AB" w:rsidP="00AC2A9B">
            <w:pPr>
              <w:keepNext/>
              <w:rPr>
                <w:rFonts w:ascii="Arial" w:hAnsi="Arial" w:cs="Arial"/>
                <w:sz w:val="16"/>
                <w:szCs w:val="16"/>
              </w:rPr>
            </w:pPr>
          </w:p>
        </w:tc>
        <w:tc>
          <w:tcPr>
            <w:tcW w:w="1335" w:type="dxa"/>
            <w:tcBorders>
              <w:top w:val="single" w:sz="4" w:space="0" w:color="auto"/>
              <w:left w:val="nil"/>
              <w:bottom w:val="nil"/>
              <w:right w:val="nil"/>
            </w:tcBorders>
            <w:tcMar>
              <w:top w:w="0" w:type="dxa"/>
              <w:left w:w="53" w:type="dxa"/>
              <w:bottom w:w="0" w:type="dxa"/>
              <w:right w:w="53" w:type="dxa"/>
            </w:tcMar>
            <w:vAlign w:val="bottom"/>
          </w:tcPr>
          <w:p w14:paraId="0827006A" w14:textId="77777777" w:rsidR="005732AB" w:rsidRPr="00237730" w:rsidRDefault="005732AB" w:rsidP="00AC2A9B">
            <w:pPr>
              <w:keepNext/>
              <w:ind w:right="-17"/>
              <w:jc w:val="right"/>
              <w:rPr>
                <w:rFonts w:ascii="Arial" w:eastAsia="Arial" w:hAnsi="Arial" w:cs="Arial"/>
                <w:sz w:val="16"/>
                <w:szCs w:val="16"/>
              </w:rPr>
            </w:pPr>
          </w:p>
        </w:tc>
        <w:tc>
          <w:tcPr>
            <w:tcW w:w="1260" w:type="dxa"/>
            <w:tcBorders>
              <w:top w:val="single" w:sz="4" w:space="0" w:color="auto"/>
              <w:left w:val="nil"/>
              <w:bottom w:val="nil"/>
              <w:right w:val="nil"/>
            </w:tcBorders>
            <w:tcMar>
              <w:top w:w="0" w:type="dxa"/>
              <w:left w:w="53" w:type="dxa"/>
              <w:bottom w:w="0" w:type="dxa"/>
              <w:right w:w="53" w:type="dxa"/>
            </w:tcMar>
            <w:vAlign w:val="bottom"/>
          </w:tcPr>
          <w:p w14:paraId="5B479E39" w14:textId="77777777" w:rsidR="005732AB" w:rsidRPr="00237730" w:rsidRDefault="005732AB" w:rsidP="00AC2A9B">
            <w:pPr>
              <w:keepNext/>
              <w:ind w:right="-17"/>
              <w:jc w:val="right"/>
              <w:rPr>
                <w:rFonts w:ascii="Arial" w:eastAsia="Arial" w:hAnsi="Arial" w:cs="Arial"/>
                <w:sz w:val="16"/>
                <w:szCs w:val="16"/>
              </w:rPr>
            </w:pPr>
          </w:p>
        </w:tc>
        <w:tc>
          <w:tcPr>
            <w:tcW w:w="990" w:type="dxa"/>
            <w:tcBorders>
              <w:top w:val="single" w:sz="4" w:space="0" w:color="auto"/>
              <w:left w:val="nil"/>
              <w:bottom w:val="nil"/>
              <w:right w:val="nil"/>
            </w:tcBorders>
            <w:tcMar>
              <w:top w:w="0" w:type="dxa"/>
              <w:left w:w="53" w:type="dxa"/>
              <w:bottom w:w="0" w:type="dxa"/>
              <w:right w:w="53" w:type="dxa"/>
            </w:tcMar>
            <w:vAlign w:val="bottom"/>
          </w:tcPr>
          <w:p w14:paraId="658DE7FE" w14:textId="77777777" w:rsidR="005732AB" w:rsidRPr="00237730" w:rsidRDefault="005732AB" w:rsidP="00AC2A9B">
            <w:pPr>
              <w:keepNext/>
              <w:ind w:right="-17"/>
              <w:jc w:val="right"/>
              <w:rPr>
                <w:rFonts w:ascii="Arial" w:eastAsia="Arial" w:hAnsi="Arial" w:cs="Arial"/>
                <w:sz w:val="16"/>
                <w:szCs w:val="16"/>
              </w:rPr>
            </w:pPr>
          </w:p>
        </w:tc>
        <w:tc>
          <w:tcPr>
            <w:tcW w:w="1140" w:type="dxa"/>
            <w:tcBorders>
              <w:top w:val="single" w:sz="4" w:space="0" w:color="auto"/>
              <w:left w:val="nil"/>
              <w:bottom w:val="nil"/>
              <w:right w:val="nil"/>
            </w:tcBorders>
            <w:tcMar>
              <w:top w:w="0" w:type="dxa"/>
              <w:left w:w="53" w:type="dxa"/>
              <w:bottom w:w="0" w:type="dxa"/>
              <w:right w:w="53" w:type="dxa"/>
            </w:tcMar>
            <w:vAlign w:val="bottom"/>
          </w:tcPr>
          <w:p w14:paraId="1009DBB6" w14:textId="77777777" w:rsidR="005732AB" w:rsidRPr="00237730" w:rsidRDefault="005732AB" w:rsidP="00AC2A9B">
            <w:pPr>
              <w:keepNext/>
              <w:ind w:right="-17"/>
              <w:jc w:val="right"/>
              <w:rPr>
                <w:rFonts w:ascii="Arial" w:eastAsia="Arial" w:hAnsi="Arial" w:cs="Arial"/>
                <w:sz w:val="16"/>
                <w:szCs w:val="16"/>
              </w:rPr>
            </w:pPr>
          </w:p>
        </w:tc>
        <w:tc>
          <w:tcPr>
            <w:tcW w:w="1290" w:type="dxa"/>
            <w:tcBorders>
              <w:top w:val="single" w:sz="4" w:space="0" w:color="auto"/>
              <w:left w:val="nil"/>
              <w:bottom w:val="nil"/>
              <w:right w:val="nil"/>
            </w:tcBorders>
            <w:tcMar>
              <w:top w:w="0" w:type="dxa"/>
              <w:left w:w="53" w:type="dxa"/>
              <w:bottom w:w="0" w:type="dxa"/>
              <w:right w:w="53" w:type="dxa"/>
            </w:tcMar>
            <w:vAlign w:val="bottom"/>
          </w:tcPr>
          <w:p w14:paraId="653E7FD3" w14:textId="77777777" w:rsidR="005732AB" w:rsidRPr="00237730" w:rsidRDefault="005732AB" w:rsidP="00AC2A9B">
            <w:pPr>
              <w:keepNext/>
              <w:ind w:right="-17"/>
              <w:jc w:val="right"/>
              <w:rPr>
                <w:rFonts w:ascii="Arial" w:eastAsia="Arial" w:hAnsi="Arial" w:cs="Arial"/>
                <w:sz w:val="16"/>
                <w:szCs w:val="16"/>
              </w:rPr>
            </w:pPr>
          </w:p>
        </w:tc>
      </w:tr>
      <w:tr w:rsidR="005732AB" w:rsidRPr="00237730" w14:paraId="26A2BD0B" w14:textId="77777777" w:rsidTr="00416B8A">
        <w:trPr>
          <w:cantSplit/>
        </w:trPr>
        <w:tc>
          <w:tcPr>
            <w:tcW w:w="3000" w:type="dxa"/>
            <w:tcBorders>
              <w:top w:val="nil"/>
              <w:left w:val="nil"/>
              <w:bottom w:val="nil"/>
              <w:right w:val="nil"/>
            </w:tcBorders>
            <w:tcMar>
              <w:top w:w="0" w:type="dxa"/>
              <w:left w:w="0" w:type="dxa"/>
              <w:bottom w:w="0" w:type="dxa"/>
              <w:right w:w="0" w:type="dxa"/>
            </w:tcMar>
            <w:vAlign w:val="bottom"/>
          </w:tcPr>
          <w:p w14:paraId="79FF9F02" w14:textId="77777777" w:rsidR="005732AB" w:rsidRPr="00237730" w:rsidRDefault="005732AB" w:rsidP="00AC2A9B">
            <w:pPr>
              <w:keepNext/>
              <w:rPr>
                <w:rFonts w:ascii="Arial" w:hAnsi="Arial" w:cs="Arial"/>
                <w:sz w:val="16"/>
                <w:szCs w:val="16"/>
              </w:rPr>
            </w:pPr>
          </w:p>
        </w:tc>
        <w:tc>
          <w:tcPr>
            <w:tcW w:w="1335" w:type="dxa"/>
            <w:tcBorders>
              <w:top w:val="nil"/>
              <w:left w:val="nil"/>
              <w:bottom w:val="single" w:sz="4" w:space="0" w:color="auto"/>
              <w:right w:val="nil"/>
            </w:tcBorders>
            <w:tcMar>
              <w:top w:w="0" w:type="dxa"/>
              <w:left w:w="0" w:type="dxa"/>
              <w:bottom w:w="0" w:type="dxa"/>
              <w:right w:w="15" w:type="dxa"/>
            </w:tcMar>
            <w:vAlign w:val="bottom"/>
          </w:tcPr>
          <w:p w14:paraId="5E83FED8" w14:textId="446553EE" w:rsidR="005732AB" w:rsidRPr="00237730" w:rsidRDefault="00CC2431" w:rsidP="00AC2A9B">
            <w:pPr>
              <w:keepNext/>
              <w:tabs>
                <w:tab w:val="left" w:pos="194"/>
                <w:tab w:val="left" w:pos="1267"/>
              </w:tabs>
              <w:jc w:val="right"/>
              <w:rPr>
                <w:rFonts w:ascii="Arial" w:hAnsi="Arial" w:cs="Arial"/>
                <w:sz w:val="16"/>
                <w:szCs w:val="16"/>
              </w:rPr>
            </w:pPr>
            <w:r w:rsidRPr="00237730">
              <w:rPr>
                <w:rFonts w:ascii="Arial" w:eastAsia="Arial" w:hAnsi="Arial" w:cs="Arial"/>
                <w:color w:val="000000"/>
                <w:sz w:val="16"/>
                <w:szCs w:val="16"/>
              </w:rPr>
              <w:t>3,629,140,836</w:t>
            </w:r>
          </w:p>
        </w:tc>
        <w:tc>
          <w:tcPr>
            <w:tcW w:w="1260" w:type="dxa"/>
            <w:tcBorders>
              <w:top w:val="nil"/>
              <w:left w:val="nil"/>
              <w:bottom w:val="single" w:sz="4" w:space="0" w:color="auto"/>
              <w:right w:val="nil"/>
            </w:tcBorders>
            <w:tcMar>
              <w:top w:w="0" w:type="dxa"/>
              <w:left w:w="0" w:type="dxa"/>
              <w:bottom w:w="0" w:type="dxa"/>
              <w:right w:w="15" w:type="dxa"/>
            </w:tcMar>
            <w:vAlign w:val="bottom"/>
          </w:tcPr>
          <w:p w14:paraId="08D48CB3" w14:textId="78AE17BB" w:rsidR="005732AB" w:rsidRPr="00237730" w:rsidRDefault="00CC2431" w:rsidP="00AC2A9B">
            <w:pPr>
              <w:keepNext/>
              <w:tabs>
                <w:tab w:val="left" w:pos="119"/>
                <w:tab w:val="left" w:pos="1192"/>
              </w:tabs>
              <w:jc w:val="right"/>
              <w:rPr>
                <w:rFonts w:ascii="Arial" w:hAnsi="Arial" w:cs="Arial"/>
                <w:sz w:val="16"/>
                <w:szCs w:val="16"/>
              </w:rPr>
            </w:pPr>
            <w:r w:rsidRPr="00237730">
              <w:rPr>
                <w:rFonts w:ascii="Arial" w:eastAsia="Arial" w:hAnsi="Arial" w:cs="Arial"/>
                <w:color w:val="000000"/>
                <w:sz w:val="16"/>
                <w:szCs w:val="16"/>
              </w:rPr>
              <w:t>2,348,962,140</w:t>
            </w:r>
          </w:p>
        </w:tc>
        <w:tc>
          <w:tcPr>
            <w:tcW w:w="990" w:type="dxa"/>
            <w:tcBorders>
              <w:top w:val="nil"/>
              <w:left w:val="nil"/>
              <w:bottom w:val="single" w:sz="4" w:space="0" w:color="auto"/>
              <w:right w:val="nil"/>
            </w:tcBorders>
            <w:tcMar>
              <w:top w:w="0" w:type="dxa"/>
              <w:left w:w="53" w:type="dxa"/>
              <w:bottom w:w="0" w:type="dxa"/>
              <w:right w:w="53" w:type="dxa"/>
            </w:tcMar>
            <w:vAlign w:val="bottom"/>
          </w:tcPr>
          <w:p w14:paraId="5D26558A"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single" w:sz="4" w:space="0" w:color="auto"/>
              <w:right w:val="nil"/>
            </w:tcBorders>
            <w:tcMar>
              <w:top w:w="0" w:type="dxa"/>
              <w:left w:w="0" w:type="dxa"/>
              <w:bottom w:w="0" w:type="dxa"/>
              <w:right w:w="15" w:type="dxa"/>
            </w:tcMar>
            <w:vAlign w:val="bottom"/>
          </w:tcPr>
          <w:p w14:paraId="22AC76E9" w14:textId="5D84C850" w:rsidR="005732AB" w:rsidRPr="00237730" w:rsidRDefault="00CC2431" w:rsidP="00AC2A9B">
            <w:pPr>
              <w:keepNext/>
              <w:tabs>
                <w:tab w:val="left" w:pos="133"/>
                <w:tab w:val="left" w:pos="1072"/>
              </w:tabs>
              <w:jc w:val="right"/>
              <w:rPr>
                <w:rFonts w:ascii="Arial" w:hAnsi="Arial" w:cs="Arial"/>
                <w:sz w:val="16"/>
                <w:szCs w:val="16"/>
              </w:rPr>
            </w:pPr>
            <w:r w:rsidRPr="00237730">
              <w:rPr>
                <w:rFonts w:ascii="Arial" w:eastAsia="Arial" w:hAnsi="Arial" w:cs="Arial"/>
                <w:color w:val="000000"/>
                <w:sz w:val="16"/>
                <w:szCs w:val="16"/>
              </w:rPr>
              <w:t>506,478,269</w:t>
            </w:r>
          </w:p>
        </w:tc>
        <w:tc>
          <w:tcPr>
            <w:tcW w:w="1290" w:type="dxa"/>
            <w:tcBorders>
              <w:top w:val="nil"/>
              <w:left w:val="nil"/>
              <w:bottom w:val="single" w:sz="4" w:space="0" w:color="auto"/>
              <w:right w:val="nil"/>
            </w:tcBorders>
            <w:tcMar>
              <w:top w:w="0" w:type="dxa"/>
              <w:left w:w="0" w:type="dxa"/>
              <w:bottom w:w="0" w:type="dxa"/>
              <w:right w:w="15" w:type="dxa"/>
            </w:tcMar>
            <w:vAlign w:val="bottom"/>
          </w:tcPr>
          <w:p w14:paraId="4D5A9213" w14:textId="526EB83B" w:rsidR="005732AB" w:rsidRPr="00237730" w:rsidRDefault="00CC2431" w:rsidP="00AC2A9B">
            <w:pPr>
              <w:keepNext/>
              <w:tabs>
                <w:tab w:val="left" w:pos="149"/>
                <w:tab w:val="left" w:pos="1222"/>
              </w:tabs>
              <w:jc w:val="right"/>
              <w:rPr>
                <w:rFonts w:ascii="Arial" w:hAnsi="Arial" w:cs="Arial"/>
                <w:sz w:val="16"/>
                <w:szCs w:val="16"/>
              </w:rPr>
            </w:pPr>
            <w:r w:rsidRPr="00237730">
              <w:rPr>
                <w:rFonts w:ascii="Arial" w:eastAsia="Arial" w:hAnsi="Arial" w:cs="Arial"/>
                <w:color w:val="000000"/>
                <w:sz w:val="16"/>
                <w:szCs w:val="16"/>
              </w:rPr>
              <w:t>6,484,581,245</w:t>
            </w:r>
          </w:p>
        </w:tc>
      </w:tr>
      <w:tr w:rsidR="005732AB" w:rsidRPr="00237730" w14:paraId="36C6FEAF" w14:textId="77777777" w:rsidTr="00416B8A">
        <w:trPr>
          <w:cantSplit/>
        </w:trPr>
        <w:tc>
          <w:tcPr>
            <w:tcW w:w="3000" w:type="dxa"/>
            <w:tcBorders>
              <w:top w:val="nil"/>
              <w:left w:val="nil"/>
              <w:bottom w:val="nil"/>
              <w:right w:val="nil"/>
            </w:tcBorders>
            <w:tcMar>
              <w:top w:w="0" w:type="dxa"/>
              <w:left w:w="53" w:type="dxa"/>
              <w:bottom w:w="0" w:type="dxa"/>
              <w:right w:w="53" w:type="dxa"/>
            </w:tcMar>
            <w:vAlign w:val="bottom"/>
          </w:tcPr>
          <w:p w14:paraId="4C3B162D" w14:textId="77777777"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u w:val="single"/>
              </w:rPr>
              <w:t>Financial liabilities</w:t>
            </w:r>
          </w:p>
        </w:tc>
        <w:tc>
          <w:tcPr>
            <w:tcW w:w="1335" w:type="dxa"/>
            <w:tcBorders>
              <w:top w:val="single" w:sz="4" w:space="0" w:color="auto"/>
              <w:left w:val="nil"/>
              <w:bottom w:val="nil"/>
              <w:right w:val="nil"/>
            </w:tcBorders>
            <w:tcMar>
              <w:top w:w="0" w:type="dxa"/>
              <w:left w:w="53" w:type="dxa"/>
              <w:bottom w:w="0" w:type="dxa"/>
              <w:right w:w="53" w:type="dxa"/>
            </w:tcMar>
            <w:vAlign w:val="bottom"/>
          </w:tcPr>
          <w:p w14:paraId="11CEAB9F" w14:textId="77777777" w:rsidR="005732AB" w:rsidRPr="00237730" w:rsidRDefault="005732AB" w:rsidP="00AC2A9B">
            <w:pPr>
              <w:keepNext/>
              <w:ind w:right="-17"/>
              <w:jc w:val="right"/>
              <w:rPr>
                <w:rFonts w:ascii="Arial" w:hAnsi="Arial" w:cs="Arial"/>
                <w:color w:val="000000"/>
                <w:sz w:val="16"/>
                <w:szCs w:val="16"/>
              </w:rPr>
            </w:pPr>
          </w:p>
        </w:tc>
        <w:tc>
          <w:tcPr>
            <w:tcW w:w="1260" w:type="dxa"/>
            <w:tcBorders>
              <w:top w:val="single" w:sz="4" w:space="0" w:color="auto"/>
              <w:left w:val="nil"/>
              <w:bottom w:val="nil"/>
              <w:right w:val="nil"/>
            </w:tcBorders>
            <w:tcMar>
              <w:top w:w="0" w:type="dxa"/>
              <w:left w:w="53" w:type="dxa"/>
              <w:bottom w:w="0" w:type="dxa"/>
              <w:right w:w="53" w:type="dxa"/>
            </w:tcMar>
            <w:vAlign w:val="bottom"/>
          </w:tcPr>
          <w:p w14:paraId="409A9C1F" w14:textId="77777777" w:rsidR="005732AB" w:rsidRPr="00237730" w:rsidRDefault="005732AB" w:rsidP="00AC2A9B">
            <w:pPr>
              <w:keepNext/>
              <w:ind w:right="-17"/>
              <w:jc w:val="right"/>
              <w:rPr>
                <w:rFonts w:ascii="Arial" w:hAnsi="Arial" w:cs="Arial"/>
                <w:color w:val="000000"/>
                <w:sz w:val="16"/>
                <w:szCs w:val="16"/>
              </w:rPr>
            </w:pPr>
          </w:p>
        </w:tc>
        <w:tc>
          <w:tcPr>
            <w:tcW w:w="990" w:type="dxa"/>
            <w:tcBorders>
              <w:top w:val="single" w:sz="4" w:space="0" w:color="auto"/>
              <w:left w:val="nil"/>
              <w:bottom w:val="nil"/>
              <w:right w:val="nil"/>
            </w:tcBorders>
            <w:tcMar>
              <w:top w:w="0" w:type="dxa"/>
              <w:left w:w="53" w:type="dxa"/>
              <w:bottom w:w="0" w:type="dxa"/>
              <w:right w:w="53" w:type="dxa"/>
            </w:tcMar>
            <w:vAlign w:val="bottom"/>
          </w:tcPr>
          <w:p w14:paraId="0664354B" w14:textId="77777777" w:rsidR="005732AB" w:rsidRPr="00237730" w:rsidRDefault="005732AB" w:rsidP="00AC2A9B">
            <w:pPr>
              <w:keepNext/>
              <w:ind w:right="-17"/>
              <w:jc w:val="right"/>
              <w:rPr>
                <w:rFonts w:ascii="Arial" w:hAnsi="Arial" w:cs="Arial"/>
                <w:color w:val="000000"/>
                <w:sz w:val="16"/>
                <w:szCs w:val="16"/>
              </w:rPr>
            </w:pPr>
          </w:p>
        </w:tc>
        <w:tc>
          <w:tcPr>
            <w:tcW w:w="1140" w:type="dxa"/>
            <w:tcBorders>
              <w:top w:val="single" w:sz="4" w:space="0" w:color="auto"/>
              <w:left w:val="nil"/>
              <w:bottom w:val="nil"/>
              <w:right w:val="nil"/>
            </w:tcBorders>
            <w:tcMar>
              <w:top w:w="0" w:type="dxa"/>
              <w:left w:w="53" w:type="dxa"/>
              <w:bottom w:w="0" w:type="dxa"/>
              <w:right w:w="53" w:type="dxa"/>
            </w:tcMar>
            <w:vAlign w:val="bottom"/>
          </w:tcPr>
          <w:p w14:paraId="4D5D4487" w14:textId="77777777" w:rsidR="005732AB" w:rsidRPr="00237730" w:rsidRDefault="005732AB" w:rsidP="00AC2A9B">
            <w:pPr>
              <w:keepNext/>
              <w:ind w:right="-17"/>
              <w:jc w:val="right"/>
              <w:rPr>
                <w:rFonts w:ascii="Arial" w:hAnsi="Arial" w:cs="Arial"/>
                <w:color w:val="000000"/>
                <w:sz w:val="16"/>
                <w:szCs w:val="16"/>
              </w:rPr>
            </w:pPr>
          </w:p>
        </w:tc>
        <w:tc>
          <w:tcPr>
            <w:tcW w:w="1290" w:type="dxa"/>
            <w:tcBorders>
              <w:top w:val="single" w:sz="4" w:space="0" w:color="auto"/>
              <w:left w:val="nil"/>
              <w:bottom w:val="nil"/>
              <w:right w:val="nil"/>
            </w:tcBorders>
            <w:tcMar>
              <w:top w:w="0" w:type="dxa"/>
              <w:left w:w="53" w:type="dxa"/>
              <w:bottom w:w="0" w:type="dxa"/>
              <w:right w:w="53" w:type="dxa"/>
            </w:tcMar>
            <w:vAlign w:val="bottom"/>
          </w:tcPr>
          <w:p w14:paraId="0E1AD76C" w14:textId="77777777" w:rsidR="005732AB" w:rsidRPr="00237730" w:rsidRDefault="005732AB" w:rsidP="00AC2A9B">
            <w:pPr>
              <w:keepNext/>
              <w:ind w:right="-17"/>
              <w:jc w:val="right"/>
              <w:rPr>
                <w:rFonts w:ascii="Arial" w:hAnsi="Arial" w:cs="Arial"/>
                <w:color w:val="000000"/>
                <w:sz w:val="16"/>
                <w:szCs w:val="16"/>
              </w:rPr>
            </w:pPr>
          </w:p>
        </w:tc>
      </w:tr>
      <w:tr w:rsidR="005732AB" w:rsidRPr="00237730" w14:paraId="1159EF57"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0B255F1D" w14:textId="1B57A1C9"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rPr>
              <w:t>Payables to Clearing House</w:t>
            </w:r>
          </w:p>
        </w:tc>
        <w:tc>
          <w:tcPr>
            <w:tcW w:w="1335" w:type="dxa"/>
            <w:tcBorders>
              <w:top w:val="nil"/>
              <w:left w:val="nil"/>
              <w:bottom w:val="nil"/>
              <w:right w:val="nil"/>
            </w:tcBorders>
            <w:tcMar>
              <w:top w:w="0" w:type="dxa"/>
              <w:left w:w="53" w:type="dxa"/>
              <w:bottom w:w="0" w:type="dxa"/>
              <w:right w:w="53" w:type="dxa"/>
            </w:tcMar>
            <w:vAlign w:val="bottom"/>
          </w:tcPr>
          <w:p w14:paraId="33BE7F5A" w14:textId="77777777" w:rsidR="005732AB" w:rsidRPr="00237730" w:rsidRDefault="005732AB" w:rsidP="00AC2A9B">
            <w:pPr>
              <w:keepNext/>
              <w:ind w:right="-17"/>
              <w:jc w:val="right"/>
              <w:rPr>
                <w:rFonts w:ascii="Arial" w:hAnsi="Arial" w:cs="Arial"/>
                <w:color w:val="000000"/>
                <w:sz w:val="16"/>
                <w:szCs w:val="16"/>
              </w:rPr>
            </w:pPr>
          </w:p>
        </w:tc>
        <w:tc>
          <w:tcPr>
            <w:tcW w:w="1260" w:type="dxa"/>
            <w:tcBorders>
              <w:top w:val="nil"/>
              <w:left w:val="nil"/>
              <w:bottom w:val="nil"/>
              <w:right w:val="nil"/>
            </w:tcBorders>
            <w:tcMar>
              <w:top w:w="0" w:type="dxa"/>
              <w:left w:w="53" w:type="dxa"/>
              <w:bottom w:w="0" w:type="dxa"/>
              <w:right w:w="53" w:type="dxa"/>
            </w:tcMar>
            <w:vAlign w:val="bottom"/>
          </w:tcPr>
          <w:p w14:paraId="2E2872CB" w14:textId="77777777" w:rsidR="005732AB" w:rsidRPr="00237730" w:rsidRDefault="005732AB" w:rsidP="00AC2A9B">
            <w:pPr>
              <w:keepNext/>
              <w:ind w:right="-17"/>
              <w:jc w:val="right"/>
              <w:rPr>
                <w:rFonts w:ascii="Arial" w:hAnsi="Arial" w:cs="Arial"/>
                <w:color w:val="000000"/>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60C89A14" w14:textId="77777777" w:rsidR="005732AB" w:rsidRPr="00237730" w:rsidRDefault="005732AB" w:rsidP="00AC2A9B">
            <w:pPr>
              <w:keepNext/>
              <w:ind w:right="-17"/>
              <w:jc w:val="right"/>
              <w:rPr>
                <w:rFonts w:ascii="Arial" w:hAnsi="Arial" w:cs="Arial"/>
                <w:color w:val="000000"/>
                <w:sz w:val="16"/>
                <w:szCs w:val="16"/>
              </w:rPr>
            </w:pPr>
          </w:p>
        </w:tc>
        <w:tc>
          <w:tcPr>
            <w:tcW w:w="1140" w:type="dxa"/>
            <w:tcBorders>
              <w:top w:val="nil"/>
              <w:left w:val="nil"/>
              <w:bottom w:val="nil"/>
              <w:right w:val="nil"/>
            </w:tcBorders>
            <w:tcMar>
              <w:top w:w="0" w:type="dxa"/>
              <w:left w:w="53" w:type="dxa"/>
              <w:bottom w:w="0" w:type="dxa"/>
              <w:right w:w="53" w:type="dxa"/>
            </w:tcMar>
            <w:vAlign w:val="bottom"/>
          </w:tcPr>
          <w:p w14:paraId="0ACBE449" w14:textId="77777777" w:rsidR="005732AB" w:rsidRPr="00237730" w:rsidRDefault="005732AB" w:rsidP="00AC2A9B">
            <w:pPr>
              <w:keepNext/>
              <w:ind w:right="-17"/>
              <w:jc w:val="right"/>
              <w:rPr>
                <w:rFonts w:ascii="Arial" w:hAnsi="Arial" w:cs="Arial"/>
                <w:color w:val="000000"/>
                <w:sz w:val="16"/>
                <w:szCs w:val="16"/>
              </w:rPr>
            </w:pPr>
          </w:p>
        </w:tc>
        <w:tc>
          <w:tcPr>
            <w:tcW w:w="1290" w:type="dxa"/>
            <w:tcBorders>
              <w:top w:val="nil"/>
              <w:left w:val="nil"/>
              <w:bottom w:val="nil"/>
              <w:right w:val="nil"/>
            </w:tcBorders>
            <w:tcMar>
              <w:top w:w="0" w:type="dxa"/>
              <w:left w:w="53" w:type="dxa"/>
              <w:bottom w:w="0" w:type="dxa"/>
              <w:right w:w="53" w:type="dxa"/>
            </w:tcMar>
            <w:vAlign w:val="bottom"/>
          </w:tcPr>
          <w:p w14:paraId="4B017107" w14:textId="77777777" w:rsidR="005732AB" w:rsidRPr="00237730" w:rsidRDefault="005732AB" w:rsidP="00AC2A9B">
            <w:pPr>
              <w:keepNext/>
              <w:ind w:right="-17"/>
              <w:jc w:val="right"/>
              <w:rPr>
                <w:rFonts w:ascii="Arial" w:hAnsi="Arial" w:cs="Arial"/>
                <w:color w:val="000000"/>
                <w:sz w:val="16"/>
                <w:szCs w:val="16"/>
              </w:rPr>
            </w:pPr>
          </w:p>
        </w:tc>
      </w:tr>
      <w:tr w:rsidR="005732AB" w:rsidRPr="00237730" w14:paraId="0464527E"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423F8F42" w14:textId="0BE65F9C"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rPr>
              <w:t>and broker - dealers</w:t>
            </w:r>
          </w:p>
        </w:tc>
        <w:tc>
          <w:tcPr>
            <w:tcW w:w="1335" w:type="dxa"/>
            <w:tcBorders>
              <w:top w:val="nil"/>
              <w:left w:val="nil"/>
              <w:bottom w:val="nil"/>
              <w:right w:val="nil"/>
            </w:tcBorders>
            <w:tcMar>
              <w:top w:w="0" w:type="dxa"/>
              <w:left w:w="53" w:type="dxa"/>
              <w:bottom w:w="0" w:type="dxa"/>
              <w:right w:w="53" w:type="dxa"/>
            </w:tcMar>
            <w:vAlign w:val="bottom"/>
          </w:tcPr>
          <w:p w14:paraId="1B67A8BA"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72C0A190" w14:textId="7C8EBB3D" w:rsidR="005732AB" w:rsidRPr="00237730" w:rsidRDefault="00CC2431" w:rsidP="00AC2A9B">
            <w:pPr>
              <w:keepNext/>
              <w:tabs>
                <w:tab w:val="left" w:pos="253"/>
                <w:tab w:val="left" w:pos="1192"/>
              </w:tabs>
              <w:jc w:val="right"/>
              <w:rPr>
                <w:rFonts w:ascii="Arial" w:hAnsi="Arial" w:cs="Arial"/>
                <w:sz w:val="16"/>
                <w:szCs w:val="16"/>
              </w:rPr>
            </w:pPr>
            <w:r w:rsidRPr="00237730">
              <w:rPr>
                <w:rFonts w:ascii="Arial" w:eastAsia="Arial" w:hAnsi="Arial" w:cs="Arial"/>
                <w:color w:val="000000"/>
                <w:sz w:val="16"/>
                <w:szCs w:val="16"/>
              </w:rPr>
              <w:t>397,005,372</w:t>
            </w:r>
          </w:p>
        </w:tc>
        <w:tc>
          <w:tcPr>
            <w:tcW w:w="990" w:type="dxa"/>
            <w:tcBorders>
              <w:top w:val="nil"/>
              <w:left w:val="nil"/>
              <w:bottom w:val="nil"/>
              <w:right w:val="nil"/>
            </w:tcBorders>
            <w:tcMar>
              <w:top w:w="0" w:type="dxa"/>
              <w:left w:w="53" w:type="dxa"/>
              <w:bottom w:w="0" w:type="dxa"/>
              <w:right w:w="53" w:type="dxa"/>
            </w:tcMar>
            <w:vAlign w:val="bottom"/>
          </w:tcPr>
          <w:p w14:paraId="630301C7"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056821D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06E7C45A" w14:textId="6C7D4C23" w:rsidR="005732AB" w:rsidRPr="00237730" w:rsidRDefault="00CC2431" w:rsidP="00AC2A9B">
            <w:pPr>
              <w:keepNext/>
              <w:tabs>
                <w:tab w:val="left" w:pos="283"/>
                <w:tab w:val="left" w:pos="1222"/>
              </w:tabs>
              <w:jc w:val="right"/>
              <w:rPr>
                <w:rFonts w:ascii="Arial" w:hAnsi="Arial" w:cs="Arial"/>
                <w:sz w:val="16"/>
                <w:szCs w:val="16"/>
              </w:rPr>
            </w:pPr>
            <w:r w:rsidRPr="00237730">
              <w:rPr>
                <w:rFonts w:ascii="Arial" w:eastAsia="Arial" w:hAnsi="Arial" w:cs="Arial"/>
                <w:color w:val="000000"/>
                <w:sz w:val="16"/>
                <w:szCs w:val="16"/>
              </w:rPr>
              <w:t>397,005,372</w:t>
            </w:r>
          </w:p>
        </w:tc>
      </w:tr>
      <w:tr w:rsidR="005732AB" w:rsidRPr="00237730" w14:paraId="0EE8F90F"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17BD5C2E" w14:textId="1FEE9101"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rPr>
              <w:t>Securities and derivatives</w:t>
            </w:r>
          </w:p>
        </w:tc>
        <w:tc>
          <w:tcPr>
            <w:tcW w:w="1335" w:type="dxa"/>
            <w:tcBorders>
              <w:top w:val="nil"/>
              <w:left w:val="nil"/>
              <w:bottom w:val="nil"/>
              <w:right w:val="nil"/>
            </w:tcBorders>
            <w:tcMar>
              <w:top w:w="0" w:type="dxa"/>
              <w:left w:w="53" w:type="dxa"/>
              <w:bottom w:w="0" w:type="dxa"/>
              <w:right w:w="53" w:type="dxa"/>
            </w:tcMar>
            <w:vAlign w:val="bottom"/>
          </w:tcPr>
          <w:p w14:paraId="56861139" w14:textId="77777777" w:rsidR="005732AB" w:rsidRPr="00237730" w:rsidRDefault="005732AB" w:rsidP="00AC2A9B">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0" w:type="dxa"/>
              <w:bottom w:w="0" w:type="dxa"/>
              <w:right w:w="0" w:type="dxa"/>
            </w:tcMar>
            <w:vAlign w:val="bottom"/>
          </w:tcPr>
          <w:p w14:paraId="704FA09B" w14:textId="77777777" w:rsidR="005732AB" w:rsidRPr="00237730" w:rsidRDefault="005732AB" w:rsidP="00AC2A9B">
            <w:pPr>
              <w:keepNext/>
              <w:jc w:val="right"/>
              <w:rPr>
                <w:rFonts w:ascii="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39D13F8A" w14:textId="77777777" w:rsidR="005732AB" w:rsidRPr="00237730" w:rsidRDefault="005732AB" w:rsidP="00AC2A9B">
            <w:pPr>
              <w:keepNext/>
              <w:ind w:right="-17"/>
              <w:jc w:val="right"/>
              <w:rPr>
                <w:rFonts w:ascii="Arial" w:eastAsia="Arial" w:hAnsi="Arial" w:cs="Arial"/>
                <w:sz w:val="16"/>
                <w:szCs w:val="16"/>
              </w:rPr>
            </w:pPr>
          </w:p>
        </w:tc>
        <w:tc>
          <w:tcPr>
            <w:tcW w:w="1140" w:type="dxa"/>
            <w:tcBorders>
              <w:top w:val="nil"/>
              <w:left w:val="nil"/>
              <w:bottom w:val="nil"/>
              <w:right w:val="nil"/>
            </w:tcBorders>
            <w:tcMar>
              <w:top w:w="0" w:type="dxa"/>
              <w:left w:w="53" w:type="dxa"/>
              <w:bottom w:w="0" w:type="dxa"/>
              <w:right w:w="53" w:type="dxa"/>
            </w:tcMar>
            <w:vAlign w:val="bottom"/>
          </w:tcPr>
          <w:p w14:paraId="2B7F53E5" w14:textId="77777777" w:rsidR="005732AB" w:rsidRPr="00237730" w:rsidRDefault="005732AB" w:rsidP="00AC2A9B">
            <w:pPr>
              <w:keepNext/>
              <w:ind w:right="-17"/>
              <w:jc w:val="right"/>
              <w:rPr>
                <w:rFonts w:ascii="Arial" w:eastAsia="Arial" w:hAnsi="Arial" w:cs="Arial"/>
                <w:sz w:val="16"/>
                <w:szCs w:val="16"/>
              </w:rPr>
            </w:pPr>
          </w:p>
        </w:tc>
        <w:tc>
          <w:tcPr>
            <w:tcW w:w="1290" w:type="dxa"/>
            <w:tcBorders>
              <w:top w:val="nil"/>
              <w:left w:val="nil"/>
              <w:bottom w:val="nil"/>
              <w:right w:val="nil"/>
            </w:tcBorders>
            <w:tcMar>
              <w:top w:w="0" w:type="dxa"/>
              <w:left w:w="0" w:type="dxa"/>
              <w:bottom w:w="0" w:type="dxa"/>
              <w:right w:w="0" w:type="dxa"/>
            </w:tcMar>
            <w:vAlign w:val="bottom"/>
          </w:tcPr>
          <w:p w14:paraId="4EC24BF6" w14:textId="77777777" w:rsidR="005732AB" w:rsidRPr="00237730" w:rsidRDefault="005732AB" w:rsidP="00AC2A9B">
            <w:pPr>
              <w:keepNext/>
              <w:jc w:val="right"/>
              <w:rPr>
                <w:rFonts w:ascii="Arial" w:hAnsi="Arial" w:cs="Arial"/>
                <w:sz w:val="16"/>
                <w:szCs w:val="16"/>
              </w:rPr>
            </w:pPr>
          </w:p>
        </w:tc>
      </w:tr>
      <w:tr w:rsidR="005732AB" w:rsidRPr="00237730" w14:paraId="32DA65D5"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1AA75C04" w14:textId="1E3DA915" w:rsidR="005732AB" w:rsidRPr="00237730" w:rsidRDefault="00CC2431" w:rsidP="00F6330A">
            <w:pPr>
              <w:keepNext/>
              <w:ind w:left="32" w:right="-123"/>
              <w:rPr>
                <w:rFonts w:ascii="Arial" w:eastAsia="Arial" w:hAnsi="Arial" w:cs="Arial"/>
                <w:sz w:val="16"/>
                <w:szCs w:val="16"/>
              </w:rPr>
            </w:pPr>
            <w:r w:rsidRPr="00237730">
              <w:rPr>
                <w:rFonts w:ascii="Arial" w:eastAsia="Arial" w:hAnsi="Arial" w:cs="Arial"/>
                <w:sz w:val="16"/>
                <w:szCs w:val="16"/>
              </w:rPr>
              <w:t>business payables</w:t>
            </w:r>
          </w:p>
        </w:tc>
        <w:tc>
          <w:tcPr>
            <w:tcW w:w="1335" w:type="dxa"/>
            <w:tcBorders>
              <w:top w:val="nil"/>
              <w:left w:val="nil"/>
              <w:bottom w:val="nil"/>
              <w:right w:val="nil"/>
            </w:tcBorders>
            <w:tcMar>
              <w:top w:w="0" w:type="dxa"/>
              <w:left w:w="53" w:type="dxa"/>
              <w:bottom w:w="0" w:type="dxa"/>
              <w:right w:w="53" w:type="dxa"/>
            </w:tcMar>
            <w:vAlign w:val="bottom"/>
          </w:tcPr>
          <w:p w14:paraId="2181B556"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08165A58" w14:textId="6DBFFB65" w:rsidR="005732AB" w:rsidRPr="00237730" w:rsidRDefault="00CC2431" w:rsidP="00AC2A9B">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31,174,999</w:t>
            </w:r>
          </w:p>
        </w:tc>
        <w:tc>
          <w:tcPr>
            <w:tcW w:w="990" w:type="dxa"/>
            <w:tcBorders>
              <w:top w:val="nil"/>
              <w:left w:val="nil"/>
              <w:bottom w:val="nil"/>
              <w:right w:val="nil"/>
            </w:tcBorders>
            <w:tcMar>
              <w:top w:w="0" w:type="dxa"/>
              <w:left w:w="53" w:type="dxa"/>
              <w:bottom w:w="0" w:type="dxa"/>
              <w:right w:w="53" w:type="dxa"/>
            </w:tcMar>
            <w:vAlign w:val="bottom"/>
          </w:tcPr>
          <w:p w14:paraId="5C949AF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4C0ABE84"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533BA94A" w14:textId="08564892" w:rsidR="005732AB" w:rsidRPr="00237730" w:rsidRDefault="00CC2431" w:rsidP="00AC2A9B">
            <w:pPr>
              <w:keepNext/>
              <w:tabs>
                <w:tab w:val="left" w:pos="371"/>
                <w:tab w:val="left" w:pos="1222"/>
              </w:tabs>
              <w:jc w:val="right"/>
              <w:rPr>
                <w:rFonts w:ascii="Arial" w:hAnsi="Arial" w:cs="Arial"/>
                <w:sz w:val="16"/>
                <w:szCs w:val="16"/>
              </w:rPr>
            </w:pPr>
            <w:r w:rsidRPr="00237730">
              <w:rPr>
                <w:rFonts w:ascii="Arial" w:eastAsia="Arial" w:hAnsi="Arial" w:cs="Arial"/>
                <w:color w:val="000000"/>
                <w:sz w:val="16"/>
                <w:szCs w:val="16"/>
              </w:rPr>
              <w:t>31,174,999</w:t>
            </w:r>
          </w:p>
        </w:tc>
      </w:tr>
      <w:tr w:rsidR="005732AB" w:rsidRPr="00237730" w14:paraId="4A873AB3" w14:textId="77777777" w:rsidTr="00AA1753">
        <w:trPr>
          <w:cantSplit/>
        </w:trPr>
        <w:tc>
          <w:tcPr>
            <w:tcW w:w="3000" w:type="dxa"/>
            <w:tcBorders>
              <w:top w:val="nil"/>
              <w:left w:val="nil"/>
              <w:bottom w:val="nil"/>
              <w:right w:val="nil"/>
            </w:tcBorders>
            <w:tcMar>
              <w:top w:w="0" w:type="dxa"/>
              <w:left w:w="53" w:type="dxa"/>
              <w:bottom w:w="0" w:type="dxa"/>
              <w:right w:w="53" w:type="dxa"/>
            </w:tcMar>
            <w:vAlign w:val="bottom"/>
          </w:tcPr>
          <w:p w14:paraId="7F817012" w14:textId="77777777"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rPr>
              <w:t>Accounts payable - related parties</w:t>
            </w:r>
          </w:p>
        </w:tc>
        <w:tc>
          <w:tcPr>
            <w:tcW w:w="1335" w:type="dxa"/>
            <w:tcBorders>
              <w:top w:val="nil"/>
              <w:left w:val="nil"/>
              <w:bottom w:val="nil"/>
              <w:right w:val="nil"/>
            </w:tcBorders>
            <w:tcMar>
              <w:top w:w="0" w:type="dxa"/>
              <w:left w:w="53" w:type="dxa"/>
              <w:bottom w:w="0" w:type="dxa"/>
              <w:right w:w="53" w:type="dxa"/>
            </w:tcMar>
            <w:vAlign w:val="bottom"/>
          </w:tcPr>
          <w:p w14:paraId="23B55E9F"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7FFBCBCE" w14:textId="498AE90C" w:rsidR="005732AB" w:rsidRPr="00237730" w:rsidRDefault="00CC2431" w:rsidP="00AC2A9B">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25,839,500</w:t>
            </w:r>
          </w:p>
        </w:tc>
        <w:tc>
          <w:tcPr>
            <w:tcW w:w="990" w:type="dxa"/>
            <w:tcBorders>
              <w:top w:val="nil"/>
              <w:left w:val="nil"/>
              <w:bottom w:val="nil"/>
              <w:right w:val="nil"/>
            </w:tcBorders>
            <w:tcMar>
              <w:top w:w="0" w:type="dxa"/>
              <w:left w:w="53" w:type="dxa"/>
              <w:bottom w:w="0" w:type="dxa"/>
              <w:right w:w="53" w:type="dxa"/>
            </w:tcMar>
            <w:vAlign w:val="bottom"/>
          </w:tcPr>
          <w:p w14:paraId="79C69A10"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53115E4F"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5C5BD856" w14:textId="1185EEFF" w:rsidR="005732AB" w:rsidRPr="00237730" w:rsidRDefault="00CC2431" w:rsidP="00AC2A9B">
            <w:pPr>
              <w:keepNext/>
              <w:tabs>
                <w:tab w:val="left" w:pos="371"/>
                <w:tab w:val="left" w:pos="1222"/>
              </w:tabs>
              <w:jc w:val="right"/>
              <w:rPr>
                <w:rFonts w:ascii="Arial" w:hAnsi="Arial" w:cs="Arial"/>
                <w:sz w:val="16"/>
                <w:szCs w:val="16"/>
              </w:rPr>
            </w:pPr>
            <w:r w:rsidRPr="00237730">
              <w:rPr>
                <w:rFonts w:ascii="Arial" w:eastAsia="Arial" w:hAnsi="Arial" w:cs="Arial"/>
                <w:color w:val="000000"/>
                <w:sz w:val="16"/>
                <w:szCs w:val="16"/>
              </w:rPr>
              <w:t>25,839,500</w:t>
            </w:r>
          </w:p>
        </w:tc>
      </w:tr>
      <w:tr w:rsidR="005732AB" w:rsidRPr="00237730" w14:paraId="18D2BC4F" w14:textId="77777777" w:rsidTr="00416B8A">
        <w:trPr>
          <w:cantSplit/>
        </w:trPr>
        <w:tc>
          <w:tcPr>
            <w:tcW w:w="3000" w:type="dxa"/>
            <w:tcBorders>
              <w:top w:val="nil"/>
              <w:left w:val="nil"/>
              <w:bottom w:val="nil"/>
              <w:right w:val="nil"/>
            </w:tcBorders>
            <w:tcMar>
              <w:top w:w="0" w:type="dxa"/>
              <w:left w:w="53" w:type="dxa"/>
              <w:bottom w:w="0" w:type="dxa"/>
              <w:right w:w="53" w:type="dxa"/>
            </w:tcMar>
            <w:vAlign w:val="bottom"/>
          </w:tcPr>
          <w:p w14:paraId="40E3CE9A" w14:textId="77777777"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rPr>
              <w:t>Derivative liabilities</w:t>
            </w:r>
          </w:p>
        </w:tc>
        <w:tc>
          <w:tcPr>
            <w:tcW w:w="1335" w:type="dxa"/>
            <w:tcBorders>
              <w:top w:val="nil"/>
              <w:left w:val="nil"/>
              <w:bottom w:val="nil"/>
              <w:right w:val="nil"/>
            </w:tcBorders>
            <w:tcMar>
              <w:top w:w="0" w:type="dxa"/>
              <w:left w:w="53" w:type="dxa"/>
              <w:bottom w:w="0" w:type="dxa"/>
              <w:right w:w="53" w:type="dxa"/>
            </w:tcMar>
            <w:vAlign w:val="bottom"/>
          </w:tcPr>
          <w:p w14:paraId="7E79C129"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1FF42C38" w14:textId="3D8E474E" w:rsidR="005732AB" w:rsidRPr="00237730" w:rsidRDefault="00CC2431" w:rsidP="00AC2A9B">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53,937,160</w:t>
            </w:r>
          </w:p>
        </w:tc>
        <w:tc>
          <w:tcPr>
            <w:tcW w:w="990" w:type="dxa"/>
            <w:tcBorders>
              <w:top w:val="nil"/>
              <w:left w:val="nil"/>
              <w:bottom w:val="nil"/>
              <w:right w:val="nil"/>
            </w:tcBorders>
            <w:tcMar>
              <w:top w:w="0" w:type="dxa"/>
              <w:left w:w="53" w:type="dxa"/>
              <w:bottom w:w="0" w:type="dxa"/>
              <w:right w:w="53" w:type="dxa"/>
            </w:tcMar>
            <w:vAlign w:val="bottom"/>
          </w:tcPr>
          <w:p w14:paraId="75513097"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nil"/>
              <w:right w:val="nil"/>
            </w:tcBorders>
            <w:tcMar>
              <w:top w:w="0" w:type="dxa"/>
              <w:left w:w="53" w:type="dxa"/>
              <w:bottom w:w="0" w:type="dxa"/>
              <w:right w:w="53" w:type="dxa"/>
            </w:tcMar>
            <w:vAlign w:val="bottom"/>
          </w:tcPr>
          <w:p w14:paraId="46C1FF4D"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nil"/>
              <w:right w:val="nil"/>
            </w:tcBorders>
            <w:tcMar>
              <w:top w:w="0" w:type="dxa"/>
              <w:left w:w="0" w:type="dxa"/>
              <w:bottom w:w="0" w:type="dxa"/>
              <w:right w:w="15" w:type="dxa"/>
            </w:tcMar>
            <w:vAlign w:val="bottom"/>
          </w:tcPr>
          <w:p w14:paraId="1B6BFCEC" w14:textId="4143BD89" w:rsidR="005732AB" w:rsidRPr="00237730" w:rsidRDefault="00CC2431" w:rsidP="00AC2A9B">
            <w:pPr>
              <w:keepNext/>
              <w:tabs>
                <w:tab w:val="left" w:pos="371"/>
                <w:tab w:val="left" w:pos="1222"/>
              </w:tabs>
              <w:jc w:val="right"/>
              <w:rPr>
                <w:rFonts w:ascii="Arial" w:hAnsi="Arial" w:cs="Arial"/>
                <w:sz w:val="16"/>
                <w:szCs w:val="16"/>
              </w:rPr>
            </w:pPr>
            <w:r w:rsidRPr="00237730">
              <w:rPr>
                <w:rFonts w:ascii="Arial" w:eastAsia="Arial" w:hAnsi="Arial" w:cs="Arial"/>
                <w:color w:val="000000"/>
                <w:sz w:val="16"/>
                <w:szCs w:val="16"/>
              </w:rPr>
              <w:t>53,937,160</w:t>
            </w:r>
          </w:p>
        </w:tc>
      </w:tr>
      <w:tr w:rsidR="005732AB" w:rsidRPr="00237730" w14:paraId="54706033" w14:textId="77777777" w:rsidTr="00416B8A">
        <w:trPr>
          <w:cantSplit/>
        </w:trPr>
        <w:tc>
          <w:tcPr>
            <w:tcW w:w="3000" w:type="dxa"/>
            <w:tcBorders>
              <w:top w:val="nil"/>
              <w:left w:val="nil"/>
              <w:bottom w:val="nil"/>
              <w:right w:val="nil"/>
            </w:tcBorders>
            <w:tcMar>
              <w:top w:w="0" w:type="dxa"/>
              <w:left w:w="53" w:type="dxa"/>
              <w:bottom w:w="0" w:type="dxa"/>
              <w:right w:w="53" w:type="dxa"/>
            </w:tcMar>
            <w:vAlign w:val="bottom"/>
          </w:tcPr>
          <w:p w14:paraId="678EDC9E" w14:textId="77777777" w:rsidR="005732AB" w:rsidRPr="00237730" w:rsidRDefault="00CC2431" w:rsidP="00F6330A">
            <w:pPr>
              <w:keepNext/>
              <w:ind w:left="32"/>
              <w:rPr>
                <w:rFonts w:ascii="Arial" w:hAnsi="Arial" w:cs="Arial"/>
                <w:sz w:val="16"/>
                <w:szCs w:val="16"/>
              </w:rPr>
            </w:pPr>
            <w:r w:rsidRPr="00237730">
              <w:rPr>
                <w:rFonts w:ascii="Arial" w:eastAsia="Arial" w:hAnsi="Arial" w:cs="Arial"/>
                <w:color w:val="000000"/>
                <w:sz w:val="16"/>
                <w:szCs w:val="16"/>
              </w:rPr>
              <w:t>Lease liabilities</w:t>
            </w:r>
          </w:p>
        </w:tc>
        <w:tc>
          <w:tcPr>
            <w:tcW w:w="1335" w:type="dxa"/>
            <w:tcBorders>
              <w:top w:val="nil"/>
              <w:left w:val="nil"/>
              <w:bottom w:val="single" w:sz="4" w:space="0" w:color="auto"/>
              <w:right w:val="nil"/>
            </w:tcBorders>
            <w:tcMar>
              <w:top w:w="0" w:type="dxa"/>
              <w:left w:w="53" w:type="dxa"/>
              <w:bottom w:w="0" w:type="dxa"/>
              <w:right w:w="53" w:type="dxa"/>
            </w:tcMar>
            <w:vAlign w:val="bottom"/>
          </w:tcPr>
          <w:p w14:paraId="6EB282E5"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single" w:sz="4" w:space="0" w:color="auto"/>
              <w:right w:val="nil"/>
            </w:tcBorders>
            <w:tcMar>
              <w:top w:w="0" w:type="dxa"/>
              <w:left w:w="0" w:type="dxa"/>
              <w:bottom w:w="0" w:type="dxa"/>
              <w:right w:w="15" w:type="dxa"/>
            </w:tcMar>
            <w:vAlign w:val="bottom"/>
          </w:tcPr>
          <w:p w14:paraId="515481CD" w14:textId="6FC86EF3" w:rsidR="005732AB" w:rsidRPr="00237730" w:rsidRDefault="00CC2431" w:rsidP="00AC2A9B">
            <w:pPr>
              <w:keepNext/>
              <w:tabs>
                <w:tab w:val="left" w:pos="430"/>
                <w:tab w:val="left" w:pos="1192"/>
              </w:tabs>
              <w:jc w:val="right"/>
              <w:rPr>
                <w:rFonts w:ascii="Arial" w:hAnsi="Arial" w:cs="Arial"/>
                <w:sz w:val="16"/>
                <w:szCs w:val="16"/>
              </w:rPr>
            </w:pPr>
            <w:r w:rsidRPr="00237730">
              <w:rPr>
                <w:rFonts w:ascii="Arial" w:eastAsia="Arial" w:hAnsi="Arial" w:cs="Arial"/>
                <w:color w:val="000000"/>
                <w:sz w:val="16"/>
                <w:szCs w:val="16"/>
              </w:rPr>
              <w:t>1,825,738</w:t>
            </w:r>
          </w:p>
        </w:tc>
        <w:tc>
          <w:tcPr>
            <w:tcW w:w="990" w:type="dxa"/>
            <w:tcBorders>
              <w:top w:val="nil"/>
              <w:left w:val="nil"/>
              <w:bottom w:val="single" w:sz="4" w:space="0" w:color="auto"/>
              <w:right w:val="nil"/>
            </w:tcBorders>
            <w:tcMar>
              <w:top w:w="0" w:type="dxa"/>
              <w:left w:w="53" w:type="dxa"/>
              <w:bottom w:w="0" w:type="dxa"/>
              <w:right w:w="53" w:type="dxa"/>
            </w:tcMar>
            <w:vAlign w:val="bottom"/>
          </w:tcPr>
          <w:p w14:paraId="320483FE"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single" w:sz="4" w:space="0" w:color="auto"/>
              <w:right w:val="nil"/>
            </w:tcBorders>
            <w:tcMar>
              <w:top w:w="0" w:type="dxa"/>
              <w:left w:w="53" w:type="dxa"/>
              <w:bottom w:w="0" w:type="dxa"/>
              <w:right w:w="53" w:type="dxa"/>
            </w:tcMar>
            <w:vAlign w:val="bottom"/>
          </w:tcPr>
          <w:p w14:paraId="72487E0A" w14:textId="77777777" w:rsidR="005732AB" w:rsidRPr="00237730" w:rsidRDefault="00CC2431" w:rsidP="00AC2A9B">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single" w:sz="4" w:space="0" w:color="auto"/>
              <w:right w:val="nil"/>
            </w:tcBorders>
            <w:tcMar>
              <w:top w:w="0" w:type="dxa"/>
              <w:left w:w="0" w:type="dxa"/>
              <w:bottom w:w="0" w:type="dxa"/>
              <w:right w:w="15" w:type="dxa"/>
            </w:tcMar>
            <w:vAlign w:val="bottom"/>
          </w:tcPr>
          <w:p w14:paraId="62182C82" w14:textId="2B49780A" w:rsidR="005732AB" w:rsidRPr="00237730" w:rsidRDefault="00CC2431" w:rsidP="00AC2A9B">
            <w:pPr>
              <w:keepNext/>
              <w:tabs>
                <w:tab w:val="left" w:pos="460"/>
                <w:tab w:val="left" w:pos="1222"/>
              </w:tabs>
              <w:jc w:val="right"/>
              <w:rPr>
                <w:rFonts w:ascii="Arial" w:hAnsi="Arial" w:cs="Arial"/>
                <w:sz w:val="16"/>
                <w:szCs w:val="16"/>
              </w:rPr>
            </w:pPr>
            <w:r w:rsidRPr="00237730">
              <w:rPr>
                <w:rFonts w:ascii="Arial" w:eastAsia="Arial" w:hAnsi="Arial" w:cs="Arial"/>
                <w:color w:val="000000"/>
                <w:sz w:val="16"/>
                <w:szCs w:val="16"/>
              </w:rPr>
              <w:t>1,825,738</w:t>
            </w:r>
          </w:p>
        </w:tc>
      </w:tr>
      <w:tr w:rsidR="005732AB" w:rsidRPr="00237730" w14:paraId="4F373091" w14:textId="77777777" w:rsidTr="00416B8A">
        <w:trPr>
          <w:cantSplit/>
        </w:trPr>
        <w:tc>
          <w:tcPr>
            <w:tcW w:w="3000" w:type="dxa"/>
            <w:tcBorders>
              <w:top w:val="nil"/>
              <w:left w:val="nil"/>
              <w:bottom w:val="nil"/>
              <w:right w:val="nil"/>
            </w:tcBorders>
            <w:tcMar>
              <w:top w:w="0" w:type="dxa"/>
              <w:left w:w="0" w:type="dxa"/>
              <w:bottom w:w="0" w:type="dxa"/>
              <w:right w:w="0" w:type="dxa"/>
            </w:tcMar>
            <w:vAlign w:val="bottom"/>
          </w:tcPr>
          <w:p w14:paraId="762770B9" w14:textId="77777777" w:rsidR="005732AB" w:rsidRPr="00237730" w:rsidRDefault="005732AB" w:rsidP="00AC2A9B">
            <w:pPr>
              <w:keepNext/>
              <w:rPr>
                <w:rFonts w:ascii="Arial" w:hAnsi="Arial" w:cs="Arial"/>
                <w:sz w:val="16"/>
                <w:szCs w:val="16"/>
              </w:rPr>
            </w:pPr>
          </w:p>
        </w:tc>
        <w:tc>
          <w:tcPr>
            <w:tcW w:w="1335" w:type="dxa"/>
            <w:tcBorders>
              <w:top w:val="single" w:sz="4" w:space="0" w:color="auto"/>
              <w:left w:val="nil"/>
              <w:bottom w:val="nil"/>
              <w:right w:val="nil"/>
            </w:tcBorders>
            <w:tcMar>
              <w:top w:w="0" w:type="dxa"/>
              <w:left w:w="53" w:type="dxa"/>
              <w:bottom w:w="0" w:type="dxa"/>
              <w:right w:w="53" w:type="dxa"/>
            </w:tcMar>
            <w:vAlign w:val="bottom"/>
          </w:tcPr>
          <w:p w14:paraId="621C4E22" w14:textId="77777777" w:rsidR="005732AB" w:rsidRPr="00237730" w:rsidRDefault="005732AB" w:rsidP="00AC2A9B">
            <w:pPr>
              <w:keepNext/>
              <w:ind w:right="-17"/>
              <w:jc w:val="right"/>
              <w:rPr>
                <w:rFonts w:ascii="Arial" w:eastAsia="Arial" w:hAnsi="Arial" w:cs="Arial"/>
                <w:sz w:val="16"/>
                <w:szCs w:val="16"/>
              </w:rPr>
            </w:pPr>
          </w:p>
        </w:tc>
        <w:tc>
          <w:tcPr>
            <w:tcW w:w="1260" w:type="dxa"/>
            <w:tcBorders>
              <w:top w:val="single" w:sz="4" w:space="0" w:color="auto"/>
              <w:left w:val="nil"/>
              <w:bottom w:val="nil"/>
              <w:right w:val="nil"/>
            </w:tcBorders>
            <w:tcMar>
              <w:top w:w="0" w:type="dxa"/>
              <w:left w:w="0" w:type="dxa"/>
              <w:bottom w:w="0" w:type="dxa"/>
              <w:right w:w="0" w:type="dxa"/>
            </w:tcMar>
            <w:vAlign w:val="bottom"/>
          </w:tcPr>
          <w:p w14:paraId="72EE61F7" w14:textId="77777777" w:rsidR="005732AB" w:rsidRPr="00237730" w:rsidRDefault="005732AB" w:rsidP="00AC2A9B">
            <w:pPr>
              <w:keepNext/>
              <w:jc w:val="right"/>
              <w:rPr>
                <w:rFonts w:ascii="Arial" w:hAnsi="Arial" w:cs="Arial"/>
                <w:sz w:val="16"/>
                <w:szCs w:val="16"/>
              </w:rPr>
            </w:pPr>
          </w:p>
        </w:tc>
        <w:tc>
          <w:tcPr>
            <w:tcW w:w="990" w:type="dxa"/>
            <w:tcBorders>
              <w:top w:val="single" w:sz="4" w:space="0" w:color="auto"/>
              <w:left w:val="nil"/>
              <w:bottom w:val="nil"/>
              <w:right w:val="nil"/>
            </w:tcBorders>
            <w:tcMar>
              <w:top w:w="0" w:type="dxa"/>
              <w:left w:w="53" w:type="dxa"/>
              <w:bottom w:w="0" w:type="dxa"/>
              <w:right w:w="53" w:type="dxa"/>
            </w:tcMar>
            <w:vAlign w:val="bottom"/>
          </w:tcPr>
          <w:p w14:paraId="3E3124FC" w14:textId="77777777" w:rsidR="005732AB" w:rsidRPr="00237730" w:rsidRDefault="005732AB" w:rsidP="00AC2A9B">
            <w:pPr>
              <w:keepNext/>
              <w:ind w:right="-17"/>
              <w:jc w:val="right"/>
              <w:rPr>
                <w:rFonts w:ascii="Arial" w:eastAsia="Arial" w:hAnsi="Arial" w:cs="Arial"/>
                <w:sz w:val="16"/>
                <w:szCs w:val="16"/>
              </w:rPr>
            </w:pPr>
          </w:p>
        </w:tc>
        <w:tc>
          <w:tcPr>
            <w:tcW w:w="1140" w:type="dxa"/>
            <w:tcBorders>
              <w:top w:val="single" w:sz="4" w:space="0" w:color="auto"/>
              <w:left w:val="nil"/>
              <w:bottom w:val="nil"/>
              <w:right w:val="nil"/>
            </w:tcBorders>
            <w:tcMar>
              <w:top w:w="0" w:type="dxa"/>
              <w:left w:w="53" w:type="dxa"/>
              <w:bottom w:w="0" w:type="dxa"/>
              <w:right w:w="53" w:type="dxa"/>
            </w:tcMar>
            <w:vAlign w:val="bottom"/>
          </w:tcPr>
          <w:p w14:paraId="7E64B2E2" w14:textId="77777777" w:rsidR="005732AB" w:rsidRPr="00237730" w:rsidRDefault="005732AB" w:rsidP="00AC2A9B">
            <w:pPr>
              <w:keepNext/>
              <w:ind w:right="-17"/>
              <w:jc w:val="right"/>
              <w:rPr>
                <w:rFonts w:ascii="Arial" w:eastAsia="Arial" w:hAnsi="Arial" w:cs="Arial"/>
                <w:sz w:val="16"/>
                <w:szCs w:val="16"/>
              </w:rPr>
            </w:pPr>
          </w:p>
        </w:tc>
        <w:tc>
          <w:tcPr>
            <w:tcW w:w="1290" w:type="dxa"/>
            <w:tcBorders>
              <w:top w:val="single" w:sz="4" w:space="0" w:color="auto"/>
              <w:left w:val="nil"/>
              <w:bottom w:val="nil"/>
              <w:right w:val="nil"/>
            </w:tcBorders>
            <w:tcMar>
              <w:top w:w="0" w:type="dxa"/>
              <w:left w:w="0" w:type="dxa"/>
              <w:bottom w:w="0" w:type="dxa"/>
              <w:right w:w="0" w:type="dxa"/>
            </w:tcMar>
            <w:vAlign w:val="bottom"/>
          </w:tcPr>
          <w:p w14:paraId="782F720C" w14:textId="77777777" w:rsidR="005732AB" w:rsidRPr="00237730" w:rsidRDefault="005732AB" w:rsidP="00AC2A9B">
            <w:pPr>
              <w:keepNext/>
              <w:jc w:val="right"/>
              <w:rPr>
                <w:rFonts w:ascii="Arial" w:hAnsi="Arial" w:cs="Arial"/>
                <w:sz w:val="16"/>
                <w:szCs w:val="16"/>
              </w:rPr>
            </w:pPr>
          </w:p>
        </w:tc>
      </w:tr>
      <w:tr w:rsidR="005732AB" w:rsidRPr="00237730" w14:paraId="417CCD86" w14:textId="77777777" w:rsidTr="00416B8A">
        <w:trPr>
          <w:cantSplit/>
        </w:trPr>
        <w:tc>
          <w:tcPr>
            <w:tcW w:w="3000" w:type="dxa"/>
            <w:tcBorders>
              <w:top w:val="nil"/>
              <w:left w:val="nil"/>
              <w:bottom w:val="nil"/>
              <w:right w:val="nil"/>
            </w:tcBorders>
            <w:tcMar>
              <w:top w:w="0" w:type="dxa"/>
              <w:left w:w="0" w:type="dxa"/>
              <w:bottom w:w="0" w:type="dxa"/>
              <w:right w:w="0" w:type="dxa"/>
            </w:tcMar>
            <w:vAlign w:val="bottom"/>
          </w:tcPr>
          <w:p w14:paraId="134F0E69" w14:textId="77777777" w:rsidR="005732AB" w:rsidRPr="00237730" w:rsidRDefault="005732AB" w:rsidP="00AC2A9B">
            <w:pPr>
              <w:rPr>
                <w:rFonts w:ascii="Arial" w:hAnsi="Arial" w:cs="Arial"/>
                <w:sz w:val="16"/>
                <w:szCs w:val="16"/>
              </w:rPr>
            </w:pPr>
          </w:p>
        </w:tc>
        <w:tc>
          <w:tcPr>
            <w:tcW w:w="1335" w:type="dxa"/>
            <w:tcBorders>
              <w:top w:val="nil"/>
              <w:left w:val="nil"/>
              <w:bottom w:val="single" w:sz="4" w:space="0" w:color="auto"/>
              <w:right w:val="nil"/>
            </w:tcBorders>
            <w:tcMar>
              <w:top w:w="0" w:type="dxa"/>
              <w:left w:w="53" w:type="dxa"/>
              <w:bottom w:w="0" w:type="dxa"/>
              <w:right w:w="53" w:type="dxa"/>
            </w:tcMar>
            <w:vAlign w:val="bottom"/>
          </w:tcPr>
          <w:p w14:paraId="5AE87C8D" w14:textId="77777777" w:rsidR="005732AB" w:rsidRPr="00237730" w:rsidRDefault="00CC2431" w:rsidP="00AC2A9B">
            <w:pPr>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single" w:sz="4" w:space="0" w:color="auto"/>
              <w:right w:val="nil"/>
            </w:tcBorders>
            <w:tcMar>
              <w:top w:w="0" w:type="dxa"/>
              <w:left w:w="0" w:type="dxa"/>
              <w:bottom w:w="0" w:type="dxa"/>
              <w:right w:w="15" w:type="dxa"/>
            </w:tcMar>
            <w:vAlign w:val="bottom"/>
          </w:tcPr>
          <w:p w14:paraId="23FF2616" w14:textId="1D3010CD" w:rsidR="005732AB" w:rsidRPr="00237730" w:rsidRDefault="00CC2431" w:rsidP="00AC2A9B">
            <w:pPr>
              <w:tabs>
                <w:tab w:val="left" w:pos="253"/>
                <w:tab w:val="left" w:pos="1192"/>
              </w:tabs>
              <w:jc w:val="right"/>
              <w:rPr>
                <w:rFonts w:ascii="Arial" w:hAnsi="Arial" w:cs="Arial"/>
                <w:sz w:val="16"/>
                <w:szCs w:val="16"/>
              </w:rPr>
            </w:pPr>
            <w:r w:rsidRPr="00237730">
              <w:rPr>
                <w:rFonts w:ascii="Arial" w:eastAsia="Arial" w:hAnsi="Arial" w:cs="Arial"/>
                <w:color w:val="000000"/>
                <w:sz w:val="16"/>
                <w:szCs w:val="16"/>
              </w:rPr>
              <w:t>509,782,769</w:t>
            </w:r>
          </w:p>
        </w:tc>
        <w:tc>
          <w:tcPr>
            <w:tcW w:w="990" w:type="dxa"/>
            <w:tcBorders>
              <w:top w:val="nil"/>
              <w:left w:val="nil"/>
              <w:bottom w:val="single" w:sz="4" w:space="0" w:color="auto"/>
              <w:right w:val="nil"/>
            </w:tcBorders>
            <w:tcMar>
              <w:top w:w="0" w:type="dxa"/>
              <w:left w:w="53" w:type="dxa"/>
              <w:bottom w:w="0" w:type="dxa"/>
              <w:right w:w="53" w:type="dxa"/>
            </w:tcMar>
            <w:vAlign w:val="bottom"/>
          </w:tcPr>
          <w:p w14:paraId="0E64CCF2" w14:textId="77777777" w:rsidR="005732AB" w:rsidRPr="00237730" w:rsidRDefault="00CC2431" w:rsidP="00AC2A9B">
            <w:pPr>
              <w:ind w:right="-17"/>
              <w:jc w:val="right"/>
              <w:rPr>
                <w:rFonts w:ascii="Arial" w:eastAsia="Arial" w:hAnsi="Arial" w:cs="Arial"/>
                <w:sz w:val="16"/>
                <w:szCs w:val="16"/>
              </w:rPr>
            </w:pPr>
            <w:r w:rsidRPr="00237730">
              <w:rPr>
                <w:rFonts w:ascii="Arial" w:eastAsia="Arial" w:hAnsi="Arial" w:cs="Arial"/>
                <w:sz w:val="16"/>
                <w:szCs w:val="16"/>
              </w:rPr>
              <w:t>-</w:t>
            </w:r>
          </w:p>
        </w:tc>
        <w:tc>
          <w:tcPr>
            <w:tcW w:w="1140" w:type="dxa"/>
            <w:tcBorders>
              <w:top w:val="nil"/>
              <w:left w:val="nil"/>
              <w:bottom w:val="single" w:sz="4" w:space="0" w:color="auto"/>
              <w:right w:val="nil"/>
            </w:tcBorders>
            <w:tcMar>
              <w:top w:w="0" w:type="dxa"/>
              <w:left w:w="53" w:type="dxa"/>
              <w:bottom w:w="0" w:type="dxa"/>
              <w:right w:w="53" w:type="dxa"/>
            </w:tcMar>
            <w:vAlign w:val="bottom"/>
          </w:tcPr>
          <w:p w14:paraId="4C17272C" w14:textId="77777777" w:rsidR="005732AB" w:rsidRPr="00237730" w:rsidRDefault="00CC2431" w:rsidP="00AC2A9B">
            <w:pPr>
              <w:ind w:right="-17"/>
              <w:jc w:val="right"/>
              <w:rPr>
                <w:rFonts w:ascii="Arial" w:eastAsia="Arial" w:hAnsi="Arial" w:cs="Arial"/>
                <w:sz w:val="16"/>
                <w:szCs w:val="16"/>
              </w:rPr>
            </w:pPr>
            <w:r w:rsidRPr="00237730">
              <w:rPr>
                <w:rFonts w:ascii="Arial" w:eastAsia="Arial" w:hAnsi="Arial" w:cs="Arial"/>
                <w:sz w:val="16"/>
                <w:szCs w:val="16"/>
              </w:rPr>
              <w:t>-</w:t>
            </w:r>
          </w:p>
        </w:tc>
        <w:tc>
          <w:tcPr>
            <w:tcW w:w="1290" w:type="dxa"/>
            <w:tcBorders>
              <w:top w:val="nil"/>
              <w:left w:val="nil"/>
              <w:bottom w:val="single" w:sz="4" w:space="0" w:color="auto"/>
              <w:right w:val="nil"/>
            </w:tcBorders>
            <w:tcMar>
              <w:top w:w="0" w:type="dxa"/>
              <w:left w:w="0" w:type="dxa"/>
              <w:bottom w:w="0" w:type="dxa"/>
              <w:right w:w="15" w:type="dxa"/>
            </w:tcMar>
            <w:vAlign w:val="bottom"/>
          </w:tcPr>
          <w:p w14:paraId="2F4692DC" w14:textId="50BBD8AF" w:rsidR="005732AB" w:rsidRPr="00237730" w:rsidRDefault="00CC2431" w:rsidP="00AC2A9B">
            <w:pPr>
              <w:tabs>
                <w:tab w:val="left" w:pos="283"/>
                <w:tab w:val="left" w:pos="1222"/>
              </w:tabs>
              <w:jc w:val="right"/>
              <w:rPr>
                <w:rFonts w:ascii="Arial" w:hAnsi="Arial" w:cs="Arial"/>
                <w:sz w:val="16"/>
                <w:szCs w:val="16"/>
              </w:rPr>
            </w:pPr>
            <w:r w:rsidRPr="00237730">
              <w:rPr>
                <w:rFonts w:ascii="Arial" w:eastAsia="Arial" w:hAnsi="Arial" w:cs="Arial"/>
                <w:color w:val="000000"/>
                <w:sz w:val="16"/>
                <w:szCs w:val="16"/>
              </w:rPr>
              <w:t>509,782,769</w:t>
            </w:r>
          </w:p>
        </w:tc>
      </w:tr>
    </w:tbl>
    <w:p w14:paraId="6BE57215" w14:textId="77777777" w:rsidR="005732AB" w:rsidRPr="00237730" w:rsidRDefault="005732AB" w:rsidP="001F6598">
      <w:pPr>
        <w:pageBreakBefore/>
        <w:jc w:val="both"/>
        <w:rPr>
          <w:rFonts w:ascii="Arial" w:hAnsi="Arial" w:cs="Arial"/>
          <w:sz w:val="20"/>
          <w:szCs w:val="20"/>
        </w:rPr>
      </w:pPr>
    </w:p>
    <w:p w14:paraId="5C5678C0" w14:textId="77777777" w:rsidR="005732AB" w:rsidRPr="00237730" w:rsidRDefault="005732AB" w:rsidP="001F6598">
      <w:pPr>
        <w:jc w:val="both"/>
        <w:rPr>
          <w:rFonts w:ascii="Arial" w:hAnsi="Arial" w:cs="Arial"/>
          <w:sz w:val="20"/>
          <w:szCs w:val="20"/>
        </w:rPr>
      </w:pPr>
    </w:p>
    <w:tbl>
      <w:tblPr>
        <w:tblW w:w="90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170"/>
        <w:gridCol w:w="1260"/>
        <w:gridCol w:w="990"/>
        <w:gridCol w:w="1215"/>
        <w:gridCol w:w="1215"/>
      </w:tblGrid>
      <w:tr w:rsidR="005732AB" w:rsidRPr="00237730" w14:paraId="43415E59"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7C6357F4" w14:textId="77777777" w:rsidR="005732AB" w:rsidRPr="00237730" w:rsidRDefault="005732AB" w:rsidP="00416B8A">
            <w:pPr>
              <w:keepNext/>
              <w:ind w:left="86"/>
              <w:rPr>
                <w:rFonts w:ascii="Arial" w:hAnsi="Arial" w:cs="Arial"/>
                <w:sz w:val="16"/>
                <w:szCs w:val="16"/>
              </w:rPr>
            </w:pPr>
          </w:p>
        </w:tc>
        <w:tc>
          <w:tcPr>
            <w:tcW w:w="5850" w:type="dxa"/>
            <w:gridSpan w:val="5"/>
            <w:tcBorders>
              <w:top w:val="nil"/>
              <w:left w:val="nil"/>
              <w:bottom w:val="nil"/>
              <w:right w:val="nil"/>
            </w:tcBorders>
            <w:tcMar>
              <w:top w:w="0" w:type="dxa"/>
              <w:left w:w="53" w:type="dxa"/>
              <w:bottom w:w="0" w:type="dxa"/>
              <w:right w:w="53" w:type="dxa"/>
            </w:tcMar>
            <w:vAlign w:val="bottom"/>
          </w:tcPr>
          <w:p w14:paraId="0A3235AA" w14:textId="77777777" w:rsidR="005732AB" w:rsidRPr="00237730" w:rsidRDefault="00CC2431" w:rsidP="00416B8A">
            <w:pPr>
              <w:keepNext/>
              <w:ind w:right="-17"/>
              <w:jc w:val="center"/>
              <w:rPr>
                <w:rFonts w:ascii="Arial" w:hAnsi="Arial" w:cs="Arial"/>
                <w:color w:val="000000"/>
                <w:sz w:val="16"/>
                <w:szCs w:val="16"/>
              </w:rPr>
            </w:pPr>
            <w:r w:rsidRPr="00237730">
              <w:rPr>
                <w:rFonts w:ascii="Arial" w:eastAsia="Arial" w:hAnsi="Arial" w:cs="Arial"/>
                <w:b/>
                <w:color w:val="000000"/>
                <w:sz w:val="16"/>
                <w:szCs w:val="16"/>
              </w:rPr>
              <w:t>As at 31 December 2024</w:t>
            </w:r>
          </w:p>
        </w:tc>
      </w:tr>
      <w:tr w:rsidR="005732AB" w:rsidRPr="00237730" w14:paraId="205788A2"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3DCD60E3" w14:textId="77777777" w:rsidR="005732AB" w:rsidRPr="00237730" w:rsidRDefault="005732AB" w:rsidP="00416B8A">
            <w:pPr>
              <w:keepNext/>
              <w:ind w:left="86"/>
              <w:rPr>
                <w:rFonts w:ascii="Arial" w:hAnsi="Arial" w:cs="Arial"/>
                <w:sz w:val="16"/>
                <w:szCs w:val="16"/>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0B0AB52B" w14:textId="77777777" w:rsidR="005732AB" w:rsidRPr="00237730" w:rsidRDefault="005732AB" w:rsidP="00416B8A">
            <w:pPr>
              <w:keepNext/>
              <w:ind w:right="-17"/>
              <w:jc w:val="right"/>
              <w:rPr>
                <w:rFonts w:ascii="Arial" w:hAnsi="Arial" w:cs="Arial"/>
                <w:color w:val="000000"/>
                <w:sz w:val="16"/>
                <w:szCs w:val="16"/>
              </w:rPr>
            </w:pPr>
          </w:p>
        </w:tc>
        <w:tc>
          <w:tcPr>
            <w:tcW w:w="1260" w:type="dxa"/>
            <w:tcBorders>
              <w:top w:val="single" w:sz="4" w:space="0" w:color="000000"/>
              <w:left w:val="nil"/>
              <w:bottom w:val="nil"/>
              <w:right w:val="nil"/>
            </w:tcBorders>
            <w:tcMar>
              <w:top w:w="0" w:type="dxa"/>
              <w:left w:w="53" w:type="dxa"/>
              <w:bottom w:w="0" w:type="dxa"/>
              <w:right w:w="53" w:type="dxa"/>
            </w:tcMar>
            <w:vAlign w:val="bottom"/>
          </w:tcPr>
          <w:p w14:paraId="34D4D7C9"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 xml:space="preserve">Within </w:t>
            </w:r>
          </w:p>
        </w:tc>
        <w:tc>
          <w:tcPr>
            <w:tcW w:w="990" w:type="dxa"/>
            <w:tcBorders>
              <w:top w:val="single" w:sz="4" w:space="0" w:color="000000"/>
              <w:left w:val="nil"/>
              <w:bottom w:val="nil"/>
              <w:right w:val="nil"/>
            </w:tcBorders>
            <w:tcMar>
              <w:top w:w="0" w:type="dxa"/>
              <w:left w:w="53" w:type="dxa"/>
              <w:bottom w:w="0" w:type="dxa"/>
              <w:right w:w="53" w:type="dxa"/>
            </w:tcMar>
            <w:vAlign w:val="bottom"/>
          </w:tcPr>
          <w:p w14:paraId="64671774"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1 - 5</w:t>
            </w: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61FBAA62"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Over</w:t>
            </w: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0EC46B5D" w14:textId="77777777" w:rsidR="005732AB" w:rsidRPr="00237730" w:rsidRDefault="005732AB" w:rsidP="00416B8A">
            <w:pPr>
              <w:keepNext/>
              <w:ind w:right="-17"/>
              <w:jc w:val="right"/>
              <w:rPr>
                <w:rFonts w:ascii="Arial" w:hAnsi="Arial" w:cs="Arial"/>
                <w:color w:val="000000"/>
                <w:sz w:val="16"/>
                <w:szCs w:val="16"/>
              </w:rPr>
            </w:pPr>
          </w:p>
        </w:tc>
      </w:tr>
      <w:tr w:rsidR="005732AB" w:rsidRPr="00237730" w14:paraId="3C97AE76"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59216B05" w14:textId="77777777" w:rsidR="005732AB" w:rsidRPr="00237730" w:rsidRDefault="005732AB" w:rsidP="00416B8A">
            <w:pPr>
              <w:keepNext/>
              <w:ind w:left="86"/>
              <w:rPr>
                <w:rFonts w:ascii="Arial" w:hAnsi="Arial" w:cs="Arial"/>
                <w:sz w:val="16"/>
                <w:szCs w:val="16"/>
              </w:rPr>
            </w:pPr>
          </w:p>
        </w:tc>
        <w:tc>
          <w:tcPr>
            <w:tcW w:w="1170" w:type="dxa"/>
            <w:tcBorders>
              <w:top w:val="nil"/>
              <w:left w:val="nil"/>
              <w:bottom w:val="nil"/>
              <w:right w:val="nil"/>
            </w:tcBorders>
            <w:tcMar>
              <w:top w:w="0" w:type="dxa"/>
              <w:left w:w="53" w:type="dxa"/>
              <w:bottom w:w="0" w:type="dxa"/>
              <w:right w:w="53" w:type="dxa"/>
            </w:tcMar>
            <w:vAlign w:val="bottom"/>
          </w:tcPr>
          <w:p w14:paraId="7213732F"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At call</w:t>
            </w:r>
          </w:p>
        </w:tc>
        <w:tc>
          <w:tcPr>
            <w:tcW w:w="1260" w:type="dxa"/>
            <w:tcBorders>
              <w:top w:val="nil"/>
              <w:left w:val="nil"/>
              <w:bottom w:val="nil"/>
              <w:right w:val="nil"/>
            </w:tcBorders>
            <w:tcMar>
              <w:top w:w="0" w:type="dxa"/>
              <w:left w:w="53" w:type="dxa"/>
              <w:bottom w:w="0" w:type="dxa"/>
              <w:right w:w="53" w:type="dxa"/>
            </w:tcMar>
            <w:vAlign w:val="bottom"/>
          </w:tcPr>
          <w:p w14:paraId="6F36C024"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1 year</w:t>
            </w:r>
          </w:p>
        </w:tc>
        <w:tc>
          <w:tcPr>
            <w:tcW w:w="990" w:type="dxa"/>
            <w:tcBorders>
              <w:top w:val="nil"/>
              <w:left w:val="nil"/>
              <w:bottom w:val="nil"/>
              <w:right w:val="nil"/>
            </w:tcBorders>
            <w:tcMar>
              <w:top w:w="0" w:type="dxa"/>
              <w:left w:w="53" w:type="dxa"/>
              <w:bottom w:w="0" w:type="dxa"/>
              <w:right w:w="53" w:type="dxa"/>
            </w:tcMar>
            <w:vAlign w:val="bottom"/>
          </w:tcPr>
          <w:p w14:paraId="22761ED7"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years</w:t>
            </w:r>
          </w:p>
        </w:tc>
        <w:tc>
          <w:tcPr>
            <w:tcW w:w="1215" w:type="dxa"/>
            <w:tcBorders>
              <w:top w:val="nil"/>
              <w:left w:val="nil"/>
              <w:bottom w:val="nil"/>
              <w:right w:val="nil"/>
            </w:tcBorders>
            <w:tcMar>
              <w:top w:w="0" w:type="dxa"/>
              <w:left w:w="53" w:type="dxa"/>
              <w:bottom w:w="0" w:type="dxa"/>
              <w:right w:w="53" w:type="dxa"/>
            </w:tcMar>
            <w:vAlign w:val="bottom"/>
          </w:tcPr>
          <w:p w14:paraId="2889D807"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5 years</w:t>
            </w:r>
          </w:p>
        </w:tc>
        <w:tc>
          <w:tcPr>
            <w:tcW w:w="1215" w:type="dxa"/>
            <w:tcBorders>
              <w:top w:val="nil"/>
              <w:left w:val="nil"/>
              <w:bottom w:val="nil"/>
              <w:right w:val="nil"/>
            </w:tcBorders>
            <w:tcMar>
              <w:top w:w="0" w:type="dxa"/>
              <w:left w:w="53" w:type="dxa"/>
              <w:bottom w:w="0" w:type="dxa"/>
              <w:right w:w="53" w:type="dxa"/>
            </w:tcMar>
            <w:vAlign w:val="bottom"/>
          </w:tcPr>
          <w:p w14:paraId="4B3147AE"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Total</w:t>
            </w:r>
          </w:p>
        </w:tc>
      </w:tr>
      <w:tr w:rsidR="005732AB" w:rsidRPr="00237730" w14:paraId="37D7D351"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220CACF3" w14:textId="77777777" w:rsidR="005732AB" w:rsidRPr="00237730" w:rsidRDefault="005732AB" w:rsidP="00416B8A">
            <w:pPr>
              <w:keepNext/>
              <w:ind w:left="86"/>
              <w:rPr>
                <w:rFonts w:ascii="Arial" w:hAnsi="Arial" w:cs="Arial"/>
                <w:sz w:val="16"/>
                <w:szCs w:val="16"/>
              </w:rPr>
            </w:pP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5B53B613"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1260" w:type="dxa"/>
            <w:tcBorders>
              <w:top w:val="nil"/>
              <w:left w:val="nil"/>
              <w:bottom w:val="single" w:sz="4" w:space="0" w:color="000000"/>
              <w:right w:val="nil"/>
            </w:tcBorders>
            <w:tcMar>
              <w:top w:w="0" w:type="dxa"/>
              <w:left w:w="53" w:type="dxa"/>
              <w:bottom w:w="0" w:type="dxa"/>
              <w:right w:w="53" w:type="dxa"/>
            </w:tcMar>
            <w:vAlign w:val="bottom"/>
          </w:tcPr>
          <w:p w14:paraId="357CE1E7"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990" w:type="dxa"/>
            <w:tcBorders>
              <w:top w:val="nil"/>
              <w:left w:val="nil"/>
              <w:bottom w:val="single" w:sz="4" w:space="0" w:color="000000"/>
              <w:right w:val="nil"/>
            </w:tcBorders>
            <w:tcMar>
              <w:top w:w="0" w:type="dxa"/>
              <w:left w:w="53" w:type="dxa"/>
              <w:bottom w:w="0" w:type="dxa"/>
              <w:right w:w="53" w:type="dxa"/>
            </w:tcMar>
            <w:vAlign w:val="bottom"/>
          </w:tcPr>
          <w:p w14:paraId="12F31D15"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13AF7105"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4C8F7DBF"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b/>
                <w:color w:val="000000"/>
                <w:sz w:val="16"/>
                <w:szCs w:val="16"/>
              </w:rPr>
              <w:t>Baht</w:t>
            </w:r>
          </w:p>
        </w:tc>
      </w:tr>
      <w:tr w:rsidR="005732AB" w:rsidRPr="00237730" w14:paraId="2887E535"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6DD2967A"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u w:val="single"/>
              </w:rPr>
              <w:t>Financial assets</w:t>
            </w: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42E3AE2C" w14:textId="77777777" w:rsidR="005732AB" w:rsidRPr="00237730" w:rsidRDefault="005732AB" w:rsidP="00416B8A">
            <w:pPr>
              <w:keepNext/>
              <w:ind w:right="-17"/>
              <w:jc w:val="right"/>
              <w:rPr>
                <w:rFonts w:ascii="Arial" w:hAnsi="Arial" w:cs="Arial"/>
                <w:color w:val="000000"/>
                <w:sz w:val="16"/>
                <w:szCs w:val="16"/>
              </w:rPr>
            </w:pPr>
          </w:p>
        </w:tc>
        <w:tc>
          <w:tcPr>
            <w:tcW w:w="1260" w:type="dxa"/>
            <w:tcBorders>
              <w:top w:val="single" w:sz="4" w:space="0" w:color="000000"/>
              <w:left w:val="nil"/>
              <w:bottom w:val="nil"/>
              <w:right w:val="nil"/>
            </w:tcBorders>
            <w:tcMar>
              <w:top w:w="0" w:type="dxa"/>
              <w:left w:w="53" w:type="dxa"/>
              <w:bottom w:w="0" w:type="dxa"/>
              <w:right w:w="53" w:type="dxa"/>
            </w:tcMar>
            <w:vAlign w:val="bottom"/>
          </w:tcPr>
          <w:p w14:paraId="339D9E89" w14:textId="77777777" w:rsidR="005732AB" w:rsidRPr="00237730" w:rsidRDefault="005732AB" w:rsidP="00416B8A">
            <w:pPr>
              <w:keepNext/>
              <w:ind w:right="-17"/>
              <w:jc w:val="right"/>
              <w:rPr>
                <w:rFonts w:ascii="Arial" w:hAnsi="Arial" w:cs="Arial"/>
                <w:color w:val="000000"/>
                <w:sz w:val="16"/>
                <w:szCs w:val="16"/>
              </w:rPr>
            </w:pPr>
          </w:p>
        </w:tc>
        <w:tc>
          <w:tcPr>
            <w:tcW w:w="990" w:type="dxa"/>
            <w:tcBorders>
              <w:top w:val="single" w:sz="4" w:space="0" w:color="000000"/>
              <w:left w:val="nil"/>
              <w:bottom w:val="nil"/>
              <w:right w:val="nil"/>
            </w:tcBorders>
            <w:tcMar>
              <w:top w:w="0" w:type="dxa"/>
              <w:left w:w="53" w:type="dxa"/>
              <w:bottom w:w="0" w:type="dxa"/>
              <w:right w:w="53" w:type="dxa"/>
            </w:tcMar>
            <w:vAlign w:val="bottom"/>
          </w:tcPr>
          <w:p w14:paraId="40D7AB5C" w14:textId="77777777" w:rsidR="005732AB" w:rsidRPr="00237730" w:rsidRDefault="005732AB" w:rsidP="00416B8A">
            <w:pPr>
              <w:keepNext/>
              <w:ind w:right="-17"/>
              <w:jc w:val="right"/>
              <w:rPr>
                <w:rFonts w:ascii="Arial" w:hAnsi="Arial" w:cs="Arial"/>
                <w:color w:val="000000"/>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2CD5CE1A" w14:textId="77777777" w:rsidR="005732AB" w:rsidRPr="00237730" w:rsidRDefault="005732AB" w:rsidP="00416B8A">
            <w:pPr>
              <w:keepNext/>
              <w:ind w:right="-17"/>
              <w:jc w:val="right"/>
              <w:rPr>
                <w:rFonts w:ascii="Arial" w:hAnsi="Arial" w:cs="Arial"/>
                <w:color w:val="000000"/>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21508195" w14:textId="77777777" w:rsidR="005732AB" w:rsidRPr="00237730" w:rsidRDefault="005732AB" w:rsidP="00416B8A">
            <w:pPr>
              <w:keepNext/>
              <w:ind w:right="-17"/>
              <w:jc w:val="right"/>
              <w:rPr>
                <w:rFonts w:ascii="Arial" w:hAnsi="Arial" w:cs="Arial"/>
                <w:color w:val="000000"/>
                <w:sz w:val="16"/>
                <w:szCs w:val="16"/>
              </w:rPr>
            </w:pPr>
          </w:p>
        </w:tc>
      </w:tr>
      <w:tr w:rsidR="005732AB" w:rsidRPr="00237730" w14:paraId="6E90FA38"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0070DEF3"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Cash and cash equivalents</w:t>
            </w:r>
          </w:p>
        </w:tc>
        <w:tc>
          <w:tcPr>
            <w:tcW w:w="1170" w:type="dxa"/>
            <w:tcBorders>
              <w:top w:val="nil"/>
              <w:left w:val="nil"/>
              <w:bottom w:val="nil"/>
              <w:right w:val="nil"/>
            </w:tcBorders>
            <w:tcMar>
              <w:top w:w="0" w:type="dxa"/>
              <w:left w:w="53" w:type="dxa"/>
              <w:bottom w:w="0" w:type="dxa"/>
              <w:right w:w="53" w:type="dxa"/>
            </w:tcMar>
            <w:vAlign w:val="bottom"/>
          </w:tcPr>
          <w:p w14:paraId="0525C8B4"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3,349,654,952</w:t>
            </w:r>
          </w:p>
        </w:tc>
        <w:tc>
          <w:tcPr>
            <w:tcW w:w="1260" w:type="dxa"/>
            <w:tcBorders>
              <w:top w:val="nil"/>
              <w:left w:val="nil"/>
              <w:bottom w:val="nil"/>
              <w:right w:val="nil"/>
            </w:tcBorders>
            <w:tcMar>
              <w:top w:w="0" w:type="dxa"/>
              <w:left w:w="0" w:type="dxa"/>
              <w:bottom w:w="0" w:type="dxa"/>
              <w:right w:w="15" w:type="dxa"/>
            </w:tcMar>
            <w:vAlign w:val="bottom"/>
          </w:tcPr>
          <w:p w14:paraId="15914C41" w14:textId="0585726C" w:rsidR="005732AB" w:rsidRPr="00237730" w:rsidRDefault="00CC2431" w:rsidP="00416B8A">
            <w:pPr>
              <w:keepNext/>
              <w:tabs>
                <w:tab w:val="left" w:pos="119"/>
                <w:tab w:val="left" w:pos="1192"/>
              </w:tabs>
              <w:jc w:val="right"/>
              <w:rPr>
                <w:rFonts w:ascii="Arial" w:hAnsi="Arial" w:cs="Arial"/>
                <w:sz w:val="16"/>
                <w:szCs w:val="16"/>
              </w:rPr>
            </w:pPr>
            <w:r w:rsidRPr="00237730">
              <w:rPr>
                <w:rFonts w:ascii="Arial" w:eastAsia="Arial" w:hAnsi="Arial" w:cs="Arial"/>
                <w:color w:val="000000"/>
                <w:sz w:val="16"/>
                <w:szCs w:val="16"/>
              </w:rPr>
              <w:t>1,800,000,000</w:t>
            </w:r>
          </w:p>
        </w:tc>
        <w:tc>
          <w:tcPr>
            <w:tcW w:w="990" w:type="dxa"/>
            <w:tcBorders>
              <w:top w:val="nil"/>
              <w:left w:val="nil"/>
              <w:bottom w:val="nil"/>
              <w:right w:val="nil"/>
            </w:tcBorders>
            <w:tcMar>
              <w:top w:w="0" w:type="dxa"/>
              <w:left w:w="53" w:type="dxa"/>
              <w:bottom w:w="0" w:type="dxa"/>
              <w:right w:w="53" w:type="dxa"/>
            </w:tcMar>
            <w:vAlign w:val="bottom"/>
          </w:tcPr>
          <w:p w14:paraId="022714B2"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305191EA"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44579236"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5,149,654,952</w:t>
            </w:r>
          </w:p>
        </w:tc>
      </w:tr>
      <w:tr w:rsidR="005732AB" w:rsidRPr="00237730" w14:paraId="4E8E4441"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4ADC1B59"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 xml:space="preserve">Receivables from Clearing House </w:t>
            </w:r>
          </w:p>
        </w:tc>
        <w:tc>
          <w:tcPr>
            <w:tcW w:w="1170" w:type="dxa"/>
            <w:tcBorders>
              <w:top w:val="nil"/>
              <w:left w:val="nil"/>
              <w:bottom w:val="nil"/>
              <w:right w:val="nil"/>
            </w:tcBorders>
            <w:tcMar>
              <w:top w:w="0" w:type="dxa"/>
              <w:left w:w="53" w:type="dxa"/>
              <w:bottom w:w="0" w:type="dxa"/>
              <w:right w:w="53" w:type="dxa"/>
            </w:tcMar>
            <w:vAlign w:val="bottom"/>
          </w:tcPr>
          <w:p w14:paraId="7911F979" w14:textId="77777777" w:rsidR="005732AB" w:rsidRPr="00237730" w:rsidRDefault="005732AB" w:rsidP="00416B8A">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0" w:type="dxa"/>
              <w:bottom w:w="0" w:type="dxa"/>
              <w:right w:w="0" w:type="dxa"/>
            </w:tcMar>
            <w:vAlign w:val="bottom"/>
          </w:tcPr>
          <w:p w14:paraId="419C967C" w14:textId="77777777" w:rsidR="005732AB" w:rsidRPr="00237730" w:rsidRDefault="005732AB" w:rsidP="00416B8A">
            <w:pPr>
              <w:keepNext/>
              <w:jc w:val="right"/>
              <w:rPr>
                <w:rFonts w:ascii="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2F45F2E2"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298387CB"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35FD395C" w14:textId="77777777" w:rsidR="005732AB" w:rsidRPr="00237730" w:rsidRDefault="005732AB" w:rsidP="00416B8A">
            <w:pPr>
              <w:keepNext/>
              <w:ind w:right="-17"/>
              <w:jc w:val="right"/>
              <w:rPr>
                <w:rFonts w:ascii="Arial" w:eastAsia="Arial" w:hAnsi="Arial" w:cs="Arial"/>
                <w:sz w:val="16"/>
                <w:szCs w:val="16"/>
              </w:rPr>
            </w:pPr>
          </w:p>
        </w:tc>
      </w:tr>
      <w:tr w:rsidR="005732AB" w:rsidRPr="00237730" w14:paraId="4C00BD6F"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42DD568B"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 xml:space="preserve">   and broker - dealers</w:t>
            </w:r>
          </w:p>
        </w:tc>
        <w:tc>
          <w:tcPr>
            <w:tcW w:w="1170" w:type="dxa"/>
            <w:tcBorders>
              <w:top w:val="nil"/>
              <w:left w:val="nil"/>
              <w:bottom w:val="nil"/>
              <w:right w:val="nil"/>
            </w:tcBorders>
            <w:tcMar>
              <w:top w:w="0" w:type="dxa"/>
              <w:left w:w="53" w:type="dxa"/>
              <w:bottom w:w="0" w:type="dxa"/>
              <w:right w:w="53" w:type="dxa"/>
            </w:tcMar>
            <w:vAlign w:val="bottom"/>
          </w:tcPr>
          <w:p w14:paraId="404DDFAC"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068AA6C6"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218,989,417</w:t>
            </w:r>
          </w:p>
        </w:tc>
        <w:tc>
          <w:tcPr>
            <w:tcW w:w="990" w:type="dxa"/>
            <w:tcBorders>
              <w:top w:val="nil"/>
              <w:left w:val="nil"/>
              <w:bottom w:val="nil"/>
              <w:right w:val="nil"/>
            </w:tcBorders>
            <w:tcMar>
              <w:top w:w="0" w:type="dxa"/>
              <w:left w:w="53" w:type="dxa"/>
              <w:bottom w:w="0" w:type="dxa"/>
              <w:right w:w="53" w:type="dxa"/>
            </w:tcMar>
            <w:vAlign w:val="bottom"/>
          </w:tcPr>
          <w:p w14:paraId="102CB2E1"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1DD71704"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5F9AAD8C"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218,989,417</w:t>
            </w:r>
          </w:p>
        </w:tc>
      </w:tr>
      <w:tr w:rsidR="005732AB" w:rsidRPr="00237730" w14:paraId="62F483F0"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5370228A" w14:textId="77777777" w:rsidR="005732AB" w:rsidRPr="00237730" w:rsidRDefault="00CC2431" w:rsidP="00416B8A">
            <w:pPr>
              <w:keepNext/>
              <w:ind w:left="86" w:right="-123"/>
              <w:rPr>
                <w:rFonts w:ascii="Arial" w:eastAsia="Arial" w:hAnsi="Arial" w:cs="Arial"/>
                <w:sz w:val="16"/>
                <w:szCs w:val="16"/>
              </w:rPr>
            </w:pPr>
            <w:r w:rsidRPr="00237730">
              <w:rPr>
                <w:rFonts w:ascii="Arial" w:eastAsia="Arial" w:hAnsi="Arial" w:cs="Arial"/>
                <w:sz w:val="16"/>
                <w:szCs w:val="16"/>
              </w:rPr>
              <w:t xml:space="preserve">Securities and derivatives </w:t>
            </w:r>
          </w:p>
        </w:tc>
        <w:tc>
          <w:tcPr>
            <w:tcW w:w="1170" w:type="dxa"/>
            <w:tcBorders>
              <w:top w:val="nil"/>
              <w:left w:val="nil"/>
              <w:bottom w:val="nil"/>
              <w:right w:val="nil"/>
            </w:tcBorders>
            <w:tcMar>
              <w:top w:w="0" w:type="dxa"/>
              <w:left w:w="53" w:type="dxa"/>
              <w:bottom w:w="0" w:type="dxa"/>
              <w:right w:w="53" w:type="dxa"/>
            </w:tcMar>
            <w:vAlign w:val="bottom"/>
          </w:tcPr>
          <w:p w14:paraId="0FE9F276" w14:textId="77777777" w:rsidR="005732AB" w:rsidRPr="00237730" w:rsidRDefault="005732AB" w:rsidP="00416B8A">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53" w:type="dxa"/>
              <w:bottom w:w="0" w:type="dxa"/>
              <w:right w:w="53" w:type="dxa"/>
            </w:tcMar>
            <w:vAlign w:val="bottom"/>
          </w:tcPr>
          <w:p w14:paraId="1D0742AE" w14:textId="77777777" w:rsidR="005732AB" w:rsidRPr="00237730" w:rsidRDefault="005732AB" w:rsidP="00416B8A">
            <w:pPr>
              <w:keepNext/>
              <w:ind w:right="-17"/>
              <w:jc w:val="right"/>
              <w:rPr>
                <w:rFonts w:ascii="Arial" w:eastAsia="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3A95CE53"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20191A13"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7E0A0F29" w14:textId="77777777" w:rsidR="005732AB" w:rsidRPr="00237730" w:rsidRDefault="005732AB" w:rsidP="00416B8A">
            <w:pPr>
              <w:keepNext/>
              <w:ind w:right="-17"/>
              <w:jc w:val="right"/>
              <w:rPr>
                <w:rFonts w:ascii="Arial" w:eastAsia="Arial" w:hAnsi="Arial" w:cs="Arial"/>
                <w:sz w:val="16"/>
                <w:szCs w:val="16"/>
              </w:rPr>
            </w:pPr>
          </w:p>
        </w:tc>
      </w:tr>
      <w:tr w:rsidR="005732AB" w:rsidRPr="00237730" w14:paraId="17212A74"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59768BB1" w14:textId="77777777" w:rsidR="005732AB" w:rsidRPr="00237730" w:rsidRDefault="00CC2431" w:rsidP="00416B8A">
            <w:pPr>
              <w:keepNext/>
              <w:ind w:left="86" w:right="-123"/>
              <w:rPr>
                <w:rFonts w:ascii="Arial" w:eastAsia="Arial" w:hAnsi="Arial" w:cs="Arial"/>
                <w:sz w:val="16"/>
                <w:szCs w:val="16"/>
              </w:rPr>
            </w:pPr>
            <w:r w:rsidRPr="00237730">
              <w:rPr>
                <w:rFonts w:ascii="Arial" w:eastAsia="Arial" w:hAnsi="Arial" w:cs="Arial"/>
                <w:sz w:val="16"/>
                <w:szCs w:val="16"/>
              </w:rPr>
              <w:t xml:space="preserve">   bussiness receivable</w:t>
            </w:r>
          </w:p>
        </w:tc>
        <w:tc>
          <w:tcPr>
            <w:tcW w:w="1170" w:type="dxa"/>
            <w:tcBorders>
              <w:top w:val="nil"/>
              <w:left w:val="nil"/>
              <w:bottom w:val="nil"/>
              <w:right w:val="nil"/>
            </w:tcBorders>
            <w:tcMar>
              <w:top w:w="0" w:type="dxa"/>
              <w:left w:w="53" w:type="dxa"/>
              <w:bottom w:w="0" w:type="dxa"/>
              <w:right w:w="53" w:type="dxa"/>
            </w:tcMar>
            <w:vAlign w:val="bottom"/>
          </w:tcPr>
          <w:p w14:paraId="33D9E8A8"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49BF4953"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374,004,763</w:t>
            </w:r>
          </w:p>
        </w:tc>
        <w:tc>
          <w:tcPr>
            <w:tcW w:w="990" w:type="dxa"/>
            <w:tcBorders>
              <w:top w:val="nil"/>
              <w:left w:val="nil"/>
              <w:bottom w:val="nil"/>
              <w:right w:val="nil"/>
            </w:tcBorders>
            <w:tcMar>
              <w:top w:w="0" w:type="dxa"/>
              <w:left w:w="53" w:type="dxa"/>
              <w:bottom w:w="0" w:type="dxa"/>
              <w:right w:w="53" w:type="dxa"/>
            </w:tcMar>
            <w:vAlign w:val="bottom"/>
          </w:tcPr>
          <w:p w14:paraId="4A6CDC41"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4D4A810E"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3E45CEF4"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374,004,763</w:t>
            </w:r>
          </w:p>
        </w:tc>
      </w:tr>
      <w:tr w:rsidR="005732AB" w:rsidRPr="00237730" w14:paraId="45B0AC79"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6E666660" w14:textId="77777777" w:rsidR="005732AB" w:rsidRPr="00237730" w:rsidRDefault="00CC2431" w:rsidP="00416B8A">
            <w:pPr>
              <w:keepNext/>
              <w:ind w:left="86" w:right="-123"/>
              <w:rPr>
                <w:rFonts w:ascii="Arial" w:hAnsi="Arial" w:cs="Arial"/>
                <w:color w:val="000000"/>
                <w:sz w:val="16"/>
                <w:szCs w:val="16"/>
              </w:rPr>
            </w:pPr>
            <w:r w:rsidRPr="00237730">
              <w:rPr>
                <w:rFonts w:ascii="Arial" w:eastAsia="Arial" w:hAnsi="Arial" w:cs="Arial"/>
                <w:color w:val="000000"/>
                <w:sz w:val="16"/>
                <w:szCs w:val="16"/>
              </w:rPr>
              <w:t>Accounts receivable - related parties</w:t>
            </w:r>
          </w:p>
        </w:tc>
        <w:tc>
          <w:tcPr>
            <w:tcW w:w="1170" w:type="dxa"/>
            <w:tcBorders>
              <w:top w:val="nil"/>
              <w:left w:val="nil"/>
              <w:bottom w:val="nil"/>
              <w:right w:val="nil"/>
            </w:tcBorders>
            <w:tcMar>
              <w:top w:w="0" w:type="dxa"/>
              <w:left w:w="53" w:type="dxa"/>
              <w:bottom w:w="0" w:type="dxa"/>
              <w:right w:w="53" w:type="dxa"/>
            </w:tcMar>
            <w:vAlign w:val="bottom"/>
          </w:tcPr>
          <w:p w14:paraId="69726097"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63F07A76"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50,770,540</w:t>
            </w:r>
          </w:p>
        </w:tc>
        <w:tc>
          <w:tcPr>
            <w:tcW w:w="990" w:type="dxa"/>
            <w:tcBorders>
              <w:top w:val="nil"/>
              <w:left w:val="nil"/>
              <w:bottom w:val="nil"/>
              <w:right w:val="nil"/>
            </w:tcBorders>
            <w:tcMar>
              <w:top w:w="0" w:type="dxa"/>
              <w:left w:w="53" w:type="dxa"/>
              <w:bottom w:w="0" w:type="dxa"/>
              <w:right w:w="53" w:type="dxa"/>
            </w:tcMar>
            <w:vAlign w:val="bottom"/>
          </w:tcPr>
          <w:p w14:paraId="1B96F981"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282,657</w:t>
            </w:r>
          </w:p>
        </w:tc>
        <w:tc>
          <w:tcPr>
            <w:tcW w:w="1215" w:type="dxa"/>
            <w:tcBorders>
              <w:top w:val="nil"/>
              <w:left w:val="nil"/>
              <w:bottom w:val="nil"/>
              <w:right w:val="nil"/>
            </w:tcBorders>
            <w:tcMar>
              <w:top w:w="0" w:type="dxa"/>
              <w:left w:w="53" w:type="dxa"/>
              <w:bottom w:w="0" w:type="dxa"/>
              <w:right w:w="53" w:type="dxa"/>
            </w:tcMar>
            <w:vAlign w:val="bottom"/>
          </w:tcPr>
          <w:p w14:paraId="09EE8E47"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1FD4E70D"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51,053,197</w:t>
            </w:r>
          </w:p>
        </w:tc>
      </w:tr>
      <w:tr w:rsidR="005732AB" w:rsidRPr="00237730" w14:paraId="0D04B39A"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25D57420"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Accounts receivable from investment</w:t>
            </w:r>
          </w:p>
        </w:tc>
        <w:tc>
          <w:tcPr>
            <w:tcW w:w="1170" w:type="dxa"/>
            <w:tcBorders>
              <w:top w:val="nil"/>
              <w:left w:val="nil"/>
              <w:bottom w:val="nil"/>
              <w:right w:val="nil"/>
            </w:tcBorders>
            <w:tcMar>
              <w:top w:w="0" w:type="dxa"/>
              <w:left w:w="53" w:type="dxa"/>
              <w:bottom w:w="0" w:type="dxa"/>
              <w:right w:w="53" w:type="dxa"/>
            </w:tcMar>
            <w:vAlign w:val="bottom"/>
          </w:tcPr>
          <w:p w14:paraId="08D4C51F" w14:textId="77777777" w:rsidR="005732AB" w:rsidRPr="00237730" w:rsidRDefault="005732AB" w:rsidP="00416B8A">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53" w:type="dxa"/>
              <w:bottom w:w="0" w:type="dxa"/>
              <w:right w:w="53" w:type="dxa"/>
            </w:tcMar>
            <w:vAlign w:val="bottom"/>
          </w:tcPr>
          <w:p w14:paraId="659AF367" w14:textId="77777777" w:rsidR="005732AB" w:rsidRPr="00237730" w:rsidRDefault="005732AB" w:rsidP="00416B8A">
            <w:pPr>
              <w:keepNext/>
              <w:ind w:right="-17"/>
              <w:jc w:val="right"/>
              <w:rPr>
                <w:rFonts w:ascii="Arial" w:eastAsia="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047898A7"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2184F72B"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050ADE74" w14:textId="77777777" w:rsidR="005732AB" w:rsidRPr="00237730" w:rsidRDefault="005732AB" w:rsidP="00416B8A">
            <w:pPr>
              <w:keepNext/>
              <w:ind w:right="-17"/>
              <w:jc w:val="right"/>
              <w:rPr>
                <w:rFonts w:ascii="Arial" w:eastAsia="Arial" w:hAnsi="Arial" w:cs="Arial"/>
                <w:sz w:val="16"/>
                <w:szCs w:val="16"/>
              </w:rPr>
            </w:pPr>
          </w:p>
        </w:tc>
      </w:tr>
      <w:tr w:rsidR="005732AB" w:rsidRPr="00237730" w14:paraId="1EAEEC78"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086ADBE9"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 xml:space="preserve">   banking project</w:t>
            </w:r>
          </w:p>
        </w:tc>
        <w:tc>
          <w:tcPr>
            <w:tcW w:w="1170" w:type="dxa"/>
            <w:tcBorders>
              <w:top w:val="nil"/>
              <w:left w:val="nil"/>
              <w:bottom w:val="nil"/>
              <w:right w:val="nil"/>
            </w:tcBorders>
            <w:tcMar>
              <w:top w:w="0" w:type="dxa"/>
              <w:left w:w="53" w:type="dxa"/>
              <w:bottom w:w="0" w:type="dxa"/>
              <w:right w:w="53" w:type="dxa"/>
            </w:tcMar>
            <w:vAlign w:val="bottom"/>
          </w:tcPr>
          <w:p w14:paraId="06833FA2"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742CCFFD"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47,545,072</w:t>
            </w:r>
          </w:p>
        </w:tc>
        <w:tc>
          <w:tcPr>
            <w:tcW w:w="990" w:type="dxa"/>
            <w:tcBorders>
              <w:top w:val="nil"/>
              <w:left w:val="nil"/>
              <w:bottom w:val="nil"/>
              <w:right w:val="nil"/>
            </w:tcBorders>
            <w:tcMar>
              <w:top w:w="0" w:type="dxa"/>
              <w:left w:w="53" w:type="dxa"/>
              <w:bottom w:w="0" w:type="dxa"/>
              <w:right w:w="53" w:type="dxa"/>
            </w:tcMar>
            <w:vAlign w:val="bottom"/>
          </w:tcPr>
          <w:p w14:paraId="76340834"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452BB74A"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39236A39"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47,545,072</w:t>
            </w:r>
          </w:p>
        </w:tc>
      </w:tr>
      <w:tr w:rsidR="005732AB" w:rsidRPr="00237730" w14:paraId="3344A7D1"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37B27051" w14:textId="77777777" w:rsidR="005732AB" w:rsidRPr="00237730" w:rsidRDefault="00CC2431" w:rsidP="00416B8A">
            <w:pPr>
              <w:keepNext/>
              <w:ind w:left="86" w:right="-123"/>
              <w:rPr>
                <w:rFonts w:ascii="Arial" w:eastAsia="Arial" w:hAnsi="Arial" w:cs="Arial"/>
                <w:sz w:val="16"/>
                <w:szCs w:val="16"/>
              </w:rPr>
            </w:pPr>
            <w:r w:rsidRPr="00237730">
              <w:rPr>
                <w:rFonts w:ascii="Arial" w:eastAsia="Arial" w:hAnsi="Arial" w:cs="Arial"/>
                <w:sz w:val="16"/>
                <w:szCs w:val="16"/>
              </w:rPr>
              <w:t>Derivative assets</w:t>
            </w:r>
          </w:p>
        </w:tc>
        <w:tc>
          <w:tcPr>
            <w:tcW w:w="1170" w:type="dxa"/>
            <w:tcBorders>
              <w:top w:val="nil"/>
              <w:left w:val="nil"/>
              <w:bottom w:val="nil"/>
              <w:right w:val="nil"/>
            </w:tcBorders>
            <w:tcMar>
              <w:top w:w="0" w:type="dxa"/>
              <w:left w:w="53" w:type="dxa"/>
              <w:bottom w:w="0" w:type="dxa"/>
              <w:right w:w="53" w:type="dxa"/>
            </w:tcMar>
            <w:vAlign w:val="bottom"/>
          </w:tcPr>
          <w:p w14:paraId="538B9A28"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2DA5DC5B"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17,879,090</w:t>
            </w:r>
          </w:p>
        </w:tc>
        <w:tc>
          <w:tcPr>
            <w:tcW w:w="990" w:type="dxa"/>
            <w:tcBorders>
              <w:top w:val="nil"/>
              <w:left w:val="nil"/>
              <w:bottom w:val="nil"/>
              <w:right w:val="nil"/>
            </w:tcBorders>
            <w:tcMar>
              <w:top w:w="0" w:type="dxa"/>
              <w:left w:w="53" w:type="dxa"/>
              <w:bottom w:w="0" w:type="dxa"/>
              <w:right w:w="53" w:type="dxa"/>
            </w:tcMar>
            <w:vAlign w:val="bottom"/>
          </w:tcPr>
          <w:p w14:paraId="4F035125"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4D4CDA39"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185C981F"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17,879,090</w:t>
            </w:r>
          </w:p>
        </w:tc>
      </w:tr>
      <w:tr w:rsidR="005732AB" w:rsidRPr="00237730" w14:paraId="30374399"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6BE6CC7F"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Contribution funds</w:t>
            </w: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10402099"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single" w:sz="4" w:space="0" w:color="000000"/>
              <w:right w:val="nil"/>
            </w:tcBorders>
            <w:tcMar>
              <w:top w:w="0" w:type="dxa"/>
              <w:left w:w="53" w:type="dxa"/>
              <w:bottom w:w="0" w:type="dxa"/>
              <w:right w:w="53" w:type="dxa"/>
            </w:tcMar>
            <w:vAlign w:val="bottom"/>
          </w:tcPr>
          <w:p w14:paraId="072F35D3"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990" w:type="dxa"/>
            <w:tcBorders>
              <w:top w:val="nil"/>
              <w:left w:val="nil"/>
              <w:bottom w:val="single" w:sz="4" w:space="0" w:color="000000"/>
              <w:right w:val="nil"/>
            </w:tcBorders>
            <w:tcMar>
              <w:top w:w="0" w:type="dxa"/>
              <w:left w:w="53" w:type="dxa"/>
              <w:bottom w:w="0" w:type="dxa"/>
              <w:right w:w="53" w:type="dxa"/>
            </w:tcMar>
            <w:vAlign w:val="bottom"/>
          </w:tcPr>
          <w:p w14:paraId="39308185"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14E5A90E"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473,171,384</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49933A7A"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473,171,384</w:t>
            </w:r>
          </w:p>
        </w:tc>
      </w:tr>
      <w:tr w:rsidR="005732AB" w:rsidRPr="00237730" w14:paraId="51F68BB0"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5328FFED" w14:textId="77777777" w:rsidR="005732AB" w:rsidRPr="00237730" w:rsidRDefault="005732AB" w:rsidP="00416B8A">
            <w:pPr>
              <w:keepNext/>
              <w:ind w:left="86"/>
              <w:rPr>
                <w:rFonts w:ascii="Arial" w:hAnsi="Arial" w:cs="Arial"/>
                <w:sz w:val="16"/>
                <w:szCs w:val="16"/>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66EEFB8A" w14:textId="77777777" w:rsidR="005732AB" w:rsidRPr="00237730" w:rsidRDefault="005732AB" w:rsidP="00416B8A">
            <w:pPr>
              <w:keepNext/>
              <w:ind w:right="-17"/>
              <w:jc w:val="right"/>
              <w:rPr>
                <w:rFonts w:ascii="Arial" w:eastAsia="Arial" w:hAnsi="Arial" w:cs="Arial"/>
                <w:sz w:val="16"/>
                <w:szCs w:val="16"/>
              </w:rPr>
            </w:pPr>
          </w:p>
        </w:tc>
        <w:tc>
          <w:tcPr>
            <w:tcW w:w="1260" w:type="dxa"/>
            <w:tcBorders>
              <w:top w:val="single" w:sz="4" w:space="0" w:color="000000"/>
              <w:left w:val="nil"/>
              <w:bottom w:val="nil"/>
              <w:right w:val="nil"/>
            </w:tcBorders>
            <w:tcMar>
              <w:top w:w="0" w:type="dxa"/>
              <w:left w:w="53" w:type="dxa"/>
              <w:bottom w:w="0" w:type="dxa"/>
              <w:right w:w="53" w:type="dxa"/>
            </w:tcMar>
            <w:vAlign w:val="bottom"/>
          </w:tcPr>
          <w:p w14:paraId="7934D22B" w14:textId="77777777" w:rsidR="005732AB" w:rsidRPr="00237730" w:rsidRDefault="005732AB" w:rsidP="00416B8A">
            <w:pPr>
              <w:keepNext/>
              <w:ind w:right="-17"/>
              <w:jc w:val="right"/>
              <w:rPr>
                <w:rFonts w:ascii="Arial" w:eastAsia="Arial" w:hAnsi="Arial" w:cs="Arial"/>
                <w:sz w:val="16"/>
                <w:szCs w:val="16"/>
              </w:rPr>
            </w:pPr>
          </w:p>
        </w:tc>
        <w:tc>
          <w:tcPr>
            <w:tcW w:w="990" w:type="dxa"/>
            <w:tcBorders>
              <w:top w:val="single" w:sz="4" w:space="0" w:color="000000"/>
              <w:left w:val="nil"/>
              <w:bottom w:val="nil"/>
              <w:right w:val="nil"/>
            </w:tcBorders>
            <w:tcMar>
              <w:top w:w="0" w:type="dxa"/>
              <w:left w:w="53" w:type="dxa"/>
              <w:bottom w:w="0" w:type="dxa"/>
              <w:right w:w="53" w:type="dxa"/>
            </w:tcMar>
            <w:vAlign w:val="bottom"/>
          </w:tcPr>
          <w:p w14:paraId="7A6FB12E"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29ED31C4"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0B9AF004" w14:textId="77777777" w:rsidR="005732AB" w:rsidRPr="00237730" w:rsidRDefault="005732AB" w:rsidP="00416B8A">
            <w:pPr>
              <w:keepNext/>
              <w:ind w:right="-17"/>
              <w:jc w:val="right"/>
              <w:rPr>
                <w:rFonts w:ascii="Arial" w:eastAsia="Arial" w:hAnsi="Arial" w:cs="Arial"/>
                <w:sz w:val="16"/>
                <w:szCs w:val="16"/>
              </w:rPr>
            </w:pPr>
          </w:p>
        </w:tc>
      </w:tr>
      <w:tr w:rsidR="005732AB" w:rsidRPr="00237730" w14:paraId="09079F86"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7A59CEA7" w14:textId="77777777" w:rsidR="005732AB" w:rsidRPr="00237730" w:rsidRDefault="005732AB" w:rsidP="00416B8A">
            <w:pPr>
              <w:keepNext/>
              <w:ind w:left="86"/>
              <w:rPr>
                <w:rFonts w:ascii="Arial" w:hAnsi="Arial" w:cs="Arial"/>
                <w:sz w:val="16"/>
                <w:szCs w:val="16"/>
              </w:rPr>
            </w:pP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6259D633"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3,349,645,952</w:t>
            </w:r>
          </w:p>
        </w:tc>
        <w:tc>
          <w:tcPr>
            <w:tcW w:w="1260" w:type="dxa"/>
            <w:tcBorders>
              <w:top w:val="nil"/>
              <w:left w:val="nil"/>
              <w:bottom w:val="single" w:sz="4" w:space="0" w:color="000000"/>
              <w:right w:val="nil"/>
            </w:tcBorders>
            <w:tcMar>
              <w:top w:w="0" w:type="dxa"/>
              <w:left w:w="53" w:type="dxa"/>
              <w:bottom w:w="0" w:type="dxa"/>
              <w:right w:w="53" w:type="dxa"/>
            </w:tcMar>
            <w:vAlign w:val="bottom"/>
          </w:tcPr>
          <w:p w14:paraId="2B7B5458"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2,509,188,882</w:t>
            </w:r>
          </w:p>
        </w:tc>
        <w:tc>
          <w:tcPr>
            <w:tcW w:w="990" w:type="dxa"/>
            <w:tcBorders>
              <w:top w:val="nil"/>
              <w:left w:val="nil"/>
              <w:bottom w:val="single" w:sz="4" w:space="0" w:color="000000"/>
              <w:right w:val="nil"/>
            </w:tcBorders>
            <w:tcMar>
              <w:top w:w="0" w:type="dxa"/>
              <w:left w:w="53" w:type="dxa"/>
              <w:bottom w:w="0" w:type="dxa"/>
              <w:right w:w="53" w:type="dxa"/>
            </w:tcMar>
            <w:vAlign w:val="bottom"/>
          </w:tcPr>
          <w:p w14:paraId="355F8A70"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282,657</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2D4EB5B1"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473,171,384</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3F9D1A52"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6,332,297,875</w:t>
            </w:r>
          </w:p>
        </w:tc>
      </w:tr>
      <w:tr w:rsidR="005732AB" w:rsidRPr="00237730" w14:paraId="3FC3C4C3"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047F8218"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u w:val="single"/>
              </w:rPr>
              <w:t>Financial liabilities</w:t>
            </w: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2AAE7EDA" w14:textId="77777777" w:rsidR="005732AB" w:rsidRPr="00237730" w:rsidRDefault="005732AB" w:rsidP="00416B8A">
            <w:pPr>
              <w:keepNext/>
              <w:ind w:right="-17"/>
              <w:jc w:val="right"/>
              <w:rPr>
                <w:rFonts w:ascii="Arial" w:hAnsi="Arial" w:cs="Arial"/>
                <w:color w:val="000000"/>
                <w:sz w:val="16"/>
                <w:szCs w:val="16"/>
              </w:rPr>
            </w:pPr>
          </w:p>
        </w:tc>
        <w:tc>
          <w:tcPr>
            <w:tcW w:w="1260" w:type="dxa"/>
            <w:tcBorders>
              <w:top w:val="single" w:sz="4" w:space="0" w:color="000000"/>
              <w:left w:val="nil"/>
              <w:bottom w:val="nil"/>
              <w:right w:val="nil"/>
            </w:tcBorders>
            <w:tcMar>
              <w:top w:w="0" w:type="dxa"/>
              <w:left w:w="53" w:type="dxa"/>
              <w:bottom w:w="0" w:type="dxa"/>
              <w:right w:w="53" w:type="dxa"/>
            </w:tcMar>
            <w:vAlign w:val="bottom"/>
          </w:tcPr>
          <w:p w14:paraId="03454A84" w14:textId="77777777" w:rsidR="005732AB" w:rsidRPr="00237730" w:rsidRDefault="005732AB" w:rsidP="00416B8A">
            <w:pPr>
              <w:keepNext/>
              <w:ind w:right="-17"/>
              <w:jc w:val="right"/>
              <w:rPr>
                <w:rFonts w:ascii="Arial" w:hAnsi="Arial" w:cs="Arial"/>
                <w:color w:val="000000"/>
                <w:sz w:val="16"/>
                <w:szCs w:val="16"/>
              </w:rPr>
            </w:pPr>
          </w:p>
        </w:tc>
        <w:tc>
          <w:tcPr>
            <w:tcW w:w="990" w:type="dxa"/>
            <w:tcBorders>
              <w:top w:val="single" w:sz="4" w:space="0" w:color="000000"/>
              <w:left w:val="nil"/>
              <w:bottom w:val="nil"/>
              <w:right w:val="nil"/>
            </w:tcBorders>
            <w:tcMar>
              <w:top w:w="0" w:type="dxa"/>
              <w:left w:w="53" w:type="dxa"/>
              <w:bottom w:w="0" w:type="dxa"/>
              <w:right w:w="53" w:type="dxa"/>
            </w:tcMar>
            <w:vAlign w:val="bottom"/>
          </w:tcPr>
          <w:p w14:paraId="14484ADA" w14:textId="77777777" w:rsidR="005732AB" w:rsidRPr="00237730" w:rsidRDefault="005732AB" w:rsidP="00416B8A">
            <w:pPr>
              <w:keepNext/>
              <w:ind w:right="-17"/>
              <w:jc w:val="right"/>
              <w:rPr>
                <w:rFonts w:ascii="Arial" w:hAnsi="Arial" w:cs="Arial"/>
                <w:color w:val="000000"/>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346C36B5" w14:textId="77777777" w:rsidR="005732AB" w:rsidRPr="00237730" w:rsidRDefault="005732AB" w:rsidP="00416B8A">
            <w:pPr>
              <w:keepNext/>
              <w:ind w:right="-17"/>
              <w:jc w:val="right"/>
              <w:rPr>
                <w:rFonts w:ascii="Arial" w:hAnsi="Arial" w:cs="Arial"/>
                <w:color w:val="000000"/>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367BA05C" w14:textId="77777777" w:rsidR="005732AB" w:rsidRPr="00237730" w:rsidRDefault="005732AB" w:rsidP="00416B8A">
            <w:pPr>
              <w:keepNext/>
              <w:ind w:right="-17"/>
              <w:jc w:val="right"/>
              <w:rPr>
                <w:rFonts w:ascii="Arial" w:hAnsi="Arial" w:cs="Arial"/>
                <w:color w:val="000000"/>
                <w:sz w:val="16"/>
                <w:szCs w:val="16"/>
              </w:rPr>
            </w:pPr>
          </w:p>
        </w:tc>
      </w:tr>
      <w:tr w:rsidR="005732AB" w:rsidRPr="00237730" w14:paraId="37FA615D"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5460306D"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 xml:space="preserve">Payables to Clearing House </w:t>
            </w:r>
          </w:p>
        </w:tc>
        <w:tc>
          <w:tcPr>
            <w:tcW w:w="1170" w:type="dxa"/>
            <w:tcBorders>
              <w:top w:val="nil"/>
              <w:left w:val="nil"/>
              <w:bottom w:val="nil"/>
              <w:right w:val="nil"/>
            </w:tcBorders>
            <w:tcMar>
              <w:top w:w="0" w:type="dxa"/>
              <w:left w:w="53" w:type="dxa"/>
              <w:bottom w:w="0" w:type="dxa"/>
              <w:right w:w="53" w:type="dxa"/>
            </w:tcMar>
            <w:vAlign w:val="bottom"/>
          </w:tcPr>
          <w:p w14:paraId="092E994C" w14:textId="77777777" w:rsidR="005732AB" w:rsidRPr="00237730" w:rsidRDefault="005732AB" w:rsidP="00416B8A">
            <w:pPr>
              <w:keepNext/>
              <w:ind w:right="-17"/>
              <w:jc w:val="right"/>
              <w:rPr>
                <w:rFonts w:ascii="Arial" w:hAnsi="Arial" w:cs="Arial"/>
                <w:color w:val="000000"/>
                <w:sz w:val="16"/>
                <w:szCs w:val="16"/>
              </w:rPr>
            </w:pPr>
          </w:p>
        </w:tc>
        <w:tc>
          <w:tcPr>
            <w:tcW w:w="1260" w:type="dxa"/>
            <w:tcBorders>
              <w:top w:val="nil"/>
              <w:left w:val="nil"/>
              <w:bottom w:val="nil"/>
              <w:right w:val="nil"/>
            </w:tcBorders>
            <w:tcMar>
              <w:top w:w="0" w:type="dxa"/>
              <w:left w:w="53" w:type="dxa"/>
              <w:bottom w:w="0" w:type="dxa"/>
              <w:right w:w="53" w:type="dxa"/>
            </w:tcMar>
            <w:vAlign w:val="bottom"/>
          </w:tcPr>
          <w:p w14:paraId="5BBBA7F6" w14:textId="77777777" w:rsidR="005732AB" w:rsidRPr="00237730" w:rsidRDefault="005732AB" w:rsidP="00416B8A">
            <w:pPr>
              <w:keepNext/>
              <w:ind w:right="-17"/>
              <w:jc w:val="right"/>
              <w:rPr>
                <w:rFonts w:ascii="Arial" w:hAnsi="Arial" w:cs="Arial"/>
                <w:color w:val="000000"/>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492780C7" w14:textId="77777777" w:rsidR="005732AB" w:rsidRPr="00237730" w:rsidRDefault="005732AB" w:rsidP="00416B8A">
            <w:pPr>
              <w:keepNext/>
              <w:ind w:right="-17"/>
              <w:jc w:val="right"/>
              <w:rPr>
                <w:rFonts w:ascii="Arial" w:hAnsi="Arial" w:cs="Arial"/>
                <w:color w:val="000000"/>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0B84282A" w14:textId="77777777" w:rsidR="005732AB" w:rsidRPr="00237730" w:rsidRDefault="005732AB" w:rsidP="00416B8A">
            <w:pPr>
              <w:keepNext/>
              <w:ind w:right="-17"/>
              <w:jc w:val="right"/>
              <w:rPr>
                <w:rFonts w:ascii="Arial" w:hAnsi="Arial" w:cs="Arial"/>
                <w:color w:val="000000"/>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68058CE0" w14:textId="77777777" w:rsidR="005732AB" w:rsidRPr="00237730" w:rsidRDefault="005732AB" w:rsidP="00416B8A">
            <w:pPr>
              <w:keepNext/>
              <w:ind w:right="-17"/>
              <w:jc w:val="right"/>
              <w:rPr>
                <w:rFonts w:ascii="Arial" w:hAnsi="Arial" w:cs="Arial"/>
                <w:color w:val="000000"/>
                <w:sz w:val="16"/>
                <w:szCs w:val="16"/>
              </w:rPr>
            </w:pPr>
          </w:p>
        </w:tc>
      </w:tr>
      <w:tr w:rsidR="005732AB" w:rsidRPr="00237730" w14:paraId="6C50BC14"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1B760D85"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 xml:space="preserve">   and broker - dealers</w:t>
            </w:r>
          </w:p>
        </w:tc>
        <w:tc>
          <w:tcPr>
            <w:tcW w:w="1170" w:type="dxa"/>
            <w:tcBorders>
              <w:top w:val="nil"/>
              <w:left w:val="nil"/>
              <w:bottom w:val="nil"/>
              <w:right w:val="nil"/>
            </w:tcBorders>
            <w:tcMar>
              <w:top w:w="0" w:type="dxa"/>
              <w:left w:w="53" w:type="dxa"/>
              <w:bottom w:w="0" w:type="dxa"/>
              <w:right w:w="53" w:type="dxa"/>
            </w:tcMar>
            <w:vAlign w:val="bottom"/>
          </w:tcPr>
          <w:p w14:paraId="1AF16DE7"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color w:val="000000"/>
                <w:sz w:val="16"/>
                <w:szCs w:val="16"/>
              </w:rPr>
              <w:t>-</w:t>
            </w:r>
          </w:p>
        </w:tc>
        <w:tc>
          <w:tcPr>
            <w:tcW w:w="1260" w:type="dxa"/>
            <w:tcBorders>
              <w:top w:val="nil"/>
              <w:left w:val="nil"/>
              <w:bottom w:val="nil"/>
              <w:right w:val="nil"/>
            </w:tcBorders>
            <w:tcMar>
              <w:top w:w="0" w:type="dxa"/>
              <w:left w:w="53" w:type="dxa"/>
              <w:bottom w:w="0" w:type="dxa"/>
              <w:right w:w="53" w:type="dxa"/>
            </w:tcMar>
            <w:vAlign w:val="bottom"/>
          </w:tcPr>
          <w:p w14:paraId="3B11EE71"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color w:val="000000"/>
                <w:sz w:val="16"/>
                <w:szCs w:val="16"/>
              </w:rPr>
              <w:t>-</w:t>
            </w:r>
          </w:p>
        </w:tc>
        <w:tc>
          <w:tcPr>
            <w:tcW w:w="990" w:type="dxa"/>
            <w:tcBorders>
              <w:top w:val="nil"/>
              <w:left w:val="nil"/>
              <w:bottom w:val="nil"/>
              <w:right w:val="nil"/>
            </w:tcBorders>
            <w:tcMar>
              <w:top w:w="0" w:type="dxa"/>
              <w:left w:w="53" w:type="dxa"/>
              <w:bottom w:w="0" w:type="dxa"/>
              <w:right w:w="53" w:type="dxa"/>
            </w:tcMar>
            <w:vAlign w:val="bottom"/>
          </w:tcPr>
          <w:p w14:paraId="39F52F61"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color w:val="000000"/>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0E277D46"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color w:val="000000"/>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1BFDA286" w14:textId="77777777" w:rsidR="005732AB" w:rsidRPr="00237730" w:rsidRDefault="00CC2431" w:rsidP="00416B8A">
            <w:pPr>
              <w:keepNext/>
              <w:ind w:right="-17"/>
              <w:jc w:val="right"/>
              <w:rPr>
                <w:rFonts w:ascii="Arial" w:hAnsi="Arial" w:cs="Arial"/>
                <w:color w:val="000000"/>
                <w:sz w:val="16"/>
                <w:szCs w:val="16"/>
              </w:rPr>
            </w:pPr>
            <w:r w:rsidRPr="00237730">
              <w:rPr>
                <w:rFonts w:ascii="Arial" w:eastAsia="Arial" w:hAnsi="Arial" w:cs="Arial"/>
                <w:color w:val="000000"/>
                <w:sz w:val="16"/>
                <w:szCs w:val="16"/>
              </w:rPr>
              <w:t>-</w:t>
            </w:r>
          </w:p>
        </w:tc>
      </w:tr>
      <w:tr w:rsidR="005732AB" w:rsidRPr="00237730" w14:paraId="70F5353B"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704C3D74"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 xml:space="preserve">Securities and derivatives </w:t>
            </w:r>
          </w:p>
        </w:tc>
        <w:tc>
          <w:tcPr>
            <w:tcW w:w="1170" w:type="dxa"/>
            <w:tcBorders>
              <w:top w:val="nil"/>
              <w:left w:val="nil"/>
              <w:bottom w:val="nil"/>
              <w:right w:val="nil"/>
            </w:tcBorders>
            <w:tcMar>
              <w:top w:w="0" w:type="dxa"/>
              <w:left w:w="53" w:type="dxa"/>
              <w:bottom w:w="0" w:type="dxa"/>
              <w:right w:w="53" w:type="dxa"/>
            </w:tcMar>
            <w:vAlign w:val="bottom"/>
          </w:tcPr>
          <w:p w14:paraId="37DE8473" w14:textId="77777777" w:rsidR="005732AB" w:rsidRPr="00237730" w:rsidRDefault="005732AB" w:rsidP="00416B8A">
            <w:pPr>
              <w:keepNext/>
              <w:ind w:right="-17"/>
              <w:jc w:val="right"/>
              <w:rPr>
                <w:rFonts w:ascii="Arial" w:eastAsia="Arial" w:hAnsi="Arial" w:cs="Arial"/>
                <w:sz w:val="16"/>
                <w:szCs w:val="16"/>
              </w:rPr>
            </w:pPr>
          </w:p>
        </w:tc>
        <w:tc>
          <w:tcPr>
            <w:tcW w:w="1260" w:type="dxa"/>
            <w:tcBorders>
              <w:top w:val="nil"/>
              <w:left w:val="nil"/>
              <w:bottom w:val="nil"/>
              <w:right w:val="nil"/>
            </w:tcBorders>
            <w:tcMar>
              <w:top w:w="0" w:type="dxa"/>
              <w:left w:w="0" w:type="dxa"/>
              <w:bottom w:w="0" w:type="dxa"/>
              <w:right w:w="0" w:type="dxa"/>
            </w:tcMar>
            <w:vAlign w:val="bottom"/>
          </w:tcPr>
          <w:p w14:paraId="6E8C0C9C" w14:textId="77777777" w:rsidR="005732AB" w:rsidRPr="00237730" w:rsidRDefault="005732AB" w:rsidP="00416B8A">
            <w:pPr>
              <w:keepNext/>
              <w:jc w:val="right"/>
              <w:rPr>
                <w:rFonts w:ascii="Arial" w:hAnsi="Arial" w:cs="Arial"/>
                <w:sz w:val="16"/>
                <w:szCs w:val="16"/>
              </w:rPr>
            </w:pPr>
          </w:p>
        </w:tc>
        <w:tc>
          <w:tcPr>
            <w:tcW w:w="990" w:type="dxa"/>
            <w:tcBorders>
              <w:top w:val="nil"/>
              <w:left w:val="nil"/>
              <w:bottom w:val="nil"/>
              <w:right w:val="nil"/>
            </w:tcBorders>
            <w:tcMar>
              <w:top w:w="0" w:type="dxa"/>
              <w:left w:w="53" w:type="dxa"/>
              <w:bottom w:w="0" w:type="dxa"/>
              <w:right w:w="53" w:type="dxa"/>
            </w:tcMar>
            <w:vAlign w:val="bottom"/>
          </w:tcPr>
          <w:p w14:paraId="0DCCBEE7"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53" w:type="dxa"/>
              <w:bottom w:w="0" w:type="dxa"/>
              <w:right w:w="53" w:type="dxa"/>
            </w:tcMar>
            <w:vAlign w:val="bottom"/>
          </w:tcPr>
          <w:p w14:paraId="02C44BB5"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nil"/>
              <w:left w:val="nil"/>
              <w:bottom w:val="nil"/>
              <w:right w:val="nil"/>
            </w:tcBorders>
            <w:tcMar>
              <w:top w:w="0" w:type="dxa"/>
              <w:left w:w="0" w:type="dxa"/>
              <w:bottom w:w="0" w:type="dxa"/>
              <w:right w:w="0" w:type="dxa"/>
            </w:tcMar>
            <w:vAlign w:val="bottom"/>
          </w:tcPr>
          <w:p w14:paraId="3F99238A" w14:textId="77777777" w:rsidR="005732AB" w:rsidRPr="00237730" w:rsidRDefault="005732AB" w:rsidP="00416B8A">
            <w:pPr>
              <w:keepNext/>
              <w:jc w:val="right"/>
              <w:rPr>
                <w:rFonts w:ascii="Arial" w:hAnsi="Arial" w:cs="Arial"/>
                <w:sz w:val="16"/>
                <w:szCs w:val="16"/>
              </w:rPr>
            </w:pPr>
          </w:p>
        </w:tc>
      </w:tr>
      <w:tr w:rsidR="005732AB" w:rsidRPr="00237730" w14:paraId="74E8B18E"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0A080FF3" w14:textId="77777777" w:rsidR="005732AB" w:rsidRPr="00237730" w:rsidRDefault="00CC2431" w:rsidP="00416B8A">
            <w:pPr>
              <w:keepNext/>
              <w:ind w:left="86" w:right="-123"/>
              <w:rPr>
                <w:rFonts w:ascii="Arial" w:eastAsia="Arial" w:hAnsi="Arial" w:cs="Arial"/>
                <w:sz w:val="16"/>
                <w:szCs w:val="16"/>
              </w:rPr>
            </w:pPr>
            <w:r w:rsidRPr="00237730">
              <w:rPr>
                <w:rFonts w:ascii="Arial" w:eastAsia="Arial" w:hAnsi="Arial" w:cs="Arial"/>
                <w:sz w:val="16"/>
                <w:szCs w:val="16"/>
              </w:rPr>
              <w:t xml:space="preserve">   business payables</w:t>
            </w:r>
          </w:p>
        </w:tc>
        <w:tc>
          <w:tcPr>
            <w:tcW w:w="1170" w:type="dxa"/>
            <w:tcBorders>
              <w:top w:val="nil"/>
              <w:left w:val="nil"/>
              <w:bottom w:val="nil"/>
              <w:right w:val="nil"/>
            </w:tcBorders>
            <w:tcMar>
              <w:top w:w="0" w:type="dxa"/>
              <w:left w:w="53" w:type="dxa"/>
              <w:bottom w:w="0" w:type="dxa"/>
              <w:right w:w="53" w:type="dxa"/>
            </w:tcMar>
            <w:vAlign w:val="bottom"/>
          </w:tcPr>
          <w:p w14:paraId="725885F6"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49182068" w14:textId="26D23769" w:rsidR="005732AB" w:rsidRPr="00237730" w:rsidRDefault="00CC2431" w:rsidP="00416B8A">
            <w:pPr>
              <w:keepNext/>
              <w:tabs>
                <w:tab w:val="left" w:pos="253"/>
                <w:tab w:val="left" w:pos="1192"/>
              </w:tabs>
              <w:jc w:val="right"/>
              <w:rPr>
                <w:rFonts w:ascii="Arial" w:hAnsi="Arial" w:cs="Arial"/>
                <w:sz w:val="16"/>
                <w:szCs w:val="16"/>
              </w:rPr>
            </w:pPr>
            <w:r w:rsidRPr="00237730">
              <w:rPr>
                <w:rFonts w:ascii="Arial" w:eastAsia="Arial" w:hAnsi="Arial" w:cs="Arial"/>
                <w:color w:val="000000"/>
                <w:sz w:val="16"/>
                <w:szCs w:val="16"/>
              </w:rPr>
              <w:t>570,735,679</w:t>
            </w:r>
          </w:p>
        </w:tc>
        <w:tc>
          <w:tcPr>
            <w:tcW w:w="990" w:type="dxa"/>
            <w:tcBorders>
              <w:top w:val="nil"/>
              <w:left w:val="nil"/>
              <w:bottom w:val="nil"/>
              <w:right w:val="nil"/>
            </w:tcBorders>
            <w:tcMar>
              <w:top w:w="0" w:type="dxa"/>
              <w:left w:w="53" w:type="dxa"/>
              <w:bottom w:w="0" w:type="dxa"/>
              <w:right w:w="53" w:type="dxa"/>
            </w:tcMar>
            <w:vAlign w:val="bottom"/>
          </w:tcPr>
          <w:p w14:paraId="3DA0214E"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432A79EA"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0" w:type="dxa"/>
              <w:bottom w:w="0" w:type="dxa"/>
              <w:right w:w="15" w:type="dxa"/>
            </w:tcMar>
            <w:vAlign w:val="bottom"/>
          </w:tcPr>
          <w:p w14:paraId="4F93D1E9" w14:textId="695AE537" w:rsidR="005732AB" w:rsidRPr="00237730" w:rsidRDefault="00CC2431" w:rsidP="00416B8A">
            <w:pPr>
              <w:keepNext/>
              <w:tabs>
                <w:tab w:val="left" w:pos="208"/>
                <w:tab w:val="left" w:pos="1147"/>
              </w:tabs>
              <w:jc w:val="right"/>
              <w:rPr>
                <w:rFonts w:ascii="Arial" w:hAnsi="Arial" w:cs="Arial"/>
                <w:sz w:val="16"/>
                <w:szCs w:val="16"/>
              </w:rPr>
            </w:pPr>
            <w:r w:rsidRPr="00237730">
              <w:rPr>
                <w:rFonts w:ascii="Arial" w:eastAsia="Arial" w:hAnsi="Arial" w:cs="Arial"/>
                <w:color w:val="000000"/>
                <w:sz w:val="16"/>
                <w:szCs w:val="16"/>
              </w:rPr>
              <w:t>570,735,679</w:t>
            </w:r>
          </w:p>
        </w:tc>
      </w:tr>
      <w:tr w:rsidR="005732AB" w:rsidRPr="00237730" w14:paraId="6D41F068"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1DF09398"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Accounts payable - related parties</w:t>
            </w:r>
          </w:p>
        </w:tc>
        <w:tc>
          <w:tcPr>
            <w:tcW w:w="1170" w:type="dxa"/>
            <w:tcBorders>
              <w:top w:val="nil"/>
              <w:left w:val="nil"/>
              <w:bottom w:val="nil"/>
              <w:right w:val="nil"/>
            </w:tcBorders>
            <w:tcMar>
              <w:top w:w="0" w:type="dxa"/>
              <w:left w:w="53" w:type="dxa"/>
              <w:bottom w:w="0" w:type="dxa"/>
              <w:right w:w="53" w:type="dxa"/>
            </w:tcMar>
            <w:vAlign w:val="bottom"/>
          </w:tcPr>
          <w:p w14:paraId="315ADD33"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05E4C319" w14:textId="475CF086" w:rsidR="005732AB" w:rsidRPr="00237730" w:rsidRDefault="00CC2431" w:rsidP="00416B8A">
            <w:pPr>
              <w:keepNext/>
              <w:tabs>
                <w:tab w:val="left" w:pos="430"/>
                <w:tab w:val="left" w:pos="1192"/>
              </w:tabs>
              <w:jc w:val="right"/>
              <w:rPr>
                <w:rFonts w:ascii="Arial" w:hAnsi="Arial" w:cs="Arial"/>
                <w:sz w:val="16"/>
                <w:szCs w:val="16"/>
              </w:rPr>
            </w:pPr>
            <w:r w:rsidRPr="00237730">
              <w:rPr>
                <w:rFonts w:ascii="Arial" w:eastAsia="Arial" w:hAnsi="Arial" w:cs="Arial"/>
                <w:color w:val="000000"/>
                <w:sz w:val="16"/>
                <w:szCs w:val="16"/>
              </w:rPr>
              <w:t>3,519,679</w:t>
            </w:r>
          </w:p>
        </w:tc>
        <w:tc>
          <w:tcPr>
            <w:tcW w:w="990" w:type="dxa"/>
            <w:tcBorders>
              <w:top w:val="nil"/>
              <w:left w:val="nil"/>
              <w:bottom w:val="nil"/>
              <w:right w:val="nil"/>
            </w:tcBorders>
            <w:tcMar>
              <w:top w:w="0" w:type="dxa"/>
              <w:left w:w="53" w:type="dxa"/>
              <w:bottom w:w="0" w:type="dxa"/>
              <w:right w:w="53" w:type="dxa"/>
            </w:tcMar>
            <w:vAlign w:val="bottom"/>
          </w:tcPr>
          <w:p w14:paraId="341D5A31"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6519E7E9"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0" w:type="dxa"/>
              <w:bottom w:w="0" w:type="dxa"/>
              <w:right w:w="15" w:type="dxa"/>
            </w:tcMar>
            <w:vAlign w:val="bottom"/>
          </w:tcPr>
          <w:p w14:paraId="2DE2B4E1" w14:textId="0C773E4E" w:rsidR="005732AB" w:rsidRPr="00237730" w:rsidRDefault="00CC2431" w:rsidP="00416B8A">
            <w:pPr>
              <w:keepNext/>
              <w:tabs>
                <w:tab w:val="left" w:pos="385"/>
                <w:tab w:val="left" w:pos="1147"/>
              </w:tabs>
              <w:jc w:val="right"/>
              <w:rPr>
                <w:rFonts w:ascii="Arial" w:hAnsi="Arial" w:cs="Arial"/>
                <w:sz w:val="16"/>
                <w:szCs w:val="16"/>
              </w:rPr>
            </w:pPr>
            <w:r w:rsidRPr="00237730">
              <w:rPr>
                <w:rFonts w:ascii="Arial" w:eastAsia="Arial" w:hAnsi="Arial" w:cs="Arial"/>
                <w:color w:val="000000"/>
                <w:sz w:val="16"/>
                <w:szCs w:val="16"/>
              </w:rPr>
              <w:t>3,519,679</w:t>
            </w:r>
          </w:p>
        </w:tc>
      </w:tr>
      <w:tr w:rsidR="005732AB" w:rsidRPr="00237730" w14:paraId="24950FCD"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15B0A95D"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Derivative liabilities</w:t>
            </w:r>
          </w:p>
        </w:tc>
        <w:tc>
          <w:tcPr>
            <w:tcW w:w="1170" w:type="dxa"/>
            <w:tcBorders>
              <w:top w:val="nil"/>
              <w:left w:val="nil"/>
              <w:bottom w:val="nil"/>
              <w:right w:val="nil"/>
            </w:tcBorders>
            <w:tcMar>
              <w:top w:w="0" w:type="dxa"/>
              <w:left w:w="53" w:type="dxa"/>
              <w:bottom w:w="0" w:type="dxa"/>
              <w:right w:w="53" w:type="dxa"/>
            </w:tcMar>
            <w:vAlign w:val="bottom"/>
          </w:tcPr>
          <w:p w14:paraId="355E17B2"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nil"/>
              <w:right w:val="nil"/>
            </w:tcBorders>
            <w:tcMar>
              <w:top w:w="0" w:type="dxa"/>
              <w:left w:w="0" w:type="dxa"/>
              <w:bottom w:w="0" w:type="dxa"/>
              <w:right w:w="15" w:type="dxa"/>
            </w:tcMar>
            <w:vAlign w:val="bottom"/>
          </w:tcPr>
          <w:p w14:paraId="75BFE95E" w14:textId="272DD614" w:rsidR="005732AB" w:rsidRPr="00237730" w:rsidRDefault="00CC2431" w:rsidP="00416B8A">
            <w:pPr>
              <w:keepNext/>
              <w:tabs>
                <w:tab w:val="left" w:pos="341"/>
                <w:tab w:val="left" w:pos="1192"/>
              </w:tabs>
              <w:jc w:val="right"/>
              <w:rPr>
                <w:rFonts w:ascii="Arial" w:hAnsi="Arial" w:cs="Arial"/>
                <w:sz w:val="16"/>
                <w:szCs w:val="16"/>
              </w:rPr>
            </w:pPr>
            <w:r w:rsidRPr="00237730">
              <w:rPr>
                <w:rFonts w:ascii="Arial" w:eastAsia="Arial" w:hAnsi="Arial" w:cs="Arial"/>
                <w:color w:val="000000"/>
                <w:sz w:val="16"/>
                <w:szCs w:val="16"/>
              </w:rPr>
              <w:t>18,282,830</w:t>
            </w:r>
          </w:p>
        </w:tc>
        <w:tc>
          <w:tcPr>
            <w:tcW w:w="990" w:type="dxa"/>
            <w:tcBorders>
              <w:top w:val="nil"/>
              <w:left w:val="nil"/>
              <w:bottom w:val="nil"/>
              <w:right w:val="nil"/>
            </w:tcBorders>
            <w:tcMar>
              <w:top w:w="0" w:type="dxa"/>
              <w:left w:w="53" w:type="dxa"/>
              <w:bottom w:w="0" w:type="dxa"/>
              <w:right w:w="53" w:type="dxa"/>
            </w:tcMar>
            <w:vAlign w:val="bottom"/>
          </w:tcPr>
          <w:p w14:paraId="5E68B5F4"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53" w:type="dxa"/>
              <w:bottom w:w="0" w:type="dxa"/>
              <w:right w:w="53" w:type="dxa"/>
            </w:tcMar>
            <w:vAlign w:val="bottom"/>
          </w:tcPr>
          <w:p w14:paraId="721946C0"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nil"/>
              <w:right w:val="nil"/>
            </w:tcBorders>
            <w:tcMar>
              <w:top w:w="0" w:type="dxa"/>
              <w:left w:w="0" w:type="dxa"/>
              <w:bottom w:w="0" w:type="dxa"/>
              <w:right w:w="15" w:type="dxa"/>
            </w:tcMar>
            <w:vAlign w:val="bottom"/>
          </w:tcPr>
          <w:p w14:paraId="4EBC3048" w14:textId="0D62BFBA" w:rsidR="005732AB" w:rsidRPr="00237730" w:rsidRDefault="00CC2431" w:rsidP="00416B8A">
            <w:pPr>
              <w:keepNext/>
              <w:tabs>
                <w:tab w:val="left" w:pos="296"/>
                <w:tab w:val="left" w:pos="1147"/>
              </w:tabs>
              <w:jc w:val="right"/>
              <w:rPr>
                <w:rFonts w:ascii="Arial" w:hAnsi="Arial" w:cs="Arial"/>
                <w:sz w:val="16"/>
                <w:szCs w:val="16"/>
              </w:rPr>
            </w:pPr>
            <w:r w:rsidRPr="00237730">
              <w:rPr>
                <w:rFonts w:ascii="Arial" w:eastAsia="Arial" w:hAnsi="Arial" w:cs="Arial"/>
                <w:color w:val="000000"/>
                <w:sz w:val="16"/>
                <w:szCs w:val="16"/>
              </w:rPr>
              <w:t>18,282,830</w:t>
            </w:r>
          </w:p>
        </w:tc>
      </w:tr>
      <w:tr w:rsidR="005732AB" w:rsidRPr="00237730" w14:paraId="466E6E5F" w14:textId="77777777" w:rsidTr="00416B8A">
        <w:trPr>
          <w:cantSplit/>
        </w:trPr>
        <w:tc>
          <w:tcPr>
            <w:tcW w:w="3240" w:type="dxa"/>
            <w:tcBorders>
              <w:top w:val="nil"/>
              <w:left w:val="nil"/>
              <w:bottom w:val="nil"/>
              <w:right w:val="nil"/>
            </w:tcBorders>
            <w:tcMar>
              <w:top w:w="0" w:type="dxa"/>
              <w:left w:w="53" w:type="dxa"/>
              <w:bottom w:w="0" w:type="dxa"/>
              <w:right w:w="53" w:type="dxa"/>
            </w:tcMar>
            <w:vAlign w:val="bottom"/>
          </w:tcPr>
          <w:p w14:paraId="058BF68E" w14:textId="77777777" w:rsidR="005732AB" w:rsidRPr="00237730" w:rsidRDefault="00CC2431" w:rsidP="00416B8A">
            <w:pPr>
              <w:keepNext/>
              <w:ind w:left="86"/>
              <w:rPr>
                <w:rFonts w:ascii="Arial" w:hAnsi="Arial" w:cs="Arial"/>
                <w:sz w:val="16"/>
                <w:szCs w:val="16"/>
              </w:rPr>
            </w:pPr>
            <w:r w:rsidRPr="00237730">
              <w:rPr>
                <w:rFonts w:ascii="Arial" w:eastAsia="Arial" w:hAnsi="Arial" w:cs="Arial"/>
                <w:color w:val="000000"/>
                <w:sz w:val="16"/>
                <w:szCs w:val="16"/>
              </w:rPr>
              <w:t>Lease liabilities</w:t>
            </w: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657E5936"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single" w:sz="4" w:space="0" w:color="000000"/>
              <w:right w:val="nil"/>
            </w:tcBorders>
            <w:tcMar>
              <w:top w:w="0" w:type="dxa"/>
              <w:left w:w="0" w:type="dxa"/>
              <w:bottom w:w="0" w:type="dxa"/>
              <w:right w:w="15" w:type="dxa"/>
            </w:tcMar>
            <w:vAlign w:val="bottom"/>
          </w:tcPr>
          <w:p w14:paraId="3B314C3A" w14:textId="692EBBC5" w:rsidR="005732AB" w:rsidRPr="00237730" w:rsidRDefault="00CC2431" w:rsidP="00416B8A">
            <w:pPr>
              <w:keepNext/>
              <w:tabs>
                <w:tab w:val="left" w:pos="430"/>
                <w:tab w:val="left" w:pos="1192"/>
              </w:tabs>
              <w:jc w:val="right"/>
              <w:rPr>
                <w:rFonts w:ascii="Arial" w:hAnsi="Arial" w:cs="Arial"/>
                <w:sz w:val="16"/>
                <w:szCs w:val="16"/>
              </w:rPr>
            </w:pPr>
            <w:r w:rsidRPr="00237730">
              <w:rPr>
                <w:rFonts w:ascii="Arial" w:eastAsia="Arial" w:hAnsi="Arial" w:cs="Arial"/>
                <w:color w:val="000000"/>
                <w:sz w:val="16"/>
                <w:szCs w:val="16"/>
              </w:rPr>
              <w:t>1,888,800</w:t>
            </w:r>
          </w:p>
        </w:tc>
        <w:tc>
          <w:tcPr>
            <w:tcW w:w="990" w:type="dxa"/>
            <w:tcBorders>
              <w:top w:val="nil"/>
              <w:left w:val="nil"/>
              <w:bottom w:val="single" w:sz="4" w:space="0" w:color="000000"/>
              <w:right w:val="nil"/>
            </w:tcBorders>
            <w:tcMar>
              <w:top w:w="0" w:type="dxa"/>
              <w:left w:w="53" w:type="dxa"/>
              <w:bottom w:w="0" w:type="dxa"/>
              <w:right w:w="53" w:type="dxa"/>
            </w:tcMar>
            <w:vAlign w:val="bottom"/>
          </w:tcPr>
          <w:p w14:paraId="6D461E37"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1,826,116</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36021952" w14:textId="77777777" w:rsidR="005732AB" w:rsidRPr="00237730" w:rsidRDefault="00CC2431" w:rsidP="00416B8A">
            <w:pPr>
              <w:keepNext/>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single" w:sz="4" w:space="0" w:color="000000"/>
              <w:right w:val="nil"/>
            </w:tcBorders>
            <w:tcMar>
              <w:top w:w="0" w:type="dxa"/>
              <w:left w:w="0" w:type="dxa"/>
              <w:bottom w:w="0" w:type="dxa"/>
              <w:right w:w="15" w:type="dxa"/>
            </w:tcMar>
            <w:vAlign w:val="bottom"/>
          </w:tcPr>
          <w:p w14:paraId="099223A7" w14:textId="62CD0A3D" w:rsidR="005732AB" w:rsidRPr="00237730" w:rsidRDefault="00CC2431" w:rsidP="00416B8A">
            <w:pPr>
              <w:keepNext/>
              <w:tabs>
                <w:tab w:val="left" w:pos="385"/>
                <w:tab w:val="left" w:pos="1147"/>
              </w:tabs>
              <w:jc w:val="right"/>
              <w:rPr>
                <w:rFonts w:ascii="Arial" w:hAnsi="Arial" w:cs="Arial"/>
                <w:sz w:val="16"/>
                <w:szCs w:val="16"/>
              </w:rPr>
            </w:pPr>
            <w:r w:rsidRPr="00237730">
              <w:rPr>
                <w:rFonts w:ascii="Arial" w:eastAsia="Arial" w:hAnsi="Arial" w:cs="Arial"/>
                <w:color w:val="000000"/>
                <w:sz w:val="16"/>
                <w:szCs w:val="16"/>
              </w:rPr>
              <w:t>3,714,916</w:t>
            </w:r>
          </w:p>
        </w:tc>
      </w:tr>
      <w:tr w:rsidR="005732AB" w:rsidRPr="00237730" w14:paraId="5F985A95"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158D0EE7" w14:textId="77777777" w:rsidR="005732AB" w:rsidRPr="00237730" w:rsidRDefault="005732AB" w:rsidP="00416B8A">
            <w:pPr>
              <w:keepNext/>
              <w:ind w:left="86"/>
              <w:rPr>
                <w:rFonts w:ascii="Arial" w:hAnsi="Arial" w:cs="Arial"/>
                <w:sz w:val="16"/>
                <w:szCs w:val="16"/>
              </w:rPr>
            </w:pPr>
          </w:p>
        </w:tc>
        <w:tc>
          <w:tcPr>
            <w:tcW w:w="1170" w:type="dxa"/>
            <w:tcBorders>
              <w:top w:val="single" w:sz="4" w:space="0" w:color="000000"/>
              <w:left w:val="nil"/>
              <w:bottom w:val="nil"/>
              <w:right w:val="nil"/>
            </w:tcBorders>
            <w:tcMar>
              <w:top w:w="0" w:type="dxa"/>
              <w:left w:w="53" w:type="dxa"/>
              <w:bottom w:w="0" w:type="dxa"/>
              <w:right w:w="53" w:type="dxa"/>
            </w:tcMar>
            <w:vAlign w:val="bottom"/>
          </w:tcPr>
          <w:p w14:paraId="5F8165F8" w14:textId="77777777" w:rsidR="005732AB" w:rsidRPr="00237730" w:rsidRDefault="005732AB" w:rsidP="00416B8A">
            <w:pPr>
              <w:keepNext/>
              <w:ind w:right="-17"/>
              <w:jc w:val="right"/>
              <w:rPr>
                <w:rFonts w:ascii="Arial" w:eastAsia="Arial" w:hAnsi="Arial" w:cs="Arial"/>
                <w:sz w:val="16"/>
                <w:szCs w:val="16"/>
              </w:rPr>
            </w:pPr>
          </w:p>
        </w:tc>
        <w:tc>
          <w:tcPr>
            <w:tcW w:w="1260" w:type="dxa"/>
            <w:tcBorders>
              <w:top w:val="single" w:sz="4" w:space="0" w:color="000000"/>
              <w:left w:val="nil"/>
              <w:bottom w:val="nil"/>
              <w:right w:val="nil"/>
            </w:tcBorders>
            <w:tcMar>
              <w:top w:w="0" w:type="dxa"/>
              <w:left w:w="0" w:type="dxa"/>
              <w:bottom w:w="0" w:type="dxa"/>
              <w:right w:w="0" w:type="dxa"/>
            </w:tcMar>
            <w:vAlign w:val="bottom"/>
          </w:tcPr>
          <w:p w14:paraId="0231C1D3" w14:textId="77777777" w:rsidR="005732AB" w:rsidRPr="00237730" w:rsidRDefault="005732AB" w:rsidP="00416B8A">
            <w:pPr>
              <w:keepNext/>
              <w:jc w:val="right"/>
              <w:rPr>
                <w:rFonts w:ascii="Arial" w:hAnsi="Arial" w:cs="Arial"/>
                <w:sz w:val="16"/>
                <w:szCs w:val="16"/>
              </w:rPr>
            </w:pPr>
          </w:p>
        </w:tc>
        <w:tc>
          <w:tcPr>
            <w:tcW w:w="990" w:type="dxa"/>
            <w:tcBorders>
              <w:top w:val="single" w:sz="4" w:space="0" w:color="000000"/>
              <w:left w:val="nil"/>
              <w:bottom w:val="nil"/>
              <w:right w:val="nil"/>
            </w:tcBorders>
            <w:tcMar>
              <w:top w:w="0" w:type="dxa"/>
              <w:left w:w="53" w:type="dxa"/>
              <w:bottom w:w="0" w:type="dxa"/>
              <w:right w:w="53" w:type="dxa"/>
            </w:tcMar>
            <w:vAlign w:val="bottom"/>
          </w:tcPr>
          <w:p w14:paraId="49E57040"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021034BA" w14:textId="77777777" w:rsidR="005732AB" w:rsidRPr="00237730" w:rsidRDefault="005732AB" w:rsidP="00416B8A">
            <w:pPr>
              <w:keepNext/>
              <w:ind w:right="-17"/>
              <w:jc w:val="right"/>
              <w:rPr>
                <w:rFonts w:ascii="Arial" w:eastAsia="Arial" w:hAnsi="Arial" w:cs="Arial"/>
                <w:sz w:val="16"/>
                <w:szCs w:val="16"/>
              </w:rPr>
            </w:pPr>
          </w:p>
        </w:tc>
        <w:tc>
          <w:tcPr>
            <w:tcW w:w="1215" w:type="dxa"/>
            <w:tcBorders>
              <w:top w:val="single" w:sz="4" w:space="0" w:color="000000"/>
              <w:left w:val="nil"/>
              <w:bottom w:val="nil"/>
              <w:right w:val="nil"/>
            </w:tcBorders>
            <w:tcMar>
              <w:top w:w="0" w:type="dxa"/>
              <w:left w:w="0" w:type="dxa"/>
              <w:bottom w:w="0" w:type="dxa"/>
              <w:right w:w="0" w:type="dxa"/>
            </w:tcMar>
            <w:vAlign w:val="bottom"/>
          </w:tcPr>
          <w:p w14:paraId="42C37626" w14:textId="77777777" w:rsidR="005732AB" w:rsidRPr="00237730" w:rsidRDefault="005732AB" w:rsidP="00416B8A">
            <w:pPr>
              <w:keepNext/>
              <w:jc w:val="right"/>
              <w:rPr>
                <w:rFonts w:ascii="Arial" w:hAnsi="Arial" w:cs="Arial"/>
                <w:sz w:val="16"/>
                <w:szCs w:val="16"/>
              </w:rPr>
            </w:pPr>
          </w:p>
        </w:tc>
      </w:tr>
      <w:tr w:rsidR="005732AB" w:rsidRPr="00237730" w14:paraId="2ABF4430" w14:textId="77777777" w:rsidTr="00416B8A">
        <w:trPr>
          <w:cantSplit/>
        </w:trPr>
        <w:tc>
          <w:tcPr>
            <w:tcW w:w="3240" w:type="dxa"/>
            <w:tcBorders>
              <w:top w:val="nil"/>
              <w:left w:val="nil"/>
              <w:bottom w:val="nil"/>
              <w:right w:val="nil"/>
            </w:tcBorders>
            <w:tcMar>
              <w:top w:w="0" w:type="dxa"/>
              <w:left w:w="0" w:type="dxa"/>
              <w:bottom w:w="0" w:type="dxa"/>
              <w:right w:w="0" w:type="dxa"/>
            </w:tcMar>
            <w:vAlign w:val="bottom"/>
          </w:tcPr>
          <w:p w14:paraId="72D8019C" w14:textId="77777777" w:rsidR="005732AB" w:rsidRPr="00237730" w:rsidRDefault="005732AB" w:rsidP="00416B8A">
            <w:pPr>
              <w:ind w:left="86"/>
              <w:rPr>
                <w:rFonts w:ascii="Arial" w:hAnsi="Arial" w:cs="Arial"/>
                <w:sz w:val="16"/>
                <w:szCs w:val="16"/>
              </w:rPr>
            </w:pPr>
          </w:p>
        </w:tc>
        <w:tc>
          <w:tcPr>
            <w:tcW w:w="1170" w:type="dxa"/>
            <w:tcBorders>
              <w:top w:val="nil"/>
              <w:left w:val="nil"/>
              <w:bottom w:val="single" w:sz="4" w:space="0" w:color="000000"/>
              <w:right w:val="nil"/>
            </w:tcBorders>
            <w:tcMar>
              <w:top w:w="0" w:type="dxa"/>
              <w:left w:w="53" w:type="dxa"/>
              <w:bottom w:w="0" w:type="dxa"/>
              <w:right w:w="53" w:type="dxa"/>
            </w:tcMar>
            <w:vAlign w:val="bottom"/>
          </w:tcPr>
          <w:p w14:paraId="63C2A4B2" w14:textId="77777777" w:rsidR="005732AB" w:rsidRPr="00237730" w:rsidRDefault="00CC2431" w:rsidP="00416B8A">
            <w:pPr>
              <w:ind w:right="-17"/>
              <w:jc w:val="right"/>
              <w:rPr>
                <w:rFonts w:ascii="Arial" w:eastAsia="Arial" w:hAnsi="Arial" w:cs="Arial"/>
                <w:sz w:val="16"/>
                <w:szCs w:val="16"/>
              </w:rPr>
            </w:pPr>
            <w:r w:rsidRPr="00237730">
              <w:rPr>
                <w:rFonts w:ascii="Arial" w:eastAsia="Arial" w:hAnsi="Arial" w:cs="Arial"/>
                <w:sz w:val="16"/>
                <w:szCs w:val="16"/>
              </w:rPr>
              <w:t>-</w:t>
            </w:r>
          </w:p>
        </w:tc>
        <w:tc>
          <w:tcPr>
            <w:tcW w:w="1260" w:type="dxa"/>
            <w:tcBorders>
              <w:top w:val="nil"/>
              <w:left w:val="nil"/>
              <w:bottom w:val="single" w:sz="4" w:space="0" w:color="000000"/>
              <w:right w:val="nil"/>
            </w:tcBorders>
            <w:tcMar>
              <w:top w:w="0" w:type="dxa"/>
              <w:left w:w="53" w:type="dxa"/>
              <w:bottom w:w="0" w:type="dxa"/>
              <w:right w:w="53" w:type="dxa"/>
            </w:tcMar>
            <w:vAlign w:val="bottom"/>
          </w:tcPr>
          <w:p w14:paraId="3D353793" w14:textId="77777777" w:rsidR="005732AB" w:rsidRPr="00237730" w:rsidRDefault="00CC2431" w:rsidP="00416B8A">
            <w:pPr>
              <w:ind w:right="-17"/>
              <w:jc w:val="right"/>
              <w:rPr>
                <w:rFonts w:ascii="Arial" w:eastAsia="Arial" w:hAnsi="Arial" w:cs="Arial"/>
                <w:sz w:val="16"/>
                <w:szCs w:val="16"/>
              </w:rPr>
            </w:pPr>
            <w:r w:rsidRPr="00237730">
              <w:rPr>
                <w:rFonts w:ascii="Arial" w:eastAsia="Arial" w:hAnsi="Arial" w:cs="Arial"/>
                <w:sz w:val="16"/>
                <w:szCs w:val="16"/>
              </w:rPr>
              <w:t>594,426,988</w:t>
            </w:r>
          </w:p>
        </w:tc>
        <w:tc>
          <w:tcPr>
            <w:tcW w:w="990" w:type="dxa"/>
            <w:tcBorders>
              <w:top w:val="nil"/>
              <w:left w:val="nil"/>
              <w:bottom w:val="single" w:sz="4" w:space="0" w:color="000000"/>
              <w:right w:val="nil"/>
            </w:tcBorders>
            <w:tcMar>
              <w:top w:w="0" w:type="dxa"/>
              <w:left w:w="53" w:type="dxa"/>
              <w:bottom w:w="0" w:type="dxa"/>
              <w:right w:w="53" w:type="dxa"/>
            </w:tcMar>
            <w:vAlign w:val="bottom"/>
          </w:tcPr>
          <w:p w14:paraId="3DA1E65B" w14:textId="77777777" w:rsidR="005732AB" w:rsidRPr="00237730" w:rsidRDefault="00CC2431" w:rsidP="00416B8A">
            <w:pPr>
              <w:ind w:right="-17"/>
              <w:jc w:val="right"/>
              <w:rPr>
                <w:rFonts w:ascii="Arial" w:eastAsia="Arial" w:hAnsi="Arial" w:cs="Arial"/>
                <w:sz w:val="16"/>
                <w:szCs w:val="16"/>
              </w:rPr>
            </w:pPr>
            <w:r w:rsidRPr="00237730">
              <w:rPr>
                <w:rFonts w:ascii="Arial" w:eastAsia="Arial" w:hAnsi="Arial" w:cs="Arial"/>
                <w:sz w:val="16"/>
                <w:szCs w:val="16"/>
              </w:rPr>
              <w:t>1,826,116</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070F16BD" w14:textId="77777777" w:rsidR="005732AB" w:rsidRPr="00237730" w:rsidRDefault="00CC2431" w:rsidP="00416B8A">
            <w:pPr>
              <w:ind w:right="-17"/>
              <w:jc w:val="right"/>
              <w:rPr>
                <w:rFonts w:ascii="Arial" w:eastAsia="Arial" w:hAnsi="Arial" w:cs="Arial"/>
                <w:sz w:val="16"/>
                <w:szCs w:val="16"/>
              </w:rPr>
            </w:pPr>
            <w:r w:rsidRPr="00237730">
              <w:rPr>
                <w:rFonts w:ascii="Arial" w:eastAsia="Arial" w:hAnsi="Arial" w:cs="Arial"/>
                <w:sz w:val="16"/>
                <w:szCs w:val="16"/>
              </w:rPr>
              <w:t>-</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68E816CA" w14:textId="77777777" w:rsidR="005732AB" w:rsidRPr="00237730" w:rsidRDefault="00CC2431" w:rsidP="00416B8A">
            <w:pPr>
              <w:ind w:right="-17"/>
              <w:jc w:val="right"/>
              <w:rPr>
                <w:rFonts w:ascii="Arial" w:eastAsia="Arial" w:hAnsi="Arial" w:cs="Arial"/>
                <w:sz w:val="16"/>
                <w:szCs w:val="16"/>
              </w:rPr>
            </w:pPr>
            <w:r w:rsidRPr="00237730">
              <w:rPr>
                <w:rFonts w:ascii="Arial" w:eastAsia="Arial" w:hAnsi="Arial" w:cs="Arial"/>
                <w:sz w:val="16"/>
                <w:szCs w:val="16"/>
              </w:rPr>
              <w:t>596,253,104</w:t>
            </w:r>
          </w:p>
        </w:tc>
      </w:tr>
    </w:tbl>
    <w:p w14:paraId="06A7A222" w14:textId="77777777" w:rsidR="005732AB" w:rsidRPr="00237730" w:rsidRDefault="005732AB" w:rsidP="001F6598">
      <w:pPr>
        <w:rPr>
          <w:rFonts w:ascii="Arial" w:hAnsi="Arial" w:cs="Arial"/>
          <w:b/>
          <w:color w:val="000000"/>
          <w:sz w:val="20"/>
          <w:szCs w:val="20"/>
        </w:rPr>
      </w:pPr>
    </w:p>
    <w:p w14:paraId="6803AAC5" w14:textId="77777777" w:rsidR="005732AB" w:rsidRPr="00237730" w:rsidRDefault="005732AB" w:rsidP="001F6598">
      <w:pPr>
        <w:rPr>
          <w:rFonts w:ascii="Arial" w:hAnsi="Arial" w:cs="Arial"/>
          <w:b/>
          <w:color w:val="000000"/>
          <w:sz w:val="20"/>
          <w:szCs w:val="20"/>
        </w:rPr>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0"/>
      </w:tblGrid>
      <w:tr w:rsidR="005732AB" w:rsidRPr="00237730" w14:paraId="7D72911B" w14:textId="77777777">
        <w:trPr>
          <w:cantSplit/>
        </w:trPr>
        <w:tc>
          <w:tcPr>
            <w:tcW w:w="9030" w:type="dxa"/>
            <w:tcBorders>
              <w:top w:val="nil"/>
              <w:left w:val="nil"/>
              <w:bottom w:val="nil"/>
              <w:right w:val="nil"/>
            </w:tcBorders>
            <w:tcMar>
              <w:top w:w="0" w:type="dxa"/>
              <w:left w:w="53" w:type="dxa"/>
              <w:bottom w:w="0" w:type="dxa"/>
              <w:right w:w="53" w:type="dxa"/>
            </w:tcMar>
            <w:vAlign w:val="center"/>
          </w:tcPr>
          <w:p w14:paraId="6FBB3F26" w14:textId="77777777" w:rsidR="005732AB" w:rsidRPr="00237730" w:rsidRDefault="00CC2431" w:rsidP="00416B8A">
            <w:pPr>
              <w:ind w:left="487" w:right="55" w:hanging="541"/>
              <w:rPr>
                <w:rFonts w:ascii="Arial" w:eastAsia="Arial" w:hAnsi="Arial" w:cs="Arial"/>
                <w:b/>
                <w:sz w:val="20"/>
                <w:szCs w:val="20"/>
              </w:rPr>
            </w:pPr>
            <w:r w:rsidRPr="00237730">
              <w:rPr>
                <w:rFonts w:ascii="Arial" w:eastAsia="Arial" w:hAnsi="Arial" w:cs="Arial"/>
                <w:b/>
                <w:sz w:val="20"/>
                <w:szCs w:val="20"/>
              </w:rPr>
              <w:t>6</w:t>
            </w:r>
            <w:r w:rsidRPr="00237730">
              <w:rPr>
                <w:rFonts w:ascii="Arial" w:eastAsia="Arial" w:hAnsi="Arial" w:cs="Arial"/>
                <w:b/>
                <w:sz w:val="20"/>
                <w:szCs w:val="20"/>
              </w:rPr>
              <w:tab/>
              <w:t>Additional information</w:t>
            </w:r>
          </w:p>
        </w:tc>
      </w:tr>
    </w:tbl>
    <w:p w14:paraId="2F35C633" w14:textId="77777777" w:rsidR="005732AB" w:rsidRPr="00237730" w:rsidRDefault="005732AB" w:rsidP="001F6598">
      <w:pPr>
        <w:tabs>
          <w:tab w:val="left" w:pos="80"/>
          <w:tab w:val="left" w:pos="540"/>
        </w:tabs>
        <w:ind w:left="540"/>
        <w:jc w:val="both"/>
        <w:rPr>
          <w:rFonts w:ascii="Arial" w:hAnsi="Arial" w:cs="Arial"/>
          <w:sz w:val="20"/>
          <w:szCs w:val="20"/>
        </w:rPr>
      </w:pPr>
    </w:p>
    <w:p w14:paraId="3D016313"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6.1</w:t>
      </w:r>
      <w:r w:rsidRPr="00237730">
        <w:rPr>
          <w:rFonts w:ascii="Arial" w:eastAsia="Arial" w:hAnsi="Arial" w:cs="Arial"/>
          <w:b/>
          <w:color w:val="000000"/>
          <w:sz w:val="20"/>
          <w:szCs w:val="20"/>
        </w:rPr>
        <w:tab/>
        <w:t>Critical accounting estimates, assumptions and judgements</w:t>
      </w:r>
    </w:p>
    <w:p w14:paraId="7942B3DA" w14:textId="77777777" w:rsidR="005732AB" w:rsidRPr="00237730" w:rsidRDefault="005732AB" w:rsidP="001F6598">
      <w:pPr>
        <w:tabs>
          <w:tab w:val="left" w:pos="80"/>
          <w:tab w:val="left" w:pos="540"/>
        </w:tabs>
        <w:ind w:left="540"/>
        <w:jc w:val="both"/>
        <w:rPr>
          <w:rFonts w:ascii="Arial" w:hAnsi="Arial" w:cs="Arial"/>
          <w:sz w:val="20"/>
          <w:szCs w:val="20"/>
        </w:rPr>
      </w:pPr>
    </w:p>
    <w:p w14:paraId="0EFABE3D" w14:textId="77777777" w:rsidR="005732AB" w:rsidRPr="00237730" w:rsidRDefault="00CC2431" w:rsidP="001F6598">
      <w:pPr>
        <w:tabs>
          <w:tab w:val="right" w:pos="9980"/>
          <w:tab w:val="right" w:pos="10880"/>
        </w:tabs>
        <w:ind w:left="547"/>
        <w:jc w:val="both"/>
        <w:rPr>
          <w:rFonts w:ascii="Arial" w:hAnsi="Arial" w:cs="Arial"/>
          <w:color w:val="000000"/>
          <w:sz w:val="20"/>
          <w:szCs w:val="20"/>
        </w:rPr>
      </w:pPr>
      <w:r w:rsidRPr="00237730">
        <w:rPr>
          <w:rFonts w:ascii="Arial" w:eastAsia="Arial" w:hAnsi="Arial" w:cs="Arial"/>
          <w:color w:val="000000"/>
          <w:sz w:val="20"/>
          <w:szCs w:val="20"/>
        </w:rPr>
        <w:t>Estimates, assumptions and judgements are continually evaluated and are based on historical experience and other factors, including expectations of future events that are believed to be reasonable under the circumstances. The resulting accounting estimates, by definition, may not be equal to the related actual result.</w:t>
      </w:r>
    </w:p>
    <w:p w14:paraId="4460F05E" w14:textId="77777777" w:rsidR="005732AB" w:rsidRPr="00237730" w:rsidRDefault="005732AB" w:rsidP="001F6598">
      <w:pPr>
        <w:tabs>
          <w:tab w:val="left" w:pos="80"/>
          <w:tab w:val="left" w:pos="540"/>
        </w:tabs>
        <w:ind w:left="540"/>
        <w:jc w:val="both"/>
        <w:rPr>
          <w:rFonts w:ascii="Arial" w:hAnsi="Arial" w:cs="Arial"/>
          <w:sz w:val="20"/>
          <w:szCs w:val="20"/>
        </w:rPr>
      </w:pPr>
    </w:p>
    <w:p w14:paraId="55F2278E" w14:textId="77777777" w:rsidR="005732AB" w:rsidRPr="00237730" w:rsidRDefault="00CC2431" w:rsidP="001F6598">
      <w:pPr>
        <w:numPr>
          <w:ilvl w:val="0"/>
          <w:numId w:val="23"/>
        </w:numPr>
        <w:tabs>
          <w:tab w:val="right" w:pos="9980"/>
          <w:tab w:val="right" w:pos="10880"/>
        </w:tabs>
        <w:ind w:left="1080" w:hanging="540"/>
        <w:jc w:val="both"/>
        <w:rPr>
          <w:rFonts w:ascii="Arial" w:eastAsia="Arial" w:hAnsi="Arial" w:cs="Arial"/>
          <w:b/>
          <w:color w:val="000000"/>
          <w:sz w:val="20"/>
          <w:szCs w:val="20"/>
        </w:rPr>
      </w:pPr>
      <w:r w:rsidRPr="00237730">
        <w:rPr>
          <w:rFonts w:ascii="Arial" w:eastAsia="Arial" w:hAnsi="Arial" w:cs="Arial"/>
          <w:b/>
          <w:color w:val="000000"/>
          <w:sz w:val="20"/>
          <w:szCs w:val="20"/>
        </w:rPr>
        <w:t>Impairment of financial assets</w:t>
      </w:r>
    </w:p>
    <w:p w14:paraId="45E45185" w14:textId="77777777" w:rsidR="005732AB" w:rsidRPr="00237730" w:rsidRDefault="005732AB" w:rsidP="001F6598">
      <w:pPr>
        <w:tabs>
          <w:tab w:val="left" w:pos="2880"/>
          <w:tab w:val="left" w:pos="9480"/>
        </w:tabs>
        <w:ind w:left="1080"/>
        <w:jc w:val="both"/>
        <w:rPr>
          <w:rFonts w:ascii="Arial" w:hAnsi="Arial" w:cs="Arial"/>
          <w:sz w:val="20"/>
          <w:szCs w:val="20"/>
        </w:rPr>
      </w:pPr>
    </w:p>
    <w:p w14:paraId="63183A79" w14:textId="77777777" w:rsidR="005732AB" w:rsidRPr="00237730" w:rsidRDefault="00CC2431" w:rsidP="001F6598">
      <w:pPr>
        <w:tabs>
          <w:tab w:val="left" w:pos="2880"/>
          <w:tab w:val="left" w:pos="9480"/>
        </w:tabs>
        <w:ind w:left="1080"/>
        <w:jc w:val="both"/>
        <w:rPr>
          <w:rFonts w:ascii="Arial" w:eastAsia="Arial" w:hAnsi="Arial" w:cs="Arial"/>
          <w:sz w:val="20"/>
          <w:szCs w:val="20"/>
        </w:rPr>
      </w:pPr>
      <w:r w:rsidRPr="00237730">
        <w:rPr>
          <w:rFonts w:ascii="Arial" w:eastAsia="Arial" w:hAnsi="Arial" w:cs="Arial"/>
          <w:sz w:val="20"/>
          <w:szCs w:val="20"/>
        </w:rPr>
        <w:t>The impairment for financial assets are based on assumptions about risk of default and expected loss rates. The Company uses judgement in making these assumptions and selecting the inputs to the impairment calculation, based on the Company’s past history and existing market conditions, as well as forward-looking estimates at the end of each reporting period.</w:t>
      </w:r>
    </w:p>
    <w:p w14:paraId="70AE36A8" w14:textId="77777777" w:rsidR="00CC2431" w:rsidRPr="00237730" w:rsidRDefault="00CC2431" w:rsidP="001F6598">
      <w:pPr>
        <w:tabs>
          <w:tab w:val="left" w:pos="2880"/>
          <w:tab w:val="left" w:pos="9480"/>
        </w:tabs>
        <w:ind w:left="1080"/>
        <w:jc w:val="both"/>
        <w:rPr>
          <w:rFonts w:ascii="Arial" w:eastAsia="Arial" w:hAnsi="Arial" w:cs="Arial"/>
          <w:sz w:val="20"/>
          <w:szCs w:val="20"/>
        </w:rPr>
      </w:pPr>
    </w:p>
    <w:p w14:paraId="09742F85" w14:textId="77777777" w:rsidR="005732AB" w:rsidRPr="00237730" w:rsidRDefault="00CC2431" w:rsidP="001F6598">
      <w:pPr>
        <w:numPr>
          <w:ilvl w:val="0"/>
          <w:numId w:val="23"/>
        </w:numPr>
        <w:tabs>
          <w:tab w:val="right" w:pos="9980"/>
          <w:tab w:val="right" w:pos="10880"/>
        </w:tabs>
        <w:ind w:left="1080" w:hanging="540"/>
        <w:jc w:val="both"/>
        <w:rPr>
          <w:rFonts w:ascii="Arial" w:eastAsia="Arial" w:hAnsi="Arial" w:cs="Arial"/>
          <w:b/>
          <w:color w:val="000000"/>
          <w:sz w:val="20"/>
          <w:szCs w:val="20"/>
        </w:rPr>
      </w:pPr>
      <w:r w:rsidRPr="00237730">
        <w:rPr>
          <w:rFonts w:ascii="Arial" w:eastAsia="Arial" w:hAnsi="Arial" w:cs="Arial"/>
          <w:b/>
          <w:color w:val="000000"/>
          <w:sz w:val="20"/>
          <w:szCs w:val="20"/>
        </w:rPr>
        <w:t>Post-employment benefits</w:t>
      </w:r>
    </w:p>
    <w:p w14:paraId="494FC3C7" w14:textId="77777777" w:rsidR="005732AB" w:rsidRPr="00237730" w:rsidRDefault="005732AB" w:rsidP="001F6598">
      <w:pPr>
        <w:tabs>
          <w:tab w:val="left" w:pos="2880"/>
          <w:tab w:val="left" w:pos="9480"/>
        </w:tabs>
        <w:ind w:left="1080"/>
        <w:jc w:val="both"/>
        <w:rPr>
          <w:rFonts w:ascii="Arial" w:eastAsia="Arial" w:hAnsi="Arial" w:cs="Arial"/>
          <w:sz w:val="20"/>
          <w:szCs w:val="20"/>
        </w:rPr>
      </w:pPr>
    </w:p>
    <w:p w14:paraId="1416878E" w14:textId="77777777" w:rsidR="005732AB" w:rsidRPr="00237730" w:rsidRDefault="00CC2431" w:rsidP="00416B8A">
      <w:pPr>
        <w:tabs>
          <w:tab w:val="left" w:pos="2880"/>
          <w:tab w:val="left" w:pos="9480"/>
        </w:tabs>
        <w:ind w:left="1080"/>
        <w:jc w:val="both"/>
        <w:rPr>
          <w:rFonts w:ascii="Arial" w:eastAsia="Arial" w:hAnsi="Arial" w:cs="Arial"/>
          <w:sz w:val="20"/>
          <w:szCs w:val="20"/>
        </w:rPr>
      </w:pPr>
      <w:r w:rsidRPr="00237730">
        <w:rPr>
          <w:rFonts w:ascii="Arial" w:eastAsia="Arial" w:hAnsi="Arial" w:cs="Arial"/>
          <w:sz w:val="20"/>
          <w:szCs w:val="20"/>
        </w:rPr>
        <w:t xml:space="preserve">The Company has commitment on post-retirement benefits to employees on reaching retirement age. The present value of post-employment benefit liabilities recognised in the statement of financial position is determined on the present value of estimated future cash outflows for staff. The assumptions used in determining the net annual cost for employee benefits include the salary, years of services of respective employees which are payable in </w:t>
      </w:r>
      <w:r w:rsidRPr="00237730">
        <w:rPr>
          <w:rFonts w:ascii="Arial" w:eastAsia="Arial" w:hAnsi="Arial" w:cs="Arial"/>
          <w:spacing w:val="-4"/>
          <w:sz w:val="20"/>
          <w:szCs w:val="20"/>
        </w:rPr>
        <w:t>the future year and the discount rate (government bond). Any changes in these assumptions</w:t>
      </w:r>
      <w:r w:rsidRPr="00237730">
        <w:rPr>
          <w:rFonts w:ascii="Arial" w:eastAsia="Arial" w:hAnsi="Arial" w:cs="Arial"/>
          <w:sz w:val="20"/>
          <w:szCs w:val="20"/>
        </w:rPr>
        <w:t xml:space="preserve"> will impact the net cost recorded for employee benefits. The Company revises the appropriate discount rate, which represents the rate that should be used to determine the present value of future cash flows to settle the nearly reached retired employee benefits at the end of year when there are material impacts.</w:t>
      </w:r>
    </w:p>
    <w:p w14:paraId="306C5E19" w14:textId="77777777" w:rsidR="00CC2431" w:rsidRPr="00237730" w:rsidRDefault="00CC2431" w:rsidP="00416B8A">
      <w:pPr>
        <w:tabs>
          <w:tab w:val="left" w:pos="2880"/>
          <w:tab w:val="left" w:pos="9480"/>
        </w:tabs>
        <w:ind w:left="1080"/>
        <w:jc w:val="both"/>
        <w:rPr>
          <w:rFonts w:ascii="Arial" w:eastAsia="Arial" w:hAnsi="Arial" w:cs="Arial"/>
          <w:sz w:val="20"/>
          <w:szCs w:val="20"/>
        </w:rPr>
      </w:pPr>
    </w:p>
    <w:p w14:paraId="14A1ED80" w14:textId="2320F954" w:rsidR="00416B8A" w:rsidRPr="00237730" w:rsidRDefault="00416B8A">
      <w:pPr>
        <w:rPr>
          <w:rFonts w:ascii="Arial" w:eastAsia="Arial" w:hAnsi="Arial" w:cs="Arial"/>
          <w:sz w:val="20"/>
          <w:szCs w:val="20"/>
        </w:rPr>
      </w:pPr>
      <w:r w:rsidRPr="00237730">
        <w:rPr>
          <w:rFonts w:ascii="Arial" w:eastAsia="Arial" w:hAnsi="Arial" w:cs="Arial"/>
          <w:sz w:val="20"/>
          <w:szCs w:val="20"/>
        </w:rPr>
        <w:br w:type="page"/>
      </w:r>
    </w:p>
    <w:p w14:paraId="4309DD56" w14:textId="77777777" w:rsidR="00416B8A" w:rsidRPr="00237730" w:rsidRDefault="00416B8A" w:rsidP="00416B8A">
      <w:pPr>
        <w:tabs>
          <w:tab w:val="left" w:pos="2880"/>
          <w:tab w:val="left" w:pos="9480"/>
        </w:tabs>
        <w:ind w:left="1080"/>
        <w:jc w:val="both"/>
        <w:rPr>
          <w:rFonts w:ascii="Arial" w:eastAsia="Arial" w:hAnsi="Arial" w:cs="Arial"/>
          <w:sz w:val="20"/>
          <w:szCs w:val="20"/>
        </w:rPr>
      </w:pPr>
    </w:p>
    <w:p w14:paraId="15648E06" w14:textId="77777777" w:rsidR="00416B8A" w:rsidRPr="00237730" w:rsidRDefault="00416B8A" w:rsidP="00416B8A">
      <w:pPr>
        <w:tabs>
          <w:tab w:val="left" w:pos="2880"/>
          <w:tab w:val="left" w:pos="9480"/>
        </w:tabs>
        <w:ind w:left="1080"/>
        <w:jc w:val="both"/>
        <w:rPr>
          <w:rFonts w:ascii="Arial" w:eastAsia="Arial" w:hAnsi="Arial" w:cs="Arial"/>
          <w:sz w:val="20"/>
          <w:szCs w:val="20"/>
        </w:rPr>
      </w:pPr>
    </w:p>
    <w:p w14:paraId="40ACD73A" w14:textId="25F54827" w:rsidR="005732AB" w:rsidRPr="00237730" w:rsidRDefault="00CC2431" w:rsidP="001F6598">
      <w:pPr>
        <w:tabs>
          <w:tab w:val="right" w:pos="9980"/>
          <w:tab w:val="right" w:pos="10880"/>
        </w:tabs>
        <w:ind w:left="1080" w:hanging="540"/>
        <w:jc w:val="both"/>
        <w:rPr>
          <w:rFonts w:ascii="Arial" w:hAnsi="Arial" w:cs="Arial"/>
          <w:color w:val="000000"/>
          <w:sz w:val="20"/>
          <w:szCs w:val="20"/>
        </w:rPr>
      </w:pPr>
      <w:r w:rsidRPr="00237730">
        <w:rPr>
          <w:rFonts w:ascii="Arial" w:eastAsia="Arial" w:hAnsi="Arial" w:cs="Arial"/>
          <w:b/>
          <w:color w:val="000000"/>
          <w:sz w:val="20"/>
          <w:szCs w:val="20"/>
        </w:rPr>
        <w:t>(c)</w:t>
      </w:r>
      <w:r w:rsidRPr="00237730">
        <w:rPr>
          <w:rFonts w:ascii="Arial" w:eastAsia="Arial" w:hAnsi="Arial" w:cs="Arial"/>
          <w:b/>
          <w:color w:val="000000"/>
          <w:sz w:val="20"/>
          <w:szCs w:val="20"/>
        </w:rPr>
        <w:tab/>
        <w:t>Determination of lease terms</w:t>
      </w:r>
    </w:p>
    <w:p w14:paraId="41C9AE3A" w14:textId="77777777" w:rsidR="005732AB" w:rsidRPr="00237730" w:rsidRDefault="005732AB" w:rsidP="001F6598">
      <w:pPr>
        <w:tabs>
          <w:tab w:val="left" w:pos="2880"/>
          <w:tab w:val="left" w:pos="9480"/>
        </w:tabs>
        <w:ind w:left="1080"/>
        <w:jc w:val="both"/>
        <w:rPr>
          <w:rFonts w:ascii="Arial" w:hAnsi="Arial" w:cs="Arial"/>
          <w:sz w:val="20"/>
          <w:szCs w:val="20"/>
        </w:rPr>
      </w:pPr>
    </w:p>
    <w:p w14:paraId="712DBEF5" w14:textId="77777777" w:rsidR="005732AB" w:rsidRPr="00F50BAC" w:rsidRDefault="00CC2431" w:rsidP="001F6598">
      <w:pPr>
        <w:tabs>
          <w:tab w:val="left" w:pos="2880"/>
          <w:tab w:val="left" w:pos="9480"/>
        </w:tabs>
        <w:ind w:left="1080"/>
        <w:jc w:val="both"/>
        <w:rPr>
          <w:rFonts w:ascii="Arial" w:hAnsi="Arial" w:cs="Arial"/>
          <w:spacing w:val="-4"/>
          <w:sz w:val="20"/>
          <w:szCs w:val="20"/>
        </w:rPr>
      </w:pPr>
      <w:r w:rsidRPr="00F50BAC">
        <w:rPr>
          <w:rFonts w:ascii="Arial" w:eastAsia="Arial" w:hAnsi="Arial" w:cs="Arial"/>
          <w:spacing w:val="-4"/>
          <w:sz w:val="20"/>
          <w:szCs w:val="20"/>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terminated. </w:t>
      </w:r>
    </w:p>
    <w:p w14:paraId="0303BFAF" w14:textId="77777777" w:rsidR="005732AB" w:rsidRPr="00237730" w:rsidRDefault="005732AB" w:rsidP="001F6598">
      <w:pPr>
        <w:tabs>
          <w:tab w:val="left" w:pos="2880"/>
          <w:tab w:val="left" w:pos="9480"/>
        </w:tabs>
        <w:ind w:left="1080"/>
        <w:jc w:val="both"/>
        <w:rPr>
          <w:rFonts w:ascii="Arial" w:hAnsi="Arial" w:cs="Arial"/>
          <w:sz w:val="20"/>
          <w:szCs w:val="20"/>
        </w:rPr>
      </w:pPr>
    </w:p>
    <w:p w14:paraId="41DD47A9" w14:textId="77777777" w:rsidR="005732AB" w:rsidRPr="00237730" w:rsidRDefault="00CC2431" w:rsidP="001F6598">
      <w:pPr>
        <w:tabs>
          <w:tab w:val="left" w:pos="2880"/>
          <w:tab w:val="left" w:pos="9480"/>
        </w:tabs>
        <w:ind w:left="1080"/>
        <w:jc w:val="both"/>
        <w:rPr>
          <w:rFonts w:ascii="Arial" w:hAnsi="Arial" w:cs="Arial"/>
          <w:sz w:val="20"/>
          <w:szCs w:val="20"/>
        </w:rPr>
      </w:pPr>
      <w:r w:rsidRPr="00237730">
        <w:rPr>
          <w:rFonts w:ascii="Arial" w:eastAsia="Arial" w:hAnsi="Arial" w:cs="Arial"/>
          <w:sz w:val="20"/>
          <w:szCs w:val="20"/>
        </w:rPr>
        <w:t xml:space="preserve">For leases of properties, the most relevant factors are historical lease durations, the costs and conditions of leased assets. </w:t>
      </w:r>
    </w:p>
    <w:p w14:paraId="6112E2E1" w14:textId="77777777" w:rsidR="005732AB" w:rsidRPr="00237730" w:rsidRDefault="005732AB" w:rsidP="001F6598">
      <w:pPr>
        <w:tabs>
          <w:tab w:val="left" w:pos="2880"/>
          <w:tab w:val="left" w:pos="9480"/>
        </w:tabs>
        <w:ind w:left="1080"/>
        <w:jc w:val="both"/>
        <w:rPr>
          <w:rFonts w:ascii="Arial" w:hAnsi="Arial" w:cs="Arial"/>
          <w:sz w:val="20"/>
          <w:szCs w:val="20"/>
        </w:rPr>
      </w:pPr>
    </w:p>
    <w:p w14:paraId="2C96C355" w14:textId="77777777" w:rsidR="005732AB" w:rsidRPr="00237730" w:rsidRDefault="00CC2431" w:rsidP="001F6598">
      <w:pPr>
        <w:tabs>
          <w:tab w:val="left" w:pos="2880"/>
          <w:tab w:val="left" w:pos="9480"/>
        </w:tabs>
        <w:ind w:left="1080"/>
        <w:jc w:val="both"/>
        <w:rPr>
          <w:rFonts w:ascii="Arial" w:hAnsi="Arial" w:cs="Arial"/>
          <w:spacing w:val="-8"/>
          <w:sz w:val="20"/>
          <w:szCs w:val="20"/>
        </w:rPr>
      </w:pPr>
      <w:r w:rsidRPr="00237730">
        <w:rPr>
          <w:rFonts w:ascii="Arial" w:eastAsia="Arial" w:hAnsi="Arial" w:cs="Arial"/>
          <w:spacing w:val="-8"/>
          <w:sz w:val="20"/>
          <w:szCs w:val="20"/>
        </w:rPr>
        <w:t xml:space="preserve">The lease term is reassessed if an option is actually exercised (or not exercised). The assessment of reasonable certainty is only revised if a significant event or a significant change in circumstances occurs, which affects this assessment, and that is within the control of the lessee. </w:t>
      </w:r>
    </w:p>
    <w:p w14:paraId="2ED05571" w14:textId="77777777" w:rsidR="005732AB" w:rsidRPr="00237730" w:rsidRDefault="005732AB" w:rsidP="001F6598">
      <w:pPr>
        <w:ind w:left="1080"/>
        <w:jc w:val="both"/>
        <w:rPr>
          <w:rFonts w:ascii="Arial" w:hAnsi="Arial" w:cs="Arial"/>
          <w:color w:val="000000"/>
          <w:sz w:val="20"/>
          <w:szCs w:val="20"/>
        </w:rPr>
      </w:pPr>
    </w:p>
    <w:p w14:paraId="096AA76C"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6.2</w:t>
      </w:r>
      <w:r w:rsidRPr="00237730">
        <w:rPr>
          <w:rFonts w:ascii="Arial" w:eastAsia="Arial" w:hAnsi="Arial" w:cs="Arial"/>
          <w:b/>
          <w:color w:val="000000"/>
          <w:sz w:val="20"/>
          <w:szCs w:val="20"/>
        </w:rPr>
        <w:tab/>
        <w:t>Capital risk management</w:t>
      </w:r>
    </w:p>
    <w:p w14:paraId="5BA585C4"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78099E7F"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The Company’s objective when managing capital is to safeguard the Company’s ability to continue as a going concern in order to provide returns for shareholders and benefits for other stakeholders and to maintain an optimal capital structure to reduce the cost of capital.</w:t>
      </w:r>
    </w:p>
    <w:p w14:paraId="2412565D"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6E87FABC"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The Company monitors the capital on the basis of net capital ratio following the requirement of the Office of the Securities and Exchange Commission.</w:t>
      </w:r>
    </w:p>
    <w:p w14:paraId="71AAED0A"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45548474"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6.3</w:t>
      </w:r>
      <w:r w:rsidRPr="00237730">
        <w:rPr>
          <w:rFonts w:ascii="Arial" w:eastAsia="Arial" w:hAnsi="Arial" w:cs="Arial"/>
          <w:b/>
          <w:color w:val="000000"/>
          <w:sz w:val="20"/>
          <w:szCs w:val="20"/>
        </w:rPr>
        <w:tab/>
        <w:t>Cash and cash equivalents</w:t>
      </w:r>
    </w:p>
    <w:p w14:paraId="566A3EAA"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tbl>
      <w:tblPr>
        <w:tblW w:w="912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590"/>
        <w:gridCol w:w="1590"/>
      </w:tblGrid>
      <w:tr w:rsidR="005732AB" w:rsidRPr="00237730" w14:paraId="7E585BEF"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44F2E882" w14:textId="77777777" w:rsidR="005732AB" w:rsidRPr="00237730" w:rsidRDefault="005732AB" w:rsidP="00945C6D">
            <w:pPr>
              <w:keepNext/>
              <w:tabs>
                <w:tab w:val="right" w:pos="10940"/>
              </w:tabs>
              <w:ind w:left="579" w:right="55"/>
              <w:jc w:val="both"/>
              <w:rPr>
                <w:rFonts w:ascii="Arial" w:hAnsi="Arial" w:cs="Arial"/>
                <w:color w:val="000000"/>
                <w:sz w:val="20"/>
                <w:szCs w:val="20"/>
              </w:rPr>
            </w:pPr>
          </w:p>
        </w:tc>
        <w:tc>
          <w:tcPr>
            <w:tcW w:w="1590" w:type="dxa"/>
            <w:tcBorders>
              <w:top w:val="nil"/>
              <w:left w:val="nil"/>
              <w:bottom w:val="nil"/>
              <w:right w:val="nil"/>
            </w:tcBorders>
            <w:tcMar>
              <w:top w:w="0" w:type="dxa"/>
              <w:left w:w="0" w:type="dxa"/>
              <w:bottom w:w="0" w:type="dxa"/>
              <w:right w:w="15" w:type="dxa"/>
            </w:tcMar>
            <w:vAlign w:val="bottom"/>
          </w:tcPr>
          <w:p w14:paraId="35CE9A85" w14:textId="033E804B" w:rsidR="005732AB" w:rsidRPr="00237730" w:rsidRDefault="00CC2431" w:rsidP="00CC5126">
            <w:pPr>
              <w:keepNext/>
              <w:tabs>
                <w:tab w:val="left" w:pos="1012"/>
                <w:tab w:val="left" w:pos="1522"/>
              </w:tabs>
              <w:jc w:val="right"/>
              <w:rPr>
                <w:rFonts w:ascii="Arial" w:hAnsi="Arial" w:cs="Arial"/>
                <w:sz w:val="20"/>
                <w:szCs w:val="20"/>
              </w:rPr>
            </w:pPr>
            <w:r w:rsidRPr="00237730">
              <w:rPr>
                <w:rFonts w:ascii="Arial" w:eastAsia="Arial" w:hAnsi="Arial" w:cs="Arial"/>
                <w:b/>
                <w:color w:val="000000"/>
                <w:sz w:val="20"/>
                <w:szCs w:val="20"/>
              </w:rPr>
              <w:t>2025</w:t>
            </w:r>
          </w:p>
        </w:tc>
        <w:tc>
          <w:tcPr>
            <w:tcW w:w="1590" w:type="dxa"/>
            <w:tcBorders>
              <w:top w:val="nil"/>
              <w:left w:val="nil"/>
              <w:bottom w:val="nil"/>
              <w:right w:val="nil"/>
            </w:tcBorders>
            <w:tcMar>
              <w:top w:w="0" w:type="dxa"/>
              <w:left w:w="0" w:type="dxa"/>
              <w:bottom w:w="0" w:type="dxa"/>
              <w:right w:w="15" w:type="dxa"/>
            </w:tcMar>
            <w:vAlign w:val="bottom"/>
          </w:tcPr>
          <w:p w14:paraId="520AAB3E" w14:textId="2E94D756" w:rsidR="005732AB" w:rsidRPr="00237730" w:rsidRDefault="00CC2431" w:rsidP="00CC5126">
            <w:pPr>
              <w:keepNext/>
              <w:tabs>
                <w:tab w:val="left" w:pos="1012"/>
                <w:tab w:val="left" w:pos="1522"/>
              </w:tabs>
              <w:jc w:val="right"/>
              <w:rPr>
                <w:rFonts w:ascii="Arial" w:hAnsi="Arial" w:cs="Arial"/>
                <w:sz w:val="20"/>
                <w:szCs w:val="20"/>
              </w:rPr>
            </w:pPr>
            <w:r w:rsidRPr="00237730">
              <w:rPr>
                <w:rFonts w:ascii="Arial" w:eastAsia="Arial" w:hAnsi="Arial" w:cs="Arial"/>
                <w:b/>
                <w:color w:val="000000"/>
                <w:sz w:val="20"/>
                <w:szCs w:val="20"/>
              </w:rPr>
              <w:t>2024</w:t>
            </w:r>
          </w:p>
        </w:tc>
      </w:tr>
      <w:tr w:rsidR="005732AB" w:rsidRPr="00237730" w14:paraId="763E7D6F"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1ECBEE0A" w14:textId="77777777" w:rsidR="005732AB" w:rsidRPr="00237730" w:rsidRDefault="005732AB" w:rsidP="00945C6D">
            <w:pPr>
              <w:keepNext/>
              <w:tabs>
                <w:tab w:val="right" w:pos="10940"/>
              </w:tabs>
              <w:ind w:left="579" w:right="55"/>
              <w:jc w:val="both"/>
              <w:rPr>
                <w:rFonts w:ascii="Arial" w:hAnsi="Arial" w:cs="Arial"/>
                <w:color w:val="000000"/>
                <w:sz w:val="20"/>
                <w:szCs w:val="20"/>
              </w:rPr>
            </w:pPr>
          </w:p>
        </w:tc>
        <w:tc>
          <w:tcPr>
            <w:tcW w:w="1590" w:type="dxa"/>
            <w:tcBorders>
              <w:top w:val="nil"/>
              <w:left w:val="nil"/>
              <w:bottom w:val="single" w:sz="4" w:space="0" w:color="000000"/>
              <w:right w:val="nil"/>
            </w:tcBorders>
            <w:tcMar>
              <w:top w:w="0" w:type="dxa"/>
              <w:left w:w="0" w:type="dxa"/>
              <w:bottom w:w="0" w:type="dxa"/>
              <w:right w:w="53" w:type="dxa"/>
            </w:tcMar>
            <w:vAlign w:val="bottom"/>
          </w:tcPr>
          <w:p w14:paraId="1077C62F" w14:textId="77777777" w:rsidR="005732AB" w:rsidRPr="00237730" w:rsidRDefault="00CC2431" w:rsidP="00CC5126">
            <w:pPr>
              <w:keepNext/>
              <w:ind w:right="-17"/>
              <w:jc w:val="right"/>
              <w:rPr>
                <w:rFonts w:ascii="Arial" w:hAnsi="Arial" w:cs="Arial"/>
                <w:sz w:val="20"/>
                <w:szCs w:val="20"/>
              </w:rPr>
            </w:pPr>
            <w:r w:rsidRPr="00237730">
              <w:rPr>
                <w:rFonts w:ascii="Arial" w:eastAsia="Arial" w:hAnsi="Arial" w:cs="Arial"/>
                <w:b/>
                <w:color w:val="000000"/>
                <w:sz w:val="20"/>
                <w:szCs w:val="20"/>
              </w:rPr>
              <w:t>Baht</w:t>
            </w:r>
          </w:p>
        </w:tc>
        <w:tc>
          <w:tcPr>
            <w:tcW w:w="1590" w:type="dxa"/>
            <w:tcBorders>
              <w:top w:val="nil"/>
              <w:left w:val="nil"/>
              <w:bottom w:val="single" w:sz="4" w:space="0" w:color="000000"/>
              <w:right w:val="nil"/>
            </w:tcBorders>
            <w:tcMar>
              <w:top w:w="0" w:type="dxa"/>
              <w:left w:w="0" w:type="dxa"/>
              <w:bottom w:w="0" w:type="dxa"/>
              <w:right w:w="53" w:type="dxa"/>
            </w:tcMar>
            <w:vAlign w:val="bottom"/>
          </w:tcPr>
          <w:p w14:paraId="5DFAB6AA" w14:textId="77777777" w:rsidR="005732AB" w:rsidRPr="00237730" w:rsidRDefault="00CC2431" w:rsidP="00CC5126">
            <w:pPr>
              <w:keepNext/>
              <w:ind w:right="-17"/>
              <w:jc w:val="right"/>
              <w:rPr>
                <w:rFonts w:ascii="Arial" w:hAnsi="Arial" w:cs="Arial"/>
                <w:sz w:val="20"/>
                <w:szCs w:val="20"/>
              </w:rPr>
            </w:pPr>
            <w:r w:rsidRPr="00237730">
              <w:rPr>
                <w:rFonts w:ascii="Arial" w:eastAsia="Arial" w:hAnsi="Arial" w:cs="Arial"/>
                <w:b/>
                <w:color w:val="000000"/>
                <w:sz w:val="20"/>
                <w:szCs w:val="20"/>
              </w:rPr>
              <w:t>Baht</w:t>
            </w:r>
          </w:p>
        </w:tc>
      </w:tr>
      <w:tr w:rsidR="005732AB" w:rsidRPr="00237730" w14:paraId="37E887E9"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565EF7D2" w14:textId="77777777" w:rsidR="005732AB" w:rsidRPr="00237730" w:rsidRDefault="005732AB" w:rsidP="00945C6D">
            <w:pPr>
              <w:keepNext/>
              <w:tabs>
                <w:tab w:val="right" w:pos="10940"/>
              </w:tabs>
              <w:ind w:left="579" w:right="55"/>
              <w:jc w:val="both"/>
              <w:rPr>
                <w:rFonts w:ascii="Arial" w:hAnsi="Arial" w:cs="Arial"/>
                <w:color w:val="000000"/>
                <w:sz w:val="20"/>
                <w:szCs w:val="20"/>
              </w:rPr>
            </w:pPr>
          </w:p>
        </w:tc>
        <w:tc>
          <w:tcPr>
            <w:tcW w:w="1590" w:type="dxa"/>
            <w:tcBorders>
              <w:top w:val="single" w:sz="4" w:space="0" w:color="000000"/>
              <w:left w:val="nil"/>
              <w:bottom w:val="nil"/>
              <w:right w:val="nil"/>
            </w:tcBorders>
            <w:tcMar>
              <w:top w:w="0" w:type="dxa"/>
              <w:left w:w="53" w:type="dxa"/>
              <w:bottom w:w="0" w:type="dxa"/>
              <w:right w:w="53" w:type="dxa"/>
            </w:tcMar>
            <w:vAlign w:val="bottom"/>
          </w:tcPr>
          <w:p w14:paraId="14560DBB" w14:textId="77777777" w:rsidR="005732AB" w:rsidRPr="00237730" w:rsidRDefault="005732AB" w:rsidP="00CC5126">
            <w:pPr>
              <w:keepNext/>
              <w:tabs>
                <w:tab w:val="right" w:pos="10940"/>
              </w:tabs>
              <w:ind w:left="1135" w:right="55"/>
              <w:jc w:val="right"/>
              <w:rPr>
                <w:rFonts w:ascii="Arial" w:hAnsi="Arial" w:cs="Arial"/>
                <w:color w:val="000000"/>
                <w:sz w:val="20"/>
                <w:szCs w:val="20"/>
              </w:rPr>
            </w:pPr>
          </w:p>
        </w:tc>
        <w:tc>
          <w:tcPr>
            <w:tcW w:w="1590" w:type="dxa"/>
            <w:tcBorders>
              <w:top w:val="single" w:sz="4" w:space="0" w:color="000000"/>
              <w:left w:val="nil"/>
              <w:bottom w:val="nil"/>
              <w:right w:val="nil"/>
            </w:tcBorders>
            <w:tcMar>
              <w:top w:w="0" w:type="dxa"/>
              <w:left w:w="53" w:type="dxa"/>
              <w:bottom w:w="0" w:type="dxa"/>
              <w:right w:w="53" w:type="dxa"/>
            </w:tcMar>
            <w:vAlign w:val="bottom"/>
          </w:tcPr>
          <w:p w14:paraId="44597BA0" w14:textId="77777777" w:rsidR="005732AB" w:rsidRPr="00237730" w:rsidRDefault="005732AB" w:rsidP="00CC5126">
            <w:pPr>
              <w:keepNext/>
              <w:tabs>
                <w:tab w:val="right" w:pos="10940"/>
              </w:tabs>
              <w:ind w:left="1135" w:right="55"/>
              <w:jc w:val="right"/>
              <w:rPr>
                <w:rFonts w:ascii="Arial" w:hAnsi="Arial" w:cs="Arial"/>
                <w:color w:val="000000"/>
                <w:sz w:val="20"/>
                <w:szCs w:val="20"/>
              </w:rPr>
            </w:pPr>
          </w:p>
        </w:tc>
      </w:tr>
      <w:tr w:rsidR="005732AB" w:rsidRPr="00237730" w14:paraId="09B30194" w14:textId="77777777" w:rsidTr="00810790">
        <w:trPr>
          <w:cantSplit/>
        </w:trPr>
        <w:tc>
          <w:tcPr>
            <w:tcW w:w="5940" w:type="dxa"/>
            <w:tcBorders>
              <w:top w:val="nil"/>
              <w:left w:val="nil"/>
              <w:bottom w:val="nil"/>
              <w:right w:val="nil"/>
            </w:tcBorders>
            <w:tcMar>
              <w:top w:w="0" w:type="dxa"/>
              <w:left w:w="53" w:type="dxa"/>
              <w:bottom w:w="0" w:type="dxa"/>
              <w:right w:w="53" w:type="dxa"/>
            </w:tcMar>
            <w:vAlign w:val="bottom"/>
          </w:tcPr>
          <w:p w14:paraId="6EB2C6DD" w14:textId="77777777" w:rsidR="005732AB" w:rsidRPr="00237730" w:rsidRDefault="00CC2431" w:rsidP="00945C6D">
            <w:pPr>
              <w:keepNext/>
              <w:tabs>
                <w:tab w:val="left" w:pos="2480"/>
                <w:tab w:val="right" w:pos="10940"/>
              </w:tabs>
              <w:ind w:left="579" w:right="55"/>
              <w:jc w:val="both"/>
              <w:rPr>
                <w:rFonts w:ascii="Arial" w:hAnsi="Arial" w:cs="Arial"/>
                <w:color w:val="000000"/>
                <w:sz w:val="20"/>
                <w:szCs w:val="20"/>
              </w:rPr>
            </w:pPr>
            <w:r w:rsidRPr="00237730">
              <w:rPr>
                <w:rFonts w:ascii="Arial" w:eastAsia="Arial" w:hAnsi="Arial" w:cs="Arial"/>
                <w:color w:val="000000"/>
                <w:sz w:val="20"/>
                <w:szCs w:val="20"/>
              </w:rPr>
              <w:t>Deposits at financial institutions</w:t>
            </w:r>
          </w:p>
        </w:tc>
        <w:tc>
          <w:tcPr>
            <w:tcW w:w="1590" w:type="dxa"/>
            <w:tcBorders>
              <w:top w:val="nil"/>
              <w:left w:val="nil"/>
              <w:bottom w:val="nil"/>
              <w:right w:val="nil"/>
            </w:tcBorders>
            <w:tcMar>
              <w:top w:w="0" w:type="dxa"/>
              <w:left w:w="0" w:type="dxa"/>
              <w:bottom w:w="0" w:type="dxa"/>
              <w:right w:w="15" w:type="dxa"/>
            </w:tcMar>
            <w:vAlign w:val="bottom"/>
          </w:tcPr>
          <w:p w14:paraId="5B840897" w14:textId="53C44510" w:rsidR="005732AB" w:rsidRPr="00237730" w:rsidRDefault="00CC2431" w:rsidP="00CC5126">
            <w:pPr>
              <w:keepNext/>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6,639,836,389</w:t>
            </w:r>
          </w:p>
        </w:tc>
        <w:tc>
          <w:tcPr>
            <w:tcW w:w="1590" w:type="dxa"/>
            <w:tcBorders>
              <w:top w:val="nil"/>
              <w:left w:val="nil"/>
              <w:bottom w:val="nil"/>
              <w:right w:val="nil"/>
            </w:tcBorders>
            <w:tcMar>
              <w:top w:w="0" w:type="dxa"/>
              <w:left w:w="0" w:type="dxa"/>
              <w:bottom w:w="0" w:type="dxa"/>
              <w:right w:w="15" w:type="dxa"/>
            </w:tcMar>
            <w:vAlign w:val="bottom"/>
          </w:tcPr>
          <w:p w14:paraId="734A6FE1" w14:textId="5893B9AB" w:rsidR="005732AB" w:rsidRPr="00237730" w:rsidRDefault="00CC2431" w:rsidP="00CC5126">
            <w:pPr>
              <w:keepNext/>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5,376,908,107</w:t>
            </w:r>
          </w:p>
        </w:tc>
      </w:tr>
      <w:tr w:rsidR="005732AB" w:rsidRPr="00237730" w14:paraId="4D96ABBB" w14:textId="77777777" w:rsidTr="00810790">
        <w:trPr>
          <w:cantSplit/>
        </w:trPr>
        <w:tc>
          <w:tcPr>
            <w:tcW w:w="5940" w:type="dxa"/>
            <w:tcBorders>
              <w:top w:val="nil"/>
              <w:left w:val="nil"/>
              <w:bottom w:val="nil"/>
              <w:right w:val="nil"/>
            </w:tcBorders>
            <w:tcMar>
              <w:top w:w="0" w:type="dxa"/>
              <w:left w:w="53" w:type="dxa"/>
              <w:bottom w:w="0" w:type="dxa"/>
              <w:right w:w="53" w:type="dxa"/>
            </w:tcMar>
            <w:vAlign w:val="bottom"/>
          </w:tcPr>
          <w:p w14:paraId="3350418A" w14:textId="77777777" w:rsidR="005732AB" w:rsidRPr="00237730" w:rsidRDefault="00CC2431" w:rsidP="00945C6D">
            <w:pPr>
              <w:keepNext/>
              <w:tabs>
                <w:tab w:val="left" w:pos="2480"/>
                <w:tab w:val="right" w:pos="10940"/>
              </w:tabs>
              <w:ind w:left="579" w:right="55"/>
              <w:jc w:val="both"/>
              <w:rPr>
                <w:rFonts w:ascii="Arial" w:hAnsi="Arial" w:cs="Arial"/>
                <w:color w:val="000000"/>
                <w:sz w:val="20"/>
                <w:szCs w:val="20"/>
              </w:rPr>
            </w:pPr>
            <w:r w:rsidRPr="00237730">
              <w:rPr>
                <w:rFonts w:ascii="Arial" w:eastAsia="Arial" w:hAnsi="Arial" w:cs="Arial"/>
                <w:color w:val="000000"/>
                <w:sz w:val="20"/>
                <w:szCs w:val="20"/>
              </w:rPr>
              <w:t>Promissory notes</w:t>
            </w:r>
          </w:p>
        </w:tc>
        <w:tc>
          <w:tcPr>
            <w:tcW w:w="1590" w:type="dxa"/>
            <w:tcBorders>
              <w:top w:val="nil"/>
              <w:left w:val="nil"/>
              <w:bottom w:val="single" w:sz="4" w:space="0" w:color="auto"/>
              <w:right w:val="nil"/>
            </w:tcBorders>
            <w:tcMar>
              <w:top w:w="0" w:type="dxa"/>
              <w:left w:w="0" w:type="dxa"/>
              <w:bottom w:w="0" w:type="dxa"/>
              <w:right w:w="15" w:type="dxa"/>
            </w:tcMar>
            <w:vAlign w:val="bottom"/>
          </w:tcPr>
          <w:p w14:paraId="28EF1C82" w14:textId="52E64BB1" w:rsidR="005732AB" w:rsidRPr="00237730" w:rsidRDefault="00CC2431" w:rsidP="00CC5126">
            <w:pPr>
              <w:keepNext/>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1,800,000,000</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782564BD" w14:textId="616E3E25" w:rsidR="005732AB" w:rsidRPr="00237730" w:rsidRDefault="00CC2431" w:rsidP="00CC5126">
            <w:pPr>
              <w:keepNext/>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1,800,000,000</w:t>
            </w:r>
          </w:p>
        </w:tc>
      </w:tr>
      <w:tr w:rsidR="005732AB" w:rsidRPr="00237730" w14:paraId="466C231C" w14:textId="77777777" w:rsidTr="00810790">
        <w:trPr>
          <w:cantSplit/>
        </w:trPr>
        <w:tc>
          <w:tcPr>
            <w:tcW w:w="5940" w:type="dxa"/>
            <w:tcBorders>
              <w:top w:val="nil"/>
              <w:left w:val="nil"/>
              <w:bottom w:val="nil"/>
              <w:right w:val="nil"/>
            </w:tcBorders>
            <w:tcMar>
              <w:top w:w="0" w:type="dxa"/>
              <w:left w:w="53" w:type="dxa"/>
              <w:bottom w:w="0" w:type="dxa"/>
              <w:right w:w="53" w:type="dxa"/>
            </w:tcMar>
            <w:vAlign w:val="bottom"/>
          </w:tcPr>
          <w:p w14:paraId="2847158D" w14:textId="77777777" w:rsidR="005732AB" w:rsidRPr="00237730" w:rsidRDefault="005732AB" w:rsidP="00945C6D">
            <w:pPr>
              <w:keepNext/>
              <w:tabs>
                <w:tab w:val="right" w:pos="10940"/>
              </w:tabs>
              <w:ind w:left="579" w:right="55"/>
              <w:jc w:val="both"/>
              <w:rPr>
                <w:rFonts w:ascii="Arial" w:hAnsi="Arial" w:cs="Arial"/>
                <w:color w:val="000000"/>
                <w:sz w:val="20"/>
                <w:szCs w:val="20"/>
              </w:rPr>
            </w:pPr>
          </w:p>
        </w:tc>
        <w:tc>
          <w:tcPr>
            <w:tcW w:w="1590" w:type="dxa"/>
            <w:tcBorders>
              <w:top w:val="single" w:sz="4" w:space="0" w:color="auto"/>
              <w:left w:val="nil"/>
              <w:bottom w:val="nil"/>
              <w:right w:val="nil"/>
            </w:tcBorders>
            <w:tcMar>
              <w:top w:w="0" w:type="dxa"/>
              <w:left w:w="53" w:type="dxa"/>
              <w:bottom w:w="0" w:type="dxa"/>
              <w:right w:w="53" w:type="dxa"/>
            </w:tcMar>
            <w:vAlign w:val="bottom"/>
          </w:tcPr>
          <w:p w14:paraId="4A129C49" w14:textId="77777777" w:rsidR="005732AB" w:rsidRPr="00237730" w:rsidRDefault="005732AB" w:rsidP="00CC5126">
            <w:pPr>
              <w:keepNext/>
              <w:tabs>
                <w:tab w:val="right" w:pos="10940"/>
              </w:tabs>
              <w:ind w:left="1135" w:right="55"/>
              <w:jc w:val="right"/>
              <w:rPr>
                <w:rFonts w:ascii="Arial" w:hAnsi="Arial" w:cs="Arial"/>
                <w:color w:val="000000"/>
                <w:sz w:val="20"/>
                <w:szCs w:val="20"/>
              </w:rPr>
            </w:pPr>
          </w:p>
        </w:tc>
        <w:tc>
          <w:tcPr>
            <w:tcW w:w="1590" w:type="dxa"/>
            <w:tcBorders>
              <w:top w:val="single" w:sz="4" w:space="0" w:color="000000"/>
              <w:left w:val="nil"/>
              <w:bottom w:val="nil"/>
              <w:right w:val="nil"/>
            </w:tcBorders>
            <w:tcMar>
              <w:top w:w="0" w:type="dxa"/>
              <w:left w:w="53" w:type="dxa"/>
              <w:bottom w:w="0" w:type="dxa"/>
              <w:right w:w="53" w:type="dxa"/>
            </w:tcMar>
            <w:vAlign w:val="bottom"/>
          </w:tcPr>
          <w:p w14:paraId="47028319" w14:textId="77777777" w:rsidR="005732AB" w:rsidRPr="00237730" w:rsidRDefault="005732AB" w:rsidP="00CC5126">
            <w:pPr>
              <w:keepNext/>
              <w:tabs>
                <w:tab w:val="right" w:pos="10940"/>
              </w:tabs>
              <w:ind w:left="1135" w:right="55"/>
              <w:jc w:val="right"/>
              <w:rPr>
                <w:rFonts w:ascii="Arial" w:hAnsi="Arial" w:cs="Arial"/>
                <w:color w:val="000000"/>
                <w:sz w:val="20"/>
                <w:szCs w:val="20"/>
              </w:rPr>
            </w:pPr>
          </w:p>
        </w:tc>
      </w:tr>
      <w:tr w:rsidR="005732AB" w:rsidRPr="00237730" w14:paraId="4BFF8645"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3D8BB885" w14:textId="77777777" w:rsidR="005732AB" w:rsidRPr="00237730" w:rsidRDefault="00CC2431" w:rsidP="00945C6D">
            <w:pPr>
              <w:keepNext/>
              <w:tabs>
                <w:tab w:val="right" w:pos="10940"/>
              </w:tabs>
              <w:ind w:left="579" w:right="55"/>
              <w:jc w:val="both"/>
              <w:rPr>
                <w:rFonts w:ascii="Arial" w:hAnsi="Arial" w:cs="Arial"/>
                <w:color w:val="000000"/>
                <w:sz w:val="20"/>
                <w:szCs w:val="20"/>
              </w:rPr>
            </w:pPr>
            <w:r w:rsidRPr="00237730">
              <w:rPr>
                <w:rFonts w:ascii="Arial" w:eastAsia="Arial" w:hAnsi="Arial" w:cs="Arial"/>
                <w:color w:val="000000"/>
                <w:sz w:val="20"/>
                <w:szCs w:val="20"/>
              </w:rPr>
              <w:t>Cash and deposits at financial institutions</w:t>
            </w:r>
          </w:p>
        </w:tc>
        <w:tc>
          <w:tcPr>
            <w:tcW w:w="1590" w:type="dxa"/>
            <w:tcBorders>
              <w:top w:val="nil"/>
              <w:left w:val="nil"/>
              <w:bottom w:val="nil"/>
              <w:right w:val="nil"/>
            </w:tcBorders>
            <w:tcMar>
              <w:top w:w="0" w:type="dxa"/>
              <w:left w:w="0" w:type="dxa"/>
              <w:bottom w:w="0" w:type="dxa"/>
              <w:right w:w="15" w:type="dxa"/>
            </w:tcMar>
            <w:vAlign w:val="bottom"/>
          </w:tcPr>
          <w:p w14:paraId="3432ADDE" w14:textId="54C7D069" w:rsidR="005732AB" w:rsidRPr="00237730" w:rsidRDefault="00CC2431" w:rsidP="00CC5126">
            <w:pPr>
              <w:keepNext/>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8,439,836,389</w:t>
            </w:r>
          </w:p>
        </w:tc>
        <w:tc>
          <w:tcPr>
            <w:tcW w:w="1590" w:type="dxa"/>
            <w:tcBorders>
              <w:top w:val="nil"/>
              <w:left w:val="nil"/>
              <w:bottom w:val="nil"/>
              <w:right w:val="nil"/>
            </w:tcBorders>
            <w:tcMar>
              <w:top w:w="0" w:type="dxa"/>
              <w:left w:w="0" w:type="dxa"/>
              <w:bottom w:w="0" w:type="dxa"/>
              <w:right w:w="15" w:type="dxa"/>
            </w:tcMar>
            <w:vAlign w:val="bottom"/>
          </w:tcPr>
          <w:p w14:paraId="1744F88A" w14:textId="76BAD683" w:rsidR="005732AB" w:rsidRPr="00237730" w:rsidRDefault="00CC2431" w:rsidP="00CC5126">
            <w:pPr>
              <w:keepNext/>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7,176,908,107</w:t>
            </w:r>
          </w:p>
        </w:tc>
      </w:tr>
      <w:tr w:rsidR="005732AB" w:rsidRPr="00237730" w14:paraId="7782886A"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24CEF17D" w14:textId="77777777" w:rsidR="005732AB" w:rsidRPr="00237730" w:rsidRDefault="00CC2431" w:rsidP="00945C6D">
            <w:pPr>
              <w:keepNext/>
              <w:tabs>
                <w:tab w:val="right" w:pos="10940"/>
              </w:tabs>
              <w:ind w:left="579" w:right="55"/>
              <w:jc w:val="both"/>
              <w:rPr>
                <w:rFonts w:ascii="Arial" w:hAnsi="Arial" w:cs="Arial"/>
                <w:color w:val="000000"/>
                <w:sz w:val="20"/>
                <w:szCs w:val="20"/>
              </w:rPr>
            </w:pPr>
            <w:r w:rsidRPr="00237730">
              <w:rPr>
                <w:rFonts w:ascii="Arial" w:eastAsia="Arial" w:hAnsi="Arial" w:cs="Arial"/>
                <w:color w:val="000000"/>
                <w:sz w:val="20"/>
                <w:szCs w:val="20"/>
                <w:u w:val="single"/>
              </w:rPr>
              <w:t>Less</w:t>
            </w:r>
            <w:r w:rsidRPr="00237730">
              <w:rPr>
                <w:rFonts w:ascii="Arial" w:eastAsia="Arial" w:hAnsi="Arial" w:cs="Arial"/>
                <w:color w:val="000000"/>
                <w:sz w:val="20"/>
                <w:szCs w:val="20"/>
              </w:rPr>
              <w:t xml:space="preserve">  Deposits on behalf of customers*</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32131BE2" w14:textId="78C44D82" w:rsidR="005732AB" w:rsidRPr="00237730" w:rsidRDefault="00CC2431" w:rsidP="00CC5126">
            <w:pPr>
              <w:keepNext/>
              <w:tabs>
                <w:tab w:val="left" w:pos="92"/>
              </w:tabs>
              <w:jc w:val="right"/>
              <w:rPr>
                <w:rFonts w:ascii="Arial" w:hAnsi="Arial" w:cs="Arial"/>
                <w:sz w:val="20"/>
                <w:szCs w:val="20"/>
              </w:rPr>
            </w:pPr>
            <w:r w:rsidRPr="00237730">
              <w:rPr>
                <w:rFonts w:ascii="Arial" w:eastAsia="Arial" w:hAnsi="Arial" w:cs="Arial"/>
                <w:color w:val="000000"/>
                <w:sz w:val="20"/>
                <w:szCs w:val="20"/>
              </w:rPr>
              <w:t>(3,010,695,553)</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22216DEB" w14:textId="1DDE600D" w:rsidR="005732AB" w:rsidRPr="00237730" w:rsidRDefault="00CC2431" w:rsidP="00CC5126">
            <w:pPr>
              <w:keepNext/>
              <w:tabs>
                <w:tab w:val="left" w:pos="92"/>
              </w:tabs>
              <w:jc w:val="right"/>
              <w:rPr>
                <w:rFonts w:ascii="Arial" w:hAnsi="Arial" w:cs="Arial"/>
                <w:sz w:val="20"/>
                <w:szCs w:val="20"/>
              </w:rPr>
            </w:pPr>
            <w:r w:rsidRPr="00237730">
              <w:rPr>
                <w:rFonts w:ascii="Arial" w:eastAsia="Arial" w:hAnsi="Arial" w:cs="Arial"/>
                <w:color w:val="000000"/>
                <w:sz w:val="20"/>
                <w:szCs w:val="20"/>
              </w:rPr>
              <w:t>(2,027,253,155)</w:t>
            </w:r>
          </w:p>
        </w:tc>
      </w:tr>
      <w:tr w:rsidR="005732AB" w:rsidRPr="00237730" w14:paraId="7727FD41"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65B8459D" w14:textId="77777777" w:rsidR="005732AB" w:rsidRPr="00237730" w:rsidRDefault="005732AB" w:rsidP="00945C6D">
            <w:pPr>
              <w:keepNext/>
              <w:tabs>
                <w:tab w:val="right" w:pos="10940"/>
              </w:tabs>
              <w:ind w:left="579" w:right="55"/>
              <w:jc w:val="both"/>
              <w:rPr>
                <w:rFonts w:ascii="Arial" w:hAnsi="Arial" w:cs="Arial"/>
                <w:color w:val="000000"/>
                <w:sz w:val="20"/>
                <w:szCs w:val="20"/>
              </w:rPr>
            </w:pPr>
          </w:p>
        </w:tc>
        <w:tc>
          <w:tcPr>
            <w:tcW w:w="1590" w:type="dxa"/>
            <w:tcBorders>
              <w:top w:val="single" w:sz="4" w:space="0" w:color="000000"/>
              <w:left w:val="nil"/>
              <w:bottom w:val="nil"/>
              <w:right w:val="nil"/>
            </w:tcBorders>
            <w:tcMar>
              <w:top w:w="0" w:type="dxa"/>
              <w:left w:w="0" w:type="dxa"/>
              <w:bottom w:w="0" w:type="dxa"/>
              <w:right w:w="0" w:type="dxa"/>
            </w:tcMar>
            <w:vAlign w:val="bottom"/>
          </w:tcPr>
          <w:p w14:paraId="695382A8" w14:textId="77777777" w:rsidR="005732AB" w:rsidRPr="00237730" w:rsidRDefault="005732AB" w:rsidP="00CC5126">
            <w:pPr>
              <w:keepNext/>
              <w:jc w:val="right"/>
              <w:rPr>
                <w:rFonts w:ascii="Arial" w:hAnsi="Arial" w:cs="Arial"/>
                <w:sz w:val="20"/>
                <w:szCs w:val="20"/>
              </w:rPr>
            </w:pPr>
          </w:p>
        </w:tc>
        <w:tc>
          <w:tcPr>
            <w:tcW w:w="1590" w:type="dxa"/>
            <w:tcBorders>
              <w:top w:val="single" w:sz="4" w:space="0" w:color="000000"/>
              <w:left w:val="nil"/>
              <w:bottom w:val="nil"/>
              <w:right w:val="nil"/>
            </w:tcBorders>
            <w:tcMar>
              <w:top w:w="0" w:type="dxa"/>
              <w:left w:w="0" w:type="dxa"/>
              <w:bottom w:w="0" w:type="dxa"/>
              <w:right w:w="0" w:type="dxa"/>
            </w:tcMar>
            <w:vAlign w:val="bottom"/>
          </w:tcPr>
          <w:p w14:paraId="43C85314" w14:textId="77777777" w:rsidR="005732AB" w:rsidRPr="00237730" w:rsidRDefault="005732AB" w:rsidP="00CC5126">
            <w:pPr>
              <w:keepNext/>
              <w:jc w:val="right"/>
              <w:rPr>
                <w:rFonts w:ascii="Arial" w:hAnsi="Arial" w:cs="Arial"/>
                <w:sz w:val="20"/>
                <w:szCs w:val="20"/>
              </w:rPr>
            </w:pPr>
          </w:p>
        </w:tc>
      </w:tr>
      <w:tr w:rsidR="005732AB" w:rsidRPr="00237730" w14:paraId="1D0749B9" w14:textId="77777777" w:rsidTr="00CC5126">
        <w:trPr>
          <w:cantSplit/>
        </w:trPr>
        <w:tc>
          <w:tcPr>
            <w:tcW w:w="5940" w:type="dxa"/>
            <w:tcBorders>
              <w:top w:val="nil"/>
              <w:left w:val="nil"/>
              <w:bottom w:val="nil"/>
              <w:right w:val="nil"/>
            </w:tcBorders>
            <w:tcMar>
              <w:top w:w="0" w:type="dxa"/>
              <w:left w:w="53" w:type="dxa"/>
              <w:bottom w:w="0" w:type="dxa"/>
              <w:right w:w="53" w:type="dxa"/>
            </w:tcMar>
            <w:vAlign w:val="bottom"/>
          </w:tcPr>
          <w:p w14:paraId="542BA265" w14:textId="77777777" w:rsidR="005732AB" w:rsidRPr="00237730" w:rsidRDefault="00CC2431" w:rsidP="00945C6D">
            <w:pPr>
              <w:tabs>
                <w:tab w:val="right" w:pos="10940"/>
              </w:tabs>
              <w:ind w:left="579" w:right="55"/>
              <w:jc w:val="both"/>
              <w:rPr>
                <w:rFonts w:ascii="Arial" w:hAnsi="Arial" w:cs="Arial"/>
                <w:color w:val="000000"/>
                <w:sz w:val="20"/>
                <w:szCs w:val="20"/>
              </w:rPr>
            </w:pPr>
            <w:r w:rsidRPr="00237730">
              <w:rPr>
                <w:rFonts w:ascii="Arial" w:eastAsia="Arial" w:hAnsi="Arial" w:cs="Arial"/>
                <w:color w:val="000000"/>
                <w:sz w:val="20"/>
                <w:szCs w:val="20"/>
              </w:rPr>
              <w:t>Cash and cash equivalents</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2901D93B" w14:textId="5EB78ADA" w:rsidR="005732AB" w:rsidRPr="00237730" w:rsidRDefault="00CC2431" w:rsidP="00CC5126">
            <w:pPr>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5,429,140,836</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46F76C6C" w14:textId="10F6DA15" w:rsidR="005732AB" w:rsidRPr="00237730" w:rsidRDefault="00CC2431" w:rsidP="00CC5126">
            <w:pPr>
              <w:tabs>
                <w:tab w:val="left" w:pos="179"/>
                <w:tab w:val="left" w:pos="1522"/>
              </w:tabs>
              <w:jc w:val="right"/>
              <w:rPr>
                <w:rFonts w:ascii="Arial" w:hAnsi="Arial" w:cs="Arial"/>
                <w:sz w:val="20"/>
                <w:szCs w:val="20"/>
              </w:rPr>
            </w:pPr>
            <w:r w:rsidRPr="00237730">
              <w:rPr>
                <w:rFonts w:ascii="Arial" w:eastAsia="Arial" w:hAnsi="Arial" w:cs="Arial"/>
                <w:color w:val="000000"/>
                <w:sz w:val="20"/>
                <w:szCs w:val="20"/>
              </w:rPr>
              <w:t>5,149,654,952</w:t>
            </w:r>
          </w:p>
        </w:tc>
      </w:tr>
    </w:tbl>
    <w:p w14:paraId="3BA3F38E"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1BC37504" w14:textId="390AE344"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pacing w:val="-4"/>
          <w:sz w:val="20"/>
          <w:szCs w:val="20"/>
        </w:rPr>
        <w:t>The interest rates of deposits held at call with financial institutions were 0.05% to 1.10% per annum</w:t>
      </w:r>
      <w:r w:rsidRPr="00237730">
        <w:rPr>
          <w:rFonts w:ascii="Arial" w:eastAsia="Arial" w:hAnsi="Arial" w:cs="Arial"/>
          <w:color w:val="000000"/>
          <w:sz w:val="20"/>
          <w:szCs w:val="20"/>
        </w:rPr>
        <w:t xml:space="preserve"> (31 December 2024: 0.10% to 1.75% per annum).</w:t>
      </w:r>
    </w:p>
    <w:p w14:paraId="346CD98B"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4EE28116" w14:textId="7EC4B803" w:rsidR="005732AB" w:rsidRPr="00237730" w:rsidRDefault="00CC2431" w:rsidP="00AD2C75">
      <w:pPr>
        <w:tabs>
          <w:tab w:val="right" w:pos="9980"/>
          <w:tab w:val="right" w:pos="10880"/>
        </w:tabs>
        <w:ind w:left="540"/>
        <w:jc w:val="thaiDistribute"/>
        <w:rPr>
          <w:rFonts w:ascii="Arial" w:hAnsi="Arial" w:cs="Arial"/>
          <w:color w:val="000000"/>
          <w:sz w:val="20"/>
          <w:szCs w:val="20"/>
        </w:rPr>
      </w:pPr>
      <w:r w:rsidRPr="00237730">
        <w:rPr>
          <w:rFonts w:ascii="Arial" w:eastAsia="Arial" w:hAnsi="Arial" w:cs="Arial"/>
          <w:color w:val="000000"/>
          <w:sz w:val="20"/>
          <w:szCs w:val="20"/>
        </w:rPr>
        <w:t xml:space="preserve">The effective interest rate on promissory notes was approximately 1.57% per annum </w:t>
      </w:r>
      <w:r w:rsidR="00416B8A" w:rsidRPr="00237730">
        <w:rPr>
          <w:rFonts w:ascii="Arial" w:eastAsia="Arial" w:hAnsi="Arial" w:cs="Arial"/>
          <w:color w:val="000000"/>
          <w:sz w:val="20"/>
          <w:szCs w:val="20"/>
        </w:rPr>
        <w:br/>
      </w:r>
      <w:r w:rsidRPr="00237730">
        <w:rPr>
          <w:rFonts w:ascii="Arial" w:eastAsia="Arial" w:hAnsi="Arial" w:cs="Arial"/>
          <w:color w:val="000000"/>
          <w:sz w:val="20"/>
          <w:szCs w:val="20"/>
        </w:rPr>
        <w:t>(31 December 2024: approximately 2.19% per annum) and these promissory notes will be matured in January 2026</w:t>
      </w:r>
      <w:r w:rsidR="00AD2C75" w:rsidRPr="00237730">
        <w:rPr>
          <w:rFonts w:ascii="Arial" w:eastAsia="Arial" w:hAnsi="Arial" w:cs="Arial"/>
          <w:color w:val="000000"/>
          <w:sz w:val="20"/>
          <w:szCs w:val="20"/>
        </w:rPr>
        <w:t xml:space="preserve"> </w:t>
      </w:r>
      <w:r w:rsidRPr="00237730">
        <w:rPr>
          <w:rFonts w:ascii="Arial" w:eastAsia="Arial" w:hAnsi="Arial" w:cs="Arial"/>
          <w:color w:val="000000"/>
          <w:sz w:val="20"/>
          <w:szCs w:val="20"/>
        </w:rPr>
        <w:t>(31 December 2024: in February and March 2025).</w:t>
      </w:r>
    </w:p>
    <w:p w14:paraId="627F0FCB"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3F8DC0AD"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Deposits at financial institutions include saving accounts with certain banks with which the Company has made agreements to allow the banks to transfer money from the saving accounts to the current accounts opened with them in case there are overdrafts.</w:t>
      </w:r>
    </w:p>
    <w:p w14:paraId="3C259633"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08FFE4D8" w14:textId="77777777" w:rsidR="005732AB" w:rsidRPr="00237730" w:rsidRDefault="00CC2431" w:rsidP="00416B8A">
      <w:pPr>
        <w:ind w:left="907" w:hanging="360"/>
        <w:jc w:val="both"/>
        <w:rPr>
          <w:rFonts w:ascii="Arial" w:eastAsia="Arial" w:hAnsi="Arial" w:cs="Arial"/>
          <w:sz w:val="20"/>
          <w:szCs w:val="20"/>
        </w:rPr>
      </w:pPr>
      <w:r w:rsidRPr="00237730">
        <w:rPr>
          <w:rFonts w:ascii="Arial" w:eastAsia="Arial" w:hAnsi="Arial" w:cs="Arial"/>
          <w:sz w:val="20"/>
          <w:szCs w:val="20"/>
        </w:rPr>
        <w:t>*</w:t>
      </w:r>
      <w:r w:rsidRPr="00237730">
        <w:rPr>
          <w:rFonts w:ascii="Arial" w:eastAsia="Arial" w:hAnsi="Arial" w:cs="Arial"/>
          <w:sz w:val="20"/>
          <w:szCs w:val="20"/>
        </w:rPr>
        <w:tab/>
        <w:t>The deposits on behalf of customers are related to cash deposited by customers which the Company has the obligation to repay to the customers on demand. In accordance with notification No. Sor Thor 6/2562 dated 8 January 2019, issued by the Office of the Securities and Exchange Commission, this amount has to be excluded from cash and cash equivalents held by the Company.</w:t>
      </w:r>
    </w:p>
    <w:p w14:paraId="63548884" w14:textId="71BD6837" w:rsidR="00416B8A" w:rsidRPr="00237730" w:rsidRDefault="00416B8A">
      <w:pPr>
        <w:rPr>
          <w:rFonts w:ascii="Arial" w:hAnsi="Arial" w:cs="Arial"/>
          <w:color w:val="000000"/>
          <w:sz w:val="20"/>
          <w:szCs w:val="20"/>
        </w:rPr>
      </w:pPr>
      <w:r w:rsidRPr="00237730">
        <w:rPr>
          <w:rFonts w:ascii="Arial" w:hAnsi="Arial" w:cs="Arial"/>
          <w:color w:val="000000"/>
          <w:sz w:val="20"/>
          <w:szCs w:val="20"/>
        </w:rPr>
        <w:br w:type="page"/>
      </w:r>
    </w:p>
    <w:p w14:paraId="2FC033BC" w14:textId="77777777" w:rsidR="009D257E" w:rsidRPr="00237730" w:rsidRDefault="009D257E" w:rsidP="001F6598">
      <w:pPr>
        <w:tabs>
          <w:tab w:val="right" w:pos="9980"/>
          <w:tab w:val="right" w:pos="10880"/>
        </w:tabs>
        <w:ind w:left="540"/>
        <w:jc w:val="both"/>
        <w:rPr>
          <w:rFonts w:ascii="Arial" w:hAnsi="Arial" w:cs="Arial"/>
          <w:color w:val="000000"/>
          <w:sz w:val="20"/>
          <w:szCs w:val="20"/>
        </w:rPr>
      </w:pPr>
    </w:p>
    <w:p w14:paraId="7BE01DC3" w14:textId="77777777" w:rsidR="009D257E" w:rsidRPr="00237730" w:rsidRDefault="009D257E" w:rsidP="001F6598">
      <w:pPr>
        <w:tabs>
          <w:tab w:val="right" w:pos="9980"/>
          <w:tab w:val="right" w:pos="10880"/>
        </w:tabs>
        <w:ind w:left="540"/>
        <w:jc w:val="both"/>
        <w:rPr>
          <w:rFonts w:ascii="Arial" w:hAnsi="Arial" w:cs="Arial"/>
          <w:color w:val="000000"/>
          <w:sz w:val="20"/>
          <w:szCs w:val="20"/>
        </w:rPr>
      </w:pPr>
    </w:p>
    <w:p w14:paraId="5E3639C4"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6.4</w:t>
      </w:r>
      <w:r w:rsidRPr="00237730">
        <w:rPr>
          <w:rFonts w:ascii="Arial" w:eastAsia="Arial" w:hAnsi="Arial" w:cs="Arial"/>
          <w:b/>
          <w:color w:val="000000"/>
          <w:sz w:val="20"/>
          <w:szCs w:val="20"/>
        </w:rPr>
        <w:tab/>
        <w:t>Receivables from Clearing House and broker - dealers</w:t>
      </w:r>
    </w:p>
    <w:p w14:paraId="6152FF93" w14:textId="77777777" w:rsidR="005732AB" w:rsidRPr="00237730" w:rsidRDefault="005732AB" w:rsidP="001F6598">
      <w:pPr>
        <w:ind w:left="540"/>
        <w:jc w:val="both"/>
        <w:rPr>
          <w:rFonts w:ascii="Arial" w:hAnsi="Arial" w:cs="Arial"/>
          <w:color w:val="000000"/>
          <w:sz w:val="20"/>
          <w:szCs w:val="20"/>
        </w:rPr>
      </w:pPr>
    </w:p>
    <w:tbl>
      <w:tblPr>
        <w:tblW w:w="913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5"/>
        <w:gridCol w:w="1590"/>
        <w:gridCol w:w="1590"/>
      </w:tblGrid>
      <w:tr w:rsidR="005732AB" w:rsidRPr="00237730" w14:paraId="50B3EF06" w14:textId="77777777" w:rsidTr="00CC5126">
        <w:trPr>
          <w:cantSplit/>
        </w:trPr>
        <w:tc>
          <w:tcPr>
            <w:tcW w:w="5955" w:type="dxa"/>
            <w:tcBorders>
              <w:top w:val="nil"/>
              <w:left w:val="nil"/>
              <w:bottom w:val="nil"/>
              <w:right w:val="nil"/>
            </w:tcBorders>
            <w:tcMar>
              <w:top w:w="0" w:type="dxa"/>
              <w:left w:w="53" w:type="dxa"/>
              <w:bottom w:w="0" w:type="dxa"/>
              <w:right w:w="53" w:type="dxa"/>
            </w:tcMar>
            <w:vAlign w:val="bottom"/>
          </w:tcPr>
          <w:p w14:paraId="48238F68" w14:textId="77777777" w:rsidR="005732AB" w:rsidRPr="00237730" w:rsidRDefault="005732AB" w:rsidP="005621F5">
            <w:pPr>
              <w:keepNext/>
              <w:tabs>
                <w:tab w:val="right" w:pos="10940"/>
              </w:tabs>
              <w:ind w:left="565" w:right="55"/>
              <w:contextualSpacing/>
              <w:jc w:val="both"/>
              <w:rPr>
                <w:rFonts w:ascii="Arial" w:hAnsi="Arial" w:cs="Arial"/>
                <w:color w:val="000000"/>
                <w:sz w:val="20"/>
                <w:szCs w:val="20"/>
              </w:rPr>
            </w:pPr>
          </w:p>
        </w:tc>
        <w:tc>
          <w:tcPr>
            <w:tcW w:w="1590" w:type="dxa"/>
            <w:tcBorders>
              <w:top w:val="nil"/>
              <w:left w:val="nil"/>
              <w:bottom w:val="nil"/>
              <w:right w:val="nil"/>
            </w:tcBorders>
            <w:tcMar>
              <w:top w:w="0" w:type="dxa"/>
              <w:left w:w="0" w:type="dxa"/>
              <w:bottom w:w="0" w:type="dxa"/>
              <w:right w:w="15" w:type="dxa"/>
            </w:tcMar>
            <w:vAlign w:val="bottom"/>
          </w:tcPr>
          <w:p w14:paraId="17415CEE" w14:textId="54A98C32" w:rsidR="005732AB" w:rsidRPr="00237730" w:rsidRDefault="00CC2431" w:rsidP="00120D81">
            <w:pPr>
              <w:keepNext/>
              <w:tabs>
                <w:tab w:val="left" w:pos="1012"/>
                <w:tab w:val="left" w:pos="1522"/>
              </w:tabs>
              <w:contextualSpacing/>
              <w:jc w:val="right"/>
              <w:rPr>
                <w:rFonts w:ascii="Arial" w:hAnsi="Arial" w:cs="Arial"/>
                <w:sz w:val="20"/>
                <w:szCs w:val="20"/>
              </w:rPr>
            </w:pPr>
            <w:r w:rsidRPr="00237730">
              <w:rPr>
                <w:rFonts w:ascii="Arial" w:eastAsia="Arial" w:hAnsi="Arial" w:cs="Arial"/>
                <w:b/>
                <w:color w:val="000000"/>
                <w:sz w:val="20"/>
                <w:szCs w:val="20"/>
              </w:rPr>
              <w:t>2025</w:t>
            </w:r>
          </w:p>
        </w:tc>
        <w:tc>
          <w:tcPr>
            <w:tcW w:w="1590" w:type="dxa"/>
            <w:tcBorders>
              <w:top w:val="nil"/>
              <w:left w:val="nil"/>
              <w:bottom w:val="nil"/>
              <w:right w:val="nil"/>
            </w:tcBorders>
            <w:tcMar>
              <w:top w:w="0" w:type="dxa"/>
              <w:left w:w="0" w:type="dxa"/>
              <w:bottom w:w="0" w:type="dxa"/>
              <w:right w:w="15" w:type="dxa"/>
            </w:tcMar>
            <w:vAlign w:val="bottom"/>
          </w:tcPr>
          <w:p w14:paraId="4196C943" w14:textId="1290FE4B" w:rsidR="005732AB" w:rsidRPr="00237730" w:rsidRDefault="00CC2431" w:rsidP="00120D81">
            <w:pPr>
              <w:keepNext/>
              <w:tabs>
                <w:tab w:val="left" w:pos="1012"/>
                <w:tab w:val="left" w:pos="1522"/>
              </w:tabs>
              <w:contextualSpacing/>
              <w:jc w:val="right"/>
              <w:rPr>
                <w:rFonts w:ascii="Arial" w:hAnsi="Arial" w:cs="Arial"/>
                <w:sz w:val="20"/>
                <w:szCs w:val="20"/>
              </w:rPr>
            </w:pPr>
            <w:r w:rsidRPr="00237730">
              <w:rPr>
                <w:rFonts w:ascii="Arial" w:eastAsia="Arial" w:hAnsi="Arial" w:cs="Arial"/>
                <w:b/>
                <w:color w:val="000000"/>
                <w:sz w:val="20"/>
                <w:szCs w:val="20"/>
              </w:rPr>
              <w:t>2024</w:t>
            </w:r>
          </w:p>
        </w:tc>
      </w:tr>
      <w:tr w:rsidR="005732AB" w:rsidRPr="00237730" w14:paraId="77C8CE2E" w14:textId="77777777" w:rsidTr="00CC5126">
        <w:trPr>
          <w:cantSplit/>
        </w:trPr>
        <w:tc>
          <w:tcPr>
            <w:tcW w:w="5955" w:type="dxa"/>
            <w:tcBorders>
              <w:top w:val="nil"/>
              <w:left w:val="nil"/>
              <w:bottom w:val="nil"/>
              <w:right w:val="nil"/>
            </w:tcBorders>
            <w:tcMar>
              <w:top w:w="0" w:type="dxa"/>
              <w:left w:w="53" w:type="dxa"/>
              <w:bottom w:w="0" w:type="dxa"/>
              <w:right w:w="53" w:type="dxa"/>
            </w:tcMar>
            <w:vAlign w:val="bottom"/>
          </w:tcPr>
          <w:p w14:paraId="21E5914C" w14:textId="77777777" w:rsidR="005732AB" w:rsidRPr="00237730" w:rsidRDefault="005732AB" w:rsidP="005621F5">
            <w:pPr>
              <w:keepNext/>
              <w:tabs>
                <w:tab w:val="right" w:pos="10940"/>
              </w:tabs>
              <w:ind w:left="565" w:right="55"/>
              <w:contextualSpacing/>
              <w:jc w:val="both"/>
              <w:rPr>
                <w:rFonts w:ascii="Arial" w:hAnsi="Arial" w:cs="Arial"/>
                <w:color w:val="000000"/>
                <w:sz w:val="20"/>
                <w:szCs w:val="20"/>
              </w:rPr>
            </w:pPr>
          </w:p>
        </w:tc>
        <w:tc>
          <w:tcPr>
            <w:tcW w:w="1590" w:type="dxa"/>
            <w:tcBorders>
              <w:top w:val="nil"/>
              <w:left w:val="nil"/>
              <w:bottom w:val="single" w:sz="4" w:space="0" w:color="000000"/>
              <w:right w:val="nil"/>
            </w:tcBorders>
            <w:tcMar>
              <w:top w:w="0" w:type="dxa"/>
              <w:left w:w="0" w:type="dxa"/>
              <w:bottom w:w="0" w:type="dxa"/>
              <w:right w:w="53" w:type="dxa"/>
            </w:tcMar>
            <w:vAlign w:val="bottom"/>
          </w:tcPr>
          <w:p w14:paraId="7F03DB76" w14:textId="77777777" w:rsidR="005732AB" w:rsidRPr="00237730" w:rsidRDefault="00CC2431" w:rsidP="00120D81">
            <w:pPr>
              <w:keepNext/>
              <w:ind w:right="-17"/>
              <w:contextualSpacing/>
              <w:jc w:val="right"/>
              <w:rPr>
                <w:rFonts w:ascii="Arial" w:hAnsi="Arial" w:cs="Arial"/>
                <w:sz w:val="20"/>
                <w:szCs w:val="20"/>
              </w:rPr>
            </w:pPr>
            <w:r w:rsidRPr="00237730">
              <w:rPr>
                <w:rFonts w:ascii="Arial" w:eastAsia="Arial" w:hAnsi="Arial" w:cs="Arial"/>
                <w:b/>
                <w:color w:val="000000"/>
                <w:sz w:val="20"/>
                <w:szCs w:val="20"/>
              </w:rPr>
              <w:t>Baht</w:t>
            </w:r>
          </w:p>
        </w:tc>
        <w:tc>
          <w:tcPr>
            <w:tcW w:w="1590" w:type="dxa"/>
            <w:tcBorders>
              <w:top w:val="nil"/>
              <w:left w:val="nil"/>
              <w:bottom w:val="single" w:sz="4" w:space="0" w:color="000000"/>
              <w:right w:val="nil"/>
            </w:tcBorders>
            <w:tcMar>
              <w:top w:w="0" w:type="dxa"/>
              <w:left w:w="0" w:type="dxa"/>
              <w:bottom w:w="0" w:type="dxa"/>
              <w:right w:w="53" w:type="dxa"/>
            </w:tcMar>
            <w:vAlign w:val="bottom"/>
          </w:tcPr>
          <w:p w14:paraId="52072950" w14:textId="77777777" w:rsidR="005732AB" w:rsidRPr="00237730" w:rsidRDefault="00CC2431" w:rsidP="00120D81">
            <w:pPr>
              <w:keepNext/>
              <w:ind w:right="-17"/>
              <w:contextualSpacing/>
              <w:jc w:val="right"/>
              <w:rPr>
                <w:rFonts w:ascii="Arial" w:hAnsi="Arial" w:cs="Arial"/>
                <w:sz w:val="20"/>
                <w:szCs w:val="20"/>
              </w:rPr>
            </w:pPr>
            <w:r w:rsidRPr="00237730">
              <w:rPr>
                <w:rFonts w:ascii="Arial" w:eastAsia="Arial" w:hAnsi="Arial" w:cs="Arial"/>
                <w:b/>
                <w:color w:val="000000"/>
                <w:sz w:val="20"/>
                <w:szCs w:val="20"/>
              </w:rPr>
              <w:t>Baht</w:t>
            </w:r>
          </w:p>
        </w:tc>
      </w:tr>
      <w:tr w:rsidR="005732AB" w:rsidRPr="00237730" w14:paraId="750CA0F9" w14:textId="77777777" w:rsidTr="00CC5126">
        <w:trPr>
          <w:cantSplit/>
        </w:trPr>
        <w:tc>
          <w:tcPr>
            <w:tcW w:w="5955" w:type="dxa"/>
            <w:tcBorders>
              <w:top w:val="nil"/>
              <w:left w:val="nil"/>
              <w:bottom w:val="nil"/>
              <w:right w:val="nil"/>
            </w:tcBorders>
            <w:tcMar>
              <w:top w:w="0" w:type="dxa"/>
              <w:left w:w="53" w:type="dxa"/>
              <w:bottom w:w="0" w:type="dxa"/>
              <w:right w:w="53" w:type="dxa"/>
            </w:tcMar>
            <w:vAlign w:val="bottom"/>
          </w:tcPr>
          <w:p w14:paraId="6D9ABF08" w14:textId="77777777" w:rsidR="005732AB" w:rsidRPr="00237730" w:rsidRDefault="005732AB" w:rsidP="005621F5">
            <w:pPr>
              <w:keepNext/>
              <w:tabs>
                <w:tab w:val="right" w:pos="10940"/>
              </w:tabs>
              <w:ind w:left="565" w:right="55"/>
              <w:contextualSpacing/>
              <w:jc w:val="both"/>
              <w:rPr>
                <w:rFonts w:ascii="Arial" w:hAnsi="Arial" w:cs="Arial"/>
                <w:color w:val="000000"/>
                <w:sz w:val="20"/>
                <w:szCs w:val="20"/>
              </w:rPr>
            </w:pPr>
          </w:p>
        </w:tc>
        <w:tc>
          <w:tcPr>
            <w:tcW w:w="1590" w:type="dxa"/>
            <w:tcBorders>
              <w:top w:val="single" w:sz="4" w:space="0" w:color="000000"/>
              <w:left w:val="nil"/>
              <w:bottom w:val="nil"/>
              <w:right w:val="nil"/>
            </w:tcBorders>
            <w:tcMar>
              <w:top w:w="0" w:type="dxa"/>
              <w:left w:w="53" w:type="dxa"/>
              <w:bottom w:w="0" w:type="dxa"/>
              <w:right w:w="53" w:type="dxa"/>
            </w:tcMar>
            <w:vAlign w:val="bottom"/>
          </w:tcPr>
          <w:p w14:paraId="649F8DB7" w14:textId="77777777" w:rsidR="005732AB" w:rsidRPr="00237730" w:rsidRDefault="005732AB" w:rsidP="00120D81">
            <w:pPr>
              <w:keepNext/>
              <w:tabs>
                <w:tab w:val="right" w:pos="10940"/>
              </w:tabs>
              <w:ind w:left="1135" w:right="55"/>
              <w:contextualSpacing/>
              <w:jc w:val="right"/>
              <w:rPr>
                <w:rFonts w:ascii="Arial" w:hAnsi="Arial" w:cs="Arial"/>
                <w:color w:val="000000"/>
                <w:sz w:val="20"/>
                <w:szCs w:val="20"/>
              </w:rPr>
            </w:pPr>
          </w:p>
        </w:tc>
        <w:tc>
          <w:tcPr>
            <w:tcW w:w="1590" w:type="dxa"/>
            <w:tcBorders>
              <w:top w:val="single" w:sz="4" w:space="0" w:color="000000"/>
              <w:left w:val="nil"/>
              <w:bottom w:val="nil"/>
              <w:right w:val="nil"/>
            </w:tcBorders>
            <w:tcMar>
              <w:top w:w="0" w:type="dxa"/>
              <w:left w:w="53" w:type="dxa"/>
              <w:bottom w:w="0" w:type="dxa"/>
              <w:right w:w="53" w:type="dxa"/>
            </w:tcMar>
            <w:vAlign w:val="bottom"/>
          </w:tcPr>
          <w:p w14:paraId="580C9067" w14:textId="77777777" w:rsidR="005732AB" w:rsidRPr="00237730" w:rsidRDefault="005732AB" w:rsidP="00120D81">
            <w:pPr>
              <w:keepNext/>
              <w:tabs>
                <w:tab w:val="right" w:pos="10940"/>
              </w:tabs>
              <w:ind w:left="1135" w:right="55"/>
              <w:contextualSpacing/>
              <w:jc w:val="right"/>
              <w:rPr>
                <w:rFonts w:ascii="Arial" w:hAnsi="Arial" w:cs="Arial"/>
                <w:color w:val="000000"/>
                <w:sz w:val="20"/>
                <w:szCs w:val="20"/>
              </w:rPr>
            </w:pPr>
          </w:p>
        </w:tc>
      </w:tr>
      <w:tr w:rsidR="005732AB" w:rsidRPr="00237730" w14:paraId="538417FA" w14:textId="77777777" w:rsidTr="00CC5126">
        <w:trPr>
          <w:cantSplit/>
        </w:trPr>
        <w:tc>
          <w:tcPr>
            <w:tcW w:w="5955" w:type="dxa"/>
            <w:tcBorders>
              <w:top w:val="nil"/>
              <w:left w:val="nil"/>
              <w:bottom w:val="nil"/>
              <w:right w:val="nil"/>
            </w:tcBorders>
            <w:tcMar>
              <w:top w:w="0" w:type="dxa"/>
              <w:left w:w="53" w:type="dxa"/>
              <w:bottom w:w="0" w:type="dxa"/>
              <w:right w:w="53" w:type="dxa"/>
            </w:tcMar>
            <w:vAlign w:val="bottom"/>
          </w:tcPr>
          <w:p w14:paraId="00885D55" w14:textId="77777777" w:rsidR="005732AB" w:rsidRPr="00237730" w:rsidRDefault="00CC2431" w:rsidP="005621F5">
            <w:pPr>
              <w:keepNext/>
              <w:tabs>
                <w:tab w:val="right" w:pos="10940"/>
              </w:tabs>
              <w:ind w:left="565" w:right="55"/>
              <w:contextualSpacing/>
              <w:jc w:val="both"/>
              <w:rPr>
                <w:rFonts w:ascii="Arial" w:hAnsi="Arial" w:cs="Arial"/>
                <w:color w:val="000000"/>
                <w:sz w:val="20"/>
                <w:szCs w:val="20"/>
              </w:rPr>
            </w:pPr>
            <w:r w:rsidRPr="00237730">
              <w:rPr>
                <w:rFonts w:ascii="Arial" w:eastAsia="Arial" w:hAnsi="Arial" w:cs="Arial"/>
                <w:color w:val="000000"/>
                <w:sz w:val="20"/>
                <w:szCs w:val="20"/>
              </w:rPr>
              <w:t>Margin with Clearing House</w:t>
            </w:r>
          </w:p>
        </w:tc>
        <w:tc>
          <w:tcPr>
            <w:tcW w:w="1590" w:type="dxa"/>
            <w:tcBorders>
              <w:top w:val="nil"/>
              <w:left w:val="nil"/>
              <w:bottom w:val="nil"/>
              <w:right w:val="nil"/>
            </w:tcBorders>
            <w:tcMar>
              <w:top w:w="0" w:type="dxa"/>
              <w:left w:w="0" w:type="dxa"/>
              <w:bottom w:w="0" w:type="dxa"/>
              <w:right w:w="15" w:type="dxa"/>
            </w:tcMar>
            <w:vAlign w:val="bottom"/>
          </w:tcPr>
          <w:p w14:paraId="0A713683" w14:textId="450CB2D0" w:rsidR="005732AB" w:rsidRPr="00237730" w:rsidRDefault="00CC2431" w:rsidP="00120D81">
            <w:pPr>
              <w:keepNext/>
              <w:tabs>
                <w:tab w:val="left" w:pos="457"/>
                <w:tab w:val="left" w:pos="1522"/>
              </w:tabs>
              <w:contextualSpacing/>
              <w:jc w:val="right"/>
              <w:rPr>
                <w:rFonts w:ascii="Arial" w:hAnsi="Arial" w:cs="Arial"/>
                <w:sz w:val="20"/>
                <w:szCs w:val="20"/>
              </w:rPr>
            </w:pPr>
            <w:r w:rsidRPr="00237730">
              <w:rPr>
                <w:rFonts w:ascii="Arial" w:eastAsia="Arial" w:hAnsi="Arial" w:cs="Arial"/>
                <w:color w:val="000000"/>
                <w:sz w:val="20"/>
                <w:szCs w:val="20"/>
              </w:rPr>
              <w:t>18,770,</w:t>
            </w:r>
            <w:r w:rsidR="00BE22D5" w:rsidRPr="00237730">
              <w:rPr>
                <w:rFonts w:ascii="Arial" w:eastAsia="Arial" w:hAnsi="Arial" w:cs="Arial"/>
                <w:color w:val="000000"/>
                <w:sz w:val="20"/>
                <w:szCs w:val="20"/>
              </w:rPr>
              <w:t>4</w:t>
            </w:r>
            <w:r w:rsidRPr="00237730">
              <w:rPr>
                <w:rFonts w:ascii="Arial" w:eastAsia="Arial" w:hAnsi="Arial" w:cs="Arial"/>
                <w:color w:val="000000"/>
                <w:sz w:val="20"/>
                <w:szCs w:val="20"/>
              </w:rPr>
              <w:t>17</w:t>
            </w:r>
          </w:p>
        </w:tc>
        <w:tc>
          <w:tcPr>
            <w:tcW w:w="1590" w:type="dxa"/>
            <w:tcBorders>
              <w:top w:val="nil"/>
              <w:left w:val="nil"/>
              <w:bottom w:val="nil"/>
              <w:right w:val="nil"/>
            </w:tcBorders>
            <w:tcMar>
              <w:top w:w="0" w:type="dxa"/>
              <w:left w:w="53" w:type="dxa"/>
              <w:bottom w:w="0" w:type="dxa"/>
              <w:right w:w="53" w:type="dxa"/>
            </w:tcMar>
            <w:vAlign w:val="bottom"/>
          </w:tcPr>
          <w:p w14:paraId="3444EEA6" w14:textId="77777777" w:rsidR="005732AB" w:rsidRPr="00237730" w:rsidRDefault="00CC2431" w:rsidP="00120D81">
            <w:pPr>
              <w:keepNext/>
              <w:ind w:left="55" w:right="-17"/>
              <w:contextualSpacing/>
              <w:jc w:val="right"/>
              <w:rPr>
                <w:rFonts w:ascii="Arial" w:hAnsi="Arial" w:cs="Arial"/>
                <w:color w:val="000000"/>
                <w:sz w:val="20"/>
                <w:szCs w:val="20"/>
              </w:rPr>
            </w:pPr>
            <w:r w:rsidRPr="00237730">
              <w:rPr>
                <w:rFonts w:ascii="Arial" w:eastAsia="Arial" w:hAnsi="Arial" w:cs="Arial"/>
                <w:color w:val="000000"/>
                <w:sz w:val="20"/>
                <w:szCs w:val="20"/>
              </w:rPr>
              <w:t>18,770,417</w:t>
            </w:r>
          </w:p>
        </w:tc>
      </w:tr>
      <w:tr w:rsidR="005732AB" w:rsidRPr="00237730" w14:paraId="7CFBFA74" w14:textId="77777777" w:rsidTr="00CC5126">
        <w:trPr>
          <w:cantSplit/>
        </w:trPr>
        <w:tc>
          <w:tcPr>
            <w:tcW w:w="5955" w:type="dxa"/>
            <w:tcBorders>
              <w:top w:val="nil"/>
              <w:left w:val="nil"/>
              <w:bottom w:val="nil"/>
              <w:right w:val="nil"/>
            </w:tcBorders>
            <w:tcMar>
              <w:top w:w="0" w:type="dxa"/>
              <w:left w:w="53" w:type="dxa"/>
              <w:bottom w:w="0" w:type="dxa"/>
              <w:right w:w="53" w:type="dxa"/>
            </w:tcMar>
            <w:vAlign w:val="bottom"/>
          </w:tcPr>
          <w:p w14:paraId="0D98C6D3" w14:textId="77777777" w:rsidR="005732AB" w:rsidRPr="00237730" w:rsidRDefault="00CC2431" w:rsidP="005621F5">
            <w:pPr>
              <w:keepNext/>
              <w:tabs>
                <w:tab w:val="right" w:pos="10940"/>
              </w:tabs>
              <w:ind w:left="565" w:right="55"/>
              <w:contextualSpacing/>
              <w:jc w:val="both"/>
              <w:rPr>
                <w:rFonts w:ascii="Arial" w:hAnsi="Arial" w:cs="Arial"/>
                <w:color w:val="000000"/>
                <w:sz w:val="20"/>
                <w:szCs w:val="20"/>
              </w:rPr>
            </w:pPr>
            <w:r w:rsidRPr="00237730">
              <w:rPr>
                <w:rFonts w:ascii="Arial" w:eastAsia="Arial" w:hAnsi="Arial" w:cs="Arial"/>
                <w:color w:val="000000"/>
                <w:sz w:val="20"/>
                <w:szCs w:val="20"/>
              </w:rPr>
              <w:t>Receivables from Clearing House</w:t>
            </w:r>
          </w:p>
        </w:tc>
        <w:tc>
          <w:tcPr>
            <w:tcW w:w="1590" w:type="dxa"/>
            <w:tcBorders>
              <w:top w:val="nil"/>
              <w:left w:val="nil"/>
              <w:bottom w:val="nil"/>
              <w:right w:val="nil"/>
            </w:tcBorders>
            <w:tcMar>
              <w:top w:w="0" w:type="dxa"/>
              <w:left w:w="0" w:type="dxa"/>
              <w:bottom w:w="0" w:type="dxa"/>
              <w:right w:w="15" w:type="dxa"/>
            </w:tcMar>
            <w:vAlign w:val="bottom"/>
          </w:tcPr>
          <w:p w14:paraId="39104526" w14:textId="22E3F482" w:rsidR="005732AB" w:rsidRPr="00237730" w:rsidRDefault="00CC2431" w:rsidP="00120D81">
            <w:pPr>
              <w:keepNext/>
              <w:tabs>
                <w:tab w:val="left" w:pos="179"/>
                <w:tab w:val="left" w:pos="1522"/>
              </w:tabs>
              <w:contextualSpacing/>
              <w:jc w:val="right"/>
              <w:rPr>
                <w:rFonts w:ascii="Arial" w:hAnsi="Arial" w:cs="Arial"/>
                <w:sz w:val="20"/>
                <w:szCs w:val="20"/>
              </w:rPr>
            </w:pPr>
            <w:r w:rsidRPr="00237730">
              <w:rPr>
                <w:rFonts w:ascii="Arial" w:eastAsia="Arial" w:hAnsi="Arial" w:cs="Arial"/>
                <w:color w:val="000000"/>
                <w:sz w:val="20"/>
                <w:szCs w:val="20"/>
              </w:rPr>
              <w:t>5,044,416,657</w:t>
            </w:r>
          </w:p>
        </w:tc>
        <w:tc>
          <w:tcPr>
            <w:tcW w:w="1590" w:type="dxa"/>
            <w:tcBorders>
              <w:top w:val="nil"/>
              <w:left w:val="nil"/>
              <w:bottom w:val="nil"/>
              <w:right w:val="nil"/>
            </w:tcBorders>
            <w:tcMar>
              <w:top w:w="0" w:type="dxa"/>
              <w:left w:w="0" w:type="dxa"/>
              <w:bottom w:w="0" w:type="dxa"/>
              <w:right w:w="15" w:type="dxa"/>
            </w:tcMar>
            <w:vAlign w:val="bottom"/>
          </w:tcPr>
          <w:p w14:paraId="40399AFF" w14:textId="7A26E569" w:rsidR="005732AB" w:rsidRPr="00237730" w:rsidRDefault="00CC2431" w:rsidP="00120D81">
            <w:pPr>
              <w:keepNext/>
              <w:tabs>
                <w:tab w:val="left" w:pos="179"/>
                <w:tab w:val="left" w:pos="1522"/>
              </w:tabs>
              <w:contextualSpacing/>
              <w:jc w:val="right"/>
              <w:rPr>
                <w:rFonts w:ascii="Arial" w:hAnsi="Arial" w:cs="Arial"/>
                <w:sz w:val="20"/>
                <w:szCs w:val="20"/>
              </w:rPr>
            </w:pPr>
            <w:r w:rsidRPr="00237730">
              <w:rPr>
                <w:rFonts w:ascii="Arial" w:eastAsia="Arial" w:hAnsi="Arial" w:cs="Arial"/>
                <w:color w:val="000000"/>
                <w:sz w:val="20"/>
                <w:szCs w:val="20"/>
              </w:rPr>
              <w:t>5,280,720,759</w:t>
            </w:r>
          </w:p>
        </w:tc>
      </w:tr>
      <w:tr w:rsidR="005732AB" w:rsidRPr="00237730" w14:paraId="345DCFB5" w14:textId="77777777" w:rsidTr="009A6329">
        <w:trPr>
          <w:cantSplit/>
        </w:trPr>
        <w:tc>
          <w:tcPr>
            <w:tcW w:w="5955" w:type="dxa"/>
            <w:tcBorders>
              <w:top w:val="nil"/>
              <w:left w:val="nil"/>
              <w:bottom w:val="nil"/>
              <w:right w:val="nil"/>
            </w:tcBorders>
            <w:tcMar>
              <w:top w:w="0" w:type="dxa"/>
              <w:left w:w="53" w:type="dxa"/>
              <w:bottom w:w="0" w:type="dxa"/>
              <w:right w:w="53" w:type="dxa"/>
            </w:tcMar>
            <w:vAlign w:val="bottom"/>
          </w:tcPr>
          <w:p w14:paraId="69C441D4" w14:textId="77777777" w:rsidR="005732AB" w:rsidRPr="00237730" w:rsidRDefault="00CC2431" w:rsidP="005621F5">
            <w:pPr>
              <w:keepNext/>
              <w:tabs>
                <w:tab w:val="left" w:pos="1160"/>
                <w:tab w:val="left" w:pos="1640"/>
                <w:tab w:val="right" w:pos="10940"/>
              </w:tabs>
              <w:ind w:left="565" w:right="-53"/>
              <w:contextualSpacing/>
              <w:jc w:val="both"/>
              <w:rPr>
                <w:rFonts w:ascii="Arial" w:hAnsi="Arial" w:cs="Arial"/>
                <w:color w:val="000000"/>
                <w:sz w:val="20"/>
                <w:szCs w:val="20"/>
              </w:rPr>
            </w:pPr>
            <w:r w:rsidRPr="00237730">
              <w:rPr>
                <w:rFonts w:ascii="Arial" w:eastAsia="Arial" w:hAnsi="Arial" w:cs="Arial"/>
                <w:color w:val="000000"/>
                <w:sz w:val="20"/>
                <w:szCs w:val="20"/>
                <w:u w:val="single"/>
              </w:rPr>
              <w:t>Less</w:t>
            </w:r>
            <w:r w:rsidRPr="00237730">
              <w:rPr>
                <w:rFonts w:ascii="Arial" w:eastAsia="Arial" w:hAnsi="Arial" w:cs="Arial"/>
                <w:color w:val="000000"/>
                <w:sz w:val="20"/>
                <w:szCs w:val="20"/>
              </w:rPr>
              <w:tab/>
              <w:t xml:space="preserve">Receivables from </w:t>
            </w:r>
          </w:p>
        </w:tc>
        <w:tc>
          <w:tcPr>
            <w:tcW w:w="1590" w:type="dxa"/>
            <w:tcBorders>
              <w:top w:val="nil"/>
              <w:left w:val="nil"/>
              <w:bottom w:val="nil"/>
              <w:right w:val="nil"/>
            </w:tcBorders>
            <w:tcMar>
              <w:top w:w="0" w:type="dxa"/>
              <w:left w:w="0" w:type="dxa"/>
              <w:bottom w:w="0" w:type="dxa"/>
              <w:right w:w="0" w:type="dxa"/>
            </w:tcMar>
            <w:vAlign w:val="bottom"/>
          </w:tcPr>
          <w:p w14:paraId="291E4E70" w14:textId="77777777" w:rsidR="005732AB" w:rsidRPr="00237730" w:rsidRDefault="005732AB" w:rsidP="00120D81">
            <w:pPr>
              <w:keepNext/>
              <w:contextualSpacing/>
              <w:jc w:val="right"/>
              <w:rPr>
                <w:rFonts w:ascii="Arial" w:hAnsi="Arial" w:cs="Arial"/>
                <w:sz w:val="20"/>
                <w:szCs w:val="20"/>
              </w:rPr>
            </w:pPr>
          </w:p>
        </w:tc>
        <w:tc>
          <w:tcPr>
            <w:tcW w:w="1590" w:type="dxa"/>
            <w:tcBorders>
              <w:top w:val="nil"/>
              <w:left w:val="nil"/>
              <w:bottom w:val="nil"/>
              <w:right w:val="nil"/>
            </w:tcBorders>
            <w:tcMar>
              <w:top w:w="0" w:type="dxa"/>
              <w:left w:w="0" w:type="dxa"/>
              <w:bottom w:w="0" w:type="dxa"/>
              <w:right w:w="0" w:type="dxa"/>
            </w:tcMar>
            <w:vAlign w:val="bottom"/>
          </w:tcPr>
          <w:p w14:paraId="0AB3F229" w14:textId="77777777" w:rsidR="005732AB" w:rsidRPr="00237730" w:rsidRDefault="005732AB" w:rsidP="00120D81">
            <w:pPr>
              <w:keepNext/>
              <w:contextualSpacing/>
              <w:jc w:val="right"/>
              <w:rPr>
                <w:rFonts w:ascii="Arial" w:hAnsi="Arial" w:cs="Arial"/>
                <w:sz w:val="20"/>
                <w:szCs w:val="20"/>
              </w:rPr>
            </w:pPr>
          </w:p>
        </w:tc>
      </w:tr>
      <w:tr w:rsidR="005732AB" w:rsidRPr="00237730" w14:paraId="1949F6F1" w14:textId="77777777" w:rsidTr="009A6329">
        <w:trPr>
          <w:cantSplit/>
        </w:trPr>
        <w:tc>
          <w:tcPr>
            <w:tcW w:w="5955" w:type="dxa"/>
            <w:tcBorders>
              <w:top w:val="nil"/>
              <w:left w:val="nil"/>
              <w:bottom w:val="nil"/>
              <w:right w:val="nil"/>
            </w:tcBorders>
            <w:tcMar>
              <w:top w:w="0" w:type="dxa"/>
              <w:left w:w="53" w:type="dxa"/>
              <w:bottom w:w="0" w:type="dxa"/>
              <w:right w:w="53" w:type="dxa"/>
            </w:tcMar>
            <w:vAlign w:val="bottom"/>
          </w:tcPr>
          <w:p w14:paraId="0DF6312B" w14:textId="77777777" w:rsidR="005732AB" w:rsidRPr="00237730" w:rsidRDefault="00CC2431" w:rsidP="005621F5">
            <w:pPr>
              <w:keepNext/>
              <w:tabs>
                <w:tab w:val="left" w:pos="1160"/>
                <w:tab w:val="left" w:pos="1640"/>
                <w:tab w:val="right" w:pos="10940"/>
              </w:tabs>
              <w:ind w:left="565" w:right="55"/>
              <w:contextualSpacing/>
              <w:jc w:val="both"/>
              <w:rPr>
                <w:rFonts w:ascii="Arial" w:hAnsi="Arial" w:cs="Arial"/>
                <w:color w:val="000000"/>
                <w:sz w:val="20"/>
                <w:szCs w:val="20"/>
              </w:rPr>
            </w:pPr>
            <w:r w:rsidRPr="00237730">
              <w:rPr>
                <w:rFonts w:ascii="Arial" w:eastAsia="Arial" w:hAnsi="Arial" w:cs="Arial"/>
                <w:color w:val="000000"/>
                <w:sz w:val="20"/>
                <w:szCs w:val="20"/>
              </w:rPr>
              <w:tab/>
              <w:t xml:space="preserve">   Clearing House on behalf of customers</w:t>
            </w:r>
          </w:p>
        </w:tc>
        <w:tc>
          <w:tcPr>
            <w:tcW w:w="1590" w:type="dxa"/>
            <w:tcBorders>
              <w:top w:val="nil"/>
              <w:left w:val="nil"/>
              <w:bottom w:val="single" w:sz="4" w:space="0" w:color="auto"/>
              <w:right w:val="nil"/>
            </w:tcBorders>
            <w:tcMar>
              <w:top w:w="0" w:type="dxa"/>
              <w:left w:w="0" w:type="dxa"/>
              <w:bottom w:w="0" w:type="dxa"/>
              <w:right w:w="15" w:type="dxa"/>
            </w:tcMar>
            <w:vAlign w:val="bottom"/>
          </w:tcPr>
          <w:p w14:paraId="38C8ED01" w14:textId="413BECF9" w:rsidR="005732AB" w:rsidRPr="00237730" w:rsidRDefault="00CC2431" w:rsidP="00120D81">
            <w:pPr>
              <w:keepNext/>
              <w:tabs>
                <w:tab w:val="left" w:pos="92"/>
              </w:tabs>
              <w:contextualSpacing/>
              <w:jc w:val="right"/>
              <w:rPr>
                <w:rFonts w:ascii="Arial" w:hAnsi="Arial" w:cs="Arial"/>
                <w:sz w:val="20"/>
                <w:szCs w:val="20"/>
              </w:rPr>
            </w:pPr>
            <w:r w:rsidRPr="00237730">
              <w:rPr>
                <w:rFonts w:ascii="Arial" w:eastAsia="Arial" w:hAnsi="Arial" w:cs="Arial"/>
                <w:color w:val="000000"/>
                <w:sz w:val="20"/>
                <w:szCs w:val="20"/>
              </w:rPr>
              <w:t>(5,044,416,657)</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0F39038D" w14:textId="32FEE1CD" w:rsidR="005732AB" w:rsidRPr="00237730" w:rsidRDefault="00CC2431" w:rsidP="00120D81">
            <w:pPr>
              <w:keepNext/>
              <w:tabs>
                <w:tab w:val="left" w:pos="92"/>
              </w:tabs>
              <w:contextualSpacing/>
              <w:jc w:val="right"/>
              <w:rPr>
                <w:rFonts w:ascii="Arial" w:hAnsi="Arial" w:cs="Arial"/>
                <w:sz w:val="20"/>
                <w:szCs w:val="20"/>
              </w:rPr>
            </w:pPr>
            <w:r w:rsidRPr="00237730">
              <w:rPr>
                <w:rFonts w:ascii="Arial" w:eastAsia="Arial" w:hAnsi="Arial" w:cs="Arial"/>
                <w:color w:val="000000"/>
                <w:sz w:val="20"/>
                <w:szCs w:val="20"/>
              </w:rPr>
              <w:t>(5,080,501,759)</w:t>
            </w:r>
          </w:p>
        </w:tc>
      </w:tr>
      <w:tr w:rsidR="005732AB" w:rsidRPr="00237730" w14:paraId="7DA0F22E" w14:textId="77777777" w:rsidTr="009A6329">
        <w:trPr>
          <w:cantSplit/>
        </w:trPr>
        <w:tc>
          <w:tcPr>
            <w:tcW w:w="5955" w:type="dxa"/>
            <w:tcBorders>
              <w:top w:val="nil"/>
              <w:left w:val="nil"/>
              <w:bottom w:val="nil"/>
              <w:right w:val="nil"/>
            </w:tcBorders>
            <w:tcMar>
              <w:top w:w="0" w:type="dxa"/>
              <w:left w:w="53" w:type="dxa"/>
              <w:bottom w:w="0" w:type="dxa"/>
              <w:right w:w="53" w:type="dxa"/>
            </w:tcMar>
            <w:vAlign w:val="bottom"/>
          </w:tcPr>
          <w:p w14:paraId="4593304D" w14:textId="77777777" w:rsidR="005732AB" w:rsidRPr="00237730" w:rsidRDefault="005732AB" w:rsidP="005621F5">
            <w:pPr>
              <w:keepNext/>
              <w:tabs>
                <w:tab w:val="right" w:pos="10940"/>
              </w:tabs>
              <w:ind w:left="565" w:right="55"/>
              <w:contextualSpacing/>
              <w:jc w:val="both"/>
              <w:rPr>
                <w:rFonts w:ascii="Arial" w:hAnsi="Arial" w:cs="Arial"/>
                <w:color w:val="000000"/>
                <w:sz w:val="20"/>
                <w:szCs w:val="20"/>
              </w:rPr>
            </w:pPr>
          </w:p>
        </w:tc>
        <w:tc>
          <w:tcPr>
            <w:tcW w:w="1590" w:type="dxa"/>
            <w:tcBorders>
              <w:top w:val="single" w:sz="4" w:space="0" w:color="auto"/>
              <w:left w:val="nil"/>
              <w:bottom w:val="nil"/>
              <w:right w:val="nil"/>
            </w:tcBorders>
            <w:tcMar>
              <w:top w:w="0" w:type="dxa"/>
              <w:left w:w="53" w:type="dxa"/>
              <w:bottom w:w="0" w:type="dxa"/>
              <w:right w:w="53" w:type="dxa"/>
            </w:tcMar>
            <w:vAlign w:val="bottom"/>
          </w:tcPr>
          <w:p w14:paraId="3AB0CF04" w14:textId="77777777" w:rsidR="005732AB" w:rsidRPr="00237730" w:rsidRDefault="005732AB" w:rsidP="00120D81">
            <w:pPr>
              <w:keepNext/>
              <w:tabs>
                <w:tab w:val="right" w:pos="10940"/>
              </w:tabs>
              <w:ind w:left="1135" w:right="55"/>
              <w:contextualSpacing/>
              <w:jc w:val="right"/>
              <w:rPr>
                <w:rFonts w:ascii="Arial" w:hAnsi="Arial" w:cs="Arial"/>
                <w:color w:val="000000"/>
                <w:sz w:val="20"/>
                <w:szCs w:val="20"/>
              </w:rPr>
            </w:pPr>
          </w:p>
        </w:tc>
        <w:tc>
          <w:tcPr>
            <w:tcW w:w="1590" w:type="dxa"/>
            <w:tcBorders>
              <w:top w:val="single" w:sz="4" w:space="0" w:color="000000"/>
              <w:left w:val="nil"/>
              <w:bottom w:val="nil"/>
              <w:right w:val="nil"/>
            </w:tcBorders>
            <w:tcMar>
              <w:top w:w="0" w:type="dxa"/>
              <w:left w:w="53" w:type="dxa"/>
              <w:bottom w:w="0" w:type="dxa"/>
              <w:right w:w="53" w:type="dxa"/>
            </w:tcMar>
            <w:vAlign w:val="bottom"/>
          </w:tcPr>
          <w:p w14:paraId="2C02AC83" w14:textId="77777777" w:rsidR="005732AB" w:rsidRPr="00237730" w:rsidRDefault="005732AB" w:rsidP="00120D81">
            <w:pPr>
              <w:keepNext/>
              <w:tabs>
                <w:tab w:val="right" w:pos="10940"/>
              </w:tabs>
              <w:ind w:left="1135" w:right="55"/>
              <w:contextualSpacing/>
              <w:jc w:val="right"/>
              <w:rPr>
                <w:rFonts w:ascii="Arial" w:hAnsi="Arial" w:cs="Arial"/>
                <w:color w:val="000000"/>
                <w:sz w:val="20"/>
                <w:szCs w:val="20"/>
              </w:rPr>
            </w:pPr>
          </w:p>
        </w:tc>
      </w:tr>
      <w:tr w:rsidR="005732AB" w:rsidRPr="00237730" w14:paraId="1910ADAD" w14:textId="77777777" w:rsidTr="00CC5126">
        <w:trPr>
          <w:cantSplit/>
        </w:trPr>
        <w:tc>
          <w:tcPr>
            <w:tcW w:w="5955" w:type="dxa"/>
            <w:tcBorders>
              <w:top w:val="nil"/>
              <w:left w:val="nil"/>
              <w:bottom w:val="nil"/>
              <w:right w:val="nil"/>
            </w:tcBorders>
            <w:tcMar>
              <w:top w:w="0" w:type="dxa"/>
              <w:left w:w="53" w:type="dxa"/>
              <w:bottom w:w="0" w:type="dxa"/>
              <w:right w:w="53" w:type="dxa"/>
            </w:tcMar>
            <w:vAlign w:val="bottom"/>
          </w:tcPr>
          <w:p w14:paraId="2277D1B0" w14:textId="77777777" w:rsidR="005732AB" w:rsidRPr="00237730" w:rsidRDefault="00CC2431" w:rsidP="005621F5">
            <w:pPr>
              <w:tabs>
                <w:tab w:val="left" w:pos="1480"/>
                <w:tab w:val="right" w:pos="10940"/>
              </w:tabs>
              <w:ind w:left="565" w:right="55"/>
              <w:contextualSpacing/>
              <w:jc w:val="both"/>
              <w:rPr>
                <w:rFonts w:ascii="Arial" w:hAnsi="Arial" w:cs="Arial"/>
                <w:color w:val="000000"/>
                <w:sz w:val="20"/>
                <w:szCs w:val="20"/>
              </w:rPr>
            </w:pPr>
            <w:r w:rsidRPr="00237730">
              <w:rPr>
                <w:rFonts w:ascii="Arial" w:eastAsia="Arial" w:hAnsi="Arial" w:cs="Arial"/>
                <w:color w:val="000000"/>
                <w:sz w:val="20"/>
                <w:szCs w:val="20"/>
              </w:rPr>
              <w:t>Receivables from Clearing House</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69B413E4" w14:textId="1334AE6E" w:rsidR="005732AB" w:rsidRPr="00237730" w:rsidRDefault="00CC2431" w:rsidP="00120D81">
            <w:pPr>
              <w:tabs>
                <w:tab w:val="left" w:pos="457"/>
                <w:tab w:val="left" w:pos="1522"/>
              </w:tabs>
              <w:contextualSpacing/>
              <w:jc w:val="right"/>
              <w:rPr>
                <w:rFonts w:ascii="Arial" w:hAnsi="Arial" w:cs="Arial"/>
                <w:sz w:val="20"/>
                <w:szCs w:val="20"/>
              </w:rPr>
            </w:pPr>
            <w:r w:rsidRPr="00237730">
              <w:rPr>
                <w:rFonts w:ascii="Arial" w:eastAsia="Arial" w:hAnsi="Arial" w:cs="Arial"/>
                <w:color w:val="000000"/>
                <w:sz w:val="20"/>
                <w:szCs w:val="20"/>
              </w:rPr>
              <w:t>18,770,</w:t>
            </w:r>
            <w:r w:rsidR="00BE22D5" w:rsidRPr="00237730">
              <w:rPr>
                <w:rFonts w:ascii="Arial" w:eastAsia="Arial" w:hAnsi="Arial" w:cs="Arial"/>
                <w:color w:val="000000"/>
                <w:sz w:val="20"/>
                <w:szCs w:val="20"/>
              </w:rPr>
              <w:t>4</w:t>
            </w:r>
            <w:r w:rsidRPr="00237730">
              <w:rPr>
                <w:rFonts w:ascii="Arial" w:eastAsia="Arial" w:hAnsi="Arial" w:cs="Arial"/>
                <w:color w:val="000000"/>
                <w:sz w:val="20"/>
                <w:szCs w:val="20"/>
              </w:rPr>
              <w:t>17</w:t>
            </w:r>
          </w:p>
        </w:tc>
        <w:tc>
          <w:tcPr>
            <w:tcW w:w="1590" w:type="dxa"/>
            <w:tcBorders>
              <w:top w:val="nil"/>
              <w:left w:val="nil"/>
              <w:bottom w:val="single" w:sz="4" w:space="0" w:color="000000"/>
              <w:right w:val="nil"/>
            </w:tcBorders>
            <w:tcMar>
              <w:top w:w="0" w:type="dxa"/>
              <w:left w:w="0" w:type="dxa"/>
              <w:bottom w:w="0" w:type="dxa"/>
              <w:right w:w="15" w:type="dxa"/>
            </w:tcMar>
            <w:vAlign w:val="bottom"/>
          </w:tcPr>
          <w:p w14:paraId="3C6C128E" w14:textId="52E74C7A" w:rsidR="005732AB" w:rsidRPr="00237730" w:rsidRDefault="00CC2431" w:rsidP="00120D81">
            <w:pPr>
              <w:tabs>
                <w:tab w:val="left" w:pos="346"/>
                <w:tab w:val="left" w:pos="1522"/>
              </w:tabs>
              <w:contextualSpacing/>
              <w:jc w:val="right"/>
              <w:rPr>
                <w:rFonts w:ascii="Arial" w:hAnsi="Arial" w:cs="Arial"/>
                <w:sz w:val="20"/>
                <w:szCs w:val="20"/>
              </w:rPr>
            </w:pPr>
            <w:r w:rsidRPr="00237730">
              <w:rPr>
                <w:rFonts w:ascii="Arial" w:eastAsia="Arial" w:hAnsi="Arial" w:cs="Arial"/>
                <w:color w:val="000000"/>
                <w:sz w:val="20"/>
                <w:szCs w:val="20"/>
              </w:rPr>
              <w:t>218,989,417</w:t>
            </w:r>
          </w:p>
        </w:tc>
      </w:tr>
    </w:tbl>
    <w:p w14:paraId="2FE38264" w14:textId="77777777" w:rsidR="005732AB" w:rsidRPr="00237730" w:rsidRDefault="005732AB" w:rsidP="005621F5">
      <w:pPr>
        <w:ind w:left="540"/>
        <w:contextualSpacing/>
        <w:jc w:val="both"/>
        <w:rPr>
          <w:rFonts w:ascii="Arial" w:hAnsi="Arial" w:cs="Arial"/>
          <w:color w:val="000000"/>
          <w:sz w:val="20"/>
          <w:szCs w:val="20"/>
        </w:rPr>
      </w:pPr>
    </w:p>
    <w:p w14:paraId="460E072D" w14:textId="75FDEF07" w:rsidR="005732AB" w:rsidRPr="00237730" w:rsidRDefault="00CC2431" w:rsidP="005621F5">
      <w:pPr>
        <w:tabs>
          <w:tab w:val="right" w:pos="9980"/>
          <w:tab w:val="right" w:pos="10880"/>
        </w:tabs>
        <w:ind w:left="540" w:hanging="540"/>
        <w:contextualSpacing/>
        <w:jc w:val="both"/>
        <w:rPr>
          <w:rFonts w:ascii="Arial" w:hAnsi="Arial" w:cs="Arial"/>
          <w:color w:val="000000"/>
          <w:sz w:val="20"/>
          <w:szCs w:val="25"/>
          <w:lang w:bidi="th-TH"/>
        </w:rPr>
      </w:pPr>
      <w:r w:rsidRPr="00237730">
        <w:rPr>
          <w:rFonts w:ascii="Arial" w:eastAsia="Arial" w:hAnsi="Arial" w:cs="Arial"/>
          <w:b/>
          <w:color w:val="000000"/>
          <w:sz w:val="20"/>
          <w:szCs w:val="20"/>
        </w:rPr>
        <w:t>6.5</w:t>
      </w:r>
      <w:r w:rsidRPr="00237730">
        <w:rPr>
          <w:rFonts w:ascii="Arial" w:eastAsia="Arial" w:hAnsi="Arial" w:cs="Arial"/>
          <w:b/>
          <w:color w:val="000000"/>
          <w:sz w:val="20"/>
          <w:szCs w:val="20"/>
        </w:rPr>
        <w:tab/>
        <w:t>Securities and derivatives business receivables</w:t>
      </w:r>
    </w:p>
    <w:p w14:paraId="233622D0" w14:textId="77777777" w:rsidR="005732AB" w:rsidRPr="00237730" w:rsidRDefault="005732AB" w:rsidP="005621F5">
      <w:pPr>
        <w:ind w:left="540"/>
        <w:contextualSpacing/>
        <w:jc w:val="both"/>
        <w:rPr>
          <w:rFonts w:ascii="Arial" w:hAnsi="Arial" w:cs="Arial"/>
          <w:color w:val="000000"/>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5732AB" w:rsidRPr="00237730" w14:paraId="048B241F" w14:textId="77777777" w:rsidTr="00CC5126">
        <w:trPr>
          <w:cantSplit/>
        </w:trPr>
        <w:tc>
          <w:tcPr>
            <w:tcW w:w="5850" w:type="dxa"/>
            <w:tcBorders>
              <w:top w:val="nil"/>
              <w:left w:val="nil"/>
              <w:bottom w:val="nil"/>
              <w:right w:val="nil"/>
            </w:tcBorders>
            <w:tcMar>
              <w:top w:w="0" w:type="dxa"/>
              <w:left w:w="53" w:type="dxa"/>
              <w:bottom w:w="0" w:type="dxa"/>
              <w:right w:w="53" w:type="dxa"/>
            </w:tcMar>
            <w:vAlign w:val="bottom"/>
          </w:tcPr>
          <w:p w14:paraId="6EE25AC1" w14:textId="77777777" w:rsidR="005732AB" w:rsidRPr="00237730" w:rsidRDefault="005732AB" w:rsidP="00CC5126">
            <w:pPr>
              <w:keepNext/>
              <w:tabs>
                <w:tab w:val="left" w:pos="760"/>
              </w:tabs>
              <w:ind w:left="490" w:right="55" w:firstLine="8"/>
              <w:contextualSpacing/>
              <w:rPr>
                <w:rFonts w:ascii="Arial" w:eastAsia="Arial" w:hAnsi="Arial" w:cs="Arial"/>
                <w:sz w:val="20"/>
                <w:szCs w:val="20"/>
              </w:rPr>
            </w:pPr>
          </w:p>
        </w:tc>
        <w:tc>
          <w:tcPr>
            <w:tcW w:w="1584" w:type="dxa"/>
            <w:tcBorders>
              <w:top w:val="nil"/>
              <w:left w:val="nil"/>
              <w:bottom w:val="nil"/>
              <w:right w:val="nil"/>
            </w:tcBorders>
            <w:tcMar>
              <w:top w:w="0" w:type="dxa"/>
              <w:left w:w="0" w:type="dxa"/>
              <w:bottom w:w="0" w:type="dxa"/>
              <w:right w:w="15" w:type="dxa"/>
            </w:tcMar>
            <w:vAlign w:val="bottom"/>
          </w:tcPr>
          <w:p w14:paraId="7CC08C1B" w14:textId="3557E974" w:rsidR="005732AB" w:rsidRPr="00237730" w:rsidRDefault="00CC2431" w:rsidP="00416292">
            <w:pPr>
              <w:keepNext/>
              <w:tabs>
                <w:tab w:val="left" w:pos="1297"/>
                <w:tab w:val="left" w:pos="1807"/>
              </w:tabs>
              <w:contextualSpacing/>
              <w:jc w:val="right"/>
              <w:rPr>
                <w:rFonts w:ascii="Arial" w:hAnsi="Arial" w:cs="Arial"/>
                <w:sz w:val="20"/>
                <w:szCs w:val="20"/>
              </w:rPr>
            </w:pPr>
            <w:r w:rsidRPr="00237730">
              <w:rPr>
                <w:rFonts w:ascii="Arial" w:eastAsia="Arial" w:hAnsi="Arial" w:cs="Arial"/>
                <w:b/>
                <w:color w:val="000000"/>
                <w:sz w:val="20"/>
                <w:szCs w:val="20"/>
              </w:rPr>
              <w:t>2025</w:t>
            </w:r>
          </w:p>
        </w:tc>
        <w:tc>
          <w:tcPr>
            <w:tcW w:w="1584" w:type="dxa"/>
            <w:tcBorders>
              <w:top w:val="nil"/>
              <w:left w:val="nil"/>
              <w:bottom w:val="nil"/>
              <w:right w:val="nil"/>
            </w:tcBorders>
            <w:tcMar>
              <w:top w:w="0" w:type="dxa"/>
              <w:left w:w="0" w:type="dxa"/>
              <w:bottom w:w="0" w:type="dxa"/>
              <w:right w:w="15" w:type="dxa"/>
            </w:tcMar>
            <w:vAlign w:val="bottom"/>
          </w:tcPr>
          <w:p w14:paraId="01CBDA87" w14:textId="10BBBD37" w:rsidR="005732AB" w:rsidRPr="00237730" w:rsidRDefault="00CC2431" w:rsidP="00416292">
            <w:pPr>
              <w:keepNext/>
              <w:tabs>
                <w:tab w:val="left" w:pos="1462"/>
                <w:tab w:val="left" w:pos="1972"/>
              </w:tabs>
              <w:contextualSpacing/>
              <w:jc w:val="right"/>
              <w:rPr>
                <w:rFonts w:ascii="Arial" w:hAnsi="Arial" w:cs="Arial"/>
                <w:sz w:val="20"/>
                <w:szCs w:val="20"/>
              </w:rPr>
            </w:pPr>
            <w:r w:rsidRPr="00237730">
              <w:rPr>
                <w:rFonts w:ascii="Arial" w:eastAsia="Arial" w:hAnsi="Arial" w:cs="Arial"/>
                <w:b/>
                <w:color w:val="000000"/>
                <w:sz w:val="20"/>
                <w:szCs w:val="20"/>
              </w:rPr>
              <w:t>2024</w:t>
            </w:r>
          </w:p>
        </w:tc>
      </w:tr>
      <w:tr w:rsidR="005732AB" w:rsidRPr="00237730" w14:paraId="09EEDB3E" w14:textId="77777777" w:rsidTr="00CC5126">
        <w:trPr>
          <w:cantSplit/>
        </w:trPr>
        <w:tc>
          <w:tcPr>
            <w:tcW w:w="5850" w:type="dxa"/>
            <w:tcBorders>
              <w:top w:val="nil"/>
              <w:left w:val="nil"/>
              <w:bottom w:val="nil"/>
              <w:right w:val="nil"/>
            </w:tcBorders>
            <w:tcMar>
              <w:top w:w="0" w:type="dxa"/>
              <w:left w:w="53" w:type="dxa"/>
              <w:bottom w:w="0" w:type="dxa"/>
              <w:right w:w="53" w:type="dxa"/>
            </w:tcMar>
            <w:vAlign w:val="bottom"/>
          </w:tcPr>
          <w:p w14:paraId="68F559C8" w14:textId="77777777" w:rsidR="005732AB" w:rsidRPr="00237730" w:rsidRDefault="005732AB" w:rsidP="00CC5126">
            <w:pPr>
              <w:keepNext/>
              <w:tabs>
                <w:tab w:val="left" w:pos="760"/>
              </w:tabs>
              <w:ind w:left="490" w:right="55" w:firstLine="8"/>
              <w:contextualSpacing/>
              <w:rPr>
                <w:rFonts w:ascii="Arial" w:eastAsia="Arial" w:hAnsi="Arial" w:cs="Arial"/>
                <w:sz w:val="20"/>
                <w:szCs w:val="20"/>
              </w:rPr>
            </w:pPr>
          </w:p>
        </w:tc>
        <w:tc>
          <w:tcPr>
            <w:tcW w:w="1584" w:type="dxa"/>
            <w:tcBorders>
              <w:top w:val="nil"/>
              <w:left w:val="nil"/>
              <w:bottom w:val="single" w:sz="4" w:space="0" w:color="000000"/>
              <w:right w:val="nil"/>
            </w:tcBorders>
            <w:tcMar>
              <w:top w:w="0" w:type="dxa"/>
              <w:left w:w="0" w:type="dxa"/>
              <w:bottom w:w="0" w:type="dxa"/>
              <w:right w:w="53" w:type="dxa"/>
            </w:tcMar>
            <w:vAlign w:val="bottom"/>
          </w:tcPr>
          <w:p w14:paraId="2782380C" w14:textId="77777777" w:rsidR="005732AB" w:rsidRPr="00237730" w:rsidRDefault="00CC2431" w:rsidP="00416292">
            <w:pPr>
              <w:keepNext/>
              <w:ind w:right="-17"/>
              <w:contextualSpacing/>
              <w:jc w:val="right"/>
              <w:rPr>
                <w:rFonts w:ascii="Arial" w:hAnsi="Arial" w:cs="Arial"/>
                <w:sz w:val="20"/>
                <w:szCs w:val="20"/>
              </w:rPr>
            </w:pPr>
            <w:r w:rsidRPr="00237730">
              <w:rPr>
                <w:rFonts w:ascii="Arial" w:eastAsia="Arial" w:hAnsi="Arial" w:cs="Arial"/>
                <w:b/>
                <w:color w:val="000000"/>
                <w:sz w:val="20"/>
                <w:szCs w:val="20"/>
              </w:rPr>
              <w:t>Baht</w:t>
            </w:r>
          </w:p>
        </w:tc>
        <w:tc>
          <w:tcPr>
            <w:tcW w:w="1584" w:type="dxa"/>
            <w:tcBorders>
              <w:top w:val="nil"/>
              <w:left w:val="nil"/>
              <w:bottom w:val="single" w:sz="4" w:space="0" w:color="000000"/>
              <w:right w:val="nil"/>
            </w:tcBorders>
            <w:tcMar>
              <w:top w:w="0" w:type="dxa"/>
              <w:left w:w="0" w:type="dxa"/>
              <w:bottom w:w="0" w:type="dxa"/>
              <w:right w:w="53" w:type="dxa"/>
            </w:tcMar>
            <w:vAlign w:val="bottom"/>
          </w:tcPr>
          <w:p w14:paraId="49ACEC37" w14:textId="77777777" w:rsidR="005732AB" w:rsidRPr="00237730" w:rsidRDefault="00CC2431" w:rsidP="00416292">
            <w:pPr>
              <w:keepNext/>
              <w:ind w:right="-17"/>
              <w:contextualSpacing/>
              <w:jc w:val="right"/>
              <w:rPr>
                <w:rFonts w:ascii="Arial" w:hAnsi="Arial" w:cs="Arial"/>
                <w:sz w:val="20"/>
                <w:szCs w:val="20"/>
              </w:rPr>
            </w:pPr>
            <w:r w:rsidRPr="00237730">
              <w:rPr>
                <w:rFonts w:ascii="Arial" w:eastAsia="Arial" w:hAnsi="Arial" w:cs="Arial"/>
                <w:b/>
                <w:color w:val="000000"/>
                <w:sz w:val="20"/>
                <w:szCs w:val="20"/>
              </w:rPr>
              <w:t>Baht</w:t>
            </w:r>
          </w:p>
        </w:tc>
      </w:tr>
      <w:tr w:rsidR="005732AB" w:rsidRPr="00237730" w14:paraId="76FC04AC" w14:textId="77777777" w:rsidTr="00CC5126">
        <w:trPr>
          <w:cantSplit/>
        </w:trPr>
        <w:tc>
          <w:tcPr>
            <w:tcW w:w="5850" w:type="dxa"/>
            <w:tcBorders>
              <w:top w:val="nil"/>
              <w:left w:val="nil"/>
              <w:bottom w:val="nil"/>
              <w:right w:val="nil"/>
            </w:tcBorders>
            <w:tcMar>
              <w:top w:w="0" w:type="dxa"/>
              <w:left w:w="53" w:type="dxa"/>
              <w:bottom w:w="0" w:type="dxa"/>
              <w:right w:w="53" w:type="dxa"/>
            </w:tcMar>
            <w:vAlign w:val="bottom"/>
          </w:tcPr>
          <w:p w14:paraId="2B5D8429" w14:textId="77777777" w:rsidR="005732AB" w:rsidRPr="00237730" w:rsidRDefault="00CC2431" w:rsidP="00CC5126">
            <w:pPr>
              <w:keepNext/>
              <w:tabs>
                <w:tab w:val="left" w:pos="920"/>
              </w:tabs>
              <w:ind w:left="490" w:right="55" w:firstLine="8"/>
              <w:contextualSpacing/>
              <w:rPr>
                <w:rFonts w:ascii="Arial" w:eastAsia="Arial" w:hAnsi="Arial" w:cs="Arial"/>
                <w:color w:val="000000"/>
                <w:sz w:val="20"/>
                <w:szCs w:val="20"/>
                <w:u w:val="single"/>
              </w:rPr>
            </w:pPr>
            <w:r w:rsidRPr="00237730">
              <w:rPr>
                <w:rFonts w:ascii="Arial" w:eastAsia="Arial" w:hAnsi="Arial" w:cs="Arial"/>
                <w:color w:val="000000"/>
                <w:sz w:val="20"/>
                <w:szCs w:val="20"/>
                <w:u w:val="single"/>
              </w:rPr>
              <w:t>Securities business receivables</w:t>
            </w:r>
          </w:p>
        </w:tc>
        <w:tc>
          <w:tcPr>
            <w:tcW w:w="1584" w:type="dxa"/>
            <w:tcBorders>
              <w:top w:val="single" w:sz="4" w:space="0" w:color="000000"/>
              <w:left w:val="nil"/>
              <w:bottom w:val="nil"/>
              <w:right w:val="nil"/>
            </w:tcBorders>
            <w:tcMar>
              <w:top w:w="0" w:type="dxa"/>
              <w:left w:w="53" w:type="dxa"/>
              <w:bottom w:w="0" w:type="dxa"/>
              <w:right w:w="53" w:type="dxa"/>
            </w:tcMar>
            <w:vAlign w:val="bottom"/>
          </w:tcPr>
          <w:p w14:paraId="3DA3D9EF" w14:textId="77777777" w:rsidR="005732AB" w:rsidRPr="00237730" w:rsidRDefault="005732AB" w:rsidP="00416292">
            <w:pPr>
              <w:keepNext/>
              <w:tabs>
                <w:tab w:val="left" w:pos="720"/>
              </w:tabs>
              <w:ind w:right="-17"/>
              <w:contextualSpacing/>
              <w:jc w:val="right"/>
              <w:rPr>
                <w:rFonts w:ascii="Arial" w:eastAsia="Arial" w:hAnsi="Arial" w:cs="Arial"/>
                <w:sz w:val="20"/>
                <w:szCs w:val="20"/>
              </w:rPr>
            </w:pPr>
          </w:p>
        </w:tc>
        <w:tc>
          <w:tcPr>
            <w:tcW w:w="1584" w:type="dxa"/>
            <w:tcBorders>
              <w:top w:val="single" w:sz="4" w:space="0" w:color="000000"/>
              <w:left w:val="nil"/>
              <w:bottom w:val="nil"/>
              <w:right w:val="nil"/>
            </w:tcBorders>
            <w:tcMar>
              <w:top w:w="0" w:type="dxa"/>
              <w:left w:w="53" w:type="dxa"/>
              <w:bottom w:w="0" w:type="dxa"/>
              <w:right w:w="53" w:type="dxa"/>
            </w:tcMar>
            <w:vAlign w:val="bottom"/>
          </w:tcPr>
          <w:p w14:paraId="51EC72C6" w14:textId="77777777" w:rsidR="005732AB" w:rsidRPr="00237730" w:rsidRDefault="005732AB" w:rsidP="00416292">
            <w:pPr>
              <w:keepNext/>
              <w:tabs>
                <w:tab w:val="left" w:pos="720"/>
              </w:tabs>
              <w:ind w:right="-17"/>
              <w:contextualSpacing/>
              <w:jc w:val="right"/>
              <w:rPr>
                <w:rFonts w:ascii="Arial" w:eastAsia="Arial" w:hAnsi="Arial" w:cs="Arial"/>
                <w:sz w:val="20"/>
                <w:szCs w:val="20"/>
              </w:rPr>
            </w:pPr>
          </w:p>
        </w:tc>
      </w:tr>
      <w:tr w:rsidR="005732AB" w:rsidRPr="00237730" w14:paraId="1C2C735F" w14:textId="77777777" w:rsidTr="00CC5126">
        <w:trPr>
          <w:cantSplit/>
        </w:trPr>
        <w:tc>
          <w:tcPr>
            <w:tcW w:w="5850" w:type="dxa"/>
            <w:tcBorders>
              <w:top w:val="nil"/>
              <w:left w:val="nil"/>
              <w:bottom w:val="nil"/>
              <w:right w:val="nil"/>
            </w:tcBorders>
            <w:tcMar>
              <w:top w:w="0" w:type="dxa"/>
              <w:left w:w="53" w:type="dxa"/>
              <w:bottom w:w="0" w:type="dxa"/>
              <w:right w:w="53" w:type="dxa"/>
            </w:tcMar>
            <w:vAlign w:val="bottom"/>
          </w:tcPr>
          <w:p w14:paraId="3D4C2628" w14:textId="6B4531BC" w:rsidR="005732AB" w:rsidRPr="00237730" w:rsidRDefault="00CC5126" w:rsidP="00CC5126">
            <w:pPr>
              <w:keepNext/>
              <w:tabs>
                <w:tab w:val="left" w:pos="1820"/>
              </w:tabs>
              <w:ind w:left="490" w:right="55" w:firstLine="8"/>
              <w:contextualSpacing/>
              <w:rPr>
                <w:rFonts w:ascii="Arial" w:eastAsia="Arial" w:hAnsi="Arial" w:cs="Arial"/>
                <w:sz w:val="20"/>
                <w:szCs w:val="20"/>
              </w:rPr>
            </w:pPr>
            <w:r w:rsidRPr="00237730">
              <w:rPr>
                <w:rFonts w:ascii="Arial" w:eastAsia="Arial" w:hAnsi="Arial" w:cs="Arial"/>
                <w:sz w:val="20"/>
                <w:szCs w:val="20"/>
                <w:lang w:bidi="th-TH"/>
              </w:rPr>
              <w:t xml:space="preserve">   </w:t>
            </w:r>
            <w:r w:rsidR="00CC2431" w:rsidRPr="00237730">
              <w:rPr>
                <w:rFonts w:ascii="Arial" w:eastAsia="Arial" w:hAnsi="Arial" w:cs="Arial"/>
                <w:sz w:val="20"/>
                <w:szCs w:val="20"/>
              </w:rPr>
              <w:t>Customers’ cash accounts receivables</w:t>
            </w:r>
          </w:p>
        </w:tc>
        <w:tc>
          <w:tcPr>
            <w:tcW w:w="1584" w:type="dxa"/>
            <w:tcBorders>
              <w:top w:val="nil"/>
              <w:left w:val="nil"/>
              <w:bottom w:val="nil"/>
              <w:right w:val="nil"/>
            </w:tcBorders>
            <w:tcMar>
              <w:top w:w="0" w:type="dxa"/>
              <w:left w:w="0" w:type="dxa"/>
              <w:bottom w:w="0" w:type="dxa"/>
              <w:right w:w="53" w:type="dxa"/>
            </w:tcMar>
            <w:vAlign w:val="bottom"/>
          </w:tcPr>
          <w:p w14:paraId="2D60A71F" w14:textId="77777777" w:rsidR="005732AB" w:rsidRPr="00237730" w:rsidRDefault="00CC2431" w:rsidP="00416292">
            <w:pPr>
              <w:keepNext/>
              <w:ind w:right="-17"/>
              <w:contextualSpacing/>
              <w:jc w:val="right"/>
              <w:rPr>
                <w:rFonts w:ascii="Arial" w:hAnsi="Arial" w:cs="Arial"/>
                <w:sz w:val="20"/>
                <w:szCs w:val="20"/>
              </w:rPr>
            </w:pPr>
            <w:r w:rsidRPr="00237730">
              <w:rPr>
                <w:rFonts w:ascii="Arial" w:eastAsia="Arial" w:hAnsi="Arial" w:cs="Arial"/>
                <w:color w:val="000000"/>
                <w:sz w:val="20"/>
                <w:szCs w:val="20"/>
              </w:rPr>
              <w:t>434,372,697</w:t>
            </w:r>
          </w:p>
        </w:tc>
        <w:tc>
          <w:tcPr>
            <w:tcW w:w="1584" w:type="dxa"/>
            <w:tcBorders>
              <w:top w:val="nil"/>
              <w:left w:val="nil"/>
              <w:bottom w:val="nil"/>
              <w:right w:val="nil"/>
            </w:tcBorders>
            <w:tcMar>
              <w:top w:w="0" w:type="dxa"/>
              <w:left w:w="53" w:type="dxa"/>
              <w:bottom w:w="0" w:type="dxa"/>
              <w:right w:w="53" w:type="dxa"/>
            </w:tcMar>
            <w:vAlign w:val="bottom"/>
          </w:tcPr>
          <w:p w14:paraId="6FF81AE3" w14:textId="77777777" w:rsidR="005732AB" w:rsidRPr="00237730" w:rsidRDefault="00CC2431" w:rsidP="00416292">
            <w:pPr>
              <w:keepNext/>
              <w:tabs>
                <w:tab w:val="left" w:pos="720"/>
              </w:tabs>
              <w:ind w:right="-17"/>
              <w:contextualSpacing/>
              <w:jc w:val="right"/>
              <w:rPr>
                <w:rFonts w:ascii="Arial" w:eastAsia="Arial" w:hAnsi="Arial" w:cs="Arial"/>
                <w:sz w:val="20"/>
                <w:szCs w:val="20"/>
              </w:rPr>
            </w:pPr>
            <w:r w:rsidRPr="00237730">
              <w:rPr>
                <w:rFonts w:ascii="Arial" w:eastAsia="Arial" w:hAnsi="Arial" w:cs="Arial"/>
                <w:sz w:val="20"/>
                <w:szCs w:val="20"/>
              </w:rPr>
              <w:t>374,004,763</w:t>
            </w:r>
          </w:p>
        </w:tc>
      </w:tr>
      <w:tr w:rsidR="005732AB" w:rsidRPr="00237730" w14:paraId="16ED0904" w14:textId="77777777" w:rsidTr="00CC5126">
        <w:trPr>
          <w:cantSplit/>
        </w:trPr>
        <w:tc>
          <w:tcPr>
            <w:tcW w:w="5850" w:type="dxa"/>
            <w:tcBorders>
              <w:top w:val="nil"/>
              <w:left w:val="nil"/>
              <w:bottom w:val="nil"/>
              <w:right w:val="nil"/>
            </w:tcBorders>
            <w:tcMar>
              <w:top w:w="0" w:type="dxa"/>
              <w:left w:w="53" w:type="dxa"/>
              <w:bottom w:w="0" w:type="dxa"/>
              <w:right w:w="53" w:type="dxa"/>
            </w:tcMar>
            <w:vAlign w:val="bottom"/>
          </w:tcPr>
          <w:p w14:paraId="7052D58E" w14:textId="24E6DDE6" w:rsidR="005732AB" w:rsidRPr="00237730" w:rsidRDefault="00CC5126" w:rsidP="00B51B1F">
            <w:pPr>
              <w:keepNext/>
              <w:tabs>
                <w:tab w:val="left" w:pos="1206"/>
              </w:tabs>
              <w:ind w:left="490" w:right="55" w:firstLine="8"/>
              <w:contextualSpacing/>
              <w:rPr>
                <w:rFonts w:ascii="Arial" w:hAnsi="Arial" w:cs="Arial"/>
                <w:sz w:val="20"/>
                <w:szCs w:val="20"/>
              </w:rPr>
            </w:pPr>
            <w:r w:rsidRPr="00237730">
              <w:rPr>
                <w:rFonts w:ascii="Arial" w:eastAsia="Arial" w:hAnsi="Arial" w:cs="Arial"/>
                <w:color w:val="000000"/>
                <w:sz w:val="20"/>
                <w:szCs w:val="20"/>
              </w:rPr>
              <w:t xml:space="preserve">   </w:t>
            </w:r>
            <w:r w:rsidR="00CC2431" w:rsidRPr="00237730">
              <w:rPr>
                <w:rFonts w:ascii="Arial" w:eastAsia="Arial" w:hAnsi="Arial" w:cs="Arial"/>
                <w:color w:val="000000"/>
                <w:sz w:val="20"/>
                <w:szCs w:val="20"/>
                <w:u w:val="single"/>
              </w:rPr>
              <w:t>Add</w:t>
            </w:r>
            <w:r w:rsidRPr="00237730">
              <w:rPr>
                <w:rFonts w:ascii="Arial" w:eastAsia="Arial" w:hAnsi="Arial" w:cs="Arial"/>
                <w:sz w:val="20"/>
                <w:szCs w:val="20"/>
                <w:cs/>
                <w:lang w:bidi="th-TH"/>
              </w:rPr>
              <w:tab/>
            </w:r>
            <w:r w:rsidR="00CC2431" w:rsidRPr="00237730">
              <w:rPr>
                <w:rFonts w:ascii="Arial" w:eastAsia="Arial" w:hAnsi="Arial" w:cs="Arial"/>
                <w:sz w:val="20"/>
                <w:szCs w:val="20"/>
              </w:rPr>
              <w:t>Accrued interest receivables</w:t>
            </w:r>
          </w:p>
        </w:tc>
        <w:tc>
          <w:tcPr>
            <w:tcW w:w="1584" w:type="dxa"/>
            <w:tcBorders>
              <w:top w:val="nil"/>
              <w:left w:val="nil"/>
              <w:bottom w:val="nil"/>
              <w:right w:val="nil"/>
            </w:tcBorders>
            <w:tcMar>
              <w:top w:w="0" w:type="dxa"/>
              <w:left w:w="53" w:type="dxa"/>
              <w:bottom w:w="0" w:type="dxa"/>
              <w:right w:w="53" w:type="dxa"/>
            </w:tcMar>
            <w:vAlign w:val="bottom"/>
          </w:tcPr>
          <w:p w14:paraId="34D7A4D1" w14:textId="77777777" w:rsidR="005732AB" w:rsidRPr="00237730" w:rsidRDefault="00CC2431" w:rsidP="00416292">
            <w:pPr>
              <w:keepNext/>
              <w:tabs>
                <w:tab w:val="left" w:pos="720"/>
              </w:tabs>
              <w:ind w:right="-17"/>
              <w:contextualSpacing/>
              <w:jc w:val="right"/>
              <w:rPr>
                <w:rFonts w:ascii="Arial" w:eastAsia="Arial" w:hAnsi="Arial" w:cs="Arial"/>
                <w:sz w:val="20"/>
                <w:szCs w:val="20"/>
              </w:rPr>
            </w:pPr>
            <w:r w:rsidRPr="00237730">
              <w:rPr>
                <w:rFonts w:ascii="Arial" w:eastAsia="Arial" w:hAnsi="Arial" w:cs="Arial"/>
                <w:sz w:val="20"/>
                <w:szCs w:val="20"/>
              </w:rPr>
              <w:t>-</w:t>
            </w:r>
          </w:p>
        </w:tc>
        <w:tc>
          <w:tcPr>
            <w:tcW w:w="1584" w:type="dxa"/>
            <w:tcBorders>
              <w:top w:val="nil"/>
              <w:left w:val="nil"/>
              <w:bottom w:val="nil"/>
              <w:right w:val="nil"/>
            </w:tcBorders>
            <w:tcMar>
              <w:top w:w="0" w:type="dxa"/>
              <w:left w:w="53" w:type="dxa"/>
              <w:bottom w:w="0" w:type="dxa"/>
              <w:right w:w="53" w:type="dxa"/>
            </w:tcMar>
            <w:vAlign w:val="bottom"/>
          </w:tcPr>
          <w:p w14:paraId="4FDAC60F" w14:textId="77777777" w:rsidR="005732AB" w:rsidRPr="00237730" w:rsidRDefault="00CC2431" w:rsidP="00416292">
            <w:pPr>
              <w:keepNext/>
              <w:tabs>
                <w:tab w:val="left" w:pos="720"/>
              </w:tabs>
              <w:ind w:right="-17"/>
              <w:contextualSpacing/>
              <w:jc w:val="right"/>
              <w:rPr>
                <w:rFonts w:ascii="Arial" w:eastAsia="Arial" w:hAnsi="Arial" w:cs="Arial"/>
                <w:sz w:val="20"/>
                <w:szCs w:val="20"/>
              </w:rPr>
            </w:pPr>
            <w:r w:rsidRPr="00237730">
              <w:rPr>
                <w:rFonts w:ascii="Arial" w:eastAsia="Arial" w:hAnsi="Arial" w:cs="Arial"/>
                <w:sz w:val="20"/>
                <w:szCs w:val="20"/>
              </w:rPr>
              <w:t>-</w:t>
            </w:r>
          </w:p>
        </w:tc>
      </w:tr>
      <w:tr w:rsidR="005732AB" w:rsidRPr="00237730" w14:paraId="4C796199" w14:textId="77777777" w:rsidTr="00CC5126">
        <w:trPr>
          <w:cantSplit/>
        </w:trPr>
        <w:tc>
          <w:tcPr>
            <w:tcW w:w="5850" w:type="dxa"/>
            <w:tcBorders>
              <w:top w:val="nil"/>
              <w:left w:val="nil"/>
              <w:bottom w:val="nil"/>
              <w:right w:val="nil"/>
            </w:tcBorders>
            <w:tcMar>
              <w:top w:w="0" w:type="dxa"/>
              <w:left w:w="53" w:type="dxa"/>
              <w:bottom w:w="0" w:type="dxa"/>
              <w:right w:w="53" w:type="dxa"/>
            </w:tcMar>
            <w:vAlign w:val="bottom"/>
          </w:tcPr>
          <w:p w14:paraId="1E7F9095" w14:textId="5F647C6C" w:rsidR="005732AB" w:rsidRPr="00237730" w:rsidRDefault="00CC5126" w:rsidP="00B51B1F">
            <w:pPr>
              <w:keepNext/>
              <w:tabs>
                <w:tab w:val="left" w:pos="1206"/>
              </w:tabs>
              <w:ind w:left="490" w:right="55" w:firstLine="8"/>
              <w:contextualSpacing/>
              <w:jc w:val="both"/>
              <w:rPr>
                <w:rFonts w:ascii="Arial" w:hAnsi="Arial" w:cs="Arial"/>
                <w:sz w:val="20"/>
                <w:szCs w:val="20"/>
              </w:rPr>
            </w:pPr>
            <w:r w:rsidRPr="00237730">
              <w:rPr>
                <w:rFonts w:ascii="Arial" w:eastAsia="Arial" w:hAnsi="Arial" w:cs="Arial"/>
                <w:color w:val="000000"/>
                <w:sz w:val="20"/>
                <w:szCs w:val="20"/>
              </w:rPr>
              <w:t xml:space="preserve">   </w:t>
            </w:r>
            <w:r w:rsidR="00CC2431" w:rsidRPr="00237730">
              <w:rPr>
                <w:rFonts w:ascii="Arial" w:eastAsia="Arial" w:hAnsi="Arial" w:cs="Arial"/>
                <w:color w:val="000000"/>
                <w:sz w:val="20"/>
                <w:szCs w:val="20"/>
                <w:u w:val="single"/>
              </w:rPr>
              <w:t>Less</w:t>
            </w:r>
            <w:r w:rsidR="00CC2431" w:rsidRPr="00237730">
              <w:rPr>
                <w:rFonts w:ascii="Arial" w:eastAsia="Arial" w:hAnsi="Arial" w:cs="Arial"/>
                <w:sz w:val="20"/>
                <w:szCs w:val="20"/>
              </w:rPr>
              <w:tab/>
              <w:t>Allowance for expected credit loss</w:t>
            </w:r>
          </w:p>
        </w:tc>
        <w:tc>
          <w:tcPr>
            <w:tcW w:w="1584" w:type="dxa"/>
            <w:tcBorders>
              <w:top w:val="nil"/>
              <w:left w:val="nil"/>
              <w:bottom w:val="single" w:sz="4" w:space="0" w:color="000000"/>
              <w:right w:val="nil"/>
            </w:tcBorders>
            <w:tcMar>
              <w:top w:w="0" w:type="dxa"/>
              <w:left w:w="53" w:type="dxa"/>
              <w:bottom w:w="0" w:type="dxa"/>
              <w:right w:w="53" w:type="dxa"/>
            </w:tcMar>
            <w:vAlign w:val="bottom"/>
          </w:tcPr>
          <w:p w14:paraId="1EDA6B77" w14:textId="77777777" w:rsidR="005732AB" w:rsidRPr="00237730" w:rsidRDefault="00CC2431" w:rsidP="00416292">
            <w:pPr>
              <w:keepNext/>
              <w:tabs>
                <w:tab w:val="left" w:pos="720"/>
              </w:tabs>
              <w:ind w:right="-17"/>
              <w:contextualSpacing/>
              <w:jc w:val="right"/>
              <w:rPr>
                <w:rFonts w:ascii="Arial" w:eastAsia="Arial" w:hAnsi="Arial" w:cs="Arial"/>
                <w:sz w:val="20"/>
                <w:szCs w:val="20"/>
              </w:rPr>
            </w:pPr>
            <w:r w:rsidRPr="00237730">
              <w:rPr>
                <w:rFonts w:ascii="Arial" w:eastAsia="Arial" w:hAnsi="Arial" w:cs="Arial"/>
                <w:sz w:val="20"/>
                <w:szCs w:val="20"/>
              </w:rPr>
              <w:t>-</w:t>
            </w:r>
          </w:p>
        </w:tc>
        <w:tc>
          <w:tcPr>
            <w:tcW w:w="1584" w:type="dxa"/>
            <w:tcBorders>
              <w:top w:val="nil"/>
              <w:left w:val="nil"/>
              <w:bottom w:val="single" w:sz="4" w:space="0" w:color="000000"/>
              <w:right w:val="nil"/>
            </w:tcBorders>
            <w:tcMar>
              <w:top w:w="0" w:type="dxa"/>
              <w:left w:w="53" w:type="dxa"/>
              <w:bottom w:w="0" w:type="dxa"/>
              <w:right w:w="53" w:type="dxa"/>
            </w:tcMar>
            <w:vAlign w:val="bottom"/>
          </w:tcPr>
          <w:p w14:paraId="3C5964B6" w14:textId="77777777" w:rsidR="005732AB" w:rsidRPr="00237730" w:rsidRDefault="00CC2431" w:rsidP="00416292">
            <w:pPr>
              <w:keepNext/>
              <w:tabs>
                <w:tab w:val="left" w:pos="720"/>
              </w:tabs>
              <w:ind w:right="-17"/>
              <w:contextualSpacing/>
              <w:jc w:val="right"/>
              <w:rPr>
                <w:rFonts w:ascii="Arial" w:eastAsia="Arial" w:hAnsi="Arial" w:cs="Arial"/>
                <w:sz w:val="20"/>
                <w:szCs w:val="20"/>
              </w:rPr>
            </w:pPr>
            <w:r w:rsidRPr="00237730">
              <w:rPr>
                <w:rFonts w:ascii="Arial" w:eastAsia="Arial" w:hAnsi="Arial" w:cs="Arial"/>
                <w:sz w:val="20"/>
                <w:szCs w:val="20"/>
              </w:rPr>
              <w:t>-</w:t>
            </w:r>
          </w:p>
        </w:tc>
      </w:tr>
      <w:tr w:rsidR="005732AB" w:rsidRPr="00237730" w14:paraId="06556F51" w14:textId="77777777" w:rsidTr="009A6329">
        <w:trPr>
          <w:cantSplit/>
        </w:trPr>
        <w:tc>
          <w:tcPr>
            <w:tcW w:w="5850" w:type="dxa"/>
            <w:tcBorders>
              <w:top w:val="nil"/>
              <w:left w:val="nil"/>
              <w:bottom w:val="nil"/>
              <w:right w:val="nil"/>
            </w:tcBorders>
            <w:tcMar>
              <w:top w:w="0" w:type="dxa"/>
              <w:left w:w="53" w:type="dxa"/>
              <w:bottom w:w="0" w:type="dxa"/>
              <w:right w:w="53" w:type="dxa"/>
            </w:tcMar>
            <w:vAlign w:val="bottom"/>
          </w:tcPr>
          <w:p w14:paraId="67A20F5C" w14:textId="77777777" w:rsidR="005732AB" w:rsidRPr="00237730" w:rsidRDefault="005732AB" w:rsidP="00CC5126">
            <w:pPr>
              <w:keepNext/>
              <w:tabs>
                <w:tab w:val="left" w:pos="1120"/>
                <w:tab w:val="left" w:pos="1740"/>
              </w:tabs>
              <w:ind w:left="490" w:right="55" w:firstLine="8"/>
              <w:contextualSpacing/>
              <w:jc w:val="both"/>
              <w:rPr>
                <w:rFonts w:ascii="Arial" w:eastAsia="Arial" w:hAnsi="Arial" w:cs="Arial"/>
                <w:color w:val="000000"/>
                <w:sz w:val="20"/>
                <w:szCs w:val="20"/>
                <w:u w:val="single"/>
              </w:rPr>
            </w:pPr>
          </w:p>
        </w:tc>
        <w:tc>
          <w:tcPr>
            <w:tcW w:w="1584" w:type="dxa"/>
            <w:tcBorders>
              <w:top w:val="single" w:sz="4" w:space="0" w:color="000000"/>
              <w:left w:val="nil"/>
              <w:bottom w:val="nil"/>
              <w:right w:val="nil"/>
            </w:tcBorders>
            <w:tcMar>
              <w:top w:w="0" w:type="dxa"/>
              <w:left w:w="53" w:type="dxa"/>
              <w:bottom w:w="0" w:type="dxa"/>
              <w:right w:w="53" w:type="dxa"/>
            </w:tcMar>
            <w:vAlign w:val="bottom"/>
          </w:tcPr>
          <w:p w14:paraId="4F342206" w14:textId="77777777" w:rsidR="005732AB" w:rsidRPr="00237730" w:rsidRDefault="005732AB" w:rsidP="00416292">
            <w:pPr>
              <w:keepNext/>
              <w:tabs>
                <w:tab w:val="left" w:pos="720"/>
              </w:tabs>
              <w:ind w:right="-17"/>
              <w:contextualSpacing/>
              <w:jc w:val="right"/>
              <w:rPr>
                <w:rFonts w:ascii="Arial" w:eastAsia="Arial" w:hAnsi="Arial" w:cs="Arial"/>
                <w:sz w:val="20"/>
                <w:szCs w:val="20"/>
              </w:rPr>
            </w:pPr>
          </w:p>
        </w:tc>
        <w:tc>
          <w:tcPr>
            <w:tcW w:w="1584" w:type="dxa"/>
            <w:tcBorders>
              <w:top w:val="single" w:sz="4" w:space="0" w:color="000000"/>
              <w:left w:val="nil"/>
              <w:bottom w:val="nil"/>
              <w:right w:val="nil"/>
            </w:tcBorders>
            <w:tcMar>
              <w:top w:w="0" w:type="dxa"/>
              <w:left w:w="53" w:type="dxa"/>
              <w:bottom w:w="0" w:type="dxa"/>
              <w:right w:w="53" w:type="dxa"/>
            </w:tcMar>
            <w:vAlign w:val="bottom"/>
          </w:tcPr>
          <w:p w14:paraId="1E0A25B6" w14:textId="77777777" w:rsidR="005732AB" w:rsidRPr="00237730" w:rsidRDefault="005732AB" w:rsidP="00416292">
            <w:pPr>
              <w:keepNext/>
              <w:tabs>
                <w:tab w:val="left" w:pos="720"/>
              </w:tabs>
              <w:ind w:right="-17"/>
              <w:contextualSpacing/>
              <w:jc w:val="right"/>
              <w:rPr>
                <w:rFonts w:ascii="Arial" w:eastAsia="Arial" w:hAnsi="Arial" w:cs="Arial"/>
                <w:sz w:val="20"/>
                <w:szCs w:val="20"/>
              </w:rPr>
            </w:pPr>
          </w:p>
        </w:tc>
      </w:tr>
      <w:tr w:rsidR="005732AB" w:rsidRPr="00237730" w14:paraId="2A887D0B" w14:textId="77777777" w:rsidTr="009A6329">
        <w:trPr>
          <w:cantSplit/>
        </w:trPr>
        <w:tc>
          <w:tcPr>
            <w:tcW w:w="5850" w:type="dxa"/>
            <w:tcBorders>
              <w:top w:val="nil"/>
              <w:left w:val="nil"/>
              <w:bottom w:val="nil"/>
              <w:right w:val="nil"/>
            </w:tcBorders>
            <w:tcMar>
              <w:top w:w="0" w:type="dxa"/>
              <w:left w:w="53" w:type="dxa"/>
              <w:bottom w:w="0" w:type="dxa"/>
              <w:right w:w="53" w:type="dxa"/>
            </w:tcMar>
            <w:vAlign w:val="bottom"/>
          </w:tcPr>
          <w:p w14:paraId="169C32BF" w14:textId="77777777" w:rsidR="005732AB" w:rsidRPr="00237730" w:rsidRDefault="00CC2431" w:rsidP="00CC5126">
            <w:pPr>
              <w:tabs>
                <w:tab w:val="left" w:pos="760"/>
              </w:tabs>
              <w:ind w:left="490" w:right="55" w:firstLine="8"/>
              <w:contextualSpacing/>
              <w:rPr>
                <w:rFonts w:ascii="Arial" w:eastAsia="Arial" w:hAnsi="Arial" w:cs="Arial"/>
                <w:sz w:val="20"/>
                <w:szCs w:val="20"/>
              </w:rPr>
            </w:pPr>
            <w:r w:rsidRPr="00237730">
              <w:rPr>
                <w:rFonts w:ascii="Arial" w:eastAsia="Arial" w:hAnsi="Arial" w:cs="Arial"/>
                <w:sz w:val="20"/>
                <w:szCs w:val="20"/>
              </w:rPr>
              <w:t>Securities business receivables</w:t>
            </w:r>
          </w:p>
        </w:tc>
        <w:tc>
          <w:tcPr>
            <w:tcW w:w="1584" w:type="dxa"/>
            <w:tcBorders>
              <w:top w:val="nil"/>
              <w:left w:val="nil"/>
              <w:bottom w:val="single" w:sz="4" w:space="0" w:color="auto"/>
              <w:right w:val="nil"/>
            </w:tcBorders>
            <w:tcMar>
              <w:top w:w="0" w:type="dxa"/>
              <w:left w:w="0" w:type="dxa"/>
              <w:bottom w:w="0" w:type="dxa"/>
              <w:right w:w="53" w:type="dxa"/>
            </w:tcMar>
            <w:vAlign w:val="bottom"/>
          </w:tcPr>
          <w:p w14:paraId="01538555" w14:textId="77777777" w:rsidR="005732AB" w:rsidRPr="00237730" w:rsidRDefault="00CC2431" w:rsidP="00416292">
            <w:pPr>
              <w:ind w:right="-17"/>
              <w:contextualSpacing/>
              <w:jc w:val="right"/>
              <w:rPr>
                <w:rFonts w:ascii="Arial" w:hAnsi="Arial" w:cs="Arial"/>
                <w:sz w:val="20"/>
                <w:szCs w:val="20"/>
              </w:rPr>
            </w:pPr>
            <w:r w:rsidRPr="00237730">
              <w:rPr>
                <w:rFonts w:ascii="Arial" w:eastAsia="Arial" w:hAnsi="Arial" w:cs="Arial"/>
                <w:color w:val="000000"/>
                <w:sz w:val="20"/>
                <w:szCs w:val="20"/>
              </w:rPr>
              <w:t>434,372,697</w:t>
            </w:r>
          </w:p>
        </w:tc>
        <w:tc>
          <w:tcPr>
            <w:tcW w:w="1584" w:type="dxa"/>
            <w:tcBorders>
              <w:top w:val="nil"/>
              <w:left w:val="nil"/>
              <w:bottom w:val="single" w:sz="4" w:space="0" w:color="000000"/>
              <w:right w:val="nil"/>
            </w:tcBorders>
            <w:tcMar>
              <w:top w:w="0" w:type="dxa"/>
              <w:left w:w="53" w:type="dxa"/>
              <w:bottom w:w="0" w:type="dxa"/>
              <w:right w:w="53" w:type="dxa"/>
            </w:tcMar>
            <w:vAlign w:val="bottom"/>
          </w:tcPr>
          <w:p w14:paraId="7C2ECD57" w14:textId="77777777" w:rsidR="005732AB" w:rsidRPr="00237730" w:rsidRDefault="00CC2431" w:rsidP="00416292">
            <w:pPr>
              <w:tabs>
                <w:tab w:val="left" w:pos="720"/>
              </w:tabs>
              <w:ind w:right="-17"/>
              <w:contextualSpacing/>
              <w:jc w:val="right"/>
              <w:rPr>
                <w:rFonts w:ascii="Arial" w:eastAsia="Arial" w:hAnsi="Arial" w:cs="Arial"/>
                <w:sz w:val="20"/>
                <w:szCs w:val="20"/>
              </w:rPr>
            </w:pPr>
            <w:r w:rsidRPr="00237730">
              <w:rPr>
                <w:rFonts w:ascii="Arial" w:eastAsia="Arial" w:hAnsi="Arial" w:cs="Arial"/>
                <w:sz w:val="20"/>
                <w:szCs w:val="20"/>
              </w:rPr>
              <w:t>374,004,763</w:t>
            </w:r>
          </w:p>
        </w:tc>
      </w:tr>
    </w:tbl>
    <w:p w14:paraId="5131C65E" w14:textId="77777777" w:rsidR="005732AB" w:rsidRPr="00237730" w:rsidRDefault="005732AB" w:rsidP="001F6598">
      <w:pPr>
        <w:ind w:left="540"/>
        <w:jc w:val="both"/>
        <w:rPr>
          <w:rFonts w:ascii="Arial" w:hAnsi="Arial" w:cs="Arial"/>
          <w:color w:val="000000"/>
          <w:sz w:val="20"/>
          <w:szCs w:val="20"/>
        </w:rPr>
      </w:pPr>
    </w:p>
    <w:p w14:paraId="7D93E6E7" w14:textId="2716F917" w:rsidR="005732AB" w:rsidRPr="00237730" w:rsidRDefault="00CC2431" w:rsidP="001F6598">
      <w:pPr>
        <w:ind w:left="540" w:right="29"/>
        <w:jc w:val="both"/>
        <w:rPr>
          <w:rFonts w:ascii="Arial" w:hAnsi="Arial" w:cs="Arial"/>
          <w:color w:val="000000"/>
          <w:sz w:val="20"/>
          <w:szCs w:val="20"/>
        </w:rPr>
      </w:pPr>
      <w:r w:rsidRPr="00237730">
        <w:rPr>
          <w:rFonts w:ascii="Arial" w:eastAsia="Arial" w:hAnsi="Arial" w:cs="Arial"/>
          <w:spacing w:val="-6"/>
          <w:sz w:val="20"/>
          <w:szCs w:val="20"/>
        </w:rPr>
        <w:t>As at 31 December 2025 and 2024, the Company has classified securities and derivatives business</w:t>
      </w:r>
      <w:r w:rsidRPr="00237730">
        <w:rPr>
          <w:rFonts w:ascii="Arial" w:eastAsia="Arial" w:hAnsi="Arial" w:cs="Arial"/>
          <w:sz w:val="20"/>
          <w:szCs w:val="20"/>
        </w:rPr>
        <w:t xml:space="preserve"> receivables and accrued interest receivable as follows:</w:t>
      </w:r>
    </w:p>
    <w:p w14:paraId="2E0E1532" w14:textId="77777777" w:rsidR="005732AB" w:rsidRPr="00237730" w:rsidRDefault="005732AB" w:rsidP="001F6598">
      <w:pPr>
        <w:ind w:left="540"/>
        <w:jc w:val="both"/>
        <w:rPr>
          <w:rFonts w:ascii="Arial" w:hAnsi="Arial" w:cs="Arial"/>
          <w:color w:val="000000"/>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565"/>
        <w:gridCol w:w="1290"/>
        <w:gridCol w:w="1500"/>
        <w:gridCol w:w="1215"/>
      </w:tblGrid>
      <w:tr w:rsidR="005732AB" w:rsidRPr="00237730" w14:paraId="1D87DC0D"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6D4FDA94"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6570" w:type="dxa"/>
            <w:gridSpan w:val="4"/>
            <w:tcBorders>
              <w:top w:val="nil"/>
              <w:left w:val="nil"/>
              <w:bottom w:val="nil"/>
              <w:right w:val="nil"/>
            </w:tcBorders>
            <w:tcMar>
              <w:top w:w="0" w:type="dxa"/>
              <w:left w:w="53" w:type="dxa"/>
              <w:bottom w:w="0" w:type="dxa"/>
              <w:right w:w="53" w:type="dxa"/>
            </w:tcMar>
            <w:vAlign w:val="center"/>
          </w:tcPr>
          <w:p w14:paraId="2B81618B" w14:textId="77777777" w:rsidR="005732AB" w:rsidRPr="00237730" w:rsidRDefault="00CC2431" w:rsidP="005621F5">
            <w:pPr>
              <w:keepNext/>
              <w:tabs>
                <w:tab w:val="left" w:pos="1940"/>
                <w:tab w:val="left" w:pos="2920"/>
                <w:tab w:val="right" w:pos="5080"/>
                <w:tab w:val="right" w:pos="6440"/>
                <w:tab w:val="right" w:pos="8240"/>
              </w:tabs>
              <w:ind w:left="55" w:right="-17"/>
              <w:contextualSpacing/>
              <w:jc w:val="center"/>
              <w:rPr>
                <w:rFonts w:ascii="Arial" w:eastAsia="Arial" w:hAnsi="Arial" w:cs="Arial"/>
                <w:b/>
                <w:sz w:val="20"/>
                <w:szCs w:val="20"/>
              </w:rPr>
            </w:pPr>
            <w:r w:rsidRPr="00237730">
              <w:rPr>
                <w:rFonts w:ascii="Arial" w:eastAsia="Arial" w:hAnsi="Arial" w:cs="Arial"/>
                <w:b/>
                <w:sz w:val="20"/>
                <w:szCs w:val="20"/>
              </w:rPr>
              <w:t>As at 31 December 2025</w:t>
            </w:r>
          </w:p>
        </w:tc>
      </w:tr>
      <w:tr w:rsidR="005732AB" w:rsidRPr="00237730" w14:paraId="1A85EC1C"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0011AE4D"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single" w:sz="4" w:space="0" w:color="000000"/>
              <w:left w:val="nil"/>
              <w:bottom w:val="nil"/>
              <w:right w:val="nil"/>
            </w:tcBorders>
            <w:tcMar>
              <w:top w:w="0" w:type="dxa"/>
              <w:left w:w="53" w:type="dxa"/>
              <w:bottom w:w="0" w:type="dxa"/>
              <w:right w:w="53" w:type="dxa"/>
            </w:tcMar>
            <w:vAlign w:val="bottom"/>
          </w:tcPr>
          <w:p w14:paraId="41586FB4"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 xml:space="preserve">Securities business </w:t>
            </w:r>
          </w:p>
        </w:tc>
        <w:tc>
          <w:tcPr>
            <w:tcW w:w="1290" w:type="dxa"/>
            <w:tcBorders>
              <w:top w:val="single" w:sz="4" w:space="0" w:color="000000"/>
              <w:left w:val="nil"/>
              <w:bottom w:val="nil"/>
              <w:right w:val="nil"/>
            </w:tcBorders>
            <w:tcMar>
              <w:top w:w="0" w:type="dxa"/>
              <w:left w:w="53" w:type="dxa"/>
              <w:bottom w:w="0" w:type="dxa"/>
              <w:right w:w="53" w:type="dxa"/>
            </w:tcMar>
            <w:vAlign w:val="bottom"/>
          </w:tcPr>
          <w:p w14:paraId="78C21AEA"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Derivatives</w:t>
            </w:r>
          </w:p>
        </w:tc>
        <w:tc>
          <w:tcPr>
            <w:tcW w:w="1500" w:type="dxa"/>
            <w:tcBorders>
              <w:top w:val="single" w:sz="4" w:space="0" w:color="000000"/>
              <w:left w:val="nil"/>
              <w:bottom w:val="nil"/>
              <w:right w:val="nil"/>
            </w:tcBorders>
            <w:tcMar>
              <w:top w:w="0" w:type="dxa"/>
              <w:left w:w="53" w:type="dxa"/>
              <w:bottom w:w="0" w:type="dxa"/>
              <w:right w:w="53" w:type="dxa"/>
            </w:tcMar>
            <w:vAlign w:val="bottom"/>
          </w:tcPr>
          <w:p w14:paraId="498F7845" w14:textId="77777777" w:rsidR="005732AB" w:rsidRPr="00237730" w:rsidRDefault="005732AB"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2005D33F" w14:textId="77777777" w:rsidR="005732AB" w:rsidRPr="00237730" w:rsidRDefault="005732AB" w:rsidP="005621F5">
            <w:pPr>
              <w:keepNext/>
              <w:tabs>
                <w:tab w:val="left" w:pos="1940"/>
                <w:tab w:val="left" w:pos="2920"/>
                <w:tab w:val="right" w:pos="5080"/>
                <w:tab w:val="right" w:pos="6440"/>
                <w:tab w:val="right" w:pos="8240"/>
              </w:tabs>
              <w:ind w:left="55" w:right="-17"/>
              <w:contextualSpacing/>
              <w:jc w:val="right"/>
              <w:rPr>
                <w:rFonts w:ascii="Arial" w:eastAsia="Arial" w:hAnsi="Arial" w:cs="Arial"/>
                <w:b/>
                <w:sz w:val="20"/>
                <w:szCs w:val="20"/>
              </w:rPr>
            </w:pPr>
          </w:p>
        </w:tc>
      </w:tr>
      <w:tr w:rsidR="005732AB" w:rsidRPr="00237730" w14:paraId="55DC77D3"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1EBFA7F2"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nil"/>
              <w:left w:val="nil"/>
              <w:bottom w:val="nil"/>
              <w:right w:val="nil"/>
            </w:tcBorders>
            <w:tcMar>
              <w:top w:w="0" w:type="dxa"/>
              <w:left w:w="53" w:type="dxa"/>
              <w:bottom w:w="0" w:type="dxa"/>
              <w:right w:w="53" w:type="dxa"/>
            </w:tcMar>
            <w:vAlign w:val="bottom"/>
          </w:tcPr>
          <w:p w14:paraId="399AA41D"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receivables and</w:t>
            </w:r>
          </w:p>
        </w:tc>
        <w:tc>
          <w:tcPr>
            <w:tcW w:w="1290" w:type="dxa"/>
            <w:tcBorders>
              <w:top w:val="nil"/>
              <w:left w:val="nil"/>
              <w:bottom w:val="nil"/>
              <w:right w:val="nil"/>
            </w:tcBorders>
            <w:tcMar>
              <w:top w:w="0" w:type="dxa"/>
              <w:left w:w="53" w:type="dxa"/>
              <w:bottom w:w="0" w:type="dxa"/>
              <w:right w:w="53" w:type="dxa"/>
            </w:tcMar>
            <w:vAlign w:val="bottom"/>
          </w:tcPr>
          <w:p w14:paraId="7C96C506"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business</w:t>
            </w:r>
          </w:p>
        </w:tc>
        <w:tc>
          <w:tcPr>
            <w:tcW w:w="1500" w:type="dxa"/>
            <w:tcBorders>
              <w:top w:val="nil"/>
              <w:left w:val="nil"/>
              <w:bottom w:val="nil"/>
              <w:right w:val="nil"/>
            </w:tcBorders>
            <w:tcMar>
              <w:top w:w="0" w:type="dxa"/>
              <w:left w:w="53" w:type="dxa"/>
              <w:bottom w:w="0" w:type="dxa"/>
              <w:right w:w="53" w:type="dxa"/>
            </w:tcMar>
            <w:vAlign w:val="bottom"/>
          </w:tcPr>
          <w:p w14:paraId="3F1164E0"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Exposure</w:t>
            </w:r>
          </w:p>
        </w:tc>
        <w:tc>
          <w:tcPr>
            <w:tcW w:w="1215" w:type="dxa"/>
            <w:tcBorders>
              <w:top w:val="nil"/>
              <w:left w:val="nil"/>
              <w:bottom w:val="nil"/>
              <w:right w:val="nil"/>
            </w:tcBorders>
            <w:tcMar>
              <w:top w:w="0" w:type="dxa"/>
              <w:left w:w="53" w:type="dxa"/>
              <w:bottom w:w="0" w:type="dxa"/>
              <w:right w:w="53" w:type="dxa"/>
            </w:tcMar>
            <w:vAlign w:val="bottom"/>
          </w:tcPr>
          <w:p w14:paraId="1957BC38"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Expected</w:t>
            </w:r>
          </w:p>
        </w:tc>
      </w:tr>
      <w:tr w:rsidR="005732AB" w:rsidRPr="00237730" w14:paraId="3231D0FF"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05EDBE6F"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nil"/>
              <w:left w:val="nil"/>
              <w:bottom w:val="nil"/>
              <w:right w:val="nil"/>
            </w:tcBorders>
            <w:tcMar>
              <w:top w:w="0" w:type="dxa"/>
              <w:left w:w="53" w:type="dxa"/>
              <w:bottom w:w="0" w:type="dxa"/>
              <w:right w:w="53" w:type="dxa"/>
            </w:tcMar>
            <w:vAlign w:val="bottom"/>
          </w:tcPr>
          <w:p w14:paraId="0CAF6791"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 xml:space="preserve">accrued interest income   </w:t>
            </w:r>
          </w:p>
        </w:tc>
        <w:tc>
          <w:tcPr>
            <w:tcW w:w="1290" w:type="dxa"/>
            <w:tcBorders>
              <w:top w:val="nil"/>
              <w:left w:val="nil"/>
              <w:bottom w:val="nil"/>
              <w:right w:val="nil"/>
            </w:tcBorders>
            <w:tcMar>
              <w:top w:w="0" w:type="dxa"/>
              <w:left w:w="53" w:type="dxa"/>
              <w:bottom w:w="0" w:type="dxa"/>
              <w:right w:w="53" w:type="dxa"/>
            </w:tcMar>
            <w:vAlign w:val="bottom"/>
          </w:tcPr>
          <w:p w14:paraId="4024E4D7"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receivables</w:t>
            </w:r>
          </w:p>
        </w:tc>
        <w:tc>
          <w:tcPr>
            <w:tcW w:w="1500" w:type="dxa"/>
            <w:tcBorders>
              <w:top w:val="nil"/>
              <w:left w:val="nil"/>
              <w:bottom w:val="nil"/>
              <w:right w:val="nil"/>
            </w:tcBorders>
            <w:tcMar>
              <w:top w:w="0" w:type="dxa"/>
              <w:left w:w="53" w:type="dxa"/>
              <w:bottom w:w="0" w:type="dxa"/>
              <w:right w:w="53" w:type="dxa"/>
            </w:tcMar>
            <w:vAlign w:val="bottom"/>
          </w:tcPr>
          <w:p w14:paraId="626BEAAA"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at default</w:t>
            </w:r>
          </w:p>
        </w:tc>
        <w:tc>
          <w:tcPr>
            <w:tcW w:w="1215" w:type="dxa"/>
            <w:tcBorders>
              <w:top w:val="nil"/>
              <w:left w:val="nil"/>
              <w:bottom w:val="nil"/>
              <w:right w:val="nil"/>
            </w:tcBorders>
            <w:tcMar>
              <w:top w:w="0" w:type="dxa"/>
              <w:left w:w="53" w:type="dxa"/>
              <w:bottom w:w="0" w:type="dxa"/>
              <w:right w:w="53" w:type="dxa"/>
            </w:tcMar>
            <w:vAlign w:val="bottom"/>
          </w:tcPr>
          <w:p w14:paraId="61165E70"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credit loss</w:t>
            </w:r>
          </w:p>
        </w:tc>
      </w:tr>
      <w:tr w:rsidR="005732AB" w:rsidRPr="00237730" w14:paraId="0A2F88C7"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3C2B861A"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nil"/>
              <w:left w:val="nil"/>
              <w:bottom w:val="single" w:sz="4" w:space="0" w:color="000000"/>
              <w:right w:val="nil"/>
            </w:tcBorders>
            <w:tcMar>
              <w:top w:w="0" w:type="dxa"/>
              <w:left w:w="53" w:type="dxa"/>
              <w:bottom w:w="0" w:type="dxa"/>
              <w:right w:w="53" w:type="dxa"/>
            </w:tcMar>
            <w:vAlign w:val="bottom"/>
          </w:tcPr>
          <w:p w14:paraId="6CC46783"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c>
          <w:tcPr>
            <w:tcW w:w="1290" w:type="dxa"/>
            <w:tcBorders>
              <w:top w:val="nil"/>
              <w:left w:val="nil"/>
              <w:bottom w:val="single" w:sz="4" w:space="0" w:color="000000"/>
              <w:right w:val="nil"/>
            </w:tcBorders>
            <w:tcMar>
              <w:top w:w="0" w:type="dxa"/>
              <w:left w:w="53" w:type="dxa"/>
              <w:bottom w:w="0" w:type="dxa"/>
              <w:right w:w="53" w:type="dxa"/>
            </w:tcMar>
            <w:vAlign w:val="bottom"/>
          </w:tcPr>
          <w:p w14:paraId="45C40526"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c>
          <w:tcPr>
            <w:tcW w:w="1500" w:type="dxa"/>
            <w:tcBorders>
              <w:top w:val="nil"/>
              <w:left w:val="nil"/>
              <w:bottom w:val="single" w:sz="4" w:space="0" w:color="000000"/>
              <w:right w:val="nil"/>
            </w:tcBorders>
            <w:tcMar>
              <w:top w:w="0" w:type="dxa"/>
              <w:left w:w="53" w:type="dxa"/>
              <w:bottom w:w="0" w:type="dxa"/>
              <w:right w:w="53" w:type="dxa"/>
            </w:tcMar>
            <w:vAlign w:val="bottom"/>
          </w:tcPr>
          <w:p w14:paraId="0C0666B0"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6C9E2648"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r>
      <w:tr w:rsidR="005732AB" w:rsidRPr="00237730" w14:paraId="1599CC03"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5C9EEE11"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single" w:sz="4" w:space="0" w:color="000000"/>
              <w:left w:val="nil"/>
              <w:bottom w:val="nil"/>
              <w:right w:val="nil"/>
            </w:tcBorders>
            <w:tcMar>
              <w:top w:w="0" w:type="dxa"/>
              <w:left w:w="0" w:type="dxa"/>
              <w:bottom w:w="0" w:type="dxa"/>
              <w:right w:w="0" w:type="dxa"/>
            </w:tcMar>
            <w:vAlign w:val="bottom"/>
          </w:tcPr>
          <w:p w14:paraId="581FEFB8" w14:textId="77777777" w:rsidR="005732AB" w:rsidRPr="00237730" w:rsidRDefault="005732AB" w:rsidP="005621F5">
            <w:pPr>
              <w:keepNext/>
              <w:contextualSpacing/>
              <w:rPr>
                <w:rFonts w:ascii="Arial" w:hAnsi="Arial" w:cs="Arial"/>
                <w:sz w:val="20"/>
                <w:szCs w:val="20"/>
              </w:rPr>
            </w:pPr>
          </w:p>
        </w:tc>
        <w:tc>
          <w:tcPr>
            <w:tcW w:w="1290" w:type="dxa"/>
            <w:tcBorders>
              <w:top w:val="single" w:sz="4" w:space="0" w:color="000000"/>
              <w:left w:val="nil"/>
              <w:bottom w:val="nil"/>
              <w:right w:val="nil"/>
            </w:tcBorders>
            <w:tcMar>
              <w:top w:w="0" w:type="dxa"/>
              <w:left w:w="0" w:type="dxa"/>
              <w:bottom w:w="0" w:type="dxa"/>
              <w:right w:w="0" w:type="dxa"/>
            </w:tcMar>
            <w:vAlign w:val="bottom"/>
          </w:tcPr>
          <w:p w14:paraId="5C3C551C" w14:textId="77777777" w:rsidR="005732AB" w:rsidRPr="00237730" w:rsidRDefault="005732AB" w:rsidP="005621F5">
            <w:pPr>
              <w:keepNext/>
              <w:contextualSpacing/>
              <w:rPr>
                <w:rFonts w:ascii="Arial" w:hAnsi="Arial" w:cs="Arial"/>
                <w:sz w:val="20"/>
                <w:szCs w:val="20"/>
              </w:rPr>
            </w:pPr>
          </w:p>
        </w:tc>
        <w:tc>
          <w:tcPr>
            <w:tcW w:w="1500" w:type="dxa"/>
            <w:tcBorders>
              <w:top w:val="single" w:sz="4" w:space="0" w:color="000000"/>
              <w:left w:val="nil"/>
              <w:bottom w:val="nil"/>
              <w:right w:val="nil"/>
            </w:tcBorders>
            <w:tcMar>
              <w:top w:w="0" w:type="dxa"/>
              <w:left w:w="0" w:type="dxa"/>
              <w:bottom w:w="0" w:type="dxa"/>
              <w:right w:w="0" w:type="dxa"/>
            </w:tcMar>
            <w:vAlign w:val="bottom"/>
          </w:tcPr>
          <w:p w14:paraId="119A0943" w14:textId="77777777" w:rsidR="005732AB" w:rsidRPr="00237730" w:rsidRDefault="005732AB" w:rsidP="005621F5">
            <w:pPr>
              <w:keepNext/>
              <w:contextualSpacing/>
              <w:rPr>
                <w:rFonts w:ascii="Arial" w:hAnsi="Arial" w:cs="Arial"/>
                <w:sz w:val="20"/>
                <w:szCs w:val="20"/>
              </w:rPr>
            </w:pPr>
          </w:p>
        </w:tc>
        <w:tc>
          <w:tcPr>
            <w:tcW w:w="1215" w:type="dxa"/>
            <w:tcBorders>
              <w:top w:val="single" w:sz="4" w:space="0" w:color="000000"/>
              <w:left w:val="nil"/>
              <w:bottom w:val="nil"/>
              <w:right w:val="nil"/>
            </w:tcBorders>
            <w:tcMar>
              <w:top w:w="0" w:type="dxa"/>
              <w:left w:w="0" w:type="dxa"/>
              <w:bottom w:w="0" w:type="dxa"/>
              <w:right w:w="0" w:type="dxa"/>
            </w:tcMar>
            <w:vAlign w:val="bottom"/>
          </w:tcPr>
          <w:p w14:paraId="5D620D01" w14:textId="77777777" w:rsidR="005732AB" w:rsidRPr="00237730" w:rsidRDefault="005732AB" w:rsidP="005621F5">
            <w:pPr>
              <w:keepNext/>
              <w:contextualSpacing/>
              <w:rPr>
                <w:rFonts w:ascii="Arial" w:hAnsi="Arial" w:cs="Arial"/>
                <w:sz w:val="20"/>
                <w:szCs w:val="20"/>
              </w:rPr>
            </w:pPr>
          </w:p>
        </w:tc>
      </w:tr>
      <w:tr w:rsidR="005732AB" w:rsidRPr="00237730" w14:paraId="03ACC519" w14:textId="77777777" w:rsidTr="009A6329">
        <w:trPr>
          <w:cantSplit/>
        </w:trPr>
        <w:tc>
          <w:tcPr>
            <w:tcW w:w="2490" w:type="dxa"/>
            <w:tcBorders>
              <w:top w:val="nil"/>
              <w:left w:val="nil"/>
              <w:bottom w:val="nil"/>
              <w:right w:val="nil"/>
            </w:tcBorders>
            <w:tcMar>
              <w:top w:w="0" w:type="dxa"/>
              <w:left w:w="53" w:type="dxa"/>
              <w:bottom w:w="0" w:type="dxa"/>
              <w:right w:w="53" w:type="dxa"/>
            </w:tcMar>
            <w:vAlign w:val="bottom"/>
          </w:tcPr>
          <w:p w14:paraId="4834511A" w14:textId="77777777" w:rsidR="005732AB" w:rsidRPr="00237730" w:rsidRDefault="00CC2431" w:rsidP="005621F5">
            <w:pPr>
              <w:keepNext/>
              <w:tabs>
                <w:tab w:val="left" w:pos="1480"/>
                <w:tab w:val="right" w:pos="7240"/>
              </w:tabs>
              <w:ind w:left="495" w:right="55"/>
              <w:contextualSpacing/>
              <w:rPr>
                <w:rFonts w:ascii="Arial" w:eastAsia="Arial" w:hAnsi="Arial" w:cs="Arial"/>
                <w:sz w:val="20"/>
                <w:szCs w:val="20"/>
              </w:rPr>
            </w:pPr>
            <w:r w:rsidRPr="00237730">
              <w:rPr>
                <w:rFonts w:ascii="Arial" w:eastAsia="Arial" w:hAnsi="Arial" w:cs="Arial"/>
                <w:sz w:val="20"/>
                <w:szCs w:val="20"/>
              </w:rPr>
              <w:t>Performing</w:t>
            </w:r>
          </w:p>
        </w:tc>
        <w:tc>
          <w:tcPr>
            <w:tcW w:w="2565" w:type="dxa"/>
            <w:tcBorders>
              <w:top w:val="nil"/>
              <w:left w:val="nil"/>
              <w:bottom w:val="nil"/>
              <w:right w:val="nil"/>
            </w:tcBorders>
            <w:tcMar>
              <w:top w:w="0" w:type="dxa"/>
              <w:left w:w="0" w:type="dxa"/>
              <w:bottom w:w="0" w:type="dxa"/>
              <w:right w:w="15" w:type="dxa"/>
            </w:tcMar>
            <w:vAlign w:val="bottom"/>
          </w:tcPr>
          <w:p w14:paraId="1A182D43" w14:textId="0A329FBF" w:rsidR="005732AB" w:rsidRPr="00237730" w:rsidRDefault="00CC2431" w:rsidP="00416292">
            <w:pPr>
              <w:keepNext/>
              <w:tabs>
                <w:tab w:val="left" w:pos="1404"/>
              </w:tabs>
              <w:ind w:right="-17"/>
              <w:contextualSpacing/>
              <w:jc w:val="right"/>
              <w:rPr>
                <w:rFonts w:ascii="Arial" w:hAnsi="Arial" w:cs="Arial"/>
                <w:sz w:val="20"/>
                <w:szCs w:val="20"/>
              </w:rPr>
            </w:pPr>
            <w:r w:rsidRPr="00237730">
              <w:rPr>
                <w:rFonts w:ascii="Arial" w:eastAsia="Arial" w:hAnsi="Arial" w:cs="Arial"/>
                <w:color w:val="000000"/>
                <w:sz w:val="20"/>
                <w:szCs w:val="20"/>
              </w:rPr>
              <w:t>434,372,697</w:t>
            </w:r>
          </w:p>
        </w:tc>
        <w:tc>
          <w:tcPr>
            <w:tcW w:w="1290" w:type="dxa"/>
            <w:tcBorders>
              <w:top w:val="nil"/>
              <w:left w:val="nil"/>
              <w:bottom w:val="nil"/>
              <w:right w:val="nil"/>
            </w:tcBorders>
            <w:tcMar>
              <w:top w:w="0" w:type="dxa"/>
              <w:left w:w="0" w:type="dxa"/>
              <w:bottom w:w="0" w:type="dxa"/>
              <w:right w:w="15" w:type="dxa"/>
            </w:tcMar>
            <w:vAlign w:val="bottom"/>
          </w:tcPr>
          <w:p w14:paraId="2C8D1C83" w14:textId="1CBB19C1" w:rsidR="005732AB" w:rsidRPr="00237730" w:rsidRDefault="00CC2431" w:rsidP="00416292">
            <w:pPr>
              <w:keepNext/>
              <w:tabs>
                <w:tab w:val="left" w:pos="1091"/>
                <w:tab w:val="left" w:pos="122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500" w:type="dxa"/>
            <w:tcBorders>
              <w:top w:val="nil"/>
              <w:left w:val="nil"/>
              <w:bottom w:val="nil"/>
              <w:right w:val="nil"/>
            </w:tcBorders>
            <w:tcMar>
              <w:top w:w="0" w:type="dxa"/>
              <w:left w:w="0" w:type="dxa"/>
              <w:bottom w:w="0" w:type="dxa"/>
              <w:right w:w="15" w:type="dxa"/>
            </w:tcMar>
            <w:vAlign w:val="bottom"/>
          </w:tcPr>
          <w:p w14:paraId="3C8B97C5" w14:textId="50D7BFD4" w:rsidR="005732AB" w:rsidRPr="00237730" w:rsidRDefault="00CC2431" w:rsidP="00416292">
            <w:pPr>
              <w:keepNext/>
              <w:tabs>
                <w:tab w:val="left" w:pos="339"/>
              </w:tabs>
              <w:ind w:right="-17"/>
              <w:contextualSpacing/>
              <w:jc w:val="right"/>
              <w:rPr>
                <w:rFonts w:ascii="Arial" w:hAnsi="Arial" w:cs="Arial"/>
                <w:sz w:val="20"/>
                <w:szCs w:val="20"/>
              </w:rPr>
            </w:pPr>
            <w:r w:rsidRPr="00237730">
              <w:rPr>
                <w:rFonts w:ascii="Arial" w:eastAsia="Arial" w:hAnsi="Arial" w:cs="Arial"/>
                <w:color w:val="000000"/>
                <w:sz w:val="20"/>
                <w:szCs w:val="20"/>
              </w:rPr>
              <w:t>434,372,697</w:t>
            </w:r>
          </w:p>
        </w:tc>
        <w:tc>
          <w:tcPr>
            <w:tcW w:w="1215" w:type="dxa"/>
            <w:tcBorders>
              <w:top w:val="nil"/>
              <w:left w:val="nil"/>
              <w:bottom w:val="nil"/>
              <w:right w:val="nil"/>
            </w:tcBorders>
            <w:tcMar>
              <w:top w:w="0" w:type="dxa"/>
              <w:left w:w="0" w:type="dxa"/>
              <w:bottom w:w="0" w:type="dxa"/>
              <w:right w:w="15" w:type="dxa"/>
            </w:tcMar>
            <w:vAlign w:val="bottom"/>
          </w:tcPr>
          <w:p w14:paraId="524A33A9" w14:textId="5C6FDE08" w:rsidR="005732AB" w:rsidRPr="00237730" w:rsidRDefault="00CC2431" w:rsidP="00416292">
            <w:pPr>
              <w:keepNext/>
              <w:tabs>
                <w:tab w:val="left" w:pos="1016"/>
                <w:tab w:val="left" w:pos="1147"/>
              </w:tabs>
              <w:contextualSpacing/>
              <w:jc w:val="right"/>
              <w:rPr>
                <w:rFonts w:ascii="Arial" w:hAnsi="Arial" w:cs="Arial"/>
                <w:sz w:val="20"/>
                <w:szCs w:val="20"/>
              </w:rPr>
            </w:pPr>
            <w:r w:rsidRPr="00237730">
              <w:rPr>
                <w:rFonts w:ascii="Arial" w:eastAsia="Arial" w:hAnsi="Arial" w:cs="Arial"/>
                <w:color w:val="000000"/>
                <w:sz w:val="20"/>
                <w:szCs w:val="20"/>
              </w:rPr>
              <w:t>-</w:t>
            </w:r>
          </w:p>
        </w:tc>
      </w:tr>
      <w:tr w:rsidR="005732AB" w:rsidRPr="00237730" w14:paraId="7A8A44DB" w14:textId="77777777" w:rsidTr="009A6329">
        <w:trPr>
          <w:cantSplit/>
        </w:trPr>
        <w:tc>
          <w:tcPr>
            <w:tcW w:w="2490" w:type="dxa"/>
            <w:tcBorders>
              <w:top w:val="nil"/>
              <w:left w:val="nil"/>
              <w:bottom w:val="nil"/>
              <w:right w:val="nil"/>
            </w:tcBorders>
            <w:tcMar>
              <w:top w:w="0" w:type="dxa"/>
              <w:left w:w="53" w:type="dxa"/>
              <w:bottom w:w="0" w:type="dxa"/>
              <w:right w:w="53" w:type="dxa"/>
            </w:tcMar>
            <w:vAlign w:val="bottom"/>
          </w:tcPr>
          <w:p w14:paraId="1611F660" w14:textId="77777777" w:rsidR="005732AB" w:rsidRPr="00237730" w:rsidRDefault="00CC2431" w:rsidP="005621F5">
            <w:pPr>
              <w:keepNext/>
              <w:tabs>
                <w:tab w:val="left" w:pos="1480"/>
                <w:tab w:val="right" w:pos="7240"/>
              </w:tabs>
              <w:ind w:left="495" w:right="55"/>
              <w:contextualSpacing/>
              <w:rPr>
                <w:rFonts w:ascii="Arial" w:eastAsia="Arial" w:hAnsi="Arial" w:cs="Arial"/>
                <w:sz w:val="20"/>
                <w:szCs w:val="20"/>
              </w:rPr>
            </w:pPr>
            <w:r w:rsidRPr="00237730">
              <w:rPr>
                <w:rFonts w:ascii="Arial" w:eastAsia="Arial" w:hAnsi="Arial" w:cs="Arial"/>
                <w:sz w:val="20"/>
                <w:szCs w:val="20"/>
              </w:rPr>
              <w:t>Non - performing</w:t>
            </w:r>
          </w:p>
        </w:tc>
        <w:tc>
          <w:tcPr>
            <w:tcW w:w="2565" w:type="dxa"/>
            <w:tcBorders>
              <w:top w:val="nil"/>
              <w:left w:val="nil"/>
              <w:bottom w:val="single" w:sz="4" w:space="0" w:color="auto"/>
              <w:right w:val="nil"/>
            </w:tcBorders>
            <w:tcMar>
              <w:top w:w="0" w:type="dxa"/>
              <w:left w:w="0" w:type="dxa"/>
              <w:bottom w:w="0" w:type="dxa"/>
              <w:right w:w="15" w:type="dxa"/>
            </w:tcMar>
            <w:vAlign w:val="bottom"/>
          </w:tcPr>
          <w:p w14:paraId="4A256D62" w14:textId="52B89032" w:rsidR="005732AB" w:rsidRPr="00237730" w:rsidRDefault="00CC2431" w:rsidP="00416292">
            <w:pPr>
              <w:keepNext/>
              <w:tabs>
                <w:tab w:val="left" w:pos="2366"/>
                <w:tab w:val="left" w:pos="2497"/>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290" w:type="dxa"/>
            <w:tcBorders>
              <w:top w:val="nil"/>
              <w:left w:val="nil"/>
              <w:bottom w:val="single" w:sz="4" w:space="0" w:color="auto"/>
              <w:right w:val="nil"/>
            </w:tcBorders>
            <w:tcMar>
              <w:top w:w="0" w:type="dxa"/>
              <w:left w:w="0" w:type="dxa"/>
              <w:bottom w:w="0" w:type="dxa"/>
              <w:right w:w="15" w:type="dxa"/>
            </w:tcMar>
            <w:vAlign w:val="bottom"/>
          </w:tcPr>
          <w:p w14:paraId="18E21E66" w14:textId="1B86425E" w:rsidR="005732AB" w:rsidRPr="00237730" w:rsidRDefault="00CC2431" w:rsidP="00416292">
            <w:pPr>
              <w:keepNext/>
              <w:tabs>
                <w:tab w:val="left" w:pos="1091"/>
                <w:tab w:val="left" w:pos="122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500" w:type="dxa"/>
            <w:tcBorders>
              <w:top w:val="nil"/>
              <w:left w:val="nil"/>
              <w:bottom w:val="single" w:sz="4" w:space="0" w:color="auto"/>
              <w:right w:val="nil"/>
            </w:tcBorders>
            <w:tcMar>
              <w:top w:w="0" w:type="dxa"/>
              <w:left w:w="0" w:type="dxa"/>
              <w:bottom w:w="0" w:type="dxa"/>
              <w:right w:w="15" w:type="dxa"/>
            </w:tcMar>
            <w:vAlign w:val="bottom"/>
          </w:tcPr>
          <w:p w14:paraId="35B4E1B5" w14:textId="6666A7F8" w:rsidR="005732AB" w:rsidRPr="00237730" w:rsidRDefault="00CC2431" w:rsidP="00416292">
            <w:pPr>
              <w:keepNext/>
              <w:tabs>
                <w:tab w:val="left" w:pos="1301"/>
                <w:tab w:val="left" w:pos="143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215" w:type="dxa"/>
            <w:tcBorders>
              <w:top w:val="nil"/>
              <w:left w:val="nil"/>
              <w:bottom w:val="single" w:sz="4" w:space="0" w:color="auto"/>
              <w:right w:val="nil"/>
            </w:tcBorders>
            <w:tcMar>
              <w:top w:w="0" w:type="dxa"/>
              <w:left w:w="0" w:type="dxa"/>
              <w:bottom w:w="0" w:type="dxa"/>
              <w:right w:w="15" w:type="dxa"/>
            </w:tcMar>
            <w:vAlign w:val="bottom"/>
          </w:tcPr>
          <w:p w14:paraId="7743AE7F" w14:textId="3355859E" w:rsidR="005732AB" w:rsidRPr="00237730" w:rsidRDefault="00CC2431" w:rsidP="00416292">
            <w:pPr>
              <w:keepNext/>
              <w:tabs>
                <w:tab w:val="left" w:pos="1016"/>
                <w:tab w:val="left" w:pos="1147"/>
              </w:tabs>
              <w:contextualSpacing/>
              <w:jc w:val="right"/>
              <w:rPr>
                <w:rFonts w:ascii="Arial" w:hAnsi="Arial" w:cs="Arial"/>
                <w:sz w:val="20"/>
                <w:szCs w:val="20"/>
              </w:rPr>
            </w:pPr>
            <w:r w:rsidRPr="00237730">
              <w:rPr>
                <w:rFonts w:ascii="Arial" w:eastAsia="Arial" w:hAnsi="Arial" w:cs="Arial"/>
                <w:color w:val="000000"/>
                <w:sz w:val="20"/>
                <w:szCs w:val="20"/>
              </w:rPr>
              <w:t>-</w:t>
            </w:r>
          </w:p>
        </w:tc>
      </w:tr>
      <w:tr w:rsidR="005732AB" w:rsidRPr="00237730" w14:paraId="18A7795D" w14:textId="77777777" w:rsidTr="009A6329">
        <w:trPr>
          <w:cantSplit/>
        </w:trPr>
        <w:tc>
          <w:tcPr>
            <w:tcW w:w="2490" w:type="dxa"/>
            <w:tcBorders>
              <w:top w:val="nil"/>
              <w:left w:val="nil"/>
              <w:bottom w:val="nil"/>
              <w:right w:val="nil"/>
            </w:tcBorders>
            <w:tcMar>
              <w:top w:w="0" w:type="dxa"/>
              <w:left w:w="53" w:type="dxa"/>
              <w:bottom w:w="0" w:type="dxa"/>
              <w:right w:w="53" w:type="dxa"/>
            </w:tcMar>
            <w:vAlign w:val="bottom"/>
          </w:tcPr>
          <w:p w14:paraId="2580762E"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single" w:sz="4" w:space="0" w:color="auto"/>
              <w:left w:val="nil"/>
              <w:bottom w:val="nil"/>
              <w:right w:val="nil"/>
            </w:tcBorders>
            <w:tcMar>
              <w:top w:w="0" w:type="dxa"/>
              <w:left w:w="0" w:type="dxa"/>
              <w:bottom w:w="0" w:type="dxa"/>
              <w:right w:w="0" w:type="dxa"/>
            </w:tcMar>
            <w:vAlign w:val="bottom"/>
          </w:tcPr>
          <w:p w14:paraId="4C42767C" w14:textId="77777777" w:rsidR="005732AB" w:rsidRPr="00237730" w:rsidRDefault="005732AB" w:rsidP="00416292">
            <w:pPr>
              <w:keepNext/>
              <w:contextualSpacing/>
              <w:jc w:val="right"/>
              <w:rPr>
                <w:rFonts w:ascii="Arial" w:hAnsi="Arial" w:cs="Arial"/>
                <w:sz w:val="20"/>
                <w:szCs w:val="20"/>
              </w:rPr>
            </w:pPr>
          </w:p>
        </w:tc>
        <w:tc>
          <w:tcPr>
            <w:tcW w:w="1290" w:type="dxa"/>
            <w:tcBorders>
              <w:top w:val="single" w:sz="4" w:space="0" w:color="auto"/>
              <w:left w:val="nil"/>
              <w:bottom w:val="nil"/>
              <w:right w:val="nil"/>
            </w:tcBorders>
            <w:tcMar>
              <w:top w:w="0" w:type="dxa"/>
              <w:left w:w="0" w:type="dxa"/>
              <w:bottom w:w="0" w:type="dxa"/>
              <w:right w:w="0" w:type="dxa"/>
            </w:tcMar>
            <w:vAlign w:val="bottom"/>
          </w:tcPr>
          <w:p w14:paraId="2CC86098" w14:textId="77777777" w:rsidR="005732AB" w:rsidRPr="00237730" w:rsidRDefault="005732AB" w:rsidP="00416292">
            <w:pPr>
              <w:keepNext/>
              <w:contextualSpacing/>
              <w:jc w:val="right"/>
              <w:rPr>
                <w:rFonts w:ascii="Arial" w:hAnsi="Arial" w:cs="Arial"/>
                <w:sz w:val="20"/>
                <w:szCs w:val="20"/>
              </w:rPr>
            </w:pPr>
          </w:p>
        </w:tc>
        <w:tc>
          <w:tcPr>
            <w:tcW w:w="1500" w:type="dxa"/>
            <w:tcBorders>
              <w:top w:val="single" w:sz="4" w:space="0" w:color="auto"/>
              <w:left w:val="nil"/>
              <w:bottom w:val="nil"/>
              <w:right w:val="nil"/>
            </w:tcBorders>
            <w:tcMar>
              <w:top w:w="0" w:type="dxa"/>
              <w:left w:w="0" w:type="dxa"/>
              <w:bottom w:w="0" w:type="dxa"/>
              <w:right w:w="0" w:type="dxa"/>
            </w:tcMar>
            <w:vAlign w:val="bottom"/>
          </w:tcPr>
          <w:p w14:paraId="1E2E7020" w14:textId="77777777" w:rsidR="005732AB" w:rsidRPr="00237730" w:rsidRDefault="005732AB" w:rsidP="00416292">
            <w:pPr>
              <w:keepNext/>
              <w:contextualSpacing/>
              <w:jc w:val="right"/>
              <w:rPr>
                <w:rFonts w:ascii="Arial" w:hAnsi="Arial" w:cs="Arial"/>
                <w:sz w:val="20"/>
                <w:szCs w:val="20"/>
              </w:rPr>
            </w:pPr>
          </w:p>
        </w:tc>
        <w:tc>
          <w:tcPr>
            <w:tcW w:w="1215" w:type="dxa"/>
            <w:tcBorders>
              <w:top w:val="single" w:sz="4" w:space="0" w:color="auto"/>
              <w:left w:val="nil"/>
              <w:bottom w:val="nil"/>
              <w:right w:val="nil"/>
            </w:tcBorders>
            <w:tcMar>
              <w:top w:w="0" w:type="dxa"/>
              <w:left w:w="0" w:type="dxa"/>
              <w:bottom w:w="0" w:type="dxa"/>
              <w:right w:w="0" w:type="dxa"/>
            </w:tcMar>
            <w:vAlign w:val="bottom"/>
          </w:tcPr>
          <w:p w14:paraId="76904B58" w14:textId="77777777" w:rsidR="005732AB" w:rsidRPr="00237730" w:rsidRDefault="005732AB" w:rsidP="00416292">
            <w:pPr>
              <w:keepNext/>
              <w:contextualSpacing/>
              <w:jc w:val="right"/>
              <w:rPr>
                <w:rFonts w:ascii="Arial" w:hAnsi="Arial" w:cs="Arial"/>
                <w:sz w:val="20"/>
                <w:szCs w:val="20"/>
              </w:rPr>
            </w:pPr>
          </w:p>
        </w:tc>
      </w:tr>
      <w:tr w:rsidR="005732AB" w:rsidRPr="00237730" w14:paraId="2261AA40" w14:textId="77777777" w:rsidTr="009A6329">
        <w:trPr>
          <w:cantSplit/>
        </w:trPr>
        <w:tc>
          <w:tcPr>
            <w:tcW w:w="2490" w:type="dxa"/>
            <w:tcBorders>
              <w:top w:val="nil"/>
              <w:left w:val="nil"/>
              <w:bottom w:val="nil"/>
              <w:right w:val="nil"/>
            </w:tcBorders>
            <w:tcMar>
              <w:top w:w="0" w:type="dxa"/>
              <w:left w:w="53" w:type="dxa"/>
              <w:bottom w:w="0" w:type="dxa"/>
              <w:right w:w="53" w:type="dxa"/>
            </w:tcMar>
            <w:vAlign w:val="bottom"/>
          </w:tcPr>
          <w:p w14:paraId="6BE7AB24" w14:textId="77777777" w:rsidR="005732AB" w:rsidRPr="00237730" w:rsidRDefault="00CC2431" w:rsidP="005621F5">
            <w:pPr>
              <w:tabs>
                <w:tab w:val="left" w:pos="1480"/>
                <w:tab w:val="right" w:pos="7240"/>
              </w:tabs>
              <w:ind w:left="495" w:right="55"/>
              <w:contextualSpacing/>
              <w:rPr>
                <w:rFonts w:ascii="Arial" w:eastAsia="Arial" w:hAnsi="Arial" w:cs="Arial"/>
                <w:sz w:val="20"/>
                <w:szCs w:val="20"/>
              </w:rPr>
            </w:pPr>
            <w:r w:rsidRPr="00237730">
              <w:rPr>
                <w:rFonts w:ascii="Arial" w:eastAsia="Arial" w:hAnsi="Arial" w:cs="Arial"/>
                <w:sz w:val="20"/>
                <w:szCs w:val="20"/>
              </w:rPr>
              <w:t>Total</w:t>
            </w:r>
          </w:p>
        </w:tc>
        <w:tc>
          <w:tcPr>
            <w:tcW w:w="2565" w:type="dxa"/>
            <w:tcBorders>
              <w:top w:val="nil"/>
              <w:left w:val="nil"/>
              <w:bottom w:val="single" w:sz="4" w:space="0" w:color="auto"/>
              <w:right w:val="nil"/>
            </w:tcBorders>
            <w:tcMar>
              <w:top w:w="0" w:type="dxa"/>
              <w:left w:w="0" w:type="dxa"/>
              <w:bottom w:w="0" w:type="dxa"/>
              <w:right w:w="15" w:type="dxa"/>
            </w:tcMar>
            <w:vAlign w:val="bottom"/>
          </w:tcPr>
          <w:p w14:paraId="319D736C" w14:textId="72F3BD8F" w:rsidR="005732AB" w:rsidRPr="00237730" w:rsidRDefault="00CC2431" w:rsidP="00416292">
            <w:pPr>
              <w:tabs>
                <w:tab w:val="left" w:pos="1404"/>
              </w:tabs>
              <w:ind w:right="-17"/>
              <w:contextualSpacing/>
              <w:jc w:val="right"/>
              <w:rPr>
                <w:rFonts w:ascii="Arial" w:hAnsi="Arial" w:cs="Arial"/>
                <w:sz w:val="20"/>
                <w:szCs w:val="20"/>
              </w:rPr>
            </w:pPr>
            <w:r w:rsidRPr="00237730">
              <w:rPr>
                <w:rFonts w:ascii="Arial" w:eastAsia="Arial" w:hAnsi="Arial" w:cs="Arial"/>
                <w:color w:val="000000"/>
                <w:sz w:val="20"/>
                <w:szCs w:val="20"/>
              </w:rPr>
              <w:t>434,372,697</w:t>
            </w:r>
          </w:p>
        </w:tc>
        <w:tc>
          <w:tcPr>
            <w:tcW w:w="1290" w:type="dxa"/>
            <w:tcBorders>
              <w:top w:val="nil"/>
              <w:left w:val="nil"/>
              <w:bottom w:val="single" w:sz="4" w:space="0" w:color="auto"/>
              <w:right w:val="nil"/>
            </w:tcBorders>
            <w:tcMar>
              <w:top w:w="0" w:type="dxa"/>
              <w:left w:w="0" w:type="dxa"/>
              <w:bottom w:w="0" w:type="dxa"/>
              <w:right w:w="15" w:type="dxa"/>
            </w:tcMar>
            <w:vAlign w:val="bottom"/>
          </w:tcPr>
          <w:p w14:paraId="0061CD15" w14:textId="4A861CD8" w:rsidR="005732AB" w:rsidRPr="00237730" w:rsidRDefault="00CC2431" w:rsidP="00416292">
            <w:pPr>
              <w:tabs>
                <w:tab w:val="left" w:pos="1091"/>
                <w:tab w:val="left" w:pos="122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500" w:type="dxa"/>
            <w:tcBorders>
              <w:top w:val="nil"/>
              <w:left w:val="nil"/>
              <w:bottom w:val="single" w:sz="4" w:space="0" w:color="auto"/>
              <w:right w:val="nil"/>
            </w:tcBorders>
            <w:tcMar>
              <w:top w:w="0" w:type="dxa"/>
              <w:left w:w="0" w:type="dxa"/>
              <w:bottom w:w="0" w:type="dxa"/>
              <w:right w:w="15" w:type="dxa"/>
            </w:tcMar>
            <w:vAlign w:val="bottom"/>
          </w:tcPr>
          <w:p w14:paraId="43053FBF" w14:textId="160D545A" w:rsidR="005732AB" w:rsidRPr="00237730" w:rsidRDefault="00CC2431" w:rsidP="00416292">
            <w:pPr>
              <w:tabs>
                <w:tab w:val="left" w:pos="339"/>
              </w:tabs>
              <w:ind w:right="-17"/>
              <w:contextualSpacing/>
              <w:jc w:val="right"/>
              <w:rPr>
                <w:rFonts w:ascii="Arial" w:hAnsi="Arial" w:cs="Arial"/>
                <w:sz w:val="20"/>
                <w:szCs w:val="20"/>
              </w:rPr>
            </w:pPr>
            <w:r w:rsidRPr="00237730">
              <w:rPr>
                <w:rFonts w:ascii="Arial" w:eastAsia="Arial" w:hAnsi="Arial" w:cs="Arial"/>
                <w:color w:val="000000"/>
                <w:sz w:val="20"/>
                <w:szCs w:val="20"/>
              </w:rPr>
              <w:t>434,372,697</w:t>
            </w:r>
          </w:p>
        </w:tc>
        <w:tc>
          <w:tcPr>
            <w:tcW w:w="1215" w:type="dxa"/>
            <w:tcBorders>
              <w:top w:val="nil"/>
              <w:left w:val="nil"/>
              <w:bottom w:val="single" w:sz="4" w:space="0" w:color="auto"/>
              <w:right w:val="nil"/>
            </w:tcBorders>
            <w:tcMar>
              <w:top w:w="0" w:type="dxa"/>
              <w:left w:w="0" w:type="dxa"/>
              <w:bottom w:w="0" w:type="dxa"/>
              <w:right w:w="15" w:type="dxa"/>
            </w:tcMar>
            <w:vAlign w:val="bottom"/>
          </w:tcPr>
          <w:p w14:paraId="3B6B672B" w14:textId="2AC18731" w:rsidR="005732AB" w:rsidRPr="00237730" w:rsidRDefault="00CC2431" w:rsidP="00416292">
            <w:pPr>
              <w:tabs>
                <w:tab w:val="left" w:pos="1016"/>
                <w:tab w:val="left" w:pos="1147"/>
              </w:tabs>
              <w:contextualSpacing/>
              <w:jc w:val="right"/>
              <w:rPr>
                <w:rFonts w:ascii="Arial" w:hAnsi="Arial" w:cs="Arial"/>
                <w:sz w:val="20"/>
                <w:szCs w:val="20"/>
              </w:rPr>
            </w:pPr>
            <w:r w:rsidRPr="00237730">
              <w:rPr>
                <w:rFonts w:ascii="Arial" w:eastAsia="Arial" w:hAnsi="Arial" w:cs="Arial"/>
                <w:color w:val="000000"/>
                <w:sz w:val="20"/>
                <w:szCs w:val="20"/>
              </w:rPr>
              <w:t>-</w:t>
            </w:r>
          </w:p>
        </w:tc>
      </w:tr>
    </w:tbl>
    <w:p w14:paraId="17CD139F" w14:textId="77777777" w:rsidR="005732AB" w:rsidRPr="00237730" w:rsidRDefault="005732AB" w:rsidP="005621F5">
      <w:pPr>
        <w:ind w:left="540"/>
        <w:contextualSpacing/>
        <w:jc w:val="both"/>
        <w:rPr>
          <w:rFonts w:ascii="Arial" w:hAnsi="Arial" w:cs="Arial"/>
          <w:color w:val="000000"/>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565"/>
        <w:gridCol w:w="1290"/>
        <w:gridCol w:w="1500"/>
        <w:gridCol w:w="1215"/>
      </w:tblGrid>
      <w:tr w:rsidR="005732AB" w:rsidRPr="00237730" w14:paraId="63DA9DE3"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31768158"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6570" w:type="dxa"/>
            <w:gridSpan w:val="4"/>
            <w:tcBorders>
              <w:top w:val="nil"/>
              <w:left w:val="nil"/>
              <w:bottom w:val="nil"/>
              <w:right w:val="nil"/>
            </w:tcBorders>
            <w:tcMar>
              <w:top w:w="0" w:type="dxa"/>
              <w:left w:w="53" w:type="dxa"/>
              <w:bottom w:w="0" w:type="dxa"/>
              <w:right w:w="53" w:type="dxa"/>
            </w:tcMar>
            <w:vAlign w:val="center"/>
          </w:tcPr>
          <w:p w14:paraId="2A4CEADB" w14:textId="77777777" w:rsidR="005732AB" w:rsidRPr="00237730" w:rsidRDefault="00CC2431" w:rsidP="005621F5">
            <w:pPr>
              <w:keepNext/>
              <w:tabs>
                <w:tab w:val="left" w:pos="1940"/>
                <w:tab w:val="left" w:pos="2920"/>
                <w:tab w:val="right" w:pos="5080"/>
                <w:tab w:val="right" w:pos="6440"/>
                <w:tab w:val="right" w:pos="8240"/>
              </w:tabs>
              <w:ind w:left="55" w:right="-17"/>
              <w:contextualSpacing/>
              <w:jc w:val="center"/>
              <w:rPr>
                <w:rFonts w:ascii="Arial" w:eastAsia="Arial" w:hAnsi="Arial" w:cs="Arial"/>
                <w:b/>
                <w:sz w:val="20"/>
                <w:szCs w:val="20"/>
              </w:rPr>
            </w:pPr>
            <w:r w:rsidRPr="00237730">
              <w:rPr>
                <w:rFonts w:ascii="Arial" w:eastAsia="Arial" w:hAnsi="Arial" w:cs="Arial"/>
                <w:b/>
                <w:sz w:val="20"/>
                <w:szCs w:val="20"/>
              </w:rPr>
              <w:t>As at 31 December 2024</w:t>
            </w:r>
          </w:p>
        </w:tc>
      </w:tr>
      <w:tr w:rsidR="005732AB" w:rsidRPr="00237730" w14:paraId="7147773B"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54E7EE7F"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single" w:sz="4" w:space="0" w:color="000000"/>
              <w:left w:val="nil"/>
              <w:bottom w:val="nil"/>
              <w:right w:val="nil"/>
            </w:tcBorders>
            <w:tcMar>
              <w:top w:w="0" w:type="dxa"/>
              <w:left w:w="53" w:type="dxa"/>
              <w:bottom w:w="0" w:type="dxa"/>
              <w:right w:w="53" w:type="dxa"/>
            </w:tcMar>
            <w:vAlign w:val="bottom"/>
          </w:tcPr>
          <w:p w14:paraId="60B56097"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 xml:space="preserve">Securities business </w:t>
            </w:r>
          </w:p>
        </w:tc>
        <w:tc>
          <w:tcPr>
            <w:tcW w:w="1290" w:type="dxa"/>
            <w:tcBorders>
              <w:top w:val="single" w:sz="4" w:space="0" w:color="000000"/>
              <w:left w:val="nil"/>
              <w:bottom w:val="nil"/>
              <w:right w:val="nil"/>
            </w:tcBorders>
            <w:tcMar>
              <w:top w:w="0" w:type="dxa"/>
              <w:left w:w="53" w:type="dxa"/>
              <w:bottom w:w="0" w:type="dxa"/>
              <w:right w:w="53" w:type="dxa"/>
            </w:tcMar>
            <w:vAlign w:val="bottom"/>
          </w:tcPr>
          <w:p w14:paraId="2947749F"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Derivatives</w:t>
            </w:r>
          </w:p>
        </w:tc>
        <w:tc>
          <w:tcPr>
            <w:tcW w:w="1500" w:type="dxa"/>
            <w:tcBorders>
              <w:top w:val="single" w:sz="4" w:space="0" w:color="000000"/>
              <w:left w:val="nil"/>
              <w:bottom w:val="nil"/>
              <w:right w:val="nil"/>
            </w:tcBorders>
            <w:tcMar>
              <w:top w:w="0" w:type="dxa"/>
              <w:left w:w="53" w:type="dxa"/>
              <w:bottom w:w="0" w:type="dxa"/>
              <w:right w:w="53" w:type="dxa"/>
            </w:tcMar>
            <w:vAlign w:val="bottom"/>
          </w:tcPr>
          <w:p w14:paraId="3551C397" w14:textId="77777777" w:rsidR="005732AB" w:rsidRPr="00237730" w:rsidRDefault="005732AB"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p>
        </w:tc>
        <w:tc>
          <w:tcPr>
            <w:tcW w:w="1215" w:type="dxa"/>
            <w:tcBorders>
              <w:top w:val="single" w:sz="4" w:space="0" w:color="000000"/>
              <w:left w:val="nil"/>
              <w:bottom w:val="nil"/>
              <w:right w:val="nil"/>
            </w:tcBorders>
            <w:tcMar>
              <w:top w:w="0" w:type="dxa"/>
              <w:left w:w="53" w:type="dxa"/>
              <w:bottom w:w="0" w:type="dxa"/>
              <w:right w:w="53" w:type="dxa"/>
            </w:tcMar>
            <w:vAlign w:val="bottom"/>
          </w:tcPr>
          <w:p w14:paraId="1CC94ACE" w14:textId="77777777" w:rsidR="005732AB" w:rsidRPr="00237730" w:rsidRDefault="005732AB" w:rsidP="005621F5">
            <w:pPr>
              <w:keepNext/>
              <w:tabs>
                <w:tab w:val="left" w:pos="1940"/>
                <w:tab w:val="left" w:pos="2920"/>
                <w:tab w:val="right" w:pos="5080"/>
                <w:tab w:val="right" w:pos="6440"/>
                <w:tab w:val="right" w:pos="8240"/>
              </w:tabs>
              <w:ind w:left="55" w:right="-17"/>
              <w:contextualSpacing/>
              <w:jc w:val="right"/>
              <w:rPr>
                <w:rFonts w:ascii="Arial" w:eastAsia="Arial" w:hAnsi="Arial" w:cs="Arial"/>
                <w:b/>
                <w:sz w:val="20"/>
                <w:szCs w:val="20"/>
              </w:rPr>
            </w:pPr>
          </w:p>
        </w:tc>
      </w:tr>
      <w:tr w:rsidR="005732AB" w:rsidRPr="00237730" w14:paraId="3EAB6166"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5DB60DB0"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nil"/>
              <w:left w:val="nil"/>
              <w:bottom w:val="nil"/>
              <w:right w:val="nil"/>
            </w:tcBorders>
            <w:tcMar>
              <w:top w:w="0" w:type="dxa"/>
              <w:left w:w="53" w:type="dxa"/>
              <w:bottom w:w="0" w:type="dxa"/>
              <w:right w:w="53" w:type="dxa"/>
            </w:tcMar>
            <w:vAlign w:val="bottom"/>
          </w:tcPr>
          <w:p w14:paraId="2C381180"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receivables and</w:t>
            </w:r>
          </w:p>
        </w:tc>
        <w:tc>
          <w:tcPr>
            <w:tcW w:w="1290" w:type="dxa"/>
            <w:tcBorders>
              <w:top w:val="nil"/>
              <w:left w:val="nil"/>
              <w:bottom w:val="nil"/>
              <w:right w:val="nil"/>
            </w:tcBorders>
            <w:tcMar>
              <w:top w:w="0" w:type="dxa"/>
              <w:left w:w="53" w:type="dxa"/>
              <w:bottom w:w="0" w:type="dxa"/>
              <w:right w:w="53" w:type="dxa"/>
            </w:tcMar>
            <w:vAlign w:val="bottom"/>
          </w:tcPr>
          <w:p w14:paraId="7E0418F0"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business</w:t>
            </w:r>
          </w:p>
        </w:tc>
        <w:tc>
          <w:tcPr>
            <w:tcW w:w="1500" w:type="dxa"/>
            <w:tcBorders>
              <w:top w:val="nil"/>
              <w:left w:val="nil"/>
              <w:bottom w:val="nil"/>
              <w:right w:val="nil"/>
            </w:tcBorders>
            <w:tcMar>
              <w:top w:w="0" w:type="dxa"/>
              <w:left w:w="53" w:type="dxa"/>
              <w:bottom w:w="0" w:type="dxa"/>
              <w:right w:w="53" w:type="dxa"/>
            </w:tcMar>
            <w:vAlign w:val="bottom"/>
          </w:tcPr>
          <w:p w14:paraId="7E3DAD4A"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Exposure</w:t>
            </w:r>
          </w:p>
        </w:tc>
        <w:tc>
          <w:tcPr>
            <w:tcW w:w="1215" w:type="dxa"/>
            <w:tcBorders>
              <w:top w:val="nil"/>
              <w:left w:val="nil"/>
              <w:bottom w:val="nil"/>
              <w:right w:val="nil"/>
            </w:tcBorders>
            <w:tcMar>
              <w:top w:w="0" w:type="dxa"/>
              <w:left w:w="53" w:type="dxa"/>
              <w:bottom w:w="0" w:type="dxa"/>
              <w:right w:w="53" w:type="dxa"/>
            </w:tcMar>
            <w:vAlign w:val="bottom"/>
          </w:tcPr>
          <w:p w14:paraId="1F2DE4B3"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Expected</w:t>
            </w:r>
          </w:p>
        </w:tc>
      </w:tr>
      <w:tr w:rsidR="005732AB" w:rsidRPr="00237730" w14:paraId="1091BD0E"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4FC44CA3"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nil"/>
              <w:left w:val="nil"/>
              <w:bottom w:val="nil"/>
              <w:right w:val="nil"/>
            </w:tcBorders>
            <w:tcMar>
              <w:top w:w="0" w:type="dxa"/>
              <w:left w:w="53" w:type="dxa"/>
              <w:bottom w:w="0" w:type="dxa"/>
              <w:right w:w="53" w:type="dxa"/>
            </w:tcMar>
            <w:vAlign w:val="bottom"/>
          </w:tcPr>
          <w:p w14:paraId="38BCE71A"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 xml:space="preserve">accrued interest income   </w:t>
            </w:r>
          </w:p>
        </w:tc>
        <w:tc>
          <w:tcPr>
            <w:tcW w:w="1290" w:type="dxa"/>
            <w:tcBorders>
              <w:top w:val="nil"/>
              <w:left w:val="nil"/>
              <w:bottom w:val="nil"/>
              <w:right w:val="nil"/>
            </w:tcBorders>
            <w:tcMar>
              <w:top w:w="0" w:type="dxa"/>
              <w:left w:w="53" w:type="dxa"/>
              <w:bottom w:w="0" w:type="dxa"/>
              <w:right w:w="53" w:type="dxa"/>
            </w:tcMar>
            <w:vAlign w:val="bottom"/>
          </w:tcPr>
          <w:p w14:paraId="41FA9AC6"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receivables</w:t>
            </w:r>
          </w:p>
        </w:tc>
        <w:tc>
          <w:tcPr>
            <w:tcW w:w="1500" w:type="dxa"/>
            <w:tcBorders>
              <w:top w:val="nil"/>
              <w:left w:val="nil"/>
              <w:bottom w:val="nil"/>
              <w:right w:val="nil"/>
            </w:tcBorders>
            <w:tcMar>
              <w:top w:w="0" w:type="dxa"/>
              <w:left w:w="53" w:type="dxa"/>
              <w:bottom w:w="0" w:type="dxa"/>
              <w:right w:w="53" w:type="dxa"/>
            </w:tcMar>
            <w:vAlign w:val="bottom"/>
          </w:tcPr>
          <w:p w14:paraId="46107EF6"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at default</w:t>
            </w:r>
          </w:p>
        </w:tc>
        <w:tc>
          <w:tcPr>
            <w:tcW w:w="1215" w:type="dxa"/>
            <w:tcBorders>
              <w:top w:val="nil"/>
              <w:left w:val="nil"/>
              <w:bottom w:val="nil"/>
              <w:right w:val="nil"/>
            </w:tcBorders>
            <w:tcMar>
              <w:top w:w="0" w:type="dxa"/>
              <w:left w:w="53" w:type="dxa"/>
              <w:bottom w:w="0" w:type="dxa"/>
              <w:right w:w="53" w:type="dxa"/>
            </w:tcMar>
            <w:vAlign w:val="bottom"/>
          </w:tcPr>
          <w:p w14:paraId="01E385D4"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credit loss</w:t>
            </w:r>
          </w:p>
        </w:tc>
      </w:tr>
      <w:tr w:rsidR="005732AB" w:rsidRPr="00237730" w14:paraId="77A9C231"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420E8DEA"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nil"/>
              <w:left w:val="nil"/>
              <w:bottom w:val="single" w:sz="4" w:space="0" w:color="000000"/>
              <w:right w:val="nil"/>
            </w:tcBorders>
            <w:tcMar>
              <w:top w:w="0" w:type="dxa"/>
              <w:left w:w="53" w:type="dxa"/>
              <w:bottom w:w="0" w:type="dxa"/>
              <w:right w:w="53" w:type="dxa"/>
            </w:tcMar>
            <w:vAlign w:val="bottom"/>
          </w:tcPr>
          <w:p w14:paraId="436733F5"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c>
          <w:tcPr>
            <w:tcW w:w="1290" w:type="dxa"/>
            <w:tcBorders>
              <w:top w:val="nil"/>
              <w:left w:val="nil"/>
              <w:bottom w:val="single" w:sz="4" w:space="0" w:color="000000"/>
              <w:right w:val="nil"/>
            </w:tcBorders>
            <w:tcMar>
              <w:top w:w="0" w:type="dxa"/>
              <w:left w:w="53" w:type="dxa"/>
              <w:bottom w:w="0" w:type="dxa"/>
              <w:right w:w="53" w:type="dxa"/>
            </w:tcMar>
            <w:vAlign w:val="bottom"/>
          </w:tcPr>
          <w:p w14:paraId="694111B2"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c>
          <w:tcPr>
            <w:tcW w:w="1500" w:type="dxa"/>
            <w:tcBorders>
              <w:top w:val="nil"/>
              <w:left w:val="nil"/>
              <w:bottom w:val="single" w:sz="4" w:space="0" w:color="000000"/>
              <w:right w:val="nil"/>
            </w:tcBorders>
            <w:tcMar>
              <w:top w:w="0" w:type="dxa"/>
              <w:left w:w="53" w:type="dxa"/>
              <w:bottom w:w="0" w:type="dxa"/>
              <w:right w:w="53" w:type="dxa"/>
            </w:tcMar>
            <w:vAlign w:val="bottom"/>
          </w:tcPr>
          <w:p w14:paraId="0050D5C0"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c>
          <w:tcPr>
            <w:tcW w:w="1215" w:type="dxa"/>
            <w:tcBorders>
              <w:top w:val="nil"/>
              <w:left w:val="nil"/>
              <w:bottom w:val="single" w:sz="4" w:space="0" w:color="000000"/>
              <w:right w:val="nil"/>
            </w:tcBorders>
            <w:tcMar>
              <w:top w:w="0" w:type="dxa"/>
              <w:left w:w="53" w:type="dxa"/>
              <w:bottom w:w="0" w:type="dxa"/>
              <w:right w:w="53" w:type="dxa"/>
            </w:tcMar>
            <w:vAlign w:val="bottom"/>
          </w:tcPr>
          <w:p w14:paraId="3824D26F" w14:textId="77777777" w:rsidR="005732AB" w:rsidRPr="00237730" w:rsidRDefault="00CC2431" w:rsidP="005621F5">
            <w:pPr>
              <w:keepNext/>
              <w:tabs>
                <w:tab w:val="left" w:pos="2920"/>
                <w:tab w:val="right" w:pos="5080"/>
                <w:tab w:val="right" w:pos="6440"/>
                <w:tab w:val="right" w:pos="8240"/>
              </w:tabs>
              <w:ind w:left="55" w:right="-17"/>
              <w:contextualSpacing/>
              <w:jc w:val="right"/>
              <w:rPr>
                <w:rFonts w:ascii="Arial" w:eastAsia="Arial" w:hAnsi="Arial" w:cs="Arial"/>
                <w:b/>
                <w:sz w:val="20"/>
                <w:szCs w:val="20"/>
              </w:rPr>
            </w:pPr>
            <w:r w:rsidRPr="00237730">
              <w:rPr>
                <w:rFonts w:ascii="Arial" w:eastAsia="Arial" w:hAnsi="Arial" w:cs="Arial"/>
                <w:b/>
                <w:sz w:val="20"/>
                <w:szCs w:val="20"/>
              </w:rPr>
              <w:t>Baht</w:t>
            </w:r>
          </w:p>
        </w:tc>
      </w:tr>
      <w:tr w:rsidR="005732AB" w:rsidRPr="00237730" w14:paraId="1042BFB8"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468BC02C"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single" w:sz="4" w:space="0" w:color="000000"/>
              <w:left w:val="nil"/>
              <w:bottom w:val="nil"/>
              <w:right w:val="nil"/>
            </w:tcBorders>
            <w:tcMar>
              <w:top w:w="0" w:type="dxa"/>
              <w:left w:w="0" w:type="dxa"/>
              <w:bottom w:w="0" w:type="dxa"/>
              <w:right w:w="0" w:type="dxa"/>
            </w:tcMar>
            <w:vAlign w:val="bottom"/>
          </w:tcPr>
          <w:p w14:paraId="7A5820E3" w14:textId="77777777" w:rsidR="005732AB" w:rsidRPr="00237730" w:rsidRDefault="005732AB" w:rsidP="005621F5">
            <w:pPr>
              <w:keepNext/>
              <w:contextualSpacing/>
              <w:rPr>
                <w:rFonts w:ascii="Arial" w:hAnsi="Arial" w:cs="Arial"/>
                <w:sz w:val="20"/>
                <w:szCs w:val="20"/>
              </w:rPr>
            </w:pPr>
          </w:p>
        </w:tc>
        <w:tc>
          <w:tcPr>
            <w:tcW w:w="1290" w:type="dxa"/>
            <w:tcBorders>
              <w:top w:val="single" w:sz="4" w:space="0" w:color="000000"/>
              <w:left w:val="nil"/>
              <w:bottom w:val="nil"/>
              <w:right w:val="nil"/>
            </w:tcBorders>
            <w:tcMar>
              <w:top w:w="0" w:type="dxa"/>
              <w:left w:w="0" w:type="dxa"/>
              <w:bottom w:w="0" w:type="dxa"/>
              <w:right w:w="0" w:type="dxa"/>
            </w:tcMar>
            <w:vAlign w:val="bottom"/>
          </w:tcPr>
          <w:p w14:paraId="21F29A8E" w14:textId="77777777" w:rsidR="005732AB" w:rsidRPr="00237730" w:rsidRDefault="005732AB" w:rsidP="005621F5">
            <w:pPr>
              <w:keepNext/>
              <w:contextualSpacing/>
              <w:rPr>
                <w:rFonts w:ascii="Arial" w:hAnsi="Arial" w:cs="Arial"/>
                <w:sz w:val="20"/>
                <w:szCs w:val="20"/>
              </w:rPr>
            </w:pPr>
          </w:p>
        </w:tc>
        <w:tc>
          <w:tcPr>
            <w:tcW w:w="1500" w:type="dxa"/>
            <w:tcBorders>
              <w:top w:val="single" w:sz="4" w:space="0" w:color="000000"/>
              <w:left w:val="nil"/>
              <w:bottom w:val="nil"/>
              <w:right w:val="nil"/>
            </w:tcBorders>
            <w:tcMar>
              <w:top w:w="0" w:type="dxa"/>
              <w:left w:w="0" w:type="dxa"/>
              <w:bottom w:w="0" w:type="dxa"/>
              <w:right w:w="0" w:type="dxa"/>
            </w:tcMar>
            <w:vAlign w:val="bottom"/>
          </w:tcPr>
          <w:p w14:paraId="731FF740" w14:textId="77777777" w:rsidR="005732AB" w:rsidRPr="00237730" w:rsidRDefault="005732AB" w:rsidP="005621F5">
            <w:pPr>
              <w:keepNext/>
              <w:contextualSpacing/>
              <w:rPr>
                <w:rFonts w:ascii="Arial" w:hAnsi="Arial" w:cs="Arial"/>
                <w:sz w:val="20"/>
                <w:szCs w:val="20"/>
              </w:rPr>
            </w:pPr>
          </w:p>
        </w:tc>
        <w:tc>
          <w:tcPr>
            <w:tcW w:w="1215" w:type="dxa"/>
            <w:tcBorders>
              <w:top w:val="single" w:sz="4" w:space="0" w:color="000000"/>
              <w:left w:val="nil"/>
              <w:bottom w:val="nil"/>
              <w:right w:val="nil"/>
            </w:tcBorders>
            <w:tcMar>
              <w:top w:w="0" w:type="dxa"/>
              <w:left w:w="0" w:type="dxa"/>
              <w:bottom w:w="0" w:type="dxa"/>
              <w:right w:w="0" w:type="dxa"/>
            </w:tcMar>
            <w:vAlign w:val="bottom"/>
          </w:tcPr>
          <w:p w14:paraId="2C5D3EE6" w14:textId="77777777" w:rsidR="005732AB" w:rsidRPr="00237730" w:rsidRDefault="005732AB" w:rsidP="005621F5">
            <w:pPr>
              <w:keepNext/>
              <w:contextualSpacing/>
              <w:rPr>
                <w:rFonts w:ascii="Arial" w:hAnsi="Arial" w:cs="Arial"/>
                <w:sz w:val="20"/>
                <w:szCs w:val="20"/>
              </w:rPr>
            </w:pPr>
          </w:p>
        </w:tc>
      </w:tr>
      <w:tr w:rsidR="005732AB" w:rsidRPr="00237730" w14:paraId="0DF6B8CE"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6BC1B83A" w14:textId="77777777" w:rsidR="005732AB" w:rsidRPr="00237730" w:rsidRDefault="00CC2431" w:rsidP="005621F5">
            <w:pPr>
              <w:keepNext/>
              <w:tabs>
                <w:tab w:val="left" w:pos="1480"/>
                <w:tab w:val="right" w:pos="7240"/>
              </w:tabs>
              <w:ind w:left="495" w:right="55"/>
              <w:contextualSpacing/>
              <w:rPr>
                <w:rFonts w:ascii="Arial" w:eastAsia="Arial" w:hAnsi="Arial" w:cs="Arial"/>
                <w:sz w:val="20"/>
                <w:szCs w:val="20"/>
              </w:rPr>
            </w:pPr>
            <w:r w:rsidRPr="00237730">
              <w:rPr>
                <w:rFonts w:ascii="Arial" w:eastAsia="Arial" w:hAnsi="Arial" w:cs="Arial"/>
                <w:sz w:val="20"/>
                <w:szCs w:val="20"/>
              </w:rPr>
              <w:t>Performing</w:t>
            </w:r>
          </w:p>
        </w:tc>
        <w:tc>
          <w:tcPr>
            <w:tcW w:w="2565" w:type="dxa"/>
            <w:tcBorders>
              <w:top w:val="nil"/>
              <w:left w:val="nil"/>
              <w:bottom w:val="nil"/>
              <w:right w:val="nil"/>
            </w:tcBorders>
            <w:tcMar>
              <w:top w:w="0" w:type="dxa"/>
              <w:left w:w="0" w:type="dxa"/>
              <w:bottom w:w="0" w:type="dxa"/>
              <w:right w:w="15" w:type="dxa"/>
            </w:tcMar>
            <w:vAlign w:val="bottom"/>
          </w:tcPr>
          <w:p w14:paraId="01C586BB" w14:textId="4CB618EA" w:rsidR="005732AB" w:rsidRPr="00237730" w:rsidRDefault="00CC2431" w:rsidP="00416292">
            <w:pPr>
              <w:keepNext/>
              <w:tabs>
                <w:tab w:val="left" w:pos="1321"/>
                <w:tab w:val="left" w:pos="2497"/>
              </w:tabs>
              <w:contextualSpacing/>
              <w:jc w:val="right"/>
              <w:rPr>
                <w:rFonts w:ascii="Arial" w:hAnsi="Arial" w:cs="Arial"/>
                <w:sz w:val="20"/>
                <w:szCs w:val="20"/>
              </w:rPr>
            </w:pPr>
            <w:r w:rsidRPr="00237730">
              <w:rPr>
                <w:rFonts w:ascii="Arial" w:eastAsia="Arial" w:hAnsi="Arial" w:cs="Arial"/>
                <w:color w:val="000000"/>
                <w:sz w:val="20"/>
                <w:szCs w:val="20"/>
              </w:rPr>
              <w:t>374,004,763</w:t>
            </w:r>
          </w:p>
        </w:tc>
        <w:tc>
          <w:tcPr>
            <w:tcW w:w="1290" w:type="dxa"/>
            <w:tcBorders>
              <w:top w:val="nil"/>
              <w:left w:val="nil"/>
              <w:bottom w:val="nil"/>
              <w:right w:val="nil"/>
            </w:tcBorders>
            <w:tcMar>
              <w:top w:w="0" w:type="dxa"/>
              <w:left w:w="0" w:type="dxa"/>
              <w:bottom w:w="0" w:type="dxa"/>
              <w:right w:w="15" w:type="dxa"/>
            </w:tcMar>
            <w:vAlign w:val="bottom"/>
          </w:tcPr>
          <w:p w14:paraId="11CE5894" w14:textId="2DD68FEA" w:rsidR="005732AB" w:rsidRPr="00237730" w:rsidRDefault="00CC2431" w:rsidP="00416292">
            <w:pPr>
              <w:keepNext/>
              <w:tabs>
                <w:tab w:val="left" w:pos="1091"/>
                <w:tab w:val="left" w:pos="122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500" w:type="dxa"/>
            <w:tcBorders>
              <w:top w:val="nil"/>
              <w:left w:val="nil"/>
              <w:bottom w:val="nil"/>
              <w:right w:val="nil"/>
            </w:tcBorders>
            <w:tcMar>
              <w:top w:w="0" w:type="dxa"/>
              <w:left w:w="0" w:type="dxa"/>
              <w:bottom w:w="0" w:type="dxa"/>
              <w:right w:w="15" w:type="dxa"/>
            </w:tcMar>
            <w:vAlign w:val="bottom"/>
          </w:tcPr>
          <w:p w14:paraId="3428D26D" w14:textId="2DE1F070" w:rsidR="005732AB" w:rsidRPr="00237730" w:rsidRDefault="00CC2431" w:rsidP="00416292">
            <w:pPr>
              <w:keepNext/>
              <w:tabs>
                <w:tab w:val="left" w:pos="256"/>
                <w:tab w:val="left" w:pos="1432"/>
              </w:tabs>
              <w:contextualSpacing/>
              <w:jc w:val="right"/>
              <w:rPr>
                <w:rFonts w:ascii="Arial" w:hAnsi="Arial" w:cs="Arial"/>
                <w:sz w:val="20"/>
                <w:szCs w:val="20"/>
              </w:rPr>
            </w:pPr>
            <w:r w:rsidRPr="00237730">
              <w:rPr>
                <w:rFonts w:ascii="Arial" w:eastAsia="Arial" w:hAnsi="Arial" w:cs="Arial"/>
                <w:color w:val="000000"/>
                <w:sz w:val="20"/>
                <w:szCs w:val="20"/>
              </w:rPr>
              <w:t>374,004,763</w:t>
            </w:r>
          </w:p>
        </w:tc>
        <w:tc>
          <w:tcPr>
            <w:tcW w:w="1215" w:type="dxa"/>
            <w:tcBorders>
              <w:top w:val="nil"/>
              <w:left w:val="nil"/>
              <w:bottom w:val="nil"/>
              <w:right w:val="nil"/>
            </w:tcBorders>
            <w:tcMar>
              <w:top w:w="0" w:type="dxa"/>
              <w:left w:w="0" w:type="dxa"/>
              <w:bottom w:w="0" w:type="dxa"/>
              <w:right w:w="15" w:type="dxa"/>
            </w:tcMar>
            <w:vAlign w:val="bottom"/>
          </w:tcPr>
          <w:p w14:paraId="1D1D73F8" w14:textId="3ED86E8A" w:rsidR="005732AB" w:rsidRPr="00237730" w:rsidRDefault="00CC2431" w:rsidP="00416292">
            <w:pPr>
              <w:keepNext/>
              <w:tabs>
                <w:tab w:val="left" w:pos="1016"/>
                <w:tab w:val="left" w:pos="1147"/>
              </w:tabs>
              <w:contextualSpacing/>
              <w:jc w:val="right"/>
              <w:rPr>
                <w:rFonts w:ascii="Arial" w:hAnsi="Arial" w:cs="Arial"/>
                <w:sz w:val="20"/>
                <w:szCs w:val="20"/>
              </w:rPr>
            </w:pPr>
            <w:r w:rsidRPr="00237730">
              <w:rPr>
                <w:rFonts w:ascii="Arial" w:eastAsia="Arial" w:hAnsi="Arial" w:cs="Arial"/>
                <w:color w:val="000000"/>
                <w:sz w:val="20"/>
                <w:szCs w:val="20"/>
              </w:rPr>
              <w:t>-</w:t>
            </w:r>
          </w:p>
        </w:tc>
      </w:tr>
      <w:tr w:rsidR="005732AB" w:rsidRPr="00237730" w14:paraId="165C6436"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4D1C63CB" w14:textId="77777777" w:rsidR="005732AB" w:rsidRPr="00237730" w:rsidRDefault="00CC2431" w:rsidP="005621F5">
            <w:pPr>
              <w:keepNext/>
              <w:tabs>
                <w:tab w:val="left" w:pos="1480"/>
                <w:tab w:val="right" w:pos="7240"/>
              </w:tabs>
              <w:ind w:left="495" w:right="55"/>
              <w:contextualSpacing/>
              <w:rPr>
                <w:rFonts w:ascii="Arial" w:eastAsia="Arial" w:hAnsi="Arial" w:cs="Arial"/>
                <w:sz w:val="20"/>
                <w:szCs w:val="20"/>
              </w:rPr>
            </w:pPr>
            <w:r w:rsidRPr="00237730">
              <w:rPr>
                <w:rFonts w:ascii="Arial" w:eastAsia="Arial" w:hAnsi="Arial" w:cs="Arial"/>
                <w:sz w:val="20"/>
                <w:szCs w:val="20"/>
              </w:rPr>
              <w:t>Non - performing</w:t>
            </w:r>
          </w:p>
        </w:tc>
        <w:tc>
          <w:tcPr>
            <w:tcW w:w="2565" w:type="dxa"/>
            <w:tcBorders>
              <w:top w:val="nil"/>
              <w:left w:val="nil"/>
              <w:bottom w:val="single" w:sz="4" w:space="0" w:color="000000"/>
              <w:right w:val="nil"/>
            </w:tcBorders>
            <w:tcMar>
              <w:top w:w="0" w:type="dxa"/>
              <w:left w:w="0" w:type="dxa"/>
              <w:bottom w:w="0" w:type="dxa"/>
              <w:right w:w="15" w:type="dxa"/>
            </w:tcMar>
          </w:tcPr>
          <w:p w14:paraId="552D3BFC" w14:textId="237A6C09" w:rsidR="005732AB" w:rsidRPr="00237730" w:rsidRDefault="00CC2431" w:rsidP="00416292">
            <w:pPr>
              <w:keepNext/>
              <w:tabs>
                <w:tab w:val="left" w:pos="2366"/>
                <w:tab w:val="left" w:pos="2497"/>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290" w:type="dxa"/>
            <w:tcBorders>
              <w:top w:val="nil"/>
              <w:left w:val="nil"/>
              <w:bottom w:val="single" w:sz="4" w:space="0" w:color="000000"/>
              <w:right w:val="nil"/>
            </w:tcBorders>
            <w:tcMar>
              <w:top w:w="0" w:type="dxa"/>
              <w:left w:w="0" w:type="dxa"/>
              <w:bottom w:w="0" w:type="dxa"/>
              <w:right w:w="15" w:type="dxa"/>
            </w:tcMar>
          </w:tcPr>
          <w:p w14:paraId="43631933" w14:textId="5A28080B" w:rsidR="005732AB" w:rsidRPr="00237730" w:rsidRDefault="00CC2431" w:rsidP="00416292">
            <w:pPr>
              <w:keepNext/>
              <w:tabs>
                <w:tab w:val="left" w:pos="1091"/>
                <w:tab w:val="left" w:pos="122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500" w:type="dxa"/>
            <w:tcBorders>
              <w:top w:val="nil"/>
              <w:left w:val="nil"/>
              <w:bottom w:val="single" w:sz="4" w:space="0" w:color="000000"/>
              <w:right w:val="nil"/>
            </w:tcBorders>
            <w:tcMar>
              <w:top w:w="0" w:type="dxa"/>
              <w:left w:w="0" w:type="dxa"/>
              <w:bottom w:w="0" w:type="dxa"/>
              <w:right w:w="15" w:type="dxa"/>
            </w:tcMar>
          </w:tcPr>
          <w:p w14:paraId="4BCA8D86" w14:textId="67369C2D" w:rsidR="005732AB" w:rsidRPr="00237730" w:rsidRDefault="00CC2431" w:rsidP="00416292">
            <w:pPr>
              <w:keepNext/>
              <w:tabs>
                <w:tab w:val="left" w:pos="1301"/>
                <w:tab w:val="left" w:pos="143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215" w:type="dxa"/>
            <w:tcBorders>
              <w:top w:val="nil"/>
              <w:left w:val="nil"/>
              <w:bottom w:val="single" w:sz="4" w:space="0" w:color="000000"/>
              <w:right w:val="nil"/>
            </w:tcBorders>
            <w:tcMar>
              <w:top w:w="0" w:type="dxa"/>
              <w:left w:w="0" w:type="dxa"/>
              <w:bottom w:w="0" w:type="dxa"/>
              <w:right w:w="15" w:type="dxa"/>
            </w:tcMar>
          </w:tcPr>
          <w:p w14:paraId="34A418E9" w14:textId="1DA59F5F" w:rsidR="005732AB" w:rsidRPr="00237730" w:rsidRDefault="00CC2431" w:rsidP="00416292">
            <w:pPr>
              <w:keepNext/>
              <w:tabs>
                <w:tab w:val="left" w:pos="1016"/>
                <w:tab w:val="left" w:pos="1147"/>
              </w:tabs>
              <w:contextualSpacing/>
              <w:jc w:val="right"/>
              <w:rPr>
                <w:rFonts w:ascii="Arial" w:hAnsi="Arial" w:cs="Arial"/>
                <w:sz w:val="20"/>
                <w:szCs w:val="20"/>
              </w:rPr>
            </w:pPr>
            <w:r w:rsidRPr="00237730">
              <w:rPr>
                <w:rFonts w:ascii="Arial" w:eastAsia="Arial" w:hAnsi="Arial" w:cs="Arial"/>
                <w:color w:val="000000"/>
                <w:sz w:val="20"/>
                <w:szCs w:val="20"/>
              </w:rPr>
              <w:t>-</w:t>
            </w:r>
          </w:p>
        </w:tc>
      </w:tr>
      <w:tr w:rsidR="005732AB" w:rsidRPr="00237730" w14:paraId="39750E84"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717D1C9E" w14:textId="77777777" w:rsidR="005732AB" w:rsidRPr="00237730" w:rsidRDefault="005732AB" w:rsidP="005621F5">
            <w:pPr>
              <w:keepNext/>
              <w:tabs>
                <w:tab w:val="left" w:pos="1480"/>
                <w:tab w:val="right" w:pos="7240"/>
              </w:tabs>
              <w:ind w:left="495" w:right="55"/>
              <w:contextualSpacing/>
              <w:rPr>
                <w:rFonts w:ascii="Arial" w:eastAsia="Arial" w:hAnsi="Arial" w:cs="Arial"/>
                <w:sz w:val="20"/>
                <w:szCs w:val="20"/>
              </w:rPr>
            </w:pPr>
          </w:p>
        </w:tc>
        <w:tc>
          <w:tcPr>
            <w:tcW w:w="2565" w:type="dxa"/>
            <w:tcBorders>
              <w:top w:val="single" w:sz="4" w:space="0" w:color="000000"/>
              <w:left w:val="nil"/>
              <w:bottom w:val="nil"/>
              <w:right w:val="nil"/>
            </w:tcBorders>
            <w:tcMar>
              <w:top w:w="0" w:type="dxa"/>
              <w:left w:w="0" w:type="dxa"/>
              <w:bottom w:w="0" w:type="dxa"/>
              <w:right w:w="0" w:type="dxa"/>
            </w:tcMar>
            <w:vAlign w:val="bottom"/>
          </w:tcPr>
          <w:p w14:paraId="67BFD1A8" w14:textId="77777777" w:rsidR="005732AB" w:rsidRPr="00237730" w:rsidRDefault="005732AB" w:rsidP="00416292">
            <w:pPr>
              <w:keepNext/>
              <w:contextualSpacing/>
              <w:jc w:val="right"/>
              <w:rPr>
                <w:rFonts w:ascii="Arial" w:hAnsi="Arial" w:cs="Arial"/>
                <w:sz w:val="20"/>
                <w:szCs w:val="20"/>
              </w:rPr>
            </w:pPr>
          </w:p>
        </w:tc>
        <w:tc>
          <w:tcPr>
            <w:tcW w:w="1290" w:type="dxa"/>
            <w:tcBorders>
              <w:top w:val="single" w:sz="4" w:space="0" w:color="000000"/>
              <w:left w:val="nil"/>
              <w:bottom w:val="nil"/>
              <w:right w:val="nil"/>
            </w:tcBorders>
            <w:tcMar>
              <w:top w:w="0" w:type="dxa"/>
              <w:left w:w="0" w:type="dxa"/>
              <w:bottom w:w="0" w:type="dxa"/>
              <w:right w:w="0" w:type="dxa"/>
            </w:tcMar>
            <w:vAlign w:val="bottom"/>
          </w:tcPr>
          <w:p w14:paraId="44DB0867" w14:textId="77777777" w:rsidR="005732AB" w:rsidRPr="00237730" w:rsidRDefault="005732AB" w:rsidP="00416292">
            <w:pPr>
              <w:keepNext/>
              <w:contextualSpacing/>
              <w:jc w:val="right"/>
              <w:rPr>
                <w:rFonts w:ascii="Arial" w:hAnsi="Arial" w:cs="Arial"/>
                <w:sz w:val="20"/>
                <w:szCs w:val="20"/>
              </w:rPr>
            </w:pPr>
          </w:p>
        </w:tc>
        <w:tc>
          <w:tcPr>
            <w:tcW w:w="1500" w:type="dxa"/>
            <w:tcBorders>
              <w:top w:val="single" w:sz="4" w:space="0" w:color="000000"/>
              <w:left w:val="nil"/>
              <w:bottom w:val="nil"/>
              <w:right w:val="nil"/>
            </w:tcBorders>
            <w:tcMar>
              <w:top w:w="0" w:type="dxa"/>
              <w:left w:w="0" w:type="dxa"/>
              <w:bottom w:w="0" w:type="dxa"/>
              <w:right w:w="0" w:type="dxa"/>
            </w:tcMar>
            <w:vAlign w:val="bottom"/>
          </w:tcPr>
          <w:p w14:paraId="21DE2040" w14:textId="77777777" w:rsidR="005732AB" w:rsidRPr="00237730" w:rsidRDefault="005732AB" w:rsidP="00416292">
            <w:pPr>
              <w:keepNext/>
              <w:contextualSpacing/>
              <w:jc w:val="right"/>
              <w:rPr>
                <w:rFonts w:ascii="Arial" w:hAnsi="Arial" w:cs="Arial"/>
                <w:sz w:val="20"/>
                <w:szCs w:val="20"/>
              </w:rPr>
            </w:pPr>
          </w:p>
        </w:tc>
        <w:tc>
          <w:tcPr>
            <w:tcW w:w="1215" w:type="dxa"/>
            <w:tcBorders>
              <w:top w:val="single" w:sz="4" w:space="0" w:color="000000"/>
              <w:left w:val="nil"/>
              <w:bottom w:val="nil"/>
              <w:right w:val="nil"/>
            </w:tcBorders>
            <w:tcMar>
              <w:top w:w="0" w:type="dxa"/>
              <w:left w:w="0" w:type="dxa"/>
              <w:bottom w:w="0" w:type="dxa"/>
              <w:right w:w="0" w:type="dxa"/>
            </w:tcMar>
            <w:vAlign w:val="bottom"/>
          </w:tcPr>
          <w:p w14:paraId="61880001" w14:textId="77777777" w:rsidR="005732AB" w:rsidRPr="00237730" w:rsidRDefault="005732AB" w:rsidP="00416292">
            <w:pPr>
              <w:keepNext/>
              <w:contextualSpacing/>
              <w:jc w:val="right"/>
              <w:rPr>
                <w:rFonts w:ascii="Arial" w:hAnsi="Arial" w:cs="Arial"/>
                <w:sz w:val="20"/>
                <w:szCs w:val="20"/>
              </w:rPr>
            </w:pPr>
          </w:p>
        </w:tc>
      </w:tr>
      <w:tr w:rsidR="005732AB" w:rsidRPr="00237730" w14:paraId="37EF6A91" w14:textId="77777777">
        <w:trPr>
          <w:cantSplit/>
        </w:trPr>
        <w:tc>
          <w:tcPr>
            <w:tcW w:w="2490" w:type="dxa"/>
            <w:tcBorders>
              <w:top w:val="nil"/>
              <w:left w:val="nil"/>
              <w:bottom w:val="nil"/>
              <w:right w:val="nil"/>
            </w:tcBorders>
            <w:tcMar>
              <w:top w:w="0" w:type="dxa"/>
              <w:left w:w="53" w:type="dxa"/>
              <w:bottom w:w="0" w:type="dxa"/>
              <w:right w:w="53" w:type="dxa"/>
            </w:tcMar>
            <w:vAlign w:val="bottom"/>
          </w:tcPr>
          <w:p w14:paraId="5ABAA3DC" w14:textId="77777777" w:rsidR="005732AB" w:rsidRPr="00237730" w:rsidRDefault="00CC2431" w:rsidP="005621F5">
            <w:pPr>
              <w:tabs>
                <w:tab w:val="left" w:pos="1480"/>
                <w:tab w:val="right" w:pos="7240"/>
              </w:tabs>
              <w:ind w:left="495" w:right="55"/>
              <w:contextualSpacing/>
              <w:rPr>
                <w:rFonts w:ascii="Arial" w:eastAsia="Arial" w:hAnsi="Arial" w:cs="Arial"/>
                <w:sz w:val="20"/>
                <w:szCs w:val="20"/>
              </w:rPr>
            </w:pPr>
            <w:r w:rsidRPr="00237730">
              <w:rPr>
                <w:rFonts w:ascii="Arial" w:eastAsia="Arial" w:hAnsi="Arial" w:cs="Arial"/>
                <w:sz w:val="20"/>
                <w:szCs w:val="20"/>
              </w:rPr>
              <w:t>Total</w:t>
            </w:r>
          </w:p>
        </w:tc>
        <w:tc>
          <w:tcPr>
            <w:tcW w:w="2565" w:type="dxa"/>
            <w:tcBorders>
              <w:top w:val="nil"/>
              <w:left w:val="nil"/>
              <w:bottom w:val="single" w:sz="4" w:space="0" w:color="000000"/>
              <w:right w:val="nil"/>
            </w:tcBorders>
            <w:tcMar>
              <w:top w:w="0" w:type="dxa"/>
              <w:left w:w="0" w:type="dxa"/>
              <w:bottom w:w="0" w:type="dxa"/>
              <w:right w:w="15" w:type="dxa"/>
            </w:tcMar>
            <w:vAlign w:val="bottom"/>
          </w:tcPr>
          <w:p w14:paraId="452D1AD2" w14:textId="25D917EF" w:rsidR="005732AB" w:rsidRPr="00237730" w:rsidRDefault="00CC2431" w:rsidP="00416292">
            <w:pPr>
              <w:tabs>
                <w:tab w:val="left" w:pos="1321"/>
                <w:tab w:val="left" w:pos="2497"/>
              </w:tabs>
              <w:contextualSpacing/>
              <w:jc w:val="right"/>
              <w:rPr>
                <w:rFonts w:ascii="Arial" w:hAnsi="Arial" w:cs="Arial"/>
                <w:sz w:val="20"/>
                <w:szCs w:val="20"/>
              </w:rPr>
            </w:pPr>
            <w:r w:rsidRPr="00237730">
              <w:rPr>
                <w:rFonts w:ascii="Arial" w:eastAsia="Arial" w:hAnsi="Arial" w:cs="Arial"/>
                <w:color w:val="000000"/>
                <w:sz w:val="20"/>
                <w:szCs w:val="20"/>
              </w:rPr>
              <w:t>374,004,763</w:t>
            </w:r>
          </w:p>
        </w:tc>
        <w:tc>
          <w:tcPr>
            <w:tcW w:w="1290" w:type="dxa"/>
            <w:tcBorders>
              <w:top w:val="nil"/>
              <w:left w:val="nil"/>
              <w:bottom w:val="single" w:sz="4" w:space="0" w:color="000000"/>
              <w:right w:val="nil"/>
            </w:tcBorders>
            <w:tcMar>
              <w:top w:w="0" w:type="dxa"/>
              <w:left w:w="0" w:type="dxa"/>
              <w:bottom w:w="0" w:type="dxa"/>
              <w:right w:w="15" w:type="dxa"/>
            </w:tcMar>
            <w:vAlign w:val="bottom"/>
          </w:tcPr>
          <w:p w14:paraId="6E6AB357" w14:textId="5625D9FD" w:rsidR="005732AB" w:rsidRPr="00237730" w:rsidRDefault="00CC2431" w:rsidP="00416292">
            <w:pPr>
              <w:tabs>
                <w:tab w:val="left" w:pos="1091"/>
                <w:tab w:val="left" w:pos="1222"/>
              </w:tabs>
              <w:contextualSpacing/>
              <w:jc w:val="right"/>
              <w:rPr>
                <w:rFonts w:ascii="Arial" w:hAnsi="Arial" w:cs="Arial"/>
                <w:sz w:val="20"/>
                <w:szCs w:val="20"/>
              </w:rPr>
            </w:pPr>
            <w:r w:rsidRPr="00237730">
              <w:rPr>
                <w:rFonts w:ascii="Arial" w:eastAsia="Arial" w:hAnsi="Arial" w:cs="Arial"/>
                <w:color w:val="000000"/>
                <w:sz w:val="20"/>
                <w:szCs w:val="20"/>
              </w:rPr>
              <w:t>-</w:t>
            </w:r>
          </w:p>
        </w:tc>
        <w:tc>
          <w:tcPr>
            <w:tcW w:w="1500" w:type="dxa"/>
            <w:tcBorders>
              <w:top w:val="nil"/>
              <w:left w:val="nil"/>
              <w:bottom w:val="single" w:sz="4" w:space="0" w:color="000000"/>
              <w:right w:val="nil"/>
            </w:tcBorders>
            <w:tcMar>
              <w:top w:w="0" w:type="dxa"/>
              <w:left w:w="0" w:type="dxa"/>
              <w:bottom w:w="0" w:type="dxa"/>
              <w:right w:w="15" w:type="dxa"/>
            </w:tcMar>
            <w:vAlign w:val="bottom"/>
          </w:tcPr>
          <w:p w14:paraId="0E6F14A2" w14:textId="022B0768" w:rsidR="005732AB" w:rsidRPr="00237730" w:rsidRDefault="00CC2431" w:rsidP="00416292">
            <w:pPr>
              <w:tabs>
                <w:tab w:val="left" w:pos="256"/>
                <w:tab w:val="left" w:pos="1432"/>
              </w:tabs>
              <w:contextualSpacing/>
              <w:jc w:val="right"/>
              <w:rPr>
                <w:rFonts w:ascii="Arial" w:hAnsi="Arial" w:cs="Arial"/>
                <w:sz w:val="20"/>
                <w:szCs w:val="20"/>
              </w:rPr>
            </w:pPr>
            <w:r w:rsidRPr="00237730">
              <w:rPr>
                <w:rFonts w:ascii="Arial" w:eastAsia="Arial" w:hAnsi="Arial" w:cs="Arial"/>
                <w:color w:val="000000"/>
                <w:sz w:val="20"/>
                <w:szCs w:val="20"/>
              </w:rPr>
              <w:t>374,004,763</w:t>
            </w:r>
          </w:p>
        </w:tc>
        <w:tc>
          <w:tcPr>
            <w:tcW w:w="1215" w:type="dxa"/>
            <w:tcBorders>
              <w:top w:val="nil"/>
              <w:left w:val="nil"/>
              <w:bottom w:val="single" w:sz="4" w:space="0" w:color="000000"/>
              <w:right w:val="nil"/>
            </w:tcBorders>
            <w:tcMar>
              <w:top w:w="0" w:type="dxa"/>
              <w:left w:w="0" w:type="dxa"/>
              <w:bottom w:w="0" w:type="dxa"/>
              <w:right w:w="15" w:type="dxa"/>
            </w:tcMar>
            <w:vAlign w:val="bottom"/>
          </w:tcPr>
          <w:p w14:paraId="5677406D" w14:textId="5A09A3EC" w:rsidR="005732AB" w:rsidRPr="00237730" w:rsidRDefault="00CC2431" w:rsidP="00416292">
            <w:pPr>
              <w:tabs>
                <w:tab w:val="left" w:pos="1016"/>
                <w:tab w:val="left" w:pos="1147"/>
              </w:tabs>
              <w:contextualSpacing/>
              <w:jc w:val="right"/>
              <w:rPr>
                <w:rFonts w:ascii="Arial" w:hAnsi="Arial" w:cs="Arial"/>
                <w:sz w:val="20"/>
                <w:szCs w:val="20"/>
              </w:rPr>
            </w:pPr>
            <w:r w:rsidRPr="00237730">
              <w:rPr>
                <w:rFonts w:ascii="Arial" w:eastAsia="Arial" w:hAnsi="Arial" w:cs="Arial"/>
                <w:color w:val="000000"/>
                <w:sz w:val="20"/>
                <w:szCs w:val="20"/>
              </w:rPr>
              <w:t>-</w:t>
            </w:r>
          </w:p>
        </w:tc>
      </w:tr>
    </w:tbl>
    <w:p w14:paraId="76D815C3" w14:textId="32D8FB24" w:rsidR="00416292" w:rsidRPr="00237730" w:rsidRDefault="00416292" w:rsidP="001F6598">
      <w:pPr>
        <w:ind w:left="540"/>
        <w:jc w:val="both"/>
        <w:rPr>
          <w:rFonts w:ascii="Arial" w:hAnsi="Arial" w:cs="Arial"/>
          <w:color w:val="000000"/>
          <w:sz w:val="20"/>
          <w:szCs w:val="20"/>
        </w:rPr>
      </w:pPr>
    </w:p>
    <w:p w14:paraId="49275783" w14:textId="77777777" w:rsidR="00416292" w:rsidRPr="00237730" w:rsidRDefault="00416292">
      <w:pPr>
        <w:rPr>
          <w:rFonts w:ascii="Arial" w:hAnsi="Arial" w:cs="Arial"/>
          <w:color w:val="000000"/>
          <w:sz w:val="20"/>
        </w:rPr>
      </w:pPr>
      <w:r w:rsidRPr="00237730">
        <w:rPr>
          <w:rFonts w:ascii="Arial" w:hAnsi="Arial" w:cs="Arial"/>
          <w:color w:val="000000"/>
          <w:sz w:val="20"/>
          <w:szCs w:val="20"/>
        </w:rPr>
        <w:br w:type="page"/>
      </w:r>
    </w:p>
    <w:p w14:paraId="3FD98B9C" w14:textId="77777777" w:rsidR="005732AB" w:rsidRPr="00237730" w:rsidRDefault="005732AB" w:rsidP="001F6598">
      <w:pPr>
        <w:pageBreakBefore/>
        <w:rPr>
          <w:rFonts w:ascii="Arial" w:hAnsi="Arial" w:cs="Arial"/>
          <w:color w:val="000000"/>
          <w:sz w:val="20"/>
          <w:szCs w:val="20"/>
        </w:rPr>
      </w:pPr>
    </w:p>
    <w:p w14:paraId="17CDAA27" w14:textId="77777777" w:rsidR="005732AB" w:rsidRPr="00237730" w:rsidRDefault="005732AB" w:rsidP="001F6598">
      <w:pPr>
        <w:tabs>
          <w:tab w:val="right" w:pos="9980"/>
          <w:tab w:val="right" w:pos="10880"/>
        </w:tabs>
        <w:ind w:left="540" w:hanging="540"/>
        <w:jc w:val="both"/>
        <w:rPr>
          <w:rFonts w:ascii="Arial" w:hAnsi="Arial" w:cs="Arial"/>
          <w:color w:val="000000"/>
          <w:sz w:val="20"/>
          <w:szCs w:val="20"/>
        </w:rPr>
      </w:pPr>
    </w:p>
    <w:p w14:paraId="480562C6"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6.6</w:t>
      </w:r>
      <w:r w:rsidRPr="00237730">
        <w:rPr>
          <w:rFonts w:ascii="Arial" w:eastAsia="Arial" w:hAnsi="Arial" w:cs="Arial"/>
          <w:b/>
          <w:color w:val="000000"/>
          <w:sz w:val="20"/>
          <w:szCs w:val="20"/>
        </w:rPr>
        <w:tab/>
        <w:t>Derivatives</w:t>
      </w:r>
    </w:p>
    <w:p w14:paraId="11AB2026" w14:textId="77777777" w:rsidR="005732AB" w:rsidRPr="00237730" w:rsidRDefault="005732AB" w:rsidP="001F6598">
      <w:pPr>
        <w:tabs>
          <w:tab w:val="left" w:pos="560"/>
        </w:tabs>
        <w:rPr>
          <w:rFonts w:ascii="Arial" w:hAnsi="Arial" w:cs="Arial"/>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84"/>
        <w:gridCol w:w="1584"/>
        <w:gridCol w:w="1629"/>
      </w:tblGrid>
      <w:tr w:rsidR="0068410A" w:rsidRPr="00237730" w14:paraId="3F7621AA" w14:textId="77777777">
        <w:tc>
          <w:tcPr>
            <w:tcW w:w="4230" w:type="dxa"/>
          </w:tcPr>
          <w:p w14:paraId="2476E41C" w14:textId="77777777" w:rsidR="0068410A" w:rsidRPr="00237730" w:rsidRDefault="0068410A" w:rsidP="00224A67">
            <w:pPr>
              <w:ind w:left="427"/>
              <w:rPr>
                <w:rFonts w:ascii="Arial" w:hAnsi="Arial" w:cs="Arial"/>
                <w:sz w:val="20"/>
                <w:szCs w:val="20"/>
                <w:lang w:bidi="th-TH"/>
              </w:rPr>
            </w:pPr>
          </w:p>
        </w:tc>
        <w:tc>
          <w:tcPr>
            <w:tcW w:w="4797" w:type="dxa"/>
            <w:gridSpan w:val="3"/>
            <w:tcBorders>
              <w:top w:val="nil"/>
              <w:left w:val="nil"/>
              <w:bottom w:val="single" w:sz="4" w:space="0" w:color="000000"/>
              <w:right w:val="nil"/>
            </w:tcBorders>
            <w:vAlign w:val="bottom"/>
          </w:tcPr>
          <w:p w14:paraId="63F169D6" w14:textId="66CB84F5" w:rsidR="0068410A" w:rsidRPr="00237730" w:rsidRDefault="0068410A" w:rsidP="0068410A">
            <w:pPr>
              <w:ind w:right="-72"/>
              <w:jc w:val="center"/>
              <w:rPr>
                <w:rFonts w:ascii="Arial" w:hAnsi="Arial" w:cs="Arial"/>
                <w:sz w:val="20"/>
                <w:szCs w:val="20"/>
                <w:lang w:bidi="th-TH"/>
              </w:rPr>
            </w:pPr>
            <w:r w:rsidRPr="00237730">
              <w:rPr>
                <w:rFonts w:ascii="Arial" w:eastAsia="Arial" w:hAnsi="Arial" w:cs="Arial"/>
                <w:b/>
                <w:color w:val="000000"/>
                <w:sz w:val="20"/>
                <w:szCs w:val="20"/>
              </w:rPr>
              <w:t>As at 31 December 2025</w:t>
            </w:r>
          </w:p>
        </w:tc>
      </w:tr>
      <w:tr w:rsidR="0068410A" w:rsidRPr="00237730" w14:paraId="4C4559AE" w14:textId="77777777" w:rsidTr="0068410A">
        <w:tc>
          <w:tcPr>
            <w:tcW w:w="4230" w:type="dxa"/>
          </w:tcPr>
          <w:p w14:paraId="167C374D" w14:textId="77777777" w:rsidR="0068410A" w:rsidRPr="00237730" w:rsidRDefault="0068410A" w:rsidP="00224A67">
            <w:pPr>
              <w:ind w:left="427"/>
              <w:rPr>
                <w:rFonts w:ascii="Arial" w:hAnsi="Arial" w:cs="Arial"/>
                <w:sz w:val="20"/>
                <w:szCs w:val="20"/>
                <w:lang w:bidi="th-TH"/>
              </w:rPr>
            </w:pPr>
          </w:p>
        </w:tc>
        <w:tc>
          <w:tcPr>
            <w:tcW w:w="3168" w:type="dxa"/>
            <w:gridSpan w:val="2"/>
            <w:tcBorders>
              <w:bottom w:val="single" w:sz="4" w:space="0" w:color="auto"/>
            </w:tcBorders>
            <w:vAlign w:val="bottom"/>
          </w:tcPr>
          <w:p w14:paraId="71C31DF2" w14:textId="045A0AEA" w:rsidR="0068410A" w:rsidRPr="00237730" w:rsidRDefault="0068410A" w:rsidP="0068410A">
            <w:pPr>
              <w:ind w:right="-72"/>
              <w:jc w:val="center"/>
              <w:rPr>
                <w:rFonts w:ascii="Arial" w:hAnsi="Arial" w:cs="Arial"/>
                <w:sz w:val="20"/>
                <w:szCs w:val="20"/>
                <w:lang w:bidi="th-TH"/>
              </w:rPr>
            </w:pPr>
            <w:r w:rsidRPr="00237730">
              <w:rPr>
                <w:rFonts w:ascii="Arial" w:eastAsia="Arial" w:hAnsi="Arial" w:cs="Arial"/>
                <w:b/>
                <w:color w:val="000000"/>
                <w:sz w:val="20"/>
                <w:szCs w:val="20"/>
              </w:rPr>
              <w:t>Fair value</w:t>
            </w:r>
          </w:p>
        </w:tc>
        <w:tc>
          <w:tcPr>
            <w:tcW w:w="1629" w:type="dxa"/>
            <w:vAlign w:val="bottom"/>
          </w:tcPr>
          <w:p w14:paraId="6560C3D3" w14:textId="439EFBF0" w:rsidR="0068410A" w:rsidRPr="00237730" w:rsidRDefault="0068410A" w:rsidP="00B51B1F">
            <w:pPr>
              <w:ind w:right="-72"/>
              <w:jc w:val="right"/>
              <w:rPr>
                <w:rFonts w:ascii="Arial" w:hAnsi="Arial" w:cs="Arial"/>
                <w:sz w:val="20"/>
                <w:szCs w:val="20"/>
                <w:lang w:bidi="th-TH"/>
              </w:rPr>
            </w:pPr>
            <w:r w:rsidRPr="00237730">
              <w:rPr>
                <w:rFonts w:ascii="Arial" w:eastAsia="Arial" w:hAnsi="Arial" w:cs="Arial"/>
                <w:b/>
                <w:color w:val="000000"/>
                <w:sz w:val="20"/>
                <w:szCs w:val="20"/>
              </w:rPr>
              <w:t>Notional</w:t>
            </w:r>
          </w:p>
        </w:tc>
      </w:tr>
      <w:tr w:rsidR="00B51B1F" w:rsidRPr="00237730" w14:paraId="05545308" w14:textId="77777777" w:rsidTr="0068410A">
        <w:tc>
          <w:tcPr>
            <w:tcW w:w="4230" w:type="dxa"/>
          </w:tcPr>
          <w:p w14:paraId="65796EFF" w14:textId="77777777" w:rsidR="00B51B1F" w:rsidRPr="00237730" w:rsidRDefault="00B51B1F" w:rsidP="00224A67">
            <w:pPr>
              <w:ind w:left="427"/>
              <w:rPr>
                <w:rFonts w:ascii="Arial" w:hAnsi="Arial" w:cs="Arial"/>
                <w:sz w:val="20"/>
                <w:szCs w:val="20"/>
                <w:lang w:bidi="th-TH"/>
              </w:rPr>
            </w:pPr>
          </w:p>
        </w:tc>
        <w:tc>
          <w:tcPr>
            <w:tcW w:w="1584" w:type="dxa"/>
            <w:tcBorders>
              <w:top w:val="single" w:sz="4" w:space="0" w:color="auto"/>
            </w:tcBorders>
            <w:vAlign w:val="bottom"/>
          </w:tcPr>
          <w:p w14:paraId="7EA420B2" w14:textId="4533F5B0" w:rsidR="00B51B1F" w:rsidRPr="00237730" w:rsidRDefault="00B51B1F" w:rsidP="00B51B1F">
            <w:pPr>
              <w:ind w:right="-72"/>
              <w:jc w:val="right"/>
              <w:rPr>
                <w:rFonts w:ascii="Arial" w:hAnsi="Arial" w:cs="Arial"/>
                <w:sz w:val="20"/>
                <w:szCs w:val="20"/>
                <w:lang w:bidi="th-TH"/>
              </w:rPr>
            </w:pPr>
            <w:r w:rsidRPr="00237730">
              <w:rPr>
                <w:rFonts w:ascii="Arial" w:eastAsia="Arial" w:hAnsi="Arial" w:cs="Arial"/>
                <w:b/>
                <w:color w:val="000000"/>
                <w:sz w:val="20"/>
                <w:szCs w:val="20"/>
              </w:rPr>
              <w:t>Asset</w:t>
            </w:r>
          </w:p>
        </w:tc>
        <w:tc>
          <w:tcPr>
            <w:tcW w:w="1584" w:type="dxa"/>
            <w:tcBorders>
              <w:top w:val="single" w:sz="4" w:space="0" w:color="auto"/>
            </w:tcBorders>
            <w:vAlign w:val="bottom"/>
          </w:tcPr>
          <w:p w14:paraId="79875ABA" w14:textId="7565300F" w:rsidR="00B51B1F" w:rsidRPr="00237730" w:rsidRDefault="00B51B1F" w:rsidP="00B51B1F">
            <w:pPr>
              <w:ind w:right="-72"/>
              <w:jc w:val="right"/>
              <w:rPr>
                <w:rFonts w:ascii="Arial" w:hAnsi="Arial" w:cs="Arial"/>
                <w:sz w:val="20"/>
                <w:szCs w:val="20"/>
                <w:lang w:bidi="th-TH"/>
              </w:rPr>
            </w:pPr>
            <w:r w:rsidRPr="00237730">
              <w:rPr>
                <w:rFonts w:ascii="Arial" w:eastAsia="Arial" w:hAnsi="Arial" w:cs="Arial"/>
                <w:b/>
                <w:color w:val="000000"/>
                <w:sz w:val="20"/>
                <w:szCs w:val="20"/>
              </w:rPr>
              <w:t>Liability</w:t>
            </w:r>
          </w:p>
        </w:tc>
        <w:tc>
          <w:tcPr>
            <w:tcW w:w="1629" w:type="dxa"/>
            <w:vAlign w:val="bottom"/>
          </w:tcPr>
          <w:p w14:paraId="58B07A65" w14:textId="45F1A875" w:rsidR="00B51B1F" w:rsidRPr="00237730" w:rsidRDefault="00B51B1F" w:rsidP="00B51B1F">
            <w:pPr>
              <w:ind w:right="-72"/>
              <w:jc w:val="right"/>
              <w:rPr>
                <w:rFonts w:ascii="Arial" w:hAnsi="Arial" w:cs="Arial"/>
                <w:sz w:val="20"/>
                <w:szCs w:val="20"/>
                <w:lang w:bidi="th-TH"/>
              </w:rPr>
            </w:pPr>
            <w:r w:rsidRPr="00237730">
              <w:rPr>
                <w:rFonts w:ascii="Arial" w:eastAsia="Arial" w:hAnsi="Arial" w:cs="Arial"/>
                <w:b/>
                <w:color w:val="000000"/>
                <w:sz w:val="20"/>
                <w:szCs w:val="20"/>
              </w:rPr>
              <w:t>Amount</w:t>
            </w:r>
          </w:p>
        </w:tc>
      </w:tr>
      <w:tr w:rsidR="00B51B1F" w:rsidRPr="00237730" w14:paraId="7715C994" w14:textId="77777777" w:rsidTr="0068410A">
        <w:tc>
          <w:tcPr>
            <w:tcW w:w="4230" w:type="dxa"/>
          </w:tcPr>
          <w:p w14:paraId="45E3F6F6" w14:textId="77777777" w:rsidR="00B51B1F" w:rsidRPr="00237730" w:rsidRDefault="00B51B1F" w:rsidP="00224A67">
            <w:pPr>
              <w:ind w:left="427"/>
              <w:rPr>
                <w:rFonts w:ascii="Arial" w:hAnsi="Arial" w:cs="Arial"/>
                <w:sz w:val="20"/>
                <w:szCs w:val="20"/>
                <w:lang w:bidi="th-TH"/>
              </w:rPr>
            </w:pPr>
          </w:p>
        </w:tc>
        <w:tc>
          <w:tcPr>
            <w:tcW w:w="1584" w:type="dxa"/>
            <w:tcBorders>
              <w:bottom w:val="single" w:sz="4" w:space="0" w:color="auto"/>
            </w:tcBorders>
            <w:vAlign w:val="bottom"/>
          </w:tcPr>
          <w:p w14:paraId="558613B5" w14:textId="19E31E97" w:rsidR="00B51B1F" w:rsidRPr="00237730" w:rsidRDefault="00B51B1F" w:rsidP="00B51B1F">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13AEE684" w14:textId="39194905" w:rsidR="00B51B1F" w:rsidRPr="00237730" w:rsidRDefault="00B51B1F" w:rsidP="00B51B1F">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c>
          <w:tcPr>
            <w:tcW w:w="1629" w:type="dxa"/>
            <w:tcBorders>
              <w:bottom w:val="single" w:sz="4" w:space="0" w:color="auto"/>
            </w:tcBorders>
            <w:vAlign w:val="bottom"/>
          </w:tcPr>
          <w:p w14:paraId="37CE0EAD" w14:textId="1A130735" w:rsidR="00B51B1F" w:rsidRPr="00237730" w:rsidRDefault="00B51B1F" w:rsidP="00B51B1F">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r>
      <w:tr w:rsidR="00B51B1F" w:rsidRPr="00237730" w14:paraId="23230BE8" w14:textId="77777777" w:rsidTr="0068410A">
        <w:tc>
          <w:tcPr>
            <w:tcW w:w="4230" w:type="dxa"/>
          </w:tcPr>
          <w:p w14:paraId="04BAE8D3" w14:textId="77777777" w:rsidR="00B51B1F" w:rsidRPr="00237730" w:rsidRDefault="00B51B1F" w:rsidP="00224A67">
            <w:pPr>
              <w:ind w:left="427"/>
              <w:rPr>
                <w:rFonts w:ascii="Arial" w:hAnsi="Arial" w:cs="Arial"/>
                <w:sz w:val="20"/>
                <w:szCs w:val="20"/>
                <w:lang w:bidi="th-TH"/>
              </w:rPr>
            </w:pPr>
          </w:p>
        </w:tc>
        <w:tc>
          <w:tcPr>
            <w:tcW w:w="1584" w:type="dxa"/>
            <w:tcBorders>
              <w:top w:val="single" w:sz="4" w:space="0" w:color="auto"/>
            </w:tcBorders>
            <w:vAlign w:val="bottom"/>
          </w:tcPr>
          <w:p w14:paraId="1182964F" w14:textId="77777777" w:rsidR="00B51B1F" w:rsidRPr="00237730" w:rsidRDefault="00B51B1F" w:rsidP="00B51B1F">
            <w:pPr>
              <w:ind w:right="-72"/>
              <w:jc w:val="right"/>
              <w:rPr>
                <w:rFonts w:ascii="Arial" w:eastAsia="Arial" w:hAnsi="Arial" w:cs="Arial"/>
                <w:b/>
                <w:color w:val="000000"/>
                <w:sz w:val="20"/>
                <w:szCs w:val="20"/>
              </w:rPr>
            </w:pPr>
          </w:p>
        </w:tc>
        <w:tc>
          <w:tcPr>
            <w:tcW w:w="1584" w:type="dxa"/>
            <w:tcBorders>
              <w:top w:val="single" w:sz="4" w:space="0" w:color="auto"/>
            </w:tcBorders>
            <w:vAlign w:val="bottom"/>
          </w:tcPr>
          <w:p w14:paraId="59CD1C41" w14:textId="77777777" w:rsidR="00B51B1F" w:rsidRPr="00237730" w:rsidRDefault="00B51B1F" w:rsidP="00B51B1F">
            <w:pPr>
              <w:ind w:right="-72"/>
              <w:jc w:val="right"/>
              <w:rPr>
                <w:rFonts w:ascii="Arial" w:eastAsia="Arial" w:hAnsi="Arial" w:cs="Arial"/>
                <w:b/>
                <w:color w:val="000000"/>
                <w:sz w:val="20"/>
                <w:szCs w:val="20"/>
              </w:rPr>
            </w:pPr>
          </w:p>
        </w:tc>
        <w:tc>
          <w:tcPr>
            <w:tcW w:w="1629" w:type="dxa"/>
            <w:tcBorders>
              <w:top w:val="single" w:sz="4" w:space="0" w:color="auto"/>
            </w:tcBorders>
            <w:vAlign w:val="bottom"/>
          </w:tcPr>
          <w:p w14:paraId="2CC1D55D" w14:textId="77777777" w:rsidR="00B51B1F" w:rsidRPr="00237730" w:rsidRDefault="00B51B1F" w:rsidP="00B51B1F">
            <w:pPr>
              <w:ind w:right="-72"/>
              <w:jc w:val="right"/>
              <w:rPr>
                <w:rFonts w:ascii="Arial" w:eastAsia="Arial" w:hAnsi="Arial" w:cs="Arial"/>
                <w:b/>
                <w:color w:val="000000"/>
                <w:sz w:val="20"/>
                <w:szCs w:val="20"/>
              </w:rPr>
            </w:pPr>
          </w:p>
        </w:tc>
      </w:tr>
      <w:tr w:rsidR="00B51B1F" w:rsidRPr="00237730" w14:paraId="3673A9E2" w14:textId="77777777" w:rsidTr="00B51B1F">
        <w:tc>
          <w:tcPr>
            <w:tcW w:w="4230" w:type="dxa"/>
            <w:vAlign w:val="bottom"/>
          </w:tcPr>
          <w:p w14:paraId="5D30C37D" w14:textId="5BC7A79A" w:rsidR="00B51B1F" w:rsidRPr="00237730" w:rsidRDefault="00B51B1F" w:rsidP="00224A67">
            <w:pPr>
              <w:ind w:left="427"/>
              <w:rPr>
                <w:rFonts w:ascii="Arial" w:hAnsi="Arial" w:cs="Arial"/>
                <w:sz w:val="20"/>
                <w:szCs w:val="20"/>
                <w:lang w:bidi="th-TH"/>
              </w:rPr>
            </w:pPr>
            <w:r w:rsidRPr="00237730">
              <w:rPr>
                <w:rFonts w:ascii="Arial" w:eastAsia="Arial" w:hAnsi="Arial" w:cs="Arial"/>
                <w:color w:val="000000"/>
                <w:sz w:val="20"/>
                <w:szCs w:val="20"/>
              </w:rPr>
              <w:t>Forward contracts with related party</w:t>
            </w:r>
          </w:p>
        </w:tc>
        <w:tc>
          <w:tcPr>
            <w:tcW w:w="1584" w:type="dxa"/>
            <w:vAlign w:val="bottom"/>
          </w:tcPr>
          <w:p w14:paraId="32C8728B" w14:textId="77777777" w:rsidR="00B51B1F" w:rsidRPr="00237730" w:rsidRDefault="00B51B1F" w:rsidP="00B51B1F">
            <w:pPr>
              <w:ind w:right="-72"/>
              <w:jc w:val="right"/>
              <w:rPr>
                <w:rFonts w:ascii="Arial" w:eastAsia="Arial" w:hAnsi="Arial" w:cs="Arial"/>
                <w:b/>
                <w:color w:val="000000"/>
                <w:sz w:val="20"/>
                <w:szCs w:val="20"/>
              </w:rPr>
            </w:pPr>
          </w:p>
        </w:tc>
        <w:tc>
          <w:tcPr>
            <w:tcW w:w="1584" w:type="dxa"/>
            <w:vAlign w:val="bottom"/>
          </w:tcPr>
          <w:p w14:paraId="4EDF1A0F" w14:textId="77777777" w:rsidR="00B51B1F" w:rsidRPr="00237730" w:rsidRDefault="00B51B1F" w:rsidP="00B51B1F">
            <w:pPr>
              <w:ind w:right="-72"/>
              <w:jc w:val="right"/>
              <w:rPr>
                <w:rFonts w:ascii="Arial" w:eastAsia="Arial" w:hAnsi="Arial" w:cs="Arial"/>
                <w:b/>
                <w:color w:val="000000"/>
                <w:sz w:val="20"/>
                <w:szCs w:val="20"/>
              </w:rPr>
            </w:pPr>
          </w:p>
        </w:tc>
        <w:tc>
          <w:tcPr>
            <w:tcW w:w="1629" w:type="dxa"/>
            <w:vAlign w:val="bottom"/>
          </w:tcPr>
          <w:p w14:paraId="5FF789F0" w14:textId="77777777" w:rsidR="00B51B1F" w:rsidRPr="00237730" w:rsidRDefault="00B51B1F" w:rsidP="00B51B1F">
            <w:pPr>
              <w:ind w:right="-72"/>
              <w:jc w:val="right"/>
              <w:rPr>
                <w:rFonts w:ascii="Arial" w:eastAsia="Arial" w:hAnsi="Arial" w:cs="Arial"/>
                <w:b/>
                <w:color w:val="000000"/>
                <w:sz w:val="20"/>
                <w:szCs w:val="20"/>
              </w:rPr>
            </w:pPr>
          </w:p>
        </w:tc>
      </w:tr>
      <w:tr w:rsidR="00B51B1F" w:rsidRPr="00237730" w14:paraId="0AB66815" w14:textId="77777777" w:rsidTr="00B51B1F">
        <w:tc>
          <w:tcPr>
            <w:tcW w:w="4230" w:type="dxa"/>
            <w:vAlign w:val="bottom"/>
          </w:tcPr>
          <w:p w14:paraId="5A283FB1" w14:textId="1575A85F" w:rsidR="00B51B1F" w:rsidRPr="00237730" w:rsidRDefault="00B51B1F" w:rsidP="00224A67">
            <w:pPr>
              <w:ind w:left="427"/>
              <w:rPr>
                <w:rFonts w:ascii="Arial" w:hAnsi="Arial" w:cs="Arial"/>
                <w:sz w:val="20"/>
                <w:szCs w:val="20"/>
                <w:lang w:bidi="th-TH"/>
              </w:rPr>
            </w:pPr>
            <w:r w:rsidRPr="00237730">
              <w:rPr>
                <w:rFonts w:ascii="Arial" w:eastAsia="Arial" w:hAnsi="Arial" w:cs="Arial"/>
                <w:color w:val="000000"/>
                <w:sz w:val="20"/>
                <w:szCs w:val="20"/>
              </w:rPr>
              <w:t xml:space="preserve">   (Note 6.23)</w:t>
            </w:r>
          </w:p>
        </w:tc>
        <w:tc>
          <w:tcPr>
            <w:tcW w:w="1584" w:type="dxa"/>
            <w:vAlign w:val="bottom"/>
          </w:tcPr>
          <w:p w14:paraId="552047DC" w14:textId="12C39B6A" w:rsidR="00B51B1F" w:rsidRPr="00237730" w:rsidRDefault="00B51B1F" w:rsidP="00B51B1F">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29,622</w:t>
            </w:r>
          </w:p>
        </w:tc>
        <w:tc>
          <w:tcPr>
            <w:tcW w:w="1584" w:type="dxa"/>
            <w:vAlign w:val="bottom"/>
          </w:tcPr>
          <w:p w14:paraId="5271A59A" w14:textId="752DE44E" w:rsidR="00B51B1F" w:rsidRPr="00237730" w:rsidRDefault="00B51B1F" w:rsidP="00B51B1F">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536,143</w:t>
            </w:r>
          </w:p>
        </w:tc>
        <w:tc>
          <w:tcPr>
            <w:tcW w:w="1629" w:type="dxa"/>
            <w:vAlign w:val="bottom"/>
          </w:tcPr>
          <w:p w14:paraId="6CEAE740" w14:textId="7C9C8A61" w:rsidR="00B51B1F" w:rsidRPr="00237730" w:rsidRDefault="00B51B1F" w:rsidP="00B51B1F">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104,786,037</w:t>
            </w:r>
          </w:p>
        </w:tc>
      </w:tr>
      <w:tr w:rsidR="00B51B1F" w:rsidRPr="00237730" w14:paraId="190FDBDD" w14:textId="77777777" w:rsidTr="00B51B1F">
        <w:tc>
          <w:tcPr>
            <w:tcW w:w="4230" w:type="dxa"/>
            <w:vAlign w:val="bottom"/>
          </w:tcPr>
          <w:p w14:paraId="64798B09" w14:textId="5DC90DCA" w:rsidR="00B51B1F" w:rsidRPr="00237730" w:rsidRDefault="00B51B1F" w:rsidP="00224A67">
            <w:pPr>
              <w:ind w:left="427"/>
              <w:rPr>
                <w:rFonts w:ascii="Arial" w:hAnsi="Arial" w:cs="Arial"/>
                <w:sz w:val="20"/>
                <w:szCs w:val="20"/>
                <w:lang w:bidi="th-TH"/>
              </w:rPr>
            </w:pPr>
            <w:hyperlink r:id="rId12" w:history="1">
              <w:r w:rsidRPr="00237730">
                <w:rPr>
                  <w:rFonts w:ascii="Arial" w:eastAsia="Arial" w:hAnsi="Arial" w:cs="Arial"/>
                  <w:color w:val="000000"/>
                  <w:sz w:val="20"/>
                  <w:szCs w:val="20"/>
                </w:rPr>
                <w:t>Over-the-counter</w:t>
              </w:r>
            </w:hyperlink>
            <w:r w:rsidRPr="00237730">
              <w:rPr>
                <w:rFonts w:ascii="Arial" w:eastAsia="Arial" w:hAnsi="Arial" w:cs="Arial"/>
                <w:sz w:val="20"/>
                <w:szCs w:val="20"/>
              </w:rPr>
              <w:t xml:space="preserve"> - Derivative warrants</w:t>
            </w:r>
          </w:p>
        </w:tc>
        <w:tc>
          <w:tcPr>
            <w:tcW w:w="1584" w:type="dxa"/>
            <w:vAlign w:val="bottom"/>
          </w:tcPr>
          <w:p w14:paraId="25D7C00C" w14:textId="77777777" w:rsidR="00B51B1F" w:rsidRPr="00237730" w:rsidRDefault="00B51B1F" w:rsidP="00B51B1F">
            <w:pPr>
              <w:ind w:right="-72"/>
              <w:jc w:val="right"/>
              <w:rPr>
                <w:rFonts w:ascii="Arial" w:eastAsia="Arial" w:hAnsi="Arial" w:cs="Arial"/>
                <w:color w:val="000000"/>
                <w:sz w:val="20"/>
                <w:szCs w:val="20"/>
              </w:rPr>
            </w:pPr>
          </w:p>
        </w:tc>
        <w:tc>
          <w:tcPr>
            <w:tcW w:w="1584" w:type="dxa"/>
            <w:vAlign w:val="bottom"/>
          </w:tcPr>
          <w:p w14:paraId="60EF55CA" w14:textId="77777777" w:rsidR="00B51B1F" w:rsidRPr="00237730" w:rsidRDefault="00B51B1F" w:rsidP="00B51B1F">
            <w:pPr>
              <w:ind w:right="-72"/>
              <w:jc w:val="right"/>
              <w:rPr>
                <w:rFonts w:ascii="Arial" w:eastAsia="Arial" w:hAnsi="Arial" w:cs="Arial"/>
                <w:color w:val="000000"/>
                <w:sz w:val="20"/>
                <w:szCs w:val="20"/>
              </w:rPr>
            </w:pPr>
          </w:p>
        </w:tc>
        <w:tc>
          <w:tcPr>
            <w:tcW w:w="1629" w:type="dxa"/>
            <w:vAlign w:val="bottom"/>
          </w:tcPr>
          <w:p w14:paraId="58BB0085" w14:textId="77777777" w:rsidR="00B51B1F" w:rsidRPr="00237730" w:rsidRDefault="00B51B1F" w:rsidP="00B51B1F">
            <w:pPr>
              <w:ind w:right="-72"/>
              <w:jc w:val="right"/>
              <w:rPr>
                <w:rFonts w:ascii="Arial" w:eastAsia="Arial" w:hAnsi="Arial" w:cs="Arial"/>
                <w:color w:val="000000"/>
                <w:sz w:val="20"/>
                <w:szCs w:val="20"/>
              </w:rPr>
            </w:pPr>
          </w:p>
        </w:tc>
      </w:tr>
      <w:tr w:rsidR="00B51B1F" w:rsidRPr="00237730" w14:paraId="4031E13E" w14:textId="77777777" w:rsidTr="00270A13">
        <w:tc>
          <w:tcPr>
            <w:tcW w:w="4230" w:type="dxa"/>
            <w:vAlign w:val="bottom"/>
          </w:tcPr>
          <w:p w14:paraId="3C345E6E" w14:textId="0522F0F4" w:rsidR="00B51B1F" w:rsidRPr="00237730" w:rsidRDefault="00B51B1F" w:rsidP="00224A67">
            <w:pPr>
              <w:ind w:left="427"/>
              <w:rPr>
                <w:rFonts w:ascii="Arial" w:hAnsi="Arial" w:cs="Arial"/>
                <w:sz w:val="20"/>
                <w:szCs w:val="20"/>
                <w:lang w:bidi="th-TH"/>
              </w:rPr>
            </w:pPr>
            <w:r w:rsidRPr="00237730">
              <w:rPr>
                <w:rFonts w:ascii="Arial" w:eastAsia="Arial" w:hAnsi="Arial" w:cs="Arial"/>
                <w:color w:val="000000"/>
                <w:sz w:val="20"/>
                <w:szCs w:val="20"/>
              </w:rPr>
              <w:t xml:space="preserve">   with related party (Note 6.23)</w:t>
            </w:r>
          </w:p>
        </w:tc>
        <w:tc>
          <w:tcPr>
            <w:tcW w:w="1584" w:type="dxa"/>
            <w:vAlign w:val="bottom"/>
          </w:tcPr>
          <w:p w14:paraId="40177CC6" w14:textId="549ACBEF"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53,401,017</w:t>
            </w:r>
          </w:p>
        </w:tc>
        <w:tc>
          <w:tcPr>
            <w:tcW w:w="1584" w:type="dxa"/>
            <w:vAlign w:val="bottom"/>
          </w:tcPr>
          <w:p w14:paraId="601A9776" w14:textId="518E6372"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w:t>
            </w:r>
          </w:p>
        </w:tc>
        <w:tc>
          <w:tcPr>
            <w:tcW w:w="1629" w:type="dxa"/>
            <w:vAlign w:val="bottom"/>
          </w:tcPr>
          <w:p w14:paraId="77317A68" w14:textId="5E89DB2A"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1,151,347,985</w:t>
            </w:r>
          </w:p>
        </w:tc>
      </w:tr>
      <w:tr w:rsidR="00B51B1F" w:rsidRPr="00237730" w14:paraId="123BC476" w14:textId="77777777" w:rsidTr="00270A13">
        <w:tc>
          <w:tcPr>
            <w:tcW w:w="4230" w:type="dxa"/>
            <w:vAlign w:val="bottom"/>
          </w:tcPr>
          <w:p w14:paraId="4E2D2D07" w14:textId="288269B4" w:rsidR="00B51B1F" w:rsidRPr="00237730" w:rsidRDefault="00B51B1F" w:rsidP="00224A67">
            <w:pPr>
              <w:ind w:left="427"/>
              <w:rPr>
                <w:rFonts w:ascii="Arial" w:hAnsi="Arial" w:cs="Arial"/>
                <w:sz w:val="20"/>
                <w:szCs w:val="20"/>
                <w:lang w:bidi="th-TH"/>
              </w:rPr>
            </w:pPr>
            <w:r w:rsidRPr="00237730">
              <w:rPr>
                <w:rFonts w:ascii="Arial" w:eastAsia="Arial" w:hAnsi="Arial" w:cs="Arial"/>
                <w:sz w:val="20"/>
                <w:szCs w:val="20"/>
              </w:rPr>
              <w:t>Derivative warrants with third parties</w:t>
            </w:r>
          </w:p>
        </w:tc>
        <w:tc>
          <w:tcPr>
            <w:tcW w:w="1584" w:type="dxa"/>
            <w:tcBorders>
              <w:bottom w:val="single" w:sz="4" w:space="0" w:color="auto"/>
            </w:tcBorders>
            <w:vAlign w:val="bottom"/>
          </w:tcPr>
          <w:p w14:paraId="36253DE2" w14:textId="19ECA854"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w:t>
            </w:r>
          </w:p>
        </w:tc>
        <w:tc>
          <w:tcPr>
            <w:tcW w:w="1584" w:type="dxa"/>
            <w:tcBorders>
              <w:bottom w:val="single" w:sz="4" w:space="0" w:color="auto"/>
            </w:tcBorders>
            <w:vAlign w:val="bottom"/>
          </w:tcPr>
          <w:p w14:paraId="4DC3E6DC" w14:textId="2702609B"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53,401,017</w:t>
            </w:r>
          </w:p>
        </w:tc>
        <w:tc>
          <w:tcPr>
            <w:tcW w:w="1629" w:type="dxa"/>
            <w:tcBorders>
              <w:bottom w:val="single" w:sz="4" w:space="0" w:color="auto"/>
            </w:tcBorders>
            <w:vAlign w:val="bottom"/>
          </w:tcPr>
          <w:p w14:paraId="6F7C6501" w14:textId="2140D5BB"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(1,151,347,985)</w:t>
            </w:r>
          </w:p>
        </w:tc>
      </w:tr>
      <w:tr w:rsidR="00B51B1F" w:rsidRPr="00237730" w14:paraId="2D57D237" w14:textId="77777777" w:rsidTr="00270A13">
        <w:tc>
          <w:tcPr>
            <w:tcW w:w="4230" w:type="dxa"/>
            <w:vAlign w:val="bottom"/>
          </w:tcPr>
          <w:p w14:paraId="1F6FC82C" w14:textId="77777777" w:rsidR="00B51B1F" w:rsidRPr="00237730" w:rsidRDefault="00B51B1F" w:rsidP="00224A67">
            <w:pPr>
              <w:ind w:left="427"/>
              <w:rPr>
                <w:rFonts w:ascii="Arial" w:hAnsi="Arial" w:cs="Arial"/>
                <w:sz w:val="20"/>
                <w:szCs w:val="20"/>
                <w:lang w:bidi="th-TH"/>
              </w:rPr>
            </w:pPr>
          </w:p>
        </w:tc>
        <w:tc>
          <w:tcPr>
            <w:tcW w:w="1584" w:type="dxa"/>
            <w:tcBorders>
              <w:top w:val="single" w:sz="4" w:space="0" w:color="auto"/>
            </w:tcBorders>
            <w:vAlign w:val="bottom"/>
          </w:tcPr>
          <w:p w14:paraId="1E5F0140" w14:textId="77777777" w:rsidR="00B51B1F" w:rsidRPr="00237730" w:rsidRDefault="00B51B1F" w:rsidP="00B51B1F">
            <w:pPr>
              <w:ind w:right="-72"/>
              <w:jc w:val="right"/>
              <w:rPr>
                <w:rFonts w:ascii="Arial" w:eastAsia="Arial" w:hAnsi="Arial" w:cs="Arial"/>
                <w:color w:val="000000"/>
                <w:sz w:val="20"/>
                <w:szCs w:val="20"/>
              </w:rPr>
            </w:pPr>
          </w:p>
        </w:tc>
        <w:tc>
          <w:tcPr>
            <w:tcW w:w="1584" w:type="dxa"/>
            <w:tcBorders>
              <w:top w:val="single" w:sz="4" w:space="0" w:color="auto"/>
            </w:tcBorders>
            <w:vAlign w:val="bottom"/>
          </w:tcPr>
          <w:p w14:paraId="3DBFAFBE" w14:textId="77777777" w:rsidR="00B51B1F" w:rsidRPr="00237730" w:rsidRDefault="00B51B1F" w:rsidP="00B51B1F">
            <w:pPr>
              <w:ind w:right="-72"/>
              <w:jc w:val="right"/>
              <w:rPr>
                <w:rFonts w:ascii="Arial" w:eastAsia="Arial" w:hAnsi="Arial" w:cs="Arial"/>
                <w:color w:val="000000"/>
                <w:sz w:val="20"/>
                <w:szCs w:val="20"/>
              </w:rPr>
            </w:pPr>
          </w:p>
        </w:tc>
        <w:tc>
          <w:tcPr>
            <w:tcW w:w="1629" w:type="dxa"/>
            <w:tcBorders>
              <w:top w:val="single" w:sz="4" w:space="0" w:color="auto"/>
            </w:tcBorders>
            <w:vAlign w:val="bottom"/>
          </w:tcPr>
          <w:p w14:paraId="7DC5EE67" w14:textId="77777777" w:rsidR="00B51B1F" w:rsidRPr="00237730" w:rsidRDefault="00B51B1F" w:rsidP="00B51B1F">
            <w:pPr>
              <w:ind w:right="-72"/>
              <w:jc w:val="right"/>
              <w:rPr>
                <w:rFonts w:ascii="Arial" w:eastAsia="Arial" w:hAnsi="Arial" w:cs="Arial"/>
                <w:color w:val="000000"/>
                <w:sz w:val="20"/>
                <w:szCs w:val="20"/>
              </w:rPr>
            </w:pPr>
          </w:p>
        </w:tc>
      </w:tr>
      <w:tr w:rsidR="00B51B1F" w:rsidRPr="00237730" w14:paraId="3717DC0E" w14:textId="77777777" w:rsidTr="00270A13">
        <w:tc>
          <w:tcPr>
            <w:tcW w:w="4230" w:type="dxa"/>
            <w:vAlign w:val="bottom"/>
          </w:tcPr>
          <w:p w14:paraId="15F89C70" w14:textId="2E1DE68C" w:rsidR="00B51B1F" w:rsidRPr="00237730" w:rsidRDefault="00B51B1F" w:rsidP="00224A67">
            <w:pPr>
              <w:ind w:left="427"/>
              <w:rPr>
                <w:rFonts w:ascii="Arial" w:hAnsi="Arial" w:cs="Arial"/>
                <w:sz w:val="20"/>
                <w:szCs w:val="20"/>
                <w:lang w:bidi="th-TH"/>
              </w:rPr>
            </w:pPr>
            <w:r w:rsidRPr="00237730">
              <w:rPr>
                <w:rFonts w:ascii="Arial" w:eastAsia="Arial" w:hAnsi="Arial" w:cs="Arial"/>
                <w:color w:val="000000"/>
                <w:sz w:val="20"/>
                <w:szCs w:val="20"/>
              </w:rPr>
              <w:t>Total derivatives</w:t>
            </w:r>
          </w:p>
        </w:tc>
        <w:tc>
          <w:tcPr>
            <w:tcW w:w="1584" w:type="dxa"/>
            <w:tcBorders>
              <w:bottom w:val="single" w:sz="4" w:space="0" w:color="auto"/>
            </w:tcBorders>
            <w:vAlign w:val="bottom"/>
          </w:tcPr>
          <w:p w14:paraId="7D963CC4" w14:textId="2961C35A"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53,430,639</w:t>
            </w:r>
          </w:p>
        </w:tc>
        <w:tc>
          <w:tcPr>
            <w:tcW w:w="1584" w:type="dxa"/>
            <w:tcBorders>
              <w:bottom w:val="single" w:sz="4" w:space="0" w:color="auto"/>
            </w:tcBorders>
            <w:vAlign w:val="bottom"/>
          </w:tcPr>
          <w:p w14:paraId="07A6215E" w14:textId="26902B5D"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53,937,160</w:t>
            </w:r>
          </w:p>
        </w:tc>
        <w:tc>
          <w:tcPr>
            <w:tcW w:w="1629" w:type="dxa"/>
            <w:tcBorders>
              <w:bottom w:val="single" w:sz="4" w:space="0" w:color="auto"/>
            </w:tcBorders>
            <w:vAlign w:val="bottom"/>
          </w:tcPr>
          <w:p w14:paraId="0B5AD7DC" w14:textId="03DC5632" w:rsidR="00B51B1F" w:rsidRPr="00237730" w:rsidRDefault="00B51B1F" w:rsidP="00B51B1F">
            <w:pPr>
              <w:ind w:right="-72"/>
              <w:jc w:val="right"/>
              <w:rPr>
                <w:rFonts w:ascii="Arial" w:eastAsia="Arial" w:hAnsi="Arial" w:cs="Arial"/>
                <w:color w:val="000000"/>
                <w:sz w:val="20"/>
                <w:szCs w:val="20"/>
              </w:rPr>
            </w:pPr>
            <w:r w:rsidRPr="00237730">
              <w:rPr>
                <w:rFonts w:ascii="Arial" w:eastAsia="Arial" w:hAnsi="Arial" w:cs="Arial"/>
                <w:color w:val="000000"/>
                <w:sz w:val="20"/>
                <w:szCs w:val="20"/>
              </w:rPr>
              <w:t>104,786,037</w:t>
            </w:r>
          </w:p>
        </w:tc>
      </w:tr>
    </w:tbl>
    <w:p w14:paraId="7DD24203" w14:textId="77777777" w:rsidR="00B51B1F" w:rsidRPr="00237730" w:rsidRDefault="00B51B1F">
      <w:pPr>
        <w:rPr>
          <w:rFonts w:ascii="Arial" w:hAnsi="Arial" w:cs="Arial"/>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84"/>
        <w:gridCol w:w="1584"/>
        <w:gridCol w:w="1629"/>
      </w:tblGrid>
      <w:tr w:rsidR="00270A13" w:rsidRPr="00237730" w14:paraId="3A82BF92" w14:textId="77777777">
        <w:tc>
          <w:tcPr>
            <w:tcW w:w="4230" w:type="dxa"/>
          </w:tcPr>
          <w:p w14:paraId="7C7D123D" w14:textId="77777777" w:rsidR="00270A13" w:rsidRPr="00237730" w:rsidRDefault="00270A13" w:rsidP="00224A67">
            <w:pPr>
              <w:ind w:left="427"/>
              <w:rPr>
                <w:rFonts w:ascii="Arial" w:hAnsi="Arial" w:cs="Arial"/>
                <w:sz w:val="20"/>
                <w:szCs w:val="20"/>
                <w:lang w:bidi="th-TH"/>
              </w:rPr>
            </w:pPr>
          </w:p>
        </w:tc>
        <w:tc>
          <w:tcPr>
            <w:tcW w:w="4797" w:type="dxa"/>
            <w:gridSpan w:val="3"/>
            <w:tcBorders>
              <w:top w:val="nil"/>
              <w:left w:val="nil"/>
              <w:bottom w:val="single" w:sz="4" w:space="0" w:color="000000"/>
              <w:right w:val="nil"/>
            </w:tcBorders>
            <w:vAlign w:val="bottom"/>
          </w:tcPr>
          <w:p w14:paraId="65319735" w14:textId="19B56B5B" w:rsidR="00270A13" w:rsidRPr="00237730" w:rsidRDefault="00270A13">
            <w:pPr>
              <w:ind w:right="-72"/>
              <w:jc w:val="center"/>
              <w:rPr>
                <w:rFonts w:ascii="Arial" w:hAnsi="Arial" w:cs="Arial"/>
                <w:sz w:val="20"/>
                <w:szCs w:val="20"/>
                <w:lang w:bidi="th-TH"/>
              </w:rPr>
            </w:pPr>
            <w:r w:rsidRPr="00237730">
              <w:rPr>
                <w:rFonts w:ascii="Arial" w:eastAsia="Arial" w:hAnsi="Arial" w:cs="Arial"/>
                <w:b/>
                <w:color w:val="000000"/>
                <w:sz w:val="20"/>
                <w:szCs w:val="20"/>
              </w:rPr>
              <w:t>As at 31 December 202</w:t>
            </w:r>
            <w:r w:rsidR="00224A67" w:rsidRPr="00237730">
              <w:rPr>
                <w:rFonts w:ascii="Arial" w:eastAsia="Arial" w:hAnsi="Arial" w:cs="Arial"/>
                <w:b/>
                <w:color w:val="000000"/>
                <w:sz w:val="20"/>
                <w:szCs w:val="20"/>
              </w:rPr>
              <w:t>4</w:t>
            </w:r>
          </w:p>
        </w:tc>
      </w:tr>
      <w:tr w:rsidR="00270A13" w:rsidRPr="00237730" w14:paraId="526F99C0" w14:textId="77777777">
        <w:tc>
          <w:tcPr>
            <w:tcW w:w="4230" w:type="dxa"/>
          </w:tcPr>
          <w:p w14:paraId="44FC0C6B" w14:textId="77777777" w:rsidR="00270A13" w:rsidRPr="00237730" w:rsidRDefault="00270A13" w:rsidP="00224A67">
            <w:pPr>
              <w:ind w:left="427"/>
              <w:rPr>
                <w:rFonts w:ascii="Arial" w:hAnsi="Arial" w:cs="Arial"/>
                <w:sz w:val="20"/>
                <w:szCs w:val="20"/>
                <w:lang w:bidi="th-TH"/>
              </w:rPr>
            </w:pPr>
          </w:p>
        </w:tc>
        <w:tc>
          <w:tcPr>
            <w:tcW w:w="3168" w:type="dxa"/>
            <w:gridSpan w:val="2"/>
            <w:tcBorders>
              <w:bottom w:val="single" w:sz="4" w:space="0" w:color="auto"/>
            </w:tcBorders>
            <w:vAlign w:val="bottom"/>
          </w:tcPr>
          <w:p w14:paraId="1475508C" w14:textId="77777777" w:rsidR="00270A13" w:rsidRPr="00237730" w:rsidRDefault="00270A13">
            <w:pPr>
              <w:ind w:right="-72"/>
              <w:jc w:val="center"/>
              <w:rPr>
                <w:rFonts w:ascii="Arial" w:hAnsi="Arial" w:cs="Arial"/>
                <w:sz w:val="20"/>
                <w:szCs w:val="20"/>
                <w:lang w:bidi="th-TH"/>
              </w:rPr>
            </w:pPr>
            <w:r w:rsidRPr="00237730">
              <w:rPr>
                <w:rFonts w:ascii="Arial" w:eastAsia="Arial" w:hAnsi="Arial" w:cs="Arial"/>
                <w:b/>
                <w:color w:val="000000"/>
                <w:sz w:val="20"/>
                <w:szCs w:val="20"/>
              </w:rPr>
              <w:t>Fair value</w:t>
            </w:r>
          </w:p>
        </w:tc>
        <w:tc>
          <w:tcPr>
            <w:tcW w:w="1629" w:type="dxa"/>
            <w:vAlign w:val="bottom"/>
          </w:tcPr>
          <w:p w14:paraId="739FBF02" w14:textId="77777777" w:rsidR="00270A13" w:rsidRPr="00237730" w:rsidRDefault="00270A13">
            <w:pPr>
              <w:ind w:right="-72"/>
              <w:jc w:val="right"/>
              <w:rPr>
                <w:rFonts w:ascii="Arial" w:hAnsi="Arial" w:cs="Arial"/>
                <w:sz w:val="20"/>
                <w:szCs w:val="20"/>
                <w:lang w:bidi="th-TH"/>
              </w:rPr>
            </w:pPr>
            <w:r w:rsidRPr="00237730">
              <w:rPr>
                <w:rFonts w:ascii="Arial" w:eastAsia="Arial" w:hAnsi="Arial" w:cs="Arial"/>
                <w:b/>
                <w:color w:val="000000"/>
                <w:sz w:val="20"/>
                <w:szCs w:val="20"/>
              </w:rPr>
              <w:t>Notional</w:t>
            </w:r>
          </w:p>
        </w:tc>
      </w:tr>
      <w:tr w:rsidR="00270A13" w:rsidRPr="00237730" w14:paraId="061EF75A" w14:textId="77777777">
        <w:tc>
          <w:tcPr>
            <w:tcW w:w="4230" w:type="dxa"/>
          </w:tcPr>
          <w:p w14:paraId="1E6A357E" w14:textId="77777777" w:rsidR="00270A13" w:rsidRPr="00237730" w:rsidRDefault="00270A13" w:rsidP="00224A67">
            <w:pPr>
              <w:ind w:left="427"/>
              <w:rPr>
                <w:rFonts w:ascii="Arial" w:hAnsi="Arial" w:cs="Arial"/>
                <w:sz w:val="20"/>
                <w:szCs w:val="20"/>
                <w:lang w:bidi="th-TH"/>
              </w:rPr>
            </w:pPr>
          </w:p>
        </w:tc>
        <w:tc>
          <w:tcPr>
            <w:tcW w:w="1584" w:type="dxa"/>
            <w:tcBorders>
              <w:top w:val="single" w:sz="4" w:space="0" w:color="auto"/>
            </w:tcBorders>
            <w:vAlign w:val="bottom"/>
          </w:tcPr>
          <w:p w14:paraId="6B92D4F9" w14:textId="77777777" w:rsidR="00270A13" w:rsidRPr="00237730" w:rsidRDefault="00270A13">
            <w:pPr>
              <w:ind w:right="-72"/>
              <w:jc w:val="right"/>
              <w:rPr>
                <w:rFonts w:ascii="Arial" w:hAnsi="Arial" w:cs="Arial"/>
                <w:sz w:val="20"/>
                <w:szCs w:val="20"/>
                <w:lang w:bidi="th-TH"/>
              </w:rPr>
            </w:pPr>
            <w:r w:rsidRPr="00237730">
              <w:rPr>
                <w:rFonts w:ascii="Arial" w:eastAsia="Arial" w:hAnsi="Arial" w:cs="Arial"/>
                <w:b/>
                <w:color w:val="000000"/>
                <w:sz w:val="20"/>
                <w:szCs w:val="20"/>
              </w:rPr>
              <w:t>Asset</w:t>
            </w:r>
          </w:p>
        </w:tc>
        <w:tc>
          <w:tcPr>
            <w:tcW w:w="1584" w:type="dxa"/>
            <w:tcBorders>
              <w:top w:val="single" w:sz="4" w:space="0" w:color="auto"/>
            </w:tcBorders>
            <w:vAlign w:val="bottom"/>
          </w:tcPr>
          <w:p w14:paraId="7B01491E" w14:textId="77777777" w:rsidR="00270A13" w:rsidRPr="00237730" w:rsidRDefault="00270A13">
            <w:pPr>
              <w:ind w:right="-72"/>
              <w:jc w:val="right"/>
              <w:rPr>
                <w:rFonts w:ascii="Arial" w:hAnsi="Arial" w:cs="Arial"/>
                <w:sz w:val="20"/>
                <w:szCs w:val="20"/>
                <w:lang w:bidi="th-TH"/>
              </w:rPr>
            </w:pPr>
            <w:r w:rsidRPr="00237730">
              <w:rPr>
                <w:rFonts w:ascii="Arial" w:eastAsia="Arial" w:hAnsi="Arial" w:cs="Arial"/>
                <w:b/>
                <w:color w:val="000000"/>
                <w:sz w:val="20"/>
                <w:szCs w:val="20"/>
              </w:rPr>
              <w:t>Liability</w:t>
            </w:r>
          </w:p>
        </w:tc>
        <w:tc>
          <w:tcPr>
            <w:tcW w:w="1629" w:type="dxa"/>
            <w:vAlign w:val="bottom"/>
          </w:tcPr>
          <w:p w14:paraId="7B5EFD0E" w14:textId="77777777" w:rsidR="00270A13" w:rsidRPr="00237730" w:rsidRDefault="00270A13">
            <w:pPr>
              <w:ind w:right="-72"/>
              <w:jc w:val="right"/>
              <w:rPr>
                <w:rFonts w:ascii="Arial" w:hAnsi="Arial" w:cs="Arial"/>
                <w:sz w:val="20"/>
                <w:szCs w:val="20"/>
                <w:lang w:bidi="th-TH"/>
              </w:rPr>
            </w:pPr>
            <w:r w:rsidRPr="00237730">
              <w:rPr>
                <w:rFonts w:ascii="Arial" w:eastAsia="Arial" w:hAnsi="Arial" w:cs="Arial"/>
                <w:b/>
                <w:color w:val="000000"/>
                <w:sz w:val="20"/>
                <w:szCs w:val="20"/>
              </w:rPr>
              <w:t>Amount</w:t>
            </w:r>
          </w:p>
        </w:tc>
      </w:tr>
      <w:tr w:rsidR="00270A13" w:rsidRPr="00237730" w14:paraId="625A1A8A" w14:textId="77777777">
        <w:tc>
          <w:tcPr>
            <w:tcW w:w="4230" w:type="dxa"/>
          </w:tcPr>
          <w:p w14:paraId="6D03F582" w14:textId="77777777" w:rsidR="00270A13" w:rsidRPr="00237730" w:rsidRDefault="00270A13" w:rsidP="00224A67">
            <w:pPr>
              <w:ind w:left="427"/>
              <w:rPr>
                <w:rFonts w:ascii="Arial" w:hAnsi="Arial" w:cs="Arial"/>
                <w:sz w:val="20"/>
                <w:szCs w:val="20"/>
                <w:lang w:bidi="th-TH"/>
              </w:rPr>
            </w:pPr>
          </w:p>
        </w:tc>
        <w:tc>
          <w:tcPr>
            <w:tcW w:w="1584" w:type="dxa"/>
            <w:tcBorders>
              <w:bottom w:val="single" w:sz="4" w:space="0" w:color="auto"/>
            </w:tcBorders>
            <w:vAlign w:val="bottom"/>
          </w:tcPr>
          <w:p w14:paraId="4BEE76CF" w14:textId="77777777" w:rsidR="00270A13" w:rsidRPr="00237730" w:rsidRDefault="00270A1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1650C356" w14:textId="77777777" w:rsidR="00270A13" w:rsidRPr="00237730" w:rsidRDefault="00270A1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c>
          <w:tcPr>
            <w:tcW w:w="1629" w:type="dxa"/>
            <w:tcBorders>
              <w:bottom w:val="single" w:sz="4" w:space="0" w:color="auto"/>
            </w:tcBorders>
            <w:vAlign w:val="bottom"/>
          </w:tcPr>
          <w:p w14:paraId="33626F71" w14:textId="77777777" w:rsidR="00270A13" w:rsidRPr="00237730" w:rsidRDefault="00270A1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r>
      <w:tr w:rsidR="00270A13" w:rsidRPr="00237730" w14:paraId="590A82C4" w14:textId="77777777">
        <w:tc>
          <w:tcPr>
            <w:tcW w:w="4230" w:type="dxa"/>
          </w:tcPr>
          <w:p w14:paraId="35B90DD4" w14:textId="77777777" w:rsidR="00270A13" w:rsidRPr="00237730" w:rsidRDefault="00270A13" w:rsidP="00224A67">
            <w:pPr>
              <w:ind w:left="427"/>
              <w:rPr>
                <w:rFonts w:ascii="Arial" w:hAnsi="Arial" w:cs="Arial"/>
                <w:sz w:val="20"/>
                <w:szCs w:val="20"/>
                <w:lang w:bidi="th-TH"/>
              </w:rPr>
            </w:pPr>
          </w:p>
        </w:tc>
        <w:tc>
          <w:tcPr>
            <w:tcW w:w="1584" w:type="dxa"/>
            <w:tcBorders>
              <w:top w:val="single" w:sz="4" w:space="0" w:color="auto"/>
            </w:tcBorders>
            <w:vAlign w:val="bottom"/>
          </w:tcPr>
          <w:p w14:paraId="175454DC" w14:textId="77777777" w:rsidR="00270A13" w:rsidRPr="00237730" w:rsidRDefault="00270A13">
            <w:pPr>
              <w:ind w:right="-72"/>
              <w:jc w:val="right"/>
              <w:rPr>
                <w:rFonts w:ascii="Arial" w:eastAsia="Arial" w:hAnsi="Arial" w:cs="Arial"/>
                <w:b/>
                <w:color w:val="000000"/>
                <w:sz w:val="20"/>
                <w:szCs w:val="20"/>
              </w:rPr>
            </w:pPr>
          </w:p>
        </w:tc>
        <w:tc>
          <w:tcPr>
            <w:tcW w:w="1584" w:type="dxa"/>
            <w:tcBorders>
              <w:top w:val="single" w:sz="4" w:space="0" w:color="auto"/>
            </w:tcBorders>
            <w:vAlign w:val="bottom"/>
          </w:tcPr>
          <w:p w14:paraId="19484368" w14:textId="77777777" w:rsidR="00270A13" w:rsidRPr="00237730" w:rsidRDefault="00270A13">
            <w:pPr>
              <w:ind w:right="-72"/>
              <w:jc w:val="right"/>
              <w:rPr>
                <w:rFonts w:ascii="Arial" w:eastAsia="Arial" w:hAnsi="Arial" w:cs="Arial"/>
                <w:b/>
                <w:color w:val="000000"/>
                <w:sz w:val="20"/>
                <w:szCs w:val="20"/>
              </w:rPr>
            </w:pPr>
          </w:p>
        </w:tc>
        <w:tc>
          <w:tcPr>
            <w:tcW w:w="1629" w:type="dxa"/>
            <w:tcBorders>
              <w:top w:val="single" w:sz="4" w:space="0" w:color="auto"/>
            </w:tcBorders>
            <w:vAlign w:val="bottom"/>
          </w:tcPr>
          <w:p w14:paraId="044EAB33" w14:textId="77777777" w:rsidR="00270A13" w:rsidRPr="00237730" w:rsidRDefault="00270A13">
            <w:pPr>
              <w:ind w:right="-72"/>
              <w:jc w:val="right"/>
              <w:rPr>
                <w:rFonts w:ascii="Arial" w:eastAsia="Arial" w:hAnsi="Arial" w:cs="Arial"/>
                <w:b/>
                <w:color w:val="000000"/>
                <w:sz w:val="20"/>
                <w:szCs w:val="20"/>
              </w:rPr>
            </w:pPr>
          </w:p>
        </w:tc>
      </w:tr>
      <w:tr w:rsidR="00270A13" w:rsidRPr="00237730" w14:paraId="09485D8B" w14:textId="77777777">
        <w:tc>
          <w:tcPr>
            <w:tcW w:w="4230" w:type="dxa"/>
          </w:tcPr>
          <w:p w14:paraId="03477EBC" w14:textId="7B0ACC91" w:rsidR="00270A13" w:rsidRPr="00237730" w:rsidRDefault="00270A13" w:rsidP="00224A67">
            <w:pPr>
              <w:ind w:left="427"/>
              <w:rPr>
                <w:rFonts w:ascii="Arial" w:hAnsi="Arial" w:cs="Arial"/>
                <w:sz w:val="20"/>
                <w:szCs w:val="20"/>
                <w:lang w:bidi="th-TH"/>
              </w:rPr>
            </w:pPr>
            <w:r w:rsidRPr="00237730">
              <w:rPr>
                <w:rFonts w:ascii="Arial" w:hAnsi="Arial" w:cs="Arial"/>
                <w:sz w:val="20"/>
                <w:szCs w:val="20"/>
              </w:rPr>
              <w:t>Forward contracts with related party</w:t>
            </w:r>
          </w:p>
        </w:tc>
        <w:tc>
          <w:tcPr>
            <w:tcW w:w="1584" w:type="dxa"/>
            <w:vAlign w:val="bottom"/>
          </w:tcPr>
          <w:p w14:paraId="68D5AA7E" w14:textId="77777777" w:rsidR="00270A13" w:rsidRPr="00237730" w:rsidRDefault="00270A13" w:rsidP="00270A13">
            <w:pPr>
              <w:ind w:right="-72"/>
              <w:jc w:val="right"/>
              <w:rPr>
                <w:rFonts w:ascii="Arial" w:eastAsia="Arial" w:hAnsi="Arial" w:cs="Arial"/>
                <w:b/>
                <w:color w:val="000000"/>
                <w:sz w:val="20"/>
                <w:szCs w:val="20"/>
              </w:rPr>
            </w:pPr>
          </w:p>
        </w:tc>
        <w:tc>
          <w:tcPr>
            <w:tcW w:w="1584" w:type="dxa"/>
            <w:vAlign w:val="bottom"/>
          </w:tcPr>
          <w:p w14:paraId="67FA8674" w14:textId="77777777" w:rsidR="00270A13" w:rsidRPr="00237730" w:rsidRDefault="00270A13" w:rsidP="00270A13">
            <w:pPr>
              <w:ind w:right="-72"/>
              <w:jc w:val="right"/>
              <w:rPr>
                <w:rFonts w:ascii="Arial" w:eastAsia="Arial" w:hAnsi="Arial" w:cs="Arial"/>
                <w:b/>
                <w:color w:val="000000"/>
                <w:sz w:val="20"/>
                <w:szCs w:val="20"/>
              </w:rPr>
            </w:pPr>
          </w:p>
        </w:tc>
        <w:tc>
          <w:tcPr>
            <w:tcW w:w="1629" w:type="dxa"/>
            <w:vAlign w:val="bottom"/>
          </w:tcPr>
          <w:p w14:paraId="11050974" w14:textId="77777777" w:rsidR="00270A13" w:rsidRPr="00237730" w:rsidRDefault="00270A13" w:rsidP="00270A13">
            <w:pPr>
              <w:ind w:right="-72"/>
              <w:jc w:val="right"/>
              <w:rPr>
                <w:rFonts w:ascii="Arial" w:eastAsia="Arial" w:hAnsi="Arial" w:cs="Arial"/>
                <w:b/>
                <w:color w:val="000000"/>
                <w:sz w:val="20"/>
                <w:szCs w:val="20"/>
              </w:rPr>
            </w:pPr>
          </w:p>
        </w:tc>
      </w:tr>
      <w:tr w:rsidR="00270A13" w:rsidRPr="00237730" w14:paraId="54DC12A1" w14:textId="77777777">
        <w:tc>
          <w:tcPr>
            <w:tcW w:w="4230" w:type="dxa"/>
          </w:tcPr>
          <w:p w14:paraId="38394C07" w14:textId="6519E30F" w:rsidR="00270A13" w:rsidRPr="00237730" w:rsidRDefault="00270A13" w:rsidP="00224A67">
            <w:pPr>
              <w:ind w:left="427"/>
              <w:rPr>
                <w:rFonts w:ascii="Arial" w:hAnsi="Arial" w:cs="Arial"/>
                <w:sz w:val="20"/>
                <w:szCs w:val="20"/>
                <w:lang w:bidi="th-TH"/>
              </w:rPr>
            </w:pPr>
            <w:r w:rsidRPr="00237730">
              <w:rPr>
                <w:rFonts w:ascii="Arial" w:hAnsi="Arial" w:cs="Arial"/>
                <w:sz w:val="20"/>
                <w:szCs w:val="20"/>
              </w:rPr>
              <w:t xml:space="preserve">   (Note 6.23)</w:t>
            </w:r>
          </w:p>
        </w:tc>
        <w:tc>
          <w:tcPr>
            <w:tcW w:w="1584" w:type="dxa"/>
            <w:vAlign w:val="bottom"/>
          </w:tcPr>
          <w:p w14:paraId="09267AAB" w14:textId="2E47B770" w:rsidR="00270A13" w:rsidRPr="00237730" w:rsidRDefault="00270A13" w:rsidP="00270A13">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85,044</w:t>
            </w:r>
          </w:p>
        </w:tc>
        <w:tc>
          <w:tcPr>
            <w:tcW w:w="1584" w:type="dxa"/>
            <w:vAlign w:val="bottom"/>
          </w:tcPr>
          <w:p w14:paraId="243CA899" w14:textId="1054FCA3" w:rsidR="00270A13" w:rsidRPr="00237730" w:rsidRDefault="00270A13" w:rsidP="00270A13">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488,784</w:t>
            </w:r>
          </w:p>
        </w:tc>
        <w:tc>
          <w:tcPr>
            <w:tcW w:w="1629" w:type="dxa"/>
            <w:vAlign w:val="bottom"/>
          </w:tcPr>
          <w:p w14:paraId="461CAB15" w14:textId="276CAE7E" w:rsidR="00270A13" w:rsidRPr="00237730" w:rsidRDefault="00270A13" w:rsidP="00270A13">
            <w:pPr>
              <w:ind w:right="-72"/>
              <w:jc w:val="right"/>
              <w:rPr>
                <w:rFonts w:ascii="Arial" w:eastAsia="Arial" w:hAnsi="Arial" w:cs="Arial"/>
                <w:b/>
                <w:color w:val="000000"/>
                <w:sz w:val="20"/>
                <w:szCs w:val="20"/>
              </w:rPr>
            </w:pPr>
            <w:r w:rsidRPr="00237730">
              <w:rPr>
                <w:rFonts w:ascii="Arial" w:eastAsia="Arial" w:hAnsi="Arial" w:cs="Arial"/>
                <w:color w:val="000000"/>
                <w:sz w:val="20"/>
                <w:szCs w:val="20"/>
              </w:rPr>
              <w:t>181,185,547</w:t>
            </w:r>
          </w:p>
        </w:tc>
      </w:tr>
      <w:tr w:rsidR="00270A13" w:rsidRPr="00237730" w14:paraId="3F904365" w14:textId="77777777">
        <w:tc>
          <w:tcPr>
            <w:tcW w:w="4230" w:type="dxa"/>
          </w:tcPr>
          <w:p w14:paraId="2829BD58" w14:textId="3CFB1916" w:rsidR="00270A13" w:rsidRPr="00237730" w:rsidRDefault="00224A67" w:rsidP="00224A67">
            <w:pPr>
              <w:ind w:left="427"/>
              <w:rPr>
                <w:rFonts w:ascii="Arial" w:hAnsi="Arial" w:cs="Arial"/>
                <w:sz w:val="20"/>
                <w:szCs w:val="20"/>
                <w:lang w:bidi="th-TH"/>
              </w:rPr>
            </w:pPr>
            <w:r w:rsidRPr="00237730">
              <w:rPr>
                <w:rFonts w:ascii="Arial" w:hAnsi="Arial" w:cs="Arial"/>
                <w:sz w:val="20"/>
                <w:szCs w:val="20"/>
              </w:rPr>
              <w:t>Over-the-counter - Derivative warrants</w:t>
            </w:r>
          </w:p>
        </w:tc>
        <w:tc>
          <w:tcPr>
            <w:tcW w:w="1584" w:type="dxa"/>
            <w:vAlign w:val="bottom"/>
          </w:tcPr>
          <w:p w14:paraId="64519BCE" w14:textId="0F6ED0DF"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17,794,046</w:t>
            </w:r>
          </w:p>
        </w:tc>
        <w:tc>
          <w:tcPr>
            <w:tcW w:w="1584" w:type="dxa"/>
            <w:vAlign w:val="bottom"/>
          </w:tcPr>
          <w:p w14:paraId="29D30893" w14:textId="294FBE39"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w:t>
            </w:r>
          </w:p>
        </w:tc>
        <w:tc>
          <w:tcPr>
            <w:tcW w:w="1629" w:type="dxa"/>
            <w:vAlign w:val="bottom"/>
          </w:tcPr>
          <w:p w14:paraId="1FFCC7F8" w14:textId="734167EC"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3,556,999,432</w:t>
            </w:r>
          </w:p>
        </w:tc>
      </w:tr>
      <w:tr w:rsidR="00270A13" w:rsidRPr="00237730" w14:paraId="77DA582C" w14:textId="77777777">
        <w:tc>
          <w:tcPr>
            <w:tcW w:w="4230" w:type="dxa"/>
          </w:tcPr>
          <w:p w14:paraId="1C764C6A" w14:textId="11A743A4" w:rsidR="00270A13" w:rsidRPr="00237730" w:rsidRDefault="00270A13" w:rsidP="00224A67">
            <w:pPr>
              <w:ind w:left="427"/>
              <w:rPr>
                <w:rFonts w:ascii="Arial" w:hAnsi="Arial" w:cs="Arial"/>
                <w:sz w:val="20"/>
                <w:szCs w:val="20"/>
                <w:lang w:bidi="th-TH"/>
              </w:rPr>
            </w:pPr>
            <w:r w:rsidRPr="00237730">
              <w:rPr>
                <w:rFonts w:ascii="Arial" w:hAnsi="Arial" w:cs="Arial"/>
                <w:sz w:val="20"/>
                <w:szCs w:val="20"/>
              </w:rPr>
              <w:t xml:space="preserve">   with related party (Note 6.23)</w:t>
            </w:r>
          </w:p>
        </w:tc>
        <w:tc>
          <w:tcPr>
            <w:tcW w:w="1584" w:type="dxa"/>
            <w:tcBorders>
              <w:bottom w:val="single" w:sz="4" w:space="0" w:color="auto"/>
            </w:tcBorders>
            <w:vAlign w:val="bottom"/>
          </w:tcPr>
          <w:p w14:paraId="015E465E" w14:textId="2F3CB30F"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w:t>
            </w:r>
          </w:p>
        </w:tc>
        <w:tc>
          <w:tcPr>
            <w:tcW w:w="1584" w:type="dxa"/>
            <w:tcBorders>
              <w:bottom w:val="single" w:sz="4" w:space="0" w:color="auto"/>
            </w:tcBorders>
            <w:vAlign w:val="bottom"/>
          </w:tcPr>
          <w:p w14:paraId="18BE3F0B" w14:textId="46AE16B3"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17,794,046</w:t>
            </w:r>
          </w:p>
        </w:tc>
        <w:tc>
          <w:tcPr>
            <w:tcW w:w="1629" w:type="dxa"/>
            <w:tcBorders>
              <w:bottom w:val="single" w:sz="4" w:space="0" w:color="auto"/>
            </w:tcBorders>
            <w:vAlign w:val="bottom"/>
          </w:tcPr>
          <w:p w14:paraId="558559FE" w14:textId="1FA9991C"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(3,556,999,432)</w:t>
            </w:r>
          </w:p>
        </w:tc>
      </w:tr>
      <w:tr w:rsidR="00270A13" w:rsidRPr="00237730" w14:paraId="785E4FC6" w14:textId="77777777">
        <w:tc>
          <w:tcPr>
            <w:tcW w:w="4230" w:type="dxa"/>
          </w:tcPr>
          <w:p w14:paraId="0E7591EA" w14:textId="58DAB235" w:rsidR="00270A13" w:rsidRPr="00237730" w:rsidRDefault="00270A13" w:rsidP="00224A67">
            <w:pPr>
              <w:ind w:left="427"/>
              <w:rPr>
                <w:rFonts w:ascii="Arial" w:hAnsi="Arial" w:cs="Arial"/>
                <w:sz w:val="20"/>
                <w:szCs w:val="20"/>
                <w:lang w:bidi="th-TH"/>
              </w:rPr>
            </w:pPr>
            <w:r w:rsidRPr="00237730">
              <w:rPr>
                <w:rFonts w:ascii="Arial" w:hAnsi="Arial" w:cs="Arial"/>
                <w:sz w:val="20"/>
                <w:szCs w:val="20"/>
              </w:rPr>
              <w:t>Derivative warrants with third parties</w:t>
            </w:r>
          </w:p>
        </w:tc>
        <w:tc>
          <w:tcPr>
            <w:tcW w:w="1584" w:type="dxa"/>
            <w:tcBorders>
              <w:top w:val="single" w:sz="4" w:space="0" w:color="auto"/>
            </w:tcBorders>
            <w:vAlign w:val="bottom"/>
          </w:tcPr>
          <w:p w14:paraId="4F6B7049" w14:textId="77777777" w:rsidR="00270A13" w:rsidRPr="00237730" w:rsidRDefault="00270A13" w:rsidP="00270A13">
            <w:pPr>
              <w:ind w:right="-72"/>
              <w:jc w:val="right"/>
              <w:rPr>
                <w:rFonts w:ascii="Arial" w:eastAsia="Arial" w:hAnsi="Arial" w:cs="Arial"/>
                <w:color w:val="000000"/>
                <w:sz w:val="20"/>
                <w:szCs w:val="20"/>
              </w:rPr>
            </w:pPr>
          </w:p>
        </w:tc>
        <w:tc>
          <w:tcPr>
            <w:tcW w:w="1584" w:type="dxa"/>
            <w:tcBorders>
              <w:top w:val="single" w:sz="4" w:space="0" w:color="auto"/>
            </w:tcBorders>
            <w:vAlign w:val="bottom"/>
          </w:tcPr>
          <w:p w14:paraId="67BF75C9" w14:textId="77777777" w:rsidR="00270A13" w:rsidRPr="00237730" w:rsidRDefault="00270A13" w:rsidP="00270A13">
            <w:pPr>
              <w:ind w:right="-72"/>
              <w:jc w:val="right"/>
              <w:rPr>
                <w:rFonts w:ascii="Arial" w:eastAsia="Arial" w:hAnsi="Arial" w:cs="Arial"/>
                <w:color w:val="000000"/>
                <w:sz w:val="20"/>
                <w:szCs w:val="20"/>
              </w:rPr>
            </w:pPr>
          </w:p>
        </w:tc>
        <w:tc>
          <w:tcPr>
            <w:tcW w:w="1629" w:type="dxa"/>
            <w:tcBorders>
              <w:top w:val="single" w:sz="4" w:space="0" w:color="auto"/>
            </w:tcBorders>
            <w:vAlign w:val="bottom"/>
          </w:tcPr>
          <w:p w14:paraId="371694FC" w14:textId="77777777" w:rsidR="00270A13" w:rsidRPr="00237730" w:rsidRDefault="00270A13" w:rsidP="00270A13">
            <w:pPr>
              <w:ind w:right="-72"/>
              <w:jc w:val="right"/>
              <w:rPr>
                <w:rFonts w:ascii="Arial" w:eastAsia="Arial" w:hAnsi="Arial" w:cs="Arial"/>
                <w:color w:val="000000"/>
                <w:sz w:val="20"/>
                <w:szCs w:val="20"/>
              </w:rPr>
            </w:pPr>
          </w:p>
        </w:tc>
      </w:tr>
      <w:tr w:rsidR="00270A13" w:rsidRPr="00237730" w14:paraId="7DF7B6D8" w14:textId="77777777">
        <w:tc>
          <w:tcPr>
            <w:tcW w:w="4230" w:type="dxa"/>
          </w:tcPr>
          <w:p w14:paraId="55276307" w14:textId="58F38DF8" w:rsidR="00270A13" w:rsidRPr="00237730" w:rsidRDefault="00270A13" w:rsidP="00224A67">
            <w:pPr>
              <w:ind w:left="427"/>
              <w:rPr>
                <w:rFonts w:ascii="Arial" w:hAnsi="Arial" w:cs="Arial"/>
                <w:sz w:val="20"/>
                <w:szCs w:val="20"/>
                <w:lang w:bidi="th-TH"/>
              </w:rPr>
            </w:pPr>
          </w:p>
        </w:tc>
        <w:tc>
          <w:tcPr>
            <w:tcW w:w="1584" w:type="dxa"/>
            <w:tcBorders>
              <w:bottom w:val="single" w:sz="4" w:space="0" w:color="auto"/>
            </w:tcBorders>
            <w:vAlign w:val="bottom"/>
          </w:tcPr>
          <w:p w14:paraId="630EE65F" w14:textId="486396F8"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17,879,090</w:t>
            </w:r>
          </w:p>
        </w:tc>
        <w:tc>
          <w:tcPr>
            <w:tcW w:w="1584" w:type="dxa"/>
            <w:tcBorders>
              <w:bottom w:val="single" w:sz="4" w:space="0" w:color="auto"/>
            </w:tcBorders>
            <w:vAlign w:val="bottom"/>
          </w:tcPr>
          <w:p w14:paraId="4DA8BAC1" w14:textId="2FA39318"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18,282,830</w:t>
            </w:r>
          </w:p>
        </w:tc>
        <w:tc>
          <w:tcPr>
            <w:tcW w:w="1629" w:type="dxa"/>
            <w:tcBorders>
              <w:bottom w:val="single" w:sz="4" w:space="0" w:color="auto"/>
            </w:tcBorders>
            <w:vAlign w:val="bottom"/>
          </w:tcPr>
          <w:p w14:paraId="5D115BB3" w14:textId="314EC1E2" w:rsidR="00270A13" w:rsidRPr="00237730" w:rsidRDefault="00270A13" w:rsidP="00270A13">
            <w:pPr>
              <w:ind w:right="-72"/>
              <w:jc w:val="right"/>
              <w:rPr>
                <w:rFonts w:ascii="Arial" w:eastAsia="Arial" w:hAnsi="Arial" w:cs="Arial"/>
                <w:color w:val="000000"/>
                <w:sz w:val="20"/>
                <w:szCs w:val="20"/>
              </w:rPr>
            </w:pPr>
            <w:r w:rsidRPr="00237730">
              <w:rPr>
                <w:rFonts w:ascii="Arial" w:eastAsia="Arial" w:hAnsi="Arial" w:cs="Arial"/>
                <w:color w:val="000000"/>
                <w:sz w:val="20"/>
                <w:szCs w:val="20"/>
              </w:rPr>
              <w:t>181,185,547</w:t>
            </w:r>
          </w:p>
        </w:tc>
      </w:tr>
    </w:tbl>
    <w:p w14:paraId="3E5455E2" w14:textId="77777777" w:rsidR="0068410A" w:rsidRPr="00237730" w:rsidRDefault="0068410A">
      <w:pPr>
        <w:rPr>
          <w:rFonts w:ascii="Arial" w:hAnsi="Arial" w:cs="Arial"/>
          <w:sz w:val="20"/>
          <w:szCs w:val="20"/>
          <w:lang w:bidi="th-TH"/>
        </w:rPr>
      </w:pPr>
    </w:p>
    <w:p w14:paraId="1B02C789" w14:textId="77777777" w:rsidR="0068410A" w:rsidRPr="00237730" w:rsidRDefault="0068410A">
      <w:pPr>
        <w:rPr>
          <w:rFonts w:ascii="Arial" w:hAnsi="Arial" w:cs="Arial"/>
          <w:sz w:val="20"/>
          <w:szCs w:val="20"/>
          <w:lang w:bidi="th-TH"/>
        </w:rPr>
      </w:pPr>
    </w:p>
    <w:p w14:paraId="4B03E7D3" w14:textId="77777777" w:rsidR="00416292" w:rsidRPr="00237730" w:rsidRDefault="00416292" w:rsidP="001F6598">
      <w:pPr>
        <w:rPr>
          <w:rFonts w:ascii="Arial" w:hAnsi="Arial" w:cs="Arial"/>
          <w:sz w:val="20"/>
          <w:szCs w:val="20"/>
        </w:rPr>
      </w:pPr>
    </w:p>
    <w:p w14:paraId="360FE6D3" w14:textId="77777777" w:rsidR="005732AB" w:rsidRPr="00F50BAC" w:rsidRDefault="005732AB" w:rsidP="001F6598">
      <w:pPr>
        <w:pageBreakBefore/>
        <w:jc w:val="both"/>
        <w:rPr>
          <w:rFonts w:ascii="Arial" w:hAnsi="Arial" w:cs="Arial"/>
          <w:color w:val="000000"/>
          <w:sz w:val="20"/>
          <w:szCs w:val="20"/>
        </w:rPr>
      </w:pPr>
    </w:p>
    <w:p w14:paraId="1B16FAE1" w14:textId="77777777" w:rsidR="005732AB" w:rsidRPr="00F50BAC" w:rsidRDefault="005732AB" w:rsidP="001F6598">
      <w:pPr>
        <w:jc w:val="both"/>
        <w:rPr>
          <w:rFonts w:ascii="Arial" w:hAnsi="Arial" w:cs="Arial"/>
          <w:color w:val="000000"/>
          <w:sz w:val="20"/>
          <w:szCs w:val="20"/>
        </w:rPr>
      </w:pPr>
    </w:p>
    <w:p w14:paraId="5BA3557D" w14:textId="77777777" w:rsidR="005732AB" w:rsidRPr="00F50BAC" w:rsidRDefault="00CC2431" w:rsidP="001F6598">
      <w:pPr>
        <w:tabs>
          <w:tab w:val="right" w:pos="9980"/>
          <w:tab w:val="right" w:pos="10880"/>
        </w:tabs>
        <w:ind w:left="540" w:hanging="540"/>
        <w:jc w:val="both"/>
        <w:rPr>
          <w:rFonts w:ascii="Arial" w:hAnsi="Arial" w:cs="Arial"/>
          <w:color w:val="000000"/>
          <w:sz w:val="20"/>
          <w:szCs w:val="20"/>
        </w:rPr>
      </w:pPr>
      <w:r w:rsidRPr="00F50BAC">
        <w:rPr>
          <w:rFonts w:ascii="Arial" w:eastAsia="Arial" w:hAnsi="Arial" w:cs="Arial"/>
          <w:b/>
          <w:color w:val="000000"/>
          <w:sz w:val="20"/>
          <w:szCs w:val="20"/>
        </w:rPr>
        <w:t>6.7</w:t>
      </w:r>
      <w:r w:rsidRPr="00F50BAC">
        <w:rPr>
          <w:rFonts w:ascii="Arial" w:eastAsia="Arial" w:hAnsi="Arial" w:cs="Arial"/>
          <w:b/>
          <w:color w:val="000000"/>
          <w:sz w:val="20"/>
          <w:szCs w:val="20"/>
        </w:rPr>
        <w:tab/>
        <w:t>Equipment</w:t>
      </w:r>
    </w:p>
    <w:p w14:paraId="24138EC1" w14:textId="77777777" w:rsidR="005732AB" w:rsidRPr="00F50BAC" w:rsidRDefault="005732AB" w:rsidP="001F6598">
      <w:pPr>
        <w:tabs>
          <w:tab w:val="right" w:pos="9980"/>
          <w:tab w:val="right" w:pos="10880"/>
        </w:tabs>
        <w:jc w:val="both"/>
        <w:rPr>
          <w:rFonts w:ascii="Arial" w:hAnsi="Arial" w:cs="Arial"/>
          <w:color w:val="000000"/>
          <w:sz w:val="20"/>
          <w:szCs w:val="2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6"/>
        <w:gridCol w:w="1194"/>
        <w:gridCol w:w="1152"/>
        <w:gridCol w:w="1224"/>
        <w:gridCol w:w="1149"/>
        <w:gridCol w:w="1224"/>
      </w:tblGrid>
      <w:tr w:rsidR="005732AB" w:rsidRPr="00237730" w14:paraId="6E99564A"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1D583CA2"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nil"/>
              <w:left w:val="nil"/>
              <w:bottom w:val="nil"/>
              <w:right w:val="nil"/>
            </w:tcBorders>
            <w:noWrap/>
            <w:tcMar>
              <w:top w:w="0" w:type="dxa"/>
              <w:left w:w="53" w:type="dxa"/>
              <w:bottom w:w="0" w:type="dxa"/>
              <w:right w:w="53" w:type="dxa"/>
            </w:tcMar>
            <w:vAlign w:val="bottom"/>
          </w:tcPr>
          <w:p w14:paraId="5D1AE75F"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Computer</w:t>
            </w:r>
          </w:p>
        </w:tc>
        <w:tc>
          <w:tcPr>
            <w:tcW w:w="1152" w:type="dxa"/>
            <w:tcBorders>
              <w:top w:val="nil"/>
              <w:left w:val="nil"/>
              <w:bottom w:val="nil"/>
              <w:right w:val="nil"/>
            </w:tcBorders>
            <w:noWrap/>
            <w:tcMar>
              <w:top w:w="0" w:type="dxa"/>
              <w:left w:w="53" w:type="dxa"/>
              <w:bottom w:w="0" w:type="dxa"/>
              <w:right w:w="53" w:type="dxa"/>
            </w:tcMar>
            <w:vAlign w:val="bottom"/>
          </w:tcPr>
          <w:p w14:paraId="6C2AFD27" w14:textId="77777777" w:rsidR="005732AB" w:rsidRPr="00237730" w:rsidRDefault="005732AB" w:rsidP="00224A67">
            <w:pPr>
              <w:keepNext/>
              <w:jc w:val="right"/>
              <w:rPr>
                <w:rFonts w:ascii="Arial" w:hAnsi="Arial" w:cs="Arial"/>
                <w:color w:val="000000"/>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483EB29C" w14:textId="77777777" w:rsidR="005732AB" w:rsidRPr="00237730" w:rsidRDefault="005732AB" w:rsidP="00224A67">
            <w:pPr>
              <w:keepNext/>
              <w:jc w:val="right"/>
              <w:rPr>
                <w:rFonts w:ascii="Arial" w:hAnsi="Arial" w:cs="Arial"/>
                <w:color w:val="000000"/>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2856E4D0" w14:textId="77777777" w:rsidR="005732AB" w:rsidRPr="00237730" w:rsidRDefault="005732AB" w:rsidP="00224A67">
            <w:pPr>
              <w:keepNext/>
              <w:jc w:val="right"/>
              <w:rPr>
                <w:rFonts w:ascii="Arial" w:hAnsi="Arial" w:cs="Arial"/>
                <w:color w:val="000000"/>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2894C6BF" w14:textId="77777777" w:rsidR="005732AB" w:rsidRPr="00237730" w:rsidRDefault="005732AB" w:rsidP="00224A67">
            <w:pPr>
              <w:keepNext/>
              <w:jc w:val="right"/>
              <w:rPr>
                <w:rFonts w:ascii="Arial" w:hAnsi="Arial" w:cs="Arial"/>
                <w:color w:val="000000"/>
                <w:spacing w:val="-2"/>
                <w:sz w:val="18"/>
                <w:szCs w:val="18"/>
              </w:rPr>
            </w:pPr>
          </w:p>
        </w:tc>
      </w:tr>
      <w:tr w:rsidR="005732AB" w:rsidRPr="00237730" w14:paraId="6689E28A"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0B904AF9"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nil"/>
              <w:left w:val="nil"/>
              <w:bottom w:val="nil"/>
              <w:right w:val="nil"/>
            </w:tcBorders>
            <w:noWrap/>
            <w:tcMar>
              <w:top w:w="0" w:type="dxa"/>
              <w:left w:w="53" w:type="dxa"/>
              <w:bottom w:w="0" w:type="dxa"/>
              <w:right w:w="53" w:type="dxa"/>
            </w:tcMar>
            <w:vAlign w:val="bottom"/>
          </w:tcPr>
          <w:p w14:paraId="3998F020"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and office</w:t>
            </w:r>
          </w:p>
        </w:tc>
        <w:tc>
          <w:tcPr>
            <w:tcW w:w="1152" w:type="dxa"/>
            <w:tcBorders>
              <w:top w:val="nil"/>
              <w:left w:val="nil"/>
              <w:bottom w:val="nil"/>
              <w:right w:val="nil"/>
            </w:tcBorders>
            <w:noWrap/>
            <w:tcMar>
              <w:top w:w="0" w:type="dxa"/>
              <w:left w:w="53" w:type="dxa"/>
              <w:bottom w:w="0" w:type="dxa"/>
              <w:right w:w="53" w:type="dxa"/>
            </w:tcMar>
            <w:vAlign w:val="bottom"/>
          </w:tcPr>
          <w:p w14:paraId="3B40C1E9"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Furniture</w:t>
            </w:r>
          </w:p>
        </w:tc>
        <w:tc>
          <w:tcPr>
            <w:tcW w:w="1224" w:type="dxa"/>
            <w:tcBorders>
              <w:top w:val="nil"/>
              <w:left w:val="nil"/>
              <w:bottom w:val="nil"/>
              <w:right w:val="nil"/>
            </w:tcBorders>
            <w:noWrap/>
            <w:tcMar>
              <w:top w:w="0" w:type="dxa"/>
              <w:left w:w="53" w:type="dxa"/>
              <w:bottom w:w="0" w:type="dxa"/>
              <w:right w:w="53" w:type="dxa"/>
            </w:tcMar>
            <w:vAlign w:val="bottom"/>
          </w:tcPr>
          <w:p w14:paraId="3E5BC9A8"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Leasehold</w:t>
            </w:r>
          </w:p>
        </w:tc>
        <w:tc>
          <w:tcPr>
            <w:tcW w:w="1149" w:type="dxa"/>
            <w:tcBorders>
              <w:top w:val="nil"/>
              <w:left w:val="nil"/>
              <w:bottom w:val="nil"/>
              <w:right w:val="nil"/>
            </w:tcBorders>
            <w:noWrap/>
            <w:tcMar>
              <w:top w:w="0" w:type="dxa"/>
              <w:left w:w="53" w:type="dxa"/>
              <w:bottom w:w="0" w:type="dxa"/>
              <w:right w:w="53" w:type="dxa"/>
            </w:tcMar>
            <w:vAlign w:val="bottom"/>
          </w:tcPr>
          <w:p w14:paraId="62540CD8"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Equipment</w:t>
            </w:r>
          </w:p>
        </w:tc>
        <w:tc>
          <w:tcPr>
            <w:tcW w:w="1224" w:type="dxa"/>
            <w:tcBorders>
              <w:top w:val="nil"/>
              <w:left w:val="nil"/>
              <w:bottom w:val="nil"/>
              <w:right w:val="nil"/>
            </w:tcBorders>
            <w:noWrap/>
            <w:tcMar>
              <w:top w:w="0" w:type="dxa"/>
              <w:left w:w="53" w:type="dxa"/>
              <w:bottom w:w="0" w:type="dxa"/>
              <w:right w:w="53" w:type="dxa"/>
            </w:tcMar>
            <w:vAlign w:val="bottom"/>
          </w:tcPr>
          <w:p w14:paraId="4D7D9A00" w14:textId="77777777" w:rsidR="005732AB" w:rsidRPr="00237730" w:rsidRDefault="005732AB" w:rsidP="00224A67">
            <w:pPr>
              <w:keepNext/>
              <w:jc w:val="right"/>
              <w:rPr>
                <w:rFonts w:ascii="Arial" w:hAnsi="Arial" w:cs="Arial"/>
                <w:color w:val="000000"/>
                <w:spacing w:val="-2"/>
                <w:sz w:val="18"/>
                <w:szCs w:val="18"/>
              </w:rPr>
            </w:pPr>
          </w:p>
        </w:tc>
      </w:tr>
      <w:tr w:rsidR="005732AB" w:rsidRPr="00237730" w14:paraId="57BFBE86"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2C4C197"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nil"/>
              <w:left w:val="nil"/>
              <w:bottom w:val="nil"/>
              <w:right w:val="nil"/>
            </w:tcBorders>
            <w:noWrap/>
            <w:tcMar>
              <w:top w:w="0" w:type="dxa"/>
              <w:left w:w="53" w:type="dxa"/>
              <w:bottom w:w="0" w:type="dxa"/>
              <w:right w:w="53" w:type="dxa"/>
            </w:tcMar>
            <w:vAlign w:val="bottom"/>
          </w:tcPr>
          <w:p w14:paraId="6143A88D"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equipment</w:t>
            </w:r>
          </w:p>
        </w:tc>
        <w:tc>
          <w:tcPr>
            <w:tcW w:w="1152" w:type="dxa"/>
            <w:tcBorders>
              <w:top w:val="nil"/>
              <w:left w:val="nil"/>
              <w:bottom w:val="nil"/>
              <w:right w:val="nil"/>
            </w:tcBorders>
            <w:noWrap/>
            <w:tcMar>
              <w:top w:w="0" w:type="dxa"/>
              <w:left w:w="53" w:type="dxa"/>
              <w:bottom w:w="0" w:type="dxa"/>
              <w:right w:w="53" w:type="dxa"/>
            </w:tcMar>
            <w:vAlign w:val="bottom"/>
          </w:tcPr>
          <w:p w14:paraId="7BA61C3C"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and fixtures</w:t>
            </w:r>
          </w:p>
        </w:tc>
        <w:tc>
          <w:tcPr>
            <w:tcW w:w="1224" w:type="dxa"/>
            <w:tcBorders>
              <w:top w:val="nil"/>
              <w:left w:val="nil"/>
              <w:bottom w:val="nil"/>
              <w:right w:val="nil"/>
            </w:tcBorders>
            <w:noWrap/>
            <w:tcMar>
              <w:top w:w="0" w:type="dxa"/>
              <w:left w:w="53" w:type="dxa"/>
              <w:bottom w:w="0" w:type="dxa"/>
              <w:right w:w="53" w:type="dxa"/>
            </w:tcMar>
            <w:vAlign w:val="bottom"/>
          </w:tcPr>
          <w:p w14:paraId="2E962308"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improvement</w:t>
            </w:r>
          </w:p>
        </w:tc>
        <w:tc>
          <w:tcPr>
            <w:tcW w:w="1149" w:type="dxa"/>
            <w:tcBorders>
              <w:top w:val="nil"/>
              <w:left w:val="nil"/>
              <w:bottom w:val="nil"/>
              <w:right w:val="nil"/>
            </w:tcBorders>
            <w:noWrap/>
            <w:tcMar>
              <w:top w:w="0" w:type="dxa"/>
              <w:left w:w="53" w:type="dxa"/>
              <w:bottom w:w="0" w:type="dxa"/>
              <w:right w:w="53" w:type="dxa"/>
            </w:tcMar>
            <w:vAlign w:val="bottom"/>
          </w:tcPr>
          <w:p w14:paraId="50CABFD9"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in progress</w:t>
            </w:r>
          </w:p>
        </w:tc>
        <w:tc>
          <w:tcPr>
            <w:tcW w:w="1224" w:type="dxa"/>
            <w:tcBorders>
              <w:top w:val="nil"/>
              <w:left w:val="nil"/>
              <w:bottom w:val="nil"/>
              <w:right w:val="nil"/>
            </w:tcBorders>
            <w:noWrap/>
            <w:tcMar>
              <w:top w:w="0" w:type="dxa"/>
              <w:left w:w="53" w:type="dxa"/>
              <w:bottom w:w="0" w:type="dxa"/>
              <w:right w:w="53" w:type="dxa"/>
            </w:tcMar>
            <w:vAlign w:val="bottom"/>
          </w:tcPr>
          <w:p w14:paraId="0D2ECEC9"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Total</w:t>
            </w:r>
          </w:p>
        </w:tc>
      </w:tr>
      <w:tr w:rsidR="005732AB" w:rsidRPr="00237730" w14:paraId="02C99F97"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71FCFBC9"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11543772"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Baht</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66DFD9C4"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Baht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34B22DBD" w14:textId="66291D83" w:rsidR="005732AB" w:rsidRPr="00237730" w:rsidRDefault="00224A67"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Baht</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329176F7"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Baht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118DAA44" w14:textId="77777777" w:rsidR="005732AB" w:rsidRPr="00237730" w:rsidRDefault="00CC2431" w:rsidP="00224A67">
            <w:pPr>
              <w:keepNext/>
              <w:jc w:val="right"/>
              <w:rPr>
                <w:rFonts w:ascii="Arial" w:hAnsi="Arial" w:cs="Arial"/>
                <w:color w:val="000000"/>
                <w:spacing w:val="-2"/>
                <w:sz w:val="18"/>
                <w:szCs w:val="18"/>
              </w:rPr>
            </w:pPr>
            <w:r w:rsidRPr="00237730">
              <w:rPr>
                <w:rFonts w:ascii="Arial" w:eastAsia="Arial" w:hAnsi="Arial" w:cs="Arial"/>
                <w:b/>
                <w:color w:val="000000"/>
                <w:spacing w:val="-2"/>
                <w:sz w:val="18"/>
                <w:szCs w:val="18"/>
              </w:rPr>
              <w:t>Baht</w:t>
            </w:r>
          </w:p>
        </w:tc>
      </w:tr>
      <w:tr w:rsidR="005732AB" w:rsidRPr="00237730" w14:paraId="73C0D0F4"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0BFC0FC4"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5FF5969D" w14:textId="77777777" w:rsidR="005732AB" w:rsidRPr="00237730" w:rsidRDefault="005732AB" w:rsidP="00224A67">
            <w:pPr>
              <w:keepNext/>
              <w:jc w:val="right"/>
              <w:rPr>
                <w:rFonts w:ascii="Arial" w:hAnsi="Arial" w:cs="Arial"/>
                <w:color w:val="000000"/>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6B9FEFA5"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71B99010" w14:textId="77777777" w:rsidR="005732AB" w:rsidRPr="00237730" w:rsidRDefault="005732AB" w:rsidP="00224A67">
            <w:pPr>
              <w:keepNext/>
              <w:jc w:val="right"/>
              <w:rPr>
                <w:rFonts w:ascii="Arial" w:hAnsi="Arial" w:cs="Arial"/>
                <w:color w:val="000000"/>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76D8B137" w14:textId="77777777" w:rsidR="005732AB" w:rsidRPr="00237730" w:rsidRDefault="005732AB" w:rsidP="00224A67">
            <w:pPr>
              <w:keepNext/>
              <w:jc w:val="right"/>
              <w:rPr>
                <w:rFonts w:ascii="Arial" w:hAnsi="Arial" w:cs="Arial"/>
                <w:color w:val="000000"/>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72139179" w14:textId="77777777" w:rsidR="005732AB" w:rsidRPr="00237730" w:rsidRDefault="005732AB" w:rsidP="00224A67">
            <w:pPr>
              <w:keepNext/>
              <w:jc w:val="right"/>
              <w:rPr>
                <w:rFonts w:ascii="Arial" w:hAnsi="Arial" w:cs="Arial"/>
                <w:color w:val="000000"/>
                <w:spacing w:val="-2"/>
                <w:sz w:val="18"/>
                <w:szCs w:val="18"/>
              </w:rPr>
            </w:pPr>
          </w:p>
        </w:tc>
      </w:tr>
      <w:tr w:rsidR="005732AB" w:rsidRPr="00237730" w14:paraId="4B220BFC"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471D268A"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b/>
                <w:color w:val="000000"/>
                <w:spacing w:val="-2"/>
                <w:sz w:val="18"/>
                <w:szCs w:val="18"/>
              </w:rPr>
              <w:t>At 1 January 2024</w:t>
            </w:r>
          </w:p>
        </w:tc>
        <w:tc>
          <w:tcPr>
            <w:tcW w:w="1194" w:type="dxa"/>
            <w:tcBorders>
              <w:top w:val="nil"/>
              <w:left w:val="nil"/>
              <w:bottom w:val="nil"/>
              <w:right w:val="nil"/>
            </w:tcBorders>
            <w:noWrap/>
            <w:tcMar>
              <w:top w:w="0" w:type="dxa"/>
              <w:left w:w="53" w:type="dxa"/>
              <w:bottom w:w="0" w:type="dxa"/>
              <w:right w:w="53" w:type="dxa"/>
            </w:tcMar>
            <w:vAlign w:val="bottom"/>
          </w:tcPr>
          <w:p w14:paraId="445C4663"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nil"/>
              <w:left w:val="nil"/>
              <w:bottom w:val="nil"/>
              <w:right w:val="nil"/>
            </w:tcBorders>
            <w:noWrap/>
            <w:tcMar>
              <w:top w:w="0" w:type="dxa"/>
              <w:left w:w="53" w:type="dxa"/>
              <w:bottom w:w="0" w:type="dxa"/>
              <w:right w:w="53" w:type="dxa"/>
            </w:tcMar>
            <w:vAlign w:val="bottom"/>
          </w:tcPr>
          <w:p w14:paraId="23051E08"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165DD91F"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295F474A"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473EB13B"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02664014"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74329D6F"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Cost</w:t>
            </w:r>
          </w:p>
        </w:tc>
        <w:tc>
          <w:tcPr>
            <w:tcW w:w="1194" w:type="dxa"/>
            <w:tcBorders>
              <w:top w:val="nil"/>
              <w:left w:val="nil"/>
              <w:bottom w:val="nil"/>
              <w:right w:val="nil"/>
            </w:tcBorders>
            <w:noWrap/>
            <w:tcMar>
              <w:top w:w="0" w:type="dxa"/>
              <w:left w:w="53" w:type="dxa"/>
              <w:bottom w:w="0" w:type="dxa"/>
              <w:right w:w="53" w:type="dxa"/>
            </w:tcMar>
            <w:vAlign w:val="bottom"/>
          </w:tcPr>
          <w:p w14:paraId="54CE91D3"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37,775,535</w:t>
            </w:r>
          </w:p>
        </w:tc>
        <w:tc>
          <w:tcPr>
            <w:tcW w:w="1152" w:type="dxa"/>
            <w:tcBorders>
              <w:top w:val="nil"/>
              <w:left w:val="nil"/>
              <w:bottom w:val="nil"/>
              <w:right w:val="nil"/>
            </w:tcBorders>
            <w:noWrap/>
            <w:tcMar>
              <w:top w:w="0" w:type="dxa"/>
              <w:left w:w="53" w:type="dxa"/>
              <w:bottom w:w="0" w:type="dxa"/>
              <w:right w:w="53" w:type="dxa"/>
            </w:tcMar>
            <w:vAlign w:val="bottom"/>
          </w:tcPr>
          <w:p w14:paraId="13BD3814"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29,400</w:t>
            </w:r>
          </w:p>
        </w:tc>
        <w:tc>
          <w:tcPr>
            <w:tcW w:w="1224" w:type="dxa"/>
            <w:tcBorders>
              <w:top w:val="nil"/>
              <w:left w:val="nil"/>
              <w:bottom w:val="nil"/>
              <w:right w:val="nil"/>
            </w:tcBorders>
            <w:noWrap/>
            <w:tcMar>
              <w:top w:w="0" w:type="dxa"/>
              <w:left w:w="53" w:type="dxa"/>
              <w:bottom w:w="0" w:type="dxa"/>
              <w:right w:w="53" w:type="dxa"/>
            </w:tcMar>
            <w:vAlign w:val="bottom"/>
          </w:tcPr>
          <w:p w14:paraId="5D1D045F"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nil"/>
              <w:right w:val="nil"/>
            </w:tcBorders>
            <w:noWrap/>
            <w:tcMar>
              <w:top w:w="0" w:type="dxa"/>
              <w:left w:w="53" w:type="dxa"/>
              <w:bottom w:w="0" w:type="dxa"/>
              <w:right w:w="53" w:type="dxa"/>
            </w:tcMar>
            <w:vAlign w:val="bottom"/>
          </w:tcPr>
          <w:p w14:paraId="3D3D97B0"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983,192</w:t>
            </w:r>
          </w:p>
        </w:tc>
        <w:tc>
          <w:tcPr>
            <w:tcW w:w="1224" w:type="dxa"/>
            <w:tcBorders>
              <w:top w:val="nil"/>
              <w:left w:val="nil"/>
              <w:bottom w:val="nil"/>
              <w:right w:val="nil"/>
            </w:tcBorders>
            <w:noWrap/>
            <w:tcMar>
              <w:top w:w="0" w:type="dxa"/>
              <w:left w:w="53" w:type="dxa"/>
              <w:bottom w:w="0" w:type="dxa"/>
              <w:right w:w="53" w:type="dxa"/>
            </w:tcMar>
            <w:vAlign w:val="bottom"/>
          </w:tcPr>
          <w:p w14:paraId="7EF11958"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38,788,127</w:t>
            </w:r>
          </w:p>
        </w:tc>
      </w:tr>
      <w:tr w:rsidR="005732AB" w:rsidRPr="00237730" w14:paraId="64E1400C"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665517BA" w14:textId="6DF92C32" w:rsidR="005732AB" w:rsidRPr="00237730" w:rsidRDefault="00CC2431" w:rsidP="00120D81">
            <w:pPr>
              <w:keepNext/>
              <w:tabs>
                <w:tab w:val="right" w:pos="7520"/>
                <w:tab w:val="right" w:pos="9040"/>
                <w:tab w:val="right" w:pos="10040"/>
                <w:tab w:val="right" w:pos="10940"/>
              </w:tabs>
              <w:ind w:left="491" w:right="-80"/>
              <w:rPr>
                <w:rFonts w:ascii="Arial" w:hAnsi="Arial" w:cs="Arial"/>
                <w:color w:val="000000"/>
                <w:spacing w:val="-2"/>
                <w:sz w:val="18"/>
                <w:szCs w:val="18"/>
              </w:rPr>
            </w:pPr>
            <w:r w:rsidRPr="00237730">
              <w:rPr>
                <w:rFonts w:ascii="Arial" w:eastAsia="Arial" w:hAnsi="Arial" w:cs="Arial"/>
                <w:color w:val="000000"/>
                <w:spacing w:val="-2"/>
                <w:sz w:val="18"/>
                <w:szCs w:val="18"/>
                <w:u w:val="single"/>
              </w:rPr>
              <w:t>Less</w:t>
            </w:r>
            <w:r w:rsidRPr="00237730">
              <w:rPr>
                <w:rFonts w:ascii="Arial" w:eastAsia="Arial" w:hAnsi="Arial" w:cs="Arial"/>
                <w:color w:val="000000"/>
                <w:spacing w:val="-2"/>
                <w:sz w:val="18"/>
                <w:szCs w:val="18"/>
              </w:rPr>
              <w:t xml:space="preserve">  Accumulated depreciation</w:t>
            </w: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697C2890"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(35,530,713)</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5B2D0F0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(29,394)</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0B46F033" w14:textId="77777777" w:rsidR="005732AB" w:rsidRPr="00237730" w:rsidRDefault="00CC2431" w:rsidP="00224A67">
            <w:pPr>
              <w:jc w:val="right"/>
              <w:rPr>
                <w:rFonts w:ascii="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3B7985A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400A440B"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(35,560,107)</w:t>
            </w:r>
          </w:p>
        </w:tc>
      </w:tr>
      <w:tr w:rsidR="005732AB" w:rsidRPr="00237730" w14:paraId="1B63926E"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3062F556" w14:textId="77777777" w:rsidR="005732AB" w:rsidRPr="00237730" w:rsidRDefault="005732AB" w:rsidP="00224A67">
            <w:pPr>
              <w:keepNext/>
              <w:tabs>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5F6AAA13"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1A0B7FD5"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4633DB8E" w14:textId="77777777" w:rsidR="005732AB" w:rsidRPr="00237730" w:rsidRDefault="005732AB" w:rsidP="00224A67">
            <w:pPr>
              <w:keepNext/>
              <w:rPr>
                <w:rFonts w:ascii="Arial" w:eastAsia="Arial" w:hAnsi="Arial" w:cs="Arial"/>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4E7AB3DF"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54535152"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75B4EFC4"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5F53F0E"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Net book amount</w:t>
            </w: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3C80E5A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2,244,822</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37F75B9D"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278259FF"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4EC35BCF"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983,192</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37A5FBAD"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3,228,020</w:t>
            </w:r>
          </w:p>
        </w:tc>
      </w:tr>
      <w:tr w:rsidR="005732AB" w:rsidRPr="00237730" w14:paraId="00298AD4"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395F1CD4"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10E1B6C7"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3E2DA7E4"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788EA71F" w14:textId="77777777" w:rsidR="005732AB" w:rsidRPr="00237730" w:rsidRDefault="005732AB" w:rsidP="00224A67">
            <w:pPr>
              <w:keepNext/>
              <w:rPr>
                <w:rFonts w:ascii="Arial" w:eastAsia="Arial" w:hAnsi="Arial" w:cs="Arial"/>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13AE538A"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21C7919A"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5116AFEF"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4BF9E3D" w14:textId="77777777" w:rsidR="005732AB" w:rsidRPr="00237730" w:rsidRDefault="00CC2431" w:rsidP="00224A67">
            <w:pPr>
              <w:keepNext/>
              <w:tabs>
                <w:tab w:val="right" w:pos="7520"/>
                <w:tab w:val="right" w:pos="9040"/>
                <w:tab w:val="right" w:pos="10040"/>
                <w:tab w:val="right" w:pos="10940"/>
              </w:tabs>
              <w:ind w:left="491" w:right="-39"/>
              <w:rPr>
                <w:rFonts w:ascii="Arial" w:hAnsi="Arial" w:cs="Arial"/>
                <w:color w:val="000000"/>
                <w:spacing w:val="-2"/>
                <w:sz w:val="18"/>
                <w:szCs w:val="18"/>
              </w:rPr>
            </w:pPr>
            <w:r w:rsidRPr="00237730">
              <w:rPr>
                <w:rFonts w:ascii="Arial" w:eastAsia="Arial" w:hAnsi="Arial" w:cs="Arial"/>
                <w:b/>
                <w:color w:val="000000"/>
                <w:spacing w:val="-2"/>
                <w:sz w:val="18"/>
                <w:szCs w:val="18"/>
              </w:rPr>
              <w:t xml:space="preserve">For the year ended </w:t>
            </w:r>
          </w:p>
          <w:p w14:paraId="56265EFB" w14:textId="77777777" w:rsidR="005732AB" w:rsidRPr="00237730" w:rsidRDefault="00CC2431" w:rsidP="00224A67">
            <w:pPr>
              <w:tabs>
                <w:tab w:val="right" w:pos="7520"/>
                <w:tab w:val="right" w:pos="9040"/>
                <w:tab w:val="right" w:pos="10040"/>
                <w:tab w:val="right" w:pos="10940"/>
              </w:tabs>
              <w:ind w:left="491" w:right="-39"/>
              <w:rPr>
                <w:rFonts w:ascii="Arial" w:hAnsi="Arial" w:cs="Arial"/>
                <w:color w:val="000000"/>
                <w:spacing w:val="-2"/>
                <w:sz w:val="18"/>
                <w:szCs w:val="18"/>
              </w:rPr>
            </w:pPr>
            <w:r w:rsidRPr="00237730">
              <w:rPr>
                <w:rFonts w:ascii="Arial" w:eastAsia="Arial" w:hAnsi="Arial" w:cs="Arial"/>
                <w:b/>
                <w:color w:val="000000"/>
                <w:spacing w:val="-2"/>
                <w:sz w:val="18"/>
                <w:szCs w:val="18"/>
              </w:rPr>
              <w:t xml:space="preserve">   31 December 2024</w:t>
            </w:r>
          </w:p>
        </w:tc>
        <w:tc>
          <w:tcPr>
            <w:tcW w:w="1194" w:type="dxa"/>
            <w:tcBorders>
              <w:top w:val="nil"/>
              <w:left w:val="nil"/>
              <w:bottom w:val="nil"/>
              <w:right w:val="nil"/>
            </w:tcBorders>
            <w:noWrap/>
            <w:tcMar>
              <w:top w:w="0" w:type="dxa"/>
              <w:left w:w="53" w:type="dxa"/>
              <w:bottom w:w="0" w:type="dxa"/>
              <w:right w:w="53" w:type="dxa"/>
            </w:tcMar>
            <w:vAlign w:val="bottom"/>
          </w:tcPr>
          <w:p w14:paraId="19169CBA"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nil"/>
              <w:left w:val="nil"/>
              <w:bottom w:val="nil"/>
              <w:right w:val="nil"/>
            </w:tcBorders>
            <w:noWrap/>
            <w:tcMar>
              <w:top w:w="0" w:type="dxa"/>
              <w:left w:w="53" w:type="dxa"/>
              <w:bottom w:w="0" w:type="dxa"/>
              <w:right w:w="53" w:type="dxa"/>
            </w:tcMar>
            <w:vAlign w:val="bottom"/>
          </w:tcPr>
          <w:p w14:paraId="1387415F"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46E39D06"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250BBBE9"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4E348D1F"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44F0ACEC"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6E683D36"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Opening net book amount</w:t>
            </w:r>
          </w:p>
        </w:tc>
        <w:tc>
          <w:tcPr>
            <w:tcW w:w="1194" w:type="dxa"/>
            <w:tcBorders>
              <w:top w:val="nil"/>
              <w:left w:val="nil"/>
              <w:bottom w:val="nil"/>
              <w:right w:val="nil"/>
            </w:tcBorders>
            <w:noWrap/>
            <w:tcMar>
              <w:top w:w="0" w:type="dxa"/>
              <w:left w:w="53" w:type="dxa"/>
              <w:bottom w:w="0" w:type="dxa"/>
              <w:right w:w="53" w:type="dxa"/>
            </w:tcMar>
            <w:vAlign w:val="bottom"/>
          </w:tcPr>
          <w:p w14:paraId="30013535"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2,244,822</w:t>
            </w:r>
          </w:p>
        </w:tc>
        <w:tc>
          <w:tcPr>
            <w:tcW w:w="1152" w:type="dxa"/>
            <w:tcBorders>
              <w:top w:val="nil"/>
              <w:left w:val="nil"/>
              <w:bottom w:val="nil"/>
              <w:right w:val="nil"/>
            </w:tcBorders>
            <w:noWrap/>
            <w:tcMar>
              <w:top w:w="0" w:type="dxa"/>
              <w:left w:w="53" w:type="dxa"/>
              <w:bottom w:w="0" w:type="dxa"/>
              <w:right w:w="53" w:type="dxa"/>
            </w:tcMar>
            <w:vAlign w:val="bottom"/>
          </w:tcPr>
          <w:p w14:paraId="3962FE02"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w:t>
            </w:r>
          </w:p>
        </w:tc>
        <w:tc>
          <w:tcPr>
            <w:tcW w:w="1224" w:type="dxa"/>
            <w:tcBorders>
              <w:top w:val="nil"/>
              <w:left w:val="nil"/>
              <w:bottom w:val="nil"/>
              <w:right w:val="nil"/>
            </w:tcBorders>
            <w:noWrap/>
            <w:tcMar>
              <w:top w:w="0" w:type="dxa"/>
              <w:left w:w="53" w:type="dxa"/>
              <w:bottom w:w="0" w:type="dxa"/>
              <w:right w:w="53" w:type="dxa"/>
            </w:tcMar>
            <w:vAlign w:val="bottom"/>
          </w:tcPr>
          <w:p w14:paraId="25B75EB5"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nil"/>
              <w:right w:val="nil"/>
            </w:tcBorders>
            <w:noWrap/>
            <w:tcMar>
              <w:top w:w="0" w:type="dxa"/>
              <w:left w:w="53" w:type="dxa"/>
              <w:bottom w:w="0" w:type="dxa"/>
              <w:right w:w="53" w:type="dxa"/>
            </w:tcMar>
            <w:vAlign w:val="bottom"/>
          </w:tcPr>
          <w:p w14:paraId="06B9004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983,192</w:t>
            </w:r>
          </w:p>
        </w:tc>
        <w:tc>
          <w:tcPr>
            <w:tcW w:w="1224" w:type="dxa"/>
            <w:tcBorders>
              <w:top w:val="nil"/>
              <w:left w:val="nil"/>
              <w:bottom w:val="nil"/>
              <w:right w:val="nil"/>
            </w:tcBorders>
            <w:noWrap/>
            <w:tcMar>
              <w:top w:w="0" w:type="dxa"/>
              <w:left w:w="53" w:type="dxa"/>
              <w:bottom w:w="0" w:type="dxa"/>
              <w:right w:w="53" w:type="dxa"/>
            </w:tcMar>
            <w:vAlign w:val="bottom"/>
          </w:tcPr>
          <w:p w14:paraId="024C51F4"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3,228,020</w:t>
            </w:r>
          </w:p>
        </w:tc>
      </w:tr>
      <w:tr w:rsidR="005732AB" w:rsidRPr="00237730" w14:paraId="0C8B5F74"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6026A4D0"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Additions</w:t>
            </w:r>
          </w:p>
        </w:tc>
        <w:tc>
          <w:tcPr>
            <w:tcW w:w="1194" w:type="dxa"/>
            <w:tcBorders>
              <w:top w:val="nil"/>
              <w:left w:val="nil"/>
              <w:bottom w:val="nil"/>
              <w:right w:val="nil"/>
            </w:tcBorders>
            <w:noWrap/>
            <w:tcMar>
              <w:top w:w="0" w:type="dxa"/>
              <w:left w:w="53" w:type="dxa"/>
              <w:bottom w:w="0" w:type="dxa"/>
              <w:right w:w="53" w:type="dxa"/>
            </w:tcMar>
            <w:vAlign w:val="bottom"/>
          </w:tcPr>
          <w:p w14:paraId="458DB08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402,533</w:t>
            </w:r>
          </w:p>
        </w:tc>
        <w:tc>
          <w:tcPr>
            <w:tcW w:w="1152" w:type="dxa"/>
            <w:tcBorders>
              <w:top w:val="nil"/>
              <w:left w:val="nil"/>
              <w:bottom w:val="nil"/>
              <w:right w:val="nil"/>
            </w:tcBorders>
            <w:noWrap/>
            <w:tcMar>
              <w:top w:w="0" w:type="dxa"/>
              <w:left w:w="53" w:type="dxa"/>
              <w:bottom w:w="0" w:type="dxa"/>
              <w:right w:w="53" w:type="dxa"/>
            </w:tcMar>
            <w:vAlign w:val="bottom"/>
          </w:tcPr>
          <w:p w14:paraId="67BB0E20"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53" w:type="dxa"/>
              <w:bottom w:w="0" w:type="dxa"/>
              <w:right w:w="53" w:type="dxa"/>
            </w:tcMar>
            <w:vAlign w:val="bottom"/>
          </w:tcPr>
          <w:p w14:paraId="0E19D9F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nil"/>
              <w:right w:val="nil"/>
            </w:tcBorders>
            <w:noWrap/>
            <w:tcMar>
              <w:top w:w="0" w:type="dxa"/>
              <w:left w:w="53" w:type="dxa"/>
              <w:bottom w:w="0" w:type="dxa"/>
              <w:right w:w="53" w:type="dxa"/>
            </w:tcMar>
            <w:vAlign w:val="bottom"/>
          </w:tcPr>
          <w:p w14:paraId="10CB8145"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63,333</w:t>
            </w:r>
          </w:p>
        </w:tc>
        <w:tc>
          <w:tcPr>
            <w:tcW w:w="1224" w:type="dxa"/>
            <w:tcBorders>
              <w:top w:val="nil"/>
              <w:left w:val="nil"/>
              <w:bottom w:val="nil"/>
              <w:right w:val="nil"/>
            </w:tcBorders>
            <w:noWrap/>
            <w:tcMar>
              <w:top w:w="0" w:type="dxa"/>
              <w:left w:w="53" w:type="dxa"/>
              <w:bottom w:w="0" w:type="dxa"/>
              <w:right w:w="53" w:type="dxa"/>
            </w:tcMar>
            <w:vAlign w:val="bottom"/>
          </w:tcPr>
          <w:p w14:paraId="6A2AF1C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465,866</w:t>
            </w:r>
          </w:p>
        </w:tc>
      </w:tr>
      <w:tr w:rsidR="005732AB" w:rsidRPr="00237730" w14:paraId="446DA525"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9D9A308"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Transfer</w:t>
            </w:r>
          </w:p>
        </w:tc>
        <w:tc>
          <w:tcPr>
            <w:tcW w:w="1194" w:type="dxa"/>
            <w:tcBorders>
              <w:top w:val="nil"/>
              <w:left w:val="nil"/>
              <w:bottom w:val="nil"/>
              <w:right w:val="nil"/>
            </w:tcBorders>
            <w:noWrap/>
            <w:tcMar>
              <w:top w:w="0" w:type="dxa"/>
              <w:left w:w="53" w:type="dxa"/>
              <w:bottom w:w="0" w:type="dxa"/>
              <w:right w:w="53" w:type="dxa"/>
            </w:tcMar>
            <w:vAlign w:val="bottom"/>
          </w:tcPr>
          <w:p w14:paraId="0D50451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52" w:type="dxa"/>
            <w:tcBorders>
              <w:top w:val="nil"/>
              <w:left w:val="nil"/>
              <w:bottom w:val="nil"/>
              <w:right w:val="nil"/>
            </w:tcBorders>
            <w:noWrap/>
            <w:tcMar>
              <w:top w:w="0" w:type="dxa"/>
              <w:left w:w="53" w:type="dxa"/>
              <w:bottom w:w="0" w:type="dxa"/>
              <w:right w:w="53" w:type="dxa"/>
            </w:tcMar>
            <w:vAlign w:val="bottom"/>
          </w:tcPr>
          <w:p w14:paraId="5B7785BB"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53" w:type="dxa"/>
              <w:bottom w:w="0" w:type="dxa"/>
              <w:right w:w="53" w:type="dxa"/>
            </w:tcMar>
            <w:vAlign w:val="bottom"/>
          </w:tcPr>
          <w:p w14:paraId="135232E0"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982,204</w:t>
            </w:r>
          </w:p>
        </w:tc>
        <w:tc>
          <w:tcPr>
            <w:tcW w:w="1149" w:type="dxa"/>
            <w:tcBorders>
              <w:top w:val="nil"/>
              <w:left w:val="nil"/>
              <w:bottom w:val="nil"/>
              <w:right w:val="nil"/>
            </w:tcBorders>
            <w:noWrap/>
            <w:tcMar>
              <w:top w:w="0" w:type="dxa"/>
              <w:left w:w="53" w:type="dxa"/>
              <w:bottom w:w="0" w:type="dxa"/>
              <w:right w:w="53" w:type="dxa"/>
            </w:tcMar>
            <w:vAlign w:val="bottom"/>
          </w:tcPr>
          <w:p w14:paraId="537669FB"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(982,204)</w:t>
            </w:r>
          </w:p>
        </w:tc>
        <w:tc>
          <w:tcPr>
            <w:tcW w:w="1224" w:type="dxa"/>
            <w:tcBorders>
              <w:top w:val="nil"/>
              <w:left w:val="nil"/>
              <w:bottom w:val="nil"/>
              <w:right w:val="nil"/>
            </w:tcBorders>
            <w:noWrap/>
            <w:tcMar>
              <w:top w:w="0" w:type="dxa"/>
              <w:left w:w="53" w:type="dxa"/>
              <w:bottom w:w="0" w:type="dxa"/>
              <w:right w:w="53" w:type="dxa"/>
            </w:tcMar>
            <w:vAlign w:val="bottom"/>
          </w:tcPr>
          <w:p w14:paraId="00CC9B4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r>
      <w:tr w:rsidR="005732AB" w:rsidRPr="00237730" w14:paraId="50D0015A"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3D6558AE"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Write-off, net</w:t>
            </w:r>
          </w:p>
        </w:tc>
        <w:tc>
          <w:tcPr>
            <w:tcW w:w="1194" w:type="dxa"/>
            <w:tcBorders>
              <w:top w:val="nil"/>
              <w:left w:val="nil"/>
              <w:bottom w:val="nil"/>
              <w:right w:val="nil"/>
            </w:tcBorders>
            <w:noWrap/>
            <w:tcMar>
              <w:top w:w="0" w:type="dxa"/>
              <w:left w:w="53" w:type="dxa"/>
              <w:bottom w:w="0" w:type="dxa"/>
              <w:right w:w="53" w:type="dxa"/>
            </w:tcMar>
            <w:vAlign w:val="bottom"/>
          </w:tcPr>
          <w:p w14:paraId="7407E12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(2,247)</w:t>
            </w:r>
          </w:p>
        </w:tc>
        <w:tc>
          <w:tcPr>
            <w:tcW w:w="1152" w:type="dxa"/>
            <w:tcBorders>
              <w:top w:val="nil"/>
              <w:left w:val="nil"/>
              <w:bottom w:val="nil"/>
              <w:right w:val="nil"/>
            </w:tcBorders>
            <w:noWrap/>
            <w:tcMar>
              <w:top w:w="0" w:type="dxa"/>
              <w:left w:w="53" w:type="dxa"/>
              <w:bottom w:w="0" w:type="dxa"/>
              <w:right w:w="53" w:type="dxa"/>
            </w:tcMar>
            <w:vAlign w:val="bottom"/>
          </w:tcPr>
          <w:p w14:paraId="6D557C1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w:t>
            </w:r>
          </w:p>
        </w:tc>
        <w:tc>
          <w:tcPr>
            <w:tcW w:w="1224" w:type="dxa"/>
            <w:tcBorders>
              <w:top w:val="nil"/>
              <w:left w:val="nil"/>
              <w:bottom w:val="nil"/>
              <w:right w:val="nil"/>
            </w:tcBorders>
            <w:noWrap/>
            <w:tcMar>
              <w:top w:w="0" w:type="dxa"/>
              <w:left w:w="53" w:type="dxa"/>
              <w:bottom w:w="0" w:type="dxa"/>
              <w:right w:w="53" w:type="dxa"/>
            </w:tcMar>
            <w:vAlign w:val="bottom"/>
          </w:tcPr>
          <w:p w14:paraId="03877AEC"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nil"/>
              <w:right w:val="nil"/>
            </w:tcBorders>
            <w:noWrap/>
            <w:tcMar>
              <w:top w:w="0" w:type="dxa"/>
              <w:left w:w="53" w:type="dxa"/>
              <w:bottom w:w="0" w:type="dxa"/>
              <w:right w:w="53" w:type="dxa"/>
            </w:tcMar>
            <w:vAlign w:val="bottom"/>
          </w:tcPr>
          <w:p w14:paraId="7F83521F"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(64,321)</w:t>
            </w:r>
          </w:p>
        </w:tc>
        <w:tc>
          <w:tcPr>
            <w:tcW w:w="1224" w:type="dxa"/>
            <w:tcBorders>
              <w:top w:val="nil"/>
              <w:left w:val="nil"/>
              <w:bottom w:val="nil"/>
              <w:right w:val="nil"/>
            </w:tcBorders>
            <w:noWrap/>
            <w:tcMar>
              <w:top w:w="0" w:type="dxa"/>
              <w:left w:w="53" w:type="dxa"/>
              <w:bottom w:w="0" w:type="dxa"/>
              <w:right w:w="53" w:type="dxa"/>
            </w:tcMar>
            <w:vAlign w:val="bottom"/>
          </w:tcPr>
          <w:p w14:paraId="6BF27DC6"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(66,574)</w:t>
            </w:r>
          </w:p>
        </w:tc>
      </w:tr>
      <w:tr w:rsidR="005732AB" w:rsidRPr="00237730" w14:paraId="4771D3A6"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6D0AD3D"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Depreciation charge</w:t>
            </w: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1E92EB4F"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(1,924,637)</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0559E9A1"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6564743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(317,772)</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59CC558C"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0EFAD2B3"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(2,242,409)</w:t>
            </w:r>
          </w:p>
        </w:tc>
      </w:tr>
      <w:tr w:rsidR="005732AB" w:rsidRPr="00237730" w14:paraId="16514D21"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74D1711A" w14:textId="77777777" w:rsidR="005732AB" w:rsidRPr="00237730" w:rsidRDefault="005732AB" w:rsidP="00224A67">
            <w:pPr>
              <w:keepNext/>
              <w:tabs>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21ECDE92" w14:textId="77777777" w:rsidR="005732AB" w:rsidRPr="00237730" w:rsidRDefault="005732AB" w:rsidP="00224A67">
            <w:pPr>
              <w:keepNext/>
              <w:tabs>
                <w:tab w:val="right" w:pos="10940"/>
              </w:tabs>
              <w:ind w:left="1135"/>
              <w:rPr>
                <w:rFonts w:ascii="Arial" w:hAnsi="Arial" w:cs="Arial"/>
                <w:color w:val="000000"/>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17233EB7" w14:textId="77777777" w:rsidR="005732AB" w:rsidRPr="00237730" w:rsidRDefault="005732AB" w:rsidP="00224A67">
            <w:pPr>
              <w:keepNext/>
              <w:tabs>
                <w:tab w:val="right" w:pos="10940"/>
              </w:tabs>
              <w:ind w:left="1135"/>
              <w:rPr>
                <w:rFonts w:ascii="Arial" w:hAnsi="Arial" w:cs="Arial"/>
                <w:color w:val="000000"/>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3E29A462"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5E941C64"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73120B88"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54965E59"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4808B40B"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Closing net book amount</w:t>
            </w: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10EFE7A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720,471</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5E96F3D1"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60148652"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664,432</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0E71D920"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40A3523A"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1,384,903</w:t>
            </w:r>
          </w:p>
        </w:tc>
      </w:tr>
      <w:tr w:rsidR="005732AB" w:rsidRPr="00237730" w14:paraId="53F691B8"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27AE7006"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6A0C5B09"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770D65B2"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5803606A"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14969B00"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70C51654"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69B0E3BA"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35412DC4"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b/>
                <w:color w:val="000000"/>
                <w:spacing w:val="-2"/>
                <w:sz w:val="18"/>
                <w:szCs w:val="18"/>
              </w:rPr>
              <w:t>As at 31 December 2024</w:t>
            </w:r>
          </w:p>
        </w:tc>
        <w:tc>
          <w:tcPr>
            <w:tcW w:w="1194" w:type="dxa"/>
            <w:tcBorders>
              <w:top w:val="nil"/>
              <w:left w:val="nil"/>
              <w:bottom w:val="nil"/>
              <w:right w:val="nil"/>
            </w:tcBorders>
            <w:noWrap/>
            <w:tcMar>
              <w:top w:w="0" w:type="dxa"/>
              <w:left w:w="53" w:type="dxa"/>
              <w:bottom w:w="0" w:type="dxa"/>
              <w:right w:w="53" w:type="dxa"/>
            </w:tcMar>
            <w:vAlign w:val="bottom"/>
          </w:tcPr>
          <w:p w14:paraId="20857D97"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nil"/>
              <w:left w:val="nil"/>
              <w:bottom w:val="nil"/>
              <w:right w:val="nil"/>
            </w:tcBorders>
            <w:noWrap/>
            <w:tcMar>
              <w:top w:w="0" w:type="dxa"/>
              <w:left w:w="53" w:type="dxa"/>
              <w:bottom w:w="0" w:type="dxa"/>
              <w:right w:w="53" w:type="dxa"/>
            </w:tcMar>
            <w:vAlign w:val="bottom"/>
          </w:tcPr>
          <w:p w14:paraId="3C2FC4F9"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0FA46A5D"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31912676"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287D4AF2"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4B93B667"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421D5127"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Cost</w:t>
            </w:r>
          </w:p>
        </w:tc>
        <w:tc>
          <w:tcPr>
            <w:tcW w:w="1194" w:type="dxa"/>
            <w:tcBorders>
              <w:top w:val="nil"/>
              <w:left w:val="nil"/>
              <w:bottom w:val="nil"/>
              <w:right w:val="nil"/>
            </w:tcBorders>
            <w:noWrap/>
            <w:tcMar>
              <w:top w:w="0" w:type="dxa"/>
              <w:left w:w="53" w:type="dxa"/>
              <w:bottom w:w="0" w:type="dxa"/>
              <w:right w:w="53" w:type="dxa"/>
            </w:tcMar>
            <w:vAlign w:val="bottom"/>
          </w:tcPr>
          <w:p w14:paraId="79BF254C"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29,554,530</w:t>
            </w:r>
          </w:p>
        </w:tc>
        <w:tc>
          <w:tcPr>
            <w:tcW w:w="1152" w:type="dxa"/>
            <w:tcBorders>
              <w:top w:val="nil"/>
              <w:left w:val="nil"/>
              <w:bottom w:val="nil"/>
              <w:right w:val="nil"/>
            </w:tcBorders>
            <w:noWrap/>
            <w:tcMar>
              <w:top w:w="0" w:type="dxa"/>
              <w:left w:w="53" w:type="dxa"/>
              <w:bottom w:w="0" w:type="dxa"/>
              <w:right w:w="53" w:type="dxa"/>
            </w:tcMar>
            <w:vAlign w:val="bottom"/>
          </w:tcPr>
          <w:p w14:paraId="3506D68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53" w:type="dxa"/>
              <w:bottom w:w="0" w:type="dxa"/>
              <w:right w:w="53" w:type="dxa"/>
            </w:tcMar>
            <w:vAlign w:val="bottom"/>
          </w:tcPr>
          <w:p w14:paraId="62611E68"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982,204</w:t>
            </w:r>
          </w:p>
        </w:tc>
        <w:tc>
          <w:tcPr>
            <w:tcW w:w="1149" w:type="dxa"/>
            <w:tcBorders>
              <w:top w:val="nil"/>
              <w:left w:val="nil"/>
              <w:bottom w:val="nil"/>
              <w:right w:val="nil"/>
            </w:tcBorders>
            <w:noWrap/>
            <w:tcMar>
              <w:top w:w="0" w:type="dxa"/>
              <w:left w:w="53" w:type="dxa"/>
              <w:bottom w:w="0" w:type="dxa"/>
              <w:right w:w="53" w:type="dxa"/>
            </w:tcMar>
            <w:vAlign w:val="bottom"/>
          </w:tcPr>
          <w:p w14:paraId="42D8776A"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53" w:type="dxa"/>
              <w:bottom w:w="0" w:type="dxa"/>
              <w:right w:w="53" w:type="dxa"/>
            </w:tcMar>
            <w:vAlign w:val="bottom"/>
          </w:tcPr>
          <w:p w14:paraId="0569EC1D"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30,536,734</w:t>
            </w:r>
          </w:p>
        </w:tc>
      </w:tr>
      <w:tr w:rsidR="005732AB" w:rsidRPr="00237730" w14:paraId="2E97F379"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62099EC" w14:textId="21B1B7C6" w:rsidR="005732AB" w:rsidRPr="00237730" w:rsidRDefault="00CC2431" w:rsidP="00120D81">
            <w:pPr>
              <w:keepNext/>
              <w:tabs>
                <w:tab w:val="right" w:pos="7520"/>
                <w:tab w:val="right" w:pos="9040"/>
                <w:tab w:val="right" w:pos="10040"/>
                <w:tab w:val="right" w:pos="10940"/>
              </w:tabs>
              <w:ind w:left="491" w:right="-145"/>
              <w:rPr>
                <w:rFonts w:ascii="Arial" w:hAnsi="Arial" w:cs="Arial"/>
                <w:color w:val="000000"/>
                <w:spacing w:val="-2"/>
                <w:sz w:val="18"/>
                <w:szCs w:val="18"/>
              </w:rPr>
            </w:pPr>
            <w:r w:rsidRPr="00237730">
              <w:rPr>
                <w:rFonts w:ascii="Arial" w:eastAsia="Arial" w:hAnsi="Arial" w:cs="Arial"/>
                <w:color w:val="000000"/>
                <w:spacing w:val="-2"/>
                <w:sz w:val="18"/>
                <w:szCs w:val="18"/>
                <w:u w:val="single"/>
              </w:rPr>
              <w:t>Less</w:t>
            </w:r>
            <w:r w:rsidRPr="00237730">
              <w:rPr>
                <w:rFonts w:ascii="Arial" w:eastAsia="Arial" w:hAnsi="Arial" w:cs="Arial"/>
                <w:color w:val="000000"/>
                <w:spacing w:val="-2"/>
                <w:sz w:val="18"/>
                <w:szCs w:val="18"/>
              </w:rPr>
              <w:t xml:space="preserve">  Accumulated depreciation </w:t>
            </w: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3BBDDC2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(28,834,059)</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7DB3DA2C"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77C5BC8C" w14:textId="755B1C99"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(317,772)</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77DF3CB8"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4A295468"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(29,151,831)</w:t>
            </w:r>
          </w:p>
        </w:tc>
      </w:tr>
      <w:tr w:rsidR="005732AB" w:rsidRPr="00237730" w14:paraId="40F5E0AE"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16642CB2" w14:textId="77777777" w:rsidR="005732AB" w:rsidRPr="00237730" w:rsidRDefault="005732AB" w:rsidP="00224A67">
            <w:pPr>
              <w:keepNext/>
              <w:tabs>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1C1363EF"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2EED954D"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6B857DC4"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7B36BD63"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7E0C8276"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2041F2CD"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33B937C5"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Net book amount</w:t>
            </w:r>
          </w:p>
        </w:tc>
        <w:tc>
          <w:tcPr>
            <w:tcW w:w="1194" w:type="dxa"/>
            <w:tcBorders>
              <w:top w:val="nil"/>
              <w:left w:val="nil"/>
              <w:bottom w:val="single" w:sz="4" w:space="0" w:color="000000"/>
              <w:right w:val="nil"/>
            </w:tcBorders>
            <w:noWrap/>
            <w:tcMar>
              <w:top w:w="0" w:type="dxa"/>
              <w:left w:w="53" w:type="dxa"/>
              <w:bottom w:w="0" w:type="dxa"/>
              <w:right w:w="53" w:type="dxa"/>
            </w:tcMar>
            <w:vAlign w:val="bottom"/>
          </w:tcPr>
          <w:p w14:paraId="639D621F"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720,471</w:t>
            </w:r>
          </w:p>
        </w:tc>
        <w:tc>
          <w:tcPr>
            <w:tcW w:w="1152" w:type="dxa"/>
            <w:tcBorders>
              <w:top w:val="nil"/>
              <w:left w:val="nil"/>
              <w:bottom w:val="single" w:sz="4" w:space="0" w:color="000000"/>
              <w:right w:val="nil"/>
            </w:tcBorders>
            <w:noWrap/>
            <w:tcMar>
              <w:top w:w="0" w:type="dxa"/>
              <w:left w:w="53" w:type="dxa"/>
              <w:bottom w:w="0" w:type="dxa"/>
              <w:right w:w="53" w:type="dxa"/>
            </w:tcMar>
            <w:vAlign w:val="bottom"/>
          </w:tcPr>
          <w:p w14:paraId="27CA2C22"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120BEB46"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664,432</w:t>
            </w:r>
          </w:p>
        </w:tc>
        <w:tc>
          <w:tcPr>
            <w:tcW w:w="1149" w:type="dxa"/>
            <w:tcBorders>
              <w:top w:val="nil"/>
              <w:left w:val="nil"/>
              <w:bottom w:val="single" w:sz="4" w:space="0" w:color="000000"/>
              <w:right w:val="nil"/>
            </w:tcBorders>
            <w:noWrap/>
            <w:tcMar>
              <w:top w:w="0" w:type="dxa"/>
              <w:left w:w="53" w:type="dxa"/>
              <w:bottom w:w="0" w:type="dxa"/>
              <w:right w:w="53" w:type="dxa"/>
            </w:tcMar>
            <w:vAlign w:val="bottom"/>
          </w:tcPr>
          <w:p w14:paraId="6E4D8484"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000000"/>
              <w:right w:val="nil"/>
            </w:tcBorders>
            <w:noWrap/>
            <w:tcMar>
              <w:top w:w="0" w:type="dxa"/>
              <w:left w:w="53" w:type="dxa"/>
              <w:bottom w:w="0" w:type="dxa"/>
              <w:right w:w="53" w:type="dxa"/>
            </w:tcMar>
            <w:vAlign w:val="bottom"/>
          </w:tcPr>
          <w:p w14:paraId="2EE19C9D"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1,384,903</w:t>
            </w:r>
          </w:p>
        </w:tc>
      </w:tr>
      <w:tr w:rsidR="005732AB" w:rsidRPr="00237730" w14:paraId="473DC8DF"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1D0C6C0E"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single" w:sz="4" w:space="0" w:color="000000"/>
              <w:left w:val="nil"/>
              <w:bottom w:val="nil"/>
              <w:right w:val="nil"/>
            </w:tcBorders>
            <w:noWrap/>
            <w:tcMar>
              <w:top w:w="0" w:type="dxa"/>
              <w:left w:w="53" w:type="dxa"/>
              <w:bottom w:w="0" w:type="dxa"/>
              <w:right w:w="53" w:type="dxa"/>
            </w:tcMar>
            <w:vAlign w:val="bottom"/>
          </w:tcPr>
          <w:p w14:paraId="009A16CD"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000000"/>
              <w:left w:val="nil"/>
              <w:bottom w:val="nil"/>
              <w:right w:val="nil"/>
            </w:tcBorders>
            <w:noWrap/>
            <w:tcMar>
              <w:top w:w="0" w:type="dxa"/>
              <w:left w:w="53" w:type="dxa"/>
              <w:bottom w:w="0" w:type="dxa"/>
              <w:right w:w="53" w:type="dxa"/>
            </w:tcMar>
            <w:vAlign w:val="bottom"/>
          </w:tcPr>
          <w:p w14:paraId="3269756A"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12CA2D2B"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000000"/>
              <w:left w:val="nil"/>
              <w:bottom w:val="nil"/>
              <w:right w:val="nil"/>
            </w:tcBorders>
            <w:noWrap/>
            <w:tcMar>
              <w:top w:w="0" w:type="dxa"/>
              <w:left w:w="53" w:type="dxa"/>
              <w:bottom w:w="0" w:type="dxa"/>
              <w:right w:w="53" w:type="dxa"/>
            </w:tcMar>
            <w:vAlign w:val="bottom"/>
          </w:tcPr>
          <w:p w14:paraId="71337870"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000000"/>
              <w:left w:val="nil"/>
              <w:bottom w:val="nil"/>
              <w:right w:val="nil"/>
            </w:tcBorders>
            <w:noWrap/>
            <w:tcMar>
              <w:top w:w="0" w:type="dxa"/>
              <w:left w:w="53" w:type="dxa"/>
              <w:bottom w:w="0" w:type="dxa"/>
              <w:right w:w="53" w:type="dxa"/>
            </w:tcMar>
            <w:vAlign w:val="bottom"/>
          </w:tcPr>
          <w:p w14:paraId="5EA05084"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617FDE43"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284FE296" w14:textId="77777777" w:rsidR="005732AB" w:rsidRPr="00237730" w:rsidRDefault="00CC2431" w:rsidP="00224A67">
            <w:pPr>
              <w:keepNext/>
              <w:tabs>
                <w:tab w:val="right" w:pos="7520"/>
                <w:tab w:val="right" w:pos="9040"/>
                <w:tab w:val="right" w:pos="10040"/>
                <w:tab w:val="right" w:pos="10940"/>
              </w:tabs>
              <w:ind w:left="491" w:right="-48"/>
              <w:rPr>
                <w:rFonts w:ascii="Arial" w:hAnsi="Arial" w:cs="Arial"/>
                <w:color w:val="000000"/>
                <w:spacing w:val="-2"/>
                <w:sz w:val="18"/>
                <w:szCs w:val="18"/>
              </w:rPr>
            </w:pPr>
            <w:r w:rsidRPr="00237730">
              <w:rPr>
                <w:rFonts w:ascii="Arial" w:eastAsia="Arial" w:hAnsi="Arial" w:cs="Arial"/>
                <w:b/>
                <w:color w:val="000000"/>
                <w:spacing w:val="-2"/>
                <w:sz w:val="18"/>
                <w:szCs w:val="18"/>
              </w:rPr>
              <w:t>For the year ended</w:t>
            </w:r>
          </w:p>
        </w:tc>
        <w:tc>
          <w:tcPr>
            <w:tcW w:w="1194" w:type="dxa"/>
            <w:tcBorders>
              <w:top w:val="nil"/>
              <w:left w:val="nil"/>
              <w:bottom w:val="nil"/>
              <w:right w:val="nil"/>
            </w:tcBorders>
            <w:noWrap/>
            <w:tcMar>
              <w:top w:w="0" w:type="dxa"/>
              <w:left w:w="53" w:type="dxa"/>
              <w:bottom w:w="0" w:type="dxa"/>
              <w:right w:w="53" w:type="dxa"/>
            </w:tcMar>
            <w:vAlign w:val="bottom"/>
          </w:tcPr>
          <w:p w14:paraId="1BB46A96"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nil"/>
              <w:left w:val="nil"/>
              <w:bottom w:val="nil"/>
              <w:right w:val="nil"/>
            </w:tcBorders>
            <w:noWrap/>
            <w:tcMar>
              <w:top w:w="0" w:type="dxa"/>
              <w:left w:w="53" w:type="dxa"/>
              <w:bottom w:w="0" w:type="dxa"/>
              <w:right w:w="53" w:type="dxa"/>
            </w:tcMar>
            <w:vAlign w:val="bottom"/>
          </w:tcPr>
          <w:p w14:paraId="7369CB04"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3C9E4014"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1E0D2133"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78BF6483"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27D831DD"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017EA71B" w14:textId="77777777" w:rsidR="005732AB" w:rsidRPr="00237730" w:rsidRDefault="00CC2431" w:rsidP="00224A67">
            <w:pPr>
              <w:keepNext/>
              <w:tabs>
                <w:tab w:val="right" w:pos="7520"/>
                <w:tab w:val="right" w:pos="9040"/>
                <w:tab w:val="right" w:pos="10040"/>
                <w:tab w:val="right" w:pos="10940"/>
              </w:tabs>
              <w:ind w:left="491" w:right="-48"/>
              <w:rPr>
                <w:rFonts w:ascii="Arial" w:hAnsi="Arial" w:cs="Arial"/>
                <w:color w:val="000000"/>
                <w:spacing w:val="-2"/>
                <w:sz w:val="18"/>
                <w:szCs w:val="18"/>
              </w:rPr>
            </w:pPr>
            <w:r w:rsidRPr="00237730">
              <w:rPr>
                <w:rFonts w:ascii="Arial" w:eastAsia="Arial" w:hAnsi="Arial" w:cs="Arial"/>
                <w:b/>
                <w:color w:val="000000"/>
                <w:spacing w:val="-2"/>
                <w:sz w:val="18"/>
                <w:szCs w:val="18"/>
              </w:rPr>
              <w:t xml:space="preserve">   31 December 2025</w:t>
            </w:r>
          </w:p>
        </w:tc>
        <w:tc>
          <w:tcPr>
            <w:tcW w:w="1194" w:type="dxa"/>
            <w:tcBorders>
              <w:top w:val="nil"/>
              <w:left w:val="nil"/>
              <w:bottom w:val="nil"/>
              <w:right w:val="nil"/>
            </w:tcBorders>
            <w:noWrap/>
            <w:tcMar>
              <w:top w:w="0" w:type="dxa"/>
              <w:left w:w="53" w:type="dxa"/>
              <w:bottom w:w="0" w:type="dxa"/>
              <w:right w:w="53" w:type="dxa"/>
            </w:tcMar>
            <w:vAlign w:val="bottom"/>
          </w:tcPr>
          <w:p w14:paraId="72DD6676"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nil"/>
              <w:left w:val="nil"/>
              <w:bottom w:val="nil"/>
              <w:right w:val="nil"/>
            </w:tcBorders>
            <w:noWrap/>
            <w:tcMar>
              <w:top w:w="0" w:type="dxa"/>
              <w:left w:w="53" w:type="dxa"/>
              <w:bottom w:w="0" w:type="dxa"/>
              <w:right w:w="53" w:type="dxa"/>
            </w:tcMar>
            <w:vAlign w:val="bottom"/>
          </w:tcPr>
          <w:p w14:paraId="32B0AACA"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3E94D861"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6F3DE8A3"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3512A888"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79FFD64D"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2BFDB790"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Opening net book amount</w:t>
            </w:r>
          </w:p>
        </w:tc>
        <w:tc>
          <w:tcPr>
            <w:tcW w:w="1194" w:type="dxa"/>
            <w:tcBorders>
              <w:top w:val="nil"/>
              <w:left w:val="nil"/>
              <w:bottom w:val="nil"/>
              <w:right w:val="nil"/>
            </w:tcBorders>
            <w:noWrap/>
            <w:tcMar>
              <w:top w:w="0" w:type="dxa"/>
              <w:left w:w="0" w:type="dxa"/>
              <w:bottom w:w="0" w:type="dxa"/>
              <w:right w:w="15" w:type="dxa"/>
            </w:tcMar>
            <w:vAlign w:val="bottom"/>
          </w:tcPr>
          <w:p w14:paraId="3F77E5B5" w14:textId="261C506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720,471</w:t>
            </w:r>
          </w:p>
        </w:tc>
        <w:tc>
          <w:tcPr>
            <w:tcW w:w="1152" w:type="dxa"/>
            <w:tcBorders>
              <w:top w:val="nil"/>
              <w:left w:val="nil"/>
              <w:bottom w:val="nil"/>
              <w:right w:val="nil"/>
            </w:tcBorders>
            <w:noWrap/>
            <w:tcMar>
              <w:top w:w="0" w:type="dxa"/>
              <w:left w:w="53" w:type="dxa"/>
              <w:bottom w:w="0" w:type="dxa"/>
              <w:right w:w="53" w:type="dxa"/>
            </w:tcMar>
            <w:vAlign w:val="bottom"/>
          </w:tcPr>
          <w:p w14:paraId="75B414C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0" w:type="dxa"/>
              <w:bottom w:w="0" w:type="dxa"/>
              <w:right w:w="15" w:type="dxa"/>
            </w:tcMar>
            <w:vAlign w:val="bottom"/>
          </w:tcPr>
          <w:p w14:paraId="188E6087" w14:textId="274ACF82" w:rsidR="005732AB" w:rsidRPr="00237730" w:rsidRDefault="00CC2431" w:rsidP="00224A67">
            <w:pPr>
              <w:keepNext/>
              <w:tabs>
                <w:tab w:val="left" w:pos="522"/>
                <w:tab w:val="left" w:pos="1237"/>
              </w:tabs>
              <w:jc w:val="right"/>
              <w:rPr>
                <w:rFonts w:ascii="Arial" w:eastAsia="Arial" w:hAnsi="Arial" w:cs="Arial"/>
                <w:spacing w:val="-2"/>
                <w:sz w:val="18"/>
                <w:szCs w:val="18"/>
              </w:rPr>
            </w:pPr>
            <w:r w:rsidRPr="00237730">
              <w:rPr>
                <w:rFonts w:ascii="Arial" w:eastAsia="Arial" w:hAnsi="Arial" w:cs="Arial"/>
                <w:spacing w:val="-2"/>
                <w:sz w:val="18"/>
                <w:szCs w:val="18"/>
              </w:rPr>
              <w:t>664,432</w:t>
            </w:r>
          </w:p>
        </w:tc>
        <w:tc>
          <w:tcPr>
            <w:tcW w:w="1149" w:type="dxa"/>
            <w:tcBorders>
              <w:top w:val="nil"/>
              <w:left w:val="nil"/>
              <w:bottom w:val="nil"/>
              <w:right w:val="nil"/>
            </w:tcBorders>
            <w:noWrap/>
            <w:tcMar>
              <w:top w:w="0" w:type="dxa"/>
              <w:left w:w="53" w:type="dxa"/>
              <w:bottom w:w="0" w:type="dxa"/>
              <w:right w:w="53" w:type="dxa"/>
            </w:tcMar>
            <w:vAlign w:val="bottom"/>
          </w:tcPr>
          <w:p w14:paraId="2919D81C"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0" w:type="dxa"/>
              <w:bottom w:w="0" w:type="dxa"/>
              <w:right w:w="15" w:type="dxa"/>
            </w:tcMar>
            <w:vAlign w:val="bottom"/>
          </w:tcPr>
          <w:p w14:paraId="5F84856F" w14:textId="45B4401A" w:rsidR="005732AB" w:rsidRPr="00237730" w:rsidRDefault="00CC2431" w:rsidP="00224A67">
            <w:pPr>
              <w:keepNext/>
              <w:tabs>
                <w:tab w:val="left" w:pos="327"/>
                <w:tab w:val="left" w:pos="1192"/>
              </w:tabs>
              <w:jc w:val="right"/>
              <w:rPr>
                <w:rFonts w:ascii="Arial" w:eastAsia="Arial" w:hAnsi="Arial" w:cs="Arial"/>
                <w:spacing w:val="-2"/>
                <w:sz w:val="18"/>
                <w:szCs w:val="18"/>
              </w:rPr>
            </w:pPr>
            <w:r w:rsidRPr="00237730">
              <w:rPr>
                <w:rFonts w:ascii="Arial" w:eastAsia="Arial" w:hAnsi="Arial" w:cs="Arial"/>
                <w:spacing w:val="-2"/>
                <w:sz w:val="18"/>
                <w:szCs w:val="18"/>
              </w:rPr>
              <w:t>1,384,903</w:t>
            </w:r>
          </w:p>
        </w:tc>
      </w:tr>
      <w:tr w:rsidR="005732AB" w:rsidRPr="00237730" w14:paraId="6752C09D"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66CD4626"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Additions</w:t>
            </w:r>
          </w:p>
        </w:tc>
        <w:tc>
          <w:tcPr>
            <w:tcW w:w="1194" w:type="dxa"/>
            <w:tcBorders>
              <w:top w:val="nil"/>
              <w:left w:val="nil"/>
              <w:bottom w:val="nil"/>
              <w:right w:val="nil"/>
            </w:tcBorders>
            <w:noWrap/>
            <w:tcMar>
              <w:top w:w="0" w:type="dxa"/>
              <w:left w:w="0" w:type="dxa"/>
              <w:bottom w:w="0" w:type="dxa"/>
              <w:right w:w="15" w:type="dxa"/>
            </w:tcMar>
            <w:vAlign w:val="bottom"/>
          </w:tcPr>
          <w:p w14:paraId="6C091B82" w14:textId="2F0BF77E"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218,175</w:t>
            </w:r>
          </w:p>
        </w:tc>
        <w:tc>
          <w:tcPr>
            <w:tcW w:w="1152" w:type="dxa"/>
            <w:tcBorders>
              <w:top w:val="nil"/>
              <w:left w:val="nil"/>
              <w:bottom w:val="nil"/>
              <w:right w:val="nil"/>
            </w:tcBorders>
            <w:noWrap/>
            <w:tcMar>
              <w:top w:w="0" w:type="dxa"/>
              <w:left w:w="53" w:type="dxa"/>
              <w:bottom w:w="0" w:type="dxa"/>
              <w:right w:w="53" w:type="dxa"/>
            </w:tcMar>
            <w:vAlign w:val="bottom"/>
          </w:tcPr>
          <w:p w14:paraId="3471462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53" w:type="dxa"/>
              <w:bottom w:w="0" w:type="dxa"/>
              <w:right w:w="53" w:type="dxa"/>
            </w:tcMar>
            <w:vAlign w:val="bottom"/>
          </w:tcPr>
          <w:p w14:paraId="789D572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nil"/>
              <w:right w:val="nil"/>
            </w:tcBorders>
            <w:noWrap/>
            <w:tcMar>
              <w:top w:w="0" w:type="dxa"/>
              <w:left w:w="53" w:type="dxa"/>
              <w:bottom w:w="0" w:type="dxa"/>
              <w:right w:w="53" w:type="dxa"/>
            </w:tcMar>
            <w:vAlign w:val="bottom"/>
          </w:tcPr>
          <w:p w14:paraId="47255F3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0" w:type="dxa"/>
              <w:bottom w:w="0" w:type="dxa"/>
              <w:right w:w="15" w:type="dxa"/>
            </w:tcMar>
            <w:vAlign w:val="bottom"/>
          </w:tcPr>
          <w:p w14:paraId="7FC2981E" w14:textId="3994DD90" w:rsidR="005732AB" w:rsidRPr="00237730" w:rsidRDefault="00CC2431" w:rsidP="00224A67">
            <w:pPr>
              <w:keepNext/>
              <w:tabs>
                <w:tab w:val="left" w:pos="477"/>
                <w:tab w:val="left" w:pos="1192"/>
              </w:tabs>
              <w:jc w:val="right"/>
              <w:rPr>
                <w:rFonts w:ascii="Arial" w:eastAsia="Arial" w:hAnsi="Arial" w:cs="Arial"/>
                <w:spacing w:val="-2"/>
                <w:sz w:val="18"/>
                <w:szCs w:val="18"/>
              </w:rPr>
            </w:pPr>
            <w:r w:rsidRPr="00237730">
              <w:rPr>
                <w:rFonts w:ascii="Arial" w:eastAsia="Arial" w:hAnsi="Arial" w:cs="Arial"/>
                <w:spacing w:val="-2"/>
                <w:sz w:val="18"/>
                <w:szCs w:val="18"/>
              </w:rPr>
              <w:t>218,175</w:t>
            </w:r>
          </w:p>
        </w:tc>
      </w:tr>
      <w:tr w:rsidR="005732AB" w:rsidRPr="00237730" w14:paraId="516F10B1"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6CB441D7"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Write-off, net</w:t>
            </w:r>
          </w:p>
        </w:tc>
        <w:tc>
          <w:tcPr>
            <w:tcW w:w="1194" w:type="dxa"/>
            <w:tcBorders>
              <w:top w:val="nil"/>
              <w:left w:val="nil"/>
              <w:bottom w:val="nil"/>
              <w:right w:val="nil"/>
            </w:tcBorders>
            <w:noWrap/>
            <w:tcMar>
              <w:top w:w="0" w:type="dxa"/>
              <w:left w:w="0" w:type="dxa"/>
              <w:bottom w:w="0" w:type="dxa"/>
              <w:right w:w="15" w:type="dxa"/>
            </w:tcMar>
            <w:vAlign w:val="bottom"/>
          </w:tcPr>
          <w:p w14:paraId="5A4ECA24" w14:textId="1F04AB04"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(8)</w:t>
            </w:r>
          </w:p>
        </w:tc>
        <w:tc>
          <w:tcPr>
            <w:tcW w:w="1152" w:type="dxa"/>
            <w:tcBorders>
              <w:top w:val="nil"/>
              <w:left w:val="nil"/>
              <w:bottom w:val="nil"/>
              <w:right w:val="nil"/>
            </w:tcBorders>
            <w:noWrap/>
            <w:tcMar>
              <w:top w:w="0" w:type="dxa"/>
              <w:left w:w="53" w:type="dxa"/>
              <w:bottom w:w="0" w:type="dxa"/>
              <w:right w:w="53" w:type="dxa"/>
            </w:tcMar>
            <w:vAlign w:val="bottom"/>
          </w:tcPr>
          <w:p w14:paraId="1BADBCCB"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53" w:type="dxa"/>
              <w:bottom w:w="0" w:type="dxa"/>
              <w:right w:w="53" w:type="dxa"/>
            </w:tcMar>
            <w:vAlign w:val="bottom"/>
          </w:tcPr>
          <w:p w14:paraId="733078E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149" w:type="dxa"/>
            <w:tcBorders>
              <w:top w:val="nil"/>
              <w:left w:val="nil"/>
              <w:bottom w:val="nil"/>
              <w:right w:val="nil"/>
            </w:tcBorders>
            <w:noWrap/>
            <w:tcMar>
              <w:top w:w="0" w:type="dxa"/>
              <w:left w:w="53" w:type="dxa"/>
              <w:bottom w:w="0" w:type="dxa"/>
              <w:right w:w="53" w:type="dxa"/>
            </w:tcMar>
            <w:vAlign w:val="bottom"/>
          </w:tcPr>
          <w:p w14:paraId="259C43B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0" w:type="dxa"/>
              <w:bottom w:w="0" w:type="dxa"/>
              <w:right w:w="15" w:type="dxa"/>
            </w:tcMar>
            <w:vAlign w:val="bottom"/>
          </w:tcPr>
          <w:p w14:paraId="76DE83B1" w14:textId="112179CB" w:rsidR="005732AB" w:rsidRPr="00237730" w:rsidRDefault="00CC2431" w:rsidP="00224A67">
            <w:pPr>
              <w:keepNext/>
              <w:tabs>
                <w:tab w:val="left" w:pos="941"/>
              </w:tabs>
              <w:jc w:val="right"/>
              <w:rPr>
                <w:rFonts w:ascii="Arial" w:eastAsia="Arial" w:hAnsi="Arial" w:cs="Arial"/>
                <w:spacing w:val="-2"/>
                <w:sz w:val="18"/>
                <w:szCs w:val="18"/>
              </w:rPr>
            </w:pPr>
            <w:r w:rsidRPr="00237730">
              <w:rPr>
                <w:rFonts w:ascii="Arial" w:eastAsia="Arial" w:hAnsi="Arial" w:cs="Arial"/>
                <w:spacing w:val="-2"/>
                <w:sz w:val="18"/>
                <w:szCs w:val="18"/>
              </w:rPr>
              <w:t>(8)</w:t>
            </w:r>
          </w:p>
        </w:tc>
      </w:tr>
      <w:tr w:rsidR="005732AB" w:rsidRPr="00237730" w14:paraId="1832C603"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2CE025A7"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Depreciation charge</w:t>
            </w:r>
          </w:p>
        </w:tc>
        <w:tc>
          <w:tcPr>
            <w:tcW w:w="1194" w:type="dxa"/>
            <w:tcBorders>
              <w:top w:val="nil"/>
              <w:left w:val="nil"/>
              <w:bottom w:val="single" w:sz="4" w:space="0" w:color="auto"/>
              <w:right w:val="nil"/>
            </w:tcBorders>
            <w:noWrap/>
            <w:tcMar>
              <w:top w:w="0" w:type="dxa"/>
              <w:left w:w="0" w:type="dxa"/>
              <w:bottom w:w="0" w:type="dxa"/>
              <w:right w:w="15" w:type="dxa"/>
            </w:tcMar>
            <w:vAlign w:val="bottom"/>
          </w:tcPr>
          <w:p w14:paraId="2E1138DB" w14:textId="1321D64C"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(402,530)</w:t>
            </w:r>
          </w:p>
        </w:tc>
        <w:tc>
          <w:tcPr>
            <w:tcW w:w="1152" w:type="dxa"/>
            <w:tcBorders>
              <w:top w:val="nil"/>
              <w:left w:val="nil"/>
              <w:bottom w:val="single" w:sz="4" w:space="0" w:color="auto"/>
              <w:right w:val="nil"/>
            </w:tcBorders>
            <w:noWrap/>
            <w:tcMar>
              <w:top w:w="0" w:type="dxa"/>
              <w:left w:w="53" w:type="dxa"/>
              <w:bottom w:w="0" w:type="dxa"/>
              <w:right w:w="53" w:type="dxa"/>
            </w:tcMar>
            <w:vAlign w:val="bottom"/>
          </w:tcPr>
          <w:p w14:paraId="65BF0472"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6C1A6FEA" w14:textId="4C4A2335" w:rsidR="005732AB" w:rsidRPr="00237730" w:rsidRDefault="00CC2431" w:rsidP="00224A67">
            <w:pPr>
              <w:keepNext/>
              <w:tabs>
                <w:tab w:val="left" w:pos="436"/>
              </w:tabs>
              <w:jc w:val="right"/>
              <w:rPr>
                <w:rFonts w:ascii="Arial" w:eastAsia="Arial" w:hAnsi="Arial" w:cs="Arial"/>
                <w:spacing w:val="-2"/>
                <w:sz w:val="18"/>
                <w:szCs w:val="18"/>
              </w:rPr>
            </w:pPr>
            <w:r w:rsidRPr="00237730">
              <w:rPr>
                <w:rFonts w:ascii="Arial" w:eastAsia="Arial" w:hAnsi="Arial" w:cs="Arial"/>
                <w:spacing w:val="-2"/>
                <w:sz w:val="18"/>
                <w:szCs w:val="18"/>
              </w:rPr>
              <w:t>(346,659)</w:t>
            </w:r>
          </w:p>
        </w:tc>
        <w:tc>
          <w:tcPr>
            <w:tcW w:w="1149" w:type="dxa"/>
            <w:tcBorders>
              <w:top w:val="nil"/>
              <w:left w:val="nil"/>
              <w:bottom w:val="single" w:sz="4" w:space="0" w:color="auto"/>
              <w:right w:val="nil"/>
            </w:tcBorders>
            <w:noWrap/>
            <w:tcMar>
              <w:top w:w="0" w:type="dxa"/>
              <w:left w:w="53" w:type="dxa"/>
              <w:bottom w:w="0" w:type="dxa"/>
              <w:right w:w="53" w:type="dxa"/>
            </w:tcMar>
            <w:vAlign w:val="bottom"/>
          </w:tcPr>
          <w:p w14:paraId="4D44506E"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50CE5F81" w14:textId="53358683" w:rsidR="005732AB" w:rsidRPr="00237730" w:rsidRDefault="00CC2431" w:rsidP="00224A67">
            <w:pPr>
              <w:keepNext/>
              <w:tabs>
                <w:tab w:val="left" w:pos="391"/>
              </w:tabs>
              <w:jc w:val="right"/>
              <w:rPr>
                <w:rFonts w:ascii="Arial" w:eastAsia="Arial" w:hAnsi="Arial" w:cs="Arial"/>
                <w:spacing w:val="-2"/>
                <w:sz w:val="18"/>
                <w:szCs w:val="18"/>
              </w:rPr>
            </w:pPr>
            <w:r w:rsidRPr="00237730">
              <w:rPr>
                <w:rFonts w:ascii="Arial" w:eastAsia="Arial" w:hAnsi="Arial" w:cs="Arial"/>
                <w:spacing w:val="-2"/>
                <w:sz w:val="18"/>
                <w:szCs w:val="18"/>
              </w:rPr>
              <w:t>(749,189)</w:t>
            </w:r>
          </w:p>
        </w:tc>
      </w:tr>
      <w:tr w:rsidR="005732AB" w:rsidRPr="00237730" w14:paraId="1E875B56"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6EE31503" w14:textId="77777777" w:rsidR="005732AB" w:rsidRPr="00237730" w:rsidRDefault="005732AB" w:rsidP="00224A67">
            <w:pPr>
              <w:keepNext/>
              <w:tabs>
                <w:tab w:val="right" w:pos="10940"/>
              </w:tabs>
              <w:ind w:left="491" w:right="55"/>
              <w:rPr>
                <w:rFonts w:ascii="Arial" w:hAnsi="Arial" w:cs="Arial"/>
                <w:color w:val="000000"/>
                <w:spacing w:val="-2"/>
                <w:sz w:val="18"/>
                <w:szCs w:val="18"/>
              </w:rPr>
            </w:pPr>
          </w:p>
        </w:tc>
        <w:tc>
          <w:tcPr>
            <w:tcW w:w="1194" w:type="dxa"/>
            <w:tcBorders>
              <w:top w:val="single" w:sz="4" w:space="0" w:color="auto"/>
              <w:left w:val="nil"/>
              <w:bottom w:val="nil"/>
              <w:right w:val="nil"/>
            </w:tcBorders>
            <w:noWrap/>
            <w:tcMar>
              <w:top w:w="0" w:type="dxa"/>
              <w:left w:w="53" w:type="dxa"/>
              <w:bottom w:w="0" w:type="dxa"/>
              <w:right w:w="53" w:type="dxa"/>
            </w:tcMar>
            <w:vAlign w:val="bottom"/>
          </w:tcPr>
          <w:p w14:paraId="18AA0F93"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auto"/>
              <w:left w:val="nil"/>
              <w:bottom w:val="nil"/>
              <w:right w:val="nil"/>
            </w:tcBorders>
            <w:noWrap/>
            <w:tcMar>
              <w:top w:w="0" w:type="dxa"/>
              <w:left w:w="53" w:type="dxa"/>
              <w:bottom w:w="0" w:type="dxa"/>
              <w:right w:w="53" w:type="dxa"/>
            </w:tcMar>
            <w:vAlign w:val="bottom"/>
          </w:tcPr>
          <w:p w14:paraId="4F243B11"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auto"/>
              <w:left w:val="nil"/>
              <w:bottom w:val="nil"/>
              <w:right w:val="nil"/>
            </w:tcBorders>
            <w:noWrap/>
            <w:tcMar>
              <w:top w:w="0" w:type="dxa"/>
              <w:left w:w="53" w:type="dxa"/>
              <w:bottom w:w="0" w:type="dxa"/>
              <w:right w:w="53" w:type="dxa"/>
            </w:tcMar>
            <w:vAlign w:val="bottom"/>
          </w:tcPr>
          <w:p w14:paraId="3BFACBA6"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auto"/>
              <w:left w:val="nil"/>
              <w:bottom w:val="nil"/>
              <w:right w:val="nil"/>
            </w:tcBorders>
            <w:noWrap/>
            <w:tcMar>
              <w:top w:w="0" w:type="dxa"/>
              <w:left w:w="53" w:type="dxa"/>
              <w:bottom w:w="0" w:type="dxa"/>
              <w:right w:w="53" w:type="dxa"/>
            </w:tcMar>
            <w:vAlign w:val="bottom"/>
          </w:tcPr>
          <w:p w14:paraId="1F637C4B"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auto"/>
              <w:left w:val="nil"/>
              <w:bottom w:val="nil"/>
              <w:right w:val="nil"/>
            </w:tcBorders>
            <w:noWrap/>
            <w:tcMar>
              <w:top w:w="0" w:type="dxa"/>
              <w:left w:w="53" w:type="dxa"/>
              <w:bottom w:w="0" w:type="dxa"/>
              <w:right w:w="53" w:type="dxa"/>
            </w:tcMar>
            <w:vAlign w:val="bottom"/>
          </w:tcPr>
          <w:p w14:paraId="46A40CAE"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4104FFC9"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49C7A9D7"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Closing net book amount</w:t>
            </w:r>
          </w:p>
        </w:tc>
        <w:tc>
          <w:tcPr>
            <w:tcW w:w="1194" w:type="dxa"/>
            <w:tcBorders>
              <w:top w:val="nil"/>
              <w:left w:val="nil"/>
              <w:bottom w:val="single" w:sz="4" w:space="0" w:color="auto"/>
              <w:right w:val="nil"/>
            </w:tcBorders>
            <w:noWrap/>
            <w:tcMar>
              <w:top w:w="0" w:type="dxa"/>
              <w:left w:w="0" w:type="dxa"/>
              <w:bottom w:w="0" w:type="dxa"/>
              <w:right w:w="15" w:type="dxa"/>
            </w:tcMar>
            <w:vAlign w:val="bottom"/>
          </w:tcPr>
          <w:p w14:paraId="0BCB6E68" w14:textId="47763CC3"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536,108</w:t>
            </w:r>
          </w:p>
        </w:tc>
        <w:tc>
          <w:tcPr>
            <w:tcW w:w="1152" w:type="dxa"/>
            <w:tcBorders>
              <w:top w:val="nil"/>
              <w:left w:val="nil"/>
              <w:bottom w:val="single" w:sz="4" w:space="0" w:color="auto"/>
              <w:right w:val="nil"/>
            </w:tcBorders>
            <w:noWrap/>
            <w:tcMar>
              <w:top w:w="0" w:type="dxa"/>
              <w:left w:w="53" w:type="dxa"/>
              <w:bottom w:w="0" w:type="dxa"/>
              <w:right w:w="53" w:type="dxa"/>
            </w:tcMar>
            <w:vAlign w:val="bottom"/>
          </w:tcPr>
          <w:p w14:paraId="16574255"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2C987359" w14:textId="603A0208" w:rsidR="005732AB" w:rsidRPr="00237730" w:rsidRDefault="00CC2431" w:rsidP="00224A67">
            <w:pPr>
              <w:keepNext/>
              <w:tabs>
                <w:tab w:val="left" w:pos="522"/>
                <w:tab w:val="left" w:pos="1237"/>
              </w:tabs>
              <w:jc w:val="right"/>
              <w:rPr>
                <w:rFonts w:ascii="Arial" w:eastAsia="Arial" w:hAnsi="Arial" w:cs="Arial"/>
                <w:spacing w:val="-2"/>
                <w:sz w:val="18"/>
                <w:szCs w:val="18"/>
              </w:rPr>
            </w:pPr>
            <w:r w:rsidRPr="00237730">
              <w:rPr>
                <w:rFonts w:ascii="Arial" w:eastAsia="Arial" w:hAnsi="Arial" w:cs="Arial"/>
                <w:spacing w:val="-2"/>
                <w:sz w:val="18"/>
                <w:szCs w:val="18"/>
              </w:rPr>
              <w:t>317,773</w:t>
            </w:r>
          </w:p>
        </w:tc>
        <w:tc>
          <w:tcPr>
            <w:tcW w:w="1149" w:type="dxa"/>
            <w:tcBorders>
              <w:top w:val="nil"/>
              <w:left w:val="nil"/>
              <w:bottom w:val="single" w:sz="4" w:space="0" w:color="auto"/>
              <w:right w:val="nil"/>
            </w:tcBorders>
            <w:noWrap/>
            <w:tcMar>
              <w:top w:w="0" w:type="dxa"/>
              <w:left w:w="53" w:type="dxa"/>
              <w:bottom w:w="0" w:type="dxa"/>
              <w:right w:w="53" w:type="dxa"/>
            </w:tcMar>
            <w:vAlign w:val="bottom"/>
          </w:tcPr>
          <w:p w14:paraId="6F8DE735"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31EBE034" w14:textId="655070B4" w:rsidR="005732AB" w:rsidRPr="00237730" w:rsidRDefault="00CC2431" w:rsidP="00224A67">
            <w:pPr>
              <w:keepNext/>
              <w:tabs>
                <w:tab w:val="left" w:pos="477"/>
                <w:tab w:val="left" w:pos="1192"/>
              </w:tabs>
              <w:jc w:val="right"/>
              <w:rPr>
                <w:rFonts w:ascii="Arial" w:eastAsia="Arial" w:hAnsi="Arial" w:cs="Arial"/>
                <w:spacing w:val="-2"/>
                <w:sz w:val="18"/>
                <w:szCs w:val="18"/>
              </w:rPr>
            </w:pPr>
            <w:r w:rsidRPr="00237730">
              <w:rPr>
                <w:rFonts w:ascii="Arial" w:eastAsia="Arial" w:hAnsi="Arial" w:cs="Arial"/>
                <w:spacing w:val="-2"/>
                <w:sz w:val="18"/>
                <w:szCs w:val="18"/>
              </w:rPr>
              <w:t>853,881</w:t>
            </w:r>
          </w:p>
        </w:tc>
      </w:tr>
      <w:tr w:rsidR="005732AB" w:rsidRPr="00237730" w14:paraId="38E59F32"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77D59423" w14:textId="77777777" w:rsidR="005732AB" w:rsidRPr="00237730" w:rsidRDefault="005732AB" w:rsidP="00224A67">
            <w:pPr>
              <w:keepNext/>
              <w:tabs>
                <w:tab w:val="right" w:pos="7520"/>
                <w:tab w:val="right" w:pos="9040"/>
                <w:tab w:val="right" w:pos="10040"/>
                <w:tab w:val="right" w:pos="10940"/>
              </w:tabs>
              <w:ind w:left="491" w:right="55"/>
              <w:rPr>
                <w:rFonts w:ascii="Arial" w:hAnsi="Arial" w:cs="Arial"/>
                <w:color w:val="000000"/>
                <w:spacing w:val="-2"/>
                <w:sz w:val="18"/>
                <w:szCs w:val="18"/>
              </w:rPr>
            </w:pPr>
          </w:p>
        </w:tc>
        <w:tc>
          <w:tcPr>
            <w:tcW w:w="1194" w:type="dxa"/>
            <w:tcBorders>
              <w:top w:val="single" w:sz="4" w:space="0" w:color="auto"/>
              <w:left w:val="nil"/>
              <w:bottom w:val="nil"/>
              <w:right w:val="nil"/>
            </w:tcBorders>
            <w:noWrap/>
            <w:tcMar>
              <w:top w:w="0" w:type="dxa"/>
              <w:left w:w="53" w:type="dxa"/>
              <w:bottom w:w="0" w:type="dxa"/>
              <w:right w:w="53" w:type="dxa"/>
            </w:tcMar>
            <w:vAlign w:val="bottom"/>
          </w:tcPr>
          <w:p w14:paraId="57A105EA"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auto"/>
              <w:left w:val="nil"/>
              <w:bottom w:val="nil"/>
              <w:right w:val="nil"/>
            </w:tcBorders>
            <w:noWrap/>
            <w:tcMar>
              <w:top w:w="0" w:type="dxa"/>
              <w:left w:w="53" w:type="dxa"/>
              <w:bottom w:w="0" w:type="dxa"/>
              <w:right w:w="53" w:type="dxa"/>
            </w:tcMar>
            <w:vAlign w:val="bottom"/>
          </w:tcPr>
          <w:p w14:paraId="576CBDF2"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auto"/>
              <w:left w:val="nil"/>
              <w:bottom w:val="nil"/>
              <w:right w:val="nil"/>
            </w:tcBorders>
            <w:noWrap/>
            <w:tcMar>
              <w:top w:w="0" w:type="dxa"/>
              <w:left w:w="53" w:type="dxa"/>
              <w:bottom w:w="0" w:type="dxa"/>
              <w:right w:w="53" w:type="dxa"/>
            </w:tcMar>
            <w:vAlign w:val="bottom"/>
          </w:tcPr>
          <w:p w14:paraId="01BFC1E3"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auto"/>
              <w:left w:val="nil"/>
              <w:bottom w:val="nil"/>
              <w:right w:val="nil"/>
            </w:tcBorders>
            <w:noWrap/>
            <w:tcMar>
              <w:top w:w="0" w:type="dxa"/>
              <w:left w:w="53" w:type="dxa"/>
              <w:bottom w:w="0" w:type="dxa"/>
              <w:right w:w="53" w:type="dxa"/>
            </w:tcMar>
            <w:vAlign w:val="bottom"/>
          </w:tcPr>
          <w:p w14:paraId="347DD431"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auto"/>
              <w:left w:val="nil"/>
              <w:bottom w:val="nil"/>
              <w:right w:val="nil"/>
            </w:tcBorders>
            <w:noWrap/>
            <w:tcMar>
              <w:top w:w="0" w:type="dxa"/>
              <w:left w:w="53" w:type="dxa"/>
              <w:bottom w:w="0" w:type="dxa"/>
              <w:right w:w="53" w:type="dxa"/>
            </w:tcMar>
            <w:vAlign w:val="bottom"/>
          </w:tcPr>
          <w:p w14:paraId="5A423484"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03DC9CED" w14:textId="77777777" w:rsidTr="00120D81">
        <w:trPr>
          <w:cantSplit/>
        </w:trPr>
        <w:tc>
          <w:tcPr>
            <w:tcW w:w="3096" w:type="dxa"/>
            <w:tcBorders>
              <w:top w:val="nil"/>
              <w:left w:val="nil"/>
              <w:bottom w:val="nil"/>
              <w:right w:val="nil"/>
            </w:tcBorders>
            <w:noWrap/>
            <w:tcMar>
              <w:top w:w="0" w:type="dxa"/>
              <w:left w:w="53" w:type="dxa"/>
              <w:bottom w:w="0" w:type="dxa"/>
              <w:right w:w="53" w:type="dxa"/>
            </w:tcMar>
            <w:vAlign w:val="bottom"/>
          </w:tcPr>
          <w:p w14:paraId="5C190293"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b/>
                <w:color w:val="000000"/>
                <w:spacing w:val="-2"/>
                <w:sz w:val="18"/>
                <w:szCs w:val="18"/>
              </w:rPr>
              <w:t>As at 31 December 2025</w:t>
            </w:r>
          </w:p>
        </w:tc>
        <w:tc>
          <w:tcPr>
            <w:tcW w:w="1194" w:type="dxa"/>
            <w:tcBorders>
              <w:top w:val="nil"/>
              <w:left w:val="nil"/>
              <w:bottom w:val="nil"/>
              <w:right w:val="nil"/>
            </w:tcBorders>
            <w:noWrap/>
            <w:tcMar>
              <w:top w:w="0" w:type="dxa"/>
              <w:left w:w="53" w:type="dxa"/>
              <w:bottom w:w="0" w:type="dxa"/>
              <w:right w:w="53" w:type="dxa"/>
            </w:tcMar>
            <w:vAlign w:val="bottom"/>
          </w:tcPr>
          <w:p w14:paraId="4684B132"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nil"/>
              <w:left w:val="nil"/>
              <w:bottom w:val="nil"/>
              <w:right w:val="nil"/>
            </w:tcBorders>
            <w:noWrap/>
            <w:tcMar>
              <w:top w:w="0" w:type="dxa"/>
              <w:left w:w="53" w:type="dxa"/>
              <w:bottom w:w="0" w:type="dxa"/>
              <w:right w:w="53" w:type="dxa"/>
            </w:tcMar>
            <w:vAlign w:val="bottom"/>
          </w:tcPr>
          <w:p w14:paraId="6B8EA54D"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5A686884"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nil"/>
              <w:left w:val="nil"/>
              <w:bottom w:val="nil"/>
              <w:right w:val="nil"/>
            </w:tcBorders>
            <w:noWrap/>
            <w:tcMar>
              <w:top w:w="0" w:type="dxa"/>
              <w:left w:w="53" w:type="dxa"/>
              <w:bottom w:w="0" w:type="dxa"/>
              <w:right w:w="53" w:type="dxa"/>
            </w:tcMar>
            <w:vAlign w:val="bottom"/>
          </w:tcPr>
          <w:p w14:paraId="727E7F5E"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nil"/>
              <w:left w:val="nil"/>
              <w:bottom w:val="nil"/>
              <w:right w:val="nil"/>
            </w:tcBorders>
            <w:noWrap/>
            <w:tcMar>
              <w:top w:w="0" w:type="dxa"/>
              <w:left w:w="53" w:type="dxa"/>
              <w:bottom w:w="0" w:type="dxa"/>
              <w:right w:w="53" w:type="dxa"/>
            </w:tcMar>
            <w:vAlign w:val="bottom"/>
          </w:tcPr>
          <w:p w14:paraId="79E93D2B"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2767F7EC"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417CDEC7" w14:textId="77777777" w:rsidR="005732AB" w:rsidRPr="00237730" w:rsidRDefault="00CC2431" w:rsidP="00224A67">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Cost</w:t>
            </w:r>
          </w:p>
        </w:tc>
        <w:tc>
          <w:tcPr>
            <w:tcW w:w="1194" w:type="dxa"/>
            <w:tcBorders>
              <w:top w:val="nil"/>
              <w:left w:val="nil"/>
              <w:bottom w:val="nil"/>
              <w:right w:val="nil"/>
            </w:tcBorders>
            <w:noWrap/>
            <w:tcMar>
              <w:top w:w="0" w:type="dxa"/>
              <w:left w:w="0" w:type="dxa"/>
              <w:bottom w:w="0" w:type="dxa"/>
              <w:right w:w="15" w:type="dxa"/>
            </w:tcMar>
            <w:vAlign w:val="bottom"/>
          </w:tcPr>
          <w:p w14:paraId="6E7B5859" w14:textId="5F8C73D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23,724,7</w:t>
            </w:r>
            <w:r w:rsidR="00AD2C75" w:rsidRPr="00237730">
              <w:rPr>
                <w:rFonts w:ascii="Arial" w:eastAsia="Arial" w:hAnsi="Arial" w:cs="Arial"/>
                <w:spacing w:val="-2"/>
                <w:sz w:val="18"/>
                <w:szCs w:val="18"/>
              </w:rPr>
              <w:t>65</w:t>
            </w:r>
          </w:p>
        </w:tc>
        <w:tc>
          <w:tcPr>
            <w:tcW w:w="1152" w:type="dxa"/>
            <w:tcBorders>
              <w:top w:val="nil"/>
              <w:left w:val="nil"/>
              <w:bottom w:val="nil"/>
              <w:right w:val="nil"/>
            </w:tcBorders>
            <w:noWrap/>
            <w:tcMar>
              <w:top w:w="0" w:type="dxa"/>
              <w:left w:w="53" w:type="dxa"/>
              <w:bottom w:w="0" w:type="dxa"/>
              <w:right w:w="53" w:type="dxa"/>
            </w:tcMar>
            <w:vAlign w:val="bottom"/>
          </w:tcPr>
          <w:p w14:paraId="0CF9494B"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0" w:type="dxa"/>
              <w:bottom w:w="0" w:type="dxa"/>
              <w:right w:w="15" w:type="dxa"/>
            </w:tcMar>
            <w:vAlign w:val="bottom"/>
          </w:tcPr>
          <w:p w14:paraId="527D7891" w14:textId="61161BD6" w:rsidR="005732AB" w:rsidRPr="00237730" w:rsidRDefault="00CC2431" w:rsidP="00224A67">
            <w:pPr>
              <w:keepNext/>
              <w:tabs>
                <w:tab w:val="left" w:pos="522"/>
                <w:tab w:val="left" w:pos="1237"/>
              </w:tabs>
              <w:jc w:val="right"/>
              <w:rPr>
                <w:rFonts w:ascii="Arial" w:eastAsia="Arial" w:hAnsi="Arial" w:cs="Arial"/>
                <w:spacing w:val="-2"/>
                <w:sz w:val="18"/>
                <w:szCs w:val="18"/>
              </w:rPr>
            </w:pPr>
            <w:r w:rsidRPr="00237730">
              <w:rPr>
                <w:rFonts w:ascii="Arial" w:eastAsia="Arial" w:hAnsi="Arial" w:cs="Arial"/>
                <w:spacing w:val="-2"/>
                <w:sz w:val="18"/>
                <w:szCs w:val="18"/>
              </w:rPr>
              <w:t>982,204</w:t>
            </w:r>
          </w:p>
        </w:tc>
        <w:tc>
          <w:tcPr>
            <w:tcW w:w="1149" w:type="dxa"/>
            <w:tcBorders>
              <w:top w:val="nil"/>
              <w:left w:val="nil"/>
              <w:bottom w:val="nil"/>
              <w:right w:val="nil"/>
            </w:tcBorders>
            <w:noWrap/>
            <w:tcMar>
              <w:top w:w="0" w:type="dxa"/>
              <w:left w:w="53" w:type="dxa"/>
              <w:bottom w:w="0" w:type="dxa"/>
              <w:right w:w="53" w:type="dxa"/>
            </w:tcMar>
            <w:vAlign w:val="bottom"/>
          </w:tcPr>
          <w:p w14:paraId="328746F7"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nil"/>
              <w:right w:val="nil"/>
            </w:tcBorders>
            <w:noWrap/>
            <w:tcMar>
              <w:top w:w="0" w:type="dxa"/>
              <w:left w:w="0" w:type="dxa"/>
              <w:bottom w:w="0" w:type="dxa"/>
              <w:right w:w="15" w:type="dxa"/>
            </w:tcMar>
            <w:vAlign w:val="bottom"/>
          </w:tcPr>
          <w:p w14:paraId="0ABA47FA" w14:textId="592D3A71" w:rsidR="005732AB" w:rsidRPr="00237730" w:rsidRDefault="00CC2431" w:rsidP="00224A67">
            <w:pPr>
              <w:keepNext/>
              <w:tabs>
                <w:tab w:val="left" w:pos="227"/>
                <w:tab w:val="left" w:pos="1192"/>
              </w:tabs>
              <w:jc w:val="right"/>
              <w:rPr>
                <w:rFonts w:ascii="Arial" w:eastAsia="Arial" w:hAnsi="Arial" w:cs="Arial"/>
                <w:spacing w:val="-2"/>
                <w:sz w:val="18"/>
                <w:szCs w:val="18"/>
              </w:rPr>
            </w:pPr>
            <w:r w:rsidRPr="00237730">
              <w:rPr>
                <w:rFonts w:ascii="Arial" w:eastAsia="Arial" w:hAnsi="Arial" w:cs="Arial"/>
                <w:spacing w:val="-2"/>
                <w:sz w:val="18"/>
                <w:szCs w:val="18"/>
              </w:rPr>
              <w:t>24,706,969</w:t>
            </w:r>
          </w:p>
        </w:tc>
      </w:tr>
      <w:tr w:rsidR="005732AB" w:rsidRPr="00237730" w14:paraId="2BC9FE0A"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19E1BBB9" w14:textId="49118FFC" w:rsidR="005732AB" w:rsidRPr="00237730" w:rsidRDefault="00CC2431" w:rsidP="00120D81">
            <w:pPr>
              <w:keepNext/>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u w:val="single"/>
              </w:rPr>
              <w:t>Less</w:t>
            </w:r>
            <w:r w:rsidRPr="00237730">
              <w:rPr>
                <w:rFonts w:ascii="Arial" w:eastAsia="Arial" w:hAnsi="Arial" w:cs="Arial"/>
                <w:color w:val="000000"/>
                <w:spacing w:val="-2"/>
                <w:sz w:val="18"/>
                <w:szCs w:val="18"/>
              </w:rPr>
              <w:t xml:space="preserve">  Accumulated depreciation </w:t>
            </w:r>
          </w:p>
        </w:tc>
        <w:tc>
          <w:tcPr>
            <w:tcW w:w="1194" w:type="dxa"/>
            <w:tcBorders>
              <w:top w:val="nil"/>
              <w:left w:val="nil"/>
              <w:bottom w:val="single" w:sz="4" w:space="0" w:color="auto"/>
              <w:right w:val="nil"/>
            </w:tcBorders>
            <w:noWrap/>
            <w:tcMar>
              <w:top w:w="0" w:type="dxa"/>
              <w:left w:w="0" w:type="dxa"/>
              <w:bottom w:w="0" w:type="dxa"/>
              <w:right w:w="15" w:type="dxa"/>
            </w:tcMar>
            <w:vAlign w:val="bottom"/>
          </w:tcPr>
          <w:p w14:paraId="03EB5D2F" w14:textId="2A44EF20"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(23,188,657)</w:t>
            </w:r>
          </w:p>
        </w:tc>
        <w:tc>
          <w:tcPr>
            <w:tcW w:w="1152" w:type="dxa"/>
            <w:tcBorders>
              <w:top w:val="nil"/>
              <w:left w:val="nil"/>
              <w:bottom w:val="single" w:sz="4" w:space="0" w:color="auto"/>
              <w:right w:val="nil"/>
            </w:tcBorders>
            <w:noWrap/>
            <w:tcMar>
              <w:top w:w="0" w:type="dxa"/>
              <w:left w:w="53" w:type="dxa"/>
              <w:bottom w:w="0" w:type="dxa"/>
              <w:right w:w="53" w:type="dxa"/>
            </w:tcMar>
            <w:vAlign w:val="bottom"/>
          </w:tcPr>
          <w:p w14:paraId="776297A8"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1C610218" w14:textId="3727F20B" w:rsidR="005732AB" w:rsidRPr="00237730" w:rsidRDefault="00CC2431" w:rsidP="00224A67">
            <w:pPr>
              <w:keepNext/>
              <w:tabs>
                <w:tab w:val="left" w:pos="436"/>
              </w:tabs>
              <w:jc w:val="right"/>
              <w:rPr>
                <w:rFonts w:ascii="Arial" w:eastAsia="Arial" w:hAnsi="Arial" w:cs="Arial"/>
                <w:spacing w:val="-2"/>
                <w:sz w:val="18"/>
                <w:szCs w:val="18"/>
              </w:rPr>
            </w:pPr>
            <w:r w:rsidRPr="00237730">
              <w:rPr>
                <w:rFonts w:ascii="Arial" w:eastAsia="Arial" w:hAnsi="Arial" w:cs="Arial"/>
                <w:spacing w:val="-2"/>
                <w:sz w:val="18"/>
                <w:szCs w:val="18"/>
              </w:rPr>
              <w:t>(664,431)</w:t>
            </w:r>
          </w:p>
        </w:tc>
        <w:tc>
          <w:tcPr>
            <w:tcW w:w="1149" w:type="dxa"/>
            <w:tcBorders>
              <w:top w:val="nil"/>
              <w:left w:val="nil"/>
              <w:bottom w:val="single" w:sz="4" w:space="0" w:color="auto"/>
              <w:right w:val="nil"/>
            </w:tcBorders>
            <w:noWrap/>
            <w:tcMar>
              <w:top w:w="0" w:type="dxa"/>
              <w:left w:w="53" w:type="dxa"/>
              <w:bottom w:w="0" w:type="dxa"/>
              <w:right w:w="53" w:type="dxa"/>
            </w:tcMar>
            <w:vAlign w:val="bottom"/>
          </w:tcPr>
          <w:p w14:paraId="509A0226"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3F5144D2" w14:textId="127D668B" w:rsidR="005732AB" w:rsidRPr="00237730" w:rsidRDefault="00CC2431" w:rsidP="00224A67">
            <w:pPr>
              <w:keepNext/>
              <w:tabs>
                <w:tab w:val="left" w:pos="141"/>
              </w:tabs>
              <w:jc w:val="right"/>
              <w:rPr>
                <w:rFonts w:ascii="Arial" w:eastAsia="Arial" w:hAnsi="Arial" w:cs="Arial"/>
                <w:spacing w:val="-2"/>
                <w:sz w:val="18"/>
                <w:szCs w:val="18"/>
              </w:rPr>
            </w:pPr>
            <w:r w:rsidRPr="00237730">
              <w:rPr>
                <w:rFonts w:ascii="Arial" w:eastAsia="Arial" w:hAnsi="Arial" w:cs="Arial"/>
                <w:spacing w:val="-2"/>
                <w:sz w:val="18"/>
                <w:szCs w:val="18"/>
              </w:rPr>
              <w:t>(23,853,088)</w:t>
            </w:r>
          </w:p>
        </w:tc>
      </w:tr>
      <w:tr w:rsidR="005732AB" w:rsidRPr="00237730" w14:paraId="7EEAC0C8"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7F237FA0" w14:textId="77777777" w:rsidR="005732AB" w:rsidRPr="00237730" w:rsidRDefault="005732AB" w:rsidP="00224A67">
            <w:pPr>
              <w:keepNext/>
              <w:tabs>
                <w:tab w:val="right" w:pos="10940"/>
              </w:tabs>
              <w:ind w:left="491" w:right="55"/>
              <w:rPr>
                <w:rFonts w:ascii="Arial" w:hAnsi="Arial" w:cs="Arial"/>
                <w:color w:val="000000"/>
                <w:spacing w:val="-2"/>
                <w:sz w:val="18"/>
                <w:szCs w:val="18"/>
              </w:rPr>
            </w:pPr>
          </w:p>
        </w:tc>
        <w:tc>
          <w:tcPr>
            <w:tcW w:w="1194" w:type="dxa"/>
            <w:tcBorders>
              <w:top w:val="single" w:sz="4" w:space="0" w:color="auto"/>
              <w:left w:val="nil"/>
              <w:bottom w:val="nil"/>
              <w:right w:val="nil"/>
            </w:tcBorders>
            <w:noWrap/>
            <w:tcMar>
              <w:top w:w="0" w:type="dxa"/>
              <w:left w:w="53" w:type="dxa"/>
              <w:bottom w:w="0" w:type="dxa"/>
              <w:right w:w="53" w:type="dxa"/>
            </w:tcMar>
            <w:vAlign w:val="bottom"/>
          </w:tcPr>
          <w:p w14:paraId="0FE40D98" w14:textId="77777777" w:rsidR="005732AB" w:rsidRPr="00237730" w:rsidRDefault="005732AB" w:rsidP="00224A67">
            <w:pPr>
              <w:keepNext/>
              <w:jc w:val="right"/>
              <w:rPr>
                <w:rFonts w:ascii="Arial" w:eastAsia="Arial" w:hAnsi="Arial" w:cs="Arial"/>
                <w:spacing w:val="-2"/>
                <w:sz w:val="18"/>
                <w:szCs w:val="18"/>
              </w:rPr>
            </w:pPr>
          </w:p>
        </w:tc>
        <w:tc>
          <w:tcPr>
            <w:tcW w:w="1152" w:type="dxa"/>
            <w:tcBorders>
              <w:top w:val="single" w:sz="4" w:space="0" w:color="auto"/>
              <w:left w:val="nil"/>
              <w:bottom w:val="nil"/>
              <w:right w:val="nil"/>
            </w:tcBorders>
            <w:noWrap/>
            <w:tcMar>
              <w:top w:w="0" w:type="dxa"/>
              <w:left w:w="53" w:type="dxa"/>
              <w:bottom w:w="0" w:type="dxa"/>
              <w:right w:w="53" w:type="dxa"/>
            </w:tcMar>
            <w:vAlign w:val="bottom"/>
          </w:tcPr>
          <w:p w14:paraId="3AEA4C6C"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auto"/>
              <w:left w:val="nil"/>
              <w:bottom w:val="nil"/>
              <w:right w:val="nil"/>
            </w:tcBorders>
            <w:noWrap/>
            <w:tcMar>
              <w:top w:w="0" w:type="dxa"/>
              <w:left w:w="53" w:type="dxa"/>
              <w:bottom w:w="0" w:type="dxa"/>
              <w:right w:w="53" w:type="dxa"/>
            </w:tcMar>
            <w:vAlign w:val="bottom"/>
          </w:tcPr>
          <w:p w14:paraId="49829AA8" w14:textId="77777777" w:rsidR="005732AB" w:rsidRPr="00237730" w:rsidRDefault="005732AB" w:rsidP="00224A67">
            <w:pPr>
              <w:keepNext/>
              <w:jc w:val="right"/>
              <w:rPr>
                <w:rFonts w:ascii="Arial" w:eastAsia="Arial" w:hAnsi="Arial" w:cs="Arial"/>
                <w:spacing w:val="-2"/>
                <w:sz w:val="18"/>
                <w:szCs w:val="18"/>
              </w:rPr>
            </w:pPr>
          </w:p>
        </w:tc>
        <w:tc>
          <w:tcPr>
            <w:tcW w:w="1149" w:type="dxa"/>
            <w:tcBorders>
              <w:top w:val="single" w:sz="4" w:space="0" w:color="auto"/>
              <w:left w:val="nil"/>
              <w:bottom w:val="nil"/>
              <w:right w:val="nil"/>
            </w:tcBorders>
            <w:noWrap/>
            <w:tcMar>
              <w:top w:w="0" w:type="dxa"/>
              <w:left w:w="53" w:type="dxa"/>
              <w:bottom w:w="0" w:type="dxa"/>
              <w:right w:w="53" w:type="dxa"/>
            </w:tcMar>
            <w:vAlign w:val="bottom"/>
          </w:tcPr>
          <w:p w14:paraId="32740D8D" w14:textId="77777777" w:rsidR="005732AB" w:rsidRPr="00237730" w:rsidRDefault="005732AB" w:rsidP="00224A67">
            <w:pPr>
              <w:keepNext/>
              <w:jc w:val="right"/>
              <w:rPr>
                <w:rFonts w:ascii="Arial" w:eastAsia="Arial" w:hAnsi="Arial" w:cs="Arial"/>
                <w:spacing w:val="-2"/>
                <w:sz w:val="18"/>
                <w:szCs w:val="18"/>
              </w:rPr>
            </w:pPr>
          </w:p>
        </w:tc>
        <w:tc>
          <w:tcPr>
            <w:tcW w:w="1224" w:type="dxa"/>
            <w:tcBorders>
              <w:top w:val="single" w:sz="4" w:space="0" w:color="auto"/>
              <w:left w:val="nil"/>
              <w:bottom w:val="nil"/>
              <w:right w:val="nil"/>
            </w:tcBorders>
            <w:noWrap/>
            <w:tcMar>
              <w:top w:w="0" w:type="dxa"/>
              <w:left w:w="53" w:type="dxa"/>
              <w:bottom w:w="0" w:type="dxa"/>
              <w:right w:w="53" w:type="dxa"/>
            </w:tcMar>
            <w:vAlign w:val="bottom"/>
          </w:tcPr>
          <w:p w14:paraId="2938B0FE" w14:textId="77777777" w:rsidR="005732AB" w:rsidRPr="00237730" w:rsidRDefault="005732AB" w:rsidP="00224A67">
            <w:pPr>
              <w:keepNext/>
              <w:jc w:val="right"/>
              <w:rPr>
                <w:rFonts w:ascii="Arial" w:eastAsia="Arial" w:hAnsi="Arial" w:cs="Arial"/>
                <w:spacing w:val="-2"/>
                <w:sz w:val="18"/>
                <w:szCs w:val="18"/>
              </w:rPr>
            </w:pPr>
          </w:p>
        </w:tc>
      </w:tr>
      <w:tr w:rsidR="005732AB" w:rsidRPr="00237730" w14:paraId="5550B4C6" w14:textId="77777777" w:rsidTr="00176163">
        <w:trPr>
          <w:cantSplit/>
        </w:trPr>
        <w:tc>
          <w:tcPr>
            <w:tcW w:w="3096" w:type="dxa"/>
            <w:tcBorders>
              <w:top w:val="nil"/>
              <w:left w:val="nil"/>
              <w:bottom w:val="nil"/>
              <w:right w:val="nil"/>
            </w:tcBorders>
            <w:noWrap/>
            <w:tcMar>
              <w:top w:w="0" w:type="dxa"/>
              <w:left w:w="53" w:type="dxa"/>
              <w:bottom w:w="0" w:type="dxa"/>
              <w:right w:w="53" w:type="dxa"/>
            </w:tcMar>
            <w:vAlign w:val="bottom"/>
          </w:tcPr>
          <w:p w14:paraId="0EF2C7EC" w14:textId="77777777" w:rsidR="005732AB" w:rsidRPr="00237730" w:rsidRDefault="00CC2431" w:rsidP="00224A67">
            <w:pPr>
              <w:tabs>
                <w:tab w:val="right" w:pos="7520"/>
                <w:tab w:val="right" w:pos="9040"/>
                <w:tab w:val="right" w:pos="10040"/>
                <w:tab w:val="right" w:pos="10940"/>
              </w:tabs>
              <w:ind w:left="491" w:right="55"/>
              <w:rPr>
                <w:rFonts w:ascii="Arial" w:hAnsi="Arial" w:cs="Arial"/>
                <w:color w:val="000000"/>
                <w:spacing w:val="-2"/>
                <w:sz w:val="18"/>
                <w:szCs w:val="18"/>
              </w:rPr>
            </w:pPr>
            <w:r w:rsidRPr="00237730">
              <w:rPr>
                <w:rFonts w:ascii="Arial" w:eastAsia="Arial" w:hAnsi="Arial" w:cs="Arial"/>
                <w:color w:val="000000"/>
                <w:spacing w:val="-2"/>
                <w:sz w:val="18"/>
                <w:szCs w:val="18"/>
              </w:rPr>
              <w:t>Net book amount</w:t>
            </w:r>
          </w:p>
        </w:tc>
        <w:tc>
          <w:tcPr>
            <w:tcW w:w="1194" w:type="dxa"/>
            <w:tcBorders>
              <w:top w:val="nil"/>
              <w:left w:val="nil"/>
              <w:bottom w:val="single" w:sz="4" w:space="0" w:color="auto"/>
              <w:right w:val="nil"/>
            </w:tcBorders>
            <w:noWrap/>
            <w:tcMar>
              <w:top w:w="0" w:type="dxa"/>
              <w:left w:w="0" w:type="dxa"/>
              <w:bottom w:w="0" w:type="dxa"/>
              <w:right w:w="15" w:type="dxa"/>
            </w:tcMar>
            <w:vAlign w:val="bottom"/>
          </w:tcPr>
          <w:p w14:paraId="12EC679A" w14:textId="6FD38E1A"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536,108</w:t>
            </w:r>
          </w:p>
        </w:tc>
        <w:tc>
          <w:tcPr>
            <w:tcW w:w="1152" w:type="dxa"/>
            <w:tcBorders>
              <w:top w:val="nil"/>
              <w:left w:val="nil"/>
              <w:bottom w:val="single" w:sz="4" w:space="0" w:color="auto"/>
              <w:right w:val="nil"/>
            </w:tcBorders>
            <w:noWrap/>
            <w:tcMar>
              <w:top w:w="0" w:type="dxa"/>
              <w:left w:w="53" w:type="dxa"/>
              <w:bottom w:w="0" w:type="dxa"/>
              <w:right w:w="53" w:type="dxa"/>
            </w:tcMar>
            <w:vAlign w:val="bottom"/>
          </w:tcPr>
          <w:p w14:paraId="124F41A2"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0595B0A8" w14:textId="5F93B3EE" w:rsidR="005732AB" w:rsidRPr="00237730" w:rsidRDefault="00CC2431" w:rsidP="00224A67">
            <w:pPr>
              <w:keepNext/>
              <w:tabs>
                <w:tab w:val="left" w:pos="522"/>
                <w:tab w:val="left" w:pos="1237"/>
              </w:tabs>
              <w:jc w:val="right"/>
              <w:rPr>
                <w:rFonts w:ascii="Arial" w:eastAsia="Arial" w:hAnsi="Arial" w:cs="Arial"/>
                <w:spacing w:val="-2"/>
                <w:sz w:val="18"/>
                <w:szCs w:val="18"/>
              </w:rPr>
            </w:pPr>
            <w:r w:rsidRPr="00237730">
              <w:rPr>
                <w:rFonts w:ascii="Arial" w:eastAsia="Arial" w:hAnsi="Arial" w:cs="Arial"/>
                <w:spacing w:val="-2"/>
                <w:sz w:val="18"/>
                <w:szCs w:val="18"/>
              </w:rPr>
              <w:t>317,773</w:t>
            </w:r>
          </w:p>
        </w:tc>
        <w:tc>
          <w:tcPr>
            <w:tcW w:w="1149" w:type="dxa"/>
            <w:tcBorders>
              <w:top w:val="nil"/>
              <w:left w:val="nil"/>
              <w:bottom w:val="single" w:sz="4" w:space="0" w:color="auto"/>
              <w:right w:val="nil"/>
            </w:tcBorders>
            <w:noWrap/>
            <w:tcMar>
              <w:top w:w="0" w:type="dxa"/>
              <w:left w:w="53" w:type="dxa"/>
              <w:bottom w:w="0" w:type="dxa"/>
              <w:right w:w="53" w:type="dxa"/>
            </w:tcMar>
            <w:vAlign w:val="bottom"/>
          </w:tcPr>
          <w:p w14:paraId="5AA6D779" w14:textId="77777777" w:rsidR="005732AB" w:rsidRPr="00237730" w:rsidRDefault="00CC2431" w:rsidP="00224A67">
            <w:pPr>
              <w:keepNext/>
              <w:jc w:val="right"/>
              <w:rPr>
                <w:rFonts w:ascii="Arial" w:eastAsia="Arial" w:hAnsi="Arial" w:cs="Arial"/>
                <w:spacing w:val="-2"/>
                <w:sz w:val="18"/>
                <w:szCs w:val="18"/>
              </w:rPr>
            </w:pPr>
            <w:r w:rsidRPr="00237730">
              <w:rPr>
                <w:rFonts w:ascii="Arial" w:eastAsia="Arial" w:hAnsi="Arial" w:cs="Arial"/>
                <w:spacing w:val="-2"/>
                <w:sz w:val="18"/>
                <w:szCs w:val="18"/>
              </w:rPr>
              <w:t>-</w:t>
            </w:r>
          </w:p>
        </w:tc>
        <w:tc>
          <w:tcPr>
            <w:tcW w:w="1224" w:type="dxa"/>
            <w:tcBorders>
              <w:top w:val="nil"/>
              <w:left w:val="nil"/>
              <w:bottom w:val="single" w:sz="4" w:space="0" w:color="auto"/>
              <w:right w:val="nil"/>
            </w:tcBorders>
            <w:noWrap/>
            <w:tcMar>
              <w:top w:w="0" w:type="dxa"/>
              <w:left w:w="0" w:type="dxa"/>
              <w:bottom w:w="0" w:type="dxa"/>
              <w:right w:w="15" w:type="dxa"/>
            </w:tcMar>
            <w:vAlign w:val="bottom"/>
          </w:tcPr>
          <w:p w14:paraId="4DA530DF" w14:textId="57570221" w:rsidR="005732AB" w:rsidRPr="00237730" w:rsidRDefault="00CC2431" w:rsidP="00224A67">
            <w:pPr>
              <w:keepNext/>
              <w:tabs>
                <w:tab w:val="left" w:pos="477"/>
                <w:tab w:val="left" w:pos="1192"/>
              </w:tabs>
              <w:jc w:val="right"/>
              <w:rPr>
                <w:rFonts w:ascii="Arial" w:eastAsia="Arial" w:hAnsi="Arial" w:cs="Arial"/>
                <w:spacing w:val="-2"/>
                <w:sz w:val="18"/>
                <w:szCs w:val="18"/>
              </w:rPr>
            </w:pPr>
            <w:r w:rsidRPr="00237730">
              <w:rPr>
                <w:rFonts w:ascii="Arial" w:eastAsia="Arial" w:hAnsi="Arial" w:cs="Arial"/>
                <w:spacing w:val="-2"/>
                <w:sz w:val="18"/>
                <w:szCs w:val="18"/>
              </w:rPr>
              <w:t>853,881</w:t>
            </w:r>
          </w:p>
        </w:tc>
      </w:tr>
    </w:tbl>
    <w:p w14:paraId="14340100" w14:textId="53D9D4AC" w:rsidR="00416292" w:rsidRPr="00237730" w:rsidRDefault="00416292" w:rsidP="001F6598">
      <w:pPr>
        <w:rPr>
          <w:rFonts w:ascii="Arial" w:hAnsi="Arial" w:cs="Arial"/>
          <w:color w:val="000000"/>
          <w:sz w:val="20"/>
          <w:szCs w:val="20"/>
        </w:rPr>
      </w:pPr>
    </w:p>
    <w:p w14:paraId="66C0BD59" w14:textId="0B2CEAA2" w:rsidR="00416292" w:rsidRPr="00237730" w:rsidRDefault="00416292">
      <w:pPr>
        <w:rPr>
          <w:rFonts w:ascii="Arial" w:hAnsi="Arial" w:cs="Arial"/>
          <w:color w:val="000000"/>
          <w:sz w:val="20"/>
          <w:szCs w:val="20"/>
        </w:rPr>
      </w:pPr>
    </w:p>
    <w:p w14:paraId="2E7EDC65" w14:textId="77777777" w:rsidR="005732AB" w:rsidRPr="00237730" w:rsidRDefault="005732AB" w:rsidP="001F6598">
      <w:pPr>
        <w:rPr>
          <w:rFonts w:ascii="Arial" w:hAnsi="Arial" w:cs="Arial"/>
          <w:sz w:val="20"/>
          <w:szCs w:val="20"/>
        </w:rPr>
      </w:pPr>
    </w:p>
    <w:p w14:paraId="526CC3A8" w14:textId="77777777" w:rsidR="005732AB" w:rsidRPr="00237730" w:rsidRDefault="005732AB" w:rsidP="001F6598">
      <w:pPr>
        <w:pageBreakBefore/>
        <w:tabs>
          <w:tab w:val="right" w:pos="10880"/>
        </w:tabs>
        <w:ind w:left="540" w:hanging="540"/>
        <w:rPr>
          <w:rFonts w:ascii="Arial" w:hAnsi="Arial" w:cs="Arial"/>
          <w:color w:val="000000"/>
          <w:sz w:val="20"/>
        </w:rPr>
      </w:pPr>
    </w:p>
    <w:p w14:paraId="319AD34E" w14:textId="77777777" w:rsidR="005732AB" w:rsidRPr="00237730" w:rsidRDefault="005732AB" w:rsidP="001F6598">
      <w:pPr>
        <w:tabs>
          <w:tab w:val="right" w:pos="10880"/>
        </w:tabs>
        <w:ind w:left="540" w:hanging="540"/>
        <w:rPr>
          <w:rFonts w:ascii="Arial" w:hAnsi="Arial" w:cs="Arial"/>
          <w:color w:val="000000"/>
          <w:sz w:val="20"/>
        </w:rPr>
      </w:pPr>
    </w:p>
    <w:p w14:paraId="1BA937EC"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6.8</w:t>
      </w:r>
      <w:r w:rsidRPr="00237730">
        <w:rPr>
          <w:rFonts w:ascii="Arial" w:eastAsia="Arial" w:hAnsi="Arial" w:cs="Arial"/>
          <w:b/>
          <w:color w:val="000000"/>
          <w:sz w:val="20"/>
        </w:rPr>
        <w:tab/>
        <w:t>Right-of-use assets and lease liabilities</w:t>
      </w:r>
    </w:p>
    <w:p w14:paraId="45D31161" w14:textId="77777777" w:rsidR="005732AB" w:rsidRPr="00237730" w:rsidRDefault="005732AB" w:rsidP="001F6598">
      <w:pPr>
        <w:ind w:left="540" w:right="-3"/>
        <w:jc w:val="both"/>
        <w:rPr>
          <w:rFonts w:ascii="Arial" w:hAnsi="Arial" w:cs="Arial"/>
          <w:color w:val="000000"/>
          <w:sz w:val="20"/>
        </w:rPr>
      </w:pPr>
    </w:p>
    <w:p w14:paraId="4D4E9C5D" w14:textId="77777777" w:rsidR="005732AB" w:rsidRPr="00237730" w:rsidRDefault="00CC2431" w:rsidP="001F6598">
      <w:pPr>
        <w:ind w:left="540" w:right="-3"/>
        <w:jc w:val="both"/>
        <w:rPr>
          <w:rFonts w:ascii="Arial" w:eastAsia="Arial" w:hAnsi="Arial" w:cs="Arial"/>
          <w:color w:val="000000"/>
          <w:sz w:val="20"/>
        </w:rPr>
      </w:pPr>
      <w:r w:rsidRPr="00237730">
        <w:rPr>
          <w:rFonts w:ascii="Arial" w:eastAsia="Arial" w:hAnsi="Arial" w:cs="Arial"/>
          <w:color w:val="000000"/>
          <w:sz w:val="20"/>
        </w:rPr>
        <w:t>The statement of financial position included following transactions relating to leases.</w:t>
      </w:r>
    </w:p>
    <w:p w14:paraId="411BD6DA" w14:textId="77777777" w:rsidR="00120D81" w:rsidRPr="00237730" w:rsidRDefault="00120D81" w:rsidP="001F6598">
      <w:pPr>
        <w:ind w:left="540" w:right="-3"/>
        <w:jc w:val="both"/>
        <w:rPr>
          <w:rFonts w:ascii="Arial" w:eastAsia="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120D81" w:rsidRPr="00237730" w14:paraId="34443728" w14:textId="77777777" w:rsidTr="00120D81">
        <w:tc>
          <w:tcPr>
            <w:tcW w:w="5490" w:type="dxa"/>
          </w:tcPr>
          <w:p w14:paraId="48E8FC90" w14:textId="77777777" w:rsidR="00120D81" w:rsidRPr="00237730" w:rsidRDefault="00120D81" w:rsidP="00120D81">
            <w:pPr>
              <w:ind w:left="68" w:right="-3"/>
              <w:jc w:val="both"/>
              <w:rPr>
                <w:rFonts w:ascii="Arial" w:eastAsia="Arial" w:hAnsi="Arial" w:cs="Arial"/>
                <w:color w:val="000000"/>
                <w:sz w:val="20"/>
              </w:rPr>
            </w:pPr>
          </w:p>
        </w:tc>
        <w:tc>
          <w:tcPr>
            <w:tcW w:w="1584" w:type="dxa"/>
            <w:vAlign w:val="bottom"/>
          </w:tcPr>
          <w:p w14:paraId="2D2E034B" w14:textId="7B53AEE7" w:rsidR="00120D81" w:rsidRPr="00237730" w:rsidRDefault="00120D81" w:rsidP="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59412C10" w14:textId="5469C68F" w:rsidR="00120D81" w:rsidRPr="00237730" w:rsidRDefault="00120D81" w:rsidP="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542AB17B" w14:textId="77777777" w:rsidTr="00120D81">
        <w:tc>
          <w:tcPr>
            <w:tcW w:w="5490" w:type="dxa"/>
          </w:tcPr>
          <w:p w14:paraId="5D070F8C" w14:textId="77777777" w:rsidR="00120D81" w:rsidRPr="00237730" w:rsidRDefault="00120D81" w:rsidP="00120D81">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72EC5568" w14:textId="78F3327D" w:rsidR="00120D81" w:rsidRPr="00237730" w:rsidRDefault="00120D81" w:rsidP="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6F957808" w14:textId="24E4DDBF" w:rsidR="00120D81" w:rsidRPr="00237730" w:rsidRDefault="00120D81" w:rsidP="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4180F4E4" w14:textId="77777777" w:rsidTr="00120D81">
        <w:tc>
          <w:tcPr>
            <w:tcW w:w="5490" w:type="dxa"/>
          </w:tcPr>
          <w:p w14:paraId="0BF903B7" w14:textId="77777777" w:rsidR="00120D81" w:rsidRPr="00237730" w:rsidRDefault="00120D81" w:rsidP="00120D81">
            <w:pPr>
              <w:ind w:left="68" w:right="-3"/>
              <w:jc w:val="both"/>
              <w:rPr>
                <w:rFonts w:ascii="Arial" w:eastAsia="Arial" w:hAnsi="Arial" w:cs="Arial"/>
                <w:color w:val="000000"/>
                <w:sz w:val="20"/>
              </w:rPr>
            </w:pPr>
          </w:p>
        </w:tc>
        <w:tc>
          <w:tcPr>
            <w:tcW w:w="1584" w:type="dxa"/>
            <w:tcBorders>
              <w:top w:val="single" w:sz="4" w:space="0" w:color="auto"/>
            </w:tcBorders>
          </w:tcPr>
          <w:p w14:paraId="6B1037EE" w14:textId="77777777" w:rsidR="00120D81" w:rsidRPr="00237730" w:rsidRDefault="00120D81" w:rsidP="002D4625">
            <w:pPr>
              <w:ind w:right="-72"/>
              <w:jc w:val="right"/>
              <w:rPr>
                <w:rFonts w:ascii="Arial" w:eastAsia="Arial" w:hAnsi="Arial" w:cs="Arial"/>
                <w:color w:val="000000"/>
                <w:sz w:val="20"/>
              </w:rPr>
            </w:pPr>
          </w:p>
        </w:tc>
        <w:tc>
          <w:tcPr>
            <w:tcW w:w="1584" w:type="dxa"/>
            <w:tcBorders>
              <w:top w:val="single" w:sz="4" w:space="0" w:color="auto"/>
            </w:tcBorders>
          </w:tcPr>
          <w:p w14:paraId="683E84FE" w14:textId="77777777" w:rsidR="00120D81" w:rsidRPr="00237730" w:rsidRDefault="00120D81" w:rsidP="002D4625">
            <w:pPr>
              <w:ind w:right="-72"/>
              <w:jc w:val="right"/>
              <w:rPr>
                <w:rFonts w:ascii="Arial" w:eastAsia="Arial" w:hAnsi="Arial" w:cs="Arial"/>
                <w:color w:val="000000"/>
                <w:sz w:val="20"/>
              </w:rPr>
            </w:pPr>
          </w:p>
        </w:tc>
      </w:tr>
      <w:tr w:rsidR="002D4625" w:rsidRPr="00237730" w14:paraId="474BC016" w14:textId="77777777">
        <w:tc>
          <w:tcPr>
            <w:tcW w:w="5490" w:type="dxa"/>
          </w:tcPr>
          <w:p w14:paraId="3D3945AC" w14:textId="1C896880"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szCs w:val="20"/>
              </w:rPr>
              <w:t>Right-of-use assets</w:t>
            </w:r>
          </w:p>
        </w:tc>
        <w:tc>
          <w:tcPr>
            <w:tcW w:w="1584" w:type="dxa"/>
            <w:vAlign w:val="bottom"/>
          </w:tcPr>
          <w:p w14:paraId="5932AE8D" w14:textId="77777777" w:rsidR="002D4625" w:rsidRPr="00237730" w:rsidRDefault="002D4625" w:rsidP="002D4625">
            <w:pPr>
              <w:ind w:right="-72"/>
              <w:jc w:val="right"/>
              <w:rPr>
                <w:rFonts w:ascii="Arial" w:eastAsia="Arial" w:hAnsi="Arial" w:cs="Arial"/>
                <w:color w:val="000000"/>
                <w:sz w:val="20"/>
              </w:rPr>
            </w:pPr>
          </w:p>
        </w:tc>
        <w:tc>
          <w:tcPr>
            <w:tcW w:w="1584" w:type="dxa"/>
            <w:vAlign w:val="bottom"/>
          </w:tcPr>
          <w:p w14:paraId="085F339D" w14:textId="77777777" w:rsidR="002D4625" w:rsidRPr="00237730" w:rsidRDefault="002D4625" w:rsidP="002D4625">
            <w:pPr>
              <w:ind w:right="-72"/>
              <w:jc w:val="right"/>
              <w:rPr>
                <w:rFonts w:ascii="Arial" w:eastAsia="Arial" w:hAnsi="Arial" w:cs="Arial"/>
                <w:color w:val="000000"/>
                <w:sz w:val="20"/>
              </w:rPr>
            </w:pPr>
          </w:p>
        </w:tc>
      </w:tr>
      <w:tr w:rsidR="002D4625" w:rsidRPr="0009551F" w14:paraId="122E0422" w14:textId="77777777" w:rsidTr="002D4625">
        <w:tc>
          <w:tcPr>
            <w:tcW w:w="5490" w:type="dxa"/>
            <w:vAlign w:val="bottom"/>
          </w:tcPr>
          <w:p w14:paraId="430DE042" w14:textId="77777777" w:rsidR="002D4625" w:rsidRPr="00F50BAC" w:rsidRDefault="002D4625" w:rsidP="002D4625">
            <w:pPr>
              <w:ind w:left="68" w:right="-3"/>
              <w:jc w:val="both"/>
              <w:rPr>
                <w:rFonts w:ascii="Arial" w:eastAsia="Arial" w:hAnsi="Arial" w:cs="Arial"/>
                <w:color w:val="000000"/>
                <w:sz w:val="12"/>
                <w:szCs w:val="12"/>
              </w:rPr>
            </w:pPr>
          </w:p>
        </w:tc>
        <w:tc>
          <w:tcPr>
            <w:tcW w:w="1584" w:type="dxa"/>
            <w:vAlign w:val="bottom"/>
          </w:tcPr>
          <w:p w14:paraId="06611FC4" w14:textId="77777777" w:rsidR="002D4625" w:rsidRPr="00F50BAC" w:rsidRDefault="002D4625" w:rsidP="002D4625">
            <w:pPr>
              <w:ind w:right="-72"/>
              <w:jc w:val="right"/>
              <w:rPr>
                <w:rFonts w:ascii="Arial" w:eastAsia="Arial" w:hAnsi="Arial" w:cs="Arial"/>
                <w:color w:val="000000"/>
                <w:sz w:val="12"/>
                <w:szCs w:val="12"/>
              </w:rPr>
            </w:pPr>
          </w:p>
        </w:tc>
        <w:tc>
          <w:tcPr>
            <w:tcW w:w="1584" w:type="dxa"/>
            <w:vAlign w:val="bottom"/>
          </w:tcPr>
          <w:p w14:paraId="570C693C" w14:textId="77777777" w:rsidR="002D4625" w:rsidRPr="00F50BAC" w:rsidRDefault="002D4625" w:rsidP="002D4625">
            <w:pPr>
              <w:ind w:right="-72"/>
              <w:jc w:val="right"/>
              <w:rPr>
                <w:rFonts w:ascii="Arial" w:eastAsia="Arial" w:hAnsi="Arial" w:cs="Arial"/>
                <w:color w:val="000000"/>
                <w:sz w:val="12"/>
                <w:szCs w:val="12"/>
              </w:rPr>
            </w:pPr>
          </w:p>
        </w:tc>
      </w:tr>
      <w:tr w:rsidR="002D4625" w:rsidRPr="00237730" w14:paraId="54AD192A" w14:textId="77777777" w:rsidTr="002D4625">
        <w:tc>
          <w:tcPr>
            <w:tcW w:w="5490" w:type="dxa"/>
            <w:vAlign w:val="bottom"/>
          </w:tcPr>
          <w:p w14:paraId="72DE3D7E" w14:textId="5E7AA507"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szCs w:val="20"/>
              </w:rPr>
              <w:t>Computer and office equipment</w:t>
            </w:r>
          </w:p>
        </w:tc>
        <w:tc>
          <w:tcPr>
            <w:tcW w:w="1584" w:type="dxa"/>
            <w:tcBorders>
              <w:bottom w:val="single" w:sz="4" w:space="0" w:color="auto"/>
            </w:tcBorders>
          </w:tcPr>
          <w:p w14:paraId="52E9F3AC" w14:textId="2219F60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1,770,919</w:t>
            </w:r>
          </w:p>
        </w:tc>
        <w:tc>
          <w:tcPr>
            <w:tcW w:w="1584" w:type="dxa"/>
            <w:tcBorders>
              <w:bottom w:val="single" w:sz="4" w:space="0" w:color="auto"/>
            </w:tcBorders>
          </w:tcPr>
          <w:p w14:paraId="7435F2B6" w14:textId="59004761"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3,600,295</w:t>
            </w:r>
          </w:p>
        </w:tc>
      </w:tr>
      <w:tr w:rsidR="002D4625" w:rsidRPr="00237730" w14:paraId="4C81EE2F" w14:textId="77777777" w:rsidTr="002D4625">
        <w:tc>
          <w:tcPr>
            <w:tcW w:w="5490" w:type="dxa"/>
            <w:vAlign w:val="bottom"/>
          </w:tcPr>
          <w:p w14:paraId="78A5E94D" w14:textId="77777777" w:rsidR="002D4625" w:rsidRPr="00237730" w:rsidRDefault="002D4625" w:rsidP="002D4625">
            <w:pPr>
              <w:ind w:left="68" w:right="-3"/>
              <w:jc w:val="both"/>
              <w:rPr>
                <w:rFonts w:ascii="Arial" w:eastAsia="Arial" w:hAnsi="Arial" w:cs="Arial"/>
                <w:color w:val="000000"/>
                <w:sz w:val="20"/>
              </w:rPr>
            </w:pPr>
          </w:p>
        </w:tc>
        <w:tc>
          <w:tcPr>
            <w:tcW w:w="1584" w:type="dxa"/>
            <w:tcBorders>
              <w:top w:val="single" w:sz="4" w:space="0" w:color="auto"/>
            </w:tcBorders>
            <w:vAlign w:val="bottom"/>
          </w:tcPr>
          <w:p w14:paraId="0FF43480" w14:textId="77777777" w:rsidR="002D4625" w:rsidRPr="00237730" w:rsidRDefault="002D4625" w:rsidP="002D4625">
            <w:pPr>
              <w:ind w:right="-72"/>
              <w:jc w:val="right"/>
              <w:rPr>
                <w:rFonts w:ascii="Arial" w:eastAsia="Arial" w:hAnsi="Arial" w:cs="Arial"/>
                <w:color w:val="000000"/>
                <w:sz w:val="20"/>
              </w:rPr>
            </w:pPr>
          </w:p>
        </w:tc>
        <w:tc>
          <w:tcPr>
            <w:tcW w:w="1584" w:type="dxa"/>
            <w:tcBorders>
              <w:top w:val="single" w:sz="4" w:space="0" w:color="auto"/>
            </w:tcBorders>
            <w:vAlign w:val="bottom"/>
          </w:tcPr>
          <w:p w14:paraId="268EB9FD" w14:textId="77777777" w:rsidR="002D4625" w:rsidRPr="00237730" w:rsidRDefault="002D4625" w:rsidP="002D4625">
            <w:pPr>
              <w:ind w:right="-72"/>
              <w:jc w:val="right"/>
              <w:rPr>
                <w:rFonts w:ascii="Arial" w:eastAsia="Arial" w:hAnsi="Arial" w:cs="Arial"/>
                <w:color w:val="000000"/>
                <w:sz w:val="20"/>
              </w:rPr>
            </w:pPr>
          </w:p>
        </w:tc>
      </w:tr>
      <w:tr w:rsidR="002D4625" w:rsidRPr="00237730" w14:paraId="0806E734" w14:textId="77777777" w:rsidTr="002D4625">
        <w:tc>
          <w:tcPr>
            <w:tcW w:w="5490" w:type="dxa"/>
            <w:vAlign w:val="bottom"/>
          </w:tcPr>
          <w:p w14:paraId="32EF047F" w14:textId="7ABF3019"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szCs w:val="20"/>
              </w:rPr>
              <w:t>Total right-of-use assets, net</w:t>
            </w:r>
          </w:p>
        </w:tc>
        <w:tc>
          <w:tcPr>
            <w:tcW w:w="1584" w:type="dxa"/>
            <w:tcBorders>
              <w:bottom w:val="single" w:sz="4" w:space="0" w:color="auto"/>
            </w:tcBorders>
          </w:tcPr>
          <w:p w14:paraId="168C44D2" w14:textId="13A5237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1,770,919</w:t>
            </w:r>
          </w:p>
        </w:tc>
        <w:tc>
          <w:tcPr>
            <w:tcW w:w="1584" w:type="dxa"/>
            <w:tcBorders>
              <w:bottom w:val="single" w:sz="4" w:space="0" w:color="auto"/>
            </w:tcBorders>
          </w:tcPr>
          <w:p w14:paraId="1E38E71C" w14:textId="414DA9B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3,600,295</w:t>
            </w:r>
          </w:p>
        </w:tc>
      </w:tr>
      <w:tr w:rsidR="002D4625" w:rsidRPr="00237730" w14:paraId="20345C18" w14:textId="77777777" w:rsidTr="002D4625">
        <w:tc>
          <w:tcPr>
            <w:tcW w:w="5490" w:type="dxa"/>
            <w:vAlign w:val="bottom"/>
          </w:tcPr>
          <w:p w14:paraId="6023E3BD" w14:textId="77777777" w:rsidR="002D4625" w:rsidRPr="00237730" w:rsidRDefault="002D4625" w:rsidP="002D4625">
            <w:pPr>
              <w:ind w:left="68" w:right="-3"/>
              <w:jc w:val="both"/>
              <w:rPr>
                <w:rFonts w:ascii="Arial" w:eastAsia="Arial" w:hAnsi="Arial" w:cs="Arial"/>
                <w:color w:val="000000"/>
                <w:sz w:val="20"/>
                <w:szCs w:val="20"/>
              </w:rPr>
            </w:pPr>
          </w:p>
        </w:tc>
        <w:tc>
          <w:tcPr>
            <w:tcW w:w="1584" w:type="dxa"/>
            <w:tcBorders>
              <w:top w:val="single" w:sz="4" w:space="0" w:color="auto"/>
            </w:tcBorders>
            <w:vAlign w:val="bottom"/>
          </w:tcPr>
          <w:p w14:paraId="5BE4A0F3" w14:textId="77777777" w:rsidR="002D4625" w:rsidRPr="00237730" w:rsidRDefault="002D4625" w:rsidP="002D4625">
            <w:pPr>
              <w:ind w:right="-72"/>
              <w:jc w:val="right"/>
              <w:rPr>
                <w:rFonts w:ascii="Arial" w:eastAsia="Arial" w:hAnsi="Arial" w:cs="Arial"/>
                <w:color w:val="000000"/>
                <w:sz w:val="20"/>
                <w:szCs w:val="20"/>
              </w:rPr>
            </w:pPr>
          </w:p>
        </w:tc>
        <w:tc>
          <w:tcPr>
            <w:tcW w:w="1584" w:type="dxa"/>
            <w:tcBorders>
              <w:top w:val="single" w:sz="4" w:space="0" w:color="auto"/>
            </w:tcBorders>
            <w:vAlign w:val="bottom"/>
          </w:tcPr>
          <w:p w14:paraId="6CFF7B91" w14:textId="77777777" w:rsidR="002D4625" w:rsidRPr="00237730" w:rsidRDefault="002D4625" w:rsidP="002D4625">
            <w:pPr>
              <w:ind w:right="-72"/>
              <w:jc w:val="right"/>
              <w:rPr>
                <w:rFonts w:ascii="Arial" w:eastAsia="Arial" w:hAnsi="Arial" w:cs="Arial"/>
                <w:color w:val="000000"/>
                <w:sz w:val="20"/>
                <w:szCs w:val="20"/>
              </w:rPr>
            </w:pPr>
          </w:p>
        </w:tc>
      </w:tr>
      <w:tr w:rsidR="002D4625" w:rsidRPr="00237730" w14:paraId="2F86125F" w14:textId="77777777">
        <w:tc>
          <w:tcPr>
            <w:tcW w:w="5490" w:type="dxa"/>
            <w:vAlign w:val="bottom"/>
          </w:tcPr>
          <w:p w14:paraId="0609CAC7" w14:textId="457B8C92" w:rsidR="002D4625" w:rsidRPr="00237730" w:rsidRDefault="002D4625" w:rsidP="002D4625">
            <w:pPr>
              <w:ind w:left="68" w:right="-3"/>
              <w:jc w:val="both"/>
              <w:rPr>
                <w:rFonts w:ascii="Arial" w:eastAsia="Arial" w:hAnsi="Arial" w:cs="Arial"/>
                <w:color w:val="000000"/>
                <w:sz w:val="20"/>
                <w:szCs w:val="20"/>
              </w:rPr>
            </w:pPr>
            <w:r w:rsidRPr="00237730">
              <w:rPr>
                <w:rFonts w:ascii="Arial" w:eastAsia="Arial" w:hAnsi="Arial" w:cs="Arial"/>
                <w:b/>
                <w:sz w:val="20"/>
                <w:szCs w:val="20"/>
              </w:rPr>
              <w:t>Lease liabilities</w:t>
            </w:r>
          </w:p>
        </w:tc>
        <w:tc>
          <w:tcPr>
            <w:tcW w:w="1584" w:type="dxa"/>
            <w:vAlign w:val="bottom"/>
          </w:tcPr>
          <w:p w14:paraId="40B4D6C3" w14:textId="77777777" w:rsidR="002D4625" w:rsidRPr="00237730" w:rsidRDefault="002D4625" w:rsidP="002D4625">
            <w:pPr>
              <w:ind w:right="-72"/>
              <w:jc w:val="right"/>
              <w:rPr>
                <w:rFonts w:ascii="Arial" w:eastAsia="Arial" w:hAnsi="Arial" w:cs="Arial"/>
                <w:color w:val="000000"/>
                <w:sz w:val="20"/>
                <w:szCs w:val="20"/>
              </w:rPr>
            </w:pPr>
          </w:p>
        </w:tc>
        <w:tc>
          <w:tcPr>
            <w:tcW w:w="1584" w:type="dxa"/>
            <w:vAlign w:val="bottom"/>
          </w:tcPr>
          <w:p w14:paraId="749FBF98" w14:textId="77777777" w:rsidR="002D4625" w:rsidRPr="00237730" w:rsidRDefault="002D4625" w:rsidP="002D4625">
            <w:pPr>
              <w:ind w:right="-72"/>
              <w:jc w:val="right"/>
              <w:rPr>
                <w:rFonts w:ascii="Arial" w:eastAsia="Arial" w:hAnsi="Arial" w:cs="Arial"/>
                <w:color w:val="000000"/>
                <w:sz w:val="20"/>
                <w:szCs w:val="20"/>
              </w:rPr>
            </w:pPr>
          </w:p>
        </w:tc>
      </w:tr>
      <w:tr w:rsidR="002D4625" w:rsidRPr="0009551F" w14:paraId="6265C716" w14:textId="77777777" w:rsidTr="002D4625">
        <w:tc>
          <w:tcPr>
            <w:tcW w:w="5490" w:type="dxa"/>
            <w:vAlign w:val="bottom"/>
          </w:tcPr>
          <w:p w14:paraId="6A2854C2" w14:textId="77777777" w:rsidR="002D4625" w:rsidRPr="00F50BAC" w:rsidRDefault="002D4625" w:rsidP="002D4625">
            <w:pPr>
              <w:ind w:left="68" w:right="-3"/>
              <w:jc w:val="both"/>
              <w:rPr>
                <w:rFonts w:ascii="Arial" w:eastAsia="Arial" w:hAnsi="Arial" w:cs="Arial"/>
                <w:b/>
                <w:sz w:val="12"/>
                <w:szCs w:val="12"/>
              </w:rPr>
            </w:pPr>
          </w:p>
        </w:tc>
        <w:tc>
          <w:tcPr>
            <w:tcW w:w="1584" w:type="dxa"/>
            <w:vAlign w:val="bottom"/>
          </w:tcPr>
          <w:p w14:paraId="28488107" w14:textId="77777777" w:rsidR="002D4625" w:rsidRPr="00F50BAC" w:rsidRDefault="002D4625" w:rsidP="002D4625">
            <w:pPr>
              <w:ind w:right="-72"/>
              <w:jc w:val="right"/>
              <w:rPr>
                <w:rFonts w:ascii="Arial" w:eastAsia="Arial" w:hAnsi="Arial" w:cs="Arial"/>
                <w:color w:val="000000"/>
                <w:sz w:val="12"/>
                <w:szCs w:val="12"/>
              </w:rPr>
            </w:pPr>
          </w:p>
        </w:tc>
        <w:tc>
          <w:tcPr>
            <w:tcW w:w="1584" w:type="dxa"/>
            <w:vAlign w:val="bottom"/>
          </w:tcPr>
          <w:p w14:paraId="008AA843" w14:textId="77777777" w:rsidR="002D4625" w:rsidRPr="00F50BAC" w:rsidRDefault="002D4625" w:rsidP="002D4625">
            <w:pPr>
              <w:ind w:right="-72"/>
              <w:jc w:val="right"/>
              <w:rPr>
                <w:rFonts w:ascii="Arial" w:eastAsia="Arial" w:hAnsi="Arial" w:cs="Arial"/>
                <w:color w:val="000000"/>
                <w:sz w:val="12"/>
                <w:szCs w:val="12"/>
              </w:rPr>
            </w:pPr>
          </w:p>
        </w:tc>
      </w:tr>
      <w:tr w:rsidR="002D4625" w:rsidRPr="00237730" w14:paraId="7DA1163D" w14:textId="77777777" w:rsidTr="002D4625">
        <w:tc>
          <w:tcPr>
            <w:tcW w:w="5490" w:type="dxa"/>
            <w:vAlign w:val="bottom"/>
          </w:tcPr>
          <w:p w14:paraId="7B685BBD" w14:textId="27DF2BCE" w:rsidR="002D4625" w:rsidRPr="00237730" w:rsidRDefault="002D4625" w:rsidP="002D4625">
            <w:pPr>
              <w:ind w:left="68" w:right="-3"/>
              <w:jc w:val="both"/>
              <w:rPr>
                <w:rFonts w:ascii="Arial" w:eastAsia="Arial" w:hAnsi="Arial" w:cs="Arial"/>
                <w:b/>
                <w:sz w:val="20"/>
                <w:szCs w:val="20"/>
              </w:rPr>
            </w:pPr>
            <w:r w:rsidRPr="00237730">
              <w:rPr>
                <w:rFonts w:ascii="Arial" w:eastAsia="Arial" w:hAnsi="Arial" w:cs="Arial"/>
                <w:color w:val="000000"/>
                <w:sz w:val="20"/>
                <w:szCs w:val="20"/>
              </w:rPr>
              <w:t>Lease liabilities</w:t>
            </w:r>
          </w:p>
        </w:tc>
        <w:tc>
          <w:tcPr>
            <w:tcW w:w="1584" w:type="dxa"/>
            <w:tcBorders>
              <w:bottom w:val="single" w:sz="4" w:space="0" w:color="auto"/>
            </w:tcBorders>
          </w:tcPr>
          <w:p w14:paraId="6D945DD0" w14:textId="37A04B3D" w:rsidR="002D4625" w:rsidRPr="00237730" w:rsidRDefault="002D4625" w:rsidP="002D4625">
            <w:pPr>
              <w:ind w:right="-72"/>
              <w:jc w:val="right"/>
              <w:rPr>
                <w:rFonts w:ascii="Arial" w:eastAsia="Arial" w:hAnsi="Arial" w:cs="Arial"/>
                <w:color w:val="000000"/>
                <w:sz w:val="20"/>
                <w:szCs w:val="20"/>
              </w:rPr>
            </w:pPr>
            <w:r w:rsidRPr="00237730">
              <w:rPr>
                <w:rFonts w:ascii="Arial" w:eastAsia="Arial" w:hAnsi="Arial" w:cs="Arial"/>
                <w:color w:val="000000"/>
                <w:sz w:val="20"/>
                <w:szCs w:val="20"/>
              </w:rPr>
              <w:t>1,825,738</w:t>
            </w:r>
          </w:p>
        </w:tc>
        <w:tc>
          <w:tcPr>
            <w:tcW w:w="1584" w:type="dxa"/>
            <w:tcBorders>
              <w:bottom w:val="single" w:sz="4" w:space="0" w:color="auto"/>
            </w:tcBorders>
          </w:tcPr>
          <w:p w14:paraId="6FDFF403" w14:textId="1B732EFD" w:rsidR="002D4625" w:rsidRPr="00237730" w:rsidRDefault="002D4625" w:rsidP="002D4625">
            <w:pPr>
              <w:ind w:right="-72"/>
              <w:jc w:val="right"/>
              <w:rPr>
                <w:rFonts w:ascii="Arial" w:eastAsia="Arial" w:hAnsi="Arial" w:cs="Arial"/>
                <w:color w:val="000000"/>
                <w:sz w:val="20"/>
                <w:szCs w:val="20"/>
              </w:rPr>
            </w:pPr>
            <w:r w:rsidRPr="00237730">
              <w:rPr>
                <w:rFonts w:ascii="Arial" w:eastAsia="Arial" w:hAnsi="Arial" w:cs="Arial"/>
                <w:color w:val="000000"/>
                <w:sz w:val="20"/>
                <w:szCs w:val="20"/>
              </w:rPr>
              <w:t>3,714,916</w:t>
            </w:r>
          </w:p>
        </w:tc>
      </w:tr>
      <w:tr w:rsidR="002D4625" w:rsidRPr="00237730" w14:paraId="59102E10" w14:textId="77777777" w:rsidTr="002D4625">
        <w:tc>
          <w:tcPr>
            <w:tcW w:w="5490" w:type="dxa"/>
            <w:vAlign w:val="bottom"/>
          </w:tcPr>
          <w:p w14:paraId="2F76C9C6" w14:textId="77777777" w:rsidR="002D4625" w:rsidRPr="00237730" w:rsidRDefault="002D4625" w:rsidP="002D4625">
            <w:pPr>
              <w:ind w:left="68" w:right="-3"/>
              <w:jc w:val="both"/>
              <w:rPr>
                <w:rFonts w:ascii="Arial" w:eastAsia="Arial" w:hAnsi="Arial" w:cs="Arial"/>
                <w:color w:val="000000"/>
                <w:sz w:val="20"/>
                <w:szCs w:val="20"/>
              </w:rPr>
            </w:pPr>
          </w:p>
        </w:tc>
        <w:tc>
          <w:tcPr>
            <w:tcW w:w="1584" w:type="dxa"/>
            <w:tcBorders>
              <w:top w:val="single" w:sz="4" w:space="0" w:color="auto"/>
            </w:tcBorders>
            <w:vAlign w:val="bottom"/>
          </w:tcPr>
          <w:p w14:paraId="7B276E5E" w14:textId="77777777" w:rsidR="002D4625" w:rsidRPr="00237730" w:rsidRDefault="002D4625" w:rsidP="002D4625">
            <w:pPr>
              <w:ind w:right="-72"/>
              <w:jc w:val="right"/>
              <w:rPr>
                <w:rFonts w:ascii="Arial" w:eastAsia="Arial" w:hAnsi="Arial" w:cs="Arial"/>
                <w:color w:val="000000"/>
                <w:sz w:val="20"/>
                <w:szCs w:val="20"/>
              </w:rPr>
            </w:pPr>
          </w:p>
        </w:tc>
        <w:tc>
          <w:tcPr>
            <w:tcW w:w="1584" w:type="dxa"/>
            <w:tcBorders>
              <w:top w:val="single" w:sz="4" w:space="0" w:color="auto"/>
            </w:tcBorders>
            <w:vAlign w:val="bottom"/>
          </w:tcPr>
          <w:p w14:paraId="32C20A41" w14:textId="77777777" w:rsidR="002D4625" w:rsidRPr="00237730" w:rsidRDefault="002D4625" w:rsidP="002D4625">
            <w:pPr>
              <w:ind w:right="-72"/>
              <w:jc w:val="right"/>
              <w:rPr>
                <w:rFonts w:ascii="Arial" w:eastAsia="Arial" w:hAnsi="Arial" w:cs="Arial"/>
                <w:color w:val="000000"/>
                <w:sz w:val="20"/>
                <w:szCs w:val="20"/>
              </w:rPr>
            </w:pPr>
          </w:p>
        </w:tc>
      </w:tr>
      <w:tr w:rsidR="002D4625" w:rsidRPr="00237730" w14:paraId="66B1039C" w14:textId="77777777" w:rsidTr="002D4625">
        <w:tc>
          <w:tcPr>
            <w:tcW w:w="5490" w:type="dxa"/>
            <w:vAlign w:val="bottom"/>
          </w:tcPr>
          <w:p w14:paraId="36B10251" w14:textId="2FE4551C" w:rsidR="002D4625" w:rsidRPr="00237730" w:rsidRDefault="002D4625" w:rsidP="002D4625">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Total lease liabilities, net</w:t>
            </w:r>
          </w:p>
        </w:tc>
        <w:tc>
          <w:tcPr>
            <w:tcW w:w="1584" w:type="dxa"/>
            <w:tcBorders>
              <w:bottom w:val="single" w:sz="4" w:space="0" w:color="auto"/>
            </w:tcBorders>
          </w:tcPr>
          <w:p w14:paraId="3FB29B9E" w14:textId="65A1DA0D" w:rsidR="002D4625" w:rsidRPr="00237730" w:rsidRDefault="002D4625" w:rsidP="002D4625">
            <w:pPr>
              <w:ind w:right="-72"/>
              <w:jc w:val="right"/>
              <w:rPr>
                <w:rFonts w:ascii="Arial" w:eastAsia="Arial" w:hAnsi="Arial" w:cs="Arial"/>
                <w:color w:val="000000"/>
                <w:sz w:val="20"/>
                <w:szCs w:val="20"/>
              </w:rPr>
            </w:pPr>
            <w:r w:rsidRPr="00237730">
              <w:rPr>
                <w:rFonts w:ascii="Arial" w:eastAsia="Arial" w:hAnsi="Arial" w:cs="Arial"/>
                <w:color w:val="000000"/>
                <w:sz w:val="20"/>
                <w:szCs w:val="20"/>
              </w:rPr>
              <w:t>1,825,738</w:t>
            </w:r>
          </w:p>
        </w:tc>
        <w:tc>
          <w:tcPr>
            <w:tcW w:w="1584" w:type="dxa"/>
            <w:tcBorders>
              <w:bottom w:val="single" w:sz="4" w:space="0" w:color="auto"/>
            </w:tcBorders>
          </w:tcPr>
          <w:p w14:paraId="4208CD19" w14:textId="0D371E7C" w:rsidR="002D4625" w:rsidRPr="00237730" w:rsidRDefault="002D4625" w:rsidP="002D4625">
            <w:pPr>
              <w:ind w:right="-72"/>
              <w:jc w:val="right"/>
              <w:rPr>
                <w:rFonts w:ascii="Arial" w:eastAsia="Arial" w:hAnsi="Arial" w:cs="Arial"/>
                <w:color w:val="000000"/>
                <w:sz w:val="20"/>
                <w:szCs w:val="20"/>
              </w:rPr>
            </w:pPr>
            <w:r w:rsidRPr="00237730">
              <w:rPr>
                <w:rFonts w:ascii="Arial" w:eastAsia="Arial" w:hAnsi="Arial" w:cs="Arial"/>
                <w:color w:val="000000"/>
                <w:sz w:val="20"/>
                <w:szCs w:val="20"/>
              </w:rPr>
              <w:t>3,714,916</w:t>
            </w:r>
          </w:p>
        </w:tc>
      </w:tr>
    </w:tbl>
    <w:p w14:paraId="406245EF" w14:textId="77777777" w:rsidR="005732AB" w:rsidRPr="00237730" w:rsidRDefault="005732AB" w:rsidP="001F6598">
      <w:pPr>
        <w:ind w:left="540"/>
        <w:rPr>
          <w:rFonts w:ascii="Arial" w:hAnsi="Arial" w:cs="Arial"/>
          <w:sz w:val="20"/>
        </w:rPr>
      </w:pPr>
    </w:p>
    <w:p w14:paraId="1521B932" w14:textId="77777777" w:rsidR="005732AB" w:rsidRPr="00237730" w:rsidRDefault="00CC2431" w:rsidP="001F6598">
      <w:pPr>
        <w:tabs>
          <w:tab w:val="left" w:pos="7840"/>
        </w:tabs>
        <w:ind w:left="540" w:right="-3"/>
        <w:jc w:val="both"/>
        <w:rPr>
          <w:rFonts w:ascii="Arial" w:hAnsi="Arial" w:cs="Arial"/>
          <w:color w:val="000000"/>
          <w:sz w:val="28"/>
        </w:rPr>
      </w:pPr>
      <w:r w:rsidRPr="00237730">
        <w:rPr>
          <w:rFonts w:ascii="Arial" w:eastAsia="Arial" w:hAnsi="Arial" w:cs="Arial"/>
          <w:color w:val="000000"/>
          <w:sz w:val="20"/>
        </w:rPr>
        <w:t>During the year ended 31 December 2025, the Company has no additions of right-of-use assets (31 December 2024: nil).</w:t>
      </w:r>
    </w:p>
    <w:p w14:paraId="49CA5EB2" w14:textId="77777777" w:rsidR="005732AB" w:rsidRPr="00237730" w:rsidRDefault="005732AB" w:rsidP="001F6598">
      <w:pPr>
        <w:ind w:left="540" w:right="-3"/>
        <w:jc w:val="both"/>
        <w:rPr>
          <w:rFonts w:ascii="Arial" w:hAnsi="Arial" w:cs="Arial"/>
          <w:color w:val="000000"/>
          <w:sz w:val="20"/>
        </w:rPr>
      </w:pPr>
    </w:p>
    <w:p w14:paraId="739FC0F5" w14:textId="77777777" w:rsidR="005732AB" w:rsidRPr="00237730" w:rsidRDefault="00CC2431" w:rsidP="001F6598">
      <w:pPr>
        <w:ind w:left="540" w:right="-3"/>
        <w:jc w:val="both"/>
        <w:rPr>
          <w:rFonts w:ascii="Arial" w:hAnsi="Arial" w:cs="Arial"/>
          <w:color w:val="000000"/>
          <w:sz w:val="28"/>
        </w:rPr>
      </w:pPr>
      <w:r w:rsidRPr="00237730">
        <w:rPr>
          <w:rFonts w:ascii="Arial" w:eastAsia="Arial" w:hAnsi="Arial" w:cs="Arial"/>
          <w:color w:val="000000"/>
          <w:sz w:val="20"/>
        </w:rPr>
        <w:t xml:space="preserve">The statement of comprehensive income for the year ended 31 December 2025 and 2024 shows following transaction amounts relating to leases: </w:t>
      </w:r>
    </w:p>
    <w:p w14:paraId="7D881BA4" w14:textId="77777777" w:rsidR="00120D81" w:rsidRPr="00237730" w:rsidRDefault="00120D81" w:rsidP="001F6598">
      <w:pPr>
        <w:ind w:left="540" w:right="-3"/>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120D81" w:rsidRPr="00237730" w14:paraId="346750B5" w14:textId="77777777">
        <w:tc>
          <w:tcPr>
            <w:tcW w:w="5490" w:type="dxa"/>
          </w:tcPr>
          <w:p w14:paraId="51634E5C" w14:textId="77777777" w:rsidR="00120D81" w:rsidRPr="00237730" w:rsidRDefault="00120D81">
            <w:pPr>
              <w:ind w:left="68" w:right="-3"/>
              <w:jc w:val="both"/>
              <w:rPr>
                <w:rFonts w:ascii="Arial" w:eastAsia="Arial" w:hAnsi="Arial" w:cs="Arial"/>
                <w:color w:val="000000"/>
                <w:sz w:val="20"/>
              </w:rPr>
            </w:pPr>
          </w:p>
        </w:tc>
        <w:tc>
          <w:tcPr>
            <w:tcW w:w="1584" w:type="dxa"/>
            <w:vAlign w:val="bottom"/>
          </w:tcPr>
          <w:p w14:paraId="69C2077F"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53A67870"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57834D02" w14:textId="77777777">
        <w:tc>
          <w:tcPr>
            <w:tcW w:w="5490" w:type="dxa"/>
          </w:tcPr>
          <w:p w14:paraId="7A8FF86E" w14:textId="77777777" w:rsidR="00120D81" w:rsidRPr="00237730" w:rsidRDefault="00120D81">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003A9B83"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636C9454"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1B539966" w14:textId="77777777">
        <w:tc>
          <w:tcPr>
            <w:tcW w:w="5490" w:type="dxa"/>
          </w:tcPr>
          <w:p w14:paraId="632E1C91" w14:textId="77777777" w:rsidR="00120D81" w:rsidRPr="00237730" w:rsidRDefault="00120D81">
            <w:pPr>
              <w:ind w:left="68" w:right="-3"/>
              <w:jc w:val="both"/>
              <w:rPr>
                <w:rFonts w:ascii="Arial" w:eastAsia="Arial" w:hAnsi="Arial" w:cs="Arial"/>
                <w:color w:val="000000"/>
                <w:sz w:val="20"/>
              </w:rPr>
            </w:pPr>
          </w:p>
        </w:tc>
        <w:tc>
          <w:tcPr>
            <w:tcW w:w="1584" w:type="dxa"/>
            <w:tcBorders>
              <w:top w:val="single" w:sz="4" w:space="0" w:color="auto"/>
            </w:tcBorders>
          </w:tcPr>
          <w:p w14:paraId="7B0AD484" w14:textId="77777777" w:rsidR="00120D81" w:rsidRPr="00237730" w:rsidRDefault="00120D81">
            <w:pPr>
              <w:ind w:right="-72"/>
              <w:jc w:val="both"/>
              <w:rPr>
                <w:rFonts w:ascii="Arial" w:eastAsia="Arial" w:hAnsi="Arial" w:cs="Arial"/>
                <w:color w:val="000000"/>
                <w:sz w:val="20"/>
              </w:rPr>
            </w:pPr>
          </w:p>
        </w:tc>
        <w:tc>
          <w:tcPr>
            <w:tcW w:w="1584" w:type="dxa"/>
            <w:tcBorders>
              <w:top w:val="single" w:sz="4" w:space="0" w:color="auto"/>
            </w:tcBorders>
          </w:tcPr>
          <w:p w14:paraId="6987D718" w14:textId="77777777" w:rsidR="00120D81" w:rsidRPr="00237730" w:rsidRDefault="00120D81">
            <w:pPr>
              <w:ind w:right="-72"/>
              <w:jc w:val="both"/>
              <w:rPr>
                <w:rFonts w:ascii="Arial" w:eastAsia="Arial" w:hAnsi="Arial" w:cs="Arial"/>
                <w:color w:val="000000"/>
                <w:sz w:val="20"/>
              </w:rPr>
            </w:pPr>
          </w:p>
        </w:tc>
      </w:tr>
      <w:tr w:rsidR="002D4625" w:rsidRPr="00237730" w14:paraId="062735B2" w14:textId="77777777">
        <w:tc>
          <w:tcPr>
            <w:tcW w:w="5490" w:type="dxa"/>
            <w:vAlign w:val="bottom"/>
          </w:tcPr>
          <w:p w14:paraId="7130A42F" w14:textId="54A86A3D"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sz w:val="20"/>
              </w:rPr>
              <w:t>Depreciation charge of right-of-use assets</w:t>
            </w:r>
          </w:p>
        </w:tc>
        <w:tc>
          <w:tcPr>
            <w:tcW w:w="1584" w:type="dxa"/>
            <w:vAlign w:val="bottom"/>
          </w:tcPr>
          <w:p w14:paraId="72179FE0" w14:textId="77777777" w:rsidR="002D4625" w:rsidRPr="00237730" w:rsidRDefault="002D4625" w:rsidP="002D4625">
            <w:pPr>
              <w:ind w:right="-72"/>
              <w:jc w:val="right"/>
              <w:rPr>
                <w:rFonts w:ascii="Arial" w:eastAsia="Arial" w:hAnsi="Arial" w:cs="Arial"/>
                <w:color w:val="000000"/>
                <w:sz w:val="20"/>
              </w:rPr>
            </w:pPr>
          </w:p>
        </w:tc>
        <w:tc>
          <w:tcPr>
            <w:tcW w:w="1584" w:type="dxa"/>
            <w:vAlign w:val="bottom"/>
          </w:tcPr>
          <w:p w14:paraId="0F5D3782" w14:textId="77777777" w:rsidR="002D4625" w:rsidRPr="00237730" w:rsidRDefault="002D4625" w:rsidP="002D4625">
            <w:pPr>
              <w:ind w:right="-72"/>
              <w:jc w:val="both"/>
              <w:rPr>
                <w:rFonts w:ascii="Arial" w:eastAsia="Arial" w:hAnsi="Arial" w:cs="Arial"/>
                <w:color w:val="000000"/>
                <w:sz w:val="20"/>
              </w:rPr>
            </w:pPr>
          </w:p>
        </w:tc>
      </w:tr>
      <w:tr w:rsidR="002D4625" w:rsidRPr="00237730" w14:paraId="7D1B61B0" w14:textId="77777777" w:rsidTr="009A2274">
        <w:tc>
          <w:tcPr>
            <w:tcW w:w="5490" w:type="dxa"/>
            <w:vAlign w:val="bottom"/>
          </w:tcPr>
          <w:p w14:paraId="29439B5F" w14:textId="5C009B59"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sz w:val="20"/>
              </w:rPr>
              <w:t xml:space="preserve">Computer and office Equipment </w:t>
            </w:r>
          </w:p>
        </w:tc>
        <w:tc>
          <w:tcPr>
            <w:tcW w:w="1584" w:type="dxa"/>
            <w:tcBorders>
              <w:bottom w:val="single" w:sz="4" w:space="0" w:color="auto"/>
            </w:tcBorders>
          </w:tcPr>
          <w:p w14:paraId="21AC5DB6" w14:textId="1E54827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1,829,377</w:t>
            </w:r>
          </w:p>
        </w:tc>
        <w:tc>
          <w:tcPr>
            <w:tcW w:w="1584" w:type="dxa"/>
            <w:tcBorders>
              <w:bottom w:val="single" w:sz="4" w:space="0" w:color="auto"/>
            </w:tcBorders>
          </w:tcPr>
          <w:p w14:paraId="6C93CC8E" w14:textId="2B1E06F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1,969,247</w:t>
            </w:r>
          </w:p>
        </w:tc>
      </w:tr>
      <w:tr w:rsidR="002D4625" w:rsidRPr="00237730" w14:paraId="4F12385F" w14:textId="77777777" w:rsidTr="00F50BAC">
        <w:tc>
          <w:tcPr>
            <w:tcW w:w="5490" w:type="dxa"/>
            <w:vAlign w:val="bottom"/>
          </w:tcPr>
          <w:p w14:paraId="1E7F91C1" w14:textId="77777777" w:rsidR="002D4625" w:rsidRPr="00237730" w:rsidRDefault="002D4625" w:rsidP="002D4625">
            <w:pPr>
              <w:ind w:left="68" w:right="-3"/>
              <w:jc w:val="both"/>
              <w:rPr>
                <w:rFonts w:ascii="Arial" w:eastAsia="Arial" w:hAnsi="Arial" w:cs="Arial"/>
                <w:color w:val="000000"/>
                <w:sz w:val="20"/>
              </w:rPr>
            </w:pPr>
          </w:p>
        </w:tc>
        <w:tc>
          <w:tcPr>
            <w:tcW w:w="1584" w:type="dxa"/>
            <w:tcBorders>
              <w:top w:val="single" w:sz="4" w:space="0" w:color="auto"/>
            </w:tcBorders>
            <w:vAlign w:val="bottom"/>
          </w:tcPr>
          <w:p w14:paraId="1F07537C" w14:textId="77777777" w:rsidR="002D4625" w:rsidRPr="00237730" w:rsidRDefault="002D4625" w:rsidP="002D4625">
            <w:pPr>
              <w:ind w:right="-72"/>
              <w:jc w:val="right"/>
              <w:rPr>
                <w:rFonts w:ascii="Arial" w:eastAsia="Arial" w:hAnsi="Arial" w:cs="Arial"/>
                <w:color w:val="000000"/>
                <w:sz w:val="20"/>
              </w:rPr>
            </w:pPr>
          </w:p>
        </w:tc>
        <w:tc>
          <w:tcPr>
            <w:tcW w:w="1584" w:type="dxa"/>
            <w:tcBorders>
              <w:top w:val="single" w:sz="4" w:space="0" w:color="auto"/>
            </w:tcBorders>
            <w:vAlign w:val="bottom"/>
          </w:tcPr>
          <w:p w14:paraId="771A82A0" w14:textId="77777777" w:rsidR="002D4625" w:rsidRPr="00237730" w:rsidRDefault="002D4625" w:rsidP="002D4625">
            <w:pPr>
              <w:ind w:right="-72"/>
              <w:jc w:val="right"/>
              <w:rPr>
                <w:rFonts w:ascii="Arial" w:eastAsia="Arial" w:hAnsi="Arial" w:cs="Arial"/>
                <w:color w:val="000000"/>
                <w:sz w:val="20"/>
              </w:rPr>
            </w:pPr>
          </w:p>
        </w:tc>
      </w:tr>
      <w:tr w:rsidR="002D4625" w:rsidRPr="00237730" w14:paraId="7EF89167" w14:textId="77777777" w:rsidTr="00F50BAC">
        <w:tc>
          <w:tcPr>
            <w:tcW w:w="5490" w:type="dxa"/>
            <w:vAlign w:val="bottom"/>
          </w:tcPr>
          <w:p w14:paraId="09098548" w14:textId="671475C5" w:rsidR="002D4625" w:rsidRPr="00237730" w:rsidRDefault="00CA0576" w:rsidP="002D4625">
            <w:pPr>
              <w:ind w:left="68" w:right="-3"/>
              <w:jc w:val="both"/>
              <w:rPr>
                <w:rFonts w:ascii="Arial" w:eastAsia="Arial" w:hAnsi="Arial" w:cs="Arial"/>
                <w:color w:val="000000"/>
                <w:sz w:val="20"/>
              </w:rPr>
            </w:pPr>
            <w:r w:rsidRPr="00237730">
              <w:rPr>
                <w:rFonts w:ascii="Arial" w:eastAsia="Arial" w:hAnsi="Arial" w:cs="Arial"/>
                <w:sz w:val="20"/>
              </w:rPr>
              <w:t>Total depreciation of right-of-use assets</w:t>
            </w:r>
          </w:p>
        </w:tc>
        <w:tc>
          <w:tcPr>
            <w:tcW w:w="1584" w:type="dxa"/>
            <w:tcBorders>
              <w:bottom w:val="single" w:sz="4" w:space="0" w:color="auto"/>
            </w:tcBorders>
          </w:tcPr>
          <w:p w14:paraId="4D4ADCCB" w14:textId="1A420DFB"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w:t>
            </w:r>
            <w:r w:rsidR="00CA0576" w:rsidRPr="00237730">
              <w:rPr>
                <w:rFonts w:ascii="Arial" w:eastAsia="Arial" w:hAnsi="Arial" w:cs="Arial"/>
                <w:color w:val="000000"/>
                <w:sz w:val="20"/>
                <w:lang w:val="en-GB"/>
              </w:rPr>
              <w:t>,</w:t>
            </w:r>
            <w:r w:rsidRPr="00237730">
              <w:rPr>
                <w:rFonts w:ascii="Arial" w:eastAsia="Arial" w:hAnsi="Arial" w:cs="Arial"/>
                <w:color w:val="000000"/>
                <w:sz w:val="20"/>
              </w:rPr>
              <w:t>8</w:t>
            </w:r>
            <w:r w:rsidR="00CA0576" w:rsidRPr="00237730">
              <w:rPr>
                <w:rFonts w:ascii="Arial" w:eastAsia="Arial" w:hAnsi="Arial" w:cs="Arial"/>
                <w:color w:val="000000"/>
                <w:sz w:val="20"/>
              </w:rPr>
              <w:t>29</w:t>
            </w:r>
            <w:r w:rsidRPr="00237730">
              <w:rPr>
                <w:rFonts w:ascii="Arial" w:eastAsia="Arial" w:hAnsi="Arial" w:cs="Arial"/>
                <w:color w:val="000000"/>
                <w:sz w:val="20"/>
              </w:rPr>
              <w:t>,</w:t>
            </w:r>
            <w:r w:rsidR="00CA0576" w:rsidRPr="00237730">
              <w:rPr>
                <w:rFonts w:ascii="Arial" w:eastAsia="Arial" w:hAnsi="Arial" w:cs="Arial"/>
                <w:color w:val="000000"/>
                <w:sz w:val="20"/>
              </w:rPr>
              <w:t>377</w:t>
            </w:r>
          </w:p>
        </w:tc>
        <w:tc>
          <w:tcPr>
            <w:tcW w:w="1584" w:type="dxa"/>
            <w:tcBorders>
              <w:bottom w:val="single" w:sz="4" w:space="0" w:color="auto"/>
            </w:tcBorders>
          </w:tcPr>
          <w:p w14:paraId="4C053615" w14:textId="4EF1175F" w:rsidR="002D4625" w:rsidRPr="00237730" w:rsidRDefault="00CA0576" w:rsidP="002D4625">
            <w:pPr>
              <w:ind w:right="-72"/>
              <w:jc w:val="right"/>
              <w:rPr>
                <w:rFonts w:ascii="Arial" w:eastAsia="Arial" w:hAnsi="Arial" w:cs="Arial"/>
                <w:color w:val="000000"/>
                <w:sz w:val="20"/>
              </w:rPr>
            </w:pPr>
            <w:r w:rsidRPr="00237730">
              <w:rPr>
                <w:rFonts w:ascii="Arial" w:eastAsia="Arial" w:hAnsi="Arial" w:cs="Arial"/>
                <w:color w:val="000000"/>
                <w:sz w:val="20"/>
              </w:rPr>
              <w:t>1,969</w:t>
            </w:r>
            <w:r w:rsidR="002D4625" w:rsidRPr="00237730">
              <w:rPr>
                <w:rFonts w:ascii="Arial" w:eastAsia="Arial" w:hAnsi="Arial" w:cs="Arial"/>
                <w:color w:val="000000"/>
                <w:sz w:val="20"/>
              </w:rPr>
              <w:t>,</w:t>
            </w:r>
            <w:r w:rsidRPr="00237730">
              <w:rPr>
                <w:rFonts w:ascii="Arial" w:eastAsia="Arial" w:hAnsi="Arial" w:cs="Arial"/>
                <w:color w:val="000000"/>
                <w:sz w:val="20"/>
              </w:rPr>
              <w:t>2</w:t>
            </w:r>
            <w:r w:rsidR="002D4625" w:rsidRPr="00237730">
              <w:rPr>
                <w:rFonts w:ascii="Arial" w:eastAsia="Arial" w:hAnsi="Arial" w:cs="Arial"/>
                <w:color w:val="000000"/>
                <w:sz w:val="20"/>
              </w:rPr>
              <w:t>47</w:t>
            </w:r>
          </w:p>
        </w:tc>
      </w:tr>
      <w:tr w:rsidR="00C824BD" w:rsidRPr="00237730" w14:paraId="714840AC" w14:textId="77777777" w:rsidTr="00F50BAC">
        <w:tc>
          <w:tcPr>
            <w:tcW w:w="5490" w:type="dxa"/>
            <w:vAlign w:val="bottom"/>
          </w:tcPr>
          <w:p w14:paraId="191D327D" w14:textId="44B80456" w:rsidR="00C824BD" w:rsidRPr="00237730" w:rsidRDefault="00C824BD" w:rsidP="002D4625">
            <w:pPr>
              <w:ind w:left="68" w:right="-3"/>
              <w:jc w:val="both"/>
              <w:rPr>
                <w:rFonts w:ascii="Arial" w:eastAsia="Arial" w:hAnsi="Arial" w:cs="Arial"/>
                <w:sz w:val="20"/>
              </w:rPr>
            </w:pPr>
          </w:p>
        </w:tc>
        <w:tc>
          <w:tcPr>
            <w:tcW w:w="1584" w:type="dxa"/>
            <w:tcBorders>
              <w:top w:val="single" w:sz="4" w:space="0" w:color="auto"/>
            </w:tcBorders>
          </w:tcPr>
          <w:p w14:paraId="1026A793" w14:textId="77777777" w:rsidR="00C824BD" w:rsidRPr="00237730" w:rsidRDefault="00C824BD" w:rsidP="002D4625">
            <w:pPr>
              <w:ind w:right="-72"/>
              <w:jc w:val="right"/>
              <w:rPr>
                <w:rFonts w:ascii="Arial" w:eastAsia="Arial" w:hAnsi="Arial" w:cs="Arial"/>
                <w:color w:val="000000"/>
                <w:sz w:val="20"/>
              </w:rPr>
            </w:pPr>
          </w:p>
        </w:tc>
        <w:tc>
          <w:tcPr>
            <w:tcW w:w="1584" w:type="dxa"/>
            <w:tcBorders>
              <w:top w:val="single" w:sz="4" w:space="0" w:color="auto"/>
            </w:tcBorders>
          </w:tcPr>
          <w:p w14:paraId="35F774CA" w14:textId="77777777" w:rsidR="00C824BD" w:rsidRPr="00237730" w:rsidRDefault="00C824BD" w:rsidP="002D4625">
            <w:pPr>
              <w:ind w:right="-72"/>
              <w:jc w:val="right"/>
              <w:rPr>
                <w:rFonts w:ascii="Arial" w:eastAsia="Arial" w:hAnsi="Arial" w:cs="Arial"/>
                <w:color w:val="000000"/>
                <w:sz w:val="20"/>
              </w:rPr>
            </w:pPr>
          </w:p>
        </w:tc>
      </w:tr>
    </w:tbl>
    <w:p w14:paraId="3D35BB68" w14:textId="77777777" w:rsidR="00120D81" w:rsidRPr="00237730" w:rsidRDefault="00120D81" w:rsidP="001F6598">
      <w:pPr>
        <w:ind w:left="540" w:right="-3"/>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836B22" w:rsidRPr="00237730" w14:paraId="6F72CD30" w14:textId="77777777" w:rsidTr="00836B22">
        <w:trPr>
          <w:gridAfter w:val="1"/>
          <w:wAfter w:w="1584" w:type="dxa"/>
        </w:trPr>
        <w:tc>
          <w:tcPr>
            <w:tcW w:w="5490" w:type="dxa"/>
          </w:tcPr>
          <w:p w14:paraId="0BE92643" w14:textId="77777777" w:rsidR="00836B22" w:rsidRPr="00237730" w:rsidRDefault="00836B22">
            <w:pPr>
              <w:ind w:left="68" w:right="-3"/>
              <w:jc w:val="both"/>
              <w:rPr>
                <w:rFonts w:ascii="Arial" w:eastAsia="Arial" w:hAnsi="Arial" w:cs="Arial"/>
                <w:color w:val="000000"/>
                <w:sz w:val="20"/>
              </w:rPr>
            </w:pPr>
          </w:p>
        </w:tc>
        <w:tc>
          <w:tcPr>
            <w:tcW w:w="1584" w:type="dxa"/>
            <w:tcBorders>
              <w:top w:val="nil"/>
            </w:tcBorders>
          </w:tcPr>
          <w:p w14:paraId="0A6D8BAB" w14:textId="77777777" w:rsidR="00836B22" w:rsidRPr="00F50BAC" w:rsidRDefault="00836B22">
            <w:pPr>
              <w:ind w:right="-72"/>
              <w:jc w:val="both"/>
              <w:rPr>
                <w:rFonts w:ascii="Arial" w:eastAsia="Arial" w:hAnsi="Arial" w:cs="Arial"/>
                <w:color w:val="000000"/>
                <w:sz w:val="20"/>
                <w:lang w:bidi="th-TH"/>
              </w:rPr>
            </w:pPr>
          </w:p>
        </w:tc>
      </w:tr>
      <w:tr w:rsidR="00C824BD" w:rsidRPr="00237730" w14:paraId="4817D321" w14:textId="77777777">
        <w:tc>
          <w:tcPr>
            <w:tcW w:w="5490" w:type="dxa"/>
            <w:vAlign w:val="bottom"/>
          </w:tcPr>
          <w:p w14:paraId="22369E47" w14:textId="05099BA8" w:rsidR="00C824BD" w:rsidRPr="00237730" w:rsidRDefault="00120400">
            <w:pPr>
              <w:ind w:left="68" w:right="-3"/>
              <w:jc w:val="both"/>
              <w:rPr>
                <w:rFonts w:ascii="Arial" w:eastAsia="Arial" w:hAnsi="Arial" w:cs="Arial"/>
                <w:color w:val="000000"/>
                <w:sz w:val="20"/>
              </w:rPr>
            </w:pPr>
            <w:r w:rsidRPr="00237730">
              <w:rPr>
                <w:rFonts w:ascii="Arial" w:eastAsia="Arial" w:hAnsi="Arial" w:cs="Arial"/>
                <w:b/>
                <w:sz w:val="20"/>
              </w:rPr>
              <w:t>Interest expense</w:t>
            </w:r>
            <w:r w:rsidR="00F14227" w:rsidRPr="00237730">
              <w:rPr>
                <w:rFonts w:ascii="Arial" w:eastAsia="Arial" w:hAnsi="Arial" w:cs="Arial"/>
                <w:b/>
                <w:sz w:val="20"/>
              </w:rPr>
              <w:t xml:space="preserve"> for lease lia</w:t>
            </w:r>
            <w:r w:rsidR="003B3653" w:rsidRPr="00237730">
              <w:rPr>
                <w:rFonts w:ascii="Arial" w:eastAsia="Arial" w:hAnsi="Arial" w:cs="Arial"/>
                <w:b/>
                <w:sz w:val="20"/>
              </w:rPr>
              <w:t>bilities</w:t>
            </w:r>
          </w:p>
        </w:tc>
        <w:tc>
          <w:tcPr>
            <w:tcW w:w="1584" w:type="dxa"/>
            <w:vAlign w:val="bottom"/>
          </w:tcPr>
          <w:p w14:paraId="2462DCBE" w14:textId="77777777" w:rsidR="00C824BD" w:rsidRPr="00237730" w:rsidRDefault="00C824BD">
            <w:pPr>
              <w:ind w:right="-72"/>
              <w:jc w:val="right"/>
              <w:rPr>
                <w:rFonts w:ascii="Arial" w:eastAsia="Arial" w:hAnsi="Arial" w:cs="Arial"/>
                <w:color w:val="000000"/>
                <w:sz w:val="20"/>
              </w:rPr>
            </w:pPr>
          </w:p>
        </w:tc>
        <w:tc>
          <w:tcPr>
            <w:tcW w:w="1584" w:type="dxa"/>
            <w:vAlign w:val="bottom"/>
          </w:tcPr>
          <w:p w14:paraId="7FBB1B6B" w14:textId="77777777" w:rsidR="00C824BD" w:rsidRPr="00237730" w:rsidRDefault="00C824BD">
            <w:pPr>
              <w:ind w:right="-72"/>
              <w:jc w:val="both"/>
              <w:rPr>
                <w:rFonts w:ascii="Arial" w:eastAsia="Arial" w:hAnsi="Arial" w:cs="Arial"/>
                <w:color w:val="000000"/>
                <w:sz w:val="20"/>
              </w:rPr>
            </w:pPr>
          </w:p>
        </w:tc>
      </w:tr>
      <w:tr w:rsidR="00C824BD" w:rsidRPr="00237730" w14:paraId="3570250F" w14:textId="77777777" w:rsidTr="009A2274">
        <w:tc>
          <w:tcPr>
            <w:tcW w:w="5490" w:type="dxa"/>
            <w:vAlign w:val="bottom"/>
          </w:tcPr>
          <w:p w14:paraId="550B6B2F" w14:textId="310C48D0" w:rsidR="00C824BD" w:rsidRPr="00237730" w:rsidRDefault="00473870">
            <w:pPr>
              <w:ind w:left="68" w:right="-3"/>
              <w:jc w:val="both"/>
              <w:rPr>
                <w:rFonts w:ascii="Arial" w:eastAsia="Arial" w:hAnsi="Arial" w:cs="Arial"/>
                <w:color w:val="000000"/>
                <w:sz w:val="20"/>
              </w:rPr>
            </w:pPr>
            <w:r w:rsidRPr="00237730">
              <w:rPr>
                <w:rFonts w:ascii="Arial" w:eastAsia="Arial" w:hAnsi="Arial" w:cs="Arial"/>
                <w:sz w:val="20"/>
              </w:rPr>
              <w:t>Interest expense (presented in financial costs)</w:t>
            </w:r>
          </w:p>
        </w:tc>
        <w:tc>
          <w:tcPr>
            <w:tcW w:w="1584" w:type="dxa"/>
            <w:tcBorders>
              <w:bottom w:val="single" w:sz="4" w:space="0" w:color="auto"/>
            </w:tcBorders>
          </w:tcPr>
          <w:p w14:paraId="321BCDE1" w14:textId="52EF4473" w:rsidR="00C824BD" w:rsidRPr="00237730" w:rsidRDefault="00C824BD">
            <w:pPr>
              <w:ind w:right="-72"/>
              <w:jc w:val="right"/>
              <w:rPr>
                <w:rFonts w:ascii="Arial" w:eastAsia="Arial" w:hAnsi="Arial" w:cs="Arial"/>
                <w:color w:val="000000"/>
                <w:sz w:val="20"/>
              </w:rPr>
            </w:pPr>
            <w:r w:rsidRPr="00237730">
              <w:rPr>
                <w:rFonts w:ascii="Arial" w:eastAsia="Arial" w:hAnsi="Arial" w:cs="Arial"/>
                <w:color w:val="000000"/>
                <w:sz w:val="20"/>
              </w:rPr>
              <w:t>1</w:t>
            </w:r>
            <w:r w:rsidR="009A2274" w:rsidRPr="00237730">
              <w:rPr>
                <w:rFonts w:ascii="Arial" w:eastAsia="Arial" w:hAnsi="Arial" w:cs="Arial"/>
                <w:color w:val="000000"/>
                <w:sz w:val="20"/>
              </w:rPr>
              <w:t>48</w:t>
            </w:r>
            <w:r w:rsidRPr="00237730">
              <w:rPr>
                <w:rFonts w:ascii="Arial" w:eastAsia="Arial" w:hAnsi="Arial" w:cs="Arial"/>
                <w:color w:val="000000"/>
                <w:sz w:val="20"/>
              </w:rPr>
              <w:t>,</w:t>
            </w:r>
            <w:r w:rsidR="009A2274" w:rsidRPr="00237730">
              <w:rPr>
                <w:rFonts w:ascii="Arial" w:eastAsia="Arial" w:hAnsi="Arial" w:cs="Arial"/>
                <w:color w:val="000000"/>
                <w:sz w:val="20"/>
              </w:rPr>
              <w:t>638</w:t>
            </w:r>
          </w:p>
        </w:tc>
        <w:tc>
          <w:tcPr>
            <w:tcW w:w="1584" w:type="dxa"/>
            <w:tcBorders>
              <w:bottom w:val="single" w:sz="4" w:space="0" w:color="auto"/>
            </w:tcBorders>
          </w:tcPr>
          <w:p w14:paraId="6FB6087A" w14:textId="77AA6916" w:rsidR="00C824BD" w:rsidRPr="00237730" w:rsidRDefault="009A2274">
            <w:pPr>
              <w:ind w:right="-72"/>
              <w:jc w:val="right"/>
              <w:rPr>
                <w:rFonts w:ascii="Arial" w:eastAsia="Arial" w:hAnsi="Arial" w:cs="Arial"/>
                <w:color w:val="000000"/>
                <w:sz w:val="20"/>
              </w:rPr>
            </w:pPr>
            <w:r w:rsidRPr="00237730">
              <w:rPr>
                <w:rFonts w:ascii="Arial" w:eastAsia="Arial" w:hAnsi="Arial" w:cs="Arial"/>
                <w:color w:val="000000"/>
                <w:sz w:val="20"/>
              </w:rPr>
              <w:t>251</w:t>
            </w:r>
            <w:r w:rsidR="00C824BD" w:rsidRPr="00237730">
              <w:rPr>
                <w:rFonts w:ascii="Arial" w:eastAsia="Arial" w:hAnsi="Arial" w:cs="Arial"/>
                <w:color w:val="000000"/>
                <w:sz w:val="20"/>
              </w:rPr>
              <w:t>,</w:t>
            </w:r>
            <w:r w:rsidRPr="00237730">
              <w:rPr>
                <w:rFonts w:ascii="Arial" w:eastAsia="Arial" w:hAnsi="Arial" w:cs="Arial"/>
                <w:color w:val="000000"/>
                <w:sz w:val="20"/>
              </w:rPr>
              <w:t>1</w:t>
            </w:r>
            <w:r w:rsidR="00C824BD" w:rsidRPr="00237730">
              <w:rPr>
                <w:rFonts w:ascii="Arial" w:eastAsia="Arial" w:hAnsi="Arial" w:cs="Arial"/>
                <w:color w:val="000000"/>
                <w:sz w:val="20"/>
              </w:rPr>
              <w:t>47</w:t>
            </w:r>
          </w:p>
        </w:tc>
      </w:tr>
      <w:tr w:rsidR="00C824BD" w:rsidRPr="00237730" w14:paraId="58A9BF0B" w14:textId="77777777" w:rsidTr="009A2274">
        <w:tc>
          <w:tcPr>
            <w:tcW w:w="5490" w:type="dxa"/>
            <w:vAlign w:val="bottom"/>
          </w:tcPr>
          <w:p w14:paraId="2A4A8A4A" w14:textId="77777777" w:rsidR="00C824BD" w:rsidRPr="00237730" w:rsidRDefault="00C824BD">
            <w:pPr>
              <w:ind w:left="68" w:right="-3"/>
              <w:jc w:val="both"/>
              <w:rPr>
                <w:rFonts w:ascii="Arial" w:eastAsia="Arial" w:hAnsi="Arial" w:cs="Arial"/>
                <w:color w:val="000000"/>
                <w:sz w:val="20"/>
              </w:rPr>
            </w:pPr>
          </w:p>
        </w:tc>
        <w:tc>
          <w:tcPr>
            <w:tcW w:w="1584" w:type="dxa"/>
            <w:tcBorders>
              <w:top w:val="single" w:sz="4" w:space="0" w:color="auto"/>
            </w:tcBorders>
            <w:vAlign w:val="bottom"/>
          </w:tcPr>
          <w:p w14:paraId="08A80A8F" w14:textId="77777777" w:rsidR="00C824BD" w:rsidRPr="00237730" w:rsidRDefault="00C824BD">
            <w:pPr>
              <w:ind w:right="-72"/>
              <w:jc w:val="right"/>
              <w:rPr>
                <w:rFonts w:ascii="Arial" w:eastAsia="Arial" w:hAnsi="Arial" w:cs="Arial"/>
                <w:color w:val="000000"/>
                <w:sz w:val="20"/>
              </w:rPr>
            </w:pPr>
          </w:p>
        </w:tc>
        <w:tc>
          <w:tcPr>
            <w:tcW w:w="1584" w:type="dxa"/>
            <w:tcBorders>
              <w:top w:val="single" w:sz="4" w:space="0" w:color="auto"/>
            </w:tcBorders>
            <w:vAlign w:val="bottom"/>
          </w:tcPr>
          <w:p w14:paraId="31A9C2FA" w14:textId="77777777" w:rsidR="00C824BD" w:rsidRPr="00237730" w:rsidRDefault="00C824BD">
            <w:pPr>
              <w:ind w:right="-72"/>
              <w:jc w:val="right"/>
              <w:rPr>
                <w:rFonts w:ascii="Arial" w:eastAsia="Arial" w:hAnsi="Arial" w:cs="Arial"/>
                <w:color w:val="000000"/>
                <w:sz w:val="20"/>
              </w:rPr>
            </w:pPr>
          </w:p>
        </w:tc>
      </w:tr>
      <w:tr w:rsidR="00C824BD" w:rsidRPr="00237730" w14:paraId="51BA7278" w14:textId="77777777" w:rsidTr="009A2274">
        <w:tc>
          <w:tcPr>
            <w:tcW w:w="5490" w:type="dxa"/>
            <w:vAlign w:val="bottom"/>
          </w:tcPr>
          <w:p w14:paraId="0312FB1E" w14:textId="13A559D0" w:rsidR="00C824BD" w:rsidRPr="00237730" w:rsidRDefault="009A2274">
            <w:pPr>
              <w:ind w:left="68" w:right="-3"/>
              <w:jc w:val="both"/>
              <w:rPr>
                <w:rFonts w:ascii="Arial" w:eastAsia="Arial" w:hAnsi="Arial" w:cs="Arial"/>
                <w:color w:val="000000"/>
                <w:sz w:val="20"/>
              </w:rPr>
            </w:pPr>
            <w:r w:rsidRPr="00237730">
              <w:rPr>
                <w:rFonts w:ascii="Arial" w:eastAsia="Arial" w:hAnsi="Arial" w:cs="Arial"/>
                <w:sz w:val="20"/>
              </w:rPr>
              <w:t>Total interest expense for lease liabilities</w:t>
            </w:r>
          </w:p>
        </w:tc>
        <w:tc>
          <w:tcPr>
            <w:tcW w:w="1584" w:type="dxa"/>
            <w:tcBorders>
              <w:bottom w:val="single" w:sz="4" w:space="0" w:color="auto"/>
            </w:tcBorders>
          </w:tcPr>
          <w:p w14:paraId="0A385384" w14:textId="77777777" w:rsidR="00C824BD" w:rsidRPr="00237730" w:rsidRDefault="00C824BD">
            <w:pPr>
              <w:ind w:right="-72"/>
              <w:jc w:val="right"/>
              <w:rPr>
                <w:rFonts w:ascii="Arial" w:eastAsia="Arial" w:hAnsi="Arial" w:cs="Arial"/>
                <w:color w:val="000000"/>
                <w:sz w:val="20"/>
              </w:rPr>
            </w:pPr>
            <w:r w:rsidRPr="00237730">
              <w:rPr>
                <w:rFonts w:ascii="Arial" w:eastAsia="Arial" w:hAnsi="Arial" w:cs="Arial"/>
                <w:color w:val="000000"/>
                <w:sz w:val="20"/>
              </w:rPr>
              <w:t>148,638</w:t>
            </w:r>
          </w:p>
        </w:tc>
        <w:tc>
          <w:tcPr>
            <w:tcW w:w="1584" w:type="dxa"/>
            <w:tcBorders>
              <w:bottom w:val="single" w:sz="4" w:space="0" w:color="auto"/>
            </w:tcBorders>
          </w:tcPr>
          <w:p w14:paraId="2DE8A97A" w14:textId="77777777" w:rsidR="00C824BD" w:rsidRPr="00237730" w:rsidRDefault="00C824BD">
            <w:pPr>
              <w:ind w:right="-72"/>
              <w:jc w:val="right"/>
              <w:rPr>
                <w:rFonts w:ascii="Arial" w:eastAsia="Arial" w:hAnsi="Arial" w:cs="Arial"/>
                <w:color w:val="000000"/>
                <w:sz w:val="20"/>
              </w:rPr>
            </w:pPr>
            <w:r w:rsidRPr="00237730">
              <w:rPr>
                <w:rFonts w:ascii="Arial" w:eastAsia="Arial" w:hAnsi="Arial" w:cs="Arial"/>
                <w:color w:val="000000"/>
                <w:sz w:val="20"/>
              </w:rPr>
              <w:t>251,147</w:t>
            </w:r>
          </w:p>
        </w:tc>
      </w:tr>
      <w:tr w:rsidR="00C824BD" w:rsidRPr="00237730" w14:paraId="38EE9861" w14:textId="77777777" w:rsidTr="009A2274">
        <w:tc>
          <w:tcPr>
            <w:tcW w:w="5490" w:type="dxa"/>
            <w:vAlign w:val="bottom"/>
          </w:tcPr>
          <w:p w14:paraId="78C64948" w14:textId="77777777" w:rsidR="00C824BD" w:rsidRPr="00237730" w:rsidRDefault="00C824BD">
            <w:pPr>
              <w:ind w:left="68" w:right="-3"/>
              <w:jc w:val="both"/>
              <w:rPr>
                <w:rFonts w:ascii="Arial" w:eastAsia="Arial" w:hAnsi="Arial" w:cs="Arial"/>
                <w:sz w:val="20"/>
              </w:rPr>
            </w:pPr>
          </w:p>
        </w:tc>
        <w:tc>
          <w:tcPr>
            <w:tcW w:w="1584" w:type="dxa"/>
            <w:tcBorders>
              <w:top w:val="single" w:sz="4" w:space="0" w:color="auto"/>
            </w:tcBorders>
          </w:tcPr>
          <w:p w14:paraId="69F65606" w14:textId="77777777" w:rsidR="00C824BD" w:rsidRPr="00237730" w:rsidRDefault="00C824BD">
            <w:pPr>
              <w:ind w:right="-72"/>
              <w:jc w:val="right"/>
              <w:rPr>
                <w:rFonts w:ascii="Arial" w:eastAsia="Arial" w:hAnsi="Arial" w:cs="Arial"/>
                <w:color w:val="000000"/>
                <w:sz w:val="20"/>
              </w:rPr>
            </w:pPr>
          </w:p>
        </w:tc>
        <w:tc>
          <w:tcPr>
            <w:tcW w:w="1584" w:type="dxa"/>
            <w:tcBorders>
              <w:top w:val="single" w:sz="4" w:space="0" w:color="auto"/>
            </w:tcBorders>
          </w:tcPr>
          <w:p w14:paraId="2A4F2296" w14:textId="77777777" w:rsidR="00C824BD" w:rsidRPr="00237730" w:rsidRDefault="00C824BD">
            <w:pPr>
              <w:ind w:right="-72"/>
              <w:jc w:val="right"/>
              <w:rPr>
                <w:rFonts w:ascii="Arial" w:eastAsia="Arial" w:hAnsi="Arial" w:cs="Arial"/>
                <w:color w:val="000000"/>
                <w:sz w:val="20"/>
              </w:rPr>
            </w:pPr>
          </w:p>
        </w:tc>
      </w:tr>
    </w:tbl>
    <w:p w14:paraId="5CE885D0" w14:textId="77777777" w:rsidR="00237730" w:rsidRPr="00F50BAC" w:rsidRDefault="00237730" w:rsidP="001F6598">
      <w:pPr>
        <w:ind w:left="540" w:right="-3"/>
        <w:jc w:val="both"/>
        <w:rPr>
          <w:rFonts w:ascii="Arial" w:eastAsia="Arial" w:hAnsi="Arial" w:cs="Arial"/>
          <w:color w:val="000000"/>
          <w:sz w:val="20"/>
          <w:szCs w:val="20"/>
        </w:rPr>
      </w:pPr>
    </w:p>
    <w:p w14:paraId="4167555D" w14:textId="571BB480" w:rsidR="005732AB" w:rsidRPr="00F50BAC" w:rsidRDefault="00CC2431" w:rsidP="001F6598">
      <w:pPr>
        <w:ind w:left="540" w:right="-3"/>
        <w:jc w:val="both"/>
        <w:rPr>
          <w:rFonts w:ascii="Arial" w:hAnsi="Arial" w:cs="Arial"/>
          <w:color w:val="000000"/>
          <w:sz w:val="20"/>
          <w:szCs w:val="20"/>
        </w:rPr>
      </w:pPr>
      <w:r w:rsidRPr="00F50BAC">
        <w:rPr>
          <w:rFonts w:ascii="Arial" w:eastAsia="Arial" w:hAnsi="Arial" w:cs="Arial"/>
          <w:color w:val="000000"/>
          <w:sz w:val="20"/>
          <w:szCs w:val="20"/>
        </w:rPr>
        <w:t xml:space="preserve">As at 31 December 2025, the total expense relating to short-term leases of the Company were Baht 12,430,905 (31 December 2024: Baht 8,774,965) (Note 6.23). </w:t>
      </w:r>
    </w:p>
    <w:p w14:paraId="3442B198" w14:textId="77777777" w:rsidR="005732AB" w:rsidRPr="00F50BAC" w:rsidRDefault="005732AB" w:rsidP="001F6598">
      <w:pPr>
        <w:ind w:left="540" w:right="-3"/>
        <w:jc w:val="both"/>
        <w:rPr>
          <w:rFonts w:ascii="Arial" w:hAnsi="Arial" w:cs="Arial"/>
          <w:color w:val="000000"/>
          <w:sz w:val="20"/>
          <w:szCs w:val="20"/>
        </w:rPr>
      </w:pPr>
    </w:p>
    <w:p w14:paraId="7DA3E1C4" w14:textId="0EEB5360" w:rsidR="005732AB" w:rsidRPr="00F50BAC" w:rsidRDefault="00CC2431" w:rsidP="001F6598">
      <w:pPr>
        <w:ind w:left="540" w:right="-3"/>
        <w:jc w:val="both"/>
        <w:rPr>
          <w:rFonts w:ascii="Arial" w:hAnsi="Arial" w:cs="Arial"/>
          <w:color w:val="000000"/>
          <w:sz w:val="20"/>
          <w:szCs w:val="20"/>
        </w:rPr>
      </w:pPr>
      <w:r w:rsidRPr="00F50BAC">
        <w:rPr>
          <w:rFonts w:ascii="Arial" w:eastAsia="Arial" w:hAnsi="Arial" w:cs="Arial"/>
          <w:color w:val="000000"/>
          <w:sz w:val="20"/>
          <w:szCs w:val="20"/>
        </w:rPr>
        <w:t xml:space="preserve">The total cash outflow for leases of the Company for the year ended 31 December 2025 </w:t>
      </w:r>
      <w:r w:rsidRPr="00F50BAC">
        <w:rPr>
          <w:rFonts w:ascii="Arial" w:eastAsia="Arial" w:hAnsi="Arial" w:cs="Arial"/>
          <w:color w:val="000000"/>
          <w:sz w:val="20"/>
          <w:szCs w:val="20"/>
        </w:rPr>
        <w:br/>
        <w:t xml:space="preserve">were </w:t>
      </w:r>
      <w:r w:rsidR="00ED4929" w:rsidRPr="00F50BAC">
        <w:rPr>
          <w:rFonts w:ascii="Arial" w:eastAsia="Arial" w:hAnsi="Arial" w:cs="Arial"/>
          <w:color w:val="000000"/>
          <w:sz w:val="20"/>
          <w:szCs w:val="20"/>
        </w:rPr>
        <w:t xml:space="preserve">Baht </w:t>
      </w:r>
      <w:r w:rsidR="00480200" w:rsidRPr="00F50BAC">
        <w:rPr>
          <w:rFonts w:ascii="Arial" w:eastAsia="Arial" w:hAnsi="Arial" w:cs="Arial"/>
          <w:color w:val="000000"/>
          <w:sz w:val="20"/>
          <w:szCs w:val="20"/>
        </w:rPr>
        <w:t>2,</w:t>
      </w:r>
      <w:r w:rsidR="00B25DF2" w:rsidRPr="00F50BAC">
        <w:rPr>
          <w:rFonts w:ascii="Arial" w:eastAsia="Arial" w:hAnsi="Arial" w:cs="Arial"/>
          <w:color w:val="000000"/>
          <w:sz w:val="20"/>
          <w:szCs w:val="20"/>
        </w:rPr>
        <w:t xml:space="preserve">037,816 </w:t>
      </w:r>
      <w:r w:rsidRPr="00F50BAC">
        <w:rPr>
          <w:rFonts w:ascii="Arial" w:eastAsia="Arial" w:hAnsi="Arial" w:cs="Arial"/>
          <w:color w:val="000000"/>
          <w:sz w:val="20"/>
          <w:szCs w:val="20"/>
        </w:rPr>
        <w:t>(31 December 2024: Baht 1,910,800).</w:t>
      </w:r>
    </w:p>
    <w:p w14:paraId="13191C55" w14:textId="77777777" w:rsidR="005732AB" w:rsidRPr="00F50BAC" w:rsidRDefault="005732AB" w:rsidP="001F6598">
      <w:pPr>
        <w:ind w:left="540" w:right="-3"/>
        <w:jc w:val="both"/>
        <w:rPr>
          <w:rFonts w:ascii="Arial" w:hAnsi="Arial" w:cs="Arial"/>
          <w:color w:val="000000"/>
          <w:sz w:val="20"/>
          <w:szCs w:val="20"/>
        </w:rPr>
      </w:pPr>
    </w:p>
    <w:p w14:paraId="4560B3BB" w14:textId="77777777" w:rsidR="005732AB" w:rsidRPr="00F50BAC" w:rsidRDefault="00CC2431" w:rsidP="001F6598">
      <w:pPr>
        <w:ind w:left="540" w:right="-3"/>
        <w:jc w:val="both"/>
        <w:rPr>
          <w:rFonts w:ascii="Arial" w:hAnsi="Arial" w:cs="Arial"/>
          <w:color w:val="000000"/>
          <w:sz w:val="20"/>
          <w:szCs w:val="20"/>
        </w:rPr>
      </w:pPr>
      <w:r w:rsidRPr="00F50BAC">
        <w:rPr>
          <w:rFonts w:ascii="Arial" w:eastAsia="Arial" w:hAnsi="Arial" w:cs="Arial"/>
          <w:color w:val="000000"/>
          <w:spacing w:val="-4"/>
          <w:sz w:val="20"/>
          <w:szCs w:val="20"/>
        </w:rPr>
        <w:t>As at 31 December 2025 and 2024, the expected maturity analysis of undiscounted lease liabilities</w:t>
      </w:r>
      <w:r w:rsidRPr="00F50BAC">
        <w:rPr>
          <w:rFonts w:ascii="Arial" w:eastAsia="Arial" w:hAnsi="Arial" w:cs="Arial"/>
          <w:color w:val="000000"/>
          <w:sz w:val="20"/>
          <w:szCs w:val="20"/>
        </w:rPr>
        <w:t xml:space="preserve"> is as follows:</w:t>
      </w:r>
    </w:p>
    <w:p w14:paraId="29DBF862" w14:textId="77777777" w:rsidR="005732AB" w:rsidRPr="00F50BAC" w:rsidRDefault="005732AB" w:rsidP="001F6598">
      <w:pPr>
        <w:ind w:left="540" w:right="-3"/>
        <w:jc w:val="both"/>
        <w:rPr>
          <w:rFonts w:ascii="Arial" w:hAnsi="Arial" w:cs="Arial"/>
          <w:color w:val="000000"/>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84"/>
        <w:gridCol w:w="1584"/>
      </w:tblGrid>
      <w:tr w:rsidR="00120D81" w:rsidRPr="00237730" w14:paraId="4B4704E5" w14:textId="77777777" w:rsidTr="00F50BAC">
        <w:trPr>
          <w:cantSplit/>
        </w:trPr>
        <w:tc>
          <w:tcPr>
            <w:tcW w:w="5490" w:type="dxa"/>
            <w:noWrap/>
            <w:tcMar>
              <w:left w:w="115" w:type="dxa"/>
              <w:right w:w="115" w:type="dxa"/>
            </w:tcMar>
          </w:tcPr>
          <w:p w14:paraId="0D44F68C" w14:textId="77777777" w:rsidR="00120D81" w:rsidRPr="00237730" w:rsidRDefault="00120D81" w:rsidP="002D4625">
            <w:pPr>
              <w:ind w:left="68" w:right="-203"/>
              <w:rPr>
                <w:rFonts w:ascii="Arial" w:eastAsia="Arial" w:hAnsi="Arial" w:cs="Arial"/>
                <w:color w:val="000000"/>
                <w:sz w:val="20"/>
              </w:rPr>
            </w:pPr>
          </w:p>
        </w:tc>
        <w:tc>
          <w:tcPr>
            <w:tcW w:w="1584" w:type="dxa"/>
            <w:noWrap/>
            <w:tcMar>
              <w:left w:w="115" w:type="dxa"/>
              <w:right w:w="115" w:type="dxa"/>
            </w:tcMar>
            <w:vAlign w:val="bottom"/>
          </w:tcPr>
          <w:p w14:paraId="29B30525"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noWrap/>
            <w:tcMar>
              <w:left w:w="115" w:type="dxa"/>
              <w:right w:w="115" w:type="dxa"/>
            </w:tcMar>
            <w:vAlign w:val="bottom"/>
          </w:tcPr>
          <w:p w14:paraId="53D91D54"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013DEDC4" w14:textId="77777777" w:rsidTr="00F50BAC">
        <w:trPr>
          <w:cantSplit/>
        </w:trPr>
        <w:tc>
          <w:tcPr>
            <w:tcW w:w="5490" w:type="dxa"/>
            <w:noWrap/>
            <w:tcMar>
              <w:left w:w="115" w:type="dxa"/>
              <w:right w:w="115" w:type="dxa"/>
            </w:tcMar>
          </w:tcPr>
          <w:p w14:paraId="7E9395D0" w14:textId="77777777" w:rsidR="00120D81" w:rsidRPr="00237730" w:rsidRDefault="00120D81" w:rsidP="002D4625">
            <w:pPr>
              <w:ind w:left="68" w:right="-203"/>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7EE7377B"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noWrap/>
            <w:tcMar>
              <w:left w:w="115" w:type="dxa"/>
              <w:right w:w="115" w:type="dxa"/>
            </w:tcMar>
            <w:vAlign w:val="bottom"/>
          </w:tcPr>
          <w:p w14:paraId="074871AF"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09551F" w:rsidRPr="00237730" w14:paraId="7C83C81B" w14:textId="77777777" w:rsidTr="0009551F">
        <w:trPr>
          <w:cantSplit/>
        </w:trPr>
        <w:tc>
          <w:tcPr>
            <w:tcW w:w="5490" w:type="dxa"/>
            <w:noWrap/>
            <w:tcMar>
              <w:left w:w="115" w:type="dxa"/>
              <w:right w:w="115" w:type="dxa"/>
            </w:tcMar>
          </w:tcPr>
          <w:p w14:paraId="56C4325D" w14:textId="77777777" w:rsidR="0009551F" w:rsidRPr="00237730" w:rsidRDefault="0009551F" w:rsidP="002D4625">
            <w:pPr>
              <w:ind w:left="68" w:right="-203"/>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3FCCF5F3" w14:textId="77777777" w:rsidR="0009551F" w:rsidRPr="00237730" w:rsidRDefault="0009551F">
            <w:pPr>
              <w:ind w:right="-72"/>
              <w:jc w:val="right"/>
              <w:rPr>
                <w:rFonts w:ascii="Arial" w:eastAsia="Arial" w:hAnsi="Arial" w:cs="Arial"/>
                <w:b/>
                <w:color w:val="000000"/>
                <w:sz w:val="20"/>
                <w:szCs w:val="20"/>
              </w:rPr>
            </w:pPr>
          </w:p>
        </w:tc>
        <w:tc>
          <w:tcPr>
            <w:tcW w:w="1584" w:type="dxa"/>
            <w:tcBorders>
              <w:bottom w:val="single" w:sz="4" w:space="0" w:color="auto"/>
            </w:tcBorders>
            <w:noWrap/>
            <w:tcMar>
              <w:left w:w="115" w:type="dxa"/>
              <w:right w:w="115" w:type="dxa"/>
            </w:tcMar>
            <w:vAlign w:val="bottom"/>
          </w:tcPr>
          <w:p w14:paraId="35042ECA" w14:textId="77777777" w:rsidR="0009551F" w:rsidRPr="00237730" w:rsidRDefault="0009551F">
            <w:pPr>
              <w:ind w:right="-72"/>
              <w:jc w:val="right"/>
              <w:rPr>
                <w:rFonts w:ascii="Arial" w:eastAsia="Arial" w:hAnsi="Arial" w:cs="Arial"/>
                <w:b/>
                <w:color w:val="000000"/>
                <w:sz w:val="20"/>
                <w:szCs w:val="20"/>
              </w:rPr>
            </w:pPr>
          </w:p>
        </w:tc>
      </w:tr>
      <w:tr w:rsidR="002D4625" w:rsidRPr="00237730" w14:paraId="0392D0EC" w14:textId="77777777" w:rsidTr="002D4625">
        <w:trPr>
          <w:cantSplit/>
        </w:trPr>
        <w:tc>
          <w:tcPr>
            <w:tcW w:w="5490" w:type="dxa"/>
            <w:noWrap/>
            <w:tcMar>
              <w:left w:w="115" w:type="dxa"/>
              <w:right w:w="115" w:type="dxa"/>
            </w:tcMar>
          </w:tcPr>
          <w:p w14:paraId="59BFFEB0" w14:textId="0E29C97E" w:rsidR="002D4625" w:rsidRPr="00237730" w:rsidRDefault="002D4625" w:rsidP="002D4625">
            <w:pPr>
              <w:ind w:left="68" w:right="-203"/>
              <w:rPr>
                <w:rFonts w:ascii="Arial" w:eastAsia="Arial" w:hAnsi="Arial" w:cs="Arial"/>
                <w:color w:val="000000"/>
                <w:sz w:val="20"/>
              </w:rPr>
            </w:pPr>
            <w:r w:rsidRPr="00237730">
              <w:rPr>
                <w:rFonts w:ascii="Arial" w:eastAsia="Arial" w:hAnsi="Arial" w:cs="Arial"/>
                <w:sz w:val="20"/>
              </w:rPr>
              <w:t>Maturity analysis of lease liabilities expected to be paid:</w:t>
            </w:r>
          </w:p>
        </w:tc>
        <w:tc>
          <w:tcPr>
            <w:tcW w:w="1584" w:type="dxa"/>
            <w:noWrap/>
            <w:tcMar>
              <w:left w:w="115" w:type="dxa"/>
              <w:right w:w="115" w:type="dxa"/>
            </w:tcMar>
            <w:vAlign w:val="bottom"/>
          </w:tcPr>
          <w:p w14:paraId="359A8566" w14:textId="77777777" w:rsidR="002D4625" w:rsidRPr="00237730" w:rsidRDefault="002D4625" w:rsidP="002D4625">
            <w:pPr>
              <w:ind w:right="-72"/>
              <w:jc w:val="right"/>
              <w:rPr>
                <w:rFonts w:ascii="Arial" w:eastAsia="Arial" w:hAnsi="Arial" w:cs="Arial"/>
                <w:color w:val="000000"/>
                <w:sz w:val="20"/>
              </w:rPr>
            </w:pPr>
          </w:p>
        </w:tc>
        <w:tc>
          <w:tcPr>
            <w:tcW w:w="1584" w:type="dxa"/>
            <w:noWrap/>
            <w:tcMar>
              <w:left w:w="115" w:type="dxa"/>
              <w:right w:w="115" w:type="dxa"/>
            </w:tcMar>
            <w:vAlign w:val="bottom"/>
          </w:tcPr>
          <w:p w14:paraId="03FC5D45" w14:textId="77777777" w:rsidR="002D4625" w:rsidRPr="00237730" w:rsidRDefault="002D4625" w:rsidP="002D4625">
            <w:pPr>
              <w:ind w:right="-72"/>
              <w:jc w:val="right"/>
              <w:rPr>
                <w:rFonts w:ascii="Arial" w:eastAsia="Arial" w:hAnsi="Arial" w:cs="Arial"/>
                <w:color w:val="000000"/>
                <w:sz w:val="20"/>
              </w:rPr>
            </w:pPr>
          </w:p>
        </w:tc>
      </w:tr>
      <w:tr w:rsidR="002D4625" w:rsidRPr="00237730" w14:paraId="75327E43" w14:textId="77777777" w:rsidTr="002D4625">
        <w:trPr>
          <w:cantSplit/>
        </w:trPr>
        <w:tc>
          <w:tcPr>
            <w:tcW w:w="5490" w:type="dxa"/>
            <w:noWrap/>
            <w:tcMar>
              <w:left w:w="115" w:type="dxa"/>
              <w:right w:w="115" w:type="dxa"/>
            </w:tcMar>
          </w:tcPr>
          <w:p w14:paraId="3265B1B2" w14:textId="7423A08A" w:rsidR="002D4625" w:rsidRPr="00237730" w:rsidRDefault="002D4625" w:rsidP="002D4625">
            <w:pPr>
              <w:ind w:left="68" w:right="-203"/>
              <w:rPr>
                <w:rFonts w:ascii="Arial" w:eastAsia="Arial" w:hAnsi="Arial" w:cs="Arial"/>
                <w:color w:val="000000"/>
                <w:sz w:val="20"/>
              </w:rPr>
            </w:pPr>
            <w:r w:rsidRPr="00237730">
              <w:rPr>
                <w:rFonts w:ascii="Arial" w:eastAsia="Arial" w:hAnsi="Arial" w:cs="Arial"/>
                <w:sz w:val="20"/>
              </w:rPr>
              <w:t xml:space="preserve">   Lease liabilities expected to be paid within 12 months </w:t>
            </w:r>
          </w:p>
        </w:tc>
        <w:tc>
          <w:tcPr>
            <w:tcW w:w="1584" w:type="dxa"/>
            <w:noWrap/>
            <w:tcMar>
              <w:left w:w="115" w:type="dxa"/>
              <w:right w:w="115" w:type="dxa"/>
            </w:tcMar>
            <w:vAlign w:val="bottom"/>
          </w:tcPr>
          <w:p w14:paraId="025EC9D7" w14:textId="15D2D010"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1,859,814</w:t>
            </w:r>
          </w:p>
        </w:tc>
        <w:tc>
          <w:tcPr>
            <w:tcW w:w="1584" w:type="dxa"/>
            <w:noWrap/>
            <w:tcMar>
              <w:left w:w="115" w:type="dxa"/>
              <w:right w:w="115" w:type="dxa"/>
            </w:tcMar>
          </w:tcPr>
          <w:p w14:paraId="0971FE39" w14:textId="4A1ACDBD"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2,028,888</w:t>
            </w:r>
          </w:p>
        </w:tc>
      </w:tr>
      <w:tr w:rsidR="002D4625" w:rsidRPr="00237730" w14:paraId="72CBBC36" w14:textId="77777777" w:rsidTr="002D4625">
        <w:trPr>
          <w:cantSplit/>
        </w:trPr>
        <w:tc>
          <w:tcPr>
            <w:tcW w:w="5490" w:type="dxa"/>
            <w:noWrap/>
            <w:tcMar>
              <w:left w:w="115" w:type="dxa"/>
              <w:right w:w="115" w:type="dxa"/>
            </w:tcMar>
          </w:tcPr>
          <w:p w14:paraId="2D22D1F5" w14:textId="23314FA0" w:rsidR="002D4625" w:rsidRPr="00237730" w:rsidRDefault="002D4625" w:rsidP="002D4625">
            <w:pPr>
              <w:ind w:left="68" w:right="-203"/>
              <w:rPr>
                <w:rFonts w:ascii="Arial" w:eastAsia="Arial" w:hAnsi="Arial" w:cs="Arial"/>
                <w:color w:val="000000"/>
                <w:spacing w:val="-6"/>
                <w:sz w:val="20"/>
              </w:rPr>
            </w:pPr>
            <w:r w:rsidRPr="00237730">
              <w:rPr>
                <w:rFonts w:ascii="Arial" w:eastAsia="Arial" w:hAnsi="Arial" w:cs="Arial"/>
                <w:spacing w:val="-6"/>
                <w:sz w:val="20"/>
              </w:rPr>
              <w:t xml:space="preserve">   Lease liabilities expected to be paid between 1 and 2 years</w:t>
            </w:r>
          </w:p>
        </w:tc>
        <w:tc>
          <w:tcPr>
            <w:tcW w:w="1584" w:type="dxa"/>
            <w:noWrap/>
            <w:tcMar>
              <w:left w:w="115" w:type="dxa"/>
              <w:right w:w="115" w:type="dxa"/>
            </w:tcMar>
            <w:vAlign w:val="bottom"/>
          </w:tcPr>
          <w:p w14:paraId="2BDD77DA" w14:textId="59D9553E" w:rsidR="002D4625" w:rsidRPr="00237730" w:rsidRDefault="00152528" w:rsidP="002D4625">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584" w:type="dxa"/>
            <w:noWrap/>
            <w:tcMar>
              <w:left w:w="115" w:type="dxa"/>
              <w:right w:w="115" w:type="dxa"/>
            </w:tcMar>
          </w:tcPr>
          <w:p w14:paraId="6A4BA37C" w14:textId="04370C30"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1,859,814</w:t>
            </w:r>
          </w:p>
        </w:tc>
      </w:tr>
      <w:tr w:rsidR="002D4625" w:rsidRPr="00237730" w14:paraId="756FC5FB" w14:textId="77777777" w:rsidTr="002D4625">
        <w:trPr>
          <w:cantSplit/>
        </w:trPr>
        <w:tc>
          <w:tcPr>
            <w:tcW w:w="5490" w:type="dxa"/>
            <w:noWrap/>
            <w:tcMar>
              <w:left w:w="115" w:type="dxa"/>
              <w:right w:w="115" w:type="dxa"/>
            </w:tcMar>
          </w:tcPr>
          <w:p w14:paraId="0D00609A" w14:textId="673F56CD" w:rsidR="002D4625" w:rsidRPr="00237730" w:rsidRDefault="002D4625" w:rsidP="002D4625">
            <w:pPr>
              <w:ind w:left="68" w:right="-203"/>
              <w:rPr>
                <w:rFonts w:ascii="Arial" w:eastAsia="Arial" w:hAnsi="Arial" w:cs="Arial"/>
                <w:color w:val="000000"/>
                <w:spacing w:val="-6"/>
                <w:sz w:val="20"/>
              </w:rPr>
            </w:pPr>
            <w:r w:rsidRPr="00237730">
              <w:rPr>
                <w:rFonts w:ascii="Arial" w:eastAsia="Arial" w:hAnsi="Arial" w:cs="Arial"/>
                <w:spacing w:val="-6"/>
                <w:sz w:val="20"/>
              </w:rPr>
              <w:t xml:space="preserve">   Lease liabilities expected to be paid between 2 and 5 years</w:t>
            </w:r>
          </w:p>
        </w:tc>
        <w:tc>
          <w:tcPr>
            <w:tcW w:w="1584" w:type="dxa"/>
            <w:noWrap/>
            <w:tcMar>
              <w:left w:w="115" w:type="dxa"/>
              <w:right w:w="115" w:type="dxa"/>
            </w:tcMar>
            <w:vAlign w:val="bottom"/>
          </w:tcPr>
          <w:p w14:paraId="6286A685" w14:textId="66A5286C" w:rsidR="002D4625" w:rsidRPr="00237730" w:rsidRDefault="00152528" w:rsidP="002D4625">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584" w:type="dxa"/>
            <w:noWrap/>
            <w:tcMar>
              <w:left w:w="115" w:type="dxa"/>
              <w:right w:w="115" w:type="dxa"/>
            </w:tcMar>
          </w:tcPr>
          <w:p w14:paraId="62AF2D75" w14:textId="4DDD1C9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w:t>
            </w:r>
          </w:p>
        </w:tc>
      </w:tr>
    </w:tbl>
    <w:p w14:paraId="1FF7E778" w14:textId="5F1300C7" w:rsidR="00237730" w:rsidRDefault="00237730" w:rsidP="001F6598">
      <w:pPr>
        <w:ind w:left="540" w:right="-3"/>
        <w:jc w:val="both"/>
        <w:rPr>
          <w:rFonts w:ascii="Arial" w:hAnsi="Arial" w:cs="Arial"/>
          <w:color w:val="000000"/>
          <w:sz w:val="20"/>
        </w:rPr>
      </w:pPr>
    </w:p>
    <w:p w14:paraId="3474BF2F" w14:textId="77777777" w:rsidR="005732AB" w:rsidRPr="00237730" w:rsidRDefault="005732AB" w:rsidP="001F6598">
      <w:pPr>
        <w:pageBreakBefore/>
        <w:tabs>
          <w:tab w:val="right" w:pos="9260"/>
          <w:tab w:val="right" w:pos="10880"/>
        </w:tabs>
        <w:ind w:left="540"/>
        <w:jc w:val="both"/>
        <w:rPr>
          <w:rFonts w:ascii="Arial" w:hAnsi="Arial" w:cs="Arial"/>
          <w:color w:val="000000"/>
          <w:sz w:val="20"/>
        </w:rPr>
      </w:pPr>
    </w:p>
    <w:p w14:paraId="7DD73388" w14:textId="77777777" w:rsidR="005732AB" w:rsidRPr="00237730" w:rsidRDefault="005732AB" w:rsidP="001F6598">
      <w:pPr>
        <w:tabs>
          <w:tab w:val="right" w:pos="9260"/>
          <w:tab w:val="right" w:pos="10880"/>
        </w:tabs>
        <w:ind w:left="540"/>
        <w:jc w:val="both"/>
        <w:rPr>
          <w:rFonts w:ascii="Arial" w:hAnsi="Arial" w:cs="Arial"/>
          <w:color w:val="000000"/>
          <w:sz w:val="20"/>
        </w:rPr>
      </w:pPr>
    </w:p>
    <w:p w14:paraId="43E0D0DB"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6.9</w:t>
      </w:r>
      <w:r w:rsidRPr="00237730">
        <w:rPr>
          <w:rFonts w:ascii="Arial" w:eastAsia="Arial" w:hAnsi="Arial" w:cs="Arial"/>
          <w:b/>
          <w:color w:val="000000"/>
          <w:sz w:val="20"/>
        </w:rPr>
        <w:tab/>
        <w:t>Intangible assets</w:t>
      </w:r>
    </w:p>
    <w:p w14:paraId="22B9437E" w14:textId="77777777" w:rsidR="005732AB" w:rsidRPr="00237730" w:rsidRDefault="005732AB" w:rsidP="001F6598">
      <w:pPr>
        <w:tabs>
          <w:tab w:val="right" w:pos="9980"/>
          <w:tab w:val="right" w:pos="10880"/>
        </w:tabs>
        <w:ind w:left="540"/>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4"/>
        <w:gridCol w:w="1413"/>
        <w:gridCol w:w="1411"/>
        <w:gridCol w:w="1351"/>
      </w:tblGrid>
      <w:tr w:rsidR="002D4625" w:rsidRPr="00237730" w14:paraId="2ADFF839" w14:textId="77777777" w:rsidTr="002D4625">
        <w:tc>
          <w:tcPr>
            <w:tcW w:w="4494" w:type="dxa"/>
          </w:tcPr>
          <w:p w14:paraId="3D318953" w14:textId="77777777" w:rsidR="002D4625" w:rsidRPr="00237730" w:rsidRDefault="002D4625" w:rsidP="002D4625">
            <w:pPr>
              <w:ind w:left="68" w:right="-3"/>
              <w:jc w:val="both"/>
              <w:rPr>
                <w:rFonts w:ascii="Arial" w:eastAsia="Arial" w:hAnsi="Arial" w:cs="Arial"/>
                <w:color w:val="000000"/>
                <w:sz w:val="20"/>
              </w:rPr>
            </w:pPr>
          </w:p>
        </w:tc>
        <w:tc>
          <w:tcPr>
            <w:tcW w:w="1413" w:type="dxa"/>
            <w:vAlign w:val="bottom"/>
          </w:tcPr>
          <w:p w14:paraId="306E1B6E" w14:textId="78F5A9AB"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b/>
                <w:color w:val="000000"/>
                <w:sz w:val="20"/>
              </w:rPr>
              <w:t>Computer</w:t>
            </w:r>
          </w:p>
        </w:tc>
        <w:tc>
          <w:tcPr>
            <w:tcW w:w="1411" w:type="dxa"/>
            <w:vAlign w:val="bottom"/>
          </w:tcPr>
          <w:p w14:paraId="0B1F227B" w14:textId="037AFB9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b/>
                <w:color w:val="000000"/>
                <w:sz w:val="20"/>
              </w:rPr>
              <w:t>Software</w:t>
            </w:r>
          </w:p>
        </w:tc>
        <w:tc>
          <w:tcPr>
            <w:tcW w:w="1351" w:type="dxa"/>
            <w:vAlign w:val="bottom"/>
          </w:tcPr>
          <w:p w14:paraId="447A8227" w14:textId="77777777" w:rsidR="002D4625" w:rsidRPr="00237730" w:rsidRDefault="002D4625" w:rsidP="002D4625">
            <w:pPr>
              <w:ind w:right="-72"/>
              <w:jc w:val="right"/>
              <w:rPr>
                <w:rFonts w:ascii="Arial" w:eastAsia="Arial" w:hAnsi="Arial" w:cs="Arial"/>
                <w:b/>
                <w:color w:val="000000"/>
                <w:sz w:val="20"/>
                <w:szCs w:val="20"/>
              </w:rPr>
            </w:pPr>
          </w:p>
        </w:tc>
      </w:tr>
      <w:tr w:rsidR="002D4625" w:rsidRPr="00237730" w14:paraId="4823A17A" w14:textId="77777777" w:rsidTr="002D4625">
        <w:tc>
          <w:tcPr>
            <w:tcW w:w="4494" w:type="dxa"/>
          </w:tcPr>
          <w:p w14:paraId="022D54D9" w14:textId="77777777" w:rsidR="002D4625" w:rsidRPr="00237730" w:rsidRDefault="002D4625" w:rsidP="002D4625">
            <w:pPr>
              <w:ind w:left="68" w:right="-3"/>
              <w:jc w:val="both"/>
              <w:rPr>
                <w:rFonts w:ascii="Arial" w:eastAsia="Arial" w:hAnsi="Arial" w:cs="Arial"/>
                <w:color w:val="000000"/>
                <w:sz w:val="20"/>
              </w:rPr>
            </w:pPr>
          </w:p>
        </w:tc>
        <w:tc>
          <w:tcPr>
            <w:tcW w:w="1413" w:type="dxa"/>
            <w:vAlign w:val="bottom"/>
          </w:tcPr>
          <w:p w14:paraId="201CA7A1" w14:textId="201263B7"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b/>
                <w:color w:val="000000"/>
                <w:sz w:val="20"/>
              </w:rPr>
              <w:t>software</w:t>
            </w:r>
          </w:p>
        </w:tc>
        <w:tc>
          <w:tcPr>
            <w:tcW w:w="1411" w:type="dxa"/>
            <w:vAlign w:val="bottom"/>
          </w:tcPr>
          <w:p w14:paraId="06579812" w14:textId="7C881C1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b/>
                <w:color w:val="000000"/>
                <w:sz w:val="20"/>
              </w:rPr>
              <w:t>in progress</w:t>
            </w:r>
          </w:p>
        </w:tc>
        <w:tc>
          <w:tcPr>
            <w:tcW w:w="1351" w:type="dxa"/>
            <w:vAlign w:val="bottom"/>
          </w:tcPr>
          <w:p w14:paraId="6971A714" w14:textId="0CABDDC1" w:rsidR="002D4625" w:rsidRPr="00237730" w:rsidRDefault="002D4625" w:rsidP="002D4625">
            <w:pPr>
              <w:ind w:right="-72"/>
              <w:jc w:val="right"/>
              <w:rPr>
                <w:rFonts w:ascii="Arial" w:eastAsia="Arial" w:hAnsi="Arial" w:cs="Arial"/>
                <w:b/>
                <w:color w:val="000000"/>
                <w:sz w:val="20"/>
                <w:szCs w:val="20"/>
              </w:rPr>
            </w:pPr>
            <w:r w:rsidRPr="00237730">
              <w:rPr>
                <w:rFonts w:ascii="Arial" w:eastAsia="Arial" w:hAnsi="Arial" w:cs="Arial"/>
                <w:b/>
                <w:color w:val="000000"/>
                <w:sz w:val="20"/>
              </w:rPr>
              <w:t>Total</w:t>
            </w:r>
          </w:p>
        </w:tc>
      </w:tr>
      <w:tr w:rsidR="002D4625" w:rsidRPr="00237730" w14:paraId="5B876C8B" w14:textId="2A9C3321" w:rsidTr="002D4625">
        <w:tc>
          <w:tcPr>
            <w:tcW w:w="4494" w:type="dxa"/>
          </w:tcPr>
          <w:p w14:paraId="66F3B4E1" w14:textId="77777777" w:rsidR="002D4625" w:rsidRPr="00237730" w:rsidRDefault="002D4625" w:rsidP="002D4625">
            <w:pPr>
              <w:ind w:left="68" w:right="-3"/>
              <w:jc w:val="both"/>
              <w:rPr>
                <w:rFonts w:ascii="Arial" w:eastAsia="Arial" w:hAnsi="Arial" w:cs="Arial"/>
                <w:color w:val="000000"/>
                <w:sz w:val="20"/>
              </w:rPr>
            </w:pPr>
          </w:p>
        </w:tc>
        <w:tc>
          <w:tcPr>
            <w:tcW w:w="1413" w:type="dxa"/>
            <w:tcBorders>
              <w:bottom w:val="single" w:sz="4" w:space="0" w:color="auto"/>
            </w:tcBorders>
            <w:vAlign w:val="bottom"/>
          </w:tcPr>
          <w:p w14:paraId="2E6EF6A1" w14:textId="77777777"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411" w:type="dxa"/>
            <w:tcBorders>
              <w:bottom w:val="single" w:sz="4" w:space="0" w:color="auto"/>
            </w:tcBorders>
            <w:vAlign w:val="bottom"/>
          </w:tcPr>
          <w:p w14:paraId="71F83EA0" w14:textId="77777777"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351" w:type="dxa"/>
            <w:tcBorders>
              <w:bottom w:val="single" w:sz="4" w:space="0" w:color="auto"/>
            </w:tcBorders>
          </w:tcPr>
          <w:p w14:paraId="456246FD" w14:textId="16CEA0B0" w:rsidR="002D4625" w:rsidRPr="00237730" w:rsidRDefault="002D4625" w:rsidP="002D4625">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Baht</w:t>
            </w:r>
          </w:p>
        </w:tc>
      </w:tr>
      <w:tr w:rsidR="002D4625" w:rsidRPr="00237730" w14:paraId="2089D5CF" w14:textId="664A351E" w:rsidTr="002D4625">
        <w:tc>
          <w:tcPr>
            <w:tcW w:w="4494" w:type="dxa"/>
          </w:tcPr>
          <w:p w14:paraId="755C0A67"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tcPr>
          <w:p w14:paraId="6707FF8F"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tcPr>
          <w:p w14:paraId="38E411C0"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tcPr>
          <w:p w14:paraId="47E4BE9A" w14:textId="77777777" w:rsidR="002D4625" w:rsidRPr="00237730" w:rsidRDefault="002D4625" w:rsidP="002D4625">
            <w:pPr>
              <w:ind w:right="-72"/>
              <w:jc w:val="right"/>
              <w:rPr>
                <w:rFonts w:ascii="Arial" w:eastAsia="Arial" w:hAnsi="Arial" w:cs="Arial"/>
                <w:color w:val="000000"/>
                <w:sz w:val="20"/>
              </w:rPr>
            </w:pPr>
          </w:p>
        </w:tc>
      </w:tr>
      <w:tr w:rsidR="002D4625" w:rsidRPr="00237730" w14:paraId="3837E637" w14:textId="77777777" w:rsidTr="002D4625">
        <w:tc>
          <w:tcPr>
            <w:tcW w:w="4494" w:type="dxa"/>
            <w:vAlign w:val="bottom"/>
          </w:tcPr>
          <w:p w14:paraId="7E3DDF13" w14:textId="7603F085"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rPr>
              <w:t>At 1 January 2024</w:t>
            </w:r>
          </w:p>
        </w:tc>
        <w:tc>
          <w:tcPr>
            <w:tcW w:w="1413" w:type="dxa"/>
            <w:vAlign w:val="bottom"/>
          </w:tcPr>
          <w:p w14:paraId="26A3C541" w14:textId="77777777" w:rsidR="002D4625" w:rsidRPr="00237730" w:rsidRDefault="002D4625" w:rsidP="002D4625">
            <w:pPr>
              <w:ind w:right="-72"/>
              <w:jc w:val="right"/>
              <w:rPr>
                <w:rFonts w:ascii="Arial" w:eastAsia="Arial" w:hAnsi="Arial" w:cs="Arial"/>
                <w:color w:val="000000"/>
                <w:sz w:val="20"/>
              </w:rPr>
            </w:pPr>
          </w:p>
        </w:tc>
        <w:tc>
          <w:tcPr>
            <w:tcW w:w="1411" w:type="dxa"/>
            <w:vAlign w:val="bottom"/>
          </w:tcPr>
          <w:p w14:paraId="73D31112" w14:textId="77777777" w:rsidR="002D4625" w:rsidRPr="00237730" w:rsidRDefault="002D4625" w:rsidP="002D4625">
            <w:pPr>
              <w:ind w:right="-72"/>
              <w:jc w:val="right"/>
              <w:rPr>
                <w:rFonts w:ascii="Arial" w:eastAsia="Arial" w:hAnsi="Arial" w:cs="Arial"/>
                <w:color w:val="000000"/>
                <w:sz w:val="20"/>
              </w:rPr>
            </w:pPr>
          </w:p>
        </w:tc>
        <w:tc>
          <w:tcPr>
            <w:tcW w:w="1351" w:type="dxa"/>
            <w:vAlign w:val="bottom"/>
          </w:tcPr>
          <w:p w14:paraId="0342E42B" w14:textId="77777777" w:rsidR="002D4625" w:rsidRPr="00237730" w:rsidRDefault="002D4625" w:rsidP="002D4625">
            <w:pPr>
              <w:ind w:right="-72"/>
              <w:jc w:val="right"/>
              <w:rPr>
                <w:rFonts w:ascii="Arial" w:eastAsia="Arial" w:hAnsi="Arial" w:cs="Arial"/>
                <w:color w:val="000000"/>
                <w:sz w:val="20"/>
              </w:rPr>
            </w:pPr>
          </w:p>
        </w:tc>
      </w:tr>
      <w:tr w:rsidR="002D4625" w:rsidRPr="00237730" w14:paraId="5BF43EF9" w14:textId="77777777" w:rsidTr="002D4625">
        <w:tc>
          <w:tcPr>
            <w:tcW w:w="4494" w:type="dxa"/>
            <w:vAlign w:val="bottom"/>
          </w:tcPr>
          <w:p w14:paraId="5387A658" w14:textId="102F142F"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Cost</w:t>
            </w:r>
          </w:p>
        </w:tc>
        <w:tc>
          <w:tcPr>
            <w:tcW w:w="1413" w:type="dxa"/>
            <w:vAlign w:val="bottom"/>
          </w:tcPr>
          <w:p w14:paraId="16057110" w14:textId="7925F7E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14,211,715</w:t>
            </w:r>
          </w:p>
        </w:tc>
        <w:tc>
          <w:tcPr>
            <w:tcW w:w="1411" w:type="dxa"/>
            <w:vAlign w:val="bottom"/>
          </w:tcPr>
          <w:p w14:paraId="69CF2649" w14:textId="40A47F42"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vAlign w:val="bottom"/>
          </w:tcPr>
          <w:p w14:paraId="4AFCB68E" w14:textId="01B2EA1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14,211,715</w:t>
            </w:r>
          </w:p>
        </w:tc>
      </w:tr>
      <w:tr w:rsidR="002D4625" w:rsidRPr="00237730" w14:paraId="73BF2779" w14:textId="77777777" w:rsidTr="002D4625">
        <w:tc>
          <w:tcPr>
            <w:tcW w:w="4494" w:type="dxa"/>
            <w:vAlign w:val="bottom"/>
          </w:tcPr>
          <w:p w14:paraId="4420CB0C" w14:textId="47CBF390"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u w:val="single"/>
              </w:rPr>
              <w:t>Less</w:t>
            </w:r>
            <w:r w:rsidRPr="00237730">
              <w:rPr>
                <w:rFonts w:ascii="Arial" w:eastAsia="Arial" w:hAnsi="Arial" w:cs="Arial"/>
                <w:color w:val="000000"/>
                <w:sz w:val="20"/>
              </w:rPr>
              <w:t xml:space="preserve">  Accumulated amortisation</w:t>
            </w:r>
          </w:p>
        </w:tc>
        <w:tc>
          <w:tcPr>
            <w:tcW w:w="1413" w:type="dxa"/>
            <w:tcBorders>
              <w:bottom w:val="single" w:sz="4" w:space="0" w:color="auto"/>
            </w:tcBorders>
            <w:vAlign w:val="bottom"/>
          </w:tcPr>
          <w:p w14:paraId="391A571D" w14:textId="764BA86A"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(12,470,419)</w:t>
            </w:r>
          </w:p>
        </w:tc>
        <w:tc>
          <w:tcPr>
            <w:tcW w:w="1411" w:type="dxa"/>
            <w:tcBorders>
              <w:bottom w:val="single" w:sz="4" w:space="0" w:color="auto"/>
            </w:tcBorders>
            <w:vAlign w:val="bottom"/>
          </w:tcPr>
          <w:p w14:paraId="428CBF83" w14:textId="4F88D7D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2C9BE579" w14:textId="4FCCBA7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(12,470,419)</w:t>
            </w:r>
          </w:p>
        </w:tc>
      </w:tr>
      <w:tr w:rsidR="002D4625" w:rsidRPr="00237730" w14:paraId="17D5FFB6" w14:textId="77777777" w:rsidTr="002D4625">
        <w:tc>
          <w:tcPr>
            <w:tcW w:w="4494" w:type="dxa"/>
            <w:vAlign w:val="bottom"/>
          </w:tcPr>
          <w:p w14:paraId="075A48F8"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vAlign w:val="bottom"/>
          </w:tcPr>
          <w:p w14:paraId="2DADF6E3"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vAlign w:val="bottom"/>
          </w:tcPr>
          <w:p w14:paraId="05E51D10"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vAlign w:val="bottom"/>
          </w:tcPr>
          <w:p w14:paraId="4198A3F0" w14:textId="77777777" w:rsidR="002D4625" w:rsidRPr="00237730" w:rsidRDefault="002D4625" w:rsidP="002D4625">
            <w:pPr>
              <w:ind w:right="-72"/>
              <w:jc w:val="right"/>
              <w:rPr>
                <w:rFonts w:ascii="Arial" w:eastAsia="Arial" w:hAnsi="Arial" w:cs="Arial"/>
                <w:color w:val="000000"/>
                <w:sz w:val="20"/>
              </w:rPr>
            </w:pPr>
          </w:p>
        </w:tc>
      </w:tr>
      <w:tr w:rsidR="002D4625" w:rsidRPr="00237730" w14:paraId="73D184DE" w14:textId="77777777" w:rsidTr="002D4625">
        <w:tc>
          <w:tcPr>
            <w:tcW w:w="4494" w:type="dxa"/>
            <w:vAlign w:val="bottom"/>
          </w:tcPr>
          <w:p w14:paraId="07BFB493" w14:textId="7C19D731"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Net book amount</w:t>
            </w:r>
          </w:p>
        </w:tc>
        <w:tc>
          <w:tcPr>
            <w:tcW w:w="1413" w:type="dxa"/>
            <w:tcBorders>
              <w:bottom w:val="single" w:sz="4" w:space="0" w:color="auto"/>
            </w:tcBorders>
            <w:vAlign w:val="bottom"/>
          </w:tcPr>
          <w:p w14:paraId="607F1B81" w14:textId="066177F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1,741,296</w:t>
            </w:r>
          </w:p>
        </w:tc>
        <w:tc>
          <w:tcPr>
            <w:tcW w:w="1411" w:type="dxa"/>
            <w:tcBorders>
              <w:bottom w:val="single" w:sz="4" w:space="0" w:color="auto"/>
            </w:tcBorders>
            <w:vAlign w:val="bottom"/>
          </w:tcPr>
          <w:p w14:paraId="074F153C" w14:textId="6443769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7FEE4B73" w14:textId="0B28C251"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1,741,296</w:t>
            </w:r>
          </w:p>
        </w:tc>
      </w:tr>
      <w:tr w:rsidR="002D4625" w:rsidRPr="00237730" w14:paraId="0C769DB0" w14:textId="77777777" w:rsidTr="002D4625">
        <w:tc>
          <w:tcPr>
            <w:tcW w:w="4494" w:type="dxa"/>
            <w:vAlign w:val="bottom"/>
          </w:tcPr>
          <w:p w14:paraId="26DC9576"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vAlign w:val="bottom"/>
          </w:tcPr>
          <w:p w14:paraId="775E9B8B"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vAlign w:val="bottom"/>
          </w:tcPr>
          <w:p w14:paraId="03820EDF"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vAlign w:val="bottom"/>
          </w:tcPr>
          <w:p w14:paraId="2F813FBA" w14:textId="77777777" w:rsidR="002D4625" w:rsidRPr="00237730" w:rsidRDefault="002D4625" w:rsidP="002D4625">
            <w:pPr>
              <w:ind w:right="-72"/>
              <w:jc w:val="right"/>
              <w:rPr>
                <w:rFonts w:ascii="Arial" w:eastAsia="Arial" w:hAnsi="Arial" w:cs="Arial"/>
                <w:color w:val="000000"/>
                <w:sz w:val="20"/>
              </w:rPr>
            </w:pPr>
          </w:p>
        </w:tc>
      </w:tr>
      <w:tr w:rsidR="002D4625" w:rsidRPr="00237730" w14:paraId="49304F9F" w14:textId="77777777" w:rsidTr="002D4625">
        <w:tc>
          <w:tcPr>
            <w:tcW w:w="4494" w:type="dxa"/>
            <w:vAlign w:val="bottom"/>
          </w:tcPr>
          <w:p w14:paraId="3D8C179E" w14:textId="35B359E5"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rPr>
              <w:t>For the year ended 31 December 2024</w:t>
            </w:r>
          </w:p>
        </w:tc>
        <w:tc>
          <w:tcPr>
            <w:tcW w:w="1413" w:type="dxa"/>
            <w:vAlign w:val="bottom"/>
          </w:tcPr>
          <w:p w14:paraId="4272E875" w14:textId="77777777" w:rsidR="002D4625" w:rsidRPr="00237730" w:rsidRDefault="002D4625" w:rsidP="002D4625">
            <w:pPr>
              <w:ind w:right="-72"/>
              <w:jc w:val="right"/>
              <w:rPr>
                <w:rFonts w:ascii="Arial" w:eastAsia="Arial" w:hAnsi="Arial" w:cs="Arial"/>
                <w:color w:val="000000"/>
                <w:sz w:val="20"/>
              </w:rPr>
            </w:pPr>
          </w:p>
        </w:tc>
        <w:tc>
          <w:tcPr>
            <w:tcW w:w="1411" w:type="dxa"/>
            <w:vAlign w:val="bottom"/>
          </w:tcPr>
          <w:p w14:paraId="4D4CA519" w14:textId="77777777" w:rsidR="002D4625" w:rsidRPr="00237730" w:rsidRDefault="002D4625" w:rsidP="002D4625">
            <w:pPr>
              <w:ind w:right="-72"/>
              <w:jc w:val="right"/>
              <w:rPr>
                <w:rFonts w:ascii="Arial" w:eastAsia="Arial" w:hAnsi="Arial" w:cs="Arial"/>
                <w:color w:val="000000"/>
                <w:sz w:val="20"/>
              </w:rPr>
            </w:pPr>
          </w:p>
        </w:tc>
        <w:tc>
          <w:tcPr>
            <w:tcW w:w="1351" w:type="dxa"/>
            <w:vAlign w:val="bottom"/>
          </w:tcPr>
          <w:p w14:paraId="10668CB2" w14:textId="77777777" w:rsidR="002D4625" w:rsidRPr="00237730" w:rsidRDefault="002D4625" w:rsidP="002D4625">
            <w:pPr>
              <w:ind w:right="-72"/>
              <w:jc w:val="right"/>
              <w:rPr>
                <w:rFonts w:ascii="Arial" w:eastAsia="Arial" w:hAnsi="Arial" w:cs="Arial"/>
                <w:color w:val="000000"/>
                <w:sz w:val="20"/>
              </w:rPr>
            </w:pPr>
          </w:p>
        </w:tc>
      </w:tr>
      <w:tr w:rsidR="002D4625" w:rsidRPr="00237730" w14:paraId="17820603" w14:textId="77777777" w:rsidTr="002D4625">
        <w:tc>
          <w:tcPr>
            <w:tcW w:w="4494" w:type="dxa"/>
            <w:vAlign w:val="bottom"/>
          </w:tcPr>
          <w:p w14:paraId="5D6B6120" w14:textId="3C8C7012"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Opening net book amount</w:t>
            </w:r>
          </w:p>
        </w:tc>
        <w:tc>
          <w:tcPr>
            <w:tcW w:w="1413" w:type="dxa"/>
            <w:vAlign w:val="bottom"/>
          </w:tcPr>
          <w:p w14:paraId="7B79E4B5" w14:textId="72B4401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1,741,296</w:t>
            </w:r>
          </w:p>
        </w:tc>
        <w:tc>
          <w:tcPr>
            <w:tcW w:w="1411" w:type="dxa"/>
            <w:vAlign w:val="bottom"/>
          </w:tcPr>
          <w:p w14:paraId="0E47FD07" w14:textId="080CE07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vAlign w:val="bottom"/>
          </w:tcPr>
          <w:p w14:paraId="7AC2A006" w14:textId="710B4091"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1,741,296</w:t>
            </w:r>
          </w:p>
        </w:tc>
      </w:tr>
      <w:tr w:rsidR="002D4625" w:rsidRPr="00237730" w14:paraId="55D709B8" w14:textId="77777777" w:rsidTr="002D4625">
        <w:tc>
          <w:tcPr>
            <w:tcW w:w="4494" w:type="dxa"/>
            <w:vAlign w:val="bottom"/>
          </w:tcPr>
          <w:p w14:paraId="722D5011" w14:textId="57B8DBA2"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Additions</w:t>
            </w:r>
          </w:p>
        </w:tc>
        <w:tc>
          <w:tcPr>
            <w:tcW w:w="1413" w:type="dxa"/>
            <w:vAlign w:val="bottom"/>
          </w:tcPr>
          <w:p w14:paraId="4F65981B" w14:textId="69CEB17D"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411" w:type="dxa"/>
            <w:vAlign w:val="bottom"/>
          </w:tcPr>
          <w:p w14:paraId="07892E6F" w14:textId="397BE7D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194,400</w:t>
            </w:r>
          </w:p>
        </w:tc>
        <w:tc>
          <w:tcPr>
            <w:tcW w:w="1351" w:type="dxa"/>
            <w:vAlign w:val="bottom"/>
          </w:tcPr>
          <w:p w14:paraId="34C71E02" w14:textId="617B193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194,400</w:t>
            </w:r>
          </w:p>
        </w:tc>
      </w:tr>
      <w:tr w:rsidR="002D4625" w:rsidRPr="00237730" w14:paraId="5F0D24CC" w14:textId="77777777" w:rsidTr="002D4625">
        <w:tc>
          <w:tcPr>
            <w:tcW w:w="4494" w:type="dxa"/>
            <w:vAlign w:val="bottom"/>
          </w:tcPr>
          <w:p w14:paraId="359CAD43" w14:textId="4A8376EC"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Transfer</w:t>
            </w:r>
          </w:p>
        </w:tc>
        <w:tc>
          <w:tcPr>
            <w:tcW w:w="1413" w:type="dxa"/>
            <w:vAlign w:val="bottom"/>
          </w:tcPr>
          <w:p w14:paraId="56AFBFE0" w14:textId="3076260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411" w:type="dxa"/>
            <w:vAlign w:val="bottom"/>
          </w:tcPr>
          <w:p w14:paraId="2F60DABA" w14:textId="3F9EDD9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vAlign w:val="bottom"/>
          </w:tcPr>
          <w:p w14:paraId="31B3F00E" w14:textId="4CA9043D"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r>
      <w:tr w:rsidR="002D4625" w:rsidRPr="00237730" w14:paraId="377E5A42" w14:textId="77777777" w:rsidTr="002D4625">
        <w:tc>
          <w:tcPr>
            <w:tcW w:w="4494" w:type="dxa"/>
            <w:vAlign w:val="bottom"/>
          </w:tcPr>
          <w:p w14:paraId="5EEE598E" w14:textId="0B146C15"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Amortisation charge</w:t>
            </w:r>
          </w:p>
        </w:tc>
        <w:tc>
          <w:tcPr>
            <w:tcW w:w="1413" w:type="dxa"/>
            <w:tcBorders>
              <w:bottom w:val="single" w:sz="4" w:space="0" w:color="auto"/>
            </w:tcBorders>
            <w:vAlign w:val="bottom"/>
          </w:tcPr>
          <w:p w14:paraId="78EE966B" w14:textId="298325E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(825,739)</w:t>
            </w:r>
          </w:p>
        </w:tc>
        <w:tc>
          <w:tcPr>
            <w:tcW w:w="1411" w:type="dxa"/>
            <w:tcBorders>
              <w:bottom w:val="single" w:sz="4" w:space="0" w:color="auto"/>
            </w:tcBorders>
            <w:vAlign w:val="bottom"/>
          </w:tcPr>
          <w:p w14:paraId="740D6E0B" w14:textId="2751618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4243A0D8" w14:textId="7816B59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(825,739)</w:t>
            </w:r>
          </w:p>
        </w:tc>
      </w:tr>
      <w:tr w:rsidR="002D4625" w:rsidRPr="00237730" w14:paraId="754285C8" w14:textId="77777777" w:rsidTr="002D4625">
        <w:tc>
          <w:tcPr>
            <w:tcW w:w="4494" w:type="dxa"/>
            <w:vAlign w:val="bottom"/>
          </w:tcPr>
          <w:p w14:paraId="05595D03"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vAlign w:val="bottom"/>
          </w:tcPr>
          <w:p w14:paraId="5051F70F"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vAlign w:val="bottom"/>
          </w:tcPr>
          <w:p w14:paraId="737FD26A"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vAlign w:val="bottom"/>
          </w:tcPr>
          <w:p w14:paraId="09B80FCB" w14:textId="77777777" w:rsidR="002D4625" w:rsidRPr="00237730" w:rsidRDefault="002D4625" w:rsidP="002D4625">
            <w:pPr>
              <w:ind w:right="-72"/>
              <w:jc w:val="right"/>
              <w:rPr>
                <w:rFonts w:ascii="Arial" w:eastAsia="Arial" w:hAnsi="Arial" w:cs="Arial"/>
                <w:color w:val="000000"/>
                <w:sz w:val="20"/>
              </w:rPr>
            </w:pPr>
          </w:p>
        </w:tc>
      </w:tr>
      <w:tr w:rsidR="002D4625" w:rsidRPr="00237730" w14:paraId="38CDCD4E" w14:textId="77777777" w:rsidTr="002D4625">
        <w:tc>
          <w:tcPr>
            <w:tcW w:w="4494" w:type="dxa"/>
            <w:vAlign w:val="bottom"/>
          </w:tcPr>
          <w:p w14:paraId="14133BDA" w14:textId="1A40EA8D"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Closing net book amount</w:t>
            </w:r>
          </w:p>
        </w:tc>
        <w:tc>
          <w:tcPr>
            <w:tcW w:w="1413" w:type="dxa"/>
            <w:tcBorders>
              <w:bottom w:val="single" w:sz="4" w:space="0" w:color="auto"/>
            </w:tcBorders>
            <w:vAlign w:val="bottom"/>
          </w:tcPr>
          <w:p w14:paraId="40EBC6C7" w14:textId="4772D965"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915,557</w:t>
            </w:r>
          </w:p>
        </w:tc>
        <w:tc>
          <w:tcPr>
            <w:tcW w:w="1411" w:type="dxa"/>
            <w:tcBorders>
              <w:bottom w:val="single" w:sz="4" w:space="0" w:color="auto"/>
            </w:tcBorders>
            <w:vAlign w:val="bottom"/>
          </w:tcPr>
          <w:p w14:paraId="30359D0E" w14:textId="1C0ADE0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194,400</w:t>
            </w:r>
          </w:p>
        </w:tc>
        <w:tc>
          <w:tcPr>
            <w:tcW w:w="1351" w:type="dxa"/>
            <w:tcBorders>
              <w:bottom w:val="single" w:sz="4" w:space="0" w:color="auto"/>
            </w:tcBorders>
            <w:vAlign w:val="bottom"/>
          </w:tcPr>
          <w:p w14:paraId="13D6F6FC" w14:textId="67F52A7B"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1,109,957</w:t>
            </w:r>
          </w:p>
        </w:tc>
      </w:tr>
      <w:tr w:rsidR="002D4625" w:rsidRPr="00237730" w14:paraId="4B49A832" w14:textId="77777777" w:rsidTr="002D4625">
        <w:tc>
          <w:tcPr>
            <w:tcW w:w="4494" w:type="dxa"/>
          </w:tcPr>
          <w:p w14:paraId="4A4A062C"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tcPr>
          <w:p w14:paraId="14DBA1D9"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tcPr>
          <w:p w14:paraId="48DCCFD5"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tcPr>
          <w:p w14:paraId="5A1DFB97" w14:textId="77777777" w:rsidR="002D4625" w:rsidRPr="00237730" w:rsidRDefault="002D4625" w:rsidP="002D4625">
            <w:pPr>
              <w:ind w:right="-72"/>
              <w:jc w:val="right"/>
              <w:rPr>
                <w:rFonts w:ascii="Arial" w:eastAsia="Arial" w:hAnsi="Arial" w:cs="Arial"/>
                <w:color w:val="000000"/>
                <w:sz w:val="20"/>
              </w:rPr>
            </w:pPr>
          </w:p>
        </w:tc>
      </w:tr>
      <w:tr w:rsidR="002D4625" w:rsidRPr="00237730" w14:paraId="0A2B8CAB" w14:textId="77777777" w:rsidTr="002D4625">
        <w:tc>
          <w:tcPr>
            <w:tcW w:w="4494" w:type="dxa"/>
            <w:vAlign w:val="bottom"/>
          </w:tcPr>
          <w:p w14:paraId="63C665EC" w14:textId="44C342B3"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rPr>
              <w:t>As at 31 December 2024</w:t>
            </w:r>
          </w:p>
        </w:tc>
        <w:tc>
          <w:tcPr>
            <w:tcW w:w="1413" w:type="dxa"/>
            <w:vAlign w:val="bottom"/>
          </w:tcPr>
          <w:p w14:paraId="4D40EDD1" w14:textId="77777777" w:rsidR="002D4625" w:rsidRPr="00237730" w:rsidRDefault="002D4625" w:rsidP="002D4625">
            <w:pPr>
              <w:ind w:right="-72"/>
              <w:jc w:val="right"/>
              <w:rPr>
                <w:rFonts w:ascii="Arial" w:eastAsia="Arial" w:hAnsi="Arial" w:cs="Arial"/>
                <w:color w:val="000000"/>
                <w:sz w:val="20"/>
              </w:rPr>
            </w:pPr>
          </w:p>
        </w:tc>
        <w:tc>
          <w:tcPr>
            <w:tcW w:w="1411" w:type="dxa"/>
            <w:vAlign w:val="bottom"/>
          </w:tcPr>
          <w:p w14:paraId="4EF05805" w14:textId="77777777" w:rsidR="002D4625" w:rsidRPr="00237730" w:rsidRDefault="002D4625" w:rsidP="002D4625">
            <w:pPr>
              <w:ind w:right="-72"/>
              <w:jc w:val="right"/>
              <w:rPr>
                <w:rFonts w:ascii="Arial" w:eastAsia="Arial" w:hAnsi="Arial" w:cs="Arial"/>
                <w:color w:val="000000"/>
                <w:sz w:val="20"/>
              </w:rPr>
            </w:pPr>
          </w:p>
        </w:tc>
        <w:tc>
          <w:tcPr>
            <w:tcW w:w="1351" w:type="dxa"/>
            <w:vAlign w:val="bottom"/>
          </w:tcPr>
          <w:p w14:paraId="756DA3A3" w14:textId="77777777" w:rsidR="002D4625" w:rsidRPr="00237730" w:rsidRDefault="002D4625" w:rsidP="002D4625">
            <w:pPr>
              <w:ind w:right="-72"/>
              <w:jc w:val="right"/>
              <w:rPr>
                <w:rFonts w:ascii="Arial" w:eastAsia="Arial" w:hAnsi="Arial" w:cs="Arial"/>
                <w:color w:val="000000"/>
                <w:sz w:val="20"/>
              </w:rPr>
            </w:pPr>
          </w:p>
        </w:tc>
      </w:tr>
      <w:tr w:rsidR="002D4625" w:rsidRPr="00237730" w14:paraId="0C38D07B" w14:textId="77777777" w:rsidTr="002D4625">
        <w:tc>
          <w:tcPr>
            <w:tcW w:w="4494" w:type="dxa"/>
            <w:vAlign w:val="bottom"/>
          </w:tcPr>
          <w:p w14:paraId="67C125D1" w14:textId="11E2AEBD"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Cost</w:t>
            </w:r>
          </w:p>
        </w:tc>
        <w:tc>
          <w:tcPr>
            <w:tcW w:w="1413" w:type="dxa"/>
            <w:vAlign w:val="bottom"/>
          </w:tcPr>
          <w:p w14:paraId="77D4AA8C" w14:textId="405636BE"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14,211,715</w:t>
            </w:r>
          </w:p>
        </w:tc>
        <w:tc>
          <w:tcPr>
            <w:tcW w:w="1411" w:type="dxa"/>
            <w:vAlign w:val="bottom"/>
          </w:tcPr>
          <w:p w14:paraId="349FC514" w14:textId="467EE5B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194,400</w:t>
            </w:r>
          </w:p>
        </w:tc>
        <w:tc>
          <w:tcPr>
            <w:tcW w:w="1351" w:type="dxa"/>
            <w:vAlign w:val="bottom"/>
          </w:tcPr>
          <w:p w14:paraId="705872CB" w14:textId="0D3ED33B"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14,406,115</w:t>
            </w:r>
          </w:p>
        </w:tc>
      </w:tr>
      <w:tr w:rsidR="002D4625" w:rsidRPr="00237730" w14:paraId="4DE7E951" w14:textId="77777777" w:rsidTr="002D4625">
        <w:tc>
          <w:tcPr>
            <w:tcW w:w="4494" w:type="dxa"/>
            <w:vAlign w:val="bottom"/>
          </w:tcPr>
          <w:p w14:paraId="7AA2C689" w14:textId="3E3A31AF"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u w:val="single"/>
              </w:rPr>
              <w:t>Less</w:t>
            </w:r>
            <w:r w:rsidRPr="00237730">
              <w:rPr>
                <w:rFonts w:ascii="Arial" w:eastAsia="Arial" w:hAnsi="Arial" w:cs="Arial"/>
                <w:color w:val="000000"/>
                <w:sz w:val="20"/>
              </w:rPr>
              <w:t xml:space="preserve">  Accumulated amortisation</w:t>
            </w:r>
          </w:p>
        </w:tc>
        <w:tc>
          <w:tcPr>
            <w:tcW w:w="1413" w:type="dxa"/>
            <w:tcBorders>
              <w:bottom w:val="single" w:sz="4" w:space="0" w:color="auto"/>
            </w:tcBorders>
            <w:vAlign w:val="bottom"/>
          </w:tcPr>
          <w:p w14:paraId="51A77D64" w14:textId="5990E9B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(13,296,158)</w:t>
            </w:r>
          </w:p>
        </w:tc>
        <w:tc>
          <w:tcPr>
            <w:tcW w:w="1411" w:type="dxa"/>
            <w:tcBorders>
              <w:bottom w:val="single" w:sz="4" w:space="0" w:color="auto"/>
            </w:tcBorders>
            <w:vAlign w:val="bottom"/>
          </w:tcPr>
          <w:p w14:paraId="2182367A" w14:textId="27628425"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1B70B54C" w14:textId="09744C8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(13,296,158)</w:t>
            </w:r>
          </w:p>
        </w:tc>
      </w:tr>
      <w:tr w:rsidR="002D4625" w:rsidRPr="00237730" w14:paraId="408345DA" w14:textId="77777777" w:rsidTr="002D4625">
        <w:tc>
          <w:tcPr>
            <w:tcW w:w="4494" w:type="dxa"/>
            <w:vAlign w:val="bottom"/>
          </w:tcPr>
          <w:p w14:paraId="54EEB7EB"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vAlign w:val="bottom"/>
          </w:tcPr>
          <w:p w14:paraId="651296FF"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vAlign w:val="bottom"/>
          </w:tcPr>
          <w:p w14:paraId="1537B2AB"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vAlign w:val="bottom"/>
          </w:tcPr>
          <w:p w14:paraId="14CE1188" w14:textId="77777777" w:rsidR="002D4625" w:rsidRPr="00237730" w:rsidRDefault="002D4625" w:rsidP="002D4625">
            <w:pPr>
              <w:ind w:right="-72"/>
              <w:jc w:val="right"/>
              <w:rPr>
                <w:rFonts w:ascii="Arial" w:eastAsia="Arial" w:hAnsi="Arial" w:cs="Arial"/>
                <w:color w:val="000000"/>
                <w:sz w:val="20"/>
              </w:rPr>
            </w:pPr>
          </w:p>
        </w:tc>
      </w:tr>
      <w:tr w:rsidR="002D4625" w:rsidRPr="00237730" w14:paraId="2209C546" w14:textId="77777777" w:rsidTr="002D4625">
        <w:tc>
          <w:tcPr>
            <w:tcW w:w="4494" w:type="dxa"/>
            <w:vAlign w:val="bottom"/>
          </w:tcPr>
          <w:p w14:paraId="071BA5EC" w14:textId="4DA946D0"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Net book amount</w:t>
            </w:r>
          </w:p>
        </w:tc>
        <w:tc>
          <w:tcPr>
            <w:tcW w:w="1413" w:type="dxa"/>
            <w:tcBorders>
              <w:bottom w:val="single" w:sz="4" w:space="0" w:color="auto"/>
            </w:tcBorders>
            <w:vAlign w:val="bottom"/>
          </w:tcPr>
          <w:p w14:paraId="4AB90D86" w14:textId="720E7CFD"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915,557</w:t>
            </w:r>
          </w:p>
        </w:tc>
        <w:tc>
          <w:tcPr>
            <w:tcW w:w="1411" w:type="dxa"/>
            <w:tcBorders>
              <w:bottom w:val="single" w:sz="4" w:space="0" w:color="auto"/>
            </w:tcBorders>
            <w:vAlign w:val="bottom"/>
          </w:tcPr>
          <w:p w14:paraId="3848AFC3" w14:textId="30DDF78A"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194,400</w:t>
            </w:r>
          </w:p>
        </w:tc>
        <w:tc>
          <w:tcPr>
            <w:tcW w:w="1351" w:type="dxa"/>
            <w:tcBorders>
              <w:bottom w:val="single" w:sz="4" w:space="0" w:color="auto"/>
            </w:tcBorders>
            <w:vAlign w:val="bottom"/>
          </w:tcPr>
          <w:p w14:paraId="578B9CC3" w14:textId="4E6E25E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1,109,957</w:t>
            </w:r>
          </w:p>
        </w:tc>
      </w:tr>
      <w:tr w:rsidR="002D4625" w:rsidRPr="00237730" w14:paraId="221AADC0" w14:textId="77777777" w:rsidTr="002D4625">
        <w:tc>
          <w:tcPr>
            <w:tcW w:w="4494" w:type="dxa"/>
          </w:tcPr>
          <w:p w14:paraId="6BE1DF80"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tcPr>
          <w:p w14:paraId="53481FDE"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tcPr>
          <w:p w14:paraId="10FB76EC"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tcPr>
          <w:p w14:paraId="1A0DE519" w14:textId="77777777" w:rsidR="002D4625" w:rsidRPr="00237730" w:rsidRDefault="002D4625" w:rsidP="002D4625">
            <w:pPr>
              <w:ind w:right="-72"/>
              <w:jc w:val="right"/>
              <w:rPr>
                <w:rFonts w:ascii="Arial" w:eastAsia="Arial" w:hAnsi="Arial" w:cs="Arial"/>
                <w:color w:val="000000"/>
                <w:sz w:val="20"/>
              </w:rPr>
            </w:pPr>
          </w:p>
        </w:tc>
      </w:tr>
      <w:tr w:rsidR="002D4625" w:rsidRPr="00237730" w14:paraId="55AC5208" w14:textId="77777777">
        <w:tc>
          <w:tcPr>
            <w:tcW w:w="4494" w:type="dxa"/>
            <w:vAlign w:val="bottom"/>
          </w:tcPr>
          <w:p w14:paraId="7C881699" w14:textId="564D494D"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rPr>
              <w:t>For the year ended</w:t>
            </w:r>
          </w:p>
        </w:tc>
        <w:tc>
          <w:tcPr>
            <w:tcW w:w="1413" w:type="dxa"/>
            <w:vAlign w:val="bottom"/>
          </w:tcPr>
          <w:p w14:paraId="0BD7E5B8" w14:textId="77777777" w:rsidR="002D4625" w:rsidRPr="00237730" w:rsidRDefault="002D4625" w:rsidP="002D4625">
            <w:pPr>
              <w:ind w:right="-72"/>
              <w:jc w:val="right"/>
              <w:rPr>
                <w:rFonts w:ascii="Arial" w:eastAsia="Arial" w:hAnsi="Arial" w:cs="Arial"/>
                <w:color w:val="000000"/>
                <w:sz w:val="20"/>
              </w:rPr>
            </w:pPr>
          </w:p>
        </w:tc>
        <w:tc>
          <w:tcPr>
            <w:tcW w:w="1411" w:type="dxa"/>
            <w:vAlign w:val="bottom"/>
          </w:tcPr>
          <w:p w14:paraId="74947A50" w14:textId="77777777" w:rsidR="002D4625" w:rsidRPr="00237730" w:rsidRDefault="002D4625" w:rsidP="002D4625">
            <w:pPr>
              <w:ind w:right="-72"/>
              <w:jc w:val="right"/>
              <w:rPr>
                <w:rFonts w:ascii="Arial" w:eastAsia="Arial" w:hAnsi="Arial" w:cs="Arial"/>
                <w:color w:val="000000"/>
                <w:sz w:val="20"/>
              </w:rPr>
            </w:pPr>
          </w:p>
        </w:tc>
        <w:tc>
          <w:tcPr>
            <w:tcW w:w="1351" w:type="dxa"/>
            <w:vAlign w:val="bottom"/>
          </w:tcPr>
          <w:p w14:paraId="7F255149" w14:textId="77777777" w:rsidR="002D4625" w:rsidRPr="00237730" w:rsidRDefault="002D4625" w:rsidP="002D4625">
            <w:pPr>
              <w:ind w:right="-72"/>
              <w:jc w:val="right"/>
              <w:rPr>
                <w:rFonts w:ascii="Arial" w:eastAsia="Arial" w:hAnsi="Arial" w:cs="Arial"/>
                <w:color w:val="000000"/>
                <w:sz w:val="20"/>
              </w:rPr>
            </w:pPr>
          </w:p>
        </w:tc>
      </w:tr>
      <w:tr w:rsidR="002D4625" w:rsidRPr="00237730" w14:paraId="57D0A73D" w14:textId="77777777">
        <w:tc>
          <w:tcPr>
            <w:tcW w:w="4494" w:type="dxa"/>
            <w:vAlign w:val="bottom"/>
          </w:tcPr>
          <w:p w14:paraId="4ED3E821" w14:textId="6E01ED9B"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rPr>
              <w:t xml:space="preserve">   31 December 2025</w:t>
            </w:r>
          </w:p>
        </w:tc>
        <w:tc>
          <w:tcPr>
            <w:tcW w:w="1413" w:type="dxa"/>
            <w:vAlign w:val="bottom"/>
          </w:tcPr>
          <w:p w14:paraId="327D110E" w14:textId="77777777" w:rsidR="002D4625" w:rsidRPr="00237730" w:rsidRDefault="002D4625" w:rsidP="002D4625">
            <w:pPr>
              <w:ind w:right="-72"/>
              <w:jc w:val="right"/>
              <w:rPr>
                <w:rFonts w:ascii="Arial" w:eastAsia="Arial" w:hAnsi="Arial" w:cs="Arial"/>
                <w:color w:val="000000"/>
                <w:sz w:val="20"/>
              </w:rPr>
            </w:pPr>
          </w:p>
        </w:tc>
        <w:tc>
          <w:tcPr>
            <w:tcW w:w="1411" w:type="dxa"/>
            <w:vAlign w:val="bottom"/>
          </w:tcPr>
          <w:p w14:paraId="0304227A" w14:textId="77777777" w:rsidR="002D4625" w:rsidRPr="00237730" w:rsidRDefault="002D4625" w:rsidP="002D4625">
            <w:pPr>
              <w:ind w:right="-72"/>
              <w:jc w:val="right"/>
              <w:rPr>
                <w:rFonts w:ascii="Arial" w:eastAsia="Arial" w:hAnsi="Arial" w:cs="Arial"/>
                <w:color w:val="000000"/>
                <w:sz w:val="20"/>
              </w:rPr>
            </w:pPr>
          </w:p>
        </w:tc>
        <w:tc>
          <w:tcPr>
            <w:tcW w:w="1351" w:type="dxa"/>
            <w:vAlign w:val="bottom"/>
          </w:tcPr>
          <w:p w14:paraId="50AB545F" w14:textId="77777777" w:rsidR="002D4625" w:rsidRPr="00237730" w:rsidRDefault="002D4625" w:rsidP="002D4625">
            <w:pPr>
              <w:ind w:right="-72"/>
              <w:jc w:val="right"/>
              <w:rPr>
                <w:rFonts w:ascii="Arial" w:eastAsia="Arial" w:hAnsi="Arial" w:cs="Arial"/>
                <w:color w:val="000000"/>
                <w:sz w:val="20"/>
              </w:rPr>
            </w:pPr>
          </w:p>
        </w:tc>
      </w:tr>
      <w:tr w:rsidR="002D4625" w:rsidRPr="00237730" w14:paraId="35982CAA" w14:textId="77777777">
        <w:tc>
          <w:tcPr>
            <w:tcW w:w="4494" w:type="dxa"/>
            <w:vAlign w:val="bottom"/>
          </w:tcPr>
          <w:p w14:paraId="7AACC11F" w14:textId="5B053CF5"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Opening net book amount</w:t>
            </w:r>
          </w:p>
        </w:tc>
        <w:tc>
          <w:tcPr>
            <w:tcW w:w="1413" w:type="dxa"/>
            <w:vAlign w:val="bottom"/>
          </w:tcPr>
          <w:p w14:paraId="5079CD07" w14:textId="7300615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915,557</w:t>
            </w:r>
          </w:p>
        </w:tc>
        <w:tc>
          <w:tcPr>
            <w:tcW w:w="1411" w:type="dxa"/>
            <w:vAlign w:val="bottom"/>
          </w:tcPr>
          <w:p w14:paraId="6BBB6EAA" w14:textId="70A31461"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194,400</w:t>
            </w:r>
          </w:p>
        </w:tc>
        <w:tc>
          <w:tcPr>
            <w:tcW w:w="1351" w:type="dxa"/>
            <w:vAlign w:val="bottom"/>
          </w:tcPr>
          <w:p w14:paraId="109169E5" w14:textId="3B51BC0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1,109,957</w:t>
            </w:r>
          </w:p>
        </w:tc>
      </w:tr>
      <w:tr w:rsidR="002D4625" w:rsidRPr="00237730" w14:paraId="47089092" w14:textId="77777777">
        <w:tc>
          <w:tcPr>
            <w:tcW w:w="4494" w:type="dxa"/>
            <w:vAlign w:val="bottom"/>
          </w:tcPr>
          <w:p w14:paraId="29F6519F" w14:textId="49A857CD"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Additions</w:t>
            </w:r>
          </w:p>
        </w:tc>
        <w:tc>
          <w:tcPr>
            <w:tcW w:w="1413" w:type="dxa"/>
            <w:vAlign w:val="bottom"/>
          </w:tcPr>
          <w:p w14:paraId="69A60EC3" w14:textId="5A3D30D5"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382,536</w:t>
            </w:r>
          </w:p>
        </w:tc>
        <w:tc>
          <w:tcPr>
            <w:tcW w:w="1411" w:type="dxa"/>
            <w:vAlign w:val="bottom"/>
          </w:tcPr>
          <w:p w14:paraId="22912C0E" w14:textId="788741A7"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76,507</w:t>
            </w:r>
          </w:p>
        </w:tc>
        <w:tc>
          <w:tcPr>
            <w:tcW w:w="1351" w:type="dxa"/>
            <w:vAlign w:val="bottom"/>
          </w:tcPr>
          <w:p w14:paraId="3653C710" w14:textId="77EEA18B"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459,043</w:t>
            </w:r>
          </w:p>
        </w:tc>
      </w:tr>
      <w:tr w:rsidR="002D4625" w:rsidRPr="00237730" w14:paraId="62279B38" w14:textId="77777777">
        <w:tc>
          <w:tcPr>
            <w:tcW w:w="4494" w:type="dxa"/>
            <w:vAlign w:val="bottom"/>
          </w:tcPr>
          <w:p w14:paraId="2E9F1020" w14:textId="18B857B2"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Transfer</w:t>
            </w:r>
          </w:p>
        </w:tc>
        <w:tc>
          <w:tcPr>
            <w:tcW w:w="1413" w:type="dxa"/>
            <w:vAlign w:val="bottom"/>
          </w:tcPr>
          <w:p w14:paraId="273A625C" w14:textId="7309076D"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270,907</w:t>
            </w:r>
          </w:p>
        </w:tc>
        <w:tc>
          <w:tcPr>
            <w:tcW w:w="1411" w:type="dxa"/>
            <w:vAlign w:val="bottom"/>
          </w:tcPr>
          <w:p w14:paraId="05DC28E2" w14:textId="3C6ED08B"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(270,907)</w:t>
            </w:r>
          </w:p>
        </w:tc>
        <w:tc>
          <w:tcPr>
            <w:tcW w:w="1351" w:type="dxa"/>
            <w:vAlign w:val="bottom"/>
          </w:tcPr>
          <w:p w14:paraId="6A192830" w14:textId="0243265D"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r>
      <w:tr w:rsidR="002D4625" w:rsidRPr="00237730" w14:paraId="11F14C7E" w14:textId="77777777" w:rsidTr="002D4625">
        <w:tc>
          <w:tcPr>
            <w:tcW w:w="4494" w:type="dxa"/>
            <w:vAlign w:val="bottom"/>
          </w:tcPr>
          <w:p w14:paraId="6B061778" w14:textId="6523644C"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Write off, net</w:t>
            </w:r>
          </w:p>
        </w:tc>
        <w:tc>
          <w:tcPr>
            <w:tcW w:w="1413" w:type="dxa"/>
            <w:vAlign w:val="bottom"/>
          </w:tcPr>
          <w:p w14:paraId="63BF46E9" w14:textId="19CB9F6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(5)</w:t>
            </w:r>
          </w:p>
        </w:tc>
        <w:tc>
          <w:tcPr>
            <w:tcW w:w="1411" w:type="dxa"/>
            <w:vAlign w:val="bottom"/>
          </w:tcPr>
          <w:p w14:paraId="3C103D46" w14:textId="33AE796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vAlign w:val="bottom"/>
          </w:tcPr>
          <w:p w14:paraId="560B7E18" w14:textId="47740F21"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(5)</w:t>
            </w:r>
          </w:p>
        </w:tc>
      </w:tr>
      <w:tr w:rsidR="002D4625" w:rsidRPr="00237730" w14:paraId="07F04466" w14:textId="77777777" w:rsidTr="002D4625">
        <w:tc>
          <w:tcPr>
            <w:tcW w:w="4494" w:type="dxa"/>
            <w:vAlign w:val="bottom"/>
          </w:tcPr>
          <w:p w14:paraId="71103538" w14:textId="4A752CFE"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Amortisation charge</w:t>
            </w:r>
          </w:p>
        </w:tc>
        <w:tc>
          <w:tcPr>
            <w:tcW w:w="1413" w:type="dxa"/>
            <w:tcBorders>
              <w:bottom w:val="single" w:sz="4" w:space="0" w:color="auto"/>
            </w:tcBorders>
            <w:vAlign w:val="bottom"/>
          </w:tcPr>
          <w:p w14:paraId="15D68F12" w14:textId="0C4BFB7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(667,060)</w:t>
            </w:r>
          </w:p>
        </w:tc>
        <w:tc>
          <w:tcPr>
            <w:tcW w:w="1411" w:type="dxa"/>
            <w:tcBorders>
              <w:bottom w:val="single" w:sz="4" w:space="0" w:color="auto"/>
            </w:tcBorders>
            <w:vAlign w:val="bottom"/>
          </w:tcPr>
          <w:p w14:paraId="633B6467" w14:textId="59FAF359"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7887AC77" w14:textId="0B56857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(667,060)</w:t>
            </w:r>
          </w:p>
        </w:tc>
      </w:tr>
      <w:tr w:rsidR="002D4625" w:rsidRPr="00237730" w14:paraId="0C391A4A" w14:textId="77777777" w:rsidTr="002D4625">
        <w:tc>
          <w:tcPr>
            <w:tcW w:w="4494" w:type="dxa"/>
            <w:vAlign w:val="bottom"/>
          </w:tcPr>
          <w:p w14:paraId="277CB793"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vAlign w:val="bottom"/>
          </w:tcPr>
          <w:p w14:paraId="769B56EB"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vAlign w:val="bottom"/>
          </w:tcPr>
          <w:p w14:paraId="40627161"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vAlign w:val="bottom"/>
          </w:tcPr>
          <w:p w14:paraId="1BA46165" w14:textId="77777777" w:rsidR="002D4625" w:rsidRPr="00237730" w:rsidRDefault="002D4625" w:rsidP="002D4625">
            <w:pPr>
              <w:ind w:right="-72"/>
              <w:jc w:val="right"/>
              <w:rPr>
                <w:rFonts w:ascii="Arial" w:eastAsia="Arial" w:hAnsi="Arial" w:cs="Arial"/>
                <w:color w:val="000000"/>
                <w:sz w:val="20"/>
              </w:rPr>
            </w:pPr>
          </w:p>
        </w:tc>
      </w:tr>
      <w:tr w:rsidR="002D4625" w:rsidRPr="00237730" w14:paraId="68731BEC" w14:textId="77777777" w:rsidTr="002D4625">
        <w:tc>
          <w:tcPr>
            <w:tcW w:w="4494" w:type="dxa"/>
            <w:vAlign w:val="bottom"/>
          </w:tcPr>
          <w:p w14:paraId="05B23E03" w14:textId="114BABF5"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Closing net book amount</w:t>
            </w:r>
          </w:p>
        </w:tc>
        <w:tc>
          <w:tcPr>
            <w:tcW w:w="1413" w:type="dxa"/>
            <w:tcBorders>
              <w:bottom w:val="single" w:sz="4" w:space="0" w:color="auto"/>
            </w:tcBorders>
            <w:vAlign w:val="bottom"/>
          </w:tcPr>
          <w:p w14:paraId="2201A440" w14:textId="1F109B8A"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901,935</w:t>
            </w:r>
          </w:p>
        </w:tc>
        <w:tc>
          <w:tcPr>
            <w:tcW w:w="1411" w:type="dxa"/>
            <w:tcBorders>
              <w:bottom w:val="single" w:sz="4" w:space="0" w:color="auto"/>
            </w:tcBorders>
            <w:vAlign w:val="bottom"/>
          </w:tcPr>
          <w:p w14:paraId="3406F6B4" w14:textId="5B2BC630"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0A332DDD" w14:textId="395EFD19"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901,935</w:t>
            </w:r>
          </w:p>
        </w:tc>
      </w:tr>
      <w:tr w:rsidR="002D4625" w:rsidRPr="00237730" w14:paraId="37D4000F" w14:textId="77777777" w:rsidTr="002D4625">
        <w:tc>
          <w:tcPr>
            <w:tcW w:w="4494" w:type="dxa"/>
          </w:tcPr>
          <w:p w14:paraId="2303261F"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tcPr>
          <w:p w14:paraId="4ADA30A1"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tcPr>
          <w:p w14:paraId="2F886143"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tcPr>
          <w:p w14:paraId="1E0819D7" w14:textId="77777777" w:rsidR="002D4625" w:rsidRPr="00237730" w:rsidRDefault="002D4625" w:rsidP="002D4625">
            <w:pPr>
              <w:ind w:right="-72"/>
              <w:jc w:val="right"/>
              <w:rPr>
                <w:rFonts w:ascii="Arial" w:eastAsia="Arial" w:hAnsi="Arial" w:cs="Arial"/>
                <w:color w:val="000000"/>
                <w:sz w:val="20"/>
              </w:rPr>
            </w:pPr>
          </w:p>
        </w:tc>
      </w:tr>
      <w:tr w:rsidR="002D4625" w:rsidRPr="00237730" w14:paraId="2668EA20" w14:textId="77777777">
        <w:tc>
          <w:tcPr>
            <w:tcW w:w="4494" w:type="dxa"/>
            <w:vAlign w:val="bottom"/>
          </w:tcPr>
          <w:p w14:paraId="41D86C76" w14:textId="734FD8CB"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b/>
                <w:color w:val="000000"/>
                <w:sz w:val="20"/>
              </w:rPr>
              <w:t>As at 31 December 2025</w:t>
            </w:r>
          </w:p>
        </w:tc>
        <w:tc>
          <w:tcPr>
            <w:tcW w:w="1413" w:type="dxa"/>
            <w:vAlign w:val="bottom"/>
          </w:tcPr>
          <w:p w14:paraId="26C5C455" w14:textId="77777777" w:rsidR="002D4625" w:rsidRPr="00237730" w:rsidRDefault="002D4625" w:rsidP="002D4625">
            <w:pPr>
              <w:ind w:right="-72"/>
              <w:jc w:val="right"/>
              <w:rPr>
                <w:rFonts w:ascii="Arial" w:eastAsia="Arial" w:hAnsi="Arial" w:cs="Arial"/>
                <w:color w:val="000000"/>
                <w:sz w:val="20"/>
              </w:rPr>
            </w:pPr>
          </w:p>
        </w:tc>
        <w:tc>
          <w:tcPr>
            <w:tcW w:w="1411" w:type="dxa"/>
            <w:vAlign w:val="bottom"/>
          </w:tcPr>
          <w:p w14:paraId="0C09C613" w14:textId="77777777" w:rsidR="002D4625" w:rsidRPr="00237730" w:rsidRDefault="002D4625" w:rsidP="002D4625">
            <w:pPr>
              <w:ind w:right="-72"/>
              <w:jc w:val="right"/>
              <w:rPr>
                <w:rFonts w:ascii="Arial" w:eastAsia="Arial" w:hAnsi="Arial" w:cs="Arial"/>
                <w:color w:val="000000"/>
                <w:sz w:val="20"/>
              </w:rPr>
            </w:pPr>
          </w:p>
        </w:tc>
        <w:tc>
          <w:tcPr>
            <w:tcW w:w="1351" w:type="dxa"/>
            <w:vAlign w:val="bottom"/>
          </w:tcPr>
          <w:p w14:paraId="6E008E88" w14:textId="77777777" w:rsidR="002D4625" w:rsidRPr="00237730" w:rsidRDefault="002D4625" w:rsidP="002D4625">
            <w:pPr>
              <w:ind w:right="-72"/>
              <w:jc w:val="right"/>
              <w:rPr>
                <w:rFonts w:ascii="Arial" w:eastAsia="Arial" w:hAnsi="Arial" w:cs="Arial"/>
                <w:color w:val="000000"/>
                <w:sz w:val="20"/>
              </w:rPr>
            </w:pPr>
          </w:p>
        </w:tc>
      </w:tr>
      <w:tr w:rsidR="002D4625" w:rsidRPr="00237730" w14:paraId="09218CA4" w14:textId="77777777" w:rsidTr="002D4625">
        <w:tc>
          <w:tcPr>
            <w:tcW w:w="4494" w:type="dxa"/>
            <w:vAlign w:val="bottom"/>
          </w:tcPr>
          <w:p w14:paraId="21EA84B3" w14:textId="593CE4EC"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Cost</w:t>
            </w:r>
          </w:p>
        </w:tc>
        <w:tc>
          <w:tcPr>
            <w:tcW w:w="1413" w:type="dxa"/>
            <w:vAlign w:val="bottom"/>
          </w:tcPr>
          <w:p w14:paraId="3CF18DE9" w14:textId="10271145"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13,378,468</w:t>
            </w:r>
          </w:p>
        </w:tc>
        <w:tc>
          <w:tcPr>
            <w:tcW w:w="1411" w:type="dxa"/>
            <w:vAlign w:val="bottom"/>
          </w:tcPr>
          <w:p w14:paraId="19DDF70B" w14:textId="45CE4E3F"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lang w:val="en-GB" w:bidi="th-TH"/>
              </w:rPr>
              <w:t>-</w:t>
            </w:r>
          </w:p>
        </w:tc>
        <w:tc>
          <w:tcPr>
            <w:tcW w:w="1351" w:type="dxa"/>
            <w:vAlign w:val="bottom"/>
          </w:tcPr>
          <w:p w14:paraId="735B1AD7" w14:textId="169C99F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13,378,468</w:t>
            </w:r>
          </w:p>
        </w:tc>
      </w:tr>
      <w:tr w:rsidR="002D4625" w:rsidRPr="00237730" w14:paraId="63BBFC8F" w14:textId="77777777" w:rsidTr="002D4625">
        <w:tc>
          <w:tcPr>
            <w:tcW w:w="4494" w:type="dxa"/>
            <w:vAlign w:val="bottom"/>
          </w:tcPr>
          <w:p w14:paraId="671D1DA8" w14:textId="10CC1CE2"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u w:val="single"/>
              </w:rPr>
              <w:t>Less</w:t>
            </w:r>
            <w:r w:rsidRPr="00237730">
              <w:rPr>
                <w:rFonts w:ascii="Arial" w:eastAsia="Arial" w:hAnsi="Arial" w:cs="Arial"/>
                <w:color w:val="000000"/>
                <w:sz w:val="20"/>
              </w:rPr>
              <w:t xml:space="preserve">  Accumulated amortisation</w:t>
            </w:r>
          </w:p>
        </w:tc>
        <w:tc>
          <w:tcPr>
            <w:tcW w:w="1413" w:type="dxa"/>
            <w:tcBorders>
              <w:bottom w:val="single" w:sz="4" w:space="0" w:color="auto"/>
            </w:tcBorders>
            <w:vAlign w:val="bottom"/>
          </w:tcPr>
          <w:p w14:paraId="6307AB11" w14:textId="017CD6C2"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(12,476,532)</w:t>
            </w:r>
          </w:p>
        </w:tc>
        <w:tc>
          <w:tcPr>
            <w:tcW w:w="1411" w:type="dxa"/>
            <w:tcBorders>
              <w:bottom w:val="single" w:sz="4" w:space="0" w:color="auto"/>
            </w:tcBorders>
            <w:vAlign w:val="bottom"/>
          </w:tcPr>
          <w:p w14:paraId="383AA0BD" w14:textId="2D477CF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3C354C46" w14:textId="2A92A55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(12,476,533)</w:t>
            </w:r>
          </w:p>
        </w:tc>
      </w:tr>
      <w:tr w:rsidR="002D4625" w:rsidRPr="00237730" w14:paraId="2871405C" w14:textId="77777777" w:rsidTr="002D4625">
        <w:tc>
          <w:tcPr>
            <w:tcW w:w="4494" w:type="dxa"/>
            <w:vAlign w:val="bottom"/>
          </w:tcPr>
          <w:p w14:paraId="3DD4DFB4" w14:textId="77777777" w:rsidR="002D4625" w:rsidRPr="00237730" w:rsidRDefault="002D4625" w:rsidP="002D4625">
            <w:pPr>
              <w:ind w:left="68" w:right="-3"/>
              <w:jc w:val="both"/>
              <w:rPr>
                <w:rFonts w:ascii="Arial" w:eastAsia="Arial" w:hAnsi="Arial" w:cs="Arial"/>
                <w:color w:val="000000"/>
                <w:sz w:val="20"/>
              </w:rPr>
            </w:pPr>
          </w:p>
        </w:tc>
        <w:tc>
          <w:tcPr>
            <w:tcW w:w="1413" w:type="dxa"/>
            <w:tcBorders>
              <w:top w:val="single" w:sz="4" w:space="0" w:color="auto"/>
            </w:tcBorders>
            <w:vAlign w:val="bottom"/>
          </w:tcPr>
          <w:p w14:paraId="2A96C97E" w14:textId="77777777" w:rsidR="002D4625" w:rsidRPr="00237730" w:rsidRDefault="002D4625" w:rsidP="002D4625">
            <w:pPr>
              <w:ind w:right="-72"/>
              <w:jc w:val="right"/>
              <w:rPr>
                <w:rFonts w:ascii="Arial" w:eastAsia="Arial" w:hAnsi="Arial" w:cs="Arial"/>
                <w:color w:val="000000"/>
                <w:sz w:val="20"/>
              </w:rPr>
            </w:pPr>
          </w:p>
        </w:tc>
        <w:tc>
          <w:tcPr>
            <w:tcW w:w="1411" w:type="dxa"/>
            <w:tcBorders>
              <w:top w:val="single" w:sz="4" w:space="0" w:color="auto"/>
            </w:tcBorders>
            <w:vAlign w:val="bottom"/>
          </w:tcPr>
          <w:p w14:paraId="75BCBD16" w14:textId="77777777" w:rsidR="002D4625" w:rsidRPr="00237730" w:rsidRDefault="002D4625" w:rsidP="002D4625">
            <w:pPr>
              <w:ind w:right="-72"/>
              <w:jc w:val="right"/>
              <w:rPr>
                <w:rFonts w:ascii="Arial" w:eastAsia="Arial" w:hAnsi="Arial" w:cs="Arial"/>
                <w:color w:val="000000"/>
                <w:sz w:val="20"/>
              </w:rPr>
            </w:pPr>
          </w:p>
        </w:tc>
        <w:tc>
          <w:tcPr>
            <w:tcW w:w="1351" w:type="dxa"/>
            <w:tcBorders>
              <w:top w:val="single" w:sz="4" w:space="0" w:color="auto"/>
            </w:tcBorders>
            <w:vAlign w:val="bottom"/>
          </w:tcPr>
          <w:p w14:paraId="64AEFEC9" w14:textId="77777777" w:rsidR="002D4625" w:rsidRPr="00237730" w:rsidRDefault="002D4625" w:rsidP="002D4625">
            <w:pPr>
              <w:ind w:right="-72"/>
              <w:jc w:val="right"/>
              <w:rPr>
                <w:rFonts w:ascii="Arial" w:eastAsia="Arial" w:hAnsi="Arial" w:cs="Arial"/>
                <w:color w:val="000000"/>
                <w:sz w:val="20"/>
              </w:rPr>
            </w:pPr>
          </w:p>
        </w:tc>
      </w:tr>
      <w:tr w:rsidR="002D4625" w:rsidRPr="00237730" w14:paraId="35E207CF" w14:textId="77777777" w:rsidTr="002D4625">
        <w:tc>
          <w:tcPr>
            <w:tcW w:w="4494" w:type="dxa"/>
            <w:vAlign w:val="bottom"/>
          </w:tcPr>
          <w:p w14:paraId="1BBECD02" w14:textId="56DDDF1F" w:rsidR="002D4625" w:rsidRPr="00237730" w:rsidRDefault="002D4625" w:rsidP="002D4625">
            <w:pPr>
              <w:ind w:left="68" w:right="-3"/>
              <w:jc w:val="both"/>
              <w:rPr>
                <w:rFonts w:ascii="Arial" w:eastAsia="Arial" w:hAnsi="Arial" w:cs="Arial"/>
                <w:color w:val="000000"/>
                <w:sz w:val="20"/>
              </w:rPr>
            </w:pPr>
            <w:r w:rsidRPr="00237730">
              <w:rPr>
                <w:rFonts w:ascii="Arial" w:eastAsia="Arial" w:hAnsi="Arial" w:cs="Arial"/>
                <w:color w:val="000000"/>
                <w:sz w:val="20"/>
              </w:rPr>
              <w:t>Net book amount</w:t>
            </w:r>
          </w:p>
        </w:tc>
        <w:tc>
          <w:tcPr>
            <w:tcW w:w="1413" w:type="dxa"/>
            <w:tcBorders>
              <w:bottom w:val="single" w:sz="4" w:space="0" w:color="auto"/>
            </w:tcBorders>
            <w:vAlign w:val="bottom"/>
          </w:tcPr>
          <w:p w14:paraId="01CB996D" w14:textId="18C588A9"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901,936</w:t>
            </w:r>
          </w:p>
        </w:tc>
        <w:tc>
          <w:tcPr>
            <w:tcW w:w="1411" w:type="dxa"/>
            <w:tcBorders>
              <w:bottom w:val="single" w:sz="4" w:space="0" w:color="auto"/>
            </w:tcBorders>
            <w:vAlign w:val="bottom"/>
          </w:tcPr>
          <w:p w14:paraId="7AC999F3" w14:textId="6D1875D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sz w:val="20"/>
              </w:rPr>
              <w:t>-</w:t>
            </w:r>
          </w:p>
        </w:tc>
        <w:tc>
          <w:tcPr>
            <w:tcW w:w="1351" w:type="dxa"/>
            <w:tcBorders>
              <w:bottom w:val="single" w:sz="4" w:space="0" w:color="auto"/>
            </w:tcBorders>
            <w:vAlign w:val="bottom"/>
          </w:tcPr>
          <w:p w14:paraId="2323F7B1" w14:textId="5E6D86A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rPr>
              <w:t>901,935</w:t>
            </w:r>
          </w:p>
        </w:tc>
      </w:tr>
    </w:tbl>
    <w:p w14:paraId="32D84692" w14:textId="77777777" w:rsidR="002D4625" w:rsidRPr="00237730" w:rsidRDefault="002D4625" w:rsidP="001F6598">
      <w:pPr>
        <w:tabs>
          <w:tab w:val="right" w:pos="9980"/>
          <w:tab w:val="right" w:pos="10880"/>
        </w:tabs>
        <w:ind w:left="540"/>
        <w:jc w:val="both"/>
        <w:rPr>
          <w:rFonts w:ascii="Arial" w:hAnsi="Arial" w:cs="Arial"/>
          <w:color w:val="000000"/>
          <w:sz w:val="20"/>
        </w:rPr>
      </w:pPr>
    </w:p>
    <w:p w14:paraId="4C6C4082"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6.10</w:t>
      </w:r>
      <w:r w:rsidRPr="00237730">
        <w:rPr>
          <w:rFonts w:ascii="Arial" w:eastAsia="Arial" w:hAnsi="Arial" w:cs="Arial"/>
          <w:b/>
          <w:color w:val="000000"/>
          <w:sz w:val="20"/>
          <w:szCs w:val="20"/>
        </w:rPr>
        <w:tab/>
        <w:t>Deferred income taxes</w:t>
      </w:r>
    </w:p>
    <w:p w14:paraId="6FF3A758" w14:textId="77777777" w:rsidR="005732AB" w:rsidRPr="00237730" w:rsidRDefault="005732AB" w:rsidP="001F6598">
      <w:pPr>
        <w:tabs>
          <w:tab w:val="right" w:pos="3960"/>
          <w:tab w:val="right" w:pos="7200"/>
          <w:tab w:val="right" w:pos="9000"/>
        </w:tabs>
        <w:ind w:left="540"/>
        <w:jc w:val="both"/>
        <w:rPr>
          <w:rFonts w:ascii="Arial" w:hAnsi="Arial" w:cs="Arial"/>
          <w:color w:val="000000"/>
          <w:sz w:val="20"/>
          <w:szCs w:val="20"/>
        </w:rPr>
      </w:pPr>
    </w:p>
    <w:p w14:paraId="7167DF4A" w14:textId="77777777" w:rsidR="005732AB" w:rsidRPr="00237730" w:rsidRDefault="00CC2431" w:rsidP="001F6598">
      <w:pPr>
        <w:tabs>
          <w:tab w:val="right" w:pos="3960"/>
          <w:tab w:val="right" w:pos="7200"/>
          <w:tab w:val="right" w:pos="9080"/>
        </w:tabs>
        <w:ind w:left="540"/>
        <w:jc w:val="both"/>
        <w:rPr>
          <w:rFonts w:ascii="Arial" w:eastAsia="Arial" w:hAnsi="Arial" w:cs="Arial"/>
          <w:color w:val="000000"/>
          <w:sz w:val="20"/>
          <w:szCs w:val="20"/>
        </w:rPr>
      </w:pPr>
      <w:r w:rsidRPr="00237730">
        <w:rPr>
          <w:rFonts w:ascii="Arial" w:eastAsia="Arial" w:hAnsi="Arial" w:cs="Arial"/>
          <w:color w:val="000000"/>
          <w:sz w:val="20"/>
          <w:szCs w:val="20"/>
        </w:rPr>
        <w:t>The analysis of deferred tax assets is as follows:</w:t>
      </w:r>
    </w:p>
    <w:p w14:paraId="31955971" w14:textId="77777777" w:rsidR="00120D81" w:rsidRPr="00237730" w:rsidRDefault="00120D81" w:rsidP="001F6598">
      <w:pPr>
        <w:tabs>
          <w:tab w:val="right" w:pos="3960"/>
          <w:tab w:val="right" w:pos="7200"/>
          <w:tab w:val="right" w:pos="9080"/>
        </w:tabs>
        <w:ind w:left="540"/>
        <w:jc w:val="both"/>
        <w:rPr>
          <w:rFonts w:ascii="Arial" w:eastAsia="Arial" w:hAnsi="Arial" w:cs="Arial"/>
          <w:color w:val="000000"/>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120D81" w:rsidRPr="00237730" w14:paraId="5C842DEE" w14:textId="77777777">
        <w:tc>
          <w:tcPr>
            <w:tcW w:w="5490" w:type="dxa"/>
          </w:tcPr>
          <w:p w14:paraId="79EA222F" w14:textId="77777777" w:rsidR="00120D81" w:rsidRPr="00237730" w:rsidRDefault="00120D81" w:rsidP="002D4625">
            <w:pPr>
              <w:ind w:left="77" w:right="-3"/>
              <w:jc w:val="both"/>
              <w:rPr>
                <w:rFonts w:ascii="Arial" w:eastAsia="Arial" w:hAnsi="Arial" w:cs="Arial"/>
                <w:color w:val="000000"/>
                <w:sz w:val="20"/>
              </w:rPr>
            </w:pPr>
          </w:p>
        </w:tc>
        <w:tc>
          <w:tcPr>
            <w:tcW w:w="1584" w:type="dxa"/>
            <w:vAlign w:val="bottom"/>
          </w:tcPr>
          <w:p w14:paraId="262E69C6"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5D9C9EC7"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6BCAE86D" w14:textId="77777777">
        <w:tc>
          <w:tcPr>
            <w:tcW w:w="5490" w:type="dxa"/>
          </w:tcPr>
          <w:p w14:paraId="55E2E40B" w14:textId="77777777" w:rsidR="00120D81" w:rsidRPr="00237730" w:rsidRDefault="00120D81" w:rsidP="002D4625">
            <w:pPr>
              <w:ind w:left="77" w:right="-3"/>
              <w:jc w:val="both"/>
              <w:rPr>
                <w:rFonts w:ascii="Arial" w:eastAsia="Arial" w:hAnsi="Arial" w:cs="Arial"/>
                <w:color w:val="000000"/>
                <w:sz w:val="20"/>
              </w:rPr>
            </w:pPr>
          </w:p>
        </w:tc>
        <w:tc>
          <w:tcPr>
            <w:tcW w:w="1584" w:type="dxa"/>
            <w:tcBorders>
              <w:bottom w:val="single" w:sz="4" w:space="0" w:color="auto"/>
            </w:tcBorders>
            <w:vAlign w:val="bottom"/>
          </w:tcPr>
          <w:p w14:paraId="7C535900"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248A617E"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08A47E06" w14:textId="77777777">
        <w:tc>
          <w:tcPr>
            <w:tcW w:w="5490" w:type="dxa"/>
          </w:tcPr>
          <w:p w14:paraId="7EDD96F7" w14:textId="77777777" w:rsidR="00120D81" w:rsidRPr="00237730" w:rsidRDefault="00120D81" w:rsidP="002D4625">
            <w:pPr>
              <w:ind w:left="77" w:right="-3"/>
              <w:jc w:val="both"/>
              <w:rPr>
                <w:rFonts w:ascii="Arial" w:eastAsia="Arial" w:hAnsi="Arial" w:cs="Arial"/>
                <w:color w:val="000000"/>
                <w:sz w:val="20"/>
              </w:rPr>
            </w:pPr>
          </w:p>
        </w:tc>
        <w:tc>
          <w:tcPr>
            <w:tcW w:w="1584" w:type="dxa"/>
          </w:tcPr>
          <w:p w14:paraId="15F57B58" w14:textId="77777777" w:rsidR="00120D81" w:rsidRPr="00237730" w:rsidRDefault="00120D81" w:rsidP="002D4625">
            <w:pPr>
              <w:ind w:right="-72"/>
              <w:jc w:val="right"/>
              <w:rPr>
                <w:rFonts w:ascii="Arial" w:eastAsia="Arial" w:hAnsi="Arial" w:cs="Arial"/>
                <w:color w:val="000000"/>
                <w:sz w:val="20"/>
              </w:rPr>
            </w:pPr>
          </w:p>
        </w:tc>
        <w:tc>
          <w:tcPr>
            <w:tcW w:w="1584" w:type="dxa"/>
          </w:tcPr>
          <w:p w14:paraId="05898AF5" w14:textId="77777777" w:rsidR="00120D81" w:rsidRPr="00237730" w:rsidRDefault="00120D81" w:rsidP="002D4625">
            <w:pPr>
              <w:ind w:right="-72"/>
              <w:jc w:val="right"/>
              <w:rPr>
                <w:rFonts w:ascii="Arial" w:eastAsia="Arial" w:hAnsi="Arial" w:cs="Arial"/>
                <w:color w:val="000000"/>
                <w:sz w:val="20"/>
              </w:rPr>
            </w:pPr>
          </w:p>
        </w:tc>
      </w:tr>
      <w:tr w:rsidR="002D4625" w:rsidRPr="00237730" w14:paraId="38CE1DE6" w14:textId="77777777" w:rsidTr="002D4625">
        <w:tc>
          <w:tcPr>
            <w:tcW w:w="5490" w:type="dxa"/>
            <w:vAlign w:val="bottom"/>
          </w:tcPr>
          <w:p w14:paraId="29835551" w14:textId="62E1C503" w:rsidR="002D4625" w:rsidRPr="00237730" w:rsidRDefault="002D4625" w:rsidP="002D4625">
            <w:pPr>
              <w:ind w:left="77" w:right="-3"/>
              <w:jc w:val="both"/>
              <w:rPr>
                <w:rFonts w:ascii="Arial" w:eastAsia="Arial" w:hAnsi="Arial" w:cs="Arial"/>
                <w:color w:val="000000"/>
                <w:sz w:val="20"/>
              </w:rPr>
            </w:pPr>
            <w:r w:rsidRPr="00237730">
              <w:rPr>
                <w:rFonts w:ascii="Arial" w:eastAsia="Arial" w:hAnsi="Arial" w:cs="Arial"/>
                <w:color w:val="000000"/>
                <w:sz w:val="20"/>
                <w:szCs w:val="20"/>
              </w:rPr>
              <w:t>Deferred tax assets</w:t>
            </w:r>
          </w:p>
        </w:tc>
        <w:tc>
          <w:tcPr>
            <w:tcW w:w="1584" w:type="dxa"/>
            <w:vAlign w:val="bottom"/>
          </w:tcPr>
          <w:p w14:paraId="2E6CD38D" w14:textId="0A4FE966"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8,152,371</w:t>
            </w:r>
          </w:p>
        </w:tc>
        <w:tc>
          <w:tcPr>
            <w:tcW w:w="1584" w:type="dxa"/>
            <w:vAlign w:val="bottom"/>
          </w:tcPr>
          <w:p w14:paraId="1FFC9ADF" w14:textId="36B99FBC"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8,339,700</w:t>
            </w:r>
          </w:p>
        </w:tc>
      </w:tr>
      <w:tr w:rsidR="002D4625" w:rsidRPr="00237730" w14:paraId="11C8A6E0" w14:textId="77777777" w:rsidTr="002D4625">
        <w:tc>
          <w:tcPr>
            <w:tcW w:w="5490" w:type="dxa"/>
            <w:vAlign w:val="bottom"/>
          </w:tcPr>
          <w:p w14:paraId="565DE5EE" w14:textId="0A31B32F" w:rsidR="002D4625" w:rsidRPr="00237730" w:rsidRDefault="002D4625" w:rsidP="002D4625">
            <w:pPr>
              <w:ind w:left="77" w:right="-3"/>
              <w:jc w:val="both"/>
              <w:rPr>
                <w:rFonts w:ascii="Arial" w:eastAsia="Arial" w:hAnsi="Arial" w:cs="Arial"/>
                <w:color w:val="000000"/>
                <w:sz w:val="20"/>
              </w:rPr>
            </w:pPr>
            <w:r w:rsidRPr="00237730">
              <w:rPr>
                <w:rFonts w:ascii="Arial" w:eastAsia="Arial" w:hAnsi="Arial" w:cs="Arial"/>
                <w:color w:val="000000"/>
                <w:sz w:val="20"/>
                <w:szCs w:val="20"/>
              </w:rPr>
              <w:t>Deferred tax liabilities</w:t>
            </w:r>
          </w:p>
        </w:tc>
        <w:tc>
          <w:tcPr>
            <w:tcW w:w="1584" w:type="dxa"/>
            <w:tcBorders>
              <w:bottom w:val="single" w:sz="4" w:space="0" w:color="auto"/>
            </w:tcBorders>
            <w:vAlign w:val="bottom"/>
          </w:tcPr>
          <w:p w14:paraId="6B4AD272" w14:textId="2FB3DB4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(354,184)</w:t>
            </w:r>
          </w:p>
        </w:tc>
        <w:tc>
          <w:tcPr>
            <w:tcW w:w="1584" w:type="dxa"/>
            <w:tcBorders>
              <w:bottom w:val="single" w:sz="4" w:space="0" w:color="auto"/>
            </w:tcBorders>
            <w:vAlign w:val="bottom"/>
          </w:tcPr>
          <w:p w14:paraId="30784A57" w14:textId="21F01E64"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(720,059)</w:t>
            </w:r>
          </w:p>
        </w:tc>
      </w:tr>
      <w:tr w:rsidR="002D4625" w:rsidRPr="00237730" w14:paraId="73972037" w14:textId="77777777" w:rsidTr="002D4625">
        <w:tc>
          <w:tcPr>
            <w:tcW w:w="5490" w:type="dxa"/>
            <w:vAlign w:val="bottom"/>
          </w:tcPr>
          <w:p w14:paraId="59B6ACDA" w14:textId="77777777" w:rsidR="002D4625" w:rsidRPr="00237730" w:rsidRDefault="002D4625" w:rsidP="002D4625">
            <w:pPr>
              <w:ind w:left="77" w:right="-3"/>
              <w:jc w:val="both"/>
              <w:rPr>
                <w:rFonts w:ascii="Arial" w:eastAsia="Arial" w:hAnsi="Arial" w:cs="Arial"/>
                <w:color w:val="000000"/>
                <w:sz w:val="20"/>
              </w:rPr>
            </w:pPr>
          </w:p>
        </w:tc>
        <w:tc>
          <w:tcPr>
            <w:tcW w:w="1584" w:type="dxa"/>
            <w:tcBorders>
              <w:top w:val="single" w:sz="4" w:space="0" w:color="auto"/>
            </w:tcBorders>
            <w:vAlign w:val="bottom"/>
          </w:tcPr>
          <w:p w14:paraId="5011F9FE" w14:textId="77777777" w:rsidR="002D4625" w:rsidRPr="00237730" w:rsidRDefault="002D4625" w:rsidP="002D4625">
            <w:pPr>
              <w:ind w:right="-72"/>
              <w:jc w:val="right"/>
              <w:rPr>
                <w:rFonts w:ascii="Arial" w:eastAsia="Arial" w:hAnsi="Arial" w:cs="Arial"/>
                <w:color w:val="000000"/>
                <w:sz w:val="20"/>
              </w:rPr>
            </w:pPr>
          </w:p>
        </w:tc>
        <w:tc>
          <w:tcPr>
            <w:tcW w:w="1584" w:type="dxa"/>
            <w:tcBorders>
              <w:top w:val="single" w:sz="4" w:space="0" w:color="auto"/>
            </w:tcBorders>
            <w:vAlign w:val="bottom"/>
          </w:tcPr>
          <w:p w14:paraId="5CB05419" w14:textId="77777777" w:rsidR="002D4625" w:rsidRPr="00237730" w:rsidRDefault="002D4625" w:rsidP="002D4625">
            <w:pPr>
              <w:ind w:right="-72"/>
              <w:jc w:val="right"/>
              <w:rPr>
                <w:rFonts w:ascii="Arial" w:eastAsia="Arial" w:hAnsi="Arial" w:cs="Arial"/>
                <w:color w:val="000000"/>
                <w:sz w:val="20"/>
              </w:rPr>
            </w:pPr>
          </w:p>
        </w:tc>
      </w:tr>
      <w:tr w:rsidR="002D4625" w:rsidRPr="00237730" w14:paraId="7F07B762" w14:textId="77777777" w:rsidTr="002D4625">
        <w:tc>
          <w:tcPr>
            <w:tcW w:w="5490" w:type="dxa"/>
            <w:vAlign w:val="bottom"/>
          </w:tcPr>
          <w:p w14:paraId="07BBD5B8" w14:textId="13CAB5E0" w:rsidR="002D4625" w:rsidRPr="00237730" w:rsidRDefault="002D4625" w:rsidP="002D4625">
            <w:pPr>
              <w:ind w:left="77" w:right="-3"/>
              <w:jc w:val="both"/>
              <w:rPr>
                <w:rFonts w:ascii="Arial" w:eastAsia="Arial" w:hAnsi="Arial" w:cs="Arial"/>
                <w:color w:val="000000"/>
                <w:sz w:val="20"/>
              </w:rPr>
            </w:pPr>
            <w:r w:rsidRPr="00237730">
              <w:rPr>
                <w:rFonts w:ascii="Arial" w:eastAsia="Arial" w:hAnsi="Arial" w:cs="Arial"/>
                <w:color w:val="000000"/>
                <w:sz w:val="20"/>
                <w:szCs w:val="20"/>
              </w:rPr>
              <w:t>Total deferred tax assets, net</w:t>
            </w:r>
          </w:p>
        </w:tc>
        <w:tc>
          <w:tcPr>
            <w:tcW w:w="1584" w:type="dxa"/>
            <w:tcBorders>
              <w:bottom w:val="single" w:sz="4" w:space="0" w:color="auto"/>
            </w:tcBorders>
            <w:vAlign w:val="bottom"/>
          </w:tcPr>
          <w:p w14:paraId="4C02B182" w14:textId="62B01A28"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7,798,187</w:t>
            </w:r>
          </w:p>
        </w:tc>
        <w:tc>
          <w:tcPr>
            <w:tcW w:w="1584" w:type="dxa"/>
            <w:tcBorders>
              <w:bottom w:val="single" w:sz="4" w:space="0" w:color="auto"/>
            </w:tcBorders>
            <w:vAlign w:val="bottom"/>
          </w:tcPr>
          <w:p w14:paraId="1E60B4E0" w14:textId="18E84AD3" w:rsidR="002D4625" w:rsidRPr="00237730" w:rsidRDefault="002D4625" w:rsidP="002D4625">
            <w:pPr>
              <w:ind w:right="-72"/>
              <w:jc w:val="right"/>
              <w:rPr>
                <w:rFonts w:ascii="Arial" w:eastAsia="Arial" w:hAnsi="Arial" w:cs="Arial"/>
                <w:color w:val="000000"/>
                <w:sz w:val="20"/>
              </w:rPr>
            </w:pPr>
            <w:r w:rsidRPr="00237730">
              <w:rPr>
                <w:rFonts w:ascii="Arial" w:eastAsia="Arial" w:hAnsi="Arial" w:cs="Arial"/>
                <w:color w:val="000000"/>
                <w:sz w:val="20"/>
                <w:szCs w:val="20"/>
              </w:rPr>
              <w:t>7,619,641</w:t>
            </w:r>
          </w:p>
        </w:tc>
      </w:tr>
    </w:tbl>
    <w:p w14:paraId="79241FF0" w14:textId="2C78AC19" w:rsidR="002D4625" w:rsidRPr="00237730" w:rsidRDefault="002D4625" w:rsidP="001F6598">
      <w:pPr>
        <w:tabs>
          <w:tab w:val="right" w:pos="3960"/>
          <w:tab w:val="right" w:pos="7200"/>
          <w:tab w:val="right" w:pos="9080"/>
        </w:tabs>
        <w:ind w:left="540"/>
        <w:jc w:val="both"/>
        <w:rPr>
          <w:rFonts w:ascii="Arial" w:hAnsi="Arial" w:cs="Arial"/>
          <w:color w:val="000000"/>
          <w:sz w:val="20"/>
          <w:szCs w:val="20"/>
        </w:rPr>
      </w:pPr>
    </w:p>
    <w:p w14:paraId="2C6EF587" w14:textId="77777777" w:rsidR="002D4625" w:rsidRPr="00237730" w:rsidRDefault="002D4625">
      <w:pPr>
        <w:rPr>
          <w:rFonts w:ascii="Arial" w:hAnsi="Arial" w:cs="Arial"/>
          <w:color w:val="000000"/>
          <w:sz w:val="20"/>
          <w:szCs w:val="20"/>
        </w:rPr>
      </w:pPr>
      <w:r w:rsidRPr="00237730">
        <w:rPr>
          <w:rFonts w:ascii="Arial" w:hAnsi="Arial" w:cs="Arial"/>
          <w:color w:val="000000"/>
          <w:sz w:val="20"/>
          <w:szCs w:val="20"/>
        </w:rPr>
        <w:br w:type="page"/>
      </w:r>
    </w:p>
    <w:p w14:paraId="150FF539" w14:textId="77777777" w:rsidR="005732AB" w:rsidRPr="00237730" w:rsidRDefault="005732AB" w:rsidP="001F6598">
      <w:pPr>
        <w:pageBreakBefore/>
        <w:ind w:left="540"/>
        <w:rPr>
          <w:rFonts w:ascii="Arial" w:hAnsi="Arial" w:cs="Arial"/>
          <w:sz w:val="20"/>
        </w:rPr>
      </w:pPr>
    </w:p>
    <w:p w14:paraId="203F47CD" w14:textId="77777777" w:rsidR="005732AB" w:rsidRPr="00237730" w:rsidRDefault="005732AB" w:rsidP="001F6598">
      <w:pPr>
        <w:ind w:left="540"/>
        <w:rPr>
          <w:rFonts w:ascii="Arial" w:hAnsi="Arial" w:cs="Arial"/>
          <w:sz w:val="20"/>
        </w:rPr>
      </w:pPr>
    </w:p>
    <w:p w14:paraId="36B250E0" w14:textId="77777777" w:rsidR="005732AB" w:rsidRPr="00237730" w:rsidRDefault="00CC2431" w:rsidP="001F6598">
      <w:pPr>
        <w:tabs>
          <w:tab w:val="right" w:pos="3960"/>
          <w:tab w:val="right" w:pos="7200"/>
        </w:tabs>
        <w:ind w:left="540"/>
        <w:jc w:val="both"/>
        <w:rPr>
          <w:rFonts w:ascii="Arial" w:eastAsia="Arial" w:hAnsi="Arial" w:cs="Arial"/>
          <w:color w:val="000000"/>
          <w:sz w:val="20"/>
        </w:rPr>
      </w:pPr>
      <w:r w:rsidRPr="00237730">
        <w:rPr>
          <w:rFonts w:ascii="Arial" w:eastAsia="Arial" w:hAnsi="Arial" w:cs="Arial"/>
          <w:color w:val="000000"/>
          <w:sz w:val="20"/>
        </w:rPr>
        <w:t>For the year ended 31 December 2025 and 2024, the movement of deferred income tax is as follows:</w:t>
      </w:r>
    </w:p>
    <w:p w14:paraId="088350D5" w14:textId="77777777" w:rsidR="00120D81" w:rsidRPr="00237730" w:rsidRDefault="00120D81" w:rsidP="001F6598">
      <w:pPr>
        <w:tabs>
          <w:tab w:val="right" w:pos="3960"/>
          <w:tab w:val="right" w:pos="7200"/>
        </w:tabs>
        <w:ind w:left="540"/>
        <w:jc w:val="both"/>
        <w:rPr>
          <w:rFonts w:ascii="Arial" w:eastAsia="Arial" w:hAnsi="Arial" w:cs="Arial"/>
          <w:color w:val="000000"/>
          <w:sz w:val="20"/>
        </w:rPr>
      </w:pPr>
    </w:p>
    <w:tbl>
      <w:tblPr>
        <w:tblStyle w:val="TableGrid"/>
        <w:tblW w:w="869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224"/>
        <w:gridCol w:w="1267"/>
        <w:gridCol w:w="1584"/>
        <w:gridCol w:w="1224"/>
      </w:tblGrid>
      <w:tr w:rsidR="00A55619" w:rsidRPr="00237730" w14:paraId="41C52C86" w14:textId="77777777" w:rsidTr="00A55619">
        <w:tc>
          <w:tcPr>
            <w:tcW w:w="3398" w:type="dxa"/>
            <w:noWrap/>
            <w:tcMar>
              <w:left w:w="115" w:type="dxa"/>
              <w:right w:w="115" w:type="dxa"/>
            </w:tcMar>
          </w:tcPr>
          <w:p w14:paraId="5B7F1FA1" w14:textId="77777777" w:rsidR="00A55619" w:rsidRPr="00237730" w:rsidRDefault="00A55619" w:rsidP="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36ED420C" w14:textId="77777777" w:rsidR="00A55619" w:rsidRPr="00237730" w:rsidRDefault="00A55619" w:rsidP="00A55619">
            <w:pPr>
              <w:ind w:right="-72"/>
              <w:jc w:val="right"/>
              <w:rPr>
                <w:rFonts w:ascii="Arial" w:eastAsia="Arial" w:hAnsi="Arial" w:cs="Arial"/>
                <w:color w:val="000000"/>
                <w:sz w:val="18"/>
                <w:szCs w:val="18"/>
              </w:rPr>
            </w:pPr>
          </w:p>
        </w:tc>
        <w:tc>
          <w:tcPr>
            <w:tcW w:w="1267" w:type="dxa"/>
            <w:noWrap/>
            <w:tcMar>
              <w:left w:w="115" w:type="dxa"/>
              <w:right w:w="115" w:type="dxa"/>
            </w:tcMar>
            <w:vAlign w:val="bottom"/>
          </w:tcPr>
          <w:p w14:paraId="470BA90A" w14:textId="77777777" w:rsidR="00A55619" w:rsidRPr="00237730" w:rsidRDefault="00A55619" w:rsidP="00A55619">
            <w:pPr>
              <w:ind w:right="-72"/>
              <w:jc w:val="right"/>
              <w:rPr>
                <w:rFonts w:ascii="Arial" w:eastAsia="Arial" w:hAnsi="Arial" w:cs="Arial"/>
                <w:color w:val="000000"/>
                <w:sz w:val="18"/>
                <w:szCs w:val="18"/>
              </w:rPr>
            </w:pPr>
          </w:p>
        </w:tc>
        <w:tc>
          <w:tcPr>
            <w:tcW w:w="1584" w:type="dxa"/>
            <w:noWrap/>
            <w:tcMar>
              <w:left w:w="115" w:type="dxa"/>
              <w:right w:w="115" w:type="dxa"/>
            </w:tcMar>
            <w:vAlign w:val="bottom"/>
          </w:tcPr>
          <w:p w14:paraId="2560C6F1" w14:textId="29A12738"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(Charged)/</w:t>
            </w:r>
          </w:p>
        </w:tc>
        <w:tc>
          <w:tcPr>
            <w:tcW w:w="1224" w:type="dxa"/>
            <w:noWrap/>
            <w:tcMar>
              <w:left w:w="115" w:type="dxa"/>
              <w:right w:w="115" w:type="dxa"/>
            </w:tcMar>
            <w:vAlign w:val="bottom"/>
          </w:tcPr>
          <w:p w14:paraId="0CBCCB05"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75FFFB29" w14:textId="77777777" w:rsidTr="00A55619">
        <w:tc>
          <w:tcPr>
            <w:tcW w:w="3398" w:type="dxa"/>
            <w:noWrap/>
            <w:tcMar>
              <w:left w:w="115" w:type="dxa"/>
              <w:right w:w="115" w:type="dxa"/>
            </w:tcMar>
          </w:tcPr>
          <w:p w14:paraId="4CD83853" w14:textId="77777777" w:rsidR="00A55619" w:rsidRPr="00237730" w:rsidRDefault="00A55619" w:rsidP="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1DF5B1E1" w14:textId="266A6A29"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As at</w:t>
            </w:r>
          </w:p>
        </w:tc>
        <w:tc>
          <w:tcPr>
            <w:tcW w:w="1267" w:type="dxa"/>
            <w:noWrap/>
            <w:tcMar>
              <w:left w:w="115" w:type="dxa"/>
              <w:right w:w="115" w:type="dxa"/>
            </w:tcMar>
            <w:vAlign w:val="bottom"/>
          </w:tcPr>
          <w:p w14:paraId="75B5C386" w14:textId="5B776010"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(Charged)/</w:t>
            </w:r>
          </w:p>
        </w:tc>
        <w:tc>
          <w:tcPr>
            <w:tcW w:w="1584" w:type="dxa"/>
            <w:noWrap/>
            <w:tcMar>
              <w:left w:w="115" w:type="dxa"/>
              <w:right w:w="115" w:type="dxa"/>
            </w:tcMar>
            <w:vAlign w:val="bottom"/>
          </w:tcPr>
          <w:p w14:paraId="591AF41F" w14:textId="0DAD365C" w:rsidR="00A55619" w:rsidRPr="00237730" w:rsidRDefault="00A55619" w:rsidP="00A55619">
            <w:pPr>
              <w:ind w:left="-187" w:right="-72"/>
              <w:jc w:val="right"/>
              <w:rPr>
                <w:rFonts w:ascii="Arial" w:eastAsia="Arial" w:hAnsi="Arial" w:cs="Arial"/>
                <w:color w:val="000000"/>
                <w:sz w:val="18"/>
                <w:szCs w:val="18"/>
              </w:rPr>
            </w:pPr>
            <w:r w:rsidRPr="00237730">
              <w:rPr>
                <w:rFonts w:ascii="Arial" w:eastAsia="Arial" w:hAnsi="Arial" w:cs="Arial"/>
                <w:b/>
                <w:color w:val="000000"/>
                <w:sz w:val="18"/>
                <w:szCs w:val="18"/>
              </w:rPr>
              <w:t>Credited to other</w:t>
            </w:r>
          </w:p>
        </w:tc>
        <w:tc>
          <w:tcPr>
            <w:tcW w:w="1224" w:type="dxa"/>
            <w:noWrap/>
            <w:tcMar>
              <w:left w:w="115" w:type="dxa"/>
              <w:right w:w="115" w:type="dxa"/>
            </w:tcMar>
            <w:vAlign w:val="bottom"/>
          </w:tcPr>
          <w:p w14:paraId="7A14409F" w14:textId="490B142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As at</w:t>
            </w:r>
          </w:p>
        </w:tc>
      </w:tr>
      <w:tr w:rsidR="00A55619" w:rsidRPr="00237730" w14:paraId="27E9B6AD" w14:textId="77777777" w:rsidTr="00A55619">
        <w:tc>
          <w:tcPr>
            <w:tcW w:w="3398" w:type="dxa"/>
            <w:noWrap/>
            <w:tcMar>
              <w:left w:w="115" w:type="dxa"/>
              <w:right w:w="115" w:type="dxa"/>
            </w:tcMar>
          </w:tcPr>
          <w:p w14:paraId="35469665" w14:textId="77777777" w:rsidR="00A55619" w:rsidRPr="00237730" w:rsidRDefault="00A55619" w:rsidP="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700470A3" w14:textId="491106D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1 January</w:t>
            </w:r>
          </w:p>
        </w:tc>
        <w:tc>
          <w:tcPr>
            <w:tcW w:w="1267" w:type="dxa"/>
            <w:noWrap/>
            <w:tcMar>
              <w:left w:w="115" w:type="dxa"/>
              <w:right w:w="115" w:type="dxa"/>
            </w:tcMar>
            <w:vAlign w:val="bottom"/>
          </w:tcPr>
          <w:p w14:paraId="75621625" w14:textId="2D413F4D"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Credited to</w:t>
            </w:r>
          </w:p>
        </w:tc>
        <w:tc>
          <w:tcPr>
            <w:tcW w:w="1584" w:type="dxa"/>
            <w:noWrap/>
            <w:tcMar>
              <w:left w:w="115" w:type="dxa"/>
              <w:right w:w="115" w:type="dxa"/>
            </w:tcMar>
            <w:vAlign w:val="bottom"/>
          </w:tcPr>
          <w:p w14:paraId="4EF8903D" w14:textId="3B263FD8"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comprehensive</w:t>
            </w:r>
          </w:p>
        </w:tc>
        <w:tc>
          <w:tcPr>
            <w:tcW w:w="1224" w:type="dxa"/>
            <w:noWrap/>
            <w:tcMar>
              <w:left w:w="115" w:type="dxa"/>
              <w:right w:w="115" w:type="dxa"/>
            </w:tcMar>
            <w:vAlign w:val="bottom"/>
          </w:tcPr>
          <w:p w14:paraId="30C2454F" w14:textId="456C1743" w:rsidR="00A55619" w:rsidRPr="00237730" w:rsidRDefault="00A55619" w:rsidP="00A55619">
            <w:pPr>
              <w:ind w:left="-82" w:right="-72"/>
              <w:jc w:val="right"/>
              <w:rPr>
                <w:rFonts w:ascii="Arial" w:eastAsia="Arial" w:hAnsi="Arial" w:cs="Arial"/>
                <w:color w:val="000000"/>
                <w:sz w:val="18"/>
                <w:szCs w:val="18"/>
              </w:rPr>
            </w:pPr>
            <w:r w:rsidRPr="00237730">
              <w:rPr>
                <w:rFonts w:ascii="Arial" w:eastAsia="Arial" w:hAnsi="Arial" w:cs="Arial"/>
                <w:b/>
                <w:sz w:val="18"/>
                <w:szCs w:val="18"/>
              </w:rPr>
              <w:t>31 December</w:t>
            </w:r>
          </w:p>
        </w:tc>
      </w:tr>
      <w:tr w:rsidR="00A55619" w:rsidRPr="00237730" w14:paraId="258A6ED8" w14:textId="77777777" w:rsidTr="00A55619">
        <w:tc>
          <w:tcPr>
            <w:tcW w:w="3398" w:type="dxa"/>
            <w:noWrap/>
            <w:tcMar>
              <w:left w:w="115" w:type="dxa"/>
              <w:right w:w="115" w:type="dxa"/>
            </w:tcMar>
          </w:tcPr>
          <w:p w14:paraId="1CC83F93" w14:textId="77777777" w:rsidR="00A55619" w:rsidRPr="00237730" w:rsidRDefault="00A55619" w:rsidP="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493BBDA6" w14:textId="5EC53E5A"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2025</w:t>
            </w:r>
          </w:p>
        </w:tc>
        <w:tc>
          <w:tcPr>
            <w:tcW w:w="1267" w:type="dxa"/>
            <w:noWrap/>
            <w:tcMar>
              <w:left w:w="115" w:type="dxa"/>
              <w:right w:w="115" w:type="dxa"/>
            </w:tcMar>
            <w:vAlign w:val="bottom"/>
          </w:tcPr>
          <w:p w14:paraId="13E75B94" w14:textId="4FF5FAC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profit or loss</w:t>
            </w:r>
          </w:p>
        </w:tc>
        <w:tc>
          <w:tcPr>
            <w:tcW w:w="1584" w:type="dxa"/>
            <w:noWrap/>
            <w:tcMar>
              <w:left w:w="115" w:type="dxa"/>
              <w:right w:w="115" w:type="dxa"/>
            </w:tcMar>
            <w:vAlign w:val="bottom"/>
          </w:tcPr>
          <w:p w14:paraId="2DB1012D" w14:textId="2AA39132"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income</w:t>
            </w:r>
          </w:p>
        </w:tc>
        <w:tc>
          <w:tcPr>
            <w:tcW w:w="1224" w:type="dxa"/>
            <w:noWrap/>
            <w:tcMar>
              <w:left w:w="115" w:type="dxa"/>
              <w:right w:w="115" w:type="dxa"/>
            </w:tcMar>
            <w:vAlign w:val="bottom"/>
          </w:tcPr>
          <w:p w14:paraId="7A86EEF7" w14:textId="6005F544"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2025</w:t>
            </w:r>
          </w:p>
        </w:tc>
      </w:tr>
      <w:tr w:rsidR="00A55619" w:rsidRPr="00237730" w14:paraId="083CCE41" w14:textId="41A78B77" w:rsidTr="00A55619">
        <w:tc>
          <w:tcPr>
            <w:tcW w:w="3398" w:type="dxa"/>
            <w:noWrap/>
            <w:tcMar>
              <w:left w:w="115" w:type="dxa"/>
              <w:right w:w="115" w:type="dxa"/>
            </w:tcMar>
          </w:tcPr>
          <w:p w14:paraId="5C8C2B59"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bottom w:val="single" w:sz="4" w:space="0" w:color="auto"/>
            </w:tcBorders>
            <w:noWrap/>
            <w:tcMar>
              <w:left w:w="115" w:type="dxa"/>
              <w:right w:w="115" w:type="dxa"/>
            </w:tcMar>
            <w:vAlign w:val="bottom"/>
          </w:tcPr>
          <w:p w14:paraId="0867ED72" w14:textId="7777777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Baht</w:t>
            </w:r>
          </w:p>
        </w:tc>
        <w:tc>
          <w:tcPr>
            <w:tcW w:w="1267" w:type="dxa"/>
            <w:tcBorders>
              <w:bottom w:val="single" w:sz="4" w:space="0" w:color="auto"/>
            </w:tcBorders>
            <w:noWrap/>
            <w:tcMar>
              <w:left w:w="115" w:type="dxa"/>
              <w:right w:w="115" w:type="dxa"/>
            </w:tcMar>
            <w:vAlign w:val="bottom"/>
          </w:tcPr>
          <w:p w14:paraId="160CE869" w14:textId="7777777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Baht</w:t>
            </w:r>
          </w:p>
        </w:tc>
        <w:tc>
          <w:tcPr>
            <w:tcW w:w="1584" w:type="dxa"/>
            <w:tcBorders>
              <w:bottom w:val="single" w:sz="4" w:space="0" w:color="auto"/>
            </w:tcBorders>
            <w:noWrap/>
            <w:tcMar>
              <w:left w:w="115" w:type="dxa"/>
              <w:right w:w="115" w:type="dxa"/>
            </w:tcMar>
          </w:tcPr>
          <w:p w14:paraId="3778E465" w14:textId="19F6BAD1" w:rsidR="00A55619" w:rsidRPr="00237730" w:rsidRDefault="00A55619" w:rsidP="00A55619">
            <w:pPr>
              <w:ind w:right="-72"/>
              <w:jc w:val="right"/>
              <w:rPr>
                <w:rFonts w:ascii="Arial" w:eastAsia="Arial" w:hAnsi="Arial" w:cs="Arial"/>
                <w:b/>
                <w:color w:val="000000"/>
                <w:sz w:val="18"/>
                <w:szCs w:val="18"/>
              </w:rPr>
            </w:pPr>
            <w:r w:rsidRPr="00237730">
              <w:rPr>
                <w:rFonts w:ascii="Arial" w:eastAsia="Arial" w:hAnsi="Arial" w:cs="Arial"/>
                <w:b/>
                <w:color w:val="000000"/>
                <w:sz w:val="18"/>
                <w:szCs w:val="18"/>
              </w:rPr>
              <w:t>Baht</w:t>
            </w:r>
          </w:p>
        </w:tc>
        <w:tc>
          <w:tcPr>
            <w:tcW w:w="1224" w:type="dxa"/>
            <w:tcBorders>
              <w:bottom w:val="single" w:sz="4" w:space="0" w:color="auto"/>
            </w:tcBorders>
            <w:noWrap/>
            <w:tcMar>
              <w:left w:w="115" w:type="dxa"/>
              <w:right w:w="115" w:type="dxa"/>
            </w:tcMar>
          </w:tcPr>
          <w:p w14:paraId="539E2108" w14:textId="2969918F" w:rsidR="00A55619" w:rsidRPr="00237730" w:rsidRDefault="00A55619" w:rsidP="00A55619">
            <w:pPr>
              <w:ind w:right="-72"/>
              <w:jc w:val="right"/>
              <w:rPr>
                <w:rFonts w:ascii="Arial" w:eastAsia="Arial" w:hAnsi="Arial" w:cs="Arial"/>
                <w:b/>
                <w:color w:val="000000"/>
                <w:sz w:val="18"/>
                <w:szCs w:val="18"/>
              </w:rPr>
            </w:pPr>
            <w:r w:rsidRPr="00237730">
              <w:rPr>
                <w:rFonts w:ascii="Arial" w:eastAsia="Arial" w:hAnsi="Arial" w:cs="Arial"/>
                <w:b/>
                <w:color w:val="000000"/>
                <w:sz w:val="18"/>
                <w:szCs w:val="18"/>
              </w:rPr>
              <w:t>Baht</w:t>
            </w:r>
          </w:p>
        </w:tc>
      </w:tr>
      <w:tr w:rsidR="00A55619" w:rsidRPr="00237730" w14:paraId="44E541F1" w14:textId="746610B6" w:rsidTr="00A55619">
        <w:tc>
          <w:tcPr>
            <w:tcW w:w="3398" w:type="dxa"/>
            <w:noWrap/>
            <w:tcMar>
              <w:left w:w="115" w:type="dxa"/>
              <w:right w:w="115" w:type="dxa"/>
            </w:tcMar>
          </w:tcPr>
          <w:p w14:paraId="1FC13961"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tcPr>
          <w:p w14:paraId="52C306B1"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tcPr>
          <w:p w14:paraId="1EE4A6F2"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tcPr>
          <w:p w14:paraId="02244EEC"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tcPr>
          <w:p w14:paraId="0A9C0A09" w14:textId="33DEB721" w:rsidR="00A55619" w:rsidRPr="00237730" w:rsidRDefault="00A55619" w:rsidP="00A55619">
            <w:pPr>
              <w:ind w:right="-72"/>
              <w:jc w:val="right"/>
              <w:rPr>
                <w:rFonts w:ascii="Arial" w:eastAsia="Arial" w:hAnsi="Arial" w:cs="Arial"/>
                <w:color w:val="000000"/>
                <w:sz w:val="18"/>
                <w:szCs w:val="18"/>
              </w:rPr>
            </w:pPr>
          </w:p>
        </w:tc>
      </w:tr>
      <w:tr w:rsidR="00A55619" w:rsidRPr="00237730" w14:paraId="2C067E5E" w14:textId="1F39AEBF" w:rsidTr="00A55619">
        <w:tc>
          <w:tcPr>
            <w:tcW w:w="3398" w:type="dxa"/>
            <w:noWrap/>
            <w:tcMar>
              <w:left w:w="115" w:type="dxa"/>
              <w:right w:w="115" w:type="dxa"/>
            </w:tcMar>
            <w:vAlign w:val="bottom"/>
          </w:tcPr>
          <w:p w14:paraId="2A1FA4F3" w14:textId="36F19CA1"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b/>
                <w:color w:val="000000"/>
                <w:sz w:val="18"/>
                <w:szCs w:val="18"/>
              </w:rPr>
              <w:t>Deferred tax assets</w:t>
            </w:r>
          </w:p>
        </w:tc>
        <w:tc>
          <w:tcPr>
            <w:tcW w:w="1224" w:type="dxa"/>
            <w:noWrap/>
            <w:tcMar>
              <w:left w:w="115" w:type="dxa"/>
              <w:right w:w="115" w:type="dxa"/>
            </w:tcMar>
            <w:vAlign w:val="bottom"/>
          </w:tcPr>
          <w:p w14:paraId="1B07D56C" w14:textId="77777777" w:rsidR="00A55619" w:rsidRPr="00237730" w:rsidRDefault="00A55619" w:rsidP="00A55619">
            <w:pPr>
              <w:ind w:right="-72"/>
              <w:jc w:val="right"/>
              <w:rPr>
                <w:rFonts w:ascii="Arial" w:eastAsia="Arial" w:hAnsi="Arial" w:cs="Arial"/>
                <w:color w:val="000000"/>
                <w:sz w:val="18"/>
                <w:szCs w:val="18"/>
              </w:rPr>
            </w:pPr>
          </w:p>
        </w:tc>
        <w:tc>
          <w:tcPr>
            <w:tcW w:w="1267" w:type="dxa"/>
            <w:noWrap/>
            <w:tcMar>
              <w:left w:w="115" w:type="dxa"/>
              <w:right w:w="115" w:type="dxa"/>
            </w:tcMar>
            <w:vAlign w:val="bottom"/>
          </w:tcPr>
          <w:p w14:paraId="16934D3B" w14:textId="77777777" w:rsidR="00A55619" w:rsidRPr="00237730" w:rsidRDefault="00A55619" w:rsidP="00A55619">
            <w:pPr>
              <w:ind w:right="-72"/>
              <w:jc w:val="right"/>
              <w:rPr>
                <w:rFonts w:ascii="Arial" w:eastAsia="Arial" w:hAnsi="Arial" w:cs="Arial"/>
                <w:color w:val="000000"/>
                <w:sz w:val="18"/>
                <w:szCs w:val="18"/>
              </w:rPr>
            </w:pPr>
          </w:p>
        </w:tc>
        <w:tc>
          <w:tcPr>
            <w:tcW w:w="1584" w:type="dxa"/>
            <w:noWrap/>
            <w:tcMar>
              <w:left w:w="115" w:type="dxa"/>
              <w:right w:w="115" w:type="dxa"/>
            </w:tcMar>
            <w:vAlign w:val="bottom"/>
          </w:tcPr>
          <w:p w14:paraId="4E7B5985" w14:textId="77777777" w:rsidR="00A55619" w:rsidRPr="00237730" w:rsidRDefault="00A55619" w:rsidP="00A55619">
            <w:pPr>
              <w:ind w:right="-72"/>
              <w:jc w:val="right"/>
              <w:rPr>
                <w:rFonts w:ascii="Arial" w:eastAsia="Arial" w:hAnsi="Arial" w:cs="Arial"/>
                <w:color w:val="000000"/>
                <w:sz w:val="18"/>
                <w:szCs w:val="18"/>
              </w:rPr>
            </w:pPr>
          </w:p>
        </w:tc>
        <w:tc>
          <w:tcPr>
            <w:tcW w:w="1224" w:type="dxa"/>
            <w:noWrap/>
            <w:tcMar>
              <w:left w:w="115" w:type="dxa"/>
              <w:right w:w="115" w:type="dxa"/>
            </w:tcMar>
            <w:vAlign w:val="bottom"/>
          </w:tcPr>
          <w:p w14:paraId="02F1A710" w14:textId="45F476B8" w:rsidR="00A55619" w:rsidRPr="00237730" w:rsidRDefault="00A55619" w:rsidP="00A55619">
            <w:pPr>
              <w:ind w:right="-72"/>
              <w:jc w:val="right"/>
              <w:rPr>
                <w:rFonts w:ascii="Arial" w:eastAsia="Arial" w:hAnsi="Arial" w:cs="Arial"/>
                <w:color w:val="000000"/>
                <w:sz w:val="18"/>
                <w:szCs w:val="18"/>
              </w:rPr>
            </w:pPr>
          </w:p>
        </w:tc>
      </w:tr>
      <w:tr w:rsidR="00A55619" w:rsidRPr="00237730" w14:paraId="0FDA7D9E" w14:textId="0BA2C3D8" w:rsidTr="00A55619">
        <w:tc>
          <w:tcPr>
            <w:tcW w:w="3398" w:type="dxa"/>
            <w:noWrap/>
            <w:tcMar>
              <w:left w:w="115" w:type="dxa"/>
              <w:right w:w="115" w:type="dxa"/>
            </w:tcMar>
            <w:vAlign w:val="bottom"/>
          </w:tcPr>
          <w:p w14:paraId="102A9CE4" w14:textId="6E129444"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Software amortisation</w:t>
            </w:r>
          </w:p>
        </w:tc>
        <w:tc>
          <w:tcPr>
            <w:tcW w:w="1224" w:type="dxa"/>
            <w:noWrap/>
            <w:tcMar>
              <w:left w:w="115" w:type="dxa"/>
              <w:right w:w="115" w:type="dxa"/>
            </w:tcMar>
            <w:vAlign w:val="bottom"/>
          </w:tcPr>
          <w:p w14:paraId="4DD187E8" w14:textId="59CEF55B"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30,670</w:t>
            </w:r>
          </w:p>
        </w:tc>
        <w:tc>
          <w:tcPr>
            <w:tcW w:w="1267" w:type="dxa"/>
            <w:noWrap/>
            <w:tcMar>
              <w:left w:w="115" w:type="dxa"/>
              <w:right w:w="115" w:type="dxa"/>
            </w:tcMar>
            <w:vAlign w:val="bottom"/>
          </w:tcPr>
          <w:p w14:paraId="7A57A825" w14:textId="73A77940"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(29,317)</w:t>
            </w:r>
          </w:p>
        </w:tc>
        <w:tc>
          <w:tcPr>
            <w:tcW w:w="1584" w:type="dxa"/>
            <w:noWrap/>
            <w:tcMar>
              <w:left w:w="115" w:type="dxa"/>
              <w:right w:w="115" w:type="dxa"/>
            </w:tcMar>
            <w:vAlign w:val="bottom"/>
          </w:tcPr>
          <w:p w14:paraId="6C3EC1EC" w14:textId="7AE37A3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w:t>
            </w:r>
          </w:p>
        </w:tc>
        <w:tc>
          <w:tcPr>
            <w:tcW w:w="1224" w:type="dxa"/>
            <w:noWrap/>
            <w:tcMar>
              <w:left w:w="115" w:type="dxa"/>
              <w:right w:w="115" w:type="dxa"/>
            </w:tcMar>
            <w:vAlign w:val="bottom"/>
          </w:tcPr>
          <w:p w14:paraId="7E3FDD54" w14:textId="03D58F3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1,353</w:t>
            </w:r>
          </w:p>
        </w:tc>
      </w:tr>
      <w:tr w:rsidR="00A55619" w:rsidRPr="00237730" w14:paraId="28E33520" w14:textId="731AE89F" w:rsidTr="00A55619">
        <w:tc>
          <w:tcPr>
            <w:tcW w:w="3398" w:type="dxa"/>
            <w:noWrap/>
            <w:tcMar>
              <w:left w:w="115" w:type="dxa"/>
              <w:right w:w="115" w:type="dxa"/>
            </w:tcMar>
            <w:vAlign w:val="bottom"/>
          </w:tcPr>
          <w:p w14:paraId="4C11D8B6" w14:textId="32E4F499"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Provision for employment benefits plan</w:t>
            </w:r>
          </w:p>
        </w:tc>
        <w:tc>
          <w:tcPr>
            <w:tcW w:w="1224" w:type="dxa"/>
            <w:noWrap/>
            <w:tcMar>
              <w:left w:w="115" w:type="dxa"/>
              <w:right w:w="115" w:type="dxa"/>
            </w:tcMar>
            <w:vAlign w:val="bottom"/>
          </w:tcPr>
          <w:p w14:paraId="63B38E70" w14:textId="14885878"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5,662,112</w:t>
            </w:r>
          </w:p>
        </w:tc>
        <w:tc>
          <w:tcPr>
            <w:tcW w:w="1267" w:type="dxa"/>
            <w:noWrap/>
            <w:tcMar>
              <w:left w:w="115" w:type="dxa"/>
              <w:right w:w="115" w:type="dxa"/>
            </w:tcMar>
            <w:vAlign w:val="bottom"/>
          </w:tcPr>
          <w:p w14:paraId="7A6C5419" w14:textId="74EA4404" w:rsidR="00A55619" w:rsidRPr="00237730" w:rsidRDefault="00C351CA"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(354,312)</w:t>
            </w:r>
          </w:p>
        </w:tc>
        <w:tc>
          <w:tcPr>
            <w:tcW w:w="1584" w:type="dxa"/>
            <w:noWrap/>
            <w:tcMar>
              <w:left w:w="115" w:type="dxa"/>
              <w:right w:w="115" w:type="dxa"/>
            </w:tcMar>
            <w:vAlign w:val="bottom"/>
          </w:tcPr>
          <w:p w14:paraId="785931B1" w14:textId="5A404BDB" w:rsidR="00A55619" w:rsidRPr="00237730" w:rsidRDefault="00C351CA"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612,600</w:t>
            </w:r>
          </w:p>
        </w:tc>
        <w:tc>
          <w:tcPr>
            <w:tcW w:w="1224" w:type="dxa"/>
            <w:noWrap/>
            <w:tcMar>
              <w:left w:w="115" w:type="dxa"/>
              <w:right w:w="115" w:type="dxa"/>
            </w:tcMar>
            <w:vAlign w:val="bottom"/>
          </w:tcPr>
          <w:p w14:paraId="6A5B1C43" w14:textId="285C7169"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5,920,460</w:t>
            </w:r>
          </w:p>
        </w:tc>
      </w:tr>
      <w:tr w:rsidR="00A55619" w:rsidRPr="00237730" w14:paraId="796A3C08" w14:textId="445823F6" w:rsidTr="00A55619">
        <w:tc>
          <w:tcPr>
            <w:tcW w:w="3398" w:type="dxa"/>
            <w:noWrap/>
            <w:tcMar>
              <w:left w:w="115" w:type="dxa"/>
              <w:right w:w="115" w:type="dxa"/>
            </w:tcMar>
            <w:vAlign w:val="bottom"/>
          </w:tcPr>
          <w:p w14:paraId="2F79D1C9" w14:textId="7D779D96"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Provision for share based payment</w:t>
            </w:r>
          </w:p>
        </w:tc>
        <w:tc>
          <w:tcPr>
            <w:tcW w:w="1224" w:type="dxa"/>
            <w:noWrap/>
            <w:tcMar>
              <w:left w:w="115" w:type="dxa"/>
              <w:right w:w="115" w:type="dxa"/>
            </w:tcMar>
            <w:vAlign w:val="bottom"/>
          </w:tcPr>
          <w:p w14:paraId="6F71D898" w14:textId="70E5788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1,903,935</w:t>
            </w:r>
          </w:p>
        </w:tc>
        <w:tc>
          <w:tcPr>
            <w:tcW w:w="1267" w:type="dxa"/>
            <w:noWrap/>
            <w:tcMar>
              <w:left w:w="115" w:type="dxa"/>
              <w:right w:w="115" w:type="dxa"/>
            </w:tcMar>
            <w:vAlign w:val="bottom"/>
          </w:tcPr>
          <w:p w14:paraId="7D8F317B" w14:textId="2E4DC8C2"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(38,524)</w:t>
            </w:r>
          </w:p>
        </w:tc>
        <w:tc>
          <w:tcPr>
            <w:tcW w:w="1584" w:type="dxa"/>
            <w:noWrap/>
            <w:tcMar>
              <w:left w:w="115" w:type="dxa"/>
              <w:right w:w="115" w:type="dxa"/>
            </w:tcMar>
            <w:vAlign w:val="bottom"/>
          </w:tcPr>
          <w:p w14:paraId="3D0468A4" w14:textId="791B7BBC"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w:t>
            </w:r>
          </w:p>
        </w:tc>
        <w:tc>
          <w:tcPr>
            <w:tcW w:w="1224" w:type="dxa"/>
            <w:noWrap/>
            <w:tcMar>
              <w:left w:w="115" w:type="dxa"/>
              <w:right w:w="115" w:type="dxa"/>
            </w:tcMar>
            <w:vAlign w:val="bottom"/>
          </w:tcPr>
          <w:p w14:paraId="0468643F" w14:textId="2E66E385"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1,865,411</w:t>
            </w:r>
          </w:p>
        </w:tc>
      </w:tr>
      <w:tr w:rsidR="00A55619" w:rsidRPr="00237730" w14:paraId="32DED0BA" w14:textId="33DA6A21" w:rsidTr="00A55619">
        <w:tc>
          <w:tcPr>
            <w:tcW w:w="3398" w:type="dxa"/>
            <w:noWrap/>
            <w:tcMar>
              <w:left w:w="115" w:type="dxa"/>
              <w:right w:w="115" w:type="dxa"/>
            </w:tcMar>
            <w:vAlign w:val="bottom"/>
          </w:tcPr>
          <w:p w14:paraId="7B8E04F3" w14:textId="3C33217C"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Lease liabilities</w:t>
            </w:r>
          </w:p>
        </w:tc>
        <w:tc>
          <w:tcPr>
            <w:tcW w:w="1224" w:type="dxa"/>
            <w:tcBorders>
              <w:bottom w:val="single" w:sz="4" w:space="0" w:color="auto"/>
            </w:tcBorders>
            <w:noWrap/>
            <w:tcMar>
              <w:left w:w="115" w:type="dxa"/>
              <w:right w:w="115" w:type="dxa"/>
            </w:tcMar>
            <w:vAlign w:val="bottom"/>
          </w:tcPr>
          <w:p w14:paraId="1260DCD6" w14:textId="1098666B"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742,983</w:t>
            </w:r>
          </w:p>
        </w:tc>
        <w:tc>
          <w:tcPr>
            <w:tcW w:w="1267" w:type="dxa"/>
            <w:tcBorders>
              <w:bottom w:val="single" w:sz="4" w:space="0" w:color="auto"/>
            </w:tcBorders>
            <w:noWrap/>
            <w:tcMar>
              <w:left w:w="115" w:type="dxa"/>
              <w:right w:w="115" w:type="dxa"/>
            </w:tcMar>
            <w:vAlign w:val="bottom"/>
          </w:tcPr>
          <w:p w14:paraId="2904A947" w14:textId="419DDE94"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(377,836)</w:t>
            </w:r>
          </w:p>
        </w:tc>
        <w:tc>
          <w:tcPr>
            <w:tcW w:w="1584" w:type="dxa"/>
            <w:tcBorders>
              <w:bottom w:val="single" w:sz="4" w:space="0" w:color="auto"/>
            </w:tcBorders>
            <w:noWrap/>
            <w:tcMar>
              <w:left w:w="115" w:type="dxa"/>
              <w:right w:w="115" w:type="dxa"/>
            </w:tcMar>
            <w:vAlign w:val="bottom"/>
          </w:tcPr>
          <w:p w14:paraId="480FB0CF" w14:textId="6070A716"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w:t>
            </w:r>
          </w:p>
        </w:tc>
        <w:tc>
          <w:tcPr>
            <w:tcW w:w="1224" w:type="dxa"/>
            <w:tcBorders>
              <w:bottom w:val="single" w:sz="4" w:space="0" w:color="auto"/>
            </w:tcBorders>
            <w:noWrap/>
            <w:tcMar>
              <w:left w:w="115" w:type="dxa"/>
              <w:right w:w="115" w:type="dxa"/>
            </w:tcMar>
            <w:vAlign w:val="bottom"/>
          </w:tcPr>
          <w:p w14:paraId="5D263207" w14:textId="5CC6D03B"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365,147</w:t>
            </w:r>
          </w:p>
        </w:tc>
      </w:tr>
      <w:tr w:rsidR="00A55619" w:rsidRPr="00237730" w14:paraId="62EBB6E6" w14:textId="77777777" w:rsidTr="00A55619">
        <w:tc>
          <w:tcPr>
            <w:tcW w:w="3398" w:type="dxa"/>
            <w:noWrap/>
            <w:tcMar>
              <w:left w:w="115" w:type="dxa"/>
              <w:right w:w="115" w:type="dxa"/>
            </w:tcMar>
            <w:vAlign w:val="bottom"/>
          </w:tcPr>
          <w:p w14:paraId="26F05BAF"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6DFA0C62"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2CB9F434"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74DA383E"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72AC9C0E"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43D428EC" w14:textId="77777777" w:rsidTr="00A55619">
        <w:tc>
          <w:tcPr>
            <w:tcW w:w="3398" w:type="dxa"/>
            <w:noWrap/>
            <w:tcMar>
              <w:left w:w="115" w:type="dxa"/>
              <w:right w:w="115" w:type="dxa"/>
            </w:tcMar>
            <w:vAlign w:val="bottom"/>
          </w:tcPr>
          <w:p w14:paraId="57283DCE" w14:textId="3D32CA97"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Total deferred tax assets</w:t>
            </w:r>
          </w:p>
        </w:tc>
        <w:tc>
          <w:tcPr>
            <w:tcW w:w="1224" w:type="dxa"/>
            <w:tcBorders>
              <w:bottom w:val="single" w:sz="4" w:space="0" w:color="auto"/>
            </w:tcBorders>
            <w:noWrap/>
            <w:tcMar>
              <w:left w:w="115" w:type="dxa"/>
              <w:right w:w="115" w:type="dxa"/>
            </w:tcMar>
            <w:vAlign w:val="bottom"/>
          </w:tcPr>
          <w:p w14:paraId="3DD7F48F" w14:textId="6092C910"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8,339,700</w:t>
            </w:r>
          </w:p>
        </w:tc>
        <w:tc>
          <w:tcPr>
            <w:tcW w:w="1267" w:type="dxa"/>
            <w:tcBorders>
              <w:bottom w:val="single" w:sz="4" w:space="0" w:color="auto"/>
            </w:tcBorders>
            <w:noWrap/>
            <w:tcMar>
              <w:left w:w="115" w:type="dxa"/>
              <w:right w:w="115" w:type="dxa"/>
            </w:tcMar>
            <w:vAlign w:val="bottom"/>
          </w:tcPr>
          <w:p w14:paraId="20CDDAEE" w14:textId="6FAAFAE1"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w:t>
            </w:r>
            <w:r w:rsidR="00184C76" w:rsidRPr="00237730">
              <w:rPr>
                <w:rFonts w:ascii="Arial" w:eastAsia="Arial" w:hAnsi="Arial" w:cs="Arial"/>
                <w:color w:val="000000"/>
                <w:sz w:val="18"/>
                <w:szCs w:val="18"/>
              </w:rPr>
              <w:t>799,989</w:t>
            </w:r>
            <w:r w:rsidRPr="00237730">
              <w:rPr>
                <w:rFonts w:ascii="Arial" w:eastAsia="Arial" w:hAnsi="Arial" w:cs="Arial"/>
                <w:color w:val="000000"/>
                <w:sz w:val="18"/>
                <w:szCs w:val="18"/>
              </w:rPr>
              <w:t>)</w:t>
            </w:r>
          </w:p>
        </w:tc>
        <w:tc>
          <w:tcPr>
            <w:tcW w:w="1584" w:type="dxa"/>
            <w:tcBorders>
              <w:bottom w:val="single" w:sz="4" w:space="0" w:color="auto"/>
            </w:tcBorders>
            <w:noWrap/>
            <w:tcMar>
              <w:left w:w="115" w:type="dxa"/>
              <w:right w:w="115" w:type="dxa"/>
            </w:tcMar>
            <w:vAlign w:val="bottom"/>
          </w:tcPr>
          <w:p w14:paraId="1454B328" w14:textId="0D678047" w:rsidR="00A55619" w:rsidRPr="00237730" w:rsidRDefault="00C351CA"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612,600</w:t>
            </w:r>
          </w:p>
        </w:tc>
        <w:tc>
          <w:tcPr>
            <w:tcW w:w="1224" w:type="dxa"/>
            <w:tcBorders>
              <w:bottom w:val="single" w:sz="4" w:space="0" w:color="auto"/>
            </w:tcBorders>
            <w:noWrap/>
            <w:tcMar>
              <w:left w:w="115" w:type="dxa"/>
              <w:right w:w="115" w:type="dxa"/>
            </w:tcMar>
            <w:vAlign w:val="bottom"/>
          </w:tcPr>
          <w:p w14:paraId="1069BF14" w14:textId="5412860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8,152,371</w:t>
            </w:r>
          </w:p>
        </w:tc>
      </w:tr>
      <w:tr w:rsidR="00A55619" w:rsidRPr="00237730" w14:paraId="76FF3FF6" w14:textId="77777777" w:rsidTr="00A55619">
        <w:tc>
          <w:tcPr>
            <w:tcW w:w="3398" w:type="dxa"/>
            <w:noWrap/>
            <w:tcMar>
              <w:left w:w="115" w:type="dxa"/>
              <w:right w:w="115" w:type="dxa"/>
            </w:tcMar>
            <w:vAlign w:val="bottom"/>
          </w:tcPr>
          <w:p w14:paraId="7428230E"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42D5C50D"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1DF54C08"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66728D3F"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53A18885"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304EBBE5" w14:textId="77777777" w:rsidTr="00A55619">
        <w:tc>
          <w:tcPr>
            <w:tcW w:w="3398" w:type="dxa"/>
            <w:noWrap/>
            <w:tcMar>
              <w:left w:w="115" w:type="dxa"/>
              <w:right w:w="115" w:type="dxa"/>
            </w:tcMar>
            <w:vAlign w:val="bottom"/>
          </w:tcPr>
          <w:p w14:paraId="7F62741C" w14:textId="578B11B6"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b/>
                <w:color w:val="000000"/>
                <w:sz w:val="18"/>
                <w:szCs w:val="18"/>
              </w:rPr>
              <w:t>Deferred tax liabilities</w:t>
            </w:r>
          </w:p>
        </w:tc>
        <w:tc>
          <w:tcPr>
            <w:tcW w:w="1224" w:type="dxa"/>
            <w:noWrap/>
            <w:tcMar>
              <w:left w:w="115" w:type="dxa"/>
              <w:right w:w="115" w:type="dxa"/>
            </w:tcMar>
            <w:vAlign w:val="bottom"/>
          </w:tcPr>
          <w:p w14:paraId="7F0D425E" w14:textId="77777777" w:rsidR="00A55619" w:rsidRPr="00237730" w:rsidRDefault="00A55619" w:rsidP="00A55619">
            <w:pPr>
              <w:ind w:right="-72"/>
              <w:jc w:val="right"/>
              <w:rPr>
                <w:rFonts w:ascii="Arial" w:eastAsia="Arial" w:hAnsi="Arial" w:cs="Arial"/>
                <w:color w:val="000000"/>
                <w:sz w:val="18"/>
                <w:szCs w:val="18"/>
              </w:rPr>
            </w:pPr>
          </w:p>
        </w:tc>
        <w:tc>
          <w:tcPr>
            <w:tcW w:w="1267" w:type="dxa"/>
            <w:noWrap/>
            <w:tcMar>
              <w:left w:w="115" w:type="dxa"/>
              <w:right w:w="115" w:type="dxa"/>
            </w:tcMar>
            <w:vAlign w:val="bottom"/>
          </w:tcPr>
          <w:p w14:paraId="3AB80C28" w14:textId="77777777" w:rsidR="00A55619" w:rsidRPr="00237730" w:rsidRDefault="00A55619" w:rsidP="00A55619">
            <w:pPr>
              <w:ind w:right="-72"/>
              <w:jc w:val="right"/>
              <w:rPr>
                <w:rFonts w:ascii="Arial" w:eastAsia="Arial" w:hAnsi="Arial" w:cs="Arial"/>
                <w:color w:val="000000"/>
                <w:sz w:val="18"/>
                <w:szCs w:val="18"/>
              </w:rPr>
            </w:pPr>
          </w:p>
        </w:tc>
        <w:tc>
          <w:tcPr>
            <w:tcW w:w="1584" w:type="dxa"/>
            <w:noWrap/>
            <w:tcMar>
              <w:left w:w="115" w:type="dxa"/>
              <w:right w:w="115" w:type="dxa"/>
            </w:tcMar>
            <w:vAlign w:val="bottom"/>
          </w:tcPr>
          <w:p w14:paraId="41B725AF" w14:textId="77777777" w:rsidR="00A55619" w:rsidRPr="00237730" w:rsidRDefault="00A55619" w:rsidP="00A55619">
            <w:pPr>
              <w:ind w:right="-72"/>
              <w:jc w:val="right"/>
              <w:rPr>
                <w:rFonts w:ascii="Arial" w:eastAsia="Arial" w:hAnsi="Arial" w:cs="Arial"/>
                <w:color w:val="000000"/>
                <w:sz w:val="18"/>
                <w:szCs w:val="18"/>
              </w:rPr>
            </w:pPr>
          </w:p>
        </w:tc>
        <w:tc>
          <w:tcPr>
            <w:tcW w:w="1224" w:type="dxa"/>
            <w:noWrap/>
            <w:tcMar>
              <w:left w:w="115" w:type="dxa"/>
              <w:right w:w="115" w:type="dxa"/>
            </w:tcMar>
            <w:vAlign w:val="bottom"/>
          </w:tcPr>
          <w:p w14:paraId="2A2D8B88"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4D61AC4A" w14:textId="77777777" w:rsidTr="00A55619">
        <w:tc>
          <w:tcPr>
            <w:tcW w:w="3398" w:type="dxa"/>
            <w:noWrap/>
            <w:tcMar>
              <w:left w:w="115" w:type="dxa"/>
              <w:right w:w="115" w:type="dxa"/>
            </w:tcMar>
            <w:vAlign w:val="bottom"/>
          </w:tcPr>
          <w:p w14:paraId="45B7C1E2" w14:textId="371B775D" w:rsidR="00A55619" w:rsidRPr="00237730" w:rsidRDefault="00A55619" w:rsidP="00A55619">
            <w:pPr>
              <w:ind w:left="244" w:right="-3" w:hanging="180"/>
              <w:rPr>
                <w:rFonts w:ascii="Arial" w:eastAsia="Arial" w:hAnsi="Arial" w:cs="Arial"/>
                <w:b/>
                <w:color w:val="000000"/>
                <w:sz w:val="18"/>
                <w:szCs w:val="18"/>
              </w:rPr>
            </w:pPr>
            <w:r w:rsidRPr="00237730">
              <w:rPr>
                <w:rFonts w:ascii="Arial" w:eastAsia="Arial" w:hAnsi="Arial" w:cs="Arial"/>
                <w:color w:val="000000"/>
                <w:sz w:val="18"/>
                <w:szCs w:val="18"/>
              </w:rPr>
              <w:t>Right-of-use assets</w:t>
            </w:r>
          </w:p>
        </w:tc>
        <w:tc>
          <w:tcPr>
            <w:tcW w:w="1224" w:type="dxa"/>
            <w:tcBorders>
              <w:bottom w:val="single" w:sz="4" w:space="0" w:color="auto"/>
            </w:tcBorders>
            <w:noWrap/>
            <w:tcMar>
              <w:left w:w="115" w:type="dxa"/>
              <w:right w:w="115" w:type="dxa"/>
            </w:tcMar>
            <w:vAlign w:val="bottom"/>
          </w:tcPr>
          <w:p w14:paraId="3595CD99" w14:textId="33BEF484"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(720,059)</w:t>
            </w:r>
          </w:p>
        </w:tc>
        <w:tc>
          <w:tcPr>
            <w:tcW w:w="1267" w:type="dxa"/>
            <w:tcBorders>
              <w:bottom w:val="single" w:sz="4" w:space="0" w:color="auto"/>
            </w:tcBorders>
            <w:noWrap/>
            <w:tcMar>
              <w:left w:w="115" w:type="dxa"/>
              <w:right w:w="115" w:type="dxa"/>
            </w:tcMar>
            <w:vAlign w:val="bottom"/>
          </w:tcPr>
          <w:p w14:paraId="4EFD3FE5" w14:textId="3FB73B9A"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365,875</w:t>
            </w:r>
          </w:p>
        </w:tc>
        <w:tc>
          <w:tcPr>
            <w:tcW w:w="1584" w:type="dxa"/>
            <w:tcBorders>
              <w:bottom w:val="single" w:sz="4" w:space="0" w:color="auto"/>
            </w:tcBorders>
            <w:noWrap/>
            <w:tcMar>
              <w:left w:w="115" w:type="dxa"/>
              <w:right w:w="115" w:type="dxa"/>
            </w:tcMar>
            <w:vAlign w:val="bottom"/>
          </w:tcPr>
          <w:p w14:paraId="648921CF" w14:textId="73766001"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w:t>
            </w:r>
          </w:p>
        </w:tc>
        <w:tc>
          <w:tcPr>
            <w:tcW w:w="1224" w:type="dxa"/>
            <w:tcBorders>
              <w:bottom w:val="single" w:sz="4" w:space="0" w:color="auto"/>
            </w:tcBorders>
            <w:noWrap/>
            <w:tcMar>
              <w:left w:w="115" w:type="dxa"/>
              <w:right w:w="115" w:type="dxa"/>
            </w:tcMar>
            <w:vAlign w:val="bottom"/>
          </w:tcPr>
          <w:p w14:paraId="7BE2F86F" w14:textId="1F4DF722"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(354,184)</w:t>
            </w:r>
          </w:p>
        </w:tc>
      </w:tr>
      <w:tr w:rsidR="00A55619" w:rsidRPr="00237730" w14:paraId="7BF625DC" w14:textId="77777777" w:rsidTr="00A55619">
        <w:tc>
          <w:tcPr>
            <w:tcW w:w="3398" w:type="dxa"/>
            <w:noWrap/>
            <w:tcMar>
              <w:left w:w="115" w:type="dxa"/>
              <w:right w:w="115" w:type="dxa"/>
            </w:tcMar>
            <w:vAlign w:val="bottom"/>
          </w:tcPr>
          <w:p w14:paraId="52D01F91"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1557F02B"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69A56A13"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09E34D8C"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7022A3E3"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15CF2ACE" w14:textId="77777777" w:rsidTr="00A55619">
        <w:tc>
          <w:tcPr>
            <w:tcW w:w="3398" w:type="dxa"/>
            <w:noWrap/>
            <w:tcMar>
              <w:left w:w="115" w:type="dxa"/>
              <w:right w:w="115" w:type="dxa"/>
            </w:tcMar>
            <w:vAlign w:val="bottom"/>
          </w:tcPr>
          <w:p w14:paraId="15C80A27" w14:textId="47A9EDF0"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Total deferred tax liabilities</w:t>
            </w:r>
          </w:p>
        </w:tc>
        <w:tc>
          <w:tcPr>
            <w:tcW w:w="1224" w:type="dxa"/>
            <w:tcBorders>
              <w:bottom w:val="single" w:sz="4" w:space="0" w:color="auto"/>
            </w:tcBorders>
            <w:noWrap/>
            <w:tcMar>
              <w:left w:w="115" w:type="dxa"/>
              <w:right w:w="115" w:type="dxa"/>
            </w:tcMar>
            <w:vAlign w:val="bottom"/>
          </w:tcPr>
          <w:p w14:paraId="363A2A1F" w14:textId="5D19E681"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(720,059)</w:t>
            </w:r>
          </w:p>
        </w:tc>
        <w:tc>
          <w:tcPr>
            <w:tcW w:w="1267" w:type="dxa"/>
            <w:tcBorders>
              <w:bottom w:val="single" w:sz="4" w:space="0" w:color="auto"/>
            </w:tcBorders>
            <w:noWrap/>
            <w:tcMar>
              <w:left w:w="115" w:type="dxa"/>
              <w:right w:w="115" w:type="dxa"/>
            </w:tcMar>
            <w:vAlign w:val="bottom"/>
          </w:tcPr>
          <w:p w14:paraId="706ECAB0" w14:textId="45ACC64B"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365,875</w:t>
            </w:r>
          </w:p>
        </w:tc>
        <w:tc>
          <w:tcPr>
            <w:tcW w:w="1584" w:type="dxa"/>
            <w:tcBorders>
              <w:bottom w:val="single" w:sz="4" w:space="0" w:color="auto"/>
            </w:tcBorders>
            <w:noWrap/>
            <w:tcMar>
              <w:left w:w="115" w:type="dxa"/>
              <w:right w:w="115" w:type="dxa"/>
            </w:tcMar>
            <w:vAlign w:val="bottom"/>
          </w:tcPr>
          <w:p w14:paraId="6562C390" w14:textId="10400683"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w:t>
            </w:r>
          </w:p>
        </w:tc>
        <w:tc>
          <w:tcPr>
            <w:tcW w:w="1224" w:type="dxa"/>
            <w:tcBorders>
              <w:bottom w:val="single" w:sz="4" w:space="0" w:color="auto"/>
            </w:tcBorders>
            <w:noWrap/>
            <w:tcMar>
              <w:left w:w="115" w:type="dxa"/>
              <w:right w:w="115" w:type="dxa"/>
            </w:tcMar>
            <w:vAlign w:val="bottom"/>
          </w:tcPr>
          <w:p w14:paraId="18F54E72" w14:textId="03468C36"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(354,184)</w:t>
            </w:r>
          </w:p>
        </w:tc>
      </w:tr>
      <w:tr w:rsidR="00A55619" w:rsidRPr="00237730" w14:paraId="2D05CC73" w14:textId="77777777" w:rsidTr="00A55619">
        <w:tc>
          <w:tcPr>
            <w:tcW w:w="3398" w:type="dxa"/>
            <w:noWrap/>
            <w:tcMar>
              <w:left w:w="115" w:type="dxa"/>
              <w:right w:w="115" w:type="dxa"/>
            </w:tcMar>
            <w:vAlign w:val="bottom"/>
          </w:tcPr>
          <w:p w14:paraId="08706601"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5B05DBB3"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0ACA49BB"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0D7B4D66"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4E54F9F3"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4FB722B2" w14:textId="77777777" w:rsidTr="00A55619">
        <w:tc>
          <w:tcPr>
            <w:tcW w:w="3398" w:type="dxa"/>
            <w:noWrap/>
            <w:tcMar>
              <w:left w:w="115" w:type="dxa"/>
              <w:right w:w="115" w:type="dxa"/>
            </w:tcMar>
            <w:vAlign w:val="bottom"/>
          </w:tcPr>
          <w:p w14:paraId="574D03E5" w14:textId="3FBAEA52"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szCs w:val="18"/>
              </w:rPr>
              <w:t>Net deferred income taxes</w:t>
            </w:r>
          </w:p>
        </w:tc>
        <w:tc>
          <w:tcPr>
            <w:tcW w:w="1224" w:type="dxa"/>
            <w:tcBorders>
              <w:bottom w:val="single" w:sz="4" w:space="0" w:color="auto"/>
            </w:tcBorders>
            <w:noWrap/>
            <w:tcMar>
              <w:left w:w="115" w:type="dxa"/>
              <w:right w:w="115" w:type="dxa"/>
            </w:tcMar>
            <w:vAlign w:val="bottom"/>
          </w:tcPr>
          <w:p w14:paraId="409B4EEB" w14:textId="00BC1599"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7,619,641</w:t>
            </w:r>
          </w:p>
        </w:tc>
        <w:tc>
          <w:tcPr>
            <w:tcW w:w="1267" w:type="dxa"/>
            <w:tcBorders>
              <w:bottom w:val="single" w:sz="4" w:space="0" w:color="auto"/>
            </w:tcBorders>
            <w:noWrap/>
            <w:tcMar>
              <w:left w:w="115" w:type="dxa"/>
              <w:right w:w="115" w:type="dxa"/>
            </w:tcMar>
            <w:vAlign w:val="bottom"/>
          </w:tcPr>
          <w:p w14:paraId="212F6856" w14:textId="56B0E50E" w:rsidR="00A55619" w:rsidRPr="00237730" w:rsidRDefault="00184C76"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(434,114)</w:t>
            </w:r>
          </w:p>
        </w:tc>
        <w:tc>
          <w:tcPr>
            <w:tcW w:w="1584" w:type="dxa"/>
            <w:tcBorders>
              <w:bottom w:val="single" w:sz="4" w:space="0" w:color="auto"/>
            </w:tcBorders>
            <w:noWrap/>
            <w:tcMar>
              <w:left w:w="115" w:type="dxa"/>
              <w:right w:w="115" w:type="dxa"/>
            </w:tcMar>
            <w:vAlign w:val="bottom"/>
          </w:tcPr>
          <w:p w14:paraId="32C2725A" w14:textId="5B502BF1" w:rsidR="00A55619" w:rsidRPr="00237730" w:rsidRDefault="00184C76"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612,600</w:t>
            </w:r>
          </w:p>
        </w:tc>
        <w:tc>
          <w:tcPr>
            <w:tcW w:w="1224" w:type="dxa"/>
            <w:tcBorders>
              <w:bottom w:val="single" w:sz="4" w:space="0" w:color="auto"/>
            </w:tcBorders>
            <w:noWrap/>
            <w:tcMar>
              <w:left w:w="115" w:type="dxa"/>
              <w:right w:w="115" w:type="dxa"/>
            </w:tcMar>
            <w:vAlign w:val="bottom"/>
          </w:tcPr>
          <w:p w14:paraId="68A9A8A1" w14:textId="2527BFD2"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szCs w:val="18"/>
              </w:rPr>
              <w:t>7,798,187</w:t>
            </w:r>
          </w:p>
        </w:tc>
      </w:tr>
    </w:tbl>
    <w:p w14:paraId="68A81442" w14:textId="77777777" w:rsidR="00120D81" w:rsidRPr="00237730" w:rsidRDefault="00120D81" w:rsidP="001F6598">
      <w:pPr>
        <w:tabs>
          <w:tab w:val="right" w:pos="3960"/>
          <w:tab w:val="right" w:pos="7200"/>
        </w:tabs>
        <w:ind w:left="540"/>
        <w:jc w:val="both"/>
        <w:rPr>
          <w:rFonts w:ascii="Arial" w:hAnsi="Arial" w:cs="Arial"/>
          <w:color w:val="000000"/>
          <w:sz w:val="28"/>
        </w:rPr>
      </w:pPr>
    </w:p>
    <w:tbl>
      <w:tblPr>
        <w:tblStyle w:val="TableGrid"/>
        <w:tblW w:w="869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224"/>
        <w:gridCol w:w="1267"/>
        <w:gridCol w:w="1584"/>
        <w:gridCol w:w="1224"/>
      </w:tblGrid>
      <w:tr w:rsidR="00A55619" w:rsidRPr="00237730" w14:paraId="704D02FC" w14:textId="77777777" w:rsidTr="00A55619">
        <w:tc>
          <w:tcPr>
            <w:tcW w:w="3398" w:type="dxa"/>
            <w:noWrap/>
            <w:tcMar>
              <w:left w:w="115" w:type="dxa"/>
              <w:right w:w="115" w:type="dxa"/>
            </w:tcMar>
          </w:tcPr>
          <w:p w14:paraId="3EB4924D" w14:textId="77777777" w:rsidR="00A55619" w:rsidRPr="00237730" w:rsidRDefault="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305D6E1D" w14:textId="77777777" w:rsidR="00A55619" w:rsidRPr="00237730" w:rsidRDefault="00A55619">
            <w:pPr>
              <w:ind w:right="-72"/>
              <w:jc w:val="right"/>
              <w:rPr>
                <w:rFonts w:ascii="Arial" w:eastAsia="Arial" w:hAnsi="Arial" w:cs="Arial"/>
                <w:color w:val="000000"/>
                <w:sz w:val="18"/>
                <w:szCs w:val="18"/>
              </w:rPr>
            </w:pPr>
          </w:p>
        </w:tc>
        <w:tc>
          <w:tcPr>
            <w:tcW w:w="1267" w:type="dxa"/>
            <w:noWrap/>
            <w:tcMar>
              <w:left w:w="115" w:type="dxa"/>
              <w:right w:w="115" w:type="dxa"/>
            </w:tcMar>
            <w:vAlign w:val="bottom"/>
          </w:tcPr>
          <w:p w14:paraId="0B5615B8" w14:textId="77777777" w:rsidR="00A55619" w:rsidRPr="00237730" w:rsidRDefault="00A55619">
            <w:pPr>
              <w:ind w:right="-72"/>
              <w:jc w:val="right"/>
              <w:rPr>
                <w:rFonts w:ascii="Arial" w:eastAsia="Arial" w:hAnsi="Arial" w:cs="Arial"/>
                <w:color w:val="000000"/>
                <w:sz w:val="18"/>
                <w:szCs w:val="18"/>
              </w:rPr>
            </w:pPr>
          </w:p>
        </w:tc>
        <w:tc>
          <w:tcPr>
            <w:tcW w:w="1584" w:type="dxa"/>
            <w:noWrap/>
            <w:tcMar>
              <w:left w:w="115" w:type="dxa"/>
              <w:right w:w="115" w:type="dxa"/>
            </w:tcMar>
            <w:vAlign w:val="bottom"/>
          </w:tcPr>
          <w:p w14:paraId="008BFCC1"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(Charged)/</w:t>
            </w:r>
          </w:p>
        </w:tc>
        <w:tc>
          <w:tcPr>
            <w:tcW w:w="1224" w:type="dxa"/>
            <w:noWrap/>
            <w:tcMar>
              <w:left w:w="115" w:type="dxa"/>
              <w:right w:w="115" w:type="dxa"/>
            </w:tcMar>
            <w:vAlign w:val="bottom"/>
          </w:tcPr>
          <w:p w14:paraId="156C217A" w14:textId="77777777" w:rsidR="00A55619" w:rsidRPr="00237730" w:rsidRDefault="00A55619">
            <w:pPr>
              <w:ind w:right="-72"/>
              <w:jc w:val="right"/>
              <w:rPr>
                <w:rFonts w:ascii="Arial" w:eastAsia="Arial" w:hAnsi="Arial" w:cs="Arial"/>
                <w:color w:val="000000"/>
                <w:sz w:val="18"/>
                <w:szCs w:val="18"/>
              </w:rPr>
            </w:pPr>
          </w:p>
        </w:tc>
      </w:tr>
      <w:tr w:rsidR="00A55619" w:rsidRPr="00237730" w14:paraId="4F20B2FF" w14:textId="77777777" w:rsidTr="00A55619">
        <w:tc>
          <w:tcPr>
            <w:tcW w:w="3398" w:type="dxa"/>
            <w:noWrap/>
            <w:tcMar>
              <w:left w:w="115" w:type="dxa"/>
              <w:right w:w="115" w:type="dxa"/>
            </w:tcMar>
          </w:tcPr>
          <w:p w14:paraId="557875B2" w14:textId="77777777" w:rsidR="00A55619" w:rsidRPr="00237730" w:rsidRDefault="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0947FE5E"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As at</w:t>
            </w:r>
          </w:p>
        </w:tc>
        <w:tc>
          <w:tcPr>
            <w:tcW w:w="1267" w:type="dxa"/>
            <w:noWrap/>
            <w:tcMar>
              <w:left w:w="115" w:type="dxa"/>
              <w:right w:w="115" w:type="dxa"/>
            </w:tcMar>
            <w:vAlign w:val="bottom"/>
          </w:tcPr>
          <w:p w14:paraId="29F60151"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(Charged)/</w:t>
            </w:r>
          </w:p>
        </w:tc>
        <w:tc>
          <w:tcPr>
            <w:tcW w:w="1584" w:type="dxa"/>
            <w:noWrap/>
            <w:tcMar>
              <w:left w:w="115" w:type="dxa"/>
              <w:right w:w="115" w:type="dxa"/>
            </w:tcMar>
            <w:vAlign w:val="bottom"/>
          </w:tcPr>
          <w:p w14:paraId="5D9D377F" w14:textId="77777777" w:rsidR="00A55619" w:rsidRPr="00237730" w:rsidRDefault="00A55619">
            <w:pPr>
              <w:ind w:left="-187" w:right="-72"/>
              <w:jc w:val="right"/>
              <w:rPr>
                <w:rFonts w:ascii="Arial" w:eastAsia="Arial" w:hAnsi="Arial" w:cs="Arial"/>
                <w:color w:val="000000"/>
                <w:sz w:val="18"/>
                <w:szCs w:val="18"/>
              </w:rPr>
            </w:pPr>
            <w:r w:rsidRPr="00237730">
              <w:rPr>
                <w:rFonts w:ascii="Arial" w:eastAsia="Arial" w:hAnsi="Arial" w:cs="Arial"/>
                <w:b/>
                <w:color w:val="000000"/>
                <w:sz w:val="18"/>
                <w:szCs w:val="18"/>
              </w:rPr>
              <w:t>Credited to other</w:t>
            </w:r>
          </w:p>
        </w:tc>
        <w:tc>
          <w:tcPr>
            <w:tcW w:w="1224" w:type="dxa"/>
            <w:noWrap/>
            <w:tcMar>
              <w:left w:w="115" w:type="dxa"/>
              <w:right w:w="115" w:type="dxa"/>
            </w:tcMar>
            <w:vAlign w:val="bottom"/>
          </w:tcPr>
          <w:p w14:paraId="7366F061"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As at</w:t>
            </w:r>
          </w:p>
        </w:tc>
      </w:tr>
      <w:tr w:rsidR="00A55619" w:rsidRPr="00237730" w14:paraId="4FD3A9E7" w14:textId="77777777" w:rsidTr="00A55619">
        <w:tc>
          <w:tcPr>
            <w:tcW w:w="3398" w:type="dxa"/>
            <w:noWrap/>
            <w:tcMar>
              <w:left w:w="115" w:type="dxa"/>
              <w:right w:w="115" w:type="dxa"/>
            </w:tcMar>
          </w:tcPr>
          <w:p w14:paraId="347FC0EC" w14:textId="77777777" w:rsidR="00A55619" w:rsidRPr="00237730" w:rsidRDefault="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2418E0DF"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1 January</w:t>
            </w:r>
          </w:p>
        </w:tc>
        <w:tc>
          <w:tcPr>
            <w:tcW w:w="1267" w:type="dxa"/>
            <w:noWrap/>
            <w:tcMar>
              <w:left w:w="115" w:type="dxa"/>
              <w:right w:w="115" w:type="dxa"/>
            </w:tcMar>
            <w:vAlign w:val="bottom"/>
          </w:tcPr>
          <w:p w14:paraId="69779B42"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Credited to</w:t>
            </w:r>
          </w:p>
        </w:tc>
        <w:tc>
          <w:tcPr>
            <w:tcW w:w="1584" w:type="dxa"/>
            <w:noWrap/>
            <w:tcMar>
              <w:left w:w="115" w:type="dxa"/>
              <w:right w:w="115" w:type="dxa"/>
            </w:tcMar>
            <w:vAlign w:val="bottom"/>
          </w:tcPr>
          <w:p w14:paraId="2C8C216C"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comprehensive</w:t>
            </w:r>
          </w:p>
        </w:tc>
        <w:tc>
          <w:tcPr>
            <w:tcW w:w="1224" w:type="dxa"/>
            <w:noWrap/>
            <w:tcMar>
              <w:left w:w="115" w:type="dxa"/>
              <w:right w:w="115" w:type="dxa"/>
            </w:tcMar>
            <w:vAlign w:val="bottom"/>
          </w:tcPr>
          <w:p w14:paraId="16EAFC09" w14:textId="77777777" w:rsidR="00A55619" w:rsidRPr="00237730" w:rsidRDefault="00A55619">
            <w:pPr>
              <w:ind w:left="-82" w:right="-72"/>
              <w:jc w:val="right"/>
              <w:rPr>
                <w:rFonts w:ascii="Arial" w:eastAsia="Arial" w:hAnsi="Arial" w:cs="Arial"/>
                <w:color w:val="000000"/>
                <w:sz w:val="18"/>
                <w:szCs w:val="18"/>
              </w:rPr>
            </w:pPr>
            <w:r w:rsidRPr="00237730">
              <w:rPr>
                <w:rFonts w:ascii="Arial" w:eastAsia="Arial" w:hAnsi="Arial" w:cs="Arial"/>
                <w:b/>
                <w:sz w:val="18"/>
                <w:szCs w:val="18"/>
              </w:rPr>
              <w:t>31 December</w:t>
            </w:r>
          </w:p>
        </w:tc>
      </w:tr>
      <w:tr w:rsidR="00A55619" w:rsidRPr="00237730" w14:paraId="0C6311BC" w14:textId="77777777" w:rsidTr="00A55619">
        <w:tc>
          <w:tcPr>
            <w:tcW w:w="3398" w:type="dxa"/>
            <w:noWrap/>
            <w:tcMar>
              <w:left w:w="115" w:type="dxa"/>
              <w:right w:w="115" w:type="dxa"/>
            </w:tcMar>
          </w:tcPr>
          <w:p w14:paraId="0629EB72" w14:textId="77777777" w:rsidR="00A55619" w:rsidRPr="00237730" w:rsidRDefault="00A55619">
            <w:pPr>
              <w:ind w:left="244" w:right="-3" w:hanging="180"/>
              <w:rPr>
                <w:rFonts w:ascii="Arial" w:eastAsia="Arial" w:hAnsi="Arial" w:cs="Arial"/>
                <w:color w:val="000000"/>
                <w:sz w:val="18"/>
                <w:szCs w:val="18"/>
              </w:rPr>
            </w:pPr>
          </w:p>
        </w:tc>
        <w:tc>
          <w:tcPr>
            <w:tcW w:w="1224" w:type="dxa"/>
            <w:noWrap/>
            <w:tcMar>
              <w:left w:w="115" w:type="dxa"/>
              <w:right w:w="115" w:type="dxa"/>
            </w:tcMar>
            <w:vAlign w:val="bottom"/>
          </w:tcPr>
          <w:p w14:paraId="113A36CE" w14:textId="6CCB9C30"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2024</w:t>
            </w:r>
          </w:p>
        </w:tc>
        <w:tc>
          <w:tcPr>
            <w:tcW w:w="1267" w:type="dxa"/>
            <w:noWrap/>
            <w:tcMar>
              <w:left w:w="115" w:type="dxa"/>
              <w:right w:w="115" w:type="dxa"/>
            </w:tcMar>
            <w:vAlign w:val="bottom"/>
          </w:tcPr>
          <w:p w14:paraId="01552DC5"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profit or loss</w:t>
            </w:r>
          </w:p>
        </w:tc>
        <w:tc>
          <w:tcPr>
            <w:tcW w:w="1584" w:type="dxa"/>
            <w:noWrap/>
            <w:tcMar>
              <w:left w:w="115" w:type="dxa"/>
              <w:right w:w="115" w:type="dxa"/>
            </w:tcMar>
            <w:vAlign w:val="bottom"/>
          </w:tcPr>
          <w:p w14:paraId="3BC98322"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income</w:t>
            </w:r>
          </w:p>
        </w:tc>
        <w:tc>
          <w:tcPr>
            <w:tcW w:w="1224" w:type="dxa"/>
            <w:noWrap/>
            <w:tcMar>
              <w:left w:w="115" w:type="dxa"/>
              <w:right w:w="115" w:type="dxa"/>
            </w:tcMar>
            <w:vAlign w:val="bottom"/>
          </w:tcPr>
          <w:p w14:paraId="3CB87B68" w14:textId="107A88F8"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2024</w:t>
            </w:r>
          </w:p>
        </w:tc>
      </w:tr>
      <w:tr w:rsidR="00A55619" w:rsidRPr="00237730" w14:paraId="550EFB13" w14:textId="77777777" w:rsidTr="00A55619">
        <w:tc>
          <w:tcPr>
            <w:tcW w:w="3398" w:type="dxa"/>
            <w:noWrap/>
            <w:tcMar>
              <w:left w:w="115" w:type="dxa"/>
              <w:right w:w="115" w:type="dxa"/>
            </w:tcMar>
          </w:tcPr>
          <w:p w14:paraId="4FAC21AD" w14:textId="77777777" w:rsidR="00A55619" w:rsidRPr="00237730" w:rsidRDefault="00A55619">
            <w:pPr>
              <w:ind w:left="244" w:right="-3" w:hanging="180"/>
              <w:rPr>
                <w:rFonts w:ascii="Arial" w:eastAsia="Arial" w:hAnsi="Arial" w:cs="Arial"/>
                <w:color w:val="000000"/>
                <w:sz w:val="18"/>
                <w:szCs w:val="18"/>
              </w:rPr>
            </w:pPr>
          </w:p>
        </w:tc>
        <w:tc>
          <w:tcPr>
            <w:tcW w:w="1224" w:type="dxa"/>
            <w:tcBorders>
              <w:bottom w:val="single" w:sz="4" w:space="0" w:color="auto"/>
            </w:tcBorders>
            <w:noWrap/>
            <w:tcMar>
              <w:left w:w="115" w:type="dxa"/>
              <w:right w:w="115" w:type="dxa"/>
            </w:tcMar>
            <w:vAlign w:val="bottom"/>
          </w:tcPr>
          <w:p w14:paraId="1994D586"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Baht</w:t>
            </w:r>
          </w:p>
        </w:tc>
        <w:tc>
          <w:tcPr>
            <w:tcW w:w="1267" w:type="dxa"/>
            <w:tcBorders>
              <w:bottom w:val="single" w:sz="4" w:space="0" w:color="auto"/>
            </w:tcBorders>
            <w:noWrap/>
            <w:tcMar>
              <w:left w:w="115" w:type="dxa"/>
              <w:right w:w="115" w:type="dxa"/>
            </w:tcMar>
            <w:vAlign w:val="bottom"/>
          </w:tcPr>
          <w:p w14:paraId="7DD029D4" w14:textId="77777777" w:rsidR="00A55619" w:rsidRPr="00237730" w:rsidRDefault="00A55619">
            <w:pPr>
              <w:ind w:right="-72"/>
              <w:jc w:val="right"/>
              <w:rPr>
                <w:rFonts w:ascii="Arial" w:eastAsia="Arial" w:hAnsi="Arial" w:cs="Arial"/>
                <w:color w:val="000000"/>
                <w:sz w:val="18"/>
                <w:szCs w:val="18"/>
              </w:rPr>
            </w:pPr>
            <w:r w:rsidRPr="00237730">
              <w:rPr>
                <w:rFonts w:ascii="Arial" w:eastAsia="Arial" w:hAnsi="Arial" w:cs="Arial"/>
                <w:b/>
                <w:color w:val="000000"/>
                <w:sz w:val="18"/>
                <w:szCs w:val="18"/>
              </w:rPr>
              <w:t>Baht</w:t>
            </w:r>
          </w:p>
        </w:tc>
        <w:tc>
          <w:tcPr>
            <w:tcW w:w="1584" w:type="dxa"/>
            <w:tcBorders>
              <w:bottom w:val="single" w:sz="4" w:space="0" w:color="auto"/>
            </w:tcBorders>
            <w:noWrap/>
            <w:tcMar>
              <w:left w:w="115" w:type="dxa"/>
              <w:right w:w="115" w:type="dxa"/>
            </w:tcMar>
          </w:tcPr>
          <w:p w14:paraId="35E1940A" w14:textId="77777777" w:rsidR="00A55619" w:rsidRPr="00237730" w:rsidRDefault="00A55619">
            <w:pPr>
              <w:ind w:right="-72"/>
              <w:jc w:val="right"/>
              <w:rPr>
                <w:rFonts w:ascii="Arial" w:eastAsia="Arial" w:hAnsi="Arial" w:cs="Arial"/>
                <w:b/>
                <w:color w:val="000000"/>
                <w:sz w:val="18"/>
                <w:szCs w:val="18"/>
              </w:rPr>
            </w:pPr>
            <w:r w:rsidRPr="00237730">
              <w:rPr>
                <w:rFonts w:ascii="Arial" w:eastAsia="Arial" w:hAnsi="Arial" w:cs="Arial"/>
                <w:b/>
                <w:color w:val="000000"/>
                <w:sz w:val="18"/>
                <w:szCs w:val="18"/>
              </w:rPr>
              <w:t>Baht</w:t>
            </w:r>
          </w:p>
        </w:tc>
        <w:tc>
          <w:tcPr>
            <w:tcW w:w="1224" w:type="dxa"/>
            <w:tcBorders>
              <w:bottom w:val="single" w:sz="4" w:space="0" w:color="auto"/>
            </w:tcBorders>
            <w:noWrap/>
            <w:tcMar>
              <w:left w:w="115" w:type="dxa"/>
              <w:right w:w="115" w:type="dxa"/>
            </w:tcMar>
          </w:tcPr>
          <w:p w14:paraId="29F91E5F" w14:textId="77777777" w:rsidR="00A55619" w:rsidRPr="00237730" w:rsidRDefault="00A55619">
            <w:pPr>
              <w:ind w:right="-72"/>
              <w:jc w:val="right"/>
              <w:rPr>
                <w:rFonts w:ascii="Arial" w:eastAsia="Arial" w:hAnsi="Arial" w:cs="Arial"/>
                <w:b/>
                <w:color w:val="000000"/>
                <w:sz w:val="18"/>
                <w:szCs w:val="18"/>
              </w:rPr>
            </w:pPr>
            <w:r w:rsidRPr="00237730">
              <w:rPr>
                <w:rFonts w:ascii="Arial" w:eastAsia="Arial" w:hAnsi="Arial" w:cs="Arial"/>
                <w:b/>
                <w:color w:val="000000"/>
                <w:sz w:val="18"/>
                <w:szCs w:val="18"/>
              </w:rPr>
              <w:t>Baht</w:t>
            </w:r>
          </w:p>
        </w:tc>
      </w:tr>
      <w:tr w:rsidR="00A55619" w:rsidRPr="00237730" w14:paraId="4DB40A69" w14:textId="77777777" w:rsidTr="00A55619">
        <w:tc>
          <w:tcPr>
            <w:tcW w:w="3398" w:type="dxa"/>
            <w:noWrap/>
            <w:tcMar>
              <w:left w:w="115" w:type="dxa"/>
              <w:right w:w="115" w:type="dxa"/>
            </w:tcMar>
          </w:tcPr>
          <w:p w14:paraId="3AC2FC91" w14:textId="77777777" w:rsidR="00A55619" w:rsidRPr="00237730" w:rsidRDefault="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tcPr>
          <w:p w14:paraId="65601965" w14:textId="77777777" w:rsidR="00A55619" w:rsidRPr="00237730" w:rsidRDefault="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tcPr>
          <w:p w14:paraId="32BB25E9" w14:textId="77777777" w:rsidR="00A55619" w:rsidRPr="00237730" w:rsidRDefault="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tcPr>
          <w:p w14:paraId="50AA3CE7" w14:textId="77777777" w:rsidR="00A55619" w:rsidRPr="00237730" w:rsidRDefault="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tcPr>
          <w:p w14:paraId="2DEF3AEB" w14:textId="77777777" w:rsidR="00A55619" w:rsidRPr="00237730" w:rsidRDefault="00A55619">
            <w:pPr>
              <w:ind w:right="-72"/>
              <w:jc w:val="right"/>
              <w:rPr>
                <w:rFonts w:ascii="Arial" w:eastAsia="Arial" w:hAnsi="Arial" w:cs="Arial"/>
                <w:color w:val="000000"/>
                <w:sz w:val="18"/>
                <w:szCs w:val="18"/>
              </w:rPr>
            </w:pPr>
          </w:p>
        </w:tc>
      </w:tr>
      <w:tr w:rsidR="00A55619" w:rsidRPr="00237730" w14:paraId="4E3FE565" w14:textId="77777777" w:rsidTr="00A55619">
        <w:tc>
          <w:tcPr>
            <w:tcW w:w="3398" w:type="dxa"/>
            <w:noWrap/>
            <w:tcMar>
              <w:left w:w="115" w:type="dxa"/>
              <w:right w:w="115" w:type="dxa"/>
            </w:tcMar>
            <w:vAlign w:val="bottom"/>
          </w:tcPr>
          <w:p w14:paraId="0F002B19" w14:textId="21D4B8D9"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b/>
                <w:color w:val="000000"/>
                <w:sz w:val="18"/>
              </w:rPr>
              <w:t>Deferred tax assets</w:t>
            </w:r>
          </w:p>
        </w:tc>
        <w:tc>
          <w:tcPr>
            <w:tcW w:w="1224" w:type="dxa"/>
            <w:noWrap/>
            <w:tcMar>
              <w:left w:w="115" w:type="dxa"/>
              <w:right w:w="115" w:type="dxa"/>
            </w:tcMar>
            <w:vAlign w:val="bottom"/>
          </w:tcPr>
          <w:p w14:paraId="14822677" w14:textId="77777777" w:rsidR="00A55619" w:rsidRPr="00237730" w:rsidRDefault="00A55619" w:rsidP="00A55619">
            <w:pPr>
              <w:ind w:right="-72"/>
              <w:jc w:val="right"/>
              <w:rPr>
                <w:rFonts w:ascii="Arial" w:eastAsia="Arial" w:hAnsi="Arial" w:cs="Arial"/>
                <w:color w:val="000000"/>
                <w:sz w:val="18"/>
                <w:szCs w:val="18"/>
              </w:rPr>
            </w:pPr>
          </w:p>
        </w:tc>
        <w:tc>
          <w:tcPr>
            <w:tcW w:w="1267" w:type="dxa"/>
            <w:noWrap/>
            <w:tcMar>
              <w:left w:w="115" w:type="dxa"/>
              <w:right w:w="115" w:type="dxa"/>
            </w:tcMar>
            <w:vAlign w:val="bottom"/>
          </w:tcPr>
          <w:p w14:paraId="600A688A" w14:textId="77777777" w:rsidR="00A55619" w:rsidRPr="00237730" w:rsidRDefault="00A55619" w:rsidP="00A55619">
            <w:pPr>
              <w:ind w:right="-72"/>
              <w:jc w:val="right"/>
              <w:rPr>
                <w:rFonts w:ascii="Arial" w:eastAsia="Arial" w:hAnsi="Arial" w:cs="Arial"/>
                <w:color w:val="000000"/>
                <w:sz w:val="18"/>
                <w:szCs w:val="18"/>
              </w:rPr>
            </w:pPr>
          </w:p>
        </w:tc>
        <w:tc>
          <w:tcPr>
            <w:tcW w:w="1584" w:type="dxa"/>
            <w:noWrap/>
            <w:tcMar>
              <w:left w:w="115" w:type="dxa"/>
              <w:right w:w="115" w:type="dxa"/>
            </w:tcMar>
            <w:vAlign w:val="bottom"/>
          </w:tcPr>
          <w:p w14:paraId="0A5950A6" w14:textId="77777777" w:rsidR="00A55619" w:rsidRPr="00237730" w:rsidRDefault="00A55619" w:rsidP="00A55619">
            <w:pPr>
              <w:ind w:right="-72"/>
              <w:jc w:val="right"/>
              <w:rPr>
                <w:rFonts w:ascii="Arial" w:eastAsia="Arial" w:hAnsi="Arial" w:cs="Arial"/>
                <w:color w:val="000000"/>
                <w:sz w:val="18"/>
                <w:szCs w:val="18"/>
              </w:rPr>
            </w:pPr>
          </w:p>
        </w:tc>
        <w:tc>
          <w:tcPr>
            <w:tcW w:w="1224" w:type="dxa"/>
            <w:noWrap/>
            <w:tcMar>
              <w:left w:w="115" w:type="dxa"/>
              <w:right w:w="115" w:type="dxa"/>
            </w:tcMar>
            <w:vAlign w:val="bottom"/>
          </w:tcPr>
          <w:p w14:paraId="1F77B3F8"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1B853C34" w14:textId="77777777" w:rsidTr="00A55619">
        <w:tc>
          <w:tcPr>
            <w:tcW w:w="3398" w:type="dxa"/>
            <w:noWrap/>
            <w:tcMar>
              <w:left w:w="115" w:type="dxa"/>
              <w:right w:w="115" w:type="dxa"/>
            </w:tcMar>
            <w:vAlign w:val="bottom"/>
          </w:tcPr>
          <w:p w14:paraId="0450254B" w14:textId="18784CEC"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Software amortisation</w:t>
            </w:r>
          </w:p>
        </w:tc>
        <w:tc>
          <w:tcPr>
            <w:tcW w:w="1224" w:type="dxa"/>
            <w:noWrap/>
            <w:tcMar>
              <w:left w:w="115" w:type="dxa"/>
              <w:right w:w="115" w:type="dxa"/>
            </w:tcMar>
            <w:vAlign w:val="bottom"/>
          </w:tcPr>
          <w:p w14:paraId="11B35A4F" w14:textId="580B4903"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72,203</w:t>
            </w:r>
          </w:p>
        </w:tc>
        <w:tc>
          <w:tcPr>
            <w:tcW w:w="1267" w:type="dxa"/>
            <w:noWrap/>
            <w:tcMar>
              <w:left w:w="115" w:type="dxa"/>
              <w:right w:w="115" w:type="dxa"/>
            </w:tcMar>
            <w:vAlign w:val="bottom"/>
          </w:tcPr>
          <w:p w14:paraId="289C34AF" w14:textId="585B831C"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(41,533)</w:t>
            </w:r>
          </w:p>
        </w:tc>
        <w:tc>
          <w:tcPr>
            <w:tcW w:w="1584" w:type="dxa"/>
            <w:noWrap/>
            <w:tcMar>
              <w:left w:w="115" w:type="dxa"/>
              <w:right w:w="115" w:type="dxa"/>
            </w:tcMar>
            <w:vAlign w:val="bottom"/>
          </w:tcPr>
          <w:p w14:paraId="0B9DE8F5" w14:textId="26ED60DD"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noWrap/>
            <w:tcMar>
              <w:left w:w="115" w:type="dxa"/>
              <w:right w:w="115" w:type="dxa"/>
            </w:tcMar>
            <w:vAlign w:val="bottom"/>
          </w:tcPr>
          <w:p w14:paraId="43FEA824" w14:textId="3BC9ECD6"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30,670</w:t>
            </w:r>
          </w:p>
        </w:tc>
      </w:tr>
      <w:tr w:rsidR="00A55619" w:rsidRPr="00237730" w14:paraId="00F58F1D" w14:textId="77777777" w:rsidTr="00A55619">
        <w:tc>
          <w:tcPr>
            <w:tcW w:w="3398" w:type="dxa"/>
            <w:noWrap/>
            <w:tcMar>
              <w:left w:w="115" w:type="dxa"/>
              <w:right w:w="115" w:type="dxa"/>
            </w:tcMar>
            <w:vAlign w:val="bottom"/>
          </w:tcPr>
          <w:p w14:paraId="61636989" w14:textId="3B766F52"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Provision for employment benefits plan</w:t>
            </w:r>
          </w:p>
        </w:tc>
        <w:tc>
          <w:tcPr>
            <w:tcW w:w="1224" w:type="dxa"/>
            <w:noWrap/>
            <w:tcMar>
              <w:left w:w="115" w:type="dxa"/>
              <w:right w:w="115" w:type="dxa"/>
            </w:tcMar>
            <w:vAlign w:val="bottom"/>
          </w:tcPr>
          <w:p w14:paraId="3DD49405" w14:textId="215CF9A9"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4,678,684</w:t>
            </w:r>
          </w:p>
        </w:tc>
        <w:tc>
          <w:tcPr>
            <w:tcW w:w="1267" w:type="dxa"/>
            <w:noWrap/>
            <w:tcMar>
              <w:left w:w="115" w:type="dxa"/>
              <w:right w:w="115" w:type="dxa"/>
            </w:tcMar>
            <w:vAlign w:val="bottom"/>
          </w:tcPr>
          <w:p w14:paraId="1F3F6932" w14:textId="3B6BD80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983,428</w:t>
            </w:r>
          </w:p>
        </w:tc>
        <w:tc>
          <w:tcPr>
            <w:tcW w:w="1584" w:type="dxa"/>
            <w:noWrap/>
            <w:tcMar>
              <w:left w:w="115" w:type="dxa"/>
              <w:right w:w="115" w:type="dxa"/>
            </w:tcMar>
            <w:vAlign w:val="bottom"/>
          </w:tcPr>
          <w:p w14:paraId="5EB373C9" w14:textId="6B7C7DC6"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noWrap/>
            <w:tcMar>
              <w:left w:w="115" w:type="dxa"/>
              <w:right w:w="115" w:type="dxa"/>
            </w:tcMar>
            <w:vAlign w:val="bottom"/>
          </w:tcPr>
          <w:p w14:paraId="256DD0F2" w14:textId="5D4A204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5,662,112</w:t>
            </w:r>
          </w:p>
        </w:tc>
      </w:tr>
      <w:tr w:rsidR="00A55619" w:rsidRPr="00237730" w14:paraId="46B7BFF2" w14:textId="77777777" w:rsidTr="00A55619">
        <w:tc>
          <w:tcPr>
            <w:tcW w:w="3398" w:type="dxa"/>
            <w:noWrap/>
            <w:tcMar>
              <w:left w:w="115" w:type="dxa"/>
              <w:right w:w="115" w:type="dxa"/>
            </w:tcMar>
            <w:vAlign w:val="bottom"/>
          </w:tcPr>
          <w:p w14:paraId="677FEBAD" w14:textId="74D33DE6"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Provision for share based payment</w:t>
            </w:r>
          </w:p>
        </w:tc>
        <w:tc>
          <w:tcPr>
            <w:tcW w:w="1224" w:type="dxa"/>
            <w:noWrap/>
            <w:tcMar>
              <w:left w:w="115" w:type="dxa"/>
              <w:right w:w="115" w:type="dxa"/>
            </w:tcMar>
            <w:vAlign w:val="bottom"/>
          </w:tcPr>
          <w:p w14:paraId="31814921" w14:textId="363B5824"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2,296,399</w:t>
            </w:r>
          </w:p>
        </w:tc>
        <w:tc>
          <w:tcPr>
            <w:tcW w:w="1267" w:type="dxa"/>
            <w:noWrap/>
            <w:tcMar>
              <w:left w:w="115" w:type="dxa"/>
              <w:right w:w="115" w:type="dxa"/>
            </w:tcMar>
            <w:vAlign w:val="bottom"/>
          </w:tcPr>
          <w:p w14:paraId="47DF50E7" w14:textId="30EE1A0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(392,464)</w:t>
            </w:r>
          </w:p>
        </w:tc>
        <w:tc>
          <w:tcPr>
            <w:tcW w:w="1584" w:type="dxa"/>
            <w:noWrap/>
            <w:tcMar>
              <w:left w:w="115" w:type="dxa"/>
              <w:right w:w="115" w:type="dxa"/>
            </w:tcMar>
            <w:vAlign w:val="bottom"/>
          </w:tcPr>
          <w:p w14:paraId="5D2F868F" w14:textId="4069D862"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noWrap/>
            <w:tcMar>
              <w:left w:w="115" w:type="dxa"/>
              <w:right w:w="115" w:type="dxa"/>
            </w:tcMar>
            <w:vAlign w:val="bottom"/>
          </w:tcPr>
          <w:p w14:paraId="0349F139" w14:textId="6AC1F550"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1,903,935</w:t>
            </w:r>
          </w:p>
        </w:tc>
      </w:tr>
      <w:tr w:rsidR="00A55619" w:rsidRPr="00237730" w14:paraId="2F4728D7" w14:textId="77777777" w:rsidTr="00A55619">
        <w:tc>
          <w:tcPr>
            <w:tcW w:w="3398" w:type="dxa"/>
            <w:noWrap/>
            <w:tcMar>
              <w:left w:w="115" w:type="dxa"/>
              <w:right w:w="115" w:type="dxa"/>
            </w:tcMar>
            <w:vAlign w:val="bottom"/>
          </w:tcPr>
          <w:p w14:paraId="124B6F27" w14:textId="77EBE7FC"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Lease liabilities</w:t>
            </w:r>
          </w:p>
        </w:tc>
        <w:tc>
          <w:tcPr>
            <w:tcW w:w="1224" w:type="dxa"/>
            <w:tcBorders>
              <w:bottom w:val="single" w:sz="4" w:space="0" w:color="auto"/>
            </w:tcBorders>
            <w:noWrap/>
            <w:tcMar>
              <w:left w:w="115" w:type="dxa"/>
              <w:right w:w="115" w:type="dxa"/>
            </w:tcMar>
            <w:vAlign w:val="bottom"/>
          </w:tcPr>
          <w:p w14:paraId="72F3D32D" w14:textId="2E64438A"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67" w:type="dxa"/>
            <w:tcBorders>
              <w:bottom w:val="single" w:sz="4" w:space="0" w:color="auto"/>
            </w:tcBorders>
            <w:noWrap/>
            <w:tcMar>
              <w:left w:w="115" w:type="dxa"/>
              <w:right w:w="115" w:type="dxa"/>
            </w:tcMar>
            <w:vAlign w:val="bottom"/>
          </w:tcPr>
          <w:p w14:paraId="0EF96567" w14:textId="5BE812AD"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742,983</w:t>
            </w:r>
          </w:p>
        </w:tc>
        <w:tc>
          <w:tcPr>
            <w:tcW w:w="1584" w:type="dxa"/>
            <w:tcBorders>
              <w:bottom w:val="single" w:sz="4" w:space="0" w:color="auto"/>
            </w:tcBorders>
            <w:noWrap/>
            <w:tcMar>
              <w:left w:w="115" w:type="dxa"/>
              <w:right w:w="115" w:type="dxa"/>
            </w:tcMar>
            <w:vAlign w:val="bottom"/>
          </w:tcPr>
          <w:p w14:paraId="10B3E43B" w14:textId="28070BC1"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tcBorders>
              <w:bottom w:val="single" w:sz="4" w:space="0" w:color="auto"/>
            </w:tcBorders>
            <w:noWrap/>
            <w:tcMar>
              <w:left w:w="115" w:type="dxa"/>
              <w:right w:w="115" w:type="dxa"/>
            </w:tcMar>
            <w:vAlign w:val="bottom"/>
          </w:tcPr>
          <w:p w14:paraId="60476DAB" w14:textId="0151212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742,983</w:t>
            </w:r>
          </w:p>
        </w:tc>
      </w:tr>
      <w:tr w:rsidR="00A55619" w:rsidRPr="00237730" w14:paraId="4EA4EF5F" w14:textId="77777777" w:rsidTr="00A55619">
        <w:tc>
          <w:tcPr>
            <w:tcW w:w="3398" w:type="dxa"/>
            <w:noWrap/>
            <w:tcMar>
              <w:left w:w="115" w:type="dxa"/>
              <w:right w:w="115" w:type="dxa"/>
            </w:tcMar>
            <w:vAlign w:val="bottom"/>
          </w:tcPr>
          <w:p w14:paraId="57F69346"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297CD619"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352E459D"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4B316B48"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41ED7B6D"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47296417" w14:textId="77777777" w:rsidTr="00A55619">
        <w:tc>
          <w:tcPr>
            <w:tcW w:w="3398" w:type="dxa"/>
            <w:noWrap/>
            <w:tcMar>
              <w:left w:w="115" w:type="dxa"/>
              <w:right w:w="115" w:type="dxa"/>
            </w:tcMar>
            <w:vAlign w:val="bottom"/>
          </w:tcPr>
          <w:p w14:paraId="287FE322" w14:textId="66E36355"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Total deferred tax assets</w:t>
            </w:r>
          </w:p>
        </w:tc>
        <w:tc>
          <w:tcPr>
            <w:tcW w:w="1224" w:type="dxa"/>
            <w:tcBorders>
              <w:bottom w:val="single" w:sz="4" w:space="0" w:color="auto"/>
            </w:tcBorders>
            <w:noWrap/>
            <w:tcMar>
              <w:left w:w="115" w:type="dxa"/>
              <w:right w:w="115" w:type="dxa"/>
            </w:tcMar>
            <w:vAlign w:val="bottom"/>
          </w:tcPr>
          <w:p w14:paraId="4D395E1A" w14:textId="490AC2F1"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7,047,286</w:t>
            </w:r>
          </w:p>
        </w:tc>
        <w:tc>
          <w:tcPr>
            <w:tcW w:w="1267" w:type="dxa"/>
            <w:tcBorders>
              <w:bottom w:val="single" w:sz="4" w:space="0" w:color="auto"/>
            </w:tcBorders>
            <w:noWrap/>
            <w:tcMar>
              <w:left w:w="115" w:type="dxa"/>
              <w:right w:w="115" w:type="dxa"/>
            </w:tcMar>
            <w:vAlign w:val="bottom"/>
          </w:tcPr>
          <w:p w14:paraId="2CDBE19D" w14:textId="476A2FF3"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1,292,414</w:t>
            </w:r>
          </w:p>
        </w:tc>
        <w:tc>
          <w:tcPr>
            <w:tcW w:w="1584" w:type="dxa"/>
            <w:tcBorders>
              <w:bottom w:val="single" w:sz="4" w:space="0" w:color="auto"/>
            </w:tcBorders>
            <w:noWrap/>
            <w:tcMar>
              <w:left w:w="115" w:type="dxa"/>
              <w:right w:w="115" w:type="dxa"/>
            </w:tcMar>
            <w:vAlign w:val="bottom"/>
          </w:tcPr>
          <w:p w14:paraId="0A6B1988" w14:textId="565FD1B4"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tcBorders>
              <w:bottom w:val="single" w:sz="4" w:space="0" w:color="auto"/>
            </w:tcBorders>
            <w:noWrap/>
            <w:tcMar>
              <w:left w:w="115" w:type="dxa"/>
              <w:right w:w="115" w:type="dxa"/>
            </w:tcMar>
            <w:vAlign w:val="bottom"/>
          </w:tcPr>
          <w:p w14:paraId="49BF338C" w14:textId="624D07BD"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8,339,700</w:t>
            </w:r>
          </w:p>
        </w:tc>
      </w:tr>
      <w:tr w:rsidR="00A55619" w:rsidRPr="00237730" w14:paraId="5A745DE5" w14:textId="77777777" w:rsidTr="00A55619">
        <w:tc>
          <w:tcPr>
            <w:tcW w:w="3398" w:type="dxa"/>
            <w:noWrap/>
            <w:tcMar>
              <w:left w:w="115" w:type="dxa"/>
              <w:right w:w="115" w:type="dxa"/>
            </w:tcMar>
            <w:vAlign w:val="bottom"/>
          </w:tcPr>
          <w:p w14:paraId="19F1A538"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665C072B"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738BF4CE"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5B3B6A29"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11649352"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7C1845C1" w14:textId="77777777" w:rsidTr="00A55619">
        <w:tc>
          <w:tcPr>
            <w:tcW w:w="3398" w:type="dxa"/>
            <w:noWrap/>
            <w:tcMar>
              <w:left w:w="115" w:type="dxa"/>
              <w:right w:w="115" w:type="dxa"/>
            </w:tcMar>
            <w:vAlign w:val="bottom"/>
          </w:tcPr>
          <w:p w14:paraId="3D43015E" w14:textId="5CD4E911"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b/>
                <w:color w:val="000000"/>
                <w:sz w:val="18"/>
              </w:rPr>
              <w:t>Deferred tax liabilities</w:t>
            </w:r>
          </w:p>
        </w:tc>
        <w:tc>
          <w:tcPr>
            <w:tcW w:w="1224" w:type="dxa"/>
            <w:noWrap/>
            <w:tcMar>
              <w:left w:w="115" w:type="dxa"/>
              <w:right w:w="115" w:type="dxa"/>
            </w:tcMar>
            <w:vAlign w:val="bottom"/>
          </w:tcPr>
          <w:p w14:paraId="4E98518F" w14:textId="77777777" w:rsidR="00A55619" w:rsidRPr="00237730" w:rsidRDefault="00A55619" w:rsidP="00A55619">
            <w:pPr>
              <w:ind w:right="-72"/>
              <w:jc w:val="right"/>
              <w:rPr>
                <w:rFonts w:ascii="Arial" w:eastAsia="Arial" w:hAnsi="Arial" w:cs="Arial"/>
                <w:color w:val="000000"/>
                <w:sz w:val="18"/>
                <w:szCs w:val="18"/>
              </w:rPr>
            </w:pPr>
          </w:p>
        </w:tc>
        <w:tc>
          <w:tcPr>
            <w:tcW w:w="1267" w:type="dxa"/>
            <w:noWrap/>
            <w:tcMar>
              <w:left w:w="115" w:type="dxa"/>
              <w:right w:w="115" w:type="dxa"/>
            </w:tcMar>
            <w:vAlign w:val="bottom"/>
          </w:tcPr>
          <w:p w14:paraId="447DAFB1" w14:textId="77777777" w:rsidR="00A55619" w:rsidRPr="00237730" w:rsidRDefault="00A55619" w:rsidP="00A55619">
            <w:pPr>
              <w:ind w:right="-72"/>
              <w:jc w:val="right"/>
              <w:rPr>
                <w:rFonts w:ascii="Arial" w:eastAsia="Arial" w:hAnsi="Arial" w:cs="Arial"/>
                <w:color w:val="000000"/>
                <w:sz w:val="18"/>
                <w:szCs w:val="18"/>
              </w:rPr>
            </w:pPr>
          </w:p>
        </w:tc>
        <w:tc>
          <w:tcPr>
            <w:tcW w:w="1584" w:type="dxa"/>
            <w:noWrap/>
            <w:tcMar>
              <w:left w:w="115" w:type="dxa"/>
              <w:right w:w="115" w:type="dxa"/>
            </w:tcMar>
            <w:vAlign w:val="bottom"/>
          </w:tcPr>
          <w:p w14:paraId="24CA03DA" w14:textId="77777777" w:rsidR="00A55619" w:rsidRPr="00237730" w:rsidRDefault="00A55619" w:rsidP="00A55619">
            <w:pPr>
              <w:ind w:right="-72"/>
              <w:jc w:val="right"/>
              <w:rPr>
                <w:rFonts w:ascii="Arial" w:eastAsia="Arial" w:hAnsi="Arial" w:cs="Arial"/>
                <w:color w:val="000000"/>
                <w:sz w:val="18"/>
                <w:szCs w:val="18"/>
              </w:rPr>
            </w:pPr>
          </w:p>
        </w:tc>
        <w:tc>
          <w:tcPr>
            <w:tcW w:w="1224" w:type="dxa"/>
            <w:noWrap/>
            <w:tcMar>
              <w:left w:w="115" w:type="dxa"/>
              <w:right w:w="115" w:type="dxa"/>
            </w:tcMar>
            <w:vAlign w:val="bottom"/>
          </w:tcPr>
          <w:p w14:paraId="750280E8"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1944125B" w14:textId="77777777" w:rsidTr="00A55619">
        <w:tc>
          <w:tcPr>
            <w:tcW w:w="3398" w:type="dxa"/>
            <w:noWrap/>
            <w:tcMar>
              <w:left w:w="115" w:type="dxa"/>
              <w:right w:w="115" w:type="dxa"/>
            </w:tcMar>
            <w:vAlign w:val="bottom"/>
          </w:tcPr>
          <w:p w14:paraId="4A38F885" w14:textId="22AEAD7D" w:rsidR="00A55619" w:rsidRPr="00237730" w:rsidRDefault="00A55619" w:rsidP="00A55619">
            <w:pPr>
              <w:ind w:left="244" w:right="-3" w:hanging="180"/>
              <w:rPr>
                <w:rFonts w:ascii="Arial" w:eastAsia="Arial" w:hAnsi="Arial" w:cs="Arial"/>
                <w:b/>
                <w:color w:val="000000"/>
                <w:sz w:val="18"/>
                <w:szCs w:val="18"/>
              </w:rPr>
            </w:pPr>
            <w:r w:rsidRPr="00237730">
              <w:rPr>
                <w:rFonts w:ascii="Arial" w:eastAsia="Arial" w:hAnsi="Arial" w:cs="Arial"/>
                <w:color w:val="000000"/>
                <w:sz w:val="18"/>
              </w:rPr>
              <w:t>Right-of-use assets</w:t>
            </w:r>
          </w:p>
        </w:tc>
        <w:tc>
          <w:tcPr>
            <w:tcW w:w="1224" w:type="dxa"/>
            <w:tcBorders>
              <w:bottom w:val="single" w:sz="4" w:space="0" w:color="auto"/>
            </w:tcBorders>
            <w:noWrap/>
            <w:tcMar>
              <w:left w:w="115" w:type="dxa"/>
              <w:right w:w="115" w:type="dxa"/>
            </w:tcMar>
            <w:vAlign w:val="bottom"/>
          </w:tcPr>
          <w:p w14:paraId="06A2E674" w14:textId="684A6D67"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67" w:type="dxa"/>
            <w:tcBorders>
              <w:bottom w:val="single" w:sz="4" w:space="0" w:color="auto"/>
            </w:tcBorders>
            <w:noWrap/>
            <w:tcMar>
              <w:left w:w="115" w:type="dxa"/>
              <w:right w:w="115" w:type="dxa"/>
            </w:tcMar>
            <w:vAlign w:val="bottom"/>
          </w:tcPr>
          <w:p w14:paraId="326FA557" w14:textId="54F84C24"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(720,059)</w:t>
            </w:r>
          </w:p>
        </w:tc>
        <w:tc>
          <w:tcPr>
            <w:tcW w:w="1584" w:type="dxa"/>
            <w:tcBorders>
              <w:bottom w:val="single" w:sz="4" w:space="0" w:color="auto"/>
            </w:tcBorders>
            <w:noWrap/>
            <w:tcMar>
              <w:left w:w="115" w:type="dxa"/>
              <w:right w:w="115" w:type="dxa"/>
            </w:tcMar>
            <w:vAlign w:val="bottom"/>
          </w:tcPr>
          <w:p w14:paraId="0026D31A" w14:textId="6095C0BB"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tcBorders>
              <w:bottom w:val="single" w:sz="4" w:space="0" w:color="auto"/>
            </w:tcBorders>
            <w:noWrap/>
            <w:tcMar>
              <w:left w:w="115" w:type="dxa"/>
              <w:right w:w="115" w:type="dxa"/>
            </w:tcMar>
            <w:vAlign w:val="bottom"/>
          </w:tcPr>
          <w:p w14:paraId="6C7D2D69" w14:textId="328D5145"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(720,059)</w:t>
            </w:r>
          </w:p>
        </w:tc>
      </w:tr>
      <w:tr w:rsidR="00A55619" w:rsidRPr="00237730" w14:paraId="51E8D8B3" w14:textId="77777777" w:rsidTr="00A55619">
        <w:tc>
          <w:tcPr>
            <w:tcW w:w="3398" w:type="dxa"/>
            <w:noWrap/>
            <w:tcMar>
              <w:left w:w="115" w:type="dxa"/>
              <w:right w:w="115" w:type="dxa"/>
            </w:tcMar>
            <w:vAlign w:val="bottom"/>
          </w:tcPr>
          <w:p w14:paraId="6380DCA3"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619D402A"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68B37B20"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48875BBB"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0BD6FE5C"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3C031D65" w14:textId="77777777" w:rsidTr="00A55619">
        <w:tc>
          <w:tcPr>
            <w:tcW w:w="3398" w:type="dxa"/>
            <w:noWrap/>
            <w:tcMar>
              <w:left w:w="115" w:type="dxa"/>
              <w:right w:w="115" w:type="dxa"/>
            </w:tcMar>
            <w:vAlign w:val="bottom"/>
          </w:tcPr>
          <w:p w14:paraId="6CCE3D97" w14:textId="569AB4AE"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Total deferred tax liabilities</w:t>
            </w:r>
          </w:p>
        </w:tc>
        <w:tc>
          <w:tcPr>
            <w:tcW w:w="1224" w:type="dxa"/>
            <w:tcBorders>
              <w:bottom w:val="single" w:sz="4" w:space="0" w:color="auto"/>
            </w:tcBorders>
            <w:noWrap/>
            <w:tcMar>
              <w:left w:w="115" w:type="dxa"/>
              <w:right w:w="115" w:type="dxa"/>
            </w:tcMar>
            <w:vAlign w:val="bottom"/>
          </w:tcPr>
          <w:p w14:paraId="3F1DBFA5" w14:textId="41F5AECF"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67" w:type="dxa"/>
            <w:tcBorders>
              <w:bottom w:val="single" w:sz="4" w:space="0" w:color="auto"/>
            </w:tcBorders>
            <w:noWrap/>
            <w:tcMar>
              <w:left w:w="115" w:type="dxa"/>
              <w:right w:w="115" w:type="dxa"/>
            </w:tcMar>
            <w:vAlign w:val="bottom"/>
          </w:tcPr>
          <w:p w14:paraId="734DE518" w14:textId="79883CE8"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(720,059)</w:t>
            </w:r>
          </w:p>
        </w:tc>
        <w:tc>
          <w:tcPr>
            <w:tcW w:w="1584" w:type="dxa"/>
            <w:tcBorders>
              <w:bottom w:val="single" w:sz="4" w:space="0" w:color="auto"/>
            </w:tcBorders>
            <w:noWrap/>
            <w:tcMar>
              <w:left w:w="115" w:type="dxa"/>
              <w:right w:w="115" w:type="dxa"/>
            </w:tcMar>
            <w:vAlign w:val="bottom"/>
          </w:tcPr>
          <w:p w14:paraId="0E5AC6DA" w14:textId="55A9C43E"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tcBorders>
              <w:bottom w:val="single" w:sz="4" w:space="0" w:color="auto"/>
            </w:tcBorders>
            <w:noWrap/>
            <w:tcMar>
              <w:left w:w="115" w:type="dxa"/>
              <w:right w:w="115" w:type="dxa"/>
            </w:tcMar>
            <w:vAlign w:val="bottom"/>
          </w:tcPr>
          <w:p w14:paraId="4B8B59DC" w14:textId="1176A2B3"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(720,059)</w:t>
            </w:r>
          </w:p>
        </w:tc>
      </w:tr>
      <w:tr w:rsidR="00A55619" w:rsidRPr="00237730" w14:paraId="05D32DBA" w14:textId="77777777" w:rsidTr="00A55619">
        <w:tc>
          <w:tcPr>
            <w:tcW w:w="3398" w:type="dxa"/>
            <w:noWrap/>
            <w:tcMar>
              <w:left w:w="115" w:type="dxa"/>
              <w:right w:w="115" w:type="dxa"/>
            </w:tcMar>
            <w:vAlign w:val="bottom"/>
          </w:tcPr>
          <w:p w14:paraId="5E8B88AD" w14:textId="77777777" w:rsidR="00A55619" w:rsidRPr="00237730" w:rsidRDefault="00A55619" w:rsidP="00A55619">
            <w:pPr>
              <w:ind w:left="244" w:right="-3" w:hanging="180"/>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2A073EA6" w14:textId="77777777" w:rsidR="00A55619" w:rsidRPr="00237730" w:rsidRDefault="00A55619" w:rsidP="00A55619">
            <w:pPr>
              <w:ind w:right="-72"/>
              <w:jc w:val="right"/>
              <w:rPr>
                <w:rFonts w:ascii="Arial" w:eastAsia="Arial" w:hAnsi="Arial" w:cs="Arial"/>
                <w:color w:val="000000"/>
                <w:sz w:val="18"/>
                <w:szCs w:val="18"/>
              </w:rPr>
            </w:pPr>
          </w:p>
        </w:tc>
        <w:tc>
          <w:tcPr>
            <w:tcW w:w="1267" w:type="dxa"/>
            <w:tcBorders>
              <w:top w:val="single" w:sz="4" w:space="0" w:color="auto"/>
            </w:tcBorders>
            <w:noWrap/>
            <w:tcMar>
              <w:left w:w="115" w:type="dxa"/>
              <w:right w:w="115" w:type="dxa"/>
            </w:tcMar>
            <w:vAlign w:val="bottom"/>
          </w:tcPr>
          <w:p w14:paraId="72FB2C0F" w14:textId="77777777" w:rsidR="00A55619" w:rsidRPr="00237730" w:rsidRDefault="00A55619" w:rsidP="00A55619">
            <w:pPr>
              <w:ind w:right="-72"/>
              <w:jc w:val="right"/>
              <w:rPr>
                <w:rFonts w:ascii="Arial" w:eastAsia="Arial" w:hAnsi="Arial" w:cs="Arial"/>
                <w:color w:val="000000"/>
                <w:sz w:val="18"/>
                <w:szCs w:val="18"/>
              </w:rPr>
            </w:pPr>
          </w:p>
        </w:tc>
        <w:tc>
          <w:tcPr>
            <w:tcW w:w="1584" w:type="dxa"/>
            <w:tcBorders>
              <w:top w:val="single" w:sz="4" w:space="0" w:color="auto"/>
            </w:tcBorders>
            <w:noWrap/>
            <w:tcMar>
              <w:left w:w="115" w:type="dxa"/>
              <w:right w:w="115" w:type="dxa"/>
            </w:tcMar>
            <w:vAlign w:val="bottom"/>
          </w:tcPr>
          <w:p w14:paraId="28D63FC6" w14:textId="77777777" w:rsidR="00A55619" w:rsidRPr="00237730" w:rsidRDefault="00A55619" w:rsidP="00A55619">
            <w:pPr>
              <w:ind w:right="-72"/>
              <w:jc w:val="right"/>
              <w:rPr>
                <w:rFonts w:ascii="Arial" w:eastAsia="Arial" w:hAnsi="Arial" w:cs="Arial"/>
                <w:color w:val="000000"/>
                <w:sz w:val="18"/>
                <w:szCs w:val="18"/>
              </w:rPr>
            </w:pPr>
          </w:p>
        </w:tc>
        <w:tc>
          <w:tcPr>
            <w:tcW w:w="1224" w:type="dxa"/>
            <w:tcBorders>
              <w:top w:val="single" w:sz="4" w:space="0" w:color="auto"/>
            </w:tcBorders>
            <w:noWrap/>
            <w:tcMar>
              <w:left w:w="115" w:type="dxa"/>
              <w:right w:w="115" w:type="dxa"/>
            </w:tcMar>
            <w:vAlign w:val="bottom"/>
          </w:tcPr>
          <w:p w14:paraId="3E596061" w14:textId="77777777" w:rsidR="00A55619" w:rsidRPr="00237730" w:rsidRDefault="00A55619" w:rsidP="00A55619">
            <w:pPr>
              <w:ind w:right="-72"/>
              <w:jc w:val="right"/>
              <w:rPr>
                <w:rFonts w:ascii="Arial" w:eastAsia="Arial" w:hAnsi="Arial" w:cs="Arial"/>
                <w:color w:val="000000"/>
                <w:sz w:val="18"/>
                <w:szCs w:val="18"/>
              </w:rPr>
            </w:pPr>
          </w:p>
        </w:tc>
      </w:tr>
      <w:tr w:rsidR="00A55619" w:rsidRPr="00237730" w14:paraId="273EE92E" w14:textId="77777777" w:rsidTr="00A55619">
        <w:tc>
          <w:tcPr>
            <w:tcW w:w="3398" w:type="dxa"/>
            <w:noWrap/>
            <w:tcMar>
              <w:left w:w="115" w:type="dxa"/>
              <w:right w:w="115" w:type="dxa"/>
            </w:tcMar>
            <w:vAlign w:val="bottom"/>
          </w:tcPr>
          <w:p w14:paraId="118DECCC" w14:textId="009D80D9" w:rsidR="00A55619" w:rsidRPr="00237730" w:rsidRDefault="00A55619" w:rsidP="00A55619">
            <w:pPr>
              <w:ind w:left="244" w:right="-3" w:hanging="180"/>
              <w:rPr>
                <w:rFonts w:ascii="Arial" w:eastAsia="Arial" w:hAnsi="Arial" w:cs="Arial"/>
                <w:color w:val="000000"/>
                <w:sz w:val="18"/>
                <w:szCs w:val="18"/>
              </w:rPr>
            </w:pPr>
            <w:r w:rsidRPr="00237730">
              <w:rPr>
                <w:rFonts w:ascii="Arial" w:eastAsia="Arial" w:hAnsi="Arial" w:cs="Arial"/>
                <w:color w:val="000000"/>
                <w:sz w:val="18"/>
              </w:rPr>
              <w:t>Net deferred income taxes</w:t>
            </w:r>
          </w:p>
        </w:tc>
        <w:tc>
          <w:tcPr>
            <w:tcW w:w="1224" w:type="dxa"/>
            <w:tcBorders>
              <w:bottom w:val="single" w:sz="4" w:space="0" w:color="auto"/>
            </w:tcBorders>
            <w:noWrap/>
            <w:tcMar>
              <w:left w:w="115" w:type="dxa"/>
              <w:right w:w="115" w:type="dxa"/>
            </w:tcMar>
            <w:vAlign w:val="bottom"/>
          </w:tcPr>
          <w:p w14:paraId="0CC218BE" w14:textId="7580AF0A"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7,047,286</w:t>
            </w:r>
          </w:p>
        </w:tc>
        <w:tc>
          <w:tcPr>
            <w:tcW w:w="1267" w:type="dxa"/>
            <w:tcBorders>
              <w:bottom w:val="single" w:sz="4" w:space="0" w:color="auto"/>
            </w:tcBorders>
            <w:noWrap/>
            <w:tcMar>
              <w:left w:w="115" w:type="dxa"/>
              <w:right w:w="115" w:type="dxa"/>
            </w:tcMar>
            <w:vAlign w:val="bottom"/>
          </w:tcPr>
          <w:p w14:paraId="0D3BE135" w14:textId="69E95486"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572,355</w:t>
            </w:r>
          </w:p>
        </w:tc>
        <w:tc>
          <w:tcPr>
            <w:tcW w:w="1584" w:type="dxa"/>
            <w:tcBorders>
              <w:bottom w:val="single" w:sz="4" w:space="0" w:color="auto"/>
            </w:tcBorders>
            <w:noWrap/>
            <w:tcMar>
              <w:left w:w="115" w:type="dxa"/>
              <w:right w:w="115" w:type="dxa"/>
            </w:tcMar>
            <w:vAlign w:val="bottom"/>
          </w:tcPr>
          <w:p w14:paraId="4D3B59DD" w14:textId="75C98EA0"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w:t>
            </w:r>
          </w:p>
        </w:tc>
        <w:tc>
          <w:tcPr>
            <w:tcW w:w="1224" w:type="dxa"/>
            <w:tcBorders>
              <w:bottom w:val="single" w:sz="4" w:space="0" w:color="auto"/>
            </w:tcBorders>
            <w:noWrap/>
            <w:tcMar>
              <w:left w:w="115" w:type="dxa"/>
              <w:right w:w="115" w:type="dxa"/>
            </w:tcMar>
            <w:vAlign w:val="bottom"/>
          </w:tcPr>
          <w:p w14:paraId="78F3422E" w14:textId="2DE62D45" w:rsidR="00A55619" w:rsidRPr="00237730" w:rsidRDefault="00A55619" w:rsidP="00A55619">
            <w:pPr>
              <w:ind w:right="-72"/>
              <w:jc w:val="right"/>
              <w:rPr>
                <w:rFonts w:ascii="Arial" w:eastAsia="Arial" w:hAnsi="Arial" w:cs="Arial"/>
                <w:color w:val="000000"/>
                <w:sz w:val="18"/>
                <w:szCs w:val="18"/>
              </w:rPr>
            </w:pPr>
            <w:r w:rsidRPr="00237730">
              <w:rPr>
                <w:rFonts w:ascii="Arial" w:eastAsia="Arial" w:hAnsi="Arial" w:cs="Arial"/>
                <w:color w:val="000000"/>
                <w:sz w:val="18"/>
              </w:rPr>
              <w:t>7,619,641</w:t>
            </w:r>
          </w:p>
        </w:tc>
      </w:tr>
    </w:tbl>
    <w:p w14:paraId="79CE203C" w14:textId="77777777" w:rsidR="005732AB" w:rsidRPr="00237730" w:rsidRDefault="005732AB" w:rsidP="001F6598">
      <w:pPr>
        <w:tabs>
          <w:tab w:val="right" w:pos="10880"/>
        </w:tabs>
        <w:ind w:left="540" w:hanging="540"/>
        <w:rPr>
          <w:rFonts w:ascii="Arial" w:hAnsi="Arial" w:cs="Arial"/>
          <w:color w:val="000000"/>
          <w:sz w:val="20"/>
        </w:rPr>
      </w:pPr>
    </w:p>
    <w:p w14:paraId="5A7B573B" w14:textId="0681E71D" w:rsidR="005732AB" w:rsidRPr="00237730" w:rsidRDefault="00CC2431" w:rsidP="005D4481">
      <w:pPr>
        <w:tabs>
          <w:tab w:val="right" w:pos="9980"/>
          <w:tab w:val="right" w:pos="10880"/>
        </w:tabs>
        <w:ind w:left="540" w:hanging="540"/>
        <w:jc w:val="both"/>
        <w:rPr>
          <w:rFonts w:ascii="Arial" w:eastAsia="Arial" w:hAnsi="Arial" w:cs="Arial"/>
          <w:b/>
          <w:color w:val="000000"/>
          <w:sz w:val="20"/>
        </w:rPr>
      </w:pPr>
      <w:r w:rsidRPr="00237730">
        <w:rPr>
          <w:rFonts w:ascii="Arial" w:eastAsia="Arial" w:hAnsi="Arial" w:cs="Arial"/>
          <w:b/>
          <w:color w:val="000000"/>
          <w:sz w:val="20"/>
        </w:rPr>
        <w:t>6.11</w:t>
      </w:r>
      <w:r w:rsidR="005D4481" w:rsidRPr="00237730">
        <w:rPr>
          <w:rFonts w:ascii="Arial" w:eastAsia="Arial" w:hAnsi="Arial" w:cs="Arial"/>
          <w:b/>
          <w:color w:val="000000"/>
          <w:sz w:val="20"/>
          <w:cs/>
          <w:lang w:bidi="th-TH"/>
        </w:rPr>
        <w:tab/>
      </w:r>
      <w:r w:rsidRPr="00237730">
        <w:rPr>
          <w:rFonts w:ascii="Arial" w:eastAsia="Arial" w:hAnsi="Arial" w:cs="Arial"/>
          <w:b/>
          <w:color w:val="000000"/>
          <w:sz w:val="20"/>
        </w:rPr>
        <w:t>Contribution funds</w:t>
      </w:r>
    </w:p>
    <w:p w14:paraId="48CE5A36" w14:textId="77777777" w:rsidR="005732AB" w:rsidRPr="00237730" w:rsidRDefault="005732AB" w:rsidP="001F6598">
      <w:pPr>
        <w:tabs>
          <w:tab w:val="right" w:pos="4320"/>
          <w:tab w:val="right" w:pos="5580"/>
          <w:tab w:val="right" w:pos="7200"/>
          <w:tab w:val="right" w:pos="8640"/>
          <w:tab w:val="right" w:pos="9080"/>
          <w:tab w:val="right" w:pos="10880"/>
        </w:tabs>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84"/>
        <w:gridCol w:w="1584"/>
      </w:tblGrid>
      <w:tr w:rsidR="00120D81" w:rsidRPr="00237730" w14:paraId="5E919871" w14:textId="77777777" w:rsidTr="00A55619">
        <w:tc>
          <w:tcPr>
            <w:tcW w:w="5490" w:type="dxa"/>
            <w:noWrap/>
            <w:tcMar>
              <w:left w:w="115" w:type="dxa"/>
              <w:right w:w="115" w:type="dxa"/>
            </w:tcMar>
          </w:tcPr>
          <w:p w14:paraId="2C833E34" w14:textId="77777777" w:rsidR="00120D81" w:rsidRPr="00237730" w:rsidRDefault="00120D81">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41F61FF1"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noWrap/>
            <w:tcMar>
              <w:left w:w="115" w:type="dxa"/>
              <w:right w:w="115" w:type="dxa"/>
            </w:tcMar>
            <w:vAlign w:val="bottom"/>
          </w:tcPr>
          <w:p w14:paraId="1A342C3B"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1B100E45" w14:textId="77777777" w:rsidTr="00A55619">
        <w:tc>
          <w:tcPr>
            <w:tcW w:w="5490" w:type="dxa"/>
            <w:noWrap/>
            <w:tcMar>
              <w:left w:w="115" w:type="dxa"/>
              <w:right w:w="115" w:type="dxa"/>
            </w:tcMar>
          </w:tcPr>
          <w:p w14:paraId="12920C0F" w14:textId="77777777" w:rsidR="00120D81" w:rsidRPr="00237730" w:rsidRDefault="00120D81">
            <w:pPr>
              <w:ind w:left="68" w:right="-3"/>
              <w:jc w:val="both"/>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07E5493C"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noWrap/>
            <w:tcMar>
              <w:left w:w="115" w:type="dxa"/>
              <w:right w:w="115" w:type="dxa"/>
            </w:tcMar>
            <w:vAlign w:val="bottom"/>
          </w:tcPr>
          <w:p w14:paraId="0237359A"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52C13E16" w14:textId="77777777" w:rsidTr="00A55619">
        <w:tc>
          <w:tcPr>
            <w:tcW w:w="5490" w:type="dxa"/>
            <w:noWrap/>
            <w:tcMar>
              <w:left w:w="115" w:type="dxa"/>
              <w:right w:w="115" w:type="dxa"/>
            </w:tcMar>
          </w:tcPr>
          <w:p w14:paraId="52001ED2" w14:textId="77777777" w:rsidR="00120D81" w:rsidRPr="00237730" w:rsidRDefault="00120D81">
            <w:pPr>
              <w:ind w:left="68" w:right="-3"/>
              <w:jc w:val="both"/>
              <w:rPr>
                <w:rFonts w:ascii="Arial" w:eastAsia="Arial" w:hAnsi="Arial" w:cs="Arial"/>
                <w:color w:val="000000"/>
                <w:sz w:val="20"/>
              </w:rPr>
            </w:pPr>
          </w:p>
        </w:tc>
        <w:tc>
          <w:tcPr>
            <w:tcW w:w="1584" w:type="dxa"/>
            <w:tcBorders>
              <w:top w:val="single" w:sz="4" w:space="0" w:color="auto"/>
            </w:tcBorders>
            <w:noWrap/>
            <w:tcMar>
              <w:left w:w="115" w:type="dxa"/>
              <w:right w:w="115" w:type="dxa"/>
            </w:tcMar>
          </w:tcPr>
          <w:p w14:paraId="69AB4025" w14:textId="77777777" w:rsidR="00120D81" w:rsidRPr="00237730" w:rsidRDefault="00120D81" w:rsidP="00A55619">
            <w:pPr>
              <w:ind w:right="-72"/>
              <w:jc w:val="right"/>
              <w:rPr>
                <w:rFonts w:ascii="Arial" w:eastAsia="Arial" w:hAnsi="Arial" w:cs="Arial"/>
                <w:color w:val="000000"/>
                <w:sz w:val="20"/>
              </w:rPr>
            </w:pPr>
          </w:p>
        </w:tc>
        <w:tc>
          <w:tcPr>
            <w:tcW w:w="1584" w:type="dxa"/>
            <w:tcBorders>
              <w:top w:val="single" w:sz="4" w:space="0" w:color="auto"/>
            </w:tcBorders>
            <w:noWrap/>
            <w:tcMar>
              <w:left w:w="115" w:type="dxa"/>
              <w:right w:w="115" w:type="dxa"/>
            </w:tcMar>
          </w:tcPr>
          <w:p w14:paraId="69C8ADD2" w14:textId="77777777" w:rsidR="00120D81" w:rsidRPr="00237730" w:rsidRDefault="00120D81" w:rsidP="00A55619">
            <w:pPr>
              <w:ind w:right="-72"/>
              <w:jc w:val="right"/>
              <w:rPr>
                <w:rFonts w:ascii="Arial" w:eastAsia="Arial" w:hAnsi="Arial" w:cs="Arial"/>
                <w:color w:val="000000"/>
                <w:sz w:val="20"/>
              </w:rPr>
            </w:pPr>
          </w:p>
        </w:tc>
      </w:tr>
      <w:tr w:rsidR="00BE2C0E" w:rsidRPr="00237730" w14:paraId="01F7A400" w14:textId="77777777">
        <w:tc>
          <w:tcPr>
            <w:tcW w:w="5490" w:type="dxa"/>
            <w:noWrap/>
            <w:tcMar>
              <w:left w:w="115" w:type="dxa"/>
              <w:right w:w="115" w:type="dxa"/>
            </w:tcMar>
            <w:vAlign w:val="bottom"/>
          </w:tcPr>
          <w:p w14:paraId="5A77A1F0" w14:textId="005B0535"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szCs w:val="20"/>
              </w:rPr>
              <w:t>Contribution to clearing fund in securities market</w:t>
            </w:r>
          </w:p>
        </w:tc>
        <w:tc>
          <w:tcPr>
            <w:tcW w:w="1584" w:type="dxa"/>
            <w:noWrap/>
            <w:tcMar>
              <w:left w:w="115" w:type="dxa"/>
              <w:right w:w="115" w:type="dxa"/>
            </w:tcMar>
            <w:vAlign w:val="bottom"/>
          </w:tcPr>
          <w:p w14:paraId="3A8C6D1F" w14:textId="3EE375F4"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szCs w:val="20"/>
              </w:rPr>
              <w:t>169,210,000</w:t>
            </w:r>
          </w:p>
        </w:tc>
        <w:tc>
          <w:tcPr>
            <w:tcW w:w="1584" w:type="dxa"/>
            <w:noWrap/>
            <w:tcMar>
              <w:left w:w="115" w:type="dxa"/>
              <w:right w:w="115" w:type="dxa"/>
            </w:tcMar>
            <w:vAlign w:val="bottom"/>
          </w:tcPr>
          <w:p w14:paraId="38431E8C" w14:textId="3730F838"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szCs w:val="20"/>
              </w:rPr>
              <w:t>141,719,822</w:t>
            </w:r>
          </w:p>
        </w:tc>
      </w:tr>
      <w:tr w:rsidR="00BE2C0E" w:rsidRPr="00237730" w14:paraId="0AA54F54" w14:textId="77777777" w:rsidTr="00BE2C0E">
        <w:tc>
          <w:tcPr>
            <w:tcW w:w="5490" w:type="dxa"/>
            <w:noWrap/>
            <w:tcMar>
              <w:left w:w="115" w:type="dxa"/>
              <w:right w:w="115" w:type="dxa"/>
            </w:tcMar>
            <w:vAlign w:val="bottom"/>
          </w:tcPr>
          <w:p w14:paraId="145B3DE3" w14:textId="6CAF57C1"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szCs w:val="20"/>
              </w:rPr>
              <w:t>Contribution to securities deposit and clearing fund</w:t>
            </w:r>
          </w:p>
        </w:tc>
        <w:tc>
          <w:tcPr>
            <w:tcW w:w="1584" w:type="dxa"/>
            <w:noWrap/>
            <w:tcMar>
              <w:left w:w="115" w:type="dxa"/>
              <w:right w:w="115" w:type="dxa"/>
            </w:tcMar>
            <w:vAlign w:val="bottom"/>
          </w:tcPr>
          <w:p w14:paraId="0B61F58D" w14:textId="77777777" w:rsidR="00BE2C0E" w:rsidRPr="00237730" w:rsidRDefault="00BE2C0E" w:rsidP="00BE2C0E">
            <w:pPr>
              <w:ind w:right="-72"/>
              <w:jc w:val="right"/>
              <w:rPr>
                <w:rFonts w:ascii="Arial" w:eastAsia="Arial" w:hAnsi="Arial" w:cs="Arial"/>
                <w:color w:val="000000"/>
                <w:sz w:val="20"/>
              </w:rPr>
            </w:pPr>
          </w:p>
        </w:tc>
        <w:tc>
          <w:tcPr>
            <w:tcW w:w="1584" w:type="dxa"/>
            <w:noWrap/>
            <w:tcMar>
              <w:left w:w="115" w:type="dxa"/>
              <w:right w:w="115" w:type="dxa"/>
            </w:tcMar>
            <w:vAlign w:val="bottom"/>
          </w:tcPr>
          <w:p w14:paraId="4815E2A9" w14:textId="77777777" w:rsidR="00BE2C0E" w:rsidRPr="00237730" w:rsidRDefault="00BE2C0E" w:rsidP="00BE2C0E">
            <w:pPr>
              <w:ind w:right="-72"/>
              <w:jc w:val="right"/>
              <w:rPr>
                <w:rFonts w:ascii="Arial" w:eastAsia="Arial" w:hAnsi="Arial" w:cs="Arial"/>
                <w:color w:val="000000"/>
                <w:sz w:val="20"/>
              </w:rPr>
            </w:pPr>
          </w:p>
        </w:tc>
      </w:tr>
      <w:tr w:rsidR="00BE2C0E" w:rsidRPr="00237730" w14:paraId="42478D89" w14:textId="77777777" w:rsidTr="00BE2C0E">
        <w:tc>
          <w:tcPr>
            <w:tcW w:w="5490" w:type="dxa"/>
            <w:noWrap/>
            <w:tcMar>
              <w:left w:w="115" w:type="dxa"/>
              <w:right w:w="115" w:type="dxa"/>
            </w:tcMar>
            <w:vAlign w:val="bottom"/>
          </w:tcPr>
          <w:p w14:paraId="02E10C81" w14:textId="1DC67808"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   in derivative market</w:t>
            </w:r>
          </w:p>
        </w:tc>
        <w:tc>
          <w:tcPr>
            <w:tcW w:w="1584" w:type="dxa"/>
            <w:tcBorders>
              <w:bottom w:val="single" w:sz="4" w:space="0" w:color="auto"/>
            </w:tcBorders>
            <w:noWrap/>
            <w:tcMar>
              <w:left w:w="115" w:type="dxa"/>
              <w:right w:w="115" w:type="dxa"/>
            </w:tcMar>
            <w:vAlign w:val="bottom"/>
          </w:tcPr>
          <w:p w14:paraId="0EA9732E" w14:textId="61F79A8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szCs w:val="20"/>
              </w:rPr>
              <w:t>337,268,269</w:t>
            </w:r>
          </w:p>
        </w:tc>
        <w:tc>
          <w:tcPr>
            <w:tcW w:w="1584" w:type="dxa"/>
            <w:tcBorders>
              <w:bottom w:val="single" w:sz="4" w:space="0" w:color="auto"/>
            </w:tcBorders>
            <w:noWrap/>
            <w:tcMar>
              <w:left w:w="115" w:type="dxa"/>
              <w:right w:w="115" w:type="dxa"/>
            </w:tcMar>
            <w:vAlign w:val="bottom"/>
          </w:tcPr>
          <w:p w14:paraId="15B455AD" w14:textId="72F116A5"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szCs w:val="20"/>
              </w:rPr>
              <w:t>331,451,562</w:t>
            </w:r>
          </w:p>
        </w:tc>
      </w:tr>
      <w:tr w:rsidR="00BE2C0E" w:rsidRPr="00237730" w14:paraId="560669AE" w14:textId="77777777" w:rsidTr="00BE2C0E">
        <w:tc>
          <w:tcPr>
            <w:tcW w:w="5490" w:type="dxa"/>
            <w:noWrap/>
            <w:tcMar>
              <w:left w:w="115" w:type="dxa"/>
              <w:right w:w="115" w:type="dxa"/>
            </w:tcMar>
            <w:vAlign w:val="bottom"/>
          </w:tcPr>
          <w:p w14:paraId="4E0DA9BE"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7D35CA37"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139BAB46" w14:textId="77777777" w:rsidR="00BE2C0E" w:rsidRPr="00237730" w:rsidRDefault="00BE2C0E" w:rsidP="00BE2C0E">
            <w:pPr>
              <w:ind w:right="-72"/>
              <w:jc w:val="right"/>
              <w:rPr>
                <w:rFonts w:ascii="Arial" w:eastAsia="Arial" w:hAnsi="Arial" w:cs="Arial"/>
                <w:color w:val="000000"/>
                <w:sz w:val="20"/>
              </w:rPr>
            </w:pPr>
          </w:p>
        </w:tc>
      </w:tr>
      <w:tr w:rsidR="00BE2C0E" w:rsidRPr="00237730" w14:paraId="7EC34A09" w14:textId="77777777" w:rsidTr="00BE2C0E">
        <w:tc>
          <w:tcPr>
            <w:tcW w:w="5490" w:type="dxa"/>
            <w:noWrap/>
            <w:tcMar>
              <w:left w:w="115" w:type="dxa"/>
              <w:right w:w="115" w:type="dxa"/>
            </w:tcMar>
            <w:vAlign w:val="bottom"/>
          </w:tcPr>
          <w:p w14:paraId="4F111C77" w14:textId="25FEA8B6"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szCs w:val="20"/>
              </w:rPr>
              <w:t>Contribution funds</w:t>
            </w:r>
          </w:p>
        </w:tc>
        <w:tc>
          <w:tcPr>
            <w:tcW w:w="1584" w:type="dxa"/>
            <w:tcBorders>
              <w:bottom w:val="single" w:sz="4" w:space="0" w:color="auto"/>
            </w:tcBorders>
            <w:noWrap/>
            <w:tcMar>
              <w:left w:w="115" w:type="dxa"/>
              <w:right w:w="115" w:type="dxa"/>
            </w:tcMar>
            <w:vAlign w:val="bottom"/>
          </w:tcPr>
          <w:p w14:paraId="5E7DDC6B" w14:textId="359B0FD5"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szCs w:val="20"/>
              </w:rPr>
              <w:t>506,478,269</w:t>
            </w:r>
          </w:p>
        </w:tc>
        <w:tc>
          <w:tcPr>
            <w:tcW w:w="1584" w:type="dxa"/>
            <w:tcBorders>
              <w:bottom w:val="single" w:sz="4" w:space="0" w:color="auto"/>
            </w:tcBorders>
            <w:noWrap/>
            <w:tcMar>
              <w:left w:w="115" w:type="dxa"/>
              <w:right w:w="115" w:type="dxa"/>
            </w:tcMar>
            <w:vAlign w:val="bottom"/>
          </w:tcPr>
          <w:p w14:paraId="1D7DD0E3" w14:textId="18BB1D5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szCs w:val="20"/>
              </w:rPr>
              <w:t>473,171,384</w:t>
            </w:r>
          </w:p>
        </w:tc>
      </w:tr>
    </w:tbl>
    <w:p w14:paraId="21473C34" w14:textId="77777777" w:rsidR="00120D81" w:rsidRPr="00237730" w:rsidRDefault="00120D81" w:rsidP="001F6598">
      <w:pPr>
        <w:tabs>
          <w:tab w:val="right" w:pos="4320"/>
          <w:tab w:val="right" w:pos="5580"/>
          <w:tab w:val="right" w:pos="7200"/>
          <w:tab w:val="right" w:pos="8640"/>
          <w:tab w:val="right" w:pos="9080"/>
          <w:tab w:val="right" w:pos="10880"/>
        </w:tabs>
        <w:jc w:val="both"/>
        <w:rPr>
          <w:rFonts w:ascii="Arial" w:hAnsi="Arial" w:cs="Arial"/>
          <w:color w:val="000000"/>
          <w:sz w:val="20"/>
        </w:rPr>
      </w:pPr>
    </w:p>
    <w:p w14:paraId="7A9171C3" w14:textId="1B34B319" w:rsidR="00BE2C0E" w:rsidRPr="00237730" w:rsidRDefault="00BE2C0E">
      <w:pPr>
        <w:rPr>
          <w:rFonts w:ascii="Arial" w:hAnsi="Arial" w:cs="Arial"/>
          <w:color w:val="000000"/>
          <w:sz w:val="20"/>
        </w:rPr>
      </w:pPr>
      <w:r w:rsidRPr="00237730">
        <w:rPr>
          <w:rFonts w:ascii="Arial" w:hAnsi="Arial" w:cs="Arial"/>
          <w:color w:val="000000"/>
          <w:sz w:val="20"/>
        </w:rPr>
        <w:br w:type="page"/>
      </w:r>
    </w:p>
    <w:p w14:paraId="6DB0E040" w14:textId="77777777" w:rsidR="005732AB" w:rsidRPr="00237730" w:rsidRDefault="005732AB" w:rsidP="001F6598">
      <w:pPr>
        <w:pageBreakBefore/>
        <w:tabs>
          <w:tab w:val="right" w:pos="9980"/>
          <w:tab w:val="right" w:pos="10880"/>
        </w:tabs>
        <w:ind w:left="540" w:hanging="540"/>
        <w:jc w:val="both"/>
        <w:rPr>
          <w:rFonts w:ascii="Arial" w:hAnsi="Arial" w:cs="Arial"/>
          <w:color w:val="000000"/>
          <w:sz w:val="20"/>
        </w:rPr>
      </w:pPr>
    </w:p>
    <w:p w14:paraId="3597F821" w14:textId="77777777" w:rsidR="005732AB" w:rsidRPr="00237730" w:rsidRDefault="005732AB" w:rsidP="001F6598">
      <w:pPr>
        <w:tabs>
          <w:tab w:val="right" w:pos="9980"/>
          <w:tab w:val="right" w:pos="10880"/>
        </w:tabs>
        <w:ind w:left="540" w:hanging="540"/>
        <w:jc w:val="both"/>
        <w:rPr>
          <w:rFonts w:ascii="Arial" w:hAnsi="Arial" w:cs="Arial"/>
          <w:color w:val="000000"/>
          <w:sz w:val="20"/>
        </w:rPr>
      </w:pPr>
    </w:p>
    <w:p w14:paraId="2216CDA7"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6.12</w:t>
      </w:r>
      <w:r w:rsidRPr="00237730">
        <w:rPr>
          <w:rFonts w:ascii="Arial" w:eastAsia="Arial" w:hAnsi="Arial" w:cs="Arial"/>
          <w:b/>
          <w:color w:val="000000"/>
          <w:sz w:val="20"/>
        </w:rPr>
        <w:tab/>
        <w:t>Provisions</w:t>
      </w:r>
    </w:p>
    <w:p w14:paraId="5FDC33F7" w14:textId="77777777" w:rsidR="005732AB" w:rsidRPr="00237730" w:rsidRDefault="005732AB" w:rsidP="001F6598">
      <w:pPr>
        <w:ind w:left="540"/>
        <w:rPr>
          <w:rFonts w:ascii="Arial" w:hAnsi="Arial" w:cs="Arial"/>
          <w:color w:val="000000"/>
          <w:sz w:val="20"/>
        </w:rPr>
      </w:pPr>
    </w:p>
    <w:p w14:paraId="1DC282B1" w14:textId="77777777" w:rsidR="005732AB" w:rsidRPr="00237730" w:rsidRDefault="00CC2431" w:rsidP="001F6598">
      <w:pPr>
        <w:tabs>
          <w:tab w:val="left" w:pos="1040"/>
        </w:tabs>
        <w:ind w:left="540"/>
        <w:jc w:val="both"/>
        <w:rPr>
          <w:rFonts w:ascii="Arial" w:hAnsi="Arial" w:cs="Arial"/>
          <w:color w:val="000000"/>
          <w:sz w:val="28"/>
        </w:rPr>
      </w:pPr>
      <w:r w:rsidRPr="00237730">
        <w:rPr>
          <w:rFonts w:ascii="Arial" w:eastAsia="Arial" w:hAnsi="Arial" w:cs="Arial"/>
          <w:color w:val="000000"/>
          <w:sz w:val="20"/>
        </w:rPr>
        <w:t xml:space="preserve">As at 31 December 2025 and 2024 provisions are as follow: </w:t>
      </w:r>
    </w:p>
    <w:p w14:paraId="4A1C92B9" w14:textId="77777777" w:rsidR="005732AB" w:rsidRPr="00237730" w:rsidRDefault="005732AB" w:rsidP="001F6598">
      <w:pPr>
        <w:ind w:left="540"/>
        <w:rPr>
          <w:rFonts w:ascii="Arial" w:hAnsi="Arial" w:cs="Arial"/>
          <w:color w:val="000000"/>
          <w:sz w:val="20"/>
        </w:rPr>
      </w:pPr>
    </w:p>
    <w:p w14:paraId="4535958E" w14:textId="77777777" w:rsidR="005732AB" w:rsidRPr="00237730" w:rsidRDefault="00CC2431" w:rsidP="001F6598">
      <w:pPr>
        <w:ind w:left="540"/>
        <w:rPr>
          <w:rFonts w:ascii="Arial" w:hAnsi="Arial" w:cs="Arial"/>
          <w:color w:val="000000"/>
          <w:sz w:val="28"/>
        </w:rPr>
      </w:pPr>
      <w:r w:rsidRPr="00237730">
        <w:rPr>
          <w:rFonts w:ascii="Arial" w:eastAsia="Arial" w:hAnsi="Arial" w:cs="Arial"/>
          <w:b/>
          <w:sz w:val="20"/>
        </w:rPr>
        <w:t>Provision for employment benefits plan</w:t>
      </w:r>
    </w:p>
    <w:p w14:paraId="33B733F7" w14:textId="77777777" w:rsidR="005732AB" w:rsidRPr="00237730" w:rsidRDefault="005732AB" w:rsidP="001F6598">
      <w:pPr>
        <w:ind w:left="540"/>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84"/>
        <w:gridCol w:w="1584"/>
      </w:tblGrid>
      <w:tr w:rsidR="00120D81" w:rsidRPr="00237730" w14:paraId="269E97C3" w14:textId="77777777" w:rsidTr="00BE2C0E">
        <w:tc>
          <w:tcPr>
            <w:tcW w:w="5490" w:type="dxa"/>
            <w:noWrap/>
            <w:tcMar>
              <w:left w:w="115" w:type="dxa"/>
              <w:right w:w="115" w:type="dxa"/>
            </w:tcMar>
          </w:tcPr>
          <w:p w14:paraId="61C4833D" w14:textId="77777777" w:rsidR="00120D81" w:rsidRPr="00237730" w:rsidRDefault="00120D81">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4AEBAC60"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noWrap/>
            <w:tcMar>
              <w:left w:w="115" w:type="dxa"/>
              <w:right w:w="115" w:type="dxa"/>
            </w:tcMar>
            <w:vAlign w:val="bottom"/>
          </w:tcPr>
          <w:p w14:paraId="4E40CA52"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502EC56F" w14:textId="77777777" w:rsidTr="00BE2C0E">
        <w:tc>
          <w:tcPr>
            <w:tcW w:w="5490" w:type="dxa"/>
            <w:noWrap/>
            <w:tcMar>
              <w:left w:w="115" w:type="dxa"/>
              <w:right w:w="115" w:type="dxa"/>
            </w:tcMar>
          </w:tcPr>
          <w:p w14:paraId="2D30E3DD" w14:textId="77777777" w:rsidR="00120D81" w:rsidRPr="00237730" w:rsidRDefault="00120D81">
            <w:pPr>
              <w:ind w:left="68" w:right="-3"/>
              <w:jc w:val="both"/>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47A26ED3"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noWrap/>
            <w:tcMar>
              <w:left w:w="115" w:type="dxa"/>
              <w:right w:w="115" w:type="dxa"/>
            </w:tcMar>
            <w:vAlign w:val="bottom"/>
          </w:tcPr>
          <w:p w14:paraId="3D8270D1"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1D839508" w14:textId="77777777" w:rsidTr="00BE2C0E">
        <w:tc>
          <w:tcPr>
            <w:tcW w:w="5490" w:type="dxa"/>
            <w:noWrap/>
            <w:tcMar>
              <w:left w:w="115" w:type="dxa"/>
              <w:right w:w="115" w:type="dxa"/>
            </w:tcMar>
          </w:tcPr>
          <w:p w14:paraId="5E4F7769" w14:textId="77777777" w:rsidR="00120D81" w:rsidRPr="00237730" w:rsidRDefault="00120D81">
            <w:pPr>
              <w:ind w:left="68" w:right="-3"/>
              <w:jc w:val="both"/>
              <w:rPr>
                <w:rFonts w:ascii="Arial" w:eastAsia="Arial" w:hAnsi="Arial" w:cs="Arial"/>
                <w:color w:val="000000"/>
                <w:sz w:val="20"/>
              </w:rPr>
            </w:pPr>
          </w:p>
        </w:tc>
        <w:tc>
          <w:tcPr>
            <w:tcW w:w="1584" w:type="dxa"/>
            <w:noWrap/>
            <w:tcMar>
              <w:left w:w="115" w:type="dxa"/>
              <w:right w:w="115" w:type="dxa"/>
            </w:tcMar>
          </w:tcPr>
          <w:p w14:paraId="29A4F04E" w14:textId="77777777" w:rsidR="00120D81" w:rsidRPr="00237730" w:rsidRDefault="00120D81" w:rsidP="00BE2C0E">
            <w:pPr>
              <w:ind w:right="-72"/>
              <w:jc w:val="right"/>
              <w:rPr>
                <w:rFonts w:ascii="Arial" w:eastAsia="Arial" w:hAnsi="Arial" w:cs="Arial"/>
                <w:color w:val="000000"/>
                <w:sz w:val="20"/>
              </w:rPr>
            </w:pPr>
          </w:p>
        </w:tc>
        <w:tc>
          <w:tcPr>
            <w:tcW w:w="1584" w:type="dxa"/>
            <w:noWrap/>
            <w:tcMar>
              <w:left w:w="115" w:type="dxa"/>
              <w:right w:w="115" w:type="dxa"/>
            </w:tcMar>
          </w:tcPr>
          <w:p w14:paraId="37A3AF29" w14:textId="77777777" w:rsidR="00120D81" w:rsidRPr="00237730" w:rsidRDefault="00120D81" w:rsidP="00BE2C0E">
            <w:pPr>
              <w:ind w:right="-72"/>
              <w:jc w:val="right"/>
              <w:rPr>
                <w:rFonts w:ascii="Arial" w:eastAsia="Arial" w:hAnsi="Arial" w:cs="Arial"/>
                <w:color w:val="000000"/>
                <w:sz w:val="20"/>
              </w:rPr>
            </w:pPr>
          </w:p>
        </w:tc>
      </w:tr>
      <w:tr w:rsidR="00BE2C0E" w:rsidRPr="00237730" w14:paraId="0185F16C" w14:textId="77777777" w:rsidTr="00BE2C0E">
        <w:tc>
          <w:tcPr>
            <w:tcW w:w="5490" w:type="dxa"/>
            <w:noWrap/>
            <w:tcMar>
              <w:left w:w="115" w:type="dxa"/>
              <w:right w:w="115" w:type="dxa"/>
            </w:tcMar>
            <w:vAlign w:val="bottom"/>
          </w:tcPr>
          <w:p w14:paraId="5BF92547" w14:textId="2A5EDE76"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Provision for post-employment benefits</w:t>
            </w:r>
          </w:p>
        </w:tc>
        <w:tc>
          <w:tcPr>
            <w:tcW w:w="1584" w:type="dxa"/>
            <w:noWrap/>
            <w:tcMar>
              <w:left w:w="115" w:type="dxa"/>
              <w:right w:w="115" w:type="dxa"/>
            </w:tcMar>
            <w:vAlign w:val="bottom"/>
          </w:tcPr>
          <w:p w14:paraId="0017F8AD" w14:textId="14892CD6"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25,799,568</w:t>
            </w:r>
          </w:p>
        </w:tc>
        <w:tc>
          <w:tcPr>
            <w:tcW w:w="1584" w:type="dxa"/>
            <w:noWrap/>
            <w:tcMar>
              <w:left w:w="115" w:type="dxa"/>
              <w:right w:w="115" w:type="dxa"/>
            </w:tcMar>
            <w:vAlign w:val="bottom"/>
          </w:tcPr>
          <w:p w14:paraId="32ABBD32" w14:textId="6D89CAA8"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26,478,692</w:t>
            </w:r>
          </w:p>
        </w:tc>
      </w:tr>
      <w:tr w:rsidR="00BE2C0E" w:rsidRPr="00237730" w14:paraId="790DCBD0" w14:textId="77777777" w:rsidTr="00BE2C0E">
        <w:tc>
          <w:tcPr>
            <w:tcW w:w="5490" w:type="dxa"/>
            <w:noWrap/>
            <w:tcMar>
              <w:left w:w="115" w:type="dxa"/>
              <w:right w:w="115" w:type="dxa"/>
            </w:tcMar>
            <w:vAlign w:val="bottom"/>
          </w:tcPr>
          <w:p w14:paraId="0A8B7D93" w14:textId="5A3082B8"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Provision for long service award</w:t>
            </w:r>
          </w:p>
        </w:tc>
        <w:tc>
          <w:tcPr>
            <w:tcW w:w="1584" w:type="dxa"/>
            <w:tcBorders>
              <w:bottom w:val="single" w:sz="4" w:space="0" w:color="auto"/>
            </w:tcBorders>
            <w:noWrap/>
            <w:tcMar>
              <w:left w:w="115" w:type="dxa"/>
              <w:right w:w="115" w:type="dxa"/>
            </w:tcMar>
            <w:vAlign w:val="bottom"/>
          </w:tcPr>
          <w:p w14:paraId="245D32DE" w14:textId="1213B81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3,802,728</w:t>
            </w:r>
          </w:p>
        </w:tc>
        <w:tc>
          <w:tcPr>
            <w:tcW w:w="1584" w:type="dxa"/>
            <w:tcBorders>
              <w:bottom w:val="single" w:sz="4" w:space="0" w:color="auto"/>
            </w:tcBorders>
            <w:noWrap/>
            <w:tcMar>
              <w:left w:w="115" w:type="dxa"/>
              <w:right w:w="115" w:type="dxa"/>
            </w:tcMar>
            <w:vAlign w:val="bottom"/>
          </w:tcPr>
          <w:p w14:paraId="2675320C" w14:textId="19893B3F"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1,831,866</w:t>
            </w:r>
          </w:p>
        </w:tc>
      </w:tr>
      <w:tr w:rsidR="00BE2C0E" w:rsidRPr="00237730" w14:paraId="1EA1CB32" w14:textId="77777777" w:rsidTr="00BE2C0E">
        <w:tc>
          <w:tcPr>
            <w:tcW w:w="5490" w:type="dxa"/>
            <w:noWrap/>
            <w:tcMar>
              <w:left w:w="115" w:type="dxa"/>
              <w:right w:w="115" w:type="dxa"/>
            </w:tcMar>
            <w:vAlign w:val="bottom"/>
          </w:tcPr>
          <w:p w14:paraId="2150DDC4"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3658795A"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7B3440AB" w14:textId="77777777" w:rsidR="00BE2C0E" w:rsidRPr="00237730" w:rsidRDefault="00BE2C0E" w:rsidP="00BE2C0E">
            <w:pPr>
              <w:ind w:right="-72"/>
              <w:jc w:val="right"/>
              <w:rPr>
                <w:rFonts w:ascii="Arial" w:eastAsia="Arial" w:hAnsi="Arial" w:cs="Arial"/>
                <w:color w:val="000000"/>
                <w:sz w:val="20"/>
              </w:rPr>
            </w:pPr>
          </w:p>
        </w:tc>
      </w:tr>
      <w:tr w:rsidR="00BE2C0E" w:rsidRPr="00237730" w14:paraId="75BCE99A" w14:textId="77777777" w:rsidTr="00BE2C0E">
        <w:tc>
          <w:tcPr>
            <w:tcW w:w="5490" w:type="dxa"/>
            <w:noWrap/>
            <w:tcMar>
              <w:left w:w="115" w:type="dxa"/>
              <w:right w:w="115" w:type="dxa"/>
            </w:tcMar>
            <w:vAlign w:val="bottom"/>
          </w:tcPr>
          <w:p w14:paraId="3FFD065F" w14:textId="40B295E9"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Provision for employment benefits plan</w:t>
            </w:r>
          </w:p>
        </w:tc>
        <w:tc>
          <w:tcPr>
            <w:tcW w:w="1584" w:type="dxa"/>
            <w:tcBorders>
              <w:bottom w:val="single" w:sz="4" w:space="0" w:color="auto"/>
            </w:tcBorders>
            <w:noWrap/>
            <w:tcMar>
              <w:left w:w="115" w:type="dxa"/>
              <w:right w:w="115" w:type="dxa"/>
            </w:tcMar>
            <w:vAlign w:val="bottom"/>
          </w:tcPr>
          <w:p w14:paraId="68EA2FBE" w14:textId="1E2DE41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29,602,296</w:t>
            </w:r>
          </w:p>
        </w:tc>
        <w:tc>
          <w:tcPr>
            <w:tcW w:w="1584" w:type="dxa"/>
            <w:tcBorders>
              <w:bottom w:val="single" w:sz="4" w:space="0" w:color="auto"/>
            </w:tcBorders>
            <w:noWrap/>
            <w:tcMar>
              <w:left w:w="115" w:type="dxa"/>
              <w:right w:w="115" w:type="dxa"/>
            </w:tcMar>
            <w:vAlign w:val="bottom"/>
          </w:tcPr>
          <w:p w14:paraId="7B3685EE" w14:textId="6192FA2D"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28,310,558</w:t>
            </w:r>
          </w:p>
        </w:tc>
      </w:tr>
    </w:tbl>
    <w:p w14:paraId="0AD8189F" w14:textId="77777777" w:rsidR="005732AB" w:rsidRPr="00237730" w:rsidRDefault="005732AB" w:rsidP="001F6598">
      <w:pPr>
        <w:ind w:left="540"/>
        <w:rPr>
          <w:rFonts w:ascii="Arial" w:hAnsi="Arial" w:cs="Arial"/>
          <w:sz w:val="20"/>
        </w:rPr>
      </w:pPr>
    </w:p>
    <w:p w14:paraId="1F354A7B" w14:textId="77777777" w:rsidR="005732AB" w:rsidRPr="00237730" w:rsidRDefault="00CC2431" w:rsidP="001F6598">
      <w:pPr>
        <w:ind w:left="540"/>
        <w:jc w:val="both"/>
        <w:rPr>
          <w:rFonts w:ascii="Arial" w:hAnsi="Arial" w:cs="Arial"/>
          <w:sz w:val="28"/>
        </w:rPr>
      </w:pPr>
      <w:r w:rsidRPr="00237730">
        <w:rPr>
          <w:rFonts w:ascii="Arial" w:eastAsia="Arial" w:hAnsi="Arial" w:cs="Arial"/>
          <w:sz w:val="20"/>
        </w:rPr>
        <w:t xml:space="preserve">Provision for post-employment benefits is for employees with more than 120 days of service and who retire in accordance with the rules and conditions stipulated under the labour laws applicable in Thailand. </w:t>
      </w:r>
    </w:p>
    <w:p w14:paraId="5A77056F" w14:textId="77777777" w:rsidR="005732AB" w:rsidRPr="00237730" w:rsidRDefault="005732AB" w:rsidP="001F6598">
      <w:pPr>
        <w:ind w:left="540"/>
        <w:rPr>
          <w:rFonts w:ascii="Arial" w:hAnsi="Arial" w:cs="Arial"/>
          <w:sz w:val="20"/>
        </w:rPr>
      </w:pPr>
    </w:p>
    <w:p w14:paraId="2318485F" w14:textId="77777777" w:rsidR="005732AB" w:rsidRPr="00237730" w:rsidRDefault="00CC2431" w:rsidP="001F6598">
      <w:pPr>
        <w:ind w:left="540"/>
        <w:rPr>
          <w:rFonts w:ascii="Arial" w:hAnsi="Arial" w:cs="Arial"/>
          <w:sz w:val="28"/>
        </w:rPr>
      </w:pPr>
      <w:r w:rsidRPr="00237730">
        <w:rPr>
          <w:rFonts w:ascii="Arial" w:eastAsia="Arial" w:hAnsi="Arial" w:cs="Arial"/>
          <w:sz w:val="20"/>
        </w:rPr>
        <w:t>The provision for post-employment benefits provided unfunded obligations as follows:</w:t>
      </w:r>
    </w:p>
    <w:p w14:paraId="759D1E34" w14:textId="77777777" w:rsidR="005732AB" w:rsidRPr="00237730" w:rsidRDefault="005732AB" w:rsidP="001F6598">
      <w:pPr>
        <w:ind w:left="540"/>
        <w:rPr>
          <w:rFonts w:ascii="Arial" w:hAnsi="Arial" w:cs="Arial"/>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120D81" w:rsidRPr="00237730" w14:paraId="5192C8A4" w14:textId="77777777">
        <w:tc>
          <w:tcPr>
            <w:tcW w:w="5490" w:type="dxa"/>
          </w:tcPr>
          <w:p w14:paraId="5B15EC3F" w14:textId="77777777" w:rsidR="00120D81" w:rsidRPr="00237730" w:rsidRDefault="00120D81">
            <w:pPr>
              <w:ind w:left="68" w:right="-3"/>
              <w:jc w:val="both"/>
              <w:rPr>
                <w:rFonts w:ascii="Arial" w:eastAsia="Arial" w:hAnsi="Arial" w:cs="Arial"/>
                <w:color w:val="000000"/>
                <w:sz w:val="20"/>
              </w:rPr>
            </w:pPr>
          </w:p>
        </w:tc>
        <w:tc>
          <w:tcPr>
            <w:tcW w:w="1584" w:type="dxa"/>
            <w:vAlign w:val="bottom"/>
          </w:tcPr>
          <w:p w14:paraId="7315225F"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0CD48F86"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2483A0C6" w14:textId="77777777">
        <w:tc>
          <w:tcPr>
            <w:tcW w:w="5490" w:type="dxa"/>
          </w:tcPr>
          <w:p w14:paraId="072827EE" w14:textId="77777777" w:rsidR="00120D81" w:rsidRPr="00237730" w:rsidRDefault="00120D81">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2A907B9A"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03E287E2"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1375CC32" w14:textId="77777777">
        <w:tc>
          <w:tcPr>
            <w:tcW w:w="5490" w:type="dxa"/>
          </w:tcPr>
          <w:p w14:paraId="68BBA431" w14:textId="77777777" w:rsidR="00120D81" w:rsidRPr="00237730" w:rsidRDefault="00120D81">
            <w:pPr>
              <w:ind w:left="68" w:right="-3"/>
              <w:jc w:val="both"/>
              <w:rPr>
                <w:rFonts w:ascii="Arial" w:eastAsia="Arial" w:hAnsi="Arial" w:cs="Arial"/>
                <w:color w:val="000000"/>
                <w:sz w:val="20"/>
              </w:rPr>
            </w:pPr>
          </w:p>
        </w:tc>
        <w:tc>
          <w:tcPr>
            <w:tcW w:w="1584" w:type="dxa"/>
            <w:tcBorders>
              <w:top w:val="single" w:sz="4" w:space="0" w:color="auto"/>
            </w:tcBorders>
          </w:tcPr>
          <w:p w14:paraId="0196EAF5" w14:textId="77777777" w:rsidR="00120D81" w:rsidRPr="00237730" w:rsidRDefault="00120D81" w:rsidP="00BE2C0E">
            <w:pPr>
              <w:ind w:right="-72"/>
              <w:jc w:val="right"/>
              <w:rPr>
                <w:rFonts w:ascii="Arial" w:eastAsia="Arial" w:hAnsi="Arial" w:cs="Arial"/>
                <w:color w:val="000000"/>
                <w:sz w:val="20"/>
              </w:rPr>
            </w:pPr>
          </w:p>
        </w:tc>
        <w:tc>
          <w:tcPr>
            <w:tcW w:w="1584" w:type="dxa"/>
            <w:tcBorders>
              <w:top w:val="single" w:sz="4" w:space="0" w:color="auto"/>
            </w:tcBorders>
          </w:tcPr>
          <w:p w14:paraId="15C075D9" w14:textId="77777777" w:rsidR="00120D81" w:rsidRPr="00237730" w:rsidRDefault="00120D81" w:rsidP="00BE2C0E">
            <w:pPr>
              <w:ind w:right="-72"/>
              <w:jc w:val="right"/>
              <w:rPr>
                <w:rFonts w:ascii="Arial" w:eastAsia="Arial" w:hAnsi="Arial" w:cs="Arial"/>
                <w:color w:val="000000"/>
                <w:sz w:val="20"/>
              </w:rPr>
            </w:pPr>
          </w:p>
        </w:tc>
      </w:tr>
      <w:tr w:rsidR="00BE2C0E" w:rsidRPr="00237730" w14:paraId="5AF57944" w14:textId="77777777" w:rsidTr="00BE2C0E">
        <w:tc>
          <w:tcPr>
            <w:tcW w:w="5490" w:type="dxa"/>
            <w:vAlign w:val="bottom"/>
          </w:tcPr>
          <w:p w14:paraId="29274849" w14:textId="502A5235"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Present value of obligations</w:t>
            </w:r>
          </w:p>
        </w:tc>
        <w:tc>
          <w:tcPr>
            <w:tcW w:w="1584" w:type="dxa"/>
            <w:vAlign w:val="bottom"/>
          </w:tcPr>
          <w:p w14:paraId="630CD77F" w14:textId="02A08E0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25,799,568</w:t>
            </w:r>
          </w:p>
        </w:tc>
        <w:tc>
          <w:tcPr>
            <w:tcW w:w="1584" w:type="dxa"/>
            <w:vAlign w:val="bottom"/>
          </w:tcPr>
          <w:p w14:paraId="7EB40374" w14:textId="6476578C"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26,478,692</w:t>
            </w:r>
          </w:p>
        </w:tc>
      </w:tr>
      <w:tr w:rsidR="00BE2C0E" w:rsidRPr="00237730" w14:paraId="3D869094" w14:textId="77777777" w:rsidTr="00BE2C0E">
        <w:tc>
          <w:tcPr>
            <w:tcW w:w="5490" w:type="dxa"/>
            <w:vAlign w:val="bottom"/>
          </w:tcPr>
          <w:p w14:paraId="163A16EC" w14:textId="2B097300"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u w:val="single"/>
              </w:rPr>
              <w:t>Less</w:t>
            </w:r>
            <w:r w:rsidRPr="00237730">
              <w:rPr>
                <w:rFonts w:ascii="Arial" w:eastAsia="Arial" w:hAnsi="Arial" w:cs="Arial"/>
                <w:sz w:val="20"/>
              </w:rPr>
              <w:t xml:space="preserve">  Deferred present value of obligations</w:t>
            </w:r>
          </w:p>
        </w:tc>
        <w:tc>
          <w:tcPr>
            <w:tcW w:w="1584" w:type="dxa"/>
            <w:tcBorders>
              <w:bottom w:val="single" w:sz="4" w:space="0" w:color="auto"/>
            </w:tcBorders>
            <w:vAlign w:val="bottom"/>
          </w:tcPr>
          <w:p w14:paraId="4D8E20D1" w14:textId="248D8904"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584" w:type="dxa"/>
            <w:tcBorders>
              <w:bottom w:val="single" w:sz="4" w:space="0" w:color="auto"/>
            </w:tcBorders>
            <w:vAlign w:val="bottom"/>
          </w:tcPr>
          <w:p w14:paraId="608DDDE5" w14:textId="64CE12E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162E8890" w14:textId="77777777" w:rsidTr="00BE2C0E">
        <w:tc>
          <w:tcPr>
            <w:tcW w:w="5490" w:type="dxa"/>
            <w:vAlign w:val="bottom"/>
          </w:tcPr>
          <w:p w14:paraId="6E65574D"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vAlign w:val="bottom"/>
          </w:tcPr>
          <w:p w14:paraId="40D3277F"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vAlign w:val="bottom"/>
          </w:tcPr>
          <w:p w14:paraId="7F9F1D28" w14:textId="77777777" w:rsidR="00BE2C0E" w:rsidRPr="00237730" w:rsidRDefault="00BE2C0E" w:rsidP="00BE2C0E">
            <w:pPr>
              <w:ind w:right="-72"/>
              <w:jc w:val="right"/>
              <w:rPr>
                <w:rFonts w:ascii="Arial" w:eastAsia="Arial" w:hAnsi="Arial" w:cs="Arial"/>
                <w:color w:val="000000"/>
                <w:sz w:val="20"/>
              </w:rPr>
            </w:pPr>
          </w:p>
        </w:tc>
      </w:tr>
      <w:tr w:rsidR="00BE2C0E" w:rsidRPr="00237730" w14:paraId="39EFA4A6" w14:textId="77777777" w:rsidTr="00BE2C0E">
        <w:tc>
          <w:tcPr>
            <w:tcW w:w="5490" w:type="dxa"/>
            <w:vAlign w:val="bottom"/>
          </w:tcPr>
          <w:p w14:paraId="1239A7B3" w14:textId="50B80773"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Provision for post-employment benefits</w:t>
            </w:r>
          </w:p>
        </w:tc>
        <w:tc>
          <w:tcPr>
            <w:tcW w:w="1584" w:type="dxa"/>
            <w:tcBorders>
              <w:bottom w:val="single" w:sz="4" w:space="0" w:color="auto"/>
            </w:tcBorders>
            <w:vAlign w:val="bottom"/>
          </w:tcPr>
          <w:p w14:paraId="48E33806" w14:textId="3F02B75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25,799,568</w:t>
            </w:r>
          </w:p>
        </w:tc>
        <w:tc>
          <w:tcPr>
            <w:tcW w:w="1584" w:type="dxa"/>
            <w:tcBorders>
              <w:bottom w:val="single" w:sz="4" w:space="0" w:color="auto"/>
            </w:tcBorders>
            <w:vAlign w:val="bottom"/>
          </w:tcPr>
          <w:p w14:paraId="4FE90848" w14:textId="663F97E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26,478,692</w:t>
            </w:r>
          </w:p>
        </w:tc>
      </w:tr>
    </w:tbl>
    <w:p w14:paraId="1294B785" w14:textId="77777777" w:rsidR="00120D81" w:rsidRPr="00237730" w:rsidRDefault="00120D81" w:rsidP="001F6598">
      <w:pPr>
        <w:ind w:left="540"/>
        <w:rPr>
          <w:rFonts w:ascii="Arial" w:hAnsi="Arial" w:cs="Arial"/>
          <w:sz w:val="20"/>
        </w:rPr>
      </w:pPr>
    </w:p>
    <w:p w14:paraId="50B4BA1F" w14:textId="77777777" w:rsidR="005732AB" w:rsidRPr="00237730" w:rsidRDefault="00CC2431" w:rsidP="001F6598">
      <w:pPr>
        <w:ind w:left="540"/>
        <w:jc w:val="both"/>
        <w:rPr>
          <w:rFonts w:ascii="Arial" w:hAnsi="Arial" w:cs="Arial"/>
          <w:sz w:val="28"/>
        </w:rPr>
      </w:pPr>
      <w:r w:rsidRPr="00237730">
        <w:rPr>
          <w:rFonts w:ascii="Arial" w:eastAsia="Arial" w:hAnsi="Arial" w:cs="Arial"/>
          <w:sz w:val="20"/>
        </w:rPr>
        <w:t>The movements of provision for post-employment benefits are as follows:</w:t>
      </w:r>
    </w:p>
    <w:p w14:paraId="40550689" w14:textId="77777777" w:rsidR="005732AB" w:rsidRPr="00237730" w:rsidRDefault="005732AB" w:rsidP="001F6598">
      <w:pPr>
        <w:ind w:left="540"/>
        <w:jc w:val="both"/>
        <w:rPr>
          <w:rFonts w:ascii="Arial" w:hAnsi="Arial" w:cs="Arial"/>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120D81" w:rsidRPr="00237730" w14:paraId="30920213" w14:textId="77777777">
        <w:tc>
          <w:tcPr>
            <w:tcW w:w="5490" w:type="dxa"/>
          </w:tcPr>
          <w:p w14:paraId="77CBCD96" w14:textId="77777777" w:rsidR="00120D81" w:rsidRPr="00237730" w:rsidRDefault="00120D81">
            <w:pPr>
              <w:ind w:left="68" w:right="-3"/>
              <w:jc w:val="both"/>
              <w:rPr>
                <w:rFonts w:ascii="Arial" w:eastAsia="Arial" w:hAnsi="Arial" w:cs="Arial"/>
                <w:color w:val="000000"/>
                <w:sz w:val="20"/>
              </w:rPr>
            </w:pPr>
          </w:p>
        </w:tc>
        <w:tc>
          <w:tcPr>
            <w:tcW w:w="1584" w:type="dxa"/>
            <w:vAlign w:val="bottom"/>
          </w:tcPr>
          <w:p w14:paraId="609ADC17"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2FFA4E13"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01E703FA" w14:textId="77777777">
        <w:tc>
          <w:tcPr>
            <w:tcW w:w="5490" w:type="dxa"/>
          </w:tcPr>
          <w:p w14:paraId="6C665E34" w14:textId="77777777" w:rsidR="00120D81" w:rsidRPr="00237730" w:rsidRDefault="00120D81">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2E38DFC9"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56EDF544"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48772835" w14:textId="77777777">
        <w:tc>
          <w:tcPr>
            <w:tcW w:w="5490" w:type="dxa"/>
          </w:tcPr>
          <w:p w14:paraId="1690523C" w14:textId="77777777" w:rsidR="00120D81" w:rsidRPr="00237730" w:rsidRDefault="00120D81">
            <w:pPr>
              <w:ind w:left="68" w:right="-3"/>
              <w:jc w:val="both"/>
              <w:rPr>
                <w:rFonts w:ascii="Arial" w:eastAsia="Arial" w:hAnsi="Arial" w:cs="Arial"/>
                <w:color w:val="000000"/>
                <w:sz w:val="20"/>
              </w:rPr>
            </w:pPr>
          </w:p>
        </w:tc>
        <w:tc>
          <w:tcPr>
            <w:tcW w:w="1584" w:type="dxa"/>
            <w:tcBorders>
              <w:top w:val="single" w:sz="4" w:space="0" w:color="auto"/>
            </w:tcBorders>
          </w:tcPr>
          <w:p w14:paraId="39AF750E" w14:textId="77777777" w:rsidR="00120D81" w:rsidRPr="00237730" w:rsidRDefault="00120D81" w:rsidP="00BE2C0E">
            <w:pPr>
              <w:ind w:right="-72"/>
              <w:jc w:val="right"/>
              <w:rPr>
                <w:rFonts w:ascii="Arial" w:eastAsia="Arial" w:hAnsi="Arial" w:cs="Arial"/>
                <w:color w:val="000000"/>
                <w:sz w:val="20"/>
              </w:rPr>
            </w:pPr>
          </w:p>
        </w:tc>
        <w:tc>
          <w:tcPr>
            <w:tcW w:w="1584" w:type="dxa"/>
            <w:tcBorders>
              <w:top w:val="single" w:sz="4" w:space="0" w:color="auto"/>
            </w:tcBorders>
          </w:tcPr>
          <w:p w14:paraId="1B2A7FD7" w14:textId="77777777" w:rsidR="00120D81" w:rsidRPr="00237730" w:rsidRDefault="00120D81" w:rsidP="00BE2C0E">
            <w:pPr>
              <w:ind w:right="-72"/>
              <w:jc w:val="right"/>
              <w:rPr>
                <w:rFonts w:ascii="Arial" w:eastAsia="Arial" w:hAnsi="Arial" w:cs="Arial"/>
                <w:color w:val="000000"/>
                <w:sz w:val="20"/>
              </w:rPr>
            </w:pPr>
          </w:p>
        </w:tc>
      </w:tr>
      <w:tr w:rsidR="00BE2C0E" w:rsidRPr="00237730" w14:paraId="2064E18B" w14:textId="77777777">
        <w:tc>
          <w:tcPr>
            <w:tcW w:w="5490" w:type="dxa"/>
            <w:vAlign w:val="bottom"/>
          </w:tcPr>
          <w:p w14:paraId="1E4E4F93" w14:textId="41F346B3"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Beginning balance</w:t>
            </w:r>
          </w:p>
        </w:tc>
        <w:tc>
          <w:tcPr>
            <w:tcW w:w="1584" w:type="dxa"/>
            <w:vAlign w:val="bottom"/>
          </w:tcPr>
          <w:p w14:paraId="3D4F7778" w14:textId="2CEC26B5"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26,478,692</w:t>
            </w:r>
          </w:p>
        </w:tc>
        <w:tc>
          <w:tcPr>
            <w:tcW w:w="1584" w:type="dxa"/>
            <w:vAlign w:val="bottom"/>
          </w:tcPr>
          <w:p w14:paraId="2CA711DC" w14:textId="7A95B3E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21,768,490</w:t>
            </w:r>
          </w:p>
        </w:tc>
      </w:tr>
      <w:tr w:rsidR="00BE2C0E" w:rsidRPr="00237730" w14:paraId="1E20A6FE" w14:textId="77777777">
        <w:tc>
          <w:tcPr>
            <w:tcW w:w="5490" w:type="dxa"/>
            <w:vAlign w:val="bottom"/>
          </w:tcPr>
          <w:p w14:paraId="592D42F3" w14:textId="5C22E5E7"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Current service costs</w:t>
            </w:r>
          </w:p>
        </w:tc>
        <w:tc>
          <w:tcPr>
            <w:tcW w:w="1584" w:type="dxa"/>
            <w:vAlign w:val="bottom"/>
          </w:tcPr>
          <w:p w14:paraId="386E399F" w14:textId="41DAB20C"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4,423,100</w:t>
            </w:r>
          </w:p>
        </w:tc>
        <w:tc>
          <w:tcPr>
            <w:tcW w:w="1584" w:type="dxa"/>
            <w:vAlign w:val="bottom"/>
          </w:tcPr>
          <w:p w14:paraId="77A55E54" w14:textId="7DED5C1C"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3,991,826</w:t>
            </w:r>
          </w:p>
        </w:tc>
      </w:tr>
      <w:tr w:rsidR="00BE2C0E" w:rsidRPr="00237730" w14:paraId="1914C01D" w14:textId="77777777">
        <w:tc>
          <w:tcPr>
            <w:tcW w:w="5490" w:type="dxa"/>
            <w:vAlign w:val="bottom"/>
          </w:tcPr>
          <w:p w14:paraId="65B31618" w14:textId="15F391A4"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Interest costs</w:t>
            </w:r>
          </w:p>
        </w:tc>
        <w:tc>
          <w:tcPr>
            <w:tcW w:w="1584" w:type="dxa"/>
            <w:vAlign w:val="bottom"/>
          </w:tcPr>
          <w:p w14:paraId="22637CEC" w14:textId="3AB7751A" w:rsidR="00BE2C0E" w:rsidRPr="00237730" w:rsidRDefault="00326982" w:rsidP="00BE2C0E">
            <w:pPr>
              <w:ind w:right="-72"/>
              <w:jc w:val="right"/>
              <w:rPr>
                <w:rFonts w:ascii="Arial" w:eastAsia="Arial" w:hAnsi="Arial" w:cs="Arial"/>
                <w:color w:val="000000"/>
                <w:sz w:val="20"/>
              </w:rPr>
            </w:pPr>
            <w:r w:rsidRPr="00237730">
              <w:rPr>
                <w:rFonts w:ascii="Arial" w:eastAsia="Arial" w:hAnsi="Arial" w:cs="Arial"/>
                <w:color w:val="000000"/>
                <w:sz w:val="20"/>
              </w:rPr>
              <w:t>873,792</w:t>
            </w:r>
          </w:p>
        </w:tc>
        <w:tc>
          <w:tcPr>
            <w:tcW w:w="1584" w:type="dxa"/>
            <w:vAlign w:val="bottom"/>
          </w:tcPr>
          <w:p w14:paraId="5DBC3A48" w14:textId="3CE954B5"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718,376</w:t>
            </w:r>
          </w:p>
        </w:tc>
      </w:tr>
      <w:tr w:rsidR="00BE2C0E" w:rsidRPr="00237730" w14:paraId="15A80FB3" w14:textId="77777777">
        <w:tc>
          <w:tcPr>
            <w:tcW w:w="5490" w:type="dxa"/>
            <w:vAlign w:val="bottom"/>
          </w:tcPr>
          <w:p w14:paraId="4C1AD7D9" w14:textId="5E637AE5"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Remeasurements:</w:t>
            </w:r>
          </w:p>
        </w:tc>
        <w:tc>
          <w:tcPr>
            <w:tcW w:w="1584" w:type="dxa"/>
            <w:vAlign w:val="bottom"/>
          </w:tcPr>
          <w:p w14:paraId="3CD78C54"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342F4CF5" w14:textId="77777777" w:rsidR="00BE2C0E" w:rsidRPr="00237730" w:rsidRDefault="00BE2C0E" w:rsidP="00BE2C0E">
            <w:pPr>
              <w:ind w:right="-72"/>
              <w:jc w:val="right"/>
              <w:rPr>
                <w:rFonts w:ascii="Arial" w:eastAsia="Arial" w:hAnsi="Arial" w:cs="Arial"/>
                <w:color w:val="000000"/>
                <w:sz w:val="20"/>
              </w:rPr>
            </w:pPr>
          </w:p>
        </w:tc>
      </w:tr>
      <w:tr w:rsidR="00BE2C0E" w:rsidRPr="00237730" w14:paraId="2D449081" w14:textId="77777777">
        <w:tc>
          <w:tcPr>
            <w:tcW w:w="5490" w:type="dxa"/>
            <w:vAlign w:val="bottom"/>
          </w:tcPr>
          <w:p w14:paraId="6B6EFE72" w14:textId="296E868C"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 xml:space="preserve">Actuarial gains </w:t>
            </w:r>
          </w:p>
        </w:tc>
        <w:tc>
          <w:tcPr>
            <w:tcW w:w="1584" w:type="dxa"/>
            <w:vAlign w:val="bottom"/>
          </w:tcPr>
          <w:p w14:paraId="1C245301"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3890FCF2" w14:textId="77777777" w:rsidR="00BE2C0E" w:rsidRPr="00237730" w:rsidRDefault="00BE2C0E" w:rsidP="00BE2C0E">
            <w:pPr>
              <w:ind w:right="-72"/>
              <w:jc w:val="right"/>
              <w:rPr>
                <w:rFonts w:ascii="Arial" w:eastAsia="Arial" w:hAnsi="Arial" w:cs="Arial"/>
                <w:color w:val="000000"/>
                <w:sz w:val="20"/>
              </w:rPr>
            </w:pPr>
          </w:p>
        </w:tc>
      </w:tr>
      <w:tr w:rsidR="00BE2C0E" w:rsidRPr="00237730" w14:paraId="615CB04B" w14:textId="77777777">
        <w:tc>
          <w:tcPr>
            <w:tcW w:w="5490" w:type="dxa"/>
            <w:vAlign w:val="bottom"/>
          </w:tcPr>
          <w:p w14:paraId="16A17218" w14:textId="3BE426C8" w:rsidR="00BE2C0E" w:rsidRPr="00237730" w:rsidRDefault="00BE2C0E" w:rsidP="00BE2C0E">
            <w:pPr>
              <w:ind w:left="68" w:right="-3"/>
              <w:jc w:val="both"/>
              <w:rPr>
                <w:rFonts w:ascii="Arial" w:eastAsia="Arial" w:hAnsi="Arial" w:cs="Arial"/>
                <w:sz w:val="20"/>
              </w:rPr>
            </w:pPr>
            <w:r w:rsidRPr="00237730">
              <w:rPr>
                <w:rFonts w:ascii="Arial" w:eastAsia="Arial" w:hAnsi="Arial" w:cs="Arial"/>
                <w:sz w:val="20"/>
              </w:rPr>
              <w:t xml:space="preserve">   - demographic assumptions</w:t>
            </w:r>
          </w:p>
        </w:tc>
        <w:tc>
          <w:tcPr>
            <w:tcW w:w="1584" w:type="dxa"/>
            <w:vAlign w:val="bottom"/>
          </w:tcPr>
          <w:p w14:paraId="4AA2C687" w14:textId="3AB091F6"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(1,182,564)</w:t>
            </w:r>
          </w:p>
        </w:tc>
        <w:tc>
          <w:tcPr>
            <w:tcW w:w="1584" w:type="dxa"/>
            <w:vAlign w:val="bottom"/>
          </w:tcPr>
          <w:p w14:paraId="61A711A4" w14:textId="22DC52E6"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228D6642" w14:textId="77777777">
        <w:tc>
          <w:tcPr>
            <w:tcW w:w="5490" w:type="dxa"/>
            <w:vAlign w:val="bottom"/>
          </w:tcPr>
          <w:p w14:paraId="6096DA78" w14:textId="2598AC46" w:rsidR="00BE2C0E" w:rsidRPr="00237730" w:rsidRDefault="00BE2C0E" w:rsidP="00BE2C0E">
            <w:pPr>
              <w:ind w:left="68" w:right="-3"/>
              <w:jc w:val="both"/>
              <w:rPr>
                <w:rFonts w:ascii="Arial" w:eastAsia="Arial" w:hAnsi="Arial" w:cs="Arial"/>
                <w:sz w:val="20"/>
              </w:rPr>
            </w:pPr>
            <w:r w:rsidRPr="00237730">
              <w:rPr>
                <w:rFonts w:ascii="Arial" w:eastAsia="Arial" w:hAnsi="Arial" w:cs="Arial"/>
                <w:sz w:val="20"/>
              </w:rPr>
              <w:t xml:space="preserve">   - financial assumptions</w:t>
            </w:r>
          </w:p>
        </w:tc>
        <w:tc>
          <w:tcPr>
            <w:tcW w:w="1584" w:type="dxa"/>
            <w:vAlign w:val="bottom"/>
          </w:tcPr>
          <w:p w14:paraId="16481A78" w14:textId="6D15B90B"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4,066,827</w:t>
            </w:r>
          </w:p>
        </w:tc>
        <w:tc>
          <w:tcPr>
            <w:tcW w:w="1584" w:type="dxa"/>
            <w:vAlign w:val="bottom"/>
          </w:tcPr>
          <w:p w14:paraId="672C1E25" w14:textId="7568BD0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3A67F07C" w14:textId="77777777" w:rsidTr="00BE2C0E">
        <w:tc>
          <w:tcPr>
            <w:tcW w:w="5490" w:type="dxa"/>
            <w:vAlign w:val="bottom"/>
          </w:tcPr>
          <w:p w14:paraId="72142884" w14:textId="4081A721" w:rsidR="00BE2C0E" w:rsidRPr="00237730" w:rsidRDefault="00BE2C0E" w:rsidP="00BE2C0E">
            <w:pPr>
              <w:ind w:left="68" w:right="-3"/>
              <w:jc w:val="both"/>
              <w:rPr>
                <w:rFonts w:ascii="Arial" w:eastAsia="Arial" w:hAnsi="Arial" w:cs="Arial"/>
                <w:sz w:val="20"/>
              </w:rPr>
            </w:pPr>
            <w:r w:rsidRPr="00237730">
              <w:rPr>
                <w:rFonts w:ascii="Arial" w:eastAsia="Arial" w:hAnsi="Arial" w:cs="Arial"/>
                <w:sz w:val="20"/>
              </w:rPr>
              <w:t xml:space="preserve">   - experience gain</w:t>
            </w:r>
          </w:p>
        </w:tc>
        <w:tc>
          <w:tcPr>
            <w:tcW w:w="1584" w:type="dxa"/>
            <w:vAlign w:val="bottom"/>
          </w:tcPr>
          <w:p w14:paraId="0A635421" w14:textId="48F56DE9"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(1,403,059)</w:t>
            </w:r>
          </w:p>
        </w:tc>
        <w:tc>
          <w:tcPr>
            <w:tcW w:w="1584" w:type="dxa"/>
            <w:vAlign w:val="bottom"/>
          </w:tcPr>
          <w:p w14:paraId="1F9F395A" w14:textId="0A866415"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18A5061C" w14:textId="77777777" w:rsidTr="00BE2C0E">
        <w:tc>
          <w:tcPr>
            <w:tcW w:w="5490" w:type="dxa"/>
            <w:vAlign w:val="bottom"/>
          </w:tcPr>
          <w:p w14:paraId="1C6D8D68" w14:textId="36BBA52C" w:rsidR="00BE2C0E" w:rsidRPr="00237730" w:rsidRDefault="00BE2C0E" w:rsidP="00BE2C0E">
            <w:pPr>
              <w:ind w:left="68" w:right="-3"/>
              <w:jc w:val="both"/>
              <w:rPr>
                <w:rFonts w:ascii="Arial" w:eastAsia="Arial" w:hAnsi="Arial" w:cs="Arial"/>
                <w:sz w:val="20"/>
              </w:rPr>
            </w:pPr>
            <w:r w:rsidRPr="00237730">
              <w:rPr>
                <w:rFonts w:ascii="Arial" w:eastAsia="Arial" w:hAnsi="Arial" w:cs="Arial"/>
                <w:color w:val="000000"/>
                <w:sz w:val="20"/>
                <w:u w:val="single"/>
              </w:rPr>
              <w:t>Less</w:t>
            </w:r>
            <w:r w:rsidRPr="00237730">
              <w:rPr>
                <w:rFonts w:ascii="Arial" w:eastAsia="Arial" w:hAnsi="Arial" w:cs="Arial"/>
                <w:sz w:val="20"/>
              </w:rPr>
              <w:t xml:space="preserve">  Benefit payment</w:t>
            </w:r>
          </w:p>
        </w:tc>
        <w:tc>
          <w:tcPr>
            <w:tcW w:w="1584" w:type="dxa"/>
            <w:tcBorders>
              <w:bottom w:val="single" w:sz="4" w:space="0" w:color="auto"/>
            </w:tcBorders>
            <w:vAlign w:val="bottom"/>
          </w:tcPr>
          <w:p w14:paraId="31D69092" w14:textId="1EA2124F"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(7,457,220)</w:t>
            </w:r>
          </w:p>
        </w:tc>
        <w:tc>
          <w:tcPr>
            <w:tcW w:w="1584" w:type="dxa"/>
            <w:tcBorders>
              <w:bottom w:val="single" w:sz="4" w:space="0" w:color="auto"/>
            </w:tcBorders>
            <w:vAlign w:val="bottom"/>
          </w:tcPr>
          <w:p w14:paraId="0F750DF4" w14:textId="4AA53585"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33C09F15" w14:textId="77777777" w:rsidTr="00BE2C0E">
        <w:tc>
          <w:tcPr>
            <w:tcW w:w="5490" w:type="dxa"/>
            <w:vAlign w:val="bottom"/>
          </w:tcPr>
          <w:p w14:paraId="55EE41B7" w14:textId="77777777" w:rsidR="00BE2C0E" w:rsidRPr="00237730" w:rsidRDefault="00BE2C0E" w:rsidP="00BE2C0E">
            <w:pPr>
              <w:ind w:left="68" w:right="-3"/>
              <w:jc w:val="both"/>
              <w:rPr>
                <w:rFonts w:ascii="Arial" w:eastAsia="Arial" w:hAnsi="Arial" w:cs="Arial"/>
                <w:color w:val="000000"/>
                <w:sz w:val="20"/>
                <w:u w:val="single"/>
              </w:rPr>
            </w:pPr>
          </w:p>
        </w:tc>
        <w:tc>
          <w:tcPr>
            <w:tcW w:w="1584" w:type="dxa"/>
            <w:tcBorders>
              <w:top w:val="single" w:sz="4" w:space="0" w:color="auto"/>
            </w:tcBorders>
            <w:vAlign w:val="bottom"/>
          </w:tcPr>
          <w:p w14:paraId="305BDBE7"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vAlign w:val="bottom"/>
          </w:tcPr>
          <w:p w14:paraId="4F0FFF43" w14:textId="77777777" w:rsidR="00BE2C0E" w:rsidRPr="00237730" w:rsidRDefault="00BE2C0E" w:rsidP="00BE2C0E">
            <w:pPr>
              <w:ind w:right="-72"/>
              <w:jc w:val="right"/>
              <w:rPr>
                <w:rFonts w:ascii="Arial" w:eastAsia="Arial" w:hAnsi="Arial" w:cs="Arial"/>
                <w:color w:val="000000"/>
                <w:sz w:val="20"/>
              </w:rPr>
            </w:pPr>
          </w:p>
        </w:tc>
      </w:tr>
      <w:tr w:rsidR="00BE2C0E" w:rsidRPr="00237730" w14:paraId="5C87C494" w14:textId="77777777" w:rsidTr="00BE2C0E">
        <w:tc>
          <w:tcPr>
            <w:tcW w:w="5490" w:type="dxa"/>
            <w:vAlign w:val="bottom"/>
          </w:tcPr>
          <w:p w14:paraId="66128BF6" w14:textId="5F8D5202" w:rsidR="00BE2C0E" w:rsidRPr="00237730" w:rsidRDefault="00BE2C0E" w:rsidP="00BE2C0E">
            <w:pPr>
              <w:ind w:left="68" w:right="-3"/>
              <w:jc w:val="both"/>
              <w:rPr>
                <w:rFonts w:ascii="Arial" w:eastAsia="Arial" w:hAnsi="Arial" w:cs="Arial"/>
                <w:color w:val="000000"/>
                <w:sz w:val="20"/>
                <w:u w:val="single"/>
              </w:rPr>
            </w:pPr>
            <w:r w:rsidRPr="00237730">
              <w:rPr>
                <w:rFonts w:ascii="Arial" w:eastAsia="Arial" w:hAnsi="Arial" w:cs="Arial"/>
                <w:color w:val="000000"/>
                <w:sz w:val="20"/>
              </w:rPr>
              <w:t>Ending balance</w:t>
            </w:r>
          </w:p>
        </w:tc>
        <w:tc>
          <w:tcPr>
            <w:tcW w:w="1584" w:type="dxa"/>
            <w:tcBorders>
              <w:bottom w:val="single" w:sz="4" w:space="0" w:color="auto"/>
            </w:tcBorders>
            <w:vAlign w:val="bottom"/>
          </w:tcPr>
          <w:p w14:paraId="709041E4" w14:textId="3805E73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25,</w:t>
            </w:r>
            <w:r w:rsidR="00416DF6" w:rsidRPr="00237730">
              <w:rPr>
                <w:rFonts w:ascii="Arial" w:eastAsia="Arial" w:hAnsi="Arial" w:cs="Arial"/>
                <w:color w:val="000000"/>
                <w:sz w:val="20"/>
                <w:lang w:val="en-GB"/>
              </w:rPr>
              <w:t>799</w:t>
            </w:r>
            <w:r w:rsidRPr="00237730">
              <w:rPr>
                <w:rFonts w:ascii="Arial" w:eastAsia="Arial" w:hAnsi="Arial" w:cs="Arial"/>
                <w:color w:val="000000"/>
                <w:sz w:val="20"/>
              </w:rPr>
              <w:t>,</w:t>
            </w:r>
            <w:r w:rsidR="00416DF6" w:rsidRPr="00237730">
              <w:rPr>
                <w:rFonts w:ascii="Arial" w:eastAsia="Arial" w:hAnsi="Arial" w:cs="Arial"/>
                <w:color w:val="000000"/>
                <w:sz w:val="20"/>
              </w:rPr>
              <w:t>568</w:t>
            </w:r>
          </w:p>
        </w:tc>
        <w:tc>
          <w:tcPr>
            <w:tcW w:w="1584" w:type="dxa"/>
            <w:tcBorders>
              <w:bottom w:val="single" w:sz="4" w:space="0" w:color="auto"/>
            </w:tcBorders>
            <w:vAlign w:val="bottom"/>
          </w:tcPr>
          <w:p w14:paraId="693CCCC0" w14:textId="6C9C75E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26,478,692</w:t>
            </w:r>
          </w:p>
        </w:tc>
      </w:tr>
    </w:tbl>
    <w:p w14:paraId="4B2C2672" w14:textId="77777777" w:rsidR="00120D81" w:rsidRPr="00237730" w:rsidRDefault="00120D81" w:rsidP="00BE2C0E">
      <w:pPr>
        <w:ind w:left="540"/>
        <w:jc w:val="both"/>
        <w:rPr>
          <w:rFonts w:ascii="Arial" w:eastAsia="Arial" w:hAnsi="Arial" w:cs="Arial"/>
          <w:sz w:val="20"/>
        </w:rPr>
      </w:pPr>
    </w:p>
    <w:p w14:paraId="58260050" w14:textId="77777777" w:rsidR="005732AB" w:rsidRPr="00237730" w:rsidRDefault="005732AB" w:rsidP="001F6598">
      <w:pPr>
        <w:pageBreakBefore/>
        <w:tabs>
          <w:tab w:val="left" w:pos="540"/>
        </w:tabs>
        <w:ind w:left="540"/>
        <w:rPr>
          <w:rFonts w:ascii="Arial" w:hAnsi="Arial" w:cs="Arial"/>
          <w:sz w:val="20"/>
        </w:rPr>
      </w:pPr>
    </w:p>
    <w:p w14:paraId="44E6F014" w14:textId="77777777" w:rsidR="005732AB" w:rsidRPr="00237730" w:rsidRDefault="005732AB" w:rsidP="001F6598">
      <w:pPr>
        <w:tabs>
          <w:tab w:val="left" w:pos="540"/>
        </w:tabs>
        <w:ind w:left="540"/>
        <w:rPr>
          <w:rFonts w:ascii="Arial" w:hAnsi="Arial" w:cs="Arial"/>
          <w:sz w:val="20"/>
        </w:rPr>
      </w:pPr>
    </w:p>
    <w:p w14:paraId="6A950222" w14:textId="77777777" w:rsidR="005732AB" w:rsidRPr="00237730" w:rsidRDefault="00CC2431" w:rsidP="00BE2C0E">
      <w:pPr>
        <w:tabs>
          <w:tab w:val="left" w:pos="540"/>
        </w:tabs>
        <w:ind w:left="540"/>
        <w:jc w:val="both"/>
        <w:rPr>
          <w:rFonts w:ascii="Arial" w:hAnsi="Arial" w:cs="Arial"/>
          <w:sz w:val="28"/>
        </w:rPr>
      </w:pPr>
      <w:r w:rsidRPr="00237730">
        <w:rPr>
          <w:rFonts w:ascii="Arial" w:eastAsia="Arial" w:hAnsi="Arial" w:cs="Arial"/>
          <w:sz w:val="20"/>
        </w:rPr>
        <w:t>Expenses for post-employment benefits were recognised in the statements of comprehensive income as follows:</w:t>
      </w:r>
    </w:p>
    <w:p w14:paraId="717FCE81" w14:textId="77777777" w:rsidR="005732AB" w:rsidRPr="00237730" w:rsidRDefault="005732AB" w:rsidP="001F6598">
      <w:pPr>
        <w:tabs>
          <w:tab w:val="left" w:pos="540"/>
        </w:tabs>
        <w:ind w:left="540"/>
        <w:rPr>
          <w:rFonts w:ascii="Arial" w:hAnsi="Arial" w:cs="Arial"/>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120D81" w:rsidRPr="00237730" w14:paraId="2CDB7D58" w14:textId="77777777">
        <w:tc>
          <w:tcPr>
            <w:tcW w:w="5490" w:type="dxa"/>
          </w:tcPr>
          <w:p w14:paraId="4626C55C" w14:textId="77777777" w:rsidR="00120D81" w:rsidRPr="00237730" w:rsidRDefault="00120D81">
            <w:pPr>
              <w:ind w:left="68" w:right="-3"/>
              <w:jc w:val="both"/>
              <w:rPr>
                <w:rFonts w:ascii="Arial" w:eastAsia="Arial" w:hAnsi="Arial" w:cs="Arial"/>
                <w:color w:val="000000"/>
                <w:sz w:val="20"/>
              </w:rPr>
            </w:pPr>
          </w:p>
        </w:tc>
        <w:tc>
          <w:tcPr>
            <w:tcW w:w="1584" w:type="dxa"/>
            <w:vAlign w:val="bottom"/>
          </w:tcPr>
          <w:p w14:paraId="586E37C8"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175ED9F0"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120D81" w:rsidRPr="00237730" w14:paraId="7CB099C9" w14:textId="77777777">
        <w:tc>
          <w:tcPr>
            <w:tcW w:w="5490" w:type="dxa"/>
          </w:tcPr>
          <w:p w14:paraId="7B64526F" w14:textId="77777777" w:rsidR="00120D81" w:rsidRPr="00237730" w:rsidRDefault="00120D81">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52BB78BD"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7D13D3C8" w14:textId="77777777" w:rsidR="00120D81" w:rsidRPr="00237730" w:rsidRDefault="00120D81">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120D81" w:rsidRPr="00237730" w14:paraId="62533AB7" w14:textId="77777777">
        <w:tc>
          <w:tcPr>
            <w:tcW w:w="5490" w:type="dxa"/>
          </w:tcPr>
          <w:p w14:paraId="1E08B739" w14:textId="77777777" w:rsidR="00120D81" w:rsidRPr="00237730" w:rsidRDefault="00120D81">
            <w:pPr>
              <w:ind w:left="68" w:right="-3"/>
              <w:jc w:val="both"/>
              <w:rPr>
                <w:rFonts w:ascii="Arial" w:eastAsia="Arial" w:hAnsi="Arial" w:cs="Arial"/>
                <w:color w:val="000000"/>
                <w:sz w:val="20"/>
              </w:rPr>
            </w:pPr>
          </w:p>
        </w:tc>
        <w:tc>
          <w:tcPr>
            <w:tcW w:w="1584" w:type="dxa"/>
            <w:tcBorders>
              <w:top w:val="single" w:sz="4" w:space="0" w:color="auto"/>
            </w:tcBorders>
          </w:tcPr>
          <w:p w14:paraId="4F69BB48" w14:textId="77777777" w:rsidR="00120D81" w:rsidRPr="00237730" w:rsidRDefault="00120D81">
            <w:pPr>
              <w:ind w:right="-72"/>
              <w:jc w:val="both"/>
              <w:rPr>
                <w:rFonts w:ascii="Arial" w:eastAsia="Arial" w:hAnsi="Arial" w:cs="Arial"/>
                <w:color w:val="000000"/>
                <w:sz w:val="20"/>
              </w:rPr>
            </w:pPr>
          </w:p>
        </w:tc>
        <w:tc>
          <w:tcPr>
            <w:tcW w:w="1584" w:type="dxa"/>
            <w:tcBorders>
              <w:top w:val="single" w:sz="4" w:space="0" w:color="auto"/>
            </w:tcBorders>
          </w:tcPr>
          <w:p w14:paraId="26428E20" w14:textId="77777777" w:rsidR="00120D81" w:rsidRPr="00237730" w:rsidRDefault="00120D81">
            <w:pPr>
              <w:ind w:right="-72"/>
              <w:jc w:val="both"/>
              <w:rPr>
                <w:rFonts w:ascii="Arial" w:eastAsia="Arial" w:hAnsi="Arial" w:cs="Arial"/>
                <w:color w:val="000000"/>
                <w:sz w:val="20"/>
              </w:rPr>
            </w:pPr>
          </w:p>
        </w:tc>
      </w:tr>
      <w:tr w:rsidR="00BE2C0E" w:rsidRPr="00237730" w14:paraId="734C5228" w14:textId="77777777">
        <w:tc>
          <w:tcPr>
            <w:tcW w:w="5490" w:type="dxa"/>
            <w:vAlign w:val="bottom"/>
          </w:tcPr>
          <w:p w14:paraId="2E005732" w14:textId="27D7AFD9"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Current service costs</w:t>
            </w:r>
          </w:p>
        </w:tc>
        <w:tc>
          <w:tcPr>
            <w:tcW w:w="1584" w:type="dxa"/>
            <w:vAlign w:val="bottom"/>
          </w:tcPr>
          <w:p w14:paraId="5E1DF566" w14:textId="1881F0ED"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4,423,100</w:t>
            </w:r>
          </w:p>
        </w:tc>
        <w:tc>
          <w:tcPr>
            <w:tcW w:w="1584" w:type="dxa"/>
            <w:vAlign w:val="bottom"/>
          </w:tcPr>
          <w:p w14:paraId="3E5C3AE6" w14:textId="4C046673"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3,991,826</w:t>
            </w:r>
          </w:p>
        </w:tc>
      </w:tr>
      <w:tr w:rsidR="00BE2C0E" w:rsidRPr="00237730" w14:paraId="204D984A" w14:textId="77777777" w:rsidTr="00BE2C0E">
        <w:tc>
          <w:tcPr>
            <w:tcW w:w="5490" w:type="dxa"/>
            <w:vAlign w:val="bottom"/>
          </w:tcPr>
          <w:p w14:paraId="51F8C91C" w14:textId="5FDB2603"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Interest costs</w:t>
            </w:r>
          </w:p>
        </w:tc>
        <w:tc>
          <w:tcPr>
            <w:tcW w:w="1584" w:type="dxa"/>
            <w:vAlign w:val="bottom"/>
          </w:tcPr>
          <w:p w14:paraId="50480552" w14:textId="46CE37DF" w:rsidR="00BE2C0E" w:rsidRPr="00237730" w:rsidRDefault="00091EC5" w:rsidP="00BE2C0E">
            <w:pPr>
              <w:ind w:right="-72"/>
              <w:jc w:val="right"/>
              <w:rPr>
                <w:rFonts w:ascii="Arial" w:eastAsia="Arial" w:hAnsi="Arial" w:cs="Arial"/>
                <w:color w:val="000000"/>
                <w:sz w:val="20"/>
              </w:rPr>
            </w:pPr>
            <w:r w:rsidRPr="00237730">
              <w:rPr>
                <w:rFonts w:ascii="Arial" w:eastAsia="Arial" w:hAnsi="Arial" w:cs="Arial"/>
                <w:color w:val="000000"/>
                <w:sz w:val="20"/>
              </w:rPr>
              <w:t>873,792</w:t>
            </w:r>
          </w:p>
        </w:tc>
        <w:tc>
          <w:tcPr>
            <w:tcW w:w="1584" w:type="dxa"/>
            <w:vAlign w:val="bottom"/>
          </w:tcPr>
          <w:p w14:paraId="760105EF" w14:textId="53DE666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718,376</w:t>
            </w:r>
          </w:p>
        </w:tc>
      </w:tr>
      <w:tr w:rsidR="00BE2C0E" w:rsidRPr="00237730" w14:paraId="4DE559A5" w14:textId="77777777" w:rsidTr="00BE2C0E">
        <w:tc>
          <w:tcPr>
            <w:tcW w:w="5490" w:type="dxa"/>
            <w:vAlign w:val="bottom"/>
          </w:tcPr>
          <w:p w14:paraId="5BD8091A" w14:textId="160C6441"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Remeasurements of post-employment benefits</w:t>
            </w:r>
          </w:p>
        </w:tc>
        <w:tc>
          <w:tcPr>
            <w:tcW w:w="1584" w:type="dxa"/>
            <w:tcBorders>
              <w:bottom w:val="single" w:sz="4" w:space="0" w:color="auto"/>
            </w:tcBorders>
            <w:vAlign w:val="bottom"/>
          </w:tcPr>
          <w:p w14:paraId="09E20975" w14:textId="746EC05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1,481,204</w:t>
            </w:r>
          </w:p>
        </w:tc>
        <w:tc>
          <w:tcPr>
            <w:tcW w:w="1584" w:type="dxa"/>
            <w:tcBorders>
              <w:bottom w:val="single" w:sz="4" w:space="0" w:color="auto"/>
            </w:tcBorders>
            <w:vAlign w:val="bottom"/>
          </w:tcPr>
          <w:p w14:paraId="3F918D45" w14:textId="57D6BD2C"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58E58E1B" w14:textId="77777777" w:rsidTr="00BE2C0E">
        <w:tc>
          <w:tcPr>
            <w:tcW w:w="5490" w:type="dxa"/>
            <w:vAlign w:val="bottom"/>
          </w:tcPr>
          <w:p w14:paraId="72ACF704"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vAlign w:val="bottom"/>
          </w:tcPr>
          <w:p w14:paraId="708D39C1"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vAlign w:val="bottom"/>
          </w:tcPr>
          <w:p w14:paraId="74ED9121" w14:textId="77777777" w:rsidR="00BE2C0E" w:rsidRPr="00237730" w:rsidRDefault="00BE2C0E" w:rsidP="00BE2C0E">
            <w:pPr>
              <w:ind w:right="-72"/>
              <w:jc w:val="right"/>
              <w:rPr>
                <w:rFonts w:ascii="Arial" w:eastAsia="Arial" w:hAnsi="Arial" w:cs="Arial"/>
                <w:color w:val="000000"/>
                <w:sz w:val="20"/>
              </w:rPr>
            </w:pPr>
          </w:p>
        </w:tc>
      </w:tr>
      <w:tr w:rsidR="00BE2C0E" w:rsidRPr="00237730" w14:paraId="498A3C84" w14:textId="77777777" w:rsidTr="00BE2C0E">
        <w:tc>
          <w:tcPr>
            <w:tcW w:w="5490" w:type="dxa"/>
            <w:vAlign w:val="bottom"/>
          </w:tcPr>
          <w:p w14:paraId="79898A08" w14:textId="642437E5"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Total</w:t>
            </w:r>
          </w:p>
        </w:tc>
        <w:tc>
          <w:tcPr>
            <w:tcW w:w="1584" w:type="dxa"/>
            <w:tcBorders>
              <w:bottom w:val="single" w:sz="4" w:space="0" w:color="auto"/>
            </w:tcBorders>
            <w:vAlign w:val="bottom"/>
          </w:tcPr>
          <w:p w14:paraId="2C814826" w14:textId="43387379" w:rsidR="00BE2C0E" w:rsidRPr="00237730" w:rsidRDefault="00091EC5" w:rsidP="00BE2C0E">
            <w:pPr>
              <w:ind w:right="-72"/>
              <w:jc w:val="right"/>
              <w:rPr>
                <w:rFonts w:ascii="Arial" w:eastAsia="Arial" w:hAnsi="Arial" w:cs="Arial"/>
                <w:color w:val="000000"/>
                <w:sz w:val="20"/>
              </w:rPr>
            </w:pPr>
            <w:r w:rsidRPr="00237730">
              <w:rPr>
                <w:rFonts w:ascii="Arial" w:eastAsia="Arial" w:hAnsi="Arial" w:cs="Arial"/>
                <w:color w:val="000000"/>
                <w:sz w:val="20"/>
              </w:rPr>
              <w:t>6,778,096</w:t>
            </w:r>
          </w:p>
        </w:tc>
        <w:tc>
          <w:tcPr>
            <w:tcW w:w="1584" w:type="dxa"/>
            <w:tcBorders>
              <w:bottom w:val="single" w:sz="4" w:space="0" w:color="auto"/>
            </w:tcBorders>
            <w:vAlign w:val="bottom"/>
          </w:tcPr>
          <w:p w14:paraId="76B99B5D" w14:textId="6320E11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4,710,202</w:t>
            </w:r>
          </w:p>
        </w:tc>
      </w:tr>
    </w:tbl>
    <w:p w14:paraId="535EED41" w14:textId="77777777" w:rsidR="00120D81" w:rsidRPr="00237730" w:rsidRDefault="00120D81" w:rsidP="001F6598">
      <w:pPr>
        <w:tabs>
          <w:tab w:val="left" w:pos="540"/>
        </w:tabs>
        <w:ind w:left="540"/>
        <w:rPr>
          <w:rFonts w:ascii="Arial" w:hAnsi="Arial" w:cs="Arial"/>
          <w:sz w:val="20"/>
        </w:rPr>
      </w:pPr>
    </w:p>
    <w:p w14:paraId="32EC977A" w14:textId="77777777" w:rsidR="005732AB" w:rsidRPr="00237730" w:rsidRDefault="00CC2431" w:rsidP="001F6598">
      <w:pPr>
        <w:ind w:left="540"/>
        <w:jc w:val="both"/>
        <w:rPr>
          <w:rFonts w:ascii="Arial" w:hAnsi="Arial" w:cs="Arial"/>
          <w:sz w:val="28"/>
        </w:rPr>
      </w:pPr>
      <w:r w:rsidRPr="00237730">
        <w:rPr>
          <w:rFonts w:ascii="Arial" w:eastAsia="Arial" w:hAnsi="Arial" w:cs="Arial"/>
          <w:sz w:val="20"/>
        </w:rPr>
        <w:t>Significant assumptions used in the actuarial calculation are summarised as follows:</w:t>
      </w:r>
    </w:p>
    <w:p w14:paraId="397C022E" w14:textId="77777777" w:rsidR="005732AB" w:rsidRPr="00237730" w:rsidRDefault="005732AB" w:rsidP="001F6598">
      <w:pPr>
        <w:ind w:left="540"/>
        <w:rPr>
          <w:rFonts w:ascii="Arial" w:hAnsi="Arial" w:cs="Arial"/>
          <w:sz w:val="20"/>
        </w:rPr>
      </w:pP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6"/>
        <w:gridCol w:w="2370"/>
        <w:gridCol w:w="2370"/>
      </w:tblGrid>
      <w:tr w:rsidR="005732AB" w:rsidRPr="00237730" w14:paraId="3F21D9E5" w14:textId="77777777" w:rsidTr="00BE2C0E">
        <w:trPr>
          <w:cantSplit/>
        </w:trPr>
        <w:tc>
          <w:tcPr>
            <w:tcW w:w="4406" w:type="dxa"/>
            <w:tcBorders>
              <w:top w:val="nil"/>
              <w:left w:val="nil"/>
              <w:bottom w:val="nil"/>
              <w:right w:val="nil"/>
            </w:tcBorders>
            <w:tcMar>
              <w:top w:w="0" w:type="dxa"/>
              <w:left w:w="0" w:type="dxa"/>
              <w:bottom w:w="0" w:type="dxa"/>
              <w:right w:w="0" w:type="dxa"/>
            </w:tcMar>
            <w:vAlign w:val="bottom"/>
          </w:tcPr>
          <w:p w14:paraId="656C76E6" w14:textId="77777777" w:rsidR="005732AB" w:rsidRPr="00237730" w:rsidRDefault="005732AB" w:rsidP="00F50BAC">
            <w:pPr>
              <w:keepNext/>
              <w:ind w:left="592"/>
              <w:rPr>
                <w:rFonts w:ascii="Arial" w:hAnsi="Arial" w:cs="Arial"/>
              </w:rPr>
            </w:pPr>
          </w:p>
        </w:tc>
        <w:tc>
          <w:tcPr>
            <w:tcW w:w="2370" w:type="dxa"/>
            <w:tcBorders>
              <w:top w:val="nil"/>
              <w:left w:val="nil"/>
              <w:bottom w:val="nil"/>
              <w:right w:val="nil"/>
            </w:tcBorders>
            <w:tcMar>
              <w:top w:w="0" w:type="dxa"/>
              <w:left w:w="0" w:type="dxa"/>
              <w:bottom w:w="0" w:type="dxa"/>
              <w:right w:w="53" w:type="dxa"/>
            </w:tcMar>
            <w:vAlign w:val="center"/>
          </w:tcPr>
          <w:p w14:paraId="0D1A4DBE" w14:textId="77777777" w:rsidR="005732AB" w:rsidRPr="00237730" w:rsidRDefault="00CC2431" w:rsidP="002D4625">
            <w:pPr>
              <w:keepNext/>
              <w:ind w:right="-17"/>
              <w:jc w:val="right"/>
              <w:rPr>
                <w:rFonts w:ascii="Arial" w:hAnsi="Arial" w:cs="Arial"/>
              </w:rPr>
            </w:pPr>
            <w:r w:rsidRPr="00237730">
              <w:rPr>
                <w:rFonts w:ascii="Arial" w:eastAsia="Arial" w:hAnsi="Arial" w:cs="Arial"/>
                <w:b/>
                <w:color w:val="000000"/>
                <w:sz w:val="20"/>
              </w:rPr>
              <w:t>As at</w:t>
            </w:r>
          </w:p>
        </w:tc>
        <w:tc>
          <w:tcPr>
            <w:tcW w:w="2370" w:type="dxa"/>
            <w:tcBorders>
              <w:top w:val="nil"/>
              <w:left w:val="nil"/>
              <w:bottom w:val="nil"/>
              <w:right w:val="nil"/>
            </w:tcBorders>
            <w:tcMar>
              <w:top w:w="0" w:type="dxa"/>
              <w:left w:w="0" w:type="dxa"/>
              <w:bottom w:w="0" w:type="dxa"/>
              <w:right w:w="53" w:type="dxa"/>
            </w:tcMar>
            <w:vAlign w:val="center"/>
          </w:tcPr>
          <w:p w14:paraId="452532FC" w14:textId="77777777" w:rsidR="005732AB" w:rsidRPr="00237730" w:rsidRDefault="00CC2431" w:rsidP="002D4625">
            <w:pPr>
              <w:keepNext/>
              <w:ind w:right="-17"/>
              <w:jc w:val="right"/>
              <w:rPr>
                <w:rFonts w:ascii="Arial" w:hAnsi="Arial" w:cs="Arial"/>
              </w:rPr>
            </w:pPr>
            <w:r w:rsidRPr="00237730">
              <w:rPr>
                <w:rFonts w:ascii="Arial" w:eastAsia="Arial" w:hAnsi="Arial" w:cs="Arial"/>
                <w:b/>
                <w:color w:val="000000"/>
                <w:sz w:val="20"/>
              </w:rPr>
              <w:t>As at</w:t>
            </w:r>
          </w:p>
        </w:tc>
      </w:tr>
      <w:tr w:rsidR="005732AB" w:rsidRPr="00237730" w14:paraId="0D30B7BE" w14:textId="77777777" w:rsidTr="00BE2C0E">
        <w:trPr>
          <w:cantSplit/>
        </w:trPr>
        <w:tc>
          <w:tcPr>
            <w:tcW w:w="4406" w:type="dxa"/>
            <w:tcBorders>
              <w:top w:val="nil"/>
              <w:left w:val="nil"/>
              <w:bottom w:val="nil"/>
              <w:right w:val="nil"/>
            </w:tcBorders>
            <w:tcMar>
              <w:top w:w="0" w:type="dxa"/>
              <w:left w:w="0" w:type="dxa"/>
              <w:bottom w:w="0" w:type="dxa"/>
              <w:right w:w="0" w:type="dxa"/>
            </w:tcMar>
            <w:vAlign w:val="bottom"/>
          </w:tcPr>
          <w:p w14:paraId="10B0F2B2" w14:textId="77777777" w:rsidR="005732AB" w:rsidRPr="00237730" w:rsidRDefault="005732AB" w:rsidP="00F50BAC">
            <w:pPr>
              <w:keepNext/>
              <w:ind w:left="592"/>
              <w:rPr>
                <w:rFonts w:ascii="Arial" w:hAnsi="Arial" w:cs="Arial"/>
              </w:rPr>
            </w:pPr>
          </w:p>
        </w:tc>
        <w:tc>
          <w:tcPr>
            <w:tcW w:w="2370" w:type="dxa"/>
            <w:tcBorders>
              <w:top w:val="nil"/>
              <w:left w:val="nil"/>
              <w:bottom w:val="single" w:sz="4" w:space="0" w:color="000000"/>
              <w:right w:val="nil"/>
            </w:tcBorders>
            <w:tcMar>
              <w:top w:w="0" w:type="dxa"/>
              <w:left w:w="0" w:type="dxa"/>
              <w:bottom w:w="0" w:type="dxa"/>
              <w:right w:w="53" w:type="dxa"/>
            </w:tcMar>
            <w:vAlign w:val="center"/>
          </w:tcPr>
          <w:p w14:paraId="6F5B5B98" w14:textId="77777777" w:rsidR="005732AB" w:rsidRPr="00237730" w:rsidRDefault="00CC2431" w:rsidP="002D4625">
            <w:pPr>
              <w:keepNext/>
              <w:ind w:right="-17"/>
              <w:jc w:val="right"/>
              <w:rPr>
                <w:rFonts w:ascii="Arial" w:hAnsi="Arial" w:cs="Arial"/>
              </w:rPr>
            </w:pPr>
            <w:r w:rsidRPr="00237730">
              <w:rPr>
                <w:rFonts w:ascii="Arial" w:eastAsia="Arial" w:hAnsi="Arial" w:cs="Arial"/>
                <w:b/>
                <w:color w:val="000000"/>
                <w:sz w:val="20"/>
              </w:rPr>
              <w:t>31 December 2025</w:t>
            </w:r>
          </w:p>
        </w:tc>
        <w:tc>
          <w:tcPr>
            <w:tcW w:w="2370" w:type="dxa"/>
            <w:tcBorders>
              <w:top w:val="nil"/>
              <w:left w:val="nil"/>
              <w:bottom w:val="single" w:sz="4" w:space="0" w:color="000000"/>
              <w:right w:val="nil"/>
            </w:tcBorders>
            <w:tcMar>
              <w:top w:w="0" w:type="dxa"/>
              <w:left w:w="0" w:type="dxa"/>
              <w:bottom w:w="0" w:type="dxa"/>
              <w:right w:w="53" w:type="dxa"/>
            </w:tcMar>
            <w:vAlign w:val="center"/>
          </w:tcPr>
          <w:p w14:paraId="1ED5DA9F" w14:textId="77777777" w:rsidR="005732AB" w:rsidRPr="00237730" w:rsidRDefault="00CC2431" w:rsidP="002D4625">
            <w:pPr>
              <w:keepNext/>
              <w:ind w:right="-17"/>
              <w:jc w:val="right"/>
              <w:rPr>
                <w:rFonts w:ascii="Arial" w:hAnsi="Arial" w:cs="Arial"/>
              </w:rPr>
            </w:pPr>
            <w:r w:rsidRPr="00237730">
              <w:rPr>
                <w:rFonts w:ascii="Arial" w:eastAsia="Arial" w:hAnsi="Arial" w:cs="Arial"/>
                <w:b/>
                <w:color w:val="000000"/>
                <w:sz w:val="20"/>
              </w:rPr>
              <w:t>31 December 2024</w:t>
            </w:r>
          </w:p>
        </w:tc>
      </w:tr>
      <w:tr w:rsidR="005732AB" w:rsidRPr="00237730" w14:paraId="7932411E"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2105AD6C" w14:textId="77777777" w:rsidR="005732AB" w:rsidRPr="00237730" w:rsidRDefault="005732AB" w:rsidP="00F50BAC">
            <w:pPr>
              <w:keepNext/>
              <w:ind w:left="592" w:right="84"/>
              <w:rPr>
                <w:rFonts w:ascii="Arial" w:eastAsia="Arial" w:hAnsi="Arial" w:cs="Arial"/>
                <w:sz w:val="20"/>
              </w:rPr>
            </w:pPr>
          </w:p>
        </w:tc>
        <w:tc>
          <w:tcPr>
            <w:tcW w:w="2370" w:type="dxa"/>
            <w:tcBorders>
              <w:top w:val="single" w:sz="4" w:space="0" w:color="000000"/>
              <w:left w:val="nil"/>
              <w:bottom w:val="nil"/>
              <w:right w:val="nil"/>
            </w:tcBorders>
            <w:tcMar>
              <w:top w:w="0" w:type="dxa"/>
              <w:left w:w="53" w:type="dxa"/>
              <w:bottom w:w="0" w:type="dxa"/>
              <w:right w:w="53" w:type="dxa"/>
            </w:tcMar>
            <w:vAlign w:val="bottom"/>
          </w:tcPr>
          <w:p w14:paraId="71DAC0F4" w14:textId="77777777" w:rsidR="005732AB" w:rsidRPr="00237730" w:rsidRDefault="005732AB" w:rsidP="002D4625">
            <w:pPr>
              <w:keepNext/>
              <w:ind w:left="55" w:right="84"/>
              <w:jc w:val="right"/>
              <w:rPr>
                <w:rFonts w:ascii="Arial" w:eastAsia="Arial" w:hAnsi="Arial" w:cs="Arial"/>
                <w:sz w:val="20"/>
              </w:rPr>
            </w:pPr>
          </w:p>
        </w:tc>
        <w:tc>
          <w:tcPr>
            <w:tcW w:w="2370" w:type="dxa"/>
            <w:tcBorders>
              <w:top w:val="single" w:sz="4" w:space="0" w:color="000000"/>
              <w:left w:val="nil"/>
              <w:bottom w:val="nil"/>
              <w:right w:val="nil"/>
            </w:tcBorders>
            <w:tcMar>
              <w:top w:w="0" w:type="dxa"/>
              <w:left w:w="53" w:type="dxa"/>
              <w:bottom w:w="0" w:type="dxa"/>
              <w:right w:w="53" w:type="dxa"/>
            </w:tcMar>
            <w:vAlign w:val="bottom"/>
          </w:tcPr>
          <w:p w14:paraId="70293DBC" w14:textId="77777777" w:rsidR="005732AB" w:rsidRPr="00237730" w:rsidRDefault="005732AB" w:rsidP="002D4625">
            <w:pPr>
              <w:keepNext/>
              <w:ind w:left="55" w:right="84"/>
              <w:jc w:val="right"/>
              <w:rPr>
                <w:rFonts w:ascii="Arial" w:eastAsia="Arial" w:hAnsi="Arial" w:cs="Arial"/>
                <w:sz w:val="20"/>
              </w:rPr>
            </w:pPr>
          </w:p>
        </w:tc>
      </w:tr>
      <w:tr w:rsidR="005732AB" w:rsidRPr="00237730" w14:paraId="298081ED"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17F9046D" w14:textId="77777777" w:rsidR="005732AB" w:rsidRPr="00237730" w:rsidRDefault="00CC2431" w:rsidP="00F50BAC">
            <w:pPr>
              <w:keepNext/>
              <w:tabs>
                <w:tab w:val="left" w:pos="580"/>
              </w:tabs>
              <w:ind w:left="592" w:right="55"/>
              <w:rPr>
                <w:rFonts w:ascii="Arial" w:eastAsia="Arial" w:hAnsi="Arial" w:cs="Arial"/>
                <w:sz w:val="20"/>
              </w:rPr>
            </w:pPr>
            <w:r w:rsidRPr="00237730">
              <w:rPr>
                <w:rFonts w:ascii="Arial" w:eastAsia="Arial" w:hAnsi="Arial" w:cs="Arial"/>
                <w:sz w:val="20"/>
              </w:rPr>
              <w:t>Discount rate</w:t>
            </w:r>
          </w:p>
        </w:tc>
        <w:tc>
          <w:tcPr>
            <w:tcW w:w="2370" w:type="dxa"/>
            <w:tcBorders>
              <w:top w:val="nil"/>
              <w:left w:val="nil"/>
              <w:bottom w:val="nil"/>
              <w:right w:val="nil"/>
            </w:tcBorders>
            <w:tcMar>
              <w:top w:w="0" w:type="dxa"/>
              <w:left w:w="0" w:type="dxa"/>
              <w:bottom w:w="0" w:type="dxa"/>
              <w:right w:w="15" w:type="dxa"/>
            </w:tcMar>
            <w:vAlign w:val="bottom"/>
          </w:tcPr>
          <w:p w14:paraId="472B8C0F" w14:textId="6EE05131" w:rsidR="005732AB" w:rsidRPr="00237730" w:rsidRDefault="00CC2431" w:rsidP="002D4625">
            <w:pPr>
              <w:keepNext/>
              <w:tabs>
                <w:tab w:val="left" w:pos="1"/>
                <w:tab w:val="left" w:pos="458"/>
              </w:tabs>
              <w:jc w:val="right"/>
              <w:rPr>
                <w:rFonts w:ascii="Arial" w:hAnsi="Arial" w:cs="Arial"/>
              </w:rPr>
            </w:pPr>
            <w:r w:rsidRPr="00237730">
              <w:rPr>
                <w:rFonts w:ascii="Arial" w:eastAsia="Arial" w:hAnsi="Arial" w:cs="Arial"/>
                <w:color w:val="000000"/>
                <w:sz w:val="20"/>
              </w:rPr>
              <w:t>1.83</w:t>
            </w:r>
            <w:r w:rsidRPr="00237730">
              <w:rPr>
                <w:rFonts w:ascii="Arial" w:eastAsia="Arial" w:hAnsi="Arial" w:cs="Arial"/>
                <w:color w:val="000000"/>
                <w:sz w:val="20"/>
              </w:rPr>
              <w:tab/>
              <w:t>%</w:t>
            </w:r>
          </w:p>
        </w:tc>
        <w:tc>
          <w:tcPr>
            <w:tcW w:w="2370" w:type="dxa"/>
            <w:tcBorders>
              <w:top w:val="nil"/>
              <w:left w:val="nil"/>
              <w:bottom w:val="nil"/>
              <w:right w:val="nil"/>
            </w:tcBorders>
            <w:tcMar>
              <w:top w:w="0" w:type="dxa"/>
              <w:left w:w="0" w:type="dxa"/>
              <w:bottom w:w="0" w:type="dxa"/>
              <w:right w:w="15" w:type="dxa"/>
            </w:tcMar>
            <w:vAlign w:val="bottom"/>
          </w:tcPr>
          <w:p w14:paraId="6CA8F9B5" w14:textId="2E97C30E" w:rsidR="005732AB" w:rsidRPr="00237730" w:rsidRDefault="00CC2431" w:rsidP="002D4625">
            <w:pPr>
              <w:keepNext/>
              <w:tabs>
                <w:tab w:val="left" w:pos="1"/>
                <w:tab w:val="left" w:pos="458"/>
              </w:tabs>
              <w:jc w:val="right"/>
              <w:rPr>
                <w:rFonts w:ascii="Arial" w:hAnsi="Arial" w:cs="Arial"/>
              </w:rPr>
            </w:pPr>
            <w:r w:rsidRPr="00237730">
              <w:rPr>
                <w:rFonts w:ascii="Arial" w:eastAsia="Arial" w:hAnsi="Arial" w:cs="Arial"/>
                <w:color w:val="000000"/>
                <w:sz w:val="20"/>
              </w:rPr>
              <w:t>3.30</w:t>
            </w:r>
            <w:r w:rsidRPr="00237730">
              <w:rPr>
                <w:rFonts w:ascii="Arial" w:eastAsia="Arial" w:hAnsi="Arial" w:cs="Arial"/>
                <w:color w:val="000000"/>
                <w:sz w:val="20"/>
              </w:rPr>
              <w:tab/>
              <w:t>%</w:t>
            </w:r>
          </w:p>
        </w:tc>
      </w:tr>
      <w:tr w:rsidR="005732AB" w:rsidRPr="00237730" w14:paraId="3F131E32"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42052D9A" w14:textId="77777777" w:rsidR="005732AB" w:rsidRPr="00237730" w:rsidRDefault="00CC2431" w:rsidP="00F50BAC">
            <w:pPr>
              <w:keepNext/>
              <w:tabs>
                <w:tab w:val="left" w:pos="580"/>
              </w:tabs>
              <w:ind w:left="592" w:right="55"/>
              <w:rPr>
                <w:rFonts w:ascii="Arial" w:eastAsia="Arial" w:hAnsi="Arial" w:cs="Arial"/>
                <w:sz w:val="20"/>
              </w:rPr>
            </w:pPr>
            <w:r w:rsidRPr="00237730">
              <w:rPr>
                <w:rFonts w:ascii="Arial" w:eastAsia="Arial" w:hAnsi="Arial" w:cs="Arial"/>
                <w:sz w:val="20"/>
              </w:rPr>
              <w:t>Salary increase rate</w:t>
            </w:r>
          </w:p>
        </w:tc>
        <w:tc>
          <w:tcPr>
            <w:tcW w:w="2370" w:type="dxa"/>
            <w:tcBorders>
              <w:top w:val="nil"/>
              <w:left w:val="nil"/>
              <w:bottom w:val="nil"/>
              <w:right w:val="nil"/>
            </w:tcBorders>
            <w:tcMar>
              <w:top w:w="0" w:type="dxa"/>
              <w:left w:w="0" w:type="dxa"/>
              <w:bottom w:w="0" w:type="dxa"/>
              <w:right w:w="15" w:type="dxa"/>
            </w:tcMar>
            <w:vAlign w:val="bottom"/>
          </w:tcPr>
          <w:p w14:paraId="5BB331E1" w14:textId="0F22CC7A" w:rsidR="005732AB" w:rsidRPr="00237730" w:rsidRDefault="00CC2431" w:rsidP="002D4625">
            <w:pPr>
              <w:keepNext/>
              <w:tabs>
                <w:tab w:val="left" w:pos="1"/>
                <w:tab w:val="left" w:pos="458"/>
              </w:tabs>
              <w:jc w:val="right"/>
              <w:rPr>
                <w:rFonts w:ascii="Arial" w:hAnsi="Arial" w:cs="Arial"/>
              </w:rPr>
            </w:pPr>
            <w:r w:rsidRPr="00237730">
              <w:rPr>
                <w:rFonts w:ascii="Arial" w:eastAsia="Arial" w:hAnsi="Arial" w:cs="Arial"/>
                <w:color w:val="000000"/>
                <w:sz w:val="20"/>
              </w:rPr>
              <w:t>6.00</w:t>
            </w:r>
            <w:r w:rsidRPr="00237730">
              <w:rPr>
                <w:rFonts w:ascii="Arial" w:eastAsia="Arial" w:hAnsi="Arial" w:cs="Arial"/>
                <w:color w:val="000000"/>
                <w:sz w:val="20"/>
              </w:rPr>
              <w:tab/>
              <w:t>%</w:t>
            </w:r>
          </w:p>
        </w:tc>
        <w:tc>
          <w:tcPr>
            <w:tcW w:w="2370" w:type="dxa"/>
            <w:tcBorders>
              <w:top w:val="nil"/>
              <w:left w:val="nil"/>
              <w:bottom w:val="nil"/>
              <w:right w:val="nil"/>
            </w:tcBorders>
            <w:tcMar>
              <w:top w:w="0" w:type="dxa"/>
              <w:left w:w="0" w:type="dxa"/>
              <w:bottom w:w="0" w:type="dxa"/>
              <w:right w:w="15" w:type="dxa"/>
            </w:tcMar>
            <w:vAlign w:val="bottom"/>
          </w:tcPr>
          <w:p w14:paraId="048D62C7" w14:textId="450B165F" w:rsidR="005732AB" w:rsidRPr="00237730" w:rsidRDefault="00CC2431" w:rsidP="002D4625">
            <w:pPr>
              <w:keepNext/>
              <w:tabs>
                <w:tab w:val="left" w:pos="1"/>
                <w:tab w:val="left" w:pos="458"/>
              </w:tabs>
              <w:jc w:val="right"/>
              <w:rPr>
                <w:rFonts w:ascii="Arial" w:hAnsi="Arial" w:cs="Arial"/>
              </w:rPr>
            </w:pPr>
            <w:r w:rsidRPr="00237730">
              <w:rPr>
                <w:rFonts w:ascii="Arial" w:eastAsia="Arial" w:hAnsi="Arial" w:cs="Arial"/>
                <w:color w:val="000000"/>
                <w:sz w:val="20"/>
              </w:rPr>
              <w:t>6.00</w:t>
            </w:r>
            <w:r w:rsidRPr="00237730">
              <w:rPr>
                <w:rFonts w:ascii="Arial" w:eastAsia="Arial" w:hAnsi="Arial" w:cs="Arial"/>
                <w:color w:val="000000"/>
                <w:sz w:val="20"/>
              </w:rPr>
              <w:tab/>
              <w:t>%</w:t>
            </w:r>
          </w:p>
        </w:tc>
      </w:tr>
      <w:tr w:rsidR="005732AB" w:rsidRPr="00237730" w14:paraId="18A7D6DC"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5B7A3CF4" w14:textId="77777777" w:rsidR="005732AB" w:rsidRPr="00237730" w:rsidRDefault="00CC2431" w:rsidP="00F50BAC">
            <w:pPr>
              <w:keepNext/>
              <w:tabs>
                <w:tab w:val="left" w:pos="580"/>
              </w:tabs>
              <w:ind w:left="592" w:right="55"/>
              <w:rPr>
                <w:rFonts w:ascii="Arial" w:eastAsia="Arial" w:hAnsi="Arial" w:cs="Arial"/>
                <w:sz w:val="20"/>
              </w:rPr>
            </w:pPr>
            <w:r w:rsidRPr="00237730">
              <w:rPr>
                <w:rFonts w:ascii="Arial" w:eastAsia="Arial" w:hAnsi="Arial" w:cs="Arial"/>
                <w:sz w:val="20"/>
              </w:rPr>
              <w:t>Pre-retirement mortality rate</w:t>
            </w:r>
          </w:p>
        </w:tc>
        <w:tc>
          <w:tcPr>
            <w:tcW w:w="2370" w:type="dxa"/>
            <w:tcBorders>
              <w:top w:val="nil"/>
              <w:left w:val="nil"/>
              <w:bottom w:val="nil"/>
              <w:right w:val="nil"/>
            </w:tcBorders>
            <w:tcMar>
              <w:top w:w="0" w:type="dxa"/>
              <w:left w:w="0" w:type="dxa"/>
              <w:bottom w:w="0" w:type="dxa"/>
              <w:right w:w="53" w:type="dxa"/>
            </w:tcMar>
            <w:vAlign w:val="bottom"/>
          </w:tcPr>
          <w:p w14:paraId="7B813FD8"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100% of Thai Mortality</w:t>
            </w:r>
          </w:p>
        </w:tc>
        <w:tc>
          <w:tcPr>
            <w:tcW w:w="2370" w:type="dxa"/>
            <w:tcBorders>
              <w:top w:val="nil"/>
              <w:left w:val="nil"/>
              <w:bottom w:val="nil"/>
              <w:right w:val="nil"/>
            </w:tcBorders>
            <w:tcMar>
              <w:top w:w="0" w:type="dxa"/>
              <w:left w:w="0" w:type="dxa"/>
              <w:bottom w:w="0" w:type="dxa"/>
              <w:right w:w="53" w:type="dxa"/>
            </w:tcMar>
            <w:vAlign w:val="bottom"/>
          </w:tcPr>
          <w:p w14:paraId="287B2E31" w14:textId="5566213D"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100% of Thai Mortality</w:t>
            </w:r>
          </w:p>
        </w:tc>
      </w:tr>
      <w:tr w:rsidR="005732AB" w:rsidRPr="00237730" w14:paraId="2961D4CE"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79EA6D37" w14:textId="77777777" w:rsidR="005732AB" w:rsidRPr="00237730" w:rsidRDefault="005732AB" w:rsidP="00F50BAC">
            <w:pPr>
              <w:keepNext/>
              <w:tabs>
                <w:tab w:val="left" w:pos="580"/>
              </w:tabs>
              <w:ind w:left="592" w:right="55"/>
              <w:rPr>
                <w:rFonts w:ascii="Arial" w:eastAsia="Arial" w:hAnsi="Arial" w:cs="Arial"/>
                <w:sz w:val="20"/>
              </w:rPr>
            </w:pPr>
          </w:p>
        </w:tc>
        <w:tc>
          <w:tcPr>
            <w:tcW w:w="2370" w:type="dxa"/>
            <w:tcBorders>
              <w:top w:val="nil"/>
              <w:left w:val="nil"/>
              <w:bottom w:val="nil"/>
              <w:right w:val="nil"/>
            </w:tcBorders>
            <w:tcMar>
              <w:top w:w="0" w:type="dxa"/>
              <w:left w:w="0" w:type="dxa"/>
              <w:bottom w:w="0" w:type="dxa"/>
              <w:right w:w="53" w:type="dxa"/>
            </w:tcMar>
            <w:vAlign w:val="bottom"/>
          </w:tcPr>
          <w:p w14:paraId="316CD922"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Ordinary Table 2017</w:t>
            </w:r>
          </w:p>
        </w:tc>
        <w:tc>
          <w:tcPr>
            <w:tcW w:w="2370" w:type="dxa"/>
            <w:tcBorders>
              <w:top w:val="nil"/>
              <w:left w:val="nil"/>
              <w:bottom w:val="nil"/>
              <w:right w:val="nil"/>
            </w:tcBorders>
            <w:tcMar>
              <w:top w:w="0" w:type="dxa"/>
              <w:left w:w="0" w:type="dxa"/>
              <w:bottom w:w="0" w:type="dxa"/>
              <w:right w:w="53" w:type="dxa"/>
            </w:tcMar>
            <w:vAlign w:val="bottom"/>
          </w:tcPr>
          <w:p w14:paraId="37D2B476"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Ordinary Table 2017</w:t>
            </w:r>
          </w:p>
        </w:tc>
      </w:tr>
      <w:tr w:rsidR="005732AB" w:rsidRPr="00237730" w14:paraId="763702C1"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292DB6AF" w14:textId="77777777" w:rsidR="005732AB" w:rsidRPr="00237730" w:rsidRDefault="00CC2431" w:rsidP="00F50BAC">
            <w:pPr>
              <w:keepNext/>
              <w:tabs>
                <w:tab w:val="left" w:pos="580"/>
              </w:tabs>
              <w:ind w:left="592" w:right="55"/>
              <w:rPr>
                <w:rFonts w:ascii="Arial" w:eastAsia="Arial" w:hAnsi="Arial" w:cs="Arial"/>
                <w:sz w:val="20"/>
              </w:rPr>
            </w:pPr>
            <w:r w:rsidRPr="00237730">
              <w:rPr>
                <w:rFonts w:ascii="Arial" w:eastAsia="Arial" w:hAnsi="Arial" w:cs="Arial"/>
                <w:sz w:val="20"/>
              </w:rPr>
              <w:t>Disability rate</w:t>
            </w:r>
          </w:p>
        </w:tc>
        <w:tc>
          <w:tcPr>
            <w:tcW w:w="2370" w:type="dxa"/>
            <w:tcBorders>
              <w:top w:val="nil"/>
              <w:left w:val="nil"/>
              <w:bottom w:val="nil"/>
              <w:right w:val="nil"/>
            </w:tcBorders>
            <w:tcMar>
              <w:top w:w="0" w:type="dxa"/>
              <w:left w:w="0" w:type="dxa"/>
              <w:bottom w:w="0" w:type="dxa"/>
              <w:right w:w="53" w:type="dxa"/>
            </w:tcMar>
            <w:vAlign w:val="bottom"/>
          </w:tcPr>
          <w:p w14:paraId="59C614DD"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5% of Thai Mortality</w:t>
            </w:r>
          </w:p>
        </w:tc>
        <w:tc>
          <w:tcPr>
            <w:tcW w:w="2370" w:type="dxa"/>
            <w:tcBorders>
              <w:top w:val="nil"/>
              <w:left w:val="nil"/>
              <w:bottom w:val="nil"/>
              <w:right w:val="nil"/>
            </w:tcBorders>
            <w:tcMar>
              <w:top w:w="0" w:type="dxa"/>
              <w:left w:w="0" w:type="dxa"/>
              <w:bottom w:w="0" w:type="dxa"/>
              <w:right w:w="53" w:type="dxa"/>
            </w:tcMar>
            <w:vAlign w:val="bottom"/>
          </w:tcPr>
          <w:p w14:paraId="1F1B5275"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5% of Thai Mortality</w:t>
            </w:r>
          </w:p>
        </w:tc>
      </w:tr>
      <w:tr w:rsidR="005732AB" w:rsidRPr="00237730" w14:paraId="5CCA6AA3"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3771A56B" w14:textId="77777777" w:rsidR="005732AB" w:rsidRPr="00237730" w:rsidRDefault="005732AB" w:rsidP="00F50BAC">
            <w:pPr>
              <w:keepNext/>
              <w:tabs>
                <w:tab w:val="left" w:pos="580"/>
              </w:tabs>
              <w:ind w:left="592" w:right="55"/>
              <w:rPr>
                <w:rFonts w:ascii="Arial" w:eastAsia="Arial" w:hAnsi="Arial" w:cs="Arial"/>
                <w:sz w:val="20"/>
              </w:rPr>
            </w:pPr>
          </w:p>
        </w:tc>
        <w:tc>
          <w:tcPr>
            <w:tcW w:w="2370" w:type="dxa"/>
            <w:tcBorders>
              <w:top w:val="nil"/>
              <w:left w:val="nil"/>
              <w:bottom w:val="nil"/>
              <w:right w:val="nil"/>
            </w:tcBorders>
            <w:tcMar>
              <w:top w:w="0" w:type="dxa"/>
              <w:left w:w="0" w:type="dxa"/>
              <w:bottom w:w="0" w:type="dxa"/>
              <w:right w:w="53" w:type="dxa"/>
            </w:tcMar>
            <w:vAlign w:val="bottom"/>
          </w:tcPr>
          <w:p w14:paraId="1DE3C4BA"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Ordinary Table 2017</w:t>
            </w:r>
          </w:p>
        </w:tc>
        <w:tc>
          <w:tcPr>
            <w:tcW w:w="2370" w:type="dxa"/>
            <w:tcBorders>
              <w:top w:val="nil"/>
              <w:left w:val="nil"/>
              <w:bottom w:val="nil"/>
              <w:right w:val="nil"/>
            </w:tcBorders>
            <w:tcMar>
              <w:top w:w="0" w:type="dxa"/>
              <w:left w:w="0" w:type="dxa"/>
              <w:bottom w:w="0" w:type="dxa"/>
              <w:right w:w="53" w:type="dxa"/>
            </w:tcMar>
            <w:vAlign w:val="bottom"/>
          </w:tcPr>
          <w:p w14:paraId="45FED8A7" w14:textId="77777777" w:rsidR="005732AB" w:rsidRPr="00237730" w:rsidRDefault="00CC2431" w:rsidP="002D4625">
            <w:pPr>
              <w:keepNext/>
              <w:ind w:right="-17"/>
              <w:jc w:val="right"/>
              <w:rPr>
                <w:rFonts w:ascii="Arial" w:hAnsi="Arial" w:cs="Arial"/>
              </w:rPr>
            </w:pPr>
            <w:r w:rsidRPr="00237730">
              <w:rPr>
                <w:rFonts w:ascii="Arial" w:eastAsia="Arial" w:hAnsi="Arial" w:cs="Arial"/>
                <w:color w:val="000000"/>
                <w:sz w:val="20"/>
              </w:rPr>
              <w:t>Ordinary Table 2017</w:t>
            </w:r>
          </w:p>
        </w:tc>
      </w:tr>
      <w:tr w:rsidR="005732AB" w:rsidRPr="00237730" w14:paraId="106E7621"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5C69E59A" w14:textId="77777777" w:rsidR="005732AB" w:rsidRPr="00237730" w:rsidRDefault="00CC2431" w:rsidP="00F50BAC">
            <w:pPr>
              <w:keepNext/>
              <w:tabs>
                <w:tab w:val="left" w:pos="580"/>
              </w:tabs>
              <w:ind w:left="592" w:right="55"/>
              <w:rPr>
                <w:rFonts w:ascii="Arial" w:eastAsia="Arial" w:hAnsi="Arial" w:cs="Arial"/>
                <w:sz w:val="20"/>
              </w:rPr>
            </w:pPr>
            <w:r w:rsidRPr="00237730">
              <w:rPr>
                <w:rFonts w:ascii="Arial" w:eastAsia="Arial" w:hAnsi="Arial" w:cs="Arial"/>
                <w:sz w:val="20"/>
              </w:rPr>
              <w:t>Turnover rate</w:t>
            </w:r>
          </w:p>
        </w:tc>
        <w:tc>
          <w:tcPr>
            <w:tcW w:w="2370" w:type="dxa"/>
            <w:tcBorders>
              <w:top w:val="nil"/>
              <w:left w:val="nil"/>
              <w:bottom w:val="nil"/>
              <w:right w:val="nil"/>
            </w:tcBorders>
            <w:tcMar>
              <w:top w:w="0" w:type="dxa"/>
              <w:left w:w="0" w:type="dxa"/>
              <w:bottom w:w="0" w:type="dxa"/>
              <w:right w:w="15" w:type="dxa"/>
            </w:tcMar>
            <w:vAlign w:val="bottom"/>
          </w:tcPr>
          <w:p w14:paraId="659A1E7C" w14:textId="4A15FC1F" w:rsidR="005732AB" w:rsidRPr="00237730" w:rsidRDefault="00CC2431" w:rsidP="002D4625">
            <w:pPr>
              <w:keepNext/>
              <w:tabs>
                <w:tab w:val="left" w:pos="1"/>
                <w:tab w:val="left" w:pos="570"/>
              </w:tabs>
              <w:jc w:val="right"/>
              <w:rPr>
                <w:rFonts w:ascii="Arial" w:hAnsi="Arial" w:cs="Arial"/>
              </w:rPr>
            </w:pPr>
            <w:r w:rsidRPr="00237730">
              <w:rPr>
                <w:rFonts w:ascii="Arial" w:eastAsia="Arial" w:hAnsi="Arial" w:cs="Arial"/>
                <w:color w:val="000000"/>
                <w:sz w:val="20"/>
              </w:rPr>
              <w:t>11.00</w:t>
            </w:r>
            <w:r w:rsidRPr="00237730">
              <w:rPr>
                <w:rFonts w:ascii="Arial" w:eastAsia="Arial" w:hAnsi="Arial" w:cs="Arial"/>
                <w:color w:val="000000"/>
                <w:sz w:val="20"/>
              </w:rPr>
              <w:tab/>
              <w:t>%</w:t>
            </w:r>
          </w:p>
        </w:tc>
        <w:tc>
          <w:tcPr>
            <w:tcW w:w="2370" w:type="dxa"/>
            <w:tcBorders>
              <w:top w:val="nil"/>
              <w:left w:val="nil"/>
              <w:bottom w:val="nil"/>
              <w:right w:val="nil"/>
            </w:tcBorders>
            <w:tcMar>
              <w:top w:w="0" w:type="dxa"/>
              <w:left w:w="0" w:type="dxa"/>
              <w:bottom w:w="0" w:type="dxa"/>
              <w:right w:w="15" w:type="dxa"/>
            </w:tcMar>
            <w:vAlign w:val="bottom"/>
          </w:tcPr>
          <w:p w14:paraId="64905735" w14:textId="48761EBB" w:rsidR="005732AB" w:rsidRPr="00237730" w:rsidRDefault="00CC2431" w:rsidP="002D4625">
            <w:pPr>
              <w:keepNext/>
              <w:tabs>
                <w:tab w:val="left" w:pos="1"/>
                <w:tab w:val="left" w:pos="570"/>
              </w:tabs>
              <w:jc w:val="right"/>
              <w:rPr>
                <w:rFonts w:ascii="Arial" w:hAnsi="Arial" w:cs="Arial"/>
              </w:rPr>
            </w:pPr>
            <w:r w:rsidRPr="00237730">
              <w:rPr>
                <w:rFonts w:ascii="Arial" w:eastAsia="Arial" w:hAnsi="Arial" w:cs="Arial"/>
                <w:color w:val="000000"/>
                <w:sz w:val="20"/>
              </w:rPr>
              <w:t>10.00</w:t>
            </w:r>
            <w:r w:rsidRPr="00237730">
              <w:rPr>
                <w:rFonts w:ascii="Arial" w:eastAsia="Arial" w:hAnsi="Arial" w:cs="Arial"/>
                <w:color w:val="000000"/>
                <w:sz w:val="20"/>
              </w:rPr>
              <w:tab/>
              <w:t>%</w:t>
            </w:r>
          </w:p>
        </w:tc>
      </w:tr>
      <w:tr w:rsidR="005732AB" w:rsidRPr="00237730" w14:paraId="0F003921" w14:textId="77777777" w:rsidTr="00BE2C0E">
        <w:trPr>
          <w:cantSplit/>
        </w:trPr>
        <w:tc>
          <w:tcPr>
            <w:tcW w:w="4406" w:type="dxa"/>
            <w:tcBorders>
              <w:top w:val="nil"/>
              <w:left w:val="nil"/>
              <w:bottom w:val="nil"/>
              <w:right w:val="nil"/>
            </w:tcBorders>
            <w:tcMar>
              <w:top w:w="0" w:type="dxa"/>
              <w:left w:w="53" w:type="dxa"/>
              <w:bottom w:w="0" w:type="dxa"/>
              <w:right w:w="53" w:type="dxa"/>
            </w:tcMar>
            <w:vAlign w:val="bottom"/>
          </w:tcPr>
          <w:p w14:paraId="78B69CB6" w14:textId="77777777" w:rsidR="005732AB" w:rsidRPr="00237730" w:rsidRDefault="00CC2431" w:rsidP="00F50BAC">
            <w:pPr>
              <w:tabs>
                <w:tab w:val="left" w:pos="580"/>
              </w:tabs>
              <w:ind w:left="592" w:right="55"/>
              <w:rPr>
                <w:rFonts w:ascii="Arial" w:eastAsia="Arial" w:hAnsi="Arial" w:cs="Arial"/>
                <w:sz w:val="20"/>
              </w:rPr>
            </w:pPr>
            <w:r w:rsidRPr="00237730">
              <w:rPr>
                <w:rFonts w:ascii="Arial" w:eastAsia="Arial" w:hAnsi="Arial" w:cs="Arial"/>
                <w:sz w:val="20"/>
              </w:rPr>
              <w:t>Retirement age</w:t>
            </w:r>
          </w:p>
        </w:tc>
        <w:tc>
          <w:tcPr>
            <w:tcW w:w="2370" w:type="dxa"/>
            <w:tcBorders>
              <w:top w:val="nil"/>
              <w:left w:val="nil"/>
              <w:bottom w:val="nil"/>
              <w:right w:val="nil"/>
            </w:tcBorders>
            <w:tcMar>
              <w:top w:w="0" w:type="dxa"/>
              <w:left w:w="0" w:type="dxa"/>
              <w:bottom w:w="0" w:type="dxa"/>
              <w:right w:w="53" w:type="dxa"/>
            </w:tcMar>
            <w:vAlign w:val="bottom"/>
          </w:tcPr>
          <w:p w14:paraId="10A6F253" w14:textId="77777777" w:rsidR="005732AB" w:rsidRPr="00237730" w:rsidRDefault="00CC2431" w:rsidP="002D4625">
            <w:pPr>
              <w:ind w:right="-17"/>
              <w:jc w:val="right"/>
              <w:rPr>
                <w:rFonts w:ascii="Arial" w:hAnsi="Arial" w:cs="Arial"/>
              </w:rPr>
            </w:pPr>
            <w:r w:rsidRPr="00237730">
              <w:rPr>
                <w:rFonts w:ascii="Arial" w:eastAsia="Arial" w:hAnsi="Arial" w:cs="Arial"/>
                <w:color w:val="000000"/>
                <w:sz w:val="20"/>
              </w:rPr>
              <w:t>60 years old</w:t>
            </w:r>
          </w:p>
        </w:tc>
        <w:tc>
          <w:tcPr>
            <w:tcW w:w="2370" w:type="dxa"/>
            <w:tcBorders>
              <w:top w:val="nil"/>
              <w:left w:val="nil"/>
              <w:bottom w:val="nil"/>
              <w:right w:val="nil"/>
            </w:tcBorders>
            <w:tcMar>
              <w:top w:w="0" w:type="dxa"/>
              <w:left w:w="0" w:type="dxa"/>
              <w:bottom w:w="0" w:type="dxa"/>
              <w:right w:w="53" w:type="dxa"/>
            </w:tcMar>
            <w:vAlign w:val="bottom"/>
          </w:tcPr>
          <w:p w14:paraId="6FAB0589" w14:textId="77777777" w:rsidR="005732AB" w:rsidRPr="00237730" w:rsidRDefault="00CC2431" w:rsidP="002D4625">
            <w:pPr>
              <w:ind w:right="-17"/>
              <w:jc w:val="right"/>
              <w:rPr>
                <w:rFonts w:ascii="Arial" w:hAnsi="Arial" w:cs="Arial"/>
              </w:rPr>
            </w:pPr>
            <w:r w:rsidRPr="00237730">
              <w:rPr>
                <w:rFonts w:ascii="Arial" w:eastAsia="Arial" w:hAnsi="Arial" w:cs="Arial"/>
                <w:color w:val="000000"/>
                <w:sz w:val="20"/>
              </w:rPr>
              <w:t>60 years old</w:t>
            </w:r>
          </w:p>
        </w:tc>
      </w:tr>
    </w:tbl>
    <w:p w14:paraId="169C713F" w14:textId="77777777" w:rsidR="005732AB" w:rsidRPr="00237730" w:rsidRDefault="005732AB" w:rsidP="001F6598">
      <w:pPr>
        <w:tabs>
          <w:tab w:val="right" w:pos="3960"/>
          <w:tab w:val="right" w:pos="7200"/>
        </w:tabs>
        <w:ind w:left="540"/>
        <w:rPr>
          <w:rFonts w:ascii="Arial" w:hAnsi="Arial" w:cs="Arial"/>
          <w:color w:val="000000"/>
          <w:sz w:val="20"/>
        </w:rPr>
      </w:pPr>
    </w:p>
    <w:p w14:paraId="0AB13197" w14:textId="77777777" w:rsidR="005732AB" w:rsidRPr="00237730" w:rsidRDefault="00CC2431" w:rsidP="001F6598">
      <w:pPr>
        <w:tabs>
          <w:tab w:val="right" w:pos="3960"/>
          <w:tab w:val="right" w:pos="7200"/>
        </w:tabs>
        <w:ind w:left="540"/>
        <w:rPr>
          <w:rFonts w:ascii="Arial" w:hAnsi="Arial" w:cs="Arial"/>
          <w:color w:val="000000"/>
          <w:sz w:val="28"/>
        </w:rPr>
      </w:pPr>
      <w:r w:rsidRPr="00237730">
        <w:rPr>
          <w:rFonts w:ascii="Arial" w:eastAsia="Arial" w:hAnsi="Arial" w:cs="Arial"/>
          <w:color w:val="000000"/>
          <w:sz w:val="20"/>
        </w:rPr>
        <w:t xml:space="preserve">Sensitivity analysis on key assumptions changes are as follows: </w:t>
      </w:r>
    </w:p>
    <w:p w14:paraId="4AC82E12" w14:textId="77777777" w:rsidR="005732AB" w:rsidRPr="00237730" w:rsidRDefault="005732AB" w:rsidP="001F6598">
      <w:pPr>
        <w:tabs>
          <w:tab w:val="right" w:pos="3960"/>
          <w:tab w:val="right" w:pos="7200"/>
        </w:tabs>
        <w:ind w:left="540"/>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E2C0E" w:rsidRPr="00237730" w14:paraId="244FE656" w14:textId="77777777">
        <w:tc>
          <w:tcPr>
            <w:tcW w:w="5490" w:type="dxa"/>
          </w:tcPr>
          <w:p w14:paraId="3105E3A3" w14:textId="77777777" w:rsidR="00BE2C0E" w:rsidRPr="00237730" w:rsidRDefault="00BE2C0E">
            <w:pPr>
              <w:ind w:left="68" w:right="-3"/>
              <w:jc w:val="both"/>
              <w:rPr>
                <w:rFonts w:ascii="Arial" w:eastAsia="Arial" w:hAnsi="Arial" w:cs="Arial"/>
                <w:color w:val="000000"/>
                <w:sz w:val="20"/>
              </w:rPr>
            </w:pPr>
          </w:p>
        </w:tc>
        <w:tc>
          <w:tcPr>
            <w:tcW w:w="3168" w:type="dxa"/>
            <w:gridSpan w:val="2"/>
            <w:tcBorders>
              <w:bottom w:val="single" w:sz="4" w:space="0" w:color="auto"/>
            </w:tcBorders>
            <w:vAlign w:val="bottom"/>
          </w:tcPr>
          <w:p w14:paraId="33822EF3" w14:textId="43A9F99A" w:rsidR="00BE2C0E" w:rsidRPr="00237730" w:rsidRDefault="00BE2C0E" w:rsidP="00BE2C0E">
            <w:pPr>
              <w:ind w:right="-72"/>
              <w:jc w:val="center"/>
              <w:rPr>
                <w:rFonts w:ascii="Arial" w:eastAsia="Arial" w:hAnsi="Arial" w:cs="Arial"/>
                <w:b/>
                <w:color w:val="000000"/>
                <w:sz w:val="20"/>
                <w:szCs w:val="20"/>
              </w:rPr>
            </w:pPr>
            <w:r w:rsidRPr="00237730">
              <w:rPr>
                <w:rFonts w:ascii="Arial" w:eastAsia="Arial" w:hAnsi="Arial" w:cs="Arial"/>
                <w:b/>
                <w:color w:val="000000"/>
                <w:sz w:val="20"/>
              </w:rPr>
              <w:t>Increase/(Decrease)</w:t>
            </w:r>
          </w:p>
        </w:tc>
      </w:tr>
      <w:tr w:rsidR="00BE2C0E" w:rsidRPr="00237730" w14:paraId="68D23BFE" w14:textId="77777777" w:rsidTr="00BE2C0E">
        <w:tc>
          <w:tcPr>
            <w:tcW w:w="5490" w:type="dxa"/>
          </w:tcPr>
          <w:p w14:paraId="3B87EE19"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vAlign w:val="bottom"/>
          </w:tcPr>
          <w:p w14:paraId="68C60448" w14:textId="7DFFC0FF"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31 December</w:t>
            </w:r>
          </w:p>
        </w:tc>
        <w:tc>
          <w:tcPr>
            <w:tcW w:w="1584" w:type="dxa"/>
            <w:tcBorders>
              <w:top w:val="single" w:sz="4" w:space="0" w:color="auto"/>
            </w:tcBorders>
            <w:vAlign w:val="bottom"/>
          </w:tcPr>
          <w:p w14:paraId="0F9F2EC7" w14:textId="579C04A0"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31 December</w:t>
            </w:r>
          </w:p>
        </w:tc>
      </w:tr>
      <w:tr w:rsidR="00BE2C0E" w:rsidRPr="00237730" w14:paraId="7CB0A2A4" w14:textId="77777777">
        <w:tc>
          <w:tcPr>
            <w:tcW w:w="5490" w:type="dxa"/>
          </w:tcPr>
          <w:p w14:paraId="37FE3972" w14:textId="77777777" w:rsidR="00BE2C0E" w:rsidRPr="00237730" w:rsidRDefault="00BE2C0E" w:rsidP="00BE2C0E">
            <w:pPr>
              <w:ind w:left="68" w:right="-3"/>
              <w:jc w:val="both"/>
              <w:rPr>
                <w:rFonts w:ascii="Arial" w:eastAsia="Arial" w:hAnsi="Arial" w:cs="Arial"/>
                <w:color w:val="000000"/>
                <w:sz w:val="20"/>
              </w:rPr>
            </w:pPr>
          </w:p>
        </w:tc>
        <w:tc>
          <w:tcPr>
            <w:tcW w:w="1584" w:type="dxa"/>
            <w:vAlign w:val="bottom"/>
          </w:tcPr>
          <w:p w14:paraId="2EEEA72D"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14903E3F"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E2C0E" w:rsidRPr="00237730" w14:paraId="76CA9281" w14:textId="77777777">
        <w:tc>
          <w:tcPr>
            <w:tcW w:w="5490" w:type="dxa"/>
          </w:tcPr>
          <w:p w14:paraId="1F5C70C8" w14:textId="77777777" w:rsidR="00BE2C0E" w:rsidRPr="00237730" w:rsidRDefault="00BE2C0E" w:rsidP="00BE2C0E">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385F5E3B"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3DAED267"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E2C0E" w:rsidRPr="00237730" w14:paraId="13EDABE5" w14:textId="77777777">
        <w:tc>
          <w:tcPr>
            <w:tcW w:w="5490" w:type="dxa"/>
          </w:tcPr>
          <w:p w14:paraId="54635DF1"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tcPr>
          <w:p w14:paraId="0317C2CB"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tcPr>
          <w:p w14:paraId="419889DD" w14:textId="77777777" w:rsidR="00BE2C0E" w:rsidRPr="00237730" w:rsidRDefault="00BE2C0E" w:rsidP="00BE2C0E">
            <w:pPr>
              <w:ind w:right="-72"/>
              <w:jc w:val="right"/>
              <w:rPr>
                <w:rFonts w:ascii="Arial" w:eastAsia="Arial" w:hAnsi="Arial" w:cs="Arial"/>
                <w:color w:val="000000"/>
                <w:sz w:val="20"/>
              </w:rPr>
            </w:pPr>
          </w:p>
        </w:tc>
      </w:tr>
      <w:tr w:rsidR="00BE2C0E" w:rsidRPr="00237730" w14:paraId="40864534" w14:textId="77777777">
        <w:tc>
          <w:tcPr>
            <w:tcW w:w="5490" w:type="dxa"/>
            <w:vAlign w:val="bottom"/>
          </w:tcPr>
          <w:p w14:paraId="1FE83B0C" w14:textId="3821A5AB" w:rsidR="00BE2C0E" w:rsidRPr="00237730" w:rsidRDefault="00BE2C0E" w:rsidP="00BE2C0E">
            <w:pPr>
              <w:ind w:left="167" w:right="-3"/>
              <w:jc w:val="both"/>
              <w:rPr>
                <w:rFonts w:ascii="Arial" w:eastAsia="Arial" w:hAnsi="Arial" w:cs="Arial"/>
                <w:color w:val="000000"/>
                <w:sz w:val="20"/>
              </w:rPr>
            </w:pPr>
            <w:r w:rsidRPr="00237730">
              <w:rPr>
                <w:rFonts w:ascii="Arial" w:eastAsia="Arial" w:hAnsi="Arial" w:cs="Arial"/>
                <w:color w:val="000000"/>
                <w:sz w:val="20"/>
              </w:rPr>
              <w:t>Discount rate</w:t>
            </w:r>
          </w:p>
        </w:tc>
        <w:tc>
          <w:tcPr>
            <w:tcW w:w="1584" w:type="dxa"/>
            <w:vAlign w:val="bottom"/>
          </w:tcPr>
          <w:p w14:paraId="2B2E0072"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1ED3DB06" w14:textId="77777777" w:rsidR="00BE2C0E" w:rsidRPr="00237730" w:rsidRDefault="00BE2C0E" w:rsidP="00BE2C0E">
            <w:pPr>
              <w:ind w:right="-72"/>
              <w:jc w:val="right"/>
              <w:rPr>
                <w:rFonts w:ascii="Arial" w:eastAsia="Arial" w:hAnsi="Arial" w:cs="Arial"/>
                <w:color w:val="000000"/>
                <w:sz w:val="20"/>
              </w:rPr>
            </w:pPr>
          </w:p>
        </w:tc>
      </w:tr>
      <w:tr w:rsidR="00BE2C0E" w:rsidRPr="00237730" w14:paraId="4E9D5F2F" w14:textId="77777777">
        <w:tc>
          <w:tcPr>
            <w:tcW w:w="5490" w:type="dxa"/>
            <w:vAlign w:val="bottom"/>
          </w:tcPr>
          <w:p w14:paraId="7A19B56D" w14:textId="7DDD6856"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Increase 1%</w:t>
            </w:r>
          </w:p>
        </w:tc>
        <w:tc>
          <w:tcPr>
            <w:tcW w:w="1584" w:type="dxa"/>
            <w:vAlign w:val="bottom"/>
          </w:tcPr>
          <w:p w14:paraId="4752191F" w14:textId="31F8959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(2,747,827)</w:t>
            </w:r>
          </w:p>
        </w:tc>
        <w:tc>
          <w:tcPr>
            <w:tcW w:w="1584" w:type="dxa"/>
            <w:vAlign w:val="bottom"/>
          </w:tcPr>
          <w:p w14:paraId="339AA449" w14:textId="288EABED"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(2,642,117)</w:t>
            </w:r>
          </w:p>
        </w:tc>
      </w:tr>
      <w:tr w:rsidR="00BE2C0E" w:rsidRPr="00237730" w14:paraId="022E9CDF" w14:textId="77777777">
        <w:tc>
          <w:tcPr>
            <w:tcW w:w="5490" w:type="dxa"/>
            <w:vAlign w:val="bottom"/>
          </w:tcPr>
          <w:p w14:paraId="06595FAD" w14:textId="04666B2F"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Decrease 1%</w:t>
            </w:r>
          </w:p>
        </w:tc>
        <w:tc>
          <w:tcPr>
            <w:tcW w:w="1584" w:type="dxa"/>
            <w:vAlign w:val="bottom"/>
          </w:tcPr>
          <w:p w14:paraId="2DB81BE8" w14:textId="682A938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3,251,210</w:t>
            </w:r>
          </w:p>
        </w:tc>
        <w:tc>
          <w:tcPr>
            <w:tcW w:w="1584" w:type="dxa"/>
            <w:vAlign w:val="bottom"/>
          </w:tcPr>
          <w:p w14:paraId="0B1365A2" w14:textId="4469CD39"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3,081,065</w:t>
            </w:r>
          </w:p>
        </w:tc>
      </w:tr>
      <w:tr w:rsidR="00BE2C0E" w:rsidRPr="00237730" w14:paraId="280D145C" w14:textId="77777777">
        <w:tc>
          <w:tcPr>
            <w:tcW w:w="5490" w:type="dxa"/>
            <w:vAlign w:val="bottom"/>
          </w:tcPr>
          <w:p w14:paraId="5144C026" w14:textId="77777777" w:rsidR="00BE2C0E" w:rsidRPr="00237730" w:rsidRDefault="00BE2C0E" w:rsidP="00BE2C0E">
            <w:pPr>
              <w:ind w:left="68" w:right="-3"/>
              <w:jc w:val="both"/>
              <w:rPr>
                <w:rFonts w:ascii="Arial" w:eastAsia="Arial" w:hAnsi="Arial" w:cs="Arial"/>
                <w:color w:val="000000"/>
                <w:sz w:val="20"/>
              </w:rPr>
            </w:pPr>
          </w:p>
        </w:tc>
        <w:tc>
          <w:tcPr>
            <w:tcW w:w="1584" w:type="dxa"/>
            <w:vAlign w:val="bottom"/>
          </w:tcPr>
          <w:p w14:paraId="558C40EE"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00A3D41D" w14:textId="77777777" w:rsidR="00BE2C0E" w:rsidRPr="00237730" w:rsidRDefault="00BE2C0E" w:rsidP="00BE2C0E">
            <w:pPr>
              <w:ind w:right="-72"/>
              <w:jc w:val="right"/>
              <w:rPr>
                <w:rFonts w:ascii="Arial" w:eastAsia="Arial" w:hAnsi="Arial" w:cs="Arial"/>
                <w:color w:val="000000"/>
                <w:sz w:val="20"/>
              </w:rPr>
            </w:pPr>
          </w:p>
        </w:tc>
      </w:tr>
      <w:tr w:rsidR="00BE2C0E" w:rsidRPr="00237730" w14:paraId="7DF8DFBA" w14:textId="77777777">
        <w:tc>
          <w:tcPr>
            <w:tcW w:w="5490" w:type="dxa"/>
            <w:vAlign w:val="bottom"/>
          </w:tcPr>
          <w:p w14:paraId="18D2CD44" w14:textId="29F2EC3C"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Salary increase rate</w:t>
            </w:r>
          </w:p>
        </w:tc>
        <w:tc>
          <w:tcPr>
            <w:tcW w:w="1584" w:type="dxa"/>
            <w:vAlign w:val="bottom"/>
          </w:tcPr>
          <w:p w14:paraId="6A195F63"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6A6D4B91" w14:textId="77777777" w:rsidR="00BE2C0E" w:rsidRPr="00237730" w:rsidRDefault="00BE2C0E" w:rsidP="00BE2C0E">
            <w:pPr>
              <w:ind w:right="-72"/>
              <w:jc w:val="right"/>
              <w:rPr>
                <w:rFonts w:ascii="Arial" w:eastAsia="Arial" w:hAnsi="Arial" w:cs="Arial"/>
                <w:color w:val="000000"/>
                <w:sz w:val="20"/>
              </w:rPr>
            </w:pPr>
          </w:p>
        </w:tc>
      </w:tr>
      <w:tr w:rsidR="00BE2C0E" w:rsidRPr="00237730" w14:paraId="673AF2D1" w14:textId="77777777">
        <w:tc>
          <w:tcPr>
            <w:tcW w:w="5490" w:type="dxa"/>
            <w:vAlign w:val="bottom"/>
          </w:tcPr>
          <w:p w14:paraId="41636651" w14:textId="5B8229D8"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Increase 1%</w:t>
            </w:r>
          </w:p>
        </w:tc>
        <w:tc>
          <w:tcPr>
            <w:tcW w:w="1584" w:type="dxa"/>
            <w:vAlign w:val="bottom"/>
          </w:tcPr>
          <w:p w14:paraId="1D591947" w14:textId="2B8C2F38"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3,206,108</w:t>
            </w:r>
          </w:p>
        </w:tc>
        <w:tc>
          <w:tcPr>
            <w:tcW w:w="1584" w:type="dxa"/>
            <w:vAlign w:val="bottom"/>
          </w:tcPr>
          <w:p w14:paraId="7E2B8930" w14:textId="3BFC3276"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3,366,139</w:t>
            </w:r>
          </w:p>
        </w:tc>
      </w:tr>
      <w:tr w:rsidR="00BE2C0E" w:rsidRPr="00237730" w14:paraId="785BCEAD" w14:textId="77777777">
        <w:tc>
          <w:tcPr>
            <w:tcW w:w="5490" w:type="dxa"/>
            <w:vAlign w:val="bottom"/>
          </w:tcPr>
          <w:p w14:paraId="25C391C8" w14:textId="7514C213"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Decrease 1%</w:t>
            </w:r>
          </w:p>
        </w:tc>
        <w:tc>
          <w:tcPr>
            <w:tcW w:w="1584" w:type="dxa"/>
            <w:vAlign w:val="bottom"/>
          </w:tcPr>
          <w:p w14:paraId="5ABC79F3" w14:textId="79679339" w:rsidR="00BE2C0E" w:rsidRPr="00237730" w:rsidRDefault="00DD2221" w:rsidP="00BE2C0E">
            <w:pPr>
              <w:ind w:right="-72"/>
              <w:jc w:val="right"/>
              <w:rPr>
                <w:rFonts w:ascii="Arial" w:eastAsia="Arial" w:hAnsi="Arial" w:cs="Arial"/>
                <w:color w:val="000000"/>
                <w:sz w:val="20"/>
              </w:rPr>
            </w:pPr>
            <w:r w:rsidRPr="00237730">
              <w:rPr>
                <w:rFonts w:ascii="Arial" w:eastAsia="Arial" w:hAnsi="Arial" w:cs="Arial"/>
                <w:color w:val="000000"/>
                <w:sz w:val="20"/>
              </w:rPr>
              <w:t>(</w:t>
            </w:r>
            <w:r w:rsidR="00BE2C0E" w:rsidRPr="00237730">
              <w:rPr>
                <w:rFonts w:ascii="Arial" w:eastAsia="Arial" w:hAnsi="Arial" w:cs="Arial"/>
                <w:color w:val="000000"/>
                <w:sz w:val="20"/>
              </w:rPr>
              <w:t>2,771,453</w:t>
            </w:r>
            <w:r w:rsidRPr="00237730">
              <w:rPr>
                <w:rFonts w:ascii="Arial" w:eastAsia="Arial" w:hAnsi="Arial" w:cs="Arial"/>
                <w:color w:val="000000"/>
                <w:sz w:val="20"/>
              </w:rPr>
              <w:t>)</w:t>
            </w:r>
          </w:p>
        </w:tc>
        <w:tc>
          <w:tcPr>
            <w:tcW w:w="1584" w:type="dxa"/>
            <w:vAlign w:val="bottom"/>
          </w:tcPr>
          <w:p w14:paraId="0B9F4662" w14:textId="4547AA5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(2,925,427)</w:t>
            </w:r>
          </w:p>
        </w:tc>
      </w:tr>
      <w:tr w:rsidR="00BE2C0E" w:rsidRPr="00237730" w14:paraId="6700775D" w14:textId="77777777">
        <w:tc>
          <w:tcPr>
            <w:tcW w:w="5490" w:type="dxa"/>
            <w:vAlign w:val="bottom"/>
          </w:tcPr>
          <w:p w14:paraId="02753FB1" w14:textId="77777777" w:rsidR="00BE2C0E" w:rsidRPr="00237730" w:rsidRDefault="00BE2C0E" w:rsidP="00BE2C0E">
            <w:pPr>
              <w:ind w:left="68" w:right="-3"/>
              <w:jc w:val="both"/>
              <w:rPr>
                <w:rFonts w:ascii="Arial" w:eastAsia="Arial" w:hAnsi="Arial" w:cs="Arial"/>
                <w:color w:val="000000"/>
                <w:sz w:val="20"/>
              </w:rPr>
            </w:pPr>
          </w:p>
        </w:tc>
        <w:tc>
          <w:tcPr>
            <w:tcW w:w="1584" w:type="dxa"/>
            <w:vAlign w:val="bottom"/>
          </w:tcPr>
          <w:p w14:paraId="67192BAF"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4BADD63B" w14:textId="77777777" w:rsidR="00BE2C0E" w:rsidRPr="00237730" w:rsidRDefault="00BE2C0E" w:rsidP="00BE2C0E">
            <w:pPr>
              <w:ind w:right="-72"/>
              <w:jc w:val="right"/>
              <w:rPr>
                <w:rFonts w:ascii="Arial" w:eastAsia="Arial" w:hAnsi="Arial" w:cs="Arial"/>
                <w:color w:val="000000"/>
                <w:sz w:val="20"/>
              </w:rPr>
            </w:pPr>
          </w:p>
        </w:tc>
      </w:tr>
      <w:tr w:rsidR="00BE2C0E" w:rsidRPr="00237730" w14:paraId="72ECDBEA" w14:textId="77777777">
        <w:tc>
          <w:tcPr>
            <w:tcW w:w="5490" w:type="dxa"/>
            <w:vAlign w:val="bottom"/>
          </w:tcPr>
          <w:p w14:paraId="4C0F2CB3" w14:textId="03BDA17D"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Turnover rate</w:t>
            </w:r>
          </w:p>
        </w:tc>
        <w:tc>
          <w:tcPr>
            <w:tcW w:w="1584" w:type="dxa"/>
            <w:vAlign w:val="bottom"/>
          </w:tcPr>
          <w:p w14:paraId="7D329AB4"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1965D6C4" w14:textId="77777777" w:rsidR="00BE2C0E" w:rsidRPr="00237730" w:rsidRDefault="00BE2C0E" w:rsidP="00BE2C0E">
            <w:pPr>
              <w:ind w:right="-72"/>
              <w:jc w:val="right"/>
              <w:rPr>
                <w:rFonts w:ascii="Arial" w:eastAsia="Arial" w:hAnsi="Arial" w:cs="Arial"/>
                <w:color w:val="000000"/>
                <w:sz w:val="20"/>
              </w:rPr>
            </w:pPr>
          </w:p>
        </w:tc>
      </w:tr>
      <w:tr w:rsidR="00BE2C0E" w:rsidRPr="00237730" w14:paraId="69F977AD" w14:textId="77777777">
        <w:tc>
          <w:tcPr>
            <w:tcW w:w="5490" w:type="dxa"/>
            <w:vAlign w:val="bottom"/>
          </w:tcPr>
          <w:p w14:paraId="1C08220F" w14:textId="227118B1"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Increase 5%</w:t>
            </w:r>
          </w:p>
        </w:tc>
        <w:tc>
          <w:tcPr>
            <w:tcW w:w="1584" w:type="dxa"/>
            <w:vAlign w:val="bottom"/>
          </w:tcPr>
          <w:p w14:paraId="7F0F6067" w14:textId="67CD06E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(11,130,875)</w:t>
            </w:r>
          </w:p>
        </w:tc>
        <w:tc>
          <w:tcPr>
            <w:tcW w:w="1584" w:type="dxa"/>
            <w:vAlign w:val="bottom"/>
          </w:tcPr>
          <w:p w14:paraId="0BF25026" w14:textId="3F8ECC7F"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(11,114,231)</w:t>
            </w:r>
          </w:p>
        </w:tc>
      </w:tr>
      <w:tr w:rsidR="00BE2C0E" w:rsidRPr="00237730" w14:paraId="1F72DD91" w14:textId="77777777">
        <w:tc>
          <w:tcPr>
            <w:tcW w:w="5490" w:type="dxa"/>
            <w:vAlign w:val="bottom"/>
          </w:tcPr>
          <w:p w14:paraId="148DA1DB" w14:textId="14AAC8EA"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Decrease 5%</w:t>
            </w:r>
          </w:p>
        </w:tc>
        <w:tc>
          <w:tcPr>
            <w:tcW w:w="1584" w:type="dxa"/>
            <w:vAlign w:val="bottom"/>
          </w:tcPr>
          <w:p w14:paraId="1887003D" w14:textId="76EA663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8,877,279</w:t>
            </w:r>
          </w:p>
        </w:tc>
        <w:tc>
          <w:tcPr>
            <w:tcW w:w="1584" w:type="dxa"/>
            <w:vAlign w:val="bottom"/>
          </w:tcPr>
          <w:p w14:paraId="0E20E80C" w14:textId="195F2D96"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7,158,553</w:t>
            </w:r>
          </w:p>
        </w:tc>
      </w:tr>
    </w:tbl>
    <w:p w14:paraId="2F039880" w14:textId="77777777" w:rsidR="00BC5AFC" w:rsidRPr="00237730" w:rsidRDefault="00BC5AFC" w:rsidP="001F6598">
      <w:pPr>
        <w:tabs>
          <w:tab w:val="right" w:pos="3960"/>
          <w:tab w:val="right" w:pos="7200"/>
        </w:tabs>
        <w:ind w:left="540"/>
        <w:jc w:val="both"/>
        <w:rPr>
          <w:rFonts w:ascii="Arial" w:hAnsi="Arial" w:cs="Arial"/>
          <w:color w:val="000000"/>
          <w:sz w:val="20"/>
        </w:rPr>
      </w:pPr>
    </w:p>
    <w:p w14:paraId="5746C07B" w14:textId="77777777" w:rsidR="005732AB" w:rsidRPr="00237730" w:rsidRDefault="00CC2431" w:rsidP="001F6598">
      <w:pPr>
        <w:tabs>
          <w:tab w:val="right" w:pos="3960"/>
          <w:tab w:val="right" w:pos="7200"/>
        </w:tabs>
        <w:ind w:left="540"/>
        <w:jc w:val="both"/>
        <w:rPr>
          <w:rFonts w:ascii="Arial" w:eastAsia="Arial" w:hAnsi="Arial" w:cs="Arial"/>
          <w:color w:val="000000"/>
          <w:sz w:val="20"/>
        </w:rPr>
      </w:pPr>
      <w:r w:rsidRPr="00237730">
        <w:rPr>
          <w:rFonts w:ascii="Arial" w:eastAsia="Arial" w:hAnsi="Arial" w:cs="Arial"/>
          <w:color w:val="000000"/>
          <w:sz w:val="2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period, which has been applied as when calculating the pension liability recognised within the statement of financial position.</w:t>
      </w:r>
    </w:p>
    <w:p w14:paraId="50532538" w14:textId="77777777" w:rsidR="005732AB" w:rsidRPr="00237730" w:rsidRDefault="005732AB" w:rsidP="001F6598">
      <w:pPr>
        <w:tabs>
          <w:tab w:val="right" w:pos="3960"/>
          <w:tab w:val="right" w:pos="7200"/>
        </w:tabs>
        <w:ind w:left="540"/>
        <w:jc w:val="both"/>
        <w:rPr>
          <w:rFonts w:ascii="Arial" w:eastAsia="Arial" w:hAnsi="Arial" w:cs="Arial"/>
          <w:color w:val="000000"/>
          <w:sz w:val="20"/>
        </w:rPr>
      </w:pPr>
    </w:p>
    <w:p w14:paraId="20C7BCD2" w14:textId="77777777" w:rsidR="005732AB" w:rsidRPr="00237730" w:rsidRDefault="00CC2431" w:rsidP="001F6598">
      <w:pPr>
        <w:tabs>
          <w:tab w:val="right" w:pos="3960"/>
          <w:tab w:val="right" w:pos="7200"/>
        </w:tabs>
        <w:ind w:left="540"/>
        <w:jc w:val="both"/>
        <w:rPr>
          <w:rFonts w:ascii="Arial" w:eastAsia="Arial" w:hAnsi="Arial" w:cs="Arial"/>
          <w:color w:val="000000"/>
          <w:sz w:val="20"/>
        </w:rPr>
      </w:pPr>
      <w:r w:rsidRPr="00237730">
        <w:rPr>
          <w:rFonts w:ascii="Arial" w:eastAsia="Arial" w:hAnsi="Arial" w:cs="Arial"/>
          <w:color w:val="000000"/>
          <w:sz w:val="20"/>
        </w:rPr>
        <w:t>The methods and types of assumptions used in preparing the sensitivity analysis did not change compared to the previous period.</w:t>
      </w:r>
    </w:p>
    <w:p w14:paraId="041313E1" w14:textId="77777777" w:rsidR="005732AB" w:rsidRPr="00237730" w:rsidRDefault="005732AB" w:rsidP="001F6598">
      <w:pPr>
        <w:pageBreakBefore/>
        <w:tabs>
          <w:tab w:val="right" w:pos="3960"/>
          <w:tab w:val="right" w:pos="7200"/>
        </w:tabs>
        <w:ind w:left="540"/>
        <w:rPr>
          <w:rFonts w:ascii="Arial" w:hAnsi="Arial" w:cs="Arial"/>
          <w:color w:val="000000"/>
          <w:sz w:val="20"/>
        </w:rPr>
      </w:pPr>
    </w:p>
    <w:p w14:paraId="6AEE646B" w14:textId="77777777" w:rsidR="005732AB" w:rsidRPr="00237730" w:rsidRDefault="005732AB" w:rsidP="001F6598">
      <w:pPr>
        <w:tabs>
          <w:tab w:val="right" w:pos="3960"/>
          <w:tab w:val="right" w:pos="7200"/>
        </w:tabs>
        <w:ind w:left="540"/>
        <w:rPr>
          <w:rFonts w:ascii="Arial" w:hAnsi="Arial" w:cs="Arial"/>
          <w:color w:val="000000"/>
          <w:sz w:val="20"/>
        </w:rPr>
      </w:pPr>
    </w:p>
    <w:p w14:paraId="568F5A3A" w14:textId="77777777" w:rsidR="005732AB" w:rsidRPr="00237730" w:rsidRDefault="00CC2431" w:rsidP="001F6598">
      <w:pPr>
        <w:tabs>
          <w:tab w:val="right" w:pos="3960"/>
          <w:tab w:val="right" w:pos="7200"/>
        </w:tabs>
        <w:ind w:left="540"/>
        <w:rPr>
          <w:rFonts w:ascii="Arial" w:hAnsi="Arial" w:cs="Arial"/>
          <w:color w:val="000000"/>
          <w:sz w:val="28"/>
        </w:rPr>
      </w:pPr>
      <w:r w:rsidRPr="00237730">
        <w:rPr>
          <w:rFonts w:ascii="Arial" w:eastAsia="Arial" w:hAnsi="Arial" w:cs="Arial"/>
          <w:color w:val="000000"/>
          <w:sz w:val="20"/>
        </w:rPr>
        <w:t xml:space="preserve">Maturity profile of post-employment benefits is as follows: </w:t>
      </w:r>
    </w:p>
    <w:p w14:paraId="54853890" w14:textId="77777777" w:rsidR="005732AB" w:rsidRPr="00237730" w:rsidRDefault="005732AB" w:rsidP="001F6598">
      <w:pPr>
        <w:tabs>
          <w:tab w:val="right" w:pos="3960"/>
          <w:tab w:val="right" w:pos="7200"/>
        </w:tabs>
        <w:ind w:left="540"/>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E2C0E" w:rsidRPr="00237730" w14:paraId="2E2335BF" w14:textId="77777777">
        <w:tc>
          <w:tcPr>
            <w:tcW w:w="5490" w:type="dxa"/>
          </w:tcPr>
          <w:p w14:paraId="22C98A38" w14:textId="77777777" w:rsidR="00BE2C0E" w:rsidRPr="00237730" w:rsidRDefault="00BE2C0E" w:rsidP="00BE2C0E">
            <w:pPr>
              <w:ind w:left="68" w:right="-3"/>
              <w:jc w:val="both"/>
              <w:rPr>
                <w:rFonts w:ascii="Arial" w:eastAsia="Arial" w:hAnsi="Arial" w:cs="Arial"/>
                <w:color w:val="000000"/>
                <w:sz w:val="20"/>
              </w:rPr>
            </w:pPr>
          </w:p>
        </w:tc>
        <w:tc>
          <w:tcPr>
            <w:tcW w:w="1584" w:type="dxa"/>
            <w:vAlign w:val="center"/>
          </w:tcPr>
          <w:p w14:paraId="28C842BD" w14:textId="78EA4335"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As at</w:t>
            </w:r>
          </w:p>
        </w:tc>
        <w:tc>
          <w:tcPr>
            <w:tcW w:w="1584" w:type="dxa"/>
            <w:vAlign w:val="center"/>
          </w:tcPr>
          <w:p w14:paraId="25B50F93" w14:textId="4E214F6D"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As at</w:t>
            </w:r>
          </w:p>
        </w:tc>
      </w:tr>
      <w:tr w:rsidR="00BE2C0E" w:rsidRPr="00237730" w14:paraId="0CDFF7DB" w14:textId="77777777">
        <w:tc>
          <w:tcPr>
            <w:tcW w:w="5490" w:type="dxa"/>
          </w:tcPr>
          <w:p w14:paraId="766D17F3" w14:textId="77777777" w:rsidR="00BE2C0E" w:rsidRPr="00237730" w:rsidRDefault="00BE2C0E" w:rsidP="00BE2C0E">
            <w:pPr>
              <w:ind w:left="68" w:right="-3"/>
              <w:jc w:val="both"/>
              <w:rPr>
                <w:rFonts w:ascii="Arial" w:eastAsia="Arial" w:hAnsi="Arial" w:cs="Arial"/>
                <w:color w:val="000000"/>
                <w:sz w:val="20"/>
              </w:rPr>
            </w:pPr>
          </w:p>
        </w:tc>
        <w:tc>
          <w:tcPr>
            <w:tcW w:w="1584" w:type="dxa"/>
            <w:vAlign w:val="bottom"/>
          </w:tcPr>
          <w:p w14:paraId="523CC93A" w14:textId="6EF0D625"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31 December</w:t>
            </w:r>
          </w:p>
        </w:tc>
        <w:tc>
          <w:tcPr>
            <w:tcW w:w="1584" w:type="dxa"/>
            <w:vAlign w:val="center"/>
          </w:tcPr>
          <w:p w14:paraId="01008AF8" w14:textId="28544992"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31 December</w:t>
            </w:r>
          </w:p>
        </w:tc>
      </w:tr>
      <w:tr w:rsidR="00BE2C0E" w:rsidRPr="00237730" w14:paraId="53E6113B" w14:textId="77777777">
        <w:tc>
          <w:tcPr>
            <w:tcW w:w="5490" w:type="dxa"/>
          </w:tcPr>
          <w:p w14:paraId="49233140" w14:textId="77777777" w:rsidR="00BE2C0E" w:rsidRPr="00237730" w:rsidRDefault="00BE2C0E" w:rsidP="00BE2C0E">
            <w:pPr>
              <w:ind w:left="68" w:right="-3"/>
              <w:jc w:val="both"/>
              <w:rPr>
                <w:rFonts w:ascii="Arial" w:eastAsia="Arial" w:hAnsi="Arial" w:cs="Arial"/>
                <w:color w:val="000000"/>
                <w:sz w:val="20"/>
              </w:rPr>
            </w:pPr>
          </w:p>
        </w:tc>
        <w:tc>
          <w:tcPr>
            <w:tcW w:w="1584" w:type="dxa"/>
            <w:vAlign w:val="bottom"/>
          </w:tcPr>
          <w:p w14:paraId="6625414F"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3E476477"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E2C0E" w:rsidRPr="00237730" w14:paraId="2A580F23" w14:textId="77777777">
        <w:tc>
          <w:tcPr>
            <w:tcW w:w="5490" w:type="dxa"/>
          </w:tcPr>
          <w:p w14:paraId="3C2FE2C5" w14:textId="77777777" w:rsidR="00BE2C0E" w:rsidRPr="00237730" w:rsidRDefault="00BE2C0E" w:rsidP="00BE2C0E">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141B6D58"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7B3E9145" w14:textId="77777777"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E2C0E" w:rsidRPr="00237730" w14:paraId="00218A8A" w14:textId="77777777">
        <w:tc>
          <w:tcPr>
            <w:tcW w:w="5490" w:type="dxa"/>
          </w:tcPr>
          <w:p w14:paraId="0F4969FD" w14:textId="77777777" w:rsidR="00BE2C0E" w:rsidRPr="00237730" w:rsidRDefault="00BE2C0E" w:rsidP="00BE2C0E">
            <w:pPr>
              <w:ind w:left="68" w:right="-3"/>
              <w:jc w:val="both"/>
              <w:rPr>
                <w:rFonts w:ascii="Arial" w:eastAsia="Arial" w:hAnsi="Arial" w:cs="Arial"/>
                <w:color w:val="000000"/>
                <w:sz w:val="20"/>
              </w:rPr>
            </w:pPr>
          </w:p>
        </w:tc>
        <w:tc>
          <w:tcPr>
            <w:tcW w:w="1584" w:type="dxa"/>
            <w:tcBorders>
              <w:top w:val="single" w:sz="4" w:space="0" w:color="auto"/>
            </w:tcBorders>
          </w:tcPr>
          <w:p w14:paraId="0E73D233" w14:textId="77777777" w:rsidR="00BE2C0E" w:rsidRPr="00237730" w:rsidRDefault="00BE2C0E" w:rsidP="00BE2C0E">
            <w:pPr>
              <w:ind w:right="-72"/>
              <w:jc w:val="right"/>
              <w:rPr>
                <w:rFonts w:ascii="Arial" w:eastAsia="Arial" w:hAnsi="Arial" w:cs="Arial"/>
                <w:color w:val="000000"/>
                <w:sz w:val="20"/>
              </w:rPr>
            </w:pPr>
          </w:p>
        </w:tc>
        <w:tc>
          <w:tcPr>
            <w:tcW w:w="1584" w:type="dxa"/>
            <w:tcBorders>
              <w:top w:val="single" w:sz="4" w:space="0" w:color="auto"/>
            </w:tcBorders>
          </w:tcPr>
          <w:p w14:paraId="0C53A65A" w14:textId="77777777" w:rsidR="00BE2C0E" w:rsidRPr="00237730" w:rsidRDefault="00BE2C0E" w:rsidP="00BE2C0E">
            <w:pPr>
              <w:ind w:right="-72"/>
              <w:jc w:val="right"/>
              <w:rPr>
                <w:rFonts w:ascii="Arial" w:eastAsia="Arial" w:hAnsi="Arial" w:cs="Arial"/>
                <w:color w:val="000000"/>
                <w:sz w:val="20"/>
              </w:rPr>
            </w:pPr>
          </w:p>
        </w:tc>
      </w:tr>
      <w:tr w:rsidR="00BE2C0E" w:rsidRPr="00237730" w14:paraId="78C2BBAC" w14:textId="77777777">
        <w:tc>
          <w:tcPr>
            <w:tcW w:w="5490" w:type="dxa"/>
            <w:vAlign w:val="bottom"/>
          </w:tcPr>
          <w:p w14:paraId="21CC7A52" w14:textId="6D5B20A4"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The weighted average maturity duration of the post-</w:t>
            </w:r>
          </w:p>
        </w:tc>
        <w:tc>
          <w:tcPr>
            <w:tcW w:w="1584" w:type="dxa"/>
            <w:vAlign w:val="bottom"/>
          </w:tcPr>
          <w:p w14:paraId="3C7D5962"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2FDAD24E" w14:textId="77777777" w:rsidR="00BE2C0E" w:rsidRPr="00237730" w:rsidRDefault="00BE2C0E" w:rsidP="00BE2C0E">
            <w:pPr>
              <w:ind w:right="-72"/>
              <w:jc w:val="right"/>
              <w:rPr>
                <w:rFonts w:ascii="Arial" w:eastAsia="Arial" w:hAnsi="Arial" w:cs="Arial"/>
                <w:color w:val="000000"/>
                <w:sz w:val="20"/>
              </w:rPr>
            </w:pPr>
          </w:p>
        </w:tc>
      </w:tr>
      <w:tr w:rsidR="00BE2C0E" w:rsidRPr="00237730" w14:paraId="65B4F2AA" w14:textId="77777777">
        <w:tc>
          <w:tcPr>
            <w:tcW w:w="5490" w:type="dxa"/>
            <w:vAlign w:val="bottom"/>
          </w:tcPr>
          <w:p w14:paraId="61A69E4F" w14:textId="5C003368"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employment benefits (Years)</w:t>
            </w:r>
          </w:p>
        </w:tc>
        <w:tc>
          <w:tcPr>
            <w:tcW w:w="1584" w:type="dxa"/>
            <w:vAlign w:val="bottom"/>
          </w:tcPr>
          <w:p w14:paraId="50141B09" w14:textId="0EC0F22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11.77</w:t>
            </w:r>
          </w:p>
        </w:tc>
        <w:tc>
          <w:tcPr>
            <w:tcW w:w="1584" w:type="dxa"/>
            <w:vAlign w:val="bottom"/>
          </w:tcPr>
          <w:p w14:paraId="2E5DF60C" w14:textId="1B158B3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11.67</w:t>
            </w:r>
          </w:p>
        </w:tc>
      </w:tr>
      <w:tr w:rsidR="00BE2C0E" w:rsidRPr="00237730" w14:paraId="56A864FD" w14:textId="77777777">
        <w:tc>
          <w:tcPr>
            <w:tcW w:w="5490" w:type="dxa"/>
            <w:vAlign w:val="bottom"/>
          </w:tcPr>
          <w:p w14:paraId="69CE4876" w14:textId="77777777" w:rsidR="00BE2C0E" w:rsidRPr="00237730" w:rsidRDefault="00BE2C0E" w:rsidP="00BE2C0E">
            <w:pPr>
              <w:ind w:left="68" w:right="-3"/>
              <w:jc w:val="both"/>
              <w:rPr>
                <w:rFonts w:ascii="Arial" w:eastAsia="Arial" w:hAnsi="Arial" w:cs="Arial"/>
                <w:color w:val="000000"/>
                <w:sz w:val="20"/>
              </w:rPr>
            </w:pPr>
          </w:p>
        </w:tc>
        <w:tc>
          <w:tcPr>
            <w:tcW w:w="1584" w:type="dxa"/>
            <w:vAlign w:val="bottom"/>
          </w:tcPr>
          <w:p w14:paraId="29BEB581"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1445D927" w14:textId="77777777" w:rsidR="00BE2C0E" w:rsidRPr="00237730" w:rsidRDefault="00BE2C0E" w:rsidP="00BE2C0E">
            <w:pPr>
              <w:ind w:right="-72"/>
              <w:jc w:val="right"/>
              <w:rPr>
                <w:rFonts w:ascii="Arial" w:eastAsia="Arial" w:hAnsi="Arial" w:cs="Arial"/>
                <w:color w:val="000000"/>
                <w:sz w:val="20"/>
              </w:rPr>
            </w:pPr>
          </w:p>
        </w:tc>
      </w:tr>
      <w:tr w:rsidR="00BE2C0E" w:rsidRPr="00237730" w14:paraId="7E3E63F4" w14:textId="77777777">
        <w:tc>
          <w:tcPr>
            <w:tcW w:w="5490" w:type="dxa"/>
            <w:vAlign w:val="bottom"/>
          </w:tcPr>
          <w:p w14:paraId="1537241E" w14:textId="2489C147"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Maturity analysis of benefits to be paid </w:t>
            </w:r>
          </w:p>
        </w:tc>
        <w:tc>
          <w:tcPr>
            <w:tcW w:w="1584" w:type="dxa"/>
            <w:vAlign w:val="bottom"/>
          </w:tcPr>
          <w:p w14:paraId="7F713D14" w14:textId="77777777" w:rsidR="00BE2C0E" w:rsidRPr="00237730" w:rsidRDefault="00BE2C0E" w:rsidP="00BE2C0E">
            <w:pPr>
              <w:ind w:right="-72"/>
              <w:jc w:val="right"/>
              <w:rPr>
                <w:rFonts w:ascii="Arial" w:eastAsia="Arial" w:hAnsi="Arial" w:cs="Arial"/>
                <w:color w:val="000000"/>
                <w:sz w:val="20"/>
              </w:rPr>
            </w:pPr>
          </w:p>
        </w:tc>
        <w:tc>
          <w:tcPr>
            <w:tcW w:w="1584" w:type="dxa"/>
            <w:vAlign w:val="bottom"/>
          </w:tcPr>
          <w:p w14:paraId="36413296" w14:textId="77777777" w:rsidR="00BE2C0E" w:rsidRPr="00237730" w:rsidRDefault="00BE2C0E" w:rsidP="00BE2C0E">
            <w:pPr>
              <w:ind w:right="-72"/>
              <w:jc w:val="right"/>
              <w:rPr>
                <w:rFonts w:ascii="Arial" w:eastAsia="Arial" w:hAnsi="Arial" w:cs="Arial"/>
                <w:color w:val="000000"/>
                <w:sz w:val="20"/>
              </w:rPr>
            </w:pPr>
          </w:p>
        </w:tc>
      </w:tr>
      <w:tr w:rsidR="00BE2C0E" w:rsidRPr="00237730" w14:paraId="02B256FE" w14:textId="77777777">
        <w:tc>
          <w:tcPr>
            <w:tcW w:w="5490" w:type="dxa"/>
            <w:vAlign w:val="bottom"/>
          </w:tcPr>
          <w:p w14:paraId="3A8D8213" w14:textId="53C8788A"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xml:space="preserve">       Within 1 year (Baht)</w:t>
            </w:r>
          </w:p>
        </w:tc>
        <w:tc>
          <w:tcPr>
            <w:tcW w:w="1584" w:type="dxa"/>
            <w:vAlign w:val="bottom"/>
          </w:tcPr>
          <w:p w14:paraId="61C3E53F" w14:textId="4CC5255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584" w:type="dxa"/>
            <w:vAlign w:val="bottom"/>
          </w:tcPr>
          <w:p w14:paraId="333E93A1" w14:textId="42375BD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27AF9978" w14:textId="77777777">
        <w:tc>
          <w:tcPr>
            <w:tcW w:w="5490" w:type="dxa"/>
            <w:vAlign w:val="bottom"/>
          </w:tcPr>
          <w:p w14:paraId="04563BCB" w14:textId="169F4B91"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Between 1 - 5 years (Baht)</w:t>
            </w:r>
          </w:p>
        </w:tc>
        <w:tc>
          <w:tcPr>
            <w:tcW w:w="1584" w:type="dxa"/>
            <w:vAlign w:val="bottom"/>
          </w:tcPr>
          <w:p w14:paraId="7B4082AE" w14:textId="7822AB46"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5,760,127</w:t>
            </w:r>
          </w:p>
        </w:tc>
        <w:tc>
          <w:tcPr>
            <w:tcW w:w="1584" w:type="dxa"/>
            <w:vAlign w:val="bottom"/>
          </w:tcPr>
          <w:p w14:paraId="74E2464B" w14:textId="6511A61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46D0315D" w14:textId="77777777">
        <w:tc>
          <w:tcPr>
            <w:tcW w:w="5490" w:type="dxa"/>
            <w:vAlign w:val="bottom"/>
          </w:tcPr>
          <w:p w14:paraId="1570ADBB" w14:textId="3C029520"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color w:val="000000"/>
                <w:sz w:val="20"/>
              </w:rPr>
              <w:t>      Over 5 years (Baht)</w:t>
            </w:r>
          </w:p>
        </w:tc>
        <w:tc>
          <w:tcPr>
            <w:tcW w:w="1584" w:type="dxa"/>
            <w:vAlign w:val="bottom"/>
          </w:tcPr>
          <w:p w14:paraId="1EC5946F" w14:textId="4A1FCC6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368,303,036</w:t>
            </w:r>
          </w:p>
        </w:tc>
        <w:tc>
          <w:tcPr>
            <w:tcW w:w="1584" w:type="dxa"/>
            <w:vAlign w:val="bottom"/>
          </w:tcPr>
          <w:p w14:paraId="1CDC3454" w14:textId="40F0AAB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359,296,684</w:t>
            </w:r>
          </w:p>
        </w:tc>
      </w:tr>
    </w:tbl>
    <w:p w14:paraId="24075A62" w14:textId="77777777" w:rsidR="00BC5AFC" w:rsidRPr="00237730" w:rsidRDefault="00BC5AFC" w:rsidP="001F6598">
      <w:pPr>
        <w:tabs>
          <w:tab w:val="right" w:pos="3960"/>
          <w:tab w:val="right" w:pos="7200"/>
        </w:tabs>
        <w:ind w:left="547"/>
        <w:jc w:val="both"/>
        <w:rPr>
          <w:rFonts w:ascii="Arial" w:hAnsi="Arial" w:cs="Arial"/>
          <w:color w:val="000000"/>
          <w:sz w:val="20"/>
        </w:rPr>
      </w:pPr>
    </w:p>
    <w:p w14:paraId="3E1E9C56" w14:textId="77777777" w:rsidR="005732AB" w:rsidRPr="00237730" w:rsidRDefault="00CC2431" w:rsidP="005D4481">
      <w:pPr>
        <w:tabs>
          <w:tab w:val="right" w:pos="3960"/>
          <w:tab w:val="right" w:pos="7200"/>
        </w:tabs>
        <w:ind w:left="547"/>
        <w:jc w:val="both"/>
        <w:rPr>
          <w:rFonts w:ascii="Arial" w:hAnsi="Arial" w:cs="Arial"/>
          <w:color w:val="000000"/>
          <w:sz w:val="28"/>
        </w:rPr>
      </w:pPr>
      <w:r w:rsidRPr="00237730">
        <w:rPr>
          <w:rFonts w:ascii="Arial" w:eastAsia="Arial" w:hAnsi="Arial" w:cs="Arial"/>
          <w:b/>
          <w:color w:val="000000"/>
          <w:sz w:val="20"/>
        </w:rPr>
        <w:t>Provident fund</w:t>
      </w:r>
    </w:p>
    <w:p w14:paraId="376067BC" w14:textId="77777777" w:rsidR="005732AB" w:rsidRPr="00237730" w:rsidRDefault="005732AB" w:rsidP="005D4481">
      <w:pPr>
        <w:tabs>
          <w:tab w:val="right" w:pos="3960"/>
          <w:tab w:val="right" w:pos="7200"/>
        </w:tabs>
        <w:ind w:left="547"/>
        <w:jc w:val="both"/>
        <w:rPr>
          <w:rFonts w:ascii="Arial" w:hAnsi="Arial" w:cs="Arial"/>
          <w:color w:val="000000"/>
          <w:sz w:val="20"/>
        </w:rPr>
      </w:pPr>
    </w:p>
    <w:p w14:paraId="08785EA2" w14:textId="77777777" w:rsidR="005732AB" w:rsidRPr="00237730" w:rsidRDefault="00CC2431" w:rsidP="005D4481">
      <w:pPr>
        <w:tabs>
          <w:tab w:val="right" w:pos="3960"/>
          <w:tab w:val="right" w:pos="7200"/>
        </w:tabs>
        <w:ind w:left="540"/>
        <w:jc w:val="both"/>
        <w:rPr>
          <w:rFonts w:ascii="Arial" w:eastAsia="Arial" w:hAnsi="Arial" w:cs="Arial"/>
          <w:color w:val="000000"/>
          <w:sz w:val="20"/>
        </w:rPr>
      </w:pPr>
      <w:r w:rsidRPr="00237730">
        <w:rPr>
          <w:rFonts w:ascii="Arial" w:eastAsia="Arial" w:hAnsi="Arial" w:cs="Arial"/>
          <w:color w:val="000000"/>
          <w:sz w:val="20"/>
        </w:rPr>
        <w:t>The Company established a contributory registered provident fund in accordance with the Provident Fund Act B.E. 2530, which contributions are made by both the employees and the Company. For the year ended 31 December 2025, the Company contributed Baht 8.5 million (For the year ended 31 December 2024: Baht 8.1 million).</w:t>
      </w:r>
    </w:p>
    <w:p w14:paraId="0CD31D55" w14:textId="77777777" w:rsidR="005732AB" w:rsidRPr="00237730" w:rsidRDefault="005732AB" w:rsidP="001F6598">
      <w:pPr>
        <w:tabs>
          <w:tab w:val="right" w:pos="3960"/>
          <w:tab w:val="right" w:pos="7200"/>
        </w:tabs>
        <w:ind w:left="547"/>
        <w:jc w:val="both"/>
        <w:rPr>
          <w:rFonts w:ascii="Arial" w:hAnsi="Arial" w:cs="Arial"/>
          <w:color w:val="000000"/>
          <w:sz w:val="20"/>
        </w:rPr>
      </w:pPr>
    </w:p>
    <w:p w14:paraId="1A190D5D"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6.13</w:t>
      </w:r>
      <w:r w:rsidRPr="00237730">
        <w:rPr>
          <w:rFonts w:ascii="Arial" w:eastAsia="Arial" w:hAnsi="Arial" w:cs="Arial"/>
          <w:b/>
          <w:color w:val="000000"/>
          <w:sz w:val="20"/>
        </w:rPr>
        <w:tab/>
        <w:t>Share capital</w:t>
      </w:r>
    </w:p>
    <w:p w14:paraId="4E226733" w14:textId="77777777" w:rsidR="005732AB" w:rsidRPr="00237730" w:rsidRDefault="005732AB" w:rsidP="001F6598">
      <w:pPr>
        <w:tabs>
          <w:tab w:val="right" w:pos="3960"/>
          <w:tab w:val="right" w:pos="7200"/>
        </w:tabs>
        <w:ind w:left="547"/>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1331"/>
        <w:gridCol w:w="1413"/>
        <w:gridCol w:w="1413"/>
      </w:tblGrid>
      <w:tr w:rsidR="00BE2C0E" w:rsidRPr="00237730" w14:paraId="239BA985" w14:textId="77777777" w:rsidTr="00BE2C0E">
        <w:tc>
          <w:tcPr>
            <w:tcW w:w="4512" w:type="dxa"/>
          </w:tcPr>
          <w:p w14:paraId="0EC56AEB" w14:textId="77777777" w:rsidR="00BE2C0E" w:rsidRPr="00237730" w:rsidRDefault="00BE2C0E" w:rsidP="00BE2C0E">
            <w:pPr>
              <w:ind w:left="68" w:right="-3"/>
              <w:jc w:val="both"/>
              <w:rPr>
                <w:rFonts w:ascii="Arial" w:eastAsia="Arial" w:hAnsi="Arial" w:cs="Arial"/>
                <w:color w:val="000000"/>
                <w:sz w:val="20"/>
              </w:rPr>
            </w:pPr>
          </w:p>
        </w:tc>
        <w:tc>
          <w:tcPr>
            <w:tcW w:w="1331" w:type="dxa"/>
            <w:vAlign w:val="bottom"/>
          </w:tcPr>
          <w:p w14:paraId="46A36EF2" w14:textId="271BCACF"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Number</w:t>
            </w:r>
          </w:p>
        </w:tc>
        <w:tc>
          <w:tcPr>
            <w:tcW w:w="1413" w:type="dxa"/>
            <w:vAlign w:val="bottom"/>
          </w:tcPr>
          <w:p w14:paraId="06E40EE3" w14:textId="70402CA8"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rPr>
              <w:t>Ordinary</w:t>
            </w:r>
          </w:p>
        </w:tc>
        <w:tc>
          <w:tcPr>
            <w:tcW w:w="1413" w:type="dxa"/>
            <w:vAlign w:val="bottom"/>
          </w:tcPr>
          <w:p w14:paraId="761BCD30" w14:textId="77777777" w:rsidR="00BE2C0E" w:rsidRPr="00237730" w:rsidRDefault="00BE2C0E" w:rsidP="00BE2C0E">
            <w:pPr>
              <w:ind w:right="-72"/>
              <w:jc w:val="right"/>
              <w:rPr>
                <w:rFonts w:ascii="Arial" w:eastAsia="Arial" w:hAnsi="Arial" w:cs="Arial"/>
                <w:color w:val="000000"/>
                <w:sz w:val="20"/>
              </w:rPr>
            </w:pPr>
          </w:p>
        </w:tc>
      </w:tr>
      <w:tr w:rsidR="00BE2C0E" w:rsidRPr="00237730" w14:paraId="218A59CF" w14:textId="77777777" w:rsidTr="00BE2C0E">
        <w:tc>
          <w:tcPr>
            <w:tcW w:w="4512" w:type="dxa"/>
          </w:tcPr>
          <w:p w14:paraId="23DE134B" w14:textId="77777777" w:rsidR="00BE2C0E" w:rsidRPr="00237730" w:rsidRDefault="00BE2C0E" w:rsidP="00BE2C0E">
            <w:pPr>
              <w:ind w:left="68" w:right="-3"/>
              <w:jc w:val="both"/>
              <w:rPr>
                <w:rFonts w:ascii="Arial" w:eastAsia="Arial" w:hAnsi="Arial" w:cs="Arial"/>
                <w:color w:val="000000"/>
                <w:sz w:val="20"/>
              </w:rPr>
            </w:pPr>
          </w:p>
        </w:tc>
        <w:tc>
          <w:tcPr>
            <w:tcW w:w="1331" w:type="dxa"/>
            <w:vAlign w:val="bottom"/>
          </w:tcPr>
          <w:p w14:paraId="1996D793" w14:textId="68FE117B"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of shares</w:t>
            </w:r>
          </w:p>
        </w:tc>
        <w:tc>
          <w:tcPr>
            <w:tcW w:w="1413" w:type="dxa"/>
            <w:vAlign w:val="bottom"/>
          </w:tcPr>
          <w:p w14:paraId="4AD8E623" w14:textId="75F17D9D"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rPr>
              <w:t>Shares</w:t>
            </w:r>
          </w:p>
        </w:tc>
        <w:tc>
          <w:tcPr>
            <w:tcW w:w="1413" w:type="dxa"/>
            <w:vAlign w:val="bottom"/>
          </w:tcPr>
          <w:p w14:paraId="7E01AE58" w14:textId="4C6CD96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rPr>
              <w:t>Total</w:t>
            </w:r>
          </w:p>
        </w:tc>
      </w:tr>
      <w:tr w:rsidR="00BE2C0E" w:rsidRPr="00237730" w14:paraId="73349D92" w14:textId="77777777" w:rsidTr="00BE2C0E">
        <w:tc>
          <w:tcPr>
            <w:tcW w:w="4512" w:type="dxa"/>
          </w:tcPr>
          <w:p w14:paraId="134BC72E" w14:textId="77777777" w:rsidR="00BE2C0E" w:rsidRPr="00237730" w:rsidRDefault="00BE2C0E" w:rsidP="00BE2C0E">
            <w:pPr>
              <w:ind w:left="68" w:right="-3"/>
              <w:jc w:val="both"/>
              <w:rPr>
                <w:rFonts w:ascii="Arial" w:eastAsia="Arial" w:hAnsi="Arial" w:cs="Arial"/>
                <w:color w:val="000000"/>
                <w:sz w:val="20"/>
              </w:rPr>
            </w:pPr>
          </w:p>
        </w:tc>
        <w:tc>
          <w:tcPr>
            <w:tcW w:w="1331" w:type="dxa"/>
            <w:vAlign w:val="bottom"/>
          </w:tcPr>
          <w:p w14:paraId="71A2B3CA" w14:textId="06DC6D6E" w:rsidR="00BE2C0E" w:rsidRPr="00237730" w:rsidRDefault="00BE2C0E" w:rsidP="00BE2C0E">
            <w:pPr>
              <w:ind w:right="-72"/>
              <w:jc w:val="right"/>
              <w:rPr>
                <w:rFonts w:ascii="Arial" w:eastAsia="Arial" w:hAnsi="Arial" w:cs="Arial"/>
                <w:b/>
                <w:color w:val="000000"/>
                <w:sz w:val="20"/>
                <w:szCs w:val="20"/>
              </w:rPr>
            </w:pPr>
            <w:r w:rsidRPr="00237730">
              <w:rPr>
                <w:rFonts w:ascii="Arial" w:eastAsia="Arial" w:hAnsi="Arial" w:cs="Arial"/>
                <w:b/>
                <w:color w:val="000000"/>
                <w:sz w:val="20"/>
              </w:rPr>
              <w:t>Shares</w:t>
            </w:r>
          </w:p>
        </w:tc>
        <w:tc>
          <w:tcPr>
            <w:tcW w:w="1413" w:type="dxa"/>
            <w:vAlign w:val="bottom"/>
          </w:tcPr>
          <w:p w14:paraId="5D24DF10" w14:textId="515ECCDB"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rPr>
              <w:t>Baht</w:t>
            </w:r>
          </w:p>
        </w:tc>
        <w:tc>
          <w:tcPr>
            <w:tcW w:w="1413" w:type="dxa"/>
            <w:vAlign w:val="bottom"/>
          </w:tcPr>
          <w:p w14:paraId="6A8E6138" w14:textId="3CE5DABB"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b/>
                <w:color w:val="000000"/>
                <w:sz w:val="20"/>
              </w:rPr>
              <w:t>Baht</w:t>
            </w:r>
          </w:p>
        </w:tc>
      </w:tr>
      <w:tr w:rsidR="00BE2C0E" w:rsidRPr="00237730" w14:paraId="5B69C6A0" w14:textId="77777777" w:rsidTr="00BE2C0E">
        <w:tc>
          <w:tcPr>
            <w:tcW w:w="4512" w:type="dxa"/>
          </w:tcPr>
          <w:p w14:paraId="0B00C9C7" w14:textId="77777777" w:rsidR="00BE2C0E" w:rsidRPr="00237730" w:rsidRDefault="00BE2C0E" w:rsidP="00BE2C0E">
            <w:pPr>
              <w:ind w:left="68" w:right="-3"/>
              <w:jc w:val="both"/>
              <w:rPr>
                <w:rFonts w:ascii="Arial" w:eastAsia="Arial" w:hAnsi="Arial" w:cs="Arial"/>
                <w:color w:val="000000"/>
                <w:sz w:val="20"/>
              </w:rPr>
            </w:pPr>
          </w:p>
        </w:tc>
        <w:tc>
          <w:tcPr>
            <w:tcW w:w="1331" w:type="dxa"/>
            <w:tcBorders>
              <w:top w:val="single" w:sz="4" w:space="0" w:color="auto"/>
            </w:tcBorders>
          </w:tcPr>
          <w:p w14:paraId="2BB2308B" w14:textId="77777777" w:rsidR="00BE2C0E" w:rsidRPr="00237730" w:rsidRDefault="00BE2C0E" w:rsidP="00BE2C0E">
            <w:pPr>
              <w:ind w:right="-72"/>
              <w:jc w:val="right"/>
              <w:rPr>
                <w:rFonts w:ascii="Arial" w:eastAsia="Arial" w:hAnsi="Arial" w:cs="Arial"/>
                <w:color w:val="000000"/>
                <w:sz w:val="20"/>
              </w:rPr>
            </w:pPr>
          </w:p>
        </w:tc>
        <w:tc>
          <w:tcPr>
            <w:tcW w:w="1413" w:type="dxa"/>
            <w:tcBorders>
              <w:top w:val="single" w:sz="4" w:space="0" w:color="auto"/>
            </w:tcBorders>
          </w:tcPr>
          <w:p w14:paraId="38499E1A" w14:textId="1029B930" w:rsidR="00BE2C0E" w:rsidRPr="00237730" w:rsidRDefault="00BE2C0E" w:rsidP="00BE2C0E">
            <w:pPr>
              <w:ind w:right="-72"/>
              <w:jc w:val="right"/>
              <w:rPr>
                <w:rFonts w:ascii="Arial" w:eastAsia="Arial" w:hAnsi="Arial" w:cs="Arial"/>
                <w:color w:val="000000"/>
                <w:sz w:val="20"/>
              </w:rPr>
            </w:pPr>
          </w:p>
        </w:tc>
        <w:tc>
          <w:tcPr>
            <w:tcW w:w="1413" w:type="dxa"/>
            <w:tcBorders>
              <w:top w:val="single" w:sz="4" w:space="0" w:color="auto"/>
            </w:tcBorders>
          </w:tcPr>
          <w:p w14:paraId="7B432EDD" w14:textId="77777777" w:rsidR="00BE2C0E" w:rsidRPr="00237730" w:rsidRDefault="00BE2C0E" w:rsidP="00BE2C0E">
            <w:pPr>
              <w:ind w:right="-72"/>
              <w:jc w:val="right"/>
              <w:rPr>
                <w:rFonts w:ascii="Arial" w:eastAsia="Arial" w:hAnsi="Arial" w:cs="Arial"/>
                <w:color w:val="000000"/>
                <w:sz w:val="20"/>
              </w:rPr>
            </w:pPr>
          </w:p>
        </w:tc>
      </w:tr>
      <w:tr w:rsidR="00BE2C0E" w:rsidRPr="00237730" w14:paraId="18B610E5" w14:textId="77777777" w:rsidTr="0063582C">
        <w:tc>
          <w:tcPr>
            <w:tcW w:w="4512" w:type="dxa"/>
            <w:vAlign w:val="bottom"/>
          </w:tcPr>
          <w:p w14:paraId="03F5C929" w14:textId="4E945B91"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b/>
                <w:sz w:val="20"/>
              </w:rPr>
              <w:t>At 1 January 2024</w:t>
            </w:r>
          </w:p>
        </w:tc>
        <w:tc>
          <w:tcPr>
            <w:tcW w:w="1331" w:type="dxa"/>
            <w:vAlign w:val="bottom"/>
          </w:tcPr>
          <w:p w14:paraId="20739295" w14:textId="2C89B52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50,000,000</w:t>
            </w:r>
          </w:p>
        </w:tc>
        <w:tc>
          <w:tcPr>
            <w:tcW w:w="1413" w:type="dxa"/>
            <w:vAlign w:val="bottom"/>
          </w:tcPr>
          <w:p w14:paraId="0732E5FE" w14:textId="39F6523C"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10</w:t>
            </w:r>
          </w:p>
        </w:tc>
        <w:tc>
          <w:tcPr>
            <w:tcW w:w="1413" w:type="dxa"/>
            <w:vAlign w:val="bottom"/>
          </w:tcPr>
          <w:p w14:paraId="46ADE850" w14:textId="39BD97D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sz w:val="20"/>
              </w:rPr>
              <w:t>500,000,000</w:t>
            </w:r>
          </w:p>
        </w:tc>
      </w:tr>
      <w:tr w:rsidR="00BE2C0E" w:rsidRPr="00237730" w14:paraId="34552849" w14:textId="77777777" w:rsidTr="0063582C">
        <w:tc>
          <w:tcPr>
            <w:tcW w:w="4512" w:type="dxa"/>
            <w:vAlign w:val="bottom"/>
          </w:tcPr>
          <w:p w14:paraId="1BB2CDC7" w14:textId="39762CD4"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Issue of shares</w:t>
            </w:r>
          </w:p>
        </w:tc>
        <w:tc>
          <w:tcPr>
            <w:tcW w:w="1331" w:type="dxa"/>
            <w:tcBorders>
              <w:bottom w:val="single" w:sz="4" w:space="0" w:color="auto"/>
            </w:tcBorders>
            <w:vAlign w:val="bottom"/>
          </w:tcPr>
          <w:p w14:paraId="69298E0B" w14:textId="05A29D2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413" w:type="dxa"/>
            <w:tcBorders>
              <w:bottom w:val="single" w:sz="4" w:space="0" w:color="auto"/>
            </w:tcBorders>
            <w:vAlign w:val="bottom"/>
          </w:tcPr>
          <w:p w14:paraId="358D01B1" w14:textId="4A74B139"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413" w:type="dxa"/>
            <w:tcBorders>
              <w:bottom w:val="single" w:sz="4" w:space="0" w:color="auto"/>
            </w:tcBorders>
            <w:vAlign w:val="bottom"/>
          </w:tcPr>
          <w:p w14:paraId="7D86B831" w14:textId="79BFA46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0E1A3F83" w14:textId="77777777" w:rsidTr="0063582C">
        <w:tc>
          <w:tcPr>
            <w:tcW w:w="4512" w:type="dxa"/>
            <w:vAlign w:val="bottom"/>
          </w:tcPr>
          <w:p w14:paraId="41F7555B" w14:textId="77777777" w:rsidR="00BE2C0E" w:rsidRPr="00237730" w:rsidRDefault="00BE2C0E" w:rsidP="00BE2C0E">
            <w:pPr>
              <w:ind w:left="68" w:right="-3"/>
              <w:jc w:val="both"/>
              <w:rPr>
                <w:rFonts w:ascii="Arial" w:eastAsia="Arial" w:hAnsi="Arial" w:cs="Arial"/>
                <w:color w:val="000000"/>
                <w:sz w:val="20"/>
              </w:rPr>
            </w:pPr>
          </w:p>
        </w:tc>
        <w:tc>
          <w:tcPr>
            <w:tcW w:w="1331" w:type="dxa"/>
            <w:tcBorders>
              <w:top w:val="single" w:sz="4" w:space="0" w:color="auto"/>
            </w:tcBorders>
            <w:vAlign w:val="bottom"/>
          </w:tcPr>
          <w:p w14:paraId="499EAEF2" w14:textId="77777777" w:rsidR="00BE2C0E" w:rsidRPr="00237730" w:rsidRDefault="00BE2C0E" w:rsidP="00BE2C0E">
            <w:pPr>
              <w:ind w:right="-72"/>
              <w:jc w:val="right"/>
              <w:rPr>
                <w:rFonts w:ascii="Arial" w:eastAsia="Arial" w:hAnsi="Arial" w:cs="Arial"/>
                <w:color w:val="000000"/>
                <w:sz w:val="20"/>
              </w:rPr>
            </w:pPr>
          </w:p>
        </w:tc>
        <w:tc>
          <w:tcPr>
            <w:tcW w:w="1413" w:type="dxa"/>
            <w:tcBorders>
              <w:top w:val="single" w:sz="4" w:space="0" w:color="auto"/>
            </w:tcBorders>
            <w:vAlign w:val="bottom"/>
          </w:tcPr>
          <w:p w14:paraId="48925FEC" w14:textId="7A3B2245" w:rsidR="00BE2C0E" w:rsidRPr="00237730" w:rsidRDefault="00BE2C0E" w:rsidP="00BE2C0E">
            <w:pPr>
              <w:ind w:right="-72"/>
              <w:jc w:val="right"/>
              <w:rPr>
                <w:rFonts w:ascii="Arial" w:eastAsia="Arial" w:hAnsi="Arial" w:cs="Arial"/>
                <w:color w:val="000000"/>
                <w:sz w:val="20"/>
              </w:rPr>
            </w:pPr>
          </w:p>
        </w:tc>
        <w:tc>
          <w:tcPr>
            <w:tcW w:w="1413" w:type="dxa"/>
            <w:tcBorders>
              <w:top w:val="single" w:sz="4" w:space="0" w:color="auto"/>
            </w:tcBorders>
            <w:vAlign w:val="bottom"/>
          </w:tcPr>
          <w:p w14:paraId="3276AEBC" w14:textId="77777777" w:rsidR="00BE2C0E" w:rsidRPr="00237730" w:rsidRDefault="00BE2C0E" w:rsidP="00BE2C0E">
            <w:pPr>
              <w:ind w:right="-72"/>
              <w:jc w:val="right"/>
              <w:rPr>
                <w:rFonts w:ascii="Arial" w:eastAsia="Arial" w:hAnsi="Arial" w:cs="Arial"/>
                <w:color w:val="000000"/>
                <w:sz w:val="20"/>
              </w:rPr>
            </w:pPr>
          </w:p>
        </w:tc>
      </w:tr>
      <w:tr w:rsidR="00BE2C0E" w:rsidRPr="00237730" w14:paraId="3A1757E1" w14:textId="77777777" w:rsidTr="0063582C">
        <w:tc>
          <w:tcPr>
            <w:tcW w:w="4512" w:type="dxa"/>
            <w:vAlign w:val="bottom"/>
          </w:tcPr>
          <w:p w14:paraId="20033692" w14:textId="4814102A"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b/>
                <w:sz w:val="20"/>
              </w:rPr>
              <w:t>At 31 December 2024</w:t>
            </w:r>
          </w:p>
        </w:tc>
        <w:tc>
          <w:tcPr>
            <w:tcW w:w="1331" w:type="dxa"/>
            <w:vAlign w:val="bottom"/>
          </w:tcPr>
          <w:p w14:paraId="0D41DA71" w14:textId="44BCED0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50,000,000</w:t>
            </w:r>
          </w:p>
        </w:tc>
        <w:tc>
          <w:tcPr>
            <w:tcW w:w="1413" w:type="dxa"/>
            <w:vAlign w:val="bottom"/>
          </w:tcPr>
          <w:p w14:paraId="3651386F" w14:textId="1EDD1FB9"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10</w:t>
            </w:r>
          </w:p>
        </w:tc>
        <w:tc>
          <w:tcPr>
            <w:tcW w:w="1413" w:type="dxa"/>
            <w:vAlign w:val="bottom"/>
          </w:tcPr>
          <w:p w14:paraId="64EED968" w14:textId="2416C65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500,000,000</w:t>
            </w:r>
          </w:p>
        </w:tc>
      </w:tr>
      <w:tr w:rsidR="00BE2C0E" w:rsidRPr="00237730" w14:paraId="5CC78356" w14:textId="77777777" w:rsidTr="0063582C">
        <w:tc>
          <w:tcPr>
            <w:tcW w:w="4512" w:type="dxa"/>
            <w:vAlign w:val="bottom"/>
          </w:tcPr>
          <w:p w14:paraId="2C931833" w14:textId="18C2B731" w:rsidR="00BE2C0E" w:rsidRPr="00237730" w:rsidRDefault="00BE2C0E" w:rsidP="00BE2C0E">
            <w:pPr>
              <w:ind w:left="68" w:right="-3"/>
              <w:jc w:val="both"/>
              <w:rPr>
                <w:rFonts w:ascii="Arial" w:eastAsia="Arial" w:hAnsi="Arial" w:cs="Arial"/>
                <w:color w:val="000000"/>
                <w:sz w:val="20"/>
              </w:rPr>
            </w:pPr>
            <w:r w:rsidRPr="00237730">
              <w:rPr>
                <w:rFonts w:ascii="Arial" w:eastAsia="Arial" w:hAnsi="Arial" w:cs="Arial"/>
                <w:sz w:val="20"/>
              </w:rPr>
              <w:t>Issue of shares</w:t>
            </w:r>
          </w:p>
        </w:tc>
        <w:tc>
          <w:tcPr>
            <w:tcW w:w="1331" w:type="dxa"/>
            <w:tcBorders>
              <w:bottom w:val="single" w:sz="4" w:space="0" w:color="auto"/>
            </w:tcBorders>
            <w:vAlign w:val="bottom"/>
          </w:tcPr>
          <w:p w14:paraId="09DBB698" w14:textId="00FA9B43"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413" w:type="dxa"/>
            <w:tcBorders>
              <w:bottom w:val="single" w:sz="4" w:space="0" w:color="auto"/>
            </w:tcBorders>
            <w:vAlign w:val="bottom"/>
          </w:tcPr>
          <w:p w14:paraId="22141E9E" w14:textId="2922FF41"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413" w:type="dxa"/>
            <w:tcBorders>
              <w:bottom w:val="single" w:sz="4" w:space="0" w:color="auto"/>
            </w:tcBorders>
            <w:vAlign w:val="bottom"/>
          </w:tcPr>
          <w:p w14:paraId="78E74ED0" w14:textId="3EA73702"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BE2C0E" w:rsidRPr="00237730" w14:paraId="0323F4F5" w14:textId="77777777" w:rsidTr="0063582C">
        <w:tc>
          <w:tcPr>
            <w:tcW w:w="4512" w:type="dxa"/>
            <w:vAlign w:val="bottom"/>
          </w:tcPr>
          <w:p w14:paraId="115D37BE" w14:textId="77777777" w:rsidR="00BE2C0E" w:rsidRPr="00237730" w:rsidRDefault="00BE2C0E" w:rsidP="00BE2C0E">
            <w:pPr>
              <w:ind w:left="68" w:right="-3"/>
              <w:jc w:val="both"/>
              <w:rPr>
                <w:rFonts w:ascii="Arial" w:eastAsia="Arial" w:hAnsi="Arial" w:cs="Arial"/>
                <w:sz w:val="20"/>
              </w:rPr>
            </w:pPr>
          </w:p>
        </w:tc>
        <w:tc>
          <w:tcPr>
            <w:tcW w:w="1331" w:type="dxa"/>
            <w:tcBorders>
              <w:top w:val="single" w:sz="4" w:space="0" w:color="auto"/>
            </w:tcBorders>
            <w:vAlign w:val="bottom"/>
          </w:tcPr>
          <w:p w14:paraId="403028EC" w14:textId="77777777" w:rsidR="00BE2C0E" w:rsidRPr="00237730" w:rsidRDefault="00BE2C0E" w:rsidP="00BE2C0E">
            <w:pPr>
              <w:ind w:right="-72"/>
              <w:jc w:val="right"/>
              <w:rPr>
                <w:rFonts w:ascii="Arial" w:eastAsia="Arial" w:hAnsi="Arial" w:cs="Arial"/>
                <w:color w:val="000000"/>
                <w:sz w:val="20"/>
              </w:rPr>
            </w:pPr>
          </w:p>
        </w:tc>
        <w:tc>
          <w:tcPr>
            <w:tcW w:w="1413" w:type="dxa"/>
            <w:tcBorders>
              <w:top w:val="single" w:sz="4" w:space="0" w:color="auto"/>
            </w:tcBorders>
            <w:vAlign w:val="bottom"/>
          </w:tcPr>
          <w:p w14:paraId="129EC8B8" w14:textId="77777777" w:rsidR="00BE2C0E" w:rsidRPr="00237730" w:rsidRDefault="00BE2C0E" w:rsidP="00BE2C0E">
            <w:pPr>
              <w:ind w:right="-72"/>
              <w:jc w:val="right"/>
              <w:rPr>
                <w:rFonts w:ascii="Arial" w:eastAsia="Arial" w:hAnsi="Arial" w:cs="Arial"/>
                <w:color w:val="000000"/>
                <w:sz w:val="20"/>
              </w:rPr>
            </w:pPr>
          </w:p>
        </w:tc>
        <w:tc>
          <w:tcPr>
            <w:tcW w:w="1413" w:type="dxa"/>
            <w:tcBorders>
              <w:top w:val="single" w:sz="4" w:space="0" w:color="auto"/>
            </w:tcBorders>
            <w:vAlign w:val="bottom"/>
          </w:tcPr>
          <w:p w14:paraId="7086EC4B" w14:textId="77777777" w:rsidR="00BE2C0E" w:rsidRPr="00237730" w:rsidRDefault="00BE2C0E" w:rsidP="00BE2C0E">
            <w:pPr>
              <w:ind w:right="-72"/>
              <w:jc w:val="right"/>
              <w:rPr>
                <w:rFonts w:ascii="Arial" w:eastAsia="Arial" w:hAnsi="Arial" w:cs="Arial"/>
                <w:color w:val="000000"/>
                <w:sz w:val="20"/>
              </w:rPr>
            </w:pPr>
          </w:p>
        </w:tc>
      </w:tr>
      <w:tr w:rsidR="00BE2C0E" w:rsidRPr="00237730" w14:paraId="46B7D285" w14:textId="77777777" w:rsidTr="0063582C">
        <w:tc>
          <w:tcPr>
            <w:tcW w:w="4512" w:type="dxa"/>
            <w:vAlign w:val="bottom"/>
          </w:tcPr>
          <w:p w14:paraId="3D1E7DE3" w14:textId="3E3D17E0" w:rsidR="00BE2C0E" w:rsidRPr="00237730" w:rsidRDefault="00BE2C0E" w:rsidP="00BE2C0E">
            <w:pPr>
              <w:ind w:left="68" w:right="-3"/>
              <w:jc w:val="both"/>
              <w:rPr>
                <w:rFonts w:ascii="Arial" w:eastAsia="Arial" w:hAnsi="Arial" w:cs="Arial"/>
                <w:sz w:val="20"/>
              </w:rPr>
            </w:pPr>
            <w:r w:rsidRPr="00237730">
              <w:rPr>
                <w:rFonts w:ascii="Arial" w:eastAsia="Arial" w:hAnsi="Arial" w:cs="Arial"/>
                <w:b/>
                <w:sz w:val="20"/>
              </w:rPr>
              <w:t>At 31 December 2025</w:t>
            </w:r>
          </w:p>
        </w:tc>
        <w:tc>
          <w:tcPr>
            <w:tcW w:w="1331" w:type="dxa"/>
            <w:tcBorders>
              <w:bottom w:val="single" w:sz="4" w:space="0" w:color="auto"/>
            </w:tcBorders>
            <w:vAlign w:val="bottom"/>
          </w:tcPr>
          <w:p w14:paraId="55D03C5D" w14:textId="48C9C850"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50,000,000</w:t>
            </w:r>
          </w:p>
        </w:tc>
        <w:tc>
          <w:tcPr>
            <w:tcW w:w="1413" w:type="dxa"/>
            <w:tcBorders>
              <w:bottom w:val="single" w:sz="4" w:space="0" w:color="auto"/>
            </w:tcBorders>
            <w:vAlign w:val="bottom"/>
          </w:tcPr>
          <w:p w14:paraId="30A89FE4" w14:textId="00167A09"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10</w:t>
            </w:r>
          </w:p>
        </w:tc>
        <w:tc>
          <w:tcPr>
            <w:tcW w:w="1413" w:type="dxa"/>
            <w:tcBorders>
              <w:bottom w:val="single" w:sz="4" w:space="0" w:color="auto"/>
            </w:tcBorders>
            <w:vAlign w:val="bottom"/>
          </w:tcPr>
          <w:p w14:paraId="500ABB14" w14:textId="79545DFE" w:rsidR="00BE2C0E" w:rsidRPr="00237730" w:rsidRDefault="00BE2C0E" w:rsidP="00BE2C0E">
            <w:pPr>
              <w:ind w:right="-72"/>
              <w:jc w:val="right"/>
              <w:rPr>
                <w:rFonts w:ascii="Arial" w:eastAsia="Arial" w:hAnsi="Arial" w:cs="Arial"/>
                <w:color w:val="000000"/>
                <w:sz w:val="20"/>
              </w:rPr>
            </w:pPr>
            <w:r w:rsidRPr="00237730">
              <w:rPr>
                <w:rFonts w:ascii="Arial" w:eastAsia="Arial" w:hAnsi="Arial" w:cs="Arial"/>
                <w:color w:val="000000"/>
                <w:sz w:val="20"/>
              </w:rPr>
              <w:t>500,000,000</w:t>
            </w:r>
          </w:p>
        </w:tc>
      </w:tr>
    </w:tbl>
    <w:p w14:paraId="4C8B33B7" w14:textId="77777777" w:rsidR="00BC5AFC" w:rsidRPr="00237730" w:rsidRDefault="00BC5AFC" w:rsidP="001F6598">
      <w:pPr>
        <w:ind w:left="540"/>
        <w:rPr>
          <w:rFonts w:ascii="Arial" w:hAnsi="Arial" w:cs="Arial"/>
          <w:sz w:val="20"/>
        </w:rPr>
      </w:pPr>
    </w:p>
    <w:p w14:paraId="764121D3" w14:textId="77777777" w:rsidR="005732AB" w:rsidRPr="00237730" w:rsidRDefault="00CC2431" w:rsidP="0063582C">
      <w:pPr>
        <w:tabs>
          <w:tab w:val="right" w:pos="3960"/>
          <w:tab w:val="right" w:pos="7200"/>
        </w:tabs>
        <w:ind w:left="540"/>
        <w:jc w:val="both"/>
        <w:rPr>
          <w:rFonts w:ascii="Arial" w:hAnsi="Arial" w:cs="Arial"/>
          <w:sz w:val="28"/>
        </w:rPr>
      </w:pPr>
      <w:r w:rsidRPr="00237730">
        <w:rPr>
          <w:rFonts w:ascii="Arial" w:eastAsia="Arial" w:hAnsi="Arial" w:cs="Arial"/>
          <w:sz w:val="20"/>
        </w:rPr>
        <w:t xml:space="preserve">The total number of authorised ordinary shares is 50,000,000 shares (31 December 2024: 50,000,000 shares) with a par value of Baht 10 per share (31 </w:t>
      </w:r>
      <w:r w:rsidRPr="00237730">
        <w:rPr>
          <w:rFonts w:ascii="Arial" w:eastAsia="Arial" w:hAnsi="Arial" w:cs="Arial"/>
          <w:color w:val="000000"/>
          <w:sz w:val="20"/>
        </w:rPr>
        <w:t>December</w:t>
      </w:r>
      <w:r w:rsidRPr="00237730">
        <w:rPr>
          <w:rFonts w:ascii="Arial" w:eastAsia="Arial" w:hAnsi="Arial" w:cs="Arial"/>
          <w:sz w:val="20"/>
        </w:rPr>
        <w:t xml:space="preserve"> 2024: Baht 10 per share). All issued shares are fully paid.</w:t>
      </w:r>
    </w:p>
    <w:p w14:paraId="3BBB96FC" w14:textId="77777777" w:rsidR="005732AB" w:rsidRPr="00237730" w:rsidRDefault="005732AB" w:rsidP="001F6598">
      <w:pPr>
        <w:ind w:left="540"/>
        <w:rPr>
          <w:rFonts w:ascii="Arial" w:hAnsi="Arial" w:cs="Arial"/>
          <w:sz w:val="20"/>
        </w:rPr>
      </w:pPr>
    </w:p>
    <w:p w14:paraId="269C1ACA"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6.14</w:t>
      </w:r>
      <w:r w:rsidRPr="00237730">
        <w:rPr>
          <w:rFonts w:ascii="Arial" w:eastAsia="Arial" w:hAnsi="Arial" w:cs="Arial"/>
          <w:b/>
          <w:color w:val="000000"/>
          <w:sz w:val="20"/>
        </w:rPr>
        <w:tab/>
        <w:t>Legal reserve</w:t>
      </w:r>
    </w:p>
    <w:p w14:paraId="4DBC77AC" w14:textId="77777777" w:rsidR="005732AB" w:rsidRPr="00237730" w:rsidRDefault="005732AB" w:rsidP="001F6598">
      <w:pPr>
        <w:rPr>
          <w:rFonts w:ascii="Arial" w:hAnsi="Arial" w:cs="Arial"/>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63582C" w:rsidRPr="00237730" w14:paraId="1DC85F37" w14:textId="77777777">
        <w:tc>
          <w:tcPr>
            <w:tcW w:w="5490" w:type="dxa"/>
          </w:tcPr>
          <w:p w14:paraId="61303D8F" w14:textId="77777777" w:rsidR="0063582C" w:rsidRPr="00237730" w:rsidRDefault="0063582C" w:rsidP="0063582C">
            <w:pPr>
              <w:ind w:left="68" w:right="-3"/>
              <w:jc w:val="both"/>
              <w:rPr>
                <w:rFonts w:ascii="Arial" w:eastAsia="Arial" w:hAnsi="Arial" w:cs="Arial"/>
                <w:color w:val="000000"/>
                <w:sz w:val="20"/>
              </w:rPr>
            </w:pPr>
          </w:p>
        </w:tc>
        <w:tc>
          <w:tcPr>
            <w:tcW w:w="1584" w:type="dxa"/>
            <w:vAlign w:val="center"/>
          </w:tcPr>
          <w:p w14:paraId="12B673B7" w14:textId="5D73B6D9" w:rsidR="0063582C" w:rsidRPr="00237730" w:rsidRDefault="0063582C" w:rsidP="0063582C">
            <w:pPr>
              <w:ind w:right="-72"/>
              <w:jc w:val="right"/>
              <w:rPr>
                <w:rFonts w:ascii="Arial" w:eastAsia="Arial" w:hAnsi="Arial" w:cs="Arial"/>
                <w:b/>
                <w:color w:val="000000"/>
                <w:sz w:val="20"/>
                <w:szCs w:val="20"/>
              </w:rPr>
            </w:pPr>
            <w:r w:rsidRPr="00237730">
              <w:rPr>
                <w:rFonts w:ascii="Arial" w:eastAsia="Arial" w:hAnsi="Arial" w:cs="Arial"/>
                <w:b/>
                <w:color w:val="000000"/>
                <w:sz w:val="20"/>
              </w:rPr>
              <w:t>As at</w:t>
            </w:r>
          </w:p>
        </w:tc>
        <w:tc>
          <w:tcPr>
            <w:tcW w:w="1584" w:type="dxa"/>
            <w:vAlign w:val="center"/>
          </w:tcPr>
          <w:p w14:paraId="7C81E202" w14:textId="3B3A9CD1" w:rsidR="0063582C" w:rsidRPr="00237730" w:rsidRDefault="0063582C" w:rsidP="0063582C">
            <w:pPr>
              <w:ind w:right="-72"/>
              <w:jc w:val="right"/>
              <w:rPr>
                <w:rFonts w:ascii="Arial" w:eastAsia="Arial" w:hAnsi="Arial" w:cs="Arial"/>
                <w:b/>
                <w:color w:val="000000"/>
                <w:sz w:val="20"/>
                <w:szCs w:val="20"/>
              </w:rPr>
            </w:pPr>
            <w:r w:rsidRPr="00237730">
              <w:rPr>
                <w:rFonts w:ascii="Arial" w:eastAsia="Arial" w:hAnsi="Arial" w:cs="Arial"/>
                <w:b/>
                <w:color w:val="000000"/>
                <w:sz w:val="20"/>
              </w:rPr>
              <w:t>As at</w:t>
            </w:r>
          </w:p>
        </w:tc>
      </w:tr>
      <w:tr w:rsidR="0063582C" w:rsidRPr="00237730" w14:paraId="0D980BF1" w14:textId="77777777">
        <w:tc>
          <w:tcPr>
            <w:tcW w:w="5490" w:type="dxa"/>
          </w:tcPr>
          <w:p w14:paraId="0DA15EA6" w14:textId="77777777" w:rsidR="0063582C" w:rsidRPr="00237730" w:rsidRDefault="0063582C" w:rsidP="0063582C">
            <w:pPr>
              <w:ind w:left="68" w:right="-3"/>
              <w:jc w:val="both"/>
              <w:rPr>
                <w:rFonts w:ascii="Arial" w:eastAsia="Arial" w:hAnsi="Arial" w:cs="Arial"/>
                <w:color w:val="000000"/>
                <w:sz w:val="20"/>
              </w:rPr>
            </w:pPr>
          </w:p>
        </w:tc>
        <w:tc>
          <w:tcPr>
            <w:tcW w:w="1584" w:type="dxa"/>
            <w:vAlign w:val="bottom"/>
          </w:tcPr>
          <w:p w14:paraId="02B8B656" w14:textId="529ECCAD" w:rsidR="0063582C" w:rsidRPr="00237730" w:rsidRDefault="0063582C" w:rsidP="0063582C">
            <w:pPr>
              <w:ind w:right="-72"/>
              <w:jc w:val="right"/>
              <w:rPr>
                <w:rFonts w:ascii="Arial" w:eastAsia="Arial" w:hAnsi="Arial" w:cs="Arial"/>
                <w:b/>
                <w:color w:val="000000"/>
                <w:sz w:val="20"/>
                <w:szCs w:val="20"/>
              </w:rPr>
            </w:pPr>
            <w:r w:rsidRPr="00237730">
              <w:rPr>
                <w:rFonts w:ascii="Arial" w:eastAsia="Arial" w:hAnsi="Arial" w:cs="Arial"/>
                <w:b/>
                <w:color w:val="000000"/>
                <w:sz w:val="20"/>
              </w:rPr>
              <w:t>31 December</w:t>
            </w:r>
          </w:p>
        </w:tc>
        <w:tc>
          <w:tcPr>
            <w:tcW w:w="1584" w:type="dxa"/>
            <w:vAlign w:val="center"/>
          </w:tcPr>
          <w:p w14:paraId="0337C548" w14:textId="311EDF04" w:rsidR="0063582C" w:rsidRPr="00237730" w:rsidRDefault="0063582C" w:rsidP="0063582C">
            <w:pPr>
              <w:ind w:right="-72"/>
              <w:jc w:val="right"/>
              <w:rPr>
                <w:rFonts w:ascii="Arial" w:eastAsia="Arial" w:hAnsi="Arial" w:cs="Arial"/>
                <w:b/>
                <w:color w:val="000000"/>
                <w:sz w:val="20"/>
                <w:szCs w:val="20"/>
              </w:rPr>
            </w:pPr>
            <w:r w:rsidRPr="00237730">
              <w:rPr>
                <w:rFonts w:ascii="Arial" w:eastAsia="Arial" w:hAnsi="Arial" w:cs="Arial"/>
                <w:b/>
                <w:color w:val="000000"/>
                <w:sz w:val="20"/>
              </w:rPr>
              <w:t>31 December</w:t>
            </w:r>
          </w:p>
        </w:tc>
      </w:tr>
      <w:tr w:rsidR="0063582C" w:rsidRPr="00237730" w14:paraId="0D28C0AB" w14:textId="77777777">
        <w:tc>
          <w:tcPr>
            <w:tcW w:w="5490" w:type="dxa"/>
          </w:tcPr>
          <w:p w14:paraId="0983586E" w14:textId="77777777" w:rsidR="0063582C" w:rsidRPr="00237730" w:rsidRDefault="0063582C" w:rsidP="0063582C">
            <w:pPr>
              <w:ind w:left="68" w:right="-3"/>
              <w:jc w:val="both"/>
              <w:rPr>
                <w:rFonts w:ascii="Arial" w:eastAsia="Arial" w:hAnsi="Arial" w:cs="Arial"/>
                <w:color w:val="000000"/>
                <w:sz w:val="20"/>
              </w:rPr>
            </w:pPr>
          </w:p>
        </w:tc>
        <w:tc>
          <w:tcPr>
            <w:tcW w:w="1584" w:type="dxa"/>
            <w:vAlign w:val="bottom"/>
          </w:tcPr>
          <w:p w14:paraId="0EE417C8" w14:textId="2A46346C"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5F710063" w14:textId="10F6F74F"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63582C" w:rsidRPr="00237730" w14:paraId="416AC1A5" w14:textId="77777777">
        <w:tc>
          <w:tcPr>
            <w:tcW w:w="5490" w:type="dxa"/>
          </w:tcPr>
          <w:p w14:paraId="6F740668" w14:textId="77777777" w:rsidR="0063582C" w:rsidRPr="00237730" w:rsidRDefault="0063582C" w:rsidP="0063582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5126BD04" w14:textId="77777777"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562E1865" w14:textId="77777777"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63582C" w:rsidRPr="00237730" w14:paraId="0DECF605" w14:textId="77777777">
        <w:tc>
          <w:tcPr>
            <w:tcW w:w="5490" w:type="dxa"/>
          </w:tcPr>
          <w:p w14:paraId="6D820247" w14:textId="77777777" w:rsidR="0063582C" w:rsidRPr="00237730" w:rsidRDefault="0063582C" w:rsidP="0063582C">
            <w:pPr>
              <w:ind w:left="68" w:right="-3"/>
              <w:jc w:val="both"/>
              <w:rPr>
                <w:rFonts w:ascii="Arial" w:eastAsia="Arial" w:hAnsi="Arial" w:cs="Arial"/>
                <w:color w:val="000000"/>
                <w:sz w:val="20"/>
              </w:rPr>
            </w:pPr>
          </w:p>
        </w:tc>
        <w:tc>
          <w:tcPr>
            <w:tcW w:w="1584" w:type="dxa"/>
          </w:tcPr>
          <w:p w14:paraId="2F9E524F" w14:textId="77777777" w:rsidR="0063582C" w:rsidRPr="00237730" w:rsidRDefault="0063582C" w:rsidP="0063582C">
            <w:pPr>
              <w:ind w:right="-72"/>
              <w:jc w:val="right"/>
              <w:rPr>
                <w:rFonts w:ascii="Arial" w:eastAsia="Arial" w:hAnsi="Arial" w:cs="Arial"/>
                <w:color w:val="000000"/>
                <w:sz w:val="20"/>
              </w:rPr>
            </w:pPr>
          </w:p>
        </w:tc>
        <w:tc>
          <w:tcPr>
            <w:tcW w:w="1584" w:type="dxa"/>
          </w:tcPr>
          <w:p w14:paraId="67C8658E" w14:textId="77777777" w:rsidR="0063582C" w:rsidRPr="00237730" w:rsidRDefault="0063582C" w:rsidP="0063582C">
            <w:pPr>
              <w:ind w:right="-72"/>
              <w:jc w:val="right"/>
              <w:rPr>
                <w:rFonts w:ascii="Arial" w:eastAsia="Arial" w:hAnsi="Arial" w:cs="Arial"/>
                <w:color w:val="000000"/>
                <w:sz w:val="20"/>
              </w:rPr>
            </w:pPr>
          </w:p>
        </w:tc>
      </w:tr>
      <w:tr w:rsidR="0063582C" w:rsidRPr="00237730" w14:paraId="4FE590F5" w14:textId="77777777" w:rsidTr="0063582C">
        <w:tc>
          <w:tcPr>
            <w:tcW w:w="5490" w:type="dxa"/>
            <w:vAlign w:val="bottom"/>
          </w:tcPr>
          <w:p w14:paraId="56A6D3D7" w14:textId="147CB604"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sz w:val="20"/>
              </w:rPr>
              <w:t>Opening balance</w:t>
            </w:r>
          </w:p>
        </w:tc>
        <w:tc>
          <w:tcPr>
            <w:tcW w:w="1584" w:type="dxa"/>
            <w:vAlign w:val="bottom"/>
          </w:tcPr>
          <w:p w14:paraId="5919B785" w14:textId="0F5F8622"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rPr>
              <w:t>50,000,000</w:t>
            </w:r>
          </w:p>
        </w:tc>
        <w:tc>
          <w:tcPr>
            <w:tcW w:w="1584" w:type="dxa"/>
            <w:vAlign w:val="bottom"/>
          </w:tcPr>
          <w:p w14:paraId="4AA2500B" w14:textId="5EA96F30"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rPr>
              <w:t>50,000,000</w:t>
            </w:r>
          </w:p>
        </w:tc>
      </w:tr>
      <w:tr w:rsidR="0063582C" w:rsidRPr="00237730" w14:paraId="10CA74F3" w14:textId="77777777" w:rsidTr="0063582C">
        <w:tc>
          <w:tcPr>
            <w:tcW w:w="5490" w:type="dxa"/>
            <w:vAlign w:val="bottom"/>
          </w:tcPr>
          <w:p w14:paraId="34F6F47A" w14:textId="251B5E0E"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sz w:val="20"/>
              </w:rPr>
              <w:t>Appropriation during the year</w:t>
            </w:r>
          </w:p>
        </w:tc>
        <w:tc>
          <w:tcPr>
            <w:tcW w:w="1584" w:type="dxa"/>
            <w:tcBorders>
              <w:bottom w:val="single" w:sz="4" w:space="0" w:color="auto"/>
            </w:tcBorders>
            <w:vAlign w:val="bottom"/>
          </w:tcPr>
          <w:p w14:paraId="010DAE43" w14:textId="25F3FBDB"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584" w:type="dxa"/>
            <w:tcBorders>
              <w:bottom w:val="single" w:sz="4" w:space="0" w:color="auto"/>
            </w:tcBorders>
            <w:vAlign w:val="bottom"/>
          </w:tcPr>
          <w:p w14:paraId="04E2EDD3" w14:textId="1C11BFF3"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63582C" w:rsidRPr="00237730" w14:paraId="1090B1D4" w14:textId="77777777" w:rsidTr="0063582C">
        <w:tc>
          <w:tcPr>
            <w:tcW w:w="5490" w:type="dxa"/>
            <w:vAlign w:val="bottom"/>
          </w:tcPr>
          <w:p w14:paraId="41F53D37" w14:textId="77777777" w:rsidR="0063582C" w:rsidRPr="00237730" w:rsidRDefault="0063582C" w:rsidP="0063582C">
            <w:pPr>
              <w:ind w:left="68" w:right="-3"/>
              <w:jc w:val="both"/>
              <w:rPr>
                <w:rFonts w:ascii="Arial" w:eastAsia="Arial" w:hAnsi="Arial" w:cs="Arial"/>
                <w:color w:val="000000"/>
                <w:sz w:val="20"/>
              </w:rPr>
            </w:pPr>
          </w:p>
        </w:tc>
        <w:tc>
          <w:tcPr>
            <w:tcW w:w="1584" w:type="dxa"/>
            <w:tcBorders>
              <w:top w:val="single" w:sz="4" w:space="0" w:color="auto"/>
            </w:tcBorders>
            <w:vAlign w:val="bottom"/>
          </w:tcPr>
          <w:p w14:paraId="783A449E" w14:textId="77777777" w:rsidR="0063582C" w:rsidRPr="00237730" w:rsidRDefault="0063582C" w:rsidP="0063582C">
            <w:pPr>
              <w:ind w:right="-72"/>
              <w:jc w:val="right"/>
              <w:rPr>
                <w:rFonts w:ascii="Arial" w:eastAsia="Arial" w:hAnsi="Arial" w:cs="Arial"/>
                <w:color w:val="000000"/>
                <w:sz w:val="20"/>
              </w:rPr>
            </w:pPr>
          </w:p>
        </w:tc>
        <w:tc>
          <w:tcPr>
            <w:tcW w:w="1584" w:type="dxa"/>
            <w:tcBorders>
              <w:top w:val="single" w:sz="4" w:space="0" w:color="auto"/>
            </w:tcBorders>
            <w:vAlign w:val="bottom"/>
          </w:tcPr>
          <w:p w14:paraId="6E676B6A" w14:textId="77777777" w:rsidR="0063582C" w:rsidRPr="00237730" w:rsidRDefault="0063582C" w:rsidP="0063582C">
            <w:pPr>
              <w:ind w:right="-72"/>
              <w:jc w:val="right"/>
              <w:rPr>
                <w:rFonts w:ascii="Arial" w:eastAsia="Arial" w:hAnsi="Arial" w:cs="Arial"/>
                <w:color w:val="000000"/>
                <w:sz w:val="20"/>
              </w:rPr>
            </w:pPr>
          </w:p>
        </w:tc>
      </w:tr>
      <w:tr w:rsidR="0063582C" w:rsidRPr="00237730" w14:paraId="357B7032" w14:textId="77777777" w:rsidTr="0063582C">
        <w:tc>
          <w:tcPr>
            <w:tcW w:w="5490" w:type="dxa"/>
            <w:vAlign w:val="bottom"/>
          </w:tcPr>
          <w:p w14:paraId="25BDACCB" w14:textId="5B8C072D"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sz w:val="20"/>
              </w:rPr>
              <w:t>Closing balance</w:t>
            </w:r>
          </w:p>
        </w:tc>
        <w:tc>
          <w:tcPr>
            <w:tcW w:w="1584" w:type="dxa"/>
            <w:tcBorders>
              <w:bottom w:val="single" w:sz="4" w:space="0" w:color="auto"/>
            </w:tcBorders>
            <w:vAlign w:val="bottom"/>
          </w:tcPr>
          <w:p w14:paraId="789AAB54" w14:textId="25FC4176"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rPr>
              <w:t>50,000,000</w:t>
            </w:r>
          </w:p>
        </w:tc>
        <w:tc>
          <w:tcPr>
            <w:tcW w:w="1584" w:type="dxa"/>
            <w:tcBorders>
              <w:bottom w:val="single" w:sz="4" w:space="0" w:color="auto"/>
            </w:tcBorders>
            <w:vAlign w:val="bottom"/>
          </w:tcPr>
          <w:p w14:paraId="60ABAF92" w14:textId="596805DC"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rPr>
              <w:t>50,000,000</w:t>
            </w:r>
          </w:p>
        </w:tc>
      </w:tr>
    </w:tbl>
    <w:p w14:paraId="2A228635" w14:textId="77777777" w:rsidR="00BC5AFC" w:rsidRPr="00237730" w:rsidRDefault="00BC5AFC" w:rsidP="001F6598">
      <w:pPr>
        <w:tabs>
          <w:tab w:val="right" w:pos="9980"/>
          <w:tab w:val="right" w:pos="10880"/>
        </w:tabs>
        <w:ind w:left="540"/>
        <w:jc w:val="both"/>
        <w:rPr>
          <w:rFonts w:ascii="Arial" w:hAnsi="Arial" w:cs="Arial"/>
          <w:color w:val="000000"/>
          <w:sz w:val="20"/>
        </w:rPr>
      </w:pPr>
    </w:p>
    <w:p w14:paraId="6F886DE0" w14:textId="77777777" w:rsidR="005732AB" w:rsidRPr="00237730" w:rsidRDefault="00CC2431" w:rsidP="001F6598">
      <w:pPr>
        <w:tabs>
          <w:tab w:val="right" w:pos="9980"/>
          <w:tab w:val="right" w:pos="10880"/>
        </w:tabs>
        <w:ind w:left="540"/>
        <w:jc w:val="both"/>
        <w:rPr>
          <w:rFonts w:ascii="Arial" w:hAnsi="Arial" w:cs="Arial"/>
          <w:color w:val="000000"/>
          <w:sz w:val="20"/>
        </w:rPr>
      </w:pPr>
      <w:r w:rsidRPr="00237730">
        <w:rPr>
          <w:rFonts w:ascii="Arial" w:hAnsi="Arial" w:cs="Arial"/>
          <w:color w:val="000000"/>
          <w:spacing w:val="-4"/>
          <w:sz w:val="20"/>
        </w:rPr>
        <w:t>Under the Civil and Commercial Code, the Company is required to set aside as a legal reserve at least 5% of its net income after accumulated deficit (if any) until the reserve is not less than 10% of the registered share capital before any dividend distribution. The reserve is non-distributable</w:t>
      </w:r>
      <w:r w:rsidRPr="00237730">
        <w:rPr>
          <w:rFonts w:ascii="Arial" w:hAnsi="Arial" w:cs="Arial"/>
          <w:color w:val="000000"/>
          <w:sz w:val="20"/>
        </w:rPr>
        <w:t xml:space="preserve"> as dividends.</w:t>
      </w:r>
    </w:p>
    <w:p w14:paraId="53EF4728" w14:textId="131D61FA" w:rsidR="005D4481" w:rsidRPr="00237730" w:rsidRDefault="005D4481">
      <w:pPr>
        <w:rPr>
          <w:rFonts w:ascii="Arial" w:hAnsi="Arial" w:cs="Arial"/>
          <w:color w:val="000000"/>
          <w:sz w:val="20"/>
        </w:rPr>
      </w:pPr>
      <w:r w:rsidRPr="00237730">
        <w:rPr>
          <w:rFonts w:ascii="Arial" w:hAnsi="Arial" w:cs="Arial"/>
          <w:color w:val="000000"/>
          <w:sz w:val="20"/>
        </w:rPr>
        <w:br w:type="page"/>
      </w:r>
    </w:p>
    <w:p w14:paraId="00CB914B" w14:textId="77777777" w:rsidR="005732AB" w:rsidRPr="00237730" w:rsidRDefault="005732AB" w:rsidP="001F6598">
      <w:pPr>
        <w:pageBreakBefore/>
        <w:tabs>
          <w:tab w:val="right" w:pos="9980"/>
          <w:tab w:val="right" w:pos="10880"/>
        </w:tabs>
        <w:ind w:left="540" w:hanging="540"/>
        <w:jc w:val="both"/>
        <w:rPr>
          <w:rFonts w:ascii="Arial" w:hAnsi="Arial" w:cs="Arial"/>
          <w:color w:val="000000"/>
          <w:sz w:val="20"/>
        </w:rPr>
      </w:pPr>
    </w:p>
    <w:p w14:paraId="1C91A84A" w14:textId="77777777" w:rsidR="005732AB" w:rsidRPr="00237730" w:rsidRDefault="005732AB" w:rsidP="001F6598">
      <w:pPr>
        <w:tabs>
          <w:tab w:val="right" w:pos="9980"/>
          <w:tab w:val="right" w:pos="10880"/>
        </w:tabs>
        <w:ind w:left="540" w:hanging="540"/>
        <w:jc w:val="both"/>
        <w:rPr>
          <w:rFonts w:ascii="Arial" w:hAnsi="Arial" w:cs="Arial"/>
          <w:color w:val="000000"/>
          <w:sz w:val="20"/>
          <w:szCs w:val="20"/>
        </w:rPr>
      </w:pPr>
    </w:p>
    <w:p w14:paraId="1AF1E1A6"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6.15</w:t>
      </w:r>
      <w:r w:rsidRPr="00237730">
        <w:rPr>
          <w:rFonts w:ascii="Arial" w:eastAsia="Arial" w:hAnsi="Arial" w:cs="Arial"/>
          <w:b/>
          <w:color w:val="000000"/>
          <w:sz w:val="20"/>
          <w:szCs w:val="20"/>
        </w:rPr>
        <w:tab/>
        <w:t>Provision for share based payment</w:t>
      </w:r>
    </w:p>
    <w:p w14:paraId="4C6A5636"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267A40F4"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b/>
          <w:sz w:val="20"/>
          <w:szCs w:val="20"/>
        </w:rPr>
        <w:t>Restricted stock units</w:t>
      </w:r>
    </w:p>
    <w:p w14:paraId="3B1A9F04" w14:textId="77777777" w:rsidR="005732AB" w:rsidRPr="00237730" w:rsidRDefault="005732AB" w:rsidP="001F6598">
      <w:pPr>
        <w:ind w:left="540"/>
        <w:jc w:val="both"/>
        <w:rPr>
          <w:rFonts w:ascii="Arial" w:hAnsi="Arial" w:cs="Arial"/>
          <w:color w:val="000000"/>
          <w:sz w:val="20"/>
          <w:szCs w:val="20"/>
        </w:rPr>
      </w:pPr>
    </w:p>
    <w:p w14:paraId="07533625"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sz w:val="20"/>
          <w:szCs w:val="20"/>
        </w:rPr>
        <w:t>The restricted stock units of the ultimate parent company, JPMorgan Chase &amp; Co., will be awarded at no cost to employees who are eligible according to the group Company’s regulations, upon their grant. The awards are measured at their grant dates based on their fair value. This amount is recognised as an expense evenly over the vesting years and the equity provided is treated as a capital contribution. The exercise price of the granted shares is lower of the market price of the shares on the date of the grant or the vesting date. The restricted stock units are generally granted annually and can be vested for 50% of granted amount after two years and for another 50% of granted amount after three years. The restricted stock units are converted into shares of JPMorgan Chase &amp; Co. at the vesting date. The employees are able to continue their vesting upon voluntary termination, which would be based on the age and year of service requirements. Before vesting, the restricted stock units entitle the recipient to receive cash payments equivalent to dividend paid on the underlying common stocks during the year the restricted stock units are outstanding. However, all of these awards are subject to forfeiture until the vesting date and they contain clawback provisions that may result in cancellation prior to vesting under certain specified circumstances.</w:t>
      </w:r>
    </w:p>
    <w:p w14:paraId="1E50ED2E" w14:textId="77777777" w:rsidR="005732AB" w:rsidRPr="00237730" w:rsidRDefault="005732AB" w:rsidP="001F6598">
      <w:pPr>
        <w:ind w:left="540"/>
        <w:rPr>
          <w:rFonts w:ascii="Arial" w:hAnsi="Arial" w:cs="Arial"/>
          <w:color w:val="000000"/>
          <w:sz w:val="20"/>
          <w:szCs w:val="20"/>
        </w:rPr>
      </w:pPr>
    </w:p>
    <w:p w14:paraId="21A7B8FB"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The movements in the number of outstanding shares and their related weighted average share prices at the grant dates are as follows:</w:t>
      </w:r>
    </w:p>
    <w:p w14:paraId="3A7042A9"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tbl>
      <w:tblPr>
        <w:tblStyle w:val="TableGrid"/>
        <w:tblW w:w="86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562"/>
        <w:gridCol w:w="1549"/>
        <w:gridCol w:w="1256"/>
      </w:tblGrid>
      <w:tr w:rsidR="0063582C" w:rsidRPr="00237730" w14:paraId="59A9A804" w14:textId="77777777" w:rsidTr="00007D2D">
        <w:tc>
          <w:tcPr>
            <w:tcW w:w="4320" w:type="dxa"/>
          </w:tcPr>
          <w:p w14:paraId="37FD1812" w14:textId="77777777" w:rsidR="0063582C" w:rsidRPr="00237730" w:rsidRDefault="0063582C" w:rsidP="0063582C">
            <w:pPr>
              <w:ind w:left="68" w:right="-3"/>
              <w:jc w:val="both"/>
              <w:rPr>
                <w:rFonts w:ascii="Arial" w:eastAsia="Arial" w:hAnsi="Arial" w:cs="Arial"/>
                <w:color w:val="000000"/>
                <w:sz w:val="20"/>
              </w:rPr>
            </w:pPr>
          </w:p>
        </w:tc>
        <w:tc>
          <w:tcPr>
            <w:tcW w:w="1562" w:type="dxa"/>
            <w:vAlign w:val="bottom"/>
          </w:tcPr>
          <w:p w14:paraId="1374684B" w14:textId="77022F94" w:rsidR="0063582C" w:rsidRPr="00237730" w:rsidRDefault="0063582C" w:rsidP="0063582C">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Average price</w:t>
            </w:r>
          </w:p>
        </w:tc>
        <w:tc>
          <w:tcPr>
            <w:tcW w:w="1549" w:type="dxa"/>
            <w:vAlign w:val="bottom"/>
          </w:tcPr>
          <w:p w14:paraId="03913EEA" w14:textId="29E84338"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Average price</w:t>
            </w:r>
          </w:p>
        </w:tc>
        <w:tc>
          <w:tcPr>
            <w:tcW w:w="1256" w:type="dxa"/>
            <w:vAlign w:val="bottom"/>
          </w:tcPr>
          <w:p w14:paraId="76273859" w14:textId="4E6777F6"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Number of</w:t>
            </w:r>
          </w:p>
        </w:tc>
      </w:tr>
      <w:tr w:rsidR="0063582C" w:rsidRPr="00237730" w14:paraId="460BBA85" w14:textId="77777777" w:rsidTr="00007D2D">
        <w:tc>
          <w:tcPr>
            <w:tcW w:w="4320" w:type="dxa"/>
          </w:tcPr>
          <w:p w14:paraId="5C9F7AB1" w14:textId="77777777" w:rsidR="0063582C" w:rsidRPr="00237730" w:rsidRDefault="0063582C" w:rsidP="0063582C">
            <w:pPr>
              <w:ind w:left="68" w:right="-3"/>
              <w:jc w:val="both"/>
              <w:rPr>
                <w:rFonts w:ascii="Arial" w:eastAsia="Arial" w:hAnsi="Arial" w:cs="Arial"/>
                <w:color w:val="000000"/>
                <w:sz w:val="20"/>
              </w:rPr>
            </w:pPr>
          </w:p>
        </w:tc>
        <w:tc>
          <w:tcPr>
            <w:tcW w:w="1562" w:type="dxa"/>
            <w:tcBorders>
              <w:bottom w:val="single" w:sz="4" w:space="0" w:color="auto"/>
            </w:tcBorders>
            <w:vAlign w:val="bottom"/>
          </w:tcPr>
          <w:p w14:paraId="5043A765" w14:textId="7271F02E" w:rsidR="0063582C" w:rsidRPr="00237730" w:rsidRDefault="0063582C" w:rsidP="0063582C">
            <w:pPr>
              <w:ind w:right="-72"/>
              <w:jc w:val="right"/>
              <w:rPr>
                <w:rFonts w:ascii="Arial" w:eastAsia="Arial" w:hAnsi="Arial" w:cs="Arial"/>
                <w:b/>
                <w:color w:val="000000"/>
                <w:sz w:val="20"/>
                <w:szCs w:val="20"/>
              </w:rPr>
            </w:pPr>
            <w:r w:rsidRPr="00237730">
              <w:rPr>
                <w:rFonts w:ascii="Arial" w:eastAsia="Arial" w:hAnsi="Arial" w:cs="Arial"/>
                <w:b/>
                <w:sz w:val="20"/>
                <w:szCs w:val="20"/>
              </w:rPr>
              <w:t>Baht per share</w:t>
            </w:r>
          </w:p>
        </w:tc>
        <w:tc>
          <w:tcPr>
            <w:tcW w:w="1549" w:type="dxa"/>
            <w:tcBorders>
              <w:bottom w:val="single" w:sz="4" w:space="0" w:color="auto"/>
            </w:tcBorders>
            <w:vAlign w:val="bottom"/>
          </w:tcPr>
          <w:p w14:paraId="6D32BEF3" w14:textId="1818106C"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sz w:val="20"/>
                <w:szCs w:val="20"/>
              </w:rPr>
              <w:t>USD per share</w:t>
            </w:r>
          </w:p>
        </w:tc>
        <w:tc>
          <w:tcPr>
            <w:tcW w:w="1256" w:type="dxa"/>
            <w:tcBorders>
              <w:bottom w:val="single" w:sz="4" w:space="0" w:color="auto"/>
            </w:tcBorders>
            <w:vAlign w:val="bottom"/>
          </w:tcPr>
          <w:p w14:paraId="4ED46AA2" w14:textId="6E3AAE83"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b/>
                <w:color w:val="000000"/>
                <w:sz w:val="20"/>
                <w:szCs w:val="20"/>
              </w:rPr>
              <w:t>awards</w:t>
            </w:r>
          </w:p>
        </w:tc>
      </w:tr>
      <w:tr w:rsidR="0063582C" w:rsidRPr="00237730" w14:paraId="00B4DF8C" w14:textId="77777777" w:rsidTr="00007D2D">
        <w:tc>
          <w:tcPr>
            <w:tcW w:w="4320" w:type="dxa"/>
          </w:tcPr>
          <w:p w14:paraId="4AFF48D9" w14:textId="77777777" w:rsidR="0063582C" w:rsidRPr="00237730" w:rsidRDefault="0063582C" w:rsidP="0063582C">
            <w:pPr>
              <w:ind w:left="68" w:right="-3"/>
              <w:jc w:val="both"/>
              <w:rPr>
                <w:rFonts w:ascii="Arial" w:eastAsia="Arial" w:hAnsi="Arial" w:cs="Arial"/>
                <w:color w:val="000000"/>
                <w:sz w:val="20"/>
              </w:rPr>
            </w:pPr>
          </w:p>
        </w:tc>
        <w:tc>
          <w:tcPr>
            <w:tcW w:w="1562" w:type="dxa"/>
            <w:tcBorders>
              <w:top w:val="single" w:sz="4" w:space="0" w:color="auto"/>
            </w:tcBorders>
          </w:tcPr>
          <w:p w14:paraId="2F643851" w14:textId="77777777" w:rsidR="0063582C" w:rsidRPr="00237730" w:rsidRDefault="0063582C" w:rsidP="0063582C">
            <w:pPr>
              <w:ind w:right="-72"/>
              <w:jc w:val="right"/>
              <w:rPr>
                <w:rFonts w:ascii="Arial" w:eastAsia="Arial" w:hAnsi="Arial" w:cs="Arial"/>
                <w:color w:val="000000"/>
                <w:sz w:val="20"/>
              </w:rPr>
            </w:pPr>
          </w:p>
        </w:tc>
        <w:tc>
          <w:tcPr>
            <w:tcW w:w="1549" w:type="dxa"/>
            <w:tcBorders>
              <w:top w:val="single" w:sz="4" w:space="0" w:color="auto"/>
            </w:tcBorders>
          </w:tcPr>
          <w:p w14:paraId="3E9A8014" w14:textId="4E79BD69" w:rsidR="0063582C" w:rsidRPr="00237730" w:rsidRDefault="0063582C" w:rsidP="0063582C">
            <w:pPr>
              <w:ind w:right="-72"/>
              <w:jc w:val="right"/>
              <w:rPr>
                <w:rFonts w:ascii="Arial" w:eastAsia="Arial" w:hAnsi="Arial" w:cs="Arial"/>
                <w:color w:val="000000"/>
                <w:sz w:val="20"/>
              </w:rPr>
            </w:pPr>
          </w:p>
        </w:tc>
        <w:tc>
          <w:tcPr>
            <w:tcW w:w="1256" w:type="dxa"/>
            <w:tcBorders>
              <w:top w:val="single" w:sz="4" w:space="0" w:color="auto"/>
            </w:tcBorders>
          </w:tcPr>
          <w:p w14:paraId="48305189" w14:textId="77777777" w:rsidR="0063582C" w:rsidRPr="00237730" w:rsidRDefault="0063582C" w:rsidP="0063582C">
            <w:pPr>
              <w:ind w:right="-72"/>
              <w:jc w:val="right"/>
              <w:rPr>
                <w:rFonts w:ascii="Arial" w:eastAsia="Arial" w:hAnsi="Arial" w:cs="Arial"/>
                <w:color w:val="000000"/>
                <w:sz w:val="20"/>
              </w:rPr>
            </w:pPr>
          </w:p>
        </w:tc>
      </w:tr>
      <w:tr w:rsidR="0063582C" w:rsidRPr="00237730" w14:paraId="1047ADBE" w14:textId="77777777" w:rsidTr="00007D2D">
        <w:tc>
          <w:tcPr>
            <w:tcW w:w="4320" w:type="dxa"/>
            <w:vAlign w:val="bottom"/>
          </w:tcPr>
          <w:p w14:paraId="35F0AB1E" w14:textId="00B7B360"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b/>
                <w:color w:val="000000"/>
                <w:sz w:val="20"/>
                <w:szCs w:val="20"/>
              </w:rPr>
              <w:t>At 1 January 2024</w:t>
            </w:r>
          </w:p>
        </w:tc>
        <w:tc>
          <w:tcPr>
            <w:tcW w:w="1562" w:type="dxa"/>
            <w:vAlign w:val="bottom"/>
          </w:tcPr>
          <w:p w14:paraId="21933C77" w14:textId="22690F31"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5,032.83</w:t>
            </w:r>
          </w:p>
        </w:tc>
        <w:tc>
          <w:tcPr>
            <w:tcW w:w="1549" w:type="dxa"/>
            <w:vAlign w:val="bottom"/>
          </w:tcPr>
          <w:p w14:paraId="6CE16CA6" w14:textId="33788FD0"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147.06</w:t>
            </w:r>
          </w:p>
        </w:tc>
        <w:tc>
          <w:tcPr>
            <w:tcW w:w="1256" w:type="dxa"/>
            <w:vAlign w:val="bottom"/>
          </w:tcPr>
          <w:p w14:paraId="1F11FDF0" w14:textId="3331E8B5"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1,447</w:t>
            </w:r>
          </w:p>
        </w:tc>
      </w:tr>
      <w:tr w:rsidR="0063582C" w:rsidRPr="00237730" w14:paraId="741206E5" w14:textId="77777777" w:rsidTr="00007D2D">
        <w:tc>
          <w:tcPr>
            <w:tcW w:w="4320" w:type="dxa"/>
            <w:vAlign w:val="bottom"/>
          </w:tcPr>
          <w:p w14:paraId="28E1056D" w14:textId="1CB92430"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color w:val="000000"/>
                <w:sz w:val="20"/>
                <w:szCs w:val="20"/>
              </w:rPr>
              <w:t>Granted during the year</w:t>
            </w:r>
          </w:p>
        </w:tc>
        <w:tc>
          <w:tcPr>
            <w:tcW w:w="1562" w:type="dxa"/>
            <w:vAlign w:val="bottom"/>
          </w:tcPr>
          <w:p w14:paraId="56183E97" w14:textId="05ADF8A8"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5,648.73</w:t>
            </w:r>
          </w:p>
        </w:tc>
        <w:tc>
          <w:tcPr>
            <w:tcW w:w="1549" w:type="dxa"/>
            <w:vAlign w:val="bottom"/>
          </w:tcPr>
          <w:p w14:paraId="5B99F14D" w14:textId="7E28EB21"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166.20</w:t>
            </w:r>
          </w:p>
        </w:tc>
        <w:tc>
          <w:tcPr>
            <w:tcW w:w="1256" w:type="dxa"/>
            <w:vAlign w:val="bottom"/>
          </w:tcPr>
          <w:p w14:paraId="3BCAF47C" w14:textId="02D14BFD"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483</w:t>
            </w:r>
          </w:p>
        </w:tc>
      </w:tr>
      <w:tr w:rsidR="0063582C" w:rsidRPr="00237730" w14:paraId="769827A2" w14:textId="77777777" w:rsidTr="00007D2D">
        <w:tc>
          <w:tcPr>
            <w:tcW w:w="4320" w:type="dxa"/>
            <w:vAlign w:val="bottom"/>
          </w:tcPr>
          <w:p w14:paraId="729F74D3" w14:textId="325CCF80"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sz w:val="20"/>
                <w:szCs w:val="20"/>
              </w:rPr>
              <w:t>Vested during the year</w:t>
            </w:r>
          </w:p>
        </w:tc>
        <w:tc>
          <w:tcPr>
            <w:tcW w:w="1562" w:type="dxa"/>
            <w:vAlign w:val="bottom"/>
          </w:tcPr>
          <w:p w14:paraId="7E7F211B" w14:textId="2D9129E2"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5,003.01</w:t>
            </w:r>
          </w:p>
        </w:tc>
        <w:tc>
          <w:tcPr>
            <w:tcW w:w="1549" w:type="dxa"/>
            <w:vAlign w:val="bottom"/>
          </w:tcPr>
          <w:p w14:paraId="6A51C9BF" w14:textId="35009F6A"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147.20</w:t>
            </w:r>
          </w:p>
        </w:tc>
        <w:tc>
          <w:tcPr>
            <w:tcW w:w="1256" w:type="dxa"/>
            <w:vAlign w:val="bottom"/>
          </w:tcPr>
          <w:p w14:paraId="5EB59168" w14:textId="73F076F4"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(672)</w:t>
            </w:r>
          </w:p>
        </w:tc>
      </w:tr>
      <w:tr w:rsidR="0063582C" w:rsidRPr="00237730" w14:paraId="2E09BAA4" w14:textId="77777777" w:rsidTr="00007D2D">
        <w:tc>
          <w:tcPr>
            <w:tcW w:w="4320" w:type="dxa"/>
            <w:vAlign w:val="bottom"/>
          </w:tcPr>
          <w:p w14:paraId="46355E6C" w14:textId="6B10597C"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sz w:val="20"/>
                <w:szCs w:val="20"/>
              </w:rPr>
              <w:t>Transferred during the year</w:t>
            </w:r>
          </w:p>
        </w:tc>
        <w:tc>
          <w:tcPr>
            <w:tcW w:w="1562" w:type="dxa"/>
            <w:tcBorders>
              <w:bottom w:val="single" w:sz="4" w:space="0" w:color="auto"/>
            </w:tcBorders>
            <w:vAlign w:val="bottom"/>
          </w:tcPr>
          <w:p w14:paraId="428B1CFA" w14:textId="6D45EB25"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w:t>
            </w:r>
          </w:p>
        </w:tc>
        <w:tc>
          <w:tcPr>
            <w:tcW w:w="1549" w:type="dxa"/>
            <w:tcBorders>
              <w:bottom w:val="single" w:sz="4" w:space="0" w:color="auto"/>
            </w:tcBorders>
            <w:vAlign w:val="bottom"/>
          </w:tcPr>
          <w:p w14:paraId="087436B8" w14:textId="2E5AE972"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w:t>
            </w:r>
          </w:p>
        </w:tc>
        <w:tc>
          <w:tcPr>
            <w:tcW w:w="1256" w:type="dxa"/>
            <w:tcBorders>
              <w:bottom w:val="single" w:sz="4" w:space="0" w:color="auto"/>
            </w:tcBorders>
            <w:vAlign w:val="bottom"/>
          </w:tcPr>
          <w:p w14:paraId="6D63F061" w14:textId="70BA8FC1"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w:t>
            </w:r>
          </w:p>
        </w:tc>
      </w:tr>
      <w:tr w:rsidR="0063582C" w:rsidRPr="00237730" w14:paraId="0BDAF110" w14:textId="77777777" w:rsidTr="00007D2D">
        <w:tc>
          <w:tcPr>
            <w:tcW w:w="4320" w:type="dxa"/>
            <w:vAlign w:val="bottom"/>
          </w:tcPr>
          <w:p w14:paraId="4649F3BA" w14:textId="77777777" w:rsidR="0063582C" w:rsidRPr="00237730" w:rsidRDefault="0063582C" w:rsidP="0063582C">
            <w:pPr>
              <w:ind w:left="68" w:right="-3"/>
              <w:jc w:val="both"/>
              <w:rPr>
                <w:rFonts w:ascii="Arial" w:eastAsia="Arial" w:hAnsi="Arial" w:cs="Arial"/>
                <w:color w:val="000000"/>
                <w:sz w:val="20"/>
              </w:rPr>
            </w:pPr>
          </w:p>
        </w:tc>
        <w:tc>
          <w:tcPr>
            <w:tcW w:w="1562" w:type="dxa"/>
            <w:tcBorders>
              <w:top w:val="single" w:sz="4" w:space="0" w:color="auto"/>
            </w:tcBorders>
            <w:vAlign w:val="bottom"/>
          </w:tcPr>
          <w:p w14:paraId="4B99AC69" w14:textId="77777777" w:rsidR="0063582C" w:rsidRPr="00237730" w:rsidRDefault="0063582C" w:rsidP="0063582C">
            <w:pPr>
              <w:ind w:right="-72"/>
              <w:jc w:val="right"/>
              <w:rPr>
                <w:rFonts w:ascii="Arial" w:eastAsia="Arial" w:hAnsi="Arial" w:cs="Arial"/>
                <w:color w:val="000000"/>
                <w:sz w:val="20"/>
              </w:rPr>
            </w:pPr>
          </w:p>
        </w:tc>
        <w:tc>
          <w:tcPr>
            <w:tcW w:w="1549" w:type="dxa"/>
            <w:tcBorders>
              <w:top w:val="single" w:sz="4" w:space="0" w:color="auto"/>
            </w:tcBorders>
            <w:vAlign w:val="bottom"/>
          </w:tcPr>
          <w:p w14:paraId="1E1811B8" w14:textId="6DE37F5B" w:rsidR="0063582C" w:rsidRPr="00237730" w:rsidRDefault="0063582C" w:rsidP="0063582C">
            <w:pPr>
              <w:ind w:right="-72"/>
              <w:jc w:val="right"/>
              <w:rPr>
                <w:rFonts w:ascii="Arial" w:eastAsia="Arial" w:hAnsi="Arial" w:cs="Arial"/>
                <w:color w:val="000000"/>
                <w:sz w:val="20"/>
              </w:rPr>
            </w:pPr>
          </w:p>
        </w:tc>
        <w:tc>
          <w:tcPr>
            <w:tcW w:w="1256" w:type="dxa"/>
            <w:tcBorders>
              <w:top w:val="single" w:sz="4" w:space="0" w:color="auto"/>
            </w:tcBorders>
            <w:vAlign w:val="bottom"/>
          </w:tcPr>
          <w:p w14:paraId="1C6C8FF2" w14:textId="77777777" w:rsidR="0063582C" w:rsidRPr="00237730" w:rsidRDefault="0063582C" w:rsidP="0063582C">
            <w:pPr>
              <w:ind w:right="-72"/>
              <w:jc w:val="right"/>
              <w:rPr>
                <w:rFonts w:ascii="Arial" w:eastAsia="Arial" w:hAnsi="Arial" w:cs="Arial"/>
                <w:color w:val="000000"/>
                <w:sz w:val="20"/>
              </w:rPr>
            </w:pPr>
          </w:p>
        </w:tc>
      </w:tr>
      <w:tr w:rsidR="0063582C" w:rsidRPr="00237730" w14:paraId="3865BDBD" w14:textId="77777777" w:rsidTr="00007D2D">
        <w:tc>
          <w:tcPr>
            <w:tcW w:w="4320" w:type="dxa"/>
            <w:vAlign w:val="bottom"/>
          </w:tcPr>
          <w:p w14:paraId="12C5E334" w14:textId="322CBBBA" w:rsidR="0063582C" w:rsidRPr="00237730" w:rsidRDefault="0063582C" w:rsidP="0063582C">
            <w:pPr>
              <w:ind w:left="68" w:right="-3"/>
              <w:jc w:val="both"/>
              <w:rPr>
                <w:rFonts w:ascii="Arial" w:eastAsia="Arial" w:hAnsi="Arial" w:cs="Arial"/>
                <w:color w:val="000000"/>
                <w:sz w:val="20"/>
              </w:rPr>
            </w:pPr>
            <w:r w:rsidRPr="00237730">
              <w:rPr>
                <w:rFonts w:ascii="Arial" w:eastAsia="Arial" w:hAnsi="Arial" w:cs="Arial"/>
                <w:b/>
                <w:color w:val="000000"/>
                <w:sz w:val="20"/>
                <w:szCs w:val="20"/>
              </w:rPr>
              <w:t>At 31 December 2024</w:t>
            </w:r>
          </w:p>
        </w:tc>
        <w:tc>
          <w:tcPr>
            <w:tcW w:w="1562" w:type="dxa"/>
            <w:tcBorders>
              <w:bottom w:val="single" w:sz="4" w:space="0" w:color="auto"/>
            </w:tcBorders>
            <w:vAlign w:val="bottom"/>
          </w:tcPr>
          <w:p w14:paraId="4CA9F810" w14:textId="792A8DA8"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5,240.93</w:t>
            </w:r>
          </w:p>
        </w:tc>
        <w:tc>
          <w:tcPr>
            <w:tcW w:w="1549" w:type="dxa"/>
            <w:tcBorders>
              <w:bottom w:val="single" w:sz="4" w:space="0" w:color="auto"/>
            </w:tcBorders>
            <w:vAlign w:val="bottom"/>
          </w:tcPr>
          <w:p w14:paraId="2F9E642A" w14:textId="708963FC"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154.20</w:t>
            </w:r>
          </w:p>
        </w:tc>
        <w:tc>
          <w:tcPr>
            <w:tcW w:w="1256" w:type="dxa"/>
            <w:tcBorders>
              <w:bottom w:val="single" w:sz="4" w:space="0" w:color="auto"/>
            </w:tcBorders>
            <w:vAlign w:val="bottom"/>
          </w:tcPr>
          <w:p w14:paraId="6A757DBD" w14:textId="61CDA16C" w:rsidR="0063582C" w:rsidRPr="00237730" w:rsidRDefault="0063582C" w:rsidP="0063582C">
            <w:pPr>
              <w:ind w:right="-72"/>
              <w:jc w:val="right"/>
              <w:rPr>
                <w:rFonts w:ascii="Arial" w:eastAsia="Arial" w:hAnsi="Arial" w:cs="Arial"/>
                <w:color w:val="000000"/>
                <w:sz w:val="20"/>
              </w:rPr>
            </w:pPr>
            <w:r w:rsidRPr="00237730">
              <w:rPr>
                <w:rFonts w:ascii="Arial" w:eastAsia="Arial" w:hAnsi="Arial" w:cs="Arial"/>
                <w:color w:val="000000"/>
                <w:sz w:val="20"/>
                <w:szCs w:val="20"/>
              </w:rPr>
              <w:t>1,258</w:t>
            </w:r>
          </w:p>
        </w:tc>
      </w:tr>
      <w:tr w:rsidR="0063582C" w:rsidRPr="00237730" w14:paraId="7BE48BCF" w14:textId="77777777" w:rsidTr="00007D2D">
        <w:tc>
          <w:tcPr>
            <w:tcW w:w="4320" w:type="dxa"/>
            <w:vAlign w:val="bottom"/>
          </w:tcPr>
          <w:p w14:paraId="1C1639B2" w14:textId="77777777" w:rsidR="0063582C" w:rsidRPr="00237730" w:rsidRDefault="0063582C" w:rsidP="0063582C">
            <w:pPr>
              <w:ind w:left="68" w:right="-3"/>
              <w:jc w:val="both"/>
              <w:rPr>
                <w:rFonts w:ascii="Arial" w:eastAsia="Arial" w:hAnsi="Arial" w:cs="Arial"/>
                <w:b/>
                <w:color w:val="000000"/>
                <w:sz w:val="20"/>
                <w:szCs w:val="20"/>
              </w:rPr>
            </w:pPr>
          </w:p>
        </w:tc>
        <w:tc>
          <w:tcPr>
            <w:tcW w:w="1562" w:type="dxa"/>
            <w:tcBorders>
              <w:top w:val="single" w:sz="4" w:space="0" w:color="auto"/>
            </w:tcBorders>
            <w:vAlign w:val="bottom"/>
          </w:tcPr>
          <w:p w14:paraId="1BB01D76" w14:textId="77777777" w:rsidR="0063582C" w:rsidRPr="00237730" w:rsidRDefault="0063582C" w:rsidP="0063582C">
            <w:pPr>
              <w:ind w:right="-72"/>
              <w:jc w:val="right"/>
              <w:rPr>
                <w:rFonts w:ascii="Arial" w:eastAsia="Arial" w:hAnsi="Arial" w:cs="Arial"/>
                <w:color w:val="000000"/>
                <w:sz w:val="20"/>
                <w:szCs w:val="20"/>
              </w:rPr>
            </w:pPr>
          </w:p>
        </w:tc>
        <w:tc>
          <w:tcPr>
            <w:tcW w:w="1549" w:type="dxa"/>
            <w:tcBorders>
              <w:top w:val="single" w:sz="4" w:space="0" w:color="auto"/>
            </w:tcBorders>
            <w:vAlign w:val="bottom"/>
          </w:tcPr>
          <w:p w14:paraId="4E66E965" w14:textId="77777777" w:rsidR="0063582C" w:rsidRPr="00237730" w:rsidRDefault="0063582C" w:rsidP="0063582C">
            <w:pPr>
              <w:ind w:right="-72"/>
              <w:jc w:val="right"/>
              <w:rPr>
                <w:rFonts w:ascii="Arial" w:eastAsia="Arial" w:hAnsi="Arial" w:cs="Arial"/>
                <w:color w:val="000000"/>
                <w:sz w:val="20"/>
                <w:szCs w:val="20"/>
              </w:rPr>
            </w:pPr>
          </w:p>
        </w:tc>
        <w:tc>
          <w:tcPr>
            <w:tcW w:w="1256" w:type="dxa"/>
            <w:tcBorders>
              <w:top w:val="single" w:sz="4" w:space="0" w:color="auto"/>
            </w:tcBorders>
            <w:vAlign w:val="bottom"/>
          </w:tcPr>
          <w:p w14:paraId="5D14A400" w14:textId="77777777" w:rsidR="0063582C" w:rsidRPr="00237730" w:rsidRDefault="0063582C" w:rsidP="0063582C">
            <w:pPr>
              <w:ind w:right="-72"/>
              <w:jc w:val="right"/>
              <w:rPr>
                <w:rFonts w:ascii="Arial" w:eastAsia="Arial" w:hAnsi="Arial" w:cs="Arial"/>
                <w:color w:val="000000"/>
                <w:sz w:val="20"/>
                <w:szCs w:val="20"/>
              </w:rPr>
            </w:pPr>
          </w:p>
        </w:tc>
      </w:tr>
      <w:tr w:rsidR="0063582C" w:rsidRPr="00237730" w14:paraId="6A8C4E09" w14:textId="77777777" w:rsidTr="00007D2D">
        <w:tc>
          <w:tcPr>
            <w:tcW w:w="4320" w:type="dxa"/>
            <w:vAlign w:val="bottom"/>
          </w:tcPr>
          <w:p w14:paraId="3602B41B" w14:textId="239A8DFB" w:rsidR="0063582C" w:rsidRPr="00237730" w:rsidRDefault="0063582C" w:rsidP="0063582C">
            <w:pPr>
              <w:ind w:left="68" w:right="-3"/>
              <w:jc w:val="both"/>
              <w:rPr>
                <w:rFonts w:ascii="Arial" w:eastAsia="Arial" w:hAnsi="Arial" w:cs="Arial"/>
                <w:b/>
                <w:color w:val="000000"/>
                <w:sz w:val="20"/>
                <w:szCs w:val="20"/>
              </w:rPr>
            </w:pPr>
            <w:r w:rsidRPr="00237730">
              <w:rPr>
                <w:rFonts w:ascii="Arial" w:eastAsia="Arial" w:hAnsi="Arial" w:cs="Arial"/>
                <w:b/>
                <w:color w:val="000000"/>
                <w:sz w:val="20"/>
                <w:szCs w:val="20"/>
              </w:rPr>
              <w:t>At 1 January 2025</w:t>
            </w:r>
          </w:p>
        </w:tc>
        <w:tc>
          <w:tcPr>
            <w:tcW w:w="1562" w:type="dxa"/>
            <w:vAlign w:val="bottom"/>
          </w:tcPr>
          <w:p w14:paraId="20C43EA3" w14:textId="7B45A06F"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5,240.93</w:t>
            </w:r>
          </w:p>
        </w:tc>
        <w:tc>
          <w:tcPr>
            <w:tcW w:w="1549" w:type="dxa"/>
            <w:vAlign w:val="bottom"/>
          </w:tcPr>
          <w:p w14:paraId="23A3A9FD" w14:textId="3928C2C1"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154.20</w:t>
            </w:r>
          </w:p>
        </w:tc>
        <w:tc>
          <w:tcPr>
            <w:tcW w:w="1256" w:type="dxa"/>
            <w:vAlign w:val="bottom"/>
          </w:tcPr>
          <w:p w14:paraId="58BD2048" w14:textId="6BC42679"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1,258</w:t>
            </w:r>
          </w:p>
        </w:tc>
      </w:tr>
      <w:tr w:rsidR="0063582C" w:rsidRPr="00237730" w14:paraId="539A3706" w14:textId="77777777" w:rsidTr="00007D2D">
        <w:tc>
          <w:tcPr>
            <w:tcW w:w="4320" w:type="dxa"/>
            <w:vAlign w:val="bottom"/>
          </w:tcPr>
          <w:p w14:paraId="0BA21E1D" w14:textId="5E3DB76C" w:rsidR="0063582C" w:rsidRPr="00237730" w:rsidRDefault="0063582C" w:rsidP="0063582C">
            <w:pPr>
              <w:ind w:left="68" w:right="-3"/>
              <w:jc w:val="both"/>
              <w:rPr>
                <w:rFonts w:ascii="Arial" w:eastAsia="Arial" w:hAnsi="Arial" w:cs="Arial"/>
                <w:b/>
                <w:color w:val="000000"/>
                <w:sz w:val="20"/>
                <w:szCs w:val="20"/>
              </w:rPr>
            </w:pPr>
            <w:r w:rsidRPr="00237730">
              <w:rPr>
                <w:rFonts w:ascii="Arial" w:eastAsia="Arial" w:hAnsi="Arial" w:cs="Arial"/>
                <w:color w:val="000000"/>
                <w:sz w:val="20"/>
                <w:szCs w:val="20"/>
              </w:rPr>
              <w:t>Granted during the year</w:t>
            </w:r>
          </w:p>
        </w:tc>
        <w:tc>
          <w:tcPr>
            <w:tcW w:w="1562" w:type="dxa"/>
            <w:vAlign w:val="bottom"/>
          </w:tcPr>
          <w:p w14:paraId="656A014B" w14:textId="00B286B3"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8,268.31</w:t>
            </w:r>
          </w:p>
        </w:tc>
        <w:tc>
          <w:tcPr>
            <w:tcW w:w="1549" w:type="dxa"/>
            <w:vAlign w:val="bottom"/>
          </w:tcPr>
          <w:p w14:paraId="2EC09461" w14:textId="5BE63A0C"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261.80</w:t>
            </w:r>
          </w:p>
        </w:tc>
        <w:tc>
          <w:tcPr>
            <w:tcW w:w="1256" w:type="dxa"/>
            <w:vAlign w:val="bottom"/>
          </w:tcPr>
          <w:p w14:paraId="2D0929ED" w14:textId="2A4DC0F8"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403</w:t>
            </w:r>
          </w:p>
        </w:tc>
      </w:tr>
      <w:tr w:rsidR="0063582C" w:rsidRPr="00237730" w14:paraId="52764771" w14:textId="77777777" w:rsidTr="00007D2D">
        <w:tc>
          <w:tcPr>
            <w:tcW w:w="4320" w:type="dxa"/>
            <w:vAlign w:val="bottom"/>
          </w:tcPr>
          <w:p w14:paraId="4D1C3BBB" w14:textId="1E9F9A69" w:rsidR="0063582C" w:rsidRPr="00237730" w:rsidRDefault="0063582C" w:rsidP="0063582C">
            <w:pPr>
              <w:ind w:left="68" w:right="-3"/>
              <w:jc w:val="both"/>
              <w:rPr>
                <w:rFonts w:ascii="Arial" w:eastAsia="Arial" w:hAnsi="Arial" w:cs="Arial"/>
                <w:color w:val="000000"/>
                <w:sz w:val="20"/>
                <w:szCs w:val="20"/>
              </w:rPr>
            </w:pPr>
            <w:r w:rsidRPr="00237730">
              <w:rPr>
                <w:rFonts w:ascii="Arial" w:eastAsia="Arial" w:hAnsi="Arial" w:cs="Arial"/>
                <w:sz w:val="20"/>
                <w:szCs w:val="20"/>
              </w:rPr>
              <w:t>Vested during the year</w:t>
            </w:r>
          </w:p>
        </w:tc>
        <w:tc>
          <w:tcPr>
            <w:tcW w:w="1562" w:type="dxa"/>
            <w:vAlign w:val="bottom"/>
          </w:tcPr>
          <w:p w14:paraId="4F2C4F72" w14:textId="6BF3783F"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4,705.80</w:t>
            </w:r>
          </w:p>
        </w:tc>
        <w:tc>
          <w:tcPr>
            <w:tcW w:w="1549" w:type="dxa"/>
            <w:vAlign w:val="bottom"/>
          </w:tcPr>
          <w:p w14:paraId="71F0B26F" w14:textId="7658FB60"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149.00</w:t>
            </w:r>
          </w:p>
        </w:tc>
        <w:tc>
          <w:tcPr>
            <w:tcW w:w="1256" w:type="dxa"/>
            <w:vAlign w:val="bottom"/>
          </w:tcPr>
          <w:p w14:paraId="39FA4D5A" w14:textId="4EB080B2"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(583)</w:t>
            </w:r>
          </w:p>
        </w:tc>
      </w:tr>
      <w:tr w:rsidR="0063582C" w:rsidRPr="00237730" w14:paraId="1C7F62DB" w14:textId="77777777" w:rsidTr="00007D2D">
        <w:tc>
          <w:tcPr>
            <w:tcW w:w="4320" w:type="dxa"/>
            <w:vAlign w:val="bottom"/>
          </w:tcPr>
          <w:p w14:paraId="29A8F678" w14:textId="5E002B3F" w:rsidR="0063582C" w:rsidRPr="00237730" w:rsidRDefault="0063582C" w:rsidP="0063582C">
            <w:pPr>
              <w:ind w:left="68" w:right="-3"/>
              <w:jc w:val="both"/>
              <w:rPr>
                <w:rFonts w:ascii="Arial" w:eastAsia="Arial" w:hAnsi="Arial" w:cs="Arial"/>
                <w:sz w:val="20"/>
                <w:szCs w:val="20"/>
              </w:rPr>
            </w:pPr>
            <w:r w:rsidRPr="00237730">
              <w:rPr>
                <w:rFonts w:ascii="Arial" w:eastAsia="Arial" w:hAnsi="Arial" w:cs="Arial"/>
                <w:sz w:val="20"/>
                <w:szCs w:val="20"/>
              </w:rPr>
              <w:t>Cancelled during the year</w:t>
            </w:r>
          </w:p>
        </w:tc>
        <w:tc>
          <w:tcPr>
            <w:tcW w:w="1562" w:type="dxa"/>
            <w:tcBorders>
              <w:bottom w:val="single" w:sz="4" w:space="0" w:color="auto"/>
            </w:tcBorders>
            <w:vAlign w:val="bottom"/>
          </w:tcPr>
          <w:p w14:paraId="52041529" w14:textId="4787F8DC"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4,434.19</w:t>
            </w:r>
          </w:p>
        </w:tc>
        <w:tc>
          <w:tcPr>
            <w:tcW w:w="1549" w:type="dxa"/>
            <w:tcBorders>
              <w:bottom w:val="single" w:sz="4" w:space="0" w:color="auto"/>
            </w:tcBorders>
            <w:vAlign w:val="bottom"/>
          </w:tcPr>
          <w:p w14:paraId="01ACAF3F" w14:textId="671DF5C3"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140.4</w:t>
            </w:r>
            <w:r w:rsidR="003A1432" w:rsidRPr="00237730">
              <w:rPr>
                <w:rFonts w:ascii="Arial" w:eastAsia="Arial" w:hAnsi="Arial" w:cs="Arial"/>
                <w:color w:val="000000"/>
                <w:sz w:val="20"/>
                <w:szCs w:val="20"/>
              </w:rPr>
              <w:t>0</w:t>
            </w:r>
          </w:p>
        </w:tc>
        <w:tc>
          <w:tcPr>
            <w:tcW w:w="1256" w:type="dxa"/>
            <w:tcBorders>
              <w:bottom w:val="single" w:sz="4" w:space="0" w:color="auto"/>
            </w:tcBorders>
            <w:vAlign w:val="bottom"/>
          </w:tcPr>
          <w:p w14:paraId="58CBC632" w14:textId="5E6EEFD3"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(19)</w:t>
            </w:r>
          </w:p>
        </w:tc>
      </w:tr>
      <w:tr w:rsidR="0063582C" w:rsidRPr="00237730" w14:paraId="54057352" w14:textId="77777777" w:rsidTr="00007D2D">
        <w:tc>
          <w:tcPr>
            <w:tcW w:w="4320" w:type="dxa"/>
            <w:vAlign w:val="bottom"/>
          </w:tcPr>
          <w:p w14:paraId="0A953222" w14:textId="77777777" w:rsidR="0063582C" w:rsidRPr="00237730" w:rsidRDefault="0063582C" w:rsidP="0063582C">
            <w:pPr>
              <w:ind w:left="68" w:right="-3"/>
              <w:jc w:val="both"/>
              <w:rPr>
                <w:rFonts w:ascii="Arial" w:eastAsia="Arial" w:hAnsi="Arial" w:cs="Arial"/>
                <w:sz w:val="20"/>
                <w:szCs w:val="20"/>
              </w:rPr>
            </w:pPr>
          </w:p>
        </w:tc>
        <w:tc>
          <w:tcPr>
            <w:tcW w:w="1562" w:type="dxa"/>
            <w:tcBorders>
              <w:top w:val="single" w:sz="4" w:space="0" w:color="auto"/>
            </w:tcBorders>
            <w:vAlign w:val="bottom"/>
          </w:tcPr>
          <w:p w14:paraId="18B10591" w14:textId="77777777" w:rsidR="0063582C" w:rsidRPr="00237730" w:rsidRDefault="0063582C" w:rsidP="0063582C">
            <w:pPr>
              <w:ind w:right="-72"/>
              <w:jc w:val="right"/>
              <w:rPr>
                <w:rFonts w:ascii="Arial" w:eastAsia="Arial" w:hAnsi="Arial" w:cs="Arial"/>
                <w:color w:val="000000"/>
                <w:sz w:val="20"/>
                <w:szCs w:val="20"/>
              </w:rPr>
            </w:pPr>
          </w:p>
        </w:tc>
        <w:tc>
          <w:tcPr>
            <w:tcW w:w="1549" w:type="dxa"/>
            <w:tcBorders>
              <w:top w:val="single" w:sz="4" w:space="0" w:color="auto"/>
            </w:tcBorders>
            <w:vAlign w:val="bottom"/>
          </w:tcPr>
          <w:p w14:paraId="5A2F3C87" w14:textId="77777777" w:rsidR="0063582C" w:rsidRPr="00237730" w:rsidRDefault="0063582C" w:rsidP="0063582C">
            <w:pPr>
              <w:ind w:right="-72"/>
              <w:jc w:val="right"/>
              <w:rPr>
                <w:rFonts w:ascii="Arial" w:eastAsia="Arial" w:hAnsi="Arial" w:cs="Arial"/>
                <w:color w:val="000000"/>
                <w:sz w:val="20"/>
                <w:szCs w:val="20"/>
              </w:rPr>
            </w:pPr>
          </w:p>
        </w:tc>
        <w:tc>
          <w:tcPr>
            <w:tcW w:w="1256" w:type="dxa"/>
            <w:tcBorders>
              <w:top w:val="single" w:sz="4" w:space="0" w:color="auto"/>
            </w:tcBorders>
            <w:vAlign w:val="bottom"/>
          </w:tcPr>
          <w:p w14:paraId="6131F15D" w14:textId="77777777" w:rsidR="0063582C" w:rsidRPr="00237730" w:rsidRDefault="0063582C" w:rsidP="0063582C">
            <w:pPr>
              <w:ind w:right="-72"/>
              <w:jc w:val="right"/>
              <w:rPr>
                <w:rFonts w:ascii="Arial" w:eastAsia="Arial" w:hAnsi="Arial" w:cs="Arial"/>
                <w:color w:val="000000"/>
                <w:sz w:val="20"/>
                <w:szCs w:val="20"/>
              </w:rPr>
            </w:pPr>
          </w:p>
        </w:tc>
      </w:tr>
      <w:tr w:rsidR="0063582C" w:rsidRPr="00237730" w14:paraId="2932F55D" w14:textId="77777777" w:rsidTr="00007D2D">
        <w:tc>
          <w:tcPr>
            <w:tcW w:w="4320" w:type="dxa"/>
            <w:vAlign w:val="bottom"/>
          </w:tcPr>
          <w:p w14:paraId="63ABA03D" w14:textId="22FBB63F" w:rsidR="0063582C" w:rsidRPr="00237730" w:rsidRDefault="0063582C" w:rsidP="0063582C">
            <w:pPr>
              <w:ind w:left="68" w:right="-3"/>
              <w:jc w:val="both"/>
              <w:rPr>
                <w:rFonts w:ascii="Arial" w:eastAsia="Arial" w:hAnsi="Arial" w:cs="Arial"/>
                <w:sz w:val="20"/>
                <w:szCs w:val="20"/>
              </w:rPr>
            </w:pPr>
            <w:r w:rsidRPr="00237730">
              <w:rPr>
                <w:rFonts w:ascii="Arial" w:eastAsia="Arial" w:hAnsi="Arial" w:cs="Arial"/>
                <w:b/>
                <w:color w:val="000000"/>
                <w:sz w:val="20"/>
                <w:szCs w:val="20"/>
              </w:rPr>
              <w:t>At 31 December 2025</w:t>
            </w:r>
          </w:p>
        </w:tc>
        <w:tc>
          <w:tcPr>
            <w:tcW w:w="1562" w:type="dxa"/>
            <w:tcBorders>
              <w:bottom w:val="single" w:sz="4" w:space="0" w:color="auto"/>
            </w:tcBorders>
            <w:vAlign w:val="bottom"/>
          </w:tcPr>
          <w:p w14:paraId="4A2F42DD" w14:textId="2D8B50FA"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6,265.98</w:t>
            </w:r>
          </w:p>
        </w:tc>
        <w:tc>
          <w:tcPr>
            <w:tcW w:w="1549" w:type="dxa"/>
            <w:tcBorders>
              <w:bottom w:val="single" w:sz="4" w:space="0" w:color="auto"/>
            </w:tcBorders>
            <w:vAlign w:val="bottom"/>
          </w:tcPr>
          <w:p w14:paraId="1224F80C" w14:textId="54AE423D"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198.40</w:t>
            </w:r>
          </w:p>
        </w:tc>
        <w:tc>
          <w:tcPr>
            <w:tcW w:w="1256" w:type="dxa"/>
            <w:tcBorders>
              <w:bottom w:val="single" w:sz="4" w:space="0" w:color="auto"/>
            </w:tcBorders>
            <w:vAlign w:val="bottom"/>
          </w:tcPr>
          <w:p w14:paraId="2F4C9D15" w14:textId="3C2FF993" w:rsidR="0063582C" w:rsidRPr="00237730" w:rsidRDefault="0063582C" w:rsidP="0063582C">
            <w:pPr>
              <w:ind w:right="-72"/>
              <w:jc w:val="right"/>
              <w:rPr>
                <w:rFonts w:ascii="Arial" w:eastAsia="Arial" w:hAnsi="Arial" w:cs="Arial"/>
                <w:color w:val="000000"/>
                <w:sz w:val="20"/>
                <w:szCs w:val="20"/>
              </w:rPr>
            </w:pPr>
            <w:r w:rsidRPr="00237730">
              <w:rPr>
                <w:rFonts w:ascii="Arial" w:eastAsia="Arial" w:hAnsi="Arial" w:cs="Arial"/>
                <w:color w:val="000000"/>
                <w:sz w:val="20"/>
                <w:szCs w:val="20"/>
              </w:rPr>
              <w:t>1,059</w:t>
            </w:r>
          </w:p>
        </w:tc>
      </w:tr>
    </w:tbl>
    <w:p w14:paraId="5C655F12" w14:textId="77777777" w:rsidR="00BC5AFC" w:rsidRPr="00F50BAC" w:rsidRDefault="00BC5AFC" w:rsidP="001F6598">
      <w:pPr>
        <w:ind w:left="540"/>
        <w:rPr>
          <w:rFonts w:ascii="Arial" w:hAnsi="Arial" w:cs="Arial"/>
          <w:spacing w:val="-8"/>
          <w:sz w:val="20"/>
          <w:szCs w:val="20"/>
        </w:rPr>
      </w:pPr>
    </w:p>
    <w:p w14:paraId="4FE86DF1" w14:textId="2DB29EEF" w:rsidR="005732AB" w:rsidRPr="00F50BAC" w:rsidRDefault="00CC2431" w:rsidP="005D4481">
      <w:pPr>
        <w:ind w:left="547"/>
        <w:jc w:val="both"/>
        <w:rPr>
          <w:rFonts w:ascii="Arial" w:hAnsi="Arial" w:cs="Arial"/>
          <w:spacing w:val="-8"/>
          <w:sz w:val="20"/>
          <w:szCs w:val="20"/>
        </w:rPr>
      </w:pPr>
      <w:r w:rsidRPr="00F50BAC">
        <w:rPr>
          <w:rFonts w:ascii="Arial" w:eastAsia="Arial" w:hAnsi="Arial" w:cs="Arial"/>
          <w:spacing w:val="-8"/>
          <w:sz w:val="20"/>
          <w:szCs w:val="20"/>
        </w:rPr>
        <w:t>For the year ended 31 December 2025, the total share based payment expense recognised during the period amounting to Baht 2.</w:t>
      </w:r>
      <w:r w:rsidR="003F1406" w:rsidRPr="00F50BAC">
        <w:rPr>
          <w:rFonts w:ascii="Arial" w:eastAsia="Arial" w:hAnsi="Arial" w:cs="Arial"/>
          <w:spacing w:val="-8"/>
          <w:sz w:val="20"/>
          <w:szCs w:val="20"/>
        </w:rPr>
        <w:t>64</w:t>
      </w:r>
      <w:r w:rsidRPr="00F50BAC">
        <w:rPr>
          <w:rFonts w:ascii="Arial" w:eastAsia="Arial" w:hAnsi="Arial" w:cs="Arial"/>
          <w:spacing w:val="-8"/>
          <w:sz w:val="20"/>
          <w:szCs w:val="20"/>
        </w:rPr>
        <w:t xml:space="preserve"> million (for the year ended 31 December 2024: Baht 2.51 million).</w:t>
      </w:r>
    </w:p>
    <w:p w14:paraId="22CE9736" w14:textId="77777777" w:rsidR="005732AB" w:rsidRPr="00237730" w:rsidRDefault="005732AB" w:rsidP="005D4481">
      <w:pPr>
        <w:ind w:left="547"/>
        <w:jc w:val="both"/>
        <w:rPr>
          <w:rFonts w:ascii="Arial" w:hAnsi="Arial" w:cs="Arial"/>
          <w:sz w:val="20"/>
          <w:szCs w:val="20"/>
        </w:rPr>
      </w:pPr>
    </w:p>
    <w:p w14:paraId="6A8BB23B" w14:textId="77777777" w:rsidR="005732AB" w:rsidRPr="00237730" w:rsidRDefault="00CC2431" w:rsidP="005D4481">
      <w:pPr>
        <w:ind w:left="547"/>
        <w:jc w:val="both"/>
        <w:rPr>
          <w:rFonts w:ascii="Arial" w:hAnsi="Arial" w:cs="Arial"/>
          <w:sz w:val="20"/>
          <w:szCs w:val="20"/>
        </w:rPr>
      </w:pPr>
      <w:r w:rsidRPr="00237730">
        <w:rPr>
          <w:rFonts w:ascii="Arial" w:eastAsia="Arial" w:hAnsi="Arial" w:cs="Arial"/>
          <w:b/>
          <w:sz w:val="20"/>
          <w:szCs w:val="20"/>
        </w:rPr>
        <w:t>Stock options</w:t>
      </w:r>
    </w:p>
    <w:p w14:paraId="0C416371" w14:textId="77777777" w:rsidR="005732AB" w:rsidRPr="00237730" w:rsidRDefault="005732AB" w:rsidP="005D4481">
      <w:pPr>
        <w:ind w:left="547"/>
        <w:jc w:val="both"/>
        <w:rPr>
          <w:rFonts w:ascii="Arial" w:hAnsi="Arial" w:cs="Arial"/>
          <w:sz w:val="20"/>
          <w:szCs w:val="20"/>
        </w:rPr>
      </w:pPr>
    </w:p>
    <w:p w14:paraId="4390B001" w14:textId="77777777" w:rsidR="005732AB" w:rsidRPr="00237730" w:rsidRDefault="00CC2431" w:rsidP="005D4481">
      <w:pPr>
        <w:ind w:left="547"/>
        <w:jc w:val="both"/>
        <w:rPr>
          <w:rFonts w:ascii="Arial" w:hAnsi="Arial" w:cs="Arial"/>
          <w:sz w:val="20"/>
          <w:szCs w:val="20"/>
        </w:rPr>
      </w:pPr>
      <w:r w:rsidRPr="00237730">
        <w:rPr>
          <w:rFonts w:ascii="Arial" w:eastAsia="Arial" w:hAnsi="Arial" w:cs="Arial"/>
          <w:sz w:val="20"/>
          <w:szCs w:val="20"/>
        </w:rPr>
        <w:t>The Company awards the stock options of the ultimate parent company, JPMorgan Chase &amp; Co., to certain senior management at no cost. The Company currently uses the Black-Scholes valuation model to estimate the fair value of stock options.  All of these awards contain clawback provisions that may result in cancellation prior to vesting under certain specified circumstances.</w:t>
      </w:r>
    </w:p>
    <w:p w14:paraId="20BCFAEB" w14:textId="77777777" w:rsidR="005732AB" w:rsidRPr="00237730" w:rsidRDefault="005732AB" w:rsidP="005D4481">
      <w:pPr>
        <w:ind w:left="547"/>
        <w:jc w:val="both"/>
        <w:rPr>
          <w:rFonts w:ascii="Arial" w:hAnsi="Arial" w:cs="Arial"/>
          <w:sz w:val="20"/>
          <w:szCs w:val="20"/>
        </w:rPr>
      </w:pPr>
    </w:p>
    <w:p w14:paraId="0CF2DA13" w14:textId="77777777" w:rsidR="005732AB" w:rsidRDefault="00CC2431" w:rsidP="005D4481">
      <w:pPr>
        <w:ind w:left="547"/>
        <w:jc w:val="both"/>
        <w:rPr>
          <w:rFonts w:ascii="Arial" w:eastAsia="Arial" w:hAnsi="Arial" w:cs="Arial"/>
          <w:color w:val="000000"/>
          <w:sz w:val="20"/>
          <w:szCs w:val="20"/>
        </w:rPr>
      </w:pPr>
      <w:r w:rsidRPr="00237730">
        <w:rPr>
          <w:rFonts w:ascii="Arial" w:eastAsia="Arial" w:hAnsi="Arial" w:cs="Arial"/>
          <w:color w:val="000000"/>
          <w:sz w:val="20"/>
          <w:szCs w:val="20"/>
        </w:rPr>
        <w:t>For the year ended 31 December 2025 and 2024, there was no stock option expenses recognised during the period.</w:t>
      </w:r>
    </w:p>
    <w:p w14:paraId="775EF196" w14:textId="77777777" w:rsidR="00237730" w:rsidRPr="00237730" w:rsidRDefault="00237730" w:rsidP="005D4481">
      <w:pPr>
        <w:ind w:left="547"/>
        <w:jc w:val="both"/>
        <w:rPr>
          <w:rFonts w:ascii="Arial" w:hAnsi="Arial" w:cs="Arial"/>
          <w:color w:val="000000"/>
          <w:sz w:val="20"/>
          <w:szCs w:val="20"/>
        </w:rPr>
      </w:pPr>
    </w:p>
    <w:p w14:paraId="5BA4B011" w14:textId="77777777" w:rsidR="005732AB" w:rsidRPr="00237730" w:rsidRDefault="005732AB" w:rsidP="001F6598">
      <w:pPr>
        <w:pageBreakBefore/>
        <w:tabs>
          <w:tab w:val="right" w:pos="9980"/>
          <w:tab w:val="right" w:pos="10880"/>
        </w:tabs>
        <w:ind w:left="540"/>
        <w:jc w:val="both"/>
        <w:rPr>
          <w:rFonts w:ascii="Arial" w:hAnsi="Arial" w:cs="Arial"/>
          <w:color w:val="000000"/>
          <w:sz w:val="20"/>
        </w:rPr>
      </w:pPr>
    </w:p>
    <w:p w14:paraId="5803599C" w14:textId="77777777" w:rsidR="005732AB" w:rsidRPr="00237730" w:rsidRDefault="005732AB" w:rsidP="001F6598">
      <w:pPr>
        <w:tabs>
          <w:tab w:val="right" w:pos="9980"/>
          <w:tab w:val="right" w:pos="10880"/>
        </w:tabs>
        <w:ind w:left="540"/>
        <w:jc w:val="both"/>
        <w:rPr>
          <w:rFonts w:ascii="Arial" w:hAnsi="Arial" w:cs="Arial"/>
          <w:color w:val="000000"/>
          <w:sz w:val="20"/>
        </w:rPr>
      </w:pPr>
    </w:p>
    <w:p w14:paraId="1391A2EC"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6.16</w:t>
      </w:r>
      <w:r w:rsidRPr="00237730">
        <w:rPr>
          <w:rFonts w:ascii="Arial" w:eastAsia="Arial" w:hAnsi="Arial" w:cs="Arial"/>
          <w:b/>
          <w:color w:val="000000"/>
          <w:sz w:val="20"/>
        </w:rPr>
        <w:tab/>
        <w:t>Brokerage fees</w:t>
      </w:r>
    </w:p>
    <w:p w14:paraId="5523E4C4" w14:textId="77777777" w:rsidR="005732AB" w:rsidRPr="00237730" w:rsidRDefault="005732AB" w:rsidP="001F6598">
      <w:pPr>
        <w:tabs>
          <w:tab w:val="right" w:pos="9980"/>
          <w:tab w:val="right" w:pos="10880"/>
        </w:tabs>
        <w:ind w:left="540"/>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4C855BC1" w14:textId="77777777">
        <w:tc>
          <w:tcPr>
            <w:tcW w:w="5490" w:type="dxa"/>
          </w:tcPr>
          <w:p w14:paraId="32F9B20B"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30302890"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4290EA9D"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1A523B85" w14:textId="77777777">
        <w:tc>
          <w:tcPr>
            <w:tcW w:w="5490" w:type="dxa"/>
          </w:tcPr>
          <w:p w14:paraId="331DE955"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1D8D4323"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4F5566B6"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C5AFC" w:rsidRPr="00237730" w14:paraId="0EC1AC82" w14:textId="77777777">
        <w:tc>
          <w:tcPr>
            <w:tcW w:w="5490" w:type="dxa"/>
          </w:tcPr>
          <w:p w14:paraId="5FC22A44" w14:textId="77777777" w:rsidR="00BC5AFC" w:rsidRPr="00237730" w:rsidRDefault="00BC5AFC">
            <w:pPr>
              <w:ind w:left="68" w:right="-3"/>
              <w:jc w:val="both"/>
              <w:rPr>
                <w:rFonts w:ascii="Arial" w:eastAsia="Arial" w:hAnsi="Arial" w:cs="Arial"/>
                <w:color w:val="000000"/>
                <w:sz w:val="20"/>
              </w:rPr>
            </w:pPr>
          </w:p>
        </w:tc>
        <w:tc>
          <w:tcPr>
            <w:tcW w:w="1584" w:type="dxa"/>
            <w:tcBorders>
              <w:top w:val="single" w:sz="4" w:space="0" w:color="auto"/>
            </w:tcBorders>
          </w:tcPr>
          <w:p w14:paraId="36DC6173" w14:textId="77777777" w:rsidR="00BC5AFC" w:rsidRPr="00237730" w:rsidRDefault="00BC5AFC">
            <w:pPr>
              <w:ind w:right="-72"/>
              <w:jc w:val="right"/>
              <w:rPr>
                <w:rFonts w:ascii="Arial" w:eastAsia="Arial" w:hAnsi="Arial" w:cs="Arial"/>
                <w:color w:val="000000"/>
                <w:sz w:val="20"/>
              </w:rPr>
            </w:pPr>
          </w:p>
        </w:tc>
        <w:tc>
          <w:tcPr>
            <w:tcW w:w="1584" w:type="dxa"/>
            <w:tcBorders>
              <w:top w:val="single" w:sz="4" w:space="0" w:color="auto"/>
            </w:tcBorders>
          </w:tcPr>
          <w:p w14:paraId="3F933E16" w14:textId="77777777" w:rsidR="00BC5AFC" w:rsidRPr="00237730" w:rsidRDefault="00BC5AFC">
            <w:pPr>
              <w:ind w:right="-72"/>
              <w:jc w:val="right"/>
              <w:rPr>
                <w:rFonts w:ascii="Arial" w:eastAsia="Arial" w:hAnsi="Arial" w:cs="Arial"/>
                <w:color w:val="000000"/>
                <w:sz w:val="20"/>
              </w:rPr>
            </w:pPr>
          </w:p>
        </w:tc>
      </w:tr>
      <w:tr w:rsidR="00007D2D" w:rsidRPr="00237730" w14:paraId="315BDCEA" w14:textId="77777777" w:rsidTr="00007D2D">
        <w:tc>
          <w:tcPr>
            <w:tcW w:w="5490" w:type="dxa"/>
          </w:tcPr>
          <w:p w14:paraId="3703BAE3" w14:textId="65A73CB6"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Brokerage fees from securities business</w:t>
            </w:r>
          </w:p>
        </w:tc>
        <w:tc>
          <w:tcPr>
            <w:tcW w:w="1584" w:type="dxa"/>
            <w:vAlign w:val="bottom"/>
          </w:tcPr>
          <w:p w14:paraId="25257121" w14:textId="5BD111CB"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537,495,950</w:t>
            </w:r>
          </w:p>
        </w:tc>
        <w:tc>
          <w:tcPr>
            <w:tcW w:w="1584" w:type="dxa"/>
            <w:vAlign w:val="bottom"/>
          </w:tcPr>
          <w:p w14:paraId="2871D096" w14:textId="7EA4865D"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551,275,916</w:t>
            </w:r>
          </w:p>
        </w:tc>
      </w:tr>
      <w:tr w:rsidR="00007D2D" w:rsidRPr="00237730" w14:paraId="0224A191" w14:textId="77777777" w:rsidTr="00007D2D">
        <w:tc>
          <w:tcPr>
            <w:tcW w:w="5490" w:type="dxa"/>
          </w:tcPr>
          <w:p w14:paraId="2C36CF5B" w14:textId="08C39407"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Brokerage fees from derivatives business</w:t>
            </w:r>
          </w:p>
        </w:tc>
        <w:tc>
          <w:tcPr>
            <w:tcW w:w="1584" w:type="dxa"/>
            <w:tcBorders>
              <w:bottom w:val="single" w:sz="4" w:space="0" w:color="auto"/>
            </w:tcBorders>
            <w:vAlign w:val="bottom"/>
          </w:tcPr>
          <w:p w14:paraId="4DBDA170" w14:textId="521275EE"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347,203,335</w:t>
            </w:r>
          </w:p>
        </w:tc>
        <w:tc>
          <w:tcPr>
            <w:tcW w:w="1584" w:type="dxa"/>
            <w:tcBorders>
              <w:bottom w:val="single" w:sz="4" w:space="0" w:color="auto"/>
            </w:tcBorders>
            <w:vAlign w:val="bottom"/>
          </w:tcPr>
          <w:p w14:paraId="7EE7152F" w14:textId="29431DCE"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396,560,389</w:t>
            </w:r>
          </w:p>
        </w:tc>
      </w:tr>
      <w:tr w:rsidR="00007D2D" w:rsidRPr="00237730" w14:paraId="458FB031" w14:textId="77777777" w:rsidTr="00007D2D">
        <w:tc>
          <w:tcPr>
            <w:tcW w:w="5490" w:type="dxa"/>
            <w:vAlign w:val="bottom"/>
          </w:tcPr>
          <w:p w14:paraId="5256E3F5"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bottom"/>
          </w:tcPr>
          <w:p w14:paraId="6A741541"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bottom"/>
          </w:tcPr>
          <w:p w14:paraId="02605B00" w14:textId="77777777" w:rsidR="00007D2D" w:rsidRPr="00237730" w:rsidRDefault="00007D2D" w:rsidP="00007D2D">
            <w:pPr>
              <w:ind w:right="-72"/>
              <w:jc w:val="right"/>
              <w:rPr>
                <w:rFonts w:ascii="Arial" w:eastAsia="Arial" w:hAnsi="Arial" w:cs="Arial"/>
                <w:color w:val="000000"/>
                <w:sz w:val="20"/>
              </w:rPr>
            </w:pPr>
          </w:p>
        </w:tc>
      </w:tr>
      <w:tr w:rsidR="00007D2D" w:rsidRPr="00237730" w14:paraId="2B54E0C6" w14:textId="77777777" w:rsidTr="00007D2D">
        <w:tc>
          <w:tcPr>
            <w:tcW w:w="5490" w:type="dxa"/>
          </w:tcPr>
          <w:p w14:paraId="3467338D" w14:textId="0EDB225C"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Total brokerage fees</w:t>
            </w:r>
          </w:p>
        </w:tc>
        <w:tc>
          <w:tcPr>
            <w:tcW w:w="1584" w:type="dxa"/>
            <w:tcBorders>
              <w:bottom w:val="single" w:sz="4" w:space="0" w:color="auto"/>
            </w:tcBorders>
            <w:vAlign w:val="bottom"/>
          </w:tcPr>
          <w:p w14:paraId="76317A57" w14:textId="07C1D195"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884,699,285</w:t>
            </w:r>
          </w:p>
        </w:tc>
        <w:tc>
          <w:tcPr>
            <w:tcW w:w="1584" w:type="dxa"/>
            <w:tcBorders>
              <w:bottom w:val="single" w:sz="4" w:space="0" w:color="auto"/>
            </w:tcBorders>
            <w:vAlign w:val="bottom"/>
          </w:tcPr>
          <w:p w14:paraId="632F5ECE" w14:textId="3191F069"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947,836,305</w:t>
            </w:r>
          </w:p>
        </w:tc>
      </w:tr>
      <w:tr w:rsidR="00007D2D" w:rsidRPr="00237730" w14:paraId="43F02324" w14:textId="77777777" w:rsidTr="00007D2D">
        <w:tc>
          <w:tcPr>
            <w:tcW w:w="5490" w:type="dxa"/>
          </w:tcPr>
          <w:p w14:paraId="723FE0E5"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bottom"/>
          </w:tcPr>
          <w:p w14:paraId="17A3B0A6"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bottom"/>
          </w:tcPr>
          <w:p w14:paraId="7DBC82BA" w14:textId="77777777" w:rsidR="00007D2D" w:rsidRPr="00237730" w:rsidRDefault="00007D2D" w:rsidP="00007D2D">
            <w:pPr>
              <w:ind w:right="-72"/>
              <w:jc w:val="right"/>
              <w:rPr>
                <w:rFonts w:ascii="Arial" w:eastAsia="Arial" w:hAnsi="Arial" w:cs="Arial"/>
                <w:color w:val="000000"/>
                <w:sz w:val="20"/>
              </w:rPr>
            </w:pPr>
          </w:p>
        </w:tc>
      </w:tr>
      <w:tr w:rsidR="00007D2D" w:rsidRPr="00237730" w14:paraId="18BDA952" w14:textId="77777777">
        <w:tc>
          <w:tcPr>
            <w:tcW w:w="5490" w:type="dxa"/>
          </w:tcPr>
          <w:p w14:paraId="47984194" w14:textId="3F156D6E"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Timing of revenue recognition</w:t>
            </w:r>
          </w:p>
        </w:tc>
        <w:tc>
          <w:tcPr>
            <w:tcW w:w="1584" w:type="dxa"/>
            <w:vAlign w:val="bottom"/>
          </w:tcPr>
          <w:p w14:paraId="371899D1" w14:textId="77777777" w:rsidR="00007D2D" w:rsidRPr="00237730" w:rsidRDefault="00007D2D" w:rsidP="00007D2D">
            <w:pPr>
              <w:ind w:right="-72"/>
              <w:jc w:val="right"/>
              <w:rPr>
                <w:rFonts w:ascii="Arial" w:eastAsia="Arial" w:hAnsi="Arial" w:cs="Arial"/>
                <w:color w:val="000000"/>
                <w:sz w:val="20"/>
              </w:rPr>
            </w:pPr>
          </w:p>
        </w:tc>
        <w:tc>
          <w:tcPr>
            <w:tcW w:w="1584" w:type="dxa"/>
            <w:vAlign w:val="bottom"/>
          </w:tcPr>
          <w:p w14:paraId="45D1B29A" w14:textId="77777777" w:rsidR="00007D2D" w:rsidRPr="00237730" w:rsidRDefault="00007D2D" w:rsidP="00007D2D">
            <w:pPr>
              <w:ind w:right="-72"/>
              <w:jc w:val="right"/>
              <w:rPr>
                <w:rFonts w:ascii="Arial" w:eastAsia="Arial" w:hAnsi="Arial" w:cs="Arial"/>
                <w:color w:val="000000"/>
                <w:sz w:val="20"/>
              </w:rPr>
            </w:pPr>
          </w:p>
        </w:tc>
      </w:tr>
      <w:tr w:rsidR="00007D2D" w:rsidRPr="00237730" w14:paraId="59702EBA" w14:textId="77777777" w:rsidTr="00007D2D">
        <w:tc>
          <w:tcPr>
            <w:tcW w:w="5490" w:type="dxa"/>
          </w:tcPr>
          <w:p w14:paraId="61703E44" w14:textId="3FBD8870" w:rsidR="00007D2D" w:rsidRPr="00237730" w:rsidRDefault="00007D2D" w:rsidP="00007D2D">
            <w:pPr>
              <w:ind w:left="68" w:right="-3"/>
              <w:jc w:val="both"/>
              <w:rPr>
                <w:rFonts w:ascii="Arial" w:eastAsia="Arial" w:hAnsi="Arial" w:cs="Arial"/>
                <w:sz w:val="20"/>
              </w:rPr>
            </w:pPr>
            <w:r w:rsidRPr="00237730">
              <w:rPr>
                <w:rFonts w:ascii="Arial" w:eastAsia="Arial" w:hAnsi="Arial" w:cs="Arial"/>
                <w:sz w:val="20"/>
              </w:rPr>
              <w:t>At a point in time</w:t>
            </w:r>
          </w:p>
        </w:tc>
        <w:tc>
          <w:tcPr>
            <w:tcW w:w="1584" w:type="dxa"/>
          </w:tcPr>
          <w:p w14:paraId="2A11AEE4" w14:textId="6527F59F"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884,699,285</w:t>
            </w:r>
          </w:p>
        </w:tc>
        <w:tc>
          <w:tcPr>
            <w:tcW w:w="1584" w:type="dxa"/>
          </w:tcPr>
          <w:p w14:paraId="036F21CC" w14:textId="4906B2CC"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947,836,305</w:t>
            </w:r>
          </w:p>
        </w:tc>
      </w:tr>
      <w:tr w:rsidR="00007D2D" w:rsidRPr="00237730" w14:paraId="31E402F3" w14:textId="77777777" w:rsidTr="00007D2D">
        <w:tc>
          <w:tcPr>
            <w:tcW w:w="5490" w:type="dxa"/>
          </w:tcPr>
          <w:p w14:paraId="7277ED16" w14:textId="135200BE" w:rsidR="00007D2D" w:rsidRPr="00237730" w:rsidRDefault="00007D2D" w:rsidP="00007D2D">
            <w:pPr>
              <w:ind w:left="68" w:right="-3"/>
              <w:jc w:val="both"/>
              <w:rPr>
                <w:rFonts w:ascii="Arial" w:eastAsia="Arial" w:hAnsi="Arial" w:cs="Arial"/>
                <w:sz w:val="20"/>
              </w:rPr>
            </w:pPr>
            <w:r w:rsidRPr="00237730">
              <w:rPr>
                <w:rFonts w:ascii="Arial" w:eastAsia="Arial" w:hAnsi="Arial" w:cs="Arial"/>
                <w:sz w:val="20"/>
              </w:rPr>
              <w:t>Over time</w:t>
            </w:r>
          </w:p>
        </w:tc>
        <w:tc>
          <w:tcPr>
            <w:tcW w:w="1584" w:type="dxa"/>
            <w:tcBorders>
              <w:bottom w:val="single" w:sz="4" w:space="0" w:color="auto"/>
            </w:tcBorders>
          </w:tcPr>
          <w:p w14:paraId="7DCF5FCC" w14:textId="4BF3320B"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w:t>
            </w:r>
          </w:p>
        </w:tc>
        <w:tc>
          <w:tcPr>
            <w:tcW w:w="1584" w:type="dxa"/>
            <w:tcBorders>
              <w:bottom w:val="single" w:sz="4" w:space="0" w:color="auto"/>
            </w:tcBorders>
          </w:tcPr>
          <w:p w14:paraId="179B0A3A" w14:textId="4BD3B29A"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w:t>
            </w:r>
          </w:p>
        </w:tc>
      </w:tr>
      <w:tr w:rsidR="00007D2D" w:rsidRPr="00237730" w14:paraId="662C7E2A" w14:textId="77777777" w:rsidTr="00007D2D">
        <w:tc>
          <w:tcPr>
            <w:tcW w:w="5490" w:type="dxa"/>
            <w:vAlign w:val="bottom"/>
          </w:tcPr>
          <w:p w14:paraId="6EB97EA7" w14:textId="77777777" w:rsidR="00007D2D" w:rsidRPr="00237730" w:rsidRDefault="00007D2D" w:rsidP="00007D2D">
            <w:pPr>
              <w:ind w:left="68" w:right="-3"/>
              <w:jc w:val="both"/>
              <w:rPr>
                <w:rFonts w:ascii="Arial" w:eastAsia="Arial" w:hAnsi="Arial" w:cs="Arial"/>
                <w:sz w:val="20"/>
              </w:rPr>
            </w:pPr>
          </w:p>
        </w:tc>
        <w:tc>
          <w:tcPr>
            <w:tcW w:w="1584" w:type="dxa"/>
            <w:tcBorders>
              <w:top w:val="single" w:sz="4" w:space="0" w:color="auto"/>
            </w:tcBorders>
            <w:vAlign w:val="bottom"/>
          </w:tcPr>
          <w:p w14:paraId="5D3CCC0B"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bottom"/>
          </w:tcPr>
          <w:p w14:paraId="006CBA1C" w14:textId="77777777" w:rsidR="00007D2D" w:rsidRPr="00237730" w:rsidRDefault="00007D2D" w:rsidP="00007D2D">
            <w:pPr>
              <w:ind w:right="-72"/>
              <w:jc w:val="right"/>
              <w:rPr>
                <w:rFonts w:ascii="Arial" w:eastAsia="Arial" w:hAnsi="Arial" w:cs="Arial"/>
                <w:color w:val="000000"/>
                <w:sz w:val="20"/>
              </w:rPr>
            </w:pPr>
          </w:p>
        </w:tc>
      </w:tr>
      <w:tr w:rsidR="00007D2D" w:rsidRPr="00237730" w14:paraId="24F9B8C3" w14:textId="77777777" w:rsidTr="00007D2D">
        <w:tc>
          <w:tcPr>
            <w:tcW w:w="5490" w:type="dxa"/>
          </w:tcPr>
          <w:p w14:paraId="6F444198" w14:textId="1B31D7A7" w:rsidR="00007D2D" w:rsidRPr="00237730" w:rsidRDefault="00007D2D" w:rsidP="00007D2D">
            <w:pPr>
              <w:ind w:left="68" w:right="-3"/>
              <w:jc w:val="both"/>
              <w:rPr>
                <w:rFonts w:ascii="Arial" w:eastAsia="Arial" w:hAnsi="Arial" w:cs="Arial"/>
                <w:sz w:val="20"/>
              </w:rPr>
            </w:pPr>
            <w:r w:rsidRPr="00237730">
              <w:rPr>
                <w:rFonts w:ascii="Arial" w:eastAsia="Arial" w:hAnsi="Arial" w:cs="Arial"/>
                <w:sz w:val="20"/>
              </w:rPr>
              <w:t>Total brokerage fee income</w:t>
            </w:r>
          </w:p>
        </w:tc>
        <w:tc>
          <w:tcPr>
            <w:tcW w:w="1584" w:type="dxa"/>
            <w:tcBorders>
              <w:bottom w:val="single" w:sz="4" w:space="0" w:color="auto"/>
            </w:tcBorders>
            <w:vAlign w:val="bottom"/>
          </w:tcPr>
          <w:p w14:paraId="28954D92" w14:textId="622ADEBC"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884,699,285</w:t>
            </w:r>
          </w:p>
        </w:tc>
        <w:tc>
          <w:tcPr>
            <w:tcW w:w="1584" w:type="dxa"/>
            <w:tcBorders>
              <w:bottom w:val="single" w:sz="4" w:space="0" w:color="auto"/>
            </w:tcBorders>
            <w:vAlign w:val="bottom"/>
          </w:tcPr>
          <w:p w14:paraId="02CD9C81" w14:textId="21AFAD90"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947,836,305</w:t>
            </w:r>
          </w:p>
        </w:tc>
      </w:tr>
    </w:tbl>
    <w:p w14:paraId="611663A6" w14:textId="77777777" w:rsidR="00BC5AFC" w:rsidRPr="00237730" w:rsidRDefault="00BC5AFC" w:rsidP="005621F5">
      <w:pPr>
        <w:tabs>
          <w:tab w:val="right" w:pos="9980"/>
          <w:tab w:val="right" w:pos="10880"/>
        </w:tabs>
        <w:ind w:left="540"/>
        <w:contextualSpacing/>
        <w:jc w:val="both"/>
        <w:rPr>
          <w:rFonts w:ascii="Arial" w:hAnsi="Arial" w:cs="Arial"/>
          <w:color w:val="000000"/>
          <w:sz w:val="20"/>
        </w:rPr>
      </w:pPr>
    </w:p>
    <w:p w14:paraId="0CCB2457" w14:textId="77777777" w:rsidR="005732AB" w:rsidRPr="00237730" w:rsidRDefault="00CC2431" w:rsidP="005621F5">
      <w:pPr>
        <w:tabs>
          <w:tab w:val="right" w:pos="9980"/>
          <w:tab w:val="right" w:pos="10880"/>
        </w:tabs>
        <w:ind w:left="540" w:hanging="540"/>
        <w:contextualSpacing/>
        <w:jc w:val="both"/>
        <w:rPr>
          <w:rFonts w:ascii="Arial" w:hAnsi="Arial" w:cs="Arial"/>
          <w:color w:val="000000"/>
          <w:sz w:val="28"/>
        </w:rPr>
      </w:pPr>
      <w:r w:rsidRPr="00237730">
        <w:rPr>
          <w:rFonts w:ascii="Arial" w:eastAsia="Arial" w:hAnsi="Arial" w:cs="Arial"/>
          <w:b/>
          <w:color w:val="000000"/>
          <w:sz w:val="20"/>
        </w:rPr>
        <w:t>6.17</w:t>
      </w:r>
      <w:r w:rsidRPr="00237730">
        <w:rPr>
          <w:rFonts w:ascii="Arial" w:eastAsia="Arial" w:hAnsi="Arial" w:cs="Arial"/>
          <w:b/>
          <w:color w:val="000000"/>
          <w:sz w:val="20"/>
        </w:rPr>
        <w:tab/>
        <w:t>Gains and return from financial instruments</w:t>
      </w:r>
    </w:p>
    <w:p w14:paraId="683DE3A9" w14:textId="77777777" w:rsidR="005732AB" w:rsidRPr="00237730" w:rsidRDefault="005732AB" w:rsidP="005621F5">
      <w:pPr>
        <w:tabs>
          <w:tab w:val="right" w:pos="9980"/>
          <w:tab w:val="right" w:pos="10880"/>
        </w:tabs>
        <w:ind w:left="540"/>
        <w:contextualSpacing/>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23C8C47E" w14:textId="77777777">
        <w:tc>
          <w:tcPr>
            <w:tcW w:w="5490" w:type="dxa"/>
          </w:tcPr>
          <w:p w14:paraId="16A0B866"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2ECEE04C"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517F82C6"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111621C8" w14:textId="77777777">
        <w:tc>
          <w:tcPr>
            <w:tcW w:w="5490" w:type="dxa"/>
          </w:tcPr>
          <w:p w14:paraId="6826D217"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34569EAA"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7A119F38"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C5AFC" w:rsidRPr="00237730" w14:paraId="5D0BC4FC" w14:textId="77777777">
        <w:tc>
          <w:tcPr>
            <w:tcW w:w="5490" w:type="dxa"/>
          </w:tcPr>
          <w:p w14:paraId="191AA1A4" w14:textId="77777777" w:rsidR="00BC5AFC" w:rsidRPr="00237730" w:rsidRDefault="00BC5AFC">
            <w:pPr>
              <w:ind w:left="68" w:right="-3"/>
              <w:jc w:val="both"/>
              <w:rPr>
                <w:rFonts w:ascii="Arial" w:eastAsia="Arial" w:hAnsi="Arial" w:cs="Arial"/>
                <w:color w:val="000000"/>
                <w:sz w:val="20"/>
              </w:rPr>
            </w:pPr>
          </w:p>
        </w:tc>
        <w:tc>
          <w:tcPr>
            <w:tcW w:w="1584" w:type="dxa"/>
            <w:tcBorders>
              <w:top w:val="single" w:sz="4" w:space="0" w:color="auto"/>
            </w:tcBorders>
          </w:tcPr>
          <w:p w14:paraId="2DB7DBF5" w14:textId="77777777" w:rsidR="00BC5AFC" w:rsidRPr="00237730" w:rsidRDefault="00BC5AFC">
            <w:pPr>
              <w:ind w:right="-72"/>
              <w:jc w:val="right"/>
              <w:rPr>
                <w:rFonts w:ascii="Arial" w:eastAsia="Arial" w:hAnsi="Arial" w:cs="Arial"/>
                <w:color w:val="000000"/>
                <w:sz w:val="20"/>
              </w:rPr>
            </w:pPr>
          </w:p>
        </w:tc>
        <w:tc>
          <w:tcPr>
            <w:tcW w:w="1584" w:type="dxa"/>
            <w:tcBorders>
              <w:top w:val="single" w:sz="4" w:space="0" w:color="auto"/>
            </w:tcBorders>
          </w:tcPr>
          <w:p w14:paraId="017E1582" w14:textId="77777777" w:rsidR="00BC5AFC" w:rsidRPr="00237730" w:rsidRDefault="00BC5AFC">
            <w:pPr>
              <w:ind w:right="-72"/>
              <w:jc w:val="right"/>
              <w:rPr>
                <w:rFonts w:ascii="Arial" w:eastAsia="Arial" w:hAnsi="Arial" w:cs="Arial"/>
                <w:color w:val="000000"/>
                <w:sz w:val="20"/>
              </w:rPr>
            </w:pPr>
          </w:p>
        </w:tc>
      </w:tr>
      <w:tr w:rsidR="00007D2D" w:rsidRPr="00237730" w14:paraId="3C47484E" w14:textId="77777777">
        <w:tc>
          <w:tcPr>
            <w:tcW w:w="5490" w:type="dxa"/>
            <w:vAlign w:val="bottom"/>
          </w:tcPr>
          <w:p w14:paraId="2790F08F" w14:textId="3E7F824F"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Gains (Losses) on investments</w:t>
            </w:r>
          </w:p>
        </w:tc>
        <w:tc>
          <w:tcPr>
            <w:tcW w:w="1584" w:type="dxa"/>
            <w:vAlign w:val="bottom"/>
          </w:tcPr>
          <w:p w14:paraId="7E696A4C" w14:textId="3CB6DBB4"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12,272</w:t>
            </w:r>
          </w:p>
        </w:tc>
        <w:tc>
          <w:tcPr>
            <w:tcW w:w="1584" w:type="dxa"/>
            <w:vAlign w:val="bottom"/>
          </w:tcPr>
          <w:p w14:paraId="2D1FE956" w14:textId="4E175B69"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(195,241)</w:t>
            </w:r>
          </w:p>
        </w:tc>
      </w:tr>
      <w:tr w:rsidR="00007D2D" w:rsidRPr="00237730" w14:paraId="6C106DE8" w14:textId="77777777" w:rsidTr="00007D2D">
        <w:tc>
          <w:tcPr>
            <w:tcW w:w="5490" w:type="dxa"/>
            <w:vAlign w:val="bottom"/>
          </w:tcPr>
          <w:p w14:paraId="15ADBDCB" w14:textId="711AAEDF"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Losses on derivative</w:t>
            </w:r>
          </w:p>
        </w:tc>
        <w:tc>
          <w:tcPr>
            <w:tcW w:w="1584" w:type="dxa"/>
            <w:vAlign w:val="bottom"/>
          </w:tcPr>
          <w:p w14:paraId="4556C5F9" w14:textId="27B39826"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(140,945)</w:t>
            </w:r>
          </w:p>
        </w:tc>
        <w:tc>
          <w:tcPr>
            <w:tcW w:w="1584" w:type="dxa"/>
            <w:vAlign w:val="bottom"/>
          </w:tcPr>
          <w:p w14:paraId="2CF5C843" w14:textId="2FE0BC74"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(806,417)</w:t>
            </w:r>
          </w:p>
        </w:tc>
      </w:tr>
      <w:tr w:rsidR="00007D2D" w:rsidRPr="00237730" w14:paraId="55B634F5" w14:textId="77777777" w:rsidTr="00007D2D">
        <w:tc>
          <w:tcPr>
            <w:tcW w:w="5490" w:type="dxa"/>
            <w:vAlign w:val="bottom"/>
          </w:tcPr>
          <w:p w14:paraId="4D5546A1" w14:textId="5BAA6F07"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Interest and dividend income</w:t>
            </w:r>
          </w:p>
        </w:tc>
        <w:tc>
          <w:tcPr>
            <w:tcW w:w="1584" w:type="dxa"/>
            <w:tcBorders>
              <w:bottom w:val="single" w:sz="4" w:space="0" w:color="auto"/>
            </w:tcBorders>
            <w:vAlign w:val="bottom"/>
          </w:tcPr>
          <w:p w14:paraId="5B837750" w14:textId="347244EC"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155,512,919</w:t>
            </w:r>
          </w:p>
        </w:tc>
        <w:tc>
          <w:tcPr>
            <w:tcW w:w="1584" w:type="dxa"/>
            <w:tcBorders>
              <w:bottom w:val="single" w:sz="4" w:space="0" w:color="auto"/>
            </w:tcBorders>
            <w:vAlign w:val="bottom"/>
          </w:tcPr>
          <w:p w14:paraId="5D851652" w14:textId="1ECAE25C"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170,844,078</w:t>
            </w:r>
          </w:p>
        </w:tc>
      </w:tr>
      <w:tr w:rsidR="00007D2D" w:rsidRPr="00237730" w14:paraId="2C46977E" w14:textId="77777777" w:rsidTr="00007D2D">
        <w:tc>
          <w:tcPr>
            <w:tcW w:w="5490" w:type="dxa"/>
            <w:vAlign w:val="bottom"/>
          </w:tcPr>
          <w:p w14:paraId="4A1A8DCB"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bottom"/>
          </w:tcPr>
          <w:p w14:paraId="77BE8912"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bottom"/>
          </w:tcPr>
          <w:p w14:paraId="639D800E" w14:textId="77777777" w:rsidR="00007D2D" w:rsidRPr="00237730" w:rsidRDefault="00007D2D" w:rsidP="00007D2D">
            <w:pPr>
              <w:ind w:right="-72"/>
              <w:jc w:val="right"/>
              <w:rPr>
                <w:rFonts w:ascii="Arial" w:eastAsia="Arial" w:hAnsi="Arial" w:cs="Arial"/>
                <w:color w:val="000000"/>
                <w:sz w:val="20"/>
              </w:rPr>
            </w:pPr>
          </w:p>
        </w:tc>
      </w:tr>
      <w:tr w:rsidR="00007D2D" w:rsidRPr="00237730" w14:paraId="4CD00941" w14:textId="77777777" w:rsidTr="00007D2D">
        <w:tc>
          <w:tcPr>
            <w:tcW w:w="5490" w:type="dxa"/>
            <w:vAlign w:val="bottom"/>
          </w:tcPr>
          <w:p w14:paraId="2B2E80A9" w14:textId="685AA7FB"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Total gains and return from financial instruments</w:t>
            </w:r>
          </w:p>
        </w:tc>
        <w:tc>
          <w:tcPr>
            <w:tcW w:w="1584" w:type="dxa"/>
            <w:tcBorders>
              <w:bottom w:val="single" w:sz="4" w:space="0" w:color="auto"/>
            </w:tcBorders>
            <w:vAlign w:val="bottom"/>
          </w:tcPr>
          <w:p w14:paraId="320A9C9A" w14:textId="78EB29BD"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155,384,246</w:t>
            </w:r>
          </w:p>
        </w:tc>
        <w:tc>
          <w:tcPr>
            <w:tcW w:w="1584" w:type="dxa"/>
            <w:tcBorders>
              <w:bottom w:val="single" w:sz="4" w:space="0" w:color="auto"/>
            </w:tcBorders>
            <w:vAlign w:val="bottom"/>
          </w:tcPr>
          <w:p w14:paraId="5C26852D" w14:textId="70AD2487"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169,842,420</w:t>
            </w:r>
          </w:p>
        </w:tc>
      </w:tr>
    </w:tbl>
    <w:p w14:paraId="1A06EC37" w14:textId="77777777" w:rsidR="00BC5AFC" w:rsidRPr="00237730" w:rsidRDefault="00BC5AFC" w:rsidP="005621F5">
      <w:pPr>
        <w:tabs>
          <w:tab w:val="right" w:pos="9980"/>
          <w:tab w:val="right" w:pos="10880"/>
        </w:tabs>
        <w:ind w:left="1080" w:hanging="540"/>
        <w:contextualSpacing/>
        <w:jc w:val="both"/>
        <w:rPr>
          <w:rFonts w:ascii="Arial" w:hAnsi="Arial" w:cs="Arial"/>
          <w:color w:val="000000"/>
          <w:sz w:val="20"/>
        </w:rPr>
      </w:pPr>
    </w:p>
    <w:p w14:paraId="79AEDEB1" w14:textId="77777777" w:rsidR="005732AB" w:rsidRPr="00237730" w:rsidRDefault="00CC2431" w:rsidP="005621F5">
      <w:pPr>
        <w:tabs>
          <w:tab w:val="right" w:pos="9980"/>
          <w:tab w:val="right" w:pos="10880"/>
        </w:tabs>
        <w:ind w:left="540" w:hanging="540"/>
        <w:contextualSpacing/>
        <w:jc w:val="both"/>
        <w:rPr>
          <w:rFonts w:ascii="Arial" w:hAnsi="Arial" w:cs="Arial"/>
          <w:color w:val="000000"/>
          <w:sz w:val="28"/>
        </w:rPr>
      </w:pPr>
      <w:r w:rsidRPr="00237730">
        <w:rPr>
          <w:rFonts w:ascii="Arial" w:eastAsia="Arial" w:hAnsi="Arial" w:cs="Arial"/>
          <w:b/>
          <w:color w:val="000000"/>
          <w:sz w:val="20"/>
        </w:rPr>
        <w:t>6.18</w:t>
      </w:r>
      <w:r w:rsidRPr="00237730">
        <w:rPr>
          <w:rFonts w:ascii="Arial" w:eastAsia="Arial" w:hAnsi="Arial" w:cs="Arial"/>
          <w:b/>
          <w:color w:val="000000"/>
          <w:sz w:val="20"/>
        </w:rPr>
        <w:tab/>
        <w:t>Other expenses</w:t>
      </w:r>
    </w:p>
    <w:p w14:paraId="44A233EC" w14:textId="77777777" w:rsidR="005732AB" w:rsidRPr="00237730" w:rsidRDefault="005732AB" w:rsidP="005621F5">
      <w:pPr>
        <w:tabs>
          <w:tab w:val="right" w:pos="9980"/>
          <w:tab w:val="right" w:pos="10880"/>
        </w:tabs>
        <w:ind w:left="540"/>
        <w:contextualSpacing/>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468D1D15" w14:textId="77777777">
        <w:tc>
          <w:tcPr>
            <w:tcW w:w="5490" w:type="dxa"/>
          </w:tcPr>
          <w:p w14:paraId="62ADF266"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4639100A"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1629396F"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423FE119" w14:textId="77777777">
        <w:tc>
          <w:tcPr>
            <w:tcW w:w="5490" w:type="dxa"/>
          </w:tcPr>
          <w:p w14:paraId="2EA18C97"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069B4E28"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0F120B15"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C5AFC" w:rsidRPr="00237730" w14:paraId="1AAB8E06" w14:textId="77777777">
        <w:tc>
          <w:tcPr>
            <w:tcW w:w="5490" w:type="dxa"/>
          </w:tcPr>
          <w:p w14:paraId="27AB45F7" w14:textId="77777777" w:rsidR="00BC5AFC" w:rsidRPr="00237730" w:rsidRDefault="00BC5AFC">
            <w:pPr>
              <w:ind w:left="68" w:right="-3"/>
              <w:jc w:val="both"/>
              <w:rPr>
                <w:rFonts w:ascii="Arial" w:eastAsia="Arial" w:hAnsi="Arial" w:cs="Arial"/>
                <w:color w:val="000000"/>
                <w:sz w:val="20"/>
              </w:rPr>
            </w:pPr>
          </w:p>
        </w:tc>
        <w:tc>
          <w:tcPr>
            <w:tcW w:w="1584" w:type="dxa"/>
            <w:tcBorders>
              <w:top w:val="single" w:sz="4" w:space="0" w:color="auto"/>
            </w:tcBorders>
          </w:tcPr>
          <w:p w14:paraId="70A7CBF3" w14:textId="77777777" w:rsidR="00BC5AFC" w:rsidRPr="00237730" w:rsidRDefault="00BC5AFC">
            <w:pPr>
              <w:ind w:right="-72"/>
              <w:jc w:val="right"/>
              <w:rPr>
                <w:rFonts w:ascii="Arial" w:eastAsia="Arial" w:hAnsi="Arial" w:cs="Arial"/>
                <w:color w:val="000000"/>
                <w:sz w:val="20"/>
              </w:rPr>
            </w:pPr>
          </w:p>
        </w:tc>
        <w:tc>
          <w:tcPr>
            <w:tcW w:w="1584" w:type="dxa"/>
            <w:tcBorders>
              <w:top w:val="single" w:sz="4" w:space="0" w:color="auto"/>
            </w:tcBorders>
          </w:tcPr>
          <w:p w14:paraId="70482475" w14:textId="77777777" w:rsidR="00BC5AFC" w:rsidRPr="00237730" w:rsidRDefault="00BC5AFC">
            <w:pPr>
              <w:ind w:right="-72"/>
              <w:jc w:val="right"/>
              <w:rPr>
                <w:rFonts w:ascii="Arial" w:eastAsia="Arial" w:hAnsi="Arial" w:cs="Arial"/>
                <w:color w:val="000000"/>
                <w:sz w:val="20"/>
              </w:rPr>
            </w:pPr>
          </w:p>
        </w:tc>
      </w:tr>
      <w:tr w:rsidR="00007D2D" w:rsidRPr="00237730" w14:paraId="4BC37D6C" w14:textId="77777777" w:rsidTr="00007D2D">
        <w:tc>
          <w:tcPr>
            <w:tcW w:w="5490" w:type="dxa"/>
          </w:tcPr>
          <w:p w14:paraId="427436D9" w14:textId="6D0F5080"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Service expenses - group companies</w:t>
            </w:r>
          </w:p>
        </w:tc>
        <w:tc>
          <w:tcPr>
            <w:tcW w:w="1584" w:type="dxa"/>
            <w:vAlign w:val="bottom"/>
          </w:tcPr>
          <w:p w14:paraId="7F690549" w14:textId="7F9024A0"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393,161,229</w:t>
            </w:r>
          </w:p>
        </w:tc>
        <w:tc>
          <w:tcPr>
            <w:tcW w:w="1584" w:type="dxa"/>
            <w:vAlign w:val="bottom"/>
          </w:tcPr>
          <w:p w14:paraId="7AFCB548" w14:textId="57D9FE24"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296,342,189</w:t>
            </w:r>
          </w:p>
        </w:tc>
      </w:tr>
      <w:tr w:rsidR="00007D2D" w:rsidRPr="00237730" w14:paraId="13FAEE61" w14:textId="77777777" w:rsidTr="00007D2D">
        <w:tc>
          <w:tcPr>
            <w:tcW w:w="5490" w:type="dxa"/>
          </w:tcPr>
          <w:p w14:paraId="25AF723A" w14:textId="60F79A32"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Other expenses</w:t>
            </w:r>
          </w:p>
        </w:tc>
        <w:tc>
          <w:tcPr>
            <w:tcW w:w="1584" w:type="dxa"/>
            <w:tcBorders>
              <w:bottom w:val="single" w:sz="4" w:space="0" w:color="auto"/>
            </w:tcBorders>
            <w:vAlign w:val="bottom"/>
          </w:tcPr>
          <w:p w14:paraId="56BDD451" w14:textId="15E35851"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137,205,157</w:t>
            </w:r>
          </w:p>
        </w:tc>
        <w:tc>
          <w:tcPr>
            <w:tcW w:w="1584" w:type="dxa"/>
            <w:tcBorders>
              <w:bottom w:val="single" w:sz="4" w:space="0" w:color="auto"/>
            </w:tcBorders>
            <w:vAlign w:val="bottom"/>
          </w:tcPr>
          <w:p w14:paraId="4B86F893" w14:textId="4DBFE155"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144,340,687</w:t>
            </w:r>
          </w:p>
        </w:tc>
      </w:tr>
      <w:tr w:rsidR="00007D2D" w:rsidRPr="00237730" w14:paraId="4027BFD0" w14:textId="77777777" w:rsidTr="00007D2D">
        <w:tc>
          <w:tcPr>
            <w:tcW w:w="5490" w:type="dxa"/>
            <w:vAlign w:val="bottom"/>
          </w:tcPr>
          <w:p w14:paraId="1C97C3F3"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bottom"/>
          </w:tcPr>
          <w:p w14:paraId="05450A69"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bottom"/>
          </w:tcPr>
          <w:p w14:paraId="44AD1C69" w14:textId="77777777" w:rsidR="00007D2D" w:rsidRPr="00237730" w:rsidRDefault="00007D2D" w:rsidP="00007D2D">
            <w:pPr>
              <w:ind w:right="-72"/>
              <w:jc w:val="right"/>
              <w:rPr>
                <w:rFonts w:ascii="Arial" w:eastAsia="Arial" w:hAnsi="Arial" w:cs="Arial"/>
                <w:color w:val="000000"/>
                <w:sz w:val="20"/>
              </w:rPr>
            </w:pPr>
          </w:p>
        </w:tc>
      </w:tr>
      <w:tr w:rsidR="00007D2D" w:rsidRPr="00237730" w14:paraId="1D1DABBC" w14:textId="77777777" w:rsidTr="00007D2D">
        <w:tc>
          <w:tcPr>
            <w:tcW w:w="5490" w:type="dxa"/>
          </w:tcPr>
          <w:p w14:paraId="4FF655F8" w14:textId="553465C6"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sz w:val="20"/>
              </w:rPr>
              <w:t>Total other expenses</w:t>
            </w:r>
          </w:p>
        </w:tc>
        <w:tc>
          <w:tcPr>
            <w:tcW w:w="1584" w:type="dxa"/>
            <w:tcBorders>
              <w:bottom w:val="single" w:sz="4" w:space="0" w:color="auto"/>
            </w:tcBorders>
            <w:vAlign w:val="bottom"/>
          </w:tcPr>
          <w:p w14:paraId="384CE8E8" w14:textId="56314C59"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530,366,386</w:t>
            </w:r>
          </w:p>
        </w:tc>
        <w:tc>
          <w:tcPr>
            <w:tcW w:w="1584" w:type="dxa"/>
            <w:tcBorders>
              <w:bottom w:val="single" w:sz="4" w:space="0" w:color="auto"/>
            </w:tcBorders>
            <w:vAlign w:val="bottom"/>
          </w:tcPr>
          <w:p w14:paraId="798FCFA3" w14:textId="3C4ACFFE"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440,682,876</w:t>
            </w:r>
          </w:p>
        </w:tc>
      </w:tr>
    </w:tbl>
    <w:p w14:paraId="4FCC10D1" w14:textId="77777777" w:rsidR="00BC5AFC" w:rsidRPr="00237730" w:rsidRDefault="00BC5AFC" w:rsidP="005621F5">
      <w:pPr>
        <w:tabs>
          <w:tab w:val="right" w:pos="9980"/>
          <w:tab w:val="right" w:pos="10880"/>
        </w:tabs>
        <w:ind w:left="540"/>
        <w:contextualSpacing/>
        <w:jc w:val="both"/>
        <w:rPr>
          <w:rFonts w:ascii="Arial" w:hAnsi="Arial" w:cs="Arial"/>
          <w:color w:val="000000"/>
          <w:sz w:val="20"/>
        </w:rPr>
      </w:pPr>
    </w:p>
    <w:p w14:paraId="5CD0C865" w14:textId="77777777" w:rsidR="005732AB" w:rsidRPr="00237730" w:rsidRDefault="00CC2431" w:rsidP="005621F5">
      <w:pPr>
        <w:tabs>
          <w:tab w:val="right" w:pos="9980"/>
          <w:tab w:val="right" w:pos="10880"/>
        </w:tabs>
        <w:ind w:left="540" w:hanging="540"/>
        <w:contextualSpacing/>
        <w:jc w:val="both"/>
        <w:rPr>
          <w:rFonts w:ascii="Arial" w:hAnsi="Arial" w:cs="Arial"/>
          <w:color w:val="000000"/>
          <w:sz w:val="28"/>
        </w:rPr>
      </w:pPr>
      <w:r w:rsidRPr="00237730">
        <w:rPr>
          <w:rFonts w:ascii="Arial" w:eastAsia="Arial" w:hAnsi="Arial" w:cs="Arial"/>
          <w:b/>
          <w:color w:val="000000"/>
          <w:sz w:val="20"/>
        </w:rPr>
        <w:t>6.19</w:t>
      </w:r>
      <w:r w:rsidRPr="00237730">
        <w:rPr>
          <w:rFonts w:ascii="Arial" w:eastAsia="Arial" w:hAnsi="Arial" w:cs="Arial"/>
          <w:b/>
          <w:color w:val="000000"/>
          <w:sz w:val="20"/>
        </w:rPr>
        <w:tab/>
        <w:t>Income tax</w:t>
      </w:r>
    </w:p>
    <w:p w14:paraId="50A4B144" w14:textId="77777777" w:rsidR="005732AB" w:rsidRPr="00237730" w:rsidRDefault="005732AB" w:rsidP="005621F5">
      <w:pPr>
        <w:tabs>
          <w:tab w:val="right" w:pos="9980"/>
          <w:tab w:val="right" w:pos="10880"/>
        </w:tabs>
        <w:ind w:left="540"/>
        <w:contextualSpacing/>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096AA4A6" w14:textId="77777777">
        <w:tc>
          <w:tcPr>
            <w:tcW w:w="5490" w:type="dxa"/>
          </w:tcPr>
          <w:p w14:paraId="74F4E99C"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72B2F4DD"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5668B167"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44AF0F6E" w14:textId="77777777">
        <w:tc>
          <w:tcPr>
            <w:tcW w:w="5490" w:type="dxa"/>
          </w:tcPr>
          <w:p w14:paraId="5B3B1AD1"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0580ABB5"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3447E1D2"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C5AFC" w:rsidRPr="00237730" w14:paraId="49794D1D" w14:textId="77777777">
        <w:tc>
          <w:tcPr>
            <w:tcW w:w="5490" w:type="dxa"/>
          </w:tcPr>
          <w:p w14:paraId="0AEFB625" w14:textId="77777777" w:rsidR="00BC5AFC" w:rsidRPr="00237730" w:rsidRDefault="00BC5AFC">
            <w:pPr>
              <w:ind w:left="68" w:right="-3"/>
              <w:jc w:val="both"/>
              <w:rPr>
                <w:rFonts w:ascii="Arial" w:eastAsia="Arial" w:hAnsi="Arial" w:cs="Arial"/>
                <w:color w:val="000000"/>
                <w:sz w:val="20"/>
              </w:rPr>
            </w:pPr>
          </w:p>
        </w:tc>
        <w:tc>
          <w:tcPr>
            <w:tcW w:w="1584" w:type="dxa"/>
            <w:tcBorders>
              <w:top w:val="single" w:sz="4" w:space="0" w:color="auto"/>
            </w:tcBorders>
          </w:tcPr>
          <w:p w14:paraId="292B7259" w14:textId="77777777" w:rsidR="00BC5AFC" w:rsidRPr="00237730" w:rsidRDefault="00BC5AFC">
            <w:pPr>
              <w:ind w:right="-72"/>
              <w:jc w:val="right"/>
              <w:rPr>
                <w:rFonts w:ascii="Arial" w:eastAsia="Arial" w:hAnsi="Arial" w:cs="Arial"/>
                <w:color w:val="000000"/>
                <w:sz w:val="20"/>
              </w:rPr>
            </w:pPr>
          </w:p>
        </w:tc>
        <w:tc>
          <w:tcPr>
            <w:tcW w:w="1584" w:type="dxa"/>
            <w:tcBorders>
              <w:top w:val="single" w:sz="4" w:space="0" w:color="auto"/>
            </w:tcBorders>
          </w:tcPr>
          <w:p w14:paraId="02CE900F" w14:textId="77777777" w:rsidR="00BC5AFC" w:rsidRPr="00237730" w:rsidRDefault="00BC5AFC">
            <w:pPr>
              <w:ind w:right="-72"/>
              <w:jc w:val="right"/>
              <w:rPr>
                <w:rFonts w:ascii="Arial" w:eastAsia="Arial" w:hAnsi="Arial" w:cs="Arial"/>
                <w:color w:val="000000"/>
                <w:sz w:val="20"/>
              </w:rPr>
            </w:pPr>
          </w:p>
        </w:tc>
      </w:tr>
      <w:tr w:rsidR="00007D2D" w:rsidRPr="00237730" w14:paraId="3644B3CE" w14:textId="77777777">
        <w:tc>
          <w:tcPr>
            <w:tcW w:w="5490" w:type="dxa"/>
            <w:vAlign w:val="center"/>
          </w:tcPr>
          <w:p w14:paraId="4D903E2F" w14:textId="2E6E6C3F"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b/>
                <w:color w:val="000000"/>
                <w:sz w:val="20"/>
              </w:rPr>
              <w:t>Current income tax</w:t>
            </w:r>
          </w:p>
        </w:tc>
        <w:tc>
          <w:tcPr>
            <w:tcW w:w="1584" w:type="dxa"/>
            <w:vAlign w:val="center"/>
          </w:tcPr>
          <w:p w14:paraId="31AE6A17" w14:textId="77777777" w:rsidR="00007D2D" w:rsidRPr="00237730" w:rsidRDefault="00007D2D" w:rsidP="00007D2D">
            <w:pPr>
              <w:ind w:right="-72"/>
              <w:jc w:val="right"/>
              <w:rPr>
                <w:rFonts w:ascii="Arial" w:eastAsia="Arial" w:hAnsi="Arial" w:cs="Arial"/>
                <w:color w:val="000000"/>
                <w:sz w:val="20"/>
              </w:rPr>
            </w:pPr>
          </w:p>
        </w:tc>
        <w:tc>
          <w:tcPr>
            <w:tcW w:w="1584" w:type="dxa"/>
            <w:vAlign w:val="center"/>
          </w:tcPr>
          <w:p w14:paraId="0B28C61B" w14:textId="77777777" w:rsidR="00007D2D" w:rsidRPr="00237730" w:rsidRDefault="00007D2D" w:rsidP="00007D2D">
            <w:pPr>
              <w:ind w:right="-72"/>
              <w:jc w:val="right"/>
              <w:rPr>
                <w:rFonts w:ascii="Arial" w:eastAsia="Arial" w:hAnsi="Arial" w:cs="Arial"/>
                <w:color w:val="000000"/>
                <w:sz w:val="20"/>
              </w:rPr>
            </w:pPr>
          </w:p>
        </w:tc>
      </w:tr>
      <w:tr w:rsidR="00007D2D" w:rsidRPr="00237730" w14:paraId="76675765" w14:textId="77777777" w:rsidTr="00007D2D">
        <w:tc>
          <w:tcPr>
            <w:tcW w:w="5490" w:type="dxa"/>
            <w:vAlign w:val="center"/>
          </w:tcPr>
          <w:p w14:paraId="04B2AFF2" w14:textId="5D3B6754"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color w:val="000000"/>
                <w:sz w:val="20"/>
              </w:rPr>
              <w:t>Current income tax</w:t>
            </w:r>
          </w:p>
        </w:tc>
        <w:tc>
          <w:tcPr>
            <w:tcW w:w="1584" w:type="dxa"/>
            <w:vAlign w:val="center"/>
          </w:tcPr>
          <w:p w14:paraId="56147CAD" w14:textId="4AF7F56E"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78,324,161</w:t>
            </w:r>
          </w:p>
        </w:tc>
        <w:tc>
          <w:tcPr>
            <w:tcW w:w="1584" w:type="dxa"/>
            <w:vAlign w:val="center"/>
          </w:tcPr>
          <w:p w14:paraId="6AFFE7AA" w14:textId="258F56BA"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147,511,905</w:t>
            </w:r>
          </w:p>
        </w:tc>
      </w:tr>
      <w:tr w:rsidR="00007D2D" w:rsidRPr="00237730" w14:paraId="534659E9" w14:textId="77777777" w:rsidTr="00007D2D">
        <w:tc>
          <w:tcPr>
            <w:tcW w:w="5490" w:type="dxa"/>
            <w:vAlign w:val="center"/>
          </w:tcPr>
          <w:p w14:paraId="7590BA98" w14:textId="06FEE847"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color w:val="000000"/>
                <w:sz w:val="20"/>
              </w:rPr>
              <w:t>Adjustments in respect of prior year</w:t>
            </w:r>
          </w:p>
        </w:tc>
        <w:tc>
          <w:tcPr>
            <w:tcW w:w="1584" w:type="dxa"/>
            <w:tcBorders>
              <w:bottom w:val="single" w:sz="4" w:space="0" w:color="auto"/>
            </w:tcBorders>
            <w:vAlign w:val="center"/>
          </w:tcPr>
          <w:p w14:paraId="4C5351A1" w14:textId="7C21A2F0"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(252,210)</w:t>
            </w:r>
          </w:p>
        </w:tc>
        <w:tc>
          <w:tcPr>
            <w:tcW w:w="1584" w:type="dxa"/>
            <w:tcBorders>
              <w:bottom w:val="single" w:sz="4" w:space="0" w:color="auto"/>
            </w:tcBorders>
            <w:vAlign w:val="center"/>
          </w:tcPr>
          <w:p w14:paraId="336F636F" w14:textId="3174C567"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271,016</w:t>
            </w:r>
          </w:p>
        </w:tc>
      </w:tr>
      <w:tr w:rsidR="00007D2D" w:rsidRPr="00237730" w14:paraId="25B2B6A3" w14:textId="77777777" w:rsidTr="00007D2D">
        <w:tc>
          <w:tcPr>
            <w:tcW w:w="5490" w:type="dxa"/>
            <w:vAlign w:val="center"/>
          </w:tcPr>
          <w:p w14:paraId="4CF42F83"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center"/>
          </w:tcPr>
          <w:p w14:paraId="4ECF95B2"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center"/>
          </w:tcPr>
          <w:p w14:paraId="0CAEB717" w14:textId="77777777" w:rsidR="00007D2D" w:rsidRPr="00237730" w:rsidRDefault="00007D2D" w:rsidP="00007D2D">
            <w:pPr>
              <w:ind w:right="-72"/>
              <w:jc w:val="right"/>
              <w:rPr>
                <w:rFonts w:ascii="Arial" w:eastAsia="Arial" w:hAnsi="Arial" w:cs="Arial"/>
                <w:color w:val="000000"/>
                <w:sz w:val="20"/>
              </w:rPr>
            </w:pPr>
          </w:p>
        </w:tc>
      </w:tr>
      <w:tr w:rsidR="00007D2D" w:rsidRPr="00237730" w14:paraId="4BD41FF8" w14:textId="77777777" w:rsidTr="00007D2D">
        <w:tc>
          <w:tcPr>
            <w:tcW w:w="5490" w:type="dxa"/>
            <w:vAlign w:val="center"/>
          </w:tcPr>
          <w:p w14:paraId="5415576B" w14:textId="67C5CFC4"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color w:val="000000"/>
                <w:sz w:val="20"/>
              </w:rPr>
              <w:t>Total current income tax</w:t>
            </w:r>
          </w:p>
        </w:tc>
        <w:tc>
          <w:tcPr>
            <w:tcW w:w="1584" w:type="dxa"/>
            <w:tcBorders>
              <w:bottom w:val="single" w:sz="4" w:space="0" w:color="auto"/>
            </w:tcBorders>
            <w:vAlign w:val="center"/>
          </w:tcPr>
          <w:p w14:paraId="51C7734B" w14:textId="2AC079C1"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78,071,951</w:t>
            </w:r>
          </w:p>
        </w:tc>
        <w:tc>
          <w:tcPr>
            <w:tcW w:w="1584" w:type="dxa"/>
            <w:tcBorders>
              <w:bottom w:val="single" w:sz="4" w:space="0" w:color="auto"/>
            </w:tcBorders>
            <w:vAlign w:val="center"/>
          </w:tcPr>
          <w:p w14:paraId="6B9EF2C3" w14:textId="350BBC01"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147,782,921</w:t>
            </w:r>
          </w:p>
        </w:tc>
      </w:tr>
      <w:tr w:rsidR="00007D2D" w:rsidRPr="00237730" w14:paraId="020BE4C1" w14:textId="77777777" w:rsidTr="00007D2D">
        <w:tc>
          <w:tcPr>
            <w:tcW w:w="5490" w:type="dxa"/>
            <w:vAlign w:val="center"/>
          </w:tcPr>
          <w:p w14:paraId="3C6BE338"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center"/>
          </w:tcPr>
          <w:p w14:paraId="11F8A154"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center"/>
          </w:tcPr>
          <w:p w14:paraId="0A51E005" w14:textId="77777777" w:rsidR="00007D2D" w:rsidRPr="00237730" w:rsidRDefault="00007D2D" w:rsidP="00007D2D">
            <w:pPr>
              <w:ind w:right="-72"/>
              <w:jc w:val="right"/>
              <w:rPr>
                <w:rFonts w:ascii="Arial" w:eastAsia="Arial" w:hAnsi="Arial" w:cs="Arial"/>
                <w:color w:val="000000"/>
                <w:sz w:val="20"/>
              </w:rPr>
            </w:pPr>
          </w:p>
        </w:tc>
      </w:tr>
      <w:tr w:rsidR="00007D2D" w:rsidRPr="00237730" w14:paraId="17C350ED" w14:textId="77777777" w:rsidTr="00007D2D">
        <w:tc>
          <w:tcPr>
            <w:tcW w:w="5490" w:type="dxa"/>
            <w:vAlign w:val="center"/>
          </w:tcPr>
          <w:p w14:paraId="30B57934" w14:textId="3B0451C4"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b/>
                <w:color w:val="000000"/>
                <w:sz w:val="20"/>
              </w:rPr>
              <w:t>Deferred income tax</w:t>
            </w:r>
          </w:p>
        </w:tc>
        <w:tc>
          <w:tcPr>
            <w:tcW w:w="1584" w:type="dxa"/>
            <w:vAlign w:val="center"/>
          </w:tcPr>
          <w:p w14:paraId="3CF78713" w14:textId="77777777" w:rsidR="00007D2D" w:rsidRPr="00237730" w:rsidRDefault="00007D2D" w:rsidP="00007D2D">
            <w:pPr>
              <w:ind w:right="-72"/>
              <w:jc w:val="right"/>
              <w:rPr>
                <w:rFonts w:ascii="Arial" w:eastAsia="Arial" w:hAnsi="Arial" w:cs="Arial"/>
                <w:color w:val="000000"/>
                <w:sz w:val="20"/>
              </w:rPr>
            </w:pPr>
          </w:p>
        </w:tc>
        <w:tc>
          <w:tcPr>
            <w:tcW w:w="1584" w:type="dxa"/>
            <w:vAlign w:val="center"/>
          </w:tcPr>
          <w:p w14:paraId="7F05ACCE" w14:textId="77777777" w:rsidR="00007D2D" w:rsidRPr="00237730" w:rsidRDefault="00007D2D" w:rsidP="00007D2D">
            <w:pPr>
              <w:ind w:right="-72"/>
              <w:jc w:val="right"/>
              <w:rPr>
                <w:rFonts w:ascii="Arial" w:eastAsia="Arial" w:hAnsi="Arial" w:cs="Arial"/>
                <w:color w:val="000000"/>
                <w:sz w:val="20"/>
              </w:rPr>
            </w:pPr>
          </w:p>
        </w:tc>
      </w:tr>
      <w:tr w:rsidR="00007D2D" w:rsidRPr="00237730" w14:paraId="267AB0E6" w14:textId="77777777" w:rsidTr="00007D2D">
        <w:tc>
          <w:tcPr>
            <w:tcW w:w="5490" w:type="dxa"/>
            <w:vAlign w:val="center"/>
          </w:tcPr>
          <w:p w14:paraId="10F14CE5" w14:textId="4BE13495" w:rsidR="00007D2D" w:rsidRPr="00237730" w:rsidRDefault="00007D2D" w:rsidP="00007D2D">
            <w:pPr>
              <w:ind w:left="68" w:right="-3"/>
              <w:jc w:val="both"/>
              <w:rPr>
                <w:rFonts w:ascii="Arial" w:eastAsia="Arial" w:hAnsi="Arial" w:cs="Arial"/>
                <w:b/>
                <w:color w:val="000000"/>
                <w:sz w:val="20"/>
              </w:rPr>
            </w:pPr>
            <w:r w:rsidRPr="00237730">
              <w:rPr>
                <w:rFonts w:ascii="Arial" w:eastAsia="Arial" w:hAnsi="Arial" w:cs="Arial"/>
                <w:color w:val="000000"/>
                <w:sz w:val="20"/>
              </w:rPr>
              <w:t>Temporary differences</w:t>
            </w:r>
          </w:p>
        </w:tc>
        <w:tc>
          <w:tcPr>
            <w:tcW w:w="1584" w:type="dxa"/>
            <w:tcBorders>
              <w:bottom w:val="single" w:sz="4" w:space="0" w:color="auto"/>
            </w:tcBorders>
            <w:vAlign w:val="center"/>
          </w:tcPr>
          <w:p w14:paraId="141FB773" w14:textId="19AB077B"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434,114</w:t>
            </w:r>
          </w:p>
        </w:tc>
        <w:tc>
          <w:tcPr>
            <w:tcW w:w="1584" w:type="dxa"/>
            <w:tcBorders>
              <w:bottom w:val="single" w:sz="4" w:space="0" w:color="auto"/>
            </w:tcBorders>
            <w:vAlign w:val="center"/>
          </w:tcPr>
          <w:p w14:paraId="1FCD6A7B" w14:textId="514ABADF"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(572,355)</w:t>
            </w:r>
          </w:p>
        </w:tc>
      </w:tr>
      <w:tr w:rsidR="00007D2D" w:rsidRPr="00237730" w14:paraId="5E34A5B2" w14:textId="77777777" w:rsidTr="00007D2D">
        <w:tc>
          <w:tcPr>
            <w:tcW w:w="5490" w:type="dxa"/>
            <w:vAlign w:val="center"/>
          </w:tcPr>
          <w:p w14:paraId="589120B2"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bottom"/>
          </w:tcPr>
          <w:p w14:paraId="52A033D7"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bottom"/>
          </w:tcPr>
          <w:p w14:paraId="66F19D83" w14:textId="77777777" w:rsidR="00007D2D" w:rsidRPr="00237730" w:rsidRDefault="00007D2D" w:rsidP="00007D2D">
            <w:pPr>
              <w:ind w:right="-72"/>
              <w:jc w:val="right"/>
              <w:rPr>
                <w:rFonts w:ascii="Arial" w:eastAsia="Arial" w:hAnsi="Arial" w:cs="Arial"/>
                <w:color w:val="000000"/>
                <w:sz w:val="20"/>
              </w:rPr>
            </w:pPr>
          </w:p>
        </w:tc>
      </w:tr>
      <w:tr w:rsidR="00007D2D" w:rsidRPr="00237730" w14:paraId="4D4CE649" w14:textId="77777777" w:rsidTr="00007D2D">
        <w:tc>
          <w:tcPr>
            <w:tcW w:w="5490" w:type="dxa"/>
            <w:vAlign w:val="center"/>
          </w:tcPr>
          <w:p w14:paraId="3E323656" w14:textId="1A2B6BD8"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color w:val="000000"/>
                <w:sz w:val="20"/>
              </w:rPr>
              <w:t>Total deferred income tax</w:t>
            </w:r>
          </w:p>
        </w:tc>
        <w:tc>
          <w:tcPr>
            <w:tcW w:w="1584" w:type="dxa"/>
            <w:tcBorders>
              <w:bottom w:val="single" w:sz="4" w:space="0" w:color="auto"/>
            </w:tcBorders>
            <w:vAlign w:val="center"/>
          </w:tcPr>
          <w:p w14:paraId="275B614D" w14:textId="0ED4F179"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434,114</w:t>
            </w:r>
          </w:p>
        </w:tc>
        <w:tc>
          <w:tcPr>
            <w:tcW w:w="1584" w:type="dxa"/>
            <w:tcBorders>
              <w:bottom w:val="single" w:sz="4" w:space="0" w:color="auto"/>
            </w:tcBorders>
            <w:vAlign w:val="center"/>
          </w:tcPr>
          <w:p w14:paraId="77B09B90" w14:textId="1A4064AF"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(572,355)</w:t>
            </w:r>
          </w:p>
        </w:tc>
      </w:tr>
      <w:tr w:rsidR="00007D2D" w:rsidRPr="00237730" w14:paraId="685FC1A3" w14:textId="77777777" w:rsidTr="00007D2D">
        <w:tc>
          <w:tcPr>
            <w:tcW w:w="5490" w:type="dxa"/>
            <w:vAlign w:val="center"/>
          </w:tcPr>
          <w:p w14:paraId="2AB89165" w14:textId="77777777" w:rsidR="00007D2D" w:rsidRPr="00237730" w:rsidRDefault="00007D2D" w:rsidP="00007D2D">
            <w:pPr>
              <w:ind w:left="68" w:right="-3"/>
              <w:jc w:val="both"/>
              <w:rPr>
                <w:rFonts w:ascii="Arial" w:eastAsia="Arial" w:hAnsi="Arial" w:cs="Arial"/>
                <w:color w:val="000000"/>
                <w:sz w:val="20"/>
              </w:rPr>
            </w:pPr>
          </w:p>
        </w:tc>
        <w:tc>
          <w:tcPr>
            <w:tcW w:w="1584" w:type="dxa"/>
            <w:tcBorders>
              <w:top w:val="single" w:sz="4" w:space="0" w:color="auto"/>
            </w:tcBorders>
            <w:vAlign w:val="center"/>
          </w:tcPr>
          <w:p w14:paraId="05AE87F7" w14:textId="77777777" w:rsidR="00007D2D" w:rsidRPr="00237730" w:rsidRDefault="00007D2D" w:rsidP="00007D2D">
            <w:pPr>
              <w:ind w:right="-72"/>
              <w:jc w:val="right"/>
              <w:rPr>
                <w:rFonts w:ascii="Arial" w:eastAsia="Arial" w:hAnsi="Arial" w:cs="Arial"/>
                <w:color w:val="000000"/>
                <w:sz w:val="20"/>
              </w:rPr>
            </w:pPr>
          </w:p>
        </w:tc>
        <w:tc>
          <w:tcPr>
            <w:tcW w:w="1584" w:type="dxa"/>
            <w:tcBorders>
              <w:top w:val="single" w:sz="4" w:space="0" w:color="auto"/>
            </w:tcBorders>
            <w:vAlign w:val="center"/>
          </w:tcPr>
          <w:p w14:paraId="13A2D205" w14:textId="77777777" w:rsidR="00007D2D" w:rsidRPr="00237730" w:rsidRDefault="00007D2D" w:rsidP="00007D2D">
            <w:pPr>
              <w:ind w:right="-72"/>
              <w:jc w:val="right"/>
              <w:rPr>
                <w:rFonts w:ascii="Arial" w:eastAsia="Arial" w:hAnsi="Arial" w:cs="Arial"/>
                <w:color w:val="000000"/>
                <w:sz w:val="20"/>
              </w:rPr>
            </w:pPr>
          </w:p>
        </w:tc>
      </w:tr>
      <w:tr w:rsidR="00007D2D" w:rsidRPr="00237730" w14:paraId="0D8870FE" w14:textId="77777777" w:rsidTr="00007D2D">
        <w:tc>
          <w:tcPr>
            <w:tcW w:w="5490" w:type="dxa"/>
            <w:vAlign w:val="center"/>
          </w:tcPr>
          <w:p w14:paraId="32F7D155" w14:textId="46637912" w:rsidR="00007D2D" w:rsidRPr="00237730" w:rsidRDefault="00007D2D" w:rsidP="00007D2D">
            <w:pPr>
              <w:ind w:left="68" w:right="-3"/>
              <w:jc w:val="both"/>
              <w:rPr>
                <w:rFonts w:ascii="Arial" w:eastAsia="Arial" w:hAnsi="Arial" w:cs="Arial"/>
                <w:color w:val="000000"/>
                <w:sz w:val="20"/>
              </w:rPr>
            </w:pPr>
            <w:r w:rsidRPr="00237730">
              <w:rPr>
                <w:rFonts w:ascii="Arial" w:eastAsia="Arial" w:hAnsi="Arial" w:cs="Arial"/>
                <w:color w:val="000000"/>
                <w:sz w:val="20"/>
              </w:rPr>
              <w:t>Total income tax</w:t>
            </w:r>
          </w:p>
        </w:tc>
        <w:tc>
          <w:tcPr>
            <w:tcW w:w="1584" w:type="dxa"/>
            <w:tcBorders>
              <w:bottom w:val="single" w:sz="4" w:space="0" w:color="auto"/>
            </w:tcBorders>
            <w:vAlign w:val="bottom"/>
          </w:tcPr>
          <w:p w14:paraId="68267016" w14:textId="7128753D"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78,506,065</w:t>
            </w:r>
          </w:p>
        </w:tc>
        <w:tc>
          <w:tcPr>
            <w:tcW w:w="1584" w:type="dxa"/>
            <w:tcBorders>
              <w:bottom w:val="single" w:sz="4" w:space="0" w:color="auto"/>
            </w:tcBorders>
            <w:vAlign w:val="center"/>
          </w:tcPr>
          <w:p w14:paraId="25A6DD67" w14:textId="38268CDD" w:rsidR="00007D2D" w:rsidRPr="00237730" w:rsidRDefault="00007D2D" w:rsidP="00007D2D">
            <w:pPr>
              <w:ind w:right="-72"/>
              <w:jc w:val="right"/>
              <w:rPr>
                <w:rFonts w:ascii="Arial" w:eastAsia="Arial" w:hAnsi="Arial" w:cs="Arial"/>
                <w:color w:val="000000"/>
                <w:sz w:val="20"/>
              </w:rPr>
            </w:pPr>
            <w:r w:rsidRPr="00237730">
              <w:rPr>
                <w:rFonts w:ascii="Arial" w:eastAsia="Arial" w:hAnsi="Arial" w:cs="Arial"/>
                <w:color w:val="000000"/>
                <w:sz w:val="20"/>
              </w:rPr>
              <w:t>147,210,566</w:t>
            </w:r>
          </w:p>
        </w:tc>
      </w:tr>
    </w:tbl>
    <w:p w14:paraId="3E5F847C" w14:textId="77777777" w:rsidR="00BC5AFC" w:rsidRPr="00F50BAC" w:rsidRDefault="00BC5AFC">
      <w:pPr>
        <w:rPr>
          <w:rFonts w:ascii="Arial" w:hAnsi="Arial" w:cs="Arial"/>
        </w:rPr>
      </w:pPr>
    </w:p>
    <w:p w14:paraId="1A9CA1EA" w14:textId="7EC823F8" w:rsidR="00007D2D" w:rsidRPr="00F50BAC" w:rsidRDefault="00007D2D">
      <w:pPr>
        <w:rPr>
          <w:rFonts w:ascii="Arial" w:hAnsi="Arial" w:cs="Arial"/>
        </w:rPr>
      </w:pPr>
      <w:r w:rsidRPr="00F50BAC">
        <w:rPr>
          <w:rFonts w:ascii="Arial" w:hAnsi="Arial" w:cs="Arial"/>
        </w:rPr>
        <w:br w:type="page"/>
      </w:r>
    </w:p>
    <w:p w14:paraId="79B1D610" w14:textId="77777777" w:rsidR="005732AB" w:rsidRPr="00237730" w:rsidRDefault="005732AB" w:rsidP="001F6598">
      <w:pPr>
        <w:pageBreakBefore/>
        <w:tabs>
          <w:tab w:val="right" w:pos="9980"/>
          <w:tab w:val="right" w:pos="10880"/>
        </w:tabs>
        <w:ind w:left="540"/>
        <w:rPr>
          <w:rFonts w:ascii="Arial" w:hAnsi="Arial" w:cs="Arial"/>
          <w:color w:val="000000"/>
          <w:sz w:val="20"/>
          <w:szCs w:val="20"/>
        </w:rPr>
      </w:pPr>
    </w:p>
    <w:p w14:paraId="366E24B1" w14:textId="77777777" w:rsidR="005732AB" w:rsidRPr="00237730" w:rsidRDefault="005732AB" w:rsidP="001F6598">
      <w:pPr>
        <w:tabs>
          <w:tab w:val="right" w:pos="9980"/>
          <w:tab w:val="right" w:pos="10880"/>
        </w:tabs>
        <w:ind w:left="540"/>
        <w:rPr>
          <w:rFonts w:ascii="Arial" w:hAnsi="Arial" w:cs="Arial"/>
          <w:color w:val="000000"/>
          <w:sz w:val="20"/>
          <w:szCs w:val="20"/>
        </w:rPr>
      </w:pPr>
    </w:p>
    <w:p w14:paraId="3A825DF6" w14:textId="77777777" w:rsidR="005732AB" w:rsidRPr="00237730" w:rsidRDefault="00CC2431" w:rsidP="001F6598">
      <w:pPr>
        <w:tabs>
          <w:tab w:val="right" w:pos="9980"/>
          <w:tab w:val="right" w:pos="10880"/>
        </w:tabs>
        <w:ind w:left="540"/>
        <w:jc w:val="both"/>
        <w:rPr>
          <w:rFonts w:ascii="Arial" w:eastAsia="Arial" w:hAnsi="Arial" w:cs="Arial"/>
          <w:color w:val="000000"/>
          <w:sz w:val="20"/>
          <w:szCs w:val="20"/>
        </w:rPr>
      </w:pPr>
      <w:r w:rsidRPr="00237730">
        <w:rPr>
          <w:rFonts w:ascii="Arial" w:eastAsia="Arial" w:hAnsi="Arial" w:cs="Arial"/>
          <w:color w:val="000000"/>
          <w:sz w:val="20"/>
          <w:szCs w:val="20"/>
        </w:rPr>
        <w:t>The income tax on the Company’s profit before income tax differs from the theoretical amount that would arise using the Thailand basic tax rate as follows:</w:t>
      </w:r>
    </w:p>
    <w:p w14:paraId="3036F9BC" w14:textId="77777777" w:rsidR="00BC5AFC" w:rsidRPr="00F50BAC" w:rsidRDefault="00BC5AFC" w:rsidP="001F6598">
      <w:pPr>
        <w:tabs>
          <w:tab w:val="right" w:pos="9980"/>
          <w:tab w:val="right" w:pos="10880"/>
        </w:tabs>
        <w:ind w:left="540"/>
        <w:jc w:val="both"/>
        <w:rPr>
          <w:rFonts w:ascii="Arial" w:eastAsia="Arial" w:hAnsi="Arial" w:cs="Arial"/>
          <w:color w:val="000000"/>
          <w:sz w:val="16"/>
          <w:szCs w:val="16"/>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4F1D6238" w14:textId="77777777">
        <w:tc>
          <w:tcPr>
            <w:tcW w:w="5490" w:type="dxa"/>
          </w:tcPr>
          <w:p w14:paraId="6BD771C3"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433423CD"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424E40EB"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354F4E8C" w14:textId="77777777">
        <w:tc>
          <w:tcPr>
            <w:tcW w:w="5490" w:type="dxa"/>
          </w:tcPr>
          <w:p w14:paraId="354DD8EF"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06881375"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2D5F1FAF"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C5AFC" w:rsidRPr="00237730" w14:paraId="4C262B7E" w14:textId="77777777" w:rsidTr="00F02E83">
        <w:tc>
          <w:tcPr>
            <w:tcW w:w="5490" w:type="dxa"/>
          </w:tcPr>
          <w:p w14:paraId="3E851FC2" w14:textId="77777777" w:rsidR="00BC5AFC" w:rsidRPr="00F50BAC" w:rsidRDefault="00BC5AFC">
            <w:pPr>
              <w:ind w:left="68" w:right="-3"/>
              <w:jc w:val="both"/>
              <w:rPr>
                <w:rFonts w:ascii="Arial" w:eastAsia="Arial" w:hAnsi="Arial" w:cs="Arial"/>
                <w:color w:val="000000"/>
                <w:sz w:val="10"/>
                <w:szCs w:val="10"/>
              </w:rPr>
            </w:pPr>
          </w:p>
        </w:tc>
        <w:tc>
          <w:tcPr>
            <w:tcW w:w="1584" w:type="dxa"/>
            <w:tcBorders>
              <w:top w:val="single" w:sz="4" w:space="0" w:color="auto"/>
            </w:tcBorders>
          </w:tcPr>
          <w:p w14:paraId="14203995" w14:textId="77777777" w:rsidR="00BC5AFC" w:rsidRPr="00F50BAC" w:rsidRDefault="00BC5AFC">
            <w:pPr>
              <w:ind w:right="-72"/>
              <w:jc w:val="right"/>
              <w:rPr>
                <w:rFonts w:ascii="Arial" w:eastAsia="Arial" w:hAnsi="Arial" w:cs="Arial"/>
                <w:color w:val="000000"/>
                <w:sz w:val="10"/>
                <w:szCs w:val="10"/>
              </w:rPr>
            </w:pPr>
          </w:p>
        </w:tc>
        <w:tc>
          <w:tcPr>
            <w:tcW w:w="1584" w:type="dxa"/>
            <w:tcBorders>
              <w:top w:val="single" w:sz="4" w:space="0" w:color="auto"/>
            </w:tcBorders>
          </w:tcPr>
          <w:p w14:paraId="334DD662" w14:textId="77777777" w:rsidR="00BC5AFC" w:rsidRPr="00F50BAC" w:rsidRDefault="00BC5AFC">
            <w:pPr>
              <w:ind w:right="-72"/>
              <w:jc w:val="right"/>
              <w:rPr>
                <w:rFonts w:ascii="Arial" w:eastAsia="Arial" w:hAnsi="Arial" w:cs="Arial"/>
                <w:color w:val="000000"/>
                <w:sz w:val="10"/>
                <w:szCs w:val="10"/>
              </w:rPr>
            </w:pPr>
          </w:p>
        </w:tc>
      </w:tr>
      <w:tr w:rsidR="00F02E83" w:rsidRPr="00237730" w14:paraId="48994C51" w14:textId="77777777" w:rsidTr="00F02E83">
        <w:tc>
          <w:tcPr>
            <w:tcW w:w="5490" w:type="dxa"/>
            <w:vAlign w:val="center"/>
          </w:tcPr>
          <w:p w14:paraId="6F5F5BF5" w14:textId="2AA0B914"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Profit before income tax</w:t>
            </w:r>
          </w:p>
        </w:tc>
        <w:tc>
          <w:tcPr>
            <w:tcW w:w="1584" w:type="dxa"/>
            <w:tcBorders>
              <w:bottom w:val="single" w:sz="4" w:space="0" w:color="auto"/>
            </w:tcBorders>
            <w:vAlign w:val="center"/>
          </w:tcPr>
          <w:p w14:paraId="3857C861" w14:textId="72E8FCB8"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368,456,601</w:t>
            </w:r>
          </w:p>
        </w:tc>
        <w:tc>
          <w:tcPr>
            <w:tcW w:w="1584" w:type="dxa"/>
            <w:tcBorders>
              <w:bottom w:val="single" w:sz="4" w:space="0" w:color="auto"/>
            </w:tcBorders>
            <w:vAlign w:val="center"/>
          </w:tcPr>
          <w:p w14:paraId="1AAF0D2E" w14:textId="6F34117B"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698,311,884</w:t>
            </w:r>
          </w:p>
        </w:tc>
      </w:tr>
      <w:tr w:rsidR="00F02E83" w:rsidRPr="00237730" w14:paraId="245337E7" w14:textId="77777777" w:rsidTr="00F02E83">
        <w:tc>
          <w:tcPr>
            <w:tcW w:w="5490" w:type="dxa"/>
            <w:vAlign w:val="center"/>
          </w:tcPr>
          <w:p w14:paraId="3C119884" w14:textId="77777777" w:rsidR="00F02E83" w:rsidRPr="00F50BAC" w:rsidRDefault="00F02E83" w:rsidP="00F02E83">
            <w:pPr>
              <w:ind w:left="68" w:right="-3"/>
              <w:jc w:val="both"/>
              <w:rPr>
                <w:rFonts w:ascii="Arial" w:eastAsia="Arial" w:hAnsi="Arial" w:cs="Arial"/>
                <w:color w:val="000000"/>
                <w:sz w:val="10"/>
                <w:szCs w:val="10"/>
              </w:rPr>
            </w:pPr>
          </w:p>
        </w:tc>
        <w:tc>
          <w:tcPr>
            <w:tcW w:w="1584" w:type="dxa"/>
            <w:tcBorders>
              <w:top w:val="single" w:sz="4" w:space="0" w:color="auto"/>
            </w:tcBorders>
            <w:vAlign w:val="bottom"/>
          </w:tcPr>
          <w:p w14:paraId="0A14D8AC" w14:textId="77777777" w:rsidR="00F02E83" w:rsidRPr="00F50BAC" w:rsidRDefault="00F02E83" w:rsidP="00F02E83">
            <w:pPr>
              <w:ind w:right="-72"/>
              <w:jc w:val="right"/>
              <w:rPr>
                <w:rFonts w:ascii="Arial" w:eastAsia="Arial" w:hAnsi="Arial" w:cs="Arial"/>
                <w:color w:val="000000"/>
                <w:sz w:val="10"/>
                <w:szCs w:val="10"/>
              </w:rPr>
            </w:pPr>
          </w:p>
        </w:tc>
        <w:tc>
          <w:tcPr>
            <w:tcW w:w="1584" w:type="dxa"/>
            <w:tcBorders>
              <w:top w:val="single" w:sz="4" w:space="0" w:color="auto"/>
            </w:tcBorders>
            <w:vAlign w:val="bottom"/>
          </w:tcPr>
          <w:p w14:paraId="5CC8F45B" w14:textId="77777777" w:rsidR="00F02E83" w:rsidRPr="00F50BAC" w:rsidRDefault="00F02E83" w:rsidP="00F02E83">
            <w:pPr>
              <w:ind w:right="-72"/>
              <w:jc w:val="right"/>
              <w:rPr>
                <w:rFonts w:ascii="Arial" w:eastAsia="Arial" w:hAnsi="Arial" w:cs="Arial"/>
                <w:color w:val="000000"/>
                <w:sz w:val="10"/>
                <w:szCs w:val="10"/>
              </w:rPr>
            </w:pPr>
          </w:p>
        </w:tc>
      </w:tr>
      <w:tr w:rsidR="00F02E83" w:rsidRPr="00237730" w14:paraId="4D10FAC1" w14:textId="77777777">
        <w:tc>
          <w:tcPr>
            <w:tcW w:w="5490" w:type="dxa"/>
            <w:vAlign w:val="center"/>
          </w:tcPr>
          <w:p w14:paraId="27946186" w14:textId="3B8F9897"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Tax calculated at a tax rate of 20% </w:t>
            </w:r>
          </w:p>
        </w:tc>
        <w:tc>
          <w:tcPr>
            <w:tcW w:w="1584" w:type="dxa"/>
            <w:vAlign w:val="center"/>
          </w:tcPr>
          <w:p w14:paraId="026E2BE6" w14:textId="0EDDAAE8"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73,691,320</w:t>
            </w:r>
          </w:p>
        </w:tc>
        <w:tc>
          <w:tcPr>
            <w:tcW w:w="1584" w:type="dxa"/>
            <w:vAlign w:val="center"/>
          </w:tcPr>
          <w:p w14:paraId="5796BE57" w14:textId="68F235C9"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139,662,377</w:t>
            </w:r>
          </w:p>
        </w:tc>
      </w:tr>
      <w:tr w:rsidR="00F02E83" w:rsidRPr="00237730" w14:paraId="5FF64741" w14:textId="77777777">
        <w:tc>
          <w:tcPr>
            <w:tcW w:w="5490" w:type="dxa"/>
            <w:vAlign w:val="center"/>
          </w:tcPr>
          <w:p w14:paraId="1F70A538" w14:textId="2F064001"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Tax effect of:</w:t>
            </w:r>
          </w:p>
        </w:tc>
        <w:tc>
          <w:tcPr>
            <w:tcW w:w="1584" w:type="dxa"/>
            <w:vAlign w:val="bottom"/>
          </w:tcPr>
          <w:p w14:paraId="3F7F066C" w14:textId="77777777" w:rsidR="00F02E83" w:rsidRPr="00237730" w:rsidRDefault="00F02E83" w:rsidP="00F02E83">
            <w:pPr>
              <w:ind w:right="-72"/>
              <w:jc w:val="right"/>
              <w:rPr>
                <w:rFonts w:ascii="Arial" w:eastAsia="Arial" w:hAnsi="Arial" w:cs="Arial"/>
                <w:color w:val="000000"/>
                <w:sz w:val="20"/>
              </w:rPr>
            </w:pPr>
          </w:p>
        </w:tc>
        <w:tc>
          <w:tcPr>
            <w:tcW w:w="1584" w:type="dxa"/>
            <w:vAlign w:val="bottom"/>
          </w:tcPr>
          <w:p w14:paraId="0726361A" w14:textId="77777777" w:rsidR="00F02E83" w:rsidRPr="00237730" w:rsidRDefault="00F02E83" w:rsidP="00F02E83">
            <w:pPr>
              <w:ind w:right="-72"/>
              <w:jc w:val="right"/>
              <w:rPr>
                <w:rFonts w:ascii="Arial" w:eastAsia="Arial" w:hAnsi="Arial" w:cs="Arial"/>
                <w:color w:val="000000"/>
                <w:sz w:val="20"/>
              </w:rPr>
            </w:pPr>
          </w:p>
        </w:tc>
      </w:tr>
      <w:tr w:rsidR="00F02E83" w:rsidRPr="00237730" w14:paraId="20E77FF6" w14:textId="77777777">
        <w:tc>
          <w:tcPr>
            <w:tcW w:w="5490" w:type="dxa"/>
            <w:vAlign w:val="center"/>
          </w:tcPr>
          <w:p w14:paraId="06187138" w14:textId="1DD233FE"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   Income not subject to tax</w:t>
            </w:r>
          </w:p>
        </w:tc>
        <w:tc>
          <w:tcPr>
            <w:tcW w:w="1584" w:type="dxa"/>
          </w:tcPr>
          <w:p w14:paraId="72BC1455" w14:textId="242151A5"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(679,136)</w:t>
            </w:r>
          </w:p>
        </w:tc>
        <w:tc>
          <w:tcPr>
            <w:tcW w:w="1584" w:type="dxa"/>
          </w:tcPr>
          <w:p w14:paraId="3464FA6A" w14:textId="2D45ED86"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(615,647)</w:t>
            </w:r>
          </w:p>
        </w:tc>
      </w:tr>
      <w:tr w:rsidR="00F02E83" w:rsidRPr="00237730" w14:paraId="3C2F5C93" w14:textId="77777777" w:rsidTr="00F02E83">
        <w:tc>
          <w:tcPr>
            <w:tcW w:w="5490" w:type="dxa"/>
            <w:vAlign w:val="center"/>
          </w:tcPr>
          <w:p w14:paraId="56533425" w14:textId="7FFF5029"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 xml:space="preserve">   Expenses not deductible for tax purposes</w:t>
            </w:r>
          </w:p>
        </w:tc>
        <w:tc>
          <w:tcPr>
            <w:tcW w:w="1584" w:type="dxa"/>
          </w:tcPr>
          <w:p w14:paraId="51046334" w14:textId="73E7F47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w:t>
            </w:r>
            <w:r w:rsidR="00A71051" w:rsidRPr="00237730">
              <w:rPr>
                <w:rFonts w:ascii="Arial" w:eastAsia="Arial" w:hAnsi="Arial" w:cs="Arial"/>
                <w:color w:val="000000"/>
                <w:sz w:val="20"/>
                <w:szCs w:val="20"/>
              </w:rPr>
              <w:t>746</w:t>
            </w:r>
            <w:r w:rsidRPr="00237730">
              <w:rPr>
                <w:rFonts w:ascii="Arial" w:eastAsia="Arial" w:hAnsi="Arial" w:cs="Arial"/>
                <w:color w:val="000000"/>
                <w:sz w:val="20"/>
                <w:szCs w:val="20"/>
              </w:rPr>
              <w:t>,</w:t>
            </w:r>
            <w:r w:rsidR="00A71051" w:rsidRPr="00237730">
              <w:rPr>
                <w:rFonts w:ascii="Arial" w:eastAsia="Arial" w:hAnsi="Arial" w:cs="Arial"/>
                <w:color w:val="000000"/>
                <w:sz w:val="20"/>
                <w:szCs w:val="20"/>
              </w:rPr>
              <w:t>09</w:t>
            </w:r>
            <w:r w:rsidRPr="00237730">
              <w:rPr>
                <w:rFonts w:ascii="Arial" w:eastAsia="Arial" w:hAnsi="Arial" w:cs="Arial"/>
                <w:color w:val="000000"/>
                <w:sz w:val="20"/>
                <w:szCs w:val="20"/>
              </w:rPr>
              <w:t>1</w:t>
            </w:r>
          </w:p>
        </w:tc>
        <w:tc>
          <w:tcPr>
            <w:tcW w:w="1584" w:type="dxa"/>
          </w:tcPr>
          <w:p w14:paraId="305EB415" w14:textId="754B1A5D"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7,892,820</w:t>
            </w:r>
          </w:p>
        </w:tc>
      </w:tr>
      <w:tr w:rsidR="00F02E83" w:rsidRPr="00237730" w14:paraId="20DDEF02" w14:textId="77777777" w:rsidTr="00F02E83">
        <w:tc>
          <w:tcPr>
            <w:tcW w:w="5490" w:type="dxa"/>
            <w:vAlign w:val="center"/>
          </w:tcPr>
          <w:p w14:paraId="40DFC3DB" w14:textId="7D26E016"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Adjustments in respect of prior year</w:t>
            </w:r>
          </w:p>
        </w:tc>
        <w:tc>
          <w:tcPr>
            <w:tcW w:w="1584" w:type="dxa"/>
            <w:tcBorders>
              <w:bottom w:val="single" w:sz="4" w:space="0" w:color="auto"/>
            </w:tcBorders>
            <w:vAlign w:val="center"/>
          </w:tcPr>
          <w:p w14:paraId="63697FA0" w14:textId="576FAD5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(252,210)</w:t>
            </w:r>
          </w:p>
        </w:tc>
        <w:tc>
          <w:tcPr>
            <w:tcW w:w="1584" w:type="dxa"/>
            <w:tcBorders>
              <w:bottom w:val="single" w:sz="4" w:space="0" w:color="auto"/>
            </w:tcBorders>
          </w:tcPr>
          <w:p w14:paraId="6151F983" w14:textId="7258EA0B"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271,016</w:t>
            </w:r>
          </w:p>
        </w:tc>
      </w:tr>
      <w:tr w:rsidR="00F02E83" w:rsidRPr="00237730" w14:paraId="244F9680" w14:textId="77777777" w:rsidTr="00F02E83">
        <w:tc>
          <w:tcPr>
            <w:tcW w:w="5490" w:type="dxa"/>
            <w:vAlign w:val="center"/>
          </w:tcPr>
          <w:p w14:paraId="35FB8569" w14:textId="77777777" w:rsidR="00F02E83" w:rsidRPr="00F50BAC" w:rsidRDefault="00F02E83" w:rsidP="00F02E83">
            <w:pPr>
              <w:ind w:left="68" w:right="-3"/>
              <w:jc w:val="both"/>
              <w:rPr>
                <w:rFonts w:ascii="Arial" w:eastAsia="Arial" w:hAnsi="Arial" w:cs="Arial"/>
                <w:color w:val="000000"/>
                <w:sz w:val="10"/>
                <w:szCs w:val="10"/>
              </w:rPr>
            </w:pPr>
          </w:p>
        </w:tc>
        <w:tc>
          <w:tcPr>
            <w:tcW w:w="1584" w:type="dxa"/>
            <w:tcBorders>
              <w:top w:val="single" w:sz="4" w:space="0" w:color="auto"/>
            </w:tcBorders>
            <w:vAlign w:val="bottom"/>
          </w:tcPr>
          <w:p w14:paraId="0D39E1AB" w14:textId="77777777" w:rsidR="00F02E83" w:rsidRPr="00F50BAC" w:rsidRDefault="00F02E83" w:rsidP="00F02E83">
            <w:pPr>
              <w:ind w:right="-72"/>
              <w:jc w:val="right"/>
              <w:rPr>
                <w:rFonts w:ascii="Arial" w:eastAsia="Arial" w:hAnsi="Arial" w:cs="Arial"/>
                <w:color w:val="000000"/>
                <w:sz w:val="10"/>
                <w:szCs w:val="10"/>
              </w:rPr>
            </w:pPr>
          </w:p>
        </w:tc>
        <w:tc>
          <w:tcPr>
            <w:tcW w:w="1584" w:type="dxa"/>
            <w:tcBorders>
              <w:top w:val="single" w:sz="4" w:space="0" w:color="auto"/>
            </w:tcBorders>
            <w:vAlign w:val="bottom"/>
          </w:tcPr>
          <w:p w14:paraId="00930C68" w14:textId="77777777" w:rsidR="00F02E83" w:rsidRPr="00F50BAC" w:rsidRDefault="00F02E83" w:rsidP="00F02E83">
            <w:pPr>
              <w:ind w:right="-72"/>
              <w:jc w:val="right"/>
              <w:rPr>
                <w:rFonts w:ascii="Arial" w:eastAsia="Arial" w:hAnsi="Arial" w:cs="Arial"/>
                <w:color w:val="000000"/>
                <w:sz w:val="10"/>
                <w:szCs w:val="10"/>
              </w:rPr>
            </w:pPr>
          </w:p>
        </w:tc>
      </w:tr>
      <w:tr w:rsidR="00F02E83" w:rsidRPr="00237730" w14:paraId="035F4E36" w14:textId="77777777" w:rsidTr="00F02E83">
        <w:tc>
          <w:tcPr>
            <w:tcW w:w="5490" w:type="dxa"/>
            <w:vAlign w:val="center"/>
          </w:tcPr>
          <w:p w14:paraId="4F8A8A24" w14:textId="7A483026"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 xml:space="preserve">Total income tax </w:t>
            </w:r>
          </w:p>
        </w:tc>
        <w:tc>
          <w:tcPr>
            <w:tcW w:w="1584" w:type="dxa"/>
            <w:tcBorders>
              <w:bottom w:val="single" w:sz="4" w:space="0" w:color="auto"/>
            </w:tcBorders>
            <w:vAlign w:val="bottom"/>
          </w:tcPr>
          <w:p w14:paraId="10E2759A" w14:textId="3E6C2D6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78,506,065</w:t>
            </w:r>
          </w:p>
        </w:tc>
        <w:tc>
          <w:tcPr>
            <w:tcW w:w="1584" w:type="dxa"/>
            <w:tcBorders>
              <w:bottom w:val="single" w:sz="4" w:space="0" w:color="auto"/>
            </w:tcBorders>
            <w:vAlign w:val="center"/>
          </w:tcPr>
          <w:p w14:paraId="5AC64559" w14:textId="571664D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147,210,566</w:t>
            </w:r>
          </w:p>
        </w:tc>
      </w:tr>
    </w:tbl>
    <w:p w14:paraId="56A9B035" w14:textId="77777777" w:rsidR="0057439F" w:rsidRPr="00F50BAC" w:rsidRDefault="0057439F" w:rsidP="00237730">
      <w:pPr>
        <w:tabs>
          <w:tab w:val="right" w:pos="9980"/>
          <w:tab w:val="right" w:pos="10880"/>
        </w:tabs>
        <w:ind w:left="540"/>
        <w:jc w:val="both"/>
        <w:rPr>
          <w:rFonts w:ascii="Arial" w:hAnsi="Arial" w:cs="Arial"/>
          <w:color w:val="000000"/>
          <w:sz w:val="16"/>
          <w:szCs w:val="16"/>
          <w:lang w:bidi="th-TH"/>
        </w:rPr>
      </w:pPr>
    </w:p>
    <w:p w14:paraId="6A0144E4" w14:textId="0D99DC16" w:rsidR="0057439F" w:rsidRPr="00F50BAC" w:rsidRDefault="0057439F" w:rsidP="00237730">
      <w:pPr>
        <w:tabs>
          <w:tab w:val="right" w:pos="9980"/>
          <w:tab w:val="right" w:pos="10880"/>
        </w:tabs>
        <w:ind w:left="540"/>
        <w:jc w:val="both"/>
        <w:rPr>
          <w:rFonts w:ascii="Arial" w:hAnsi="Arial" w:cs="Arial"/>
          <w:color w:val="000000"/>
          <w:sz w:val="20"/>
          <w:szCs w:val="25"/>
          <w:lang w:val="en-GB" w:bidi="th-TH"/>
        </w:rPr>
      </w:pPr>
      <w:r w:rsidRPr="00F50BAC">
        <w:rPr>
          <w:rFonts w:ascii="Arial" w:hAnsi="Arial" w:cs="Arial"/>
          <w:color w:val="000000"/>
          <w:sz w:val="20"/>
          <w:szCs w:val="25"/>
          <w:lang w:val="en-GB" w:bidi="th-TH"/>
        </w:rPr>
        <w:t>In December 2021, the Organisation for Economic Co-operation and Development (OECD) relea</w:t>
      </w:r>
      <w:r w:rsidR="00176FAF" w:rsidRPr="00F50BAC">
        <w:rPr>
          <w:rFonts w:ascii="Arial" w:hAnsi="Arial" w:cs="Arial"/>
          <w:color w:val="000000"/>
          <w:sz w:val="20"/>
          <w:szCs w:val="25"/>
          <w:lang w:val="en-GB" w:bidi="th-TH"/>
        </w:rPr>
        <w:t>sed the Pillar Two</w:t>
      </w:r>
      <w:r w:rsidR="006E3439" w:rsidRPr="00F50BAC">
        <w:rPr>
          <w:rFonts w:ascii="Arial" w:hAnsi="Arial" w:cs="Arial"/>
          <w:color w:val="000000"/>
          <w:sz w:val="20"/>
          <w:szCs w:val="25"/>
          <w:lang w:val="en-GB" w:bidi="th-TH"/>
        </w:rPr>
        <w:t xml:space="preserve"> model rules to reform international</w:t>
      </w:r>
      <w:r w:rsidR="0011420D" w:rsidRPr="00F50BAC">
        <w:rPr>
          <w:rFonts w:ascii="Arial" w:hAnsi="Arial" w:cs="Arial"/>
          <w:color w:val="000000"/>
          <w:sz w:val="20"/>
          <w:szCs w:val="25"/>
          <w:lang w:val="en-GB" w:bidi="th-TH"/>
        </w:rPr>
        <w:t xml:space="preserve"> corporate taxation that aim to ensure that large multi</w:t>
      </w:r>
      <w:r w:rsidR="0066422E" w:rsidRPr="00F50BAC">
        <w:rPr>
          <w:rFonts w:ascii="Arial" w:hAnsi="Arial" w:cs="Arial"/>
          <w:color w:val="000000"/>
          <w:sz w:val="20"/>
          <w:szCs w:val="25"/>
          <w:lang w:val="en-GB" w:bidi="th-TH"/>
        </w:rPr>
        <w:t>nationals pay a minimum effective corporate tax</w:t>
      </w:r>
      <w:r w:rsidR="00B10513" w:rsidRPr="00F50BAC">
        <w:rPr>
          <w:rFonts w:ascii="Arial" w:hAnsi="Arial" w:cs="Arial"/>
          <w:color w:val="000000"/>
          <w:sz w:val="20"/>
          <w:szCs w:val="25"/>
          <w:lang w:val="en-GB" w:bidi="th-TH"/>
        </w:rPr>
        <w:t xml:space="preserve"> rate of 15% in each jurisdiction in which they operate.</w:t>
      </w:r>
    </w:p>
    <w:p w14:paraId="7E3C6E9D" w14:textId="77777777" w:rsidR="00B10513" w:rsidRPr="00F50BAC" w:rsidRDefault="00B10513" w:rsidP="00237730">
      <w:pPr>
        <w:tabs>
          <w:tab w:val="right" w:pos="9980"/>
          <w:tab w:val="right" w:pos="10880"/>
        </w:tabs>
        <w:ind w:left="540"/>
        <w:jc w:val="both"/>
        <w:rPr>
          <w:rFonts w:ascii="Arial" w:hAnsi="Arial" w:cs="Arial"/>
          <w:color w:val="000000"/>
          <w:sz w:val="16"/>
          <w:szCs w:val="16"/>
          <w:lang w:val="en-GB" w:bidi="th-TH"/>
        </w:rPr>
      </w:pPr>
    </w:p>
    <w:p w14:paraId="5DF24BCA" w14:textId="1A0AF620" w:rsidR="00B10513" w:rsidRPr="00F50BAC" w:rsidRDefault="00B10513" w:rsidP="00237730">
      <w:pPr>
        <w:tabs>
          <w:tab w:val="right" w:pos="9980"/>
          <w:tab w:val="right" w:pos="10880"/>
        </w:tabs>
        <w:ind w:left="540"/>
        <w:jc w:val="both"/>
        <w:rPr>
          <w:rFonts w:ascii="Arial" w:hAnsi="Arial" w:cs="Arial"/>
          <w:color w:val="000000"/>
          <w:spacing w:val="-4"/>
          <w:sz w:val="20"/>
          <w:szCs w:val="25"/>
          <w:lang w:val="en-GB" w:bidi="th-TH"/>
        </w:rPr>
      </w:pPr>
      <w:r w:rsidRPr="00F50BAC">
        <w:rPr>
          <w:rFonts w:ascii="Arial" w:hAnsi="Arial" w:cs="Arial"/>
          <w:color w:val="000000"/>
          <w:spacing w:val="-4"/>
          <w:sz w:val="20"/>
          <w:szCs w:val="25"/>
          <w:lang w:val="en-GB" w:bidi="th-TH"/>
        </w:rPr>
        <w:t>The Company meets the Tran</w:t>
      </w:r>
      <w:r w:rsidR="00E278D0" w:rsidRPr="00F50BAC">
        <w:rPr>
          <w:rFonts w:ascii="Arial" w:hAnsi="Arial" w:cs="Arial"/>
          <w:color w:val="000000"/>
          <w:spacing w:val="-4"/>
          <w:sz w:val="20"/>
          <w:szCs w:val="25"/>
          <w:lang w:val="en-GB" w:bidi="th-TH"/>
        </w:rPr>
        <w:t>sitional CbC</w:t>
      </w:r>
      <w:r w:rsidR="00132920" w:rsidRPr="00F50BAC">
        <w:rPr>
          <w:rFonts w:ascii="Arial" w:hAnsi="Arial" w:cs="Arial"/>
          <w:color w:val="000000"/>
          <w:spacing w:val="-4"/>
          <w:sz w:val="20"/>
          <w:szCs w:val="25"/>
          <w:lang w:val="en-GB" w:bidi="th-TH"/>
        </w:rPr>
        <w:t>R Safe Harbour relief</w:t>
      </w:r>
      <w:r w:rsidR="00F33586" w:rsidRPr="00F50BAC">
        <w:rPr>
          <w:rFonts w:ascii="Arial" w:hAnsi="Arial" w:cs="Arial"/>
          <w:color w:val="000000"/>
          <w:spacing w:val="-4"/>
          <w:sz w:val="20"/>
          <w:szCs w:val="25"/>
          <w:lang w:val="en-GB" w:bidi="th-TH"/>
        </w:rPr>
        <w:t xml:space="preserve"> under the </w:t>
      </w:r>
      <w:r w:rsidR="009862D5" w:rsidRPr="00F50BAC">
        <w:rPr>
          <w:rFonts w:ascii="Arial" w:hAnsi="Arial" w:cs="Arial"/>
          <w:color w:val="000000"/>
          <w:spacing w:val="-4"/>
          <w:sz w:val="20"/>
          <w:szCs w:val="25"/>
          <w:lang w:val="en-GB" w:bidi="th-TH"/>
        </w:rPr>
        <w:t>Pillar two rules. So, there’s no current tax expense arising from the Pillar Two</w:t>
      </w:r>
      <w:r w:rsidR="00F54EB1" w:rsidRPr="00F50BAC">
        <w:rPr>
          <w:rFonts w:ascii="Arial" w:hAnsi="Arial" w:cs="Arial"/>
          <w:color w:val="000000"/>
          <w:spacing w:val="-4"/>
          <w:sz w:val="20"/>
          <w:szCs w:val="25"/>
          <w:lang w:val="en-GB" w:bidi="th-TH"/>
        </w:rPr>
        <w:t xml:space="preserve"> rules for the year ended 31 December 2025.</w:t>
      </w:r>
    </w:p>
    <w:p w14:paraId="53F513CD" w14:textId="77777777" w:rsidR="0057439F" w:rsidRPr="00F50BAC" w:rsidRDefault="0057439F" w:rsidP="00F50BAC">
      <w:pPr>
        <w:tabs>
          <w:tab w:val="right" w:pos="9980"/>
          <w:tab w:val="right" w:pos="10880"/>
        </w:tabs>
        <w:ind w:left="540"/>
        <w:jc w:val="both"/>
        <w:rPr>
          <w:rFonts w:ascii="Arial" w:hAnsi="Arial" w:cs="Arial"/>
          <w:color w:val="000000"/>
          <w:sz w:val="16"/>
          <w:szCs w:val="16"/>
          <w:lang w:bidi="th-TH"/>
        </w:rPr>
      </w:pPr>
    </w:p>
    <w:p w14:paraId="777807A3" w14:textId="77777777" w:rsidR="005732AB" w:rsidRPr="00237730" w:rsidRDefault="00CC2431" w:rsidP="005621F5">
      <w:pPr>
        <w:tabs>
          <w:tab w:val="right" w:pos="9980"/>
          <w:tab w:val="right" w:pos="10880"/>
        </w:tabs>
        <w:ind w:left="540" w:hanging="540"/>
        <w:contextualSpacing/>
        <w:jc w:val="both"/>
        <w:rPr>
          <w:rFonts w:ascii="Arial" w:hAnsi="Arial" w:cs="Arial"/>
          <w:color w:val="000000"/>
          <w:sz w:val="20"/>
          <w:szCs w:val="20"/>
        </w:rPr>
      </w:pPr>
      <w:r w:rsidRPr="00237730">
        <w:rPr>
          <w:rFonts w:ascii="Arial" w:eastAsia="Arial" w:hAnsi="Arial" w:cs="Arial"/>
          <w:b/>
          <w:color w:val="000000"/>
          <w:sz w:val="20"/>
          <w:szCs w:val="20"/>
        </w:rPr>
        <w:t>6.20</w:t>
      </w:r>
      <w:r w:rsidRPr="00237730">
        <w:rPr>
          <w:rFonts w:ascii="Arial" w:eastAsia="Arial" w:hAnsi="Arial" w:cs="Arial"/>
          <w:b/>
          <w:color w:val="000000"/>
          <w:sz w:val="20"/>
          <w:szCs w:val="20"/>
        </w:rPr>
        <w:tab/>
        <w:t>Basic earnings per share</w:t>
      </w:r>
    </w:p>
    <w:p w14:paraId="52C9ECBA" w14:textId="77777777" w:rsidR="005732AB" w:rsidRPr="00F50BAC" w:rsidRDefault="005732AB" w:rsidP="005621F5">
      <w:pPr>
        <w:tabs>
          <w:tab w:val="right" w:pos="9980"/>
          <w:tab w:val="right" w:pos="10880"/>
        </w:tabs>
        <w:ind w:left="540"/>
        <w:contextualSpacing/>
        <w:jc w:val="both"/>
        <w:rPr>
          <w:rFonts w:ascii="Arial" w:hAnsi="Arial" w:cs="Arial"/>
          <w:color w:val="000000"/>
          <w:sz w:val="16"/>
          <w:szCs w:val="16"/>
        </w:rPr>
      </w:pPr>
    </w:p>
    <w:p w14:paraId="278B86CB" w14:textId="77777777" w:rsidR="005732AB" w:rsidRPr="00237730" w:rsidRDefault="00CC2431" w:rsidP="005621F5">
      <w:pPr>
        <w:tabs>
          <w:tab w:val="right" w:pos="9980"/>
          <w:tab w:val="right" w:pos="10880"/>
        </w:tabs>
        <w:ind w:left="540"/>
        <w:contextualSpacing/>
        <w:jc w:val="both"/>
        <w:rPr>
          <w:rFonts w:ascii="Arial" w:eastAsia="Arial" w:hAnsi="Arial" w:cs="Arial"/>
          <w:color w:val="000000"/>
          <w:sz w:val="20"/>
          <w:szCs w:val="20"/>
        </w:rPr>
      </w:pPr>
      <w:r w:rsidRPr="00237730">
        <w:rPr>
          <w:rFonts w:ascii="Arial" w:eastAsia="Arial" w:hAnsi="Arial" w:cs="Arial"/>
          <w:color w:val="000000"/>
          <w:sz w:val="20"/>
          <w:szCs w:val="20"/>
        </w:rPr>
        <w:t>Basic earnings per share is computed by dividing the net profit for the period attributable to equity holders of the Company by the weighted average number of paid-up ordinary shares in issue during the period.</w:t>
      </w:r>
    </w:p>
    <w:p w14:paraId="5C529ABE" w14:textId="77777777" w:rsidR="00BC5AFC" w:rsidRPr="00F50BAC" w:rsidRDefault="00BC5AFC" w:rsidP="005621F5">
      <w:pPr>
        <w:tabs>
          <w:tab w:val="right" w:pos="9980"/>
          <w:tab w:val="right" w:pos="10880"/>
        </w:tabs>
        <w:ind w:left="540"/>
        <w:contextualSpacing/>
        <w:jc w:val="both"/>
        <w:rPr>
          <w:rFonts w:ascii="Arial" w:eastAsia="Arial" w:hAnsi="Arial" w:cs="Arial"/>
          <w:color w:val="000000"/>
          <w:sz w:val="16"/>
          <w:szCs w:val="16"/>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34B7B603" w14:textId="77777777" w:rsidTr="00F02E83">
        <w:tc>
          <w:tcPr>
            <w:tcW w:w="5490" w:type="dxa"/>
          </w:tcPr>
          <w:p w14:paraId="5B565540"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1A117190"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tcBorders>
              <w:bottom w:val="single" w:sz="4" w:space="0" w:color="auto"/>
            </w:tcBorders>
            <w:vAlign w:val="bottom"/>
          </w:tcPr>
          <w:p w14:paraId="2A3E57B6"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7D8FD1D9" w14:textId="77777777">
        <w:tc>
          <w:tcPr>
            <w:tcW w:w="5490" w:type="dxa"/>
          </w:tcPr>
          <w:p w14:paraId="35E8B5FF" w14:textId="77777777" w:rsidR="00BC5AFC" w:rsidRPr="00F50BAC" w:rsidRDefault="00BC5AFC">
            <w:pPr>
              <w:ind w:left="68" w:right="-3"/>
              <w:jc w:val="both"/>
              <w:rPr>
                <w:rFonts w:ascii="Arial" w:eastAsia="Arial" w:hAnsi="Arial" w:cs="Arial"/>
                <w:color w:val="000000"/>
                <w:sz w:val="10"/>
                <w:szCs w:val="10"/>
              </w:rPr>
            </w:pPr>
          </w:p>
        </w:tc>
        <w:tc>
          <w:tcPr>
            <w:tcW w:w="1584" w:type="dxa"/>
            <w:tcBorders>
              <w:top w:val="single" w:sz="4" w:space="0" w:color="auto"/>
            </w:tcBorders>
          </w:tcPr>
          <w:p w14:paraId="3B9ACFFA" w14:textId="77777777" w:rsidR="00BC5AFC" w:rsidRPr="00F50BAC" w:rsidRDefault="00BC5AFC">
            <w:pPr>
              <w:ind w:right="-72"/>
              <w:jc w:val="right"/>
              <w:rPr>
                <w:rFonts w:ascii="Arial" w:eastAsia="Arial" w:hAnsi="Arial" w:cs="Arial"/>
                <w:color w:val="000000"/>
                <w:sz w:val="10"/>
                <w:szCs w:val="10"/>
              </w:rPr>
            </w:pPr>
          </w:p>
        </w:tc>
        <w:tc>
          <w:tcPr>
            <w:tcW w:w="1584" w:type="dxa"/>
            <w:tcBorders>
              <w:top w:val="single" w:sz="4" w:space="0" w:color="auto"/>
            </w:tcBorders>
          </w:tcPr>
          <w:p w14:paraId="3D298994" w14:textId="77777777" w:rsidR="00BC5AFC" w:rsidRPr="00F50BAC" w:rsidRDefault="00BC5AFC">
            <w:pPr>
              <w:ind w:right="-72"/>
              <w:jc w:val="right"/>
              <w:rPr>
                <w:rFonts w:ascii="Arial" w:eastAsia="Arial" w:hAnsi="Arial" w:cs="Arial"/>
                <w:color w:val="000000"/>
                <w:sz w:val="10"/>
                <w:szCs w:val="10"/>
              </w:rPr>
            </w:pPr>
          </w:p>
        </w:tc>
      </w:tr>
      <w:tr w:rsidR="00F02E83" w:rsidRPr="00237730" w14:paraId="36E79A39" w14:textId="77777777">
        <w:tc>
          <w:tcPr>
            <w:tcW w:w="5490" w:type="dxa"/>
            <w:vAlign w:val="center"/>
          </w:tcPr>
          <w:p w14:paraId="11725EEE" w14:textId="5967D305"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Net profit for the period (Baht)</w:t>
            </w:r>
          </w:p>
        </w:tc>
        <w:tc>
          <w:tcPr>
            <w:tcW w:w="1584" w:type="dxa"/>
            <w:vAlign w:val="center"/>
          </w:tcPr>
          <w:p w14:paraId="6BB095EB" w14:textId="7F174DB1"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289,950,536</w:t>
            </w:r>
          </w:p>
        </w:tc>
        <w:tc>
          <w:tcPr>
            <w:tcW w:w="1584" w:type="dxa"/>
            <w:vAlign w:val="center"/>
          </w:tcPr>
          <w:p w14:paraId="707440D2" w14:textId="3C0C73AA"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551,101,318</w:t>
            </w:r>
          </w:p>
        </w:tc>
      </w:tr>
      <w:tr w:rsidR="00F02E83" w:rsidRPr="00237730" w14:paraId="5AFACE6F" w14:textId="77777777">
        <w:tc>
          <w:tcPr>
            <w:tcW w:w="5490" w:type="dxa"/>
            <w:vAlign w:val="center"/>
          </w:tcPr>
          <w:p w14:paraId="6E143FC4" w14:textId="44BE1E0B"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Weighted average number of ordinary</w:t>
            </w:r>
          </w:p>
        </w:tc>
        <w:tc>
          <w:tcPr>
            <w:tcW w:w="1584" w:type="dxa"/>
            <w:vAlign w:val="bottom"/>
          </w:tcPr>
          <w:p w14:paraId="19DF31D9" w14:textId="77777777" w:rsidR="00F02E83" w:rsidRPr="00237730" w:rsidRDefault="00F02E83" w:rsidP="00F02E83">
            <w:pPr>
              <w:ind w:right="-72"/>
              <w:jc w:val="right"/>
              <w:rPr>
                <w:rFonts w:ascii="Arial" w:eastAsia="Arial" w:hAnsi="Arial" w:cs="Arial"/>
                <w:color w:val="000000"/>
                <w:sz w:val="20"/>
              </w:rPr>
            </w:pPr>
          </w:p>
        </w:tc>
        <w:tc>
          <w:tcPr>
            <w:tcW w:w="1584" w:type="dxa"/>
            <w:vAlign w:val="bottom"/>
          </w:tcPr>
          <w:p w14:paraId="22881E30" w14:textId="77777777" w:rsidR="00F02E83" w:rsidRPr="00237730" w:rsidRDefault="00F02E83" w:rsidP="00F02E83">
            <w:pPr>
              <w:ind w:right="-72"/>
              <w:jc w:val="right"/>
              <w:rPr>
                <w:rFonts w:ascii="Arial" w:eastAsia="Arial" w:hAnsi="Arial" w:cs="Arial"/>
                <w:color w:val="000000"/>
                <w:sz w:val="20"/>
              </w:rPr>
            </w:pPr>
          </w:p>
        </w:tc>
      </w:tr>
      <w:tr w:rsidR="00F02E83" w:rsidRPr="00237730" w14:paraId="487FA814" w14:textId="77777777">
        <w:tc>
          <w:tcPr>
            <w:tcW w:w="5490" w:type="dxa"/>
            <w:vAlign w:val="center"/>
          </w:tcPr>
          <w:p w14:paraId="62CE5E99" w14:textId="4C936B4E"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   shares in issue (Shares)</w:t>
            </w:r>
          </w:p>
        </w:tc>
        <w:tc>
          <w:tcPr>
            <w:tcW w:w="1584" w:type="dxa"/>
            <w:vAlign w:val="center"/>
          </w:tcPr>
          <w:p w14:paraId="22101177" w14:textId="4E886AF9"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50,000,000</w:t>
            </w:r>
          </w:p>
        </w:tc>
        <w:tc>
          <w:tcPr>
            <w:tcW w:w="1584" w:type="dxa"/>
            <w:vAlign w:val="center"/>
          </w:tcPr>
          <w:p w14:paraId="5D7ABBB3" w14:textId="627CB1EA"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50,000,000</w:t>
            </w:r>
          </w:p>
        </w:tc>
      </w:tr>
      <w:tr w:rsidR="00F02E83" w:rsidRPr="00237730" w14:paraId="1B620217" w14:textId="77777777">
        <w:tc>
          <w:tcPr>
            <w:tcW w:w="5490" w:type="dxa"/>
            <w:vAlign w:val="center"/>
          </w:tcPr>
          <w:p w14:paraId="645FF03D" w14:textId="64C24794"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Basic earnings per share (Baht)</w:t>
            </w:r>
          </w:p>
        </w:tc>
        <w:tc>
          <w:tcPr>
            <w:tcW w:w="1584" w:type="dxa"/>
            <w:vAlign w:val="center"/>
          </w:tcPr>
          <w:p w14:paraId="4F90405B" w14:textId="0C40F659"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5.80</w:t>
            </w:r>
          </w:p>
        </w:tc>
        <w:tc>
          <w:tcPr>
            <w:tcW w:w="1584" w:type="dxa"/>
            <w:vAlign w:val="center"/>
          </w:tcPr>
          <w:p w14:paraId="6C01C7FC" w14:textId="3337784B"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11.02</w:t>
            </w:r>
          </w:p>
        </w:tc>
      </w:tr>
    </w:tbl>
    <w:p w14:paraId="7EA6AD61" w14:textId="77777777" w:rsidR="00BC5AFC" w:rsidRPr="00F50BAC" w:rsidRDefault="00BC5AFC" w:rsidP="005621F5">
      <w:pPr>
        <w:tabs>
          <w:tab w:val="right" w:pos="9980"/>
          <w:tab w:val="right" w:pos="10880"/>
        </w:tabs>
        <w:ind w:left="540"/>
        <w:contextualSpacing/>
        <w:jc w:val="both"/>
        <w:rPr>
          <w:rFonts w:ascii="Arial" w:hAnsi="Arial" w:cs="Arial"/>
          <w:color w:val="000000"/>
          <w:sz w:val="16"/>
          <w:szCs w:val="16"/>
        </w:rPr>
      </w:pPr>
    </w:p>
    <w:p w14:paraId="4908E5EB" w14:textId="77777777" w:rsidR="005732AB" w:rsidRPr="00237730" w:rsidRDefault="00CC2431" w:rsidP="005621F5">
      <w:pPr>
        <w:tabs>
          <w:tab w:val="right" w:pos="9980"/>
          <w:tab w:val="right" w:pos="10880"/>
        </w:tabs>
        <w:ind w:left="540"/>
        <w:contextualSpacing/>
        <w:jc w:val="both"/>
        <w:rPr>
          <w:rFonts w:ascii="Arial" w:hAnsi="Arial" w:cs="Arial"/>
          <w:color w:val="000000"/>
          <w:sz w:val="20"/>
          <w:szCs w:val="20"/>
        </w:rPr>
      </w:pPr>
      <w:r w:rsidRPr="00237730">
        <w:rPr>
          <w:rFonts w:ascii="Arial" w:eastAsia="Arial" w:hAnsi="Arial" w:cs="Arial"/>
          <w:color w:val="000000"/>
          <w:sz w:val="20"/>
          <w:szCs w:val="20"/>
        </w:rPr>
        <w:t>There are no potential dilutive ordinary shares in issue for the years ended 31 December 2025 and 2024.</w:t>
      </w:r>
    </w:p>
    <w:p w14:paraId="75694D4C" w14:textId="77777777" w:rsidR="005732AB" w:rsidRPr="00F50BAC" w:rsidRDefault="005732AB" w:rsidP="005621F5">
      <w:pPr>
        <w:tabs>
          <w:tab w:val="right" w:pos="3960"/>
          <w:tab w:val="right" w:pos="7200"/>
        </w:tabs>
        <w:ind w:left="540"/>
        <w:contextualSpacing/>
        <w:jc w:val="both"/>
        <w:rPr>
          <w:rFonts w:ascii="Arial" w:hAnsi="Arial" w:cs="Arial"/>
          <w:color w:val="000000"/>
          <w:sz w:val="16"/>
          <w:szCs w:val="16"/>
        </w:rPr>
      </w:pPr>
    </w:p>
    <w:p w14:paraId="63C75026" w14:textId="77777777" w:rsidR="005732AB" w:rsidRPr="00237730" w:rsidRDefault="00CC2431" w:rsidP="005621F5">
      <w:pPr>
        <w:tabs>
          <w:tab w:val="right" w:pos="9980"/>
          <w:tab w:val="right" w:pos="10880"/>
        </w:tabs>
        <w:ind w:left="540" w:hanging="540"/>
        <w:contextualSpacing/>
        <w:jc w:val="both"/>
        <w:rPr>
          <w:rFonts w:ascii="Arial" w:hAnsi="Arial" w:cs="Arial"/>
          <w:color w:val="000000"/>
          <w:sz w:val="20"/>
          <w:szCs w:val="20"/>
        </w:rPr>
      </w:pPr>
      <w:r w:rsidRPr="00237730">
        <w:rPr>
          <w:rFonts w:ascii="Arial" w:eastAsia="Arial" w:hAnsi="Arial" w:cs="Arial"/>
          <w:b/>
          <w:color w:val="000000"/>
          <w:sz w:val="20"/>
          <w:szCs w:val="20"/>
        </w:rPr>
        <w:t>6.21</w:t>
      </w:r>
      <w:r w:rsidRPr="00237730">
        <w:rPr>
          <w:rFonts w:ascii="Arial" w:eastAsia="Arial" w:hAnsi="Arial" w:cs="Arial"/>
          <w:b/>
          <w:color w:val="000000"/>
          <w:sz w:val="20"/>
          <w:szCs w:val="20"/>
        </w:rPr>
        <w:tab/>
        <w:t xml:space="preserve">Management benefits </w:t>
      </w:r>
    </w:p>
    <w:p w14:paraId="705A9F3D" w14:textId="77777777" w:rsidR="005732AB" w:rsidRPr="00F50BAC" w:rsidRDefault="005732AB" w:rsidP="005621F5">
      <w:pPr>
        <w:tabs>
          <w:tab w:val="right" w:pos="3960"/>
          <w:tab w:val="right" w:pos="7200"/>
        </w:tabs>
        <w:ind w:left="540"/>
        <w:contextualSpacing/>
        <w:jc w:val="both"/>
        <w:rPr>
          <w:rFonts w:ascii="Arial" w:hAnsi="Arial" w:cs="Arial"/>
          <w:color w:val="000000"/>
          <w:sz w:val="16"/>
          <w:szCs w:val="16"/>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02B05E80" w14:textId="77777777">
        <w:tc>
          <w:tcPr>
            <w:tcW w:w="5490" w:type="dxa"/>
          </w:tcPr>
          <w:p w14:paraId="7E2E2481"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4B3B676B"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40FB45C5"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23E352B7" w14:textId="77777777">
        <w:tc>
          <w:tcPr>
            <w:tcW w:w="5490" w:type="dxa"/>
          </w:tcPr>
          <w:p w14:paraId="4326165D"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2734BAAA"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2CE9E42D"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09551F" w:rsidRPr="00237730" w14:paraId="094718C7" w14:textId="77777777">
        <w:tc>
          <w:tcPr>
            <w:tcW w:w="5490" w:type="dxa"/>
          </w:tcPr>
          <w:p w14:paraId="3D68A5DD" w14:textId="77777777" w:rsidR="0009551F" w:rsidRPr="00237730" w:rsidRDefault="0009551F">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72AFDFAE" w14:textId="77777777" w:rsidR="0009551F" w:rsidRPr="00237730" w:rsidRDefault="0009551F">
            <w:pPr>
              <w:ind w:right="-72"/>
              <w:jc w:val="right"/>
              <w:rPr>
                <w:rFonts w:ascii="Arial" w:eastAsia="Arial" w:hAnsi="Arial" w:cs="Arial"/>
                <w:b/>
                <w:color w:val="000000"/>
                <w:sz w:val="20"/>
                <w:szCs w:val="20"/>
              </w:rPr>
            </w:pPr>
          </w:p>
        </w:tc>
        <w:tc>
          <w:tcPr>
            <w:tcW w:w="1584" w:type="dxa"/>
            <w:tcBorders>
              <w:bottom w:val="single" w:sz="4" w:space="0" w:color="auto"/>
            </w:tcBorders>
            <w:vAlign w:val="bottom"/>
          </w:tcPr>
          <w:p w14:paraId="60251297" w14:textId="77777777" w:rsidR="0009551F" w:rsidRPr="00237730" w:rsidRDefault="0009551F">
            <w:pPr>
              <w:ind w:right="-72"/>
              <w:jc w:val="right"/>
              <w:rPr>
                <w:rFonts w:ascii="Arial" w:eastAsia="Arial" w:hAnsi="Arial" w:cs="Arial"/>
                <w:b/>
                <w:color w:val="000000"/>
                <w:sz w:val="20"/>
                <w:szCs w:val="20"/>
              </w:rPr>
            </w:pPr>
          </w:p>
        </w:tc>
      </w:tr>
      <w:tr w:rsidR="00F02E83" w:rsidRPr="00237730" w14:paraId="74A91B59" w14:textId="77777777">
        <w:tc>
          <w:tcPr>
            <w:tcW w:w="5490" w:type="dxa"/>
            <w:vAlign w:val="center"/>
          </w:tcPr>
          <w:p w14:paraId="2B298141" w14:textId="12B888A0"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Management benefits </w:t>
            </w:r>
          </w:p>
        </w:tc>
        <w:tc>
          <w:tcPr>
            <w:tcW w:w="1584" w:type="dxa"/>
            <w:vAlign w:val="bottom"/>
          </w:tcPr>
          <w:p w14:paraId="7250646A" w14:textId="77777777" w:rsidR="00F02E83" w:rsidRPr="00237730" w:rsidRDefault="00F02E83" w:rsidP="00F02E83">
            <w:pPr>
              <w:ind w:right="-72"/>
              <w:jc w:val="right"/>
              <w:rPr>
                <w:rFonts w:ascii="Arial" w:eastAsia="Arial" w:hAnsi="Arial" w:cs="Arial"/>
                <w:color w:val="000000"/>
                <w:sz w:val="20"/>
              </w:rPr>
            </w:pPr>
          </w:p>
        </w:tc>
        <w:tc>
          <w:tcPr>
            <w:tcW w:w="1584" w:type="dxa"/>
            <w:vAlign w:val="bottom"/>
          </w:tcPr>
          <w:p w14:paraId="1129337E" w14:textId="77777777" w:rsidR="00F02E83" w:rsidRPr="00237730" w:rsidRDefault="00F02E83" w:rsidP="00F02E83">
            <w:pPr>
              <w:ind w:right="-72"/>
              <w:jc w:val="right"/>
              <w:rPr>
                <w:rFonts w:ascii="Arial" w:eastAsia="Arial" w:hAnsi="Arial" w:cs="Arial"/>
                <w:color w:val="000000"/>
                <w:sz w:val="20"/>
              </w:rPr>
            </w:pPr>
          </w:p>
        </w:tc>
      </w:tr>
      <w:tr w:rsidR="00F02E83" w:rsidRPr="00237730" w14:paraId="1DC4DA74" w14:textId="77777777">
        <w:tc>
          <w:tcPr>
            <w:tcW w:w="5490" w:type="dxa"/>
            <w:vAlign w:val="center"/>
          </w:tcPr>
          <w:p w14:paraId="168B167A" w14:textId="4C5E2902"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   - Short-term employee benefits</w:t>
            </w:r>
          </w:p>
        </w:tc>
        <w:tc>
          <w:tcPr>
            <w:tcW w:w="1584" w:type="dxa"/>
            <w:vAlign w:val="bottom"/>
          </w:tcPr>
          <w:p w14:paraId="70EA0495" w14:textId="642E2BEA" w:rsidR="00F02E83" w:rsidRPr="00237730" w:rsidRDefault="00891BAD" w:rsidP="00F02E83">
            <w:pPr>
              <w:ind w:right="-72"/>
              <w:jc w:val="right"/>
              <w:rPr>
                <w:rFonts w:ascii="Arial" w:eastAsia="Arial" w:hAnsi="Arial" w:cs="Arial"/>
                <w:color w:val="000000"/>
                <w:sz w:val="20"/>
              </w:rPr>
            </w:pPr>
            <w:r w:rsidRPr="00237730">
              <w:rPr>
                <w:rFonts w:ascii="Arial" w:eastAsia="Arial" w:hAnsi="Arial" w:cs="Arial"/>
                <w:color w:val="000000"/>
                <w:sz w:val="20"/>
              </w:rPr>
              <w:t>47,831,031</w:t>
            </w:r>
          </w:p>
        </w:tc>
        <w:tc>
          <w:tcPr>
            <w:tcW w:w="1584" w:type="dxa"/>
            <w:vAlign w:val="center"/>
          </w:tcPr>
          <w:p w14:paraId="5CBEC628" w14:textId="5358051F"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49,099,535</w:t>
            </w:r>
          </w:p>
        </w:tc>
      </w:tr>
      <w:tr w:rsidR="00F02E83" w:rsidRPr="00237730" w14:paraId="6D8BF225" w14:textId="77777777">
        <w:tc>
          <w:tcPr>
            <w:tcW w:w="5490" w:type="dxa"/>
            <w:vAlign w:val="center"/>
          </w:tcPr>
          <w:p w14:paraId="23FD5987" w14:textId="72C95678"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   - Post-employment benefits</w:t>
            </w:r>
          </w:p>
        </w:tc>
        <w:tc>
          <w:tcPr>
            <w:tcW w:w="1584" w:type="dxa"/>
            <w:vAlign w:val="bottom"/>
          </w:tcPr>
          <w:p w14:paraId="49604B29" w14:textId="479DDC22" w:rsidR="00F02E83" w:rsidRPr="00237730" w:rsidRDefault="00767AC7" w:rsidP="00F02E83">
            <w:pPr>
              <w:ind w:right="-72"/>
              <w:jc w:val="right"/>
              <w:rPr>
                <w:rFonts w:ascii="Arial" w:eastAsia="Arial" w:hAnsi="Arial" w:cs="Arial"/>
                <w:color w:val="000000"/>
                <w:sz w:val="20"/>
              </w:rPr>
            </w:pPr>
            <w:r w:rsidRPr="00237730">
              <w:rPr>
                <w:rFonts w:ascii="Arial" w:eastAsia="Arial" w:hAnsi="Arial" w:cs="Arial"/>
                <w:color w:val="000000"/>
                <w:sz w:val="20"/>
              </w:rPr>
              <w:t>1,492,048</w:t>
            </w:r>
          </w:p>
        </w:tc>
        <w:tc>
          <w:tcPr>
            <w:tcW w:w="1584" w:type="dxa"/>
            <w:vAlign w:val="center"/>
          </w:tcPr>
          <w:p w14:paraId="0E3049CD" w14:textId="31071C20"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1,889,760</w:t>
            </w:r>
          </w:p>
        </w:tc>
      </w:tr>
      <w:tr w:rsidR="00F02E83" w:rsidRPr="00237730" w14:paraId="040013C6" w14:textId="77777777">
        <w:tc>
          <w:tcPr>
            <w:tcW w:w="5490" w:type="dxa"/>
            <w:vAlign w:val="center"/>
          </w:tcPr>
          <w:p w14:paraId="2CD569E2" w14:textId="78CECC11"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   - Share based payment</w:t>
            </w:r>
          </w:p>
        </w:tc>
        <w:tc>
          <w:tcPr>
            <w:tcW w:w="1584" w:type="dxa"/>
            <w:vAlign w:val="bottom"/>
          </w:tcPr>
          <w:p w14:paraId="124BC112" w14:textId="13515D2E" w:rsidR="00F02E83" w:rsidRPr="00237730" w:rsidRDefault="002813F7" w:rsidP="00F02E83">
            <w:pPr>
              <w:ind w:right="-72"/>
              <w:jc w:val="right"/>
              <w:rPr>
                <w:rFonts w:ascii="Arial" w:eastAsia="Arial" w:hAnsi="Arial" w:cs="Arial"/>
                <w:color w:val="000000"/>
                <w:sz w:val="20"/>
              </w:rPr>
            </w:pPr>
            <w:r w:rsidRPr="00237730">
              <w:rPr>
                <w:rFonts w:ascii="Arial" w:eastAsia="Arial" w:hAnsi="Arial" w:cs="Arial"/>
                <w:color w:val="000000"/>
                <w:sz w:val="20"/>
              </w:rPr>
              <w:t>4,240,197</w:t>
            </w:r>
          </w:p>
        </w:tc>
        <w:tc>
          <w:tcPr>
            <w:tcW w:w="1584" w:type="dxa"/>
            <w:vAlign w:val="center"/>
          </w:tcPr>
          <w:p w14:paraId="7F3A8B54" w14:textId="30779D37"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4,033,961</w:t>
            </w:r>
          </w:p>
        </w:tc>
      </w:tr>
    </w:tbl>
    <w:p w14:paraId="500BC63D" w14:textId="77777777" w:rsidR="00BC5AFC" w:rsidRPr="00F50BAC" w:rsidRDefault="00BC5AFC" w:rsidP="005621F5">
      <w:pPr>
        <w:tabs>
          <w:tab w:val="right" w:pos="3960"/>
          <w:tab w:val="right" w:pos="7200"/>
        </w:tabs>
        <w:ind w:left="540"/>
        <w:contextualSpacing/>
        <w:jc w:val="both"/>
        <w:rPr>
          <w:rFonts w:ascii="Arial" w:hAnsi="Arial" w:cs="Arial"/>
          <w:color w:val="000000"/>
          <w:sz w:val="16"/>
          <w:szCs w:val="16"/>
        </w:rPr>
      </w:pPr>
    </w:p>
    <w:p w14:paraId="2EF20D4A"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6.22</w:t>
      </w:r>
      <w:r w:rsidRPr="00237730">
        <w:rPr>
          <w:rFonts w:ascii="Arial" w:eastAsia="Arial" w:hAnsi="Arial" w:cs="Arial"/>
          <w:b/>
          <w:color w:val="000000"/>
          <w:sz w:val="20"/>
          <w:szCs w:val="20"/>
        </w:rPr>
        <w:tab/>
        <w:t>Operating lease commitments</w:t>
      </w:r>
    </w:p>
    <w:p w14:paraId="16F49F29" w14:textId="77777777" w:rsidR="005732AB" w:rsidRPr="00F50BAC" w:rsidRDefault="005732AB" w:rsidP="001F6598">
      <w:pPr>
        <w:tabs>
          <w:tab w:val="right" w:pos="3960"/>
          <w:tab w:val="right" w:pos="7200"/>
        </w:tabs>
        <w:ind w:left="540"/>
        <w:jc w:val="both"/>
        <w:rPr>
          <w:rFonts w:ascii="Arial" w:hAnsi="Arial" w:cs="Arial"/>
          <w:color w:val="000000"/>
          <w:sz w:val="16"/>
          <w:szCs w:val="16"/>
        </w:rPr>
      </w:pPr>
    </w:p>
    <w:p w14:paraId="418AA21D"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rPr>
        <w:t>The Company has operating lease commitments in respect of short-term lease for office space, office furniture and equipment and service agreement, payable for the year from the statement of financial position date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584"/>
        <w:gridCol w:w="1584"/>
      </w:tblGrid>
      <w:tr w:rsidR="00BC5AFC" w:rsidRPr="00237730" w14:paraId="5D84852B" w14:textId="77777777">
        <w:tc>
          <w:tcPr>
            <w:tcW w:w="5490" w:type="dxa"/>
          </w:tcPr>
          <w:p w14:paraId="540050F5" w14:textId="77777777" w:rsidR="00BC5AFC" w:rsidRPr="00237730" w:rsidRDefault="00BC5AFC">
            <w:pPr>
              <w:ind w:left="68" w:right="-3"/>
              <w:jc w:val="both"/>
              <w:rPr>
                <w:rFonts w:ascii="Arial" w:eastAsia="Arial" w:hAnsi="Arial" w:cs="Arial"/>
                <w:color w:val="000000"/>
                <w:sz w:val="20"/>
              </w:rPr>
            </w:pPr>
          </w:p>
        </w:tc>
        <w:tc>
          <w:tcPr>
            <w:tcW w:w="1584" w:type="dxa"/>
            <w:vAlign w:val="bottom"/>
          </w:tcPr>
          <w:p w14:paraId="2B2E9D9F"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vAlign w:val="bottom"/>
          </w:tcPr>
          <w:p w14:paraId="3661B5B4"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49CBF6B3" w14:textId="77777777">
        <w:tc>
          <w:tcPr>
            <w:tcW w:w="5490" w:type="dxa"/>
          </w:tcPr>
          <w:p w14:paraId="3FF5A71A"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4E185A2D"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vAlign w:val="bottom"/>
          </w:tcPr>
          <w:p w14:paraId="17484000"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BC5AFC" w:rsidRPr="00237730" w14:paraId="2810582B" w14:textId="77777777">
        <w:tc>
          <w:tcPr>
            <w:tcW w:w="5490" w:type="dxa"/>
          </w:tcPr>
          <w:p w14:paraId="30C3FB6F" w14:textId="77777777" w:rsidR="00BC5AFC" w:rsidRPr="00F50BAC" w:rsidRDefault="00BC5AFC">
            <w:pPr>
              <w:ind w:left="68" w:right="-3"/>
              <w:jc w:val="both"/>
              <w:rPr>
                <w:rFonts w:ascii="Arial" w:eastAsia="Arial" w:hAnsi="Arial" w:cs="Arial"/>
                <w:color w:val="000000"/>
                <w:sz w:val="10"/>
                <w:szCs w:val="10"/>
              </w:rPr>
            </w:pPr>
          </w:p>
        </w:tc>
        <w:tc>
          <w:tcPr>
            <w:tcW w:w="1584" w:type="dxa"/>
            <w:tcBorders>
              <w:top w:val="single" w:sz="4" w:space="0" w:color="auto"/>
            </w:tcBorders>
          </w:tcPr>
          <w:p w14:paraId="699192F6" w14:textId="77777777" w:rsidR="00BC5AFC" w:rsidRPr="00F50BAC" w:rsidRDefault="00BC5AFC">
            <w:pPr>
              <w:ind w:right="-72"/>
              <w:jc w:val="right"/>
              <w:rPr>
                <w:rFonts w:ascii="Arial" w:eastAsia="Arial" w:hAnsi="Arial" w:cs="Arial"/>
                <w:color w:val="000000"/>
                <w:sz w:val="10"/>
                <w:szCs w:val="10"/>
              </w:rPr>
            </w:pPr>
          </w:p>
        </w:tc>
        <w:tc>
          <w:tcPr>
            <w:tcW w:w="1584" w:type="dxa"/>
            <w:tcBorders>
              <w:top w:val="single" w:sz="4" w:space="0" w:color="auto"/>
            </w:tcBorders>
          </w:tcPr>
          <w:p w14:paraId="10BFC5B5" w14:textId="77777777" w:rsidR="00BC5AFC" w:rsidRPr="00F50BAC" w:rsidRDefault="00BC5AFC">
            <w:pPr>
              <w:ind w:right="-72"/>
              <w:jc w:val="right"/>
              <w:rPr>
                <w:rFonts w:ascii="Arial" w:eastAsia="Arial" w:hAnsi="Arial" w:cs="Arial"/>
                <w:color w:val="000000"/>
                <w:sz w:val="10"/>
                <w:szCs w:val="10"/>
              </w:rPr>
            </w:pPr>
          </w:p>
        </w:tc>
      </w:tr>
      <w:tr w:rsidR="00F02E83" w:rsidRPr="00237730" w14:paraId="6FC26D88" w14:textId="77777777" w:rsidTr="00F02E83">
        <w:tc>
          <w:tcPr>
            <w:tcW w:w="5490" w:type="dxa"/>
            <w:vAlign w:val="bottom"/>
          </w:tcPr>
          <w:p w14:paraId="161331EE" w14:textId="547DF487"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Within the 1 year</w:t>
            </w:r>
          </w:p>
        </w:tc>
        <w:tc>
          <w:tcPr>
            <w:tcW w:w="1584" w:type="dxa"/>
            <w:vAlign w:val="bottom"/>
          </w:tcPr>
          <w:p w14:paraId="796F35CC" w14:textId="7F1ACB29"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7,035,504</w:t>
            </w:r>
          </w:p>
        </w:tc>
        <w:tc>
          <w:tcPr>
            <w:tcW w:w="1584" w:type="dxa"/>
            <w:vAlign w:val="bottom"/>
          </w:tcPr>
          <w:p w14:paraId="3A6FD81C" w14:textId="41F0E838"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7,352,023</w:t>
            </w:r>
          </w:p>
        </w:tc>
      </w:tr>
      <w:tr w:rsidR="00F02E83" w:rsidRPr="00237730" w14:paraId="032FBB3C" w14:textId="77777777" w:rsidTr="00F02E83">
        <w:tc>
          <w:tcPr>
            <w:tcW w:w="5490" w:type="dxa"/>
            <w:vAlign w:val="bottom"/>
          </w:tcPr>
          <w:p w14:paraId="10F0DF90" w14:textId="52097DCA"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 xml:space="preserve">2 - 5 years </w:t>
            </w:r>
          </w:p>
        </w:tc>
        <w:tc>
          <w:tcPr>
            <w:tcW w:w="1584" w:type="dxa"/>
            <w:tcBorders>
              <w:bottom w:val="single" w:sz="4" w:space="0" w:color="auto"/>
            </w:tcBorders>
            <w:vAlign w:val="bottom"/>
          </w:tcPr>
          <w:p w14:paraId="03BD532F" w14:textId="512B993B"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w:t>
            </w:r>
          </w:p>
        </w:tc>
        <w:tc>
          <w:tcPr>
            <w:tcW w:w="1584" w:type="dxa"/>
            <w:tcBorders>
              <w:bottom w:val="single" w:sz="4" w:space="0" w:color="auto"/>
            </w:tcBorders>
            <w:vAlign w:val="bottom"/>
          </w:tcPr>
          <w:p w14:paraId="112CEA93" w14:textId="10A24706"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w:t>
            </w:r>
          </w:p>
        </w:tc>
      </w:tr>
      <w:tr w:rsidR="00F02E83" w:rsidRPr="00237730" w14:paraId="058BFFA6" w14:textId="77777777" w:rsidTr="00F02E83">
        <w:tc>
          <w:tcPr>
            <w:tcW w:w="5490" w:type="dxa"/>
            <w:vAlign w:val="bottom"/>
          </w:tcPr>
          <w:p w14:paraId="592E9841" w14:textId="77777777" w:rsidR="00F02E83" w:rsidRPr="00F50BAC" w:rsidRDefault="00F02E83" w:rsidP="00F02E83">
            <w:pPr>
              <w:ind w:left="68" w:right="-3"/>
              <w:jc w:val="both"/>
              <w:rPr>
                <w:rFonts w:ascii="Arial" w:eastAsia="Arial" w:hAnsi="Arial" w:cs="Arial"/>
                <w:color w:val="000000"/>
                <w:sz w:val="10"/>
                <w:szCs w:val="10"/>
              </w:rPr>
            </w:pPr>
          </w:p>
        </w:tc>
        <w:tc>
          <w:tcPr>
            <w:tcW w:w="1584" w:type="dxa"/>
            <w:tcBorders>
              <w:top w:val="single" w:sz="4" w:space="0" w:color="auto"/>
            </w:tcBorders>
            <w:vAlign w:val="bottom"/>
          </w:tcPr>
          <w:p w14:paraId="6B93DCF0" w14:textId="77777777" w:rsidR="00F02E83" w:rsidRPr="00F50BAC" w:rsidRDefault="00F02E83" w:rsidP="00F02E83">
            <w:pPr>
              <w:ind w:right="-72"/>
              <w:jc w:val="right"/>
              <w:rPr>
                <w:rFonts w:ascii="Arial" w:eastAsia="Arial" w:hAnsi="Arial" w:cs="Arial"/>
                <w:color w:val="000000"/>
                <w:sz w:val="10"/>
                <w:szCs w:val="10"/>
              </w:rPr>
            </w:pPr>
          </w:p>
        </w:tc>
        <w:tc>
          <w:tcPr>
            <w:tcW w:w="1584" w:type="dxa"/>
            <w:tcBorders>
              <w:top w:val="single" w:sz="4" w:space="0" w:color="auto"/>
            </w:tcBorders>
            <w:vAlign w:val="bottom"/>
          </w:tcPr>
          <w:p w14:paraId="228FE68A" w14:textId="77777777" w:rsidR="00F02E83" w:rsidRPr="00F50BAC" w:rsidRDefault="00F02E83" w:rsidP="00F02E83">
            <w:pPr>
              <w:ind w:right="-72"/>
              <w:jc w:val="right"/>
              <w:rPr>
                <w:rFonts w:ascii="Arial" w:eastAsia="Arial" w:hAnsi="Arial" w:cs="Arial"/>
                <w:color w:val="000000"/>
                <w:sz w:val="10"/>
                <w:szCs w:val="10"/>
              </w:rPr>
            </w:pPr>
          </w:p>
        </w:tc>
      </w:tr>
      <w:tr w:rsidR="00F02E83" w:rsidRPr="00237730" w14:paraId="60EEBA06" w14:textId="77777777" w:rsidTr="00F02E83">
        <w:tc>
          <w:tcPr>
            <w:tcW w:w="5490" w:type="dxa"/>
            <w:vAlign w:val="bottom"/>
          </w:tcPr>
          <w:p w14:paraId="66DB29AA" w14:textId="77777777" w:rsidR="00F02E83" w:rsidRPr="00237730" w:rsidRDefault="00F02E83" w:rsidP="00F02E83">
            <w:pPr>
              <w:ind w:left="68" w:right="-3"/>
              <w:jc w:val="both"/>
              <w:rPr>
                <w:rFonts w:ascii="Arial" w:eastAsia="Arial" w:hAnsi="Arial" w:cs="Arial"/>
                <w:color w:val="000000"/>
                <w:sz w:val="20"/>
              </w:rPr>
            </w:pPr>
          </w:p>
        </w:tc>
        <w:tc>
          <w:tcPr>
            <w:tcW w:w="1584" w:type="dxa"/>
            <w:tcBorders>
              <w:bottom w:val="single" w:sz="4" w:space="0" w:color="auto"/>
            </w:tcBorders>
            <w:vAlign w:val="bottom"/>
          </w:tcPr>
          <w:p w14:paraId="00DA5EF7" w14:textId="3C8B7BCF"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7,035,504</w:t>
            </w:r>
          </w:p>
        </w:tc>
        <w:tc>
          <w:tcPr>
            <w:tcW w:w="1584" w:type="dxa"/>
            <w:tcBorders>
              <w:bottom w:val="single" w:sz="4" w:space="0" w:color="auto"/>
            </w:tcBorders>
            <w:vAlign w:val="bottom"/>
          </w:tcPr>
          <w:p w14:paraId="5479D50A" w14:textId="4E198ABE"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7,352,023</w:t>
            </w:r>
          </w:p>
        </w:tc>
      </w:tr>
    </w:tbl>
    <w:p w14:paraId="525D661B" w14:textId="77777777" w:rsidR="00BC5AFC" w:rsidRPr="00237730" w:rsidRDefault="00BC5AFC" w:rsidP="001F6598">
      <w:pPr>
        <w:tabs>
          <w:tab w:val="right" w:pos="3960"/>
          <w:tab w:val="right" w:pos="7200"/>
        </w:tabs>
        <w:ind w:left="540"/>
        <w:jc w:val="both"/>
        <w:rPr>
          <w:rFonts w:ascii="Arial" w:hAnsi="Arial" w:cs="Arial"/>
          <w:color w:val="000000"/>
          <w:sz w:val="20"/>
          <w:szCs w:val="20"/>
        </w:rPr>
      </w:pPr>
    </w:p>
    <w:p w14:paraId="1B185A01" w14:textId="77777777" w:rsidR="005732AB" w:rsidRPr="00237730" w:rsidRDefault="005732AB" w:rsidP="001F6598">
      <w:pPr>
        <w:pageBreakBefore/>
        <w:tabs>
          <w:tab w:val="right" w:pos="9980"/>
          <w:tab w:val="right" w:pos="10880"/>
        </w:tabs>
        <w:ind w:left="1080" w:hanging="540"/>
        <w:jc w:val="both"/>
        <w:rPr>
          <w:rFonts w:ascii="Arial" w:hAnsi="Arial" w:cs="Arial"/>
          <w:color w:val="000000"/>
          <w:sz w:val="20"/>
          <w:szCs w:val="20"/>
        </w:rPr>
      </w:pPr>
    </w:p>
    <w:p w14:paraId="1041A22C" w14:textId="77777777" w:rsidR="005732AB" w:rsidRPr="00237730" w:rsidRDefault="005732AB" w:rsidP="001F6598">
      <w:pPr>
        <w:tabs>
          <w:tab w:val="right" w:pos="9980"/>
          <w:tab w:val="right" w:pos="10880"/>
        </w:tabs>
        <w:ind w:left="1080" w:hanging="540"/>
        <w:jc w:val="both"/>
        <w:rPr>
          <w:rFonts w:ascii="Arial" w:hAnsi="Arial" w:cs="Arial"/>
          <w:color w:val="000000"/>
          <w:sz w:val="20"/>
          <w:szCs w:val="20"/>
        </w:rPr>
      </w:pPr>
    </w:p>
    <w:p w14:paraId="40F7223D"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6.23</w:t>
      </w:r>
      <w:r w:rsidRPr="00237730">
        <w:rPr>
          <w:rFonts w:ascii="Arial" w:eastAsia="Arial" w:hAnsi="Arial" w:cs="Arial"/>
          <w:b/>
          <w:color w:val="000000"/>
          <w:sz w:val="20"/>
          <w:szCs w:val="20"/>
        </w:rPr>
        <w:tab/>
        <w:t xml:space="preserve">Information and transactions with related parties </w:t>
      </w:r>
    </w:p>
    <w:p w14:paraId="63E95719" w14:textId="77777777" w:rsidR="005732AB" w:rsidRPr="00237730" w:rsidRDefault="005732AB" w:rsidP="001F6598">
      <w:pPr>
        <w:ind w:left="540"/>
        <w:jc w:val="both"/>
        <w:rPr>
          <w:rFonts w:ascii="Arial" w:hAnsi="Arial" w:cs="Arial"/>
          <w:color w:val="000000"/>
          <w:sz w:val="20"/>
          <w:szCs w:val="20"/>
        </w:rPr>
      </w:pPr>
    </w:p>
    <w:p w14:paraId="09BF4B3A" w14:textId="77777777" w:rsidR="005732AB" w:rsidRPr="00237730" w:rsidRDefault="00CC2431" w:rsidP="001F6598">
      <w:pPr>
        <w:ind w:left="540"/>
        <w:jc w:val="both"/>
        <w:rPr>
          <w:rFonts w:ascii="Arial" w:hAnsi="Arial" w:cs="Arial"/>
          <w:color w:val="000000"/>
          <w:sz w:val="20"/>
          <w:szCs w:val="20"/>
        </w:rPr>
      </w:pPr>
      <w:r w:rsidRPr="00237730">
        <w:rPr>
          <w:rFonts w:ascii="Arial" w:eastAsia="Arial" w:hAnsi="Arial" w:cs="Arial"/>
          <w:color w:val="000000"/>
          <w:sz w:val="20"/>
          <w:szCs w:val="20"/>
        </w:rPr>
        <w:t xml:space="preserve">Individuals or enterprises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Company, key management personnel, including directors and officers of the Company and close family members of these individuals and companies associated with these individuals are also considered related parties. </w:t>
      </w:r>
    </w:p>
    <w:p w14:paraId="0AB5AE30" w14:textId="77777777" w:rsidR="005732AB" w:rsidRPr="00237730" w:rsidRDefault="005732AB" w:rsidP="001F6598">
      <w:pPr>
        <w:ind w:left="540"/>
        <w:jc w:val="both"/>
        <w:rPr>
          <w:rFonts w:ascii="Arial" w:hAnsi="Arial" w:cs="Arial"/>
          <w:color w:val="000000"/>
          <w:sz w:val="20"/>
          <w:szCs w:val="20"/>
        </w:rPr>
      </w:pPr>
    </w:p>
    <w:p w14:paraId="76E8312A"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rPr>
        <w:t>In considering each possible related party relationship, attention is directed to the substance of the relationship, and not merely the legal form.</w:t>
      </w:r>
    </w:p>
    <w:p w14:paraId="44B30E45"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24374A34"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rPr>
        <w:t>The ultimate parent company is JPMorgan Chase &amp; Co., incorporated in the United States of America.</w:t>
      </w:r>
    </w:p>
    <w:p w14:paraId="78267E42"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77C6B437"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rPr>
        <w:t>In the normal course of business, the Company enters into transactions with related companies at prices negotiated by the relevant parties.</w:t>
      </w:r>
    </w:p>
    <w:p w14:paraId="1CFCA721"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23A46E4A"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b/>
          <w:color w:val="000000"/>
          <w:sz w:val="20"/>
          <w:szCs w:val="20"/>
        </w:rPr>
        <w:t>Relationships of related parties</w:t>
      </w:r>
    </w:p>
    <w:p w14:paraId="7627C36D"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6E8135CA"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u w:val="single"/>
        </w:rPr>
        <w:t>Ultimate Parent company</w:t>
      </w:r>
    </w:p>
    <w:p w14:paraId="6DF976B3"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164B95A9" w14:textId="77777777" w:rsidR="005732AB" w:rsidRPr="00237730" w:rsidRDefault="00CC2431" w:rsidP="001F6598">
      <w:pPr>
        <w:numPr>
          <w:ilvl w:val="0"/>
          <w:numId w:val="24"/>
        </w:numPr>
        <w:tabs>
          <w:tab w:val="left" w:pos="900"/>
          <w:tab w:val="right" w:pos="3960"/>
          <w:tab w:val="right" w:pos="7200"/>
        </w:tabs>
        <w:ind w:left="900"/>
        <w:jc w:val="both"/>
        <w:rPr>
          <w:rFonts w:ascii="Arial" w:hAnsi="Arial" w:cs="Arial"/>
          <w:color w:val="000000"/>
          <w:sz w:val="20"/>
          <w:szCs w:val="20"/>
        </w:rPr>
      </w:pPr>
      <w:r w:rsidRPr="00237730">
        <w:rPr>
          <w:rFonts w:ascii="Arial" w:eastAsia="Arial" w:hAnsi="Arial" w:cs="Arial"/>
          <w:color w:val="000000"/>
          <w:sz w:val="20"/>
          <w:szCs w:val="20"/>
        </w:rPr>
        <w:t>JPMorgan Chase &amp; Co.</w:t>
      </w:r>
    </w:p>
    <w:p w14:paraId="6CB925C5" w14:textId="77777777" w:rsidR="005732AB" w:rsidRPr="00237730" w:rsidRDefault="005732AB" w:rsidP="001F6598">
      <w:pPr>
        <w:tabs>
          <w:tab w:val="right" w:pos="3960"/>
          <w:tab w:val="right" w:pos="7200"/>
        </w:tabs>
        <w:ind w:left="1080"/>
        <w:jc w:val="both"/>
        <w:rPr>
          <w:rFonts w:ascii="Arial" w:hAnsi="Arial" w:cs="Arial"/>
          <w:color w:val="000000"/>
          <w:sz w:val="20"/>
          <w:szCs w:val="20"/>
        </w:rPr>
      </w:pPr>
    </w:p>
    <w:p w14:paraId="15EAEB4F"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u w:val="single"/>
        </w:rPr>
        <w:t>Parent company</w:t>
      </w:r>
    </w:p>
    <w:p w14:paraId="7051E92C" w14:textId="77777777" w:rsidR="005732AB" w:rsidRPr="00237730" w:rsidRDefault="005732AB" w:rsidP="001F6598">
      <w:pPr>
        <w:tabs>
          <w:tab w:val="right" w:pos="3960"/>
          <w:tab w:val="right" w:pos="7200"/>
        </w:tabs>
        <w:ind w:left="1080"/>
        <w:jc w:val="both"/>
        <w:rPr>
          <w:rFonts w:ascii="Arial" w:hAnsi="Arial" w:cs="Arial"/>
          <w:color w:val="000000"/>
          <w:sz w:val="20"/>
          <w:szCs w:val="20"/>
        </w:rPr>
      </w:pPr>
    </w:p>
    <w:p w14:paraId="116B3506" w14:textId="77777777" w:rsidR="005732AB" w:rsidRPr="00237730" w:rsidRDefault="00CC2431" w:rsidP="001F6598">
      <w:pPr>
        <w:numPr>
          <w:ilvl w:val="0"/>
          <w:numId w:val="25"/>
        </w:numPr>
        <w:tabs>
          <w:tab w:val="left" w:pos="900"/>
          <w:tab w:val="right" w:pos="3960"/>
          <w:tab w:val="right" w:pos="7200"/>
        </w:tabs>
        <w:ind w:left="900"/>
        <w:jc w:val="both"/>
        <w:rPr>
          <w:rFonts w:ascii="Arial" w:hAnsi="Arial" w:cs="Arial"/>
          <w:color w:val="000000"/>
          <w:sz w:val="20"/>
          <w:szCs w:val="20"/>
        </w:rPr>
      </w:pPr>
      <w:r w:rsidRPr="00237730">
        <w:rPr>
          <w:rFonts w:ascii="Arial" w:eastAsia="Arial" w:hAnsi="Arial" w:cs="Arial"/>
          <w:color w:val="000000"/>
          <w:sz w:val="20"/>
          <w:szCs w:val="20"/>
        </w:rPr>
        <w:t>J.P. Morgan International Finance Limited</w:t>
      </w:r>
    </w:p>
    <w:p w14:paraId="58DDDA5B" w14:textId="77777777" w:rsidR="005732AB" w:rsidRPr="00237730" w:rsidRDefault="005732AB" w:rsidP="001F6598">
      <w:pPr>
        <w:tabs>
          <w:tab w:val="right" w:pos="3960"/>
          <w:tab w:val="right" w:pos="7200"/>
        </w:tabs>
        <w:ind w:left="1080"/>
        <w:jc w:val="both"/>
        <w:rPr>
          <w:rFonts w:ascii="Arial" w:hAnsi="Arial" w:cs="Arial"/>
          <w:color w:val="000000"/>
          <w:sz w:val="20"/>
          <w:szCs w:val="20"/>
        </w:rPr>
      </w:pPr>
    </w:p>
    <w:p w14:paraId="520EB138"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u w:val="single"/>
        </w:rPr>
        <w:t>Branches of the fellow subsidiaries</w:t>
      </w:r>
    </w:p>
    <w:p w14:paraId="18B19B38" w14:textId="77777777" w:rsidR="005732AB" w:rsidRPr="00237730" w:rsidRDefault="005732AB" w:rsidP="001F6598">
      <w:pPr>
        <w:ind w:left="1080"/>
        <w:jc w:val="both"/>
        <w:rPr>
          <w:rFonts w:ascii="Arial" w:hAnsi="Arial" w:cs="Arial"/>
          <w:color w:val="000000"/>
          <w:sz w:val="20"/>
          <w:szCs w:val="20"/>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5"/>
        <w:gridCol w:w="4350"/>
      </w:tblGrid>
      <w:tr w:rsidR="005732AB" w:rsidRPr="00237730" w14:paraId="33E9B6FC" w14:textId="77777777">
        <w:trPr>
          <w:cantSplit/>
        </w:trPr>
        <w:tc>
          <w:tcPr>
            <w:tcW w:w="4695" w:type="dxa"/>
            <w:tcBorders>
              <w:top w:val="nil"/>
              <w:left w:val="nil"/>
              <w:bottom w:val="nil"/>
              <w:right w:val="nil"/>
            </w:tcBorders>
            <w:tcMar>
              <w:top w:w="0" w:type="dxa"/>
              <w:left w:w="53" w:type="dxa"/>
              <w:bottom w:w="0" w:type="dxa"/>
              <w:right w:w="53" w:type="dxa"/>
            </w:tcMar>
          </w:tcPr>
          <w:p w14:paraId="709C8011" w14:textId="77777777" w:rsidR="005732AB" w:rsidRPr="00237730" w:rsidRDefault="00CC2431" w:rsidP="001F6598">
            <w:pPr>
              <w:keepNext/>
              <w:numPr>
                <w:ilvl w:val="0"/>
                <w:numId w:val="26"/>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 xml:space="preserve">JPMorgan Chase Bank, N.A. - </w:t>
            </w:r>
          </w:p>
        </w:tc>
        <w:tc>
          <w:tcPr>
            <w:tcW w:w="4350" w:type="dxa"/>
            <w:tcBorders>
              <w:top w:val="nil"/>
              <w:left w:val="nil"/>
              <w:bottom w:val="nil"/>
              <w:right w:val="nil"/>
            </w:tcBorders>
            <w:tcMar>
              <w:top w:w="0" w:type="dxa"/>
              <w:left w:w="53" w:type="dxa"/>
              <w:bottom w:w="0" w:type="dxa"/>
              <w:right w:w="53" w:type="dxa"/>
            </w:tcMar>
          </w:tcPr>
          <w:p w14:paraId="3EEA0C61" w14:textId="77777777" w:rsidR="005732AB" w:rsidRPr="00237730" w:rsidRDefault="00CC2431" w:rsidP="001F6598">
            <w:pPr>
              <w:keepNext/>
              <w:numPr>
                <w:ilvl w:val="0"/>
                <w:numId w:val="26"/>
              </w:numPr>
              <w:tabs>
                <w:tab w:val="left" w:pos="340"/>
              </w:tabs>
              <w:spacing w:before="43" w:after="20"/>
              <w:ind w:left="397" w:right="55"/>
              <w:rPr>
                <w:rFonts w:ascii="Arial" w:hAnsi="Arial" w:cs="Arial"/>
                <w:color w:val="000000"/>
                <w:sz w:val="20"/>
                <w:szCs w:val="20"/>
              </w:rPr>
            </w:pPr>
            <w:r w:rsidRPr="00237730">
              <w:rPr>
                <w:rFonts w:ascii="Arial" w:eastAsia="Arial" w:hAnsi="Arial" w:cs="Arial"/>
                <w:color w:val="000000"/>
                <w:sz w:val="20"/>
                <w:szCs w:val="20"/>
              </w:rPr>
              <w:t>JPMorgan Chase Bank, N.A. - Singapore</w:t>
            </w:r>
          </w:p>
        </w:tc>
      </w:tr>
      <w:tr w:rsidR="005732AB" w:rsidRPr="00237730" w14:paraId="004FC119" w14:textId="77777777">
        <w:trPr>
          <w:cantSplit/>
        </w:trPr>
        <w:tc>
          <w:tcPr>
            <w:tcW w:w="4695" w:type="dxa"/>
            <w:tcBorders>
              <w:top w:val="nil"/>
              <w:left w:val="nil"/>
              <w:bottom w:val="nil"/>
              <w:right w:val="nil"/>
            </w:tcBorders>
            <w:tcMar>
              <w:top w:w="0" w:type="dxa"/>
              <w:left w:w="53" w:type="dxa"/>
              <w:bottom w:w="0" w:type="dxa"/>
              <w:right w:w="53" w:type="dxa"/>
            </w:tcMar>
          </w:tcPr>
          <w:p w14:paraId="281DC1E8" w14:textId="77777777" w:rsidR="005732AB" w:rsidRPr="00237730" w:rsidRDefault="00CC2431" w:rsidP="001F6598">
            <w:pPr>
              <w:keepNext/>
              <w:tabs>
                <w:tab w:val="left" w:pos="721"/>
              </w:tabs>
              <w:spacing w:before="43" w:after="20"/>
              <w:rPr>
                <w:rFonts w:ascii="Arial" w:hAnsi="Arial" w:cs="Arial"/>
                <w:sz w:val="20"/>
                <w:szCs w:val="20"/>
              </w:rPr>
            </w:pPr>
            <w:r w:rsidRPr="00237730">
              <w:rPr>
                <w:rFonts w:ascii="Arial" w:eastAsia="Arial" w:hAnsi="Arial" w:cs="Arial"/>
                <w:color w:val="000000"/>
                <w:sz w:val="20"/>
                <w:szCs w:val="20"/>
              </w:rPr>
              <w:tab/>
              <w:t xml:space="preserve">   Bangkok Branch</w:t>
            </w:r>
          </w:p>
        </w:tc>
        <w:tc>
          <w:tcPr>
            <w:tcW w:w="4350" w:type="dxa"/>
            <w:tcBorders>
              <w:top w:val="nil"/>
              <w:left w:val="nil"/>
              <w:bottom w:val="nil"/>
              <w:right w:val="nil"/>
            </w:tcBorders>
            <w:tcMar>
              <w:top w:w="0" w:type="dxa"/>
              <w:left w:w="53" w:type="dxa"/>
              <w:bottom w:w="0" w:type="dxa"/>
              <w:right w:w="53" w:type="dxa"/>
            </w:tcMar>
          </w:tcPr>
          <w:p w14:paraId="18A4AB63" w14:textId="77777777" w:rsidR="005732AB" w:rsidRPr="00237730" w:rsidRDefault="00CC2431" w:rsidP="001F6598">
            <w:pPr>
              <w:keepNext/>
              <w:tabs>
                <w:tab w:val="left" w:pos="380"/>
              </w:tabs>
              <w:spacing w:before="43" w:after="20"/>
              <w:ind w:left="37" w:right="55"/>
              <w:rPr>
                <w:rFonts w:ascii="Arial" w:eastAsia="Arial" w:hAnsi="Arial" w:cs="Arial"/>
                <w:sz w:val="20"/>
                <w:szCs w:val="20"/>
              </w:rPr>
            </w:pPr>
            <w:r w:rsidRPr="00237730">
              <w:rPr>
                <w:rFonts w:ascii="Arial" w:eastAsia="Arial" w:hAnsi="Arial" w:cs="Arial"/>
                <w:sz w:val="20"/>
                <w:szCs w:val="20"/>
              </w:rPr>
              <w:tab/>
              <w:t xml:space="preserve">   Branch</w:t>
            </w:r>
          </w:p>
        </w:tc>
      </w:tr>
      <w:tr w:rsidR="005732AB" w:rsidRPr="00237730" w14:paraId="7189EEE2" w14:textId="77777777">
        <w:trPr>
          <w:cantSplit/>
        </w:trPr>
        <w:tc>
          <w:tcPr>
            <w:tcW w:w="4695" w:type="dxa"/>
            <w:tcBorders>
              <w:top w:val="nil"/>
              <w:left w:val="nil"/>
              <w:bottom w:val="nil"/>
              <w:right w:val="nil"/>
            </w:tcBorders>
            <w:tcMar>
              <w:top w:w="0" w:type="dxa"/>
              <w:left w:w="53" w:type="dxa"/>
              <w:bottom w:w="0" w:type="dxa"/>
              <w:right w:w="53" w:type="dxa"/>
            </w:tcMar>
          </w:tcPr>
          <w:p w14:paraId="0EAF7E2E" w14:textId="77777777" w:rsidR="005732AB" w:rsidRPr="00237730" w:rsidRDefault="00CC2431" w:rsidP="001F6598">
            <w:pPr>
              <w:keepNext/>
              <w:numPr>
                <w:ilvl w:val="0"/>
                <w:numId w:val="26"/>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 xml:space="preserve">JPMorgan Chase Bank, N.A. - </w:t>
            </w:r>
          </w:p>
        </w:tc>
        <w:tc>
          <w:tcPr>
            <w:tcW w:w="4350" w:type="dxa"/>
            <w:tcBorders>
              <w:top w:val="nil"/>
              <w:left w:val="nil"/>
              <w:bottom w:val="nil"/>
              <w:right w:val="nil"/>
            </w:tcBorders>
            <w:tcMar>
              <w:top w:w="0" w:type="dxa"/>
              <w:left w:w="53" w:type="dxa"/>
              <w:bottom w:w="0" w:type="dxa"/>
              <w:right w:w="53" w:type="dxa"/>
            </w:tcMar>
          </w:tcPr>
          <w:p w14:paraId="7D88509F" w14:textId="77777777" w:rsidR="005732AB" w:rsidRPr="00237730" w:rsidRDefault="00CC2431" w:rsidP="001F6598">
            <w:pPr>
              <w:keepNext/>
              <w:numPr>
                <w:ilvl w:val="0"/>
                <w:numId w:val="26"/>
              </w:numPr>
              <w:tabs>
                <w:tab w:val="left" w:pos="340"/>
              </w:tabs>
              <w:spacing w:before="43" w:after="20"/>
              <w:ind w:left="397" w:right="55"/>
              <w:rPr>
                <w:rFonts w:ascii="Arial" w:hAnsi="Arial" w:cs="Arial"/>
                <w:color w:val="000000"/>
                <w:sz w:val="20"/>
                <w:szCs w:val="20"/>
              </w:rPr>
            </w:pPr>
            <w:r w:rsidRPr="00237730">
              <w:rPr>
                <w:rFonts w:ascii="Arial" w:eastAsia="Arial" w:hAnsi="Arial" w:cs="Arial"/>
                <w:color w:val="000000"/>
                <w:sz w:val="20"/>
                <w:szCs w:val="20"/>
              </w:rPr>
              <w:t>JPMorgan Chase Bank, N.A. - Sydney</w:t>
            </w:r>
          </w:p>
        </w:tc>
      </w:tr>
      <w:tr w:rsidR="005732AB" w:rsidRPr="00237730" w14:paraId="1CD3CB53" w14:textId="77777777">
        <w:trPr>
          <w:cantSplit/>
        </w:trPr>
        <w:tc>
          <w:tcPr>
            <w:tcW w:w="4695" w:type="dxa"/>
            <w:tcBorders>
              <w:top w:val="nil"/>
              <w:left w:val="nil"/>
              <w:bottom w:val="nil"/>
              <w:right w:val="nil"/>
            </w:tcBorders>
            <w:tcMar>
              <w:top w:w="0" w:type="dxa"/>
              <w:left w:w="53" w:type="dxa"/>
              <w:bottom w:w="0" w:type="dxa"/>
              <w:right w:w="53" w:type="dxa"/>
            </w:tcMar>
          </w:tcPr>
          <w:p w14:paraId="539E4192" w14:textId="77777777" w:rsidR="005732AB" w:rsidRPr="00237730" w:rsidRDefault="00CC2431" w:rsidP="001F6598">
            <w:pPr>
              <w:keepNext/>
              <w:tabs>
                <w:tab w:val="left" w:pos="721"/>
              </w:tabs>
              <w:spacing w:before="43" w:after="20"/>
              <w:rPr>
                <w:rFonts w:ascii="Arial" w:hAnsi="Arial" w:cs="Arial"/>
                <w:sz w:val="20"/>
                <w:szCs w:val="20"/>
              </w:rPr>
            </w:pPr>
            <w:r w:rsidRPr="00237730">
              <w:rPr>
                <w:rFonts w:ascii="Arial" w:eastAsia="Arial" w:hAnsi="Arial" w:cs="Arial"/>
                <w:color w:val="000000"/>
                <w:sz w:val="20"/>
                <w:szCs w:val="20"/>
              </w:rPr>
              <w:tab/>
              <w:t xml:space="preserve">   Hong Kong Branch</w:t>
            </w:r>
          </w:p>
        </w:tc>
        <w:tc>
          <w:tcPr>
            <w:tcW w:w="4350" w:type="dxa"/>
            <w:tcBorders>
              <w:top w:val="nil"/>
              <w:left w:val="nil"/>
              <w:bottom w:val="nil"/>
              <w:right w:val="nil"/>
            </w:tcBorders>
            <w:tcMar>
              <w:top w:w="0" w:type="dxa"/>
              <w:left w:w="53" w:type="dxa"/>
              <w:bottom w:w="0" w:type="dxa"/>
              <w:right w:w="53" w:type="dxa"/>
            </w:tcMar>
          </w:tcPr>
          <w:p w14:paraId="79466669" w14:textId="77777777" w:rsidR="005732AB" w:rsidRPr="00237730" w:rsidRDefault="00CC2431" w:rsidP="001F6598">
            <w:pPr>
              <w:keepNext/>
              <w:tabs>
                <w:tab w:val="left" w:pos="380"/>
              </w:tabs>
              <w:spacing w:before="43" w:after="20"/>
              <w:ind w:left="37" w:right="55"/>
              <w:rPr>
                <w:rFonts w:ascii="Arial" w:eastAsia="Arial" w:hAnsi="Arial" w:cs="Arial"/>
                <w:sz w:val="20"/>
                <w:szCs w:val="20"/>
              </w:rPr>
            </w:pPr>
            <w:r w:rsidRPr="00237730">
              <w:rPr>
                <w:rFonts w:ascii="Arial" w:eastAsia="Arial" w:hAnsi="Arial" w:cs="Arial"/>
                <w:sz w:val="20"/>
                <w:szCs w:val="20"/>
              </w:rPr>
              <w:tab/>
              <w:t xml:space="preserve">   Branch</w:t>
            </w:r>
          </w:p>
        </w:tc>
      </w:tr>
      <w:tr w:rsidR="005732AB" w:rsidRPr="00237730" w14:paraId="7AA0C9F9" w14:textId="77777777">
        <w:trPr>
          <w:cantSplit/>
        </w:trPr>
        <w:tc>
          <w:tcPr>
            <w:tcW w:w="4695" w:type="dxa"/>
            <w:tcBorders>
              <w:top w:val="nil"/>
              <w:left w:val="nil"/>
              <w:bottom w:val="nil"/>
              <w:right w:val="nil"/>
            </w:tcBorders>
            <w:tcMar>
              <w:top w:w="0" w:type="dxa"/>
              <w:left w:w="53" w:type="dxa"/>
              <w:bottom w:w="0" w:type="dxa"/>
              <w:right w:w="53" w:type="dxa"/>
            </w:tcMar>
          </w:tcPr>
          <w:p w14:paraId="042BE854" w14:textId="77777777" w:rsidR="005732AB" w:rsidRPr="00237730" w:rsidRDefault="00CC2431" w:rsidP="001F6598">
            <w:pPr>
              <w:keepNext/>
              <w:numPr>
                <w:ilvl w:val="0"/>
                <w:numId w:val="26"/>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 xml:space="preserve">JPMorgan Chase Bank, N.A. - </w:t>
            </w:r>
          </w:p>
        </w:tc>
        <w:tc>
          <w:tcPr>
            <w:tcW w:w="4350" w:type="dxa"/>
            <w:tcBorders>
              <w:top w:val="nil"/>
              <w:left w:val="nil"/>
              <w:bottom w:val="nil"/>
              <w:right w:val="nil"/>
            </w:tcBorders>
            <w:tcMar>
              <w:top w:w="0" w:type="dxa"/>
              <w:left w:w="53" w:type="dxa"/>
              <w:bottom w:w="0" w:type="dxa"/>
              <w:right w:w="53" w:type="dxa"/>
            </w:tcMar>
          </w:tcPr>
          <w:p w14:paraId="237C8255" w14:textId="77777777" w:rsidR="005732AB" w:rsidRPr="00237730" w:rsidRDefault="00CC2431" w:rsidP="001F6598">
            <w:pPr>
              <w:keepNext/>
              <w:numPr>
                <w:ilvl w:val="0"/>
                <w:numId w:val="26"/>
              </w:numPr>
              <w:tabs>
                <w:tab w:val="left" w:pos="340"/>
              </w:tabs>
              <w:spacing w:before="43" w:after="20"/>
              <w:ind w:left="397" w:right="55"/>
              <w:rPr>
                <w:rFonts w:ascii="Arial" w:hAnsi="Arial" w:cs="Arial"/>
                <w:color w:val="000000"/>
                <w:sz w:val="20"/>
                <w:szCs w:val="20"/>
              </w:rPr>
            </w:pPr>
            <w:r w:rsidRPr="00237730">
              <w:rPr>
                <w:rFonts w:ascii="Arial" w:eastAsia="Arial" w:hAnsi="Arial" w:cs="Arial"/>
                <w:color w:val="000000"/>
                <w:sz w:val="20"/>
                <w:szCs w:val="20"/>
              </w:rPr>
              <w:t xml:space="preserve">JPMorgan Chase Bank, National </w:t>
            </w:r>
          </w:p>
        </w:tc>
      </w:tr>
      <w:tr w:rsidR="005732AB" w:rsidRPr="00237730" w14:paraId="5D34DCF2" w14:textId="77777777">
        <w:trPr>
          <w:cantSplit/>
        </w:trPr>
        <w:tc>
          <w:tcPr>
            <w:tcW w:w="4695" w:type="dxa"/>
            <w:tcBorders>
              <w:top w:val="nil"/>
              <w:left w:val="nil"/>
              <w:bottom w:val="nil"/>
              <w:right w:val="nil"/>
            </w:tcBorders>
            <w:tcMar>
              <w:top w:w="0" w:type="dxa"/>
              <w:left w:w="53" w:type="dxa"/>
              <w:bottom w:w="0" w:type="dxa"/>
              <w:right w:w="53" w:type="dxa"/>
            </w:tcMar>
          </w:tcPr>
          <w:p w14:paraId="05714029" w14:textId="77777777" w:rsidR="005732AB" w:rsidRPr="00237730" w:rsidRDefault="00CC2431" w:rsidP="001F6598">
            <w:pPr>
              <w:keepNext/>
              <w:tabs>
                <w:tab w:val="left" w:pos="721"/>
              </w:tabs>
              <w:spacing w:before="43" w:after="20"/>
              <w:rPr>
                <w:rFonts w:ascii="Arial" w:hAnsi="Arial" w:cs="Arial"/>
                <w:sz w:val="20"/>
                <w:szCs w:val="20"/>
              </w:rPr>
            </w:pPr>
            <w:r w:rsidRPr="00237730">
              <w:rPr>
                <w:rFonts w:ascii="Arial" w:eastAsia="Arial" w:hAnsi="Arial" w:cs="Arial"/>
                <w:color w:val="000000"/>
                <w:sz w:val="20"/>
                <w:szCs w:val="20"/>
              </w:rPr>
              <w:tab/>
              <w:t xml:space="preserve">   London Branch</w:t>
            </w:r>
          </w:p>
        </w:tc>
        <w:tc>
          <w:tcPr>
            <w:tcW w:w="4350" w:type="dxa"/>
            <w:tcBorders>
              <w:top w:val="nil"/>
              <w:left w:val="nil"/>
              <w:bottom w:val="nil"/>
              <w:right w:val="nil"/>
            </w:tcBorders>
            <w:tcMar>
              <w:top w:w="0" w:type="dxa"/>
              <w:left w:w="53" w:type="dxa"/>
              <w:bottom w:w="0" w:type="dxa"/>
              <w:right w:w="53" w:type="dxa"/>
            </w:tcMar>
          </w:tcPr>
          <w:p w14:paraId="64B70B2E" w14:textId="77777777" w:rsidR="005732AB" w:rsidRPr="00237730" w:rsidRDefault="00CC2431" w:rsidP="001F6598">
            <w:pPr>
              <w:keepNext/>
              <w:tabs>
                <w:tab w:val="left" w:pos="380"/>
              </w:tabs>
              <w:spacing w:before="43" w:after="20"/>
              <w:ind w:left="37" w:right="55"/>
              <w:rPr>
                <w:rFonts w:ascii="Arial" w:eastAsia="Arial" w:hAnsi="Arial" w:cs="Arial"/>
                <w:sz w:val="20"/>
                <w:szCs w:val="20"/>
              </w:rPr>
            </w:pPr>
            <w:r w:rsidRPr="00237730">
              <w:rPr>
                <w:rFonts w:ascii="Arial" w:eastAsia="Arial" w:hAnsi="Arial" w:cs="Arial"/>
                <w:sz w:val="20"/>
                <w:szCs w:val="20"/>
              </w:rPr>
              <w:tab/>
              <w:t xml:space="preserve">   Association</w:t>
            </w:r>
          </w:p>
        </w:tc>
      </w:tr>
      <w:tr w:rsidR="005732AB" w:rsidRPr="00237730" w14:paraId="19695C51" w14:textId="77777777">
        <w:trPr>
          <w:cantSplit/>
        </w:trPr>
        <w:tc>
          <w:tcPr>
            <w:tcW w:w="4695" w:type="dxa"/>
            <w:tcBorders>
              <w:top w:val="nil"/>
              <w:left w:val="nil"/>
              <w:bottom w:val="nil"/>
              <w:right w:val="nil"/>
            </w:tcBorders>
            <w:tcMar>
              <w:top w:w="0" w:type="dxa"/>
              <w:left w:w="53" w:type="dxa"/>
              <w:bottom w:w="0" w:type="dxa"/>
              <w:right w:w="53" w:type="dxa"/>
            </w:tcMar>
          </w:tcPr>
          <w:p w14:paraId="500D05B5" w14:textId="77777777" w:rsidR="005732AB" w:rsidRPr="00237730" w:rsidRDefault="00CC2431" w:rsidP="001F6598">
            <w:pPr>
              <w:keepNext/>
              <w:numPr>
                <w:ilvl w:val="0"/>
                <w:numId w:val="26"/>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 xml:space="preserve">JPMorgan Chase Bank, N.A. - </w:t>
            </w:r>
          </w:p>
        </w:tc>
        <w:tc>
          <w:tcPr>
            <w:tcW w:w="4350" w:type="dxa"/>
            <w:tcBorders>
              <w:top w:val="nil"/>
              <w:left w:val="nil"/>
              <w:bottom w:val="nil"/>
              <w:right w:val="nil"/>
            </w:tcBorders>
            <w:tcMar>
              <w:top w:w="0" w:type="dxa"/>
              <w:left w:w="0" w:type="dxa"/>
              <w:bottom w:w="0" w:type="dxa"/>
              <w:right w:w="0" w:type="dxa"/>
            </w:tcMar>
            <w:vAlign w:val="bottom"/>
          </w:tcPr>
          <w:p w14:paraId="1EA0C9C5" w14:textId="34E45D35" w:rsidR="005732AB" w:rsidRPr="00237730" w:rsidRDefault="005732AB" w:rsidP="009E2E58">
            <w:pPr>
              <w:keepNext/>
              <w:tabs>
                <w:tab w:val="left" w:pos="340"/>
              </w:tabs>
              <w:spacing w:before="43" w:after="20"/>
              <w:ind w:left="397" w:right="55"/>
              <w:rPr>
                <w:rFonts w:ascii="Arial" w:hAnsi="Arial" w:cs="Arial"/>
                <w:sz w:val="20"/>
                <w:szCs w:val="20"/>
              </w:rPr>
            </w:pPr>
          </w:p>
        </w:tc>
      </w:tr>
      <w:tr w:rsidR="005732AB" w:rsidRPr="00237730" w14:paraId="69339BCE" w14:textId="77777777">
        <w:trPr>
          <w:cantSplit/>
        </w:trPr>
        <w:tc>
          <w:tcPr>
            <w:tcW w:w="4695" w:type="dxa"/>
            <w:tcBorders>
              <w:top w:val="nil"/>
              <w:left w:val="nil"/>
              <w:bottom w:val="nil"/>
              <w:right w:val="nil"/>
            </w:tcBorders>
            <w:tcMar>
              <w:top w:w="0" w:type="dxa"/>
              <w:left w:w="53" w:type="dxa"/>
              <w:bottom w:w="0" w:type="dxa"/>
              <w:right w:w="53" w:type="dxa"/>
            </w:tcMar>
          </w:tcPr>
          <w:p w14:paraId="7A07496B" w14:textId="77777777" w:rsidR="005732AB" w:rsidRPr="00237730" w:rsidRDefault="00CC2431" w:rsidP="001F6598">
            <w:pPr>
              <w:tabs>
                <w:tab w:val="left" w:pos="721"/>
              </w:tabs>
              <w:spacing w:before="43" w:after="20"/>
              <w:rPr>
                <w:rFonts w:ascii="Arial" w:hAnsi="Arial" w:cs="Arial"/>
                <w:sz w:val="20"/>
                <w:szCs w:val="20"/>
              </w:rPr>
            </w:pPr>
            <w:r w:rsidRPr="00237730">
              <w:rPr>
                <w:rFonts w:ascii="Arial" w:eastAsia="Arial" w:hAnsi="Arial" w:cs="Arial"/>
                <w:color w:val="000000"/>
                <w:sz w:val="20"/>
                <w:szCs w:val="20"/>
              </w:rPr>
              <w:tab/>
              <w:t xml:space="preserve">   Manila Branch</w:t>
            </w:r>
          </w:p>
        </w:tc>
        <w:tc>
          <w:tcPr>
            <w:tcW w:w="4350" w:type="dxa"/>
            <w:tcBorders>
              <w:top w:val="nil"/>
              <w:left w:val="nil"/>
              <w:bottom w:val="nil"/>
              <w:right w:val="nil"/>
            </w:tcBorders>
            <w:tcMar>
              <w:top w:w="0" w:type="dxa"/>
              <w:left w:w="53" w:type="dxa"/>
              <w:bottom w:w="0" w:type="dxa"/>
              <w:right w:w="53" w:type="dxa"/>
            </w:tcMar>
          </w:tcPr>
          <w:p w14:paraId="04987E58" w14:textId="37D89525" w:rsidR="005732AB" w:rsidRPr="00237730" w:rsidRDefault="005732AB" w:rsidP="001F6598">
            <w:pPr>
              <w:tabs>
                <w:tab w:val="left" w:pos="380"/>
              </w:tabs>
              <w:spacing w:before="43" w:after="20"/>
              <w:ind w:left="37" w:right="55"/>
              <w:rPr>
                <w:rFonts w:ascii="Arial" w:eastAsia="Arial" w:hAnsi="Arial" w:cs="Arial"/>
                <w:sz w:val="20"/>
                <w:szCs w:val="20"/>
              </w:rPr>
            </w:pPr>
          </w:p>
        </w:tc>
      </w:tr>
    </w:tbl>
    <w:p w14:paraId="7BED239F" w14:textId="77777777" w:rsidR="005732AB" w:rsidRPr="00237730" w:rsidRDefault="005732AB" w:rsidP="001F6598">
      <w:pPr>
        <w:ind w:left="1080"/>
        <w:rPr>
          <w:rFonts w:ascii="Arial" w:eastAsia="Calibri" w:hAnsi="Arial" w:cs="Arial"/>
          <w:color w:val="000000"/>
          <w:sz w:val="20"/>
          <w:szCs w:val="20"/>
        </w:rPr>
      </w:pPr>
    </w:p>
    <w:p w14:paraId="537C7948"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u w:val="single"/>
        </w:rPr>
        <w:t>Fellow subsidiaries</w:t>
      </w:r>
    </w:p>
    <w:p w14:paraId="694595FF"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0"/>
        <w:gridCol w:w="4365"/>
      </w:tblGrid>
      <w:tr w:rsidR="005732AB" w:rsidRPr="00237730" w14:paraId="4E50E878" w14:textId="77777777">
        <w:trPr>
          <w:cantSplit/>
        </w:trPr>
        <w:tc>
          <w:tcPr>
            <w:tcW w:w="4710" w:type="dxa"/>
            <w:tcBorders>
              <w:top w:val="nil"/>
              <w:left w:val="nil"/>
              <w:bottom w:val="nil"/>
              <w:right w:val="nil"/>
            </w:tcBorders>
            <w:tcMar>
              <w:top w:w="0" w:type="dxa"/>
              <w:left w:w="53" w:type="dxa"/>
              <w:bottom w:w="0" w:type="dxa"/>
              <w:right w:w="53" w:type="dxa"/>
            </w:tcMar>
          </w:tcPr>
          <w:p w14:paraId="2D98457C" w14:textId="77777777" w:rsidR="005732AB" w:rsidRPr="00237730" w:rsidRDefault="00CC2431" w:rsidP="001F6598">
            <w:pPr>
              <w:keepNext/>
              <w:numPr>
                <w:ilvl w:val="0"/>
                <w:numId w:val="27"/>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J.P. Morgan Chase Bank Berhad</w:t>
            </w:r>
          </w:p>
        </w:tc>
        <w:tc>
          <w:tcPr>
            <w:tcW w:w="4365" w:type="dxa"/>
            <w:tcBorders>
              <w:top w:val="nil"/>
              <w:left w:val="nil"/>
              <w:bottom w:val="nil"/>
              <w:right w:val="nil"/>
            </w:tcBorders>
            <w:tcMar>
              <w:top w:w="0" w:type="dxa"/>
              <w:left w:w="53" w:type="dxa"/>
              <w:bottom w:w="0" w:type="dxa"/>
              <w:right w:w="53" w:type="dxa"/>
            </w:tcMar>
          </w:tcPr>
          <w:p w14:paraId="45AE6476" w14:textId="77777777" w:rsidR="005732AB" w:rsidRPr="00237730" w:rsidRDefault="00CC2431" w:rsidP="001F6598">
            <w:pPr>
              <w:keepNext/>
              <w:numPr>
                <w:ilvl w:val="0"/>
                <w:numId w:val="27"/>
              </w:numPr>
              <w:tabs>
                <w:tab w:val="left" w:pos="340"/>
              </w:tabs>
              <w:spacing w:before="43" w:after="20"/>
              <w:ind w:left="397" w:right="55"/>
              <w:rPr>
                <w:rFonts w:ascii="Arial" w:hAnsi="Arial" w:cs="Arial"/>
                <w:color w:val="000000"/>
                <w:sz w:val="20"/>
                <w:szCs w:val="20"/>
              </w:rPr>
            </w:pPr>
            <w:r w:rsidRPr="00237730">
              <w:rPr>
                <w:rFonts w:ascii="Arial" w:eastAsia="Arial" w:hAnsi="Arial" w:cs="Arial"/>
                <w:color w:val="000000"/>
                <w:sz w:val="20"/>
                <w:szCs w:val="20"/>
              </w:rPr>
              <w:t>J.P. Morgan Securities Plc.</w:t>
            </w:r>
          </w:p>
        </w:tc>
      </w:tr>
      <w:tr w:rsidR="005732AB" w:rsidRPr="00237730" w14:paraId="752B22F7" w14:textId="77777777">
        <w:trPr>
          <w:cantSplit/>
        </w:trPr>
        <w:tc>
          <w:tcPr>
            <w:tcW w:w="4710" w:type="dxa"/>
            <w:tcBorders>
              <w:top w:val="nil"/>
              <w:left w:val="nil"/>
              <w:bottom w:val="nil"/>
              <w:right w:val="nil"/>
            </w:tcBorders>
            <w:tcMar>
              <w:top w:w="0" w:type="dxa"/>
              <w:left w:w="53" w:type="dxa"/>
              <w:bottom w:w="0" w:type="dxa"/>
              <w:right w:w="53" w:type="dxa"/>
            </w:tcMar>
          </w:tcPr>
          <w:p w14:paraId="10F32920" w14:textId="77777777" w:rsidR="005732AB" w:rsidRPr="00237730" w:rsidRDefault="00CC2431" w:rsidP="001F6598">
            <w:pPr>
              <w:keepNext/>
              <w:numPr>
                <w:ilvl w:val="0"/>
                <w:numId w:val="27"/>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J.P. Morgan Administrative Services</w:t>
            </w:r>
          </w:p>
        </w:tc>
        <w:tc>
          <w:tcPr>
            <w:tcW w:w="4365" w:type="dxa"/>
            <w:tcBorders>
              <w:top w:val="nil"/>
              <w:left w:val="nil"/>
              <w:bottom w:val="nil"/>
              <w:right w:val="nil"/>
            </w:tcBorders>
            <w:tcMar>
              <w:top w:w="0" w:type="dxa"/>
              <w:left w:w="53" w:type="dxa"/>
              <w:bottom w:w="0" w:type="dxa"/>
              <w:right w:w="53" w:type="dxa"/>
            </w:tcMar>
          </w:tcPr>
          <w:p w14:paraId="5B7D68D2" w14:textId="77777777" w:rsidR="005732AB" w:rsidRPr="00237730" w:rsidRDefault="00CC2431" w:rsidP="001F6598">
            <w:pPr>
              <w:keepNext/>
              <w:numPr>
                <w:ilvl w:val="0"/>
                <w:numId w:val="27"/>
              </w:numPr>
              <w:tabs>
                <w:tab w:val="left" w:pos="340"/>
              </w:tabs>
              <w:spacing w:before="43" w:after="20"/>
              <w:ind w:left="397" w:right="55"/>
              <w:rPr>
                <w:rFonts w:ascii="Arial" w:hAnsi="Arial" w:cs="Arial"/>
                <w:color w:val="000000"/>
                <w:sz w:val="20"/>
                <w:szCs w:val="20"/>
              </w:rPr>
            </w:pPr>
            <w:r w:rsidRPr="00237730">
              <w:rPr>
                <w:rFonts w:ascii="Arial" w:eastAsia="Arial" w:hAnsi="Arial" w:cs="Arial"/>
                <w:color w:val="000000"/>
                <w:sz w:val="20"/>
                <w:szCs w:val="20"/>
              </w:rPr>
              <w:t>J.P. Morgan Securities Singapore Private</w:t>
            </w:r>
          </w:p>
        </w:tc>
      </w:tr>
      <w:tr w:rsidR="005732AB" w:rsidRPr="00237730" w14:paraId="66CE7E2B" w14:textId="77777777">
        <w:trPr>
          <w:cantSplit/>
        </w:trPr>
        <w:tc>
          <w:tcPr>
            <w:tcW w:w="4710" w:type="dxa"/>
            <w:tcBorders>
              <w:top w:val="nil"/>
              <w:left w:val="nil"/>
              <w:bottom w:val="nil"/>
              <w:right w:val="nil"/>
            </w:tcBorders>
            <w:tcMar>
              <w:top w:w="0" w:type="dxa"/>
              <w:left w:w="53" w:type="dxa"/>
              <w:bottom w:w="0" w:type="dxa"/>
              <w:right w:w="53" w:type="dxa"/>
            </w:tcMar>
          </w:tcPr>
          <w:p w14:paraId="12E96667" w14:textId="77777777" w:rsidR="005732AB" w:rsidRPr="00237730" w:rsidRDefault="00CC2431" w:rsidP="001F6598">
            <w:pPr>
              <w:keepNext/>
              <w:spacing w:before="43" w:after="20"/>
              <w:ind w:left="760"/>
              <w:rPr>
                <w:rFonts w:ascii="Arial" w:hAnsi="Arial" w:cs="Arial"/>
                <w:sz w:val="20"/>
                <w:szCs w:val="20"/>
              </w:rPr>
            </w:pPr>
            <w:r w:rsidRPr="00237730">
              <w:rPr>
                <w:rFonts w:ascii="Arial" w:eastAsia="Arial" w:hAnsi="Arial" w:cs="Arial"/>
                <w:color w:val="000000"/>
                <w:sz w:val="20"/>
                <w:szCs w:val="20"/>
              </w:rPr>
              <w:t xml:space="preserve">   Australia Ltd</w:t>
            </w:r>
          </w:p>
        </w:tc>
        <w:tc>
          <w:tcPr>
            <w:tcW w:w="4365" w:type="dxa"/>
            <w:tcBorders>
              <w:top w:val="nil"/>
              <w:left w:val="nil"/>
              <w:bottom w:val="nil"/>
              <w:right w:val="nil"/>
            </w:tcBorders>
            <w:tcMar>
              <w:top w:w="0" w:type="dxa"/>
              <w:left w:w="53" w:type="dxa"/>
              <w:bottom w:w="0" w:type="dxa"/>
              <w:right w:w="53" w:type="dxa"/>
            </w:tcMar>
          </w:tcPr>
          <w:p w14:paraId="1F0A3CE2" w14:textId="77777777" w:rsidR="005732AB" w:rsidRPr="00237730" w:rsidRDefault="00CC2431" w:rsidP="001F6598">
            <w:pPr>
              <w:keepNext/>
              <w:tabs>
                <w:tab w:val="left" w:pos="340"/>
              </w:tabs>
              <w:spacing w:before="43" w:after="20"/>
              <w:ind w:left="397" w:right="55" w:hanging="360"/>
              <w:rPr>
                <w:rFonts w:ascii="Arial" w:eastAsia="Arial" w:hAnsi="Arial" w:cs="Arial"/>
                <w:sz w:val="20"/>
                <w:szCs w:val="20"/>
              </w:rPr>
            </w:pPr>
            <w:r w:rsidRPr="00237730">
              <w:rPr>
                <w:rFonts w:ascii="Arial" w:eastAsia="Arial" w:hAnsi="Arial" w:cs="Arial"/>
                <w:sz w:val="20"/>
                <w:szCs w:val="20"/>
              </w:rPr>
              <w:tab/>
              <w:t xml:space="preserve">   Limited</w:t>
            </w:r>
          </w:p>
        </w:tc>
      </w:tr>
      <w:tr w:rsidR="005732AB" w:rsidRPr="00237730" w14:paraId="3CF8F7B2" w14:textId="77777777">
        <w:trPr>
          <w:cantSplit/>
        </w:trPr>
        <w:tc>
          <w:tcPr>
            <w:tcW w:w="4710" w:type="dxa"/>
            <w:tcBorders>
              <w:top w:val="nil"/>
              <w:left w:val="nil"/>
              <w:bottom w:val="nil"/>
              <w:right w:val="nil"/>
            </w:tcBorders>
            <w:tcMar>
              <w:top w:w="0" w:type="dxa"/>
              <w:left w:w="53" w:type="dxa"/>
              <w:bottom w:w="0" w:type="dxa"/>
              <w:right w:w="53" w:type="dxa"/>
            </w:tcMar>
          </w:tcPr>
          <w:p w14:paraId="1ACB302F" w14:textId="77777777" w:rsidR="005732AB" w:rsidRPr="00237730" w:rsidRDefault="00CC2431" w:rsidP="001F6598">
            <w:pPr>
              <w:keepNext/>
              <w:numPr>
                <w:ilvl w:val="0"/>
                <w:numId w:val="27"/>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J.P. Morgan International Finance Limited</w:t>
            </w:r>
          </w:p>
        </w:tc>
        <w:tc>
          <w:tcPr>
            <w:tcW w:w="4365" w:type="dxa"/>
            <w:tcBorders>
              <w:top w:val="nil"/>
              <w:left w:val="nil"/>
              <w:bottom w:val="nil"/>
              <w:right w:val="nil"/>
            </w:tcBorders>
            <w:tcMar>
              <w:top w:w="0" w:type="dxa"/>
              <w:left w:w="53" w:type="dxa"/>
              <w:bottom w:w="0" w:type="dxa"/>
              <w:right w:w="53" w:type="dxa"/>
            </w:tcMar>
          </w:tcPr>
          <w:p w14:paraId="00043885" w14:textId="77777777" w:rsidR="005732AB" w:rsidRPr="00237730" w:rsidRDefault="00CC2431" w:rsidP="001F6598">
            <w:pPr>
              <w:keepNext/>
              <w:numPr>
                <w:ilvl w:val="0"/>
                <w:numId w:val="27"/>
              </w:numPr>
              <w:tabs>
                <w:tab w:val="left" w:pos="340"/>
              </w:tabs>
              <w:spacing w:before="43" w:after="20"/>
              <w:ind w:left="397" w:right="55"/>
              <w:rPr>
                <w:rFonts w:ascii="Arial" w:hAnsi="Arial" w:cs="Arial"/>
                <w:color w:val="000000"/>
                <w:sz w:val="20"/>
                <w:szCs w:val="20"/>
              </w:rPr>
            </w:pPr>
            <w:r w:rsidRPr="00237730">
              <w:rPr>
                <w:rFonts w:ascii="Arial" w:eastAsia="Arial" w:hAnsi="Arial" w:cs="Arial"/>
                <w:color w:val="000000"/>
                <w:sz w:val="20"/>
                <w:szCs w:val="20"/>
              </w:rPr>
              <w:t>JPMorgan Securities Japan Co., Ltd.</w:t>
            </w:r>
          </w:p>
        </w:tc>
      </w:tr>
      <w:tr w:rsidR="005732AB" w:rsidRPr="00237730" w14:paraId="163CB6F7" w14:textId="77777777">
        <w:trPr>
          <w:cantSplit/>
        </w:trPr>
        <w:tc>
          <w:tcPr>
            <w:tcW w:w="4710" w:type="dxa"/>
            <w:tcBorders>
              <w:top w:val="nil"/>
              <w:left w:val="nil"/>
              <w:bottom w:val="nil"/>
              <w:right w:val="nil"/>
            </w:tcBorders>
            <w:tcMar>
              <w:top w:w="0" w:type="dxa"/>
              <w:left w:w="53" w:type="dxa"/>
              <w:bottom w:w="0" w:type="dxa"/>
              <w:right w:w="53" w:type="dxa"/>
            </w:tcMar>
          </w:tcPr>
          <w:p w14:paraId="3643360B" w14:textId="77777777" w:rsidR="005732AB" w:rsidRPr="00237730" w:rsidRDefault="00CC2431" w:rsidP="001F6598">
            <w:pPr>
              <w:keepNext/>
              <w:numPr>
                <w:ilvl w:val="0"/>
                <w:numId w:val="27"/>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J.P. Morgan Securities (Asia Pacific) Limited</w:t>
            </w:r>
          </w:p>
        </w:tc>
        <w:tc>
          <w:tcPr>
            <w:tcW w:w="4365" w:type="dxa"/>
            <w:tcBorders>
              <w:top w:val="nil"/>
              <w:left w:val="nil"/>
              <w:bottom w:val="nil"/>
              <w:right w:val="nil"/>
            </w:tcBorders>
            <w:tcMar>
              <w:top w:w="0" w:type="dxa"/>
              <w:left w:w="53" w:type="dxa"/>
              <w:bottom w:w="0" w:type="dxa"/>
              <w:right w:w="53" w:type="dxa"/>
            </w:tcMar>
          </w:tcPr>
          <w:p w14:paraId="4B7D052F" w14:textId="77777777" w:rsidR="005732AB" w:rsidRPr="00237730" w:rsidRDefault="00CC2431" w:rsidP="001F6598">
            <w:pPr>
              <w:keepNext/>
              <w:numPr>
                <w:ilvl w:val="0"/>
                <w:numId w:val="27"/>
              </w:numPr>
              <w:tabs>
                <w:tab w:val="left" w:pos="340"/>
              </w:tabs>
              <w:spacing w:before="43" w:after="20"/>
              <w:ind w:left="397" w:right="-53"/>
              <w:rPr>
                <w:rFonts w:ascii="Arial" w:hAnsi="Arial" w:cs="Arial"/>
                <w:color w:val="000000"/>
                <w:sz w:val="20"/>
                <w:szCs w:val="20"/>
              </w:rPr>
            </w:pPr>
            <w:r w:rsidRPr="00237730">
              <w:rPr>
                <w:rFonts w:ascii="Arial" w:eastAsia="Arial" w:hAnsi="Arial" w:cs="Arial"/>
                <w:color w:val="000000"/>
                <w:sz w:val="20"/>
                <w:szCs w:val="20"/>
              </w:rPr>
              <w:t>JPMorgan Ventures Energy (Asia) Pte Ltd</w:t>
            </w:r>
          </w:p>
        </w:tc>
      </w:tr>
      <w:tr w:rsidR="005732AB" w:rsidRPr="00237730" w14:paraId="4985FC02" w14:textId="77777777">
        <w:trPr>
          <w:cantSplit/>
        </w:trPr>
        <w:tc>
          <w:tcPr>
            <w:tcW w:w="4710" w:type="dxa"/>
            <w:tcBorders>
              <w:top w:val="nil"/>
              <w:left w:val="nil"/>
              <w:bottom w:val="nil"/>
              <w:right w:val="nil"/>
            </w:tcBorders>
            <w:tcMar>
              <w:top w:w="0" w:type="dxa"/>
              <w:left w:w="53" w:type="dxa"/>
              <w:bottom w:w="0" w:type="dxa"/>
              <w:right w:w="53" w:type="dxa"/>
            </w:tcMar>
          </w:tcPr>
          <w:p w14:paraId="3243E1DF" w14:textId="77777777" w:rsidR="005732AB" w:rsidRPr="00237730" w:rsidRDefault="00CC2431" w:rsidP="001F6598">
            <w:pPr>
              <w:numPr>
                <w:ilvl w:val="0"/>
                <w:numId w:val="27"/>
              </w:numPr>
              <w:tabs>
                <w:tab w:val="left" w:pos="700"/>
              </w:tabs>
              <w:spacing w:before="43" w:after="20"/>
              <w:ind w:left="760" w:right="55" w:hanging="270"/>
              <w:rPr>
                <w:rFonts w:ascii="Arial" w:hAnsi="Arial" w:cs="Arial"/>
                <w:color w:val="000000"/>
                <w:sz w:val="20"/>
                <w:szCs w:val="20"/>
              </w:rPr>
            </w:pPr>
            <w:r w:rsidRPr="00237730">
              <w:rPr>
                <w:rFonts w:ascii="Arial" w:eastAsia="Arial" w:hAnsi="Arial" w:cs="Arial"/>
                <w:color w:val="000000"/>
                <w:sz w:val="20"/>
                <w:szCs w:val="20"/>
              </w:rPr>
              <w:t>J.P. Morgan Securities LLC</w:t>
            </w:r>
          </w:p>
        </w:tc>
        <w:tc>
          <w:tcPr>
            <w:tcW w:w="4365" w:type="dxa"/>
            <w:tcBorders>
              <w:top w:val="nil"/>
              <w:left w:val="nil"/>
              <w:bottom w:val="nil"/>
              <w:right w:val="nil"/>
            </w:tcBorders>
            <w:tcMar>
              <w:top w:w="0" w:type="dxa"/>
              <w:left w:w="53" w:type="dxa"/>
              <w:bottom w:w="0" w:type="dxa"/>
              <w:right w:w="53" w:type="dxa"/>
            </w:tcMar>
          </w:tcPr>
          <w:p w14:paraId="713CEE11" w14:textId="77777777" w:rsidR="005732AB" w:rsidRPr="00237730" w:rsidRDefault="00CC2431" w:rsidP="001F6598">
            <w:pPr>
              <w:numPr>
                <w:ilvl w:val="0"/>
                <w:numId w:val="27"/>
              </w:numPr>
              <w:tabs>
                <w:tab w:val="left" w:pos="360"/>
              </w:tabs>
              <w:spacing w:before="43" w:after="20"/>
              <w:ind w:left="415" w:right="55"/>
              <w:rPr>
                <w:rFonts w:ascii="Arial" w:hAnsi="Arial" w:cs="Arial"/>
                <w:color w:val="000000"/>
                <w:sz w:val="20"/>
                <w:szCs w:val="20"/>
              </w:rPr>
            </w:pPr>
            <w:r w:rsidRPr="00237730">
              <w:rPr>
                <w:rFonts w:ascii="Arial" w:eastAsia="Arial" w:hAnsi="Arial" w:cs="Arial"/>
                <w:color w:val="000000"/>
                <w:sz w:val="20"/>
                <w:szCs w:val="20"/>
              </w:rPr>
              <w:t>JPMorgan Chase Holdings LLC</w:t>
            </w:r>
          </w:p>
        </w:tc>
      </w:tr>
      <w:tr w:rsidR="00142D3B" w:rsidRPr="00237730" w14:paraId="31106479" w14:textId="77777777">
        <w:trPr>
          <w:cantSplit/>
        </w:trPr>
        <w:tc>
          <w:tcPr>
            <w:tcW w:w="4710" w:type="dxa"/>
            <w:tcBorders>
              <w:top w:val="nil"/>
              <w:left w:val="nil"/>
              <w:bottom w:val="nil"/>
              <w:right w:val="nil"/>
            </w:tcBorders>
            <w:tcMar>
              <w:top w:w="0" w:type="dxa"/>
              <w:left w:w="53" w:type="dxa"/>
              <w:bottom w:w="0" w:type="dxa"/>
              <w:right w:w="53" w:type="dxa"/>
            </w:tcMar>
          </w:tcPr>
          <w:p w14:paraId="70F793FD" w14:textId="263EBFE8" w:rsidR="00142D3B" w:rsidRPr="00237730" w:rsidRDefault="00142D3B" w:rsidP="00142D3B">
            <w:pPr>
              <w:numPr>
                <w:ilvl w:val="0"/>
                <w:numId w:val="27"/>
              </w:numPr>
              <w:tabs>
                <w:tab w:val="left" w:pos="700"/>
              </w:tabs>
              <w:spacing w:before="43" w:after="20"/>
              <w:ind w:left="760" w:right="55" w:hanging="270"/>
              <w:rPr>
                <w:rFonts w:ascii="Arial" w:eastAsia="Arial" w:hAnsi="Arial" w:cs="Arial"/>
                <w:color w:val="000000"/>
                <w:sz w:val="20"/>
                <w:szCs w:val="20"/>
              </w:rPr>
            </w:pPr>
            <w:r w:rsidRPr="00237730">
              <w:rPr>
                <w:rFonts w:ascii="Arial" w:eastAsia="Arial" w:hAnsi="Arial" w:cs="Arial"/>
                <w:color w:val="000000"/>
                <w:sz w:val="20"/>
                <w:szCs w:val="20"/>
              </w:rPr>
              <w:t>J.P. Morgan Securities Asia Private</w:t>
            </w:r>
            <w:r w:rsidRPr="00237730">
              <w:rPr>
                <w:rFonts w:ascii="Arial" w:hAnsi="Arial" w:cs="Arial"/>
                <w:sz w:val="20"/>
                <w:szCs w:val="20"/>
              </w:rPr>
              <w:t xml:space="preserve"> Limited</w:t>
            </w:r>
          </w:p>
        </w:tc>
        <w:tc>
          <w:tcPr>
            <w:tcW w:w="4365" w:type="dxa"/>
            <w:tcBorders>
              <w:top w:val="nil"/>
              <w:left w:val="nil"/>
              <w:bottom w:val="nil"/>
              <w:right w:val="nil"/>
            </w:tcBorders>
            <w:tcMar>
              <w:top w:w="0" w:type="dxa"/>
              <w:left w:w="53" w:type="dxa"/>
              <w:bottom w:w="0" w:type="dxa"/>
              <w:right w:w="53" w:type="dxa"/>
            </w:tcMar>
            <w:vAlign w:val="bottom"/>
          </w:tcPr>
          <w:p w14:paraId="64F54978" w14:textId="03EFEC09" w:rsidR="00142D3B" w:rsidRPr="00237730" w:rsidRDefault="00142D3B" w:rsidP="00142D3B">
            <w:pPr>
              <w:tabs>
                <w:tab w:val="left" w:pos="360"/>
              </w:tabs>
              <w:spacing w:before="43" w:after="20"/>
              <w:ind w:right="55"/>
              <w:rPr>
                <w:rFonts w:ascii="Arial" w:eastAsia="Arial" w:hAnsi="Arial" w:cs="Arial"/>
                <w:color w:val="000000"/>
                <w:sz w:val="20"/>
                <w:szCs w:val="20"/>
              </w:rPr>
            </w:pPr>
          </w:p>
        </w:tc>
      </w:tr>
      <w:tr w:rsidR="00142D3B" w:rsidRPr="00237730" w14:paraId="4D2DC50B" w14:textId="77777777">
        <w:trPr>
          <w:cantSplit/>
        </w:trPr>
        <w:tc>
          <w:tcPr>
            <w:tcW w:w="4710" w:type="dxa"/>
            <w:tcBorders>
              <w:top w:val="nil"/>
              <w:left w:val="nil"/>
              <w:bottom w:val="nil"/>
              <w:right w:val="nil"/>
            </w:tcBorders>
            <w:tcMar>
              <w:top w:w="0" w:type="dxa"/>
              <w:left w:w="53" w:type="dxa"/>
              <w:bottom w:w="0" w:type="dxa"/>
              <w:right w:w="53" w:type="dxa"/>
            </w:tcMar>
          </w:tcPr>
          <w:p w14:paraId="65DE3911" w14:textId="77777777" w:rsidR="00142D3B" w:rsidRPr="00237730" w:rsidRDefault="00142D3B" w:rsidP="00142D3B">
            <w:pPr>
              <w:tabs>
                <w:tab w:val="left" w:pos="700"/>
              </w:tabs>
              <w:spacing w:before="43" w:after="20"/>
              <w:ind w:left="760" w:right="55"/>
              <w:rPr>
                <w:rFonts w:ascii="Arial" w:eastAsia="Arial" w:hAnsi="Arial" w:cs="Arial"/>
                <w:color w:val="000000"/>
                <w:sz w:val="20"/>
                <w:szCs w:val="20"/>
              </w:rPr>
            </w:pPr>
          </w:p>
        </w:tc>
        <w:tc>
          <w:tcPr>
            <w:tcW w:w="4365" w:type="dxa"/>
            <w:tcBorders>
              <w:top w:val="nil"/>
              <w:left w:val="nil"/>
              <w:bottom w:val="nil"/>
              <w:right w:val="nil"/>
            </w:tcBorders>
            <w:tcMar>
              <w:top w:w="0" w:type="dxa"/>
              <w:left w:w="53" w:type="dxa"/>
              <w:bottom w:w="0" w:type="dxa"/>
              <w:right w:w="53" w:type="dxa"/>
            </w:tcMar>
          </w:tcPr>
          <w:p w14:paraId="1940273B" w14:textId="295E4134" w:rsidR="00142D3B" w:rsidRPr="00237730" w:rsidRDefault="00142D3B" w:rsidP="00142D3B">
            <w:pPr>
              <w:tabs>
                <w:tab w:val="left" w:pos="360"/>
              </w:tabs>
              <w:spacing w:before="43" w:after="20"/>
              <w:ind w:right="55"/>
              <w:rPr>
                <w:rFonts w:ascii="Arial" w:eastAsia="Arial" w:hAnsi="Arial" w:cs="Arial"/>
                <w:color w:val="000000"/>
                <w:sz w:val="20"/>
                <w:szCs w:val="20"/>
              </w:rPr>
            </w:pPr>
            <w:r w:rsidRPr="00237730">
              <w:rPr>
                <w:rFonts w:ascii="Arial" w:eastAsia="Arial" w:hAnsi="Arial" w:cs="Arial"/>
                <w:sz w:val="20"/>
                <w:szCs w:val="20"/>
              </w:rPr>
              <w:tab/>
              <w:t xml:space="preserve">  </w:t>
            </w:r>
          </w:p>
        </w:tc>
      </w:tr>
    </w:tbl>
    <w:p w14:paraId="3421C00E" w14:textId="77777777" w:rsidR="005732AB" w:rsidRPr="00237730" w:rsidRDefault="005732AB" w:rsidP="001F6598">
      <w:pPr>
        <w:rPr>
          <w:rFonts w:ascii="Arial" w:hAnsi="Arial" w:cs="Arial"/>
          <w:sz w:val="20"/>
          <w:szCs w:val="20"/>
        </w:rPr>
      </w:pPr>
    </w:p>
    <w:p w14:paraId="0DD19F13" w14:textId="77777777" w:rsidR="005732AB" w:rsidRPr="00237730" w:rsidRDefault="005732AB" w:rsidP="001F6598">
      <w:pPr>
        <w:pageBreakBefore/>
        <w:tabs>
          <w:tab w:val="right" w:pos="3960"/>
          <w:tab w:val="right" w:pos="7200"/>
        </w:tabs>
        <w:ind w:left="540"/>
        <w:jc w:val="both"/>
        <w:rPr>
          <w:rFonts w:ascii="Arial" w:hAnsi="Arial" w:cs="Arial"/>
          <w:color w:val="000000"/>
          <w:sz w:val="20"/>
          <w:szCs w:val="20"/>
        </w:rPr>
      </w:pPr>
    </w:p>
    <w:p w14:paraId="3DD0420B"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798264ED" w14:textId="77777777" w:rsidR="005732AB" w:rsidRPr="00237730" w:rsidRDefault="00CC2431" w:rsidP="001F6598">
      <w:pPr>
        <w:tabs>
          <w:tab w:val="right" w:pos="3960"/>
          <w:tab w:val="right" w:pos="7200"/>
        </w:tabs>
        <w:ind w:left="540"/>
        <w:jc w:val="both"/>
        <w:rPr>
          <w:rFonts w:ascii="Arial" w:hAnsi="Arial" w:cs="Arial"/>
          <w:color w:val="000000"/>
          <w:sz w:val="20"/>
          <w:szCs w:val="20"/>
        </w:rPr>
      </w:pPr>
      <w:r w:rsidRPr="00237730">
        <w:rPr>
          <w:rFonts w:ascii="Arial" w:eastAsia="Arial" w:hAnsi="Arial" w:cs="Arial"/>
          <w:color w:val="000000"/>
          <w:sz w:val="20"/>
          <w:szCs w:val="20"/>
        </w:rPr>
        <w:t>Significant transactions can be summarised as follows:</w:t>
      </w:r>
    </w:p>
    <w:p w14:paraId="1A66DC80"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84"/>
        <w:gridCol w:w="1584"/>
      </w:tblGrid>
      <w:tr w:rsidR="00F02E83" w:rsidRPr="00237730" w14:paraId="0277ECA5" w14:textId="77777777" w:rsidTr="00F02E83">
        <w:tc>
          <w:tcPr>
            <w:tcW w:w="5490" w:type="dxa"/>
            <w:noWrap/>
            <w:tcMar>
              <w:left w:w="115" w:type="dxa"/>
              <w:right w:w="115" w:type="dxa"/>
            </w:tcMar>
          </w:tcPr>
          <w:p w14:paraId="4BD58A7F" w14:textId="77777777" w:rsidR="00F02E83" w:rsidRPr="00237730" w:rsidRDefault="00F02E83" w:rsidP="00F02E83">
            <w:pPr>
              <w:ind w:left="68" w:right="-3"/>
              <w:jc w:val="both"/>
              <w:rPr>
                <w:rFonts w:ascii="Arial" w:eastAsia="Arial" w:hAnsi="Arial" w:cs="Arial"/>
                <w:color w:val="000000"/>
                <w:sz w:val="20"/>
              </w:rPr>
            </w:pPr>
          </w:p>
        </w:tc>
        <w:tc>
          <w:tcPr>
            <w:tcW w:w="1584" w:type="dxa"/>
            <w:noWrap/>
            <w:tcMar>
              <w:left w:w="115" w:type="dxa"/>
              <w:right w:w="115" w:type="dxa"/>
            </w:tcMar>
            <w:vAlign w:val="center"/>
          </w:tcPr>
          <w:p w14:paraId="5A2F1835" w14:textId="4049BB79" w:rsidR="00F02E83" w:rsidRPr="00237730" w:rsidRDefault="00F02E83" w:rsidP="00F02E8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As at</w:t>
            </w:r>
          </w:p>
        </w:tc>
        <w:tc>
          <w:tcPr>
            <w:tcW w:w="1584" w:type="dxa"/>
            <w:noWrap/>
            <w:tcMar>
              <w:left w:w="115" w:type="dxa"/>
              <w:right w:w="115" w:type="dxa"/>
            </w:tcMar>
            <w:vAlign w:val="center"/>
          </w:tcPr>
          <w:p w14:paraId="5BC07C93" w14:textId="67A9F2D0" w:rsidR="00F02E83" w:rsidRPr="00237730" w:rsidRDefault="00F02E83" w:rsidP="00F02E8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As at</w:t>
            </w:r>
          </w:p>
        </w:tc>
      </w:tr>
      <w:tr w:rsidR="00F02E83" w:rsidRPr="00237730" w14:paraId="5EAB55C6" w14:textId="77777777" w:rsidTr="00F02E83">
        <w:tc>
          <w:tcPr>
            <w:tcW w:w="5490" w:type="dxa"/>
            <w:noWrap/>
            <w:tcMar>
              <w:left w:w="115" w:type="dxa"/>
              <w:right w:w="115" w:type="dxa"/>
            </w:tcMar>
          </w:tcPr>
          <w:p w14:paraId="4C386E39" w14:textId="77777777" w:rsidR="00F02E83" w:rsidRPr="00237730" w:rsidRDefault="00F02E83" w:rsidP="00F02E83">
            <w:pPr>
              <w:ind w:left="68" w:right="-3"/>
              <w:jc w:val="both"/>
              <w:rPr>
                <w:rFonts w:ascii="Arial" w:eastAsia="Arial" w:hAnsi="Arial" w:cs="Arial"/>
                <w:color w:val="000000"/>
                <w:sz w:val="20"/>
              </w:rPr>
            </w:pPr>
          </w:p>
        </w:tc>
        <w:tc>
          <w:tcPr>
            <w:tcW w:w="1584" w:type="dxa"/>
            <w:noWrap/>
            <w:tcMar>
              <w:left w:w="115" w:type="dxa"/>
              <w:right w:w="115" w:type="dxa"/>
            </w:tcMar>
            <w:vAlign w:val="center"/>
          </w:tcPr>
          <w:p w14:paraId="2BE95048" w14:textId="7DD4F7F1" w:rsidR="00F02E83" w:rsidRPr="00237730" w:rsidRDefault="00F02E83" w:rsidP="00F02E8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31 December</w:t>
            </w:r>
          </w:p>
        </w:tc>
        <w:tc>
          <w:tcPr>
            <w:tcW w:w="1584" w:type="dxa"/>
            <w:noWrap/>
            <w:tcMar>
              <w:left w:w="115" w:type="dxa"/>
              <w:right w:w="115" w:type="dxa"/>
            </w:tcMar>
            <w:vAlign w:val="center"/>
          </w:tcPr>
          <w:p w14:paraId="30B9B040" w14:textId="6E38C558" w:rsidR="00F02E83" w:rsidRPr="00237730" w:rsidRDefault="00F02E83" w:rsidP="00F02E83">
            <w:pPr>
              <w:ind w:right="-72"/>
              <w:jc w:val="right"/>
              <w:rPr>
                <w:rFonts w:ascii="Arial" w:eastAsia="Arial" w:hAnsi="Arial" w:cs="Arial"/>
                <w:b/>
                <w:color w:val="000000"/>
                <w:sz w:val="20"/>
                <w:szCs w:val="20"/>
              </w:rPr>
            </w:pPr>
            <w:r w:rsidRPr="00237730">
              <w:rPr>
                <w:rFonts w:ascii="Arial" w:eastAsia="Arial" w:hAnsi="Arial" w:cs="Arial"/>
                <w:b/>
                <w:color w:val="000000"/>
                <w:sz w:val="20"/>
                <w:szCs w:val="20"/>
              </w:rPr>
              <w:t>31 December</w:t>
            </w:r>
          </w:p>
        </w:tc>
      </w:tr>
      <w:tr w:rsidR="00F02E83" w:rsidRPr="00237730" w14:paraId="03CC6963" w14:textId="77777777" w:rsidTr="00F02E83">
        <w:tc>
          <w:tcPr>
            <w:tcW w:w="5490" w:type="dxa"/>
            <w:noWrap/>
            <w:tcMar>
              <w:left w:w="115" w:type="dxa"/>
              <w:right w:w="115" w:type="dxa"/>
            </w:tcMar>
          </w:tcPr>
          <w:p w14:paraId="590D6CDC" w14:textId="77777777" w:rsidR="00F02E83" w:rsidRPr="00237730" w:rsidRDefault="00F02E83" w:rsidP="00F02E83">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731613C1" w14:textId="77777777"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noWrap/>
            <w:tcMar>
              <w:left w:w="115" w:type="dxa"/>
              <w:right w:w="115" w:type="dxa"/>
            </w:tcMar>
            <w:vAlign w:val="bottom"/>
          </w:tcPr>
          <w:p w14:paraId="3100B92B" w14:textId="77777777"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F02E83" w:rsidRPr="00237730" w14:paraId="62358B62" w14:textId="77777777" w:rsidTr="00F02E83">
        <w:tc>
          <w:tcPr>
            <w:tcW w:w="5490" w:type="dxa"/>
            <w:noWrap/>
            <w:tcMar>
              <w:left w:w="115" w:type="dxa"/>
              <w:right w:w="115" w:type="dxa"/>
            </w:tcMar>
          </w:tcPr>
          <w:p w14:paraId="53F3A85F" w14:textId="77777777" w:rsidR="00F02E83" w:rsidRPr="00237730" w:rsidRDefault="00F02E83" w:rsidP="00F02E83">
            <w:pPr>
              <w:ind w:left="68" w:right="-3"/>
              <w:jc w:val="both"/>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458F2133" w14:textId="77777777"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noWrap/>
            <w:tcMar>
              <w:left w:w="115" w:type="dxa"/>
              <w:right w:w="115" w:type="dxa"/>
            </w:tcMar>
            <w:vAlign w:val="bottom"/>
          </w:tcPr>
          <w:p w14:paraId="1EF96F75" w14:textId="77777777"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F02E83" w:rsidRPr="00237730" w14:paraId="6CF2EE03" w14:textId="77777777" w:rsidTr="00F02E83">
        <w:tc>
          <w:tcPr>
            <w:tcW w:w="5490" w:type="dxa"/>
            <w:noWrap/>
            <w:tcMar>
              <w:left w:w="115" w:type="dxa"/>
              <w:right w:w="115" w:type="dxa"/>
            </w:tcMar>
            <w:vAlign w:val="bottom"/>
          </w:tcPr>
          <w:p w14:paraId="745F1BDD" w14:textId="720E54DC"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b/>
                <w:color w:val="000000"/>
                <w:sz w:val="20"/>
                <w:szCs w:val="20"/>
              </w:rPr>
              <w:t>Statement of financial position</w:t>
            </w:r>
          </w:p>
        </w:tc>
        <w:tc>
          <w:tcPr>
            <w:tcW w:w="1584" w:type="dxa"/>
            <w:noWrap/>
            <w:tcMar>
              <w:left w:w="115" w:type="dxa"/>
              <w:right w:w="115" w:type="dxa"/>
            </w:tcMar>
            <w:vAlign w:val="bottom"/>
          </w:tcPr>
          <w:p w14:paraId="7FBCE757"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0D03FC4E" w14:textId="77777777" w:rsidR="00F02E83" w:rsidRPr="00237730" w:rsidRDefault="00F02E83" w:rsidP="00F02E83">
            <w:pPr>
              <w:ind w:right="-72"/>
              <w:jc w:val="right"/>
              <w:rPr>
                <w:rFonts w:ascii="Arial" w:eastAsia="Arial" w:hAnsi="Arial" w:cs="Arial"/>
                <w:color w:val="000000"/>
                <w:sz w:val="20"/>
              </w:rPr>
            </w:pPr>
          </w:p>
        </w:tc>
      </w:tr>
      <w:tr w:rsidR="00F02E83" w:rsidRPr="00237730" w14:paraId="709F6A6F" w14:textId="77777777" w:rsidTr="00F02E83">
        <w:tc>
          <w:tcPr>
            <w:tcW w:w="5490" w:type="dxa"/>
            <w:noWrap/>
            <w:tcMar>
              <w:left w:w="115" w:type="dxa"/>
              <w:right w:w="115" w:type="dxa"/>
            </w:tcMar>
            <w:vAlign w:val="bottom"/>
          </w:tcPr>
          <w:p w14:paraId="3EA1D357" w14:textId="77777777" w:rsidR="00F02E83" w:rsidRPr="00237730" w:rsidRDefault="00F02E83" w:rsidP="00F02E83">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613579F5"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5B94A589" w14:textId="77777777" w:rsidR="00F02E83" w:rsidRPr="00237730" w:rsidRDefault="00F02E83" w:rsidP="00F02E83">
            <w:pPr>
              <w:ind w:right="-72"/>
              <w:jc w:val="right"/>
              <w:rPr>
                <w:rFonts w:ascii="Arial" w:eastAsia="Arial" w:hAnsi="Arial" w:cs="Arial"/>
                <w:color w:val="000000"/>
                <w:sz w:val="20"/>
              </w:rPr>
            </w:pPr>
          </w:p>
        </w:tc>
      </w:tr>
      <w:tr w:rsidR="00F02E83" w:rsidRPr="00237730" w14:paraId="29EF0B66" w14:textId="77777777" w:rsidTr="00F02E83">
        <w:tc>
          <w:tcPr>
            <w:tcW w:w="5490" w:type="dxa"/>
            <w:noWrap/>
            <w:tcMar>
              <w:left w:w="115" w:type="dxa"/>
              <w:right w:w="115" w:type="dxa"/>
            </w:tcMar>
            <w:vAlign w:val="bottom"/>
          </w:tcPr>
          <w:p w14:paraId="2EC31338" w14:textId="2ADA7C80"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u w:val="single"/>
              </w:rPr>
              <w:t>Cash and cash equivalents</w:t>
            </w:r>
          </w:p>
        </w:tc>
        <w:tc>
          <w:tcPr>
            <w:tcW w:w="1584" w:type="dxa"/>
            <w:noWrap/>
            <w:tcMar>
              <w:left w:w="115" w:type="dxa"/>
              <w:right w:w="115" w:type="dxa"/>
            </w:tcMar>
            <w:vAlign w:val="bottom"/>
          </w:tcPr>
          <w:p w14:paraId="0CC51E98"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01335922" w14:textId="77777777" w:rsidR="00F02E83" w:rsidRPr="00237730" w:rsidRDefault="00F02E83" w:rsidP="00F02E83">
            <w:pPr>
              <w:ind w:right="-72"/>
              <w:jc w:val="right"/>
              <w:rPr>
                <w:rFonts w:ascii="Arial" w:eastAsia="Arial" w:hAnsi="Arial" w:cs="Arial"/>
                <w:color w:val="000000"/>
                <w:sz w:val="20"/>
              </w:rPr>
            </w:pPr>
          </w:p>
        </w:tc>
      </w:tr>
      <w:tr w:rsidR="00F02E83" w:rsidRPr="00237730" w14:paraId="2ECCBA66" w14:textId="77777777" w:rsidTr="00F02E83">
        <w:tc>
          <w:tcPr>
            <w:tcW w:w="5490" w:type="dxa"/>
            <w:noWrap/>
            <w:tcMar>
              <w:left w:w="115" w:type="dxa"/>
              <w:right w:w="115" w:type="dxa"/>
            </w:tcMar>
            <w:vAlign w:val="bottom"/>
          </w:tcPr>
          <w:p w14:paraId="52951BAD" w14:textId="1AE708A7"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Branch of the fellow subsidiary</w:t>
            </w:r>
          </w:p>
        </w:tc>
        <w:tc>
          <w:tcPr>
            <w:tcW w:w="1584" w:type="dxa"/>
            <w:tcBorders>
              <w:bottom w:val="single" w:sz="4" w:space="0" w:color="auto"/>
            </w:tcBorders>
            <w:noWrap/>
            <w:tcMar>
              <w:left w:w="115" w:type="dxa"/>
              <w:right w:w="115" w:type="dxa"/>
            </w:tcMar>
            <w:vAlign w:val="bottom"/>
          </w:tcPr>
          <w:p w14:paraId="3D539619" w14:textId="2C43B374"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7,340,133,952</w:t>
            </w:r>
          </w:p>
        </w:tc>
        <w:tc>
          <w:tcPr>
            <w:tcW w:w="1584" w:type="dxa"/>
            <w:tcBorders>
              <w:bottom w:val="single" w:sz="4" w:space="0" w:color="auto"/>
            </w:tcBorders>
            <w:noWrap/>
            <w:tcMar>
              <w:left w:w="115" w:type="dxa"/>
              <w:right w:w="115" w:type="dxa"/>
            </w:tcMar>
            <w:vAlign w:val="bottom"/>
          </w:tcPr>
          <w:p w14:paraId="4AB221EF" w14:textId="3C48393D"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6,106,786,267</w:t>
            </w:r>
          </w:p>
        </w:tc>
      </w:tr>
      <w:tr w:rsidR="00F02E83" w:rsidRPr="00237730" w14:paraId="6033C89B" w14:textId="77777777" w:rsidTr="00F02E83">
        <w:tc>
          <w:tcPr>
            <w:tcW w:w="5490" w:type="dxa"/>
            <w:noWrap/>
            <w:tcMar>
              <w:left w:w="115" w:type="dxa"/>
              <w:right w:w="115" w:type="dxa"/>
            </w:tcMar>
            <w:vAlign w:val="bottom"/>
          </w:tcPr>
          <w:p w14:paraId="7F179618" w14:textId="77777777" w:rsidR="00F02E83" w:rsidRPr="00237730" w:rsidRDefault="00F02E83" w:rsidP="00F02E83">
            <w:pPr>
              <w:ind w:left="68" w:right="-3"/>
              <w:jc w:val="both"/>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46E61C04" w14:textId="77777777" w:rsidR="00F02E83" w:rsidRPr="00237730" w:rsidRDefault="00F02E83" w:rsidP="00F02E83">
            <w:pPr>
              <w:ind w:right="-72"/>
              <w:jc w:val="right"/>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04CDA4B1" w14:textId="77777777" w:rsidR="00F02E83" w:rsidRPr="00237730" w:rsidRDefault="00F02E83" w:rsidP="00F02E83">
            <w:pPr>
              <w:ind w:right="-72"/>
              <w:jc w:val="right"/>
              <w:rPr>
                <w:rFonts w:ascii="Arial" w:eastAsia="Arial" w:hAnsi="Arial" w:cs="Arial"/>
                <w:color w:val="000000"/>
                <w:sz w:val="20"/>
              </w:rPr>
            </w:pPr>
          </w:p>
        </w:tc>
      </w:tr>
      <w:tr w:rsidR="00F02E83" w:rsidRPr="00237730" w14:paraId="2B1350FE" w14:textId="77777777" w:rsidTr="00F02E83">
        <w:tc>
          <w:tcPr>
            <w:tcW w:w="5490" w:type="dxa"/>
            <w:noWrap/>
            <w:tcMar>
              <w:left w:w="115" w:type="dxa"/>
              <w:right w:w="115" w:type="dxa"/>
            </w:tcMar>
            <w:vAlign w:val="bottom"/>
          </w:tcPr>
          <w:p w14:paraId="71789CA5" w14:textId="77777777" w:rsidR="00F02E83" w:rsidRPr="00237730" w:rsidRDefault="00F02E83" w:rsidP="00F02E83">
            <w:pPr>
              <w:ind w:left="68" w:right="-3"/>
              <w:jc w:val="both"/>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3B1E518A" w14:textId="1F16FA90"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7,340,133,952</w:t>
            </w:r>
          </w:p>
        </w:tc>
        <w:tc>
          <w:tcPr>
            <w:tcW w:w="1584" w:type="dxa"/>
            <w:tcBorders>
              <w:bottom w:val="single" w:sz="4" w:space="0" w:color="auto"/>
            </w:tcBorders>
            <w:noWrap/>
            <w:tcMar>
              <w:left w:w="115" w:type="dxa"/>
              <w:right w:w="115" w:type="dxa"/>
            </w:tcMar>
            <w:vAlign w:val="bottom"/>
          </w:tcPr>
          <w:p w14:paraId="152AEEAE" w14:textId="4F973B6E"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6,106,786,267</w:t>
            </w:r>
          </w:p>
        </w:tc>
      </w:tr>
      <w:tr w:rsidR="00F02E83" w:rsidRPr="00237730" w14:paraId="669D5447" w14:textId="77777777" w:rsidTr="00F02E83">
        <w:tc>
          <w:tcPr>
            <w:tcW w:w="5490" w:type="dxa"/>
            <w:noWrap/>
            <w:tcMar>
              <w:left w:w="115" w:type="dxa"/>
              <w:right w:w="115" w:type="dxa"/>
            </w:tcMar>
            <w:vAlign w:val="bottom"/>
          </w:tcPr>
          <w:p w14:paraId="14701F1C" w14:textId="77777777" w:rsidR="00F02E83" w:rsidRPr="00237730" w:rsidRDefault="00F02E83" w:rsidP="00F02E83">
            <w:pPr>
              <w:ind w:left="68" w:right="-3"/>
              <w:jc w:val="both"/>
              <w:rPr>
                <w:rFonts w:ascii="Arial" w:eastAsia="Arial" w:hAnsi="Arial" w:cs="Arial"/>
                <w:color w:val="000000"/>
                <w:sz w:val="20"/>
              </w:rPr>
            </w:pPr>
          </w:p>
        </w:tc>
        <w:tc>
          <w:tcPr>
            <w:tcW w:w="1584" w:type="dxa"/>
            <w:tcBorders>
              <w:top w:val="single" w:sz="4" w:space="0" w:color="auto"/>
            </w:tcBorders>
            <w:noWrap/>
            <w:tcMar>
              <w:left w:w="115" w:type="dxa"/>
              <w:right w:w="115" w:type="dxa"/>
            </w:tcMar>
            <w:vAlign w:val="bottom"/>
          </w:tcPr>
          <w:p w14:paraId="2C6639BC"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8C19C7D"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2586DA20" w14:textId="77777777" w:rsidTr="00F02E83">
        <w:tc>
          <w:tcPr>
            <w:tcW w:w="5490" w:type="dxa"/>
            <w:noWrap/>
            <w:tcMar>
              <w:left w:w="115" w:type="dxa"/>
              <w:right w:w="115" w:type="dxa"/>
            </w:tcMar>
            <w:vAlign w:val="bottom"/>
          </w:tcPr>
          <w:p w14:paraId="078D03AD" w14:textId="416ACE79"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u w:val="single"/>
              </w:rPr>
              <w:t>Securities and derivatives business receivables</w:t>
            </w:r>
          </w:p>
        </w:tc>
        <w:tc>
          <w:tcPr>
            <w:tcW w:w="1584" w:type="dxa"/>
            <w:noWrap/>
            <w:tcMar>
              <w:left w:w="115" w:type="dxa"/>
              <w:right w:w="115" w:type="dxa"/>
            </w:tcMar>
            <w:vAlign w:val="bottom"/>
          </w:tcPr>
          <w:p w14:paraId="47D2BF7E"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7B090EB9"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4B588465" w14:textId="77777777" w:rsidTr="00F02E83">
        <w:tc>
          <w:tcPr>
            <w:tcW w:w="5490" w:type="dxa"/>
            <w:noWrap/>
            <w:tcMar>
              <w:left w:w="115" w:type="dxa"/>
              <w:right w:w="115" w:type="dxa"/>
            </w:tcMar>
            <w:vAlign w:val="bottom"/>
          </w:tcPr>
          <w:p w14:paraId="3C3A2392" w14:textId="1DDBF687"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Fellow subsidiary</w:t>
            </w:r>
          </w:p>
        </w:tc>
        <w:tc>
          <w:tcPr>
            <w:tcW w:w="1584" w:type="dxa"/>
            <w:tcBorders>
              <w:bottom w:val="single" w:sz="4" w:space="0" w:color="auto"/>
            </w:tcBorders>
            <w:noWrap/>
            <w:tcMar>
              <w:left w:w="115" w:type="dxa"/>
              <w:right w:w="115" w:type="dxa"/>
            </w:tcMar>
            <w:vAlign w:val="bottom"/>
          </w:tcPr>
          <w:p w14:paraId="1D737567" w14:textId="1A8D58BC"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434,372,697</w:t>
            </w:r>
          </w:p>
        </w:tc>
        <w:tc>
          <w:tcPr>
            <w:tcW w:w="1584" w:type="dxa"/>
            <w:tcBorders>
              <w:bottom w:val="single" w:sz="4" w:space="0" w:color="auto"/>
            </w:tcBorders>
            <w:noWrap/>
            <w:tcMar>
              <w:left w:w="115" w:type="dxa"/>
              <w:right w:w="115" w:type="dxa"/>
            </w:tcMar>
            <w:vAlign w:val="bottom"/>
          </w:tcPr>
          <w:p w14:paraId="716BB054" w14:textId="3B91E6E9"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374,004,763</w:t>
            </w:r>
          </w:p>
        </w:tc>
      </w:tr>
      <w:tr w:rsidR="00F02E83" w:rsidRPr="00237730" w14:paraId="11DB6D1E" w14:textId="77777777" w:rsidTr="00F02E83">
        <w:tc>
          <w:tcPr>
            <w:tcW w:w="5490" w:type="dxa"/>
            <w:noWrap/>
            <w:tcMar>
              <w:left w:w="115" w:type="dxa"/>
              <w:right w:w="115" w:type="dxa"/>
            </w:tcMar>
            <w:vAlign w:val="bottom"/>
          </w:tcPr>
          <w:p w14:paraId="16E011E3"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D1AEA69"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C9F99C7"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021055E" w14:textId="77777777" w:rsidTr="00F02E83">
        <w:tc>
          <w:tcPr>
            <w:tcW w:w="5490" w:type="dxa"/>
            <w:noWrap/>
            <w:tcMar>
              <w:left w:w="115" w:type="dxa"/>
              <w:right w:w="115" w:type="dxa"/>
            </w:tcMar>
            <w:vAlign w:val="bottom"/>
          </w:tcPr>
          <w:p w14:paraId="0A2F9F77"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6005524C" w14:textId="5DD7AFFA"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434,372,697</w:t>
            </w:r>
          </w:p>
        </w:tc>
        <w:tc>
          <w:tcPr>
            <w:tcW w:w="1584" w:type="dxa"/>
            <w:tcBorders>
              <w:bottom w:val="single" w:sz="4" w:space="0" w:color="auto"/>
            </w:tcBorders>
            <w:noWrap/>
            <w:tcMar>
              <w:left w:w="115" w:type="dxa"/>
              <w:right w:w="115" w:type="dxa"/>
            </w:tcMar>
            <w:vAlign w:val="bottom"/>
          </w:tcPr>
          <w:p w14:paraId="4733250C" w14:textId="3686F8F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374,004,763</w:t>
            </w:r>
          </w:p>
        </w:tc>
      </w:tr>
      <w:tr w:rsidR="00F02E83" w:rsidRPr="00237730" w14:paraId="267E7B04" w14:textId="77777777" w:rsidTr="00F02E83">
        <w:tc>
          <w:tcPr>
            <w:tcW w:w="5490" w:type="dxa"/>
            <w:noWrap/>
            <w:tcMar>
              <w:left w:w="115" w:type="dxa"/>
              <w:right w:w="115" w:type="dxa"/>
            </w:tcMar>
            <w:vAlign w:val="bottom"/>
          </w:tcPr>
          <w:p w14:paraId="661EF755"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4D0377C8"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19171B49"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A6947C0" w14:textId="77777777" w:rsidTr="00F02E83">
        <w:tc>
          <w:tcPr>
            <w:tcW w:w="5490" w:type="dxa"/>
            <w:noWrap/>
            <w:tcMar>
              <w:left w:w="115" w:type="dxa"/>
              <w:right w:w="115" w:type="dxa"/>
            </w:tcMar>
            <w:vAlign w:val="bottom"/>
          </w:tcPr>
          <w:p w14:paraId="7A6ECE5C" w14:textId="53F25575"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 xml:space="preserve">Accounts receivable - related parties </w:t>
            </w:r>
          </w:p>
        </w:tc>
        <w:tc>
          <w:tcPr>
            <w:tcW w:w="1584" w:type="dxa"/>
            <w:noWrap/>
            <w:tcMar>
              <w:left w:w="115" w:type="dxa"/>
              <w:right w:w="115" w:type="dxa"/>
            </w:tcMar>
            <w:vAlign w:val="bottom"/>
          </w:tcPr>
          <w:p w14:paraId="07EFA639"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0FC8837F"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6F3087A" w14:textId="77777777" w:rsidTr="00F02E83">
        <w:tc>
          <w:tcPr>
            <w:tcW w:w="5490" w:type="dxa"/>
            <w:noWrap/>
            <w:tcMar>
              <w:left w:w="115" w:type="dxa"/>
              <w:right w:w="115" w:type="dxa"/>
            </w:tcMar>
            <w:vAlign w:val="bottom"/>
          </w:tcPr>
          <w:p w14:paraId="2B52D6EC" w14:textId="4499128D"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Parent company</w:t>
            </w:r>
          </w:p>
        </w:tc>
        <w:tc>
          <w:tcPr>
            <w:tcW w:w="1584" w:type="dxa"/>
            <w:noWrap/>
            <w:tcMar>
              <w:left w:w="115" w:type="dxa"/>
              <w:right w:w="115" w:type="dxa"/>
            </w:tcMar>
            <w:vAlign w:val="bottom"/>
          </w:tcPr>
          <w:p w14:paraId="240BD32F" w14:textId="3F698A1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w:t>
            </w:r>
          </w:p>
        </w:tc>
        <w:tc>
          <w:tcPr>
            <w:tcW w:w="1584" w:type="dxa"/>
            <w:noWrap/>
            <w:tcMar>
              <w:left w:w="115" w:type="dxa"/>
              <w:right w:w="115" w:type="dxa"/>
            </w:tcMar>
            <w:vAlign w:val="bottom"/>
          </w:tcPr>
          <w:p w14:paraId="74B1756F" w14:textId="4EE31FD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282,657</w:t>
            </w:r>
          </w:p>
        </w:tc>
      </w:tr>
      <w:tr w:rsidR="00F02E83" w:rsidRPr="00237730" w14:paraId="712DEF4F" w14:textId="77777777" w:rsidTr="00F02E83">
        <w:tc>
          <w:tcPr>
            <w:tcW w:w="5490" w:type="dxa"/>
            <w:noWrap/>
            <w:tcMar>
              <w:left w:w="115" w:type="dxa"/>
              <w:right w:w="115" w:type="dxa"/>
            </w:tcMar>
            <w:vAlign w:val="bottom"/>
          </w:tcPr>
          <w:p w14:paraId="036A476C" w14:textId="0A429440"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Branches of the fellow subsidiary</w:t>
            </w:r>
          </w:p>
        </w:tc>
        <w:tc>
          <w:tcPr>
            <w:tcW w:w="1584" w:type="dxa"/>
            <w:noWrap/>
            <w:tcMar>
              <w:left w:w="115" w:type="dxa"/>
              <w:right w:w="115" w:type="dxa"/>
            </w:tcMar>
            <w:vAlign w:val="bottom"/>
          </w:tcPr>
          <w:p w14:paraId="1F42BB0D" w14:textId="373E1A1E"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505,040</w:t>
            </w:r>
          </w:p>
        </w:tc>
        <w:tc>
          <w:tcPr>
            <w:tcW w:w="1584" w:type="dxa"/>
            <w:noWrap/>
            <w:tcMar>
              <w:left w:w="115" w:type="dxa"/>
              <w:right w:w="115" w:type="dxa"/>
            </w:tcMar>
            <w:vAlign w:val="bottom"/>
          </w:tcPr>
          <w:p w14:paraId="5E0E99C4" w14:textId="647CB39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1,479,234</w:t>
            </w:r>
          </w:p>
        </w:tc>
      </w:tr>
      <w:tr w:rsidR="00F02E83" w:rsidRPr="00237730" w14:paraId="245168AC" w14:textId="77777777" w:rsidTr="00F02E83">
        <w:tc>
          <w:tcPr>
            <w:tcW w:w="5490" w:type="dxa"/>
            <w:noWrap/>
            <w:tcMar>
              <w:left w:w="115" w:type="dxa"/>
              <w:right w:w="115" w:type="dxa"/>
            </w:tcMar>
            <w:vAlign w:val="bottom"/>
          </w:tcPr>
          <w:p w14:paraId="4DC3E8FA" w14:textId="62295DC2"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bottom"/>
          </w:tcPr>
          <w:p w14:paraId="6FCDAFE2" w14:textId="67FEBC0F"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41,883,347</w:t>
            </w:r>
          </w:p>
        </w:tc>
        <w:tc>
          <w:tcPr>
            <w:tcW w:w="1584" w:type="dxa"/>
            <w:tcBorders>
              <w:bottom w:val="single" w:sz="4" w:space="0" w:color="auto"/>
            </w:tcBorders>
            <w:noWrap/>
            <w:tcMar>
              <w:left w:w="115" w:type="dxa"/>
              <w:right w:w="115" w:type="dxa"/>
            </w:tcMar>
            <w:vAlign w:val="bottom"/>
          </w:tcPr>
          <w:p w14:paraId="40E174FA" w14:textId="32816A7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49,291,306</w:t>
            </w:r>
          </w:p>
        </w:tc>
      </w:tr>
      <w:tr w:rsidR="00F02E83" w:rsidRPr="00237730" w14:paraId="270BCE0B" w14:textId="77777777" w:rsidTr="00F02E83">
        <w:tc>
          <w:tcPr>
            <w:tcW w:w="5490" w:type="dxa"/>
            <w:noWrap/>
            <w:tcMar>
              <w:left w:w="115" w:type="dxa"/>
              <w:right w:w="115" w:type="dxa"/>
            </w:tcMar>
            <w:vAlign w:val="bottom"/>
          </w:tcPr>
          <w:p w14:paraId="7352D292"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4B651B0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0CBD735"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6894BF32" w14:textId="77777777" w:rsidTr="00F02E83">
        <w:tc>
          <w:tcPr>
            <w:tcW w:w="5490" w:type="dxa"/>
            <w:noWrap/>
            <w:tcMar>
              <w:left w:w="115" w:type="dxa"/>
              <w:right w:w="115" w:type="dxa"/>
            </w:tcMar>
            <w:vAlign w:val="bottom"/>
          </w:tcPr>
          <w:p w14:paraId="29294110"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2EB1CB62" w14:textId="2D77CC3D"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42,388,387</w:t>
            </w:r>
          </w:p>
        </w:tc>
        <w:tc>
          <w:tcPr>
            <w:tcW w:w="1584" w:type="dxa"/>
            <w:tcBorders>
              <w:bottom w:val="single" w:sz="4" w:space="0" w:color="auto"/>
            </w:tcBorders>
            <w:noWrap/>
            <w:tcMar>
              <w:left w:w="115" w:type="dxa"/>
              <w:right w:w="115" w:type="dxa"/>
            </w:tcMar>
            <w:vAlign w:val="bottom"/>
          </w:tcPr>
          <w:p w14:paraId="75D43225" w14:textId="67E3094A"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51,053,197</w:t>
            </w:r>
          </w:p>
        </w:tc>
      </w:tr>
      <w:tr w:rsidR="00F02E83" w:rsidRPr="00237730" w14:paraId="11EFADB5" w14:textId="77777777" w:rsidTr="00F02E83">
        <w:tc>
          <w:tcPr>
            <w:tcW w:w="5490" w:type="dxa"/>
            <w:noWrap/>
            <w:tcMar>
              <w:left w:w="115" w:type="dxa"/>
              <w:right w:w="115" w:type="dxa"/>
            </w:tcMar>
            <w:vAlign w:val="bottom"/>
          </w:tcPr>
          <w:p w14:paraId="4A16ED69"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C9EBED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10D2FCE"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578145C" w14:textId="77777777" w:rsidTr="00F02E83">
        <w:tc>
          <w:tcPr>
            <w:tcW w:w="5490" w:type="dxa"/>
            <w:noWrap/>
            <w:tcMar>
              <w:left w:w="115" w:type="dxa"/>
              <w:right w:w="115" w:type="dxa"/>
            </w:tcMar>
            <w:vAlign w:val="bottom"/>
          </w:tcPr>
          <w:p w14:paraId="68DBAE56" w14:textId="3AB1C518"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 xml:space="preserve">Derivative assets </w:t>
            </w:r>
          </w:p>
        </w:tc>
        <w:tc>
          <w:tcPr>
            <w:tcW w:w="1584" w:type="dxa"/>
            <w:noWrap/>
            <w:tcMar>
              <w:left w:w="115" w:type="dxa"/>
              <w:right w:w="115" w:type="dxa"/>
            </w:tcMar>
            <w:vAlign w:val="bottom"/>
          </w:tcPr>
          <w:p w14:paraId="4EBC0597"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1E2F3E5C"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3979CDF8" w14:textId="77777777" w:rsidTr="00F02E83">
        <w:tc>
          <w:tcPr>
            <w:tcW w:w="5490" w:type="dxa"/>
            <w:noWrap/>
            <w:tcMar>
              <w:left w:w="115" w:type="dxa"/>
              <w:right w:w="115" w:type="dxa"/>
            </w:tcMar>
            <w:vAlign w:val="bottom"/>
          </w:tcPr>
          <w:p w14:paraId="22FE7123" w14:textId="10DF69C1"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Branch of the fellow subsidiary</w:t>
            </w:r>
          </w:p>
        </w:tc>
        <w:tc>
          <w:tcPr>
            <w:tcW w:w="1584" w:type="dxa"/>
            <w:noWrap/>
            <w:tcMar>
              <w:left w:w="115" w:type="dxa"/>
              <w:right w:w="115" w:type="dxa"/>
            </w:tcMar>
            <w:vAlign w:val="bottom"/>
          </w:tcPr>
          <w:p w14:paraId="164714B3" w14:textId="65E8CF9A"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29,622</w:t>
            </w:r>
          </w:p>
        </w:tc>
        <w:tc>
          <w:tcPr>
            <w:tcW w:w="1584" w:type="dxa"/>
            <w:noWrap/>
            <w:tcMar>
              <w:left w:w="115" w:type="dxa"/>
              <w:right w:w="115" w:type="dxa"/>
            </w:tcMar>
            <w:vAlign w:val="bottom"/>
          </w:tcPr>
          <w:p w14:paraId="3FF1C75B" w14:textId="2F71338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85,044</w:t>
            </w:r>
          </w:p>
        </w:tc>
      </w:tr>
      <w:tr w:rsidR="00F02E83" w:rsidRPr="00237730" w14:paraId="0A24C3AC" w14:textId="77777777" w:rsidTr="00F02E83">
        <w:tc>
          <w:tcPr>
            <w:tcW w:w="5490" w:type="dxa"/>
            <w:noWrap/>
            <w:tcMar>
              <w:left w:w="115" w:type="dxa"/>
              <w:right w:w="115" w:type="dxa"/>
            </w:tcMar>
            <w:vAlign w:val="bottom"/>
          </w:tcPr>
          <w:p w14:paraId="2E93440C" w14:textId="3F73644B"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bottom"/>
          </w:tcPr>
          <w:p w14:paraId="62A641B2" w14:textId="48DB5DAC"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53,401,017</w:t>
            </w:r>
          </w:p>
        </w:tc>
        <w:tc>
          <w:tcPr>
            <w:tcW w:w="1584" w:type="dxa"/>
            <w:tcBorders>
              <w:bottom w:val="single" w:sz="4" w:space="0" w:color="auto"/>
            </w:tcBorders>
            <w:noWrap/>
            <w:tcMar>
              <w:left w:w="115" w:type="dxa"/>
              <w:right w:w="115" w:type="dxa"/>
            </w:tcMar>
            <w:vAlign w:val="bottom"/>
          </w:tcPr>
          <w:p w14:paraId="1F33327E" w14:textId="22A573D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17,794,046</w:t>
            </w:r>
          </w:p>
        </w:tc>
      </w:tr>
      <w:tr w:rsidR="00F02E83" w:rsidRPr="00237730" w14:paraId="3E14FF73" w14:textId="77777777" w:rsidTr="00F02E83">
        <w:tc>
          <w:tcPr>
            <w:tcW w:w="5490" w:type="dxa"/>
            <w:noWrap/>
            <w:tcMar>
              <w:left w:w="115" w:type="dxa"/>
              <w:right w:w="115" w:type="dxa"/>
            </w:tcMar>
            <w:vAlign w:val="bottom"/>
          </w:tcPr>
          <w:p w14:paraId="3295781F"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B2E01BF"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1F05D6FA"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48EB915" w14:textId="77777777" w:rsidTr="00F02E83">
        <w:tc>
          <w:tcPr>
            <w:tcW w:w="5490" w:type="dxa"/>
            <w:noWrap/>
            <w:tcMar>
              <w:left w:w="115" w:type="dxa"/>
              <w:right w:w="115" w:type="dxa"/>
            </w:tcMar>
            <w:vAlign w:val="bottom"/>
          </w:tcPr>
          <w:p w14:paraId="08807DD8"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44687553" w14:textId="025F334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53,430,639</w:t>
            </w:r>
          </w:p>
        </w:tc>
        <w:tc>
          <w:tcPr>
            <w:tcW w:w="1584" w:type="dxa"/>
            <w:tcBorders>
              <w:bottom w:val="single" w:sz="4" w:space="0" w:color="auto"/>
            </w:tcBorders>
            <w:noWrap/>
            <w:tcMar>
              <w:left w:w="115" w:type="dxa"/>
              <w:right w:w="115" w:type="dxa"/>
            </w:tcMar>
            <w:vAlign w:val="bottom"/>
          </w:tcPr>
          <w:p w14:paraId="7669D148" w14:textId="193EB35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17,879,090</w:t>
            </w:r>
          </w:p>
        </w:tc>
      </w:tr>
      <w:tr w:rsidR="00F02E83" w:rsidRPr="00237730" w14:paraId="5CC6FC1B" w14:textId="77777777" w:rsidTr="00F02E83">
        <w:tc>
          <w:tcPr>
            <w:tcW w:w="5490" w:type="dxa"/>
            <w:noWrap/>
            <w:tcMar>
              <w:left w:w="115" w:type="dxa"/>
              <w:right w:w="115" w:type="dxa"/>
            </w:tcMar>
            <w:vAlign w:val="bottom"/>
          </w:tcPr>
          <w:p w14:paraId="53A4762E"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756937C"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F64E58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A81B80A" w14:textId="77777777" w:rsidTr="00F02E83">
        <w:tc>
          <w:tcPr>
            <w:tcW w:w="5490" w:type="dxa"/>
            <w:noWrap/>
            <w:tcMar>
              <w:left w:w="115" w:type="dxa"/>
              <w:right w:w="115" w:type="dxa"/>
            </w:tcMar>
            <w:vAlign w:val="bottom"/>
          </w:tcPr>
          <w:p w14:paraId="7CDB9BCD" w14:textId="3D7E45DA"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 xml:space="preserve">Securities and derivatives business payables </w:t>
            </w:r>
          </w:p>
        </w:tc>
        <w:tc>
          <w:tcPr>
            <w:tcW w:w="1584" w:type="dxa"/>
            <w:noWrap/>
            <w:tcMar>
              <w:left w:w="115" w:type="dxa"/>
              <w:right w:w="115" w:type="dxa"/>
            </w:tcMar>
            <w:vAlign w:val="bottom"/>
          </w:tcPr>
          <w:p w14:paraId="0FF51312"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47E9417A"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34B64E6B" w14:textId="77777777" w:rsidTr="00F02E83">
        <w:tc>
          <w:tcPr>
            <w:tcW w:w="5490" w:type="dxa"/>
            <w:noWrap/>
            <w:tcMar>
              <w:left w:w="115" w:type="dxa"/>
              <w:right w:w="115" w:type="dxa"/>
            </w:tcMar>
            <w:vAlign w:val="bottom"/>
          </w:tcPr>
          <w:p w14:paraId="68C735D9" w14:textId="50EB2288"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Fellow subsidiary</w:t>
            </w:r>
          </w:p>
        </w:tc>
        <w:tc>
          <w:tcPr>
            <w:tcW w:w="1584" w:type="dxa"/>
            <w:tcBorders>
              <w:bottom w:val="single" w:sz="4" w:space="0" w:color="auto"/>
            </w:tcBorders>
            <w:noWrap/>
            <w:tcMar>
              <w:left w:w="115" w:type="dxa"/>
              <w:right w:w="115" w:type="dxa"/>
            </w:tcMar>
            <w:vAlign w:val="bottom"/>
          </w:tcPr>
          <w:p w14:paraId="3D69B494" w14:textId="6798961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31,174,999</w:t>
            </w:r>
          </w:p>
        </w:tc>
        <w:tc>
          <w:tcPr>
            <w:tcW w:w="1584" w:type="dxa"/>
            <w:tcBorders>
              <w:bottom w:val="single" w:sz="4" w:space="0" w:color="auto"/>
            </w:tcBorders>
            <w:noWrap/>
            <w:tcMar>
              <w:left w:w="115" w:type="dxa"/>
              <w:right w:w="115" w:type="dxa"/>
            </w:tcMar>
            <w:vAlign w:val="bottom"/>
          </w:tcPr>
          <w:p w14:paraId="1B415714" w14:textId="63C2022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570,735,679</w:t>
            </w:r>
          </w:p>
        </w:tc>
      </w:tr>
      <w:tr w:rsidR="00F02E83" w:rsidRPr="00237730" w14:paraId="62D2A8D2" w14:textId="77777777" w:rsidTr="00F02E83">
        <w:tc>
          <w:tcPr>
            <w:tcW w:w="5490" w:type="dxa"/>
            <w:noWrap/>
            <w:tcMar>
              <w:left w:w="115" w:type="dxa"/>
              <w:right w:w="115" w:type="dxa"/>
            </w:tcMar>
            <w:vAlign w:val="bottom"/>
          </w:tcPr>
          <w:p w14:paraId="5F6F444C"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4A9C0D19"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FAF4ABA"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74A23D40" w14:textId="77777777" w:rsidTr="00F02E83">
        <w:tc>
          <w:tcPr>
            <w:tcW w:w="5490" w:type="dxa"/>
            <w:noWrap/>
            <w:tcMar>
              <w:left w:w="115" w:type="dxa"/>
              <w:right w:w="115" w:type="dxa"/>
            </w:tcMar>
            <w:vAlign w:val="bottom"/>
          </w:tcPr>
          <w:p w14:paraId="26E30579"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6E55B976" w14:textId="0F14C74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31,174,999</w:t>
            </w:r>
          </w:p>
        </w:tc>
        <w:tc>
          <w:tcPr>
            <w:tcW w:w="1584" w:type="dxa"/>
            <w:tcBorders>
              <w:bottom w:val="single" w:sz="4" w:space="0" w:color="auto"/>
            </w:tcBorders>
            <w:noWrap/>
            <w:tcMar>
              <w:left w:w="115" w:type="dxa"/>
              <w:right w:w="115" w:type="dxa"/>
            </w:tcMar>
            <w:vAlign w:val="bottom"/>
          </w:tcPr>
          <w:p w14:paraId="69B8E125" w14:textId="2B2D883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570,735,679</w:t>
            </w:r>
          </w:p>
        </w:tc>
      </w:tr>
      <w:tr w:rsidR="00F02E83" w:rsidRPr="00237730" w14:paraId="1FF2B6D4" w14:textId="77777777" w:rsidTr="00F02E83">
        <w:tc>
          <w:tcPr>
            <w:tcW w:w="5490" w:type="dxa"/>
            <w:noWrap/>
            <w:tcMar>
              <w:left w:w="115" w:type="dxa"/>
              <w:right w:w="115" w:type="dxa"/>
            </w:tcMar>
            <w:vAlign w:val="bottom"/>
          </w:tcPr>
          <w:p w14:paraId="1D5AC79F"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3EA8E771"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0C3BB3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72BB3F26" w14:textId="77777777" w:rsidTr="00F02E83">
        <w:tc>
          <w:tcPr>
            <w:tcW w:w="5490" w:type="dxa"/>
            <w:noWrap/>
            <w:tcMar>
              <w:left w:w="115" w:type="dxa"/>
              <w:right w:w="115" w:type="dxa"/>
            </w:tcMar>
            <w:vAlign w:val="bottom"/>
          </w:tcPr>
          <w:p w14:paraId="5AC28BEA" w14:textId="14729157"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Accounts payable - related parties</w:t>
            </w:r>
          </w:p>
        </w:tc>
        <w:tc>
          <w:tcPr>
            <w:tcW w:w="1584" w:type="dxa"/>
            <w:noWrap/>
            <w:tcMar>
              <w:left w:w="115" w:type="dxa"/>
              <w:right w:w="115" w:type="dxa"/>
            </w:tcMar>
            <w:vAlign w:val="bottom"/>
          </w:tcPr>
          <w:p w14:paraId="747E68A5"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30817D93"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4E7E4B97" w14:textId="77777777" w:rsidTr="00F02E83">
        <w:tc>
          <w:tcPr>
            <w:tcW w:w="5490" w:type="dxa"/>
            <w:noWrap/>
            <w:tcMar>
              <w:left w:w="115" w:type="dxa"/>
              <w:right w:w="115" w:type="dxa"/>
            </w:tcMar>
            <w:vAlign w:val="bottom"/>
          </w:tcPr>
          <w:p w14:paraId="7EE32AA7" w14:textId="5E26D232"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Branch of the fellow subsidiary</w:t>
            </w:r>
          </w:p>
        </w:tc>
        <w:tc>
          <w:tcPr>
            <w:tcW w:w="1584" w:type="dxa"/>
            <w:noWrap/>
            <w:tcMar>
              <w:left w:w="115" w:type="dxa"/>
              <w:right w:w="115" w:type="dxa"/>
            </w:tcMar>
            <w:vAlign w:val="bottom"/>
          </w:tcPr>
          <w:p w14:paraId="6BE8402D" w14:textId="125AA90D"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2,338,130</w:t>
            </w:r>
          </w:p>
        </w:tc>
        <w:tc>
          <w:tcPr>
            <w:tcW w:w="1584" w:type="dxa"/>
            <w:noWrap/>
            <w:tcMar>
              <w:left w:w="115" w:type="dxa"/>
              <w:right w:w="115" w:type="dxa"/>
            </w:tcMar>
            <w:vAlign w:val="bottom"/>
          </w:tcPr>
          <w:p w14:paraId="47F2F3C3" w14:textId="3B1405E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2,227,019</w:t>
            </w:r>
          </w:p>
        </w:tc>
      </w:tr>
      <w:tr w:rsidR="00F02E83" w:rsidRPr="00237730" w14:paraId="5530E00C" w14:textId="77777777" w:rsidTr="00F02E83">
        <w:tc>
          <w:tcPr>
            <w:tcW w:w="5490" w:type="dxa"/>
            <w:noWrap/>
            <w:tcMar>
              <w:left w:w="115" w:type="dxa"/>
              <w:right w:w="115" w:type="dxa"/>
            </w:tcMar>
            <w:vAlign w:val="bottom"/>
          </w:tcPr>
          <w:p w14:paraId="5D773D22" w14:textId="4F101BDA"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bottom"/>
          </w:tcPr>
          <w:p w14:paraId="427138DD" w14:textId="38095ED3"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23,501,370</w:t>
            </w:r>
          </w:p>
        </w:tc>
        <w:tc>
          <w:tcPr>
            <w:tcW w:w="1584" w:type="dxa"/>
            <w:tcBorders>
              <w:bottom w:val="single" w:sz="4" w:space="0" w:color="auto"/>
            </w:tcBorders>
            <w:noWrap/>
            <w:tcMar>
              <w:left w:w="115" w:type="dxa"/>
              <w:right w:w="115" w:type="dxa"/>
            </w:tcMar>
            <w:vAlign w:val="bottom"/>
          </w:tcPr>
          <w:p w14:paraId="0C9F4543" w14:textId="5A879C5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1,292,660</w:t>
            </w:r>
          </w:p>
        </w:tc>
      </w:tr>
      <w:tr w:rsidR="00F02E83" w:rsidRPr="00237730" w14:paraId="0D3278FA" w14:textId="77777777" w:rsidTr="00F02E83">
        <w:tc>
          <w:tcPr>
            <w:tcW w:w="5490" w:type="dxa"/>
            <w:noWrap/>
            <w:tcMar>
              <w:left w:w="115" w:type="dxa"/>
              <w:right w:w="115" w:type="dxa"/>
            </w:tcMar>
            <w:vAlign w:val="bottom"/>
          </w:tcPr>
          <w:p w14:paraId="3858FFDD"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495CA35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1F41E13"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6AE8E687" w14:textId="77777777" w:rsidTr="00F02E83">
        <w:tc>
          <w:tcPr>
            <w:tcW w:w="5490" w:type="dxa"/>
            <w:noWrap/>
            <w:tcMar>
              <w:left w:w="115" w:type="dxa"/>
              <w:right w:w="115" w:type="dxa"/>
            </w:tcMar>
            <w:vAlign w:val="bottom"/>
          </w:tcPr>
          <w:p w14:paraId="3F19DA9B"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5DE4513C" w14:textId="03E0A85B"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25,839,500</w:t>
            </w:r>
          </w:p>
        </w:tc>
        <w:tc>
          <w:tcPr>
            <w:tcW w:w="1584" w:type="dxa"/>
            <w:tcBorders>
              <w:bottom w:val="single" w:sz="4" w:space="0" w:color="auto"/>
            </w:tcBorders>
            <w:noWrap/>
            <w:tcMar>
              <w:left w:w="115" w:type="dxa"/>
              <w:right w:w="115" w:type="dxa"/>
            </w:tcMar>
            <w:vAlign w:val="bottom"/>
          </w:tcPr>
          <w:p w14:paraId="1B0D5E57" w14:textId="5CA7605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3,519,679</w:t>
            </w:r>
          </w:p>
        </w:tc>
      </w:tr>
      <w:tr w:rsidR="00F02E83" w:rsidRPr="00237730" w14:paraId="58CF6BCC" w14:textId="77777777" w:rsidTr="00F02E83">
        <w:tc>
          <w:tcPr>
            <w:tcW w:w="5490" w:type="dxa"/>
            <w:noWrap/>
            <w:tcMar>
              <w:left w:w="115" w:type="dxa"/>
              <w:right w:w="115" w:type="dxa"/>
            </w:tcMar>
            <w:vAlign w:val="bottom"/>
          </w:tcPr>
          <w:p w14:paraId="28B5CC67"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16F5B97"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8199756"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135EC93" w14:textId="77777777" w:rsidTr="00F02E83">
        <w:tc>
          <w:tcPr>
            <w:tcW w:w="5490" w:type="dxa"/>
            <w:noWrap/>
            <w:tcMar>
              <w:left w:w="115" w:type="dxa"/>
              <w:right w:w="115" w:type="dxa"/>
            </w:tcMar>
            <w:vAlign w:val="bottom"/>
          </w:tcPr>
          <w:p w14:paraId="5FCEB7C4" w14:textId="1CC19F1E"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Derivative liabilities</w:t>
            </w:r>
          </w:p>
        </w:tc>
        <w:tc>
          <w:tcPr>
            <w:tcW w:w="1584" w:type="dxa"/>
            <w:noWrap/>
            <w:tcMar>
              <w:left w:w="115" w:type="dxa"/>
              <w:right w:w="115" w:type="dxa"/>
            </w:tcMar>
            <w:vAlign w:val="bottom"/>
          </w:tcPr>
          <w:p w14:paraId="186CB6BE"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1DAB5704"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6E01891" w14:textId="77777777" w:rsidTr="00F02E83">
        <w:tc>
          <w:tcPr>
            <w:tcW w:w="5490" w:type="dxa"/>
            <w:noWrap/>
            <w:tcMar>
              <w:left w:w="115" w:type="dxa"/>
              <w:right w:w="115" w:type="dxa"/>
            </w:tcMar>
            <w:vAlign w:val="bottom"/>
          </w:tcPr>
          <w:p w14:paraId="3D1EA88A" w14:textId="6E1B695C"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Branch of the fellow subsidiary</w:t>
            </w:r>
          </w:p>
        </w:tc>
        <w:tc>
          <w:tcPr>
            <w:tcW w:w="1584" w:type="dxa"/>
            <w:tcBorders>
              <w:bottom w:val="single" w:sz="4" w:space="0" w:color="auto"/>
            </w:tcBorders>
            <w:noWrap/>
            <w:tcMar>
              <w:left w:w="115" w:type="dxa"/>
              <w:right w:w="115" w:type="dxa"/>
            </w:tcMar>
            <w:vAlign w:val="bottom"/>
          </w:tcPr>
          <w:p w14:paraId="5C349810" w14:textId="2CA5E3D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536,143</w:t>
            </w:r>
          </w:p>
        </w:tc>
        <w:tc>
          <w:tcPr>
            <w:tcW w:w="1584" w:type="dxa"/>
            <w:tcBorders>
              <w:bottom w:val="single" w:sz="4" w:space="0" w:color="auto"/>
            </w:tcBorders>
            <w:noWrap/>
            <w:tcMar>
              <w:left w:w="115" w:type="dxa"/>
              <w:right w:w="115" w:type="dxa"/>
            </w:tcMar>
            <w:vAlign w:val="bottom"/>
          </w:tcPr>
          <w:p w14:paraId="68BA8729" w14:textId="7322547E"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488,784</w:t>
            </w:r>
          </w:p>
        </w:tc>
      </w:tr>
      <w:tr w:rsidR="00F02E83" w:rsidRPr="00237730" w14:paraId="00F7C6E7" w14:textId="77777777" w:rsidTr="00F02E83">
        <w:tc>
          <w:tcPr>
            <w:tcW w:w="5490" w:type="dxa"/>
            <w:noWrap/>
            <w:tcMar>
              <w:left w:w="115" w:type="dxa"/>
              <w:right w:w="115" w:type="dxa"/>
            </w:tcMar>
            <w:vAlign w:val="bottom"/>
          </w:tcPr>
          <w:p w14:paraId="089F67C2"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65C22F0"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7B54A7E"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466AF6AE" w14:textId="77777777" w:rsidTr="00F02E83">
        <w:tc>
          <w:tcPr>
            <w:tcW w:w="5490" w:type="dxa"/>
            <w:noWrap/>
            <w:tcMar>
              <w:left w:w="115" w:type="dxa"/>
              <w:right w:w="115" w:type="dxa"/>
            </w:tcMar>
            <w:vAlign w:val="bottom"/>
          </w:tcPr>
          <w:p w14:paraId="11861FD0"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617F24CF" w14:textId="10864D4D"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536,143</w:t>
            </w:r>
          </w:p>
        </w:tc>
        <w:tc>
          <w:tcPr>
            <w:tcW w:w="1584" w:type="dxa"/>
            <w:tcBorders>
              <w:bottom w:val="single" w:sz="4" w:space="0" w:color="auto"/>
            </w:tcBorders>
            <w:noWrap/>
            <w:tcMar>
              <w:left w:w="115" w:type="dxa"/>
              <w:right w:w="115" w:type="dxa"/>
            </w:tcMar>
            <w:vAlign w:val="bottom"/>
          </w:tcPr>
          <w:p w14:paraId="65B40685" w14:textId="0B503F8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488,784</w:t>
            </w:r>
          </w:p>
        </w:tc>
      </w:tr>
      <w:tr w:rsidR="00F02E83" w:rsidRPr="00237730" w14:paraId="2A872DBD" w14:textId="77777777" w:rsidTr="00F02E83">
        <w:tc>
          <w:tcPr>
            <w:tcW w:w="5490" w:type="dxa"/>
            <w:noWrap/>
            <w:tcMar>
              <w:left w:w="115" w:type="dxa"/>
              <w:right w:w="115" w:type="dxa"/>
            </w:tcMar>
            <w:vAlign w:val="bottom"/>
          </w:tcPr>
          <w:p w14:paraId="149ED350"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C1D5105"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BBA060D"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0F53E5F5" w14:textId="77777777" w:rsidTr="00F02E83">
        <w:tc>
          <w:tcPr>
            <w:tcW w:w="5490" w:type="dxa"/>
            <w:noWrap/>
            <w:tcMar>
              <w:left w:w="115" w:type="dxa"/>
              <w:right w:w="115" w:type="dxa"/>
            </w:tcMar>
            <w:vAlign w:val="bottom"/>
          </w:tcPr>
          <w:p w14:paraId="770E07B0" w14:textId="20A99483"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Provision for share based payment</w:t>
            </w:r>
          </w:p>
        </w:tc>
        <w:tc>
          <w:tcPr>
            <w:tcW w:w="1584" w:type="dxa"/>
            <w:noWrap/>
            <w:tcMar>
              <w:left w:w="115" w:type="dxa"/>
              <w:right w:w="115" w:type="dxa"/>
            </w:tcMar>
            <w:vAlign w:val="bottom"/>
          </w:tcPr>
          <w:p w14:paraId="7049DC27"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5C8FAFB0"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0AA311A7" w14:textId="77777777" w:rsidTr="00F02E83">
        <w:tc>
          <w:tcPr>
            <w:tcW w:w="5490" w:type="dxa"/>
            <w:noWrap/>
            <w:tcMar>
              <w:left w:w="115" w:type="dxa"/>
              <w:right w:w="115" w:type="dxa"/>
            </w:tcMar>
            <w:vAlign w:val="bottom"/>
          </w:tcPr>
          <w:p w14:paraId="54CC7DCC" w14:textId="2CE8D995"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Ultimate parent company</w:t>
            </w:r>
          </w:p>
        </w:tc>
        <w:tc>
          <w:tcPr>
            <w:tcW w:w="1584" w:type="dxa"/>
            <w:noWrap/>
            <w:tcMar>
              <w:left w:w="115" w:type="dxa"/>
              <w:right w:w="115" w:type="dxa"/>
            </w:tcMar>
            <w:vAlign w:val="bottom"/>
          </w:tcPr>
          <w:p w14:paraId="4402EB94" w14:textId="7BEFFF8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5,233,260</w:t>
            </w:r>
          </w:p>
        </w:tc>
        <w:tc>
          <w:tcPr>
            <w:tcW w:w="1584" w:type="dxa"/>
            <w:noWrap/>
            <w:tcMar>
              <w:left w:w="115" w:type="dxa"/>
              <w:right w:w="115" w:type="dxa"/>
            </w:tcMar>
            <w:vAlign w:val="bottom"/>
          </w:tcPr>
          <w:p w14:paraId="3F1458E5" w14:textId="412A7BB7"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5,233,260</w:t>
            </w:r>
          </w:p>
        </w:tc>
      </w:tr>
      <w:tr w:rsidR="00F02E83" w:rsidRPr="00237730" w14:paraId="120497B2" w14:textId="77777777" w:rsidTr="00F02E83">
        <w:tc>
          <w:tcPr>
            <w:tcW w:w="5490" w:type="dxa"/>
            <w:noWrap/>
            <w:tcMar>
              <w:left w:w="115" w:type="dxa"/>
              <w:right w:w="115" w:type="dxa"/>
            </w:tcMar>
            <w:vAlign w:val="bottom"/>
          </w:tcPr>
          <w:p w14:paraId="56ECCEE7" w14:textId="553C49E6"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subsidiary</w:t>
            </w:r>
          </w:p>
        </w:tc>
        <w:tc>
          <w:tcPr>
            <w:tcW w:w="1584" w:type="dxa"/>
            <w:tcBorders>
              <w:bottom w:val="single" w:sz="4" w:space="0" w:color="auto"/>
            </w:tcBorders>
            <w:noWrap/>
            <w:tcMar>
              <w:left w:w="115" w:type="dxa"/>
              <w:right w:w="115" w:type="dxa"/>
            </w:tcMar>
            <w:vAlign w:val="bottom"/>
          </w:tcPr>
          <w:p w14:paraId="55CA4B5C" w14:textId="04EBEC47"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4,093,796</w:t>
            </w:r>
          </w:p>
        </w:tc>
        <w:tc>
          <w:tcPr>
            <w:tcW w:w="1584" w:type="dxa"/>
            <w:tcBorders>
              <w:bottom w:val="single" w:sz="4" w:space="0" w:color="auto"/>
            </w:tcBorders>
            <w:noWrap/>
            <w:tcMar>
              <w:left w:w="115" w:type="dxa"/>
              <w:right w:w="115" w:type="dxa"/>
            </w:tcMar>
            <w:vAlign w:val="bottom"/>
          </w:tcPr>
          <w:p w14:paraId="4CB9E149" w14:textId="69D40C99"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4,286,418</w:t>
            </w:r>
          </w:p>
        </w:tc>
      </w:tr>
      <w:tr w:rsidR="00F02E83" w:rsidRPr="00237730" w14:paraId="1154EEEA" w14:textId="77777777" w:rsidTr="00F02E83">
        <w:tc>
          <w:tcPr>
            <w:tcW w:w="5490" w:type="dxa"/>
            <w:noWrap/>
            <w:tcMar>
              <w:left w:w="115" w:type="dxa"/>
              <w:right w:w="115" w:type="dxa"/>
            </w:tcMar>
            <w:vAlign w:val="bottom"/>
          </w:tcPr>
          <w:p w14:paraId="0F6DED31"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7313537"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5D32C3E"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1CF353E" w14:textId="77777777" w:rsidTr="00F02E83">
        <w:tc>
          <w:tcPr>
            <w:tcW w:w="5490" w:type="dxa"/>
            <w:noWrap/>
            <w:tcMar>
              <w:left w:w="115" w:type="dxa"/>
              <w:right w:w="115" w:type="dxa"/>
            </w:tcMar>
            <w:vAlign w:val="bottom"/>
          </w:tcPr>
          <w:p w14:paraId="624DFD2A"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64F61104" w14:textId="553A41FF"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9,327,056</w:t>
            </w:r>
          </w:p>
        </w:tc>
        <w:tc>
          <w:tcPr>
            <w:tcW w:w="1584" w:type="dxa"/>
            <w:tcBorders>
              <w:bottom w:val="single" w:sz="4" w:space="0" w:color="auto"/>
            </w:tcBorders>
            <w:noWrap/>
            <w:tcMar>
              <w:left w:w="115" w:type="dxa"/>
              <w:right w:w="115" w:type="dxa"/>
            </w:tcMar>
            <w:vAlign w:val="bottom"/>
          </w:tcPr>
          <w:p w14:paraId="4EF7C1B6" w14:textId="3702AF80"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9,519,678</w:t>
            </w:r>
          </w:p>
        </w:tc>
      </w:tr>
    </w:tbl>
    <w:p w14:paraId="4A29C990" w14:textId="77777777" w:rsidR="00BC5AFC" w:rsidRPr="00237730" w:rsidRDefault="00BC5AFC" w:rsidP="001F6598">
      <w:pPr>
        <w:tabs>
          <w:tab w:val="right" w:pos="3960"/>
          <w:tab w:val="right" w:pos="7200"/>
        </w:tabs>
        <w:ind w:left="540"/>
        <w:jc w:val="both"/>
        <w:rPr>
          <w:rFonts w:ascii="Arial" w:hAnsi="Arial" w:cs="Arial"/>
          <w:color w:val="000000"/>
          <w:sz w:val="20"/>
          <w:szCs w:val="20"/>
        </w:rPr>
      </w:pPr>
    </w:p>
    <w:p w14:paraId="1D5EB961" w14:textId="5DED3D9E" w:rsidR="00F02E83" w:rsidRPr="00237730" w:rsidRDefault="00F02E83">
      <w:pPr>
        <w:rPr>
          <w:rFonts w:ascii="Arial" w:hAnsi="Arial" w:cs="Arial"/>
          <w:color w:val="000000"/>
          <w:sz w:val="20"/>
          <w:szCs w:val="20"/>
        </w:rPr>
      </w:pPr>
      <w:r w:rsidRPr="00237730">
        <w:rPr>
          <w:rFonts w:ascii="Arial" w:hAnsi="Arial" w:cs="Arial"/>
          <w:color w:val="000000"/>
          <w:sz w:val="20"/>
          <w:szCs w:val="20"/>
        </w:rPr>
        <w:br w:type="page"/>
      </w:r>
    </w:p>
    <w:p w14:paraId="5F46AB7F" w14:textId="77777777" w:rsidR="00F02E83" w:rsidRPr="00237730" w:rsidRDefault="00F02E83" w:rsidP="00F02E83">
      <w:pPr>
        <w:tabs>
          <w:tab w:val="right" w:pos="3960"/>
          <w:tab w:val="right" w:pos="7200"/>
        </w:tabs>
        <w:ind w:left="540"/>
        <w:jc w:val="both"/>
        <w:rPr>
          <w:rFonts w:ascii="Arial" w:hAnsi="Arial" w:cs="Arial"/>
          <w:color w:val="000000"/>
          <w:sz w:val="20"/>
        </w:rPr>
      </w:pPr>
    </w:p>
    <w:p w14:paraId="73638B4A" w14:textId="77777777" w:rsidR="00F02E83" w:rsidRPr="00237730" w:rsidRDefault="00F02E83" w:rsidP="00F02E83">
      <w:pPr>
        <w:tabs>
          <w:tab w:val="right" w:pos="3960"/>
          <w:tab w:val="right" w:pos="7200"/>
        </w:tabs>
        <w:ind w:left="540"/>
        <w:jc w:val="both"/>
        <w:rPr>
          <w:rFonts w:ascii="Arial" w:hAnsi="Arial" w:cs="Arial"/>
          <w:color w:val="000000"/>
          <w:sz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84"/>
        <w:gridCol w:w="1584"/>
      </w:tblGrid>
      <w:tr w:rsidR="00F02E83" w:rsidRPr="00237730" w14:paraId="70A8176A" w14:textId="77777777">
        <w:tc>
          <w:tcPr>
            <w:tcW w:w="5490" w:type="dxa"/>
            <w:noWrap/>
            <w:tcMar>
              <w:left w:w="115" w:type="dxa"/>
              <w:right w:w="115" w:type="dxa"/>
            </w:tcMar>
          </w:tcPr>
          <w:p w14:paraId="03552B47" w14:textId="77777777" w:rsidR="00F02E83" w:rsidRPr="00237730" w:rsidRDefault="00F02E83">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756A00FB" w14:textId="77777777" w:rsidR="00F02E83" w:rsidRPr="00237730" w:rsidRDefault="00F02E83">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noWrap/>
            <w:tcMar>
              <w:left w:w="115" w:type="dxa"/>
              <w:right w:w="115" w:type="dxa"/>
            </w:tcMar>
            <w:vAlign w:val="bottom"/>
          </w:tcPr>
          <w:p w14:paraId="7EB4943E" w14:textId="77777777" w:rsidR="00F02E83" w:rsidRPr="00237730" w:rsidRDefault="00F02E83">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F02E83" w:rsidRPr="00237730" w14:paraId="4E2C5B64" w14:textId="77777777">
        <w:tc>
          <w:tcPr>
            <w:tcW w:w="5490" w:type="dxa"/>
            <w:noWrap/>
            <w:tcMar>
              <w:left w:w="115" w:type="dxa"/>
              <w:right w:w="115" w:type="dxa"/>
            </w:tcMar>
          </w:tcPr>
          <w:p w14:paraId="7B973850" w14:textId="77777777" w:rsidR="00F02E83" w:rsidRPr="00237730" w:rsidRDefault="00F02E83">
            <w:pPr>
              <w:ind w:left="68" w:right="-3"/>
              <w:jc w:val="both"/>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73584A2C" w14:textId="77777777" w:rsidR="00F02E83" w:rsidRPr="00237730" w:rsidRDefault="00F02E83">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noWrap/>
            <w:tcMar>
              <w:left w:w="115" w:type="dxa"/>
              <w:right w:w="115" w:type="dxa"/>
            </w:tcMar>
            <w:vAlign w:val="bottom"/>
          </w:tcPr>
          <w:p w14:paraId="1D227698" w14:textId="77777777" w:rsidR="00F02E83" w:rsidRPr="00237730" w:rsidRDefault="00F02E83">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F02E83" w:rsidRPr="00237730" w14:paraId="58169F4D" w14:textId="77777777">
        <w:tc>
          <w:tcPr>
            <w:tcW w:w="5490" w:type="dxa"/>
            <w:noWrap/>
            <w:tcMar>
              <w:left w:w="115" w:type="dxa"/>
              <w:right w:w="115" w:type="dxa"/>
            </w:tcMar>
            <w:vAlign w:val="bottom"/>
          </w:tcPr>
          <w:p w14:paraId="16BAF1AF" w14:textId="45223602" w:rsidR="00F02E83" w:rsidRPr="00237730" w:rsidRDefault="00F02E83">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1CD67EB3" w14:textId="77777777" w:rsidR="00F02E83" w:rsidRPr="00237730" w:rsidRDefault="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6BC74E60" w14:textId="77777777" w:rsidR="00F02E83" w:rsidRPr="00237730" w:rsidRDefault="00F02E83">
            <w:pPr>
              <w:ind w:right="-72"/>
              <w:jc w:val="right"/>
              <w:rPr>
                <w:rFonts w:ascii="Arial" w:eastAsia="Arial" w:hAnsi="Arial" w:cs="Arial"/>
                <w:color w:val="000000"/>
                <w:sz w:val="20"/>
              </w:rPr>
            </w:pPr>
          </w:p>
        </w:tc>
      </w:tr>
      <w:tr w:rsidR="00F02E83" w:rsidRPr="00237730" w14:paraId="57091D09" w14:textId="77777777">
        <w:tc>
          <w:tcPr>
            <w:tcW w:w="5490" w:type="dxa"/>
            <w:noWrap/>
            <w:tcMar>
              <w:left w:w="115" w:type="dxa"/>
              <w:right w:w="115" w:type="dxa"/>
            </w:tcMar>
            <w:vAlign w:val="bottom"/>
          </w:tcPr>
          <w:p w14:paraId="76EA327F" w14:textId="5610AAE6"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b/>
                <w:color w:val="000000"/>
                <w:sz w:val="20"/>
                <w:szCs w:val="20"/>
              </w:rPr>
              <w:t xml:space="preserve">Statements of comprehensive income </w:t>
            </w:r>
          </w:p>
        </w:tc>
        <w:tc>
          <w:tcPr>
            <w:tcW w:w="1584" w:type="dxa"/>
            <w:noWrap/>
            <w:tcMar>
              <w:left w:w="115" w:type="dxa"/>
              <w:right w:w="115" w:type="dxa"/>
            </w:tcMar>
            <w:vAlign w:val="bottom"/>
          </w:tcPr>
          <w:p w14:paraId="11A03710"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4A6D1D48" w14:textId="77777777" w:rsidR="00F02E83" w:rsidRPr="00237730" w:rsidRDefault="00F02E83" w:rsidP="00F02E83">
            <w:pPr>
              <w:ind w:right="-72"/>
              <w:jc w:val="right"/>
              <w:rPr>
                <w:rFonts w:ascii="Arial" w:eastAsia="Arial" w:hAnsi="Arial" w:cs="Arial"/>
                <w:color w:val="000000"/>
                <w:sz w:val="20"/>
              </w:rPr>
            </w:pPr>
          </w:p>
        </w:tc>
      </w:tr>
      <w:tr w:rsidR="00F02E83" w:rsidRPr="00237730" w14:paraId="63797249" w14:textId="77777777">
        <w:tc>
          <w:tcPr>
            <w:tcW w:w="5490" w:type="dxa"/>
            <w:noWrap/>
            <w:tcMar>
              <w:left w:w="115" w:type="dxa"/>
              <w:right w:w="115" w:type="dxa"/>
            </w:tcMar>
            <w:vAlign w:val="bottom"/>
          </w:tcPr>
          <w:p w14:paraId="13ABBFDC" w14:textId="4C7ECAA2" w:rsidR="00F02E83" w:rsidRPr="00237730" w:rsidRDefault="00F02E83" w:rsidP="00F02E83">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3EEC0961"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00309965" w14:textId="77777777" w:rsidR="00F02E83" w:rsidRPr="00237730" w:rsidRDefault="00F02E83" w:rsidP="00F02E83">
            <w:pPr>
              <w:ind w:right="-72"/>
              <w:jc w:val="right"/>
              <w:rPr>
                <w:rFonts w:ascii="Arial" w:eastAsia="Arial" w:hAnsi="Arial" w:cs="Arial"/>
                <w:color w:val="000000"/>
                <w:sz w:val="20"/>
              </w:rPr>
            </w:pPr>
          </w:p>
        </w:tc>
      </w:tr>
      <w:tr w:rsidR="00F02E83" w:rsidRPr="00237730" w14:paraId="21948612" w14:textId="77777777">
        <w:tc>
          <w:tcPr>
            <w:tcW w:w="5490" w:type="dxa"/>
            <w:noWrap/>
            <w:tcMar>
              <w:left w:w="115" w:type="dxa"/>
              <w:right w:w="115" w:type="dxa"/>
            </w:tcMar>
            <w:vAlign w:val="bottom"/>
          </w:tcPr>
          <w:p w14:paraId="1F3AB056" w14:textId="59E81D3B"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b/>
                <w:color w:val="000000"/>
                <w:sz w:val="20"/>
                <w:szCs w:val="20"/>
                <w:u w:val="single"/>
              </w:rPr>
              <w:t>Brokerage fees</w:t>
            </w:r>
          </w:p>
        </w:tc>
        <w:tc>
          <w:tcPr>
            <w:tcW w:w="1584" w:type="dxa"/>
            <w:noWrap/>
            <w:tcMar>
              <w:left w:w="115" w:type="dxa"/>
              <w:right w:w="115" w:type="dxa"/>
            </w:tcMar>
            <w:vAlign w:val="bottom"/>
          </w:tcPr>
          <w:p w14:paraId="298B928F"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6A823E14" w14:textId="77777777" w:rsidR="00F02E83" w:rsidRPr="00237730" w:rsidRDefault="00F02E83" w:rsidP="00F02E83">
            <w:pPr>
              <w:ind w:right="-72"/>
              <w:jc w:val="right"/>
              <w:rPr>
                <w:rFonts w:ascii="Arial" w:eastAsia="Arial" w:hAnsi="Arial" w:cs="Arial"/>
                <w:color w:val="000000"/>
                <w:sz w:val="20"/>
              </w:rPr>
            </w:pPr>
          </w:p>
        </w:tc>
      </w:tr>
      <w:tr w:rsidR="00F02E83" w:rsidRPr="00237730" w14:paraId="0EB20339" w14:textId="77777777">
        <w:tc>
          <w:tcPr>
            <w:tcW w:w="5490" w:type="dxa"/>
            <w:noWrap/>
            <w:tcMar>
              <w:left w:w="115" w:type="dxa"/>
              <w:right w:w="115" w:type="dxa"/>
            </w:tcMar>
            <w:vAlign w:val="bottom"/>
          </w:tcPr>
          <w:p w14:paraId="78A1BC59" w14:textId="77777777" w:rsidR="00F02E83" w:rsidRPr="00237730" w:rsidRDefault="00F02E83" w:rsidP="00F02E83">
            <w:pPr>
              <w:ind w:left="68" w:right="-3"/>
              <w:jc w:val="both"/>
              <w:rPr>
                <w:rFonts w:ascii="Arial" w:eastAsia="Arial" w:hAnsi="Arial" w:cs="Arial"/>
                <w:b/>
                <w:color w:val="000000"/>
                <w:sz w:val="20"/>
                <w:szCs w:val="20"/>
                <w:u w:val="single"/>
              </w:rPr>
            </w:pPr>
          </w:p>
        </w:tc>
        <w:tc>
          <w:tcPr>
            <w:tcW w:w="1584" w:type="dxa"/>
            <w:noWrap/>
            <w:tcMar>
              <w:left w:w="115" w:type="dxa"/>
              <w:right w:w="115" w:type="dxa"/>
            </w:tcMar>
            <w:vAlign w:val="bottom"/>
          </w:tcPr>
          <w:p w14:paraId="6FC39233"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3CCC8FB6" w14:textId="77777777" w:rsidR="00F02E83" w:rsidRPr="00237730" w:rsidRDefault="00F02E83" w:rsidP="00F02E83">
            <w:pPr>
              <w:ind w:right="-72"/>
              <w:jc w:val="right"/>
              <w:rPr>
                <w:rFonts w:ascii="Arial" w:eastAsia="Arial" w:hAnsi="Arial" w:cs="Arial"/>
                <w:color w:val="000000"/>
                <w:sz w:val="20"/>
              </w:rPr>
            </w:pPr>
          </w:p>
        </w:tc>
      </w:tr>
      <w:tr w:rsidR="00F02E83" w:rsidRPr="00237730" w14:paraId="27097CBB" w14:textId="77777777" w:rsidTr="00F02E83">
        <w:tc>
          <w:tcPr>
            <w:tcW w:w="5490" w:type="dxa"/>
            <w:noWrap/>
            <w:tcMar>
              <w:left w:w="115" w:type="dxa"/>
              <w:right w:w="115" w:type="dxa"/>
            </w:tcMar>
            <w:vAlign w:val="bottom"/>
          </w:tcPr>
          <w:p w14:paraId="2685B03B" w14:textId="3202C6D6" w:rsidR="00F02E83" w:rsidRPr="00237730" w:rsidRDefault="00F02E83" w:rsidP="00F02E83">
            <w:pPr>
              <w:ind w:left="68" w:right="-3"/>
              <w:jc w:val="both"/>
              <w:rPr>
                <w:rFonts w:ascii="Arial" w:eastAsia="Arial" w:hAnsi="Arial" w:cs="Arial"/>
                <w:b/>
                <w:color w:val="000000"/>
                <w:sz w:val="20"/>
                <w:szCs w:val="20"/>
                <w:u w:val="single"/>
              </w:rPr>
            </w:pPr>
            <w:r w:rsidRPr="00237730">
              <w:rPr>
                <w:rFonts w:ascii="Arial" w:eastAsia="Arial" w:hAnsi="Arial" w:cs="Arial"/>
                <w:color w:val="000000"/>
                <w:sz w:val="20"/>
                <w:szCs w:val="20"/>
                <w:u w:val="single"/>
              </w:rPr>
              <w:t>Brokerage fees from securities business</w:t>
            </w:r>
          </w:p>
        </w:tc>
        <w:tc>
          <w:tcPr>
            <w:tcW w:w="1584" w:type="dxa"/>
            <w:noWrap/>
            <w:tcMar>
              <w:left w:w="115" w:type="dxa"/>
              <w:right w:w="115" w:type="dxa"/>
            </w:tcMar>
            <w:vAlign w:val="bottom"/>
          </w:tcPr>
          <w:p w14:paraId="71C68B77"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68E151BC" w14:textId="77777777" w:rsidR="00F02E83" w:rsidRPr="00237730" w:rsidRDefault="00F02E83" w:rsidP="00F02E83">
            <w:pPr>
              <w:ind w:right="-72"/>
              <w:jc w:val="right"/>
              <w:rPr>
                <w:rFonts w:ascii="Arial" w:eastAsia="Arial" w:hAnsi="Arial" w:cs="Arial"/>
                <w:color w:val="000000"/>
                <w:sz w:val="20"/>
              </w:rPr>
            </w:pPr>
          </w:p>
        </w:tc>
      </w:tr>
      <w:tr w:rsidR="00F02E83" w:rsidRPr="00237730" w14:paraId="66BF9B8E" w14:textId="77777777" w:rsidTr="00F02E83">
        <w:tc>
          <w:tcPr>
            <w:tcW w:w="5490" w:type="dxa"/>
            <w:noWrap/>
            <w:tcMar>
              <w:left w:w="115" w:type="dxa"/>
              <w:right w:w="115" w:type="dxa"/>
            </w:tcMar>
            <w:vAlign w:val="bottom"/>
          </w:tcPr>
          <w:p w14:paraId="4994B46E" w14:textId="5FBF919E"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Fellow subsidiary</w:t>
            </w:r>
          </w:p>
        </w:tc>
        <w:tc>
          <w:tcPr>
            <w:tcW w:w="1584" w:type="dxa"/>
            <w:tcBorders>
              <w:bottom w:val="single" w:sz="4" w:space="0" w:color="auto"/>
            </w:tcBorders>
            <w:noWrap/>
            <w:tcMar>
              <w:left w:w="115" w:type="dxa"/>
              <w:right w:w="115" w:type="dxa"/>
            </w:tcMar>
            <w:vAlign w:val="bottom"/>
          </w:tcPr>
          <w:p w14:paraId="68DACA6F" w14:textId="53423DFA"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479,965,709</w:t>
            </w:r>
          </w:p>
        </w:tc>
        <w:tc>
          <w:tcPr>
            <w:tcW w:w="1584" w:type="dxa"/>
            <w:tcBorders>
              <w:bottom w:val="single" w:sz="4" w:space="0" w:color="auto"/>
            </w:tcBorders>
            <w:noWrap/>
            <w:tcMar>
              <w:left w:w="115" w:type="dxa"/>
              <w:right w:w="115" w:type="dxa"/>
            </w:tcMar>
            <w:vAlign w:val="bottom"/>
          </w:tcPr>
          <w:p w14:paraId="2C94E270" w14:textId="2F508905"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497,159,860</w:t>
            </w:r>
          </w:p>
        </w:tc>
      </w:tr>
      <w:tr w:rsidR="00F02E83" w:rsidRPr="00237730" w14:paraId="1222C882" w14:textId="77777777" w:rsidTr="00F02E83">
        <w:tc>
          <w:tcPr>
            <w:tcW w:w="5490" w:type="dxa"/>
            <w:noWrap/>
            <w:tcMar>
              <w:left w:w="115" w:type="dxa"/>
              <w:right w:w="115" w:type="dxa"/>
            </w:tcMar>
            <w:vAlign w:val="bottom"/>
          </w:tcPr>
          <w:p w14:paraId="52671750"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7F64648"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1DF3196A"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69AC1BC7" w14:textId="77777777" w:rsidTr="00F02E83">
        <w:tc>
          <w:tcPr>
            <w:tcW w:w="5490" w:type="dxa"/>
            <w:noWrap/>
            <w:tcMar>
              <w:left w:w="115" w:type="dxa"/>
              <w:right w:w="115" w:type="dxa"/>
            </w:tcMar>
            <w:vAlign w:val="bottom"/>
          </w:tcPr>
          <w:p w14:paraId="1278C1D2"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3DB04971" w14:textId="0AB2994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479,965,709</w:t>
            </w:r>
          </w:p>
        </w:tc>
        <w:tc>
          <w:tcPr>
            <w:tcW w:w="1584" w:type="dxa"/>
            <w:tcBorders>
              <w:bottom w:val="single" w:sz="4" w:space="0" w:color="auto"/>
            </w:tcBorders>
            <w:noWrap/>
            <w:tcMar>
              <w:left w:w="115" w:type="dxa"/>
              <w:right w:w="115" w:type="dxa"/>
            </w:tcMar>
            <w:vAlign w:val="bottom"/>
          </w:tcPr>
          <w:p w14:paraId="2EFE37B6" w14:textId="00AE250A"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497,159,860</w:t>
            </w:r>
          </w:p>
        </w:tc>
      </w:tr>
      <w:tr w:rsidR="00F02E83" w:rsidRPr="00237730" w14:paraId="29F90AC7" w14:textId="77777777" w:rsidTr="00F02E83">
        <w:tc>
          <w:tcPr>
            <w:tcW w:w="5490" w:type="dxa"/>
            <w:noWrap/>
            <w:tcMar>
              <w:left w:w="115" w:type="dxa"/>
              <w:right w:w="115" w:type="dxa"/>
            </w:tcMar>
            <w:vAlign w:val="bottom"/>
          </w:tcPr>
          <w:p w14:paraId="5C6F380E"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31C65AD0"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1969C5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961F730" w14:textId="77777777" w:rsidTr="00F02E83">
        <w:tc>
          <w:tcPr>
            <w:tcW w:w="5490" w:type="dxa"/>
            <w:noWrap/>
            <w:tcMar>
              <w:left w:w="115" w:type="dxa"/>
              <w:right w:w="115" w:type="dxa"/>
            </w:tcMar>
            <w:vAlign w:val="bottom"/>
          </w:tcPr>
          <w:p w14:paraId="5B610A22" w14:textId="5E54B27E"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Brokerage fees from derivatives business</w:t>
            </w:r>
          </w:p>
        </w:tc>
        <w:tc>
          <w:tcPr>
            <w:tcW w:w="1584" w:type="dxa"/>
            <w:noWrap/>
            <w:tcMar>
              <w:left w:w="115" w:type="dxa"/>
              <w:right w:w="115" w:type="dxa"/>
            </w:tcMar>
            <w:vAlign w:val="bottom"/>
          </w:tcPr>
          <w:p w14:paraId="34CEA98C"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774B289D"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610DBDC5" w14:textId="77777777" w:rsidTr="00F02E83">
        <w:tc>
          <w:tcPr>
            <w:tcW w:w="5490" w:type="dxa"/>
            <w:noWrap/>
            <w:tcMar>
              <w:left w:w="115" w:type="dxa"/>
              <w:right w:w="115" w:type="dxa"/>
            </w:tcMar>
            <w:vAlign w:val="bottom"/>
          </w:tcPr>
          <w:p w14:paraId="7DD5861D" w14:textId="67361165"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bottom"/>
          </w:tcPr>
          <w:p w14:paraId="03871354" w14:textId="20463FF0"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347,203,335</w:t>
            </w:r>
          </w:p>
        </w:tc>
        <w:tc>
          <w:tcPr>
            <w:tcW w:w="1584" w:type="dxa"/>
            <w:tcBorders>
              <w:bottom w:val="single" w:sz="4" w:space="0" w:color="auto"/>
            </w:tcBorders>
            <w:noWrap/>
            <w:tcMar>
              <w:left w:w="115" w:type="dxa"/>
              <w:right w:w="115" w:type="dxa"/>
            </w:tcMar>
            <w:vAlign w:val="bottom"/>
          </w:tcPr>
          <w:p w14:paraId="6FFD3CAD" w14:textId="420F9169"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396,560,389</w:t>
            </w:r>
          </w:p>
        </w:tc>
      </w:tr>
      <w:tr w:rsidR="00F02E83" w:rsidRPr="00237730" w14:paraId="49FE0882" w14:textId="77777777" w:rsidTr="00F02E83">
        <w:tc>
          <w:tcPr>
            <w:tcW w:w="5490" w:type="dxa"/>
            <w:noWrap/>
            <w:tcMar>
              <w:left w:w="115" w:type="dxa"/>
              <w:right w:w="115" w:type="dxa"/>
            </w:tcMar>
            <w:vAlign w:val="bottom"/>
          </w:tcPr>
          <w:p w14:paraId="16B06CF1"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95004B7"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DD18592"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9303053" w14:textId="77777777" w:rsidTr="00F02E83">
        <w:tc>
          <w:tcPr>
            <w:tcW w:w="5490" w:type="dxa"/>
            <w:noWrap/>
            <w:tcMar>
              <w:left w:w="115" w:type="dxa"/>
              <w:right w:w="115" w:type="dxa"/>
            </w:tcMar>
            <w:vAlign w:val="bottom"/>
          </w:tcPr>
          <w:p w14:paraId="19DDACC9"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683A6D83" w14:textId="68BAB00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347,203,335</w:t>
            </w:r>
          </w:p>
        </w:tc>
        <w:tc>
          <w:tcPr>
            <w:tcW w:w="1584" w:type="dxa"/>
            <w:tcBorders>
              <w:bottom w:val="single" w:sz="4" w:space="0" w:color="auto"/>
            </w:tcBorders>
            <w:noWrap/>
            <w:tcMar>
              <w:left w:w="115" w:type="dxa"/>
              <w:right w:w="115" w:type="dxa"/>
            </w:tcMar>
            <w:vAlign w:val="bottom"/>
          </w:tcPr>
          <w:p w14:paraId="24883A45" w14:textId="5CFFC82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396,560,389</w:t>
            </w:r>
          </w:p>
        </w:tc>
      </w:tr>
      <w:tr w:rsidR="00F02E83" w:rsidRPr="00237730" w14:paraId="1B72AA0F" w14:textId="77777777" w:rsidTr="00F02E83">
        <w:tc>
          <w:tcPr>
            <w:tcW w:w="5490" w:type="dxa"/>
            <w:noWrap/>
            <w:tcMar>
              <w:left w:w="115" w:type="dxa"/>
              <w:right w:w="115" w:type="dxa"/>
            </w:tcMar>
            <w:vAlign w:val="bottom"/>
          </w:tcPr>
          <w:p w14:paraId="3E53EA99"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345BBD82"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3E81FA78"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3DA7CED2" w14:textId="77777777">
        <w:tc>
          <w:tcPr>
            <w:tcW w:w="5490" w:type="dxa"/>
            <w:noWrap/>
            <w:tcMar>
              <w:left w:w="115" w:type="dxa"/>
              <w:right w:w="115" w:type="dxa"/>
            </w:tcMar>
            <w:vAlign w:val="bottom"/>
          </w:tcPr>
          <w:p w14:paraId="1FAA1B3C" w14:textId="69B62428"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b/>
                <w:color w:val="000000"/>
                <w:sz w:val="20"/>
                <w:szCs w:val="20"/>
                <w:u w:val="single"/>
              </w:rPr>
              <w:t>Fees and services income</w:t>
            </w:r>
          </w:p>
        </w:tc>
        <w:tc>
          <w:tcPr>
            <w:tcW w:w="1584" w:type="dxa"/>
            <w:noWrap/>
            <w:tcMar>
              <w:left w:w="115" w:type="dxa"/>
              <w:right w:w="115" w:type="dxa"/>
            </w:tcMar>
            <w:vAlign w:val="bottom"/>
          </w:tcPr>
          <w:p w14:paraId="5BE3A07E"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4690D77E"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0B84DA31" w14:textId="77777777" w:rsidTr="00F02E83">
        <w:tc>
          <w:tcPr>
            <w:tcW w:w="5490" w:type="dxa"/>
            <w:noWrap/>
            <w:tcMar>
              <w:left w:w="115" w:type="dxa"/>
              <w:right w:w="115" w:type="dxa"/>
            </w:tcMar>
            <w:vAlign w:val="bottom"/>
          </w:tcPr>
          <w:p w14:paraId="0583C216" w14:textId="02B345E6" w:rsidR="00F02E83" w:rsidRPr="00237730" w:rsidRDefault="00F02E83" w:rsidP="00F02E83">
            <w:pPr>
              <w:ind w:left="68" w:right="-3"/>
              <w:jc w:val="both"/>
              <w:rPr>
                <w:rFonts w:ascii="Arial" w:eastAsia="Arial" w:hAnsi="Arial" w:cs="Arial"/>
                <w:b/>
                <w:color w:val="000000"/>
                <w:sz w:val="20"/>
                <w:szCs w:val="20"/>
                <w:u w:val="single"/>
              </w:rPr>
            </w:pPr>
            <w:r w:rsidRPr="00237730">
              <w:rPr>
                <w:rFonts w:ascii="Arial" w:eastAsia="Arial" w:hAnsi="Arial" w:cs="Arial"/>
                <w:color w:val="000000"/>
                <w:sz w:val="20"/>
                <w:szCs w:val="20"/>
              </w:rPr>
              <w:t>Branch of the fellow subsidiaries</w:t>
            </w:r>
          </w:p>
        </w:tc>
        <w:tc>
          <w:tcPr>
            <w:tcW w:w="1584" w:type="dxa"/>
            <w:noWrap/>
            <w:tcMar>
              <w:left w:w="115" w:type="dxa"/>
              <w:right w:w="115" w:type="dxa"/>
            </w:tcMar>
            <w:vAlign w:val="bottom"/>
          </w:tcPr>
          <w:p w14:paraId="2AB97D84" w14:textId="328D2F9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4,345,975</w:t>
            </w:r>
          </w:p>
        </w:tc>
        <w:tc>
          <w:tcPr>
            <w:tcW w:w="1584" w:type="dxa"/>
            <w:noWrap/>
            <w:tcMar>
              <w:left w:w="115" w:type="dxa"/>
              <w:right w:w="115" w:type="dxa"/>
            </w:tcMar>
            <w:vAlign w:val="bottom"/>
          </w:tcPr>
          <w:p w14:paraId="2910FB49" w14:textId="6D67A60C"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4,927,305</w:t>
            </w:r>
          </w:p>
        </w:tc>
      </w:tr>
      <w:tr w:rsidR="00F02E83" w:rsidRPr="00237730" w14:paraId="0704A224" w14:textId="77777777" w:rsidTr="00F02E83">
        <w:tc>
          <w:tcPr>
            <w:tcW w:w="5490" w:type="dxa"/>
            <w:noWrap/>
            <w:tcMar>
              <w:left w:w="115" w:type="dxa"/>
              <w:right w:w="115" w:type="dxa"/>
            </w:tcMar>
            <w:vAlign w:val="bottom"/>
          </w:tcPr>
          <w:p w14:paraId="166407FA" w14:textId="57CCFD91"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bottom"/>
          </w:tcPr>
          <w:p w14:paraId="1692B227" w14:textId="6E28903F"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242,916,698</w:t>
            </w:r>
          </w:p>
        </w:tc>
        <w:tc>
          <w:tcPr>
            <w:tcW w:w="1584" w:type="dxa"/>
            <w:tcBorders>
              <w:bottom w:val="single" w:sz="4" w:space="0" w:color="auto"/>
            </w:tcBorders>
            <w:noWrap/>
            <w:tcMar>
              <w:left w:w="115" w:type="dxa"/>
              <w:right w:w="115" w:type="dxa"/>
            </w:tcMar>
            <w:vAlign w:val="bottom"/>
          </w:tcPr>
          <w:p w14:paraId="14C93BB7" w14:textId="2532A24C"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353,513,041</w:t>
            </w:r>
          </w:p>
        </w:tc>
      </w:tr>
      <w:tr w:rsidR="00F02E83" w:rsidRPr="00237730" w14:paraId="4C51CE2D" w14:textId="77777777" w:rsidTr="00F02E83">
        <w:tc>
          <w:tcPr>
            <w:tcW w:w="5490" w:type="dxa"/>
            <w:noWrap/>
            <w:tcMar>
              <w:left w:w="115" w:type="dxa"/>
              <w:right w:w="115" w:type="dxa"/>
            </w:tcMar>
            <w:vAlign w:val="bottom"/>
          </w:tcPr>
          <w:p w14:paraId="1C9A6EE5"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B9D109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03937DE8"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2374CDE9" w14:textId="77777777" w:rsidTr="00F02E83">
        <w:tc>
          <w:tcPr>
            <w:tcW w:w="5490" w:type="dxa"/>
            <w:noWrap/>
            <w:tcMar>
              <w:left w:w="115" w:type="dxa"/>
              <w:right w:w="115" w:type="dxa"/>
            </w:tcMar>
            <w:vAlign w:val="bottom"/>
          </w:tcPr>
          <w:p w14:paraId="1E0D1771"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774919B2" w14:textId="530C333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247,262,673</w:t>
            </w:r>
          </w:p>
        </w:tc>
        <w:tc>
          <w:tcPr>
            <w:tcW w:w="1584" w:type="dxa"/>
            <w:tcBorders>
              <w:bottom w:val="single" w:sz="4" w:space="0" w:color="auto"/>
            </w:tcBorders>
            <w:noWrap/>
            <w:tcMar>
              <w:left w:w="115" w:type="dxa"/>
              <w:right w:w="115" w:type="dxa"/>
            </w:tcMar>
            <w:vAlign w:val="bottom"/>
          </w:tcPr>
          <w:p w14:paraId="4A6BC517" w14:textId="1615C170"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358,440,346</w:t>
            </w:r>
          </w:p>
        </w:tc>
      </w:tr>
      <w:tr w:rsidR="00F02E83" w:rsidRPr="00237730" w14:paraId="5703151B" w14:textId="77777777" w:rsidTr="00F02E83">
        <w:tc>
          <w:tcPr>
            <w:tcW w:w="5490" w:type="dxa"/>
            <w:noWrap/>
            <w:tcMar>
              <w:left w:w="115" w:type="dxa"/>
              <w:right w:w="115" w:type="dxa"/>
            </w:tcMar>
            <w:vAlign w:val="bottom"/>
          </w:tcPr>
          <w:p w14:paraId="4466229F"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1D4AF432"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F86F21C"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2029BBE" w14:textId="77777777">
        <w:tc>
          <w:tcPr>
            <w:tcW w:w="5490" w:type="dxa"/>
            <w:noWrap/>
            <w:tcMar>
              <w:left w:w="115" w:type="dxa"/>
              <w:right w:w="115" w:type="dxa"/>
            </w:tcMar>
            <w:vAlign w:val="bottom"/>
          </w:tcPr>
          <w:p w14:paraId="23577E48" w14:textId="091D8A6A"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b/>
                <w:color w:val="000000"/>
                <w:sz w:val="20"/>
                <w:szCs w:val="20"/>
                <w:u w:val="single"/>
              </w:rPr>
              <w:t>Gains and return from financial instruments</w:t>
            </w:r>
          </w:p>
        </w:tc>
        <w:tc>
          <w:tcPr>
            <w:tcW w:w="1584" w:type="dxa"/>
            <w:noWrap/>
            <w:tcMar>
              <w:left w:w="115" w:type="dxa"/>
              <w:right w:w="115" w:type="dxa"/>
            </w:tcMar>
            <w:vAlign w:val="bottom"/>
          </w:tcPr>
          <w:p w14:paraId="6E945FF4"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4D31FEA3"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4BA73A9A" w14:textId="77777777">
        <w:tc>
          <w:tcPr>
            <w:tcW w:w="5490" w:type="dxa"/>
            <w:noWrap/>
            <w:tcMar>
              <w:left w:w="115" w:type="dxa"/>
              <w:right w:w="115" w:type="dxa"/>
            </w:tcMar>
            <w:vAlign w:val="bottom"/>
          </w:tcPr>
          <w:p w14:paraId="451E0CA1" w14:textId="77777777" w:rsidR="00F02E83" w:rsidRPr="00237730" w:rsidRDefault="00F02E83" w:rsidP="00F02E83">
            <w:pPr>
              <w:ind w:left="68" w:right="-3"/>
              <w:jc w:val="both"/>
              <w:rPr>
                <w:rFonts w:ascii="Arial" w:eastAsia="Arial" w:hAnsi="Arial" w:cs="Arial"/>
                <w:b/>
                <w:color w:val="000000"/>
                <w:sz w:val="20"/>
                <w:szCs w:val="20"/>
                <w:u w:val="single"/>
              </w:rPr>
            </w:pPr>
          </w:p>
        </w:tc>
        <w:tc>
          <w:tcPr>
            <w:tcW w:w="1584" w:type="dxa"/>
            <w:noWrap/>
            <w:tcMar>
              <w:left w:w="115" w:type="dxa"/>
              <w:right w:w="115" w:type="dxa"/>
            </w:tcMar>
            <w:vAlign w:val="bottom"/>
          </w:tcPr>
          <w:p w14:paraId="2CD74CE3"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5AAD767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70F2B7C9" w14:textId="77777777">
        <w:tc>
          <w:tcPr>
            <w:tcW w:w="5490" w:type="dxa"/>
            <w:noWrap/>
            <w:tcMar>
              <w:left w:w="115" w:type="dxa"/>
              <w:right w:w="115" w:type="dxa"/>
            </w:tcMar>
            <w:vAlign w:val="bottom"/>
          </w:tcPr>
          <w:p w14:paraId="386C22FD" w14:textId="2A81A084" w:rsidR="00F02E83" w:rsidRPr="00237730" w:rsidRDefault="00F02E83" w:rsidP="00F02E83">
            <w:pPr>
              <w:ind w:left="68" w:right="-3"/>
              <w:jc w:val="both"/>
              <w:rPr>
                <w:rFonts w:ascii="Arial" w:eastAsia="Arial" w:hAnsi="Arial" w:cs="Arial"/>
                <w:b/>
                <w:color w:val="000000"/>
                <w:sz w:val="20"/>
                <w:szCs w:val="20"/>
                <w:u w:val="single"/>
              </w:rPr>
            </w:pPr>
            <w:r w:rsidRPr="00237730">
              <w:rPr>
                <w:rFonts w:ascii="Arial" w:eastAsia="Arial" w:hAnsi="Arial" w:cs="Arial"/>
                <w:color w:val="000000"/>
                <w:sz w:val="20"/>
                <w:szCs w:val="20"/>
                <w:u w:val="single"/>
              </w:rPr>
              <w:t>Gains (Losses) on derivative financial instruments</w:t>
            </w:r>
          </w:p>
        </w:tc>
        <w:tc>
          <w:tcPr>
            <w:tcW w:w="1584" w:type="dxa"/>
            <w:noWrap/>
            <w:tcMar>
              <w:left w:w="115" w:type="dxa"/>
              <w:right w:w="115" w:type="dxa"/>
            </w:tcMar>
            <w:vAlign w:val="bottom"/>
          </w:tcPr>
          <w:p w14:paraId="278711FD"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03C9D4B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2EE2E8EE" w14:textId="77777777" w:rsidTr="00F02E83">
        <w:tc>
          <w:tcPr>
            <w:tcW w:w="5490" w:type="dxa"/>
            <w:noWrap/>
            <w:tcMar>
              <w:left w:w="115" w:type="dxa"/>
              <w:right w:w="115" w:type="dxa"/>
            </w:tcMar>
            <w:vAlign w:val="bottom"/>
          </w:tcPr>
          <w:p w14:paraId="64E3216E" w14:textId="520EADF4"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Branch of the fellow subsidiary</w:t>
            </w:r>
          </w:p>
        </w:tc>
        <w:tc>
          <w:tcPr>
            <w:tcW w:w="1584" w:type="dxa"/>
            <w:noWrap/>
            <w:tcMar>
              <w:left w:w="115" w:type="dxa"/>
              <w:right w:w="115" w:type="dxa"/>
            </w:tcMar>
            <w:vAlign w:val="bottom"/>
          </w:tcPr>
          <w:p w14:paraId="78866348" w14:textId="18344C0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(140,954)</w:t>
            </w:r>
          </w:p>
        </w:tc>
        <w:tc>
          <w:tcPr>
            <w:tcW w:w="1584" w:type="dxa"/>
            <w:noWrap/>
            <w:tcMar>
              <w:left w:w="115" w:type="dxa"/>
              <w:right w:w="115" w:type="dxa"/>
            </w:tcMar>
            <w:vAlign w:val="bottom"/>
          </w:tcPr>
          <w:p w14:paraId="569BB7B1" w14:textId="2955489D"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(820,168)</w:t>
            </w:r>
          </w:p>
        </w:tc>
      </w:tr>
      <w:tr w:rsidR="00F02E83" w:rsidRPr="00237730" w14:paraId="7746A1EF" w14:textId="77777777" w:rsidTr="00F02E83">
        <w:tc>
          <w:tcPr>
            <w:tcW w:w="5490" w:type="dxa"/>
            <w:noWrap/>
            <w:tcMar>
              <w:left w:w="115" w:type="dxa"/>
              <w:right w:w="115" w:type="dxa"/>
            </w:tcMar>
            <w:vAlign w:val="bottom"/>
          </w:tcPr>
          <w:p w14:paraId="7D708D48" w14:textId="6BBF354C"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bottom"/>
          </w:tcPr>
          <w:p w14:paraId="61E900BC" w14:textId="216C9EF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21,943,398</w:t>
            </w:r>
          </w:p>
        </w:tc>
        <w:tc>
          <w:tcPr>
            <w:tcW w:w="1584" w:type="dxa"/>
            <w:tcBorders>
              <w:bottom w:val="single" w:sz="4" w:space="0" w:color="auto"/>
            </w:tcBorders>
            <w:noWrap/>
            <w:tcMar>
              <w:left w:w="115" w:type="dxa"/>
              <w:right w:w="115" w:type="dxa"/>
            </w:tcMar>
            <w:vAlign w:val="bottom"/>
          </w:tcPr>
          <w:p w14:paraId="42CE169F" w14:textId="5F1B5B65"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3,453,371</w:t>
            </w:r>
          </w:p>
        </w:tc>
      </w:tr>
      <w:tr w:rsidR="00F02E83" w:rsidRPr="00237730" w14:paraId="797F93ED" w14:textId="77777777" w:rsidTr="00F02E83">
        <w:tc>
          <w:tcPr>
            <w:tcW w:w="5490" w:type="dxa"/>
            <w:noWrap/>
            <w:tcMar>
              <w:left w:w="115" w:type="dxa"/>
              <w:right w:w="115" w:type="dxa"/>
            </w:tcMar>
            <w:vAlign w:val="bottom"/>
          </w:tcPr>
          <w:p w14:paraId="64D1BE3B"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D7BD76A"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303F29E"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0F586D6E" w14:textId="77777777" w:rsidTr="00F02E83">
        <w:tc>
          <w:tcPr>
            <w:tcW w:w="5490" w:type="dxa"/>
            <w:noWrap/>
            <w:tcMar>
              <w:left w:w="115" w:type="dxa"/>
              <w:right w:w="115" w:type="dxa"/>
            </w:tcMar>
            <w:vAlign w:val="bottom"/>
          </w:tcPr>
          <w:p w14:paraId="07D3DACB"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657D56D7" w14:textId="4E6AD8EC"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21,802,444</w:t>
            </w:r>
          </w:p>
        </w:tc>
        <w:tc>
          <w:tcPr>
            <w:tcW w:w="1584" w:type="dxa"/>
            <w:tcBorders>
              <w:bottom w:val="single" w:sz="4" w:space="0" w:color="auto"/>
            </w:tcBorders>
            <w:noWrap/>
            <w:tcMar>
              <w:left w:w="115" w:type="dxa"/>
              <w:right w:w="115" w:type="dxa"/>
            </w:tcMar>
            <w:vAlign w:val="bottom"/>
          </w:tcPr>
          <w:p w14:paraId="14795FAF" w14:textId="7410A5E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2,633,203</w:t>
            </w:r>
          </w:p>
        </w:tc>
      </w:tr>
      <w:tr w:rsidR="00F02E83" w:rsidRPr="00237730" w14:paraId="4F7D114A" w14:textId="77777777" w:rsidTr="00F02E83">
        <w:tc>
          <w:tcPr>
            <w:tcW w:w="5490" w:type="dxa"/>
            <w:noWrap/>
            <w:tcMar>
              <w:left w:w="115" w:type="dxa"/>
              <w:right w:w="115" w:type="dxa"/>
            </w:tcMar>
            <w:vAlign w:val="bottom"/>
          </w:tcPr>
          <w:p w14:paraId="33B1AE00"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426D0D5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CA6A10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F83F6EF" w14:textId="77777777" w:rsidTr="00F02E83">
        <w:tc>
          <w:tcPr>
            <w:tcW w:w="5490" w:type="dxa"/>
            <w:noWrap/>
            <w:tcMar>
              <w:left w:w="115" w:type="dxa"/>
              <w:right w:w="115" w:type="dxa"/>
            </w:tcMar>
            <w:vAlign w:val="bottom"/>
          </w:tcPr>
          <w:p w14:paraId="765E7F37" w14:textId="24A4F748"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Interest income</w:t>
            </w:r>
          </w:p>
        </w:tc>
        <w:tc>
          <w:tcPr>
            <w:tcW w:w="1584" w:type="dxa"/>
            <w:noWrap/>
            <w:tcMar>
              <w:left w:w="115" w:type="dxa"/>
              <w:right w:w="115" w:type="dxa"/>
            </w:tcMar>
            <w:vAlign w:val="bottom"/>
          </w:tcPr>
          <w:p w14:paraId="22436887"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0F0DCD26"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1F1A344" w14:textId="77777777" w:rsidTr="00F02E83">
        <w:tc>
          <w:tcPr>
            <w:tcW w:w="5490" w:type="dxa"/>
            <w:noWrap/>
            <w:tcMar>
              <w:left w:w="115" w:type="dxa"/>
              <w:right w:w="115" w:type="dxa"/>
            </w:tcMar>
            <w:vAlign w:val="bottom"/>
          </w:tcPr>
          <w:p w14:paraId="4A0999E1" w14:textId="3E11461D"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Branch of the fellow subsidiary</w:t>
            </w:r>
          </w:p>
        </w:tc>
        <w:tc>
          <w:tcPr>
            <w:tcW w:w="1584" w:type="dxa"/>
            <w:tcBorders>
              <w:bottom w:val="single" w:sz="4" w:space="0" w:color="auto"/>
            </w:tcBorders>
            <w:noWrap/>
            <w:tcMar>
              <w:left w:w="115" w:type="dxa"/>
              <w:right w:w="115" w:type="dxa"/>
            </w:tcMar>
            <w:vAlign w:val="bottom"/>
          </w:tcPr>
          <w:p w14:paraId="6D613017" w14:textId="37BB9B4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62,807,343</w:t>
            </w:r>
          </w:p>
        </w:tc>
        <w:tc>
          <w:tcPr>
            <w:tcW w:w="1584" w:type="dxa"/>
            <w:tcBorders>
              <w:bottom w:val="single" w:sz="4" w:space="0" w:color="auto"/>
            </w:tcBorders>
            <w:noWrap/>
            <w:tcMar>
              <w:left w:w="115" w:type="dxa"/>
              <w:right w:w="115" w:type="dxa"/>
            </w:tcMar>
            <w:vAlign w:val="bottom"/>
          </w:tcPr>
          <w:p w14:paraId="447EDD03" w14:textId="3340DD5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93,720,228</w:t>
            </w:r>
          </w:p>
        </w:tc>
      </w:tr>
      <w:tr w:rsidR="00F02E83" w:rsidRPr="00237730" w14:paraId="330E968C" w14:textId="77777777" w:rsidTr="00F02E83">
        <w:tc>
          <w:tcPr>
            <w:tcW w:w="5490" w:type="dxa"/>
            <w:noWrap/>
            <w:tcMar>
              <w:left w:w="115" w:type="dxa"/>
              <w:right w:w="115" w:type="dxa"/>
            </w:tcMar>
            <w:vAlign w:val="bottom"/>
          </w:tcPr>
          <w:p w14:paraId="65EC283D"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FD0A71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72A80682"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7D138CF5" w14:textId="77777777" w:rsidTr="00F02E83">
        <w:tc>
          <w:tcPr>
            <w:tcW w:w="5490" w:type="dxa"/>
            <w:noWrap/>
            <w:tcMar>
              <w:left w:w="115" w:type="dxa"/>
              <w:right w:w="115" w:type="dxa"/>
            </w:tcMar>
            <w:vAlign w:val="bottom"/>
          </w:tcPr>
          <w:p w14:paraId="673032B7"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3F1692C9" w14:textId="72139A79"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62,807,343</w:t>
            </w:r>
          </w:p>
        </w:tc>
        <w:tc>
          <w:tcPr>
            <w:tcW w:w="1584" w:type="dxa"/>
            <w:tcBorders>
              <w:bottom w:val="single" w:sz="4" w:space="0" w:color="auto"/>
            </w:tcBorders>
            <w:noWrap/>
            <w:tcMar>
              <w:left w:w="115" w:type="dxa"/>
              <w:right w:w="115" w:type="dxa"/>
            </w:tcMar>
            <w:vAlign w:val="bottom"/>
          </w:tcPr>
          <w:p w14:paraId="600A0FF8" w14:textId="7519FD6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93,720,228</w:t>
            </w:r>
          </w:p>
        </w:tc>
      </w:tr>
      <w:tr w:rsidR="00F02E83" w:rsidRPr="00237730" w14:paraId="4392656F" w14:textId="77777777" w:rsidTr="00F02E83">
        <w:tc>
          <w:tcPr>
            <w:tcW w:w="5490" w:type="dxa"/>
            <w:noWrap/>
            <w:tcMar>
              <w:left w:w="115" w:type="dxa"/>
              <w:right w:w="115" w:type="dxa"/>
            </w:tcMar>
            <w:vAlign w:val="bottom"/>
          </w:tcPr>
          <w:p w14:paraId="3CEE48A1"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1C651B10"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6DCBEEB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6E357D93" w14:textId="77777777" w:rsidTr="00F02E83">
        <w:tc>
          <w:tcPr>
            <w:tcW w:w="5490" w:type="dxa"/>
            <w:noWrap/>
            <w:tcMar>
              <w:left w:w="115" w:type="dxa"/>
              <w:right w:w="115" w:type="dxa"/>
            </w:tcMar>
            <w:vAlign w:val="bottom"/>
          </w:tcPr>
          <w:p w14:paraId="405ED377" w14:textId="151F61C6"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b/>
                <w:color w:val="000000"/>
                <w:sz w:val="20"/>
                <w:szCs w:val="20"/>
                <w:u w:val="single"/>
              </w:rPr>
              <w:t>Employee benefit expenses</w:t>
            </w:r>
          </w:p>
        </w:tc>
        <w:tc>
          <w:tcPr>
            <w:tcW w:w="1584" w:type="dxa"/>
            <w:noWrap/>
            <w:tcMar>
              <w:left w:w="115" w:type="dxa"/>
              <w:right w:w="115" w:type="dxa"/>
            </w:tcMar>
            <w:vAlign w:val="bottom"/>
          </w:tcPr>
          <w:p w14:paraId="10E364C2"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7E9D28DC"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6B94080" w14:textId="77777777" w:rsidTr="00F02E83">
        <w:tc>
          <w:tcPr>
            <w:tcW w:w="5490" w:type="dxa"/>
            <w:noWrap/>
            <w:tcMar>
              <w:left w:w="115" w:type="dxa"/>
              <w:right w:w="115" w:type="dxa"/>
            </w:tcMar>
            <w:vAlign w:val="bottom"/>
          </w:tcPr>
          <w:p w14:paraId="51135762" w14:textId="1BEC4EDC" w:rsidR="00F02E83" w:rsidRPr="00237730" w:rsidRDefault="00F02E83" w:rsidP="00F02E83">
            <w:pPr>
              <w:ind w:left="68" w:right="-3"/>
              <w:jc w:val="both"/>
              <w:rPr>
                <w:rFonts w:ascii="Arial" w:eastAsia="Arial" w:hAnsi="Arial" w:cs="Arial"/>
                <w:b/>
                <w:color w:val="000000"/>
                <w:sz w:val="20"/>
                <w:szCs w:val="20"/>
                <w:u w:val="single"/>
              </w:rPr>
            </w:pPr>
            <w:r w:rsidRPr="00237730">
              <w:rPr>
                <w:rFonts w:ascii="Arial" w:eastAsia="Arial" w:hAnsi="Arial" w:cs="Arial"/>
                <w:color w:val="000000"/>
                <w:sz w:val="20"/>
                <w:szCs w:val="20"/>
              </w:rPr>
              <w:t>Fellow subsidiary</w:t>
            </w:r>
          </w:p>
        </w:tc>
        <w:tc>
          <w:tcPr>
            <w:tcW w:w="1584" w:type="dxa"/>
            <w:tcBorders>
              <w:bottom w:val="single" w:sz="4" w:space="0" w:color="auto"/>
            </w:tcBorders>
            <w:noWrap/>
            <w:tcMar>
              <w:left w:w="115" w:type="dxa"/>
              <w:right w:w="115" w:type="dxa"/>
            </w:tcMar>
            <w:vAlign w:val="bottom"/>
          </w:tcPr>
          <w:p w14:paraId="6E0C2064" w14:textId="539A180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2,974,478</w:t>
            </w:r>
          </w:p>
        </w:tc>
        <w:tc>
          <w:tcPr>
            <w:tcW w:w="1584" w:type="dxa"/>
            <w:tcBorders>
              <w:bottom w:val="single" w:sz="4" w:space="0" w:color="auto"/>
            </w:tcBorders>
            <w:noWrap/>
            <w:tcMar>
              <w:left w:w="115" w:type="dxa"/>
              <w:right w:w="115" w:type="dxa"/>
            </w:tcMar>
            <w:vAlign w:val="bottom"/>
          </w:tcPr>
          <w:p w14:paraId="62439BB4" w14:textId="599890AB"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2,591,855</w:t>
            </w:r>
          </w:p>
        </w:tc>
      </w:tr>
      <w:tr w:rsidR="00F02E83" w:rsidRPr="00237730" w14:paraId="0720CC85" w14:textId="77777777" w:rsidTr="00F02E83">
        <w:tc>
          <w:tcPr>
            <w:tcW w:w="5490" w:type="dxa"/>
            <w:noWrap/>
            <w:tcMar>
              <w:left w:w="115" w:type="dxa"/>
              <w:right w:w="115" w:type="dxa"/>
            </w:tcMar>
            <w:vAlign w:val="bottom"/>
          </w:tcPr>
          <w:p w14:paraId="1DED162F"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2B78B9DB"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17EC38D"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75EC5C7B" w14:textId="77777777" w:rsidTr="00F02E83">
        <w:tc>
          <w:tcPr>
            <w:tcW w:w="5490" w:type="dxa"/>
            <w:noWrap/>
            <w:tcMar>
              <w:left w:w="115" w:type="dxa"/>
              <w:right w:w="115" w:type="dxa"/>
            </w:tcMar>
            <w:vAlign w:val="bottom"/>
          </w:tcPr>
          <w:p w14:paraId="0625FC75"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bottom"/>
          </w:tcPr>
          <w:p w14:paraId="7A52D6BD" w14:textId="07A4D352" w:rsidR="00F02E83" w:rsidRPr="00237730" w:rsidRDefault="00F02E83" w:rsidP="00F02E83">
            <w:pPr>
              <w:ind w:right="-72"/>
              <w:jc w:val="right"/>
              <w:rPr>
                <w:rFonts w:ascii="Arial" w:eastAsia="Arial" w:hAnsi="Arial" w:cs="Arial"/>
                <w:color w:val="000000"/>
                <w:sz w:val="20"/>
                <w:szCs w:val="20"/>
              </w:rPr>
            </w:pPr>
            <w:r w:rsidRPr="00237730">
              <w:rPr>
                <w:rFonts w:ascii="Arial" w:hAnsi="Arial" w:cs="Arial"/>
                <w:sz w:val="20"/>
                <w:szCs w:val="20"/>
              </w:rPr>
              <w:t>2,974,478</w:t>
            </w:r>
          </w:p>
        </w:tc>
        <w:tc>
          <w:tcPr>
            <w:tcW w:w="1584" w:type="dxa"/>
            <w:tcBorders>
              <w:bottom w:val="single" w:sz="4" w:space="0" w:color="auto"/>
            </w:tcBorders>
            <w:noWrap/>
            <w:tcMar>
              <w:left w:w="115" w:type="dxa"/>
              <w:right w:w="115" w:type="dxa"/>
            </w:tcMar>
            <w:vAlign w:val="bottom"/>
          </w:tcPr>
          <w:p w14:paraId="57050061" w14:textId="594BB559"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2,591,855</w:t>
            </w:r>
          </w:p>
        </w:tc>
      </w:tr>
    </w:tbl>
    <w:p w14:paraId="5FEEB39A" w14:textId="77777777" w:rsidR="005732AB" w:rsidRPr="00237730" w:rsidRDefault="005732AB" w:rsidP="001F6598">
      <w:pPr>
        <w:tabs>
          <w:tab w:val="right" w:pos="3960"/>
          <w:tab w:val="right" w:pos="7200"/>
        </w:tabs>
        <w:ind w:left="540"/>
        <w:jc w:val="both"/>
        <w:rPr>
          <w:rFonts w:ascii="Arial" w:hAnsi="Arial" w:cs="Arial"/>
          <w:color w:val="000000"/>
          <w:sz w:val="20"/>
          <w:szCs w:val="20"/>
        </w:rPr>
      </w:pPr>
    </w:p>
    <w:p w14:paraId="245BFF2C" w14:textId="77777777" w:rsidR="00F02E83" w:rsidRPr="00237730" w:rsidRDefault="00F02E83" w:rsidP="001F6598">
      <w:pPr>
        <w:tabs>
          <w:tab w:val="right" w:pos="3960"/>
          <w:tab w:val="right" w:pos="7200"/>
        </w:tabs>
        <w:ind w:left="540"/>
        <w:jc w:val="both"/>
        <w:rPr>
          <w:rFonts w:ascii="Arial" w:hAnsi="Arial" w:cs="Arial"/>
          <w:color w:val="000000"/>
          <w:sz w:val="20"/>
          <w:szCs w:val="20"/>
        </w:rPr>
      </w:pPr>
    </w:p>
    <w:p w14:paraId="0A10F064" w14:textId="77777777" w:rsidR="00F02E83" w:rsidRPr="00237730" w:rsidRDefault="00F02E83" w:rsidP="001F6598">
      <w:pPr>
        <w:tabs>
          <w:tab w:val="right" w:pos="3960"/>
          <w:tab w:val="right" w:pos="7200"/>
        </w:tabs>
        <w:ind w:left="540"/>
        <w:jc w:val="both"/>
        <w:rPr>
          <w:rFonts w:ascii="Arial" w:hAnsi="Arial" w:cs="Arial"/>
          <w:color w:val="000000"/>
          <w:sz w:val="20"/>
          <w:szCs w:val="20"/>
        </w:rPr>
      </w:pPr>
    </w:p>
    <w:p w14:paraId="0A6B5F98" w14:textId="77777777" w:rsidR="00F02E83" w:rsidRPr="00237730" w:rsidRDefault="00F02E83" w:rsidP="001F6598">
      <w:pPr>
        <w:tabs>
          <w:tab w:val="right" w:pos="3960"/>
          <w:tab w:val="right" w:pos="7200"/>
        </w:tabs>
        <w:ind w:left="540"/>
        <w:jc w:val="both"/>
        <w:rPr>
          <w:rFonts w:ascii="Arial" w:hAnsi="Arial" w:cs="Arial"/>
          <w:color w:val="000000"/>
          <w:sz w:val="20"/>
          <w:szCs w:val="20"/>
        </w:rPr>
      </w:pPr>
    </w:p>
    <w:p w14:paraId="2FCE6237" w14:textId="77777777" w:rsidR="005732AB" w:rsidRPr="00237730" w:rsidRDefault="005732AB" w:rsidP="001F6598">
      <w:pPr>
        <w:pageBreakBefore/>
        <w:tabs>
          <w:tab w:val="right" w:pos="9980"/>
          <w:tab w:val="right" w:pos="10880"/>
        </w:tabs>
        <w:jc w:val="both"/>
        <w:rPr>
          <w:rFonts w:ascii="Arial" w:hAnsi="Arial" w:cs="Arial"/>
          <w:color w:val="000000"/>
          <w:sz w:val="20"/>
          <w:szCs w:val="20"/>
        </w:rPr>
      </w:pPr>
    </w:p>
    <w:p w14:paraId="1B9AB738" w14:textId="77777777" w:rsidR="005732AB" w:rsidRPr="00237730" w:rsidRDefault="005732AB" w:rsidP="001F6598">
      <w:pPr>
        <w:tabs>
          <w:tab w:val="right" w:pos="9980"/>
          <w:tab w:val="right" w:pos="10880"/>
        </w:tabs>
        <w:jc w:val="both"/>
        <w:rPr>
          <w:rFonts w:ascii="Arial" w:hAnsi="Arial" w:cs="Arial"/>
          <w:color w:val="000000"/>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84"/>
        <w:gridCol w:w="1584"/>
      </w:tblGrid>
      <w:tr w:rsidR="00BC5AFC" w:rsidRPr="00237730" w14:paraId="63287067" w14:textId="77777777" w:rsidTr="00F02E83">
        <w:tc>
          <w:tcPr>
            <w:tcW w:w="5490" w:type="dxa"/>
            <w:noWrap/>
            <w:tcMar>
              <w:left w:w="115" w:type="dxa"/>
              <w:right w:w="115" w:type="dxa"/>
            </w:tcMar>
          </w:tcPr>
          <w:p w14:paraId="41F9BBE8" w14:textId="77777777" w:rsidR="00BC5AFC" w:rsidRPr="00237730" w:rsidRDefault="00BC5AFC">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24AA906B"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2025</w:t>
            </w:r>
          </w:p>
        </w:tc>
        <w:tc>
          <w:tcPr>
            <w:tcW w:w="1584" w:type="dxa"/>
            <w:noWrap/>
            <w:tcMar>
              <w:left w:w="115" w:type="dxa"/>
              <w:right w:w="115" w:type="dxa"/>
            </w:tcMar>
            <w:vAlign w:val="bottom"/>
          </w:tcPr>
          <w:p w14:paraId="3E732A3E"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2024</w:t>
            </w:r>
          </w:p>
        </w:tc>
      </w:tr>
      <w:tr w:rsidR="00BC5AFC" w:rsidRPr="00237730" w14:paraId="7FD00737" w14:textId="77777777" w:rsidTr="00F02E83">
        <w:tc>
          <w:tcPr>
            <w:tcW w:w="5490" w:type="dxa"/>
            <w:noWrap/>
            <w:tcMar>
              <w:left w:w="115" w:type="dxa"/>
              <w:right w:w="115" w:type="dxa"/>
            </w:tcMar>
          </w:tcPr>
          <w:p w14:paraId="216CFE21" w14:textId="77777777" w:rsidR="00BC5AFC" w:rsidRPr="00237730" w:rsidRDefault="00BC5AFC">
            <w:pPr>
              <w:ind w:left="68" w:right="-3"/>
              <w:jc w:val="both"/>
              <w:rPr>
                <w:rFonts w:ascii="Arial" w:eastAsia="Arial" w:hAnsi="Arial" w:cs="Arial"/>
                <w:color w:val="000000"/>
                <w:sz w:val="20"/>
              </w:rPr>
            </w:pPr>
          </w:p>
        </w:tc>
        <w:tc>
          <w:tcPr>
            <w:tcW w:w="1584" w:type="dxa"/>
            <w:tcBorders>
              <w:bottom w:val="single" w:sz="4" w:space="0" w:color="auto"/>
            </w:tcBorders>
            <w:noWrap/>
            <w:tcMar>
              <w:left w:w="115" w:type="dxa"/>
              <w:right w:w="115" w:type="dxa"/>
            </w:tcMar>
            <w:vAlign w:val="bottom"/>
          </w:tcPr>
          <w:p w14:paraId="6D5E023D"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c>
          <w:tcPr>
            <w:tcW w:w="1584" w:type="dxa"/>
            <w:tcBorders>
              <w:bottom w:val="single" w:sz="4" w:space="0" w:color="auto"/>
            </w:tcBorders>
            <w:noWrap/>
            <w:tcMar>
              <w:left w:w="115" w:type="dxa"/>
              <w:right w:w="115" w:type="dxa"/>
            </w:tcMar>
            <w:vAlign w:val="bottom"/>
          </w:tcPr>
          <w:p w14:paraId="4A88DE96" w14:textId="77777777" w:rsidR="00BC5AFC" w:rsidRPr="00237730" w:rsidRDefault="00BC5AFC">
            <w:pPr>
              <w:ind w:right="-72"/>
              <w:jc w:val="right"/>
              <w:rPr>
                <w:rFonts w:ascii="Arial" w:eastAsia="Arial" w:hAnsi="Arial" w:cs="Arial"/>
                <w:color w:val="000000"/>
                <w:sz w:val="20"/>
              </w:rPr>
            </w:pPr>
            <w:r w:rsidRPr="00237730">
              <w:rPr>
                <w:rFonts w:ascii="Arial" w:eastAsia="Arial" w:hAnsi="Arial" w:cs="Arial"/>
                <w:b/>
                <w:color w:val="000000"/>
                <w:sz w:val="20"/>
                <w:szCs w:val="20"/>
              </w:rPr>
              <w:t>Baht</w:t>
            </w:r>
          </w:p>
        </w:tc>
      </w:tr>
      <w:tr w:rsidR="00F02E83" w:rsidRPr="00237730" w14:paraId="5C98A9EA" w14:textId="77777777" w:rsidTr="00F02E83">
        <w:tc>
          <w:tcPr>
            <w:tcW w:w="5490" w:type="dxa"/>
            <w:noWrap/>
            <w:tcMar>
              <w:left w:w="115" w:type="dxa"/>
              <w:right w:w="115" w:type="dxa"/>
            </w:tcMar>
            <w:vAlign w:val="bottom"/>
          </w:tcPr>
          <w:p w14:paraId="2F81C3CC" w14:textId="008BBB58"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b/>
                <w:color w:val="000000"/>
                <w:sz w:val="20"/>
                <w:szCs w:val="20"/>
                <w:u w:val="single"/>
              </w:rPr>
              <w:t>Other expenses</w:t>
            </w:r>
          </w:p>
        </w:tc>
        <w:tc>
          <w:tcPr>
            <w:tcW w:w="1584" w:type="dxa"/>
            <w:noWrap/>
            <w:tcMar>
              <w:left w:w="115" w:type="dxa"/>
              <w:right w:w="115" w:type="dxa"/>
            </w:tcMar>
            <w:vAlign w:val="bottom"/>
          </w:tcPr>
          <w:p w14:paraId="20413F5B"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02283C29" w14:textId="77777777" w:rsidR="00F02E83" w:rsidRPr="00237730" w:rsidRDefault="00F02E83" w:rsidP="00F02E83">
            <w:pPr>
              <w:ind w:right="-72"/>
              <w:jc w:val="right"/>
              <w:rPr>
                <w:rFonts w:ascii="Arial" w:eastAsia="Arial" w:hAnsi="Arial" w:cs="Arial"/>
                <w:color w:val="000000"/>
                <w:sz w:val="20"/>
              </w:rPr>
            </w:pPr>
          </w:p>
        </w:tc>
      </w:tr>
      <w:tr w:rsidR="00F02E83" w:rsidRPr="00237730" w14:paraId="6F63F6FE" w14:textId="77777777" w:rsidTr="00F02E83">
        <w:tc>
          <w:tcPr>
            <w:tcW w:w="5490" w:type="dxa"/>
            <w:noWrap/>
            <w:tcMar>
              <w:left w:w="115" w:type="dxa"/>
              <w:right w:w="115" w:type="dxa"/>
            </w:tcMar>
            <w:vAlign w:val="bottom"/>
          </w:tcPr>
          <w:p w14:paraId="67BB589D" w14:textId="77777777" w:rsidR="00F02E83" w:rsidRPr="00237730" w:rsidRDefault="00F02E83" w:rsidP="00F02E83">
            <w:pPr>
              <w:ind w:left="68" w:right="-3"/>
              <w:jc w:val="both"/>
              <w:rPr>
                <w:rFonts w:ascii="Arial" w:eastAsia="Arial" w:hAnsi="Arial" w:cs="Arial"/>
                <w:color w:val="000000"/>
                <w:sz w:val="20"/>
              </w:rPr>
            </w:pPr>
          </w:p>
        </w:tc>
        <w:tc>
          <w:tcPr>
            <w:tcW w:w="1584" w:type="dxa"/>
            <w:noWrap/>
            <w:tcMar>
              <w:left w:w="115" w:type="dxa"/>
              <w:right w:w="115" w:type="dxa"/>
            </w:tcMar>
            <w:vAlign w:val="bottom"/>
          </w:tcPr>
          <w:p w14:paraId="19437161"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4B6150C2" w14:textId="77777777" w:rsidR="00F02E83" w:rsidRPr="00237730" w:rsidRDefault="00F02E83" w:rsidP="00F02E83">
            <w:pPr>
              <w:ind w:right="-72"/>
              <w:jc w:val="right"/>
              <w:rPr>
                <w:rFonts w:ascii="Arial" w:eastAsia="Arial" w:hAnsi="Arial" w:cs="Arial"/>
                <w:color w:val="000000"/>
                <w:sz w:val="20"/>
              </w:rPr>
            </w:pPr>
          </w:p>
        </w:tc>
      </w:tr>
      <w:tr w:rsidR="00F02E83" w:rsidRPr="00237730" w14:paraId="2DC49285" w14:textId="77777777" w:rsidTr="00667C93">
        <w:tc>
          <w:tcPr>
            <w:tcW w:w="5490" w:type="dxa"/>
            <w:noWrap/>
            <w:tcMar>
              <w:left w:w="115" w:type="dxa"/>
              <w:right w:w="115" w:type="dxa"/>
            </w:tcMar>
            <w:vAlign w:val="bottom"/>
          </w:tcPr>
          <w:p w14:paraId="69076A47" w14:textId="0B9EDC6A"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u w:val="single"/>
              </w:rPr>
              <w:t>Premises and equipment expenses</w:t>
            </w:r>
          </w:p>
        </w:tc>
        <w:tc>
          <w:tcPr>
            <w:tcW w:w="1584" w:type="dxa"/>
            <w:noWrap/>
            <w:tcMar>
              <w:left w:w="115" w:type="dxa"/>
              <w:right w:w="115" w:type="dxa"/>
            </w:tcMar>
            <w:vAlign w:val="bottom"/>
          </w:tcPr>
          <w:p w14:paraId="5C85174F" w14:textId="77777777" w:rsidR="00F02E83" w:rsidRPr="00237730" w:rsidRDefault="00F02E83" w:rsidP="00F02E83">
            <w:pPr>
              <w:ind w:right="-72"/>
              <w:jc w:val="right"/>
              <w:rPr>
                <w:rFonts w:ascii="Arial" w:eastAsia="Arial" w:hAnsi="Arial" w:cs="Arial"/>
                <w:color w:val="000000"/>
                <w:sz w:val="20"/>
              </w:rPr>
            </w:pPr>
          </w:p>
        </w:tc>
        <w:tc>
          <w:tcPr>
            <w:tcW w:w="1584" w:type="dxa"/>
            <w:noWrap/>
            <w:tcMar>
              <w:left w:w="115" w:type="dxa"/>
              <w:right w:w="115" w:type="dxa"/>
            </w:tcMar>
            <w:vAlign w:val="bottom"/>
          </w:tcPr>
          <w:p w14:paraId="78DC12A7" w14:textId="77777777" w:rsidR="00F02E83" w:rsidRPr="00237730" w:rsidRDefault="00F02E83" w:rsidP="00F02E83">
            <w:pPr>
              <w:ind w:right="-72"/>
              <w:jc w:val="right"/>
              <w:rPr>
                <w:rFonts w:ascii="Arial" w:eastAsia="Arial" w:hAnsi="Arial" w:cs="Arial"/>
                <w:color w:val="000000"/>
                <w:sz w:val="20"/>
              </w:rPr>
            </w:pPr>
          </w:p>
        </w:tc>
      </w:tr>
      <w:tr w:rsidR="00F02E83" w:rsidRPr="00237730" w14:paraId="1C972014" w14:textId="77777777" w:rsidTr="00667C93">
        <w:tc>
          <w:tcPr>
            <w:tcW w:w="5490" w:type="dxa"/>
            <w:noWrap/>
            <w:tcMar>
              <w:left w:w="115" w:type="dxa"/>
              <w:right w:w="115" w:type="dxa"/>
            </w:tcMar>
            <w:vAlign w:val="bottom"/>
          </w:tcPr>
          <w:p w14:paraId="6935C9E9" w14:textId="687A7FE2" w:rsidR="00F02E83" w:rsidRPr="00237730" w:rsidRDefault="00F02E83" w:rsidP="00F02E83">
            <w:pPr>
              <w:ind w:left="68" w:right="-3"/>
              <w:jc w:val="both"/>
              <w:rPr>
                <w:rFonts w:ascii="Arial" w:eastAsia="Arial" w:hAnsi="Arial" w:cs="Arial"/>
                <w:color w:val="000000"/>
                <w:sz w:val="20"/>
              </w:rPr>
            </w:pPr>
            <w:r w:rsidRPr="00237730">
              <w:rPr>
                <w:rFonts w:ascii="Arial" w:eastAsia="Arial" w:hAnsi="Arial" w:cs="Arial"/>
                <w:color w:val="000000"/>
                <w:sz w:val="20"/>
                <w:szCs w:val="20"/>
              </w:rPr>
              <w:t>Branch of the fellow subsidiary</w:t>
            </w:r>
          </w:p>
        </w:tc>
        <w:tc>
          <w:tcPr>
            <w:tcW w:w="1584" w:type="dxa"/>
            <w:tcBorders>
              <w:bottom w:val="single" w:sz="4" w:space="0" w:color="auto"/>
            </w:tcBorders>
            <w:noWrap/>
            <w:tcMar>
              <w:left w:w="115" w:type="dxa"/>
              <w:right w:w="115" w:type="dxa"/>
            </w:tcMar>
            <w:vAlign w:val="center"/>
          </w:tcPr>
          <w:p w14:paraId="4F8FE86E" w14:textId="3E890157"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12,430,905</w:t>
            </w:r>
          </w:p>
        </w:tc>
        <w:tc>
          <w:tcPr>
            <w:tcW w:w="1584" w:type="dxa"/>
            <w:tcBorders>
              <w:bottom w:val="single" w:sz="4" w:space="0" w:color="auto"/>
            </w:tcBorders>
            <w:noWrap/>
            <w:tcMar>
              <w:left w:w="115" w:type="dxa"/>
              <w:right w:w="115" w:type="dxa"/>
            </w:tcMar>
            <w:vAlign w:val="center"/>
          </w:tcPr>
          <w:p w14:paraId="5ED4964E" w14:textId="29054EE8" w:rsidR="00F02E83" w:rsidRPr="00237730" w:rsidRDefault="00F02E83" w:rsidP="00F02E83">
            <w:pPr>
              <w:ind w:right="-72"/>
              <w:jc w:val="right"/>
              <w:rPr>
                <w:rFonts w:ascii="Arial" w:eastAsia="Arial" w:hAnsi="Arial" w:cs="Arial"/>
                <w:color w:val="000000"/>
                <w:sz w:val="20"/>
              </w:rPr>
            </w:pPr>
            <w:r w:rsidRPr="00237730">
              <w:rPr>
                <w:rFonts w:ascii="Arial" w:eastAsia="Arial" w:hAnsi="Arial" w:cs="Arial"/>
                <w:color w:val="000000"/>
                <w:sz w:val="20"/>
                <w:szCs w:val="20"/>
              </w:rPr>
              <w:t>8,774,965</w:t>
            </w:r>
          </w:p>
        </w:tc>
      </w:tr>
      <w:tr w:rsidR="00F02E83" w:rsidRPr="00237730" w14:paraId="681302EA" w14:textId="77777777" w:rsidTr="00667C93">
        <w:tc>
          <w:tcPr>
            <w:tcW w:w="5490" w:type="dxa"/>
            <w:noWrap/>
            <w:tcMar>
              <w:left w:w="115" w:type="dxa"/>
              <w:right w:w="115" w:type="dxa"/>
            </w:tcMar>
            <w:vAlign w:val="bottom"/>
          </w:tcPr>
          <w:p w14:paraId="310E27FC"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center"/>
          </w:tcPr>
          <w:p w14:paraId="0720C77E"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center"/>
          </w:tcPr>
          <w:p w14:paraId="0F91D131"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5194C933" w14:textId="77777777" w:rsidTr="00667C93">
        <w:tc>
          <w:tcPr>
            <w:tcW w:w="5490" w:type="dxa"/>
            <w:noWrap/>
            <w:tcMar>
              <w:left w:w="115" w:type="dxa"/>
              <w:right w:w="115" w:type="dxa"/>
            </w:tcMar>
            <w:vAlign w:val="bottom"/>
          </w:tcPr>
          <w:p w14:paraId="3B4D0810"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center"/>
          </w:tcPr>
          <w:p w14:paraId="153B0F87" w14:textId="53F7989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12,430,905</w:t>
            </w:r>
          </w:p>
        </w:tc>
        <w:tc>
          <w:tcPr>
            <w:tcW w:w="1584" w:type="dxa"/>
            <w:tcBorders>
              <w:bottom w:val="single" w:sz="4" w:space="0" w:color="auto"/>
            </w:tcBorders>
            <w:noWrap/>
            <w:tcMar>
              <w:left w:w="115" w:type="dxa"/>
              <w:right w:w="115" w:type="dxa"/>
            </w:tcMar>
            <w:vAlign w:val="center"/>
          </w:tcPr>
          <w:p w14:paraId="15CF6CFC" w14:textId="5CA4FA3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8,774,965</w:t>
            </w:r>
          </w:p>
        </w:tc>
      </w:tr>
      <w:tr w:rsidR="00F02E83" w:rsidRPr="00237730" w14:paraId="135E33A1" w14:textId="77777777" w:rsidTr="00667C93">
        <w:tc>
          <w:tcPr>
            <w:tcW w:w="5490" w:type="dxa"/>
            <w:noWrap/>
            <w:tcMar>
              <w:left w:w="115" w:type="dxa"/>
              <w:right w:w="115" w:type="dxa"/>
            </w:tcMar>
            <w:vAlign w:val="bottom"/>
          </w:tcPr>
          <w:p w14:paraId="0EE9918E"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3181A824"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561C365B"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7470AEC9" w14:textId="77777777" w:rsidTr="00F02E83">
        <w:tc>
          <w:tcPr>
            <w:tcW w:w="5490" w:type="dxa"/>
            <w:noWrap/>
            <w:tcMar>
              <w:left w:w="115" w:type="dxa"/>
              <w:right w:w="115" w:type="dxa"/>
            </w:tcMar>
            <w:vAlign w:val="center"/>
          </w:tcPr>
          <w:p w14:paraId="38106E3E" w14:textId="21EE48A3"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Service expense from group companies</w:t>
            </w:r>
          </w:p>
        </w:tc>
        <w:tc>
          <w:tcPr>
            <w:tcW w:w="1584" w:type="dxa"/>
            <w:noWrap/>
            <w:tcMar>
              <w:left w:w="115" w:type="dxa"/>
              <w:right w:w="115" w:type="dxa"/>
            </w:tcMar>
            <w:vAlign w:val="bottom"/>
          </w:tcPr>
          <w:p w14:paraId="69620322"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701F1B8C"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2517E707" w14:textId="77777777" w:rsidTr="00F02E83">
        <w:tc>
          <w:tcPr>
            <w:tcW w:w="5490" w:type="dxa"/>
            <w:noWrap/>
            <w:tcMar>
              <w:left w:w="115" w:type="dxa"/>
              <w:right w:w="115" w:type="dxa"/>
            </w:tcMar>
            <w:vAlign w:val="center"/>
          </w:tcPr>
          <w:p w14:paraId="7D90CB71" w14:textId="2106BE0D"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Ultimate Parent company</w:t>
            </w:r>
          </w:p>
        </w:tc>
        <w:tc>
          <w:tcPr>
            <w:tcW w:w="1584" w:type="dxa"/>
            <w:noWrap/>
            <w:tcMar>
              <w:left w:w="115" w:type="dxa"/>
              <w:right w:w="115" w:type="dxa"/>
            </w:tcMar>
            <w:vAlign w:val="center"/>
          </w:tcPr>
          <w:p w14:paraId="36D9A5DD" w14:textId="1AB5CFA4"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971,348</w:t>
            </w:r>
          </w:p>
        </w:tc>
        <w:tc>
          <w:tcPr>
            <w:tcW w:w="1584" w:type="dxa"/>
            <w:noWrap/>
            <w:tcMar>
              <w:left w:w="115" w:type="dxa"/>
              <w:right w:w="115" w:type="dxa"/>
            </w:tcMar>
            <w:vAlign w:val="center"/>
          </w:tcPr>
          <w:p w14:paraId="56BCD3D8" w14:textId="4BEB9507"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(1,865,033)</w:t>
            </w:r>
          </w:p>
        </w:tc>
      </w:tr>
      <w:tr w:rsidR="00F02E83" w:rsidRPr="00237730" w14:paraId="11F6AEE0" w14:textId="77777777" w:rsidTr="00F02E83">
        <w:tc>
          <w:tcPr>
            <w:tcW w:w="5490" w:type="dxa"/>
            <w:noWrap/>
            <w:tcMar>
              <w:left w:w="115" w:type="dxa"/>
              <w:right w:w="115" w:type="dxa"/>
            </w:tcMar>
            <w:vAlign w:val="center"/>
          </w:tcPr>
          <w:p w14:paraId="449D72F7" w14:textId="3F9F7E73"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Parent company</w:t>
            </w:r>
          </w:p>
        </w:tc>
        <w:tc>
          <w:tcPr>
            <w:tcW w:w="1584" w:type="dxa"/>
            <w:noWrap/>
            <w:tcMar>
              <w:left w:w="115" w:type="dxa"/>
              <w:right w:w="115" w:type="dxa"/>
            </w:tcMar>
            <w:vAlign w:val="center"/>
          </w:tcPr>
          <w:p w14:paraId="67505248" w14:textId="3887FD4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3,189,86</w:t>
            </w:r>
            <w:r w:rsidR="00533397" w:rsidRPr="00237730">
              <w:rPr>
                <w:rFonts w:ascii="Arial" w:eastAsia="Arial" w:hAnsi="Arial" w:cs="Arial"/>
                <w:color w:val="000000"/>
                <w:sz w:val="20"/>
                <w:szCs w:val="20"/>
              </w:rPr>
              <w:t>6</w:t>
            </w:r>
          </w:p>
        </w:tc>
        <w:tc>
          <w:tcPr>
            <w:tcW w:w="1584" w:type="dxa"/>
            <w:noWrap/>
            <w:tcMar>
              <w:left w:w="115" w:type="dxa"/>
              <w:right w:w="115" w:type="dxa"/>
            </w:tcMar>
            <w:vAlign w:val="bottom"/>
          </w:tcPr>
          <w:p w14:paraId="0F718B38" w14:textId="1B54C934" w:rsidR="00F02E83" w:rsidRPr="00237730" w:rsidRDefault="00C2057F"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w:t>
            </w:r>
          </w:p>
        </w:tc>
      </w:tr>
      <w:tr w:rsidR="00F02E83" w:rsidRPr="00237730" w14:paraId="2E340DD3" w14:textId="77777777" w:rsidTr="00667C93">
        <w:tc>
          <w:tcPr>
            <w:tcW w:w="5490" w:type="dxa"/>
            <w:noWrap/>
            <w:tcMar>
              <w:left w:w="115" w:type="dxa"/>
              <w:right w:w="115" w:type="dxa"/>
            </w:tcMar>
            <w:vAlign w:val="center"/>
          </w:tcPr>
          <w:p w14:paraId="4F915455" w14:textId="1E0317F1"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Branches of the fellow subsidiary</w:t>
            </w:r>
          </w:p>
        </w:tc>
        <w:tc>
          <w:tcPr>
            <w:tcW w:w="1584" w:type="dxa"/>
            <w:noWrap/>
            <w:tcMar>
              <w:left w:w="115" w:type="dxa"/>
              <w:right w:w="115" w:type="dxa"/>
            </w:tcMar>
            <w:vAlign w:val="center"/>
          </w:tcPr>
          <w:p w14:paraId="155D2EF4" w14:textId="77BA4C8B"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303,868,127</w:t>
            </w:r>
          </w:p>
        </w:tc>
        <w:tc>
          <w:tcPr>
            <w:tcW w:w="1584" w:type="dxa"/>
            <w:noWrap/>
            <w:tcMar>
              <w:left w:w="115" w:type="dxa"/>
              <w:right w:w="115" w:type="dxa"/>
            </w:tcMar>
            <w:vAlign w:val="center"/>
          </w:tcPr>
          <w:p w14:paraId="32DEF399" w14:textId="41176216"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215,390,380</w:t>
            </w:r>
          </w:p>
        </w:tc>
      </w:tr>
      <w:tr w:rsidR="00F02E83" w:rsidRPr="00237730" w14:paraId="4432F116" w14:textId="77777777" w:rsidTr="00667C93">
        <w:tc>
          <w:tcPr>
            <w:tcW w:w="5490" w:type="dxa"/>
            <w:noWrap/>
            <w:tcMar>
              <w:left w:w="115" w:type="dxa"/>
              <w:right w:w="115" w:type="dxa"/>
            </w:tcMar>
            <w:vAlign w:val="center"/>
          </w:tcPr>
          <w:p w14:paraId="5E2B48E1" w14:textId="7157A26C"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center"/>
          </w:tcPr>
          <w:p w14:paraId="3D97C7F7" w14:textId="49FEFA60"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85,131,888</w:t>
            </w:r>
          </w:p>
        </w:tc>
        <w:tc>
          <w:tcPr>
            <w:tcW w:w="1584" w:type="dxa"/>
            <w:tcBorders>
              <w:bottom w:val="single" w:sz="4" w:space="0" w:color="auto"/>
            </w:tcBorders>
            <w:noWrap/>
            <w:tcMar>
              <w:left w:w="115" w:type="dxa"/>
              <w:right w:w="115" w:type="dxa"/>
            </w:tcMar>
            <w:vAlign w:val="center"/>
          </w:tcPr>
          <w:p w14:paraId="02DF1B9C" w14:textId="55D8198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82,816,842</w:t>
            </w:r>
          </w:p>
        </w:tc>
      </w:tr>
      <w:tr w:rsidR="00F02E83" w:rsidRPr="00237730" w14:paraId="74852057" w14:textId="77777777" w:rsidTr="00667C93">
        <w:tc>
          <w:tcPr>
            <w:tcW w:w="5490" w:type="dxa"/>
            <w:noWrap/>
            <w:tcMar>
              <w:left w:w="115" w:type="dxa"/>
              <w:right w:w="115" w:type="dxa"/>
            </w:tcMar>
            <w:vAlign w:val="center"/>
          </w:tcPr>
          <w:p w14:paraId="387D183C"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center"/>
          </w:tcPr>
          <w:p w14:paraId="32179AF4"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center"/>
          </w:tcPr>
          <w:p w14:paraId="4EA03E5C"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47CDBE70" w14:textId="77777777" w:rsidTr="00667C93">
        <w:tc>
          <w:tcPr>
            <w:tcW w:w="5490" w:type="dxa"/>
            <w:noWrap/>
            <w:tcMar>
              <w:left w:w="115" w:type="dxa"/>
              <w:right w:w="115" w:type="dxa"/>
            </w:tcMar>
            <w:vAlign w:val="center"/>
          </w:tcPr>
          <w:p w14:paraId="40074087"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center"/>
          </w:tcPr>
          <w:p w14:paraId="7143521B" w14:textId="540B9CED"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393,161,22</w:t>
            </w:r>
            <w:r w:rsidR="00533397" w:rsidRPr="00237730">
              <w:rPr>
                <w:rFonts w:ascii="Arial" w:eastAsia="Arial" w:hAnsi="Arial" w:cs="Arial"/>
                <w:color w:val="000000"/>
                <w:sz w:val="20"/>
                <w:szCs w:val="20"/>
              </w:rPr>
              <w:t>9</w:t>
            </w:r>
          </w:p>
        </w:tc>
        <w:tc>
          <w:tcPr>
            <w:tcW w:w="1584" w:type="dxa"/>
            <w:tcBorders>
              <w:bottom w:val="single" w:sz="4" w:space="0" w:color="auto"/>
            </w:tcBorders>
            <w:noWrap/>
            <w:tcMar>
              <w:left w:w="115" w:type="dxa"/>
              <w:right w:w="115" w:type="dxa"/>
            </w:tcMar>
            <w:vAlign w:val="center"/>
          </w:tcPr>
          <w:p w14:paraId="3EB1D88F" w14:textId="65BAD27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296,342,189</w:t>
            </w:r>
          </w:p>
        </w:tc>
      </w:tr>
      <w:tr w:rsidR="00F02E83" w:rsidRPr="00237730" w14:paraId="5F74F3A4" w14:textId="77777777" w:rsidTr="00667C93">
        <w:tc>
          <w:tcPr>
            <w:tcW w:w="5490" w:type="dxa"/>
            <w:noWrap/>
            <w:tcMar>
              <w:left w:w="115" w:type="dxa"/>
              <w:right w:w="115" w:type="dxa"/>
            </w:tcMar>
            <w:vAlign w:val="bottom"/>
          </w:tcPr>
          <w:p w14:paraId="4F3B6031"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33E61670"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bottom"/>
          </w:tcPr>
          <w:p w14:paraId="1CF789FA"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7ED7042" w14:textId="77777777" w:rsidTr="00F02E83">
        <w:tc>
          <w:tcPr>
            <w:tcW w:w="5490" w:type="dxa"/>
            <w:noWrap/>
            <w:tcMar>
              <w:left w:w="115" w:type="dxa"/>
              <w:right w:w="115" w:type="dxa"/>
            </w:tcMar>
            <w:vAlign w:val="center"/>
          </w:tcPr>
          <w:p w14:paraId="4B040B25" w14:textId="0AF8535F"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u w:val="single"/>
              </w:rPr>
              <w:t>Other expenses</w:t>
            </w:r>
          </w:p>
        </w:tc>
        <w:tc>
          <w:tcPr>
            <w:tcW w:w="1584" w:type="dxa"/>
            <w:noWrap/>
            <w:tcMar>
              <w:left w:w="115" w:type="dxa"/>
              <w:right w:w="115" w:type="dxa"/>
            </w:tcMar>
            <w:vAlign w:val="bottom"/>
          </w:tcPr>
          <w:p w14:paraId="752C76EF" w14:textId="77777777" w:rsidR="00F02E83" w:rsidRPr="00237730" w:rsidRDefault="00F02E83" w:rsidP="00F02E83">
            <w:pPr>
              <w:ind w:right="-72"/>
              <w:jc w:val="right"/>
              <w:rPr>
                <w:rFonts w:ascii="Arial" w:eastAsia="Arial" w:hAnsi="Arial" w:cs="Arial"/>
                <w:color w:val="000000"/>
                <w:sz w:val="20"/>
                <w:szCs w:val="20"/>
              </w:rPr>
            </w:pPr>
          </w:p>
        </w:tc>
        <w:tc>
          <w:tcPr>
            <w:tcW w:w="1584" w:type="dxa"/>
            <w:noWrap/>
            <w:tcMar>
              <w:left w:w="115" w:type="dxa"/>
              <w:right w:w="115" w:type="dxa"/>
            </w:tcMar>
            <w:vAlign w:val="bottom"/>
          </w:tcPr>
          <w:p w14:paraId="45DBAFA0"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4B173CB2" w14:textId="77777777" w:rsidTr="00667C93">
        <w:tc>
          <w:tcPr>
            <w:tcW w:w="5490" w:type="dxa"/>
            <w:noWrap/>
            <w:tcMar>
              <w:left w:w="115" w:type="dxa"/>
              <w:right w:w="115" w:type="dxa"/>
            </w:tcMar>
            <w:vAlign w:val="center"/>
          </w:tcPr>
          <w:p w14:paraId="202C1413" w14:textId="55804E4E" w:rsidR="00F02E83" w:rsidRPr="00237730" w:rsidRDefault="00F02E83" w:rsidP="00F02E83">
            <w:pPr>
              <w:ind w:left="68" w:right="-3"/>
              <w:jc w:val="both"/>
              <w:rPr>
                <w:rFonts w:ascii="Arial" w:eastAsia="Arial" w:hAnsi="Arial" w:cs="Arial"/>
                <w:color w:val="000000"/>
                <w:sz w:val="20"/>
                <w:szCs w:val="20"/>
                <w:u w:val="single"/>
              </w:rPr>
            </w:pPr>
            <w:r w:rsidRPr="00237730">
              <w:rPr>
                <w:rFonts w:ascii="Arial" w:eastAsia="Arial" w:hAnsi="Arial" w:cs="Arial"/>
                <w:color w:val="000000"/>
                <w:sz w:val="20"/>
                <w:szCs w:val="20"/>
              </w:rPr>
              <w:t>Branch of the fellow subsidiary</w:t>
            </w:r>
          </w:p>
        </w:tc>
        <w:tc>
          <w:tcPr>
            <w:tcW w:w="1584" w:type="dxa"/>
            <w:noWrap/>
            <w:tcMar>
              <w:left w:w="115" w:type="dxa"/>
              <w:right w:w="115" w:type="dxa"/>
            </w:tcMar>
            <w:vAlign w:val="center"/>
          </w:tcPr>
          <w:p w14:paraId="560AD985" w14:textId="3648F7C7"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130,749</w:t>
            </w:r>
          </w:p>
        </w:tc>
        <w:tc>
          <w:tcPr>
            <w:tcW w:w="1584" w:type="dxa"/>
            <w:noWrap/>
            <w:tcMar>
              <w:left w:w="115" w:type="dxa"/>
              <w:right w:w="115" w:type="dxa"/>
            </w:tcMar>
            <w:vAlign w:val="center"/>
          </w:tcPr>
          <w:p w14:paraId="79479B21" w14:textId="28566749"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147,196</w:t>
            </w:r>
          </w:p>
        </w:tc>
      </w:tr>
      <w:tr w:rsidR="00F02E83" w:rsidRPr="00237730" w14:paraId="6BF97B1D" w14:textId="77777777" w:rsidTr="00667C93">
        <w:tc>
          <w:tcPr>
            <w:tcW w:w="5490" w:type="dxa"/>
            <w:noWrap/>
            <w:tcMar>
              <w:left w:w="115" w:type="dxa"/>
              <w:right w:w="115" w:type="dxa"/>
            </w:tcMar>
            <w:vAlign w:val="center"/>
          </w:tcPr>
          <w:p w14:paraId="04DEDE33" w14:textId="5CF4FC59" w:rsidR="00F02E83" w:rsidRPr="00237730" w:rsidRDefault="00F02E83" w:rsidP="00F02E83">
            <w:pPr>
              <w:ind w:left="68" w:right="-3"/>
              <w:jc w:val="both"/>
              <w:rPr>
                <w:rFonts w:ascii="Arial" w:eastAsia="Arial" w:hAnsi="Arial" w:cs="Arial"/>
                <w:color w:val="000000"/>
                <w:sz w:val="20"/>
                <w:szCs w:val="20"/>
              </w:rPr>
            </w:pPr>
            <w:r w:rsidRPr="00237730">
              <w:rPr>
                <w:rFonts w:ascii="Arial" w:eastAsia="Arial" w:hAnsi="Arial" w:cs="Arial"/>
                <w:color w:val="000000"/>
                <w:sz w:val="20"/>
                <w:szCs w:val="20"/>
              </w:rPr>
              <w:t>Fellow subsidiaries</w:t>
            </w:r>
          </w:p>
        </w:tc>
        <w:tc>
          <w:tcPr>
            <w:tcW w:w="1584" w:type="dxa"/>
            <w:tcBorders>
              <w:bottom w:val="single" w:sz="4" w:space="0" w:color="auto"/>
            </w:tcBorders>
            <w:noWrap/>
            <w:tcMar>
              <w:left w:w="115" w:type="dxa"/>
              <w:right w:w="115" w:type="dxa"/>
            </w:tcMar>
            <w:vAlign w:val="center"/>
          </w:tcPr>
          <w:p w14:paraId="74FEED4B" w14:textId="3D81C311"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1,094,456</w:t>
            </w:r>
          </w:p>
        </w:tc>
        <w:tc>
          <w:tcPr>
            <w:tcW w:w="1584" w:type="dxa"/>
            <w:tcBorders>
              <w:bottom w:val="single" w:sz="4" w:space="0" w:color="auto"/>
            </w:tcBorders>
            <w:noWrap/>
            <w:tcMar>
              <w:left w:w="115" w:type="dxa"/>
              <w:right w:w="115" w:type="dxa"/>
            </w:tcMar>
            <w:vAlign w:val="center"/>
          </w:tcPr>
          <w:p w14:paraId="72E23ADF" w14:textId="362529C2"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218,052</w:t>
            </w:r>
          </w:p>
        </w:tc>
      </w:tr>
      <w:tr w:rsidR="00F02E83" w:rsidRPr="00237730" w14:paraId="1415D180" w14:textId="77777777" w:rsidTr="00667C93">
        <w:tc>
          <w:tcPr>
            <w:tcW w:w="5490" w:type="dxa"/>
            <w:noWrap/>
            <w:tcMar>
              <w:left w:w="115" w:type="dxa"/>
              <w:right w:w="115" w:type="dxa"/>
            </w:tcMar>
            <w:vAlign w:val="center"/>
          </w:tcPr>
          <w:p w14:paraId="2B4F8522"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center"/>
          </w:tcPr>
          <w:p w14:paraId="24B336C1" w14:textId="77777777" w:rsidR="00F02E83" w:rsidRPr="00237730" w:rsidRDefault="00F02E83" w:rsidP="00F02E83">
            <w:pPr>
              <w:ind w:right="-72"/>
              <w:jc w:val="right"/>
              <w:rPr>
                <w:rFonts w:ascii="Arial" w:eastAsia="Arial" w:hAnsi="Arial" w:cs="Arial"/>
                <w:color w:val="000000"/>
                <w:sz w:val="20"/>
                <w:szCs w:val="20"/>
              </w:rPr>
            </w:pPr>
          </w:p>
        </w:tc>
        <w:tc>
          <w:tcPr>
            <w:tcW w:w="1584" w:type="dxa"/>
            <w:tcBorders>
              <w:top w:val="single" w:sz="4" w:space="0" w:color="auto"/>
            </w:tcBorders>
            <w:noWrap/>
            <w:tcMar>
              <w:left w:w="115" w:type="dxa"/>
              <w:right w:w="115" w:type="dxa"/>
            </w:tcMar>
            <w:vAlign w:val="center"/>
          </w:tcPr>
          <w:p w14:paraId="0A4855F2" w14:textId="77777777" w:rsidR="00F02E83" w:rsidRPr="00237730" w:rsidRDefault="00F02E83" w:rsidP="00F02E83">
            <w:pPr>
              <w:ind w:right="-72"/>
              <w:jc w:val="right"/>
              <w:rPr>
                <w:rFonts w:ascii="Arial" w:eastAsia="Arial" w:hAnsi="Arial" w:cs="Arial"/>
                <w:color w:val="000000"/>
                <w:sz w:val="20"/>
                <w:szCs w:val="20"/>
              </w:rPr>
            </w:pPr>
          </w:p>
        </w:tc>
      </w:tr>
      <w:tr w:rsidR="00F02E83" w:rsidRPr="00237730" w14:paraId="19182304" w14:textId="77777777" w:rsidTr="00667C93">
        <w:tc>
          <w:tcPr>
            <w:tcW w:w="5490" w:type="dxa"/>
            <w:noWrap/>
            <w:tcMar>
              <w:left w:w="115" w:type="dxa"/>
              <w:right w:w="115" w:type="dxa"/>
            </w:tcMar>
            <w:vAlign w:val="center"/>
          </w:tcPr>
          <w:p w14:paraId="0CECCE65" w14:textId="77777777" w:rsidR="00F02E83" w:rsidRPr="00237730" w:rsidRDefault="00F02E83" w:rsidP="00F02E83">
            <w:pPr>
              <w:ind w:left="68" w:right="-3"/>
              <w:jc w:val="both"/>
              <w:rPr>
                <w:rFonts w:ascii="Arial" w:eastAsia="Arial" w:hAnsi="Arial" w:cs="Arial"/>
                <w:color w:val="000000"/>
                <w:sz w:val="20"/>
                <w:szCs w:val="20"/>
              </w:rPr>
            </w:pPr>
          </w:p>
        </w:tc>
        <w:tc>
          <w:tcPr>
            <w:tcW w:w="1584" w:type="dxa"/>
            <w:tcBorders>
              <w:bottom w:val="single" w:sz="4" w:space="0" w:color="auto"/>
            </w:tcBorders>
            <w:noWrap/>
            <w:tcMar>
              <w:left w:w="115" w:type="dxa"/>
              <w:right w:w="115" w:type="dxa"/>
            </w:tcMar>
            <w:vAlign w:val="center"/>
          </w:tcPr>
          <w:p w14:paraId="73B6B9B0" w14:textId="4E040CD8"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1,225,205</w:t>
            </w:r>
          </w:p>
        </w:tc>
        <w:tc>
          <w:tcPr>
            <w:tcW w:w="1584" w:type="dxa"/>
            <w:tcBorders>
              <w:bottom w:val="single" w:sz="4" w:space="0" w:color="auto"/>
            </w:tcBorders>
            <w:noWrap/>
            <w:tcMar>
              <w:left w:w="115" w:type="dxa"/>
              <w:right w:w="115" w:type="dxa"/>
            </w:tcMar>
            <w:vAlign w:val="center"/>
          </w:tcPr>
          <w:p w14:paraId="43FE97F3" w14:textId="0C6DA3BF" w:rsidR="00F02E83" w:rsidRPr="00237730" w:rsidRDefault="00F02E83" w:rsidP="00F02E83">
            <w:pPr>
              <w:ind w:right="-72"/>
              <w:jc w:val="right"/>
              <w:rPr>
                <w:rFonts w:ascii="Arial" w:eastAsia="Arial" w:hAnsi="Arial" w:cs="Arial"/>
                <w:color w:val="000000"/>
                <w:sz w:val="20"/>
                <w:szCs w:val="20"/>
              </w:rPr>
            </w:pPr>
            <w:r w:rsidRPr="00237730">
              <w:rPr>
                <w:rFonts w:ascii="Arial" w:eastAsia="Arial" w:hAnsi="Arial" w:cs="Arial"/>
                <w:color w:val="000000"/>
                <w:sz w:val="20"/>
                <w:szCs w:val="20"/>
              </w:rPr>
              <w:t>365,248</w:t>
            </w:r>
          </w:p>
        </w:tc>
      </w:tr>
    </w:tbl>
    <w:p w14:paraId="77DF0618" w14:textId="77777777" w:rsidR="00BC5AFC" w:rsidRPr="00237730" w:rsidRDefault="00BC5AFC" w:rsidP="001F6598">
      <w:pPr>
        <w:tabs>
          <w:tab w:val="right" w:pos="9980"/>
          <w:tab w:val="right" w:pos="10880"/>
        </w:tabs>
        <w:ind w:left="540"/>
        <w:jc w:val="both"/>
        <w:rPr>
          <w:rFonts w:ascii="Arial" w:hAnsi="Arial" w:cs="Arial"/>
          <w:color w:val="000000"/>
          <w:sz w:val="20"/>
          <w:szCs w:val="20"/>
        </w:rPr>
      </w:pPr>
    </w:p>
    <w:p w14:paraId="602C6A0A"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Brokerage fees from derivatives business from the related entity was at rate charged to third parties.</w:t>
      </w:r>
    </w:p>
    <w:p w14:paraId="22ECE2D1"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74C635F4"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Interest income from the related entity was at rate charged to third parties.</w:t>
      </w:r>
    </w:p>
    <w:p w14:paraId="7310BD29"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6435C0E8"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Rental expense with the related entity was at comparable price charged to third parties.</w:t>
      </w:r>
    </w:p>
    <w:p w14:paraId="7D367D96"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2E7CE69E"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Back office service charge was calculated based on the actual cost plus margin.</w:t>
      </w:r>
    </w:p>
    <w:p w14:paraId="08A81072"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328B9F1C" w14:textId="77777777" w:rsidR="005732AB" w:rsidRPr="00237730" w:rsidRDefault="00CC2431" w:rsidP="001F6598">
      <w:pPr>
        <w:tabs>
          <w:tab w:val="right" w:pos="9980"/>
          <w:tab w:val="right" w:pos="10880"/>
        </w:tabs>
        <w:ind w:left="540"/>
        <w:jc w:val="both"/>
        <w:rPr>
          <w:rFonts w:ascii="Arial" w:hAnsi="Arial" w:cs="Arial"/>
          <w:color w:val="000000"/>
          <w:sz w:val="20"/>
          <w:szCs w:val="20"/>
        </w:rPr>
      </w:pPr>
      <w:r w:rsidRPr="00237730">
        <w:rPr>
          <w:rFonts w:ascii="Arial" w:eastAsia="Arial" w:hAnsi="Arial" w:cs="Arial"/>
          <w:color w:val="000000"/>
          <w:sz w:val="20"/>
          <w:szCs w:val="20"/>
        </w:rPr>
        <w:t>The other related transactions are determined at negotiated commercial prices among the group of companies.</w:t>
      </w:r>
    </w:p>
    <w:p w14:paraId="3163C9C4"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5C4040D0" w14:textId="77777777" w:rsidR="005732AB" w:rsidRPr="00237730" w:rsidRDefault="00CC2431" w:rsidP="001F6598">
      <w:pPr>
        <w:tabs>
          <w:tab w:val="right" w:pos="9980"/>
          <w:tab w:val="right" w:pos="10880"/>
        </w:tabs>
        <w:ind w:left="540" w:hanging="540"/>
        <w:jc w:val="both"/>
        <w:rPr>
          <w:rFonts w:ascii="Arial" w:hAnsi="Arial" w:cs="Arial"/>
          <w:color w:val="000000"/>
          <w:sz w:val="20"/>
          <w:szCs w:val="20"/>
        </w:rPr>
      </w:pPr>
      <w:r w:rsidRPr="00237730">
        <w:rPr>
          <w:rFonts w:ascii="Arial" w:eastAsia="Arial" w:hAnsi="Arial" w:cs="Arial"/>
          <w:b/>
          <w:color w:val="000000"/>
          <w:sz w:val="20"/>
          <w:szCs w:val="20"/>
        </w:rPr>
        <w:t>6.24</w:t>
      </w:r>
      <w:r w:rsidRPr="00237730">
        <w:rPr>
          <w:rFonts w:ascii="Arial" w:eastAsia="Arial" w:hAnsi="Arial" w:cs="Arial"/>
          <w:b/>
          <w:color w:val="000000"/>
          <w:sz w:val="20"/>
          <w:szCs w:val="20"/>
        </w:rPr>
        <w:tab/>
        <w:t>Business or geographical segment information</w:t>
      </w:r>
    </w:p>
    <w:p w14:paraId="280358E2" w14:textId="77777777" w:rsidR="005732AB" w:rsidRPr="00237730" w:rsidRDefault="005732AB" w:rsidP="001F6598">
      <w:pPr>
        <w:tabs>
          <w:tab w:val="right" w:pos="9980"/>
          <w:tab w:val="right" w:pos="10880"/>
        </w:tabs>
        <w:ind w:left="540"/>
        <w:jc w:val="both"/>
        <w:rPr>
          <w:rFonts w:ascii="Arial" w:hAnsi="Arial" w:cs="Arial"/>
          <w:color w:val="000000"/>
          <w:sz w:val="20"/>
          <w:szCs w:val="20"/>
        </w:rPr>
      </w:pPr>
    </w:p>
    <w:p w14:paraId="2375B078" w14:textId="77777777" w:rsidR="005732AB" w:rsidRPr="00237730" w:rsidRDefault="00CC2431" w:rsidP="001F6598">
      <w:pPr>
        <w:tabs>
          <w:tab w:val="right" w:pos="9980"/>
          <w:tab w:val="right" w:pos="10880"/>
        </w:tabs>
        <w:ind w:left="540"/>
        <w:jc w:val="both"/>
        <w:rPr>
          <w:rFonts w:ascii="Arial" w:hAnsi="Arial" w:cs="Arial"/>
          <w:color w:val="000000"/>
          <w:spacing w:val="-4"/>
          <w:sz w:val="20"/>
          <w:szCs w:val="20"/>
        </w:rPr>
      </w:pPr>
      <w:r w:rsidRPr="00237730">
        <w:rPr>
          <w:rFonts w:ascii="Arial" w:eastAsia="Arial" w:hAnsi="Arial" w:cs="Arial"/>
          <w:color w:val="000000"/>
          <w:spacing w:val="-4"/>
          <w:sz w:val="20"/>
          <w:szCs w:val="20"/>
        </w:rPr>
        <w:t>The Company’s operation involves mainly in securities and derivatives, brokering and service provision and is operated only in Bangkok; therefore, no business or geographical area segment information is presented. Moreover, most of revenues of the Company recognise when a performance obligation is satisfied which is at point in time.</w:t>
      </w:r>
    </w:p>
    <w:p w14:paraId="74FFA150" w14:textId="77777777" w:rsidR="005732AB" w:rsidRPr="00237730" w:rsidRDefault="005732AB" w:rsidP="001F6598">
      <w:pPr>
        <w:tabs>
          <w:tab w:val="right" w:pos="9980"/>
          <w:tab w:val="right" w:pos="10880"/>
        </w:tabs>
        <w:ind w:left="540"/>
        <w:jc w:val="both"/>
        <w:rPr>
          <w:rFonts w:ascii="Arial" w:hAnsi="Arial" w:cs="Arial"/>
          <w:color w:val="000000"/>
          <w:spacing w:val="-4"/>
          <w:sz w:val="20"/>
          <w:szCs w:val="25"/>
          <w:lang w:bidi="th-TH"/>
        </w:rPr>
      </w:pPr>
    </w:p>
    <w:p w14:paraId="3198D552" w14:textId="77777777" w:rsidR="005D4481" w:rsidRPr="00237730" w:rsidRDefault="005D4481" w:rsidP="001F6598">
      <w:pPr>
        <w:tabs>
          <w:tab w:val="right" w:pos="9980"/>
          <w:tab w:val="right" w:pos="10880"/>
        </w:tabs>
        <w:ind w:left="540"/>
        <w:jc w:val="both"/>
        <w:rPr>
          <w:rFonts w:ascii="Arial" w:hAnsi="Arial" w:cs="Arial"/>
          <w:color w:val="000000"/>
          <w:spacing w:val="-4"/>
          <w:sz w:val="20"/>
          <w:szCs w:val="25"/>
          <w:lang w:bidi="th-TH"/>
        </w:rPr>
      </w:pPr>
    </w:p>
    <w:p w14:paraId="5E267844" w14:textId="77777777" w:rsidR="005D4481" w:rsidRPr="00237730" w:rsidRDefault="005D4481" w:rsidP="001F6598">
      <w:pPr>
        <w:tabs>
          <w:tab w:val="right" w:pos="9980"/>
          <w:tab w:val="right" w:pos="10880"/>
        </w:tabs>
        <w:ind w:left="540"/>
        <w:jc w:val="both"/>
        <w:rPr>
          <w:rFonts w:ascii="Arial" w:hAnsi="Arial" w:cs="Arial"/>
          <w:color w:val="000000"/>
          <w:sz w:val="20"/>
          <w:szCs w:val="25"/>
          <w:lang w:bidi="th-TH"/>
        </w:rPr>
      </w:pPr>
    </w:p>
    <w:p w14:paraId="38F0BE5C" w14:textId="77777777" w:rsidR="005D4481" w:rsidRPr="00237730" w:rsidRDefault="005D4481" w:rsidP="001F6598">
      <w:pPr>
        <w:tabs>
          <w:tab w:val="right" w:pos="9980"/>
          <w:tab w:val="right" w:pos="10880"/>
        </w:tabs>
        <w:ind w:left="540"/>
        <w:jc w:val="both"/>
        <w:rPr>
          <w:rFonts w:ascii="Arial" w:hAnsi="Arial" w:cs="Arial"/>
          <w:color w:val="000000"/>
          <w:sz w:val="20"/>
          <w:szCs w:val="25"/>
          <w:lang w:bidi="th-TH"/>
        </w:rPr>
      </w:pPr>
    </w:p>
    <w:p w14:paraId="0DDC8356" w14:textId="77777777" w:rsidR="005732AB" w:rsidRPr="00237730" w:rsidRDefault="005732AB" w:rsidP="001F6598">
      <w:pPr>
        <w:pageBreakBefore/>
        <w:tabs>
          <w:tab w:val="right" w:pos="10880"/>
        </w:tabs>
        <w:ind w:left="540" w:hanging="540"/>
        <w:rPr>
          <w:rFonts w:ascii="Arial" w:hAnsi="Arial" w:cs="Arial"/>
          <w:color w:val="000000"/>
          <w:sz w:val="20"/>
        </w:rPr>
      </w:pPr>
    </w:p>
    <w:p w14:paraId="5FA724BA" w14:textId="77777777" w:rsidR="005732AB" w:rsidRPr="00237730" w:rsidRDefault="005732AB" w:rsidP="001F6598">
      <w:pPr>
        <w:tabs>
          <w:tab w:val="right" w:pos="10880"/>
        </w:tabs>
        <w:ind w:left="540" w:hanging="540"/>
        <w:rPr>
          <w:rFonts w:ascii="Arial" w:hAnsi="Arial" w:cs="Arial"/>
          <w:color w:val="000000"/>
          <w:sz w:val="20"/>
        </w:rPr>
      </w:pPr>
    </w:p>
    <w:p w14:paraId="2A38CD09" w14:textId="77777777" w:rsidR="005732AB" w:rsidRPr="00237730" w:rsidRDefault="00CC2431" w:rsidP="001F6598">
      <w:pPr>
        <w:tabs>
          <w:tab w:val="right" w:pos="9980"/>
          <w:tab w:val="right" w:pos="10880"/>
        </w:tabs>
        <w:ind w:left="540" w:hanging="540"/>
        <w:jc w:val="both"/>
        <w:rPr>
          <w:rFonts w:ascii="Arial" w:hAnsi="Arial" w:cs="Arial"/>
          <w:color w:val="000000"/>
          <w:sz w:val="28"/>
        </w:rPr>
      </w:pPr>
      <w:r w:rsidRPr="00237730">
        <w:rPr>
          <w:rFonts w:ascii="Arial" w:eastAsia="Arial" w:hAnsi="Arial" w:cs="Arial"/>
          <w:b/>
          <w:color w:val="000000"/>
          <w:sz w:val="20"/>
        </w:rPr>
        <w:t>6.25</w:t>
      </w:r>
      <w:r w:rsidRPr="00237730">
        <w:rPr>
          <w:rFonts w:ascii="Arial" w:eastAsia="Arial" w:hAnsi="Arial" w:cs="Arial"/>
          <w:b/>
          <w:color w:val="000000"/>
          <w:sz w:val="20"/>
        </w:rPr>
        <w:tab/>
        <w:t>Financial instruments</w:t>
      </w:r>
    </w:p>
    <w:p w14:paraId="601EA776" w14:textId="77777777" w:rsidR="005732AB" w:rsidRPr="00237730" w:rsidRDefault="005732AB" w:rsidP="001F6598">
      <w:pPr>
        <w:tabs>
          <w:tab w:val="right" w:pos="9980"/>
          <w:tab w:val="right" w:pos="10880"/>
        </w:tabs>
        <w:ind w:left="540"/>
        <w:jc w:val="both"/>
        <w:rPr>
          <w:rFonts w:ascii="Arial" w:hAnsi="Arial" w:cs="Arial"/>
          <w:color w:val="000000"/>
          <w:sz w:val="20"/>
        </w:rPr>
      </w:pPr>
    </w:p>
    <w:p w14:paraId="130B47DD" w14:textId="77777777" w:rsidR="005732AB" w:rsidRPr="00237730" w:rsidRDefault="00CC2431" w:rsidP="00667C93">
      <w:pPr>
        <w:ind w:left="547"/>
        <w:rPr>
          <w:rFonts w:ascii="Arial" w:hAnsi="Arial" w:cs="Arial"/>
          <w:color w:val="000000"/>
          <w:sz w:val="28"/>
        </w:rPr>
      </w:pPr>
      <w:r w:rsidRPr="00237730">
        <w:rPr>
          <w:rFonts w:ascii="Arial" w:eastAsia="Arial" w:hAnsi="Arial" w:cs="Arial"/>
          <w:sz w:val="20"/>
        </w:rPr>
        <w:t>Measurement basis of financial assets and liabilities</w:t>
      </w:r>
    </w:p>
    <w:p w14:paraId="32D0B5A3" w14:textId="77777777" w:rsidR="005732AB" w:rsidRPr="00237730" w:rsidRDefault="005732AB" w:rsidP="00667C93">
      <w:pPr>
        <w:ind w:left="547"/>
        <w:rPr>
          <w:rFonts w:ascii="Arial" w:hAnsi="Arial" w:cs="Arial"/>
          <w:color w:val="000000"/>
          <w:sz w:val="20"/>
        </w:rPr>
      </w:pPr>
    </w:p>
    <w:p w14:paraId="0BD50B94" w14:textId="77777777" w:rsidR="005732AB" w:rsidRPr="00237730" w:rsidRDefault="00CC2431" w:rsidP="00667C93">
      <w:pPr>
        <w:ind w:left="547"/>
        <w:jc w:val="both"/>
        <w:rPr>
          <w:rFonts w:ascii="Arial" w:eastAsia="Arial" w:hAnsi="Arial" w:cs="Arial"/>
          <w:sz w:val="20"/>
        </w:rPr>
      </w:pPr>
      <w:r w:rsidRPr="00237730">
        <w:rPr>
          <w:rFonts w:ascii="Arial" w:eastAsia="Arial" w:hAnsi="Arial" w:cs="Arial"/>
          <w:sz w:val="20"/>
        </w:rPr>
        <w:t>The accounting policies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p>
    <w:p w14:paraId="1F4FC7D0" w14:textId="77777777" w:rsidR="00667C93" w:rsidRPr="00237730" w:rsidRDefault="00667C93" w:rsidP="00667C93">
      <w:pPr>
        <w:ind w:left="547"/>
        <w:jc w:val="both"/>
        <w:rPr>
          <w:rFonts w:ascii="Arial" w:eastAsia="Arial" w:hAnsi="Arial" w:cs="Arial"/>
          <w:sz w:val="20"/>
        </w:rPr>
      </w:pPr>
    </w:p>
    <w:tbl>
      <w:tblPr>
        <w:tblStyle w:val="TableGrid"/>
        <w:tblW w:w="86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37"/>
        <w:gridCol w:w="1037"/>
        <w:gridCol w:w="1080"/>
        <w:gridCol w:w="1080"/>
        <w:gridCol w:w="1080"/>
        <w:gridCol w:w="1080"/>
      </w:tblGrid>
      <w:tr w:rsidR="009C79B6" w:rsidRPr="00237730" w14:paraId="02CE489A" w14:textId="77777777" w:rsidTr="009C79B6">
        <w:tc>
          <w:tcPr>
            <w:tcW w:w="2250" w:type="dxa"/>
            <w:noWrap/>
            <w:tcMar>
              <w:left w:w="115" w:type="dxa"/>
              <w:right w:w="115" w:type="dxa"/>
            </w:tcMar>
          </w:tcPr>
          <w:p w14:paraId="013DEC4A"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6394" w:type="dxa"/>
            <w:gridSpan w:val="6"/>
            <w:tcBorders>
              <w:bottom w:val="single" w:sz="4" w:space="0" w:color="000000"/>
            </w:tcBorders>
            <w:noWrap/>
            <w:tcMar>
              <w:left w:w="115" w:type="dxa"/>
              <w:right w:w="115" w:type="dxa"/>
            </w:tcMar>
            <w:vAlign w:val="bottom"/>
          </w:tcPr>
          <w:p w14:paraId="63CE7794" w14:textId="41A497FB" w:rsidR="009C79B6" w:rsidRPr="00237730" w:rsidRDefault="009C79B6" w:rsidP="009C79B6">
            <w:pPr>
              <w:ind w:right="-72"/>
              <w:jc w:val="center"/>
              <w:rPr>
                <w:rFonts w:ascii="Arial" w:eastAsia="Arial" w:hAnsi="Arial" w:cs="Arial"/>
                <w:b/>
                <w:color w:val="000000"/>
                <w:spacing w:val="-2"/>
                <w:sz w:val="14"/>
                <w:szCs w:val="14"/>
              </w:rPr>
            </w:pPr>
            <w:r w:rsidRPr="00237730">
              <w:rPr>
                <w:rFonts w:ascii="Arial" w:eastAsia="Arial" w:hAnsi="Arial" w:cs="Arial"/>
                <w:b/>
                <w:sz w:val="14"/>
                <w:szCs w:val="14"/>
              </w:rPr>
              <w:t>As at 31 December 2025</w:t>
            </w:r>
          </w:p>
        </w:tc>
      </w:tr>
      <w:tr w:rsidR="009C79B6" w:rsidRPr="00237730" w14:paraId="302ED18F" w14:textId="77777777" w:rsidTr="009C79B6">
        <w:tc>
          <w:tcPr>
            <w:tcW w:w="2250" w:type="dxa"/>
            <w:noWrap/>
            <w:tcMar>
              <w:left w:w="115" w:type="dxa"/>
              <w:right w:w="115" w:type="dxa"/>
            </w:tcMar>
          </w:tcPr>
          <w:p w14:paraId="4821C796"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52F2B3B6" w14:textId="77777777" w:rsidR="009C79B6" w:rsidRPr="00237730" w:rsidRDefault="009C79B6" w:rsidP="009C79B6">
            <w:pPr>
              <w:ind w:right="-72"/>
              <w:jc w:val="right"/>
              <w:rPr>
                <w:rFonts w:ascii="Arial" w:eastAsia="Arial" w:hAnsi="Arial" w:cs="Arial"/>
                <w:b/>
                <w:color w:val="000000"/>
                <w:spacing w:val="-2"/>
                <w:sz w:val="14"/>
                <w:szCs w:val="14"/>
              </w:rPr>
            </w:pPr>
          </w:p>
        </w:tc>
        <w:tc>
          <w:tcPr>
            <w:tcW w:w="1037" w:type="dxa"/>
            <w:tcBorders>
              <w:top w:val="single" w:sz="4" w:space="0" w:color="000000"/>
            </w:tcBorders>
            <w:noWrap/>
            <w:tcMar>
              <w:left w:w="115" w:type="dxa"/>
              <w:right w:w="115" w:type="dxa"/>
            </w:tcMar>
            <w:vAlign w:val="bottom"/>
          </w:tcPr>
          <w:p w14:paraId="43E52E60"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noWrap/>
            <w:tcMar>
              <w:left w:w="115" w:type="dxa"/>
              <w:right w:w="115" w:type="dxa"/>
            </w:tcMar>
            <w:vAlign w:val="bottom"/>
          </w:tcPr>
          <w:p w14:paraId="4A30E9DF"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noWrap/>
            <w:tcMar>
              <w:left w:w="115" w:type="dxa"/>
              <w:right w:w="115" w:type="dxa"/>
            </w:tcMar>
            <w:vAlign w:val="bottom"/>
          </w:tcPr>
          <w:p w14:paraId="5188F769" w14:textId="47B53422"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Designated at</w:t>
            </w:r>
          </w:p>
        </w:tc>
        <w:tc>
          <w:tcPr>
            <w:tcW w:w="1080" w:type="dxa"/>
            <w:tcBorders>
              <w:top w:val="single" w:sz="4" w:space="0" w:color="000000"/>
            </w:tcBorders>
            <w:vAlign w:val="bottom"/>
          </w:tcPr>
          <w:p w14:paraId="0E886A76"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vAlign w:val="bottom"/>
          </w:tcPr>
          <w:p w14:paraId="2268F940" w14:textId="77777777" w:rsidR="009C79B6" w:rsidRPr="00237730" w:rsidRDefault="009C79B6" w:rsidP="009C79B6">
            <w:pPr>
              <w:ind w:right="-72"/>
              <w:jc w:val="right"/>
              <w:rPr>
                <w:rFonts w:ascii="Arial" w:eastAsia="Arial" w:hAnsi="Arial" w:cs="Arial"/>
                <w:b/>
                <w:color w:val="000000"/>
                <w:spacing w:val="-2"/>
                <w:sz w:val="14"/>
                <w:szCs w:val="14"/>
              </w:rPr>
            </w:pPr>
          </w:p>
        </w:tc>
      </w:tr>
      <w:tr w:rsidR="009C79B6" w:rsidRPr="00237730" w14:paraId="0C482D4D" w14:textId="77777777" w:rsidTr="009C79B6">
        <w:tc>
          <w:tcPr>
            <w:tcW w:w="2250" w:type="dxa"/>
            <w:noWrap/>
            <w:tcMar>
              <w:left w:w="115" w:type="dxa"/>
              <w:right w:w="115" w:type="dxa"/>
            </w:tcMar>
          </w:tcPr>
          <w:p w14:paraId="5DCB2177"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noWrap/>
            <w:tcMar>
              <w:left w:w="115" w:type="dxa"/>
              <w:right w:w="115" w:type="dxa"/>
            </w:tcMar>
            <w:vAlign w:val="bottom"/>
          </w:tcPr>
          <w:p w14:paraId="54CFC6E5" w14:textId="77777777" w:rsidR="009C79B6" w:rsidRPr="00237730" w:rsidRDefault="009C79B6" w:rsidP="009C79B6">
            <w:pPr>
              <w:ind w:right="-72"/>
              <w:jc w:val="right"/>
              <w:rPr>
                <w:rFonts w:ascii="Arial" w:eastAsia="Arial" w:hAnsi="Arial" w:cs="Arial"/>
                <w:b/>
                <w:color w:val="000000"/>
                <w:spacing w:val="-2"/>
                <w:sz w:val="14"/>
                <w:szCs w:val="14"/>
              </w:rPr>
            </w:pPr>
          </w:p>
        </w:tc>
        <w:tc>
          <w:tcPr>
            <w:tcW w:w="1037" w:type="dxa"/>
            <w:noWrap/>
            <w:tcMar>
              <w:left w:w="115" w:type="dxa"/>
              <w:right w:w="115" w:type="dxa"/>
            </w:tcMar>
            <w:vAlign w:val="bottom"/>
          </w:tcPr>
          <w:p w14:paraId="420E11EA" w14:textId="0D9DC9D5" w:rsidR="009C79B6" w:rsidRPr="00237730" w:rsidRDefault="009C79B6" w:rsidP="009C79B6">
            <w:pPr>
              <w:ind w:left="-69"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Designated at</w:t>
            </w:r>
          </w:p>
        </w:tc>
        <w:tc>
          <w:tcPr>
            <w:tcW w:w="1080" w:type="dxa"/>
            <w:noWrap/>
            <w:tcMar>
              <w:left w:w="115" w:type="dxa"/>
              <w:right w:w="115" w:type="dxa"/>
            </w:tcMar>
            <w:vAlign w:val="bottom"/>
          </w:tcPr>
          <w:p w14:paraId="30D205DE" w14:textId="79549CCF"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At fair value</w:t>
            </w:r>
          </w:p>
        </w:tc>
        <w:tc>
          <w:tcPr>
            <w:tcW w:w="1080" w:type="dxa"/>
            <w:noWrap/>
            <w:tcMar>
              <w:left w:w="115" w:type="dxa"/>
              <w:right w:w="115" w:type="dxa"/>
            </w:tcMar>
            <w:vAlign w:val="bottom"/>
          </w:tcPr>
          <w:p w14:paraId="0437D08C" w14:textId="3E10A663"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fair value</w:t>
            </w:r>
          </w:p>
        </w:tc>
        <w:tc>
          <w:tcPr>
            <w:tcW w:w="1080" w:type="dxa"/>
            <w:vAlign w:val="bottom"/>
          </w:tcPr>
          <w:p w14:paraId="6C48357E"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vAlign w:val="bottom"/>
          </w:tcPr>
          <w:p w14:paraId="29390A2D" w14:textId="77777777" w:rsidR="009C79B6" w:rsidRPr="00237730" w:rsidRDefault="009C79B6" w:rsidP="009C79B6">
            <w:pPr>
              <w:ind w:right="-72"/>
              <w:jc w:val="right"/>
              <w:rPr>
                <w:rFonts w:ascii="Arial" w:eastAsia="Arial" w:hAnsi="Arial" w:cs="Arial"/>
                <w:b/>
                <w:color w:val="000000"/>
                <w:spacing w:val="-2"/>
                <w:sz w:val="14"/>
                <w:szCs w:val="14"/>
              </w:rPr>
            </w:pPr>
          </w:p>
        </w:tc>
      </w:tr>
      <w:tr w:rsidR="009C79B6" w:rsidRPr="00237730" w14:paraId="1051A442" w14:textId="0F9FC328" w:rsidTr="009C79B6">
        <w:tc>
          <w:tcPr>
            <w:tcW w:w="2250" w:type="dxa"/>
            <w:noWrap/>
            <w:tcMar>
              <w:left w:w="115" w:type="dxa"/>
              <w:right w:w="115" w:type="dxa"/>
            </w:tcMar>
          </w:tcPr>
          <w:p w14:paraId="0219E02E"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noWrap/>
            <w:tcMar>
              <w:left w:w="115" w:type="dxa"/>
              <w:right w:w="115" w:type="dxa"/>
            </w:tcMar>
            <w:vAlign w:val="bottom"/>
          </w:tcPr>
          <w:p w14:paraId="35B9FDA8" w14:textId="1FCC011A"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At fair value</w:t>
            </w:r>
          </w:p>
        </w:tc>
        <w:tc>
          <w:tcPr>
            <w:tcW w:w="1037" w:type="dxa"/>
            <w:noWrap/>
            <w:tcMar>
              <w:left w:w="115" w:type="dxa"/>
              <w:right w:w="115" w:type="dxa"/>
            </w:tcMar>
            <w:vAlign w:val="bottom"/>
          </w:tcPr>
          <w:p w14:paraId="3B44F1AC" w14:textId="705313D1" w:rsidR="009C79B6" w:rsidRPr="00237730" w:rsidRDefault="009C79B6" w:rsidP="009C79B6">
            <w:pPr>
              <w:ind w:left="-69"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fair value</w:t>
            </w:r>
          </w:p>
        </w:tc>
        <w:tc>
          <w:tcPr>
            <w:tcW w:w="1080" w:type="dxa"/>
            <w:noWrap/>
            <w:tcMar>
              <w:left w:w="115" w:type="dxa"/>
              <w:right w:w="115" w:type="dxa"/>
            </w:tcMar>
            <w:vAlign w:val="bottom"/>
          </w:tcPr>
          <w:p w14:paraId="5EF82395" w14:textId="3E2C1CCE"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through other</w:t>
            </w:r>
          </w:p>
        </w:tc>
        <w:tc>
          <w:tcPr>
            <w:tcW w:w="1080" w:type="dxa"/>
            <w:noWrap/>
            <w:tcMar>
              <w:left w:w="115" w:type="dxa"/>
              <w:right w:w="115" w:type="dxa"/>
            </w:tcMar>
            <w:vAlign w:val="bottom"/>
          </w:tcPr>
          <w:p w14:paraId="7079EBA2" w14:textId="3D59E99F"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through other</w:t>
            </w:r>
          </w:p>
        </w:tc>
        <w:tc>
          <w:tcPr>
            <w:tcW w:w="1080" w:type="dxa"/>
            <w:vAlign w:val="bottom"/>
          </w:tcPr>
          <w:p w14:paraId="6E882EB5"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vAlign w:val="bottom"/>
          </w:tcPr>
          <w:p w14:paraId="7F0E8602" w14:textId="2E96E97D" w:rsidR="009C79B6" w:rsidRPr="00237730" w:rsidRDefault="009C79B6" w:rsidP="009C79B6">
            <w:pPr>
              <w:ind w:right="-72"/>
              <w:jc w:val="right"/>
              <w:rPr>
                <w:rFonts w:ascii="Arial" w:eastAsia="Arial" w:hAnsi="Arial" w:cs="Arial"/>
                <w:b/>
                <w:color w:val="000000"/>
                <w:spacing w:val="-2"/>
                <w:sz w:val="14"/>
                <w:szCs w:val="14"/>
              </w:rPr>
            </w:pPr>
          </w:p>
        </w:tc>
      </w:tr>
      <w:tr w:rsidR="009C79B6" w:rsidRPr="00237730" w14:paraId="4671DED0" w14:textId="6B37E892" w:rsidTr="009C79B6">
        <w:tc>
          <w:tcPr>
            <w:tcW w:w="2250" w:type="dxa"/>
            <w:noWrap/>
            <w:tcMar>
              <w:left w:w="115" w:type="dxa"/>
              <w:right w:w="115" w:type="dxa"/>
            </w:tcMar>
          </w:tcPr>
          <w:p w14:paraId="27173BF0"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noWrap/>
            <w:tcMar>
              <w:left w:w="115" w:type="dxa"/>
              <w:right w:w="115" w:type="dxa"/>
            </w:tcMar>
            <w:vAlign w:val="bottom"/>
          </w:tcPr>
          <w:p w14:paraId="3D6449FC" w14:textId="77777777" w:rsidR="009C79B6" w:rsidRPr="00237730" w:rsidRDefault="009C79B6" w:rsidP="009C79B6">
            <w:pPr>
              <w:keepNext/>
              <w:ind w:left="55" w:right="-72"/>
              <w:contextualSpacing/>
              <w:jc w:val="right"/>
              <w:rPr>
                <w:rFonts w:ascii="Arial" w:hAnsi="Arial" w:cs="Arial"/>
                <w:spacing w:val="-2"/>
                <w:sz w:val="14"/>
                <w:szCs w:val="14"/>
              </w:rPr>
            </w:pPr>
            <w:r w:rsidRPr="00237730">
              <w:rPr>
                <w:rFonts w:ascii="Arial" w:eastAsia="Arial" w:hAnsi="Arial" w:cs="Arial"/>
                <w:b/>
                <w:spacing w:val="-2"/>
                <w:sz w:val="14"/>
                <w:szCs w:val="14"/>
              </w:rPr>
              <w:t>through</w:t>
            </w:r>
          </w:p>
          <w:p w14:paraId="4163365C" w14:textId="4B771E7D"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spacing w:val="-2"/>
                <w:sz w:val="14"/>
                <w:szCs w:val="14"/>
              </w:rPr>
              <w:t>profit or loss</w:t>
            </w:r>
          </w:p>
        </w:tc>
        <w:tc>
          <w:tcPr>
            <w:tcW w:w="1037" w:type="dxa"/>
            <w:noWrap/>
            <w:tcMar>
              <w:left w:w="115" w:type="dxa"/>
              <w:right w:w="115" w:type="dxa"/>
            </w:tcMar>
            <w:vAlign w:val="bottom"/>
          </w:tcPr>
          <w:p w14:paraId="33D9885D" w14:textId="77777777" w:rsidR="009C79B6" w:rsidRPr="00237730" w:rsidRDefault="009C79B6" w:rsidP="009C79B6">
            <w:pPr>
              <w:keepNext/>
              <w:ind w:left="-69" w:right="-72"/>
              <w:contextualSpacing/>
              <w:jc w:val="right"/>
              <w:rPr>
                <w:rFonts w:ascii="Arial" w:hAnsi="Arial" w:cs="Arial"/>
                <w:spacing w:val="-2"/>
                <w:sz w:val="14"/>
                <w:szCs w:val="14"/>
              </w:rPr>
            </w:pPr>
            <w:r w:rsidRPr="00237730">
              <w:rPr>
                <w:rFonts w:ascii="Arial" w:eastAsia="Arial" w:hAnsi="Arial" w:cs="Arial"/>
                <w:b/>
                <w:spacing w:val="-2"/>
                <w:sz w:val="14"/>
                <w:szCs w:val="14"/>
              </w:rPr>
              <w:t>through</w:t>
            </w:r>
          </w:p>
          <w:p w14:paraId="16294EE7" w14:textId="3B51214A" w:rsidR="009C79B6" w:rsidRPr="00237730" w:rsidRDefault="009C79B6" w:rsidP="009C79B6">
            <w:pPr>
              <w:ind w:left="-69" w:right="-72"/>
              <w:jc w:val="right"/>
              <w:rPr>
                <w:rFonts w:ascii="Arial" w:eastAsia="Arial" w:hAnsi="Arial" w:cs="Arial"/>
                <w:color w:val="000000"/>
                <w:spacing w:val="-2"/>
                <w:sz w:val="14"/>
                <w:szCs w:val="14"/>
              </w:rPr>
            </w:pPr>
            <w:r w:rsidRPr="00237730">
              <w:rPr>
                <w:rFonts w:ascii="Arial" w:eastAsia="Arial" w:hAnsi="Arial" w:cs="Arial"/>
                <w:b/>
                <w:spacing w:val="-2"/>
                <w:sz w:val="14"/>
                <w:szCs w:val="14"/>
              </w:rPr>
              <w:t>profit or loss</w:t>
            </w:r>
          </w:p>
        </w:tc>
        <w:tc>
          <w:tcPr>
            <w:tcW w:w="1080" w:type="dxa"/>
            <w:noWrap/>
            <w:tcMar>
              <w:left w:w="115" w:type="dxa"/>
              <w:right w:w="115" w:type="dxa"/>
            </w:tcMar>
            <w:vAlign w:val="bottom"/>
          </w:tcPr>
          <w:p w14:paraId="3276F4FE" w14:textId="77777777" w:rsidR="009C79B6" w:rsidRPr="00237730" w:rsidRDefault="009C79B6" w:rsidP="009C79B6">
            <w:pPr>
              <w:keepNext/>
              <w:ind w:left="-111" w:right="-72"/>
              <w:contextualSpacing/>
              <w:jc w:val="right"/>
              <w:rPr>
                <w:rFonts w:ascii="Arial" w:hAnsi="Arial" w:cs="Arial"/>
                <w:spacing w:val="-2"/>
                <w:sz w:val="14"/>
                <w:szCs w:val="14"/>
              </w:rPr>
            </w:pPr>
            <w:r w:rsidRPr="00237730">
              <w:rPr>
                <w:rFonts w:ascii="Arial" w:eastAsia="Arial" w:hAnsi="Arial" w:cs="Arial"/>
                <w:b/>
                <w:spacing w:val="-2"/>
                <w:sz w:val="14"/>
                <w:szCs w:val="14"/>
              </w:rPr>
              <w:t>comprehensive</w:t>
            </w:r>
          </w:p>
          <w:p w14:paraId="49C4A179" w14:textId="18A17756" w:rsidR="009C79B6" w:rsidRPr="00237730" w:rsidRDefault="009C79B6" w:rsidP="009C79B6">
            <w:pPr>
              <w:ind w:left="-111" w:right="-72"/>
              <w:jc w:val="right"/>
              <w:rPr>
                <w:rFonts w:ascii="Arial" w:eastAsia="Arial" w:hAnsi="Arial" w:cs="Arial"/>
                <w:b/>
                <w:color w:val="000000"/>
                <w:spacing w:val="-2"/>
                <w:sz w:val="14"/>
                <w:szCs w:val="14"/>
              </w:rPr>
            </w:pPr>
            <w:r w:rsidRPr="00237730">
              <w:rPr>
                <w:rFonts w:ascii="Arial" w:eastAsia="Arial" w:hAnsi="Arial" w:cs="Arial"/>
                <w:b/>
                <w:spacing w:val="-2"/>
                <w:sz w:val="14"/>
                <w:szCs w:val="14"/>
              </w:rPr>
              <w:t>income</w:t>
            </w:r>
          </w:p>
        </w:tc>
        <w:tc>
          <w:tcPr>
            <w:tcW w:w="1080" w:type="dxa"/>
            <w:noWrap/>
            <w:tcMar>
              <w:left w:w="115" w:type="dxa"/>
              <w:right w:w="115" w:type="dxa"/>
            </w:tcMar>
            <w:vAlign w:val="bottom"/>
          </w:tcPr>
          <w:p w14:paraId="17738995" w14:textId="056BE787" w:rsidR="009C79B6" w:rsidRPr="00237730" w:rsidRDefault="009C79B6" w:rsidP="009C79B6">
            <w:pPr>
              <w:ind w:left="-111"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comprehensive income</w:t>
            </w:r>
          </w:p>
        </w:tc>
        <w:tc>
          <w:tcPr>
            <w:tcW w:w="1080" w:type="dxa"/>
            <w:vAlign w:val="bottom"/>
          </w:tcPr>
          <w:p w14:paraId="179DCBE2" w14:textId="77777777" w:rsidR="009C79B6" w:rsidRPr="00237730" w:rsidRDefault="009C79B6" w:rsidP="009C79B6">
            <w:pPr>
              <w:keepNext/>
              <w:ind w:left="55" w:right="-72"/>
              <w:contextualSpacing/>
              <w:jc w:val="right"/>
              <w:rPr>
                <w:rFonts w:ascii="Arial" w:hAnsi="Arial" w:cs="Arial"/>
                <w:spacing w:val="-2"/>
                <w:sz w:val="14"/>
                <w:szCs w:val="14"/>
              </w:rPr>
            </w:pPr>
            <w:r w:rsidRPr="00237730">
              <w:rPr>
                <w:rFonts w:ascii="Arial" w:eastAsia="Arial" w:hAnsi="Arial" w:cs="Arial"/>
                <w:b/>
                <w:spacing w:val="-2"/>
                <w:sz w:val="14"/>
                <w:szCs w:val="14"/>
              </w:rPr>
              <w:t>At amortised</w:t>
            </w:r>
          </w:p>
          <w:p w14:paraId="112FD5F7" w14:textId="1BA36C87"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spacing w:val="-2"/>
                <w:sz w:val="14"/>
                <w:szCs w:val="14"/>
              </w:rPr>
              <w:t>cost</w:t>
            </w:r>
          </w:p>
        </w:tc>
        <w:tc>
          <w:tcPr>
            <w:tcW w:w="1080" w:type="dxa"/>
            <w:vAlign w:val="bottom"/>
          </w:tcPr>
          <w:p w14:paraId="5AE20DF7" w14:textId="67873F32"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Total</w:t>
            </w:r>
          </w:p>
        </w:tc>
      </w:tr>
      <w:tr w:rsidR="009C79B6" w:rsidRPr="00237730" w14:paraId="286758EB" w14:textId="2D3EB059" w:rsidTr="009C79B6">
        <w:tc>
          <w:tcPr>
            <w:tcW w:w="2250" w:type="dxa"/>
            <w:noWrap/>
            <w:tcMar>
              <w:left w:w="115" w:type="dxa"/>
              <w:right w:w="115" w:type="dxa"/>
            </w:tcMar>
          </w:tcPr>
          <w:p w14:paraId="197DA88F"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tcBorders>
              <w:bottom w:val="single" w:sz="4" w:space="0" w:color="auto"/>
            </w:tcBorders>
            <w:noWrap/>
            <w:tcMar>
              <w:left w:w="115" w:type="dxa"/>
              <w:right w:w="115" w:type="dxa"/>
            </w:tcMar>
            <w:vAlign w:val="bottom"/>
          </w:tcPr>
          <w:p w14:paraId="04B82502" w14:textId="1F7E4A20"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Baht</w:t>
            </w:r>
          </w:p>
        </w:tc>
        <w:tc>
          <w:tcPr>
            <w:tcW w:w="1037" w:type="dxa"/>
            <w:tcBorders>
              <w:bottom w:val="single" w:sz="4" w:space="0" w:color="auto"/>
            </w:tcBorders>
            <w:noWrap/>
            <w:tcMar>
              <w:left w:w="115" w:type="dxa"/>
              <w:right w:w="115" w:type="dxa"/>
            </w:tcMar>
            <w:vAlign w:val="bottom"/>
          </w:tcPr>
          <w:p w14:paraId="277073E7" w14:textId="3851BA20"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Baht</w:t>
            </w:r>
          </w:p>
        </w:tc>
        <w:tc>
          <w:tcPr>
            <w:tcW w:w="1080" w:type="dxa"/>
            <w:tcBorders>
              <w:bottom w:val="single" w:sz="4" w:space="0" w:color="auto"/>
            </w:tcBorders>
            <w:noWrap/>
            <w:tcMar>
              <w:left w:w="115" w:type="dxa"/>
              <w:right w:w="115" w:type="dxa"/>
            </w:tcMar>
            <w:vAlign w:val="bottom"/>
          </w:tcPr>
          <w:p w14:paraId="201B24E9" w14:textId="600A69DD"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Baht</w:t>
            </w:r>
          </w:p>
        </w:tc>
        <w:tc>
          <w:tcPr>
            <w:tcW w:w="1080" w:type="dxa"/>
            <w:tcBorders>
              <w:bottom w:val="single" w:sz="4" w:space="0" w:color="auto"/>
            </w:tcBorders>
            <w:noWrap/>
            <w:tcMar>
              <w:left w:w="115" w:type="dxa"/>
              <w:right w:w="115" w:type="dxa"/>
            </w:tcMar>
            <w:vAlign w:val="bottom"/>
          </w:tcPr>
          <w:p w14:paraId="4C63B6C4" w14:textId="3D517A45"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Baht</w:t>
            </w:r>
          </w:p>
        </w:tc>
        <w:tc>
          <w:tcPr>
            <w:tcW w:w="1080" w:type="dxa"/>
            <w:tcBorders>
              <w:bottom w:val="single" w:sz="4" w:space="0" w:color="auto"/>
            </w:tcBorders>
            <w:vAlign w:val="bottom"/>
          </w:tcPr>
          <w:p w14:paraId="183CEDFF" w14:textId="35C3F015"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Baht</w:t>
            </w:r>
          </w:p>
        </w:tc>
        <w:tc>
          <w:tcPr>
            <w:tcW w:w="1080" w:type="dxa"/>
            <w:tcBorders>
              <w:bottom w:val="single" w:sz="4" w:space="0" w:color="auto"/>
            </w:tcBorders>
            <w:vAlign w:val="bottom"/>
          </w:tcPr>
          <w:p w14:paraId="59000439" w14:textId="3F5F99CD"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b/>
                <w:color w:val="000000"/>
                <w:spacing w:val="-2"/>
                <w:sz w:val="14"/>
                <w:szCs w:val="14"/>
              </w:rPr>
              <w:t>Baht</w:t>
            </w:r>
          </w:p>
        </w:tc>
      </w:tr>
      <w:tr w:rsidR="009C79B6" w:rsidRPr="00237730" w14:paraId="1C77513B" w14:textId="726360D3" w:rsidTr="009C79B6">
        <w:tc>
          <w:tcPr>
            <w:tcW w:w="2250" w:type="dxa"/>
            <w:noWrap/>
            <w:tcMar>
              <w:left w:w="115" w:type="dxa"/>
              <w:right w:w="115" w:type="dxa"/>
            </w:tcMar>
            <w:vAlign w:val="bottom"/>
          </w:tcPr>
          <w:p w14:paraId="2B4E9963" w14:textId="6A51CB62"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b/>
                <w:color w:val="000000"/>
                <w:spacing w:val="-4"/>
                <w:sz w:val="14"/>
                <w:szCs w:val="14"/>
              </w:rPr>
              <w:t>Financial assets</w:t>
            </w:r>
          </w:p>
        </w:tc>
        <w:tc>
          <w:tcPr>
            <w:tcW w:w="1037" w:type="dxa"/>
            <w:noWrap/>
            <w:tcMar>
              <w:left w:w="115" w:type="dxa"/>
              <w:right w:w="115" w:type="dxa"/>
            </w:tcMar>
            <w:vAlign w:val="bottom"/>
          </w:tcPr>
          <w:p w14:paraId="015F3B4B"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noWrap/>
            <w:tcMar>
              <w:left w:w="115" w:type="dxa"/>
              <w:right w:w="115" w:type="dxa"/>
            </w:tcMar>
            <w:vAlign w:val="bottom"/>
          </w:tcPr>
          <w:p w14:paraId="3D7254EF"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66312080"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05B8C557"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0A3FCCDE"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69867A0F" w14:textId="10D659CD"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613E1EA7" w14:textId="67057195" w:rsidTr="009C79B6">
        <w:tc>
          <w:tcPr>
            <w:tcW w:w="2250" w:type="dxa"/>
            <w:noWrap/>
            <w:tcMar>
              <w:left w:w="115" w:type="dxa"/>
              <w:right w:w="115" w:type="dxa"/>
            </w:tcMar>
            <w:vAlign w:val="bottom"/>
          </w:tcPr>
          <w:p w14:paraId="287407DF" w14:textId="5EF453E7"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Cash and cash equivalents</w:t>
            </w:r>
          </w:p>
        </w:tc>
        <w:tc>
          <w:tcPr>
            <w:tcW w:w="1037" w:type="dxa"/>
            <w:noWrap/>
            <w:tcMar>
              <w:left w:w="115" w:type="dxa"/>
              <w:right w:w="115" w:type="dxa"/>
            </w:tcMar>
            <w:vAlign w:val="bottom"/>
          </w:tcPr>
          <w:p w14:paraId="065EBBC6" w14:textId="5E43B4EF"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7B565286" w14:textId="668123D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39A8D657" w14:textId="0349DCD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1D33A498" w14:textId="43A9A16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255F3749" w14:textId="5DA1FE4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5,429,140,836</w:t>
            </w:r>
          </w:p>
        </w:tc>
        <w:tc>
          <w:tcPr>
            <w:tcW w:w="1080" w:type="dxa"/>
            <w:vAlign w:val="bottom"/>
          </w:tcPr>
          <w:p w14:paraId="56E33CB1" w14:textId="2AA5D9EB"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5,429,140,836</w:t>
            </w:r>
          </w:p>
        </w:tc>
      </w:tr>
      <w:tr w:rsidR="009C79B6" w:rsidRPr="00237730" w14:paraId="7990F886" w14:textId="669C2ACA" w:rsidTr="009C79B6">
        <w:tc>
          <w:tcPr>
            <w:tcW w:w="2250" w:type="dxa"/>
            <w:noWrap/>
            <w:tcMar>
              <w:left w:w="115" w:type="dxa"/>
              <w:right w:w="115" w:type="dxa"/>
            </w:tcMar>
            <w:vAlign w:val="bottom"/>
          </w:tcPr>
          <w:p w14:paraId="272AD8CB" w14:textId="37A5CF35"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Receivables from Clearing House</w:t>
            </w:r>
          </w:p>
        </w:tc>
        <w:tc>
          <w:tcPr>
            <w:tcW w:w="1037" w:type="dxa"/>
            <w:noWrap/>
            <w:tcMar>
              <w:left w:w="115" w:type="dxa"/>
              <w:right w:w="115" w:type="dxa"/>
            </w:tcMar>
            <w:vAlign w:val="bottom"/>
          </w:tcPr>
          <w:p w14:paraId="31CB9B58"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noWrap/>
            <w:tcMar>
              <w:left w:w="115" w:type="dxa"/>
              <w:right w:w="115" w:type="dxa"/>
            </w:tcMar>
            <w:vAlign w:val="bottom"/>
          </w:tcPr>
          <w:p w14:paraId="6B135043"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5EFB1D9D"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62ABF2DD"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22C85DC2"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10227515" w14:textId="50D8A896"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053062ED" w14:textId="14F2571C" w:rsidTr="009C79B6">
        <w:tc>
          <w:tcPr>
            <w:tcW w:w="2250" w:type="dxa"/>
            <w:noWrap/>
            <w:tcMar>
              <w:left w:w="115" w:type="dxa"/>
              <w:right w:w="115" w:type="dxa"/>
            </w:tcMar>
            <w:vAlign w:val="bottom"/>
          </w:tcPr>
          <w:p w14:paraId="499B30A1" w14:textId="6F0AFEFD"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 xml:space="preserve">   and broker - dealers</w:t>
            </w:r>
          </w:p>
        </w:tc>
        <w:tc>
          <w:tcPr>
            <w:tcW w:w="1037" w:type="dxa"/>
            <w:noWrap/>
            <w:tcMar>
              <w:left w:w="115" w:type="dxa"/>
              <w:right w:w="115" w:type="dxa"/>
            </w:tcMar>
            <w:vAlign w:val="bottom"/>
          </w:tcPr>
          <w:p w14:paraId="61A56561" w14:textId="13E52ED7"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212F32BA" w14:textId="5A42BC8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2AB9C00B" w14:textId="4D48743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330941DC" w14:textId="6FA05480"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4CF4A889" w14:textId="74D69481"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18,770,417</w:t>
            </w:r>
          </w:p>
        </w:tc>
        <w:tc>
          <w:tcPr>
            <w:tcW w:w="1080" w:type="dxa"/>
            <w:vAlign w:val="bottom"/>
          </w:tcPr>
          <w:p w14:paraId="300494A8" w14:textId="670C092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18,770,417</w:t>
            </w:r>
          </w:p>
        </w:tc>
      </w:tr>
      <w:tr w:rsidR="009C79B6" w:rsidRPr="00237730" w14:paraId="000CB0E3" w14:textId="3AC7AF72" w:rsidTr="009C79B6">
        <w:tc>
          <w:tcPr>
            <w:tcW w:w="2250" w:type="dxa"/>
            <w:noWrap/>
            <w:tcMar>
              <w:left w:w="115" w:type="dxa"/>
              <w:right w:w="115" w:type="dxa"/>
            </w:tcMar>
            <w:vAlign w:val="bottom"/>
          </w:tcPr>
          <w:p w14:paraId="2C4FD4F2" w14:textId="53C90E57"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spacing w:val="-4"/>
                <w:sz w:val="14"/>
                <w:szCs w:val="14"/>
              </w:rPr>
              <w:t xml:space="preserve">Securities and derivatives business </w:t>
            </w:r>
          </w:p>
        </w:tc>
        <w:tc>
          <w:tcPr>
            <w:tcW w:w="1037" w:type="dxa"/>
            <w:noWrap/>
            <w:tcMar>
              <w:left w:w="115" w:type="dxa"/>
              <w:right w:w="115" w:type="dxa"/>
            </w:tcMar>
            <w:vAlign w:val="bottom"/>
          </w:tcPr>
          <w:p w14:paraId="0DA92042"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noWrap/>
            <w:tcMar>
              <w:left w:w="115" w:type="dxa"/>
              <w:right w:w="115" w:type="dxa"/>
            </w:tcMar>
            <w:vAlign w:val="bottom"/>
          </w:tcPr>
          <w:p w14:paraId="2C473D60"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440A4499"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58F66850"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4E1DDF1A"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19A28E05" w14:textId="60F2651C"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78034BEC" w14:textId="77777777" w:rsidTr="009C79B6">
        <w:tc>
          <w:tcPr>
            <w:tcW w:w="2250" w:type="dxa"/>
            <w:noWrap/>
            <w:tcMar>
              <w:left w:w="115" w:type="dxa"/>
              <w:right w:w="115" w:type="dxa"/>
            </w:tcMar>
            <w:vAlign w:val="bottom"/>
          </w:tcPr>
          <w:p w14:paraId="3DBE1ADC" w14:textId="31849200" w:rsidR="009C79B6" w:rsidRPr="00237730" w:rsidRDefault="009C79B6" w:rsidP="009C79B6">
            <w:pPr>
              <w:ind w:left="153" w:right="-113" w:hanging="85"/>
              <w:rPr>
                <w:rFonts w:ascii="Arial" w:eastAsia="Arial" w:hAnsi="Arial" w:cs="Arial"/>
                <w:spacing w:val="-4"/>
                <w:sz w:val="14"/>
                <w:szCs w:val="14"/>
              </w:rPr>
            </w:pPr>
            <w:r w:rsidRPr="00237730">
              <w:rPr>
                <w:rFonts w:ascii="Arial" w:eastAsia="Arial" w:hAnsi="Arial" w:cs="Arial"/>
                <w:spacing w:val="-4"/>
                <w:sz w:val="14"/>
                <w:szCs w:val="14"/>
              </w:rPr>
              <w:t xml:space="preserve">   receivables</w:t>
            </w:r>
          </w:p>
        </w:tc>
        <w:tc>
          <w:tcPr>
            <w:tcW w:w="1037" w:type="dxa"/>
            <w:noWrap/>
            <w:tcMar>
              <w:left w:w="115" w:type="dxa"/>
              <w:right w:w="115" w:type="dxa"/>
            </w:tcMar>
            <w:vAlign w:val="bottom"/>
          </w:tcPr>
          <w:p w14:paraId="411936E0" w14:textId="45E1C7D1"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7F5AF7C1" w14:textId="01BB712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5FDF92C9" w14:textId="0EF07894"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1F0F039C" w14:textId="3A4E7AF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1E0A424E" w14:textId="6FD04539"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434,372,697</w:t>
            </w:r>
          </w:p>
        </w:tc>
        <w:tc>
          <w:tcPr>
            <w:tcW w:w="1080" w:type="dxa"/>
            <w:vAlign w:val="bottom"/>
          </w:tcPr>
          <w:p w14:paraId="0A9E5A85" w14:textId="23FC805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434,372,697</w:t>
            </w:r>
          </w:p>
        </w:tc>
      </w:tr>
      <w:tr w:rsidR="009C79B6" w:rsidRPr="00237730" w14:paraId="44DDDE00" w14:textId="77777777" w:rsidTr="009C79B6">
        <w:tc>
          <w:tcPr>
            <w:tcW w:w="2250" w:type="dxa"/>
            <w:noWrap/>
            <w:tcMar>
              <w:left w:w="115" w:type="dxa"/>
              <w:right w:w="115" w:type="dxa"/>
            </w:tcMar>
            <w:vAlign w:val="bottom"/>
          </w:tcPr>
          <w:p w14:paraId="52B1E1EC" w14:textId="0E9A76C7" w:rsidR="009C79B6" w:rsidRPr="00237730" w:rsidRDefault="009C79B6" w:rsidP="009C79B6">
            <w:pPr>
              <w:ind w:left="153" w:right="-113" w:hanging="85"/>
              <w:rPr>
                <w:rFonts w:ascii="Arial" w:eastAsia="Arial" w:hAnsi="Arial" w:cs="Arial"/>
                <w:spacing w:val="-6"/>
                <w:sz w:val="14"/>
                <w:szCs w:val="14"/>
              </w:rPr>
            </w:pPr>
            <w:r w:rsidRPr="00237730">
              <w:rPr>
                <w:rFonts w:ascii="Arial" w:eastAsia="Arial" w:hAnsi="Arial" w:cs="Arial"/>
                <w:color w:val="000000"/>
                <w:spacing w:val="-6"/>
                <w:sz w:val="14"/>
                <w:szCs w:val="14"/>
              </w:rPr>
              <w:t>Accounts receivable - related parties</w:t>
            </w:r>
          </w:p>
        </w:tc>
        <w:tc>
          <w:tcPr>
            <w:tcW w:w="1037" w:type="dxa"/>
            <w:noWrap/>
            <w:tcMar>
              <w:left w:w="115" w:type="dxa"/>
              <w:right w:w="115" w:type="dxa"/>
            </w:tcMar>
            <w:vAlign w:val="bottom"/>
          </w:tcPr>
          <w:p w14:paraId="0D34F63A" w14:textId="56CB5C6D"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43D6BA3B" w14:textId="52A59AE9"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1FB334E4" w14:textId="3634CA44"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3900BEEF" w14:textId="22406294"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6CA9A1D3" w14:textId="1B12935F"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42,388,387</w:t>
            </w:r>
          </w:p>
        </w:tc>
        <w:tc>
          <w:tcPr>
            <w:tcW w:w="1080" w:type="dxa"/>
            <w:vAlign w:val="bottom"/>
          </w:tcPr>
          <w:p w14:paraId="42B21509" w14:textId="32AC618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42,388,387</w:t>
            </w:r>
          </w:p>
        </w:tc>
      </w:tr>
      <w:tr w:rsidR="009C79B6" w:rsidRPr="00237730" w14:paraId="0796CA4F" w14:textId="77777777" w:rsidTr="009C79B6">
        <w:tc>
          <w:tcPr>
            <w:tcW w:w="2250" w:type="dxa"/>
            <w:noWrap/>
            <w:tcMar>
              <w:left w:w="115" w:type="dxa"/>
              <w:right w:w="115" w:type="dxa"/>
            </w:tcMar>
            <w:vAlign w:val="bottom"/>
          </w:tcPr>
          <w:p w14:paraId="08935A67" w14:textId="3EDBE894"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Accounts receivable from investment</w:t>
            </w:r>
          </w:p>
        </w:tc>
        <w:tc>
          <w:tcPr>
            <w:tcW w:w="1037" w:type="dxa"/>
            <w:noWrap/>
            <w:tcMar>
              <w:left w:w="115" w:type="dxa"/>
              <w:right w:w="115" w:type="dxa"/>
            </w:tcMar>
            <w:vAlign w:val="bottom"/>
          </w:tcPr>
          <w:p w14:paraId="17FFE827"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noWrap/>
            <w:tcMar>
              <w:left w:w="115" w:type="dxa"/>
              <w:right w:w="115" w:type="dxa"/>
            </w:tcMar>
            <w:vAlign w:val="bottom"/>
          </w:tcPr>
          <w:p w14:paraId="4F79E5A0"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126B1394"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30DAD02F"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5571767C"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7CDB63F6" w14:textId="77777777"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0202D016" w14:textId="77777777" w:rsidTr="009C79B6">
        <w:tc>
          <w:tcPr>
            <w:tcW w:w="2250" w:type="dxa"/>
            <w:noWrap/>
            <w:tcMar>
              <w:left w:w="115" w:type="dxa"/>
              <w:right w:w="115" w:type="dxa"/>
            </w:tcMar>
            <w:vAlign w:val="bottom"/>
          </w:tcPr>
          <w:p w14:paraId="02DD0E61" w14:textId="40F589D9"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 xml:space="preserve">   banking project</w:t>
            </w:r>
          </w:p>
        </w:tc>
        <w:tc>
          <w:tcPr>
            <w:tcW w:w="1037" w:type="dxa"/>
            <w:noWrap/>
            <w:tcMar>
              <w:left w:w="115" w:type="dxa"/>
              <w:right w:w="115" w:type="dxa"/>
            </w:tcMar>
            <w:vAlign w:val="bottom"/>
          </w:tcPr>
          <w:p w14:paraId="757D5196" w14:textId="26B629F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63AFEA18" w14:textId="3574DB4C"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6EB47C33" w14:textId="5F0DC20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1D0D966F" w14:textId="2DD99B6D"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2D50D500" w14:textId="102C7B5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11082F14" w14:textId="158585A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r>
      <w:tr w:rsidR="009C79B6" w:rsidRPr="00237730" w14:paraId="0C11CE1B" w14:textId="77777777" w:rsidTr="009C79B6">
        <w:tc>
          <w:tcPr>
            <w:tcW w:w="2250" w:type="dxa"/>
            <w:noWrap/>
            <w:tcMar>
              <w:left w:w="115" w:type="dxa"/>
              <w:right w:w="115" w:type="dxa"/>
            </w:tcMar>
            <w:vAlign w:val="bottom"/>
          </w:tcPr>
          <w:p w14:paraId="7386D1DE" w14:textId="221CA386"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Derivative assets</w:t>
            </w:r>
          </w:p>
        </w:tc>
        <w:tc>
          <w:tcPr>
            <w:tcW w:w="1037" w:type="dxa"/>
            <w:noWrap/>
            <w:tcMar>
              <w:left w:w="115" w:type="dxa"/>
              <w:right w:w="115" w:type="dxa"/>
            </w:tcMar>
            <w:vAlign w:val="bottom"/>
          </w:tcPr>
          <w:p w14:paraId="162E3586" w14:textId="3FBA0A9F"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53,430,639</w:t>
            </w:r>
          </w:p>
        </w:tc>
        <w:tc>
          <w:tcPr>
            <w:tcW w:w="1037" w:type="dxa"/>
            <w:noWrap/>
            <w:tcMar>
              <w:left w:w="115" w:type="dxa"/>
              <w:right w:w="115" w:type="dxa"/>
            </w:tcMar>
            <w:vAlign w:val="bottom"/>
          </w:tcPr>
          <w:p w14:paraId="05C82389" w14:textId="5F363F6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6A07E7AE" w14:textId="3F2BB48D"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4C4FDECB" w14:textId="0ABA6669"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2F22F0C2" w14:textId="2BF76DD0"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6A7B023D" w14:textId="4E3C89B9"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53,430,639</w:t>
            </w:r>
          </w:p>
        </w:tc>
      </w:tr>
      <w:tr w:rsidR="009C79B6" w:rsidRPr="00237730" w14:paraId="5B33B79F" w14:textId="77777777" w:rsidTr="009C79B6">
        <w:tc>
          <w:tcPr>
            <w:tcW w:w="2250" w:type="dxa"/>
            <w:noWrap/>
            <w:tcMar>
              <w:left w:w="115" w:type="dxa"/>
              <w:right w:w="115" w:type="dxa"/>
            </w:tcMar>
            <w:vAlign w:val="bottom"/>
          </w:tcPr>
          <w:p w14:paraId="0E788B01" w14:textId="6A1831E4"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Contribution funds</w:t>
            </w:r>
          </w:p>
        </w:tc>
        <w:tc>
          <w:tcPr>
            <w:tcW w:w="1037" w:type="dxa"/>
            <w:tcBorders>
              <w:bottom w:val="single" w:sz="4" w:space="0" w:color="000000"/>
            </w:tcBorders>
            <w:noWrap/>
            <w:tcMar>
              <w:left w:w="115" w:type="dxa"/>
              <w:right w:w="115" w:type="dxa"/>
            </w:tcMar>
            <w:vAlign w:val="bottom"/>
          </w:tcPr>
          <w:p w14:paraId="417961C1" w14:textId="3D3EDD95"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tcBorders>
              <w:bottom w:val="single" w:sz="4" w:space="0" w:color="000000"/>
            </w:tcBorders>
            <w:noWrap/>
            <w:tcMar>
              <w:left w:w="115" w:type="dxa"/>
              <w:right w:w="115" w:type="dxa"/>
            </w:tcMar>
            <w:vAlign w:val="bottom"/>
          </w:tcPr>
          <w:p w14:paraId="68A81263" w14:textId="2FC76A3B"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noWrap/>
            <w:tcMar>
              <w:left w:w="115" w:type="dxa"/>
              <w:right w:w="115" w:type="dxa"/>
            </w:tcMar>
            <w:vAlign w:val="bottom"/>
          </w:tcPr>
          <w:p w14:paraId="12D641AD" w14:textId="10432FC1"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noWrap/>
            <w:tcMar>
              <w:left w:w="115" w:type="dxa"/>
              <w:right w:w="115" w:type="dxa"/>
            </w:tcMar>
            <w:vAlign w:val="bottom"/>
          </w:tcPr>
          <w:p w14:paraId="40A237EE" w14:textId="7C8BBC2D"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vAlign w:val="bottom"/>
          </w:tcPr>
          <w:p w14:paraId="2A487423" w14:textId="17BF0BF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506,478,269</w:t>
            </w:r>
          </w:p>
        </w:tc>
        <w:tc>
          <w:tcPr>
            <w:tcW w:w="1080" w:type="dxa"/>
            <w:tcBorders>
              <w:bottom w:val="single" w:sz="4" w:space="0" w:color="000000"/>
            </w:tcBorders>
            <w:vAlign w:val="bottom"/>
          </w:tcPr>
          <w:p w14:paraId="389C31EA" w14:textId="173B3297"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506,478,269</w:t>
            </w:r>
          </w:p>
        </w:tc>
      </w:tr>
      <w:tr w:rsidR="009C79B6" w:rsidRPr="00237730" w14:paraId="5709DDA3" w14:textId="77777777" w:rsidTr="009C79B6">
        <w:tc>
          <w:tcPr>
            <w:tcW w:w="2250" w:type="dxa"/>
            <w:noWrap/>
            <w:tcMar>
              <w:left w:w="115" w:type="dxa"/>
              <w:right w:w="115" w:type="dxa"/>
            </w:tcMar>
            <w:vAlign w:val="bottom"/>
          </w:tcPr>
          <w:p w14:paraId="51832C27"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3041A9BD"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tcBorders>
              <w:top w:val="single" w:sz="4" w:space="0" w:color="000000"/>
            </w:tcBorders>
            <w:noWrap/>
            <w:tcMar>
              <w:left w:w="115" w:type="dxa"/>
              <w:right w:w="115" w:type="dxa"/>
            </w:tcMar>
            <w:vAlign w:val="bottom"/>
          </w:tcPr>
          <w:p w14:paraId="62197BC5"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noWrap/>
            <w:tcMar>
              <w:left w:w="115" w:type="dxa"/>
              <w:right w:w="115" w:type="dxa"/>
            </w:tcMar>
            <w:vAlign w:val="bottom"/>
          </w:tcPr>
          <w:p w14:paraId="06AE12AE"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noWrap/>
            <w:tcMar>
              <w:left w:w="115" w:type="dxa"/>
              <w:right w:w="115" w:type="dxa"/>
            </w:tcMar>
            <w:vAlign w:val="bottom"/>
          </w:tcPr>
          <w:p w14:paraId="5F0F5614"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vAlign w:val="bottom"/>
          </w:tcPr>
          <w:p w14:paraId="6A66384C"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vAlign w:val="bottom"/>
          </w:tcPr>
          <w:p w14:paraId="6E8A9F30" w14:textId="77777777"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688C72D9" w14:textId="77777777" w:rsidTr="009C79B6">
        <w:tc>
          <w:tcPr>
            <w:tcW w:w="2250" w:type="dxa"/>
            <w:noWrap/>
            <w:tcMar>
              <w:left w:w="115" w:type="dxa"/>
              <w:right w:w="115" w:type="dxa"/>
            </w:tcMar>
            <w:vAlign w:val="bottom"/>
          </w:tcPr>
          <w:p w14:paraId="37D899E2" w14:textId="6F1EDB8D"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b/>
                <w:color w:val="000000"/>
                <w:spacing w:val="-4"/>
                <w:sz w:val="14"/>
                <w:szCs w:val="14"/>
              </w:rPr>
              <w:t>Total financial assets</w:t>
            </w:r>
          </w:p>
        </w:tc>
        <w:tc>
          <w:tcPr>
            <w:tcW w:w="1037" w:type="dxa"/>
            <w:tcBorders>
              <w:bottom w:val="single" w:sz="4" w:space="0" w:color="000000"/>
            </w:tcBorders>
            <w:noWrap/>
            <w:tcMar>
              <w:left w:w="115" w:type="dxa"/>
              <w:right w:w="115" w:type="dxa"/>
            </w:tcMar>
            <w:vAlign w:val="bottom"/>
          </w:tcPr>
          <w:p w14:paraId="0B943917" w14:textId="0DD99F92"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53,430,639</w:t>
            </w:r>
          </w:p>
        </w:tc>
        <w:tc>
          <w:tcPr>
            <w:tcW w:w="1037" w:type="dxa"/>
            <w:tcBorders>
              <w:bottom w:val="single" w:sz="4" w:space="0" w:color="000000"/>
            </w:tcBorders>
            <w:noWrap/>
            <w:tcMar>
              <w:left w:w="115" w:type="dxa"/>
              <w:right w:w="115" w:type="dxa"/>
            </w:tcMar>
            <w:vAlign w:val="bottom"/>
          </w:tcPr>
          <w:p w14:paraId="505ECD7E" w14:textId="70CB5484"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w:t>
            </w:r>
          </w:p>
        </w:tc>
        <w:tc>
          <w:tcPr>
            <w:tcW w:w="1080" w:type="dxa"/>
            <w:tcBorders>
              <w:bottom w:val="single" w:sz="4" w:space="0" w:color="000000"/>
            </w:tcBorders>
            <w:noWrap/>
            <w:tcMar>
              <w:left w:w="115" w:type="dxa"/>
              <w:right w:w="115" w:type="dxa"/>
            </w:tcMar>
            <w:vAlign w:val="bottom"/>
          </w:tcPr>
          <w:p w14:paraId="5FFE4612" w14:textId="437639CC"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w:t>
            </w:r>
          </w:p>
        </w:tc>
        <w:tc>
          <w:tcPr>
            <w:tcW w:w="1080" w:type="dxa"/>
            <w:tcBorders>
              <w:bottom w:val="single" w:sz="4" w:space="0" w:color="000000"/>
            </w:tcBorders>
            <w:noWrap/>
            <w:tcMar>
              <w:left w:w="115" w:type="dxa"/>
              <w:right w:w="115" w:type="dxa"/>
            </w:tcMar>
            <w:vAlign w:val="bottom"/>
          </w:tcPr>
          <w:p w14:paraId="38D2FE93" w14:textId="29942C0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w:t>
            </w:r>
          </w:p>
        </w:tc>
        <w:tc>
          <w:tcPr>
            <w:tcW w:w="1080" w:type="dxa"/>
            <w:tcBorders>
              <w:bottom w:val="single" w:sz="4" w:space="0" w:color="000000"/>
            </w:tcBorders>
            <w:vAlign w:val="bottom"/>
          </w:tcPr>
          <w:p w14:paraId="117D25AC" w14:textId="346A48CF"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6,431,150,606</w:t>
            </w:r>
          </w:p>
        </w:tc>
        <w:tc>
          <w:tcPr>
            <w:tcW w:w="1080" w:type="dxa"/>
            <w:tcBorders>
              <w:bottom w:val="single" w:sz="4" w:space="0" w:color="000000"/>
            </w:tcBorders>
            <w:vAlign w:val="bottom"/>
          </w:tcPr>
          <w:p w14:paraId="091AE9EA" w14:textId="6C780A7C"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6,484,581,245</w:t>
            </w:r>
          </w:p>
        </w:tc>
      </w:tr>
      <w:tr w:rsidR="009C79B6" w:rsidRPr="00237730" w14:paraId="135D25EC" w14:textId="77777777" w:rsidTr="009C79B6">
        <w:tc>
          <w:tcPr>
            <w:tcW w:w="2250" w:type="dxa"/>
            <w:noWrap/>
            <w:tcMar>
              <w:left w:w="115" w:type="dxa"/>
              <w:right w:w="115" w:type="dxa"/>
            </w:tcMar>
            <w:vAlign w:val="bottom"/>
          </w:tcPr>
          <w:p w14:paraId="76CAD394" w14:textId="77777777" w:rsidR="009C79B6" w:rsidRPr="00237730" w:rsidRDefault="009C79B6" w:rsidP="009C79B6">
            <w:pPr>
              <w:ind w:left="153" w:right="-113" w:hanging="85"/>
              <w:rPr>
                <w:rFonts w:ascii="Arial" w:eastAsia="Arial" w:hAnsi="Arial" w:cs="Arial"/>
                <w:b/>
                <w:color w:val="000000"/>
                <w:spacing w:val="-4"/>
                <w:sz w:val="14"/>
                <w:szCs w:val="14"/>
              </w:rPr>
            </w:pPr>
          </w:p>
        </w:tc>
        <w:tc>
          <w:tcPr>
            <w:tcW w:w="1037" w:type="dxa"/>
            <w:tcBorders>
              <w:top w:val="single" w:sz="4" w:space="0" w:color="000000"/>
            </w:tcBorders>
            <w:noWrap/>
            <w:tcMar>
              <w:left w:w="115" w:type="dxa"/>
              <w:right w:w="115" w:type="dxa"/>
            </w:tcMar>
            <w:vAlign w:val="bottom"/>
          </w:tcPr>
          <w:p w14:paraId="5E23DD6F" w14:textId="77777777" w:rsidR="009C79B6" w:rsidRPr="00237730" w:rsidRDefault="009C79B6" w:rsidP="009C79B6">
            <w:pPr>
              <w:ind w:right="-72"/>
              <w:jc w:val="right"/>
              <w:rPr>
                <w:rFonts w:ascii="Arial" w:eastAsia="Arial" w:hAnsi="Arial" w:cs="Arial"/>
                <w:b/>
                <w:color w:val="000000"/>
                <w:spacing w:val="-2"/>
                <w:sz w:val="14"/>
                <w:szCs w:val="14"/>
              </w:rPr>
            </w:pPr>
          </w:p>
        </w:tc>
        <w:tc>
          <w:tcPr>
            <w:tcW w:w="1037" w:type="dxa"/>
            <w:tcBorders>
              <w:top w:val="single" w:sz="4" w:space="0" w:color="000000"/>
            </w:tcBorders>
            <w:noWrap/>
            <w:tcMar>
              <w:left w:w="115" w:type="dxa"/>
              <w:right w:w="115" w:type="dxa"/>
            </w:tcMar>
            <w:vAlign w:val="bottom"/>
          </w:tcPr>
          <w:p w14:paraId="20F2D127"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noWrap/>
            <w:tcMar>
              <w:left w:w="115" w:type="dxa"/>
              <w:right w:w="115" w:type="dxa"/>
            </w:tcMar>
            <w:vAlign w:val="bottom"/>
          </w:tcPr>
          <w:p w14:paraId="1E4E993D"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noWrap/>
            <w:tcMar>
              <w:left w:w="115" w:type="dxa"/>
              <w:right w:w="115" w:type="dxa"/>
            </w:tcMar>
            <w:vAlign w:val="bottom"/>
          </w:tcPr>
          <w:p w14:paraId="48598B5B"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vAlign w:val="bottom"/>
          </w:tcPr>
          <w:p w14:paraId="2E4405DD"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tcBorders>
              <w:top w:val="single" w:sz="4" w:space="0" w:color="000000"/>
            </w:tcBorders>
            <w:vAlign w:val="bottom"/>
          </w:tcPr>
          <w:p w14:paraId="02A1C708" w14:textId="77777777" w:rsidR="009C79B6" w:rsidRPr="00237730" w:rsidRDefault="009C79B6" w:rsidP="009C79B6">
            <w:pPr>
              <w:ind w:right="-72"/>
              <w:jc w:val="right"/>
              <w:rPr>
                <w:rFonts w:ascii="Arial" w:eastAsia="Arial" w:hAnsi="Arial" w:cs="Arial"/>
                <w:b/>
                <w:color w:val="000000"/>
                <w:spacing w:val="-2"/>
                <w:sz w:val="14"/>
                <w:szCs w:val="14"/>
              </w:rPr>
            </w:pPr>
          </w:p>
        </w:tc>
      </w:tr>
      <w:tr w:rsidR="009C79B6" w:rsidRPr="00237730" w14:paraId="12D765CC" w14:textId="77777777" w:rsidTr="009C79B6">
        <w:tc>
          <w:tcPr>
            <w:tcW w:w="2250" w:type="dxa"/>
            <w:noWrap/>
            <w:tcMar>
              <w:left w:w="115" w:type="dxa"/>
              <w:right w:w="115" w:type="dxa"/>
            </w:tcMar>
            <w:vAlign w:val="bottom"/>
          </w:tcPr>
          <w:p w14:paraId="1926DE64" w14:textId="6C690797" w:rsidR="009C79B6" w:rsidRPr="00237730" w:rsidRDefault="009C79B6" w:rsidP="009C79B6">
            <w:pPr>
              <w:ind w:left="153" w:right="-113" w:hanging="85"/>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Financial liabilities</w:t>
            </w:r>
          </w:p>
        </w:tc>
        <w:tc>
          <w:tcPr>
            <w:tcW w:w="1037" w:type="dxa"/>
            <w:noWrap/>
            <w:tcMar>
              <w:left w:w="115" w:type="dxa"/>
              <w:right w:w="115" w:type="dxa"/>
            </w:tcMar>
            <w:vAlign w:val="bottom"/>
          </w:tcPr>
          <w:p w14:paraId="032E6C36" w14:textId="77777777" w:rsidR="009C79B6" w:rsidRPr="00237730" w:rsidRDefault="009C79B6" w:rsidP="009C79B6">
            <w:pPr>
              <w:ind w:right="-72"/>
              <w:jc w:val="right"/>
              <w:rPr>
                <w:rFonts w:ascii="Arial" w:eastAsia="Arial" w:hAnsi="Arial" w:cs="Arial"/>
                <w:b/>
                <w:color w:val="000000"/>
                <w:spacing w:val="-2"/>
                <w:sz w:val="14"/>
                <w:szCs w:val="14"/>
              </w:rPr>
            </w:pPr>
          </w:p>
        </w:tc>
        <w:tc>
          <w:tcPr>
            <w:tcW w:w="1037" w:type="dxa"/>
            <w:noWrap/>
            <w:tcMar>
              <w:left w:w="115" w:type="dxa"/>
              <w:right w:w="115" w:type="dxa"/>
            </w:tcMar>
            <w:vAlign w:val="bottom"/>
          </w:tcPr>
          <w:p w14:paraId="26FA0AD7"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noWrap/>
            <w:tcMar>
              <w:left w:w="115" w:type="dxa"/>
              <w:right w:w="115" w:type="dxa"/>
            </w:tcMar>
            <w:vAlign w:val="bottom"/>
          </w:tcPr>
          <w:p w14:paraId="617EAEED"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noWrap/>
            <w:tcMar>
              <w:left w:w="115" w:type="dxa"/>
              <w:right w:w="115" w:type="dxa"/>
            </w:tcMar>
            <w:vAlign w:val="bottom"/>
          </w:tcPr>
          <w:p w14:paraId="54099C41"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vAlign w:val="bottom"/>
          </w:tcPr>
          <w:p w14:paraId="0FBC4182"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vAlign w:val="bottom"/>
          </w:tcPr>
          <w:p w14:paraId="4429CE2D" w14:textId="77777777" w:rsidR="009C79B6" w:rsidRPr="00237730" w:rsidRDefault="009C79B6" w:rsidP="009C79B6">
            <w:pPr>
              <w:ind w:right="-72"/>
              <w:jc w:val="right"/>
              <w:rPr>
                <w:rFonts w:ascii="Arial" w:eastAsia="Arial" w:hAnsi="Arial" w:cs="Arial"/>
                <w:b/>
                <w:color w:val="000000"/>
                <w:spacing w:val="-2"/>
                <w:sz w:val="14"/>
                <w:szCs w:val="14"/>
              </w:rPr>
            </w:pPr>
          </w:p>
        </w:tc>
      </w:tr>
      <w:tr w:rsidR="009C79B6" w:rsidRPr="00237730" w14:paraId="7B428FC9" w14:textId="77777777" w:rsidTr="009C79B6">
        <w:tc>
          <w:tcPr>
            <w:tcW w:w="2250" w:type="dxa"/>
            <w:noWrap/>
            <w:tcMar>
              <w:left w:w="115" w:type="dxa"/>
              <w:right w:w="115" w:type="dxa"/>
            </w:tcMar>
            <w:vAlign w:val="bottom"/>
          </w:tcPr>
          <w:p w14:paraId="25B6ED06" w14:textId="43930BC7" w:rsidR="009C79B6" w:rsidRPr="00237730" w:rsidRDefault="009C79B6" w:rsidP="009C79B6">
            <w:pPr>
              <w:ind w:left="153" w:right="-113" w:hanging="85"/>
              <w:rPr>
                <w:rFonts w:ascii="Arial" w:eastAsia="Arial" w:hAnsi="Arial" w:cs="Arial"/>
                <w:b/>
                <w:color w:val="000000"/>
                <w:spacing w:val="-4"/>
                <w:sz w:val="14"/>
                <w:szCs w:val="14"/>
              </w:rPr>
            </w:pPr>
            <w:r w:rsidRPr="00237730">
              <w:rPr>
                <w:rFonts w:ascii="Arial" w:eastAsia="Arial" w:hAnsi="Arial" w:cs="Arial"/>
                <w:color w:val="000000"/>
                <w:spacing w:val="-4"/>
                <w:sz w:val="14"/>
                <w:szCs w:val="14"/>
              </w:rPr>
              <w:t>Payables to Clearing House and</w:t>
            </w:r>
          </w:p>
        </w:tc>
        <w:tc>
          <w:tcPr>
            <w:tcW w:w="1037" w:type="dxa"/>
            <w:noWrap/>
            <w:tcMar>
              <w:left w:w="115" w:type="dxa"/>
              <w:right w:w="115" w:type="dxa"/>
            </w:tcMar>
            <w:vAlign w:val="bottom"/>
          </w:tcPr>
          <w:p w14:paraId="75AFC8C2" w14:textId="77777777" w:rsidR="009C79B6" w:rsidRPr="00237730" w:rsidRDefault="009C79B6" w:rsidP="009C79B6">
            <w:pPr>
              <w:ind w:right="-72"/>
              <w:jc w:val="right"/>
              <w:rPr>
                <w:rFonts w:ascii="Arial" w:eastAsia="Arial" w:hAnsi="Arial" w:cs="Arial"/>
                <w:b/>
                <w:color w:val="000000"/>
                <w:spacing w:val="-2"/>
                <w:sz w:val="14"/>
                <w:szCs w:val="14"/>
              </w:rPr>
            </w:pPr>
          </w:p>
        </w:tc>
        <w:tc>
          <w:tcPr>
            <w:tcW w:w="1037" w:type="dxa"/>
            <w:noWrap/>
            <w:tcMar>
              <w:left w:w="115" w:type="dxa"/>
              <w:right w:w="115" w:type="dxa"/>
            </w:tcMar>
            <w:vAlign w:val="bottom"/>
          </w:tcPr>
          <w:p w14:paraId="73B5A28D"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noWrap/>
            <w:tcMar>
              <w:left w:w="115" w:type="dxa"/>
              <w:right w:w="115" w:type="dxa"/>
            </w:tcMar>
            <w:vAlign w:val="bottom"/>
          </w:tcPr>
          <w:p w14:paraId="1A29E09A"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noWrap/>
            <w:tcMar>
              <w:left w:w="115" w:type="dxa"/>
              <w:right w:w="115" w:type="dxa"/>
            </w:tcMar>
            <w:vAlign w:val="bottom"/>
          </w:tcPr>
          <w:p w14:paraId="539A44A4"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vAlign w:val="bottom"/>
          </w:tcPr>
          <w:p w14:paraId="60483978" w14:textId="77777777" w:rsidR="009C79B6" w:rsidRPr="00237730" w:rsidRDefault="009C79B6" w:rsidP="009C79B6">
            <w:pPr>
              <w:ind w:right="-72"/>
              <w:jc w:val="right"/>
              <w:rPr>
                <w:rFonts w:ascii="Arial" w:eastAsia="Arial" w:hAnsi="Arial" w:cs="Arial"/>
                <w:b/>
                <w:color w:val="000000"/>
                <w:spacing w:val="-2"/>
                <w:sz w:val="14"/>
                <w:szCs w:val="14"/>
              </w:rPr>
            </w:pPr>
          </w:p>
        </w:tc>
        <w:tc>
          <w:tcPr>
            <w:tcW w:w="1080" w:type="dxa"/>
            <w:vAlign w:val="bottom"/>
          </w:tcPr>
          <w:p w14:paraId="4DD18E07" w14:textId="77777777" w:rsidR="009C79B6" w:rsidRPr="00237730" w:rsidRDefault="009C79B6" w:rsidP="009C79B6">
            <w:pPr>
              <w:ind w:right="-72"/>
              <w:jc w:val="right"/>
              <w:rPr>
                <w:rFonts w:ascii="Arial" w:eastAsia="Arial" w:hAnsi="Arial" w:cs="Arial"/>
                <w:b/>
                <w:color w:val="000000"/>
                <w:spacing w:val="-2"/>
                <w:sz w:val="14"/>
                <w:szCs w:val="14"/>
              </w:rPr>
            </w:pPr>
          </w:p>
        </w:tc>
      </w:tr>
      <w:tr w:rsidR="009C79B6" w:rsidRPr="00237730" w14:paraId="6516CE5B" w14:textId="77777777" w:rsidTr="009C79B6">
        <w:tc>
          <w:tcPr>
            <w:tcW w:w="2250" w:type="dxa"/>
            <w:noWrap/>
            <w:tcMar>
              <w:left w:w="115" w:type="dxa"/>
              <w:right w:w="115" w:type="dxa"/>
            </w:tcMar>
            <w:vAlign w:val="bottom"/>
          </w:tcPr>
          <w:p w14:paraId="4BDE1658" w14:textId="36F75EBD"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 xml:space="preserve">   broker dealers</w:t>
            </w:r>
          </w:p>
        </w:tc>
        <w:tc>
          <w:tcPr>
            <w:tcW w:w="1037" w:type="dxa"/>
            <w:noWrap/>
            <w:tcMar>
              <w:left w:w="115" w:type="dxa"/>
              <w:right w:w="115" w:type="dxa"/>
            </w:tcMar>
            <w:vAlign w:val="bottom"/>
          </w:tcPr>
          <w:p w14:paraId="220C0184" w14:textId="4AFA3ECB"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41A2ECBC" w14:textId="7D47CC2E"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2260C296" w14:textId="46710A21"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7515C99C" w14:textId="799E72EB"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5FE44CB2" w14:textId="4EABA6E5"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color w:val="000000"/>
                <w:spacing w:val="-2"/>
                <w:sz w:val="14"/>
                <w:szCs w:val="14"/>
              </w:rPr>
              <w:t>397,005,372</w:t>
            </w:r>
          </w:p>
        </w:tc>
        <w:tc>
          <w:tcPr>
            <w:tcW w:w="1080" w:type="dxa"/>
            <w:vAlign w:val="bottom"/>
          </w:tcPr>
          <w:p w14:paraId="545F3F93" w14:textId="2A2E6D0B" w:rsidR="009C79B6" w:rsidRPr="00237730" w:rsidRDefault="009C79B6" w:rsidP="009C79B6">
            <w:pPr>
              <w:ind w:right="-72"/>
              <w:jc w:val="right"/>
              <w:rPr>
                <w:rFonts w:ascii="Arial" w:eastAsia="Arial" w:hAnsi="Arial" w:cs="Arial"/>
                <w:b/>
                <w:color w:val="000000"/>
                <w:spacing w:val="-2"/>
                <w:sz w:val="14"/>
                <w:szCs w:val="14"/>
              </w:rPr>
            </w:pPr>
            <w:r w:rsidRPr="00237730">
              <w:rPr>
                <w:rFonts w:ascii="Arial" w:eastAsia="Arial" w:hAnsi="Arial" w:cs="Arial"/>
                <w:color w:val="000000"/>
                <w:spacing w:val="-2"/>
                <w:sz w:val="14"/>
                <w:szCs w:val="14"/>
              </w:rPr>
              <w:t>397,005,372</w:t>
            </w:r>
          </w:p>
        </w:tc>
      </w:tr>
      <w:tr w:rsidR="009C79B6" w:rsidRPr="00237730" w14:paraId="7475B757" w14:textId="77777777" w:rsidTr="009C79B6">
        <w:tc>
          <w:tcPr>
            <w:tcW w:w="2250" w:type="dxa"/>
            <w:noWrap/>
            <w:tcMar>
              <w:left w:w="115" w:type="dxa"/>
              <w:right w:w="115" w:type="dxa"/>
            </w:tcMar>
            <w:vAlign w:val="bottom"/>
          </w:tcPr>
          <w:p w14:paraId="7D1C02CD" w14:textId="6307839B"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spacing w:val="-4"/>
                <w:sz w:val="14"/>
                <w:szCs w:val="14"/>
              </w:rPr>
              <w:t xml:space="preserve">Securities and derivatives business      </w:t>
            </w:r>
          </w:p>
        </w:tc>
        <w:tc>
          <w:tcPr>
            <w:tcW w:w="1037" w:type="dxa"/>
            <w:noWrap/>
            <w:tcMar>
              <w:left w:w="115" w:type="dxa"/>
              <w:right w:w="115" w:type="dxa"/>
            </w:tcMar>
            <w:vAlign w:val="bottom"/>
          </w:tcPr>
          <w:p w14:paraId="36A46184"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noWrap/>
            <w:tcMar>
              <w:left w:w="115" w:type="dxa"/>
              <w:right w:w="115" w:type="dxa"/>
            </w:tcMar>
            <w:vAlign w:val="bottom"/>
          </w:tcPr>
          <w:p w14:paraId="5B3DE649"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70B8567C"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noWrap/>
            <w:tcMar>
              <w:left w:w="115" w:type="dxa"/>
              <w:right w:w="115" w:type="dxa"/>
            </w:tcMar>
            <w:vAlign w:val="bottom"/>
          </w:tcPr>
          <w:p w14:paraId="6ADAB653"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639181EA"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vAlign w:val="bottom"/>
          </w:tcPr>
          <w:p w14:paraId="6031E046" w14:textId="77777777"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2463617A" w14:textId="77777777" w:rsidTr="009C79B6">
        <w:tc>
          <w:tcPr>
            <w:tcW w:w="2250" w:type="dxa"/>
            <w:noWrap/>
            <w:tcMar>
              <w:left w:w="115" w:type="dxa"/>
              <w:right w:w="115" w:type="dxa"/>
            </w:tcMar>
            <w:vAlign w:val="bottom"/>
          </w:tcPr>
          <w:p w14:paraId="137EBB11" w14:textId="76489487" w:rsidR="009C79B6" w:rsidRPr="00237730" w:rsidRDefault="009C79B6" w:rsidP="009C79B6">
            <w:pPr>
              <w:ind w:left="153" w:right="-113" w:hanging="85"/>
              <w:rPr>
                <w:rFonts w:ascii="Arial" w:eastAsia="Arial" w:hAnsi="Arial" w:cs="Arial"/>
                <w:spacing w:val="-4"/>
                <w:sz w:val="14"/>
                <w:szCs w:val="14"/>
              </w:rPr>
            </w:pPr>
            <w:r w:rsidRPr="00237730">
              <w:rPr>
                <w:rFonts w:ascii="Arial" w:eastAsia="Arial" w:hAnsi="Arial" w:cs="Arial"/>
                <w:color w:val="000000"/>
                <w:spacing w:val="-4"/>
                <w:sz w:val="14"/>
                <w:szCs w:val="14"/>
              </w:rPr>
              <w:t xml:space="preserve">   payables</w:t>
            </w:r>
          </w:p>
        </w:tc>
        <w:tc>
          <w:tcPr>
            <w:tcW w:w="1037" w:type="dxa"/>
            <w:noWrap/>
            <w:tcMar>
              <w:left w:w="115" w:type="dxa"/>
              <w:right w:w="115" w:type="dxa"/>
            </w:tcMar>
            <w:vAlign w:val="bottom"/>
          </w:tcPr>
          <w:p w14:paraId="7FDB305F" w14:textId="62BC68F4"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16DBAB5E" w14:textId="71135013"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0449FC8F" w14:textId="0CF3D74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256AB166" w14:textId="01966157"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0924596B" w14:textId="0120EFF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31,174,999</w:t>
            </w:r>
          </w:p>
        </w:tc>
        <w:tc>
          <w:tcPr>
            <w:tcW w:w="1080" w:type="dxa"/>
            <w:vAlign w:val="bottom"/>
          </w:tcPr>
          <w:p w14:paraId="52871CA9" w14:textId="67A2BAC2"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31,174,999</w:t>
            </w:r>
          </w:p>
        </w:tc>
      </w:tr>
      <w:tr w:rsidR="009C79B6" w:rsidRPr="00237730" w14:paraId="14E62D3E" w14:textId="77777777" w:rsidTr="009C79B6">
        <w:tc>
          <w:tcPr>
            <w:tcW w:w="2250" w:type="dxa"/>
            <w:noWrap/>
            <w:tcMar>
              <w:left w:w="115" w:type="dxa"/>
              <w:right w:w="115" w:type="dxa"/>
            </w:tcMar>
            <w:vAlign w:val="bottom"/>
          </w:tcPr>
          <w:p w14:paraId="4EA20C79" w14:textId="5D625D24"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Accounts payable - related parties</w:t>
            </w:r>
          </w:p>
        </w:tc>
        <w:tc>
          <w:tcPr>
            <w:tcW w:w="1037" w:type="dxa"/>
            <w:noWrap/>
            <w:tcMar>
              <w:left w:w="115" w:type="dxa"/>
              <w:right w:w="115" w:type="dxa"/>
            </w:tcMar>
            <w:vAlign w:val="bottom"/>
          </w:tcPr>
          <w:p w14:paraId="39C56090" w14:textId="219C2212"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noWrap/>
            <w:tcMar>
              <w:left w:w="115" w:type="dxa"/>
              <w:right w:w="115" w:type="dxa"/>
            </w:tcMar>
            <w:vAlign w:val="bottom"/>
          </w:tcPr>
          <w:p w14:paraId="64164FA6" w14:textId="7DD3C6E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46FA7D41" w14:textId="40829F3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12A3FA50" w14:textId="6E23521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37C67E6B" w14:textId="5C11AE13"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25,839,500</w:t>
            </w:r>
          </w:p>
        </w:tc>
        <w:tc>
          <w:tcPr>
            <w:tcW w:w="1080" w:type="dxa"/>
            <w:vAlign w:val="bottom"/>
          </w:tcPr>
          <w:p w14:paraId="54ECA0EB" w14:textId="2D4FE7D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25,839,500</w:t>
            </w:r>
          </w:p>
        </w:tc>
      </w:tr>
      <w:tr w:rsidR="009C79B6" w:rsidRPr="00237730" w14:paraId="32293F15" w14:textId="77777777" w:rsidTr="009C79B6">
        <w:tc>
          <w:tcPr>
            <w:tcW w:w="2250" w:type="dxa"/>
            <w:noWrap/>
            <w:tcMar>
              <w:left w:w="115" w:type="dxa"/>
              <w:right w:w="115" w:type="dxa"/>
            </w:tcMar>
            <w:vAlign w:val="bottom"/>
          </w:tcPr>
          <w:p w14:paraId="69CBB0FD" w14:textId="7365D9B3"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spacing w:val="-4"/>
                <w:sz w:val="14"/>
                <w:szCs w:val="14"/>
              </w:rPr>
              <w:t>Derivative liabilities</w:t>
            </w:r>
          </w:p>
        </w:tc>
        <w:tc>
          <w:tcPr>
            <w:tcW w:w="1037" w:type="dxa"/>
            <w:noWrap/>
            <w:tcMar>
              <w:left w:w="115" w:type="dxa"/>
              <w:right w:w="115" w:type="dxa"/>
            </w:tcMar>
            <w:vAlign w:val="bottom"/>
          </w:tcPr>
          <w:p w14:paraId="4651C7AE" w14:textId="255D966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53,937,160</w:t>
            </w:r>
          </w:p>
        </w:tc>
        <w:tc>
          <w:tcPr>
            <w:tcW w:w="1037" w:type="dxa"/>
            <w:noWrap/>
            <w:tcMar>
              <w:left w:w="115" w:type="dxa"/>
              <w:right w:w="115" w:type="dxa"/>
            </w:tcMar>
            <w:vAlign w:val="bottom"/>
          </w:tcPr>
          <w:p w14:paraId="4A663C05" w14:textId="125F8FF7"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4F19758A" w14:textId="7722A01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noWrap/>
            <w:tcMar>
              <w:left w:w="115" w:type="dxa"/>
              <w:right w:w="115" w:type="dxa"/>
            </w:tcMar>
            <w:vAlign w:val="bottom"/>
          </w:tcPr>
          <w:p w14:paraId="1EBF144A" w14:textId="06647663"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237A169A" w14:textId="571E7A52"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vAlign w:val="bottom"/>
          </w:tcPr>
          <w:p w14:paraId="1DC1E2DF" w14:textId="47478B22"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53,937,160</w:t>
            </w:r>
          </w:p>
        </w:tc>
      </w:tr>
      <w:tr w:rsidR="009C79B6" w:rsidRPr="00237730" w14:paraId="1A9AE70A" w14:textId="77777777" w:rsidTr="009C79B6">
        <w:tc>
          <w:tcPr>
            <w:tcW w:w="2250" w:type="dxa"/>
            <w:noWrap/>
            <w:tcMar>
              <w:left w:w="115" w:type="dxa"/>
              <w:right w:w="115" w:type="dxa"/>
            </w:tcMar>
            <w:vAlign w:val="bottom"/>
          </w:tcPr>
          <w:p w14:paraId="415A36A8" w14:textId="439E34D0" w:rsidR="009C79B6" w:rsidRPr="00237730" w:rsidRDefault="009C79B6" w:rsidP="009C79B6">
            <w:pPr>
              <w:ind w:left="153" w:right="-113" w:hanging="85"/>
              <w:rPr>
                <w:rFonts w:ascii="Arial" w:eastAsia="Arial" w:hAnsi="Arial" w:cs="Arial"/>
                <w:spacing w:val="-4"/>
                <w:sz w:val="14"/>
                <w:szCs w:val="14"/>
              </w:rPr>
            </w:pPr>
            <w:r w:rsidRPr="00237730">
              <w:rPr>
                <w:rFonts w:ascii="Arial" w:eastAsia="Arial" w:hAnsi="Arial" w:cs="Arial"/>
                <w:color w:val="000000"/>
                <w:spacing w:val="-4"/>
                <w:sz w:val="14"/>
                <w:szCs w:val="14"/>
              </w:rPr>
              <w:t>Lease liabilities</w:t>
            </w:r>
          </w:p>
        </w:tc>
        <w:tc>
          <w:tcPr>
            <w:tcW w:w="1037" w:type="dxa"/>
            <w:tcBorders>
              <w:bottom w:val="single" w:sz="4" w:space="0" w:color="000000"/>
            </w:tcBorders>
            <w:noWrap/>
            <w:tcMar>
              <w:left w:w="115" w:type="dxa"/>
              <w:right w:w="115" w:type="dxa"/>
            </w:tcMar>
            <w:vAlign w:val="bottom"/>
          </w:tcPr>
          <w:p w14:paraId="3CEF98BC" w14:textId="275CE2A9"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37" w:type="dxa"/>
            <w:tcBorders>
              <w:bottom w:val="single" w:sz="4" w:space="0" w:color="000000"/>
            </w:tcBorders>
            <w:noWrap/>
            <w:tcMar>
              <w:left w:w="115" w:type="dxa"/>
              <w:right w:w="115" w:type="dxa"/>
            </w:tcMar>
            <w:vAlign w:val="bottom"/>
          </w:tcPr>
          <w:p w14:paraId="4EC33405" w14:textId="317031BB"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noWrap/>
            <w:tcMar>
              <w:left w:w="115" w:type="dxa"/>
              <w:right w:w="115" w:type="dxa"/>
            </w:tcMar>
            <w:vAlign w:val="bottom"/>
          </w:tcPr>
          <w:p w14:paraId="31AF87D9" w14:textId="38309F96"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noWrap/>
            <w:tcMar>
              <w:left w:w="115" w:type="dxa"/>
              <w:right w:w="115" w:type="dxa"/>
            </w:tcMar>
            <w:vAlign w:val="bottom"/>
          </w:tcPr>
          <w:p w14:paraId="35FB561E" w14:textId="3C67105D"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vAlign w:val="bottom"/>
          </w:tcPr>
          <w:p w14:paraId="06237EEA" w14:textId="58EB9594"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1,825,738</w:t>
            </w:r>
          </w:p>
        </w:tc>
        <w:tc>
          <w:tcPr>
            <w:tcW w:w="1080" w:type="dxa"/>
            <w:tcBorders>
              <w:bottom w:val="single" w:sz="4" w:space="0" w:color="000000"/>
            </w:tcBorders>
            <w:vAlign w:val="bottom"/>
          </w:tcPr>
          <w:p w14:paraId="1AC88B76" w14:textId="60D627C7"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1,825,738</w:t>
            </w:r>
          </w:p>
        </w:tc>
      </w:tr>
      <w:tr w:rsidR="009C79B6" w:rsidRPr="00237730" w14:paraId="0898BEB7" w14:textId="77777777" w:rsidTr="009C79B6">
        <w:tc>
          <w:tcPr>
            <w:tcW w:w="2250" w:type="dxa"/>
            <w:noWrap/>
            <w:tcMar>
              <w:left w:w="115" w:type="dxa"/>
              <w:right w:w="115" w:type="dxa"/>
            </w:tcMar>
            <w:vAlign w:val="bottom"/>
          </w:tcPr>
          <w:p w14:paraId="4C28A02B"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4D957713" w14:textId="77777777" w:rsidR="009C79B6" w:rsidRPr="00237730" w:rsidRDefault="009C79B6" w:rsidP="009C79B6">
            <w:pPr>
              <w:ind w:right="-72"/>
              <w:jc w:val="right"/>
              <w:rPr>
                <w:rFonts w:ascii="Arial" w:eastAsia="Arial" w:hAnsi="Arial" w:cs="Arial"/>
                <w:color w:val="000000"/>
                <w:spacing w:val="-2"/>
                <w:sz w:val="14"/>
                <w:szCs w:val="14"/>
              </w:rPr>
            </w:pPr>
          </w:p>
        </w:tc>
        <w:tc>
          <w:tcPr>
            <w:tcW w:w="1037" w:type="dxa"/>
            <w:tcBorders>
              <w:top w:val="single" w:sz="4" w:space="0" w:color="000000"/>
            </w:tcBorders>
            <w:noWrap/>
            <w:tcMar>
              <w:left w:w="115" w:type="dxa"/>
              <w:right w:w="115" w:type="dxa"/>
            </w:tcMar>
            <w:vAlign w:val="bottom"/>
          </w:tcPr>
          <w:p w14:paraId="7A05EB7E"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noWrap/>
            <w:tcMar>
              <w:left w:w="115" w:type="dxa"/>
              <w:right w:w="115" w:type="dxa"/>
            </w:tcMar>
            <w:vAlign w:val="bottom"/>
          </w:tcPr>
          <w:p w14:paraId="50282793"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noWrap/>
            <w:tcMar>
              <w:left w:w="115" w:type="dxa"/>
              <w:right w:w="115" w:type="dxa"/>
            </w:tcMar>
            <w:vAlign w:val="bottom"/>
          </w:tcPr>
          <w:p w14:paraId="2F831456"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vAlign w:val="bottom"/>
          </w:tcPr>
          <w:p w14:paraId="52AFEA3A" w14:textId="77777777" w:rsidR="009C79B6" w:rsidRPr="00237730" w:rsidRDefault="009C79B6" w:rsidP="009C79B6">
            <w:pPr>
              <w:ind w:right="-72"/>
              <w:jc w:val="right"/>
              <w:rPr>
                <w:rFonts w:ascii="Arial" w:eastAsia="Arial" w:hAnsi="Arial" w:cs="Arial"/>
                <w:color w:val="000000"/>
                <w:spacing w:val="-2"/>
                <w:sz w:val="14"/>
                <w:szCs w:val="14"/>
              </w:rPr>
            </w:pPr>
          </w:p>
        </w:tc>
        <w:tc>
          <w:tcPr>
            <w:tcW w:w="1080" w:type="dxa"/>
            <w:tcBorders>
              <w:top w:val="single" w:sz="4" w:space="0" w:color="000000"/>
            </w:tcBorders>
            <w:vAlign w:val="bottom"/>
          </w:tcPr>
          <w:p w14:paraId="41B99BBF" w14:textId="77777777" w:rsidR="009C79B6" w:rsidRPr="00237730" w:rsidRDefault="009C79B6" w:rsidP="009C79B6">
            <w:pPr>
              <w:ind w:right="-72"/>
              <w:jc w:val="right"/>
              <w:rPr>
                <w:rFonts w:ascii="Arial" w:eastAsia="Arial" w:hAnsi="Arial" w:cs="Arial"/>
                <w:color w:val="000000"/>
                <w:spacing w:val="-2"/>
                <w:sz w:val="14"/>
                <w:szCs w:val="14"/>
              </w:rPr>
            </w:pPr>
          </w:p>
        </w:tc>
      </w:tr>
      <w:tr w:rsidR="009C79B6" w:rsidRPr="00237730" w14:paraId="0EED8317" w14:textId="77777777" w:rsidTr="009C79B6">
        <w:tc>
          <w:tcPr>
            <w:tcW w:w="2250" w:type="dxa"/>
            <w:noWrap/>
            <w:tcMar>
              <w:left w:w="115" w:type="dxa"/>
              <w:right w:w="115" w:type="dxa"/>
            </w:tcMar>
            <w:vAlign w:val="bottom"/>
          </w:tcPr>
          <w:p w14:paraId="4B2B6051" w14:textId="48CAC273"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b/>
                <w:color w:val="000000"/>
                <w:spacing w:val="-4"/>
                <w:sz w:val="14"/>
                <w:szCs w:val="14"/>
              </w:rPr>
              <w:t>Total financial liabilities</w:t>
            </w:r>
          </w:p>
        </w:tc>
        <w:tc>
          <w:tcPr>
            <w:tcW w:w="1037" w:type="dxa"/>
            <w:tcBorders>
              <w:bottom w:val="single" w:sz="4" w:space="0" w:color="000000"/>
            </w:tcBorders>
            <w:noWrap/>
            <w:tcMar>
              <w:left w:w="115" w:type="dxa"/>
              <w:right w:w="115" w:type="dxa"/>
            </w:tcMar>
            <w:vAlign w:val="bottom"/>
          </w:tcPr>
          <w:p w14:paraId="5A1AEC66" w14:textId="25929F5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53,937,160</w:t>
            </w:r>
          </w:p>
        </w:tc>
        <w:tc>
          <w:tcPr>
            <w:tcW w:w="1037" w:type="dxa"/>
            <w:tcBorders>
              <w:bottom w:val="single" w:sz="4" w:space="0" w:color="000000"/>
            </w:tcBorders>
            <w:noWrap/>
            <w:tcMar>
              <w:left w:w="115" w:type="dxa"/>
              <w:right w:w="115" w:type="dxa"/>
            </w:tcMar>
            <w:vAlign w:val="bottom"/>
          </w:tcPr>
          <w:p w14:paraId="55EBF140" w14:textId="04F816EA"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noWrap/>
            <w:tcMar>
              <w:left w:w="115" w:type="dxa"/>
              <w:right w:w="115" w:type="dxa"/>
            </w:tcMar>
            <w:vAlign w:val="bottom"/>
          </w:tcPr>
          <w:p w14:paraId="5793092D" w14:textId="3C93D2F8"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noWrap/>
            <w:tcMar>
              <w:left w:w="115" w:type="dxa"/>
              <w:right w:w="115" w:type="dxa"/>
            </w:tcMar>
            <w:vAlign w:val="bottom"/>
          </w:tcPr>
          <w:p w14:paraId="3ED3F6E3" w14:textId="0E114445"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color w:val="000000"/>
                <w:spacing w:val="-2"/>
                <w:sz w:val="14"/>
                <w:szCs w:val="14"/>
              </w:rPr>
              <w:t>-</w:t>
            </w:r>
          </w:p>
        </w:tc>
        <w:tc>
          <w:tcPr>
            <w:tcW w:w="1080" w:type="dxa"/>
            <w:tcBorders>
              <w:bottom w:val="single" w:sz="4" w:space="0" w:color="000000"/>
            </w:tcBorders>
            <w:vAlign w:val="bottom"/>
          </w:tcPr>
          <w:p w14:paraId="64B33FC0" w14:textId="4774CC2E"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455,845,609</w:t>
            </w:r>
          </w:p>
        </w:tc>
        <w:tc>
          <w:tcPr>
            <w:tcW w:w="1080" w:type="dxa"/>
            <w:tcBorders>
              <w:bottom w:val="single" w:sz="4" w:space="0" w:color="000000"/>
            </w:tcBorders>
            <w:vAlign w:val="bottom"/>
          </w:tcPr>
          <w:p w14:paraId="4BA1880F" w14:textId="66C9D4A1" w:rsidR="009C79B6" w:rsidRPr="00237730" w:rsidRDefault="009C79B6" w:rsidP="009C79B6">
            <w:pPr>
              <w:ind w:right="-72"/>
              <w:jc w:val="right"/>
              <w:rPr>
                <w:rFonts w:ascii="Arial" w:eastAsia="Arial" w:hAnsi="Arial" w:cs="Arial"/>
                <w:color w:val="000000"/>
                <w:spacing w:val="-2"/>
                <w:sz w:val="14"/>
                <w:szCs w:val="14"/>
              </w:rPr>
            </w:pPr>
            <w:r w:rsidRPr="00237730">
              <w:rPr>
                <w:rFonts w:ascii="Arial" w:eastAsia="Arial" w:hAnsi="Arial" w:cs="Arial"/>
                <w:b/>
                <w:color w:val="000000"/>
                <w:spacing w:val="-2"/>
                <w:sz w:val="14"/>
                <w:szCs w:val="14"/>
              </w:rPr>
              <w:t>509,782,769</w:t>
            </w:r>
          </w:p>
        </w:tc>
      </w:tr>
    </w:tbl>
    <w:p w14:paraId="7452B486" w14:textId="77777777" w:rsidR="00667C93" w:rsidRPr="00237730" w:rsidRDefault="00667C93" w:rsidP="00667C93">
      <w:pPr>
        <w:ind w:left="547"/>
        <w:jc w:val="both"/>
        <w:rPr>
          <w:rFonts w:ascii="Arial" w:eastAsia="Arial" w:hAnsi="Arial" w:cs="Arial"/>
          <w:sz w:val="20"/>
        </w:rPr>
      </w:pPr>
    </w:p>
    <w:tbl>
      <w:tblPr>
        <w:tblStyle w:val="TableGrid"/>
        <w:tblW w:w="86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37"/>
        <w:gridCol w:w="1037"/>
        <w:gridCol w:w="1080"/>
        <w:gridCol w:w="1080"/>
        <w:gridCol w:w="1080"/>
        <w:gridCol w:w="1080"/>
      </w:tblGrid>
      <w:tr w:rsidR="009C79B6" w:rsidRPr="00237730" w14:paraId="3A8EA169" w14:textId="77777777">
        <w:tc>
          <w:tcPr>
            <w:tcW w:w="2250" w:type="dxa"/>
            <w:noWrap/>
            <w:tcMar>
              <w:left w:w="115" w:type="dxa"/>
              <w:right w:w="115" w:type="dxa"/>
            </w:tcMar>
          </w:tcPr>
          <w:p w14:paraId="5F21CCB4" w14:textId="77777777" w:rsidR="009C79B6" w:rsidRPr="00237730" w:rsidRDefault="009C79B6">
            <w:pPr>
              <w:ind w:left="153" w:right="-113" w:hanging="85"/>
              <w:rPr>
                <w:rFonts w:ascii="Arial" w:eastAsia="Arial" w:hAnsi="Arial" w:cs="Arial"/>
                <w:color w:val="000000"/>
                <w:spacing w:val="-4"/>
                <w:sz w:val="14"/>
                <w:szCs w:val="14"/>
              </w:rPr>
            </w:pPr>
          </w:p>
        </w:tc>
        <w:tc>
          <w:tcPr>
            <w:tcW w:w="6394" w:type="dxa"/>
            <w:gridSpan w:val="6"/>
            <w:tcBorders>
              <w:bottom w:val="single" w:sz="4" w:space="0" w:color="000000"/>
            </w:tcBorders>
            <w:noWrap/>
            <w:tcMar>
              <w:left w:w="115" w:type="dxa"/>
              <w:right w:w="115" w:type="dxa"/>
            </w:tcMar>
            <w:vAlign w:val="bottom"/>
          </w:tcPr>
          <w:p w14:paraId="2EB6EC29" w14:textId="70848E08" w:rsidR="009C79B6" w:rsidRPr="00237730" w:rsidRDefault="009C79B6">
            <w:pPr>
              <w:ind w:right="-72"/>
              <w:jc w:val="center"/>
              <w:rPr>
                <w:rFonts w:ascii="Arial" w:eastAsia="Arial" w:hAnsi="Arial" w:cs="Arial"/>
                <w:b/>
                <w:color w:val="000000"/>
                <w:spacing w:val="-4"/>
                <w:sz w:val="14"/>
                <w:szCs w:val="14"/>
              </w:rPr>
            </w:pPr>
            <w:r w:rsidRPr="00237730">
              <w:rPr>
                <w:rFonts w:ascii="Arial" w:eastAsia="Arial" w:hAnsi="Arial" w:cs="Arial"/>
                <w:b/>
                <w:spacing w:val="-4"/>
                <w:sz w:val="14"/>
                <w:szCs w:val="14"/>
              </w:rPr>
              <w:t>As at 31 December 2024</w:t>
            </w:r>
          </w:p>
        </w:tc>
      </w:tr>
      <w:tr w:rsidR="009C79B6" w:rsidRPr="00237730" w14:paraId="34144CDD" w14:textId="77777777">
        <w:tc>
          <w:tcPr>
            <w:tcW w:w="2250" w:type="dxa"/>
            <w:noWrap/>
            <w:tcMar>
              <w:left w:w="115" w:type="dxa"/>
              <w:right w:w="115" w:type="dxa"/>
            </w:tcMar>
          </w:tcPr>
          <w:p w14:paraId="0CD2FBAF" w14:textId="77777777" w:rsidR="009C79B6" w:rsidRPr="00237730" w:rsidRDefault="009C79B6">
            <w:pPr>
              <w:ind w:left="153" w:right="-113" w:hanging="85"/>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150E2771" w14:textId="77777777" w:rsidR="009C79B6" w:rsidRPr="00237730" w:rsidRDefault="009C79B6">
            <w:pPr>
              <w:ind w:right="-72"/>
              <w:jc w:val="right"/>
              <w:rPr>
                <w:rFonts w:ascii="Arial" w:eastAsia="Arial" w:hAnsi="Arial" w:cs="Arial"/>
                <w:b/>
                <w:color w:val="000000"/>
                <w:spacing w:val="-4"/>
                <w:sz w:val="14"/>
                <w:szCs w:val="14"/>
              </w:rPr>
            </w:pPr>
          </w:p>
        </w:tc>
        <w:tc>
          <w:tcPr>
            <w:tcW w:w="1037" w:type="dxa"/>
            <w:tcBorders>
              <w:top w:val="single" w:sz="4" w:space="0" w:color="000000"/>
            </w:tcBorders>
            <w:noWrap/>
            <w:tcMar>
              <w:left w:w="115" w:type="dxa"/>
              <w:right w:w="115" w:type="dxa"/>
            </w:tcMar>
            <w:vAlign w:val="bottom"/>
          </w:tcPr>
          <w:p w14:paraId="5B0BDCBC" w14:textId="77777777" w:rsidR="009C79B6" w:rsidRPr="00237730" w:rsidRDefault="009C79B6">
            <w:pPr>
              <w:ind w:right="-72"/>
              <w:jc w:val="right"/>
              <w:rPr>
                <w:rFonts w:ascii="Arial" w:eastAsia="Arial" w:hAnsi="Arial" w:cs="Arial"/>
                <w:b/>
                <w:color w:val="000000"/>
                <w:spacing w:val="-4"/>
                <w:sz w:val="14"/>
                <w:szCs w:val="14"/>
              </w:rPr>
            </w:pPr>
          </w:p>
        </w:tc>
        <w:tc>
          <w:tcPr>
            <w:tcW w:w="1080" w:type="dxa"/>
            <w:tcBorders>
              <w:top w:val="single" w:sz="4" w:space="0" w:color="000000"/>
            </w:tcBorders>
            <w:noWrap/>
            <w:tcMar>
              <w:left w:w="115" w:type="dxa"/>
              <w:right w:w="115" w:type="dxa"/>
            </w:tcMar>
            <w:vAlign w:val="bottom"/>
          </w:tcPr>
          <w:p w14:paraId="71200B75" w14:textId="77777777" w:rsidR="009C79B6" w:rsidRPr="00237730" w:rsidRDefault="009C79B6">
            <w:pPr>
              <w:ind w:right="-72"/>
              <w:jc w:val="right"/>
              <w:rPr>
                <w:rFonts w:ascii="Arial" w:eastAsia="Arial" w:hAnsi="Arial" w:cs="Arial"/>
                <w:b/>
                <w:color w:val="000000"/>
                <w:spacing w:val="-4"/>
                <w:sz w:val="14"/>
                <w:szCs w:val="14"/>
              </w:rPr>
            </w:pPr>
          </w:p>
        </w:tc>
        <w:tc>
          <w:tcPr>
            <w:tcW w:w="1080" w:type="dxa"/>
            <w:tcBorders>
              <w:top w:val="single" w:sz="4" w:space="0" w:color="000000"/>
            </w:tcBorders>
            <w:noWrap/>
            <w:tcMar>
              <w:left w:w="115" w:type="dxa"/>
              <w:right w:w="115" w:type="dxa"/>
            </w:tcMar>
            <w:vAlign w:val="bottom"/>
          </w:tcPr>
          <w:p w14:paraId="75648EAC"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Designated at</w:t>
            </w:r>
          </w:p>
        </w:tc>
        <w:tc>
          <w:tcPr>
            <w:tcW w:w="1080" w:type="dxa"/>
            <w:tcBorders>
              <w:top w:val="single" w:sz="4" w:space="0" w:color="000000"/>
            </w:tcBorders>
            <w:vAlign w:val="bottom"/>
          </w:tcPr>
          <w:p w14:paraId="2DC25066" w14:textId="77777777" w:rsidR="009C79B6" w:rsidRPr="00237730" w:rsidRDefault="009C79B6">
            <w:pPr>
              <w:ind w:right="-72"/>
              <w:jc w:val="right"/>
              <w:rPr>
                <w:rFonts w:ascii="Arial" w:eastAsia="Arial" w:hAnsi="Arial" w:cs="Arial"/>
                <w:b/>
                <w:color w:val="000000"/>
                <w:spacing w:val="-4"/>
                <w:sz w:val="14"/>
                <w:szCs w:val="14"/>
              </w:rPr>
            </w:pPr>
          </w:p>
        </w:tc>
        <w:tc>
          <w:tcPr>
            <w:tcW w:w="1080" w:type="dxa"/>
            <w:tcBorders>
              <w:top w:val="single" w:sz="4" w:space="0" w:color="000000"/>
            </w:tcBorders>
            <w:vAlign w:val="bottom"/>
          </w:tcPr>
          <w:p w14:paraId="129332E6" w14:textId="77777777" w:rsidR="009C79B6" w:rsidRPr="00237730" w:rsidRDefault="009C79B6">
            <w:pPr>
              <w:ind w:right="-72"/>
              <w:jc w:val="right"/>
              <w:rPr>
                <w:rFonts w:ascii="Arial" w:eastAsia="Arial" w:hAnsi="Arial" w:cs="Arial"/>
                <w:b/>
                <w:color w:val="000000"/>
                <w:spacing w:val="-4"/>
                <w:sz w:val="14"/>
                <w:szCs w:val="14"/>
              </w:rPr>
            </w:pPr>
          </w:p>
        </w:tc>
      </w:tr>
      <w:tr w:rsidR="009C79B6" w:rsidRPr="00237730" w14:paraId="7ECD3D7E" w14:textId="77777777">
        <w:tc>
          <w:tcPr>
            <w:tcW w:w="2250" w:type="dxa"/>
            <w:noWrap/>
            <w:tcMar>
              <w:left w:w="115" w:type="dxa"/>
              <w:right w:w="115" w:type="dxa"/>
            </w:tcMar>
          </w:tcPr>
          <w:p w14:paraId="09D593AE" w14:textId="77777777" w:rsidR="009C79B6" w:rsidRPr="00237730" w:rsidRDefault="009C79B6">
            <w:pPr>
              <w:ind w:left="153" w:right="-113" w:hanging="85"/>
              <w:rPr>
                <w:rFonts w:ascii="Arial" w:eastAsia="Arial" w:hAnsi="Arial" w:cs="Arial"/>
                <w:color w:val="000000"/>
                <w:spacing w:val="-4"/>
                <w:sz w:val="14"/>
                <w:szCs w:val="14"/>
              </w:rPr>
            </w:pPr>
          </w:p>
        </w:tc>
        <w:tc>
          <w:tcPr>
            <w:tcW w:w="1037" w:type="dxa"/>
            <w:noWrap/>
            <w:tcMar>
              <w:left w:w="115" w:type="dxa"/>
              <w:right w:w="115" w:type="dxa"/>
            </w:tcMar>
            <w:vAlign w:val="bottom"/>
          </w:tcPr>
          <w:p w14:paraId="618F2212" w14:textId="77777777" w:rsidR="009C79B6" w:rsidRPr="00237730" w:rsidRDefault="009C79B6">
            <w:pPr>
              <w:ind w:right="-72"/>
              <w:jc w:val="right"/>
              <w:rPr>
                <w:rFonts w:ascii="Arial" w:eastAsia="Arial" w:hAnsi="Arial" w:cs="Arial"/>
                <w:b/>
                <w:color w:val="000000"/>
                <w:spacing w:val="-4"/>
                <w:sz w:val="14"/>
                <w:szCs w:val="14"/>
              </w:rPr>
            </w:pPr>
          </w:p>
        </w:tc>
        <w:tc>
          <w:tcPr>
            <w:tcW w:w="1037" w:type="dxa"/>
            <w:noWrap/>
            <w:tcMar>
              <w:left w:w="115" w:type="dxa"/>
              <w:right w:w="115" w:type="dxa"/>
            </w:tcMar>
            <w:vAlign w:val="bottom"/>
          </w:tcPr>
          <w:p w14:paraId="4B1AFEA8" w14:textId="77777777" w:rsidR="009C79B6" w:rsidRPr="00237730" w:rsidRDefault="009C79B6">
            <w:pPr>
              <w:ind w:left="-69"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Designated at</w:t>
            </w:r>
          </w:p>
        </w:tc>
        <w:tc>
          <w:tcPr>
            <w:tcW w:w="1080" w:type="dxa"/>
            <w:noWrap/>
            <w:tcMar>
              <w:left w:w="115" w:type="dxa"/>
              <w:right w:w="115" w:type="dxa"/>
            </w:tcMar>
            <w:vAlign w:val="bottom"/>
          </w:tcPr>
          <w:p w14:paraId="65A83F02"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At fair value</w:t>
            </w:r>
          </w:p>
        </w:tc>
        <w:tc>
          <w:tcPr>
            <w:tcW w:w="1080" w:type="dxa"/>
            <w:noWrap/>
            <w:tcMar>
              <w:left w:w="115" w:type="dxa"/>
              <w:right w:w="115" w:type="dxa"/>
            </w:tcMar>
            <w:vAlign w:val="bottom"/>
          </w:tcPr>
          <w:p w14:paraId="0286109D"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fair value</w:t>
            </w:r>
          </w:p>
        </w:tc>
        <w:tc>
          <w:tcPr>
            <w:tcW w:w="1080" w:type="dxa"/>
            <w:vAlign w:val="bottom"/>
          </w:tcPr>
          <w:p w14:paraId="6C380530" w14:textId="77777777" w:rsidR="009C79B6" w:rsidRPr="00237730" w:rsidRDefault="009C79B6">
            <w:pPr>
              <w:ind w:right="-72"/>
              <w:jc w:val="right"/>
              <w:rPr>
                <w:rFonts w:ascii="Arial" w:eastAsia="Arial" w:hAnsi="Arial" w:cs="Arial"/>
                <w:b/>
                <w:color w:val="000000"/>
                <w:spacing w:val="-4"/>
                <w:sz w:val="14"/>
                <w:szCs w:val="14"/>
              </w:rPr>
            </w:pPr>
          </w:p>
        </w:tc>
        <w:tc>
          <w:tcPr>
            <w:tcW w:w="1080" w:type="dxa"/>
            <w:vAlign w:val="bottom"/>
          </w:tcPr>
          <w:p w14:paraId="3C2BFE72" w14:textId="77777777" w:rsidR="009C79B6" w:rsidRPr="00237730" w:rsidRDefault="009C79B6">
            <w:pPr>
              <w:ind w:right="-72"/>
              <w:jc w:val="right"/>
              <w:rPr>
                <w:rFonts w:ascii="Arial" w:eastAsia="Arial" w:hAnsi="Arial" w:cs="Arial"/>
                <w:b/>
                <w:color w:val="000000"/>
                <w:spacing w:val="-4"/>
                <w:sz w:val="14"/>
                <w:szCs w:val="14"/>
              </w:rPr>
            </w:pPr>
          </w:p>
        </w:tc>
      </w:tr>
      <w:tr w:rsidR="009C79B6" w:rsidRPr="00237730" w14:paraId="1E1E9229" w14:textId="77777777">
        <w:tc>
          <w:tcPr>
            <w:tcW w:w="2250" w:type="dxa"/>
            <w:noWrap/>
            <w:tcMar>
              <w:left w:w="115" w:type="dxa"/>
              <w:right w:w="115" w:type="dxa"/>
            </w:tcMar>
          </w:tcPr>
          <w:p w14:paraId="22BD0210" w14:textId="77777777" w:rsidR="009C79B6" w:rsidRPr="00237730" w:rsidRDefault="009C79B6">
            <w:pPr>
              <w:ind w:left="153" w:right="-113" w:hanging="85"/>
              <w:rPr>
                <w:rFonts w:ascii="Arial" w:eastAsia="Arial" w:hAnsi="Arial" w:cs="Arial"/>
                <w:color w:val="000000"/>
                <w:spacing w:val="-4"/>
                <w:sz w:val="14"/>
                <w:szCs w:val="14"/>
              </w:rPr>
            </w:pPr>
          </w:p>
        </w:tc>
        <w:tc>
          <w:tcPr>
            <w:tcW w:w="1037" w:type="dxa"/>
            <w:noWrap/>
            <w:tcMar>
              <w:left w:w="115" w:type="dxa"/>
              <w:right w:w="115" w:type="dxa"/>
            </w:tcMar>
            <w:vAlign w:val="bottom"/>
          </w:tcPr>
          <w:p w14:paraId="4804D9E2"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At fair value</w:t>
            </w:r>
          </w:p>
        </w:tc>
        <w:tc>
          <w:tcPr>
            <w:tcW w:w="1037" w:type="dxa"/>
            <w:noWrap/>
            <w:tcMar>
              <w:left w:w="115" w:type="dxa"/>
              <w:right w:w="115" w:type="dxa"/>
            </w:tcMar>
            <w:vAlign w:val="bottom"/>
          </w:tcPr>
          <w:p w14:paraId="7D27842C" w14:textId="77777777" w:rsidR="009C79B6" w:rsidRPr="00237730" w:rsidRDefault="009C79B6">
            <w:pPr>
              <w:ind w:left="-69"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fair value</w:t>
            </w:r>
          </w:p>
        </w:tc>
        <w:tc>
          <w:tcPr>
            <w:tcW w:w="1080" w:type="dxa"/>
            <w:noWrap/>
            <w:tcMar>
              <w:left w:w="115" w:type="dxa"/>
              <w:right w:w="115" w:type="dxa"/>
            </w:tcMar>
            <w:vAlign w:val="bottom"/>
          </w:tcPr>
          <w:p w14:paraId="70067A5A"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through other</w:t>
            </w:r>
          </w:p>
        </w:tc>
        <w:tc>
          <w:tcPr>
            <w:tcW w:w="1080" w:type="dxa"/>
            <w:noWrap/>
            <w:tcMar>
              <w:left w:w="115" w:type="dxa"/>
              <w:right w:w="115" w:type="dxa"/>
            </w:tcMar>
            <w:vAlign w:val="bottom"/>
          </w:tcPr>
          <w:p w14:paraId="4390BDF7"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through other</w:t>
            </w:r>
          </w:p>
        </w:tc>
        <w:tc>
          <w:tcPr>
            <w:tcW w:w="1080" w:type="dxa"/>
            <w:vAlign w:val="bottom"/>
          </w:tcPr>
          <w:p w14:paraId="22D47C88" w14:textId="77777777" w:rsidR="009C79B6" w:rsidRPr="00237730" w:rsidRDefault="009C79B6">
            <w:pPr>
              <w:ind w:right="-72"/>
              <w:jc w:val="right"/>
              <w:rPr>
                <w:rFonts w:ascii="Arial" w:eastAsia="Arial" w:hAnsi="Arial" w:cs="Arial"/>
                <w:b/>
                <w:color w:val="000000"/>
                <w:spacing w:val="-4"/>
                <w:sz w:val="14"/>
                <w:szCs w:val="14"/>
              </w:rPr>
            </w:pPr>
          </w:p>
        </w:tc>
        <w:tc>
          <w:tcPr>
            <w:tcW w:w="1080" w:type="dxa"/>
            <w:vAlign w:val="bottom"/>
          </w:tcPr>
          <w:p w14:paraId="4CBA320A" w14:textId="77777777" w:rsidR="009C79B6" w:rsidRPr="00237730" w:rsidRDefault="009C79B6">
            <w:pPr>
              <w:ind w:right="-72"/>
              <w:jc w:val="right"/>
              <w:rPr>
                <w:rFonts w:ascii="Arial" w:eastAsia="Arial" w:hAnsi="Arial" w:cs="Arial"/>
                <w:b/>
                <w:color w:val="000000"/>
                <w:spacing w:val="-4"/>
                <w:sz w:val="14"/>
                <w:szCs w:val="14"/>
              </w:rPr>
            </w:pPr>
          </w:p>
        </w:tc>
      </w:tr>
      <w:tr w:rsidR="009C79B6" w:rsidRPr="00237730" w14:paraId="25E99E38" w14:textId="77777777">
        <w:tc>
          <w:tcPr>
            <w:tcW w:w="2250" w:type="dxa"/>
            <w:noWrap/>
            <w:tcMar>
              <w:left w:w="115" w:type="dxa"/>
              <w:right w:w="115" w:type="dxa"/>
            </w:tcMar>
          </w:tcPr>
          <w:p w14:paraId="15D9F149" w14:textId="77777777" w:rsidR="009C79B6" w:rsidRPr="00237730" w:rsidRDefault="009C79B6">
            <w:pPr>
              <w:ind w:left="153" w:right="-113" w:hanging="85"/>
              <w:rPr>
                <w:rFonts w:ascii="Arial" w:eastAsia="Arial" w:hAnsi="Arial" w:cs="Arial"/>
                <w:color w:val="000000"/>
                <w:spacing w:val="-4"/>
                <w:sz w:val="14"/>
                <w:szCs w:val="14"/>
              </w:rPr>
            </w:pPr>
          </w:p>
        </w:tc>
        <w:tc>
          <w:tcPr>
            <w:tcW w:w="1037" w:type="dxa"/>
            <w:noWrap/>
            <w:tcMar>
              <w:left w:w="115" w:type="dxa"/>
              <w:right w:w="115" w:type="dxa"/>
            </w:tcMar>
            <w:vAlign w:val="bottom"/>
          </w:tcPr>
          <w:p w14:paraId="650A2E72" w14:textId="77777777" w:rsidR="009C79B6" w:rsidRPr="00237730" w:rsidRDefault="009C79B6">
            <w:pPr>
              <w:keepNext/>
              <w:ind w:left="55" w:right="-72"/>
              <w:contextualSpacing/>
              <w:jc w:val="right"/>
              <w:rPr>
                <w:rFonts w:ascii="Arial" w:hAnsi="Arial" w:cs="Arial"/>
                <w:spacing w:val="-4"/>
                <w:sz w:val="14"/>
                <w:szCs w:val="14"/>
              </w:rPr>
            </w:pPr>
            <w:r w:rsidRPr="00237730">
              <w:rPr>
                <w:rFonts w:ascii="Arial" w:eastAsia="Arial" w:hAnsi="Arial" w:cs="Arial"/>
                <w:b/>
                <w:spacing w:val="-4"/>
                <w:sz w:val="14"/>
                <w:szCs w:val="14"/>
              </w:rPr>
              <w:t>through</w:t>
            </w:r>
          </w:p>
          <w:p w14:paraId="52A4BCB4" w14:textId="77777777" w:rsidR="009C79B6" w:rsidRPr="00237730" w:rsidRDefault="009C79B6">
            <w:pPr>
              <w:ind w:right="-72"/>
              <w:jc w:val="right"/>
              <w:rPr>
                <w:rFonts w:ascii="Arial" w:eastAsia="Arial" w:hAnsi="Arial" w:cs="Arial"/>
                <w:color w:val="000000"/>
                <w:spacing w:val="-4"/>
                <w:sz w:val="14"/>
                <w:szCs w:val="14"/>
              </w:rPr>
            </w:pPr>
            <w:r w:rsidRPr="00237730">
              <w:rPr>
                <w:rFonts w:ascii="Arial" w:eastAsia="Arial" w:hAnsi="Arial" w:cs="Arial"/>
                <w:b/>
                <w:spacing w:val="-4"/>
                <w:sz w:val="14"/>
                <w:szCs w:val="14"/>
              </w:rPr>
              <w:t>profit or loss</w:t>
            </w:r>
          </w:p>
        </w:tc>
        <w:tc>
          <w:tcPr>
            <w:tcW w:w="1037" w:type="dxa"/>
            <w:noWrap/>
            <w:tcMar>
              <w:left w:w="115" w:type="dxa"/>
              <w:right w:w="115" w:type="dxa"/>
            </w:tcMar>
            <w:vAlign w:val="bottom"/>
          </w:tcPr>
          <w:p w14:paraId="14E837CF" w14:textId="77777777" w:rsidR="009C79B6" w:rsidRPr="00237730" w:rsidRDefault="009C79B6">
            <w:pPr>
              <w:keepNext/>
              <w:ind w:left="-69" w:right="-72"/>
              <w:contextualSpacing/>
              <w:jc w:val="right"/>
              <w:rPr>
                <w:rFonts w:ascii="Arial" w:hAnsi="Arial" w:cs="Arial"/>
                <w:spacing w:val="-4"/>
                <w:sz w:val="14"/>
                <w:szCs w:val="14"/>
              </w:rPr>
            </w:pPr>
            <w:r w:rsidRPr="00237730">
              <w:rPr>
                <w:rFonts w:ascii="Arial" w:eastAsia="Arial" w:hAnsi="Arial" w:cs="Arial"/>
                <w:b/>
                <w:spacing w:val="-4"/>
                <w:sz w:val="14"/>
                <w:szCs w:val="14"/>
              </w:rPr>
              <w:t>through</w:t>
            </w:r>
          </w:p>
          <w:p w14:paraId="2BB1C1B0" w14:textId="77777777" w:rsidR="009C79B6" w:rsidRPr="00237730" w:rsidRDefault="009C79B6">
            <w:pPr>
              <w:ind w:left="-69" w:right="-72"/>
              <w:jc w:val="right"/>
              <w:rPr>
                <w:rFonts w:ascii="Arial" w:eastAsia="Arial" w:hAnsi="Arial" w:cs="Arial"/>
                <w:color w:val="000000"/>
                <w:spacing w:val="-4"/>
                <w:sz w:val="14"/>
                <w:szCs w:val="14"/>
              </w:rPr>
            </w:pPr>
            <w:r w:rsidRPr="00237730">
              <w:rPr>
                <w:rFonts w:ascii="Arial" w:eastAsia="Arial" w:hAnsi="Arial" w:cs="Arial"/>
                <w:b/>
                <w:spacing w:val="-4"/>
                <w:sz w:val="14"/>
                <w:szCs w:val="14"/>
              </w:rPr>
              <w:t>profit or loss</w:t>
            </w:r>
          </w:p>
        </w:tc>
        <w:tc>
          <w:tcPr>
            <w:tcW w:w="1080" w:type="dxa"/>
            <w:noWrap/>
            <w:tcMar>
              <w:left w:w="115" w:type="dxa"/>
              <w:right w:w="115" w:type="dxa"/>
            </w:tcMar>
            <w:vAlign w:val="bottom"/>
          </w:tcPr>
          <w:p w14:paraId="5D604D56" w14:textId="77777777" w:rsidR="009C79B6" w:rsidRPr="00237730" w:rsidRDefault="009C79B6">
            <w:pPr>
              <w:keepNext/>
              <w:ind w:left="-111" w:right="-72"/>
              <w:contextualSpacing/>
              <w:jc w:val="right"/>
              <w:rPr>
                <w:rFonts w:ascii="Arial" w:hAnsi="Arial" w:cs="Arial"/>
                <w:spacing w:val="-4"/>
                <w:sz w:val="14"/>
                <w:szCs w:val="14"/>
              </w:rPr>
            </w:pPr>
            <w:r w:rsidRPr="00237730">
              <w:rPr>
                <w:rFonts w:ascii="Arial" w:eastAsia="Arial" w:hAnsi="Arial" w:cs="Arial"/>
                <w:b/>
                <w:spacing w:val="-4"/>
                <w:sz w:val="14"/>
                <w:szCs w:val="14"/>
              </w:rPr>
              <w:t>comprehensive</w:t>
            </w:r>
          </w:p>
          <w:p w14:paraId="5283B242" w14:textId="77777777" w:rsidR="009C79B6" w:rsidRPr="00237730" w:rsidRDefault="009C79B6">
            <w:pPr>
              <w:ind w:left="-111" w:right="-72"/>
              <w:jc w:val="right"/>
              <w:rPr>
                <w:rFonts w:ascii="Arial" w:eastAsia="Arial" w:hAnsi="Arial" w:cs="Arial"/>
                <w:b/>
                <w:color w:val="000000"/>
                <w:spacing w:val="-4"/>
                <w:sz w:val="14"/>
                <w:szCs w:val="14"/>
              </w:rPr>
            </w:pPr>
            <w:r w:rsidRPr="00237730">
              <w:rPr>
                <w:rFonts w:ascii="Arial" w:eastAsia="Arial" w:hAnsi="Arial" w:cs="Arial"/>
                <w:b/>
                <w:spacing w:val="-4"/>
                <w:sz w:val="14"/>
                <w:szCs w:val="14"/>
              </w:rPr>
              <w:t>income</w:t>
            </w:r>
          </w:p>
        </w:tc>
        <w:tc>
          <w:tcPr>
            <w:tcW w:w="1080" w:type="dxa"/>
            <w:noWrap/>
            <w:tcMar>
              <w:left w:w="115" w:type="dxa"/>
              <w:right w:w="115" w:type="dxa"/>
            </w:tcMar>
            <w:vAlign w:val="bottom"/>
          </w:tcPr>
          <w:p w14:paraId="215A7BE6" w14:textId="77777777" w:rsidR="009C79B6" w:rsidRPr="00237730" w:rsidRDefault="009C79B6">
            <w:pPr>
              <w:ind w:left="-111"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comprehensive income</w:t>
            </w:r>
          </w:p>
        </w:tc>
        <w:tc>
          <w:tcPr>
            <w:tcW w:w="1080" w:type="dxa"/>
            <w:vAlign w:val="bottom"/>
          </w:tcPr>
          <w:p w14:paraId="274FEBF1" w14:textId="77777777" w:rsidR="009C79B6" w:rsidRPr="00237730" w:rsidRDefault="009C79B6">
            <w:pPr>
              <w:keepNext/>
              <w:ind w:left="55" w:right="-72"/>
              <w:contextualSpacing/>
              <w:jc w:val="right"/>
              <w:rPr>
                <w:rFonts w:ascii="Arial" w:hAnsi="Arial" w:cs="Arial"/>
                <w:spacing w:val="-4"/>
                <w:sz w:val="14"/>
                <w:szCs w:val="14"/>
              </w:rPr>
            </w:pPr>
            <w:r w:rsidRPr="00237730">
              <w:rPr>
                <w:rFonts w:ascii="Arial" w:eastAsia="Arial" w:hAnsi="Arial" w:cs="Arial"/>
                <w:b/>
                <w:spacing w:val="-4"/>
                <w:sz w:val="14"/>
                <w:szCs w:val="14"/>
              </w:rPr>
              <w:t>At amortised</w:t>
            </w:r>
          </w:p>
          <w:p w14:paraId="401B37AB"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spacing w:val="-4"/>
                <w:sz w:val="14"/>
                <w:szCs w:val="14"/>
              </w:rPr>
              <w:t>cost</w:t>
            </w:r>
          </w:p>
        </w:tc>
        <w:tc>
          <w:tcPr>
            <w:tcW w:w="1080" w:type="dxa"/>
            <w:vAlign w:val="bottom"/>
          </w:tcPr>
          <w:p w14:paraId="6F338105"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Total</w:t>
            </w:r>
          </w:p>
        </w:tc>
      </w:tr>
      <w:tr w:rsidR="009C79B6" w:rsidRPr="00237730" w14:paraId="650DC641" w14:textId="77777777">
        <w:tc>
          <w:tcPr>
            <w:tcW w:w="2250" w:type="dxa"/>
            <w:noWrap/>
            <w:tcMar>
              <w:left w:w="115" w:type="dxa"/>
              <w:right w:w="115" w:type="dxa"/>
            </w:tcMar>
          </w:tcPr>
          <w:p w14:paraId="0E67987F" w14:textId="77777777" w:rsidR="009C79B6" w:rsidRPr="00237730" w:rsidRDefault="009C79B6">
            <w:pPr>
              <w:ind w:left="153" w:right="-113" w:hanging="85"/>
              <w:rPr>
                <w:rFonts w:ascii="Arial" w:eastAsia="Arial" w:hAnsi="Arial" w:cs="Arial"/>
                <w:color w:val="000000"/>
                <w:spacing w:val="-4"/>
                <w:sz w:val="14"/>
                <w:szCs w:val="14"/>
              </w:rPr>
            </w:pPr>
          </w:p>
        </w:tc>
        <w:tc>
          <w:tcPr>
            <w:tcW w:w="1037" w:type="dxa"/>
            <w:tcBorders>
              <w:bottom w:val="single" w:sz="4" w:space="0" w:color="auto"/>
            </w:tcBorders>
            <w:noWrap/>
            <w:tcMar>
              <w:left w:w="115" w:type="dxa"/>
              <w:right w:w="115" w:type="dxa"/>
            </w:tcMar>
            <w:vAlign w:val="bottom"/>
          </w:tcPr>
          <w:p w14:paraId="375204EC" w14:textId="77777777" w:rsidR="009C79B6" w:rsidRPr="00237730" w:rsidRDefault="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Baht</w:t>
            </w:r>
          </w:p>
        </w:tc>
        <w:tc>
          <w:tcPr>
            <w:tcW w:w="1037" w:type="dxa"/>
            <w:tcBorders>
              <w:bottom w:val="single" w:sz="4" w:space="0" w:color="auto"/>
            </w:tcBorders>
            <w:noWrap/>
            <w:tcMar>
              <w:left w:w="115" w:type="dxa"/>
              <w:right w:w="115" w:type="dxa"/>
            </w:tcMar>
            <w:vAlign w:val="bottom"/>
          </w:tcPr>
          <w:p w14:paraId="6093A1D5" w14:textId="77777777" w:rsidR="009C79B6" w:rsidRPr="00237730" w:rsidRDefault="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Baht</w:t>
            </w:r>
          </w:p>
        </w:tc>
        <w:tc>
          <w:tcPr>
            <w:tcW w:w="1080" w:type="dxa"/>
            <w:tcBorders>
              <w:bottom w:val="single" w:sz="4" w:space="0" w:color="auto"/>
            </w:tcBorders>
            <w:noWrap/>
            <w:tcMar>
              <w:left w:w="115" w:type="dxa"/>
              <w:right w:w="115" w:type="dxa"/>
            </w:tcMar>
            <w:vAlign w:val="bottom"/>
          </w:tcPr>
          <w:p w14:paraId="1AB448E4"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Baht</w:t>
            </w:r>
          </w:p>
        </w:tc>
        <w:tc>
          <w:tcPr>
            <w:tcW w:w="1080" w:type="dxa"/>
            <w:tcBorders>
              <w:bottom w:val="single" w:sz="4" w:space="0" w:color="auto"/>
            </w:tcBorders>
            <w:noWrap/>
            <w:tcMar>
              <w:left w:w="115" w:type="dxa"/>
              <w:right w:w="115" w:type="dxa"/>
            </w:tcMar>
            <w:vAlign w:val="bottom"/>
          </w:tcPr>
          <w:p w14:paraId="115D0482"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Baht</w:t>
            </w:r>
          </w:p>
        </w:tc>
        <w:tc>
          <w:tcPr>
            <w:tcW w:w="1080" w:type="dxa"/>
            <w:tcBorders>
              <w:bottom w:val="single" w:sz="4" w:space="0" w:color="auto"/>
            </w:tcBorders>
            <w:vAlign w:val="bottom"/>
          </w:tcPr>
          <w:p w14:paraId="3882B31D"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Baht</w:t>
            </w:r>
          </w:p>
        </w:tc>
        <w:tc>
          <w:tcPr>
            <w:tcW w:w="1080" w:type="dxa"/>
            <w:tcBorders>
              <w:bottom w:val="single" w:sz="4" w:space="0" w:color="auto"/>
            </w:tcBorders>
            <w:vAlign w:val="bottom"/>
          </w:tcPr>
          <w:p w14:paraId="091E28BE" w14:textId="77777777" w:rsidR="009C79B6" w:rsidRPr="00237730" w:rsidRDefault="009C79B6">
            <w:pPr>
              <w:ind w:right="-72"/>
              <w:jc w:val="right"/>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Baht</w:t>
            </w:r>
          </w:p>
        </w:tc>
      </w:tr>
      <w:tr w:rsidR="009C79B6" w:rsidRPr="00237730" w14:paraId="274AD46D" w14:textId="77777777">
        <w:tc>
          <w:tcPr>
            <w:tcW w:w="2250" w:type="dxa"/>
            <w:noWrap/>
            <w:tcMar>
              <w:left w:w="115" w:type="dxa"/>
              <w:right w:w="115" w:type="dxa"/>
            </w:tcMar>
            <w:vAlign w:val="bottom"/>
          </w:tcPr>
          <w:p w14:paraId="7CF7C3D8" w14:textId="349B4427"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b/>
                <w:color w:val="000000"/>
                <w:spacing w:val="-4"/>
                <w:sz w:val="14"/>
                <w:szCs w:val="14"/>
              </w:rPr>
              <w:t>Financial assets</w:t>
            </w:r>
          </w:p>
        </w:tc>
        <w:tc>
          <w:tcPr>
            <w:tcW w:w="1037" w:type="dxa"/>
            <w:noWrap/>
            <w:tcMar>
              <w:left w:w="115" w:type="dxa"/>
              <w:right w:w="115" w:type="dxa"/>
            </w:tcMar>
            <w:vAlign w:val="bottom"/>
          </w:tcPr>
          <w:p w14:paraId="482139CB"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noWrap/>
            <w:tcMar>
              <w:left w:w="115" w:type="dxa"/>
              <w:right w:w="115" w:type="dxa"/>
            </w:tcMar>
            <w:vAlign w:val="bottom"/>
          </w:tcPr>
          <w:p w14:paraId="3DB2F232"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15022CA7"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0F77B6E5"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7EB039D1"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49A703D5"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080F6B94" w14:textId="77777777">
        <w:tc>
          <w:tcPr>
            <w:tcW w:w="2250" w:type="dxa"/>
            <w:noWrap/>
            <w:tcMar>
              <w:left w:w="115" w:type="dxa"/>
              <w:right w:w="115" w:type="dxa"/>
            </w:tcMar>
            <w:vAlign w:val="bottom"/>
          </w:tcPr>
          <w:p w14:paraId="7CC42F76" w14:textId="43926901"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Cash and cash equivalents</w:t>
            </w:r>
          </w:p>
        </w:tc>
        <w:tc>
          <w:tcPr>
            <w:tcW w:w="1037" w:type="dxa"/>
            <w:noWrap/>
            <w:tcMar>
              <w:left w:w="115" w:type="dxa"/>
              <w:right w:w="115" w:type="dxa"/>
            </w:tcMar>
            <w:vAlign w:val="bottom"/>
          </w:tcPr>
          <w:p w14:paraId="0D5DC838" w14:textId="62D32739"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61D6B3AE" w14:textId="5994AA12"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04B801EA" w14:textId="374D51C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222E3079" w14:textId="2C460B1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610649DA" w14:textId="1624511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5,149,654,952</w:t>
            </w:r>
          </w:p>
        </w:tc>
        <w:tc>
          <w:tcPr>
            <w:tcW w:w="1080" w:type="dxa"/>
            <w:vAlign w:val="bottom"/>
          </w:tcPr>
          <w:p w14:paraId="494C1D5E" w14:textId="0A48A49F"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5,149,654,952</w:t>
            </w:r>
          </w:p>
        </w:tc>
      </w:tr>
      <w:tr w:rsidR="009C79B6" w:rsidRPr="00237730" w14:paraId="37DBA5CD" w14:textId="77777777">
        <w:tc>
          <w:tcPr>
            <w:tcW w:w="2250" w:type="dxa"/>
            <w:noWrap/>
            <w:tcMar>
              <w:left w:w="115" w:type="dxa"/>
              <w:right w:w="115" w:type="dxa"/>
            </w:tcMar>
            <w:vAlign w:val="bottom"/>
          </w:tcPr>
          <w:p w14:paraId="529ECABB" w14:textId="1FE02E7F"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Receivables from Clearing House</w:t>
            </w:r>
          </w:p>
        </w:tc>
        <w:tc>
          <w:tcPr>
            <w:tcW w:w="1037" w:type="dxa"/>
            <w:noWrap/>
            <w:tcMar>
              <w:left w:w="115" w:type="dxa"/>
              <w:right w:w="115" w:type="dxa"/>
            </w:tcMar>
            <w:vAlign w:val="bottom"/>
          </w:tcPr>
          <w:p w14:paraId="30D44A17"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noWrap/>
            <w:tcMar>
              <w:left w:w="115" w:type="dxa"/>
              <w:right w:w="115" w:type="dxa"/>
            </w:tcMar>
            <w:vAlign w:val="bottom"/>
          </w:tcPr>
          <w:p w14:paraId="5B2B2C3F"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224D4933"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09FDFAFA"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6F920D4D"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511543EC"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691C0771" w14:textId="77777777">
        <w:tc>
          <w:tcPr>
            <w:tcW w:w="2250" w:type="dxa"/>
            <w:noWrap/>
            <w:tcMar>
              <w:left w:w="115" w:type="dxa"/>
              <w:right w:w="115" w:type="dxa"/>
            </w:tcMar>
            <w:vAlign w:val="bottom"/>
          </w:tcPr>
          <w:p w14:paraId="007486FD" w14:textId="76648398"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 xml:space="preserve">   and broker - dealers</w:t>
            </w:r>
          </w:p>
        </w:tc>
        <w:tc>
          <w:tcPr>
            <w:tcW w:w="1037" w:type="dxa"/>
            <w:noWrap/>
            <w:tcMar>
              <w:left w:w="115" w:type="dxa"/>
              <w:right w:w="115" w:type="dxa"/>
            </w:tcMar>
            <w:vAlign w:val="bottom"/>
          </w:tcPr>
          <w:p w14:paraId="116B3F67" w14:textId="091946A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5A6BFB54" w14:textId="29B8F00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7B95B199" w14:textId="36DE0C1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38CB2847" w14:textId="7F81F736"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64D502A2" w14:textId="37F5C94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218,989,417</w:t>
            </w:r>
          </w:p>
        </w:tc>
        <w:tc>
          <w:tcPr>
            <w:tcW w:w="1080" w:type="dxa"/>
            <w:vAlign w:val="bottom"/>
          </w:tcPr>
          <w:p w14:paraId="5AD2EEB2" w14:textId="6B388462"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218,989,417</w:t>
            </w:r>
          </w:p>
        </w:tc>
      </w:tr>
      <w:tr w:rsidR="009C79B6" w:rsidRPr="00237730" w14:paraId="3AEBBAF1" w14:textId="77777777">
        <w:tc>
          <w:tcPr>
            <w:tcW w:w="2250" w:type="dxa"/>
            <w:noWrap/>
            <w:tcMar>
              <w:left w:w="115" w:type="dxa"/>
              <w:right w:w="115" w:type="dxa"/>
            </w:tcMar>
            <w:vAlign w:val="bottom"/>
          </w:tcPr>
          <w:p w14:paraId="73565FA7" w14:textId="723B95A4"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spacing w:val="-4"/>
                <w:sz w:val="14"/>
                <w:szCs w:val="14"/>
              </w:rPr>
              <w:t xml:space="preserve">Securities and derivatives business </w:t>
            </w:r>
          </w:p>
        </w:tc>
        <w:tc>
          <w:tcPr>
            <w:tcW w:w="1037" w:type="dxa"/>
            <w:noWrap/>
            <w:tcMar>
              <w:left w:w="115" w:type="dxa"/>
              <w:right w:w="115" w:type="dxa"/>
            </w:tcMar>
            <w:vAlign w:val="bottom"/>
          </w:tcPr>
          <w:p w14:paraId="53A06F32"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noWrap/>
            <w:tcMar>
              <w:left w:w="115" w:type="dxa"/>
              <w:right w:w="115" w:type="dxa"/>
            </w:tcMar>
            <w:vAlign w:val="bottom"/>
          </w:tcPr>
          <w:p w14:paraId="4CD6AFCC"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63230EC2"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52FA06A9"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5CDE6798"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5B392921"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2AD693B3" w14:textId="77777777">
        <w:tc>
          <w:tcPr>
            <w:tcW w:w="2250" w:type="dxa"/>
            <w:noWrap/>
            <w:tcMar>
              <w:left w:w="115" w:type="dxa"/>
              <w:right w:w="115" w:type="dxa"/>
            </w:tcMar>
            <w:vAlign w:val="bottom"/>
          </w:tcPr>
          <w:p w14:paraId="006F953C" w14:textId="72E8A019" w:rsidR="009C79B6" w:rsidRPr="00237730" w:rsidRDefault="009C79B6" w:rsidP="009C79B6">
            <w:pPr>
              <w:ind w:left="153" w:right="-113" w:hanging="85"/>
              <w:rPr>
                <w:rFonts w:ascii="Arial" w:eastAsia="Arial" w:hAnsi="Arial" w:cs="Arial"/>
                <w:spacing w:val="-4"/>
                <w:sz w:val="14"/>
                <w:szCs w:val="14"/>
              </w:rPr>
            </w:pPr>
            <w:r w:rsidRPr="00237730">
              <w:rPr>
                <w:rFonts w:ascii="Arial" w:eastAsia="Arial" w:hAnsi="Arial" w:cs="Arial"/>
                <w:spacing w:val="-4"/>
                <w:sz w:val="14"/>
                <w:szCs w:val="14"/>
              </w:rPr>
              <w:t xml:space="preserve">   receivables</w:t>
            </w:r>
          </w:p>
        </w:tc>
        <w:tc>
          <w:tcPr>
            <w:tcW w:w="1037" w:type="dxa"/>
            <w:noWrap/>
            <w:tcMar>
              <w:left w:w="115" w:type="dxa"/>
              <w:right w:w="115" w:type="dxa"/>
            </w:tcMar>
            <w:vAlign w:val="bottom"/>
          </w:tcPr>
          <w:p w14:paraId="53BCBE91" w14:textId="6152D21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0AE79B1E" w14:textId="4152DC07"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7236960D" w14:textId="22CFD54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33276DDB" w14:textId="1A36E63B"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0AAE2B3A" w14:textId="472B378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374,004,763</w:t>
            </w:r>
          </w:p>
        </w:tc>
        <w:tc>
          <w:tcPr>
            <w:tcW w:w="1080" w:type="dxa"/>
            <w:vAlign w:val="bottom"/>
          </w:tcPr>
          <w:p w14:paraId="56BCFA2E" w14:textId="5FFF1F6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374,004,763</w:t>
            </w:r>
          </w:p>
        </w:tc>
      </w:tr>
      <w:tr w:rsidR="009C79B6" w:rsidRPr="00237730" w14:paraId="3C35589C" w14:textId="77777777">
        <w:tc>
          <w:tcPr>
            <w:tcW w:w="2250" w:type="dxa"/>
            <w:noWrap/>
            <w:tcMar>
              <w:left w:w="115" w:type="dxa"/>
              <w:right w:w="115" w:type="dxa"/>
            </w:tcMar>
            <w:vAlign w:val="bottom"/>
          </w:tcPr>
          <w:p w14:paraId="04ECFD77" w14:textId="59654E18" w:rsidR="009C79B6" w:rsidRPr="00237730" w:rsidRDefault="009C79B6" w:rsidP="009C79B6">
            <w:pPr>
              <w:ind w:left="153" w:right="-113" w:hanging="85"/>
              <w:rPr>
                <w:rFonts w:ascii="Arial" w:eastAsia="Arial" w:hAnsi="Arial" w:cs="Arial"/>
                <w:spacing w:val="-6"/>
                <w:sz w:val="14"/>
                <w:szCs w:val="14"/>
              </w:rPr>
            </w:pPr>
            <w:r w:rsidRPr="00237730">
              <w:rPr>
                <w:rFonts w:ascii="Arial" w:eastAsia="Arial" w:hAnsi="Arial" w:cs="Arial"/>
                <w:color w:val="000000"/>
                <w:spacing w:val="-6"/>
                <w:sz w:val="14"/>
                <w:szCs w:val="14"/>
              </w:rPr>
              <w:t>Accounts receivable - related parties</w:t>
            </w:r>
          </w:p>
        </w:tc>
        <w:tc>
          <w:tcPr>
            <w:tcW w:w="1037" w:type="dxa"/>
            <w:noWrap/>
            <w:tcMar>
              <w:left w:w="115" w:type="dxa"/>
              <w:right w:w="115" w:type="dxa"/>
            </w:tcMar>
            <w:vAlign w:val="bottom"/>
          </w:tcPr>
          <w:p w14:paraId="12C483FE" w14:textId="1E71E316"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18085EDF" w14:textId="122179D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142C6250" w14:textId="294C057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05C44D9D" w14:textId="6479C62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56E23C80" w14:textId="2EB46512"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51,053,197</w:t>
            </w:r>
          </w:p>
        </w:tc>
        <w:tc>
          <w:tcPr>
            <w:tcW w:w="1080" w:type="dxa"/>
            <w:vAlign w:val="bottom"/>
          </w:tcPr>
          <w:p w14:paraId="4037EABE" w14:textId="59962A45"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51,053,197</w:t>
            </w:r>
          </w:p>
        </w:tc>
      </w:tr>
      <w:tr w:rsidR="009C79B6" w:rsidRPr="00237730" w14:paraId="51297D4E" w14:textId="77777777">
        <w:tc>
          <w:tcPr>
            <w:tcW w:w="2250" w:type="dxa"/>
            <w:noWrap/>
            <w:tcMar>
              <w:left w:w="115" w:type="dxa"/>
              <w:right w:w="115" w:type="dxa"/>
            </w:tcMar>
            <w:vAlign w:val="bottom"/>
          </w:tcPr>
          <w:p w14:paraId="65952D7D" w14:textId="70E084E3"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Accounts receivable from investment</w:t>
            </w:r>
          </w:p>
        </w:tc>
        <w:tc>
          <w:tcPr>
            <w:tcW w:w="1037" w:type="dxa"/>
            <w:noWrap/>
            <w:tcMar>
              <w:left w:w="115" w:type="dxa"/>
              <w:right w:w="115" w:type="dxa"/>
            </w:tcMar>
            <w:vAlign w:val="bottom"/>
          </w:tcPr>
          <w:p w14:paraId="26FF05EE"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noWrap/>
            <w:tcMar>
              <w:left w:w="115" w:type="dxa"/>
              <w:right w:w="115" w:type="dxa"/>
            </w:tcMar>
            <w:vAlign w:val="bottom"/>
          </w:tcPr>
          <w:p w14:paraId="2093360F"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4A8D9293"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343CE2ED"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1EDA698E"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3C101CB1"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6F94CDE6" w14:textId="77777777">
        <w:tc>
          <w:tcPr>
            <w:tcW w:w="2250" w:type="dxa"/>
            <w:noWrap/>
            <w:tcMar>
              <w:left w:w="115" w:type="dxa"/>
              <w:right w:w="115" w:type="dxa"/>
            </w:tcMar>
            <w:vAlign w:val="bottom"/>
          </w:tcPr>
          <w:p w14:paraId="6C75FB06" w14:textId="3AABD662"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 xml:space="preserve">   banking project</w:t>
            </w:r>
          </w:p>
        </w:tc>
        <w:tc>
          <w:tcPr>
            <w:tcW w:w="1037" w:type="dxa"/>
            <w:noWrap/>
            <w:tcMar>
              <w:left w:w="115" w:type="dxa"/>
              <w:right w:w="115" w:type="dxa"/>
            </w:tcMar>
            <w:vAlign w:val="bottom"/>
          </w:tcPr>
          <w:p w14:paraId="052BFC36" w14:textId="6D4C41B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03774DCE" w14:textId="2183158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12F0956E" w14:textId="3CDEA20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32A15C47" w14:textId="43FBD92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735DD5EC" w14:textId="2FC5FCB1"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47,545,072</w:t>
            </w:r>
          </w:p>
        </w:tc>
        <w:tc>
          <w:tcPr>
            <w:tcW w:w="1080" w:type="dxa"/>
            <w:vAlign w:val="bottom"/>
          </w:tcPr>
          <w:p w14:paraId="71E4BF89" w14:textId="597BD822"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47,545,072</w:t>
            </w:r>
          </w:p>
        </w:tc>
      </w:tr>
      <w:tr w:rsidR="009C79B6" w:rsidRPr="00237730" w14:paraId="6F5D603A" w14:textId="77777777" w:rsidTr="009C79B6">
        <w:tc>
          <w:tcPr>
            <w:tcW w:w="2250" w:type="dxa"/>
            <w:noWrap/>
            <w:tcMar>
              <w:left w:w="115" w:type="dxa"/>
              <w:right w:w="115" w:type="dxa"/>
            </w:tcMar>
            <w:vAlign w:val="bottom"/>
          </w:tcPr>
          <w:p w14:paraId="67465839" w14:textId="6C4170E7"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Derivative assets</w:t>
            </w:r>
          </w:p>
        </w:tc>
        <w:tc>
          <w:tcPr>
            <w:tcW w:w="1037" w:type="dxa"/>
            <w:noWrap/>
            <w:tcMar>
              <w:left w:w="115" w:type="dxa"/>
              <w:right w:w="115" w:type="dxa"/>
            </w:tcMar>
            <w:vAlign w:val="bottom"/>
          </w:tcPr>
          <w:p w14:paraId="10B3828A" w14:textId="2595340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17,879,090</w:t>
            </w:r>
          </w:p>
        </w:tc>
        <w:tc>
          <w:tcPr>
            <w:tcW w:w="1037" w:type="dxa"/>
            <w:noWrap/>
            <w:tcMar>
              <w:left w:w="115" w:type="dxa"/>
              <w:right w:w="115" w:type="dxa"/>
            </w:tcMar>
            <w:vAlign w:val="bottom"/>
          </w:tcPr>
          <w:p w14:paraId="51A396F6" w14:textId="67FA7A0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0BE3495E" w14:textId="0F27B42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29824124" w14:textId="01365D8A"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0509B914" w14:textId="1DAF1ACD"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610DF42E" w14:textId="61A3EFA2"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17,879,090</w:t>
            </w:r>
          </w:p>
        </w:tc>
      </w:tr>
      <w:tr w:rsidR="009C79B6" w:rsidRPr="00237730" w14:paraId="2A69E758" w14:textId="77777777" w:rsidTr="009C79B6">
        <w:tc>
          <w:tcPr>
            <w:tcW w:w="2250" w:type="dxa"/>
            <w:noWrap/>
            <w:tcMar>
              <w:left w:w="115" w:type="dxa"/>
              <w:right w:w="115" w:type="dxa"/>
            </w:tcMar>
            <w:vAlign w:val="bottom"/>
          </w:tcPr>
          <w:p w14:paraId="3079E187" w14:textId="3BDCDD5B"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Contribution funds</w:t>
            </w:r>
          </w:p>
        </w:tc>
        <w:tc>
          <w:tcPr>
            <w:tcW w:w="1037" w:type="dxa"/>
            <w:tcBorders>
              <w:bottom w:val="single" w:sz="4" w:space="0" w:color="000000"/>
            </w:tcBorders>
            <w:noWrap/>
            <w:tcMar>
              <w:left w:w="115" w:type="dxa"/>
              <w:right w:w="115" w:type="dxa"/>
            </w:tcMar>
            <w:vAlign w:val="bottom"/>
          </w:tcPr>
          <w:p w14:paraId="4ECDB2F0" w14:textId="2324C35A"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tcBorders>
              <w:bottom w:val="single" w:sz="4" w:space="0" w:color="000000"/>
            </w:tcBorders>
            <w:noWrap/>
            <w:tcMar>
              <w:left w:w="115" w:type="dxa"/>
              <w:right w:w="115" w:type="dxa"/>
            </w:tcMar>
            <w:vAlign w:val="bottom"/>
          </w:tcPr>
          <w:p w14:paraId="4456722F" w14:textId="54671E9F"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tcBorders>
              <w:bottom w:val="single" w:sz="4" w:space="0" w:color="000000"/>
            </w:tcBorders>
            <w:noWrap/>
            <w:tcMar>
              <w:left w:w="115" w:type="dxa"/>
              <w:right w:w="115" w:type="dxa"/>
            </w:tcMar>
            <w:vAlign w:val="bottom"/>
          </w:tcPr>
          <w:p w14:paraId="43675C7A" w14:textId="130EAC2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tcBorders>
              <w:bottom w:val="single" w:sz="4" w:space="0" w:color="000000"/>
            </w:tcBorders>
            <w:noWrap/>
            <w:tcMar>
              <w:left w:w="115" w:type="dxa"/>
              <w:right w:w="115" w:type="dxa"/>
            </w:tcMar>
            <w:vAlign w:val="bottom"/>
          </w:tcPr>
          <w:p w14:paraId="6F538145" w14:textId="34F0223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tcBorders>
              <w:bottom w:val="single" w:sz="4" w:space="0" w:color="000000"/>
            </w:tcBorders>
            <w:vAlign w:val="bottom"/>
          </w:tcPr>
          <w:p w14:paraId="719322CF" w14:textId="7B5CCEE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473,171,384</w:t>
            </w:r>
          </w:p>
        </w:tc>
        <w:tc>
          <w:tcPr>
            <w:tcW w:w="1080" w:type="dxa"/>
            <w:tcBorders>
              <w:bottom w:val="single" w:sz="4" w:space="0" w:color="000000"/>
            </w:tcBorders>
            <w:vAlign w:val="bottom"/>
          </w:tcPr>
          <w:p w14:paraId="34AB4B06" w14:textId="327B301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473,171,384</w:t>
            </w:r>
          </w:p>
        </w:tc>
      </w:tr>
      <w:tr w:rsidR="009C79B6" w:rsidRPr="00237730" w14:paraId="3428CDD9" w14:textId="77777777" w:rsidTr="009C79B6">
        <w:tc>
          <w:tcPr>
            <w:tcW w:w="2250" w:type="dxa"/>
            <w:noWrap/>
            <w:tcMar>
              <w:left w:w="115" w:type="dxa"/>
              <w:right w:w="115" w:type="dxa"/>
            </w:tcMar>
            <w:vAlign w:val="bottom"/>
          </w:tcPr>
          <w:p w14:paraId="654726AC"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75A3749D"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1ABDACF7"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noWrap/>
            <w:tcMar>
              <w:left w:w="115" w:type="dxa"/>
              <w:right w:w="115" w:type="dxa"/>
            </w:tcMar>
            <w:vAlign w:val="bottom"/>
          </w:tcPr>
          <w:p w14:paraId="79A13201"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noWrap/>
            <w:tcMar>
              <w:left w:w="115" w:type="dxa"/>
              <w:right w:w="115" w:type="dxa"/>
            </w:tcMar>
            <w:vAlign w:val="bottom"/>
          </w:tcPr>
          <w:p w14:paraId="38084BFF"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vAlign w:val="bottom"/>
          </w:tcPr>
          <w:p w14:paraId="31584463"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vAlign w:val="bottom"/>
          </w:tcPr>
          <w:p w14:paraId="22446022"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61AD7BA3" w14:textId="77777777" w:rsidTr="009C79B6">
        <w:tc>
          <w:tcPr>
            <w:tcW w:w="2250" w:type="dxa"/>
            <w:noWrap/>
            <w:tcMar>
              <w:left w:w="115" w:type="dxa"/>
              <w:right w:w="115" w:type="dxa"/>
            </w:tcMar>
            <w:vAlign w:val="bottom"/>
          </w:tcPr>
          <w:p w14:paraId="2A0D3CF8" w14:textId="576D09FC"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b/>
                <w:color w:val="000000"/>
                <w:spacing w:val="-4"/>
                <w:sz w:val="14"/>
                <w:szCs w:val="14"/>
              </w:rPr>
              <w:t>Total financial assets</w:t>
            </w:r>
          </w:p>
        </w:tc>
        <w:tc>
          <w:tcPr>
            <w:tcW w:w="1037" w:type="dxa"/>
            <w:tcBorders>
              <w:bottom w:val="single" w:sz="4" w:space="0" w:color="000000"/>
            </w:tcBorders>
            <w:noWrap/>
            <w:tcMar>
              <w:left w:w="115" w:type="dxa"/>
              <w:right w:w="115" w:type="dxa"/>
            </w:tcMar>
            <w:vAlign w:val="bottom"/>
          </w:tcPr>
          <w:p w14:paraId="58E8BB07" w14:textId="0D24E65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17,879,090</w:t>
            </w:r>
          </w:p>
        </w:tc>
        <w:tc>
          <w:tcPr>
            <w:tcW w:w="1037" w:type="dxa"/>
            <w:tcBorders>
              <w:bottom w:val="single" w:sz="4" w:space="0" w:color="000000"/>
            </w:tcBorders>
            <w:noWrap/>
            <w:tcMar>
              <w:left w:w="115" w:type="dxa"/>
              <w:right w:w="115" w:type="dxa"/>
            </w:tcMar>
            <w:vAlign w:val="bottom"/>
          </w:tcPr>
          <w:p w14:paraId="735BD993" w14:textId="5BA61AC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w:t>
            </w:r>
          </w:p>
        </w:tc>
        <w:tc>
          <w:tcPr>
            <w:tcW w:w="1080" w:type="dxa"/>
            <w:tcBorders>
              <w:bottom w:val="single" w:sz="4" w:space="0" w:color="000000"/>
            </w:tcBorders>
            <w:noWrap/>
            <w:tcMar>
              <w:left w:w="115" w:type="dxa"/>
              <w:right w:w="115" w:type="dxa"/>
            </w:tcMar>
            <w:vAlign w:val="bottom"/>
          </w:tcPr>
          <w:p w14:paraId="25B6DB08" w14:textId="0E5E4FD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w:t>
            </w:r>
          </w:p>
        </w:tc>
        <w:tc>
          <w:tcPr>
            <w:tcW w:w="1080" w:type="dxa"/>
            <w:tcBorders>
              <w:bottom w:val="single" w:sz="4" w:space="0" w:color="000000"/>
            </w:tcBorders>
            <w:noWrap/>
            <w:tcMar>
              <w:left w:w="115" w:type="dxa"/>
              <w:right w:w="115" w:type="dxa"/>
            </w:tcMar>
            <w:vAlign w:val="bottom"/>
          </w:tcPr>
          <w:p w14:paraId="72FD9AD8" w14:textId="53289A4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w:t>
            </w:r>
          </w:p>
        </w:tc>
        <w:tc>
          <w:tcPr>
            <w:tcW w:w="1080" w:type="dxa"/>
            <w:tcBorders>
              <w:bottom w:val="single" w:sz="4" w:space="0" w:color="000000"/>
            </w:tcBorders>
            <w:vAlign w:val="bottom"/>
          </w:tcPr>
          <w:p w14:paraId="062A419D" w14:textId="57B38D14"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6,314,418,785</w:t>
            </w:r>
          </w:p>
        </w:tc>
        <w:tc>
          <w:tcPr>
            <w:tcW w:w="1080" w:type="dxa"/>
            <w:tcBorders>
              <w:bottom w:val="single" w:sz="4" w:space="0" w:color="000000"/>
            </w:tcBorders>
            <w:vAlign w:val="bottom"/>
          </w:tcPr>
          <w:p w14:paraId="1E23E24E" w14:textId="1E3818B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6,332,297,875</w:t>
            </w:r>
          </w:p>
        </w:tc>
      </w:tr>
      <w:tr w:rsidR="009C79B6" w:rsidRPr="00237730" w14:paraId="2505A752" w14:textId="77777777" w:rsidTr="009C79B6">
        <w:tc>
          <w:tcPr>
            <w:tcW w:w="2250" w:type="dxa"/>
            <w:noWrap/>
            <w:tcMar>
              <w:left w:w="115" w:type="dxa"/>
              <w:right w:w="115" w:type="dxa"/>
            </w:tcMar>
            <w:vAlign w:val="bottom"/>
          </w:tcPr>
          <w:p w14:paraId="0B73C166" w14:textId="77777777" w:rsidR="009C79B6" w:rsidRPr="00237730" w:rsidRDefault="009C79B6" w:rsidP="009C79B6">
            <w:pPr>
              <w:ind w:left="153" w:right="-113" w:hanging="85"/>
              <w:rPr>
                <w:rFonts w:ascii="Arial" w:eastAsia="Arial" w:hAnsi="Arial" w:cs="Arial"/>
                <w:b/>
                <w:color w:val="000000"/>
                <w:spacing w:val="-4"/>
                <w:sz w:val="14"/>
                <w:szCs w:val="14"/>
              </w:rPr>
            </w:pPr>
          </w:p>
        </w:tc>
        <w:tc>
          <w:tcPr>
            <w:tcW w:w="1037" w:type="dxa"/>
            <w:tcBorders>
              <w:top w:val="single" w:sz="4" w:space="0" w:color="000000"/>
            </w:tcBorders>
            <w:noWrap/>
            <w:tcMar>
              <w:left w:w="115" w:type="dxa"/>
              <w:right w:w="115" w:type="dxa"/>
            </w:tcMar>
            <w:vAlign w:val="bottom"/>
          </w:tcPr>
          <w:p w14:paraId="72CF1E19" w14:textId="77777777" w:rsidR="009C79B6" w:rsidRPr="00237730" w:rsidRDefault="009C79B6" w:rsidP="009C79B6">
            <w:pPr>
              <w:ind w:right="-72"/>
              <w:jc w:val="right"/>
              <w:rPr>
                <w:rFonts w:ascii="Arial" w:eastAsia="Arial" w:hAnsi="Arial" w:cs="Arial"/>
                <w:b/>
                <w:color w:val="000000"/>
                <w:spacing w:val="-4"/>
                <w:sz w:val="14"/>
                <w:szCs w:val="14"/>
              </w:rPr>
            </w:pPr>
          </w:p>
        </w:tc>
        <w:tc>
          <w:tcPr>
            <w:tcW w:w="1037" w:type="dxa"/>
            <w:tcBorders>
              <w:top w:val="single" w:sz="4" w:space="0" w:color="000000"/>
            </w:tcBorders>
            <w:noWrap/>
            <w:tcMar>
              <w:left w:w="115" w:type="dxa"/>
              <w:right w:w="115" w:type="dxa"/>
            </w:tcMar>
            <w:vAlign w:val="bottom"/>
          </w:tcPr>
          <w:p w14:paraId="0EC2A031"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tcBorders>
              <w:top w:val="single" w:sz="4" w:space="0" w:color="000000"/>
            </w:tcBorders>
            <w:noWrap/>
            <w:tcMar>
              <w:left w:w="115" w:type="dxa"/>
              <w:right w:w="115" w:type="dxa"/>
            </w:tcMar>
            <w:vAlign w:val="bottom"/>
          </w:tcPr>
          <w:p w14:paraId="5B883C0F"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tcBorders>
              <w:top w:val="single" w:sz="4" w:space="0" w:color="000000"/>
            </w:tcBorders>
            <w:noWrap/>
            <w:tcMar>
              <w:left w:w="115" w:type="dxa"/>
              <w:right w:w="115" w:type="dxa"/>
            </w:tcMar>
            <w:vAlign w:val="bottom"/>
          </w:tcPr>
          <w:p w14:paraId="1474F780"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tcBorders>
              <w:top w:val="single" w:sz="4" w:space="0" w:color="000000"/>
            </w:tcBorders>
            <w:vAlign w:val="bottom"/>
          </w:tcPr>
          <w:p w14:paraId="66479A20"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tcBorders>
              <w:top w:val="single" w:sz="4" w:space="0" w:color="000000"/>
            </w:tcBorders>
            <w:vAlign w:val="bottom"/>
          </w:tcPr>
          <w:p w14:paraId="63F0B968" w14:textId="77777777" w:rsidR="009C79B6" w:rsidRPr="00237730" w:rsidRDefault="009C79B6" w:rsidP="009C79B6">
            <w:pPr>
              <w:ind w:right="-72"/>
              <w:jc w:val="right"/>
              <w:rPr>
                <w:rFonts w:ascii="Arial" w:eastAsia="Arial" w:hAnsi="Arial" w:cs="Arial"/>
                <w:b/>
                <w:color w:val="000000"/>
                <w:spacing w:val="-4"/>
                <w:sz w:val="14"/>
                <w:szCs w:val="14"/>
              </w:rPr>
            </w:pPr>
          </w:p>
        </w:tc>
      </w:tr>
      <w:tr w:rsidR="009C79B6" w:rsidRPr="00237730" w14:paraId="6DC07227" w14:textId="77777777">
        <w:tc>
          <w:tcPr>
            <w:tcW w:w="2250" w:type="dxa"/>
            <w:noWrap/>
            <w:tcMar>
              <w:left w:w="115" w:type="dxa"/>
              <w:right w:w="115" w:type="dxa"/>
            </w:tcMar>
            <w:vAlign w:val="bottom"/>
          </w:tcPr>
          <w:p w14:paraId="65F3A752" w14:textId="0AE829DF" w:rsidR="009C79B6" w:rsidRPr="00237730" w:rsidRDefault="009C79B6" w:rsidP="009C79B6">
            <w:pPr>
              <w:ind w:left="153" w:right="-113" w:hanging="85"/>
              <w:rPr>
                <w:rFonts w:ascii="Arial" w:eastAsia="Arial" w:hAnsi="Arial" w:cs="Arial"/>
                <w:b/>
                <w:color w:val="000000"/>
                <w:spacing w:val="-4"/>
                <w:sz w:val="14"/>
                <w:szCs w:val="14"/>
              </w:rPr>
            </w:pPr>
            <w:r w:rsidRPr="00237730">
              <w:rPr>
                <w:rFonts w:ascii="Arial" w:eastAsia="Arial" w:hAnsi="Arial" w:cs="Arial"/>
                <w:b/>
                <w:color w:val="000000"/>
                <w:spacing w:val="-4"/>
                <w:sz w:val="14"/>
                <w:szCs w:val="14"/>
              </w:rPr>
              <w:t>Financial liabilities</w:t>
            </w:r>
          </w:p>
        </w:tc>
        <w:tc>
          <w:tcPr>
            <w:tcW w:w="1037" w:type="dxa"/>
            <w:noWrap/>
            <w:tcMar>
              <w:left w:w="115" w:type="dxa"/>
              <w:right w:w="115" w:type="dxa"/>
            </w:tcMar>
            <w:vAlign w:val="bottom"/>
          </w:tcPr>
          <w:p w14:paraId="4F66DA77" w14:textId="77777777" w:rsidR="009C79B6" w:rsidRPr="00237730" w:rsidRDefault="009C79B6" w:rsidP="009C79B6">
            <w:pPr>
              <w:ind w:right="-72"/>
              <w:jc w:val="right"/>
              <w:rPr>
                <w:rFonts w:ascii="Arial" w:eastAsia="Arial" w:hAnsi="Arial" w:cs="Arial"/>
                <w:b/>
                <w:color w:val="000000"/>
                <w:spacing w:val="-4"/>
                <w:sz w:val="14"/>
                <w:szCs w:val="14"/>
              </w:rPr>
            </w:pPr>
          </w:p>
        </w:tc>
        <w:tc>
          <w:tcPr>
            <w:tcW w:w="1037" w:type="dxa"/>
            <w:noWrap/>
            <w:tcMar>
              <w:left w:w="115" w:type="dxa"/>
              <w:right w:w="115" w:type="dxa"/>
            </w:tcMar>
            <w:vAlign w:val="bottom"/>
          </w:tcPr>
          <w:p w14:paraId="37D7F3BA"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noWrap/>
            <w:tcMar>
              <w:left w:w="115" w:type="dxa"/>
              <w:right w:w="115" w:type="dxa"/>
            </w:tcMar>
            <w:vAlign w:val="bottom"/>
          </w:tcPr>
          <w:p w14:paraId="72AE0102"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noWrap/>
            <w:tcMar>
              <w:left w:w="115" w:type="dxa"/>
              <w:right w:w="115" w:type="dxa"/>
            </w:tcMar>
            <w:vAlign w:val="bottom"/>
          </w:tcPr>
          <w:p w14:paraId="18698CC9"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vAlign w:val="bottom"/>
          </w:tcPr>
          <w:p w14:paraId="244AB398" w14:textId="77777777" w:rsidR="009C79B6" w:rsidRPr="00237730" w:rsidRDefault="009C79B6" w:rsidP="009C79B6">
            <w:pPr>
              <w:ind w:right="-72"/>
              <w:jc w:val="right"/>
              <w:rPr>
                <w:rFonts w:ascii="Arial" w:eastAsia="Arial" w:hAnsi="Arial" w:cs="Arial"/>
                <w:b/>
                <w:color w:val="000000"/>
                <w:spacing w:val="-4"/>
                <w:sz w:val="14"/>
                <w:szCs w:val="14"/>
              </w:rPr>
            </w:pPr>
          </w:p>
        </w:tc>
        <w:tc>
          <w:tcPr>
            <w:tcW w:w="1080" w:type="dxa"/>
            <w:vAlign w:val="bottom"/>
          </w:tcPr>
          <w:p w14:paraId="60D88703" w14:textId="77777777" w:rsidR="009C79B6" w:rsidRPr="00237730" w:rsidRDefault="009C79B6" w:rsidP="009C79B6">
            <w:pPr>
              <w:ind w:right="-72"/>
              <w:jc w:val="right"/>
              <w:rPr>
                <w:rFonts w:ascii="Arial" w:eastAsia="Arial" w:hAnsi="Arial" w:cs="Arial"/>
                <w:b/>
                <w:color w:val="000000"/>
                <w:spacing w:val="-4"/>
                <w:sz w:val="14"/>
                <w:szCs w:val="14"/>
              </w:rPr>
            </w:pPr>
          </w:p>
        </w:tc>
      </w:tr>
      <w:tr w:rsidR="009C79B6" w:rsidRPr="00237730" w14:paraId="651E3E56" w14:textId="77777777">
        <w:tc>
          <w:tcPr>
            <w:tcW w:w="2250" w:type="dxa"/>
            <w:noWrap/>
            <w:tcMar>
              <w:left w:w="115" w:type="dxa"/>
              <w:right w:w="115" w:type="dxa"/>
            </w:tcMar>
            <w:vAlign w:val="bottom"/>
          </w:tcPr>
          <w:p w14:paraId="717C5C7A" w14:textId="544A4B79"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spacing w:val="-4"/>
                <w:sz w:val="14"/>
                <w:szCs w:val="14"/>
              </w:rPr>
              <w:t xml:space="preserve">Securities and derivatives business      </w:t>
            </w:r>
          </w:p>
        </w:tc>
        <w:tc>
          <w:tcPr>
            <w:tcW w:w="1037" w:type="dxa"/>
            <w:noWrap/>
            <w:tcMar>
              <w:left w:w="115" w:type="dxa"/>
              <w:right w:w="115" w:type="dxa"/>
            </w:tcMar>
            <w:vAlign w:val="bottom"/>
          </w:tcPr>
          <w:p w14:paraId="4AF4ADC7"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noWrap/>
            <w:tcMar>
              <w:left w:w="115" w:type="dxa"/>
              <w:right w:w="115" w:type="dxa"/>
            </w:tcMar>
            <w:vAlign w:val="bottom"/>
          </w:tcPr>
          <w:p w14:paraId="27BB9611"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6278DDCB"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noWrap/>
            <w:tcMar>
              <w:left w:w="115" w:type="dxa"/>
              <w:right w:w="115" w:type="dxa"/>
            </w:tcMar>
            <w:vAlign w:val="bottom"/>
          </w:tcPr>
          <w:p w14:paraId="51E1A9DC"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593E3317"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vAlign w:val="bottom"/>
          </w:tcPr>
          <w:p w14:paraId="423ACED9"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2CA82AA5" w14:textId="77777777">
        <w:tc>
          <w:tcPr>
            <w:tcW w:w="2250" w:type="dxa"/>
            <w:noWrap/>
            <w:tcMar>
              <w:left w:w="115" w:type="dxa"/>
              <w:right w:w="115" w:type="dxa"/>
            </w:tcMar>
            <w:vAlign w:val="bottom"/>
          </w:tcPr>
          <w:p w14:paraId="1F4A35FE" w14:textId="4A78D482" w:rsidR="009C79B6" w:rsidRPr="00237730" w:rsidRDefault="009C79B6" w:rsidP="009C79B6">
            <w:pPr>
              <w:ind w:left="153" w:right="-113" w:hanging="85"/>
              <w:rPr>
                <w:rFonts w:ascii="Arial" w:eastAsia="Arial" w:hAnsi="Arial" w:cs="Arial"/>
                <w:spacing w:val="-4"/>
                <w:sz w:val="14"/>
                <w:szCs w:val="14"/>
              </w:rPr>
            </w:pPr>
            <w:r w:rsidRPr="00237730">
              <w:rPr>
                <w:rFonts w:ascii="Arial" w:eastAsia="Arial" w:hAnsi="Arial" w:cs="Arial"/>
                <w:color w:val="000000"/>
                <w:spacing w:val="-4"/>
                <w:sz w:val="14"/>
                <w:szCs w:val="14"/>
              </w:rPr>
              <w:t xml:space="preserve">   payables</w:t>
            </w:r>
          </w:p>
        </w:tc>
        <w:tc>
          <w:tcPr>
            <w:tcW w:w="1037" w:type="dxa"/>
            <w:noWrap/>
            <w:tcMar>
              <w:left w:w="115" w:type="dxa"/>
              <w:right w:w="115" w:type="dxa"/>
            </w:tcMar>
            <w:vAlign w:val="bottom"/>
          </w:tcPr>
          <w:p w14:paraId="7D06033F" w14:textId="187D4D8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6AB78E02" w14:textId="1A1406C4"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1ECFC1F6" w14:textId="0D54551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2350CF0A" w14:textId="775001B4"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6E236FD9" w14:textId="535E4DC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570,735,679</w:t>
            </w:r>
          </w:p>
        </w:tc>
        <w:tc>
          <w:tcPr>
            <w:tcW w:w="1080" w:type="dxa"/>
            <w:vAlign w:val="bottom"/>
          </w:tcPr>
          <w:p w14:paraId="6086C108" w14:textId="63D9A639"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570,735,679</w:t>
            </w:r>
          </w:p>
        </w:tc>
      </w:tr>
      <w:tr w:rsidR="009C79B6" w:rsidRPr="00237730" w14:paraId="78A8D2DF" w14:textId="77777777">
        <w:tc>
          <w:tcPr>
            <w:tcW w:w="2250" w:type="dxa"/>
            <w:noWrap/>
            <w:tcMar>
              <w:left w:w="115" w:type="dxa"/>
              <w:right w:w="115" w:type="dxa"/>
            </w:tcMar>
            <w:vAlign w:val="bottom"/>
          </w:tcPr>
          <w:p w14:paraId="6BC03CAF" w14:textId="7FAEBB34"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color w:val="000000"/>
                <w:spacing w:val="-4"/>
                <w:sz w:val="14"/>
                <w:szCs w:val="14"/>
              </w:rPr>
              <w:t>Accounts payable - related parties</w:t>
            </w:r>
          </w:p>
        </w:tc>
        <w:tc>
          <w:tcPr>
            <w:tcW w:w="1037" w:type="dxa"/>
            <w:noWrap/>
            <w:tcMar>
              <w:left w:w="115" w:type="dxa"/>
              <w:right w:w="115" w:type="dxa"/>
            </w:tcMar>
            <w:vAlign w:val="bottom"/>
          </w:tcPr>
          <w:p w14:paraId="48E50494" w14:textId="6D50C661"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noWrap/>
            <w:tcMar>
              <w:left w:w="115" w:type="dxa"/>
              <w:right w:w="115" w:type="dxa"/>
            </w:tcMar>
            <w:vAlign w:val="bottom"/>
          </w:tcPr>
          <w:p w14:paraId="14ED771D" w14:textId="4ED76741"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74FF42BD" w14:textId="38A117B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7FB03721" w14:textId="17184916"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263FF18A" w14:textId="19B896E7"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3,519,679</w:t>
            </w:r>
          </w:p>
        </w:tc>
        <w:tc>
          <w:tcPr>
            <w:tcW w:w="1080" w:type="dxa"/>
            <w:vAlign w:val="bottom"/>
          </w:tcPr>
          <w:p w14:paraId="7E21FB0B" w14:textId="5981E17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3,519,679</w:t>
            </w:r>
          </w:p>
        </w:tc>
      </w:tr>
      <w:tr w:rsidR="009C79B6" w:rsidRPr="00237730" w14:paraId="5C5F975B" w14:textId="77777777" w:rsidTr="009C79B6">
        <w:tc>
          <w:tcPr>
            <w:tcW w:w="2250" w:type="dxa"/>
            <w:noWrap/>
            <w:tcMar>
              <w:left w:w="115" w:type="dxa"/>
              <w:right w:w="115" w:type="dxa"/>
            </w:tcMar>
            <w:vAlign w:val="bottom"/>
          </w:tcPr>
          <w:p w14:paraId="0ADD9798" w14:textId="5A3E5A38"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spacing w:val="-4"/>
                <w:sz w:val="14"/>
                <w:szCs w:val="14"/>
              </w:rPr>
              <w:t>Derivative liabilities</w:t>
            </w:r>
          </w:p>
        </w:tc>
        <w:tc>
          <w:tcPr>
            <w:tcW w:w="1037" w:type="dxa"/>
            <w:noWrap/>
            <w:tcMar>
              <w:left w:w="115" w:type="dxa"/>
              <w:right w:w="115" w:type="dxa"/>
            </w:tcMar>
            <w:vAlign w:val="bottom"/>
          </w:tcPr>
          <w:p w14:paraId="720D5278" w14:textId="2518003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18,282,830</w:t>
            </w:r>
          </w:p>
        </w:tc>
        <w:tc>
          <w:tcPr>
            <w:tcW w:w="1037" w:type="dxa"/>
            <w:noWrap/>
            <w:tcMar>
              <w:left w:w="115" w:type="dxa"/>
              <w:right w:w="115" w:type="dxa"/>
            </w:tcMar>
            <w:vAlign w:val="bottom"/>
          </w:tcPr>
          <w:p w14:paraId="0421C4E7" w14:textId="24CD311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1E8B7669" w14:textId="6EE0596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noWrap/>
            <w:tcMar>
              <w:left w:w="115" w:type="dxa"/>
              <w:right w:w="115" w:type="dxa"/>
            </w:tcMar>
            <w:vAlign w:val="bottom"/>
          </w:tcPr>
          <w:p w14:paraId="674A5F3A" w14:textId="2FD1AFE9"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2B34200B" w14:textId="1A56573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vAlign w:val="bottom"/>
          </w:tcPr>
          <w:p w14:paraId="09BE1606" w14:textId="7D5B823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18,282,830</w:t>
            </w:r>
          </w:p>
        </w:tc>
      </w:tr>
      <w:tr w:rsidR="009C79B6" w:rsidRPr="00237730" w14:paraId="1B829A79" w14:textId="77777777" w:rsidTr="009C79B6">
        <w:tc>
          <w:tcPr>
            <w:tcW w:w="2250" w:type="dxa"/>
            <w:noWrap/>
            <w:tcMar>
              <w:left w:w="115" w:type="dxa"/>
              <w:right w:w="115" w:type="dxa"/>
            </w:tcMar>
            <w:vAlign w:val="bottom"/>
          </w:tcPr>
          <w:p w14:paraId="35323A7A" w14:textId="7C6CDD9C" w:rsidR="009C79B6" w:rsidRPr="00237730" w:rsidRDefault="009C79B6" w:rsidP="009C79B6">
            <w:pPr>
              <w:ind w:left="153" w:right="-113" w:hanging="85"/>
              <w:rPr>
                <w:rFonts w:ascii="Arial" w:eastAsia="Arial" w:hAnsi="Arial" w:cs="Arial"/>
                <w:spacing w:val="-4"/>
                <w:sz w:val="14"/>
                <w:szCs w:val="14"/>
              </w:rPr>
            </w:pPr>
            <w:r w:rsidRPr="00237730">
              <w:rPr>
                <w:rFonts w:ascii="Arial" w:eastAsia="Arial" w:hAnsi="Arial" w:cs="Arial"/>
                <w:color w:val="000000"/>
                <w:spacing w:val="-4"/>
                <w:sz w:val="14"/>
                <w:szCs w:val="14"/>
              </w:rPr>
              <w:t>Lease liabilities</w:t>
            </w:r>
          </w:p>
        </w:tc>
        <w:tc>
          <w:tcPr>
            <w:tcW w:w="1037" w:type="dxa"/>
            <w:tcBorders>
              <w:bottom w:val="single" w:sz="4" w:space="0" w:color="000000"/>
            </w:tcBorders>
            <w:noWrap/>
            <w:tcMar>
              <w:left w:w="115" w:type="dxa"/>
              <w:right w:w="115" w:type="dxa"/>
            </w:tcMar>
            <w:vAlign w:val="bottom"/>
          </w:tcPr>
          <w:p w14:paraId="62FA2998" w14:textId="777E98B6"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37" w:type="dxa"/>
            <w:tcBorders>
              <w:bottom w:val="single" w:sz="4" w:space="0" w:color="000000"/>
            </w:tcBorders>
            <w:noWrap/>
            <w:tcMar>
              <w:left w:w="115" w:type="dxa"/>
              <w:right w:w="115" w:type="dxa"/>
            </w:tcMar>
            <w:vAlign w:val="bottom"/>
          </w:tcPr>
          <w:p w14:paraId="321A8CCD" w14:textId="4EB585D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tcBorders>
              <w:bottom w:val="single" w:sz="4" w:space="0" w:color="000000"/>
            </w:tcBorders>
            <w:noWrap/>
            <w:tcMar>
              <w:left w:w="115" w:type="dxa"/>
              <w:right w:w="115" w:type="dxa"/>
            </w:tcMar>
            <w:vAlign w:val="bottom"/>
          </w:tcPr>
          <w:p w14:paraId="3F98737B" w14:textId="24DB549B"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tcBorders>
              <w:bottom w:val="single" w:sz="4" w:space="0" w:color="000000"/>
            </w:tcBorders>
            <w:noWrap/>
            <w:tcMar>
              <w:left w:w="115" w:type="dxa"/>
              <w:right w:w="115" w:type="dxa"/>
            </w:tcMar>
            <w:vAlign w:val="bottom"/>
          </w:tcPr>
          <w:p w14:paraId="56931BCF" w14:textId="0D498232"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w:t>
            </w:r>
          </w:p>
        </w:tc>
        <w:tc>
          <w:tcPr>
            <w:tcW w:w="1080" w:type="dxa"/>
            <w:tcBorders>
              <w:bottom w:val="single" w:sz="4" w:space="0" w:color="000000"/>
            </w:tcBorders>
            <w:vAlign w:val="bottom"/>
          </w:tcPr>
          <w:p w14:paraId="649EC424" w14:textId="5814815E"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3,714,916</w:t>
            </w:r>
          </w:p>
        </w:tc>
        <w:tc>
          <w:tcPr>
            <w:tcW w:w="1080" w:type="dxa"/>
            <w:tcBorders>
              <w:bottom w:val="single" w:sz="4" w:space="0" w:color="000000"/>
            </w:tcBorders>
            <w:vAlign w:val="bottom"/>
          </w:tcPr>
          <w:p w14:paraId="39D78127" w14:textId="25B3DEBF"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color w:val="000000"/>
                <w:spacing w:val="-4"/>
                <w:sz w:val="14"/>
                <w:szCs w:val="14"/>
              </w:rPr>
              <w:t>3,714,916</w:t>
            </w:r>
          </w:p>
        </w:tc>
      </w:tr>
      <w:tr w:rsidR="009C79B6" w:rsidRPr="00237730" w14:paraId="230ED7D4" w14:textId="77777777" w:rsidTr="009C79B6">
        <w:tc>
          <w:tcPr>
            <w:tcW w:w="2250" w:type="dxa"/>
            <w:noWrap/>
            <w:tcMar>
              <w:left w:w="115" w:type="dxa"/>
              <w:right w:w="115" w:type="dxa"/>
            </w:tcMar>
            <w:vAlign w:val="bottom"/>
          </w:tcPr>
          <w:p w14:paraId="05D4E0AB" w14:textId="77777777" w:rsidR="009C79B6" w:rsidRPr="00237730" w:rsidRDefault="009C79B6" w:rsidP="009C79B6">
            <w:pPr>
              <w:ind w:left="153" w:right="-113" w:hanging="85"/>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52BBA369" w14:textId="77777777" w:rsidR="009C79B6" w:rsidRPr="00237730" w:rsidRDefault="009C79B6" w:rsidP="009C79B6">
            <w:pPr>
              <w:ind w:right="-72"/>
              <w:jc w:val="right"/>
              <w:rPr>
                <w:rFonts w:ascii="Arial" w:eastAsia="Arial" w:hAnsi="Arial" w:cs="Arial"/>
                <w:color w:val="000000"/>
                <w:spacing w:val="-4"/>
                <w:sz w:val="14"/>
                <w:szCs w:val="14"/>
              </w:rPr>
            </w:pPr>
          </w:p>
        </w:tc>
        <w:tc>
          <w:tcPr>
            <w:tcW w:w="1037" w:type="dxa"/>
            <w:tcBorders>
              <w:top w:val="single" w:sz="4" w:space="0" w:color="000000"/>
            </w:tcBorders>
            <w:noWrap/>
            <w:tcMar>
              <w:left w:w="115" w:type="dxa"/>
              <w:right w:w="115" w:type="dxa"/>
            </w:tcMar>
            <w:vAlign w:val="bottom"/>
          </w:tcPr>
          <w:p w14:paraId="0378E231"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noWrap/>
            <w:tcMar>
              <w:left w:w="115" w:type="dxa"/>
              <w:right w:w="115" w:type="dxa"/>
            </w:tcMar>
            <w:vAlign w:val="bottom"/>
          </w:tcPr>
          <w:p w14:paraId="4F8A2C9E"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noWrap/>
            <w:tcMar>
              <w:left w:w="115" w:type="dxa"/>
              <w:right w:w="115" w:type="dxa"/>
            </w:tcMar>
            <w:vAlign w:val="bottom"/>
          </w:tcPr>
          <w:p w14:paraId="02DE99CC"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vAlign w:val="bottom"/>
          </w:tcPr>
          <w:p w14:paraId="30BEC5E8" w14:textId="77777777" w:rsidR="009C79B6" w:rsidRPr="00237730" w:rsidRDefault="009C79B6" w:rsidP="009C79B6">
            <w:pPr>
              <w:ind w:right="-72"/>
              <w:jc w:val="right"/>
              <w:rPr>
                <w:rFonts w:ascii="Arial" w:eastAsia="Arial" w:hAnsi="Arial" w:cs="Arial"/>
                <w:color w:val="000000"/>
                <w:spacing w:val="-4"/>
                <w:sz w:val="14"/>
                <w:szCs w:val="14"/>
              </w:rPr>
            </w:pPr>
          </w:p>
        </w:tc>
        <w:tc>
          <w:tcPr>
            <w:tcW w:w="1080" w:type="dxa"/>
            <w:tcBorders>
              <w:top w:val="single" w:sz="4" w:space="0" w:color="000000"/>
            </w:tcBorders>
            <w:vAlign w:val="bottom"/>
          </w:tcPr>
          <w:p w14:paraId="21BB21DD" w14:textId="77777777" w:rsidR="009C79B6" w:rsidRPr="00237730" w:rsidRDefault="009C79B6" w:rsidP="009C79B6">
            <w:pPr>
              <w:ind w:right="-72"/>
              <w:jc w:val="right"/>
              <w:rPr>
                <w:rFonts w:ascii="Arial" w:eastAsia="Arial" w:hAnsi="Arial" w:cs="Arial"/>
                <w:color w:val="000000"/>
                <w:spacing w:val="-4"/>
                <w:sz w:val="14"/>
                <w:szCs w:val="14"/>
              </w:rPr>
            </w:pPr>
          </w:p>
        </w:tc>
      </w:tr>
      <w:tr w:rsidR="009C79B6" w:rsidRPr="00237730" w14:paraId="7F1845B0" w14:textId="77777777" w:rsidTr="009C79B6">
        <w:tc>
          <w:tcPr>
            <w:tcW w:w="2250" w:type="dxa"/>
            <w:noWrap/>
            <w:tcMar>
              <w:left w:w="115" w:type="dxa"/>
              <w:right w:w="115" w:type="dxa"/>
            </w:tcMar>
            <w:vAlign w:val="bottom"/>
          </w:tcPr>
          <w:p w14:paraId="0226A9D8" w14:textId="61367D47" w:rsidR="009C79B6" w:rsidRPr="00237730" w:rsidRDefault="009C79B6" w:rsidP="009C79B6">
            <w:pPr>
              <w:ind w:left="153" w:right="-113" w:hanging="85"/>
              <w:rPr>
                <w:rFonts w:ascii="Arial" w:eastAsia="Arial" w:hAnsi="Arial" w:cs="Arial"/>
                <w:color w:val="000000"/>
                <w:spacing w:val="-4"/>
                <w:sz w:val="14"/>
                <w:szCs w:val="14"/>
              </w:rPr>
            </w:pPr>
            <w:r w:rsidRPr="00237730">
              <w:rPr>
                <w:rFonts w:ascii="Arial" w:eastAsia="Arial" w:hAnsi="Arial" w:cs="Arial"/>
                <w:b/>
                <w:color w:val="000000"/>
                <w:spacing w:val="-4"/>
                <w:sz w:val="14"/>
                <w:szCs w:val="14"/>
              </w:rPr>
              <w:t>Total financial liabilities</w:t>
            </w:r>
          </w:p>
        </w:tc>
        <w:tc>
          <w:tcPr>
            <w:tcW w:w="1037" w:type="dxa"/>
            <w:tcBorders>
              <w:bottom w:val="single" w:sz="4" w:space="0" w:color="000000"/>
            </w:tcBorders>
            <w:noWrap/>
            <w:tcMar>
              <w:left w:w="115" w:type="dxa"/>
              <w:right w:w="115" w:type="dxa"/>
            </w:tcMar>
            <w:vAlign w:val="bottom"/>
          </w:tcPr>
          <w:p w14:paraId="204E6437" w14:textId="0270EEE1"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18,282,830</w:t>
            </w:r>
          </w:p>
        </w:tc>
        <w:tc>
          <w:tcPr>
            <w:tcW w:w="1037" w:type="dxa"/>
            <w:tcBorders>
              <w:bottom w:val="single" w:sz="4" w:space="0" w:color="000000"/>
            </w:tcBorders>
            <w:noWrap/>
            <w:tcMar>
              <w:left w:w="115" w:type="dxa"/>
              <w:right w:w="115" w:type="dxa"/>
            </w:tcMar>
            <w:vAlign w:val="bottom"/>
          </w:tcPr>
          <w:p w14:paraId="7A6753EB" w14:textId="4188D84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w:t>
            </w:r>
          </w:p>
        </w:tc>
        <w:tc>
          <w:tcPr>
            <w:tcW w:w="1080" w:type="dxa"/>
            <w:tcBorders>
              <w:bottom w:val="single" w:sz="4" w:space="0" w:color="000000"/>
            </w:tcBorders>
            <w:noWrap/>
            <w:tcMar>
              <w:left w:w="115" w:type="dxa"/>
              <w:right w:w="115" w:type="dxa"/>
            </w:tcMar>
            <w:vAlign w:val="bottom"/>
          </w:tcPr>
          <w:p w14:paraId="690B4937" w14:textId="39DEBC0C"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w:t>
            </w:r>
          </w:p>
        </w:tc>
        <w:tc>
          <w:tcPr>
            <w:tcW w:w="1080" w:type="dxa"/>
            <w:tcBorders>
              <w:bottom w:val="single" w:sz="4" w:space="0" w:color="000000"/>
            </w:tcBorders>
            <w:noWrap/>
            <w:tcMar>
              <w:left w:w="115" w:type="dxa"/>
              <w:right w:w="115" w:type="dxa"/>
            </w:tcMar>
            <w:vAlign w:val="bottom"/>
          </w:tcPr>
          <w:p w14:paraId="7104C414" w14:textId="30E0DA13"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w:t>
            </w:r>
          </w:p>
        </w:tc>
        <w:tc>
          <w:tcPr>
            <w:tcW w:w="1080" w:type="dxa"/>
            <w:tcBorders>
              <w:bottom w:val="single" w:sz="4" w:space="0" w:color="000000"/>
            </w:tcBorders>
            <w:vAlign w:val="bottom"/>
          </w:tcPr>
          <w:p w14:paraId="5EE33231" w14:textId="3D1AC9D8"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577,970,274</w:t>
            </w:r>
          </w:p>
        </w:tc>
        <w:tc>
          <w:tcPr>
            <w:tcW w:w="1080" w:type="dxa"/>
            <w:tcBorders>
              <w:bottom w:val="single" w:sz="4" w:space="0" w:color="000000"/>
            </w:tcBorders>
            <w:vAlign w:val="bottom"/>
          </w:tcPr>
          <w:p w14:paraId="4D09769D" w14:textId="47BE2D20" w:rsidR="009C79B6" w:rsidRPr="00237730" w:rsidRDefault="009C79B6" w:rsidP="009C79B6">
            <w:pPr>
              <w:ind w:right="-72"/>
              <w:jc w:val="right"/>
              <w:rPr>
                <w:rFonts w:ascii="Arial" w:eastAsia="Arial" w:hAnsi="Arial" w:cs="Arial"/>
                <w:color w:val="000000"/>
                <w:spacing w:val="-4"/>
                <w:sz w:val="14"/>
                <w:szCs w:val="14"/>
              </w:rPr>
            </w:pPr>
            <w:r w:rsidRPr="00237730">
              <w:rPr>
                <w:rFonts w:ascii="Arial" w:eastAsia="Arial" w:hAnsi="Arial" w:cs="Arial"/>
                <w:b/>
                <w:color w:val="000000"/>
                <w:spacing w:val="-4"/>
                <w:sz w:val="14"/>
                <w:szCs w:val="14"/>
              </w:rPr>
              <w:t>596,253,104</w:t>
            </w:r>
          </w:p>
        </w:tc>
      </w:tr>
    </w:tbl>
    <w:p w14:paraId="1D0CC908" w14:textId="77777777" w:rsidR="005732AB" w:rsidRPr="00237730" w:rsidRDefault="005732AB" w:rsidP="009C79B6">
      <w:pPr>
        <w:ind w:left="547"/>
        <w:jc w:val="both"/>
        <w:rPr>
          <w:rFonts w:ascii="Arial" w:eastAsia="Arial" w:hAnsi="Arial" w:cs="Arial"/>
          <w:sz w:val="20"/>
        </w:rPr>
      </w:pPr>
    </w:p>
    <w:p w14:paraId="0E88FE44" w14:textId="77777777" w:rsidR="005732AB" w:rsidRPr="00F50BAC" w:rsidRDefault="005732AB" w:rsidP="001F6598">
      <w:pPr>
        <w:pageBreakBefore/>
        <w:rPr>
          <w:rFonts w:ascii="Arial" w:hAnsi="Arial" w:cs="Arial"/>
          <w:sz w:val="20"/>
          <w:szCs w:val="20"/>
        </w:rPr>
      </w:pPr>
    </w:p>
    <w:p w14:paraId="388F3FAF" w14:textId="77777777" w:rsidR="005732AB" w:rsidRPr="00F50BAC" w:rsidRDefault="005732AB" w:rsidP="001F6598">
      <w:pPr>
        <w:rPr>
          <w:rFonts w:ascii="Arial" w:hAnsi="Arial" w:cs="Arial"/>
          <w:sz w:val="20"/>
          <w:szCs w:val="20"/>
        </w:rPr>
      </w:pPr>
    </w:p>
    <w:p w14:paraId="6A8AF344" w14:textId="77777777" w:rsidR="005732AB" w:rsidRPr="00F50BAC" w:rsidRDefault="00CC2431" w:rsidP="001F6598">
      <w:pPr>
        <w:tabs>
          <w:tab w:val="left" w:pos="560"/>
        </w:tabs>
        <w:rPr>
          <w:rFonts w:ascii="Arial" w:hAnsi="Arial" w:cs="Arial"/>
          <w:sz w:val="20"/>
          <w:szCs w:val="20"/>
        </w:rPr>
      </w:pPr>
      <w:r w:rsidRPr="00F50BAC">
        <w:rPr>
          <w:rFonts w:ascii="Arial" w:eastAsia="Arial" w:hAnsi="Arial" w:cs="Arial"/>
          <w:b/>
          <w:sz w:val="20"/>
          <w:szCs w:val="20"/>
        </w:rPr>
        <w:t>6.26</w:t>
      </w:r>
      <w:r w:rsidRPr="00F50BAC">
        <w:rPr>
          <w:rFonts w:ascii="Arial" w:eastAsia="Arial" w:hAnsi="Arial" w:cs="Arial"/>
          <w:b/>
          <w:sz w:val="20"/>
          <w:szCs w:val="20"/>
        </w:rPr>
        <w:tab/>
        <w:t>Fair value</w:t>
      </w:r>
    </w:p>
    <w:p w14:paraId="6FA3579C" w14:textId="77777777" w:rsidR="005732AB" w:rsidRPr="00F50BAC" w:rsidRDefault="005732AB" w:rsidP="001F6598">
      <w:pPr>
        <w:tabs>
          <w:tab w:val="right" w:pos="9980"/>
          <w:tab w:val="right" w:pos="10880"/>
        </w:tabs>
        <w:ind w:left="540"/>
        <w:jc w:val="both"/>
        <w:rPr>
          <w:rFonts w:ascii="Arial" w:hAnsi="Arial" w:cs="Arial"/>
          <w:color w:val="000000"/>
          <w:sz w:val="20"/>
          <w:szCs w:val="20"/>
        </w:rPr>
      </w:pPr>
    </w:p>
    <w:p w14:paraId="6864E8B1" w14:textId="77777777" w:rsidR="005732AB" w:rsidRPr="00F50BAC" w:rsidRDefault="00CC2431" w:rsidP="001F6598">
      <w:pPr>
        <w:ind w:left="540"/>
        <w:jc w:val="both"/>
        <w:rPr>
          <w:rFonts w:ascii="Arial" w:hAnsi="Arial" w:cs="Arial"/>
          <w:color w:val="000000"/>
          <w:sz w:val="20"/>
          <w:szCs w:val="20"/>
        </w:rPr>
      </w:pPr>
      <w:r w:rsidRPr="00F50BAC">
        <w:rPr>
          <w:rFonts w:ascii="Arial" w:eastAsia="Arial" w:hAnsi="Arial" w:cs="Arial"/>
          <w:color w:val="000000"/>
          <w:sz w:val="20"/>
          <w:szCs w:val="20"/>
          <w:highlight w:val="white"/>
        </w:rPr>
        <w:t>The fair value of the financial instruments are defined into the following three different levels by valuation method as follows:</w:t>
      </w:r>
    </w:p>
    <w:p w14:paraId="023FB33C" w14:textId="77777777" w:rsidR="005732AB" w:rsidRPr="00F50BAC" w:rsidRDefault="005732AB" w:rsidP="001F6598">
      <w:pPr>
        <w:tabs>
          <w:tab w:val="left" w:pos="1400"/>
          <w:tab w:val="center" w:pos="3400"/>
          <w:tab w:val="center" w:pos="4320"/>
          <w:tab w:val="center" w:pos="4520"/>
          <w:tab w:val="center" w:pos="5660"/>
          <w:tab w:val="center" w:pos="6800"/>
          <w:tab w:val="right" w:pos="7640"/>
          <w:tab w:val="right" w:pos="8640"/>
        </w:tabs>
        <w:ind w:left="540"/>
        <w:jc w:val="both"/>
        <w:rPr>
          <w:rFonts w:ascii="Arial" w:hAnsi="Arial" w:cs="Arial"/>
          <w:color w:val="000000"/>
          <w:sz w:val="20"/>
          <w:szCs w:val="20"/>
        </w:rPr>
      </w:pPr>
    </w:p>
    <w:p w14:paraId="60CBAB9C" w14:textId="77777777" w:rsidR="005732AB" w:rsidRPr="00F50BAC" w:rsidRDefault="00CC2431" w:rsidP="001F6598">
      <w:pPr>
        <w:numPr>
          <w:ilvl w:val="0"/>
          <w:numId w:val="28"/>
        </w:numPr>
        <w:tabs>
          <w:tab w:val="center" w:pos="3400"/>
          <w:tab w:val="center" w:pos="4140"/>
          <w:tab w:val="center" w:pos="4520"/>
          <w:tab w:val="center" w:pos="5660"/>
          <w:tab w:val="center" w:pos="6800"/>
          <w:tab w:val="right" w:pos="7640"/>
          <w:tab w:val="right" w:pos="8300"/>
        </w:tabs>
        <w:ind w:left="900"/>
        <w:jc w:val="both"/>
        <w:rPr>
          <w:rFonts w:ascii="Arial" w:eastAsia="Arial" w:hAnsi="Arial" w:cs="Arial"/>
          <w:color w:val="000000"/>
          <w:sz w:val="20"/>
          <w:szCs w:val="20"/>
        </w:rPr>
      </w:pPr>
      <w:r w:rsidRPr="00F50BAC">
        <w:rPr>
          <w:rFonts w:ascii="Arial" w:eastAsia="Arial" w:hAnsi="Arial" w:cs="Arial"/>
          <w:color w:val="000000"/>
          <w:sz w:val="20"/>
          <w:szCs w:val="20"/>
          <w:highlight w:val="white"/>
        </w:rPr>
        <w:t>Quoted prices (unadjusted) in active markets for identical assets or liabilities (Level 1).</w:t>
      </w:r>
    </w:p>
    <w:p w14:paraId="00835CF7" w14:textId="77777777" w:rsidR="005732AB" w:rsidRPr="00F50BAC" w:rsidRDefault="00CC2431" w:rsidP="001F6598">
      <w:pPr>
        <w:numPr>
          <w:ilvl w:val="0"/>
          <w:numId w:val="28"/>
        </w:numPr>
        <w:tabs>
          <w:tab w:val="center" w:pos="3400"/>
          <w:tab w:val="center" w:pos="4140"/>
          <w:tab w:val="center" w:pos="4520"/>
          <w:tab w:val="center" w:pos="5660"/>
          <w:tab w:val="center" w:pos="6800"/>
          <w:tab w:val="right" w:pos="7640"/>
          <w:tab w:val="right" w:pos="8300"/>
        </w:tabs>
        <w:ind w:left="900"/>
        <w:jc w:val="both"/>
        <w:rPr>
          <w:rFonts w:ascii="Arial" w:eastAsia="Arial" w:hAnsi="Arial" w:cs="Arial"/>
          <w:color w:val="000000"/>
          <w:sz w:val="20"/>
          <w:szCs w:val="20"/>
        </w:rPr>
      </w:pPr>
      <w:r w:rsidRPr="00F50BAC">
        <w:rPr>
          <w:rFonts w:ascii="Arial" w:eastAsia="Arial" w:hAnsi="Arial" w:cs="Arial"/>
          <w:color w:val="000000"/>
          <w:sz w:val="20"/>
          <w:szCs w:val="20"/>
          <w:highlight w:val="white"/>
        </w:rPr>
        <w:t>Inputs other than quoted prices included within level 1 that are observable for the asset or liability, either directly (that is, as prices) or indirectly (that is, derived from prices) (Level 2).</w:t>
      </w:r>
    </w:p>
    <w:p w14:paraId="4A921951" w14:textId="77777777" w:rsidR="005732AB" w:rsidRPr="00F50BAC" w:rsidRDefault="00CC2431" w:rsidP="001F6598">
      <w:pPr>
        <w:numPr>
          <w:ilvl w:val="0"/>
          <w:numId w:val="28"/>
        </w:numPr>
        <w:tabs>
          <w:tab w:val="center" w:pos="3400"/>
          <w:tab w:val="center" w:pos="4140"/>
          <w:tab w:val="center" w:pos="4520"/>
          <w:tab w:val="center" w:pos="5660"/>
          <w:tab w:val="center" w:pos="6800"/>
          <w:tab w:val="right" w:pos="7640"/>
          <w:tab w:val="right" w:pos="8300"/>
        </w:tabs>
        <w:ind w:left="900"/>
        <w:jc w:val="both"/>
        <w:rPr>
          <w:rFonts w:ascii="Arial" w:eastAsia="Arial" w:hAnsi="Arial" w:cs="Arial"/>
          <w:color w:val="000000"/>
          <w:sz w:val="20"/>
          <w:szCs w:val="20"/>
        </w:rPr>
      </w:pPr>
      <w:r w:rsidRPr="00F50BAC">
        <w:rPr>
          <w:rFonts w:ascii="Arial" w:eastAsia="Arial" w:hAnsi="Arial" w:cs="Arial"/>
          <w:color w:val="000000"/>
          <w:sz w:val="20"/>
          <w:szCs w:val="20"/>
          <w:highlight w:val="white"/>
        </w:rPr>
        <w:t>Inputs for the asset or liability that are not based on observable market data (that is, unobservable inputs) (Level 3).</w:t>
      </w:r>
    </w:p>
    <w:p w14:paraId="61E20AFF" w14:textId="77777777" w:rsidR="005732AB" w:rsidRPr="00F50BAC" w:rsidRDefault="005732AB" w:rsidP="001F6598">
      <w:pPr>
        <w:ind w:left="540"/>
        <w:jc w:val="both"/>
        <w:rPr>
          <w:rFonts w:ascii="Arial" w:hAnsi="Arial" w:cs="Arial"/>
          <w:sz w:val="20"/>
          <w:szCs w:val="20"/>
        </w:rPr>
      </w:pPr>
    </w:p>
    <w:p w14:paraId="37CCC462" w14:textId="77777777" w:rsidR="005732AB" w:rsidRPr="00F50BAC" w:rsidRDefault="00CC2431" w:rsidP="001F6598">
      <w:pPr>
        <w:ind w:left="540"/>
        <w:jc w:val="both"/>
        <w:rPr>
          <w:rFonts w:ascii="Arial" w:eastAsia="Arial" w:hAnsi="Arial" w:cs="Arial"/>
          <w:color w:val="000000"/>
          <w:sz w:val="20"/>
          <w:szCs w:val="20"/>
          <w:highlight w:val="white"/>
        </w:rPr>
      </w:pPr>
      <w:r w:rsidRPr="00F50BAC">
        <w:rPr>
          <w:rFonts w:ascii="Arial" w:eastAsia="Arial" w:hAnsi="Arial" w:cs="Arial"/>
          <w:color w:val="000000"/>
          <w:sz w:val="20"/>
          <w:szCs w:val="20"/>
          <w:highlight w:val="white"/>
        </w:rPr>
        <w:t xml:space="preserve">The financial assets and liabilities that are measured at fair value by different level of valuation method at 31 December 2025 and 2024 are as follows: </w:t>
      </w:r>
    </w:p>
    <w:p w14:paraId="4596C515" w14:textId="77777777" w:rsidR="005732AB" w:rsidRPr="00F50BAC" w:rsidRDefault="005732AB" w:rsidP="001F6598">
      <w:pPr>
        <w:ind w:left="540"/>
        <w:jc w:val="both"/>
        <w:rPr>
          <w:rFonts w:ascii="Arial" w:hAnsi="Arial" w:cs="Arial"/>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7"/>
        <w:gridCol w:w="1267"/>
        <w:gridCol w:w="1267"/>
        <w:gridCol w:w="1267"/>
      </w:tblGrid>
      <w:tr w:rsidR="009C79B6" w:rsidRPr="00237730" w14:paraId="77968790" w14:textId="77777777">
        <w:tc>
          <w:tcPr>
            <w:tcW w:w="3600" w:type="dxa"/>
            <w:noWrap/>
            <w:tcMar>
              <w:left w:w="115" w:type="dxa"/>
              <w:right w:w="115" w:type="dxa"/>
            </w:tcMar>
          </w:tcPr>
          <w:p w14:paraId="2A40030E" w14:textId="77777777" w:rsidR="009C79B6" w:rsidRPr="00F50BAC" w:rsidRDefault="009C79B6">
            <w:pPr>
              <w:ind w:left="68" w:right="-3"/>
              <w:jc w:val="both"/>
              <w:rPr>
                <w:rFonts w:ascii="Arial" w:eastAsia="Arial" w:hAnsi="Arial" w:cs="Arial"/>
                <w:color w:val="000000"/>
                <w:sz w:val="20"/>
                <w:szCs w:val="20"/>
              </w:rPr>
            </w:pPr>
          </w:p>
        </w:tc>
        <w:tc>
          <w:tcPr>
            <w:tcW w:w="5068" w:type="dxa"/>
            <w:gridSpan w:val="4"/>
            <w:tcBorders>
              <w:bottom w:val="single" w:sz="4" w:space="0" w:color="000000"/>
            </w:tcBorders>
            <w:noWrap/>
            <w:tcMar>
              <w:left w:w="115" w:type="dxa"/>
              <w:right w:w="115" w:type="dxa"/>
            </w:tcMar>
            <w:vAlign w:val="bottom"/>
          </w:tcPr>
          <w:p w14:paraId="4BEDA9C3" w14:textId="7BB87D6E" w:rsidR="009C79B6" w:rsidRPr="00237730" w:rsidRDefault="009C79B6" w:rsidP="009C79B6">
            <w:pPr>
              <w:ind w:right="-72"/>
              <w:jc w:val="center"/>
              <w:rPr>
                <w:rFonts w:ascii="Arial" w:eastAsia="Arial" w:hAnsi="Arial" w:cs="Arial"/>
                <w:b/>
                <w:color w:val="000000"/>
                <w:sz w:val="20"/>
                <w:szCs w:val="20"/>
              </w:rPr>
            </w:pPr>
            <w:r w:rsidRPr="00F50BAC">
              <w:rPr>
                <w:rFonts w:ascii="Arial" w:eastAsia="Arial" w:hAnsi="Arial" w:cs="Arial"/>
                <w:b/>
                <w:sz w:val="20"/>
                <w:szCs w:val="20"/>
              </w:rPr>
              <w:t>As at 31 December 2025</w:t>
            </w:r>
          </w:p>
        </w:tc>
      </w:tr>
      <w:tr w:rsidR="009C79B6" w:rsidRPr="00237730" w14:paraId="613AB702" w14:textId="75ABEA05" w:rsidTr="009C79B6">
        <w:tc>
          <w:tcPr>
            <w:tcW w:w="3600" w:type="dxa"/>
            <w:noWrap/>
            <w:tcMar>
              <w:left w:w="115" w:type="dxa"/>
              <w:right w:w="115" w:type="dxa"/>
            </w:tcMar>
          </w:tcPr>
          <w:p w14:paraId="64D71501"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A4DB2D0" w14:textId="553609D0"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Level 1</w:t>
            </w:r>
          </w:p>
        </w:tc>
        <w:tc>
          <w:tcPr>
            <w:tcW w:w="1267" w:type="dxa"/>
            <w:tcBorders>
              <w:top w:val="single" w:sz="4" w:space="0" w:color="000000"/>
            </w:tcBorders>
            <w:noWrap/>
            <w:tcMar>
              <w:left w:w="115" w:type="dxa"/>
              <w:right w:w="115" w:type="dxa"/>
            </w:tcMar>
            <w:vAlign w:val="bottom"/>
          </w:tcPr>
          <w:p w14:paraId="01D19B2D" w14:textId="15235040"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Level 2</w:t>
            </w:r>
          </w:p>
        </w:tc>
        <w:tc>
          <w:tcPr>
            <w:tcW w:w="1267" w:type="dxa"/>
            <w:tcBorders>
              <w:top w:val="single" w:sz="4" w:space="0" w:color="000000"/>
            </w:tcBorders>
            <w:noWrap/>
            <w:tcMar>
              <w:left w:w="115" w:type="dxa"/>
              <w:right w:w="115" w:type="dxa"/>
            </w:tcMar>
            <w:vAlign w:val="bottom"/>
          </w:tcPr>
          <w:p w14:paraId="2BAF83ED" w14:textId="06CA5902" w:rsidR="009C79B6" w:rsidRPr="00237730" w:rsidRDefault="009C79B6" w:rsidP="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Level 3</w:t>
            </w:r>
          </w:p>
        </w:tc>
        <w:tc>
          <w:tcPr>
            <w:tcW w:w="1267" w:type="dxa"/>
            <w:tcBorders>
              <w:top w:val="single" w:sz="4" w:space="0" w:color="000000"/>
            </w:tcBorders>
            <w:noWrap/>
            <w:tcMar>
              <w:left w:w="115" w:type="dxa"/>
              <w:right w:w="115" w:type="dxa"/>
            </w:tcMar>
            <w:vAlign w:val="bottom"/>
          </w:tcPr>
          <w:p w14:paraId="5F3DAC4A" w14:textId="1BC54638" w:rsidR="009C79B6" w:rsidRPr="00237730" w:rsidRDefault="009C79B6" w:rsidP="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Total</w:t>
            </w:r>
          </w:p>
        </w:tc>
      </w:tr>
      <w:tr w:rsidR="009C79B6" w:rsidRPr="00237730" w14:paraId="4AE3670E" w14:textId="5C077111" w:rsidTr="009C79B6">
        <w:tc>
          <w:tcPr>
            <w:tcW w:w="3600" w:type="dxa"/>
            <w:noWrap/>
            <w:tcMar>
              <w:left w:w="115" w:type="dxa"/>
              <w:right w:w="115" w:type="dxa"/>
            </w:tcMar>
          </w:tcPr>
          <w:p w14:paraId="248BA145"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bottom w:val="single" w:sz="4" w:space="0" w:color="auto"/>
            </w:tcBorders>
            <w:noWrap/>
            <w:tcMar>
              <w:left w:w="115" w:type="dxa"/>
              <w:right w:w="115" w:type="dxa"/>
            </w:tcMar>
            <w:vAlign w:val="bottom"/>
          </w:tcPr>
          <w:p w14:paraId="1BB6A0DF" w14:textId="42751C92"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Baht</w:t>
            </w:r>
          </w:p>
        </w:tc>
        <w:tc>
          <w:tcPr>
            <w:tcW w:w="1267" w:type="dxa"/>
            <w:tcBorders>
              <w:bottom w:val="single" w:sz="4" w:space="0" w:color="auto"/>
            </w:tcBorders>
            <w:noWrap/>
            <w:tcMar>
              <w:left w:w="115" w:type="dxa"/>
              <w:right w:w="115" w:type="dxa"/>
            </w:tcMar>
            <w:vAlign w:val="bottom"/>
          </w:tcPr>
          <w:p w14:paraId="48464575" w14:textId="24916839"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Baht</w:t>
            </w:r>
          </w:p>
        </w:tc>
        <w:tc>
          <w:tcPr>
            <w:tcW w:w="1267" w:type="dxa"/>
            <w:tcBorders>
              <w:bottom w:val="single" w:sz="4" w:space="0" w:color="auto"/>
            </w:tcBorders>
            <w:noWrap/>
            <w:tcMar>
              <w:left w:w="115" w:type="dxa"/>
              <w:right w:w="115" w:type="dxa"/>
            </w:tcMar>
            <w:vAlign w:val="bottom"/>
          </w:tcPr>
          <w:p w14:paraId="41F0E817" w14:textId="79582ABF" w:rsidR="009C79B6" w:rsidRPr="00237730" w:rsidRDefault="009C79B6" w:rsidP="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Baht</w:t>
            </w:r>
          </w:p>
        </w:tc>
        <w:tc>
          <w:tcPr>
            <w:tcW w:w="1267" w:type="dxa"/>
            <w:tcBorders>
              <w:bottom w:val="single" w:sz="4" w:space="0" w:color="auto"/>
            </w:tcBorders>
            <w:noWrap/>
            <w:tcMar>
              <w:left w:w="115" w:type="dxa"/>
              <w:right w:w="115" w:type="dxa"/>
            </w:tcMar>
            <w:vAlign w:val="bottom"/>
          </w:tcPr>
          <w:p w14:paraId="24897F61" w14:textId="466CCBA3" w:rsidR="009C79B6" w:rsidRPr="00237730" w:rsidRDefault="009C79B6" w:rsidP="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Baht</w:t>
            </w:r>
          </w:p>
        </w:tc>
      </w:tr>
      <w:tr w:rsidR="009C79B6" w:rsidRPr="00237730" w14:paraId="5F63E906" w14:textId="49E87CC9" w:rsidTr="009C79B6">
        <w:tc>
          <w:tcPr>
            <w:tcW w:w="3600" w:type="dxa"/>
            <w:noWrap/>
            <w:tcMar>
              <w:left w:w="115" w:type="dxa"/>
              <w:right w:w="115" w:type="dxa"/>
            </w:tcMar>
          </w:tcPr>
          <w:p w14:paraId="10F55DDA"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301E3EE6"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135FDB11"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15CA076C"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77080EF9"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167D57ED" w14:textId="0B334C23" w:rsidTr="009C79B6">
        <w:tc>
          <w:tcPr>
            <w:tcW w:w="3600" w:type="dxa"/>
            <w:noWrap/>
            <w:tcMar>
              <w:left w:w="115" w:type="dxa"/>
              <w:right w:w="115" w:type="dxa"/>
            </w:tcMar>
            <w:vAlign w:val="bottom"/>
          </w:tcPr>
          <w:p w14:paraId="16EF80D2" w14:textId="47EF10AF"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b/>
                <w:color w:val="000000"/>
                <w:sz w:val="20"/>
                <w:szCs w:val="20"/>
              </w:rPr>
              <w:t>Asset</w:t>
            </w:r>
          </w:p>
        </w:tc>
        <w:tc>
          <w:tcPr>
            <w:tcW w:w="1267" w:type="dxa"/>
            <w:noWrap/>
            <w:tcMar>
              <w:left w:w="115" w:type="dxa"/>
              <w:right w:w="115" w:type="dxa"/>
            </w:tcMar>
            <w:vAlign w:val="bottom"/>
          </w:tcPr>
          <w:p w14:paraId="7D2DB281"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5D26043C"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3DDF440B"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49FCA0EC"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32F79C4A" w14:textId="7BB65F23" w:rsidTr="009C79B6">
        <w:tc>
          <w:tcPr>
            <w:tcW w:w="3600" w:type="dxa"/>
            <w:noWrap/>
            <w:tcMar>
              <w:left w:w="115" w:type="dxa"/>
              <w:right w:w="115" w:type="dxa"/>
            </w:tcMar>
            <w:vAlign w:val="bottom"/>
          </w:tcPr>
          <w:p w14:paraId="61A2E8AD" w14:textId="395FD6FA"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color w:val="000000"/>
                <w:sz w:val="20"/>
                <w:szCs w:val="20"/>
              </w:rPr>
              <w:t>Derivative assets</w:t>
            </w:r>
          </w:p>
        </w:tc>
        <w:tc>
          <w:tcPr>
            <w:tcW w:w="1267" w:type="dxa"/>
            <w:tcBorders>
              <w:bottom w:val="single" w:sz="4" w:space="0" w:color="000000"/>
            </w:tcBorders>
            <w:noWrap/>
            <w:tcMar>
              <w:left w:w="115" w:type="dxa"/>
              <w:right w:w="115" w:type="dxa"/>
            </w:tcMar>
          </w:tcPr>
          <w:p w14:paraId="41C51CEC" w14:textId="2CC700A6"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53,401,017</w:t>
            </w:r>
          </w:p>
        </w:tc>
        <w:tc>
          <w:tcPr>
            <w:tcW w:w="1267" w:type="dxa"/>
            <w:tcBorders>
              <w:bottom w:val="single" w:sz="4" w:space="0" w:color="000000"/>
            </w:tcBorders>
            <w:noWrap/>
            <w:tcMar>
              <w:left w:w="115" w:type="dxa"/>
              <w:right w:w="115" w:type="dxa"/>
            </w:tcMar>
          </w:tcPr>
          <w:p w14:paraId="41F36F0A" w14:textId="6970B340"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29,622</w:t>
            </w:r>
          </w:p>
        </w:tc>
        <w:tc>
          <w:tcPr>
            <w:tcW w:w="1267" w:type="dxa"/>
            <w:tcBorders>
              <w:bottom w:val="single" w:sz="4" w:space="0" w:color="000000"/>
            </w:tcBorders>
            <w:noWrap/>
            <w:tcMar>
              <w:left w:w="115" w:type="dxa"/>
              <w:right w:w="115" w:type="dxa"/>
            </w:tcMar>
          </w:tcPr>
          <w:p w14:paraId="3AC30D51" w14:textId="23997B03"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1E6CC704" w14:textId="5210F6FC"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53,430,639</w:t>
            </w:r>
          </w:p>
        </w:tc>
      </w:tr>
      <w:tr w:rsidR="009C79B6" w:rsidRPr="00237730" w14:paraId="6ED714C7" w14:textId="4E1B9D53" w:rsidTr="009C79B6">
        <w:tc>
          <w:tcPr>
            <w:tcW w:w="3600" w:type="dxa"/>
            <w:noWrap/>
            <w:tcMar>
              <w:left w:w="115" w:type="dxa"/>
              <w:right w:w="115" w:type="dxa"/>
            </w:tcMar>
            <w:vAlign w:val="bottom"/>
          </w:tcPr>
          <w:p w14:paraId="60338B90"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347DF47F"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5F19762A"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7D5D988E"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146F4DD3"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609043F8" w14:textId="0D0954DF" w:rsidTr="009C79B6">
        <w:tc>
          <w:tcPr>
            <w:tcW w:w="3600" w:type="dxa"/>
            <w:noWrap/>
            <w:tcMar>
              <w:left w:w="115" w:type="dxa"/>
              <w:right w:w="115" w:type="dxa"/>
            </w:tcMar>
            <w:vAlign w:val="bottom"/>
          </w:tcPr>
          <w:p w14:paraId="4C45093C" w14:textId="6FDFF3AA"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color w:val="000000"/>
                <w:sz w:val="20"/>
                <w:szCs w:val="20"/>
              </w:rPr>
              <w:t>Total asset</w:t>
            </w:r>
          </w:p>
        </w:tc>
        <w:tc>
          <w:tcPr>
            <w:tcW w:w="1267" w:type="dxa"/>
            <w:tcBorders>
              <w:bottom w:val="single" w:sz="4" w:space="0" w:color="000000"/>
            </w:tcBorders>
            <w:noWrap/>
            <w:tcMar>
              <w:left w:w="115" w:type="dxa"/>
              <w:right w:w="115" w:type="dxa"/>
            </w:tcMar>
          </w:tcPr>
          <w:p w14:paraId="0F800EDA" w14:textId="7D93C3F4"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53,401,017</w:t>
            </w:r>
          </w:p>
        </w:tc>
        <w:tc>
          <w:tcPr>
            <w:tcW w:w="1267" w:type="dxa"/>
            <w:tcBorders>
              <w:bottom w:val="single" w:sz="4" w:space="0" w:color="000000"/>
            </w:tcBorders>
            <w:noWrap/>
            <w:tcMar>
              <w:left w:w="115" w:type="dxa"/>
              <w:right w:w="115" w:type="dxa"/>
            </w:tcMar>
          </w:tcPr>
          <w:p w14:paraId="3EC682AF" w14:textId="28D169F1"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29,622</w:t>
            </w:r>
          </w:p>
        </w:tc>
        <w:tc>
          <w:tcPr>
            <w:tcW w:w="1267" w:type="dxa"/>
            <w:tcBorders>
              <w:bottom w:val="single" w:sz="4" w:space="0" w:color="000000"/>
            </w:tcBorders>
            <w:noWrap/>
            <w:tcMar>
              <w:left w:w="115" w:type="dxa"/>
              <w:right w:w="115" w:type="dxa"/>
            </w:tcMar>
          </w:tcPr>
          <w:p w14:paraId="7D4D5528" w14:textId="04DA1799"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3A09B1D9" w14:textId="3DC80247"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53,430,639</w:t>
            </w:r>
          </w:p>
        </w:tc>
      </w:tr>
      <w:tr w:rsidR="009C79B6" w:rsidRPr="00237730" w14:paraId="145F27BF" w14:textId="20F8AC93" w:rsidTr="009C79B6">
        <w:tc>
          <w:tcPr>
            <w:tcW w:w="3600" w:type="dxa"/>
            <w:noWrap/>
            <w:tcMar>
              <w:left w:w="115" w:type="dxa"/>
              <w:right w:w="115" w:type="dxa"/>
            </w:tcMar>
            <w:vAlign w:val="bottom"/>
          </w:tcPr>
          <w:p w14:paraId="198C7D7A"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3DB678E1"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1C481520"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82A9663"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7F01359A"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05AFD534" w14:textId="77777777" w:rsidTr="009C79B6">
        <w:tc>
          <w:tcPr>
            <w:tcW w:w="3600" w:type="dxa"/>
            <w:noWrap/>
            <w:tcMar>
              <w:left w:w="115" w:type="dxa"/>
              <w:right w:w="115" w:type="dxa"/>
            </w:tcMar>
            <w:vAlign w:val="bottom"/>
          </w:tcPr>
          <w:p w14:paraId="00AC2289" w14:textId="4592D673"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b/>
                <w:color w:val="000000"/>
                <w:sz w:val="20"/>
                <w:szCs w:val="20"/>
              </w:rPr>
              <w:t>Liabilities</w:t>
            </w:r>
          </w:p>
        </w:tc>
        <w:tc>
          <w:tcPr>
            <w:tcW w:w="1267" w:type="dxa"/>
            <w:noWrap/>
            <w:tcMar>
              <w:left w:w="115" w:type="dxa"/>
              <w:right w:w="115" w:type="dxa"/>
            </w:tcMar>
            <w:vAlign w:val="bottom"/>
          </w:tcPr>
          <w:p w14:paraId="66B58C40"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5DD27314"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6D95A6EC"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213191B7"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5EB0A92E" w14:textId="77777777" w:rsidTr="009C79B6">
        <w:tc>
          <w:tcPr>
            <w:tcW w:w="3600" w:type="dxa"/>
            <w:noWrap/>
            <w:tcMar>
              <w:left w:w="115" w:type="dxa"/>
              <w:right w:w="115" w:type="dxa"/>
            </w:tcMar>
            <w:vAlign w:val="bottom"/>
          </w:tcPr>
          <w:p w14:paraId="09D7E60C" w14:textId="3A57371B" w:rsidR="009C79B6" w:rsidRPr="00F50BAC" w:rsidRDefault="009C79B6" w:rsidP="009C79B6">
            <w:pPr>
              <w:ind w:left="68" w:right="-3"/>
              <w:jc w:val="both"/>
              <w:rPr>
                <w:rFonts w:ascii="Arial" w:eastAsia="Arial" w:hAnsi="Arial" w:cs="Arial"/>
                <w:b/>
                <w:color w:val="000000"/>
                <w:sz w:val="20"/>
                <w:szCs w:val="20"/>
              </w:rPr>
            </w:pPr>
            <w:r w:rsidRPr="00F50BAC">
              <w:rPr>
                <w:rFonts w:ascii="Arial" w:eastAsia="Arial" w:hAnsi="Arial" w:cs="Arial"/>
                <w:color w:val="000000"/>
                <w:sz w:val="20"/>
                <w:szCs w:val="20"/>
              </w:rPr>
              <w:t>Derivative liabilities</w:t>
            </w:r>
          </w:p>
        </w:tc>
        <w:tc>
          <w:tcPr>
            <w:tcW w:w="1267" w:type="dxa"/>
            <w:tcBorders>
              <w:bottom w:val="single" w:sz="4" w:space="0" w:color="000000"/>
            </w:tcBorders>
            <w:noWrap/>
            <w:tcMar>
              <w:left w:w="115" w:type="dxa"/>
              <w:right w:w="115" w:type="dxa"/>
            </w:tcMar>
          </w:tcPr>
          <w:p w14:paraId="3AA12045" w14:textId="3EE9E824"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53,401,017</w:t>
            </w:r>
          </w:p>
        </w:tc>
        <w:tc>
          <w:tcPr>
            <w:tcW w:w="1267" w:type="dxa"/>
            <w:tcBorders>
              <w:bottom w:val="single" w:sz="4" w:space="0" w:color="000000"/>
            </w:tcBorders>
            <w:noWrap/>
            <w:tcMar>
              <w:left w:w="115" w:type="dxa"/>
              <w:right w:w="115" w:type="dxa"/>
            </w:tcMar>
          </w:tcPr>
          <w:p w14:paraId="525FBC99" w14:textId="2E7B850C"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536,143</w:t>
            </w:r>
          </w:p>
        </w:tc>
        <w:tc>
          <w:tcPr>
            <w:tcW w:w="1267" w:type="dxa"/>
            <w:tcBorders>
              <w:bottom w:val="single" w:sz="4" w:space="0" w:color="000000"/>
            </w:tcBorders>
            <w:noWrap/>
            <w:tcMar>
              <w:left w:w="115" w:type="dxa"/>
              <w:right w:w="115" w:type="dxa"/>
            </w:tcMar>
          </w:tcPr>
          <w:p w14:paraId="3DD32900" w14:textId="53ABDA46"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68D8C2A8" w14:textId="02E1A31F"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53,937,160</w:t>
            </w:r>
          </w:p>
        </w:tc>
      </w:tr>
      <w:tr w:rsidR="009C79B6" w:rsidRPr="00237730" w14:paraId="5BBCD36B" w14:textId="77777777" w:rsidTr="009C79B6">
        <w:tc>
          <w:tcPr>
            <w:tcW w:w="3600" w:type="dxa"/>
            <w:noWrap/>
            <w:tcMar>
              <w:left w:w="115" w:type="dxa"/>
              <w:right w:w="115" w:type="dxa"/>
            </w:tcMar>
            <w:vAlign w:val="bottom"/>
          </w:tcPr>
          <w:p w14:paraId="53B5A3AB"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7A54CB8E"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2121121"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A27F349"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59ACF842"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6643E933" w14:textId="77777777" w:rsidTr="009C79B6">
        <w:tc>
          <w:tcPr>
            <w:tcW w:w="3600" w:type="dxa"/>
            <w:noWrap/>
            <w:tcMar>
              <w:left w:w="115" w:type="dxa"/>
              <w:right w:w="115" w:type="dxa"/>
            </w:tcMar>
            <w:vAlign w:val="bottom"/>
          </w:tcPr>
          <w:p w14:paraId="514704EA" w14:textId="56564815"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color w:val="000000"/>
                <w:sz w:val="20"/>
                <w:szCs w:val="20"/>
              </w:rPr>
              <w:t>Total liabilities</w:t>
            </w:r>
          </w:p>
        </w:tc>
        <w:tc>
          <w:tcPr>
            <w:tcW w:w="1267" w:type="dxa"/>
            <w:tcBorders>
              <w:bottom w:val="single" w:sz="4" w:space="0" w:color="000000"/>
            </w:tcBorders>
            <w:noWrap/>
            <w:tcMar>
              <w:left w:w="115" w:type="dxa"/>
              <w:right w:w="115" w:type="dxa"/>
            </w:tcMar>
          </w:tcPr>
          <w:p w14:paraId="2C947062" w14:textId="47181F73"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53,401,017</w:t>
            </w:r>
          </w:p>
        </w:tc>
        <w:tc>
          <w:tcPr>
            <w:tcW w:w="1267" w:type="dxa"/>
            <w:tcBorders>
              <w:bottom w:val="single" w:sz="4" w:space="0" w:color="000000"/>
            </w:tcBorders>
            <w:noWrap/>
            <w:tcMar>
              <w:left w:w="115" w:type="dxa"/>
              <w:right w:w="115" w:type="dxa"/>
            </w:tcMar>
          </w:tcPr>
          <w:p w14:paraId="55A81E3E" w14:textId="037B661C"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536,143</w:t>
            </w:r>
          </w:p>
        </w:tc>
        <w:tc>
          <w:tcPr>
            <w:tcW w:w="1267" w:type="dxa"/>
            <w:tcBorders>
              <w:bottom w:val="single" w:sz="4" w:space="0" w:color="000000"/>
            </w:tcBorders>
            <w:noWrap/>
            <w:tcMar>
              <w:left w:w="115" w:type="dxa"/>
              <w:right w:w="115" w:type="dxa"/>
            </w:tcMar>
          </w:tcPr>
          <w:p w14:paraId="2D9D04AB" w14:textId="3008DFCB"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7BC8ED48" w14:textId="5F7E3B3F"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53,937,160</w:t>
            </w:r>
          </w:p>
        </w:tc>
      </w:tr>
    </w:tbl>
    <w:p w14:paraId="1272463C" w14:textId="77777777" w:rsidR="00BC5AFC" w:rsidRPr="00F50BAC" w:rsidRDefault="00BC5AFC" w:rsidP="001F6598">
      <w:pPr>
        <w:ind w:left="540"/>
        <w:jc w:val="both"/>
        <w:rPr>
          <w:rFonts w:ascii="Arial" w:hAnsi="Arial" w:cs="Arial"/>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7"/>
        <w:gridCol w:w="1267"/>
        <w:gridCol w:w="1267"/>
        <w:gridCol w:w="1267"/>
      </w:tblGrid>
      <w:tr w:rsidR="009C79B6" w:rsidRPr="00237730" w14:paraId="6B9A511F" w14:textId="77777777">
        <w:tc>
          <w:tcPr>
            <w:tcW w:w="3600" w:type="dxa"/>
            <w:noWrap/>
            <w:tcMar>
              <w:left w:w="115" w:type="dxa"/>
              <w:right w:w="115" w:type="dxa"/>
            </w:tcMar>
          </w:tcPr>
          <w:p w14:paraId="78C93C97" w14:textId="77777777" w:rsidR="009C79B6" w:rsidRPr="00F50BAC" w:rsidRDefault="009C79B6">
            <w:pPr>
              <w:ind w:left="68" w:right="-3"/>
              <w:jc w:val="both"/>
              <w:rPr>
                <w:rFonts w:ascii="Arial" w:eastAsia="Arial" w:hAnsi="Arial" w:cs="Arial"/>
                <w:color w:val="000000"/>
                <w:sz w:val="20"/>
                <w:szCs w:val="20"/>
              </w:rPr>
            </w:pPr>
          </w:p>
        </w:tc>
        <w:tc>
          <w:tcPr>
            <w:tcW w:w="5068" w:type="dxa"/>
            <w:gridSpan w:val="4"/>
            <w:tcBorders>
              <w:bottom w:val="single" w:sz="4" w:space="0" w:color="000000"/>
            </w:tcBorders>
            <w:noWrap/>
            <w:tcMar>
              <w:left w:w="115" w:type="dxa"/>
              <w:right w:w="115" w:type="dxa"/>
            </w:tcMar>
            <w:vAlign w:val="bottom"/>
          </w:tcPr>
          <w:p w14:paraId="5B266916" w14:textId="5C06F8F5" w:rsidR="009C79B6" w:rsidRPr="00237730" w:rsidRDefault="009C79B6">
            <w:pPr>
              <w:ind w:right="-72"/>
              <w:jc w:val="center"/>
              <w:rPr>
                <w:rFonts w:ascii="Arial" w:eastAsia="Arial" w:hAnsi="Arial" w:cs="Arial"/>
                <w:b/>
                <w:color w:val="000000"/>
                <w:sz w:val="20"/>
                <w:szCs w:val="20"/>
              </w:rPr>
            </w:pPr>
            <w:r w:rsidRPr="00F50BAC">
              <w:rPr>
                <w:rFonts w:ascii="Arial" w:eastAsia="Arial" w:hAnsi="Arial" w:cs="Arial"/>
                <w:b/>
                <w:sz w:val="20"/>
                <w:szCs w:val="20"/>
              </w:rPr>
              <w:t>As at 31 December 2024</w:t>
            </w:r>
          </w:p>
        </w:tc>
      </w:tr>
      <w:tr w:rsidR="009C79B6" w:rsidRPr="00237730" w14:paraId="176B22C3" w14:textId="77777777">
        <w:tc>
          <w:tcPr>
            <w:tcW w:w="3600" w:type="dxa"/>
            <w:noWrap/>
            <w:tcMar>
              <w:left w:w="115" w:type="dxa"/>
              <w:right w:w="115" w:type="dxa"/>
            </w:tcMar>
          </w:tcPr>
          <w:p w14:paraId="1A271431" w14:textId="77777777" w:rsidR="009C79B6" w:rsidRPr="00F50BAC" w:rsidRDefault="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683E4E13" w14:textId="77777777" w:rsidR="009C79B6" w:rsidRPr="00F50BAC" w:rsidRDefault="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Level 1</w:t>
            </w:r>
          </w:p>
        </w:tc>
        <w:tc>
          <w:tcPr>
            <w:tcW w:w="1267" w:type="dxa"/>
            <w:tcBorders>
              <w:top w:val="single" w:sz="4" w:space="0" w:color="000000"/>
            </w:tcBorders>
            <w:noWrap/>
            <w:tcMar>
              <w:left w:w="115" w:type="dxa"/>
              <w:right w:w="115" w:type="dxa"/>
            </w:tcMar>
            <w:vAlign w:val="bottom"/>
          </w:tcPr>
          <w:p w14:paraId="39462A89" w14:textId="77777777" w:rsidR="009C79B6" w:rsidRPr="00F50BAC" w:rsidRDefault="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Level 2</w:t>
            </w:r>
          </w:p>
        </w:tc>
        <w:tc>
          <w:tcPr>
            <w:tcW w:w="1267" w:type="dxa"/>
            <w:tcBorders>
              <w:top w:val="single" w:sz="4" w:space="0" w:color="000000"/>
            </w:tcBorders>
            <w:noWrap/>
            <w:tcMar>
              <w:left w:w="115" w:type="dxa"/>
              <w:right w:w="115" w:type="dxa"/>
            </w:tcMar>
            <w:vAlign w:val="bottom"/>
          </w:tcPr>
          <w:p w14:paraId="53DA985E" w14:textId="77777777" w:rsidR="009C79B6" w:rsidRPr="00237730" w:rsidRDefault="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Level 3</w:t>
            </w:r>
          </w:p>
        </w:tc>
        <w:tc>
          <w:tcPr>
            <w:tcW w:w="1267" w:type="dxa"/>
            <w:tcBorders>
              <w:top w:val="single" w:sz="4" w:space="0" w:color="000000"/>
            </w:tcBorders>
            <w:noWrap/>
            <w:tcMar>
              <w:left w:w="115" w:type="dxa"/>
              <w:right w:w="115" w:type="dxa"/>
            </w:tcMar>
            <w:vAlign w:val="bottom"/>
          </w:tcPr>
          <w:p w14:paraId="04143CBF" w14:textId="77777777" w:rsidR="009C79B6" w:rsidRPr="00237730" w:rsidRDefault="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Total</w:t>
            </w:r>
          </w:p>
        </w:tc>
      </w:tr>
      <w:tr w:rsidR="009C79B6" w:rsidRPr="00237730" w14:paraId="236783BB" w14:textId="77777777">
        <w:tc>
          <w:tcPr>
            <w:tcW w:w="3600" w:type="dxa"/>
            <w:noWrap/>
            <w:tcMar>
              <w:left w:w="115" w:type="dxa"/>
              <w:right w:w="115" w:type="dxa"/>
            </w:tcMar>
          </w:tcPr>
          <w:p w14:paraId="04214F3C" w14:textId="77777777" w:rsidR="009C79B6" w:rsidRPr="00F50BAC" w:rsidRDefault="009C79B6">
            <w:pPr>
              <w:ind w:left="68" w:right="-3"/>
              <w:jc w:val="both"/>
              <w:rPr>
                <w:rFonts w:ascii="Arial" w:eastAsia="Arial" w:hAnsi="Arial" w:cs="Arial"/>
                <w:color w:val="000000"/>
                <w:sz w:val="20"/>
                <w:szCs w:val="20"/>
              </w:rPr>
            </w:pPr>
          </w:p>
        </w:tc>
        <w:tc>
          <w:tcPr>
            <w:tcW w:w="1267" w:type="dxa"/>
            <w:tcBorders>
              <w:bottom w:val="single" w:sz="4" w:space="0" w:color="auto"/>
            </w:tcBorders>
            <w:noWrap/>
            <w:tcMar>
              <w:left w:w="115" w:type="dxa"/>
              <w:right w:w="115" w:type="dxa"/>
            </w:tcMar>
            <w:vAlign w:val="bottom"/>
          </w:tcPr>
          <w:p w14:paraId="0CE973B6" w14:textId="77777777" w:rsidR="009C79B6" w:rsidRPr="00F50BAC" w:rsidRDefault="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Baht</w:t>
            </w:r>
          </w:p>
        </w:tc>
        <w:tc>
          <w:tcPr>
            <w:tcW w:w="1267" w:type="dxa"/>
            <w:tcBorders>
              <w:bottom w:val="single" w:sz="4" w:space="0" w:color="auto"/>
            </w:tcBorders>
            <w:noWrap/>
            <w:tcMar>
              <w:left w:w="115" w:type="dxa"/>
              <w:right w:w="115" w:type="dxa"/>
            </w:tcMar>
            <w:vAlign w:val="bottom"/>
          </w:tcPr>
          <w:p w14:paraId="7308C875" w14:textId="77777777" w:rsidR="009C79B6" w:rsidRPr="00F50BAC" w:rsidRDefault="009C79B6">
            <w:pPr>
              <w:ind w:right="-72"/>
              <w:jc w:val="right"/>
              <w:rPr>
                <w:rFonts w:ascii="Arial" w:eastAsia="Arial" w:hAnsi="Arial" w:cs="Arial"/>
                <w:color w:val="000000"/>
                <w:sz w:val="20"/>
                <w:szCs w:val="20"/>
              </w:rPr>
            </w:pPr>
            <w:r w:rsidRPr="00F50BAC">
              <w:rPr>
                <w:rFonts w:ascii="Arial" w:eastAsia="Arial" w:hAnsi="Arial" w:cs="Arial"/>
                <w:b/>
                <w:color w:val="000000"/>
                <w:sz w:val="20"/>
                <w:szCs w:val="20"/>
              </w:rPr>
              <w:t>Baht</w:t>
            </w:r>
          </w:p>
        </w:tc>
        <w:tc>
          <w:tcPr>
            <w:tcW w:w="1267" w:type="dxa"/>
            <w:tcBorders>
              <w:bottom w:val="single" w:sz="4" w:space="0" w:color="auto"/>
            </w:tcBorders>
            <w:noWrap/>
            <w:tcMar>
              <w:left w:w="115" w:type="dxa"/>
              <w:right w:w="115" w:type="dxa"/>
            </w:tcMar>
            <w:vAlign w:val="bottom"/>
          </w:tcPr>
          <w:p w14:paraId="32FF2B50" w14:textId="77777777" w:rsidR="009C79B6" w:rsidRPr="00237730" w:rsidRDefault="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Baht</w:t>
            </w:r>
          </w:p>
        </w:tc>
        <w:tc>
          <w:tcPr>
            <w:tcW w:w="1267" w:type="dxa"/>
            <w:tcBorders>
              <w:bottom w:val="single" w:sz="4" w:space="0" w:color="auto"/>
            </w:tcBorders>
            <w:noWrap/>
            <w:tcMar>
              <w:left w:w="115" w:type="dxa"/>
              <w:right w:w="115" w:type="dxa"/>
            </w:tcMar>
            <w:vAlign w:val="bottom"/>
          </w:tcPr>
          <w:p w14:paraId="022D6AD1" w14:textId="77777777" w:rsidR="009C79B6" w:rsidRPr="00237730" w:rsidRDefault="009C79B6">
            <w:pPr>
              <w:ind w:right="-72"/>
              <w:jc w:val="right"/>
              <w:rPr>
                <w:rFonts w:ascii="Arial" w:eastAsia="Arial" w:hAnsi="Arial" w:cs="Arial"/>
                <w:b/>
                <w:color w:val="000000"/>
                <w:sz w:val="20"/>
                <w:szCs w:val="20"/>
              </w:rPr>
            </w:pPr>
            <w:r w:rsidRPr="00F50BAC">
              <w:rPr>
                <w:rFonts w:ascii="Arial" w:eastAsia="Arial" w:hAnsi="Arial" w:cs="Arial"/>
                <w:b/>
                <w:color w:val="000000"/>
                <w:sz w:val="20"/>
                <w:szCs w:val="20"/>
              </w:rPr>
              <w:t>Baht</w:t>
            </w:r>
          </w:p>
        </w:tc>
      </w:tr>
      <w:tr w:rsidR="009C79B6" w:rsidRPr="00237730" w14:paraId="6BEC43F2" w14:textId="77777777">
        <w:tc>
          <w:tcPr>
            <w:tcW w:w="3600" w:type="dxa"/>
            <w:noWrap/>
            <w:tcMar>
              <w:left w:w="115" w:type="dxa"/>
              <w:right w:w="115" w:type="dxa"/>
            </w:tcMar>
          </w:tcPr>
          <w:p w14:paraId="5535726E" w14:textId="77777777" w:rsidR="009C79B6" w:rsidRPr="00F50BAC" w:rsidRDefault="009C79B6">
            <w:pPr>
              <w:ind w:left="68" w:right="-3"/>
              <w:jc w:val="both"/>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7E73BA1A" w14:textId="77777777" w:rsidR="009C79B6" w:rsidRPr="00F50BAC" w:rsidRDefault="009C79B6">
            <w:pPr>
              <w:ind w:right="-72"/>
              <w:jc w:val="right"/>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38B776F9" w14:textId="77777777" w:rsidR="009C79B6" w:rsidRPr="00F50BAC" w:rsidRDefault="009C79B6">
            <w:pPr>
              <w:ind w:right="-72"/>
              <w:jc w:val="right"/>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715C0E4A" w14:textId="77777777" w:rsidR="009C79B6" w:rsidRPr="00F50BAC" w:rsidRDefault="009C79B6">
            <w:pPr>
              <w:ind w:right="-72"/>
              <w:jc w:val="right"/>
              <w:rPr>
                <w:rFonts w:ascii="Arial" w:eastAsia="Arial" w:hAnsi="Arial" w:cs="Arial"/>
                <w:color w:val="000000"/>
                <w:sz w:val="20"/>
                <w:szCs w:val="20"/>
              </w:rPr>
            </w:pPr>
          </w:p>
        </w:tc>
        <w:tc>
          <w:tcPr>
            <w:tcW w:w="1267" w:type="dxa"/>
            <w:tcBorders>
              <w:top w:val="single" w:sz="4" w:space="0" w:color="auto"/>
            </w:tcBorders>
            <w:noWrap/>
            <w:tcMar>
              <w:left w:w="115" w:type="dxa"/>
              <w:right w:w="115" w:type="dxa"/>
            </w:tcMar>
          </w:tcPr>
          <w:p w14:paraId="739D12EF" w14:textId="77777777" w:rsidR="009C79B6" w:rsidRPr="00F50BAC" w:rsidRDefault="009C79B6">
            <w:pPr>
              <w:ind w:right="-72"/>
              <w:jc w:val="right"/>
              <w:rPr>
                <w:rFonts w:ascii="Arial" w:eastAsia="Arial" w:hAnsi="Arial" w:cs="Arial"/>
                <w:color w:val="000000"/>
                <w:sz w:val="20"/>
                <w:szCs w:val="20"/>
              </w:rPr>
            </w:pPr>
          </w:p>
        </w:tc>
      </w:tr>
      <w:tr w:rsidR="009C79B6" w:rsidRPr="00237730" w14:paraId="351D5A6A" w14:textId="77777777">
        <w:tc>
          <w:tcPr>
            <w:tcW w:w="3600" w:type="dxa"/>
            <w:noWrap/>
            <w:tcMar>
              <w:left w:w="115" w:type="dxa"/>
              <w:right w:w="115" w:type="dxa"/>
            </w:tcMar>
            <w:vAlign w:val="bottom"/>
          </w:tcPr>
          <w:p w14:paraId="61F7951F" w14:textId="77777777" w:rsidR="009C79B6" w:rsidRPr="00F50BAC" w:rsidRDefault="009C79B6">
            <w:pPr>
              <w:ind w:left="68" w:right="-3"/>
              <w:jc w:val="both"/>
              <w:rPr>
                <w:rFonts w:ascii="Arial" w:eastAsia="Arial" w:hAnsi="Arial" w:cs="Arial"/>
                <w:color w:val="000000"/>
                <w:sz w:val="20"/>
                <w:szCs w:val="20"/>
              </w:rPr>
            </w:pPr>
            <w:r w:rsidRPr="00F50BAC">
              <w:rPr>
                <w:rFonts w:ascii="Arial" w:eastAsia="Arial" w:hAnsi="Arial" w:cs="Arial"/>
                <w:b/>
                <w:color w:val="000000"/>
                <w:sz w:val="20"/>
                <w:szCs w:val="20"/>
              </w:rPr>
              <w:t>Asset</w:t>
            </w:r>
          </w:p>
        </w:tc>
        <w:tc>
          <w:tcPr>
            <w:tcW w:w="1267" w:type="dxa"/>
            <w:noWrap/>
            <w:tcMar>
              <w:left w:w="115" w:type="dxa"/>
              <w:right w:w="115" w:type="dxa"/>
            </w:tcMar>
            <w:vAlign w:val="bottom"/>
          </w:tcPr>
          <w:p w14:paraId="7220A9FD" w14:textId="77777777" w:rsidR="009C79B6" w:rsidRPr="00F50BAC" w:rsidRDefault="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6A26460B" w14:textId="77777777" w:rsidR="009C79B6" w:rsidRPr="00F50BAC" w:rsidRDefault="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595A0D01" w14:textId="77777777" w:rsidR="009C79B6" w:rsidRPr="00F50BAC" w:rsidRDefault="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6EB1C69D" w14:textId="77777777" w:rsidR="009C79B6" w:rsidRPr="00F50BAC" w:rsidRDefault="009C79B6">
            <w:pPr>
              <w:ind w:right="-72"/>
              <w:jc w:val="right"/>
              <w:rPr>
                <w:rFonts w:ascii="Arial" w:eastAsia="Arial" w:hAnsi="Arial" w:cs="Arial"/>
                <w:color w:val="000000"/>
                <w:sz w:val="20"/>
                <w:szCs w:val="20"/>
              </w:rPr>
            </w:pPr>
          </w:p>
        </w:tc>
      </w:tr>
      <w:tr w:rsidR="009C79B6" w:rsidRPr="00237730" w14:paraId="790796CF" w14:textId="77777777">
        <w:tc>
          <w:tcPr>
            <w:tcW w:w="3600" w:type="dxa"/>
            <w:noWrap/>
            <w:tcMar>
              <w:left w:w="115" w:type="dxa"/>
              <w:right w:w="115" w:type="dxa"/>
            </w:tcMar>
            <w:vAlign w:val="bottom"/>
          </w:tcPr>
          <w:p w14:paraId="42226535" w14:textId="77777777"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color w:val="000000"/>
                <w:sz w:val="20"/>
                <w:szCs w:val="20"/>
              </w:rPr>
              <w:t>Derivative assets</w:t>
            </w:r>
          </w:p>
        </w:tc>
        <w:tc>
          <w:tcPr>
            <w:tcW w:w="1267" w:type="dxa"/>
            <w:tcBorders>
              <w:bottom w:val="single" w:sz="4" w:space="0" w:color="000000"/>
            </w:tcBorders>
            <w:noWrap/>
            <w:tcMar>
              <w:left w:w="115" w:type="dxa"/>
              <w:right w:w="115" w:type="dxa"/>
            </w:tcMar>
          </w:tcPr>
          <w:p w14:paraId="3C916DC8" w14:textId="00FCEFE4"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17,794,046</w:t>
            </w:r>
          </w:p>
        </w:tc>
        <w:tc>
          <w:tcPr>
            <w:tcW w:w="1267" w:type="dxa"/>
            <w:tcBorders>
              <w:bottom w:val="single" w:sz="4" w:space="0" w:color="000000"/>
            </w:tcBorders>
            <w:noWrap/>
            <w:tcMar>
              <w:left w:w="115" w:type="dxa"/>
              <w:right w:w="115" w:type="dxa"/>
            </w:tcMar>
          </w:tcPr>
          <w:p w14:paraId="322D6F18" w14:textId="028BA9BD"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85,044</w:t>
            </w:r>
          </w:p>
        </w:tc>
        <w:tc>
          <w:tcPr>
            <w:tcW w:w="1267" w:type="dxa"/>
            <w:tcBorders>
              <w:bottom w:val="single" w:sz="4" w:space="0" w:color="000000"/>
            </w:tcBorders>
            <w:noWrap/>
            <w:tcMar>
              <w:left w:w="115" w:type="dxa"/>
              <w:right w:w="115" w:type="dxa"/>
            </w:tcMar>
          </w:tcPr>
          <w:p w14:paraId="140BB29B" w14:textId="42FB7C12"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1FCF9158" w14:textId="44D39DA9"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17,879,090</w:t>
            </w:r>
          </w:p>
        </w:tc>
      </w:tr>
      <w:tr w:rsidR="009C79B6" w:rsidRPr="00237730" w14:paraId="6AAB67E0" w14:textId="77777777">
        <w:tc>
          <w:tcPr>
            <w:tcW w:w="3600" w:type="dxa"/>
            <w:noWrap/>
            <w:tcMar>
              <w:left w:w="115" w:type="dxa"/>
              <w:right w:w="115" w:type="dxa"/>
            </w:tcMar>
            <w:vAlign w:val="bottom"/>
          </w:tcPr>
          <w:p w14:paraId="33318C18"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0ED8492B"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1A7B9EEF"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138D0607"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42CEDCC"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1D64380D" w14:textId="77777777">
        <w:tc>
          <w:tcPr>
            <w:tcW w:w="3600" w:type="dxa"/>
            <w:noWrap/>
            <w:tcMar>
              <w:left w:w="115" w:type="dxa"/>
              <w:right w:w="115" w:type="dxa"/>
            </w:tcMar>
            <w:vAlign w:val="bottom"/>
          </w:tcPr>
          <w:p w14:paraId="4CBCE221" w14:textId="77777777"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color w:val="000000"/>
                <w:sz w:val="20"/>
                <w:szCs w:val="20"/>
              </w:rPr>
              <w:t>Total asset</w:t>
            </w:r>
          </w:p>
        </w:tc>
        <w:tc>
          <w:tcPr>
            <w:tcW w:w="1267" w:type="dxa"/>
            <w:tcBorders>
              <w:bottom w:val="single" w:sz="4" w:space="0" w:color="000000"/>
            </w:tcBorders>
            <w:noWrap/>
            <w:tcMar>
              <w:left w:w="115" w:type="dxa"/>
              <w:right w:w="115" w:type="dxa"/>
            </w:tcMar>
          </w:tcPr>
          <w:p w14:paraId="053BD918" w14:textId="055422D5"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17,794,046</w:t>
            </w:r>
          </w:p>
        </w:tc>
        <w:tc>
          <w:tcPr>
            <w:tcW w:w="1267" w:type="dxa"/>
            <w:tcBorders>
              <w:bottom w:val="single" w:sz="4" w:space="0" w:color="000000"/>
            </w:tcBorders>
            <w:noWrap/>
            <w:tcMar>
              <w:left w:w="115" w:type="dxa"/>
              <w:right w:w="115" w:type="dxa"/>
            </w:tcMar>
          </w:tcPr>
          <w:p w14:paraId="64041DAC" w14:textId="07C8EEF8"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85,044</w:t>
            </w:r>
          </w:p>
        </w:tc>
        <w:tc>
          <w:tcPr>
            <w:tcW w:w="1267" w:type="dxa"/>
            <w:tcBorders>
              <w:bottom w:val="single" w:sz="4" w:space="0" w:color="000000"/>
            </w:tcBorders>
            <w:noWrap/>
            <w:tcMar>
              <w:left w:w="115" w:type="dxa"/>
              <w:right w:w="115" w:type="dxa"/>
            </w:tcMar>
          </w:tcPr>
          <w:p w14:paraId="0CF332EB" w14:textId="42844C4D"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68F51645" w14:textId="68700641"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17,879,090</w:t>
            </w:r>
          </w:p>
        </w:tc>
      </w:tr>
      <w:tr w:rsidR="009C79B6" w:rsidRPr="00237730" w14:paraId="33B08387" w14:textId="77777777">
        <w:tc>
          <w:tcPr>
            <w:tcW w:w="3600" w:type="dxa"/>
            <w:noWrap/>
            <w:tcMar>
              <w:left w:w="115" w:type="dxa"/>
              <w:right w:w="115" w:type="dxa"/>
            </w:tcMar>
            <w:vAlign w:val="bottom"/>
          </w:tcPr>
          <w:p w14:paraId="28C6FC2D"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74C51FB0"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495D9EDE"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7A49546"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6FFF641C"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7BE53CD2" w14:textId="77777777">
        <w:tc>
          <w:tcPr>
            <w:tcW w:w="3600" w:type="dxa"/>
            <w:noWrap/>
            <w:tcMar>
              <w:left w:w="115" w:type="dxa"/>
              <w:right w:w="115" w:type="dxa"/>
            </w:tcMar>
            <w:vAlign w:val="bottom"/>
          </w:tcPr>
          <w:p w14:paraId="15B2A78A" w14:textId="77777777"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b/>
                <w:color w:val="000000"/>
                <w:sz w:val="20"/>
                <w:szCs w:val="20"/>
              </w:rPr>
              <w:t>Liabilities</w:t>
            </w:r>
          </w:p>
        </w:tc>
        <w:tc>
          <w:tcPr>
            <w:tcW w:w="1267" w:type="dxa"/>
            <w:noWrap/>
            <w:tcMar>
              <w:left w:w="115" w:type="dxa"/>
              <w:right w:w="115" w:type="dxa"/>
            </w:tcMar>
            <w:vAlign w:val="bottom"/>
          </w:tcPr>
          <w:p w14:paraId="01D21647"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73AD5DA8"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5CEEFB41" w14:textId="77777777" w:rsidR="009C79B6" w:rsidRPr="00F50BAC" w:rsidRDefault="009C79B6" w:rsidP="009C79B6">
            <w:pPr>
              <w:ind w:right="-72"/>
              <w:jc w:val="right"/>
              <w:rPr>
                <w:rFonts w:ascii="Arial" w:eastAsia="Arial" w:hAnsi="Arial" w:cs="Arial"/>
                <w:color w:val="000000"/>
                <w:sz w:val="20"/>
                <w:szCs w:val="20"/>
              </w:rPr>
            </w:pPr>
          </w:p>
        </w:tc>
        <w:tc>
          <w:tcPr>
            <w:tcW w:w="1267" w:type="dxa"/>
            <w:noWrap/>
            <w:tcMar>
              <w:left w:w="115" w:type="dxa"/>
              <w:right w:w="115" w:type="dxa"/>
            </w:tcMar>
            <w:vAlign w:val="bottom"/>
          </w:tcPr>
          <w:p w14:paraId="5729DBE1"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14BF484D" w14:textId="77777777">
        <w:tc>
          <w:tcPr>
            <w:tcW w:w="3600" w:type="dxa"/>
            <w:noWrap/>
            <w:tcMar>
              <w:left w:w="115" w:type="dxa"/>
              <w:right w:w="115" w:type="dxa"/>
            </w:tcMar>
            <w:vAlign w:val="bottom"/>
          </w:tcPr>
          <w:p w14:paraId="245B4EAF" w14:textId="77777777" w:rsidR="009C79B6" w:rsidRPr="00F50BAC" w:rsidRDefault="009C79B6" w:rsidP="009C79B6">
            <w:pPr>
              <w:ind w:left="68" w:right="-3"/>
              <w:jc w:val="both"/>
              <w:rPr>
                <w:rFonts w:ascii="Arial" w:eastAsia="Arial" w:hAnsi="Arial" w:cs="Arial"/>
                <w:b/>
                <w:color w:val="000000"/>
                <w:sz w:val="20"/>
                <w:szCs w:val="20"/>
              </w:rPr>
            </w:pPr>
            <w:r w:rsidRPr="00F50BAC">
              <w:rPr>
                <w:rFonts w:ascii="Arial" w:eastAsia="Arial" w:hAnsi="Arial" w:cs="Arial"/>
                <w:color w:val="000000"/>
                <w:sz w:val="20"/>
                <w:szCs w:val="20"/>
              </w:rPr>
              <w:t>Derivative liabilities</w:t>
            </w:r>
          </w:p>
        </w:tc>
        <w:tc>
          <w:tcPr>
            <w:tcW w:w="1267" w:type="dxa"/>
            <w:tcBorders>
              <w:bottom w:val="single" w:sz="4" w:space="0" w:color="000000"/>
            </w:tcBorders>
            <w:noWrap/>
            <w:tcMar>
              <w:left w:w="115" w:type="dxa"/>
              <w:right w:w="115" w:type="dxa"/>
            </w:tcMar>
          </w:tcPr>
          <w:p w14:paraId="5DE655EE" w14:textId="2CACD51D"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17,794,046</w:t>
            </w:r>
          </w:p>
        </w:tc>
        <w:tc>
          <w:tcPr>
            <w:tcW w:w="1267" w:type="dxa"/>
            <w:tcBorders>
              <w:bottom w:val="single" w:sz="4" w:space="0" w:color="000000"/>
            </w:tcBorders>
            <w:noWrap/>
            <w:tcMar>
              <w:left w:w="115" w:type="dxa"/>
              <w:right w:w="115" w:type="dxa"/>
            </w:tcMar>
          </w:tcPr>
          <w:p w14:paraId="687B7ACD" w14:textId="7D7889C8"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488,784</w:t>
            </w:r>
          </w:p>
        </w:tc>
        <w:tc>
          <w:tcPr>
            <w:tcW w:w="1267" w:type="dxa"/>
            <w:tcBorders>
              <w:bottom w:val="single" w:sz="4" w:space="0" w:color="000000"/>
            </w:tcBorders>
            <w:noWrap/>
            <w:tcMar>
              <w:left w:w="115" w:type="dxa"/>
              <w:right w:w="115" w:type="dxa"/>
            </w:tcMar>
          </w:tcPr>
          <w:p w14:paraId="64230787" w14:textId="144AAC1B"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2EE4A5F4" w14:textId="0FB93166"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18,282,830</w:t>
            </w:r>
          </w:p>
        </w:tc>
      </w:tr>
      <w:tr w:rsidR="009C79B6" w:rsidRPr="00237730" w14:paraId="22FDBFB8" w14:textId="77777777">
        <w:tc>
          <w:tcPr>
            <w:tcW w:w="3600" w:type="dxa"/>
            <w:noWrap/>
            <w:tcMar>
              <w:left w:w="115" w:type="dxa"/>
              <w:right w:w="115" w:type="dxa"/>
            </w:tcMar>
            <w:vAlign w:val="bottom"/>
          </w:tcPr>
          <w:p w14:paraId="09457077" w14:textId="77777777" w:rsidR="009C79B6" w:rsidRPr="00F50BAC" w:rsidRDefault="009C79B6" w:rsidP="009C79B6">
            <w:pPr>
              <w:ind w:left="68" w:right="-3"/>
              <w:jc w:val="both"/>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47F84B70"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1B72E919"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22651CA8" w14:textId="77777777" w:rsidR="009C79B6" w:rsidRPr="00F50BAC" w:rsidRDefault="009C79B6" w:rsidP="009C79B6">
            <w:pPr>
              <w:ind w:right="-72"/>
              <w:jc w:val="right"/>
              <w:rPr>
                <w:rFonts w:ascii="Arial" w:eastAsia="Arial" w:hAnsi="Arial" w:cs="Arial"/>
                <w:color w:val="000000"/>
                <w:sz w:val="20"/>
                <w:szCs w:val="20"/>
              </w:rPr>
            </w:pPr>
          </w:p>
        </w:tc>
        <w:tc>
          <w:tcPr>
            <w:tcW w:w="1267" w:type="dxa"/>
            <w:tcBorders>
              <w:top w:val="single" w:sz="4" w:space="0" w:color="000000"/>
            </w:tcBorders>
            <w:noWrap/>
            <w:tcMar>
              <w:left w:w="115" w:type="dxa"/>
              <w:right w:w="115" w:type="dxa"/>
            </w:tcMar>
            <w:vAlign w:val="bottom"/>
          </w:tcPr>
          <w:p w14:paraId="1C0911D4" w14:textId="77777777" w:rsidR="009C79B6" w:rsidRPr="00F50BAC" w:rsidRDefault="009C79B6" w:rsidP="009C79B6">
            <w:pPr>
              <w:ind w:right="-72"/>
              <w:jc w:val="right"/>
              <w:rPr>
                <w:rFonts w:ascii="Arial" w:eastAsia="Arial" w:hAnsi="Arial" w:cs="Arial"/>
                <w:color w:val="000000"/>
                <w:sz w:val="20"/>
                <w:szCs w:val="20"/>
              </w:rPr>
            </w:pPr>
          </w:p>
        </w:tc>
      </w:tr>
      <w:tr w:rsidR="009C79B6" w:rsidRPr="00237730" w14:paraId="5935578E" w14:textId="77777777">
        <w:tc>
          <w:tcPr>
            <w:tcW w:w="3600" w:type="dxa"/>
            <w:noWrap/>
            <w:tcMar>
              <w:left w:w="115" w:type="dxa"/>
              <w:right w:w="115" w:type="dxa"/>
            </w:tcMar>
            <w:vAlign w:val="bottom"/>
          </w:tcPr>
          <w:p w14:paraId="7BB0B72E" w14:textId="77777777" w:rsidR="009C79B6" w:rsidRPr="00F50BAC" w:rsidRDefault="009C79B6" w:rsidP="009C79B6">
            <w:pPr>
              <w:ind w:left="68" w:right="-3"/>
              <w:jc w:val="both"/>
              <w:rPr>
                <w:rFonts w:ascii="Arial" w:eastAsia="Arial" w:hAnsi="Arial" w:cs="Arial"/>
                <w:color w:val="000000"/>
                <w:sz w:val="20"/>
                <w:szCs w:val="20"/>
              </w:rPr>
            </w:pPr>
            <w:r w:rsidRPr="00F50BAC">
              <w:rPr>
                <w:rFonts w:ascii="Arial" w:eastAsia="Arial" w:hAnsi="Arial" w:cs="Arial"/>
                <w:color w:val="000000"/>
                <w:sz w:val="20"/>
                <w:szCs w:val="20"/>
              </w:rPr>
              <w:t>Total liabilities</w:t>
            </w:r>
          </w:p>
        </w:tc>
        <w:tc>
          <w:tcPr>
            <w:tcW w:w="1267" w:type="dxa"/>
            <w:tcBorders>
              <w:bottom w:val="single" w:sz="4" w:space="0" w:color="000000"/>
            </w:tcBorders>
            <w:noWrap/>
            <w:tcMar>
              <w:left w:w="115" w:type="dxa"/>
              <w:right w:w="115" w:type="dxa"/>
            </w:tcMar>
          </w:tcPr>
          <w:p w14:paraId="45704889" w14:textId="4EA8C243"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17,794,046</w:t>
            </w:r>
          </w:p>
        </w:tc>
        <w:tc>
          <w:tcPr>
            <w:tcW w:w="1267" w:type="dxa"/>
            <w:tcBorders>
              <w:bottom w:val="single" w:sz="4" w:space="0" w:color="000000"/>
            </w:tcBorders>
            <w:noWrap/>
            <w:tcMar>
              <w:left w:w="115" w:type="dxa"/>
              <w:right w:w="115" w:type="dxa"/>
            </w:tcMar>
          </w:tcPr>
          <w:p w14:paraId="7F9B8E1A" w14:textId="3B3164A0"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488,784</w:t>
            </w:r>
          </w:p>
        </w:tc>
        <w:tc>
          <w:tcPr>
            <w:tcW w:w="1267" w:type="dxa"/>
            <w:tcBorders>
              <w:bottom w:val="single" w:sz="4" w:space="0" w:color="000000"/>
            </w:tcBorders>
            <w:noWrap/>
            <w:tcMar>
              <w:left w:w="115" w:type="dxa"/>
              <w:right w:w="115" w:type="dxa"/>
            </w:tcMar>
          </w:tcPr>
          <w:p w14:paraId="0DA76F96" w14:textId="70EE1142"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w:t>
            </w:r>
          </w:p>
        </w:tc>
        <w:tc>
          <w:tcPr>
            <w:tcW w:w="1267" w:type="dxa"/>
            <w:tcBorders>
              <w:bottom w:val="single" w:sz="4" w:space="0" w:color="000000"/>
            </w:tcBorders>
            <w:noWrap/>
            <w:tcMar>
              <w:left w:w="115" w:type="dxa"/>
              <w:right w:w="115" w:type="dxa"/>
            </w:tcMar>
          </w:tcPr>
          <w:p w14:paraId="6B7095F2" w14:textId="78190796" w:rsidR="009C79B6" w:rsidRPr="00F50BAC" w:rsidRDefault="009C79B6" w:rsidP="009C79B6">
            <w:pPr>
              <w:ind w:right="-72"/>
              <w:jc w:val="right"/>
              <w:rPr>
                <w:rFonts w:ascii="Arial" w:eastAsia="Arial" w:hAnsi="Arial" w:cs="Arial"/>
                <w:color w:val="000000"/>
                <w:sz w:val="20"/>
                <w:szCs w:val="20"/>
              </w:rPr>
            </w:pPr>
            <w:r w:rsidRPr="00F50BAC">
              <w:rPr>
                <w:rFonts w:ascii="Arial" w:eastAsia="Arial" w:hAnsi="Arial" w:cs="Arial"/>
                <w:color w:val="000000"/>
                <w:sz w:val="20"/>
                <w:szCs w:val="20"/>
              </w:rPr>
              <w:t>18,282,830</w:t>
            </w:r>
          </w:p>
        </w:tc>
      </w:tr>
    </w:tbl>
    <w:p w14:paraId="7576AE46" w14:textId="77777777" w:rsidR="005732AB" w:rsidRPr="00F50BAC" w:rsidRDefault="005732AB" w:rsidP="001F6598">
      <w:pPr>
        <w:tabs>
          <w:tab w:val="right" w:pos="9980"/>
          <w:tab w:val="right" w:pos="10880"/>
        </w:tabs>
        <w:ind w:left="540"/>
        <w:jc w:val="both"/>
        <w:rPr>
          <w:rFonts w:ascii="Arial" w:hAnsi="Arial" w:cs="Arial"/>
          <w:color w:val="000000"/>
          <w:sz w:val="20"/>
          <w:szCs w:val="20"/>
        </w:rPr>
      </w:pPr>
    </w:p>
    <w:p w14:paraId="65089A9B" w14:textId="77777777" w:rsidR="005732AB" w:rsidRPr="00F50BAC" w:rsidRDefault="00CC2431" w:rsidP="001F6598">
      <w:pPr>
        <w:ind w:left="540"/>
        <w:rPr>
          <w:rFonts w:ascii="Arial" w:eastAsia="Arial" w:hAnsi="Arial" w:cs="Arial"/>
          <w:color w:val="000000"/>
          <w:sz w:val="20"/>
          <w:szCs w:val="20"/>
          <w:highlight w:val="white"/>
        </w:rPr>
      </w:pPr>
      <w:r w:rsidRPr="00F50BAC">
        <w:rPr>
          <w:rFonts w:ascii="Arial" w:eastAsia="Arial" w:hAnsi="Arial" w:cs="Arial"/>
          <w:color w:val="000000"/>
          <w:sz w:val="20"/>
          <w:szCs w:val="20"/>
          <w:highlight w:val="white"/>
        </w:rPr>
        <w:t>There were no transfers between Levels 1 and 2 during the year.</w:t>
      </w:r>
    </w:p>
    <w:p w14:paraId="162021B9" w14:textId="77777777" w:rsidR="005732AB" w:rsidRPr="00F50BAC" w:rsidRDefault="005732AB" w:rsidP="001F6598">
      <w:pPr>
        <w:tabs>
          <w:tab w:val="left" w:pos="1400"/>
          <w:tab w:val="center" w:pos="3400"/>
          <w:tab w:val="center" w:pos="4320"/>
          <w:tab w:val="center" w:pos="4520"/>
          <w:tab w:val="center" w:pos="5660"/>
          <w:tab w:val="center" w:pos="6800"/>
          <w:tab w:val="right" w:pos="7640"/>
          <w:tab w:val="right" w:pos="8640"/>
        </w:tabs>
        <w:ind w:left="540"/>
        <w:rPr>
          <w:rFonts w:ascii="Arial" w:hAnsi="Arial" w:cs="Arial"/>
          <w:color w:val="000000"/>
          <w:sz w:val="20"/>
          <w:szCs w:val="20"/>
        </w:rPr>
      </w:pPr>
    </w:p>
    <w:p w14:paraId="69BA81E2" w14:textId="77777777" w:rsidR="005732AB" w:rsidRPr="00F50BAC" w:rsidRDefault="005732AB" w:rsidP="00BC5AFC">
      <w:pPr>
        <w:ind w:left="540"/>
        <w:rPr>
          <w:rFonts w:ascii="Arial" w:eastAsia="Arial" w:hAnsi="Arial" w:cs="Arial"/>
          <w:color w:val="000000"/>
          <w:sz w:val="20"/>
          <w:szCs w:val="20"/>
          <w:highlight w:val="white"/>
        </w:rPr>
      </w:pPr>
    </w:p>
    <w:p w14:paraId="3315A67A" w14:textId="77777777" w:rsidR="005732AB" w:rsidRPr="00F50BAC" w:rsidRDefault="005732AB" w:rsidP="001F6598">
      <w:pPr>
        <w:pageBreakBefore/>
        <w:tabs>
          <w:tab w:val="left" w:pos="1400"/>
          <w:tab w:val="center" w:pos="3400"/>
          <w:tab w:val="center" w:pos="4320"/>
          <w:tab w:val="center" w:pos="4520"/>
          <w:tab w:val="center" w:pos="5660"/>
          <w:tab w:val="center" w:pos="6800"/>
          <w:tab w:val="right" w:pos="7640"/>
          <w:tab w:val="right" w:pos="8640"/>
        </w:tabs>
        <w:ind w:left="540"/>
        <w:rPr>
          <w:rFonts w:ascii="Arial" w:hAnsi="Arial" w:cs="Arial"/>
          <w:color w:val="000000"/>
          <w:sz w:val="20"/>
          <w:szCs w:val="20"/>
        </w:rPr>
      </w:pPr>
    </w:p>
    <w:p w14:paraId="60A054F5" w14:textId="77777777" w:rsidR="005732AB" w:rsidRPr="00F50BAC" w:rsidRDefault="005732AB" w:rsidP="001F6598">
      <w:pPr>
        <w:tabs>
          <w:tab w:val="left" w:pos="1400"/>
          <w:tab w:val="center" w:pos="3400"/>
          <w:tab w:val="center" w:pos="4140"/>
          <w:tab w:val="center" w:pos="4320"/>
          <w:tab w:val="center" w:pos="4520"/>
          <w:tab w:val="center" w:pos="5660"/>
          <w:tab w:val="center" w:pos="6800"/>
          <w:tab w:val="right" w:pos="7640"/>
          <w:tab w:val="right" w:pos="8300"/>
          <w:tab w:val="right" w:pos="8640"/>
        </w:tabs>
        <w:ind w:left="540"/>
        <w:jc w:val="both"/>
        <w:rPr>
          <w:rFonts w:ascii="Arial" w:hAnsi="Arial" w:cs="Arial"/>
          <w:color w:val="000000"/>
          <w:sz w:val="20"/>
          <w:szCs w:val="20"/>
        </w:rPr>
      </w:pPr>
    </w:p>
    <w:p w14:paraId="01E83584" w14:textId="77777777" w:rsidR="005732AB" w:rsidRPr="00F50BAC" w:rsidRDefault="00CC2431" w:rsidP="001F6598">
      <w:pPr>
        <w:ind w:left="567" w:hanging="540"/>
        <w:jc w:val="both"/>
        <w:rPr>
          <w:rFonts w:ascii="Arial" w:hAnsi="Arial" w:cs="Arial"/>
          <w:color w:val="000000"/>
          <w:sz w:val="20"/>
          <w:szCs w:val="20"/>
        </w:rPr>
      </w:pPr>
      <w:r w:rsidRPr="00F50BAC">
        <w:rPr>
          <w:rFonts w:ascii="Arial" w:eastAsia="Arial" w:hAnsi="Arial" w:cs="Arial"/>
          <w:b/>
          <w:sz w:val="20"/>
          <w:szCs w:val="20"/>
        </w:rPr>
        <w:t>(a)</w:t>
      </w:r>
      <w:r w:rsidRPr="00F50BAC">
        <w:rPr>
          <w:rFonts w:ascii="Arial" w:eastAsia="Arial" w:hAnsi="Arial" w:cs="Arial"/>
          <w:b/>
          <w:sz w:val="20"/>
          <w:szCs w:val="20"/>
        </w:rPr>
        <w:tab/>
        <w:t>Financial instruments in level 1</w:t>
      </w:r>
    </w:p>
    <w:p w14:paraId="4459BBC1" w14:textId="77777777" w:rsidR="005732AB" w:rsidRPr="00F50BAC" w:rsidRDefault="005732AB" w:rsidP="001F6598">
      <w:pPr>
        <w:ind w:left="540"/>
        <w:jc w:val="both"/>
        <w:rPr>
          <w:rFonts w:ascii="Arial" w:hAnsi="Arial" w:cs="Arial"/>
          <w:color w:val="000000"/>
          <w:sz w:val="20"/>
          <w:szCs w:val="20"/>
        </w:rPr>
      </w:pPr>
    </w:p>
    <w:p w14:paraId="4184BACD" w14:textId="77777777" w:rsidR="005732AB" w:rsidRPr="00F50BAC" w:rsidRDefault="00CC2431" w:rsidP="001F6598">
      <w:pPr>
        <w:ind w:left="540"/>
        <w:jc w:val="both"/>
        <w:rPr>
          <w:rFonts w:ascii="Arial" w:eastAsia="Arial" w:hAnsi="Arial" w:cs="Arial"/>
          <w:spacing w:val="-2"/>
          <w:sz w:val="20"/>
          <w:szCs w:val="20"/>
        </w:rPr>
      </w:pPr>
      <w:r w:rsidRPr="00F50BAC">
        <w:rPr>
          <w:rFonts w:ascii="Arial" w:eastAsia="Arial" w:hAnsi="Arial" w:cs="Arial"/>
          <w:spacing w:val="-2"/>
          <w:sz w:val="20"/>
          <w:szCs w:val="20"/>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 Marketable derivative warrants assets (liabilities) are measured at fair value by using the last bid (offer) price quoted on the Stock Exchange of Thailand on the last business day of the reporting period. These instruments are included in level 1.</w:t>
      </w:r>
    </w:p>
    <w:p w14:paraId="1BFF133B" w14:textId="77777777" w:rsidR="005732AB" w:rsidRPr="00F50BAC" w:rsidRDefault="005732AB" w:rsidP="001F6598">
      <w:pPr>
        <w:ind w:left="540"/>
        <w:rPr>
          <w:rFonts w:ascii="Arial" w:hAnsi="Arial" w:cs="Arial"/>
          <w:color w:val="000000"/>
          <w:sz w:val="20"/>
          <w:szCs w:val="20"/>
        </w:rPr>
      </w:pPr>
    </w:p>
    <w:p w14:paraId="23918039" w14:textId="77777777" w:rsidR="005732AB" w:rsidRPr="00F50BAC" w:rsidRDefault="00CC2431" w:rsidP="001F6598">
      <w:pPr>
        <w:ind w:left="567" w:hanging="540"/>
        <w:jc w:val="both"/>
        <w:rPr>
          <w:rFonts w:ascii="Arial" w:hAnsi="Arial" w:cs="Arial"/>
          <w:color w:val="000000"/>
          <w:sz w:val="20"/>
          <w:szCs w:val="20"/>
        </w:rPr>
      </w:pPr>
      <w:r w:rsidRPr="00F50BAC">
        <w:rPr>
          <w:rFonts w:ascii="Arial" w:eastAsia="Arial" w:hAnsi="Arial" w:cs="Arial"/>
          <w:b/>
          <w:sz w:val="20"/>
          <w:szCs w:val="20"/>
        </w:rPr>
        <w:t>(b)</w:t>
      </w:r>
      <w:r w:rsidRPr="00F50BAC">
        <w:rPr>
          <w:rFonts w:ascii="Arial" w:eastAsia="Arial" w:hAnsi="Arial" w:cs="Arial"/>
          <w:b/>
          <w:sz w:val="20"/>
          <w:szCs w:val="20"/>
        </w:rPr>
        <w:tab/>
        <w:t>Financial instruments in level 2</w:t>
      </w:r>
    </w:p>
    <w:p w14:paraId="1FF0D09E" w14:textId="77777777" w:rsidR="005732AB" w:rsidRPr="00F50BAC" w:rsidRDefault="005732AB" w:rsidP="001F6598">
      <w:pPr>
        <w:ind w:left="540"/>
        <w:rPr>
          <w:rFonts w:ascii="Arial" w:hAnsi="Arial" w:cs="Arial"/>
          <w:color w:val="000000"/>
          <w:sz w:val="20"/>
          <w:szCs w:val="20"/>
        </w:rPr>
      </w:pPr>
    </w:p>
    <w:p w14:paraId="748002EE" w14:textId="77777777" w:rsidR="005732AB" w:rsidRPr="00F50BAC" w:rsidRDefault="00CC2431" w:rsidP="00BC5AFC">
      <w:pPr>
        <w:ind w:left="540"/>
        <w:jc w:val="both"/>
        <w:rPr>
          <w:rFonts w:ascii="Arial" w:eastAsia="Arial" w:hAnsi="Arial" w:cs="Arial"/>
          <w:sz w:val="20"/>
          <w:szCs w:val="20"/>
        </w:rPr>
      </w:pPr>
      <w:r w:rsidRPr="00F50BAC">
        <w:rPr>
          <w:rFonts w:ascii="Arial" w:eastAsia="Arial" w:hAnsi="Arial" w:cs="Arial"/>
          <w:sz w:val="20"/>
          <w:szCs w:val="20"/>
        </w:rPr>
        <w:t xml:space="preserve">Level 2 derivatives financial instruments assets and liabilities comprise of foreign currency forward contracts which their fair values using exchange rates quoted in an active market. The effects of discounting are insignificantly impact to value of derivatives which are in Level 2. </w:t>
      </w:r>
    </w:p>
    <w:p w14:paraId="6DFD53E0" w14:textId="77777777" w:rsidR="005732AB" w:rsidRPr="00F50BAC" w:rsidRDefault="005732AB" w:rsidP="00BC5AFC">
      <w:pPr>
        <w:ind w:left="540"/>
        <w:jc w:val="both"/>
        <w:rPr>
          <w:rFonts w:ascii="Arial" w:eastAsia="Arial" w:hAnsi="Arial" w:cs="Arial"/>
          <w:sz w:val="20"/>
          <w:szCs w:val="20"/>
        </w:rPr>
      </w:pPr>
    </w:p>
    <w:p w14:paraId="2A87BC7A" w14:textId="77777777" w:rsidR="005732AB" w:rsidRPr="00F50BAC" w:rsidRDefault="00CC2431" w:rsidP="00BC5AFC">
      <w:pPr>
        <w:ind w:left="540"/>
        <w:jc w:val="both"/>
        <w:rPr>
          <w:rFonts w:ascii="Arial" w:eastAsia="Arial" w:hAnsi="Arial" w:cs="Arial"/>
          <w:sz w:val="20"/>
          <w:szCs w:val="20"/>
        </w:rPr>
      </w:pPr>
      <w:r w:rsidRPr="00F50BAC">
        <w:rPr>
          <w:rFonts w:ascii="Arial" w:eastAsia="Arial" w:hAnsi="Arial" w:cs="Arial"/>
          <w:sz w:val="20"/>
          <w:szCs w:val="20"/>
        </w:rPr>
        <w:t xml:space="preserve">The Company considers fair value of its financial instruments which are not measured using fair value method by adopting the following: </w:t>
      </w:r>
    </w:p>
    <w:p w14:paraId="345650CA" w14:textId="77777777" w:rsidR="005732AB" w:rsidRPr="00F50BAC" w:rsidRDefault="005732AB" w:rsidP="00BC5AFC">
      <w:pPr>
        <w:ind w:left="540"/>
        <w:jc w:val="both"/>
        <w:rPr>
          <w:rFonts w:ascii="Arial" w:eastAsia="Arial" w:hAnsi="Arial" w:cs="Arial"/>
          <w:sz w:val="20"/>
          <w:szCs w:val="20"/>
        </w:rPr>
      </w:pPr>
    </w:p>
    <w:p w14:paraId="6E661F42" w14:textId="77777777" w:rsidR="005732AB" w:rsidRPr="00F50BAC" w:rsidRDefault="00CC2431" w:rsidP="00BC5AFC">
      <w:pPr>
        <w:ind w:left="540"/>
        <w:jc w:val="both"/>
        <w:rPr>
          <w:rFonts w:ascii="Arial" w:eastAsia="Arial" w:hAnsi="Arial" w:cs="Arial"/>
          <w:sz w:val="20"/>
          <w:szCs w:val="20"/>
        </w:rPr>
      </w:pPr>
      <w:r w:rsidRPr="00F50BAC">
        <w:rPr>
          <w:rFonts w:ascii="Arial" w:eastAsia="Arial" w:hAnsi="Arial" w:cs="Arial"/>
          <w:sz w:val="20"/>
          <w:szCs w:val="20"/>
        </w:rPr>
        <w:t>The carrying amount of financial instruments, which are cash and cash equivalents, receivables from Clearing House and broker - dealers, securities and derivatives business receivables, accounts receivable - related parties, account receivables from investment banking project, payables to Clearing House and broker - dealers, securities and derivatives business payables and accounts payable - related parties are considered to approximate their fair value as they are short-term in nature and the interest rate is closed to the market interest rate.</w:t>
      </w:r>
    </w:p>
    <w:p w14:paraId="5ECA2AEC" w14:textId="77777777" w:rsidR="005732AB" w:rsidRPr="00F50BAC" w:rsidRDefault="005732AB" w:rsidP="00BC5AFC">
      <w:pPr>
        <w:ind w:left="540"/>
        <w:jc w:val="both"/>
        <w:rPr>
          <w:rFonts w:ascii="Arial" w:eastAsia="Arial" w:hAnsi="Arial" w:cs="Arial"/>
          <w:sz w:val="20"/>
          <w:szCs w:val="20"/>
        </w:rPr>
      </w:pPr>
    </w:p>
    <w:p w14:paraId="0CDD9AFF" w14:textId="77777777" w:rsidR="005732AB" w:rsidRPr="00F50BAC" w:rsidRDefault="005732AB" w:rsidP="00BC5AFC">
      <w:pPr>
        <w:ind w:left="540"/>
        <w:jc w:val="both"/>
        <w:rPr>
          <w:rFonts w:ascii="Arial" w:eastAsia="Arial" w:hAnsi="Arial" w:cs="Arial"/>
          <w:sz w:val="20"/>
          <w:szCs w:val="20"/>
        </w:rPr>
      </w:pPr>
    </w:p>
    <w:p w14:paraId="2C8FD465" w14:textId="77777777" w:rsidR="005732AB" w:rsidRPr="00F50BAC" w:rsidRDefault="005732AB" w:rsidP="001F6598">
      <w:pPr>
        <w:tabs>
          <w:tab w:val="left" w:pos="800"/>
        </w:tabs>
        <w:ind w:left="540"/>
        <w:jc w:val="both"/>
        <w:rPr>
          <w:rFonts w:ascii="Arial" w:hAnsi="Arial" w:cs="Arial"/>
          <w:color w:val="000000"/>
          <w:sz w:val="20"/>
          <w:szCs w:val="20"/>
        </w:rPr>
      </w:pPr>
    </w:p>
    <w:p w14:paraId="24D40388" w14:textId="77777777" w:rsidR="005732AB" w:rsidRPr="00F50BAC" w:rsidRDefault="005732AB" w:rsidP="00BC5AFC">
      <w:pPr>
        <w:ind w:left="540"/>
        <w:jc w:val="both"/>
        <w:rPr>
          <w:rFonts w:ascii="Arial" w:eastAsia="Arial" w:hAnsi="Arial" w:cs="Arial"/>
          <w:sz w:val="20"/>
          <w:szCs w:val="20"/>
        </w:rPr>
      </w:pPr>
    </w:p>
    <w:sectPr w:rsidR="005732AB" w:rsidRPr="00F50BAC">
      <w:headerReference w:type="default" r:id="rId13"/>
      <w:pgSz w:w="11909" w:h="16834"/>
      <w:pgMar w:top="1469" w:right="1152" w:bottom="1022" w:left="1728" w:header="700" w:footer="7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A17F" w14:textId="77777777" w:rsidR="00DE5E5A" w:rsidRDefault="00DE5E5A">
      <w:r>
        <w:separator/>
      </w:r>
    </w:p>
  </w:endnote>
  <w:endnote w:type="continuationSeparator" w:id="0">
    <w:p w14:paraId="64F08782" w14:textId="77777777" w:rsidR="00DE5E5A" w:rsidRDefault="00DE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7F9D" w14:textId="77777777" w:rsidR="00AF519D" w:rsidRPr="00AF519D" w:rsidRDefault="00AF519D" w:rsidP="00AF519D">
    <w:pPr>
      <w:pBdr>
        <w:top w:val="single" w:sz="8" w:space="1" w:color="auto"/>
      </w:pBdr>
      <w:tabs>
        <w:tab w:val="center" w:pos="4360"/>
      </w:tabs>
      <w:ind w:left="58"/>
      <w:jc w:val="right"/>
      <w:rPr>
        <w:rFonts w:ascii="Arial" w:hAnsi="Arial" w:cs="Arial"/>
        <w:color w:val="000000"/>
        <w:sz w:val="20"/>
        <w:szCs w:val="20"/>
      </w:rPr>
    </w:pPr>
    <w:r w:rsidRPr="00AF519D">
      <w:rPr>
        <w:rFonts w:ascii="Arial" w:eastAsia="Arial" w:hAnsi="Arial" w:cs="Arial"/>
        <w:color w:val="000000"/>
        <w:sz w:val="20"/>
        <w:szCs w:val="20"/>
      </w:rPr>
      <w:fldChar w:fldCharType="begin"/>
    </w:r>
    <w:r w:rsidRPr="00AF519D">
      <w:rPr>
        <w:rFonts w:ascii="Arial" w:eastAsia="Arial" w:hAnsi="Arial" w:cs="Arial"/>
        <w:color w:val="000000"/>
        <w:sz w:val="20"/>
        <w:szCs w:val="20"/>
      </w:rPr>
      <w:instrText xml:space="preserve"> PAGE </w:instrText>
    </w:r>
    <w:r w:rsidRPr="00AF519D">
      <w:rPr>
        <w:rFonts w:ascii="Arial" w:eastAsia="Arial" w:hAnsi="Arial" w:cs="Arial"/>
        <w:color w:val="000000"/>
        <w:sz w:val="20"/>
        <w:szCs w:val="20"/>
      </w:rPr>
      <w:fldChar w:fldCharType="separate"/>
    </w:r>
    <w:r w:rsidRPr="00AF519D">
      <w:rPr>
        <w:rFonts w:ascii="Arial" w:eastAsia="Arial" w:hAnsi="Arial" w:cs="Arial"/>
        <w:color w:val="000000"/>
        <w:sz w:val="20"/>
        <w:szCs w:val="20"/>
      </w:rPr>
      <w:t>23</w:t>
    </w:r>
    <w:r w:rsidRPr="00AF519D">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0CC6" w14:textId="77777777" w:rsidR="00DE5E5A" w:rsidRDefault="00DE5E5A">
      <w:r>
        <w:separator/>
      </w:r>
    </w:p>
  </w:footnote>
  <w:footnote w:type="continuationSeparator" w:id="0">
    <w:p w14:paraId="0B79DB3A" w14:textId="77777777" w:rsidR="00DE5E5A" w:rsidRDefault="00DE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7638" w14:textId="77777777" w:rsidR="005732AB" w:rsidRPr="00024266" w:rsidRDefault="00CC2431" w:rsidP="00AC7CB2">
    <w:pPr>
      <w:tabs>
        <w:tab w:val="right" w:pos="10880"/>
      </w:tabs>
      <w:spacing w:line="288" w:lineRule="auto"/>
      <w:jc w:val="both"/>
      <w:outlineLvl w:val="0"/>
      <w:rPr>
        <w:rFonts w:ascii="Arial" w:eastAsia="Arial" w:hAnsi="Arial" w:cs="Arial"/>
        <w:b/>
        <w:color w:val="000000"/>
        <w:sz w:val="20"/>
      </w:rPr>
    </w:pPr>
    <w:r w:rsidRPr="00024266">
      <w:rPr>
        <w:rFonts w:ascii="Arial" w:eastAsia="Arial" w:hAnsi="Arial" w:cs="Arial"/>
        <w:b/>
        <w:color w:val="000000"/>
        <w:sz w:val="20"/>
      </w:rPr>
      <w:t>JPMorgan Securities (Thailand) Limited</w:t>
    </w:r>
  </w:p>
  <w:p w14:paraId="5AF350B6" w14:textId="77777777" w:rsidR="00AC7CB2" w:rsidRPr="00024266" w:rsidRDefault="00AC7CB2" w:rsidP="00AC7CB2">
    <w:pPr>
      <w:tabs>
        <w:tab w:val="right" w:pos="10880"/>
      </w:tabs>
      <w:spacing w:line="288" w:lineRule="auto"/>
      <w:jc w:val="both"/>
      <w:outlineLvl w:val="0"/>
      <w:rPr>
        <w:rFonts w:ascii="Arial" w:eastAsia="Arial" w:hAnsi="Arial" w:cs="Arial"/>
        <w:b/>
        <w:color w:val="000000"/>
        <w:sz w:val="20"/>
      </w:rPr>
    </w:pPr>
    <w:r w:rsidRPr="00024266">
      <w:rPr>
        <w:rFonts w:ascii="Arial" w:eastAsia="Arial" w:hAnsi="Arial" w:cs="Arial"/>
        <w:b/>
        <w:color w:val="000000"/>
        <w:sz w:val="20"/>
      </w:rPr>
      <w:t>Notes to the Financial Statements</w:t>
    </w:r>
  </w:p>
  <w:p w14:paraId="4E5840DB" w14:textId="2C6C6E28" w:rsidR="00AC7CB2" w:rsidRPr="00024266" w:rsidRDefault="00AC7CB2" w:rsidP="00AC7CB2">
    <w:pPr>
      <w:pBdr>
        <w:bottom w:val="single" w:sz="8" w:space="1" w:color="auto"/>
      </w:pBdr>
      <w:tabs>
        <w:tab w:val="right" w:pos="10880"/>
      </w:tabs>
      <w:spacing w:line="288" w:lineRule="auto"/>
      <w:jc w:val="both"/>
      <w:outlineLvl w:val="0"/>
      <w:rPr>
        <w:rFonts w:ascii="Arial" w:eastAsia="Arial" w:hAnsi="Arial" w:cs="Arial"/>
        <w:b/>
        <w:color w:val="000000"/>
        <w:sz w:val="20"/>
      </w:rPr>
    </w:pPr>
    <w:r w:rsidRPr="00024266">
      <w:rPr>
        <w:rFonts w:ascii="Arial" w:eastAsia="Arial" w:hAnsi="Arial" w:cs="Arial"/>
        <w:b/>
        <w:color w:val="000000"/>
        <w:sz w:val="20"/>
      </w:rPr>
      <w:t>For the year ended 31 December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E7B74" w14:textId="77777777" w:rsidR="00AF519D" w:rsidRPr="00024266" w:rsidRDefault="00AF519D" w:rsidP="00AF519D">
    <w:pPr>
      <w:tabs>
        <w:tab w:val="right" w:pos="10880"/>
      </w:tabs>
      <w:spacing w:line="288" w:lineRule="auto"/>
      <w:jc w:val="both"/>
      <w:outlineLvl w:val="0"/>
      <w:rPr>
        <w:rFonts w:ascii="Arial" w:eastAsia="Arial" w:hAnsi="Arial" w:cs="Arial"/>
        <w:b/>
        <w:color w:val="000000"/>
        <w:sz w:val="20"/>
      </w:rPr>
    </w:pPr>
    <w:r w:rsidRPr="00024266">
      <w:rPr>
        <w:rFonts w:ascii="Arial" w:eastAsia="Arial" w:hAnsi="Arial" w:cs="Arial"/>
        <w:b/>
        <w:color w:val="000000"/>
        <w:sz w:val="20"/>
      </w:rPr>
      <w:t>JPMorgan Securities (Thailand) Limited</w:t>
    </w:r>
  </w:p>
  <w:p w14:paraId="6342C5E3" w14:textId="77777777" w:rsidR="00AF519D" w:rsidRPr="00024266" w:rsidRDefault="00AF519D" w:rsidP="00AF519D">
    <w:pPr>
      <w:tabs>
        <w:tab w:val="right" w:pos="10880"/>
      </w:tabs>
      <w:spacing w:line="288" w:lineRule="auto"/>
      <w:jc w:val="both"/>
      <w:outlineLvl w:val="0"/>
      <w:rPr>
        <w:rFonts w:ascii="Arial" w:eastAsia="Arial" w:hAnsi="Arial" w:cs="Arial"/>
        <w:b/>
        <w:color w:val="000000"/>
        <w:sz w:val="20"/>
      </w:rPr>
    </w:pPr>
    <w:r w:rsidRPr="00024266">
      <w:rPr>
        <w:rFonts w:ascii="Arial" w:eastAsia="Arial" w:hAnsi="Arial" w:cs="Arial"/>
        <w:b/>
        <w:color w:val="000000"/>
        <w:sz w:val="20"/>
      </w:rPr>
      <w:t>Notes to the Financial Statements</w:t>
    </w:r>
  </w:p>
  <w:p w14:paraId="13AE90E0" w14:textId="77777777" w:rsidR="00AF519D" w:rsidRPr="00024266" w:rsidRDefault="00AF519D" w:rsidP="00AF519D">
    <w:pPr>
      <w:pBdr>
        <w:bottom w:val="single" w:sz="8" w:space="1" w:color="auto"/>
      </w:pBdr>
      <w:tabs>
        <w:tab w:val="right" w:pos="10880"/>
      </w:tabs>
      <w:spacing w:line="288" w:lineRule="auto"/>
      <w:jc w:val="both"/>
      <w:outlineLvl w:val="0"/>
      <w:rPr>
        <w:rFonts w:ascii="Arial" w:eastAsia="Arial" w:hAnsi="Arial" w:cs="Arial"/>
        <w:b/>
        <w:color w:val="000000"/>
        <w:sz w:val="20"/>
      </w:rPr>
    </w:pPr>
    <w:r w:rsidRPr="00024266">
      <w:rPr>
        <w:rFonts w:ascii="Arial" w:eastAsia="Arial" w:hAnsi="Arial" w:cs="Arial"/>
        <w:b/>
        <w:color w:val="000000"/>
        <w:sz w:val="20"/>
      </w:rPr>
      <w:t>For the year ended 31 December 2025</w:t>
    </w:r>
  </w:p>
  <w:p w14:paraId="68636D0B" w14:textId="77777777" w:rsidR="00AF519D" w:rsidRDefault="00AF519D">
    <w:pPr>
      <w:tabs>
        <w:tab w:val="right" w:pos="10880"/>
      </w:tabs>
      <w:spacing w:line="288" w:lineRule="auto"/>
      <w:jc w:val="both"/>
      <w:outlineLvl w:val="0"/>
      <w:rPr>
        <w:rFonts w:ascii="Arial" w:eastAsia="Arial" w:hAnsi="Arial" w:cs="Arial"/>
        <w:b/>
        <w:color w:val="000000"/>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6858" w14:textId="77777777" w:rsidR="00AA1753" w:rsidRPr="00AA1753" w:rsidRDefault="00AA1753" w:rsidP="00AA1753">
    <w:pPr>
      <w:tabs>
        <w:tab w:val="right" w:pos="10880"/>
      </w:tabs>
      <w:spacing w:line="288" w:lineRule="auto"/>
      <w:jc w:val="both"/>
      <w:outlineLvl w:val="0"/>
      <w:rPr>
        <w:rFonts w:ascii="Arial" w:eastAsia="Arial" w:hAnsi="Arial" w:cs="Arial"/>
        <w:b/>
        <w:color w:val="000000"/>
        <w:sz w:val="20"/>
        <w:szCs w:val="20"/>
      </w:rPr>
    </w:pPr>
    <w:r w:rsidRPr="00AA1753">
      <w:rPr>
        <w:rFonts w:ascii="Arial" w:eastAsia="Arial" w:hAnsi="Arial" w:cs="Arial"/>
        <w:b/>
        <w:color w:val="000000"/>
        <w:sz w:val="20"/>
        <w:szCs w:val="20"/>
      </w:rPr>
      <w:t>JPMorgan Securities (Thailand) Limited</w:t>
    </w:r>
  </w:p>
  <w:p w14:paraId="6132D7CD" w14:textId="77777777" w:rsidR="00AA1753" w:rsidRPr="00AA1753" w:rsidRDefault="00AA1753" w:rsidP="00AA1753">
    <w:pPr>
      <w:tabs>
        <w:tab w:val="right" w:pos="10880"/>
      </w:tabs>
      <w:spacing w:line="288" w:lineRule="auto"/>
      <w:jc w:val="both"/>
      <w:outlineLvl w:val="0"/>
      <w:rPr>
        <w:rFonts w:ascii="Arial" w:eastAsia="Arial" w:hAnsi="Arial" w:cs="Arial"/>
        <w:b/>
        <w:color w:val="000000"/>
        <w:sz w:val="20"/>
        <w:szCs w:val="20"/>
      </w:rPr>
    </w:pPr>
    <w:r w:rsidRPr="00AA1753">
      <w:rPr>
        <w:rFonts w:ascii="Arial" w:eastAsia="Arial" w:hAnsi="Arial" w:cs="Arial"/>
        <w:b/>
        <w:color w:val="000000"/>
        <w:sz w:val="20"/>
        <w:szCs w:val="20"/>
      </w:rPr>
      <w:t>Notes to the Financial Statements</w:t>
    </w:r>
  </w:p>
  <w:p w14:paraId="768DB986" w14:textId="77777777" w:rsidR="00AA1753" w:rsidRPr="00AA1753" w:rsidRDefault="00AA1753" w:rsidP="00AA1753">
    <w:pPr>
      <w:pBdr>
        <w:bottom w:val="single" w:sz="8" w:space="1" w:color="auto"/>
      </w:pBdr>
      <w:tabs>
        <w:tab w:val="right" w:pos="10880"/>
      </w:tabs>
      <w:spacing w:line="288" w:lineRule="auto"/>
      <w:jc w:val="both"/>
      <w:outlineLvl w:val="0"/>
      <w:rPr>
        <w:rFonts w:ascii="Arial" w:eastAsia="Arial" w:hAnsi="Arial" w:cs="Arial"/>
        <w:b/>
        <w:color w:val="000000"/>
        <w:sz w:val="20"/>
        <w:szCs w:val="20"/>
        <w:lang w:val="en-GB"/>
      </w:rPr>
    </w:pPr>
    <w:r w:rsidRPr="00AA1753">
      <w:rPr>
        <w:rFonts w:ascii="Arial" w:eastAsia="Arial" w:hAnsi="Arial" w:cs="Arial"/>
        <w:b/>
        <w:color w:val="000000"/>
        <w:sz w:val="20"/>
        <w:szCs w:val="20"/>
      </w:rPr>
      <w:t>For the year ended 31 December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bulletround"/>
    <w:lvl w:ilvl="0">
      <w:start w:val="1"/>
      <w:numFmt w:val="bullet"/>
      <w:lvlText w:val="•"/>
      <w:lvlJc w:val="left"/>
      <w:pPr>
        <w:tabs>
          <w:tab w:val="num" w:pos="720"/>
        </w:tabs>
        <w:ind w:left="720" w:hanging="360"/>
      </w:p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18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18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180"/>
      </w:pPr>
    </w:lvl>
  </w:abstractNum>
  <w:abstractNum w:abstractNumId="1" w15:restartNumberingAfterBreak="0">
    <w:nsid w:val="00000002"/>
    <w:multiLevelType w:val="multilevel"/>
    <w:tmpl w:val="00000002"/>
    <w:styleLink w:val="listarabi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styleLink w:val="ol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3" w15:restartNumberingAfterBreak="0">
    <w:nsid w:val="00000004"/>
    <w:multiLevelType w:val="multilevel"/>
    <w:tmpl w:val="00000004"/>
    <w:styleLink w:val="ol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4" w15:restartNumberingAfterBreak="0">
    <w:nsid w:val="00000005"/>
    <w:multiLevelType w:val="multilevel"/>
    <w:tmpl w:val="00000005"/>
    <w:styleLink w:val="ol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5" w15:restartNumberingAfterBreak="0">
    <w:nsid w:val="00000006"/>
    <w:multiLevelType w:val="multilevel"/>
    <w:tmpl w:val="00000006"/>
    <w:styleLink w:val="ol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6" w15:restartNumberingAfterBreak="0">
    <w:nsid w:val="00000007"/>
    <w:multiLevelType w:val="multilevel"/>
    <w:tmpl w:val="00000007"/>
    <w:styleLink w:val="ol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180"/>
      </w:pPr>
    </w:lvl>
  </w:abstractNum>
  <w:abstractNum w:abstractNumId="7" w15:restartNumberingAfterBreak="0">
    <w:nsid w:val="00000008"/>
    <w:multiLevelType w:val="multilevel"/>
    <w:tmpl w:val="00000008"/>
    <w:styleLink w:val="ol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8" w15:restartNumberingAfterBreak="0">
    <w:nsid w:val="00000009"/>
    <w:multiLevelType w:val="multilevel"/>
    <w:tmpl w:val="00000009"/>
    <w:styleLink w:val="outlinearabic"/>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160"/>
        </w:tabs>
        <w:ind w:left="2160" w:hanging="180"/>
      </w:pPr>
    </w:lvl>
    <w:lvl w:ilvl="3">
      <w:start w:val="1"/>
      <w:numFmt w:val="decimal"/>
      <w:lvlText w:val="%1.%2.%3.%4."/>
      <w:lvlJc w:val="left"/>
      <w:pPr>
        <w:tabs>
          <w:tab w:val="num" w:pos="2880"/>
        </w:tabs>
        <w:ind w:left="2880" w:hanging="360"/>
      </w:pPr>
    </w:lvl>
    <w:lvl w:ilvl="4">
      <w:start w:val="1"/>
      <w:numFmt w:val="decimal"/>
      <w:lvlText w:val="%1.%2.%3.%4.%5."/>
      <w:lvlJc w:val="left"/>
      <w:pPr>
        <w:tabs>
          <w:tab w:val="num" w:pos="3600"/>
        </w:tabs>
        <w:ind w:left="3600" w:hanging="360"/>
      </w:pPr>
    </w:lvl>
    <w:lvl w:ilvl="5">
      <w:start w:val="1"/>
      <w:numFmt w:val="decimal"/>
      <w:lvlText w:val="%1.%2.%3.%4.%5.%6."/>
      <w:lvlJc w:val="left"/>
      <w:pPr>
        <w:tabs>
          <w:tab w:val="num" w:pos="4320"/>
        </w:tabs>
        <w:ind w:left="4320" w:hanging="180"/>
      </w:pPr>
    </w:lvl>
    <w:lvl w:ilvl="6">
      <w:start w:val="1"/>
      <w:numFmt w:val="decimal"/>
      <w:lvlText w:val="%1.%2.%3.%4.%5.%6.%7."/>
      <w:lvlJc w:val="left"/>
      <w:pPr>
        <w:tabs>
          <w:tab w:val="num" w:pos="5040"/>
        </w:tabs>
        <w:ind w:left="5040" w:hanging="360"/>
      </w:pPr>
    </w:lvl>
    <w:lvl w:ilvl="7">
      <w:start w:val="1"/>
      <w:numFmt w:val="decimal"/>
      <w:lvlText w:val="%1.%2.%3.%4.%5.%6.%7.%8."/>
      <w:lvlJc w:val="left"/>
      <w:pPr>
        <w:tabs>
          <w:tab w:val="num" w:pos="5760"/>
        </w:tabs>
        <w:ind w:left="5760" w:hanging="360"/>
      </w:pPr>
    </w:lvl>
    <w:lvl w:ilvl="8">
      <w:start w:val="1"/>
      <w:numFmt w:val="decimal"/>
      <w:lvlText w:val="%1.%2.%3.%4.%5.%6.%7.%8.%9."/>
      <w:lvlJc w:val="left"/>
      <w:pPr>
        <w:tabs>
          <w:tab w:val="num" w:pos="6480"/>
        </w:tabs>
        <w:ind w:left="6480" w:hanging="180"/>
      </w:pPr>
    </w:lvl>
  </w:abstractNum>
  <w:abstractNum w:abstractNumId="9" w15:restartNumberingAfterBreak="0">
    <w:nsid w:val="0000000A"/>
    <w:multiLevelType w:val="multilevel"/>
    <w:tmpl w:val="0000000A"/>
    <w:styleLink w:val="ul1"/>
    <w:lvl w:ilvl="0">
      <w:start w:val="1"/>
      <w:numFmt w:val="bullet"/>
      <w:lvlText w:val="-"/>
      <w:lvlJc w:val="left"/>
      <w:pPr>
        <w:tabs>
          <w:tab w:val="num" w:pos="720"/>
        </w:tabs>
        <w:ind w:left="720" w:hanging="360"/>
      </w:p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18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18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180"/>
      </w:pPr>
    </w:lvl>
  </w:abstractNum>
  <w:abstractNum w:abstractNumId="10" w15:restartNumberingAfterBreak="0">
    <w:nsid w:val="0000000B"/>
    <w:multiLevelType w:val="multilevel"/>
    <w:tmpl w:val="0000000B"/>
    <w:styleLink w:val="ul2"/>
    <w:lvl w:ilvl="0">
      <w:start w:val="1"/>
      <w:numFmt w:val="bullet"/>
      <w:lvlText w:val="•"/>
      <w:lvlJc w:val="left"/>
      <w:pPr>
        <w:tabs>
          <w:tab w:val="num" w:pos="720"/>
        </w:tabs>
        <w:ind w:left="720" w:hanging="360"/>
      </w:p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18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18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180"/>
      </w:pPr>
    </w:lvl>
  </w:abstractNum>
  <w:abstractNum w:abstractNumId="11" w15:restartNumberingAfterBreak="0">
    <w:nsid w:val="0000000C"/>
    <w:multiLevelType w:val="multilevel"/>
    <w:tmpl w:val="00000003"/>
    <w:lvl w:ilvl="0">
      <w:start w:val="1"/>
      <w:numFmt w:val="lowerLetter"/>
      <w:lvlText w:val="%1)"/>
      <w:lvlJc w:val="left"/>
      <w:pPr>
        <w:tabs>
          <w:tab w:val="num" w:pos="1080"/>
        </w:tabs>
        <w:ind w:left="720" w:hanging="360"/>
      </w:pPr>
      <w:rPr>
        <w:rFonts w:ascii="Arial" w:eastAsia="Arial" w:hAnsi="Arial" w:cs="Arial"/>
        <w:b w:val="0"/>
        <w:i w:val="0"/>
        <w:strike w:val="0"/>
        <w:color w:val="000000"/>
        <w:sz w:val="20"/>
        <w:u w:val="none"/>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12" w15:restartNumberingAfterBreak="0">
    <w:nsid w:val="0000000D"/>
    <w:multiLevelType w:val="multilevel"/>
    <w:tmpl w:val="00000004"/>
    <w:lvl w:ilvl="0">
      <w:start w:val="1"/>
      <w:numFmt w:val="lowerLetter"/>
      <w:lvlText w:val="%1)"/>
      <w:lvlJc w:val="left"/>
      <w:pPr>
        <w:tabs>
          <w:tab w:val="num" w:pos="900"/>
        </w:tabs>
        <w:ind w:left="720" w:hanging="360"/>
      </w:pPr>
      <w:rPr>
        <w:rFonts w:ascii="Arial" w:eastAsia="Arial" w:hAnsi="Arial" w:cs="Arial"/>
        <w:b w:val="0"/>
        <w:i w:val="0"/>
        <w:strike w:val="0"/>
        <w:color w:val="000000"/>
        <w:sz w:val="20"/>
        <w:u w:val="none"/>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13" w15:restartNumberingAfterBreak="0">
    <w:nsid w:val="0000000E"/>
    <w:multiLevelType w:val="hybridMultilevel"/>
    <w:tmpl w:val="0000000E"/>
    <w:lvl w:ilvl="0" w:tplc="9064B648">
      <w:start w:val="1"/>
      <w:numFmt w:val="bullet"/>
      <w:lvlText w:val="-"/>
      <w:lvlJc w:val="left"/>
      <w:pPr>
        <w:tabs>
          <w:tab w:val="num" w:pos="1276"/>
        </w:tabs>
        <w:ind w:left="720" w:hanging="360"/>
      </w:pPr>
      <w:rPr>
        <w:rFonts w:ascii="Segoe UI" w:eastAsia="Segoe UI" w:hAnsi="Segoe UI" w:cs="Segoe UI"/>
        <w:b w:val="0"/>
        <w:i w:val="0"/>
        <w:strike w:val="0"/>
        <w:sz w:val="20"/>
      </w:rPr>
    </w:lvl>
    <w:lvl w:ilvl="1" w:tplc="92843D1C">
      <w:start w:val="1"/>
      <w:numFmt w:val="bullet"/>
      <w:lvlText w:val="o"/>
      <w:lvlJc w:val="left"/>
      <w:pPr>
        <w:tabs>
          <w:tab w:val="num" w:pos="1440"/>
        </w:tabs>
        <w:ind w:left="1440" w:hanging="360"/>
      </w:pPr>
      <w:rPr>
        <w:rFonts w:ascii="Courier New" w:hAnsi="Courier New"/>
      </w:rPr>
    </w:lvl>
    <w:lvl w:ilvl="2" w:tplc="E8301326">
      <w:start w:val="1"/>
      <w:numFmt w:val="bullet"/>
      <w:lvlText w:val=""/>
      <w:lvlJc w:val="left"/>
      <w:pPr>
        <w:tabs>
          <w:tab w:val="num" w:pos="2160"/>
        </w:tabs>
        <w:ind w:left="2160" w:hanging="360"/>
      </w:pPr>
      <w:rPr>
        <w:rFonts w:ascii="Wingdings" w:hAnsi="Wingdings"/>
      </w:rPr>
    </w:lvl>
    <w:lvl w:ilvl="3" w:tplc="02A01AEA">
      <w:start w:val="1"/>
      <w:numFmt w:val="bullet"/>
      <w:lvlText w:val=""/>
      <w:lvlJc w:val="left"/>
      <w:pPr>
        <w:tabs>
          <w:tab w:val="num" w:pos="2880"/>
        </w:tabs>
        <w:ind w:left="2880" w:hanging="360"/>
      </w:pPr>
      <w:rPr>
        <w:rFonts w:ascii="Symbol" w:hAnsi="Symbol"/>
      </w:rPr>
    </w:lvl>
    <w:lvl w:ilvl="4" w:tplc="00589E44">
      <w:start w:val="1"/>
      <w:numFmt w:val="bullet"/>
      <w:lvlText w:val="o"/>
      <w:lvlJc w:val="left"/>
      <w:pPr>
        <w:tabs>
          <w:tab w:val="num" w:pos="3600"/>
        </w:tabs>
        <w:ind w:left="3600" w:hanging="360"/>
      </w:pPr>
      <w:rPr>
        <w:rFonts w:ascii="Courier New" w:hAnsi="Courier New"/>
      </w:rPr>
    </w:lvl>
    <w:lvl w:ilvl="5" w:tplc="1AEC4F62">
      <w:start w:val="1"/>
      <w:numFmt w:val="bullet"/>
      <w:lvlText w:val=""/>
      <w:lvlJc w:val="left"/>
      <w:pPr>
        <w:tabs>
          <w:tab w:val="num" w:pos="4320"/>
        </w:tabs>
        <w:ind w:left="4320" w:hanging="360"/>
      </w:pPr>
      <w:rPr>
        <w:rFonts w:ascii="Wingdings" w:hAnsi="Wingdings"/>
      </w:rPr>
    </w:lvl>
    <w:lvl w:ilvl="6" w:tplc="D9E265FE">
      <w:start w:val="1"/>
      <w:numFmt w:val="bullet"/>
      <w:lvlText w:val=""/>
      <w:lvlJc w:val="left"/>
      <w:pPr>
        <w:tabs>
          <w:tab w:val="num" w:pos="5040"/>
        </w:tabs>
        <w:ind w:left="5040" w:hanging="360"/>
      </w:pPr>
      <w:rPr>
        <w:rFonts w:ascii="Symbol" w:hAnsi="Symbol"/>
      </w:rPr>
    </w:lvl>
    <w:lvl w:ilvl="7" w:tplc="1A08EEF8">
      <w:start w:val="1"/>
      <w:numFmt w:val="bullet"/>
      <w:lvlText w:val="o"/>
      <w:lvlJc w:val="left"/>
      <w:pPr>
        <w:tabs>
          <w:tab w:val="num" w:pos="5760"/>
        </w:tabs>
        <w:ind w:left="5760" w:hanging="360"/>
      </w:pPr>
      <w:rPr>
        <w:rFonts w:ascii="Courier New" w:hAnsi="Courier New"/>
      </w:rPr>
    </w:lvl>
    <w:lvl w:ilvl="8" w:tplc="67D61614">
      <w:start w:val="1"/>
      <w:numFmt w:val="bullet"/>
      <w:lvlText w:val=""/>
      <w:lvlJc w:val="left"/>
      <w:pPr>
        <w:tabs>
          <w:tab w:val="num" w:pos="6480"/>
        </w:tabs>
        <w:ind w:left="6480" w:hanging="360"/>
      </w:pPr>
      <w:rPr>
        <w:rFonts w:ascii="Wingdings" w:hAnsi="Wingdings"/>
      </w:rPr>
    </w:lvl>
  </w:abstractNum>
  <w:abstractNum w:abstractNumId="14" w15:restartNumberingAfterBreak="0">
    <w:nsid w:val="0000000F"/>
    <w:multiLevelType w:val="hybridMultilevel"/>
    <w:tmpl w:val="0000000F"/>
    <w:lvl w:ilvl="0" w:tplc="6AEA08B4">
      <w:start w:val="1"/>
      <w:numFmt w:val="bullet"/>
      <w:lvlText w:val="-"/>
      <w:lvlJc w:val="left"/>
      <w:pPr>
        <w:tabs>
          <w:tab w:val="num" w:pos="1260"/>
        </w:tabs>
        <w:ind w:left="720" w:hanging="360"/>
      </w:pPr>
      <w:rPr>
        <w:rFonts w:ascii="Segoe UI" w:eastAsia="Segoe UI" w:hAnsi="Segoe UI" w:cs="Segoe UI"/>
        <w:b w:val="0"/>
        <w:i w:val="0"/>
        <w:strike w:val="0"/>
        <w:color w:val="000000"/>
        <w:sz w:val="20"/>
        <w:u w:val="none"/>
      </w:rPr>
    </w:lvl>
    <w:lvl w:ilvl="1" w:tplc="61A20DD0">
      <w:start w:val="1"/>
      <w:numFmt w:val="bullet"/>
      <w:lvlText w:val="o"/>
      <w:lvlJc w:val="left"/>
      <w:pPr>
        <w:tabs>
          <w:tab w:val="num" w:pos="1440"/>
        </w:tabs>
        <w:ind w:left="1440" w:hanging="360"/>
      </w:pPr>
      <w:rPr>
        <w:rFonts w:ascii="Courier New" w:hAnsi="Courier New"/>
      </w:rPr>
    </w:lvl>
    <w:lvl w:ilvl="2" w:tplc="39CCA99A">
      <w:start w:val="1"/>
      <w:numFmt w:val="bullet"/>
      <w:lvlText w:val=""/>
      <w:lvlJc w:val="left"/>
      <w:pPr>
        <w:tabs>
          <w:tab w:val="num" w:pos="2160"/>
        </w:tabs>
        <w:ind w:left="2160" w:hanging="360"/>
      </w:pPr>
      <w:rPr>
        <w:rFonts w:ascii="Wingdings" w:hAnsi="Wingdings"/>
      </w:rPr>
    </w:lvl>
    <w:lvl w:ilvl="3" w:tplc="2D768410">
      <w:start w:val="1"/>
      <w:numFmt w:val="bullet"/>
      <w:lvlText w:val=""/>
      <w:lvlJc w:val="left"/>
      <w:pPr>
        <w:tabs>
          <w:tab w:val="num" w:pos="2880"/>
        </w:tabs>
        <w:ind w:left="2880" w:hanging="360"/>
      </w:pPr>
      <w:rPr>
        <w:rFonts w:ascii="Symbol" w:hAnsi="Symbol"/>
      </w:rPr>
    </w:lvl>
    <w:lvl w:ilvl="4" w:tplc="BC78C8EA">
      <w:start w:val="1"/>
      <w:numFmt w:val="bullet"/>
      <w:lvlText w:val="o"/>
      <w:lvlJc w:val="left"/>
      <w:pPr>
        <w:tabs>
          <w:tab w:val="num" w:pos="3600"/>
        </w:tabs>
        <w:ind w:left="3600" w:hanging="360"/>
      </w:pPr>
      <w:rPr>
        <w:rFonts w:ascii="Courier New" w:hAnsi="Courier New"/>
      </w:rPr>
    </w:lvl>
    <w:lvl w:ilvl="5" w:tplc="4ABEB13C">
      <w:start w:val="1"/>
      <w:numFmt w:val="bullet"/>
      <w:lvlText w:val=""/>
      <w:lvlJc w:val="left"/>
      <w:pPr>
        <w:tabs>
          <w:tab w:val="num" w:pos="4320"/>
        </w:tabs>
        <w:ind w:left="4320" w:hanging="360"/>
      </w:pPr>
      <w:rPr>
        <w:rFonts w:ascii="Wingdings" w:hAnsi="Wingdings"/>
      </w:rPr>
    </w:lvl>
    <w:lvl w:ilvl="6" w:tplc="D2B4E754">
      <w:start w:val="1"/>
      <w:numFmt w:val="bullet"/>
      <w:lvlText w:val=""/>
      <w:lvlJc w:val="left"/>
      <w:pPr>
        <w:tabs>
          <w:tab w:val="num" w:pos="5040"/>
        </w:tabs>
        <w:ind w:left="5040" w:hanging="360"/>
      </w:pPr>
      <w:rPr>
        <w:rFonts w:ascii="Symbol" w:hAnsi="Symbol"/>
      </w:rPr>
    </w:lvl>
    <w:lvl w:ilvl="7" w:tplc="20B8A0F8">
      <w:start w:val="1"/>
      <w:numFmt w:val="bullet"/>
      <w:lvlText w:val="o"/>
      <w:lvlJc w:val="left"/>
      <w:pPr>
        <w:tabs>
          <w:tab w:val="num" w:pos="5760"/>
        </w:tabs>
        <w:ind w:left="5760" w:hanging="360"/>
      </w:pPr>
      <w:rPr>
        <w:rFonts w:ascii="Courier New" w:hAnsi="Courier New"/>
      </w:rPr>
    </w:lvl>
    <w:lvl w:ilvl="8" w:tplc="EC8E8B3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0"/>
    <w:multiLevelType w:val="hybridMultilevel"/>
    <w:tmpl w:val="00000010"/>
    <w:lvl w:ilvl="0" w:tplc="CCC40C62">
      <w:start w:val="1"/>
      <w:numFmt w:val="bullet"/>
      <w:lvlText w:val="-"/>
      <w:lvlJc w:val="left"/>
      <w:pPr>
        <w:tabs>
          <w:tab w:val="num" w:pos="1260"/>
        </w:tabs>
        <w:ind w:left="720" w:hanging="360"/>
      </w:pPr>
      <w:rPr>
        <w:rFonts w:ascii="Segoe UI" w:eastAsia="Segoe UI" w:hAnsi="Segoe UI" w:cs="Segoe UI"/>
        <w:b w:val="0"/>
        <w:i w:val="0"/>
        <w:strike w:val="0"/>
        <w:color w:val="000000"/>
        <w:sz w:val="20"/>
        <w:u w:val="none"/>
      </w:rPr>
    </w:lvl>
    <w:lvl w:ilvl="1" w:tplc="6D8C3162">
      <w:start w:val="1"/>
      <w:numFmt w:val="bullet"/>
      <w:lvlText w:val="o"/>
      <w:lvlJc w:val="left"/>
      <w:pPr>
        <w:tabs>
          <w:tab w:val="num" w:pos="1440"/>
        </w:tabs>
        <w:ind w:left="1440" w:hanging="360"/>
      </w:pPr>
      <w:rPr>
        <w:rFonts w:ascii="Courier New" w:hAnsi="Courier New"/>
      </w:rPr>
    </w:lvl>
    <w:lvl w:ilvl="2" w:tplc="D91A489E">
      <w:start w:val="1"/>
      <w:numFmt w:val="bullet"/>
      <w:lvlText w:val=""/>
      <w:lvlJc w:val="left"/>
      <w:pPr>
        <w:tabs>
          <w:tab w:val="num" w:pos="2160"/>
        </w:tabs>
        <w:ind w:left="2160" w:hanging="360"/>
      </w:pPr>
      <w:rPr>
        <w:rFonts w:ascii="Wingdings" w:hAnsi="Wingdings"/>
      </w:rPr>
    </w:lvl>
    <w:lvl w:ilvl="3" w:tplc="3AA88AC0">
      <w:start w:val="1"/>
      <w:numFmt w:val="bullet"/>
      <w:lvlText w:val=""/>
      <w:lvlJc w:val="left"/>
      <w:pPr>
        <w:tabs>
          <w:tab w:val="num" w:pos="2880"/>
        </w:tabs>
        <w:ind w:left="2880" w:hanging="360"/>
      </w:pPr>
      <w:rPr>
        <w:rFonts w:ascii="Symbol" w:hAnsi="Symbol"/>
      </w:rPr>
    </w:lvl>
    <w:lvl w:ilvl="4" w:tplc="6C02F0BC">
      <w:start w:val="1"/>
      <w:numFmt w:val="bullet"/>
      <w:lvlText w:val="o"/>
      <w:lvlJc w:val="left"/>
      <w:pPr>
        <w:tabs>
          <w:tab w:val="num" w:pos="3600"/>
        </w:tabs>
        <w:ind w:left="3600" w:hanging="360"/>
      </w:pPr>
      <w:rPr>
        <w:rFonts w:ascii="Courier New" w:hAnsi="Courier New"/>
      </w:rPr>
    </w:lvl>
    <w:lvl w:ilvl="5" w:tplc="FC7CEC38">
      <w:start w:val="1"/>
      <w:numFmt w:val="bullet"/>
      <w:lvlText w:val=""/>
      <w:lvlJc w:val="left"/>
      <w:pPr>
        <w:tabs>
          <w:tab w:val="num" w:pos="4320"/>
        </w:tabs>
        <w:ind w:left="4320" w:hanging="360"/>
      </w:pPr>
      <w:rPr>
        <w:rFonts w:ascii="Wingdings" w:hAnsi="Wingdings"/>
      </w:rPr>
    </w:lvl>
    <w:lvl w:ilvl="6" w:tplc="C728E808">
      <w:start w:val="1"/>
      <w:numFmt w:val="bullet"/>
      <w:lvlText w:val=""/>
      <w:lvlJc w:val="left"/>
      <w:pPr>
        <w:tabs>
          <w:tab w:val="num" w:pos="5040"/>
        </w:tabs>
        <w:ind w:left="5040" w:hanging="360"/>
      </w:pPr>
      <w:rPr>
        <w:rFonts w:ascii="Symbol" w:hAnsi="Symbol"/>
      </w:rPr>
    </w:lvl>
    <w:lvl w:ilvl="7" w:tplc="3D683FFE">
      <w:start w:val="1"/>
      <w:numFmt w:val="bullet"/>
      <w:lvlText w:val="o"/>
      <w:lvlJc w:val="left"/>
      <w:pPr>
        <w:tabs>
          <w:tab w:val="num" w:pos="5760"/>
        </w:tabs>
        <w:ind w:left="5760" w:hanging="360"/>
      </w:pPr>
      <w:rPr>
        <w:rFonts w:ascii="Courier New" w:hAnsi="Courier New"/>
      </w:rPr>
    </w:lvl>
    <w:lvl w:ilvl="8" w:tplc="5E126B5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11"/>
    <w:multiLevelType w:val="hybridMultilevel"/>
    <w:tmpl w:val="00000011"/>
    <w:lvl w:ilvl="0" w:tplc="3968DB3E">
      <w:start w:val="1"/>
      <w:numFmt w:val="bullet"/>
      <w:lvlText w:val="-"/>
      <w:lvlJc w:val="left"/>
      <w:pPr>
        <w:tabs>
          <w:tab w:val="num" w:pos="1260"/>
        </w:tabs>
        <w:ind w:left="720" w:hanging="360"/>
      </w:pPr>
      <w:rPr>
        <w:rFonts w:ascii="Segoe UI" w:eastAsia="Segoe UI" w:hAnsi="Segoe UI" w:cs="Segoe UI"/>
        <w:b w:val="0"/>
        <w:i w:val="0"/>
        <w:strike w:val="0"/>
        <w:color w:val="000000"/>
        <w:sz w:val="20"/>
        <w:u w:val="none"/>
      </w:rPr>
    </w:lvl>
    <w:lvl w:ilvl="1" w:tplc="5F5EF250">
      <w:start w:val="1"/>
      <w:numFmt w:val="bullet"/>
      <w:lvlText w:val="o"/>
      <w:lvlJc w:val="left"/>
      <w:pPr>
        <w:tabs>
          <w:tab w:val="num" w:pos="1440"/>
        </w:tabs>
        <w:ind w:left="1440" w:hanging="360"/>
      </w:pPr>
      <w:rPr>
        <w:rFonts w:ascii="Courier New" w:hAnsi="Courier New"/>
      </w:rPr>
    </w:lvl>
    <w:lvl w:ilvl="2" w:tplc="A0C2D2DE">
      <w:start w:val="1"/>
      <w:numFmt w:val="bullet"/>
      <w:lvlText w:val=""/>
      <w:lvlJc w:val="left"/>
      <w:pPr>
        <w:tabs>
          <w:tab w:val="num" w:pos="2160"/>
        </w:tabs>
        <w:ind w:left="2160" w:hanging="360"/>
      </w:pPr>
      <w:rPr>
        <w:rFonts w:ascii="Wingdings" w:hAnsi="Wingdings"/>
      </w:rPr>
    </w:lvl>
    <w:lvl w:ilvl="3" w:tplc="1F72D40A">
      <w:start w:val="1"/>
      <w:numFmt w:val="bullet"/>
      <w:lvlText w:val=""/>
      <w:lvlJc w:val="left"/>
      <w:pPr>
        <w:tabs>
          <w:tab w:val="num" w:pos="2880"/>
        </w:tabs>
        <w:ind w:left="2880" w:hanging="360"/>
      </w:pPr>
      <w:rPr>
        <w:rFonts w:ascii="Symbol" w:hAnsi="Symbol"/>
      </w:rPr>
    </w:lvl>
    <w:lvl w:ilvl="4" w:tplc="0DAE1C8E">
      <w:start w:val="1"/>
      <w:numFmt w:val="bullet"/>
      <w:lvlText w:val="o"/>
      <w:lvlJc w:val="left"/>
      <w:pPr>
        <w:tabs>
          <w:tab w:val="num" w:pos="3600"/>
        </w:tabs>
        <w:ind w:left="3600" w:hanging="360"/>
      </w:pPr>
      <w:rPr>
        <w:rFonts w:ascii="Courier New" w:hAnsi="Courier New"/>
      </w:rPr>
    </w:lvl>
    <w:lvl w:ilvl="5" w:tplc="FC5E2F4A">
      <w:start w:val="1"/>
      <w:numFmt w:val="bullet"/>
      <w:lvlText w:val=""/>
      <w:lvlJc w:val="left"/>
      <w:pPr>
        <w:tabs>
          <w:tab w:val="num" w:pos="4320"/>
        </w:tabs>
        <w:ind w:left="4320" w:hanging="360"/>
      </w:pPr>
      <w:rPr>
        <w:rFonts w:ascii="Wingdings" w:hAnsi="Wingdings"/>
      </w:rPr>
    </w:lvl>
    <w:lvl w:ilvl="6" w:tplc="B22CD42C">
      <w:start w:val="1"/>
      <w:numFmt w:val="bullet"/>
      <w:lvlText w:val=""/>
      <w:lvlJc w:val="left"/>
      <w:pPr>
        <w:tabs>
          <w:tab w:val="num" w:pos="5040"/>
        </w:tabs>
        <w:ind w:left="5040" w:hanging="360"/>
      </w:pPr>
      <w:rPr>
        <w:rFonts w:ascii="Symbol" w:hAnsi="Symbol"/>
      </w:rPr>
    </w:lvl>
    <w:lvl w:ilvl="7" w:tplc="376472A2">
      <w:start w:val="1"/>
      <w:numFmt w:val="bullet"/>
      <w:lvlText w:val="o"/>
      <w:lvlJc w:val="left"/>
      <w:pPr>
        <w:tabs>
          <w:tab w:val="num" w:pos="5760"/>
        </w:tabs>
        <w:ind w:left="5760" w:hanging="360"/>
      </w:pPr>
      <w:rPr>
        <w:rFonts w:ascii="Courier New" w:hAnsi="Courier New"/>
      </w:rPr>
    </w:lvl>
    <w:lvl w:ilvl="8" w:tplc="3968A880">
      <w:start w:val="1"/>
      <w:numFmt w:val="bullet"/>
      <w:lvlText w:val=""/>
      <w:lvlJc w:val="left"/>
      <w:pPr>
        <w:tabs>
          <w:tab w:val="num" w:pos="6480"/>
        </w:tabs>
        <w:ind w:left="6480" w:hanging="360"/>
      </w:pPr>
      <w:rPr>
        <w:rFonts w:ascii="Wingdings" w:hAnsi="Wingdings"/>
      </w:rPr>
    </w:lvl>
  </w:abstractNum>
  <w:abstractNum w:abstractNumId="17" w15:restartNumberingAfterBreak="0">
    <w:nsid w:val="00000012"/>
    <w:multiLevelType w:val="multilevel"/>
    <w:tmpl w:val="00000008"/>
    <w:lvl w:ilvl="0">
      <w:start w:val="1"/>
      <w:numFmt w:val="lowerLetter"/>
      <w:lvlText w:val="%1)"/>
      <w:lvlJc w:val="left"/>
      <w:pPr>
        <w:tabs>
          <w:tab w:val="num" w:pos="1080"/>
        </w:tabs>
        <w:ind w:left="720" w:hanging="360"/>
      </w:pPr>
      <w:rPr>
        <w:rFonts w:ascii="Arial" w:eastAsia="Arial" w:hAnsi="Arial" w:cs="Arial"/>
        <w:b w:val="0"/>
        <w:i w:val="0"/>
        <w:strike w:val="0"/>
        <w:color w:val="000000"/>
        <w:sz w:val="20"/>
        <w:u w:val="none"/>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18" w15:restartNumberingAfterBreak="0">
    <w:nsid w:val="00000013"/>
    <w:multiLevelType w:val="hybridMultilevel"/>
    <w:tmpl w:val="00000013"/>
    <w:lvl w:ilvl="0" w:tplc="4740BE0E">
      <w:start w:val="1"/>
      <w:numFmt w:val="bullet"/>
      <w:lvlText w:val="-"/>
      <w:lvlJc w:val="left"/>
      <w:pPr>
        <w:tabs>
          <w:tab w:val="num" w:pos="1350"/>
        </w:tabs>
        <w:ind w:left="720" w:hanging="360"/>
      </w:pPr>
      <w:rPr>
        <w:rFonts w:ascii="Arial" w:eastAsia="Arial" w:hAnsi="Arial" w:cs="Arial"/>
        <w:b w:val="0"/>
        <w:i w:val="0"/>
        <w:strike w:val="0"/>
        <w:sz w:val="20"/>
      </w:rPr>
    </w:lvl>
    <w:lvl w:ilvl="1" w:tplc="C7D4B004">
      <w:start w:val="1"/>
      <w:numFmt w:val="bullet"/>
      <w:lvlText w:val="o"/>
      <w:lvlJc w:val="left"/>
      <w:pPr>
        <w:tabs>
          <w:tab w:val="num" w:pos="1440"/>
        </w:tabs>
        <w:ind w:left="1440" w:hanging="360"/>
      </w:pPr>
      <w:rPr>
        <w:rFonts w:ascii="Courier New" w:hAnsi="Courier New"/>
      </w:rPr>
    </w:lvl>
    <w:lvl w:ilvl="2" w:tplc="3A52CA3E">
      <w:start w:val="1"/>
      <w:numFmt w:val="bullet"/>
      <w:lvlText w:val=""/>
      <w:lvlJc w:val="left"/>
      <w:pPr>
        <w:tabs>
          <w:tab w:val="num" w:pos="2160"/>
        </w:tabs>
        <w:ind w:left="2160" w:hanging="360"/>
      </w:pPr>
      <w:rPr>
        <w:rFonts w:ascii="Wingdings" w:hAnsi="Wingdings"/>
      </w:rPr>
    </w:lvl>
    <w:lvl w:ilvl="3" w:tplc="504E4652">
      <w:start w:val="1"/>
      <w:numFmt w:val="bullet"/>
      <w:lvlText w:val=""/>
      <w:lvlJc w:val="left"/>
      <w:pPr>
        <w:tabs>
          <w:tab w:val="num" w:pos="2880"/>
        </w:tabs>
        <w:ind w:left="2880" w:hanging="360"/>
      </w:pPr>
      <w:rPr>
        <w:rFonts w:ascii="Symbol" w:hAnsi="Symbol"/>
      </w:rPr>
    </w:lvl>
    <w:lvl w:ilvl="4" w:tplc="2306EF50">
      <w:start w:val="1"/>
      <w:numFmt w:val="bullet"/>
      <w:lvlText w:val="o"/>
      <w:lvlJc w:val="left"/>
      <w:pPr>
        <w:tabs>
          <w:tab w:val="num" w:pos="3600"/>
        </w:tabs>
        <w:ind w:left="3600" w:hanging="360"/>
      </w:pPr>
      <w:rPr>
        <w:rFonts w:ascii="Courier New" w:hAnsi="Courier New"/>
      </w:rPr>
    </w:lvl>
    <w:lvl w:ilvl="5" w:tplc="6EBA7642">
      <w:start w:val="1"/>
      <w:numFmt w:val="bullet"/>
      <w:lvlText w:val=""/>
      <w:lvlJc w:val="left"/>
      <w:pPr>
        <w:tabs>
          <w:tab w:val="num" w:pos="4320"/>
        </w:tabs>
        <w:ind w:left="4320" w:hanging="360"/>
      </w:pPr>
      <w:rPr>
        <w:rFonts w:ascii="Wingdings" w:hAnsi="Wingdings"/>
      </w:rPr>
    </w:lvl>
    <w:lvl w:ilvl="6" w:tplc="4DF4E07C">
      <w:start w:val="1"/>
      <w:numFmt w:val="bullet"/>
      <w:lvlText w:val=""/>
      <w:lvlJc w:val="left"/>
      <w:pPr>
        <w:tabs>
          <w:tab w:val="num" w:pos="5040"/>
        </w:tabs>
        <w:ind w:left="5040" w:hanging="360"/>
      </w:pPr>
      <w:rPr>
        <w:rFonts w:ascii="Symbol" w:hAnsi="Symbol"/>
      </w:rPr>
    </w:lvl>
    <w:lvl w:ilvl="7" w:tplc="B9E4E30E">
      <w:start w:val="1"/>
      <w:numFmt w:val="bullet"/>
      <w:lvlText w:val="o"/>
      <w:lvlJc w:val="left"/>
      <w:pPr>
        <w:tabs>
          <w:tab w:val="num" w:pos="5760"/>
        </w:tabs>
        <w:ind w:left="5760" w:hanging="360"/>
      </w:pPr>
      <w:rPr>
        <w:rFonts w:ascii="Courier New" w:hAnsi="Courier New"/>
      </w:rPr>
    </w:lvl>
    <w:lvl w:ilvl="8" w:tplc="19FE9136">
      <w:start w:val="1"/>
      <w:numFmt w:val="bullet"/>
      <w:lvlText w:val=""/>
      <w:lvlJc w:val="left"/>
      <w:pPr>
        <w:tabs>
          <w:tab w:val="num" w:pos="6480"/>
        </w:tabs>
        <w:ind w:left="6480" w:hanging="360"/>
      </w:pPr>
      <w:rPr>
        <w:rFonts w:ascii="Wingdings" w:hAnsi="Wingdings"/>
      </w:rPr>
    </w:lvl>
  </w:abstractNum>
  <w:abstractNum w:abstractNumId="19" w15:restartNumberingAfterBreak="0">
    <w:nsid w:val="00000014"/>
    <w:multiLevelType w:val="hybridMultilevel"/>
    <w:tmpl w:val="00000014"/>
    <w:lvl w:ilvl="0" w:tplc="1528E0EE">
      <w:start w:val="1"/>
      <w:numFmt w:val="bullet"/>
      <w:lvlText w:val="-"/>
      <w:lvlJc w:val="left"/>
      <w:pPr>
        <w:tabs>
          <w:tab w:val="num" w:pos="1350"/>
        </w:tabs>
        <w:ind w:left="720" w:hanging="360"/>
      </w:pPr>
      <w:rPr>
        <w:rFonts w:ascii="Arial" w:eastAsia="Arial" w:hAnsi="Arial" w:cs="Arial"/>
        <w:b w:val="0"/>
        <w:i w:val="0"/>
        <w:strike w:val="0"/>
        <w:sz w:val="20"/>
      </w:rPr>
    </w:lvl>
    <w:lvl w:ilvl="1" w:tplc="8F9E1382">
      <w:start w:val="1"/>
      <w:numFmt w:val="bullet"/>
      <w:lvlText w:val="o"/>
      <w:lvlJc w:val="left"/>
      <w:pPr>
        <w:tabs>
          <w:tab w:val="num" w:pos="1440"/>
        </w:tabs>
        <w:ind w:left="1440" w:hanging="360"/>
      </w:pPr>
      <w:rPr>
        <w:rFonts w:ascii="Courier New" w:hAnsi="Courier New"/>
      </w:rPr>
    </w:lvl>
    <w:lvl w:ilvl="2" w:tplc="ACF25DB4">
      <w:start w:val="1"/>
      <w:numFmt w:val="bullet"/>
      <w:lvlText w:val=""/>
      <w:lvlJc w:val="left"/>
      <w:pPr>
        <w:tabs>
          <w:tab w:val="num" w:pos="2160"/>
        </w:tabs>
        <w:ind w:left="2160" w:hanging="360"/>
      </w:pPr>
      <w:rPr>
        <w:rFonts w:ascii="Wingdings" w:hAnsi="Wingdings"/>
      </w:rPr>
    </w:lvl>
    <w:lvl w:ilvl="3" w:tplc="1F22BE3A">
      <w:start w:val="1"/>
      <w:numFmt w:val="bullet"/>
      <w:lvlText w:val=""/>
      <w:lvlJc w:val="left"/>
      <w:pPr>
        <w:tabs>
          <w:tab w:val="num" w:pos="2880"/>
        </w:tabs>
        <w:ind w:left="2880" w:hanging="360"/>
      </w:pPr>
      <w:rPr>
        <w:rFonts w:ascii="Symbol" w:hAnsi="Symbol"/>
      </w:rPr>
    </w:lvl>
    <w:lvl w:ilvl="4" w:tplc="702E1680">
      <w:start w:val="1"/>
      <w:numFmt w:val="bullet"/>
      <w:lvlText w:val="o"/>
      <w:lvlJc w:val="left"/>
      <w:pPr>
        <w:tabs>
          <w:tab w:val="num" w:pos="3600"/>
        </w:tabs>
        <w:ind w:left="3600" w:hanging="360"/>
      </w:pPr>
      <w:rPr>
        <w:rFonts w:ascii="Courier New" w:hAnsi="Courier New"/>
      </w:rPr>
    </w:lvl>
    <w:lvl w:ilvl="5" w:tplc="7B2019B6">
      <w:start w:val="1"/>
      <w:numFmt w:val="bullet"/>
      <w:lvlText w:val=""/>
      <w:lvlJc w:val="left"/>
      <w:pPr>
        <w:tabs>
          <w:tab w:val="num" w:pos="4320"/>
        </w:tabs>
        <w:ind w:left="4320" w:hanging="360"/>
      </w:pPr>
      <w:rPr>
        <w:rFonts w:ascii="Wingdings" w:hAnsi="Wingdings"/>
      </w:rPr>
    </w:lvl>
    <w:lvl w:ilvl="6" w:tplc="C8FA9C88">
      <w:start w:val="1"/>
      <w:numFmt w:val="bullet"/>
      <w:lvlText w:val=""/>
      <w:lvlJc w:val="left"/>
      <w:pPr>
        <w:tabs>
          <w:tab w:val="num" w:pos="5040"/>
        </w:tabs>
        <w:ind w:left="5040" w:hanging="360"/>
      </w:pPr>
      <w:rPr>
        <w:rFonts w:ascii="Symbol" w:hAnsi="Symbol"/>
      </w:rPr>
    </w:lvl>
    <w:lvl w:ilvl="7" w:tplc="7914853E">
      <w:start w:val="1"/>
      <w:numFmt w:val="bullet"/>
      <w:lvlText w:val="o"/>
      <w:lvlJc w:val="left"/>
      <w:pPr>
        <w:tabs>
          <w:tab w:val="num" w:pos="5760"/>
        </w:tabs>
        <w:ind w:left="5760" w:hanging="360"/>
      </w:pPr>
      <w:rPr>
        <w:rFonts w:ascii="Courier New" w:hAnsi="Courier New"/>
      </w:rPr>
    </w:lvl>
    <w:lvl w:ilvl="8" w:tplc="34DE8CFE">
      <w:start w:val="1"/>
      <w:numFmt w:val="bullet"/>
      <w:lvlText w:val=""/>
      <w:lvlJc w:val="left"/>
      <w:pPr>
        <w:tabs>
          <w:tab w:val="num" w:pos="6480"/>
        </w:tabs>
        <w:ind w:left="6480" w:hanging="360"/>
      </w:pPr>
      <w:rPr>
        <w:rFonts w:ascii="Wingdings" w:hAnsi="Wingdings"/>
      </w:rPr>
    </w:lvl>
  </w:abstractNum>
  <w:abstractNum w:abstractNumId="20" w15:restartNumberingAfterBreak="0">
    <w:nsid w:val="00000015"/>
    <w:multiLevelType w:val="multilevel"/>
    <w:tmpl w:val="00000005"/>
    <w:lvl w:ilvl="0">
      <w:start w:val="1"/>
      <w:numFmt w:val="lowerLetter"/>
      <w:lvlText w:val="%1)"/>
      <w:lvlJc w:val="left"/>
      <w:pPr>
        <w:tabs>
          <w:tab w:val="num" w:pos="360"/>
        </w:tabs>
        <w:ind w:left="720" w:hanging="360"/>
      </w:pPr>
      <w:rPr>
        <w:rFonts w:ascii="Arial" w:eastAsia="Arial" w:hAnsi="Arial" w:cs="Arial"/>
        <w:b/>
        <w:i w:val="0"/>
        <w:strike w:val="0"/>
        <w:color w:val="000000"/>
        <w:sz w:val="20"/>
        <w:u w:val="none"/>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21" w15:restartNumberingAfterBreak="0">
    <w:nsid w:val="00000016"/>
    <w:multiLevelType w:val="hybridMultilevel"/>
    <w:tmpl w:val="00000016"/>
    <w:lvl w:ilvl="0" w:tplc="A4E09700">
      <w:start w:val="1"/>
      <w:numFmt w:val="bullet"/>
      <w:lvlText w:val="•"/>
      <w:lvlJc w:val="left"/>
      <w:pPr>
        <w:tabs>
          <w:tab w:val="num" w:pos="360"/>
        </w:tabs>
        <w:ind w:left="720" w:hanging="360"/>
      </w:pPr>
      <w:rPr>
        <w:rFonts w:ascii="Times New Roman" w:eastAsia="Times New Roman" w:hAnsi="Times New Roman" w:cs="Times New Roman"/>
        <w:b w:val="0"/>
        <w:i w:val="0"/>
        <w:strike w:val="0"/>
        <w:color w:val="000000"/>
        <w:sz w:val="20"/>
        <w:u w:val="none"/>
      </w:rPr>
    </w:lvl>
    <w:lvl w:ilvl="1" w:tplc="4DC4C8FA">
      <w:start w:val="1"/>
      <w:numFmt w:val="bullet"/>
      <w:lvlText w:val="o"/>
      <w:lvlJc w:val="left"/>
      <w:pPr>
        <w:tabs>
          <w:tab w:val="num" w:pos="1440"/>
        </w:tabs>
        <w:ind w:left="1440" w:hanging="360"/>
      </w:pPr>
      <w:rPr>
        <w:rFonts w:ascii="Courier New" w:hAnsi="Courier New"/>
      </w:rPr>
    </w:lvl>
    <w:lvl w:ilvl="2" w:tplc="9CFAC3B6">
      <w:start w:val="1"/>
      <w:numFmt w:val="bullet"/>
      <w:lvlText w:val=""/>
      <w:lvlJc w:val="left"/>
      <w:pPr>
        <w:tabs>
          <w:tab w:val="num" w:pos="2160"/>
        </w:tabs>
        <w:ind w:left="2160" w:hanging="360"/>
      </w:pPr>
      <w:rPr>
        <w:rFonts w:ascii="Wingdings" w:hAnsi="Wingdings"/>
      </w:rPr>
    </w:lvl>
    <w:lvl w:ilvl="3" w:tplc="A80A2CF4">
      <w:start w:val="1"/>
      <w:numFmt w:val="bullet"/>
      <w:lvlText w:val=""/>
      <w:lvlJc w:val="left"/>
      <w:pPr>
        <w:tabs>
          <w:tab w:val="num" w:pos="2880"/>
        </w:tabs>
        <w:ind w:left="2880" w:hanging="360"/>
      </w:pPr>
      <w:rPr>
        <w:rFonts w:ascii="Symbol" w:hAnsi="Symbol"/>
      </w:rPr>
    </w:lvl>
    <w:lvl w:ilvl="4" w:tplc="E78A4D1A">
      <w:start w:val="1"/>
      <w:numFmt w:val="bullet"/>
      <w:lvlText w:val="o"/>
      <w:lvlJc w:val="left"/>
      <w:pPr>
        <w:tabs>
          <w:tab w:val="num" w:pos="3600"/>
        </w:tabs>
        <w:ind w:left="3600" w:hanging="360"/>
      </w:pPr>
      <w:rPr>
        <w:rFonts w:ascii="Courier New" w:hAnsi="Courier New"/>
      </w:rPr>
    </w:lvl>
    <w:lvl w:ilvl="5" w:tplc="42122BC4">
      <w:start w:val="1"/>
      <w:numFmt w:val="bullet"/>
      <w:lvlText w:val=""/>
      <w:lvlJc w:val="left"/>
      <w:pPr>
        <w:tabs>
          <w:tab w:val="num" w:pos="4320"/>
        </w:tabs>
        <w:ind w:left="4320" w:hanging="360"/>
      </w:pPr>
      <w:rPr>
        <w:rFonts w:ascii="Wingdings" w:hAnsi="Wingdings"/>
      </w:rPr>
    </w:lvl>
    <w:lvl w:ilvl="6" w:tplc="61CE96D6">
      <w:start w:val="1"/>
      <w:numFmt w:val="bullet"/>
      <w:lvlText w:val=""/>
      <w:lvlJc w:val="left"/>
      <w:pPr>
        <w:tabs>
          <w:tab w:val="num" w:pos="5040"/>
        </w:tabs>
        <w:ind w:left="5040" w:hanging="360"/>
      </w:pPr>
      <w:rPr>
        <w:rFonts w:ascii="Symbol" w:hAnsi="Symbol"/>
      </w:rPr>
    </w:lvl>
    <w:lvl w:ilvl="7" w:tplc="F51CD282">
      <w:start w:val="1"/>
      <w:numFmt w:val="bullet"/>
      <w:lvlText w:val="o"/>
      <w:lvlJc w:val="left"/>
      <w:pPr>
        <w:tabs>
          <w:tab w:val="num" w:pos="5760"/>
        </w:tabs>
        <w:ind w:left="5760" w:hanging="360"/>
      </w:pPr>
      <w:rPr>
        <w:rFonts w:ascii="Courier New" w:hAnsi="Courier New"/>
      </w:rPr>
    </w:lvl>
    <w:lvl w:ilvl="8" w:tplc="6C64BE10">
      <w:start w:val="1"/>
      <w:numFmt w:val="bullet"/>
      <w:lvlText w:val=""/>
      <w:lvlJc w:val="left"/>
      <w:pPr>
        <w:tabs>
          <w:tab w:val="num" w:pos="6480"/>
        </w:tabs>
        <w:ind w:left="6480" w:hanging="360"/>
      </w:pPr>
      <w:rPr>
        <w:rFonts w:ascii="Wingdings" w:hAnsi="Wingdings"/>
      </w:rPr>
    </w:lvl>
  </w:abstractNum>
  <w:abstractNum w:abstractNumId="22" w15:restartNumberingAfterBreak="0">
    <w:nsid w:val="00000017"/>
    <w:multiLevelType w:val="multilevel"/>
    <w:tmpl w:val="00000006"/>
    <w:lvl w:ilvl="0">
      <w:start w:val="1"/>
      <w:numFmt w:val="lowerLetter"/>
      <w:lvlText w:val="(%1)"/>
      <w:lvlJc w:val="left"/>
      <w:pPr>
        <w:tabs>
          <w:tab w:val="num" w:pos="1080"/>
        </w:tabs>
        <w:ind w:left="720" w:hanging="360"/>
      </w:pPr>
      <w:rPr>
        <w:rFonts w:ascii="Arial" w:eastAsia="Arial" w:hAnsi="Arial" w:cs="Arial"/>
        <w:b/>
        <w:i w:val="0"/>
        <w:strike w:val="0"/>
        <w:color w:val="000000"/>
        <w:sz w:val="20"/>
        <w:u w:val="none"/>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18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180"/>
      </w:pPr>
    </w:lvl>
  </w:abstractNum>
  <w:abstractNum w:abstractNumId="23" w15:restartNumberingAfterBreak="0">
    <w:nsid w:val="00000018"/>
    <w:multiLevelType w:val="hybridMultilevel"/>
    <w:tmpl w:val="00000018"/>
    <w:lvl w:ilvl="0" w:tplc="DC72B5A6">
      <w:start w:val="1"/>
      <w:numFmt w:val="bullet"/>
      <w:lvlText w:val="•"/>
      <w:lvlJc w:val="left"/>
      <w:pPr>
        <w:tabs>
          <w:tab w:val="num" w:pos="900"/>
        </w:tabs>
        <w:ind w:left="720" w:hanging="360"/>
      </w:pPr>
      <w:rPr>
        <w:rFonts w:ascii="Times New Roman" w:eastAsia="Times New Roman" w:hAnsi="Times New Roman" w:cs="Times New Roman"/>
        <w:b w:val="0"/>
        <w:i w:val="0"/>
        <w:strike w:val="0"/>
        <w:color w:val="000000"/>
        <w:sz w:val="20"/>
        <w:u w:val="none"/>
      </w:rPr>
    </w:lvl>
    <w:lvl w:ilvl="1" w:tplc="45205BA6">
      <w:start w:val="1"/>
      <w:numFmt w:val="bullet"/>
      <w:lvlText w:val="o"/>
      <w:lvlJc w:val="left"/>
      <w:pPr>
        <w:tabs>
          <w:tab w:val="num" w:pos="1440"/>
        </w:tabs>
        <w:ind w:left="1440" w:hanging="360"/>
      </w:pPr>
      <w:rPr>
        <w:rFonts w:ascii="Courier New" w:hAnsi="Courier New"/>
      </w:rPr>
    </w:lvl>
    <w:lvl w:ilvl="2" w:tplc="52FC2540">
      <w:start w:val="1"/>
      <w:numFmt w:val="bullet"/>
      <w:lvlText w:val=""/>
      <w:lvlJc w:val="left"/>
      <w:pPr>
        <w:tabs>
          <w:tab w:val="num" w:pos="2160"/>
        </w:tabs>
        <w:ind w:left="2160" w:hanging="360"/>
      </w:pPr>
      <w:rPr>
        <w:rFonts w:ascii="Wingdings" w:hAnsi="Wingdings"/>
      </w:rPr>
    </w:lvl>
    <w:lvl w:ilvl="3" w:tplc="4E801BA6">
      <w:start w:val="1"/>
      <w:numFmt w:val="bullet"/>
      <w:lvlText w:val=""/>
      <w:lvlJc w:val="left"/>
      <w:pPr>
        <w:tabs>
          <w:tab w:val="num" w:pos="2880"/>
        </w:tabs>
        <w:ind w:left="2880" w:hanging="360"/>
      </w:pPr>
      <w:rPr>
        <w:rFonts w:ascii="Symbol" w:hAnsi="Symbol"/>
      </w:rPr>
    </w:lvl>
    <w:lvl w:ilvl="4" w:tplc="2294E7E4">
      <w:start w:val="1"/>
      <w:numFmt w:val="bullet"/>
      <w:lvlText w:val="o"/>
      <w:lvlJc w:val="left"/>
      <w:pPr>
        <w:tabs>
          <w:tab w:val="num" w:pos="3600"/>
        </w:tabs>
        <w:ind w:left="3600" w:hanging="360"/>
      </w:pPr>
      <w:rPr>
        <w:rFonts w:ascii="Courier New" w:hAnsi="Courier New"/>
      </w:rPr>
    </w:lvl>
    <w:lvl w:ilvl="5" w:tplc="DBB2EE6A">
      <w:start w:val="1"/>
      <w:numFmt w:val="bullet"/>
      <w:lvlText w:val=""/>
      <w:lvlJc w:val="left"/>
      <w:pPr>
        <w:tabs>
          <w:tab w:val="num" w:pos="4320"/>
        </w:tabs>
        <w:ind w:left="4320" w:hanging="360"/>
      </w:pPr>
      <w:rPr>
        <w:rFonts w:ascii="Wingdings" w:hAnsi="Wingdings"/>
      </w:rPr>
    </w:lvl>
    <w:lvl w:ilvl="6" w:tplc="05003C62">
      <w:start w:val="1"/>
      <w:numFmt w:val="bullet"/>
      <w:lvlText w:val=""/>
      <w:lvlJc w:val="left"/>
      <w:pPr>
        <w:tabs>
          <w:tab w:val="num" w:pos="5040"/>
        </w:tabs>
        <w:ind w:left="5040" w:hanging="360"/>
      </w:pPr>
      <w:rPr>
        <w:rFonts w:ascii="Symbol" w:hAnsi="Symbol"/>
      </w:rPr>
    </w:lvl>
    <w:lvl w:ilvl="7" w:tplc="0C58D7FC">
      <w:start w:val="1"/>
      <w:numFmt w:val="bullet"/>
      <w:lvlText w:val="o"/>
      <w:lvlJc w:val="left"/>
      <w:pPr>
        <w:tabs>
          <w:tab w:val="num" w:pos="5760"/>
        </w:tabs>
        <w:ind w:left="5760" w:hanging="360"/>
      </w:pPr>
      <w:rPr>
        <w:rFonts w:ascii="Courier New" w:hAnsi="Courier New"/>
      </w:rPr>
    </w:lvl>
    <w:lvl w:ilvl="8" w:tplc="A192FF9A">
      <w:start w:val="1"/>
      <w:numFmt w:val="bullet"/>
      <w:lvlText w:val=""/>
      <w:lvlJc w:val="left"/>
      <w:pPr>
        <w:tabs>
          <w:tab w:val="num" w:pos="6480"/>
        </w:tabs>
        <w:ind w:left="6480" w:hanging="360"/>
      </w:pPr>
      <w:rPr>
        <w:rFonts w:ascii="Wingdings" w:hAnsi="Wingdings"/>
      </w:rPr>
    </w:lvl>
  </w:abstractNum>
  <w:abstractNum w:abstractNumId="24" w15:restartNumberingAfterBreak="0">
    <w:nsid w:val="00000019"/>
    <w:multiLevelType w:val="hybridMultilevel"/>
    <w:tmpl w:val="00000019"/>
    <w:lvl w:ilvl="0" w:tplc="55F85B54">
      <w:start w:val="1"/>
      <w:numFmt w:val="bullet"/>
      <w:lvlText w:val="•"/>
      <w:lvlJc w:val="left"/>
      <w:pPr>
        <w:tabs>
          <w:tab w:val="num" w:pos="900"/>
        </w:tabs>
        <w:ind w:left="720" w:hanging="360"/>
      </w:pPr>
      <w:rPr>
        <w:rFonts w:ascii="Times New Roman" w:eastAsia="Times New Roman" w:hAnsi="Times New Roman" w:cs="Times New Roman"/>
        <w:b w:val="0"/>
        <w:i w:val="0"/>
        <w:strike w:val="0"/>
        <w:color w:val="000000"/>
        <w:sz w:val="20"/>
        <w:u w:val="none"/>
      </w:rPr>
    </w:lvl>
    <w:lvl w:ilvl="1" w:tplc="19E00372">
      <w:start w:val="1"/>
      <w:numFmt w:val="bullet"/>
      <w:lvlText w:val="o"/>
      <w:lvlJc w:val="left"/>
      <w:pPr>
        <w:tabs>
          <w:tab w:val="num" w:pos="1440"/>
        </w:tabs>
        <w:ind w:left="1440" w:hanging="360"/>
      </w:pPr>
      <w:rPr>
        <w:rFonts w:ascii="Courier New" w:hAnsi="Courier New"/>
      </w:rPr>
    </w:lvl>
    <w:lvl w:ilvl="2" w:tplc="94BA10CE">
      <w:start w:val="1"/>
      <w:numFmt w:val="bullet"/>
      <w:lvlText w:val=""/>
      <w:lvlJc w:val="left"/>
      <w:pPr>
        <w:tabs>
          <w:tab w:val="num" w:pos="2160"/>
        </w:tabs>
        <w:ind w:left="2160" w:hanging="360"/>
      </w:pPr>
      <w:rPr>
        <w:rFonts w:ascii="Wingdings" w:hAnsi="Wingdings"/>
      </w:rPr>
    </w:lvl>
    <w:lvl w:ilvl="3" w:tplc="0D44553C">
      <w:start w:val="1"/>
      <w:numFmt w:val="bullet"/>
      <w:lvlText w:val=""/>
      <w:lvlJc w:val="left"/>
      <w:pPr>
        <w:tabs>
          <w:tab w:val="num" w:pos="2880"/>
        </w:tabs>
        <w:ind w:left="2880" w:hanging="360"/>
      </w:pPr>
      <w:rPr>
        <w:rFonts w:ascii="Symbol" w:hAnsi="Symbol"/>
      </w:rPr>
    </w:lvl>
    <w:lvl w:ilvl="4" w:tplc="7A64EDBC">
      <w:start w:val="1"/>
      <w:numFmt w:val="bullet"/>
      <w:lvlText w:val="o"/>
      <w:lvlJc w:val="left"/>
      <w:pPr>
        <w:tabs>
          <w:tab w:val="num" w:pos="3600"/>
        </w:tabs>
        <w:ind w:left="3600" w:hanging="360"/>
      </w:pPr>
      <w:rPr>
        <w:rFonts w:ascii="Courier New" w:hAnsi="Courier New"/>
      </w:rPr>
    </w:lvl>
    <w:lvl w:ilvl="5" w:tplc="CEECB042">
      <w:start w:val="1"/>
      <w:numFmt w:val="bullet"/>
      <w:lvlText w:val=""/>
      <w:lvlJc w:val="left"/>
      <w:pPr>
        <w:tabs>
          <w:tab w:val="num" w:pos="4320"/>
        </w:tabs>
        <w:ind w:left="4320" w:hanging="360"/>
      </w:pPr>
      <w:rPr>
        <w:rFonts w:ascii="Wingdings" w:hAnsi="Wingdings"/>
      </w:rPr>
    </w:lvl>
    <w:lvl w:ilvl="6" w:tplc="767A86D0">
      <w:start w:val="1"/>
      <w:numFmt w:val="bullet"/>
      <w:lvlText w:val=""/>
      <w:lvlJc w:val="left"/>
      <w:pPr>
        <w:tabs>
          <w:tab w:val="num" w:pos="5040"/>
        </w:tabs>
        <w:ind w:left="5040" w:hanging="360"/>
      </w:pPr>
      <w:rPr>
        <w:rFonts w:ascii="Symbol" w:hAnsi="Symbol"/>
      </w:rPr>
    </w:lvl>
    <w:lvl w:ilvl="7" w:tplc="3DA2D24C">
      <w:start w:val="1"/>
      <w:numFmt w:val="bullet"/>
      <w:lvlText w:val="o"/>
      <w:lvlJc w:val="left"/>
      <w:pPr>
        <w:tabs>
          <w:tab w:val="num" w:pos="5760"/>
        </w:tabs>
        <w:ind w:left="5760" w:hanging="360"/>
      </w:pPr>
      <w:rPr>
        <w:rFonts w:ascii="Courier New" w:hAnsi="Courier New"/>
      </w:rPr>
    </w:lvl>
    <w:lvl w:ilvl="8" w:tplc="68B8D3C8">
      <w:start w:val="1"/>
      <w:numFmt w:val="bullet"/>
      <w:lvlText w:val=""/>
      <w:lvlJc w:val="left"/>
      <w:pPr>
        <w:tabs>
          <w:tab w:val="num" w:pos="6480"/>
        </w:tabs>
        <w:ind w:left="6480" w:hanging="360"/>
      </w:pPr>
      <w:rPr>
        <w:rFonts w:ascii="Wingdings" w:hAnsi="Wingdings"/>
      </w:rPr>
    </w:lvl>
  </w:abstractNum>
  <w:abstractNum w:abstractNumId="25" w15:restartNumberingAfterBreak="0">
    <w:nsid w:val="0000001A"/>
    <w:multiLevelType w:val="hybridMultilevel"/>
    <w:tmpl w:val="357E7722"/>
    <w:lvl w:ilvl="0" w:tplc="ADC4EE0E">
      <w:start w:val="1"/>
      <w:numFmt w:val="bullet"/>
      <w:lvlText w:val="•"/>
      <w:lvlJc w:val="left"/>
      <w:pPr>
        <w:tabs>
          <w:tab w:val="num" w:pos="760"/>
        </w:tabs>
        <w:ind w:left="720" w:hanging="360"/>
      </w:pPr>
      <w:rPr>
        <w:rFonts w:ascii="Times New Roman" w:eastAsia="Times New Roman" w:hAnsi="Times New Roman" w:cs="Times New Roman"/>
        <w:b w:val="0"/>
        <w:i w:val="0"/>
        <w:strike w:val="0"/>
        <w:color w:val="000000"/>
        <w:sz w:val="20"/>
        <w:u w:val="none"/>
      </w:rPr>
    </w:lvl>
    <w:lvl w:ilvl="1" w:tplc="38348330">
      <w:start w:val="1"/>
      <w:numFmt w:val="bullet"/>
      <w:lvlText w:val="o"/>
      <w:lvlJc w:val="left"/>
      <w:pPr>
        <w:tabs>
          <w:tab w:val="num" w:pos="1440"/>
        </w:tabs>
        <w:ind w:left="1440" w:hanging="360"/>
      </w:pPr>
      <w:rPr>
        <w:rFonts w:ascii="Courier New" w:hAnsi="Courier New"/>
      </w:rPr>
    </w:lvl>
    <w:lvl w:ilvl="2" w:tplc="5988368E">
      <w:start w:val="1"/>
      <w:numFmt w:val="bullet"/>
      <w:lvlText w:val=""/>
      <w:lvlJc w:val="left"/>
      <w:pPr>
        <w:tabs>
          <w:tab w:val="num" w:pos="2160"/>
        </w:tabs>
        <w:ind w:left="2160" w:hanging="360"/>
      </w:pPr>
      <w:rPr>
        <w:rFonts w:ascii="Wingdings" w:hAnsi="Wingdings"/>
      </w:rPr>
    </w:lvl>
    <w:lvl w:ilvl="3" w:tplc="3ABA8244">
      <w:start w:val="1"/>
      <w:numFmt w:val="bullet"/>
      <w:lvlText w:val=""/>
      <w:lvlJc w:val="left"/>
      <w:pPr>
        <w:tabs>
          <w:tab w:val="num" w:pos="2880"/>
        </w:tabs>
        <w:ind w:left="2880" w:hanging="360"/>
      </w:pPr>
      <w:rPr>
        <w:rFonts w:ascii="Symbol" w:hAnsi="Symbol"/>
      </w:rPr>
    </w:lvl>
    <w:lvl w:ilvl="4" w:tplc="F2ECD40C">
      <w:start w:val="1"/>
      <w:numFmt w:val="bullet"/>
      <w:lvlText w:val="o"/>
      <w:lvlJc w:val="left"/>
      <w:pPr>
        <w:tabs>
          <w:tab w:val="num" w:pos="3600"/>
        </w:tabs>
        <w:ind w:left="3600" w:hanging="360"/>
      </w:pPr>
      <w:rPr>
        <w:rFonts w:ascii="Courier New" w:hAnsi="Courier New"/>
      </w:rPr>
    </w:lvl>
    <w:lvl w:ilvl="5" w:tplc="6EECBC12">
      <w:start w:val="1"/>
      <w:numFmt w:val="bullet"/>
      <w:lvlText w:val=""/>
      <w:lvlJc w:val="left"/>
      <w:pPr>
        <w:tabs>
          <w:tab w:val="num" w:pos="4320"/>
        </w:tabs>
        <w:ind w:left="4320" w:hanging="360"/>
      </w:pPr>
      <w:rPr>
        <w:rFonts w:ascii="Wingdings" w:hAnsi="Wingdings"/>
      </w:rPr>
    </w:lvl>
    <w:lvl w:ilvl="6" w:tplc="A3D4724E">
      <w:start w:val="1"/>
      <w:numFmt w:val="bullet"/>
      <w:lvlText w:val=""/>
      <w:lvlJc w:val="left"/>
      <w:pPr>
        <w:tabs>
          <w:tab w:val="num" w:pos="5040"/>
        </w:tabs>
        <w:ind w:left="5040" w:hanging="360"/>
      </w:pPr>
      <w:rPr>
        <w:rFonts w:ascii="Symbol" w:hAnsi="Symbol"/>
      </w:rPr>
    </w:lvl>
    <w:lvl w:ilvl="7" w:tplc="8E141DBC">
      <w:start w:val="1"/>
      <w:numFmt w:val="bullet"/>
      <w:lvlText w:val="o"/>
      <w:lvlJc w:val="left"/>
      <w:pPr>
        <w:tabs>
          <w:tab w:val="num" w:pos="5760"/>
        </w:tabs>
        <w:ind w:left="5760" w:hanging="360"/>
      </w:pPr>
      <w:rPr>
        <w:rFonts w:ascii="Courier New" w:hAnsi="Courier New"/>
      </w:rPr>
    </w:lvl>
    <w:lvl w:ilvl="8" w:tplc="0A9E8E78">
      <w:start w:val="1"/>
      <w:numFmt w:val="bullet"/>
      <w:lvlText w:val=""/>
      <w:lvlJc w:val="left"/>
      <w:pPr>
        <w:tabs>
          <w:tab w:val="num" w:pos="6480"/>
        </w:tabs>
        <w:ind w:left="6480" w:hanging="360"/>
      </w:pPr>
      <w:rPr>
        <w:rFonts w:ascii="Wingdings" w:hAnsi="Wingdings"/>
      </w:rPr>
    </w:lvl>
  </w:abstractNum>
  <w:abstractNum w:abstractNumId="26" w15:restartNumberingAfterBreak="0">
    <w:nsid w:val="0000001B"/>
    <w:multiLevelType w:val="hybridMultilevel"/>
    <w:tmpl w:val="0000001B"/>
    <w:lvl w:ilvl="0" w:tplc="C804BC00">
      <w:start w:val="1"/>
      <w:numFmt w:val="bullet"/>
      <w:lvlText w:val="•"/>
      <w:lvlJc w:val="left"/>
      <w:pPr>
        <w:tabs>
          <w:tab w:val="num" w:pos="760"/>
        </w:tabs>
        <w:ind w:left="720" w:hanging="360"/>
      </w:pPr>
      <w:rPr>
        <w:rFonts w:ascii="Times New Roman" w:eastAsia="Times New Roman" w:hAnsi="Times New Roman" w:cs="Times New Roman"/>
        <w:b w:val="0"/>
        <w:i w:val="0"/>
        <w:strike w:val="0"/>
        <w:color w:val="000000"/>
        <w:sz w:val="20"/>
        <w:u w:val="none"/>
      </w:rPr>
    </w:lvl>
    <w:lvl w:ilvl="1" w:tplc="BC08141C">
      <w:start w:val="1"/>
      <w:numFmt w:val="bullet"/>
      <w:lvlText w:val="o"/>
      <w:lvlJc w:val="left"/>
      <w:pPr>
        <w:tabs>
          <w:tab w:val="num" w:pos="1440"/>
        </w:tabs>
        <w:ind w:left="1440" w:hanging="360"/>
      </w:pPr>
      <w:rPr>
        <w:rFonts w:ascii="Courier New" w:hAnsi="Courier New"/>
      </w:rPr>
    </w:lvl>
    <w:lvl w:ilvl="2" w:tplc="E35E0CB4">
      <w:start w:val="1"/>
      <w:numFmt w:val="bullet"/>
      <w:lvlText w:val=""/>
      <w:lvlJc w:val="left"/>
      <w:pPr>
        <w:tabs>
          <w:tab w:val="num" w:pos="2160"/>
        </w:tabs>
        <w:ind w:left="2160" w:hanging="360"/>
      </w:pPr>
      <w:rPr>
        <w:rFonts w:ascii="Wingdings" w:hAnsi="Wingdings"/>
      </w:rPr>
    </w:lvl>
    <w:lvl w:ilvl="3" w:tplc="B1324112">
      <w:start w:val="1"/>
      <w:numFmt w:val="bullet"/>
      <w:lvlText w:val=""/>
      <w:lvlJc w:val="left"/>
      <w:pPr>
        <w:tabs>
          <w:tab w:val="num" w:pos="2880"/>
        </w:tabs>
        <w:ind w:left="2880" w:hanging="360"/>
      </w:pPr>
      <w:rPr>
        <w:rFonts w:ascii="Symbol" w:hAnsi="Symbol"/>
      </w:rPr>
    </w:lvl>
    <w:lvl w:ilvl="4" w:tplc="ADD8C43A">
      <w:start w:val="1"/>
      <w:numFmt w:val="bullet"/>
      <w:lvlText w:val="o"/>
      <w:lvlJc w:val="left"/>
      <w:pPr>
        <w:tabs>
          <w:tab w:val="num" w:pos="3600"/>
        </w:tabs>
        <w:ind w:left="3600" w:hanging="360"/>
      </w:pPr>
      <w:rPr>
        <w:rFonts w:ascii="Courier New" w:hAnsi="Courier New"/>
      </w:rPr>
    </w:lvl>
    <w:lvl w:ilvl="5" w:tplc="89C247E4">
      <w:start w:val="1"/>
      <w:numFmt w:val="bullet"/>
      <w:lvlText w:val=""/>
      <w:lvlJc w:val="left"/>
      <w:pPr>
        <w:tabs>
          <w:tab w:val="num" w:pos="4320"/>
        </w:tabs>
        <w:ind w:left="4320" w:hanging="360"/>
      </w:pPr>
      <w:rPr>
        <w:rFonts w:ascii="Wingdings" w:hAnsi="Wingdings"/>
      </w:rPr>
    </w:lvl>
    <w:lvl w:ilvl="6" w:tplc="45D08BB6">
      <w:start w:val="1"/>
      <w:numFmt w:val="bullet"/>
      <w:lvlText w:val=""/>
      <w:lvlJc w:val="left"/>
      <w:pPr>
        <w:tabs>
          <w:tab w:val="num" w:pos="5040"/>
        </w:tabs>
        <w:ind w:left="5040" w:hanging="360"/>
      </w:pPr>
      <w:rPr>
        <w:rFonts w:ascii="Symbol" w:hAnsi="Symbol"/>
      </w:rPr>
    </w:lvl>
    <w:lvl w:ilvl="7" w:tplc="4DD4479E">
      <w:start w:val="1"/>
      <w:numFmt w:val="bullet"/>
      <w:lvlText w:val="o"/>
      <w:lvlJc w:val="left"/>
      <w:pPr>
        <w:tabs>
          <w:tab w:val="num" w:pos="5760"/>
        </w:tabs>
        <w:ind w:left="5760" w:hanging="360"/>
      </w:pPr>
      <w:rPr>
        <w:rFonts w:ascii="Courier New" w:hAnsi="Courier New"/>
      </w:rPr>
    </w:lvl>
    <w:lvl w:ilvl="8" w:tplc="FFCE4F22">
      <w:start w:val="1"/>
      <w:numFmt w:val="bullet"/>
      <w:lvlText w:val=""/>
      <w:lvlJc w:val="left"/>
      <w:pPr>
        <w:tabs>
          <w:tab w:val="num" w:pos="6480"/>
        </w:tabs>
        <w:ind w:left="6480" w:hanging="360"/>
      </w:pPr>
      <w:rPr>
        <w:rFonts w:ascii="Wingdings" w:hAnsi="Wingdings"/>
      </w:rPr>
    </w:lvl>
  </w:abstractNum>
  <w:abstractNum w:abstractNumId="27" w15:restartNumberingAfterBreak="0">
    <w:nsid w:val="0000001C"/>
    <w:multiLevelType w:val="multilevel"/>
    <w:tmpl w:val="00000007"/>
    <w:lvl w:ilvl="0">
      <w:start w:val="1"/>
      <w:numFmt w:val="decimal"/>
      <w:lvlText w:val="%1."/>
      <w:lvlJc w:val="left"/>
      <w:pPr>
        <w:tabs>
          <w:tab w:val="num" w:pos="900"/>
        </w:tabs>
        <w:ind w:left="720" w:hanging="360"/>
      </w:pPr>
      <w:rPr>
        <w:rFonts w:ascii="Arial" w:eastAsia="Arial" w:hAnsi="Arial" w:cs="Arial"/>
        <w:b w:val="0"/>
        <w:i w:val="0"/>
        <w:strike w:val="0"/>
        <w:color w:val="000000"/>
        <w:sz w:val="20"/>
        <w:u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180"/>
      </w:pPr>
    </w:lvl>
  </w:abstractNum>
  <w:num w:numId="1" w16cid:durableId="1162769946">
    <w:abstractNumId w:val="0"/>
  </w:num>
  <w:num w:numId="2" w16cid:durableId="2017689181">
    <w:abstractNumId w:val="1"/>
  </w:num>
  <w:num w:numId="3" w16cid:durableId="389690547">
    <w:abstractNumId w:val="2"/>
  </w:num>
  <w:num w:numId="4" w16cid:durableId="150413896">
    <w:abstractNumId w:val="3"/>
  </w:num>
  <w:num w:numId="5" w16cid:durableId="1839996409">
    <w:abstractNumId w:val="4"/>
  </w:num>
  <w:num w:numId="6" w16cid:durableId="614991287">
    <w:abstractNumId w:val="5"/>
  </w:num>
  <w:num w:numId="7" w16cid:durableId="53353330">
    <w:abstractNumId w:val="6"/>
  </w:num>
  <w:num w:numId="8" w16cid:durableId="439225650">
    <w:abstractNumId w:val="7"/>
  </w:num>
  <w:num w:numId="9" w16cid:durableId="1258447066">
    <w:abstractNumId w:val="8"/>
  </w:num>
  <w:num w:numId="10" w16cid:durableId="1783307017">
    <w:abstractNumId w:val="9"/>
  </w:num>
  <w:num w:numId="11" w16cid:durableId="762990103">
    <w:abstractNumId w:val="10"/>
  </w:num>
  <w:num w:numId="12" w16cid:durableId="800029726">
    <w:abstractNumId w:val="11"/>
  </w:num>
  <w:num w:numId="13" w16cid:durableId="1162893137">
    <w:abstractNumId w:val="12"/>
  </w:num>
  <w:num w:numId="14" w16cid:durableId="773749886">
    <w:abstractNumId w:val="13"/>
  </w:num>
  <w:num w:numId="15" w16cid:durableId="1853564085">
    <w:abstractNumId w:val="14"/>
  </w:num>
  <w:num w:numId="16" w16cid:durableId="2058628841">
    <w:abstractNumId w:val="15"/>
  </w:num>
  <w:num w:numId="17" w16cid:durableId="303898276">
    <w:abstractNumId w:val="16"/>
  </w:num>
  <w:num w:numId="18" w16cid:durableId="1342126447">
    <w:abstractNumId w:val="17"/>
  </w:num>
  <w:num w:numId="19" w16cid:durableId="1687828990">
    <w:abstractNumId w:val="18"/>
  </w:num>
  <w:num w:numId="20" w16cid:durableId="914515624">
    <w:abstractNumId w:val="19"/>
  </w:num>
  <w:num w:numId="21" w16cid:durableId="670254157">
    <w:abstractNumId w:val="20"/>
  </w:num>
  <w:num w:numId="22" w16cid:durableId="97676803">
    <w:abstractNumId w:val="21"/>
  </w:num>
  <w:num w:numId="23" w16cid:durableId="605963090">
    <w:abstractNumId w:val="22"/>
  </w:num>
  <w:num w:numId="24" w16cid:durableId="350035429">
    <w:abstractNumId w:val="23"/>
  </w:num>
  <w:num w:numId="25" w16cid:durableId="499852526">
    <w:abstractNumId w:val="24"/>
  </w:num>
  <w:num w:numId="26" w16cid:durableId="718431883">
    <w:abstractNumId w:val="25"/>
  </w:num>
  <w:num w:numId="27" w16cid:durableId="1886796924">
    <w:abstractNumId w:val="26"/>
  </w:num>
  <w:num w:numId="28" w16cid:durableId="60615461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43D9"/>
    <w:rsid w:val="00007D2D"/>
    <w:rsid w:val="00024266"/>
    <w:rsid w:val="0002541A"/>
    <w:rsid w:val="0002565E"/>
    <w:rsid w:val="00041A5E"/>
    <w:rsid w:val="00091BDD"/>
    <w:rsid w:val="00091EC5"/>
    <w:rsid w:val="0009551F"/>
    <w:rsid w:val="000D2CBA"/>
    <w:rsid w:val="000D4268"/>
    <w:rsid w:val="00100D7A"/>
    <w:rsid w:val="0011420D"/>
    <w:rsid w:val="00120400"/>
    <w:rsid w:val="00120D81"/>
    <w:rsid w:val="00124B8B"/>
    <w:rsid w:val="00132920"/>
    <w:rsid w:val="00142D3B"/>
    <w:rsid w:val="001507DE"/>
    <w:rsid w:val="00151D8D"/>
    <w:rsid w:val="00152528"/>
    <w:rsid w:val="00176163"/>
    <w:rsid w:val="00176FAF"/>
    <w:rsid w:val="00184C76"/>
    <w:rsid w:val="001F6598"/>
    <w:rsid w:val="00224A67"/>
    <w:rsid w:val="00237529"/>
    <w:rsid w:val="00237570"/>
    <w:rsid w:val="00237730"/>
    <w:rsid w:val="00261CC5"/>
    <w:rsid w:val="0026309B"/>
    <w:rsid w:val="00266A66"/>
    <w:rsid w:val="00266B1E"/>
    <w:rsid w:val="00270A13"/>
    <w:rsid w:val="00280C56"/>
    <w:rsid w:val="002813F7"/>
    <w:rsid w:val="002C09D7"/>
    <w:rsid w:val="002D4625"/>
    <w:rsid w:val="00314676"/>
    <w:rsid w:val="00326982"/>
    <w:rsid w:val="003443EA"/>
    <w:rsid w:val="003613E4"/>
    <w:rsid w:val="0036613F"/>
    <w:rsid w:val="00371FCD"/>
    <w:rsid w:val="003758D4"/>
    <w:rsid w:val="00390F2F"/>
    <w:rsid w:val="003A1432"/>
    <w:rsid w:val="003A2EBE"/>
    <w:rsid w:val="003B3653"/>
    <w:rsid w:val="003C1D91"/>
    <w:rsid w:val="003E4163"/>
    <w:rsid w:val="003F11FC"/>
    <w:rsid w:val="003F1406"/>
    <w:rsid w:val="00402160"/>
    <w:rsid w:val="00412736"/>
    <w:rsid w:val="00416292"/>
    <w:rsid w:val="00416B8A"/>
    <w:rsid w:val="00416DF6"/>
    <w:rsid w:val="00446E29"/>
    <w:rsid w:val="00470EBD"/>
    <w:rsid w:val="00473870"/>
    <w:rsid w:val="00480200"/>
    <w:rsid w:val="004A4DDD"/>
    <w:rsid w:val="004B2DD1"/>
    <w:rsid w:val="004C3F39"/>
    <w:rsid w:val="004E3AB1"/>
    <w:rsid w:val="004E56E0"/>
    <w:rsid w:val="004F2358"/>
    <w:rsid w:val="00533397"/>
    <w:rsid w:val="005352AA"/>
    <w:rsid w:val="00537FDE"/>
    <w:rsid w:val="005621F5"/>
    <w:rsid w:val="005732AB"/>
    <w:rsid w:val="0057439F"/>
    <w:rsid w:val="00593EB1"/>
    <w:rsid w:val="005C6C6A"/>
    <w:rsid w:val="005D4481"/>
    <w:rsid w:val="005D4C26"/>
    <w:rsid w:val="005D5BF2"/>
    <w:rsid w:val="005F2FC4"/>
    <w:rsid w:val="0063582C"/>
    <w:rsid w:val="00654540"/>
    <w:rsid w:val="006619D8"/>
    <w:rsid w:val="0066422E"/>
    <w:rsid w:val="00667C93"/>
    <w:rsid w:val="006839C4"/>
    <w:rsid w:val="0068410A"/>
    <w:rsid w:val="006E3439"/>
    <w:rsid w:val="006F7C00"/>
    <w:rsid w:val="00725FD6"/>
    <w:rsid w:val="00727754"/>
    <w:rsid w:val="00751881"/>
    <w:rsid w:val="00767AC7"/>
    <w:rsid w:val="007A5E62"/>
    <w:rsid w:val="007A6AFD"/>
    <w:rsid w:val="007D34B7"/>
    <w:rsid w:val="007D3A4F"/>
    <w:rsid w:val="00806BAF"/>
    <w:rsid w:val="00810790"/>
    <w:rsid w:val="00822E15"/>
    <w:rsid w:val="00836B22"/>
    <w:rsid w:val="00842028"/>
    <w:rsid w:val="008469A6"/>
    <w:rsid w:val="00857561"/>
    <w:rsid w:val="0086209F"/>
    <w:rsid w:val="00865018"/>
    <w:rsid w:val="00874C10"/>
    <w:rsid w:val="008767BB"/>
    <w:rsid w:val="00891BAD"/>
    <w:rsid w:val="008B10F9"/>
    <w:rsid w:val="008B7FF6"/>
    <w:rsid w:val="008E245A"/>
    <w:rsid w:val="00904637"/>
    <w:rsid w:val="009069D4"/>
    <w:rsid w:val="009149C5"/>
    <w:rsid w:val="00931D83"/>
    <w:rsid w:val="00945C6D"/>
    <w:rsid w:val="00946BB9"/>
    <w:rsid w:val="009862D5"/>
    <w:rsid w:val="009A2274"/>
    <w:rsid w:val="009A6329"/>
    <w:rsid w:val="009C79B6"/>
    <w:rsid w:val="009D257E"/>
    <w:rsid w:val="009E088C"/>
    <w:rsid w:val="009E2E58"/>
    <w:rsid w:val="00A26FD3"/>
    <w:rsid w:val="00A45BE7"/>
    <w:rsid w:val="00A55619"/>
    <w:rsid w:val="00A674A4"/>
    <w:rsid w:val="00A67E76"/>
    <w:rsid w:val="00A71051"/>
    <w:rsid w:val="00A77B3E"/>
    <w:rsid w:val="00A835B8"/>
    <w:rsid w:val="00AA1753"/>
    <w:rsid w:val="00AB1FD8"/>
    <w:rsid w:val="00AC2A9B"/>
    <w:rsid w:val="00AC7CB2"/>
    <w:rsid w:val="00AD2C75"/>
    <w:rsid w:val="00AF519D"/>
    <w:rsid w:val="00B10513"/>
    <w:rsid w:val="00B10FD3"/>
    <w:rsid w:val="00B25DF2"/>
    <w:rsid w:val="00B47CC2"/>
    <w:rsid w:val="00B51B1F"/>
    <w:rsid w:val="00B602DC"/>
    <w:rsid w:val="00B65767"/>
    <w:rsid w:val="00BC5979"/>
    <w:rsid w:val="00BC5AFC"/>
    <w:rsid w:val="00BE22D5"/>
    <w:rsid w:val="00BE2C0E"/>
    <w:rsid w:val="00C2057F"/>
    <w:rsid w:val="00C351CA"/>
    <w:rsid w:val="00C65856"/>
    <w:rsid w:val="00C74E5D"/>
    <w:rsid w:val="00C824BD"/>
    <w:rsid w:val="00C9339D"/>
    <w:rsid w:val="00C9376B"/>
    <w:rsid w:val="00C977A0"/>
    <w:rsid w:val="00CA0576"/>
    <w:rsid w:val="00CA2A55"/>
    <w:rsid w:val="00CC0E5D"/>
    <w:rsid w:val="00CC2431"/>
    <w:rsid w:val="00CC2665"/>
    <w:rsid w:val="00CC5126"/>
    <w:rsid w:val="00CD44B4"/>
    <w:rsid w:val="00CE01DC"/>
    <w:rsid w:val="00CF1BEF"/>
    <w:rsid w:val="00CF3BE1"/>
    <w:rsid w:val="00CF61FC"/>
    <w:rsid w:val="00D17107"/>
    <w:rsid w:val="00D26E9A"/>
    <w:rsid w:val="00D700B6"/>
    <w:rsid w:val="00D75CBC"/>
    <w:rsid w:val="00D77B41"/>
    <w:rsid w:val="00D816D2"/>
    <w:rsid w:val="00DC4E4D"/>
    <w:rsid w:val="00DD2221"/>
    <w:rsid w:val="00DE5E5A"/>
    <w:rsid w:val="00DE72E8"/>
    <w:rsid w:val="00DF48FC"/>
    <w:rsid w:val="00E102E5"/>
    <w:rsid w:val="00E278D0"/>
    <w:rsid w:val="00E80E9E"/>
    <w:rsid w:val="00ED4929"/>
    <w:rsid w:val="00EE174D"/>
    <w:rsid w:val="00EE4C67"/>
    <w:rsid w:val="00F02E83"/>
    <w:rsid w:val="00F14227"/>
    <w:rsid w:val="00F16EFF"/>
    <w:rsid w:val="00F23D39"/>
    <w:rsid w:val="00F315E5"/>
    <w:rsid w:val="00F33586"/>
    <w:rsid w:val="00F3395D"/>
    <w:rsid w:val="00F50BAC"/>
    <w:rsid w:val="00F54EB1"/>
    <w:rsid w:val="00F6330A"/>
    <w:rsid w:val="00F70172"/>
    <w:rsid w:val="00FA3FAB"/>
    <w:rsid w:val="00FC2D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EFA99"/>
  <w15:docId w15:val="{78F6F1AD-9ACF-4363-AA16-A33AFC351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ulletround">
    <w:name w:val="bullet.round"/>
    <w:pPr>
      <w:numPr>
        <w:numId w:val="1"/>
      </w:numPr>
    </w:pPr>
  </w:style>
  <w:style w:type="numbering" w:customStyle="1" w:styleId="listarabic">
    <w:name w:val="list.arabic"/>
    <w:pPr>
      <w:numPr>
        <w:numId w:val="2"/>
      </w:numPr>
    </w:pPr>
  </w:style>
  <w:style w:type="numbering" w:customStyle="1" w:styleId="ol1">
    <w:name w:val="ol1"/>
    <w:pPr>
      <w:numPr>
        <w:numId w:val="3"/>
      </w:numPr>
    </w:pPr>
  </w:style>
  <w:style w:type="numbering" w:customStyle="1" w:styleId="ol2">
    <w:name w:val="ol2"/>
    <w:pPr>
      <w:numPr>
        <w:numId w:val="4"/>
      </w:numPr>
    </w:pPr>
  </w:style>
  <w:style w:type="numbering" w:customStyle="1" w:styleId="ol3">
    <w:name w:val="ol3"/>
    <w:pPr>
      <w:numPr>
        <w:numId w:val="5"/>
      </w:numPr>
    </w:pPr>
  </w:style>
  <w:style w:type="numbering" w:customStyle="1" w:styleId="ol4">
    <w:name w:val="ol4"/>
    <w:pPr>
      <w:numPr>
        <w:numId w:val="6"/>
      </w:numPr>
    </w:pPr>
  </w:style>
  <w:style w:type="numbering" w:customStyle="1" w:styleId="ol5">
    <w:name w:val="ol5"/>
    <w:pPr>
      <w:numPr>
        <w:numId w:val="7"/>
      </w:numPr>
    </w:pPr>
  </w:style>
  <w:style w:type="numbering" w:customStyle="1" w:styleId="ol6">
    <w:name w:val="ol6"/>
    <w:pPr>
      <w:numPr>
        <w:numId w:val="8"/>
      </w:numPr>
    </w:pPr>
  </w:style>
  <w:style w:type="numbering" w:customStyle="1" w:styleId="outlinearabic">
    <w:name w:val="outline.arabic"/>
    <w:pPr>
      <w:numPr>
        <w:numId w:val="9"/>
      </w:numPr>
    </w:pPr>
  </w:style>
  <w:style w:type="numbering" w:customStyle="1" w:styleId="ul1">
    <w:name w:val="ul1"/>
    <w:pPr>
      <w:numPr>
        <w:numId w:val="10"/>
      </w:numPr>
    </w:pPr>
  </w:style>
  <w:style w:type="numbering" w:customStyle="1" w:styleId="ul2">
    <w:name w:val="ul2"/>
    <w:pPr>
      <w:numPr>
        <w:numId w:val="11"/>
      </w:numPr>
    </w:pPr>
  </w:style>
  <w:style w:type="paragraph" w:styleId="ListParagraph">
    <w:name w:val="List Paragraph"/>
    <w:basedOn w:val="Normal"/>
    <w:uiPriority w:val="34"/>
    <w:qFormat/>
    <w:rsid w:val="008E245A"/>
    <w:pPr>
      <w:ind w:left="720"/>
      <w:contextualSpacing/>
    </w:pPr>
  </w:style>
  <w:style w:type="paragraph" w:styleId="Header">
    <w:name w:val="header"/>
    <w:basedOn w:val="Normal"/>
    <w:link w:val="HeaderChar"/>
    <w:rsid w:val="00AC7CB2"/>
    <w:pPr>
      <w:tabs>
        <w:tab w:val="center" w:pos="4513"/>
        <w:tab w:val="right" w:pos="9026"/>
      </w:tabs>
    </w:pPr>
  </w:style>
  <w:style w:type="character" w:customStyle="1" w:styleId="HeaderChar">
    <w:name w:val="Header Char"/>
    <w:basedOn w:val="DefaultParagraphFont"/>
    <w:link w:val="Header"/>
    <w:rsid w:val="00AC7CB2"/>
    <w:rPr>
      <w:sz w:val="24"/>
      <w:szCs w:val="24"/>
    </w:rPr>
  </w:style>
  <w:style w:type="paragraph" w:styleId="Footer">
    <w:name w:val="footer"/>
    <w:basedOn w:val="Normal"/>
    <w:link w:val="FooterChar"/>
    <w:rsid w:val="00AC7CB2"/>
    <w:pPr>
      <w:tabs>
        <w:tab w:val="center" w:pos="4513"/>
        <w:tab w:val="right" w:pos="9026"/>
      </w:tabs>
    </w:pPr>
  </w:style>
  <w:style w:type="character" w:customStyle="1" w:styleId="FooterChar">
    <w:name w:val="Footer Char"/>
    <w:basedOn w:val="DefaultParagraphFont"/>
    <w:link w:val="Footer"/>
    <w:rsid w:val="00AC7CB2"/>
    <w:rPr>
      <w:sz w:val="24"/>
      <w:szCs w:val="24"/>
    </w:rPr>
  </w:style>
  <w:style w:type="table" w:styleId="TableGrid">
    <w:name w:val="Table Grid"/>
    <w:basedOn w:val="TableNormal"/>
    <w:rsid w:val="00B5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02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dict.longdo.com/search/Over-the-counter" TargetMode="External"/><Relationship Id="rId12" Type="http://schemas.openxmlformats.org/officeDocument/2006/relationships/hyperlink" Target="http://dict.longdo.com/search/Over-the-count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10850</Words>
  <Characters>61135</Characters>
  <Application>Microsoft Office Word</Application>
  <DocSecurity>0</DocSecurity>
  <Lines>4523</Lines>
  <Paragraphs>2321</Paragraphs>
  <ScaleCrop>false</ScaleCrop>
  <HeadingPairs>
    <vt:vector size="2" baseType="variant">
      <vt:variant>
        <vt:lpstr>Title</vt:lpstr>
      </vt:variant>
      <vt:variant>
        <vt:i4>1</vt:i4>
      </vt:variant>
    </vt:vector>
  </HeadingPairs>
  <TitlesOfParts>
    <vt:vector size="1" baseType="lpstr">
      <vt:lpstr>JP Morgan Securities_Dec 2025 E3</vt:lpstr>
    </vt:vector>
  </TitlesOfParts>
  <Company/>
  <LinksUpToDate>false</LinksUpToDate>
  <CharactersWithSpaces>70022</CharactersWithSpaces>
  <SharedDoc>false</SharedDoc>
  <HLinks>
    <vt:vector size="18" baseType="variant">
      <vt:variant>
        <vt:i4>3145829</vt:i4>
      </vt:variant>
      <vt:variant>
        <vt:i4>6</vt:i4>
      </vt:variant>
      <vt:variant>
        <vt:i4>0</vt:i4>
      </vt:variant>
      <vt:variant>
        <vt:i4>5</vt:i4>
      </vt:variant>
      <vt:variant>
        <vt:lpwstr>http://dict.longdo.com/search/Over-the-counter</vt:lpwstr>
      </vt:variant>
      <vt:variant>
        <vt:lpwstr/>
      </vt:variant>
      <vt:variant>
        <vt:i4>3145829</vt:i4>
      </vt:variant>
      <vt:variant>
        <vt:i4>3</vt:i4>
      </vt:variant>
      <vt:variant>
        <vt:i4>0</vt:i4>
      </vt:variant>
      <vt:variant>
        <vt:i4>5</vt:i4>
      </vt:variant>
      <vt:variant>
        <vt:lpwstr>http://dict.longdo.com/search/Over-the-counter</vt:lpwstr>
      </vt:variant>
      <vt:variant>
        <vt:lpwstr/>
      </vt:variant>
      <vt:variant>
        <vt:i4>3145829</vt:i4>
      </vt:variant>
      <vt:variant>
        <vt:i4>0</vt:i4>
      </vt:variant>
      <vt:variant>
        <vt:i4>0</vt:i4>
      </vt:variant>
      <vt:variant>
        <vt:i4>5</vt:i4>
      </vt:variant>
      <vt:variant>
        <vt:lpwstr>http://dict.longdo.com/search/Over-the-counter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 Morgan Securities_Dec 2025 E3</dc:title>
  <dc:subject/>
  <dc:creator>Waroonsirithorn, Anantaya</dc:creator>
  <cp:keywords/>
  <cp:lastModifiedBy>Waroonsirithorn, Anantaya (CIB F&amp;BM, THA)</cp:lastModifiedBy>
  <cp:revision>107</cp:revision>
  <cp:lastPrinted>2026-03-25T01:58:00Z</cp:lastPrinted>
  <dcterms:created xsi:type="dcterms:W3CDTF">2026-03-11T01:28:00Z</dcterms:created>
  <dcterms:modified xsi:type="dcterms:W3CDTF">2026-04-23T09:21:00Z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310d8f-122c-4c8a-af29-cd9de841932c_Enabled">
    <vt:lpwstr>true</vt:lpwstr>
  </property>
  <property fmtid="{D5CDD505-2E9C-101B-9397-08002B2CF9AE}" pid="3" name="MSIP_Label_f3310d8f-122c-4c8a-af29-cd9de841932c_SetDate">
    <vt:lpwstr>2026-04-23T09:21:46Z</vt:lpwstr>
  </property>
  <property fmtid="{D5CDD505-2E9C-101B-9397-08002B2CF9AE}" pid="4" name="MSIP_Label_f3310d8f-122c-4c8a-af29-cd9de841932c_Method">
    <vt:lpwstr>Standard</vt:lpwstr>
  </property>
  <property fmtid="{D5CDD505-2E9C-101B-9397-08002B2CF9AE}" pid="5" name="MSIP_Label_f3310d8f-122c-4c8a-af29-cd9de841932c_Name">
    <vt:lpwstr>Internal</vt:lpwstr>
  </property>
  <property fmtid="{D5CDD505-2E9C-101B-9397-08002B2CF9AE}" pid="6" name="MSIP_Label_f3310d8f-122c-4c8a-af29-cd9de841932c_SiteId">
    <vt:lpwstr>79c738e8-25cd-4c36-adf6-6ea2ed78f6a4</vt:lpwstr>
  </property>
  <property fmtid="{D5CDD505-2E9C-101B-9397-08002B2CF9AE}" pid="7" name="MSIP_Label_f3310d8f-122c-4c8a-af29-cd9de841932c_ActionId">
    <vt:lpwstr>34ddf8f4-e573-44d8-bf98-758fc2bd9442</vt:lpwstr>
  </property>
  <property fmtid="{D5CDD505-2E9C-101B-9397-08002B2CF9AE}" pid="8" name="MSIP_Label_f3310d8f-122c-4c8a-af29-cd9de841932c_ContentBits">
    <vt:lpwstr>0</vt:lpwstr>
  </property>
  <property fmtid="{D5CDD505-2E9C-101B-9397-08002B2CF9AE}" pid="9" name="MSIP_Label_f3310d8f-122c-4c8a-af29-cd9de841932c_Tag">
    <vt:lpwstr>10, 3, 0, 1</vt:lpwstr>
  </property>
</Properties>
</file>