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7D3EE" w14:textId="3A19D5F6" w:rsidR="00393F49" w:rsidRPr="005F47A5" w:rsidRDefault="00393F49" w:rsidP="00393F49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5F47A5" w:rsidRDefault="007A1355" w:rsidP="00393F49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33B1CFFB" w:rsidR="00343409" w:rsidRPr="005F47A5" w:rsidRDefault="00393F49" w:rsidP="004F16FF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C3707C" w:rsidRPr="005F47A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งวดสามเดือนสิ้นสุดวันที่ </w:t>
      </w:r>
      <w:r w:rsidR="00BC3EA5" w:rsidRPr="00BC3EA5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7C0568" w:rsidRPr="005F47A5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5E7D51" w:rsidRPr="005F47A5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มีนาคม</w:t>
      </w:r>
      <w:r w:rsidR="00C3707C" w:rsidRPr="005F47A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BC3EA5" w:rsidRPr="00BC3EA5">
        <w:rPr>
          <w:rFonts w:asciiTheme="majorBidi" w:hAnsiTheme="majorBidi" w:cstheme="majorBidi"/>
          <w:b/>
          <w:bCs/>
          <w:sz w:val="36"/>
          <w:szCs w:val="36"/>
          <w:lang w:val="en-US"/>
        </w:rPr>
        <w:t>2569</w:t>
      </w:r>
    </w:p>
    <w:p w14:paraId="4458C2F5" w14:textId="7348CFED" w:rsidR="00343409" w:rsidRPr="005F47A5" w:rsidRDefault="00343409" w:rsidP="004F16FF">
      <w:pPr>
        <w:suppressAutoHyphens w:val="0"/>
        <w:spacing w:after="360"/>
        <w:jc w:val="both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3AE553FD" w14:textId="1C019008" w:rsidR="00393F49" w:rsidRPr="005F47A5" w:rsidRDefault="00BC3EA5" w:rsidP="00393F49">
      <w:pPr>
        <w:ind w:left="540" w:hanging="540"/>
        <w:rPr>
          <w:rFonts w:asciiTheme="majorBidi" w:hAnsiTheme="majorBidi" w:cstheme="majorBidi"/>
          <w:spacing w:val="-12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33892AF6" w:rsidR="00393F49" w:rsidRPr="005F47A5" w:rsidRDefault="00393F49" w:rsidP="003F54B5">
      <w:pPr>
        <w:spacing w:after="240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</w:rPr>
        <w:t>เป็น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</w:t>
      </w:r>
      <w:r w:rsidR="000F3DD1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ได้แก่</w:t>
      </w:r>
      <w:r w:rsidR="000F3DD1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การผลิต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เสื้อผ้า</w:t>
      </w:r>
      <w:r w:rsidRPr="005F47A5">
        <w:rPr>
          <w:rFonts w:asciiTheme="majorBidi" w:hAnsiTheme="majorBidi" w:cstheme="majorBidi"/>
          <w:sz w:val="32"/>
          <w:szCs w:val="32"/>
          <w:cs/>
        </w:rPr>
        <w:t>สำเร็จรูปโดยมีผลิตภัณฑ์หลัก</w:t>
      </w:r>
      <w:r w:rsidR="000F3DD1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คือ ชุดชั้นในสตรี ที่ตั้งของบริษัทและบริษัทย่อย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5F47A5" w14:paraId="50FECE1B" w14:textId="77777777" w:rsidTr="009B1FCA">
        <w:trPr>
          <w:cantSplit/>
        </w:trPr>
        <w:tc>
          <w:tcPr>
            <w:tcW w:w="4095" w:type="dxa"/>
          </w:tcPr>
          <w:p w14:paraId="7B27445B" w14:textId="77777777" w:rsidR="00393F49" w:rsidRPr="005F47A5" w:rsidRDefault="00393F49" w:rsidP="009B1FCA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</w:tcPr>
          <w:p w14:paraId="2C7649ED" w14:textId="77777777" w:rsidR="00393F49" w:rsidRPr="005F47A5" w:rsidRDefault="00393F49" w:rsidP="009B1FCA">
            <w:pPr>
              <w:ind w:left="72" w:right="234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ที่ตั้ง</w:t>
            </w:r>
          </w:p>
        </w:tc>
      </w:tr>
      <w:tr w:rsidR="00783D02" w:rsidRPr="005F47A5" w14:paraId="436411EB" w14:textId="77777777" w:rsidTr="009B1FCA">
        <w:tc>
          <w:tcPr>
            <w:tcW w:w="4095" w:type="dxa"/>
          </w:tcPr>
          <w:p w14:paraId="5A35C6D0" w14:textId="77777777" w:rsidR="00393F49" w:rsidRPr="005F47A5" w:rsidRDefault="00393F49" w:rsidP="007D4AA5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5C18EDB5" w14:textId="77777777" w:rsidR="00393F49" w:rsidRPr="005F47A5" w:rsidRDefault="00393F49" w:rsidP="007D4AA5">
            <w:pPr>
              <w:snapToGrid w:val="0"/>
              <w:spacing w:line="120" w:lineRule="exact"/>
              <w:ind w:left="720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0BDB1279" w14:textId="77777777" w:rsidTr="009B1FCA">
        <w:tc>
          <w:tcPr>
            <w:tcW w:w="4095" w:type="dxa"/>
          </w:tcPr>
          <w:p w14:paraId="7110440D" w14:textId="77777777" w:rsidR="00393F49" w:rsidRPr="005F47A5" w:rsidRDefault="00393F49" w:rsidP="009B1FCA">
            <w:pPr>
              <w:ind w:left="36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</w:tcPr>
          <w:p w14:paraId="2B4186BF" w14:textId="463A6F56" w:rsidR="00393F49" w:rsidRPr="005F47A5" w:rsidRDefault="00BC3EA5" w:rsidP="003F54B5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BC3EA5">
              <w:rPr>
                <w:rFonts w:asciiTheme="majorBidi" w:hAnsiTheme="majorBidi" w:cstheme="majorBidi"/>
                <w:lang w:val="en-US"/>
              </w:rPr>
              <w:t>132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แขวงบางโคล่ เขตบางคอแหลม  กรุงเทพมหานคร </w:t>
            </w:r>
            <w:r w:rsidRPr="00BC3EA5">
              <w:rPr>
                <w:rFonts w:asciiTheme="majorBidi" w:hAnsiTheme="majorBidi" w:cstheme="majorBidi"/>
                <w:lang w:val="en-US"/>
              </w:rPr>
              <w:t>10120</w:t>
            </w:r>
          </w:p>
        </w:tc>
      </w:tr>
      <w:tr w:rsidR="00783D02" w:rsidRPr="005F47A5" w14:paraId="43558791" w14:textId="77777777" w:rsidTr="009B1FCA">
        <w:tc>
          <w:tcPr>
            <w:tcW w:w="4095" w:type="dxa"/>
          </w:tcPr>
          <w:p w14:paraId="6E607190" w14:textId="38105D6E" w:rsidR="00393F49" w:rsidRPr="005F47A5" w:rsidRDefault="00393F49" w:rsidP="009B1FCA">
            <w:pPr>
              <w:ind w:left="36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</w:tcPr>
          <w:p w14:paraId="04F197B4" w14:textId="77777777" w:rsidR="00393F49" w:rsidRPr="005F47A5" w:rsidRDefault="00393F49" w:rsidP="009B1FCA">
            <w:pPr>
              <w:snapToGrid w:val="0"/>
              <w:ind w:left="72" w:right="5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D02" w:rsidRPr="005F47A5" w14:paraId="4FC71220" w14:textId="77777777" w:rsidTr="009B1FCA">
        <w:tc>
          <w:tcPr>
            <w:tcW w:w="4095" w:type="dxa"/>
          </w:tcPr>
          <w:p w14:paraId="433EA1D6" w14:textId="77777777" w:rsidR="00393F49" w:rsidRPr="005F47A5" w:rsidRDefault="00393F49" w:rsidP="009B1FCA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</w:tcPr>
          <w:p w14:paraId="54D3789D" w14:textId="3B5FD7CC" w:rsidR="00393F49" w:rsidRPr="005F47A5" w:rsidRDefault="00BC3EA5" w:rsidP="009B1FCA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173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หมู่ที่ </w:t>
            </w: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ถนนสุขาภิบาล </w:t>
            </w: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ตำบลบึง</w:t>
            </w:r>
          </w:p>
        </w:tc>
      </w:tr>
      <w:tr w:rsidR="00783D02" w:rsidRPr="005F47A5" w14:paraId="4F94AC4F" w14:textId="77777777" w:rsidTr="009B1FCA">
        <w:tc>
          <w:tcPr>
            <w:tcW w:w="4095" w:type="dxa"/>
          </w:tcPr>
          <w:p w14:paraId="230F2F77" w14:textId="77777777" w:rsidR="00393F49" w:rsidRPr="005F47A5" w:rsidRDefault="00393F49" w:rsidP="009B1FCA">
            <w:pPr>
              <w:snapToGrid w:val="0"/>
              <w:ind w:hanging="13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17" w:type="dxa"/>
          </w:tcPr>
          <w:p w14:paraId="189CB9E8" w14:textId="7E3BE12D" w:rsidR="00393F49" w:rsidRPr="005F47A5" w:rsidRDefault="00393F49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อำเภอศรีราชา จังหวัดชลบุรี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20230</w:t>
            </w:r>
          </w:p>
        </w:tc>
      </w:tr>
      <w:tr w:rsidR="00783D02" w:rsidRPr="005F47A5" w14:paraId="73284A2B" w14:textId="77777777" w:rsidTr="009B1FCA">
        <w:trPr>
          <w:trHeight w:val="58"/>
        </w:trPr>
        <w:tc>
          <w:tcPr>
            <w:tcW w:w="4095" w:type="dxa"/>
          </w:tcPr>
          <w:p w14:paraId="15A320ED" w14:textId="77777777" w:rsidR="00393F49" w:rsidRPr="005F47A5" w:rsidRDefault="00393F49" w:rsidP="009B1FCA">
            <w:pPr>
              <w:snapToGrid w:val="0"/>
              <w:spacing w:line="120" w:lineRule="exact"/>
              <w:ind w:left="720" w:hanging="1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2E32EFDA" w14:textId="77777777" w:rsidR="00393F49" w:rsidRPr="005F47A5" w:rsidRDefault="00393F49" w:rsidP="009B1FCA">
            <w:pPr>
              <w:snapToGrid w:val="0"/>
              <w:spacing w:line="120" w:lineRule="exact"/>
              <w:ind w:left="72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3405E636" w14:textId="77777777" w:rsidTr="009B1FCA">
        <w:tc>
          <w:tcPr>
            <w:tcW w:w="4095" w:type="dxa"/>
          </w:tcPr>
          <w:p w14:paraId="6BB25ADD" w14:textId="77777777" w:rsidR="00393F49" w:rsidRPr="005F47A5" w:rsidRDefault="00393F49" w:rsidP="009B1FCA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</w:tcPr>
          <w:p w14:paraId="3454CB3E" w14:textId="6FFEF432" w:rsidR="00393F49" w:rsidRPr="005F47A5" w:rsidRDefault="00BC3EA5" w:rsidP="009B1FCA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121</w:t>
            </w:r>
            <w:r w:rsidR="00393F4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121</w:t>
            </w:r>
            <w:r w:rsidR="00393F49" w:rsidRPr="005F47A5">
              <w:rPr>
                <w:rFonts w:asciiTheme="majorBidi" w:hAnsiTheme="majorBidi" w:cstheme="majorBidi"/>
                <w:cs/>
              </w:rPr>
              <w:t>/</w:t>
            </w: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หมู่ที่ </w:t>
            </w: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ถนนสุวรรณศร ตำบลนนทรี</w:t>
            </w:r>
          </w:p>
        </w:tc>
      </w:tr>
      <w:tr w:rsidR="00783D02" w:rsidRPr="005F47A5" w14:paraId="32E63C1F" w14:textId="77777777" w:rsidTr="009B1FCA">
        <w:tc>
          <w:tcPr>
            <w:tcW w:w="4095" w:type="dxa"/>
          </w:tcPr>
          <w:p w14:paraId="615D738A" w14:textId="77777777" w:rsidR="00393F49" w:rsidRPr="005F47A5" w:rsidRDefault="00393F49" w:rsidP="009B1FCA">
            <w:pPr>
              <w:snapToGri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17" w:type="dxa"/>
          </w:tcPr>
          <w:p w14:paraId="592671BD" w14:textId="315304BE" w:rsidR="00393F49" w:rsidRPr="005F47A5" w:rsidRDefault="00393F49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อำเภอกบินทร์บุรี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 xml:space="preserve">จังหวัดปราจีนบุรี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25110</w:t>
            </w:r>
          </w:p>
        </w:tc>
      </w:tr>
      <w:tr w:rsidR="00783D02" w:rsidRPr="005F47A5" w14:paraId="09875233" w14:textId="77777777" w:rsidTr="009B1FCA">
        <w:tc>
          <w:tcPr>
            <w:tcW w:w="4095" w:type="dxa"/>
          </w:tcPr>
          <w:p w14:paraId="459D50A5" w14:textId="77777777" w:rsidR="00393F49" w:rsidRPr="005F47A5" w:rsidRDefault="00393F49" w:rsidP="009B1FCA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3F2BAC8C" w14:textId="77777777" w:rsidR="00393F49" w:rsidRPr="005F47A5" w:rsidRDefault="00393F49" w:rsidP="009B1FCA">
            <w:pPr>
              <w:snapToGrid w:val="0"/>
              <w:spacing w:line="120" w:lineRule="exact"/>
              <w:ind w:left="72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665CEB26" w14:textId="77777777" w:rsidTr="009B1FCA">
        <w:tc>
          <w:tcPr>
            <w:tcW w:w="4095" w:type="dxa"/>
          </w:tcPr>
          <w:p w14:paraId="2769321D" w14:textId="77777777" w:rsidR="00393F49" w:rsidRPr="005F47A5" w:rsidRDefault="00393F49" w:rsidP="009B1FCA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  <w:r w:rsidRPr="005F47A5">
              <w:rPr>
                <w:rFonts w:asciiTheme="majorBidi" w:hAnsiTheme="majorBidi" w:cstheme="majorBidi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</w:tcPr>
          <w:p w14:paraId="09B4563C" w14:textId="7B15A9CF" w:rsidR="00393F49" w:rsidRPr="005F47A5" w:rsidRDefault="00BC3EA5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99</w:t>
            </w:r>
            <w:r w:rsidR="00393F49" w:rsidRPr="005F47A5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BC3EA5">
              <w:rPr>
                <w:rFonts w:asciiTheme="majorBidi" w:hAnsiTheme="majorBidi" w:cstheme="majorBidi"/>
                <w:lang w:val="en-US"/>
              </w:rPr>
              <w:t>99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C3EA5">
              <w:rPr>
                <w:rFonts w:asciiTheme="majorBidi" w:hAnsiTheme="majorBidi" w:cstheme="majorBidi"/>
                <w:lang w:val="en-US"/>
              </w:rPr>
              <w:t>4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หมู่ที่ </w:t>
            </w: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5F47A5" w14:paraId="3A395CD1" w14:textId="77777777" w:rsidTr="009B1FCA">
        <w:tc>
          <w:tcPr>
            <w:tcW w:w="4095" w:type="dxa"/>
          </w:tcPr>
          <w:p w14:paraId="15B60938" w14:textId="77777777" w:rsidR="00393F49" w:rsidRPr="005F47A5" w:rsidRDefault="00393F49" w:rsidP="009B1FCA">
            <w:pPr>
              <w:snapToGrid w:val="0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038C58DA" w14:textId="6602E574" w:rsidR="00393F49" w:rsidRPr="005F47A5" w:rsidRDefault="00393F49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อำเภอเมืองลำพูน จังหวัดลำพูน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51000</w:t>
            </w:r>
          </w:p>
        </w:tc>
      </w:tr>
      <w:tr w:rsidR="00A52BC8" w:rsidRPr="005F47A5" w14:paraId="5337FD96" w14:textId="77777777" w:rsidTr="009B1FCA">
        <w:tc>
          <w:tcPr>
            <w:tcW w:w="4095" w:type="dxa"/>
          </w:tcPr>
          <w:p w14:paraId="45AA8B8D" w14:textId="77777777" w:rsidR="00A52BC8" w:rsidRPr="005F47A5" w:rsidRDefault="00A52BC8" w:rsidP="00A52BC8">
            <w:pPr>
              <w:snapToGrid w:val="0"/>
              <w:spacing w:line="120" w:lineRule="exact"/>
              <w:ind w:left="720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3AB880F5" w14:textId="77777777" w:rsidR="00A52BC8" w:rsidRPr="005F47A5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75D9CBB4" w14:textId="77777777" w:rsidTr="009B1FCA">
        <w:tc>
          <w:tcPr>
            <w:tcW w:w="4095" w:type="dxa"/>
          </w:tcPr>
          <w:p w14:paraId="26084161" w14:textId="6B327A4A" w:rsidR="00393F49" w:rsidRPr="005F47A5" w:rsidRDefault="00393F49" w:rsidP="00A611E9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บริษัท โทรา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617" w:type="dxa"/>
          </w:tcPr>
          <w:p w14:paraId="25C0F092" w14:textId="626BB9B0" w:rsidR="00393F49" w:rsidRPr="005F47A5" w:rsidRDefault="00BC3EA5" w:rsidP="009B1FCA">
            <w:pPr>
              <w:ind w:left="72" w:right="54"/>
              <w:rPr>
                <w:rFonts w:asciiTheme="majorBidi" w:hAnsiTheme="majorBidi" w:cstheme="majorBidi"/>
                <w:cs/>
                <w:lang w:val="en-US"/>
              </w:rPr>
            </w:pPr>
            <w:proofErr w:type="gramStart"/>
            <w:r w:rsidRPr="00BC3EA5">
              <w:rPr>
                <w:rFonts w:asciiTheme="majorBidi" w:hAnsiTheme="majorBidi" w:cstheme="majorBidi"/>
                <w:lang w:val="en-US"/>
              </w:rPr>
              <w:t>132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แขวงบางโคล่ เขตบางคอแหลม  กรุงเทพมหานคร </w:t>
            </w:r>
            <w:r w:rsidRPr="00BC3EA5">
              <w:rPr>
                <w:rFonts w:asciiTheme="majorBidi" w:hAnsiTheme="majorBidi" w:cstheme="majorBidi"/>
                <w:lang w:val="en-US"/>
              </w:rPr>
              <w:t>10120</w:t>
            </w:r>
          </w:p>
        </w:tc>
      </w:tr>
      <w:tr w:rsidR="00A52BC8" w:rsidRPr="005F47A5" w14:paraId="05F76E7C" w14:textId="77777777" w:rsidTr="00A52BC8">
        <w:trPr>
          <w:trHeight w:val="81"/>
        </w:trPr>
        <w:tc>
          <w:tcPr>
            <w:tcW w:w="4095" w:type="dxa"/>
          </w:tcPr>
          <w:p w14:paraId="07DF8392" w14:textId="77777777" w:rsidR="00A52BC8" w:rsidRPr="005F47A5" w:rsidRDefault="00A52BC8" w:rsidP="00A52BC8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24C71EDB" w14:textId="77777777" w:rsidR="00A52BC8" w:rsidRPr="005F47A5" w:rsidRDefault="00A52BC8" w:rsidP="00A52BC8">
            <w:pPr>
              <w:snapToGrid w:val="0"/>
              <w:spacing w:line="120" w:lineRule="exact"/>
              <w:ind w:left="720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5DB700EE" w14:textId="77777777" w:rsidTr="009B1FCA">
        <w:tc>
          <w:tcPr>
            <w:tcW w:w="4095" w:type="dxa"/>
          </w:tcPr>
          <w:p w14:paraId="422A25AC" w14:textId="4BE3E17B" w:rsidR="007D4AA5" w:rsidRPr="005F47A5" w:rsidRDefault="007D4AA5" w:rsidP="00A611E9">
            <w:pPr>
              <w:ind w:left="720" w:hanging="135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</w:tcPr>
          <w:p w14:paraId="65F406D5" w14:textId="388566DC" w:rsidR="007D4AA5" w:rsidRPr="005F47A5" w:rsidRDefault="00BC3EA5" w:rsidP="007D4AA5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269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C3EA5">
              <w:rPr>
                <w:rFonts w:asciiTheme="majorBidi" w:hAnsiTheme="majorBidi" w:cstheme="majorBidi"/>
                <w:lang w:val="en-US"/>
              </w:rPr>
              <w:t>17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 xml:space="preserve"> หมู่ที่ </w:t>
            </w:r>
            <w:r w:rsidRPr="00BC3EA5">
              <w:rPr>
                <w:rFonts w:asciiTheme="majorBidi" w:hAnsiTheme="majorBidi" w:cstheme="majorBidi"/>
                <w:lang w:val="en-US"/>
              </w:rPr>
              <w:t>15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BC3EA5">
              <w:rPr>
                <w:rFonts w:asciiTheme="majorBidi" w:hAnsiTheme="majorBidi" w:cstheme="majorBidi"/>
                <w:lang w:val="en-US"/>
              </w:rPr>
              <w:t>63110</w:t>
            </w:r>
          </w:p>
        </w:tc>
      </w:tr>
      <w:tr w:rsidR="00A52BC8" w:rsidRPr="005F47A5" w14:paraId="5D4F2BAC" w14:textId="77777777" w:rsidTr="00A52BC8">
        <w:trPr>
          <w:trHeight w:val="126"/>
        </w:trPr>
        <w:tc>
          <w:tcPr>
            <w:tcW w:w="4095" w:type="dxa"/>
          </w:tcPr>
          <w:p w14:paraId="3E1E8021" w14:textId="77777777" w:rsidR="00A52BC8" w:rsidRPr="005F47A5" w:rsidRDefault="00A52BC8" w:rsidP="00A52BC8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33263F17" w14:textId="77777777" w:rsidR="00A52BC8" w:rsidRPr="005F47A5" w:rsidRDefault="00A52BC8" w:rsidP="00A52BC8">
            <w:pPr>
              <w:snapToGrid w:val="0"/>
              <w:spacing w:line="120" w:lineRule="exact"/>
              <w:ind w:left="720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1B6036B5" w14:textId="77777777" w:rsidTr="009B1FCA">
        <w:tc>
          <w:tcPr>
            <w:tcW w:w="4095" w:type="dxa"/>
          </w:tcPr>
          <w:p w14:paraId="008C71AC" w14:textId="77777777" w:rsidR="007D4AA5" w:rsidRPr="005F47A5" w:rsidRDefault="007D4AA5" w:rsidP="007D4AA5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ภัท</w:t>
            </w:r>
            <w:r w:rsidRPr="005F47A5">
              <w:rPr>
                <w:rFonts w:asciiTheme="majorBidi" w:hAnsiTheme="majorBidi" w:cstheme="majorBidi"/>
                <w:spacing w:val="-4"/>
                <w:cs/>
              </w:rPr>
              <w:t>ยา</w:t>
            </w:r>
            <w:r w:rsidRPr="005F47A5">
              <w:rPr>
                <w:rFonts w:asciiTheme="majorBidi" w:hAnsiTheme="majorBidi" w:cstheme="majorBidi"/>
                <w:cs/>
              </w:rPr>
              <w:t>กบินทร์บุรี จำกัด</w:t>
            </w:r>
          </w:p>
        </w:tc>
        <w:tc>
          <w:tcPr>
            <w:tcW w:w="4617" w:type="dxa"/>
          </w:tcPr>
          <w:p w14:paraId="678F8D58" w14:textId="0CA5901F" w:rsidR="00664801" w:rsidRPr="005F47A5" w:rsidRDefault="00BC3EA5" w:rsidP="007D4AA5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121</w:t>
            </w:r>
            <w:r w:rsidR="007D4AA5" w:rsidRPr="005F47A5">
              <w:rPr>
                <w:rFonts w:asciiTheme="majorBidi" w:hAnsiTheme="majorBidi" w:cstheme="majorBidi"/>
                <w:cs/>
              </w:rPr>
              <w:t>/</w:t>
            </w: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7D4AA5" w:rsidRPr="005F47A5">
              <w:rPr>
                <w:rFonts w:asciiTheme="majorBidi" w:hAnsiTheme="majorBidi" w:cstheme="majorBidi"/>
                <w:cs/>
              </w:rPr>
              <w:t xml:space="preserve"> หมู่ที่ </w:t>
            </w: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7D4AA5" w:rsidRPr="005F47A5">
              <w:rPr>
                <w:rFonts w:asciiTheme="majorBidi" w:hAnsiTheme="majorBidi" w:cstheme="majorBidi"/>
                <w:cs/>
              </w:rPr>
              <w:t xml:space="preserve"> ถนนสุวรรณศร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D4AA5" w:rsidRPr="005F47A5">
              <w:rPr>
                <w:rFonts w:asciiTheme="majorBidi" w:hAnsiTheme="majorBidi" w:cstheme="majorBidi"/>
                <w:cs/>
              </w:rPr>
              <w:t>ตำบลนนทรี</w:t>
            </w:r>
            <w:r w:rsidR="00664801" w:rsidRPr="005F47A5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26F18AA2" w14:textId="1AC903DF" w:rsidR="007D4AA5" w:rsidRPr="005F47A5" w:rsidRDefault="00664801" w:rsidP="007D4AA5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อำเภอกบินทร์บุรี จังหวัดปราจีนบุรี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25110</w:t>
            </w:r>
          </w:p>
        </w:tc>
      </w:tr>
    </w:tbl>
    <w:p w14:paraId="766B2BC7" w14:textId="77777777" w:rsidR="003A6404" w:rsidRPr="005F47A5" w:rsidRDefault="003A6404" w:rsidP="003A6404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lang w:val="en-US"/>
        </w:rPr>
      </w:pPr>
    </w:p>
    <w:p w14:paraId="150AF10C" w14:textId="77777777" w:rsidR="00E57FBC" w:rsidRPr="005F47A5" w:rsidRDefault="00E57FBC" w:rsidP="003A6404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cs/>
          <w:lang w:val="en-US"/>
        </w:rPr>
        <w:sectPr w:rsidR="00E57FBC" w:rsidRPr="005F47A5" w:rsidSect="004B02D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56C3D10F" w14:textId="1DF0F01B" w:rsidR="003A6404" w:rsidRPr="005F47A5" w:rsidRDefault="003A6404" w:rsidP="006505E9">
      <w:pPr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3A6404" w:rsidRPr="005F47A5" w14:paraId="550158FF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3820AA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49E908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DB87E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11B726B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A6404" w:rsidRPr="005F47A5" w14:paraId="3F1C7E2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C01E95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61FBD7" w14:textId="3DD4B98A" w:rsidR="003A6404" w:rsidRPr="005F47A5" w:rsidRDefault="00BC3EA5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3A640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74C68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D0B21CC" w14:textId="487609CB" w:rsidR="003A6404" w:rsidRPr="005F47A5" w:rsidRDefault="00BC3EA5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3A640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3A6404" w:rsidRPr="005F47A5" w14:paraId="38F1887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207F5A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C269B9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EC9BB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86DD783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3A6404" w:rsidRPr="005F47A5" w14:paraId="11F4645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0E23B0" w14:textId="77777777" w:rsidR="003A6404" w:rsidRPr="005F47A5" w:rsidRDefault="003A6404" w:rsidP="00A72B40">
            <w:pPr>
              <w:ind w:left="3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7BEF94" w14:textId="77777777" w:rsidR="003A6404" w:rsidRPr="005F47A5" w:rsidRDefault="003A6404" w:rsidP="00A72B40">
            <w:pPr>
              <w:ind w:left="-162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2D608" w14:textId="77777777" w:rsidR="003A6404" w:rsidRPr="005F47A5" w:rsidRDefault="003A6404" w:rsidP="00A72B40">
            <w:pPr>
              <w:ind w:left="-162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4F9E5DE" w14:textId="77777777" w:rsidR="003A6404" w:rsidRPr="005F47A5" w:rsidRDefault="003A6404" w:rsidP="00A72B40">
            <w:pPr>
              <w:ind w:left="-162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0D06" w:rsidRPr="005F47A5" w14:paraId="49EBFFB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B95C21" w14:textId="77777777" w:rsidR="00D20D06" w:rsidRPr="005F47A5" w:rsidRDefault="00D20D06" w:rsidP="00D20D06">
            <w:pPr>
              <w:tabs>
                <w:tab w:val="right" w:pos="4590"/>
              </w:tabs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D103C9F" w14:textId="68972675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2896A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D8E5F55" w14:textId="6A5D612A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D20D06" w:rsidRPr="005F47A5" w14:paraId="216EEF74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BE1D64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7A8695" w14:textId="77C8D427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9C257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3F176FF" w14:textId="48453DCB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D20D06" w:rsidRPr="005F47A5" w14:paraId="064DB9BD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E4EE50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973D3D" w14:textId="411DAFDC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5469F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60430618" w14:textId="0ED7FBF1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D20D06" w:rsidRPr="005F47A5" w14:paraId="19D2D7D9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DB342A" w14:textId="7FBEADCF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โทรา </w:t>
            </w:r>
            <w:r w:rsidR="00BC3EA5"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6D2B69" w14:textId="2465CD24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75A98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5CB784B" w14:textId="68331854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D20D06" w:rsidRPr="005F47A5" w14:paraId="74DF38D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AF6A63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91278B" w14:textId="08973FE4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AF3A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109D1299" w14:textId="3811BD45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D20D06" w:rsidRPr="005F47A5" w14:paraId="16E08D16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949854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A48AB0" w14:textId="5C60B624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92FF2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6611E9F" w14:textId="5890B76D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D20D06" w:rsidRPr="005F47A5" w14:paraId="4994F5B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9137DE" w14:textId="77777777" w:rsidR="00D20D06" w:rsidRPr="005F47A5" w:rsidRDefault="00D20D06" w:rsidP="00D20D06">
            <w:pPr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19264D" w14:textId="77777777" w:rsidR="00D20D06" w:rsidRPr="005F47A5" w:rsidRDefault="00D20D06" w:rsidP="00D20D06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F2BF7" w14:textId="77777777" w:rsidR="00D20D06" w:rsidRPr="005F47A5" w:rsidRDefault="00D20D06" w:rsidP="00D20D06">
            <w:pPr>
              <w:spacing w:line="120" w:lineRule="exact"/>
              <w:ind w:left="-162" w:right="47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18A69453" w14:textId="77777777" w:rsidR="00D20D06" w:rsidRPr="005F47A5" w:rsidRDefault="00D20D06" w:rsidP="00D20D06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20D06" w:rsidRPr="005F47A5" w14:paraId="40210D4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A344D8" w14:textId="77777777" w:rsidR="00D20D06" w:rsidRPr="005F47A5" w:rsidRDefault="00D20D06" w:rsidP="00D20D06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950ABA" w14:textId="77777777" w:rsidR="00D20D06" w:rsidRPr="005F47A5" w:rsidRDefault="00D20D06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96FF0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6D83974" w14:textId="77777777" w:rsidR="00D20D06" w:rsidRPr="005F47A5" w:rsidRDefault="00D20D06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20D06" w:rsidRPr="005F47A5" w14:paraId="596C2C0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082DF8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D86B9F" w14:textId="49A56686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57527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A8C0A19" w14:textId="648D555B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  <w:tr w:rsidR="00D20D06" w:rsidRPr="005F47A5" w14:paraId="52BDCF1B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E13B25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A6BBEE" w14:textId="7F1434B9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469DC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9DDF2F0" w14:textId="038740E9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  <w:tr w:rsidR="00D20D06" w:rsidRPr="005F47A5" w14:paraId="03CF00A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BF2AA1" w14:textId="77777777" w:rsidR="00D20D06" w:rsidRPr="005F47A5" w:rsidRDefault="00D20D06" w:rsidP="00D20D06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D34AEF" w14:textId="6BBC0302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EBAF9" w14:textId="77777777" w:rsidR="00D20D06" w:rsidRPr="005F47A5" w:rsidRDefault="00D20D06" w:rsidP="00D20D06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03879796" w14:textId="0A5BF0A0" w:rsidR="00D20D06" w:rsidRPr="005F47A5" w:rsidRDefault="00BC3EA5" w:rsidP="00D20D06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20D06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</w:tbl>
    <w:p w14:paraId="111CE43A" w14:textId="46E1B761" w:rsidR="00371778" w:rsidRPr="005F47A5" w:rsidRDefault="00393F49" w:rsidP="00E57FBC">
      <w:pPr>
        <w:spacing w:before="240" w:after="36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บริษัท</w:t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 w:rsidRPr="005F47A5">
        <w:rPr>
          <w:rFonts w:asciiTheme="majorBidi" w:hAnsiTheme="majorBidi" w:cstheme="majorBidi"/>
          <w:spacing w:val="4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65F5ECE8" w14:textId="1905E5AF" w:rsidR="00393F49" w:rsidRPr="005F47A5" w:rsidRDefault="00BC3EA5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>2</w:t>
      </w:r>
      <w:r w:rsidR="000158F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.</w:t>
      </w:r>
      <w:r w:rsidR="000158F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ab/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เกณฑ์</w:t>
      </w:r>
      <w:r w:rsidR="003473FC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การ</w:t>
      </w:r>
      <w:r w:rsidR="003473FC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นำ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7BA3CD31" w:rsidR="00393F49" w:rsidRPr="005F47A5" w:rsidRDefault="00BC3EA5" w:rsidP="0034385F">
      <w:pPr>
        <w:suppressAutoHyphens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</w:r>
      <w:r w:rsidR="00C3707C" w:rsidRPr="005F47A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 xml:space="preserve">และตามมาตรฐานการบัญชีฉบับที่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26D5C961" w:rsidR="008E6F7D" w:rsidRPr="005F47A5" w:rsidRDefault="00BC3EA5" w:rsidP="008E6F7D">
      <w:pPr>
        <w:suppressAutoHyphens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ธันวาคม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ซึ่งนำมาแสดงเปรียบเทียบได้มาจากงบการเงินรวมและงบการเงินเฉพาะกิจการของบริษัทและบริษัทย่อย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3629BCCE" w:rsidR="00393F49" w:rsidRPr="005F47A5" w:rsidRDefault="00BC3EA5" w:rsidP="00416429">
      <w:pPr>
        <w:suppressAutoHyphens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="00393F49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มีนาคม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6374AC4" w14:textId="77777777" w:rsidR="006C61F8" w:rsidRPr="005F47A5" w:rsidRDefault="006C61F8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C010AF1" w14:textId="10A18144" w:rsidR="00C3707C" w:rsidRPr="005F47A5" w:rsidRDefault="00BC3EA5" w:rsidP="00104E6B">
      <w:pPr>
        <w:spacing w:after="24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ab/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ข้อมูลบาง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</w:rPr>
        <w:t>ประการ</w:t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ซึ่งควรจะแสดงอยู่ในงบการเงินประจำปีที่ได้จัดทำขึ้นตามมาตรฐาน</w:t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4A027531" w14:textId="70D8B9E3" w:rsidR="00C30E9E" w:rsidRPr="005F47A5" w:rsidRDefault="00BC3EA5" w:rsidP="00867C89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ระหว่างกาลรวมนี้แล้ว </w:t>
      </w:r>
    </w:p>
    <w:p w14:paraId="78D29528" w14:textId="2BB19A33" w:rsidR="00B42500" w:rsidRPr="005F47A5" w:rsidRDefault="00BC3EA5" w:rsidP="00B42500">
      <w:pPr>
        <w:suppressAutoHyphens w:val="0"/>
        <w:spacing w:before="240"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393F49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8C01E2" w:rsidRPr="005F47A5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GB"/>
        </w:rPr>
        <w:t>ตีความ</w:t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</w:t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67FA043D" w:rsidR="00B42500" w:rsidRPr="005F47A5" w:rsidRDefault="00BC3EA5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 w:eastAsia="en-US"/>
        </w:rPr>
        <w:t>7</w:t>
      </w:r>
      <w:r w:rsidR="00B42500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B42500" w:rsidRPr="005F47A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63A0C3DD" w:rsidR="00094982" w:rsidRPr="005F47A5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ในระหว่างงวด บริษัท</w:t>
      </w:r>
      <w:r w:rsidR="000D18CC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และบริษัทย่อย</w:t>
      </w:r>
      <w:r w:rsidR="00CC252A" w:rsidRPr="00CC252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C3EA5" w:rsidRPr="00BC3EA5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CC252A" w:rsidRPr="00CC252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มกราคม </w:t>
      </w:r>
      <w:r w:rsidR="00BC3EA5" w:rsidRPr="00BC3EA5">
        <w:rPr>
          <w:rFonts w:asciiTheme="majorBidi" w:hAnsiTheme="majorBidi" w:cs="Angsana New"/>
          <w:color w:val="000000"/>
          <w:sz w:val="32"/>
          <w:szCs w:val="32"/>
          <w:lang w:val="en-US"/>
        </w:rPr>
        <w:t>2569</w:t>
      </w:r>
      <w:r w:rsidR="00CC252A" w:rsidRPr="00CC252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Pr="005F4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</w:p>
    <w:p w14:paraId="0E0846CF" w14:textId="390FD8FE" w:rsidR="002240F6" w:rsidRPr="005F47A5" w:rsidRDefault="00094982" w:rsidP="00353409">
      <w:pPr>
        <w:suppressAutoHyphens w:val="0"/>
        <w:spacing w:before="240" w:after="120"/>
        <w:ind w:left="1454" w:hanging="18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bookmarkStart w:id="0" w:name="_Hlk181364677"/>
      <w:r w:rsidRPr="005F4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-  </w:t>
      </w:r>
      <w:bookmarkEnd w:id="0"/>
      <w:r w:rsidRPr="005F4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มาตรฐานการบัญชี</w:t>
      </w:r>
      <w:r w:rsidR="005B7CEB" w:rsidRPr="005B7CE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BC3EA5" w:rsidRPr="00BC3EA5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21</w:t>
      </w:r>
      <w:r w:rsidR="005B7CEB" w:rsidRPr="005B7CE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80AC923" w14:textId="1E465F92" w:rsidR="00B42500" w:rsidRPr="005F47A5" w:rsidRDefault="009E1B19" w:rsidP="00FF4F31">
      <w:pPr>
        <w:suppressAutoHyphens w:val="0"/>
        <w:spacing w:before="240" w:after="240"/>
        <w:ind w:left="1440" w:hanging="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9E1B19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094982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ระหว่างกาลของบริษัท</w:t>
      </w:r>
      <w:r w:rsidR="000D18CC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</w:t>
      </w:r>
      <w:r w:rsidR="00B4395E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ิษั</w:t>
      </w:r>
      <w:r w:rsidR="000D18CC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ทย่อย</w:t>
      </w:r>
    </w:p>
    <w:p w14:paraId="1760CF42" w14:textId="77777777" w:rsidR="00212680" w:rsidRDefault="00212680">
      <w:pPr>
        <w:suppressAutoHyphens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56C2F055" w14:textId="37CFA250" w:rsidR="00B42500" w:rsidRPr="005F47A5" w:rsidRDefault="00BC3EA5" w:rsidP="00B42500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3</w:t>
      </w:r>
      <w:r w:rsidR="00B42500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42500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44821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B42500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มีสาระ</w:t>
      </w:r>
      <w:r w:rsidR="00B42500" w:rsidRPr="005F47A5">
        <w:rPr>
          <w:rFonts w:asciiTheme="majorBidi" w:eastAsia="Cordia New" w:hAnsiTheme="majorBidi" w:cstheme="majorBidi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4F6A255B" w:rsidR="00B42500" w:rsidRPr="005F47A5" w:rsidRDefault="00B42500" w:rsidP="00B42500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 w:rsidRPr="005F47A5">
        <w:rPr>
          <w:rFonts w:asciiTheme="majorBidi" w:hAnsiTheme="majorBidi" w:cstheme="majorBidi"/>
          <w:color w:val="000000"/>
          <w:sz w:val="32"/>
          <w:szCs w:val="32"/>
          <w:cs/>
        </w:rPr>
        <w:t>ข้อมูล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C3EA5" w:rsidRPr="00BC3EA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</w:p>
    <w:p w14:paraId="12713D76" w14:textId="08D9148D" w:rsidR="00393F49" w:rsidRPr="005F47A5" w:rsidRDefault="00BC3EA5" w:rsidP="007B2482">
      <w:pPr>
        <w:spacing w:before="360"/>
        <w:ind w:left="547" w:hanging="547"/>
        <w:jc w:val="thaiDistribute"/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</w:pPr>
      <w:r w:rsidRPr="00BC3E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lang w:val="en-US"/>
        </w:rPr>
        <w:t>4</w:t>
      </w:r>
      <w:r w:rsidR="00393F49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>.</w:t>
      </w:r>
      <w:r w:rsidR="00393F49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1C862F11" w:rsidR="00393F49" w:rsidRPr="005F47A5" w:rsidRDefault="00BC3EA5" w:rsidP="00F8235C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30467" w:rsidRPr="005F47A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5F47A5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ab/>
      </w:r>
      <w:r w:rsidRPr="005F47A5">
        <w:rPr>
          <w:rFonts w:asciiTheme="majorBidi" w:hAnsiTheme="majorBidi" w:cstheme="majorBidi"/>
          <w:b/>
          <w:bCs/>
          <w:cs/>
        </w:rPr>
        <w:tab/>
        <w:t xml:space="preserve">หน่วย : </w:t>
      </w:r>
      <w:r w:rsidR="001F7AA8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5F47A5" w14:paraId="3894AB90" w14:textId="77777777" w:rsidTr="009B1FCA">
        <w:tc>
          <w:tcPr>
            <w:tcW w:w="3598" w:type="dxa"/>
          </w:tcPr>
          <w:p w14:paraId="4B919B80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5F47A5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5F47A5" w14:paraId="46FD0D20" w14:textId="77777777" w:rsidTr="009B1FCA">
        <w:tc>
          <w:tcPr>
            <w:tcW w:w="3598" w:type="dxa"/>
          </w:tcPr>
          <w:p w14:paraId="3A8689C8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</w:tcPr>
          <w:p w14:paraId="566088A9" w14:textId="345489D5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0678E6A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330CB72E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11260EF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53E7F15D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7C43BA1A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5D17D03E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6C60C4" w:rsidRPr="005F47A5" w14:paraId="353C5CB8" w14:textId="77777777" w:rsidTr="009B1FCA">
        <w:tc>
          <w:tcPr>
            <w:tcW w:w="3598" w:type="dxa"/>
          </w:tcPr>
          <w:p w14:paraId="4086B97B" w14:textId="77777777" w:rsidR="006C60C4" w:rsidRPr="005F47A5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82" w:type="dxa"/>
          </w:tcPr>
          <w:p w14:paraId="0B867B0E" w14:textId="5AFE46F3" w:rsidR="006C60C4" w:rsidRPr="005F47A5" w:rsidRDefault="00BC3EA5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889</w:t>
            </w:r>
          </w:p>
        </w:tc>
        <w:tc>
          <w:tcPr>
            <w:tcW w:w="90" w:type="dxa"/>
          </w:tcPr>
          <w:p w14:paraId="412B739F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FF62B2" w14:textId="34F9D130" w:rsidR="006C60C4" w:rsidRPr="005F47A5" w:rsidRDefault="00BC3EA5" w:rsidP="00C5463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2835E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194</w:t>
            </w:r>
          </w:p>
        </w:tc>
        <w:tc>
          <w:tcPr>
            <w:tcW w:w="90" w:type="dxa"/>
          </w:tcPr>
          <w:p w14:paraId="727A0886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EA5EFEB" w14:textId="5F3A6712" w:rsidR="006C60C4" w:rsidRPr="005F47A5" w:rsidRDefault="00BC3EA5" w:rsidP="000B5270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729</w:t>
            </w:r>
          </w:p>
        </w:tc>
        <w:tc>
          <w:tcPr>
            <w:tcW w:w="90" w:type="dxa"/>
          </w:tcPr>
          <w:p w14:paraId="4EF1F24C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E924FA" w14:textId="7BEA84D6" w:rsidR="006C60C4" w:rsidRPr="005F47A5" w:rsidRDefault="00BC3EA5" w:rsidP="00C5463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930</w:t>
            </w:r>
          </w:p>
        </w:tc>
      </w:tr>
      <w:tr w:rsidR="006C60C4" w:rsidRPr="005F47A5" w14:paraId="332CAE9E" w14:textId="77777777" w:rsidTr="009B1FCA">
        <w:tc>
          <w:tcPr>
            <w:tcW w:w="3598" w:type="dxa"/>
          </w:tcPr>
          <w:p w14:paraId="67BDC6C6" w14:textId="7044974D" w:rsidR="006C60C4" w:rsidRPr="005F47A5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10C8BF29" w:rsidR="006C60C4" w:rsidRPr="005F47A5" w:rsidRDefault="00BC3EA5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76</w:t>
            </w:r>
            <w:r w:rsidR="00F604D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732</w:t>
            </w:r>
          </w:p>
        </w:tc>
        <w:tc>
          <w:tcPr>
            <w:tcW w:w="90" w:type="dxa"/>
          </w:tcPr>
          <w:p w14:paraId="14B10569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294EB4" w14:textId="14923356" w:rsidR="006C60C4" w:rsidRPr="005F47A5" w:rsidRDefault="00BC3EA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91</w:t>
            </w:r>
            <w:r w:rsidR="001F7AA8" w:rsidRPr="005F47A5">
              <w:rPr>
                <w:rFonts w:asciiTheme="majorBidi" w:hAnsiTheme="majorBidi" w:cstheme="majorBidi"/>
                <w:cs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267</w:t>
            </w:r>
          </w:p>
        </w:tc>
        <w:tc>
          <w:tcPr>
            <w:tcW w:w="90" w:type="dxa"/>
          </w:tcPr>
          <w:p w14:paraId="59BD4D1E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E447028" w14:textId="3512EAD3" w:rsidR="006C60C4" w:rsidRPr="005F47A5" w:rsidRDefault="00BC3EA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52</w:t>
            </w:r>
            <w:r w:rsidR="006814B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237</w:t>
            </w:r>
          </w:p>
        </w:tc>
        <w:tc>
          <w:tcPr>
            <w:tcW w:w="90" w:type="dxa"/>
          </w:tcPr>
          <w:p w14:paraId="328F9CD4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8032E1" w14:textId="6B7D758C" w:rsidR="006C60C4" w:rsidRPr="005F47A5" w:rsidRDefault="00BC3EA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63</w:t>
            </w:r>
            <w:r w:rsidR="001F7AA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454</w:t>
            </w:r>
          </w:p>
        </w:tc>
      </w:tr>
      <w:tr w:rsidR="002835EB" w:rsidRPr="005F47A5" w14:paraId="783046AB" w14:textId="77777777" w:rsidTr="00F9446C">
        <w:tc>
          <w:tcPr>
            <w:tcW w:w="3598" w:type="dxa"/>
          </w:tcPr>
          <w:p w14:paraId="39BC5E57" w14:textId="34CE684B" w:rsidR="002835EB" w:rsidRPr="005F47A5" w:rsidRDefault="002835EB" w:rsidP="002835EB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เงินฝากประจำไม่เกิน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</w:tcPr>
          <w:p w14:paraId="0A7BF12C" w14:textId="50888F33" w:rsidR="002835EB" w:rsidRPr="005F47A5" w:rsidRDefault="00BC3EA5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206</w:t>
            </w:r>
            <w:r w:rsidR="0077130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FDFD5FD" w14:textId="77777777" w:rsidR="002835EB" w:rsidRPr="005F47A5" w:rsidRDefault="002835EB" w:rsidP="002835EB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9211CCE" w14:textId="74E49704" w:rsidR="002835EB" w:rsidRPr="005F47A5" w:rsidRDefault="002835EB" w:rsidP="00BE4CC7">
            <w:pPr>
              <w:tabs>
                <w:tab w:val="decimal" w:pos="53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5AF921" w14:textId="77777777" w:rsidR="002835EB" w:rsidRPr="005F47A5" w:rsidRDefault="002835EB" w:rsidP="002835EB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4B144F37" w14:textId="707FC5E9" w:rsidR="002835EB" w:rsidRPr="005F47A5" w:rsidRDefault="00BC3EA5" w:rsidP="006814BF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200</w:t>
            </w:r>
            <w:r w:rsidR="006814B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52FBDDB" w14:textId="77777777" w:rsidR="002835EB" w:rsidRPr="005F47A5" w:rsidRDefault="002835EB" w:rsidP="002835EB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3936255" w14:textId="0F67586E" w:rsidR="002835EB" w:rsidRPr="005F47A5" w:rsidRDefault="002835EB" w:rsidP="00BE4CC7">
            <w:pPr>
              <w:tabs>
                <w:tab w:val="decimal" w:pos="630"/>
              </w:tabs>
              <w:spacing w:line="340" w:lineRule="exact"/>
              <w:ind w:right="6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2835EB" w:rsidRPr="005F47A5" w14:paraId="1561985C" w14:textId="77777777" w:rsidTr="009B1FCA">
        <w:tc>
          <w:tcPr>
            <w:tcW w:w="3598" w:type="dxa"/>
          </w:tcPr>
          <w:p w14:paraId="7E369079" w14:textId="77777777" w:rsidR="002835EB" w:rsidRPr="005F47A5" w:rsidRDefault="002835EB" w:rsidP="002835EB">
            <w:pPr>
              <w:spacing w:line="340" w:lineRule="exact"/>
              <w:ind w:left="1080" w:right="65" w:hanging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7F28A8F6" w:rsidR="002835EB" w:rsidRPr="005F47A5" w:rsidRDefault="00BC3EA5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283</w:t>
            </w:r>
            <w:r w:rsidR="00F604D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621</w:t>
            </w:r>
          </w:p>
        </w:tc>
        <w:tc>
          <w:tcPr>
            <w:tcW w:w="90" w:type="dxa"/>
          </w:tcPr>
          <w:p w14:paraId="666FD6CF" w14:textId="77777777" w:rsidR="002835EB" w:rsidRPr="005F47A5" w:rsidRDefault="002835EB" w:rsidP="002835EB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672DFF37" w:rsidR="002835EB" w:rsidRPr="005F47A5" w:rsidRDefault="00BC3EA5" w:rsidP="002835EB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92</w:t>
            </w:r>
            <w:r w:rsidR="002835EB" w:rsidRPr="005F47A5">
              <w:rPr>
                <w:rFonts w:asciiTheme="majorBidi" w:hAnsiTheme="majorBidi" w:cstheme="majorBidi"/>
                <w:cs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461</w:t>
            </w:r>
          </w:p>
        </w:tc>
        <w:tc>
          <w:tcPr>
            <w:tcW w:w="90" w:type="dxa"/>
          </w:tcPr>
          <w:p w14:paraId="2BADB7B4" w14:textId="77777777" w:rsidR="002835EB" w:rsidRPr="005F47A5" w:rsidRDefault="002835EB" w:rsidP="002835EB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4FADB8C9" w:rsidR="002835EB" w:rsidRPr="005F47A5" w:rsidRDefault="00BC3EA5" w:rsidP="002835EB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252</w:t>
            </w:r>
            <w:r w:rsidR="006814B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966</w:t>
            </w:r>
          </w:p>
        </w:tc>
        <w:tc>
          <w:tcPr>
            <w:tcW w:w="90" w:type="dxa"/>
          </w:tcPr>
          <w:p w14:paraId="74765517" w14:textId="77777777" w:rsidR="002835EB" w:rsidRPr="005F47A5" w:rsidRDefault="002835EB" w:rsidP="002835EB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14BFF246" w:rsidR="002835EB" w:rsidRPr="005F47A5" w:rsidRDefault="00BC3EA5" w:rsidP="002835EB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64</w:t>
            </w:r>
            <w:r w:rsidR="002835E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</w:tbl>
    <w:p w14:paraId="5C1EC515" w14:textId="213E0EAF" w:rsidR="00393F49" w:rsidRPr="005F47A5" w:rsidRDefault="00BC3EA5" w:rsidP="003F29F0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8B4156"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p w14:paraId="237B914B" w14:textId="1C55D10D" w:rsidR="00393F49" w:rsidRPr="005F47A5" w:rsidRDefault="00BC3EA5" w:rsidP="000175F2">
      <w:pPr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ซื้อ</w:t>
      </w:r>
      <w:r w:rsidR="00C82AAB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393F49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</w:t>
      </w:r>
      <w:r w:rsidR="00181E0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สาม</w:t>
      </w:r>
      <w:r w:rsidR="001F7AA8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</w:t>
      </w:r>
      <w:r w:rsidR="00393F49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มีนาคม</w:t>
      </w:r>
      <w:r w:rsidR="00393F49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5F47A5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: </w:t>
      </w:r>
      <w:r w:rsidR="001F7AA8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1080"/>
        <w:gridCol w:w="90"/>
        <w:gridCol w:w="1170"/>
        <w:gridCol w:w="90"/>
        <w:gridCol w:w="1170"/>
      </w:tblGrid>
      <w:tr w:rsidR="00783D02" w:rsidRPr="005F47A5" w14:paraId="0081E5AB" w14:textId="77777777" w:rsidTr="00C54639">
        <w:tc>
          <w:tcPr>
            <w:tcW w:w="3600" w:type="dxa"/>
          </w:tcPr>
          <w:p w14:paraId="4A101FE4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7" w:type="dxa"/>
            <w:gridSpan w:val="3"/>
          </w:tcPr>
          <w:p w14:paraId="67A4402C" w14:textId="77777777" w:rsidR="00393F49" w:rsidRPr="005F47A5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5F47A5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5F47A5" w14:paraId="25252750" w14:textId="77777777" w:rsidTr="00C54639">
        <w:tc>
          <w:tcPr>
            <w:tcW w:w="3600" w:type="dxa"/>
          </w:tcPr>
          <w:p w14:paraId="12547D68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E5BBFAB" w14:textId="718428DA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0D4F400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73431AA1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3374955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4A72380C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049F678D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69D54704" w:rsidR="00C9363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83D02" w:rsidRPr="005F47A5" w14:paraId="78B5C796" w14:textId="77777777" w:rsidTr="00C54639">
        <w:tc>
          <w:tcPr>
            <w:tcW w:w="3600" w:type="dxa"/>
          </w:tcPr>
          <w:p w14:paraId="1D61F52B" w14:textId="489E9CEC" w:rsidR="00C93634" w:rsidRPr="00C54639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8"/>
                <w:cs/>
              </w:rPr>
            </w:pPr>
            <w:r w:rsidRPr="00C54639">
              <w:rPr>
                <w:rFonts w:asciiTheme="majorBidi" w:hAnsiTheme="majorBidi" w:cstheme="majorBidi"/>
                <w:spacing w:val="-8"/>
                <w:cs/>
              </w:rPr>
              <w:t>เจ้าหนี้ค่าซื้ออุปกรณ์</w:t>
            </w:r>
            <w:r w:rsidR="00992A54" w:rsidRPr="00C54639">
              <w:rPr>
                <w:rFonts w:asciiTheme="majorBidi" w:hAnsiTheme="majorBidi" w:cstheme="majorBidi" w:hint="cs"/>
                <w:spacing w:val="-8"/>
                <w:cs/>
              </w:rPr>
              <w:t xml:space="preserve"> </w:t>
            </w:r>
            <w:r w:rsidR="00AA40AE" w:rsidRPr="00C54639">
              <w:rPr>
                <w:rFonts w:asciiTheme="majorBidi" w:hAnsiTheme="majorBidi" w:cstheme="majorBidi"/>
                <w:spacing w:val="-8"/>
                <w:cs/>
              </w:rPr>
              <w:t>และ</w:t>
            </w:r>
            <w:r w:rsidR="00747D3A" w:rsidRPr="00C54639">
              <w:rPr>
                <w:rFonts w:asciiTheme="majorBidi" w:hAnsiTheme="majorBidi" w:cstheme="majorBidi"/>
                <w:spacing w:val="-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</w:tcPr>
          <w:p w14:paraId="52072293" w14:textId="3D873F32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6C644D4" w14:textId="77777777" w:rsidR="00C93634" w:rsidRPr="005F47A5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5F47A5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8B4156" w:rsidRPr="005F47A5" w14:paraId="79C8CF46" w14:textId="77777777" w:rsidTr="00C54639">
        <w:tc>
          <w:tcPr>
            <w:tcW w:w="3600" w:type="dxa"/>
          </w:tcPr>
          <w:p w14:paraId="2F1E6B96" w14:textId="5D983D8B" w:rsidR="008B4156" w:rsidRPr="00992A54" w:rsidRDefault="008B4156" w:rsidP="00992A54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spacing w:val="-6"/>
                <w:cs/>
              </w:rPr>
              <w:t>นอกจากค่าความนิยม</w:t>
            </w:r>
            <w:r w:rsidR="00992A5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7D901DD3" w14:textId="4B51755A" w:rsidR="00BE4CC7" w:rsidRPr="005F47A5" w:rsidRDefault="00BC3EA5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</w:tcPr>
          <w:p w14:paraId="1CD5229D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</w:tcPr>
          <w:p w14:paraId="33C47259" w14:textId="75F50904" w:rsidR="008B4156" w:rsidRPr="005F47A5" w:rsidRDefault="00BC3EA5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</w:tcPr>
          <w:p w14:paraId="12639694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7B3AAC" w14:textId="5A756261" w:rsidR="00F7731D" w:rsidRPr="005F47A5" w:rsidRDefault="00BC3EA5" w:rsidP="00C5463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</w:tcPr>
          <w:p w14:paraId="068694BB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85743A" w14:textId="3070DDCC" w:rsidR="008B4156" w:rsidRPr="005F47A5" w:rsidRDefault="00BC3EA5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418</w:t>
            </w:r>
          </w:p>
        </w:tc>
      </w:tr>
      <w:tr w:rsidR="008B4156" w:rsidRPr="005F47A5" w14:paraId="470EB49E" w14:textId="77777777" w:rsidTr="00C54639">
        <w:tc>
          <w:tcPr>
            <w:tcW w:w="3600" w:type="dxa"/>
          </w:tcPr>
          <w:p w14:paraId="27C4BA86" w14:textId="766CA48A" w:rsidR="008B4156" w:rsidRPr="005F47A5" w:rsidRDefault="008B4156" w:rsidP="008B4156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5F47A5">
              <w:rPr>
                <w:rFonts w:asciiTheme="majorBidi" w:hAnsiTheme="majorBidi" w:cstheme="majorBidi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ab/>
              <w:t>ค่าซื้อระหว่างงวด</w:t>
            </w:r>
          </w:p>
        </w:tc>
        <w:tc>
          <w:tcPr>
            <w:tcW w:w="990" w:type="dxa"/>
          </w:tcPr>
          <w:p w14:paraId="41347787" w14:textId="290B537B" w:rsidR="008B4156" w:rsidRPr="005F47A5" w:rsidRDefault="00BC3EA5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C70F3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934</w:t>
            </w:r>
          </w:p>
        </w:tc>
        <w:tc>
          <w:tcPr>
            <w:tcW w:w="90" w:type="dxa"/>
          </w:tcPr>
          <w:p w14:paraId="14DA4F83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</w:tcPr>
          <w:p w14:paraId="1629036C" w14:textId="6EF4871E" w:rsidR="008B4156" w:rsidRPr="005F47A5" w:rsidRDefault="00BC3EA5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516</w:t>
            </w:r>
          </w:p>
        </w:tc>
        <w:tc>
          <w:tcPr>
            <w:tcW w:w="90" w:type="dxa"/>
          </w:tcPr>
          <w:p w14:paraId="3E750DDE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BA1CA00" w14:textId="26FF29B9" w:rsidR="008B4156" w:rsidRPr="005F47A5" w:rsidRDefault="00BC3EA5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F7731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877</w:t>
            </w:r>
          </w:p>
        </w:tc>
        <w:tc>
          <w:tcPr>
            <w:tcW w:w="90" w:type="dxa"/>
          </w:tcPr>
          <w:p w14:paraId="78CF3F5C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1BE92B3" w14:textId="628EB5B9" w:rsidR="008B4156" w:rsidRPr="005F47A5" w:rsidRDefault="00BC3EA5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657</w:t>
            </w:r>
          </w:p>
        </w:tc>
      </w:tr>
      <w:tr w:rsidR="008B4156" w:rsidRPr="005F47A5" w14:paraId="5FCA502E" w14:textId="77777777" w:rsidTr="00C54639">
        <w:tc>
          <w:tcPr>
            <w:tcW w:w="3600" w:type="dxa"/>
          </w:tcPr>
          <w:p w14:paraId="1A33F834" w14:textId="15271A6B" w:rsidR="008B4156" w:rsidRPr="005F47A5" w:rsidRDefault="008B4156" w:rsidP="008B4156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990" w:type="dxa"/>
          </w:tcPr>
          <w:p w14:paraId="56C59E75" w14:textId="2CB30CD5" w:rsidR="008B4156" w:rsidRPr="005F47A5" w:rsidRDefault="00C70F39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677</w:t>
            </w:r>
            <w:r w:rsidRPr="005F47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65CD7DA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</w:tcPr>
          <w:p w14:paraId="62D1AEDE" w14:textId="136E4ABA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636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12E7169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C19F2A" w14:textId="1976A61A" w:rsidR="008B4156" w:rsidRPr="005F47A5" w:rsidRDefault="00F7731D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B40F4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596</w:t>
            </w:r>
            <w:r w:rsidR="00B40F4B" w:rsidRPr="005F47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803D5D0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62E7850" w14:textId="63DAD364" w:rsidR="008B4156" w:rsidRPr="005F47A5" w:rsidRDefault="008B4156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837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8B4156" w:rsidRPr="005F47A5" w14:paraId="130BE8DC" w14:textId="77777777" w:rsidTr="00C54639">
        <w:tc>
          <w:tcPr>
            <w:tcW w:w="3600" w:type="dxa"/>
          </w:tcPr>
          <w:p w14:paraId="6F72DA9C" w14:textId="7D71FFB7" w:rsidR="008B4156" w:rsidRPr="00C54639" w:rsidRDefault="008B4156" w:rsidP="008B4156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8"/>
                <w:cs/>
              </w:rPr>
            </w:pPr>
            <w:r w:rsidRPr="00C54639">
              <w:rPr>
                <w:rFonts w:asciiTheme="majorBidi" w:hAnsiTheme="majorBidi" w:cstheme="majorBidi"/>
                <w:spacing w:val="-8"/>
                <w:cs/>
              </w:rPr>
              <w:t>เจ้าหนี้ค่าซื้ออุปกรณ์ และ</w:t>
            </w:r>
            <w:r w:rsidR="00C54639" w:rsidRPr="00C54639">
              <w:rPr>
                <w:rFonts w:asciiTheme="majorBidi" w:hAnsiTheme="majorBidi" w:cstheme="majorBidi"/>
                <w:spacing w:val="-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399413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8B4156" w:rsidRPr="005F47A5" w:rsidRDefault="008B4156" w:rsidP="008B4156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8B4156" w:rsidRPr="005F47A5" w:rsidRDefault="008B4156" w:rsidP="008B4156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8B4156" w:rsidRPr="005F47A5" w:rsidRDefault="008B4156" w:rsidP="008B4156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8B4156" w:rsidRPr="005F47A5" w:rsidRDefault="008B4156" w:rsidP="008B4156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8B4156" w:rsidRPr="005F47A5" w:rsidRDefault="008B4156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8B4156" w:rsidRPr="005F47A5" w14:paraId="3F0CADDB" w14:textId="77777777" w:rsidTr="00C54639">
        <w:tc>
          <w:tcPr>
            <w:tcW w:w="3600" w:type="dxa"/>
          </w:tcPr>
          <w:p w14:paraId="17B68D3D" w14:textId="5167F2B4" w:rsidR="008B4156" w:rsidRPr="005F47A5" w:rsidRDefault="008B4156" w:rsidP="00C54639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spacing w:val="-6"/>
                <w:cs/>
              </w:rPr>
              <w:t>นอกจากค่าความนิยม</w:t>
            </w:r>
            <w:r w:rsidR="00C54639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31</w:t>
            </w:r>
            <w:r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15525B1" w14:textId="3D3FD234" w:rsidR="00C70F39" w:rsidRPr="005F47A5" w:rsidRDefault="00BC3EA5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C70F3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3CA8C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F2EFC3" w14:textId="5863B30F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298</w: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E4DF76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B5D809E" w14:textId="63B37E49" w:rsidR="00B40F4B" w:rsidRPr="005F47A5" w:rsidRDefault="00BC3EA5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B40F4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1C0391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E370021" w14:textId="33E9A6C5" w:rsidR="008B4156" w:rsidRPr="005F47A5" w:rsidRDefault="00E5668B" w:rsidP="00E5668B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238</w: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1735CA58" w14:textId="77777777" w:rsidR="00867C89" w:rsidRPr="005F47A5" w:rsidRDefault="00867C89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282A610" w14:textId="4D8B9318" w:rsidR="00393F49" w:rsidRPr="005F47A5" w:rsidRDefault="00BC3EA5" w:rsidP="000142E4">
      <w:pPr>
        <w:suppressAutoHyphens w:val="0"/>
        <w:spacing w:before="240" w:after="120"/>
        <w:ind w:left="1987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420FC4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งวด</w:t>
      </w:r>
      <w:r w:rsidR="003234E9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</w:t>
      </w:r>
      <w:r w:rsidR="00D848A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</w:t>
      </w:r>
      <w:r w:rsidR="00393F49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393F49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5F47A5" w:rsidRDefault="00393F49" w:rsidP="00B615DC">
      <w:pPr>
        <w:ind w:left="720" w:right="-208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: </w:t>
      </w:r>
      <w:r w:rsidR="002937C8" w:rsidRPr="005F47A5">
        <w:rPr>
          <w:rFonts w:asciiTheme="majorBidi" w:eastAsia="Cordia New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5F47A5" w14:paraId="589EC59F" w14:textId="77777777" w:rsidTr="00C11050">
        <w:tc>
          <w:tcPr>
            <w:tcW w:w="3884" w:type="dxa"/>
          </w:tcPr>
          <w:p w14:paraId="28F87F2E" w14:textId="7A49A8CB" w:rsidR="00420FC4" w:rsidRPr="005F47A5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5F47A5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5F47A5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5F47A5" w14:paraId="2345A36A" w14:textId="77777777" w:rsidTr="00C11050">
        <w:tc>
          <w:tcPr>
            <w:tcW w:w="3884" w:type="dxa"/>
          </w:tcPr>
          <w:p w14:paraId="5E103D07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3E02EE2C" w:rsidR="00420FC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9ECB615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5E3AB05C" w:rsidR="00420FC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9" w:type="dxa"/>
          </w:tcPr>
          <w:p w14:paraId="79D5B5AC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40729669" w:rsidR="00420FC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394821E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092255B2" w:rsidR="00420FC4" w:rsidRPr="005F47A5" w:rsidRDefault="00BC3EA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346DBF" w:rsidRPr="005F47A5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5F47A5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7CDC8641" w:rsidR="00346DBF" w:rsidRPr="005F47A5" w:rsidRDefault="00BC3EA5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0" w:type="dxa"/>
          </w:tcPr>
          <w:p w14:paraId="487E0270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3FE5B8CB" w:rsidR="00346DBF" w:rsidRPr="005F47A5" w:rsidRDefault="00BC3EA5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89" w:type="dxa"/>
          </w:tcPr>
          <w:p w14:paraId="4AE1BE25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52B664AF" w:rsidR="00346DBF" w:rsidRPr="005F47A5" w:rsidRDefault="00BC3EA5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90" w:type="dxa"/>
          </w:tcPr>
          <w:p w14:paraId="652859B8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4EDE826D" w:rsidR="00346DBF" w:rsidRPr="005F47A5" w:rsidRDefault="00BC3EA5" w:rsidP="001D2680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490</w:t>
            </w:r>
          </w:p>
        </w:tc>
      </w:tr>
      <w:tr w:rsidR="00346DBF" w:rsidRPr="005F47A5" w14:paraId="1ED32AB3" w14:textId="77777777" w:rsidTr="00C11050">
        <w:tc>
          <w:tcPr>
            <w:tcW w:w="3884" w:type="dxa"/>
            <w:vAlign w:val="bottom"/>
          </w:tcPr>
          <w:p w14:paraId="6D8E2102" w14:textId="7134179D" w:rsidR="00346DBF" w:rsidRPr="005F47A5" w:rsidRDefault="00A87DF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กำไร</w:t>
            </w:r>
            <w:r w:rsidR="00346DBF" w:rsidRPr="005F47A5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  <w:r w:rsidR="00F37403" w:rsidRPr="005F47A5">
              <w:rPr>
                <w:rFonts w:asciiTheme="majorBidi" w:eastAsia="Cordia New" w:hAnsiTheme="majorBidi" w:cstheme="majorBidi"/>
                <w:cs/>
              </w:rPr>
              <w:t>ที่รับรู้</w:t>
            </w:r>
          </w:p>
        </w:tc>
        <w:tc>
          <w:tcPr>
            <w:tcW w:w="1006" w:type="dxa"/>
          </w:tcPr>
          <w:p w14:paraId="00953D92" w14:textId="77777777" w:rsidR="00346DBF" w:rsidRPr="005F47A5" w:rsidRDefault="00346DBF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5F47A5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5F47A5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5F47A5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5F47A5" w14:paraId="32A7AF26" w14:textId="77777777" w:rsidTr="00C11050">
        <w:tc>
          <w:tcPr>
            <w:tcW w:w="3884" w:type="dxa"/>
            <w:vAlign w:val="bottom"/>
          </w:tcPr>
          <w:p w14:paraId="2619D9AA" w14:textId="3CA71742" w:rsidR="00346DBF" w:rsidRPr="005F47A5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ab/>
              <w:t>ในกำไรหรือขาดทุน</w:t>
            </w:r>
          </w:p>
        </w:tc>
        <w:tc>
          <w:tcPr>
            <w:tcW w:w="1006" w:type="dxa"/>
          </w:tcPr>
          <w:p w14:paraId="48C010EB" w14:textId="2223F9DF" w:rsidR="00346DBF" w:rsidRPr="005F47A5" w:rsidRDefault="00BC3EA5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599</w:t>
            </w:r>
          </w:p>
        </w:tc>
        <w:tc>
          <w:tcPr>
            <w:tcW w:w="90" w:type="dxa"/>
          </w:tcPr>
          <w:p w14:paraId="0B55F020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290E5560" w:rsidR="00346DBF" w:rsidRPr="005F47A5" w:rsidRDefault="00BC3EA5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89" w:type="dxa"/>
          </w:tcPr>
          <w:p w14:paraId="718D8E83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778792A8" w:rsidR="00346DBF" w:rsidRPr="005F47A5" w:rsidRDefault="00BC3EA5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90" w:type="dxa"/>
          </w:tcPr>
          <w:p w14:paraId="67D55049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7FC13745" w:rsidR="00346DBF" w:rsidRPr="005F47A5" w:rsidRDefault="00BC3EA5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393</w:t>
            </w:r>
          </w:p>
        </w:tc>
      </w:tr>
      <w:tr w:rsidR="00346DBF" w:rsidRPr="005F47A5" w14:paraId="2F66224F" w14:textId="77777777" w:rsidTr="00C11050">
        <w:tc>
          <w:tcPr>
            <w:tcW w:w="3884" w:type="dxa"/>
            <w:vAlign w:val="bottom"/>
          </w:tcPr>
          <w:p w14:paraId="55B1617E" w14:textId="0983BD97" w:rsidR="00346DBF" w:rsidRPr="005F47A5" w:rsidRDefault="00F9446C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กำไร (ขาดทุน)</w:t>
            </w:r>
            <w:r w:rsidR="0076520E" w:rsidRPr="005F47A5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="00346DBF" w:rsidRPr="005F47A5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5F47A5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5F47A5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5F47A5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5F47A5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5F47A5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5F47A5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5F47A5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5F47A5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5F47A5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5F47A5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5F47A5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5F47A5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0D921B99" w:rsidR="00346DBF" w:rsidRPr="005F47A5" w:rsidRDefault="00BC3EA5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</w:t>
            </w:r>
            <w:r w:rsidR="00AA503F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925</w:t>
            </w:r>
          </w:p>
        </w:tc>
        <w:tc>
          <w:tcPr>
            <w:tcW w:w="90" w:type="dxa"/>
          </w:tcPr>
          <w:p w14:paraId="18530DA9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6DAEE88C" w:rsidR="00346DBF" w:rsidRPr="005F47A5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46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912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B402DB5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2931C902" w:rsidR="00346DBF" w:rsidRPr="005F47A5" w:rsidRDefault="00BC3EA5" w:rsidP="0042153F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</w:t>
            </w:r>
            <w:r w:rsidR="00940E7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934</w:t>
            </w:r>
          </w:p>
        </w:tc>
        <w:tc>
          <w:tcPr>
            <w:tcW w:w="90" w:type="dxa"/>
          </w:tcPr>
          <w:p w14:paraId="618EBF23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3AB71FDC" w:rsidR="00346DBF" w:rsidRPr="005F47A5" w:rsidRDefault="008616A8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44</w:t>
            </w:r>
            <w:r w:rsidR="008F127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334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B2517" w:rsidRPr="005F47A5" w14:paraId="3F42F9F3" w14:textId="77777777" w:rsidTr="00C11050">
        <w:tc>
          <w:tcPr>
            <w:tcW w:w="3884" w:type="dxa"/>
            <w:vAlign w:val="bottom"/>
          </w:tcPr>
          <w:p w14:paraId="774132CF" w14:textId="1A6461E8" w:rsidR="006B2517" w:rsidRPr="005F47A5" w:rsidRDefault="00A03486" w:rsidP="00A03486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การจัดประเภทสินทรัพย์</w:t>
            </w:r>
            <w:r w:rsidR="00597332" w:rsidRPr="005F47A5">
              <w:rPr>
                <w:rFonts w:asciiTheme="majorBidi" w:eastAsia="Cordia New" w:hAnsiTheme="majorBidi" w:cstheme="majorBidi"/>
                <w:cs/>
              </w:rPr>
              <w:t>ทางการเงินไม่หมุนเวียนอื่น</w:t>
            </w:r>
          </w:p>
        </w:tc>
        <w:tc>
          <w:tcPr>
            <w:tcW w:w="1006" w:type="dxa"/>
          </w:tcPr>
          <w:p w14:paraId="1B471FD2" w14:textId="77777777" w:rsidR="006B2517" w:rsidRPr="005F47A5" w:rsidRDefault="006B2517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29C6F11" w14:textId="77777777" w:rsidR="006B2517" w:rsidRPr="005F47A5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65DA65C" w14:textId="77777777" w:rsidR="006B2517" w:rsidRPr="005F47A5" w:rsidRDefault="006B2517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" w:type="dxa"/>
          </w:tcPr>
          <w:p w14:paraId="21C3E054" w14:textId="77777777" w:rsidR="006B2517" w:rsidRPr="005F47A5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81C63D" w14:textId="77777777" w:rsidR="006B2517" w:rsidRPr="005F47A5" w:rsidRDefault="006B2517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9EF630" w14:textId="77777777" w:rsidR="006B2517" w:rsidRPr="005F47A5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8577C29" w14:textId="77777777" w:rsidR="006B2517" w:rsidRPr="005F47A5" w:rsidRDefault="006B2517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03486" w:rsidRPr="005F47A5" w14:paraId="6DDA52FD" w14:textId="77777777" w:rsidTr="00C11050">
        <w:tc>
          <w:tcPr>
            <w:tcW w:w="3884" w:type="dxa"/>
            <w:vAlign w:val="bottom"/>
          </w:tcPr>
          <w:p w14:paraId="12FB2BD8" w14:textId="777E8879" w:rsidR="00A03486" w:rsidRPr="005F47A5" w:rsidRDefault="00597332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8CDA75A" w14:textId="4B4D8713" w:rsidR="00A03486" w:rsidRPr="005F47A5" w:rsidRDefault="00BC3EA5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45</w:t>
            </w:r>
            <w:r w:rsidR="00F3740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49A1625" w14:textId="77777777" w:rsidR="00A03486" w:rsidRPr="005F47A5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65032E0" w14:textId="63F326F6" w:rsidR="00A03486" w:rsidRPr="005F47A5" w:rsidRDefault="007546FA" w:rsidP="007546FA">
            <w:pPr>
              <w:tabs>
                <w:tab w:val="decimal" w:pos="51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7DBCA65F" w14:textId="77777777" w:rsidR="00A03486" w:rsidRPr="005F47A5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9477309" w14:textId="57B982E2" w:rsidR="00A03486" w:rsidRPr="005F47A5" w:rsidRDefault="00BC3EA5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45</w:t>
            </w:r>
            <w:r w:rsidR="00940E7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5150918" w14:textId="77777777" w:rsidR="00A03486" w:rsidRPr="005F47A5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30ABBFB" w14:textId="1FF50E5C" w:rsidR="00A03486" w:rsidRPr="005F47A5" w:rsidRDefault="007546FA" w:rsidP="007546FA">
            <w:pPr>
              <w:tabs>
                <w:tab w:val="decimal" w:pos="51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</w:tbl>
    <w:p w14:paraId="617A1EBF" w14:textId="39FD0724" w:rsidR="00393F49" w:rsidRPr="005F47A5" w:rsidRDefault="00BC3EA5" w:rsidP="003F29F0">
      <w:pPr>
        <w:spacing w:before="240"/>
        <w:ind w:left="1267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EF5BEF" w:rsidRPr="005F47A5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6B1F6C1C" w:rsidR="00393F49" w:rsidRPr="005F47A5" w:rsidRDefault="00393F49" w:rsidP="00A87818">
      <w:pPr>
        <w:ind w:left="1267" w:right="-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เกิดจากกิจกรรมจัดหา</w:t>
      </w:r>
      <w:r w:rsidR="003924A6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เงินสำหรับ</w:t>
      </w:r>
      <w:r w:rsidR="002937C8" w:rsidRPr="005F47A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B874C9"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="006F73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="002937C8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3924A6"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3924A6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5F47A5" w:rsidRDefault="00393F49" w:rsidP="00B615DC">
      <w:pPr>
        <w:ind w:left="720" w:right="-208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: </w:t>
      </w:r>
      <w:r w:rsidR="002937C8" w:rsidRPr="005F47A5">
        <w:rPr>
          <w:rFonts w:asciiTheme="majorBidi" w:eastAsia="Cordia New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868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222"/>
        <w:gridCol w:w="90"/>
        <w:gridCol w:w="1080"/>
        <w:gridCol w:w="90"/>
        <w:gridCol w:w="1080"/>
        <w:gridCol w:w="90"/>
        <w:gridCol w:w="1170"/>
      </w:tblGrid>
      <w:tr w:rsidR="00783D02" w:rsidRPr="005F47A5" w14:paraId="0EB206CF" w14:textId="77777777" w:rsidTr="000F0C28">
        <w:trPr>
          <w:trHeight w:val="274"/>
        </w:trPr>
        <w:tc>
          <w:tcPr>
            <w:tcW w:w="2321" w:type="pct"/>
            <w:vAlign w:val="bottom"/>
          </w:tcPr>
          <w:p w14:paraId="5C87C768" w14:textId="77777777" w:rsidR="00393F49" w:rsidRPr="005F47A5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79" w:type="pct"/>
            <w:gridSpan w:val="7"/>
            <w:vAlign w:val="bottom"/>
          </w:tcPr>
          <w:p w14:paraId="5FF9D6CB" w14:textId="6C21468D" w:rsidR="00393F49" w:rsidRPr="005F47A5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5F47A5" w14:paraId="61EF8BB8" w14:textId="77777777" w:rsidTr="00FC6164">
        <w:trPr>
          <w:trHeight w:val="234"/>
        </w:trPr>
        <w:tc>
          <w:tcPr>
            <w:tcW w:w="2321" w:type="pct"/>
            <w:vAlign w:val="bottom"/>
          </w:tcPr>
          <w:p w14:paraId="5EBBFD9A" w14:textId="77777777" w:rsidR="00393F49" w:rsidRPr="005F47A5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CFCE4F2" w14:textId="77777777" w:rsidR="00393F49" w:rsidRPr="005F47A5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0" w:type="pct"/>
            <w:vAlign w:val="bottom"/>
          </w:tcPr>
          <w:p w14:paraId="3CE7F640" w14:textId="77777777" w:rsidR="00393F49" w:rsidRPr="005F47A5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29DEC31A" w14:textId="77777777" w:rsidR="00393F49" w:rsidRPr="005F47A5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D25D9" w:rsidRPr="005F47A5" w14:paraId="368FB232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3DCFF26D" w14:textId="77777777" w:rsidR="00BE1FBA" w:rsidRPr="005F47A5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79" w:type="pct"/>
            <w:vAlign w:val="bottom"/>
          </w:tcPr>
          <w:p w14:paraId="6D941E9B" w14:textId="6FFE2E64" w:rsidR="00BE1FBA" w:rsidRPr="005F47A5" w:rsidRDefault="00BC3EA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50" w:type="pct"/>
            <w:vAlign w:val="bottom"/>
          </w:tcPr>
          <w:p w14:paraId="6667066F" w14:textId="77777777" w:rsidR="00BE1FBA" w:rsidRPr="005F47A5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196EC058" w14:textId="73546964" w:rsidR="00BE1FBA" w:rsidRPr="005F47A5" w:rsidRDefault="00BC3EA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50" w:type="pct"/>
            <w:vAlign w:val="bottom"/>
          </w:tcPr>
          <w:p w14:paraId="48D5B8A6" w14:textId="77777777" w:rsidR="00BE1FBA" w:rsidRPr="005F47A5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A19997D" w14:textId="04D1566F" w:rsidR="00BE1FBA" w:rsidRPr="005F47A5" w:rsidRDefault="00BC3EA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50" w:type="pct"/>
            <w:vAlign w:val="bottom"/>
          </w:tcPr>
          <w:p w14:paraId="53221A70" w14:textId="77777777" w:rsidR="00BE1FBA" w:rsidRPr="005F47A5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5E5D2635" w14:textId="52BB61ED" w:rsidR="00BE1FBA" w:rsidRPr="005F47A5" w:rsidRDefault="00BC3EA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6F73F4" w:rsidRPr="005F47A5" w14:paraId="17D69ED0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664C56BC" w14:textId="50AF2A2E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BC3EA5" w:rsidRPr="00BC3E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679" w:type="pct"/>
            <w:vAlign w:val="bottom"/>
          </w:tcPr>
          <w:p w14:paraId="19A8651B" w14:textId="342C06B9" w:rsidR="006F73F4" w:rsidRPr="005F47A5" w:rsidRDefault="00BC3EA5" w:rsidP="005825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57</w:t>
            </w:r>
            <w:r w:rsidR="00D768A0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103</w:t>
            </w:r>
          </w:p>
        </w:tc>
        <w:tc>
          <w:tcPr>
            <w:tcW w:w="50" w:type="pct"/>
            <w:vAlign w:val="bottom"/>
          </w:tcPr>
          <w:p w14:paraId="6C3B8B7B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362E33F" w14:textId="56550373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008</w:t>
            </w:r>
          </w:p>
        </w:tc>
        <w:tc>
          <w:tcPr>
            <w:tcW w:w="50" w:type="pct"/>
            <w:vAlign w:val="bottom"/>
          </w:tcPr>
          <w:p w14:paraId="43B4C193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730E81" w14:textId="067DBB9D" w:rsidR="006F73F4" w:rsidRPr="005F47A5" w:rsidRDefault="00BC3EA5" w:rsidP="00F62142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5825BF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346</w:t>
            </w:r>
          </w:p>
        </w:tc>
        <w:tc>
          <w:tcPr>
            <w:tcW w:w="50" w:type="pct"/>
            <w:vAlign w:val="bottom"/>
          </w:tcPr>
          <w:p w14:paraId="41002622" w14:textId="77777777" w:rsidR="006F73F4" w:rsidRPr="005F47A5" w:rsidRDefault="006F73F4" w:rsidP="006F73F4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3DC3B3D4" w14:textId="282665BE" w:rsidR="006F73F4" w:rsidRPr="005F47A5" w:rsidRDefault="00BC3EA5" w:rsidP="00F62142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653</w:t>
            </w:r>
          </w:p>
        </w:tc>
      </w:tr>
      <w:tr w:rsidR="006F73F4" w:rsidRPr="005F47A5" w14:paraId="615B43FE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1F976064" w14:textId="77777777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79" w:type="pct"/>
            <w:vAlign w:val="bottom"/>
          </w:tcPr>
          <w:p w14:paraId="0D59931B" w14:textId="77777777" w:rsidR="006F73F4" w:rsidRPr="005F47A5" w:rsidRDefault="006F73F4" w:rsidP="006F73F4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vAlign w:val="bottom"/>
          </w:tcPr>
          <w:p w14:paraId="406D1DD1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351DBECE" w14:textId="77777777" w:rsidR="006F73F4" w:rsidRPr="005F47A5" w:rsidRDefault="006F73F4" w:rsidP="006F73F4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0" w:type="pct"/>
            <w:vAlign w:val="bottom"/>
          </w:tcPr>
          <w:p w14:paraId="512DC38B" w14:textId="77777777" w:rsidR="006F73F4" w:rsidRPr="005F47A5" w:rsidRDefault="006F73F4" w:rsidP="006F73F4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63B39C1D" w14:textId="77777777" w:rsidR="006F73F4" w:rsidRPr="005F47A5" w:rsidRDefault="006F73F4" w:rsidP="006F73F4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vAlign w:val="bottom"/>
          </w:tcPr>
          <w:p w14:paraId="7C78DE98" w14:textId="77777777" w:rsidR="006F73F4" w:rsidRPr="005F47A5" w:rsidRDefault="006F73F4" w:rsidP="006F73F4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  <w:vAlign w:val="bottom"/>
          </w:tcPr>
          <w:p w14:paraId="44007A29" w14:textId="77777777" w:rsidR="006F73F4" w:rsidRPr="005F47A5" w:rsidRDefault="006F73F4" w:rsidP="006F73F4">
            <w:pPr>
              <w:tabs>
                <w:tab w:val="decimal" w:pos="900"/>
                <w:tab w:val="decimal" w:pos="952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6F73F4" w:rsidRPr="005F47A5" w14:paraId="00C297A8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054C63F5" w14:textId="6896A6BF" w:rsidR="006F73F4" w:rsidRPr="005F47A5" w:rsidRDefault="006F73F4" w:rsidP="006F73F4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เพิ่มขึ้น</w:t>
            </w:r>
            <w:r w:rsidR="00FA526D" w:rsidRPr="005F47A5">
              <w:rPr>
                <w:rFonts w:asciiTheme="majorBidi" w:eastAsia="Cordia New" w:hAnsiTheme="majorBidi" w:cstheme="majorBidi"/>
                <w:lang w:val="en-US"/>
              </w:rPr>
              <w:t xml:space="preserve"> </w:t>
            </w:r>
            <w:r w:rsidR="00FA526D" w:rsidRPr="005F47A5">
              <w:rPr>
                <w:rFonts w:asciiTheme="majorBidi" w:eastAsia="Cordia New" w:hAnsiTheme="majorBidi" w:cstheme="majorBidi"/>
                <w:cs/>
                <w:lang w:val="en-US"/>
              </w:rPr>
              <w:t>(ลดลง)</w:t>
            </w:r>
          </w:p>
        </w:tc>
        <w:tc>
          <w:tcPr>
            <w:tcW w:w="679" w:type="pct"/>
            <w:vAlign w:val="bottom"/>
          </w:tcPr>
          <w:p w14:paraId="5EA36B12" w14:textId="384B56DC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6</w:t>
            </w:r>
            <w:r w:rsidR="005825BF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168</w:t>
            </w:r>
          </w:p>
        </w:tc>
        <w:tc>
          <w:tcPr>
            <w:tcW w:w="50" w:type="pct"/>
            <w:vAlign w:val="bottom"/>
          </w:tcPr>
          <w:p w14:paraId="3E4F6CCD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0DD775" w14:textId="14F7F49A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241</w:t>
            </w:r>
          </w:p>
        </w:tc>
        <w:tc>
          <w:tcPr>
            <w:tcW w:w="50" w:type="pct"/>
            <w:vAlign w:val="bottom"/>
          </w:tcPr>
          <w:p w14:paraId="160F54F6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653B1058" w14:textId="4FFCE18A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736</w:t>
            </w:r>
          </w:p>
        </w:tc>
        <w:tc>
          <w:tcPr>
            <w:tcW w:w="50" w:type="pct"/>
            <w:vAlign w:val="bottom"/>
          </w:tcPr>
          <w:p w14:paraId="25EEFBE7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5C429107" w14:textId="42F54376" w:rsidR="006F73F4" w:rsidRPr="005F47A5" w:rsidRDefault="006F73F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28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</w:tr>
      <w:tr w:rsidR="006F73F4" w:rsidRPr="005F47A5" w14:paraId="0D94A4E3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061D4749" w14:textId="77777777" w:rsidR="006F73F4" w:rsidRPr="005F47A5" w:rsidRDefault="006F73F4" w:rsidP="006F73F4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2C446A6D" w14:textId="4C9AF531" w:rsidR="006F73F4" w:rsidRPr="005F47A5" w:rsidRDefault="005825BF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132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57B3A632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1FBBAC3" w14:textId="1F107915" w:rsidR="006F73F4" w:rsidRPr="005F47A5" w:rsidRDefault="006F73F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408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51388236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7FE8345E" w14:textId="52D10B10" w:rsidR="006F73F4" w:rsidRPr="005F47A5" w:rsidRDefault="00F62142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3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720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0A2E09CA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233A45CE" w14:textId="44896FFC" w:rsidR="006F73F4" w:rsidRPr="005F47A5" w:rsidRDefault="006F73F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4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027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</w:tr>
      <w:tr w:rsidR="006F73F4" w:rsidRPr="005F47A5" w14:paraId="4392208A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4440C0E7" w14:textId="77777777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03353298" w14:textId="0197A088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5825BF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036</w:t>
            </w:r>
          </w:p>
        </w:tc>
        <w:tc>
          <w:tcPr>
            <w:tcW w:w="50" w:type="pct"/>
            <w:vAlign w:val="bottom"/>
          </w:tcPr>
          <w:p w14:paraId="2AE2938A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5142CFF4" w14:textId="1806B35F" w:rsidR="006F73F4" w:rsidRPr="005F47A5" w:rsidRDefault="00B23D7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167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0B30A4AD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642A3CF0" w14:textId="4BE7ACB1" w:rsidR="006F73F4" w:rsidRPr="005F47A5" w:rsidRDefault="00F62142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2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984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4370B6F4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56277A78" w14:textId="2D3E09C1" w:rsidR="006F73F4" w:rsidRPr="005F47A5" w:rsidRDefault="00B23D7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4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eastAsia="Cordia New" w:hAnsiTheme="majorBidi" w:cstheme="majorBidi"/>
                <w:lang w:val="en-US"/>
              </w:rPr>
              <w:t>055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</w:tr>
      <w:tr w:rsidR="006F73F4" w:rsidRPr="005F47A5" w14:paraId="0CED0224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57F72AE5" w14:textId="06EC8490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BC3EA5" w:rsidRPr="00BC3E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5F47A5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6816" w14:textId="46C46B49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58</w:t>
            </w:r>
            <w:r w:rsidR="005825BF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139</w:t>
            </w:r>
          </w:p>
        </w:tc>
        <w:tc>
          <w:tcPr>
            <w:tcW w:w="50" w:type="pct"/>
            <w:vAlign w:val="bottom"/>
          </w:tcPr>
          <w:p w14:paraId="5BE6E61D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6C35F" w14:textId="440246F1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68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841</w:t>
            </w:r>
          </w:p>
        </w:tc>
        <w:tc>
          <w:tcPr>
            <w:tcW w:w="50" w:type="pct"/>
            <w:vAlign w:val="bottom"/>
          </w:tcPr>
          <w:p w14:paraId="3851EF60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903E0" w14:textId="66B66A27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22</w:t>
            </w:r>
            <w:r w:rsidR="00F62142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362</w:t>
            </w:r>
          </w:p>
        </w:tc>
        <w:tc>
          <w:tcPr>
            <w:tcW w:w="50" w:type="pct"/>
            <w:vAlign w:val="bottom"/>
          </w:tcPr>
          <w:p w14:paraId="03F68597" w14:textId="77777777" w:rsidR="006F73F4" w:rsidRPr="005F47A5" w:rsidRDefault="006F73F4" w:rsidP="006F73F4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FA3D6" w14:textId="6364FAEB" w:rsidR="006F73F4" w:rsidRPr="005F47A5" w:rsidRDefault="00BC3EA5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C3EA5">
              <w:rPr>
                <w:rFonts w:asciiTheme="majorBidi" w:eastAsia="Cordia New" w:hAnsiTheme="majorBidi" w:cstheme="majorBidi"/>
                <w:lang w:val="en-US"/>
              </w:rPr>
              <w:t>33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ordia New" w:hAnsiTheme="majorBidi" w:cstheme="majorBidi"/>
                <w:lang w:val="en-US"/>
              </w:rPr>
              <w:t>598</w:t>
            </w:r>
          </w:p>
        </w:tc>
      </w:tr>
    </w:tbl>
    <w:p w14:paraId="1726D272" w14:textId="3EEAB240" w:rsidR="008E6F7D" w:rsidRPr="005F47A5" w:rsidRDefault="00393F49" w:rsidP="008E6F7D">
      <w:pPr>
        <w:spacing w:before="24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บริษัทไม่มีรายการที่ไม่ใช่กระแสเงินสดสำหรับเงินกู้ยืมระยะสั้นจากสถาบันการเงินระหว่าง</w:t>
      </w:r>
      <w:r w:rsidR="00F16132" w:rsidRPr="005F47A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1449BC"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="00BE30BB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1357F716" w14:textId="77777777" w:rsidR="00867C89" w:rsidRPr="005F47A5" w:rsidRDefault="00867C89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F9E9A35" w14:textId="3F3763D7" w:rsidR="00C67E0B" w:rsidRPr="005F47A5" w:rsidRDefault="00BC3EA5" w:rsidP="00C22FE8">
      <w:pPr>
        <w:tabs>
          <w:tab w:val="left" w:pos="1260"/>
        </w:tabs>
        <w:ind w:left="1253" w:hanging="706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4E2567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2567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C67E0B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ณ วันที่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มีนาคม</w:t>
      </w:r>
      <w:r w:rsidR="00C67E0B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B42500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และวันที่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42500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ธันวาคม </w:t>
      </w:r>
      <w:r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B42500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C67E0B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บริษัทและบริษัทย่อยมีวงเงินกู้ยืมไม่มีหลักประกัน ดังต่อไปนี้</w:t>
      </w:r>
    </w:p>
    <w:p w14:paraId="428EA8B6" w14:textId="77777777" w:rsidR="00C67E0B" w:rsidRPr="005F47A5" w:rsidRDefault="00C67E0B" w:rsidP="00A87818">
      <w:pPr>
        <w:ind w:left="720" w:right="-1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F47A5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5F47A5" w14:paraId="6E4DF78F" w14:textId="77777777" w:rsidTr="00A87818">
        <w:trPr>
          <w:cantSplit/>
          <w:trHeight w:val="144"/>
        </w:trPr>
        <w:tc>
          <w:tcPr>
            <w:tcW w:w="4140" w:type="dxa"/>
          </w:tcPr>
          <w:p w14:paraId="75EB3690" w14:textId="77777777" w:rsidR="00C67E0B" w:rsidRPr="005F47A5" w:rsidRDefault="00C67E0B" w:rsidP="0016594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</w:tcPr>
          <w:p w14:paraId="5B993A75" w14:textId="77777777" w:rsidR="00C67E0B" w:rsidRPr="005F47A5" w:rsidRDefault="00C67E0B" w:rsidP="00165946">
            <w:pPr>
              <w:ind w:hanging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</w:tcPr>
          <w:p w14:paraId="206475FE" w14:textId="77777777" w:rsidR="00C67E0B" w:rsidRPr="005F47A5" w:rsidRDefault="00C67E0B" w:rsidP="0016594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</w:tcPr>
          <w:p w14:paraId="490F62CC" w14:textId="77777777" w:rsidR="00C67E0B" w:rsidRPr="005F47A5" w:rsidRDefault="00C67E0B" w:rsidP="00165946">
            <w:pPr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5F47A5" w14:paraId="0B7AE516" w14:textId="77777777" w:rsidTr="005075ED">
        <w:trPr>
          <w:cantSplit/>
          <w:trHeight w:val="144"/>
        </w:trPr>
        <w:tc>
          <w:tcPr>
            <w:tcW w:w="4140" w:type="dxa"/>
          </w:tcPr>
          <w:p w14:paraId="4ED95AB8" w14:textId="77777777" w:rsidR="00013426" w:rsidRPr="005F47A5" w:rsidRDefault="00013426" w:rsidP="0001342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37A1A0B" w14:textId="18596AB3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7E45B943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3E1320E" w14:textId="17607AA9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14:paraId="014A2087" w14:textId="77777777" w:rsidR="00013426" w:rsidRPr="005F47A5" w:rsidRDefault="00013426" w:rsidP="0001342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13CE7B91" w14:textId="6D9358AF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14:paraId="736716B5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4DF0976" w14:textId="736A5B20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5F47A5" w14:paraId="63836475" w14:textId="77777777" w:rsidTr="005075ED">
        <w:trPr>
          <w:cantSplit/>
          <w:trHeight w:val="144"/>
        </w:trPr>
        <w:tc>
          <w:tcPr>
            <w:tcW w:w="4140" w:type="dxa"/>
          </w:tcPr>
          <w:p w14:paraId="5C43CFB7" w14:textId="77777777" w:rsidR="00013426" w:rsidRPr="005F47A5" w:rsidRDefault="00013426" w:rsidP="0001342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30847679" w14:textId="2652078B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1" w:type="dxa"/>
          </w:tcPr>
          <w:p w14:paraId="64C1D560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7B23A068" w14:textId="522187EB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</w:tcPr>
          <w:p w14:paraId="20CDC280" w14:textId="77777777" w:rsidR="00013426" w:rsidRPr="005F47A5" w:rsidRDefault="00013426" w:rsidP="0001342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10AB60C6" w14:textId="138ADB3E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4" w:type="dxa"/>
          </w:tcPr>
          <w:p w14:paraId="19AC4F38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267CF2B" w14:textId="760B8F53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5F47A5" w14:paraId="61B682E5" w14:textId="77777777" w:rsidTr="005075ED">
        <w:trPr>
          <w:cantSplit/>
          <w:trHeight w:val="144"/>
        </w:trPr>
        <w:tc>
          <w:tcPr>
            <w:tcW w:w="4140" w:type="dxa"/>
          </w:tcPr>
          <w:p w14:paraId="401F25C8" w14:textId="77777777" w:rsidR="00013426" w:rsidRPr="005F47A5" w:rsidRDefault="00013426" w:rsidP="0001342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5F934D0" w14:textId="0E6500B1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1" w:type="dxa"/>
          </w:tcPr>
          <w:p w14:paraId="446BCA28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76373C04" w14:textId="0BE94F88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4" w:type="dxa"/>
          </w:tcPr>
          <w:p w14:paraId="40065D57" w14:textId="77777777" w:rsidR="00013426" w:rsidRPr="005F47A5" w:rsidRDefault="00013426" w:rsidP="0001342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4F379E0F" w14:textId="2C6EF376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4" w:type="dxa"/>
          </w:tcPr>
          <w:p w14:paraId="23B77BEB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119B160" w14:textId="69064246" w:rsidR="00013426" w:rsidRPr="005F47A5" w:rsidRDefault="00BC3EA5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13426" w:rsidRPr="005F47A5" w14:paraId="21B5131C" w14:textId="77777777" w:rsidTr="005075ED">
        <w:trPr>
          <w:cantSplit/>
        </w:trPr>
        <w:tc>
          <w:tcPr>
            <w:tcW w:w="4140" w:type="dxa"/>
            <w:vAlign w:val="bottom"/>
          </w:tcPr>
          <w:p w14:paraId="361BBB88" w14:textId="1C6C5C7D" w:rsidR="00013426" w:rsidRPr="005F47A5" w:rsidRDefault="00013426" w:rsidP="00013426">
            <w:pPr>
              <w:ind w:left="486" w:right="-90" w:hanging="3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วงเงินเบิกเกินบัญชีและเงินกู้ยืมระยะสั้น </w:t>
            </w:r>
          </w:p>
        </w:tc>
        <w:tc>
          <w:tcPr>
            <w:tcW w:w="907" w:type="dxa"/>
          </w:tcPr>
          <w:p w14:paraId="60F61929" w14:textId="77777777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</w:tcPr>
          <w:p w14:paraId="5C30220B" w14:textId="77777777" w:rsidR="00013426" w:rsidRPr="005F47A5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3D96EC45" w14:textId="77777777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</w:tcPr>
          <w:p w14:paraId="61F2D899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</w:tcPr>
          <w:p w14:paraId="3C6C5500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</w:tcPr>
          <w:p w14:paraId="2305BEAA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</w:tcPr>
          <w:p w14:paraId="2E70352F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62BB2" w:rsidRPr="005F47A5" w14:paraId="7FF58A6E" w14:textId="77777777" w:rsidTr="008C59D5">
        <w:trPr>
          <w:cantSplit/>
        </w:trPr>
        <w:tc>
          <w:tcPr>
            <w:tcW w:w="4140" w:type="dxa"/>
            <w:vAlign w:val="bottom"/>
          </w:tcPr>
          <w:p w14:paraId="56B6987D" w14:textId="56262CE4" w:rsidR="00662BB2" w:rsidRPr="005F47A5" w:rsidRDefault="00662BB2" w:rsidP="00662BB2">
            <w:pPr>
              <w:ind w:left="455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3604E4DA" w14:textId="3D618741" w:rsidR="00662BB2" w:rsidRPr="005F47A5" w:rsidRDefault="00BC3EA5" w:rsidP="0032645B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050</w:t>
            </w:r>
            <w:r w:rsidR="00175E5B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1" w:type="dxa"/>
            <w:vAlign w:val="bottom"/>
          </w:tcPr>
          <w:p w14:paraId="74CC592E" w14:textId="77777777" w:rsidR="00662BB2" w:rsidRPr="005F47A5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5E863FAE" w14:textId="37BBD0A9" w:rsidR="00662BB2" w:rsidRPr="005F47A5" w:rsidRDefault="00BC3EA5" w:rsidP="0032645B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662BB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050</w:t>
            </w:r>
            <w:r w:rsidR="00A73707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4" w:type="dxa"/>
            <w:vAlign w:val="bottom"/>
          </w:tcPr>
          <w:p w14:paraId="5F45EDB8" w14:textId="77777777" w:rsidR="00662BB2" w:rsidRPr="005F47A5" w:rsidRDefault="00662BB2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18BDA12F" w14:textId="1601AF4B" w:rsidR="00662BB2" w:rsidRPr="005F47A5" w:rsidRDefault="00BC3EA5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976</w:t>
            </w:r>
            <w:r w:rsidR="00175E5B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04" w:type="dxa"/>
            <w:vAlign w:val="bottom"/>
          </w:tcPr>
          <w:p w14:paraId="3DDD4CC9" w14:textId="77777777" w:rsidR="00662BB2" w:rsidRPr="005F47A5" w:rsidRDefault="00662BB2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6DD78426" w14:textId="1711611B" w:rsidR="00662BB2" w:rsidRPr="005F47A5" w:rsidRDefault="00BC3EA5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976</w:t>
            </w:r>
            <w:r w:rsidR="00662BB2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</w:tbl>
    <w:p w14:paraId="5BE708C8" w14:textId="60D48BC9" w:rsidR="00D2690D" w:rsidRPr="005F47A5" w:rsidRDefault="00C67E0B" w:rsidP="00C22FE8">
      <w:pPr>
        <w:spacing w:before="12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ดังกล่าว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ขั้นต่ำ</w:t>
      </w:r>
      <w:r w:rsidR="00D55C85"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เงินเบิกเกินบัญชี</w:t>
      </w:r>
    </w:p>
    <w:p w14:paraId="4948C6A2" w14:textId="053C1CF5" w:rsidR="00BE1FBA" w:rsidRPr="005F47A5" w:rsidRDefault="00BC3EA5" w:rsidP="00BE1FBA">
      <w:pPr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E1FBA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>และ</w:t>
      </w:r>
      <w:r w:rsidR="00BE1FBA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3EC3376E" w:rsidR="00BE1FBA" w:rsidRPr="005F47A5" w:rsidRDefault="00B73182" w:rsidP="00273A93">
      <w:pPr>
        <w:ind w:left="54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eastAsia="Cordia New" w:hAnsiTheme="majorBidi" w:cstheme="majorBidi"/>
          <w:spacing w:val="2"/>
          <w:sz w:val="32"/>
          <w:szCs w:val="32"/>
          <w:cs/>
          <w:lang w:val="en-US"/>
        </w:rPr>
        <w:t>ลูกหนี้</w:t>
      </w:r>
      <w:r w:rsidRPr="00273A93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BE1FBA" w:rsidRPr="005F47A5">
        <w:rPr>
          <w:rFonts w:asciiTheme="majorBidi" w:hAnsiTheme="majorBidi" w:cstheme="majorBidi"/>
          <w:sz w:val="32"/>
          <w:szCs w:val="32"/>
          <w:cs/>
        </w:rPr>
        <w:t xml:space="preserve">และลูกหนี้หมุนเวียนอื่น 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BE1FBA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B4250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B42500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2500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79EEBFDF" w14:textId="45819155" w:rsidR="00BE1FBA" w:rsidRPr="005F47A5" w:rsidRDefault="00BE1FBA" w:rsidP="00BE1FBA">
      <w:pPr>
        <w:ind w:left="360"/>
        <w:jc w:val="right"/>
        <w:rPr>
          <w:rFonts w:asciiTheme="majorBidi" w:hAnsiTheme="majorBidi" w:cstheme="majorBidi"/>
          <w:b/>
          <w:bCs/>
          <w:lang w:val="en-US"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FB44C0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5F47A5" w14:paraId="6B78B8D8" w14:textId="77777777" w:rsidTr="00D228CE">
        <w:tc>
          <w:tcPr>
            <w:tcW w:w="4329" w:type="dxa"/>
          </w:tcPr>
          <w:p w14:paraId="5743D8ED" w14:textId="77777777" w:rsidR="00BE1FBA" w:rsidRPr="005F47A5" w:rsidRDefault="00BE1FBA" w:rsidP="00D228CE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gridSpan w:val="3"/>
          </w:tcPr>
          <w:p w14:paraId="60E5F34F" w14:textId="77777777" w:rsidR="00BE1FBA" w:rsidRPr="005F47A5" w:rsidRDefault="00BE1FBA" w:rsidP="00D228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0B3F729" w14:textId="77777777" w:rsidR="00BE1FBA" w:rsidRPr="005F47A5" w:rsidRDefault="00BE1FBA" w:rsidP="00D228C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96" w:type="dxa"/>
            <w:gridSpan w:val="3"/>
          </w:tcPr>
          <w:p w14:paraId="431DDB74" w14:textId="77777777" w:rsidR="00BE1FBA" w:rsidRPr="005F47A5" w:rsidRDefault="00BE1FBA" w:rsidP="00D228C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5F47A5" w14:paraId="2EFB39B6" w14:textId="77777777" w:rsidTr="00D228CE">
        <w:tc>
          <w:tcPr>
            <w:tcW w:w="4329" w:type="dxa"/>
          </w:tcPr>
          <w:p w14:paraId="40844378" w14:textId="77777777" w:rsidR="00FB44C0" w:rsidRPr="005F47A5" w:rsidRDefault="00FB44C0" w:rsidP="00FB44C0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2D1D2A30" w14:textId="3F62DB25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</w:tcPr>
          <w:p w14:paraId="52E833E0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</w:tcPr>
          <w:p w14:paraId="311AFA4F" w14:textId="285813E0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73016BAF" w14:textId="77777777" w:rsidR="00FB44C0" w:rsidRPr="005F47A5" w:rsidRDefault="00FB44C0" w:rsidP="00FB44C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188D0140" w14:textId="3F7ECB6C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475C4A5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6505EA52" w14:textId="6699CBFA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5F47A5" w14:paraId="4B8EC4D9" w14:textId="77777777" w:rsidTr="00D228CE">
        <w:tc>
          <w:tcPr>
            <w:tcW w:w="4329" w:type="dxa"/>
          </w:tcPr>
          <w:p w14:paraId="4D0E7EB3" w14:textId="77777777" w:rsidR="00FB44C0" w:rsidRPr="005F47A5" w:rsidRDefault="00FB44C0" w:rsidP="00FB44C0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401F787C" w14:textId="72F95976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1" w:type="dxa"/>
          </w:tcPr>
          <w:p w14:paraId="125E16A0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</w:tcPr>
          <w:p w14:paraId="3E96A8FB" w14:textId="46A8187D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B44C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34DD6925" w14:textId="77777777" w:rsidR="00FB44C0" w:rsidRPr="005F47A5" w:rsidRDefault="00FB44C0" w:rsidP="00FB44C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2D17809E" w14:textId="2403E388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9ADEE82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20A3EB83" w14:textId="66165D80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B44C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5F47A5" w14:paraId="63ACB3FF" w14:textId="77777777" w:rsidTr="00D228CE">
        <w:tc>
          <w:tcPr>
            <w:tcW w:w="4329" w:type="dxa"/>
          </w:tcPr>
          <w:p w14:paraId="11583028" w14:textId="77777777" w:rsidR="00FB44C0" w:rsidRPr="005F47A5" w:rsidRDefault="00FB44C0" w:rsidP="00FB44C0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7F3C2167" w14:textId="3FCB54B7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1" w:type="dxa"/>
          </w:tcPr>
          <w:p w14:paraId="40DA796F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</w:tcPr>
          <w:p w14:paraId="18716B79" w14:textId="13C3CA75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72" w:type="dxa"/>
          </w:tcPr>
          <w:p w14:paraId="5234B3C2" w14:textId="77777777" w:rsidR="00FB44C0" w:rsidRPr="005F47A5" w:rsidRDefault="00FB44C0" w:rsidP="00FB44C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4AE0F929" w14:textId="4FC5201F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3C37203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6BF9A7F1" w14:textId="396C709D" w:rsidR="00FB44C0" w:rsidRPr="005F47A5" w:rsidRDefault="00BC3EA5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FB44C0" w:rsidRPr="005F47A5" w14:paraId="7DDD0881" w14:textId="77777777" w:rsidTr="00111D76">
        <w:tc>
          <w:tcPr>
            <w:tcW w:w="4329" w:type="dxa"/>
          </w:tcPr>
          <w:p w14:paraId="64943055" w14:textId="56484F5C" w:rsidR="00FB44C0" w:rsidRPr="005F47A5" w:rsidRDefault="00FB44C0" w:rsidP="00150C96">
            <w:pPr>
              <w:tabs>
                <w:tab w:val="left" w:pos="105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17" w:type="dxa"/>
          </w:tcPr>
          <w:p w14:paraId="240F07EB" w14:textId="126A089B" w:rsidR="00FB44C0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360</w:t>
            </w:r>
            <w:r w:rsidR="009A070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791</w:t>
            </w:r>
          </w:p>
        </w:tc>
        <w:tc>
          <w:tcPr>
            <w:tcW w:w="81" w:type="dxa"/>
          </w:tcPr>
          <w:p w14:paraId="6FAF9072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D454998" w14:textId="769D2D22" w:rsidR="00FB44C0" w:rsidRPr="005F47A5" w:rsidRDefault="00BC3EA5" w:rsidP="00FB44C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388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72" w:type="dxa"/>
          </w:tcPr>
          <w:p w14:paraId="26252084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795D28B0" w14:textId="01AB1067" w:rsidR="00FB44C0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456</w:t>
            </w:r>
            <w:r w:rsidR="009A070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973</w:t>
            </w:r>
          </w:p>
        </w:tc>
        <w:tc>
          <w:tcPr>
            <w:tcW w:w="90" w:type="dxa"/>
          </w:tcPr>
          <w:p w14:paraId="05EEE5BF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38F082F7" w14:textId="5E6D6BC3" w:rsidR="00FB44C0" w:rsidRPr="005F47A5" w:rsidRDefault="00BC3EA5" w:rsidP="00EF7B51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487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522</w:t>
            </w:r>
          </w:p>
        </w:tc>
      </w:tr>
      <w:tr w:rsidR="00FB44C0" w:rsidRPr="005F47A5" w14:paraId="495EC108" w14:textId="77777777" w:rsidTr="00B21B9D">
        <w:tc>
          <w:tcPr>
            <w:tcW w:w="4329" w:type="dxa"/>
          </w:tcPr>
          <w:p w14:paraId="239C47B5" w14:textId="6CC7B64C" w:rsidR="00FB44C0" w:rsidRPr="005F47A5" w:rsidRDefault="00FB44C0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C20A4E" w:rsidRPr="005F47A5">
              <w:rPr>
                <w:rFonts w:asciiTheme="majorBidi" w:hAnsiTheme="majorBidi" w:cstheme="majorBidi"/>
                <w:cs/>
              </w:rPr>
              <w:t>-</w:t>
            </w:r>
            <w:r w:rsidRPr="005F47A5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017" w:type="dxa"/>
          </w:tcPr>
          <w:p w14:paraId="3D77B48F" w14:textId="0ECBC729" w:rsidR="00FB44C0" w:rsidRPr="005F47A5" w:rsidRDefault="00BC3EA5" w:rsidP="00FB44C0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45</w:t>
            </w:r>
            <w:r w:rsidR="009A070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630</w:t>
            </w:r>
          </w:p>
        </w:tc>
        <w:tc>
          <w:tcPr>
            <w:tcW w:w="81" w:type="dxa"/>
          </w:tcPr>
          <w:p w14:paraId="3456A891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7B8D9B9D" w14:textId="4B87B763" w:rsidR="00FB44C0" w:rsidRPr="005F47A5" w:rsidRDefault="00BC3EA5" w:rsidP="00FB44C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656</w:t>
            </w:r>
          </w:p>
        </w:tc>
        <w:tc>
          <w:tcPr>
            <w:tcW w:w="72" w:type="dxa"/>
          </w:tcPr>
          <w:p w14:paraId="0297C72E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13C0EDFB" w14:textId="2B14928F" w:rsidR="00FB44C0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</w:t>
            </w:r>
            <w:r w:rsidR="009A070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90" w:type="dxa"/>
          </w:tcPr>
          <w:p w14:paraId="6B76677D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386D04D2" w14:textId="24DF6CDE" w:rsidR="00FB44C0" w:rsidRPr="005F47A5" w:rsidRDefault="00BC3EA5" w:rsidP="00FB44C0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51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253</w:t>
            </w:r>
          </w:p>
        </w:tc>
      </w:tr>
      <w:tr w:rsidR="00A72B40" w:rsidRPr="005F47A5" w14:paraId="0AD14E02" w14:textId="77777777" w:rsidTr="00111D76">
        <w:tc>
          <w:tcPr>
            <w:tcW w:w="4329" w:type="dxa"/>
          </w:tcPr>
          <w:p w14:paraId="1ED327BF" w14:textId="2F1B34ED" w:rsidR="00A72B40" w:rsidRPr="005F47A5" w:rsidRDefault="00A72B40" w:rsidP="00150C96">
            <w:pPr>
              <w:rPr>
                <w:rFonts w:asciiTheme="majorBidi" w:hAnsiTheme="majorBidi" w:cstheme="majorBidi"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14:paraId="25A899AA" w14:textId="7CEEA4BF" w:rsidR="00A72B40" w:rsidRPr="005F47A5" w:rsidRDefault="00BD51DE" w:rsidP="00CC5548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9A070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247</w:t>
            </w:r>
            <w:r w:rsidR="009A0700"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501BC8FA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14:paraId="54F9FDD4" w14:textId="466C3AEA" w:rsidR="00A72B40" w:rsidRPr="005F47A5" w:rsidRDefault="00A72B40" w:rsidP="00A72B4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247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158B9425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26BF1906" w14:textId="78B372A1" w:rsidR="00A72B40" w:rsidRPr="005F47A5" w:rsidRDefault="009A0700" w:rsidP="00372A24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2FBCE5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1E6E5C22" w14:textId="30FBAE75" w:rsidR="00A72B40" w:rsidRPr="005F47A5" w:rsidRDefault="00416870" w:rsidP="006A4C75">
            <w:pPr>
              <w:tabs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A72B40" w:rsidRPr="005F47A5" w14:paraId="35D15A76" w14:textId="77777777" w:rsidTr="00B21B9D">
        <w:tc>
          <w:tcPr>
            <w:tcW w:w="4329" w:type="dxa"/>
          </w:tcPr>
          <w:p w14:paraId="53203A74" w14:textId="5C112CB4" w:rsidR="00A72B40" w:rsidRPr="005F47A5" w:rsidRDefault="00A72B40" w:rsidP="00A72B40">
            <w:pPr>
              <w:ind w:left="729" w:hanging="72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        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</w:tcPr>
          <w:p w14:paraId="166F5939" w14:textId="7A289172" w:rsidR="00A72B40" w:rsidRPr="005F47A5" w:rsidRDefault="00BC3EA5" w:rsidP="00A72B4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398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174</w:t>
            </w:r>
          </w:p>
        </w:tc>
        <w:tc>
          <w:tcPr>
            <w:tcW w:w="81" w:type="dxa"/>
          </w:tcPr>
          <w:p w14:paraId="48BE9475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</w:tcPr>
          <w:p w14:paraId="5252218C" w14:textId="7653AD85" w:rsidR="00A72B40" w:rsidRPr="005F47A5" w:rsidRDefault="00BC3EA5" w:rsidP="00A72B4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445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72" w:type="dxa"/>
          </w:tcPr>
          <w:p w14:paraId="33DDD7EB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</w:tcPr>
          <w:p w14:paraId="60B126F7" w14:textId="1C16282D" w:rsidR="00A72B40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488</w:t>
            </w:r>
            <w:r w:rsidR="009A070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90" w:type="dxa"/>
          </w:tcPr>
          <w:p w14:paraId="0730AE58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</w:tcPr>
          <w:p w14:paraId="719D2CEC" w14:textId="0F71DCA7" w:rsidR="00A72B40" w:rsidRPr="005F47A5" w:rsidRDefault="00BC3EA5" w:rsidP="00A72B40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538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A72B40" w:rsidRPr="005F47A5" w14:paraId="783064B1" w14:textId="77777777" w:rsidTr="00B21B9D">
        <w:tc>
          <w:tcPr>
            <w:tcW w:w="4329" w:type="dxa"/>
          </w:tcPr>
          <w:p w14:paraId="3B883D1B" w14:textId="585B2A45" w:rsidR="00A72B40" w:rsidRPr="005F47A5" w:rsidRDefault="00A72B40" w:rsidP="00150C96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ลูกหนี้อื่น - บริษัทที่เกี่ยวข้องกัน (ดูหมายเหตุข้อ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49CFF49" w14:textId="2BC143EA" w:rsidR="00A72B40" w:rsidRPr="005F47A5" w:rsidRDefault="00BC3EA5" w:rsidP="00A72B4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573</w:t>
            </w:r>
          </w:p>
        </w:tc>
        <w:tc>
          <w:tcPr>
            <w:tcW w:w="81" w:type="dxa"/>
          </w:tcPr>
          <w:p w14:paraId="45FA827D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66CCFB3" w14:textId="152699DF" w:rsidR="00A72B40" w:rsidRPr="005F47A5" w:rsidRDefault="00BC3EA5" w:rsidP="00A72B4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72" w:type="dxa"/>
          </w:tcPr>
          <w:p w14:paraId="0768DB26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AC0177" w14:textId="1D9FFDDA" w:rsidR="00A72B40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673</w:t>
            </w:r>
          </w:p>
        </w:tc>
        <w:tc>
          <w:tcPr>
            <w:tcW w:w="90" w:type="dxa"/>
          </w:tcPr>
          <w:p w14:paraId="4DC12911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6514E2A" w14:textId="1D55DB2A" w:rsidR="00A72B40" w:rsidRPr="005F47A5" w:rsidRDefault="00BC3EA5" w:rsidP="00A72B40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434</w:t>
            </w:r>
          </w:p>
        </w:tc>
      </w:tr>
      <w:tr w:rsidR="00090307" w:rsidRPr="005F47A5" w14:paraId="4B289EF7" w14:textId="77777777" w:rsidTr="004B02D6">
        <w:tc>
          <w:tcPr>
            <w:tcW w:w="4329" w:type="dxa"/>
          </w:tcPr>
          <w:p w14:paraId="2BF08ADE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</w:tcPr>
          <w:p w14:paraId="460C3194" w14:textId="386A06CE" w:rsidR="00090307" w:rsidRPr="005F47A5" w:rsidRDefault="00BC3EA5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0E2C4D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81" w:type="dxa"/>
          </w:tcPr>
          <w:p w14:paraId="5CD6C6D1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69627C7" w14:textId="7F5956CE" w:rsidR="00090307" w:rsidRPr="005F47A5" w:rsidRDefault="00BC3EA5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72" w:type="dxa"/>
          </w:tcPr>
          <w:p w14:paraId="3980CDB1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1D5FD552" w14:textId="18ADE503" w:rsidR="00090307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666EAB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194</w:t>
            </w:r>
          </w:p>
        </w:tc>
        <w:tc>
          <w:tcPr>
            <w:tcW w:w="90" w:type="dxa"/>
          </w:tcPr>
          <w:p w14:paraId="0087725A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673A85B7" w14:textId="7704816E" w:rsidR="00090307" w:rsidRPr="005F47A5" w:rsidRDefault="00BC3EA5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501</w:t>
            </w:r>
          </w:p>
        </w:tc>
      </w:tr>
      <w:tr w:rsidR="00090307" w:rsidRPr="005F47A5" w14:paraId="13E7B747" w14:textId="77777777" w:rsidTr="00D228CE">
        <w:tc>
          <w:tcPr>
            <w:tcW w:w="4329" w:type="dxa"/>
          </w:tcPr>
          <w:p w14:paraId="706734BB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017" w:type="dxa"/>
          </w:tcPr>
          <w:p w14:paraId="425EE351" w14:textId="196472D4" w:rsidR="00090307" w:rsidRPr="005F47A5" w:rsidRDefault="00BC3EA5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38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81" w:type="dxa"/>
          </w:tcPr>
          <w:p w14:paraId="4D437E28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14B954E" w14:textId="1A607A8A" w:rsidR="00090307" w:rsidRPr="005F47A5" w:rsidRDefault="00BC3EA5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72" w:type="dxa"/>
          </w:tcPr>
          <w:p w14:paraId="3BABA3D5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42B8FBB2" w14:textId="3A32EC8A" w:rsidR="00090307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38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90" w:type="dxa"/>
          </w:tcPr>
          <w:p w14:paraId="4D9CA2EC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0D23079D" w14:textId="6281A210" w:rsidR="00090307" w:rsidRPr="005F47A5" w:rsidRDefault="00BC3EA5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360</w:t>
            </w:r>
          </w:p>
        </w:tc>
      </w:tr>
      <w:tr w:rsidR="00090307" w:rsidRPr="005F47A5" w14:paraId="304ECB50" w14:textId="77777777" w:rsidTr="00D228CE">
        <w:tc>
          <w:tcPr>
            <w:tcW w:w="4329" w:type="dxa"/>
          </w:tcPr>
          <w:p w14:paraId="3B6EDCD6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</w:tcPr>
          <w:p w14:paraId="271AC081" w14:textId="212C1926" w:rsidR="00090307" w:rsidRPr="005F47A5" w:rsidRDefault="00BC3EA5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81" w:type="dxa"/>
          </w:tcPr>
          <w:p w14:paraId="4857E8A2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6F846B89" w14:textId="597EB76F" w:rsidR="00090307" w:rsidRPr="005F47A5" w:rsidRDefault="00BC3EA5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72" w:type="dxa"/>
          </w:tcPr>
          <w:p w14:paraId="461E5B0F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159824B2" w14:textId="71DDD404" w:rsidR="00090307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90" w:type="dxa"/>
          </w:tcPr>
          <w:p w14:paraId="08C476C4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740CF639" w14:textId="33B521CD" w:rsidR="00090307" w:rsidRPr="005F47A5" w:rsidRDefault="00BC3EA5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090307" w:rsidRPr="005F47A5" w14:paraId="68AFC26B" w14:textId="77777777" w:rsidTr="000C511C">
        <w:tc>
          <w:tcPr>
            <w:tcW w:w="4329" w:type="dxa"/>
          </w:tcPr>
          <w:p w14:paraId="373CF2FA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017" w:type="dxa"/>
          </w:tcPr>
          <w:p w14:paraId="384231BE" w14:textId="4C50E9A4" w:rsidR="00090307" w:rsidRPr="005F47A5" w:rsidRDefault="00BC3EA5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640</w:t>
            </w:r>
          </w:p>
        </w:tc>
        <w:tc>
          <w:tcPr>
            <w:tcW w:w="81" w:type="dxa"/>
          </w:tcPr>
          <w:p w14:paraId="5E7B2674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57F2794" w14:textId="07E1DCD8" w:rsidR="00090307" w:rsidRPr="005F47A5" w:rsidRDefault="00BC3EA5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601</w:t>
            </w:r>
          </w:p>
        </w:tc>
        <w:tc>
          <w:tcPr>
            <w:tcW w:w="72" w:type="dxa"/>
          </w:tcPr>
          <w:p w14:paraId="6A1E20C5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20DC14C3" w14:textId="3EE65DF1" w:rsidR="00090307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640</w:t>
            </w:r>
          </w:p>
        </w:tc>
        <w:tc>
          <w:tcPr>
            <w:tcW w:w="90" w:type="dxa"/>
          </w:tcPr>
          <w:p w14:paraId="36154599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691BC05E" w14:textId="15F2B237" w:rsidR="00090307" w:rsidRPr="005F47A5" w:rsidRDefault="00BC3EA5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601</w:t>
            </w:r>
          </w:p>
        </w:tc>
      </w:tr>
      <w:tr w:rsidR="00090307" w:rsidRPr="005F47A5" w14:paraId="630212C6" w14:textId="77777777" w:rsidTr="00D228CE">
        <w:tc>
          <w:tcPr>
            <w:tcW w:w="4329" w:type="dxa"/>
          </w:tcPr>
          <w:p w14:paraId="6C83C082" w14:textId="26381682" w:rsidR="00090307" w:rsidRPr="005F47A5" w:rsidRDefault="00090307" w:rsidP="00150C96">
            <w:pPr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17" w:type="dxa"/>
          </w:tcPr>
          <w:p w14:paraId="157D26AD" w14:textId="4FFD497B" w:rsidR="00090307" w:rsidRPr="005F47A5" w:rsidRDefault="00BC3EA5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81" w:type="dxa"/>
          </w:tcPr>
          <w:p w14:paraId="7D41809A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54EF9845" w14:textId="7F806ED8" w:rsidR="00090307" w:rsidRPr="005F47A5" w:rsidRDefault="00BC3EA5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767</w:t>
            </w:r>
          </w:p>
        </w:tc>
        <w:tc>
          <w:tcPr>
            <w:tcW w:w="72" w:type="dxa"/>
          </w:tcPr>
          <w:p w14:paraId="06B16084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5DD06C70" w14:textId="377D7BFC" w:rsidR="00090307" w:rsidRPr="005F47A5" w:rsidRDefault="00BC3EA5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175E5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775</w:t>
            </w:r>
          </w:p>
        </w:tc>
        <w:tc>
          <w:tcPr>
            <w:tcW w:w="90" w:type="dxa"/>
          </w:tcPr>
          <w:p w14:paraId="1FDCDF47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776E716B" w14:textId="23245DED" w:rsidR="00090307" w:rsidRPr="005F47A5" w:rsidRDefault="00BC3EA5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090307" w:rsidRPr="005F47A5" w14:paraId="1CBB64FB" w14:textId="77777777" w:rsidTr="00D228CE">
        <w:tc>
          <w:tcPr>
            <w:tcW w:w="4329" w:type="dxa"/>
          </w:tcPr>
          <w:p w14:paraId="1690EB5E" w14:textId="336AEB24" w:rsidR="00090307" w:rsidRPr="005F47A5" w:rsidRDefault="00090307" w:rsidP="00150C96">
            <w:pPr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0A22B79" w14:textId="7A8C53C7" w:rsidR="00090307" w:rsidRPr="005F47A5" w:rsidRDefault="00BC3EA5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462</w:t>
            </w:r>
            <w:r w:rsidR="008C32AF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81" w:type="dxa"/>
          </w:tcPr>
          <w:p w14:paraId="786A8EE1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AF84A58" w14:textId="36E40DBF" w:rsidR="00090307" w:rsidRPr="005F47A5" w:rsidRDefault="00BC3EA5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468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697</w:t>
            </w:r>
          </w:p>
        </w:tc>
        <w:tc>
          <w:tcPr>
            <w:tcW w:w="72" w:type="dxa"/>
          </w:tcPr>
          <w:p w14:paraId="1248EE82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2F2B138" w14:textId="36FC1B3F" w:rsidR="00090307" w:rsidRPr="005F47A5" w:rsidRDefault="00BC3EA5" w:rsidP="00090307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551</w:t>
            </w:r>
            <w:r w:rsidR="00666EAB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90" w:type="dxa"/>
          </w:tcPr>
          <w:p w14:paraId="03856978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02BD5F2" w14:textId="4B92A36E" w:rsidR="00090307" w:rsidRPr="005F47A5" w:rsidRDefault="00BC3EA5" w:rsidP="00090307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559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621</w:t>
            </w:r>
          </w:p>
        </w:tc>
      </w:tr>
    </w:tbl>
    <w:p w14:paraId="034C5854" w14:textId="77777777" w:rsidR="00C22FE8" w:rsidRPr="005F47A5" w:rsidRDefault="00C22FE8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1DB046" w14:textId="06601556" w:rsidR="00BE1FBA" w:rsidRPr="005F47A5" w:rsidRDefault="00BE1FBA" w:rsidP="00273A93">
      <w:pPr>
        <w:ind w:left="540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ลูกหนี้การค้าแยกตามอายุหนี้ 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A004505" w14:textId="0F68FE92" w:rsidR="00BE1FBA" w:rsidRPr="005F47A5" w:rsidRDefault="00BE1FBA" w:rsidP="008E6F7D">
      <w:pPr>
        <w:ind w:left="547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B77963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5F47A5" w14:paraId="6C280E73" w14:textId="77777777" w:rsidTr="00C17790">
        <w:tc>
          <w:tcPr>
            <w:tcW w:w="4140" w:type="dxa"/>
          </w:tcPr>
          <w:p w14:paraId="7764B79D" w14:textId="77777777" w:rsidR="00BE1FBA" w:rsidRPr="005F47A5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</w:tcPr>
          <w:p w14:paraId="6DE50A54" w14:textId="77777777" w:rsidR="00BE1FBA" w:rsidRPr="005F47A5" w:rsidRDefault="00BE1FBA" w:rsidP="008E6F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CA21F2" w14:textId="77777777" w:rsidR="00BE1FBA" w:rsidRPr="005F47A5" w:rsidRDefault="00BE1FBA" w:rsidP="008E6F7D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1384E3E9" w14:textId="77777777" w:rsidR="00BE1FBA" w:rsidRPr="005F47A5" w:rsidRDefault="00BE1FBA" w:rsidP="008E6F7D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5F47A5" w14:paraId="245E8073" w14:textId="77777777" w:rsidTr="00C17790">
        <w:tc>
          <w:tcPr>
            <w:tcW w:w="4140" w:type="dxa"/>
          </w:tcPr>
          <w:p w14:paraId="171C1850" w14:textId="77777777" w:rsidR="00B77963" w:rsidRPr="005F47A5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BDD7E1F" w14:textId="169F2B29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B3C228E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D06A3BC" w14:textId="22B37487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2C450C5" w14:textId="77777777" w:rsidR="00B77963" w:rsidRPr="005F47A5" w:rsidRDefault="00B77963" w:rsidP="00B77963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05B5794" w14:textId="0CA94A04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B3BA396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9FF5B4E" w14:textId="39D60881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5F47A5" w14:paraId="3D5EF8A7" w14:textId="77777777" w:rsidTr="00C17790">
        <w:tc>
          <w:tcPr>
            <w:tcW w:w="4140" w:type="dxa"/>
          </w:tcPr>
          <w:p w14:paraId="79A8ECA8" w14:textId="77777777" w:rsidR="00B77963" w:rsidRPr="005F47A5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08BEC14" w14:textId="44DE479B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ECAFA0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D1A90B2" w14:textId="7710F23E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7796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F2DFB5D" w14:textId="77777777" w:rsidR="00B77963" w:rsidRPr="005F47A5" w:rsidRDefault="00B77963" w:rsidP="00B77963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21124FC" w14:textId="4CD9C50A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6C49751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EEDA1A4" w14:textId="2AFA7E7B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7796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77963" w:rsidRPr="005F47A5" w14:paraId="27A34E94" w14:textId="77777777" w:rsidTr="00C17790">
        <w:tc>
          <w:tcPr>
            <w:tcW w:w="4140" w:type="dxa"/>
          </w:tcPr>
          <w:p w14:paraId="57BF4371" w14:textId="77777777" w:rsidR="00B77963" w:rsidRPr="005F47A5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F8B3505" w14:textId="5BCBDDF6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7A7DDB07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948900E" w14:textId="61B55386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FCB544E" w14:textId="77777777" w:rsidR="00B77963" w:rsidRPr="005F47A5" w:rsidRDefault="00B77963" w:rsidP="00B77963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66E31C4" w14:textId="598CD4A0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C7808BD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F42103" w14:textId="617702C8" w:rsidR="00B77963" w:rsidRPr="005F47A5" w:rsidRDefault="00BC3EA5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B77963" w:rsidRPr="005F47A5" w14:paraId="49B4435D" w14:textId="77777777" w:rsidTr="00C17790">
        <w:tc>
          <w:tcPr>
            <w:tcW w:w="4140" w:type="dxa"/>
          </w:tcPr>
          <w:p w14:paraId="3F0A391D" w14:textId="77777777" w:rsidR="00B77963" w:rsidRPr="005F47A5" w:rsidRDefault="00B77963" w:rsidP="00B77963">
            <w:pPr>
              <w:spacing w:line="34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63DF3F7" w14:textId="326DA294" w:rsidR="00B77963" w:rsidRPr="005F47A5" w:rsidRDefault="00BC3EA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354</w:t>
            </w:r>
            <w:r w:rsidR="004820E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919</w:t>
            </w:r>
          </w:p>
        </w:tc>
        <w:tc>
          <w:tcPr>
            <w:tcW w:w="90" w:type="dxa"/>
          </w:tcPr>
          <w:p w14:paraId="11C509D3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F1694E1" w14:textId="379940BB" w:rsidR="00B77963" w:rsidRPr="005F47A5" w:rsidRDefault="00BC3EA5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355</w:t>
            </w:r>
            <w:r w:rsidR="00B7796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108</w:t>
            </w:r>
          </w:p>
        </w:tc>
        <w:tc>
          <w:tcPr>
            <w:tcW w:w="90" w:type="dxa"/>
          </w:tcPr>
          <w:p w14:paraId="305A628B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832A11" w14:textId="0EA75F3A" w:rsidR="00B77963" w:rsidRPr="005F47A5" w:rsidRDefault="00BC3EA5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414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0" w:type="dxa"/>
          </w:tcPr>
          <w:p w14:paraId="40F19129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E5ABA93" w14:textId="12B14322" w:rsidR="00B77963" w:rsidRPr="005F47A5" w:rsidRDefault="00BC3EA5" w:rsidP="00B77963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422</w:t>
            </w:r>
            <w:r w:rsidR="00B7796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186</w:t>
            </w:r>
          </w:p>
        </w:tc>
      </w:tr>
      <w:tr w:rsidR="00B77963" w:rsidRPr="005F47A5" w14:paraId="5ABAD9F1" w14:textId="77777777" w:rsidTr="00C17790">
        <w:tc>
          <w:tcPr>
            <w:tcW w:w="4140" w:type="dxa"/>
          </w:tcPr>
          <w:p w14:paraId="238915D6" w14:textId="77777777" w:rsidR="00B77963" w:rsidRPr="005F47A5" w:rsidRDefault="00B77963" w:rsidP="00B77963">
            <w:pPr>
              <w:spacing w:line="34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5D177E6B" w14:textId="77777777" w:rsidR="00B77963" w:rsidRPr="005F47A5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59BA3E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4AC187" w14:textId="77777777" w:rsidR="00B77963" w:rsidRPr="005F47A5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EF2C2F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A7F069B" w14:textId="77777777" w:rsidR="00B77963" w:rsidRPr="005F47A5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62D21C7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75B558" w14:textId="77777777" w:rsidR="00B77963" w:rsidRPr="005F47A5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77963" w:rsidRPr="005F47A5" w14:paraId="10EE8ACF" w14:textId="77777777" w:rsidTr="00C17790">
        <w:tc>
          <w:tcPr>
            <w:tcW w:w="4140" w:type="dxa"/>
          </w:tcPr>
          <w:p w14:paraId="4D47DEBF" w14:textId="295CA992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9392A50" w14:textId="6C770A52" w:rsidR="00B77963" w:rsidRPr="005F47A5" w:rsidRDefault="00BC3EA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40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734</w:t>
            </w:r>
          </w:p>
        </w:tc>
        <w:tc>
          <w:tcPr>
            <w:tcW w:w="90" w:type="dxa"/>
          </w:tcPr>
          <w:p w14:paraId="0119329B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B71B3B" w14:textId="2143E455" w:rsidR="00B77963" w:rsidRPr="005F47A5" w:rsidRDefault="00BC3EA5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85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90" w:type="dxa"/>
          </w:tcPr>
          <w:p w14:paraId="119C85BF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CC3B120" w14:textId="356D6878" w:rsidR="00B77963" w:rsidRPr="005F47A5" w:rsidRDefault="00BC3EA5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70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90" w:type="dxa"/>
          </w:tcPr>
          <w:p w14:paraId="3A6EF011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FC950A" w14:textId="63B2E12E" w:rsidR="00B77963" w:rsidRPr="005F47A5" w:rsidRDefault="00BC3EA5" w:rsidP="00B77963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116</w:t>
            </w:r>
            <w:r w:rsidR="000004B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511</w:t>
            </w:r>
          </w:p>
        </w:tc>
      </w:tr>
      <w:tr w:rsidR="00B77963" w:rsidRPr="005F47A5" w14:paraId="236CD924" w14:textId="77777777" w:rsidTr="00C17790">
        <w:tc>
          <w:tcPr>
            <w:tcW w:w="4140" w:type="dxa"/>
          </w:tcPr>
          <w:p w14:paraId="2A4FE970" w14:textId="1A786F34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ระหว่าง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6BB370B" w14:textId="0FD5629E" w:rsidR="00B77963" w:rsidRPr="005F47A5" w:rsidRDefault="00BC3EA5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505</w:t>
            </w:r>
          </w:p>
        </w:tc>
        <w:tc>
          <w:tcPr>
            <w:tcW w:w="90" w:type="dxa"/>
          </w:tcPr>
          <w:p w14:paraId="673B742A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EE460EC" w14:textId="3F4A1FEA" w:rsidR="00B77963" w:rsidRPr="005F47A5" w:rsidRDefault="00BC3EA5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143</w:t>
            </w:r>
          </w:p>
        </w:tc>
        <w:tc>
          <w:tcPr>
            <w:tcW w:w="90" w:type="dxa"/>
          </w:tcPr>
          <w:p w14:paraId="4A672CA1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327EFBB" w14:textId="7F109CD6" w:rsidR="00B77963" w:rsidRPr="005F47A5" w:rsidRDefault="00BC3EA5" w:rsidP="004D56E2">
            <w:pPr>
              <w:tabs>
                <w:tab w:val="decimal" w:pos="902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90" w:type="dxa"/>
          </w:tcPr>
          <w:p w14:paraId="5E24D191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5889299" w14:textId="29F10041" w:rsidR="00B77963" w:rsidRPr="005F47A5" w:rsidRDefault="00BC3EA5" w:rsidP="00A82027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B77963" w:rsidRPr="005F47A5" w14:paraId="4D664192" w14:textId="77777777" w:rsidTr="00C17790">
        <w:tc>
          <w:tcPr>
            <w:tcW w:w="4140" w:type="dxa"/>
          </w:tcPr>
          <w:p w14:paraId="21D30096" w14:textId="144755F1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ระหว่าง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12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6CA5169" w14:textId="71469CF0" w:rsidR="00B77963" w:rsidRPr="005F47A5" w:rsidRDefault="00BC3EA5" w:rsidP="00D925D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0F79E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90" w:type="dxa"/>
          </w:tcPr>
          <w:p w14:paraId="0AA1F799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A462E1" w14:textId="14F7D8C1" w:rsidR="00B77963" w:rsidRPr="005F47A5" w:rsidRDefault="00BC3EA5" w:rsidP="0075771B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911</w:t>
            </w:r>
          </w:p>
        </w:tc>
        <w:tc>
          <w:tcPr>
            <w:tcW w:w="90" w:type="dxa"/>
          </w:tcPr>
          <w:p w14:paraId="77721159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E108BB4" w14:textId="46B53E39" w:rsidR="00B77963" w:rsidRPr="005F47A5" w:rsidRDefault="00D925D2" w:rsidP="00FB606B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BCC596D" w14:textId="4C8D69FE" w:rsidR="00B77963" w:rsidRPr="005F47A5" w:rsidRDefault="00B77963" w:rsidP="00FB606B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98F66C4" w14:textId="56983FC9" w:rsidR="00B77963" w:rsidRPr="005F47A5" w:rsidRDefault="00BC3EA5" w:rsidP="00A82027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B77963" w:rsidRPr="005F47A5" w14:paraId="1CAFF9B5" w14:textId="77777777" w:rsidTr="00C17790">
        <w:tc>
          <w:tcPr>
            <w:tcW w:w="4140" w:type="dxa"/>
          </w:tcPr>
          <w:p w14:paraId="3ECA2EDC" w14:textId="34DEE376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12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747DB8" w14:textId="4259B198" w:rsidR="00B77963" w:rsidRPr="005F47A5" w:rsidRDefault="00BC3EA5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90" w:type="dxa"/>
          </w:tcPr>
          <w:p w14:paraId="2907E6D8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FAEA2" w14:textId="0660882F" w:rsidR="00B77963" w:rsidRPr="005F47A5" w:rsidRDefault="00BC3EA5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534B3F3D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C5DE75" w14:textId="3220E35B" w:rsidR="00B77963" w:rsidRPr="005F47A5" w:rsidRDefault="00D925D2" w:rsidP="00425095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9F3D312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F52598" w14:textId="3351A787" w:rsidR="00B77963" w:rsidRPr="005F47A5" w:rsidRDefault="00A82027" w:rsidP="00A82027">
            <w:pPr>
              <w:tabs>
                <w:tab w:val="decimal" w:pos="539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B77963" w:rsidRPr="005F47A5" w14:paraId="2C373585" w14:textId="77777777" w:rsidTr="00C17790">
        <w:tc>
          <w:tcPr>
            <w:tcW w:w="4140" w:type="dxa"/>
          </w:tcPr>
          <w:p w14:paraId="172206E3" w14:textId="77777777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6EEBDE" w14:textId="55D85241" w:rsidR="00B77963" w:rsidRPr="005F47A5" w:rsidRDefault="00BC3EA5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406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90" w:type="dxa"/>
          </w:tcPr>
          <w:p w14:paraId="2D5B4D03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A629C2" w14:textId="1D50256C" w:rsidR="00B77963" w:rsidRPr="005F47A5" w:rsidRDefault="00BC3EA5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453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90" w:type="dxa"/>
          </w:tcPr>
          <w:p w14:paraId="5B9CBDC2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28A3DA" w14:textId="1EC36C5A" w:rsidR="00B77963" w:rsidRPr="005F47A5" w:rsidRDefault="00BC3EA5" w:rsidP="00DB4862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488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90" w:type="dxa"/>
          </w:tcPr>
          <w:p w14:paraId="5D22BD02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9D543" w14:textId="3657EAE3" w:rsidR="00B77963" w:rsidRPr="005F47A5" w:rsidRDefault="00BC3EA5" w:rsidP="00B77963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538</w:t>
            </w:r>
            <w:r w:rsidR="000004B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1D3E0C" w:rsidRPr="005F47A5" w14:paraId="39985203" w14:textId="77777777" w:rsidTr="00C17790">
        <w:tc>
          <w:tcPr>
            <w:tcW w:w="4140" w:type="dxa"/>
          </w:tcPr>
          <w:p w14:paraId="42D8D942" w14:textId="572260D7" w:rsidR="001D3E0C" w:rsidRPr="005F47A5" w:rsidRDefault="001D3E0C" w:rsidP="001D3E0C">
            <w:pPr>
              <w:spacing w:line="340" w:lineRule="exact"/>
              <w:ind w:left="54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14138F72" w14:textId="172415CC" w:rsidR="001D3E0C" w:rsidRPr="005F47A5" w:rsidRDefault="00D925D2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247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D72D36B" w14:textId="77777777" w:rsidR="001D3E0C" w:rsidRPr="005F47A5" w:rsidRDefault="001D3E0C" w:rsidP="001D3E0C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92582E4" w14:textId="625E9E19" w:rsidR="001D3E0C" w:rsidRPr="005F47A5" w:rsidRDefault="0075771B" w:rsidP="001D3E0C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247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F1B488F" w14:textId="77777777" w:rsidR="001D3E0C" w:rsidRPr="005F47A5" w:rsidRDefault="001D3E0C" w:rsidP="001D3E0C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4BB66BA" w14:textId="167A39E2" w:rsidR="001D3E0C" w:rsidRPr="005F47A5" w:rsidRDefault="00D925D2" w:rsidP="00425095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6099B3" w14:textId="77777777" w:rsidR="001D3E0C" w:rsidRPr="005F47A5" w:rsidRDefault="001D3E0C" w:rsidP="001D3E0C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F567B5" w14:textId="16191F71" w:rsidR="001D3E0C" w:rsidRPr="005F47A5" w:rsidRDefault="00A82027" w:rsidP="00A82027">
            <w:pPr>
              <w:tabs>
                <w:tab w:val="decimal" w:pos="539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1D3E0C" w:rsidRPr="005F47A5" w14:paraId="3700AF9C" w14:textId="77777777" w:rsidTr="00C17790">
        <w:tc>
          <w:tcPr>
            <w:tcW w:w="4140" w:type="dxa"/>
          </w:tcPr>
          <w:p w14:paraId="036DAC28" w14:textId="77777777" w:rsidR="001D3E0C" w:rsidRPr="005F47A5" w:rsidRDefault="001D3E0C" w:rsidP="001D3E0C">
            <w:pPr>
              <w:spacing w:line="34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721CB8" w14:textId="5C272005" w:rsidR="001D3E0C" w:rsidRPr="005F47A5" w:rsidRDefault="00BC3EA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398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174</w:t>
            </w:r>
          </w:p>
        </w:tc>
        <w:tc>
          <w:tcPr>
            <w:tcW w:w="90" w:type="dxa"/>
          </w:tcPr>
          <w:p w14:paraId="31C4847E" w14:textId="77777777" w:rsidR="001D3E0C" w:rsidRPr="005F47A5" w:rsidRDefault="001D3E0C" w:rsidP="001D3E0C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B9619" w14:textId="1554E378" w:rsidR="001D3E0C" w:rsidRPr="005F47A5" w:rsidRDefault="00BC3EA5" w:rsidP="001D3E0C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445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90" w:type="dxa"/>
          </w:tcPr>
          <w:p w14:paraId="4C5A27BE" w14:textId="77777777" w:rsidR="001D3E0C" w:rsidRPr="005F47A5" w:rsidRDefault="001D3E0C" w:rsidP="001D3E0C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B38056" w14:textId="4AF67783" w:rsidR="001D3E0C" w:rsidRPr="005F47A5" w:rsidRDefault="00BC3EA5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488</w:t>
            </w:r>
            <w:r w:rsidR="00D925D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90" w:type="dxa"/>
          </w:tcPr>
          <w:p w14:paraId="364F34B1" w14:textId="77777777" w:rsidR="001D3E0C" w:rsidRPr="005F47A5" w:rsidRDefault="001D3E0C" w:rsidP="001D3E0C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A52ECA" w14:textId="22E016E1" w:rsidR="001D3E0C" w:rsidRPr="005F47A5" w:rsidRDefault="00BC3EA5" w:rsidP="001D3E0C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538</w:t>
            </w:r>
            <w:r w:rsidR="00D9069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</w:tbl>
    <w:p w14:paraId="021BA7EE" w14:textId="56F18F0C" w:rsidR="00BE1FBA" w:rsidRPr="005F47A5" w:rsidRDefault="00BC3EA5" w:rsidP="002042BE">
      <w:pPr>
        <w:spacing w:before="360"/>
        <w:ind w:left="547" w:hanging="547"/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112B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64CF1182" w:rsidR="00FD1F46" w:rsidRPr="005F47A5" w:rsidRDefault="00FD1F46" w:rsidP="00FD1F46">
      <w:pPr>
        <w:ind w:left="54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 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5F47A5" w:rsidRDefault="00FD1F46" w:rsidP="006032B2">
      <w:pPr>
        <w:ind w:left="7747" w:right="-28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>หน่วย</w:t>
      </w:r>
      <w:r w:rsidR="004256F8" w:rsidRPr="005F47A5">
        <w:rPr>
          <w:rFonts w:asciiTheme="majorBidi" w:hAnsiTheme="majorBidi" w:cstheme="majorBidi"/>
          <w:b/>
          <w:bCs/>
          <w:cs/>
        </w:rPr>
        <w:t xml:space="preserve">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</w:t>
      </w:r>
      <w:r w:rsidR="004256F8" w:rsidRPr="005F47A5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ED386A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5F47A5" w14:paraId="2A0A6EC9" w14:textId="77777777" w:rsidTr="00A7467D">
        <w:trPr>
          <w:trHeight w:val="23"/>
        </w:trPr>
        <w:tc>
          <w:tcPr>
            <w:tcW w:w="3760" w:type="dxa"/>
          </w:tcPr>
          <w:p w14:paraId="1012745B" w14:textId="77777777" w:rsidR="00FD1F46" w:rsidRPr="005F47A5" w:rsidRDefault="00FD1F46" w:rsidP="006209B1">
            <w:pPr>
              <w:snapToGrid w:val="0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4" w:type="dxa"/>
            <w:gridSpan w:val="4"/>
          </w:tcPr>
          <w:p w14:paraId="2F0682DA" w14:textId="77777777" w:rsidR="00FD1F46" w:rsidRPr="005F47A5" w:rsidRDefault="00FD1F46" w:rsidP="006209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27D6BD17" w14:textId="77777777" w:rsidR="00FD1F46" w:rsidRPr="005F47A5" w:rsidRDefault="00FD1F46" w:rsidP="006209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4" w:type="dxa"/>
            <w:gridSpan w:val="4"/>
          </w:tcPr>
          <w:p w14:paraId="7420D14D" w14:textId="77777777" w:rsidR="00FD1F46" w:rsidRPr="005F47A5" w:rsidRDefault="00FD1F46" w:rsidP="006209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5F47A5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</w:tcPr>
          <w:p w14:paraId="0E12B6B2" w14:textId="77777777" w:rsidR="00ED386A" w:rsidRPr="005F47A5" w:rsidRDefault="00ED386A" w:rsidP="00ED386A">
            <w:pPr>
              <w:snapToGrid w:val="0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EF784CE" w14:textId="20113A88" w:rsidR="00ED386A" w:rsidRPr="005F47A5" w:rsidRDefault="00ED386A" w:rsidP="00ED38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78AED13D" w14:textId="77777777" w:rsidR="00ED386A" w:rsidRPr="005F47A5" w:rsidRDefault="00ED386A" w:rsidP="00ED386A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7" w:type="dxa"/>
          </w:tcPr>
          <w:p w14:paraId="659DFB7B" w14:textId="765ED680" w:rsidR="00ED386A" w:rsidRPr="005F47A5" w:rsidRDefault="00ED386A" w:rsidP="00ED38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8C5944B" w14:textId="77777777" w:rsidR="00ED386A" w:rsidRPr="005F47A5" w:rsidRDefault="00ED386A" w:rsidP="00ED386A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4ED6EFB1" w14:textId="3086BA38" w:rsidR="00ED386A" w:rsidRPr="005F47A5" w:rsidRDefault="00ED386A" w:rsidP="00ED38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26B62940" w14:textId="77777777" w:rsidR="00ED386A" w:rsidRPr="005F47A5" w:rsidRDefault="00ED386A" w:rsidP="00ED386A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5594ED2" w14:textId="00A65DBA" w:rsidR="00ED386A" w:rsidRPr="005F47A5" w:rsidRDefault="00ED386A" w:rsidP="00ED38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5F47A5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</w:tcPr>
          <w:p w14:paraId="6D3F574D" w14:textId="77777777" w:rsidR="00E8319C" w:rsidRPr="005F47A5" w:rsidRDefault="00E8319C" w:rsidP="00E8319C">
            <w:pPr>
              <w:snapToGrid w:val="0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320517FD" w14:textId="357CEB4A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087617DC" w14:textId="77777777" w:rsidR="00E8319C" w:rsidRPr="005F47A5" w:rsidRDefault="00E8319C" w:rsidP="00E8319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7" w:type="dxa"/>
          </w:tcPr>
          <w:p w14:paraId="357E0952" w14:textId="0E561AA6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8319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3F3863AF" w14:textId="77777777" w:rsidR="00E8319C" w:rsidRPr="005F47A5" w:rsidRDefault="00E8319C" w:rsidP="00E8319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715502B1" w14:textId="462D2748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65554380" w14:textId="77777777" w:rsidR="00E8319C" w:rsidRPr="005F47A5" w:rsidRDefault="00E8319C" w:rsidP="00E8319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130B6171" w14:textId="7F2B27EF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8319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5F47A5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</w:tcPr>
          <w:p w14:paraId="6D48D994" w14:textId="77777777" w:rsidR="00E8319C" w:rsidRPr="005F47A5" w:rsidRDefault="00E8319C" w:rsidP="00E8319C">
            <w:pPr>
              <w:snapToGrid w:val="0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1ECFE453" w14:textId="793704B4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28770AD0" w14:textId="77777777" w:rsidR="00E8319C" w:rsidRPr="005F47A5" w:rsidRDefault="00E8319C" w:rsidP="00E8319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7" w:type="dxa"/>
          </w:tcPr>
          <w:p w14:paraId="79E68C0D" w14:textId="5AA016D1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1C97BB4C" w14:textId="77777777" w:rsidR="00E8319C" w:rsidRPr="005F47A5" w:rsidRDefault="00E8319C" w:rsidP="00E8319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03F90DBB" w14:textId="2E4F2BC2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04907E7A" w14:textId="77777777" w:rsidR="00E8319C" w:rsidRPr="005F47A5" w:rsidRDefault="00E8319C" w:rsidP="00E8319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650C2FF" w14:textId="4C6CE005" w:rsidR="00E8319C" w:rsidRPr="005F47A5" w:rsidRDefault="00BC3EA5" w:rsidP="00E8319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E8319C" w:rsidRPr="005F47A5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</w:tcPr>
          <w:p w14:paraId="2E44C665" w14:textId="46715C81" w:rsidR="00E8319C" w:rsidRPr="005F47A5" w:rsidRDefault="00E8319C" w:rsidP="00E8319C">
            <w:pPr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F47A5">
              <w:rPr>
                <w:rFonts w:asciiTheme="majorBidi" w:hAnsiTheme="majorBidi" w:cstheme="majorBidi"/>
                <w:cs/>
              </w:rPr>
              <w:t>บริษัทที่เกี่ยวข้อง</w:t>
            </w:r>
            <w:r w:rsidR="00D0207F" w:rsidRPr="005F47A5">
              <w:rPr>
                <w:rFonts w:asciiTheme="majorBidi" w:hAnsiTheme="majorBidi" w:cstheme="majorBidi"/>
                <w:cs/>
              </w:rPr>
              <w:t>กัน</w:t>
            </w:r>
          </w:p>
        </w:tc>
        <w:tc>
          <w:tcPr>
            <w:tcW w:w="1224" w:type="dxa"/>
          </w:tcPr>
          <w:p w14:paraId="1F7BCE96" w14:textId="0646105F" w:rsidR="00E8319C" w:rsidRPr="005F47A5" w:rsidRDefault="00E8319C" w:rsidP="00E8319C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6BB10550" w14:textId="77777777" w:rsidR="00E8319C" w:rsidRPr="005F47A5" w:rsidRDefault="00E8319C" w:rsidP="00E8319C">
            <w:pPr>
              <w:snapToGrid w:val="0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7" w:type="dxa"/>
          </w:tcPr>
          <w:p w14:paraId="0125D071" w14:textId="01F099B9" w:rsidR="00E8319C" w:rsidRPr="005F47A5" w:rsidRDefault="00E8319C" w:rsidP="00E8319C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2BA34A0" w14:textId="77777777" w:rsidR="00E8319C" w:rsidRPr="005F47A5" w:rsidRDefault="00E8319C" w:rsidP="00E8319C">
            <w:pPr>
              <w:snapToGrid w:val="0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5C81B318" w14:textId="6E2AFB1E" w:rsidR="00E8319C" w:rsidRPr="005F47A5" w:rsidRDefault="00E8319C" w:rsidP="00E8319C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76C0844F" w14:textId="77777777" w:rsidR="00E8319C" w:rsidRPr="005F47A5" w:rsidRDefault="00E8319C" w:rsidP="00E8319C">
            <w:pPr>
              <w:snapToGrid w:val="0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2A0B219" w14:textId="432499BF" w:rsidR="00E8319C" w:rsidRPr="005F47A5" w:rsidRDefault="00E8319C" w:rsidP="00E8319C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A72B40" w:rsidRPr="005F47A5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</w:tcPr>
          <w:p w14:paraId="1C2D5736" w14:textId="6A8B9924" w:rsidR="00A72B40" w:rsidRPr="005F47A5" w:rsidRDefault="00A72B40" w:rsidP="00A72B40">
            <w:pPr>
              <w:ind w:left="61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24" w:type="dxa"/>
          </w:tcPr>
          <w:p w14:paraId="1277686B" w14:textId="334DEC47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70</w:t>
            </w:r>
            <w:r w:rsidR="00415CA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09ED9463" w14:textId="77777777" w:rsidR="00A72B40" w:rsidRPr="005F47A5" w:rsidRDefault="00A72B40" w:rsidP="00A72B40">
            <w:pPr>
              <w:snapToGrid w:val="0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7" w:type="dxa"/>
          </w:tcPr>
          <w:p w14:paraId="7A624053" w14:textId="51BA1821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70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264AB05B" w14:textId="77777777" w:rsidR="00A72B40" w:rsidRPr="005F47A5" w:rsidRDefault="00A72B40" w:rsidP="00A72B40">
            <w:pPr>
              <w:snapToGrid w:val="0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1A5C64CF" w14:textId="0AD896FD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115</w:t>
            </w:r>
            <w:r w:rsidR="00415CA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65941331" w14:textId="77777777" w:rsidR="00A72B40" w:rsidRPr="005F47A5" w:rsidRDefault="00A72B40" w:rsidP="00A72B40">
            <w:pPr>
              <w:snapToGrid w:val="0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7CB12F44" w14:textId="564A831C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125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72B40" w:rsidRPr="005F47A5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</w:tcPr>
          <w:p w14:paraId="4CAF53EC" w14:textId="77777777" w:rsidR="00A72B40" w:rsidRPr="005F47A5" w:rsidRDefault="00A72B40" w:rsidP="00A72B40">
            <w:pPr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D335C52" w14:textId="0A6F3B24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70</w:t>
            </w:r>
            <w:r w:rsidR="00415CA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3669C2F4" w14:textId="77777777" w:rsidR="00A72B40" w:rsidRPr="005F47A5" w:rsidRDefault="00A72B40" w:rsidP="00A72B40">
            <w:pPr>
              <w:snapToGrid w:val="0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268EC93" w14:textId="761A9964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70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5E488663" w14:textId="77777777" w:rsidR="00A72B40" w:rsidRPr="005F47A5" w:rsidRDefault="00A72B40" w:rsidP="00A72B40">
            <w:pPr>
              <w:snapToGrid w:val="0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586CA4" w14:textId="76E86B26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115</w:t>
            </w:r>
            <w:r w:rsidR="00415CA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1E4C9FE7" w14:textId="77777777" w:rsidR="00A72B40" w:rsidRPr="005F47A5" w:rsidRDefault="00A72B40" w:rsidP="00A72B40">
            <w:pPr>
              <w:snapToGrid w:val="0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C9F2FF7" w14:textId="7E6E7AAD" w:rsidR="00A72B40" w:rsidRPr="005F47A5" w:rsidRDefault="00BC3EA5" w:rsidP="00A72B4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125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62EF45AE" w14:textId="51666D9A" w:rsidR="002C7C9A" w:rsidRPr="005F47A5" w:rsidRDefault="004B5B59" w:rsidP="004B5B5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มีมติอนุมัติให้ต่ออายุวงเงิน ให้กู้ยืมแก่ บริษัท เอ เทค เท็กซ์ไทล์ จำกัด ซึ่งเป็นบริษัทที่เกี่ยวข้องกันเป็นจำนวนเงิน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BC3EA5" w:rsidRPr="00BC3EA5">
        <w:rPr>
          <w:rFonts w:asciiTheme="majorBidi" w:hAnsiTheme="majorBidi" w:cstheme="majorBidi"/>
          <w:spacing w:val="4"/>
          <w:sz w:val="32"/>
          <w:szCs w:val="32"/>
          <w:lang w:val="en-US"/>
        </w:rPr>
        <w:t>12</w:t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เดือน และครบกำหนดชำระคืนในวันที่ </w:t>
      </w:r>
      <w:r w:rsidR="00BC3EA5" w:rsidRPr="00BC3EA5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มีนาคม </w:t>
      </w:r>
      <w:r w:rsidR="00BC3EA5" w:rsidRPr="00BC3EA5">
        <w:rPr>
          <w:rFonts w:asciiTheme="majorBidi" w:hAnsiTheme="majorBidi" w:cstheme="majorBidi"/>
          <w:spacing w:val="4"/>
          <w:sz w:val="32"/>
          <w:szCs w:val="32"/>
          <w:lang w:val="en-US"/>
        </w:rPr>
        <w:t>2570</w:t>
      </w:r>
      <w:r w:rsidRPr="005F47A5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บริษัทที่เกี่ยวข้องกันตามสัดส่วนการถือหุ้น</w:t>
      </w:r>
    </w:p>
    <w:p w14:paraId="65E011B7" w14:textId="273C3F57" w:rsidR="006505E9" w:rsidRDefault="001F2A11" w:rsidP="006505E9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มีมติอนุมัติให้ต่ออายุวงเงิน</w:t>
      </w:r>
      <w:r w:rsidR="0038684F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ให้กู้ยืมแก่</w:t>
      </w:r>
      <w:r w:rsidR="004B20C3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และครบกำหนดชำระคืนในวันที่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C0568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</w:t>
      </w:r>
      <w:r w:rsidR="006C7DF7" w:rsidRPr="005F47A5">
        <w:rPr>
          <w:rFonts w:asciiTheme="majorBidi" w:hAnsiTheme="majorBidi" w:cstheme="majorBidi"/>
          <w:sz w:val="32"/>
          <w:szCs w:val="32"/>
          <w:cs/>
          <w:lang w:val="en-US"/>
        </w:rPr>
        <w:t>ีนาคม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  <w:r w:rsidR="006505E9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7490D10" w14:textId="4AD7E247" w:rsidR="00054EF9" w:rsidRDefault="00054EF9" w:rsidP="006505E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บริษัทมีเงินให้กู้ยืมระยะสั้นแก่บริษัทย่อยแห่งหนึ่งจำนวน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45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47A8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ครบกำหนดชำระวันที่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35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และไม่มีหลักประกัน</w:t>
      </w:r>
      <w:r w:rsidR="007958A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27CAA" w:rsidRPr="000B47A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นอกจากนี้ ในระหว่างงวดสามเดือนสิ้นสุดวันที่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27CAA" w:rsidRPr="000B47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27CAA" w:rsidRPr="000B47A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427CAA" w:rsidRPr="000B47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27CAA" w:rsidRPr="000B47A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บริษัทได้รับชำระคืนเงินให้กู้ยืมระยะสั้น</w:t>
      </w:r>
      <w:r w:rsidR="00427C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จากบริษัทย่อยอีกแห่งหนึ่งเป็นจำนวน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427C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7CA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1743B376" w14:textId="346A7E72" w:rsidR="00354EDA" w:rsidRPr="00865505" w:rsidRDefault="00354EDA" w:rsidP="006505E9">
      <w:pPr>
        <w:spacing w:before="120"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บริษัทมีเงินให้กู้ยืมระยะสั้นแก่บริษัทย่อยแห่งหนึ่งจำนวน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45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B47A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ครบกำหนดชำระวันที่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20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ตุลาคม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โดยมีอัตราดอกเบี้ยร้อยละ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35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ต่อปี และไม่มีหลักประกัน และบริษัทมีเงินให้กู้ยืมระยะสั้นแก่บริษัทย่อยอีกแห่งหนึ่งจำนวน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10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โดยมีอัตราดอกเบี้ย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05</w:t>
      </w:r>
      <w:r w:rsidRPr="00865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5505">
        <w:rPr>
          <w:rFonts w:asciiTheme="majorBidi" w:hAnsiTheme="majorBidi" w:cstheme="majorBidi"/>
          <w:spacing w:val="-2"/>
          <w:sz w:val="32"/>
          <w:szCs w:val="32"/>
          <w:cs/>
        </w:rPr>
        <w:t>ต่อปี และไม่มีหลักประกัน</w:t>
      </w:r>
    </w:p>
    <w:p w14:paraId="3F2D7DC0" w14:textId="7D45F6A6" w:rsidR="00BE1FBA" w:rsidRPr="005F47A5" w:rsidRDefault="00BC3EA5" w:rsidP="006505E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2C13D2D1" w:rsidR="00BE1FBA" w:rsidRPr="005F47A5" w:rsidRDefault="00BE1FBA" w:rsidP="00BE1FBA">
      <w:pPr>
        <w:ind w:left="54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86C6B15" w14:textId="249E4969" w:rsidR="00BE1FBA" w:rsidRPr="005F47A5" w:rsidRDefault="00BE1FBA" w:rsidP="00BE1FBA">
      <w:pPr>
        <w:ind w:left="360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3D1DDA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5F47A5" w14:paraId="0FEF7B60" w14:textId="77777777" w:rsidTr="00A7467D">
        <w:trPr>
          <w:trHeight w:val="23"/>
        </w:trPr>
        <w:tc>
          <w:tcPr>
            <w:tcW w:w="3762" w:type="dxa"/>
          </w:tcPr>
          <w:p w14:paraId="1254D46E" w14:textId="77777777" w:rsidR="00BE1FBA" w:rsidRPr="005F47A5" w:rsidRDefault="00BE1FBA" w:rsidP="00A44681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5" w:type="dxa"/>
            <w:gridSpan w:val="3"/>
          </w:tcPr>
          <w:p w14:paraId="5B664498" w14:textId="77777777" w:rsidR="00BE1FBA" w:rsidRPr="005F47A5" w:rsidRDefault="00BE1FBA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D6263BE" w14:textId="77777777" w:rsidR="00BE1FBA" w:rsidRPr="005F47A5" w:rsidRDefault="00BE1FBA" w:rsidP="00A446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9" w:type="dxa"/>
            <w:gridSpan w:val="5"/>
          </w:tcPr>
          <w:p w14:paraId="429958C6" w14:textId="77777777" w:rsidR="00BE1FBA" w:rsidRPr="005F47A5" w:rsidRDefault="00BE1FBA" w:rsidP="00A4468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5F47A5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17387B9" w14:textId="77777777" w:rsidR="003D1DDA" w:rsidRPr="005F47A5" w:rsidRDefault="003D1DDA" w:rsidP="003D1DDA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682A9AAC" w14:textId="1E8526AB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457CA9DA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5A8CE337" w14:textId="2ED19B65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9F598B5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0DF04EE5" w14:textId="0A3D4154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70F5353" w14:textId="77777777" w:rsidR="003D1DDA" w:rsidRPr="005F47A5" w:rsidRDefault="003D1DDA" w:rsidP="003D1DDA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01FC7079" w14:textId="43FF101F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5F47A5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09381B58" w14:textId="77777777" w:rsidR="003D1DDA" w:rsidRPr="005F47A5" w:rsidRDefault="003D1DDA" w:rsidP="003D1DDA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487DC09B" w14:textId="3E09FF09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1B52D8A5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544DFFB7" w14:textId="62F06174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D1DDA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4F57FE26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7DBDDC81" w14:textId="7B1D3AC1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77C145DC" w14:textId="77777777" w:rsidR="003D1DDA" w:rsidRPr="005F47A5" w:rsidRDefault="003D1DDA" w:rsidP="003D1DDA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4CA1F2A5" w14:textId="326E85CC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D1DDA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5F47A5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715CC460" w14:textId="77777777" w:rsidR="003D1DDA" w:rsidRPr="005F47A5" w:rsidRDefault="003D1DDA" w:rsidP="003D1DDA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EE6810D" w14:textId="724EC799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3BF19209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3D7C3398" w14:textId="0083174D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60D41D44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4473ABBE" w14:textId="2E5F0671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24908366" w14:textId="77777777" w:rsidR="003D1DDA" w:rsidRPr="005F47A5" w:rsidRDefault="003D1DDA" w:rsidP="003D1DDA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70D9EB2" w14:textId="644CA0AA" w:rsidR="003D1DDA" w:rsidRPr="005F47A5" w:rsidRDefault="00BC3EA5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877841" w:rsidRPr="005F47A5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5717A0A6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24" w:type="dxa"/>
          </w:tcPr>
          <w:p w14:paraId="407AED40" w14:textId="66566D10" w:rsidR="00877841" w:rsidRPr="005F47A5" w:rsidRDefault="00BC3EA5" w:rsidP="0086574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644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86" w:type="dxa"/>
          </w:tcPr>
          <w:p w14:paraId="46EC8E23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7C159F0A" w14:textId="21E2E7AB" w:rsidR="00877841" w:rsidRPr="005F47A5" w:rsidRDefault="00BC3EA5" w:rsidP="004A613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614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90" w:type="dxa"/>
            <w:gridSpan w:val="2"/>
          </w:tcPr>
          <w:p w14:paraId="64834A07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1BBBD114" w14:textId="340FAEC6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638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097</w:t>
            </w:r>
          </w:p>
        </w:tc>
        <w:tc>
          <w:tcPr>
            <w:tcW w:w="86" w:type="dxa"/>
          </w:tcPr>
          <w:p w14:paraId="0F509A46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223B3723" w14:textId="28F82608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600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086</w:t>
            </w:r>
          </w:p>
        </w:tc>
      </w:tr>
      <w:tr w:rsidR="00877841" w:rsidRPr="005F47A5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4063EB82" w14:textId="30F43281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</w:tcPr>
          <w:p w14:paraId="544EC0E1" w14:textId="7AA5BFEC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86" w:type="dxa"/>
          </w:tcPr>
          <w:p w14:paraId="6C4A4BBB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gridSpan w:val="2"/>
          </w:tcPr>
          <w:p w14:paraId="79483686" w14:textId="0C65C5AB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0" w:type="dxa"/>
            <w:gridSpan w:val="2"/>
          </w:tcPr>
          <w:p w14:paraId="62609A9A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F1803C0" w14:textId="5590FF1B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86" w:type="dxa"/>
          </w:tcPr>
          <w:p w14:paraId="4754B59D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17C83236" w14:textId="0241AD2E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877841" w:rsidRPr="005F47A5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510FB1EA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224" w:type="dxa"/>
          </w:tcPr>
          <w:p w14:paraId="62293140" w14:textId="2EB2F41F" w:rsidR="00877841" w:rsidRPr="005F47A5" w:rsidRDefault="00BC3EA5" w:rsidP="0062099D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91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213</w:t>
            </w:r>
          </w:p>
        </w:tc>
        <w:tc>
          <w:tcPr>
            <w:tcW w:w="86" w:type="dxa"/>
          </w:tcPr>
          <w:p w14:paraId="61535CE2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561F34E0" w14:textId="18FF1298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95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90" w:type="dxa"/>
            <w:gridSpan w:val="2"/>
          </w:tcPr>
          <w:p w14:paraId="063C4900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1C92D63" w14:textId="1C849202" w:rsidR="00877841" w:rsidRPr="005F47A5" w:rsidRDefault="00BC3EA5" w:rsidP="009E55D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66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86" w:type="dxa"/>
          </w:tcPr>
          <w:p w14:paraId="2DDF0522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FD4BED8" w14:textId="71359B94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68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352</w:t>
            </w:r>
          </w:p>
        </w:tc>
      </w:tr>
      <w:tr w:rsidR="00877841" w:rsidRPr="005F47A5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4297FDB0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24" w:type="dxa"/>
          </w:tcPr>
          <w:p w14:paraId="5BEC27DF" w14:textId="6A4BAA92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203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86" w:type="dxa"/>
          </w:tcPr>
          <w:p w14:paraId="0DC2752D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7815E6AF" w14:textId="0F71B5C6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194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731</w:t>
            </w:r>
          </w:p>
        </w:tc>
        <w:tc>
          <w:tcPr>
            <w:tcW w:w="90" w:type="dxa"/>
            <w:gridSpan w:val="2"/>
          </w:tcPr>
          <w:p w14:paraId="7B3FAF46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533F941" w14:textId="74D038B9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130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86" w:type="dxa"/>
          </w:tcPr>
          <w:p w14:paraId="45EE10F3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90D080D" w14:textId="6D0B683B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128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108</w:t>
            </w:r>
          </w:p>
        </w:tc>
      </w:tr>
      <w:tr w:rsidR="00877841" w:rsidRPr="005F47A5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70CE609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34E19F8B" w14:textId="5FB15C67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18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86" w:type="dxa"/>
          </w:tcPr>
          <w:p w14:paraId="4EB25AC8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</w:tcPr>
          <w:p w14:paraId="2B5188D8" w14:textId="61847A16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90" w:type="dxa"/>
            <w:gridSpan w:val="2"/>
          </w:tcPr>
          <w:p w14:paraId="71FB864E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95C553F" w14:textId="609F5CC8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18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86" w:type="dxa"/>
          </w:tcPr>
          <w:p w14:paraId="463F35EA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2043EA8" w14:textId="3F526D54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607</w:t>
            </w:r>
          </w:p>
        </w:tc>
      </w:tr>
      <w:tr w:rsidR="00877841" w:rsidRPr="005F47A5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126B01D1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2E3158D0" w14:textId="638DEC54" w:rsidR="00877841" w:rsidRPr="005F47A5" w:rsidRDefault="00BC3EA5" w:rsidP="0062099D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959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86" w:type="dxa"/>
          </w:tcPr>
          <w:p w14:paraId="3628EBA5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</w:tcPr>
          <w:p w14:paraId="5AE4E8BD" w14:textId="442E9C5B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927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90" w:type="dxa"/>
            <w:gridSpan w:val="2"/>
          </w:tcPr>
          <w:p w14:paraId="1AC185A9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0D31668F" w14:textId="2B7E6044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854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86" w:type="dxa"/>
          </w:tcPr>
          <w:p w14:paraId="3B383E56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77BC4088" w14:textId="35011380" w:rsidR="00877841" w:rsidRPr="005F47A5" w:rsidRDefault="00BC3EA5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820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059</w:t>
            </w:r>
          </w:p>
        </w:tc>
      </w:tr>
      <w:tr w:rsidR="00861015" w:rsidRPr="005F47A5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67CA915" w14:textId="50D59DE8" w:rsidR="00861015" w:rsidRPr="005F47A5" w:rsidRDefault="00861015" w:rsidP="00861015">
            <w:pPr>
              <w:spacing w:line="340" w:lineRule="exact"/>
              <w:ind w:left="45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6F4C1E" w14:textId="49A9B25C" w:rsidR="00861015" w:rsidRPr="005F47A5" w:rsidRDefault="00865743" w:rsidP="00861015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934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23C7EB4C" w14:textId="77777777" w:rsidR="00861015" w:rsidRPr="005F47A5" w:rsidRDefault="00861015" w:rsidP="00861015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479A98A0" w14:textId="4ECF8629" w:rsidR="00861015" w:rsidRPr="005F47A5" w:rsidRDefault="00861015" w:rsidP="00861015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666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0DE200C" w14:textId="77777777" w:rsidR="00861015" w:rsidRPr="005F47A5" w:rsidRDefault="00861015" w:rsidP="00861015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8031BE" w14:textId="546077BA" w:rsidR="00861015" w:rsidRPr="005F47A5" w:rsidRDefault="00415CA5" w:rsidP="00D4011D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934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35012782" w14:textId="77777777" w:rsidR="00861015" w:rsidRPr="005F47A5" w:rsidRDefault="00861015" w:rsidP="00861015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5565C5" w14:textId="118B0F15" w:rsidR="00861015" w:rsidRPr="005F47A5" w:rsidRDefault="00861015" w:rsidP="00861015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666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861015" w:rsidRPr="005F47A5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FA6779A" w14:textId="16AFB57E" w:rsidR="00861015" w:rsidRPr="005F47A5" w:rsidRDefault="00861015" w:rsidP="00861015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สินค้าคงเหลือ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0470CC3" w14:textId="465D81A7" w:rsidR="00861015" w:rsidRPr="005F47A5" w:rsidRDefault="00BC3EA5" w:rsidP="0062099D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957</w:t>
            </w:r>
            <w:r w:rsidR="0086574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625</w:t>
            </w:r>
          </w:p>
        </w:tc>
        <w:tc>
          <w:tcPr>
            <w:tcW w:w="86" w:type="dxa"/>
          </w:tcPr>
          <w:p w14:paraId="60C1690F" w14:textId="77777777" w:rsidR="00861015" w:rsidRPr="005F47A5" w:rsidRDefault="00861015" w:rsidP="00861015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84494" w14:textId="1B433300" w:rsidR="00861015" w:rsidRPr="005F47A5" w:rsidRDefault="00BC3EA5" w:rsidP="00861015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926</w:t>
            </w:r>
            <w:r w:rsidR="0086101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90" w:type="dxa"/>
            <w:gridSpan w:val="2"/>
          </w:tcPr>
          <w:p w14:paraId="479BE3B1" w14:textId="44751DA2" w:rsidR="00861015" w:rsidRPr="005F47A5" w:rsidRDefault="00861015" w:rsidP="00861015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27AD5F1" w14:textId="63A10184" w:rsidR="00861015" w:rsidRPr="005F47A5" w:rsidRDefault="00BC3EA5" w:rsidP="00861015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852</w:t>
            </w:r>
            <w:r w:rsidR="00415CA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904</w:t>
            </w:r>
          </w:p>
        </w:tc>
        <w:tc>
          <w:tcPr>
            <w:tcW w:w="86" w:type="dxa"/>
          </w:tcPr>
          <w:p w14:paraId="7D6E53D1" w14:textId="77777777" w:rsidR="00861015" w:rsidRPr="005F47A5" w:rsidRDefault="00861015" w:rsidP="00861015">
            <w:pPr>
              <w:snapToGrid w:val="0"/>
              <w:spacing w:line="340" w:lineRule="exact"/>
              <w:ind w:right="-3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C926DE4" w14:textId="25BBF048" w:rsidR="00861015" w:rsidRPr="005F47A5" w:rsidRDefault="00BC3EA5" w:rsidP="00861015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818</w:t>
            </w:r>
            <w:r w:rsidR="0086101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393</w:t>
            </w:r>
          </w:p>
        </w:tc>
      </w:tr>
    </w:tbl>
    <w:p w14:paraId="5C60B90D" w14:textId="1B9F646F" w:rsidR="00A7467D" w:rsidRPr="005F47A5" w:rsidRDefault="00FE0EEB" w:rsidP="006505E9">
      <w:pPr>
        <w:spacing w:before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ต้นทุน</w:t>
      </w:r>
      <w:r w:rsidR="00A7467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ของสินค้าคงเหลือ</w:t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ที่บั</w:t>
      </w:r>
      <w:r w:rsidR="00B63AA3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</w:t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ทึกเป็น</w:t>
      </w:r>
      <w:r w:rsidR="00A7467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ค่าใช้จ่าย</w:t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ในงบการเงินรวมและ</w:t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A7467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งบการเงินเฉพาะกิจการ สำหรับ</w:t>
      </w:r>
      <w:r w:rsidR="00D9294A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</w:t>
      </w:r>
      <w:r w:rsidR="00F0052A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สาม</w:t>
      </w:r>
      <w:r w:rsidR="00D9294A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</w:t>
      </w:r>
      <w:r w:rsidR="00A7467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มีนาคม</w:t>
      </w:r>
      <w:r w:rsidR="00A7467D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มีดังนี้</w:t>
      </w:r>
    </w:p>
    <w:p w14:paraId="05A80802" w14:textId="54BB46F6" w:rsidR="00A7467D" w:rsidRPr="005F47A5" w:rsidRDefault="00A7467D" w:rsidP="00270E48">
      <w:pPr>
        <w:ind w:left="7747" w:right="-28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5F47A5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</w:tcPr>
          <w:p w14:paraId="1A47F7DD" w14:textId="77777777" w:rsidR="00A7467D" w:rsidRPr="005F47A5" w:rsidRDefault="00A7467D" w:rsidP="00A44681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</w:tcPr>
          <w:p w14:paraId="55FCA988" w14:textId="77777777" w:rsidR="00A7467D" w:rsidRPr="005F47A5" w:rsidRDefault="00A7467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900B4D9" w14:textId="77777777" w:rsidR="00A7467D" w:rsidRPr="005F47A5" w:rsidRDefault="00A7467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9" w:type="dxa"/>
            <w:gridSpan w:val="4"/>
          </w:tcPr>
          <w:p w14:paraId="0B26DEFF" w14:textId="77777777" w:rsidR="00A7467D" w:rsidRPr="005F47A5" w:rsidRDefault="00A7467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5F47A5" w14:paraId="7159405E" w14:textId="77777777" w:rsidTr="00EB657F">
        <w:trPr>
          <w:trHeight w:val="23"/>
        </w:trPr>
        <w:tc>
          <w:tcPr>
            <w:tcW w:w="3762" w:type="dxa"/>
          </w:tcPr>
          <w:p w14:paraId="2348BC98" w14:textId="77777777" w:rsidR="00A7467D" w:rsidRPr="005F47A5" w:rsidRDefault="00A7467D" w:rsidP="00A44681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</w:tcPr>
          <w:p w14:paraId="3877D5AE" w14:textId="607F2B93" w:rsidR="00A7467D" w:rsidRPr="005F47A5" w:rsidRDefault="00BC3EA5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01" w:type="dxa"/>
          </w:tcPr>
          <w:p w14:paraId="684D5278" w14:textId="77777777" w:rsidR="00A7467D" w:rsidRPr="005F47A5" w:rsidRDefault="00A7467D" w:rsidP="00A4468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gridSpan w:val="2"/>
          </w:tcPr>
          <w:p w14:paraId="7961B2C3" w14:textId="6A42666D" w:rsidR="00A7467D" w:rsidRPr="005F47A5" w:rsidRDefault="00BC3EA5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3413D5A2" w14:textId="77777777" w:rsidR="00A7467D" w:rsidRPr="005F47A5" w:rsidRDefault="00A7467D" w:rsidP="00A4468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7F765D0" w14:textId="60049917" w:rsidR="00A7467D" w:rsidRPr="005F47A5" w:rsidRDefault="00BC3EA5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10" w:type="dxa"/>
          </w:tcPr>
          <w:p w14:paraId="6909E514" w14:textId="77777777" w:rsidR="00A7467D" w:rsidRPr="005F47A5" w:rsidRDefault="00A7467D" w:rsidP="00A4468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gridSpan w:val="2"/>
          </w:tcPr>
          <w:p w14:paraId="3BA62EAC" w14:textId="594F6A45" w:rsidR="00A7467D" w:rsidRPr="005F47A5" w:rsidRDefault="00BC3EA5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A7467D" w:rsidRPr="005F47A5" w14:paraId="414E68D5" w14:textId="77777777" w:rsidTr="00EB657F">
        <w:trPr>
          <w:trHeight w:val="23"/>
        </w:trPr>
        <w:tc>
          <w:tcPr>
            <w:tcW w:w="3762" w:type="dxa"/>
          </w:tcPr>
          <w:p w14:paraId="080745B8" w14:textId="09838A85" w:rsidR="00166F9A" w:rsidRPr="005F47A5" w:rsidRDefault="00166F9A" w:rsidP="00A4468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ต้นทุน</w:t>
            </w:r>
            <w:r w:rsidR="00A7467D" w:rsidRPr="005F47A5">
              <w:rPr>
                <w:rFonts w:asciiTheme="majorBidi" w:hAnsiTheme="majorBidi" w:cstheme="majorBidi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</w:tcPr>
          <w:p w14:paraId="1A0A6928" w14:textId="5ACAF2C0" w:rsidR="00642F0B" w:rsidRPr="005F47A5" w:rsidRDefault="00642F0B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14:paraId="1C70D7AF" w14:textId="77777777" w:rsidR="00A7467D" w:rsidRPr="005F47A5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300F183C" w14:textId="36CFA3D1" w:rsidR="008326D6" w:rsidRPr="005F47A5" w:rsidRDefault="008326D6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E219076" w14:textId="77777777" w:rsidR="00A7467D" w:rsidRPr="005F47A5" w:rsidRDefault="00A7467D" w:rsidP="00A4468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8AFD076" w14:textId="56CC4A43" w:rsidR="008326D6" w:rsidRPr="005F47A5" w:rsidRDefault="008326D6" w:rsidP="00D06F24">
            <w:pPr>
              <w:tabs>
                <w:tab w:val="decimal" w:pos="981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" w:type="dxa"/>
          </w:tcPr>
          <w:p w14:paraId="0BDD37A8" w14:textId="77777777" w:rsidR="00A7467D" w:rsidRPr="005F47A5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40ACD404" w14:textId="7649D529" w:rsidR="008326D6" w:rsidRPr="005F47A5" w:rsidRDefault="008326D6" w:rsidP="00D06F24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EB657F" w:rsidRPr="005F47A5" w14:paraId="5C70A950" w14:textId="77777777" w:rsidTr="00EB657F">
        <w:trPr>
          <w:trHeight w:val="23"/>
        </w:trPr>
        <w:tc>
          <w:tcPr>
            <w:tcW w:w="3762" w:type="dxa"/>
          </w:tcPr>
          <w:p w14:paraId="39CB30BC" w14:textId="6CC456D6" w:rsidR="00EB657F" w:rsidRPr="005F47A5" w:rsidRDefault="00EB657F" w:rsidP="00A44681">
            <w:pPr>
              <w:spacing w:line="340" w:lineRule="exact"/>
              <w:ind w:left="615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</w:tcPr>
          <w:p w14:paraId="43196401" w14:textId="77777777" w:rsidR="00EB657F" w:rsidRPr="005F47A5" w:rsidRDefault="00EB657F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14:paraId="401E4DAF" w14:textId="77777777" w:rsidR="00EB657F" w:rsidRPr="005F47A5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65970BD0" w14:textId="77777777" w:rsidR="00EB657F" w:rsidRPr="005F47A5" w:rsidRDefault="00EB657F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EAD1136" w14:textId="77777777" w:rsidR="00EB657F" w:rsidRPr="005F47A5" w:rsidRDefault="00EB657F" w:rsidP="00A4468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07A3EFB" w14:textId="77777777" w:rsidR="00EB657F" w:rsidRPr="005F47A5" w:rsidRDefault="00EB657F" w:rsidP="00D06F24">
            <w:pPr>
              <w:tabs>
                <w:tab w:val="decimal" w:pos="98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" w:type="dxa"/>
          </w:tcPr>
          <w:p w14:paraId="6CCEC81F" w14:textId="77777777" w:rsidR="00EB657F" w:rsidRPr="005F47A5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53E03C28" w14:textId="77777777" w:rsidR="00EB657F" w:rsidRPr="005F47A5" w:rsidRDefault="00EB657F" w:rsidP="00D06F24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231D" w:rsidRPr="005F47A5" w14:paraId="0610F586" w14:textId="77777777" w:rsidTr="00EB657F">
        <w:trPr>
          <w:trHeight w:val="23"/>
        </w:trPr>
        <w:tc>
          <w:tcPr>
            <w:tcW w:w="3762" w:type="dxa"/>
          </w:tcPr>
          <w:p w14:paraId="1246E9E5" w14:textId="1D560B42" w:rsidR="000B231D" w:rsidRPr="005F47A5" w:rsidRDefault="000B231D" w:rsidP="000B231D">
            <w:pPr>
              <w:spacing w:line="340" w:lineRule="exact"/>
              <w:ind w:left="615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 ต้นทุนขายสินค้า</w:t>
            </w:r>
          </w:p>
        </w:tc>
        <w:tc>
          <w:tcPr>
            <w:tcW w:w="1210" w:type="dxa"/>
          </w:tcPr>
          <w:p w14:paraId="4587A09A" w14:textId="3B32B620" w:rsidR="000B231D" w:rsidRPr="005F47A5" w:rsidRDefault="00BC3EA5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422</w:t>
            </w:r>
            <w:r w:rsidR="001F652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101" w:type="dxa"/>
          </w:tcPr>
          <w:p w14:paraId="7F290670" w14:textId="77777777" w:rsidR="000B231D" w:rsidRPr="005F47A5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63E8F65D" w14:textId="19A0D18A" w:rsidR="000B231D" w:rsidRPr="005F47A5" w:rsidRDefault="00BC3EA5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505</w:t>
            </w:r>
            <w:r w:rsidR="00705D21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" w:type="dxa"/>
            <w:gridSpan w:val="2"/>
          </w:tcPr>
          <w:p w14:paraId="7B403B67" w14:textId="77777777" w:rsidR="000B231D" w:rsidRPr="005F47A5" w:rsidRDefault="000B231D" w:rsidP="000B231D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A33D4A7" w14:textId="5D0ECA63" w:rsidR="000B231D" w:rsidRPr="005F47A5" w:rsidRDefault="00BC3EA5" w:rsidP="001F652C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479</w:t>
            </w:r>
            <w:r w:rsidR="001F652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10" w:type="dxa"/>
          </w:tcPr>
          <w:p w14:paraId="6171FCC8" w14:textId="77777777" w:rsidR="000B231D" w:rsidRPr="005F47A5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6CFB76FF" w14:textId="4331C98B" w:rsidR="000B231D" w:rsidRPr="005F47A5" w:rsidRDefault="00BC3EA5" w:rsidP="0035396F">
            <w:pPr>
              <w:tabs>
                <w:tab w:val="decimal" w:pos="87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586</w:t>
            </w:r>
            <w:r w:rsidR="00AF728F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57</w:t>
            </w:r>
          </w:p>
        </w:tc>
      </w:tr>
      <w:tr w:rsidR="000B231D" w:rsidRPr="005F47A5" w14:paraId="043585B2" w14:textId="77777777" w:rsidTr="00237DE6">
        <w:trPr>
          <w:trHeight w:val="23"/>
        </w:trPr>
        <w:tc>
          <w:tcPr>
            <w:tcW w:w="3762" w:type="dxa"/>
          </w:tcPr>
          <w:p w14:paraId="4AEED77A" w14:textId="75D9D951" w:rsidR="000B231D" w:rsidRPr="005F47A5" w:rsidRDefault="000B231D" w:rsidP="000B231D">
            <w:pPr>
              <w:spacing w:line="340" w:lineRule="exact"/>
              <w:ind w:left="61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="00DF1E9F" w:rsidRPr="005F47A5">
              <w:rPr>
                <w:rFonts w:asciiTheme="majorBidi" w:hAnsiTheme="majorBidi" w:cstheme="majorBidi"/>
                <w:cs/>
                <w:lang w:val="en-US"/>
              </w:rPr>
              <w:t>ขาดทุน (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กลับรายการ</w:t>
            </w:r>
            <w:r w:rsidR="00DF1E9F" w:rsidRPr="005F47A5">
              <w:rPr>
                <w:rFonts w:asciiTheme="majorBidi" w:hAnsiTheme="majorBidi" w:cstheme="majorBidi"/>
                <w:cs/>
                <w:lang w:val="en-US"/>
              </w:rPr>
              <w:t xml:space="preserve">) </w:t>
            </w:r>
            <w:r w:rsidR="00D935E4" w:rsidRPr="005F47A5">
              <w:rPr>
                <w:rFonts w:asciiTheme="majorBidi" w:hAnsiTheme="majorBidi" w:cstheme="majorBidi"/>
                <w:cs/>
                <w:lang w:val="en-US"/>
              </w:rPr>
              <w:t>จากการลดมูลค่า</w:t>
            </w:r>
          </w:p>
        </w:tc>
        <w:tc>
          <w:tcPr>
            <w:tcW w:w="1210" w:type="dxa"/>
          </w:tcPr>
          <w:p w14:paraId="47CD3D3C" w14:textId="77777777" w:rsidR="000B231D" w:rsidRPr="005F47A5" w:rsidRDefault="000B231D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14:paraId="27B2FF70" w14:textId="77777777" w:rsidR="000B231D" w:rsidRPr="005F47A5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18FE40F5" w14:textId="0D60432B" w:rsidR="000B231D" w:rsidRPr="005F47A5" w:rsidRDefault="000B231D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D0EC59A" w14:textId="77777777" w:rsidR="000B231D" w:rsidRPr="005F47A5" w:rsidRDefault="000B231D" w:rsidP="000B231D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ABF938A" w14:textId="77777777" w:rsidR="000B231D" w:rsidRPr="005F47A5" w:rsidRDefault="000B231D" w:rsidP="001F652C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" w:type="dxa"/>
          </w:tcPr>
          <w:p w14:paraId="528BF2DE" w14:textId="77777777" w:rsidR="000B231D" w:rsidRPr="005F47A5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5DF11167" w14:textId="0F530F24" w:rsidR="000B231D" w:rsidRPr="005F47A5" w:rsidRDefault="000B231D" w:rsidP="00D06F24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231D" w:rsidRPr="005F47A5" w14:paraId="7CF251E3" w14:textId="77777777" w:rsidTr="00237DE6">
        <w:trPr>
          <w:trHeight w:val="23"/>
        </w:trPr>
        <w:tc>
          <w:tcPr>
            <w:tcW w:w="3762" w:type="dxa"/>
          </w:tcPr>
          <w:p w14:paraId="781882E0" w14:textId="2EAFB350" w:rsidR="000B231D" w:rsidRPr="005F47A5" w:rsidRDefault="00D935E4" w:rsidP="000B231D">
            <w:pPr>
              <w:spacing w:line="340" w:lineRule="exact"/>
              <w:ind w:left="606" w:firstLine="27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ของ</w:t>
            </w:r>
            <w:r w:rsidR="000B231D" w:rsidRPr="005F47A5">
              <w:rPr>
                <w:rFonts w:asciiTheme="majorBidi" w:hAnsiTheme="majorBidi" w:cstheme="majorBidi"/>
                <w:cs/>
                <w:lang w:val="en-US"/>
              </w:rPr>
              <w:t>สินค้า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คงเหลือ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430B0EE" w14:textId="5FFA4310" w:rsidR="000B231D" w:rsidRPr="005F47A5" w:rsidRDefault="00BC3EA5" w:rsidP="001F652C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0</w:t>
            </w:r>
            <w:r w:rsidR="001F652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01" w:type="dxa"/>
          </w:tcPr>
          <w:p w14:paraId="1B0081B7" w14:textId="77777777" w:rsidR="000B231D" w:rsidRPr="005F47A5" w:rsidRDefault="000B231D" w:rsidP="000B231D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40BBC0C3" w14:textId="294E322A" w:rsidR="000B231D" w:rsidRPr="005F47A5" w:rsidRDefault="00DC1895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05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DDEBD65" w14:textId="77777777" w:rsidR="000B231D" w:rsidRPr="005F47A5" w:rsidRDefault="000B231D" w:rsidP="000B231D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6F4B1" w14:textId="533265F9" w:rsidR="000B231D" w:rsidRPr="005F47A5" w:rsidRDefault="00BC3EA5" w:rsidP="001F652C">
            <w:pPr>
              <w:tabs>
                <w:tab w:val="decimal" w:pos="89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0</w:t>
            </w:r>
            <w:r w:rsidR="001F652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10" w:type="dxa"/>
          </w:tcPr>
          <w:p w14:paraId="04E60F29" w14:textId="77777777" w:rsidR="000B231D" w:rsidRPr="005F47A5" w:rsidRDefault="000B231D" w:rsidP="000B231D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1CCCEED0" w14:textId="3F1D2BE7" w:rsidR="000B231D" w:rsidRPr="005F47A5" w:rsidRDefault="00DC1895" w:rsidP="00D06F24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0</w:t>
            </w:r>
            <w:r w:rsidR="00E51FE1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05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B231D" w:rsidRPr="005F47A5" w14:paraId="176C976E" w14:textId="77777777" w:rsidTr="00237DE6">
        <w:trPr>
          <w:trHeight w:val="23"/>
        </w:trPr>
        <w:tc>
          <w:tcPr>
            <w:tcW w:w="3762" w:type="dxa"/>
          </w:tcPr>
          <w:p w14:paraId="71B88060" w14:textId="600FD8C6" w:rsidR="000B231D" w:rsidRPr="005F47A5" w:rsidRDefault="00D06F24" w:rsidP="00D06F24">
            <w:pPr>
              <w:spacing w:line="340" w:lineRule="exact"/>
              <w:ind w:left="522" w:hanging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E21E134" w14:textId="458FE90A" w:rsidR="000B231D" w:rsidRPr="005F47A5" w:rsidRDefault="00BC3EA5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423</w:t>
            </w:r>
            <w:r w:rsidR="001F652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01" w:type="dxa"/>
          </w:tcPr>
          <w:p w14:paraId="04C96B53" w14:textId="514D6D88" w:rsidR="000B231D" w:rsidRPr="005F47A5" w:rsidRDefault="000B231D" w:rsidP="000B231D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27040D" w14:textId="4F9BD0B2" w:rsidR="000B231D" w:rsidRPr="005F47A5" w:rsidRDefault="00BC3EA5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505</w:t>
            </w:r>
            <w:r w:rsidR="00DC1895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" w:type="dxa"/>
            <w:gridSpan w:val="2"/>
          </w:tcPr>
          <w:p w14:paraId="79D349B3" w14:textId="77777777" w:rsidR="000B231D" w:rsidRPr="005F47A5" w:rsidRDefault="000B231D" w:rsidP="000B231D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F5635" w14:textId="6EABD2AC" w:rsidR="000B231D" w:rsidRPr="005F47A5" w:rsidRDefault="001F652C" w:rsidP="00DF1E9F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480</w:t>
            </w:r>
            <w:r w:rsidR="00E741DD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110" w:type="dxa"/>
          </w:tcPr>
          <w:p w14:paraId="7C5B0498" w14:textId="77777777" w:rsidR="000B231D" w:rsidRPr="005F47A5" w:rsidRDefault="000B231D" w:rsidP="000B231D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CC3726" w14:textId="25F7C8AB" w:rsidR="000B231D" w:rsidRPr="005F47A5" w:rsidRDefault="00BC3EA5" w:rsidP="0035396F">
            <w:pPr>
              <w:tabs>
                <w:tab w:val="decimal" w:pos="87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586</w:t>
            </w:r>
            <w:r w:rsidR="00E51FE1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52</w:t>
            </w:r>
          </w:p>
        </w:tc>
      </w:tr>
    </w:tbl>
    <w:p w14:paraId="6FCFAF17" w14:textId="77777777" w:rsidR="006505E9" w:rsidRDefault="006505E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053987E" w14:textId="242A8DFB" w:rsidR="00783640" w:rsidRPr="005F47A5" w:rsidRDefault="00BC3EA5" w:rsidP="00A4468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433A8EC4" w:rsidR="00783640" w:rsidRPr="005F47A5" w:rsidRDefault="00783640" w:rsidP="00A44681">
      <w:pPr>
        <w:ind w:left="54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สิทธิในการรับคืนสินค้า </w:t>
      </w:r>
      <w:r w:rsidR="005B19AA" w:rsidRPr="005F47A5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CEE5835" w14:textId="5F29179F" w:rsidR="00783640" w:rsidRPr="005F47A5" w:rsidRDefault="00783640" w:rsidP="00783640">
      <w:pPr>
        <w:ind w:left="7560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="007725CD"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3C7AE8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="007725CD" w:rsidRPr="005F47A5">
        <w:rPr>
          <w:rFonts w:asciiTheme="majorBidi" w:hAnsiTheme="majorBidi" w:cstheme="majorBidi"/>
          <w:b/>
          <w:bCs/>
          <w:cs/>
          <w:lang w:val="en-US"/>
        </w:rPr>
        <w:t>บ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5F47A5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5F47A5" w:rsidRDefault="00783640" w:rsidP="006209B1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5F47A5" w:rsidRDefault="00783640" w:rsidP="006209B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5F47A5" w:rsidRDefault="00783640" w:rsidP="006209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5F47A5" w:rsidRDefault="00783640" w:rsidP="006209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C7AE8" w:rsidRPr="005F47A5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5F47A5" w:rsidRDefault="003C7AE8" w:rsidP="003C7AE8">
            <w:pPr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5F47A5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5F47A5" w:rsidRDefault="003C7AE8" w:rsidP="003C7AE8">
            <w:pPr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7BBAE3B1" w:rsidR="003C7AE8" w:rsidRPr="005F47A5" w:rsidRDefault="00BC3EA5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40D31A43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52D58E0F" w:rsidR="003C7AE8" w:rsidRPr="005F47A5" w:rsidRDefault="00BC3EA5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C7AE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C7AE8" w:rsidRPr="005F47A5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5F47A5" w:rsidRDefault="003C7AE8" w:rsidP="003C7AE8">
            <w:pPr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322F3BBD" w:rsidR="003C7AE8" w:rsidRPr="005F47A5" w:rsidRDefault="00BC3EA5" w:rsidP="003C7AE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245" w:type="dxa"/>
          </w:tcPr>
          <w:p w14:paraId="060EA483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4E742226" w:rsidR="003C7AE8" w:rsidRPr="005F47A5" w:rsidRDefault="00BC3EA5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3C7AE8" w:rsidRPr="005F47A5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5F47A5" w:rsidRDefault="003C7AE8" w:rsidP="003C7AE8">
            <w:pPr>
              <w:ind w:left="522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สิทธิ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ใน</w:t>
            </w:r>
            <w:r w:rsidRPr="005F47A5">
              <w:rPr>
                <w:rFonts w:asciiTheme="majorBidi" w:hAnsiTheme="majorBidi" w:cstheme="majorBidi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5F47A5" w:rsidRDefault="003C7AE8" w:rsidP="003C7AE8">
            <w:pPr>
              <w:tabs>
                <w:tab w:val="decimal" w:pos="1108"/>
              </w:tabs>
              <w:ind w:left="-36" w:righ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5F47A5" w:rsidRDefault="003C7AE8" w:rsidP="003C7AE8">
            <w:pPr>
              <w:tabs>
                <w:tab w:val="decimal" w:pos="1134"/>
              </w:tabs>
              <w:ind w:lef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5FD0B0DB" w:rsidR="003C7AE8" w:rsidRPr="005F47A5" w:rsidRDefault="00BC3EA5" w:rsidP="003C7AE8">
            <w:pPr>
              <w:tabs>
                <w:tab w:val="decimal" w:pos="1260"/>
              </w:tabs>
              <w:ind w:left="-36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35</w:t>
            </w:r>
            <w:r w:rsidR="00F110C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245" w:type="dxa"/>
          </w:tcPr>
          <w:p w14:paraId="7B2047ED" w14:textId="77777777" w:rsidR="003C7AE8" w:rsidRPr="005F47A5" w:rsidRDefault="003C7AE8" w:rsidP="003C7AE8">
            <w:pPr>
              <w:tabs>
                <w:tab w:val="decimal" w:pos="1134"/>
              </w:tabs>
              <w:ind w:lef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61C5085C" w:rsidR="003C7AE8" w:rsidRPr="005F47A5" w:rsidRDefault="00BC3EA5" w:rsidP="003C7AE8">
            <w:pPr>
              <w:tabs>
                <w:tab w:val="decimal" w:pos="1284"/>
              </w:tabs>
              <w:ind w:left="-36" w:right="-24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35</w:t>
            </w:r>
            <w:r w:rsidR="003C7AE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</w:tbl>
    <w:p w14:paraId="038F3C9F" w14:textId="02F393B9" w:rsidR="00E24806" w:rsidRPr="005F47A5" w:rsidRDefault="00783640" w:rsidP="00BC3A01">
      <w:pPr>
        <w:spacing w:before="12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สิทธิในการรับคืนสินค้าแสดงถึงสิทธิของบริษัทในการรับคืนสินค้าจากลูกค้าเมื่อลูกค้ามาใช้สิทธิส่งคืนสินค้าภายใต้นโยบายคืนสินค้าของบริษัท บริษัท</w:t>
      </w:r>
      <w:r w:rsidR="00826F22" w:rsidRPr="005F47A5">
        <w:rPr>
          <w:rFonts w:asciiTheme="majorBidi" w:hAnsiTheme="majorBidi" w:cstheme="majorBidi"/>
          <w:sz w:val="32"/>
          <w:szCs w:val="32"/>
          <w:cs/>
        </w:rPr>
        <w:t>ได้</w:t>
      </w:r>
      <w:r w:rsidRPr="005F47A5">
        <w:rPr>
          <w:rFonts w:asciiTheme="majorBidi" w:hAnsiTheme="majorBidi" w:cstheme="majorBidi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5F47A5">
        <w:rPr>
          <w:rFonts w:asciiTheme="majorBidi" w:hAnsiTheme="majorBidi" w:cstheme="majorBidi"/>
          <w:sz w:val="32"/>
          <w:szCs w:val="32"/>
          <w:cs/>
        </w:rPr>
        <w:br/>
      </w:r>
      <w:r w:rsidRPr="005F47A5">
        <w:rPr>
          <w:rFonts w:asciiTheme="majorBidi" w:hAnsiTheme="majorBidi" w:cstheme="majorBidi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6138840C" w:rsidR="00783640" w:rsidRPr="005F47A5" w:rsidRDefault="00BC3EA5" w:rsidP="002042BE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0278339F" w14:textId="2B2E368A" w:rsidR="00783640" w:rsidRPr="005F47A5" w:rsidRDefault="00783640" w:rsidP="00A4468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สินทรัพย์ทางการเงินหมุนเวียนอื่น ณ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5F47A5" w:rsidRDefault="00783640" w:rsidP="00783640">
      <w:pPr>
        <w:tabs>
          <w:tab w:val="left" w:pos="360"/>
        </w:tabs>
        <w:ind w:left="360" w:right="-25" w:hanging="360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: </w:t>
      </w:r>
      <w:r w:rsidR="00424347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8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925"/>
        <w:gridCol w:w="56"/>
        <w:gridCol w:w="1038"/>
        <w:gridCol w:w="88"/>
        <w:gridCol w:w="1037"/>
        <w:gridCol w:w="99"/>
        <w:gridCol w:w="1024"/>
        <w:gridCol w:w="13"/>
      </w:tblGrid>
      <w:tr w:rsidR="00783640" w:rsidRPr="005F47A5" w14:paraId="565F6FF5" w14:textId="77777777" w:rsidTr="00904207">
        <w:trPr>
          <w:gridAfter w:val="1"/>
          <w:wAfter w:w="13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5F47A5" w:rsidRDefault="00783640" w:rsidP="00A44681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5F47A5" w:rsidRDefault="00783640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5F47A5" w:rsidRDefault="00783640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5F47A5" w:rsidRDefault="00783640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5F47A5" w14:paraId="6A564142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5F47A5" w:rsidRDefault="00424347" w:rsidP="00424347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5F47A5" w14:paraId="32FF5288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5F47A5" w:rsidRDefault="00424347" w:rsidP="00424347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554D29E8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1735B0B5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24347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120CD109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15C24491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24347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5F47A5" w14:paraId="71EAE36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5F47A5" w:rsidRDefault="00424347" w:rsidP="00424347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3E0F6475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2FFBFEAA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2CCC864B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5E7AFA04" w:rsidR="00424347" w:rsidRPr="005F47A5" w:rsidRDefault="00BC3EA5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424347" w:rsidRPr="005F47A5" w14:paraId="61A4FD66" w14:textId="77777777" w:rsidTr="00904207">
        <w:trPr>
          <w:trHeight w:val="198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5F47A5" w:rsidRDefault="00424347" w:rsidP="00424347">
            <w:pPr>
              <w:spacing w:line="340" w:lineRule="exact"/>
              <w:ind w:left="540" w:hanging="37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243AA" w:rsidRPr="005F47A5" w14:paraId="0D836C86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8243AA" w:rsidRPr="005F47A5" w:rsidRDefault="008243AA" w:rsidP="008243AA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479201F6" w:rsidR="008243AA" w:rsidRPr="005F47A5" w:rsidRDefault="00BC3EA5" w:rsidP="008B39B5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F110C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8243AA" w:rsidRPr="005F47A5" w:rsidRDefault="008243AA" w:rsidP="008243AA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2B22B3F0" w:rsidR="008243AA" w:rsidRPr="005F47A5" w:rsidRDefault="00BC3EA5" w:rsidP="008B39B5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8243AA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C3EA5">
              <w:rPr>
                <w:rFonts w:asciiTheme="majorBidi" w:hAnsiTheme="majorBidi" w:cstheme="majorBidi"/>
                <w:lang w:val="en-US" w:eastAsia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189CC7B4" w:rsidR="008243AA" w:rsidRPr="005F47A5" w:rsidRDefault="00BC3EA5" w:rsidP="008B39B5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F110C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4482F2B9" w:rsidR="008243AA" w:rsidRPr="005F47A5" w:rsidRDefault="00BC3EA5" w:rsidP="008B39B5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8243AA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C3EA5">
              <w:rPr>
                <w:rFonts w:asciiTheme="majorBidi" w:hAnsiTheme="majorBidi" w:cstheme="majorBidi"/>
                <w:lang w:val="en-US" w:eastAsia="en-US"/>
              </w:rPr>
              <w:t>000</w:t>
            </w:r>
          </w:p>
        </w:tc>
      </w:tr>
      <w:tr w:rsidR="008243AA" w:rsidRPr="005F47A5" w14:paraId="5DF39FC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8243AA" w:rsidRPr="005F47A5" w:rsidRDefault="008243AA" w:rsidP="008243AA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2D8C295E" w:rsidR="008243AA" w:rsidRPr="005F47A5" w:rsidRDefault="00BC3EA5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8243AA" w:rsidRPr="005F47A5" w:rsidRDefault="008243AA" w:rsidP="008243AA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1200D09F" w:rsidR="008243AA" w:rsidRPr="005F47A5" w:rsidRDefault="00BC3EA5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lang w:val="en-US" w:eastAsia="en-US"/>
              </w:rPr>
              <w:t>272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43E14C75" w:rsidR="008243AA" w:rsidRPr="005F47A5" w:rsidRDefault="00BC3EA5" w:rsidP="008243AA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5227B358" w:rsidR="008243AA" w:rsidRPr="005F47A5" w:rsidRDefault="00BC3EA5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272</w:t>
            </w:r>
          </w:p>
        </w:tc>
      </w:tr>
      <w:tr w:rsidR="008243AA" w:rsidRPr="005F47A5" w14:paraId="76B74974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8243AA" w:rsidRPr="005F47A5" w:rsidRDefault="008243AA" w:rsidP="008243AA">
            <w:pPr>
              <w:spacing w:line="340" w:lineRule="exact"/>
              <w:ind w:left="522" w:hanging="18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8243AA" w:rsidRPr="005F47A5" w:rsidRDefault="008243AA" w:rsidP="008243AA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8243AA" w:rsidRPr="005F47A5" w:rsidRDefault="008243AA" w:rsidP="008243AA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8243AA" w:rsidRPr="005F47A5" w:rsidRDefault="008243AA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8243AA" w:rsidRPr="005F47A5" w:rsidRDefault="008243AA" w:rsidP="008243AA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8243AA" w:rsidRPr="005F47A5" w:rsidRDefault="008243AA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43AA" w:rsidRPr="005F47A5" w14:paraId="24F601EF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8243AA" w:rsidRPr="005F47A5" w:rsidRDefault="008243AA" w:rsidP="008243AA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ab/>
              <w:t xml:space="preserve">มูลค่ายุติธรรมผ่านกำไรหรือขาดทุน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-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7388C337" w14:textId="6F3E081F" w:rsidR="008243AA" w:rsidRPr="005F47A5" w:rsidRDefault="00BC3EA5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372</w:t>
            </w:r>
            <w:r w:rsidR="00DB754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587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0B60FF0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38E46E0" w14:textId="6E38F960" w:rsidR="008243AA" w:rsidRPr="005F47A5" w:rsidRDefault="00BC3EA5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lang w:val="en-US" w:eastAsia="en-US"/>
              </w:rPr>
              <w:t>442</w:t>
            </w:r>
            <w:r w:rsidR="008243AA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C3EA5">
              <w:rPr>
                <w:rFonts w:asciiTheme="majorBidi" w:hAnsiTheme="majorBidi" w:cstheme="majorBidi"/>
                <w:lang w:val="en-US" w:eastAsia="en-US"/>
              </w:rPr>
              <w:t>005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441CD4D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B6DD937" w14:textId="2629D373" w:rsidR="008243AA" w:rsidRPr="005F47A5" w:rsidRDefault="00BC3EA5" w:rsidP="008243AA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364</w:t>
            </w:r>
            <w:r w:rsidR="00F110C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8243AA" w:rsidRPr="005F47A5" w:rsidRDefault="008243AA" w:rsidP="008243AA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305DB01E" w:rsidR="008243AA" w:rsidRPr="005F47A5" w:rsidRDefault="00BC3EA5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416</w:t>
            </w:r>
            <w:r w:rsidR="008243A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028</w:t>
            </w:r>
          </w:p>
        </w:tc>
      </w:tr>
      <w:tr w:rsidR="008243AA" w:rsidRPr="005F47A5" w14:paraId="1B38B203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8243AA" w:rsidRPr="005F47A5" w:rsidRDefault="008243AA" w:rsidP="008243AA">
            <w:pPr>
              <w:tabs>
                <w:tab w:val="right" w:pos="4140"/>
              </w:tabs>
              <w:spacing w:line="340" w:lineRule="exact"/>
              <w:ind w:left="340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D9610" w14:textId="092701DC" w:rsidR="008243AA" w:rsidRPr="005F47A5" w:rsidRDefault="00BC3EA5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437</w:t>
            </w:r>
            <w:r w:rsidR="0069577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601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1229126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70E28" w14:textId="50EBDCEE" w:rsidR="008243AA" w:rsidRPr="005F47A5" w:rsidRDefault="00BC3EA5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lang w:val="en-US" w:eastAsia="en-US"/>
              </w:rPr>
              <w:t>462</w:t>
            </w:r>
            <w:r w:rsidR="008243AA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C3EA5">
              <w:rPr>
                <w:rFonts w:asciiTheme="majorBidi" w:hAnsiTheme="majorBidi" w:cstheme="majorBidi"/>
                <w:lang w:val="en-US" w:eastAsia="en-US"/>
              </w:rPr>
              <w:t>277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570CF1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84F7E" w14:textId="722A3E8A" w:rsidR="008243AA" w:rsidRPr="005F47A5" w:rsidRDefault="00BC3EA5" w:rsidP="008243AA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429</w:t>
            </w:r>
            <w:r w:rsidR="00F110C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692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133C5249" w:rsidR="008243AA" w:rsidRPr="005F47A5" w:rsidRDefault="00BC3EA5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436</w:t>
            </w:r>
            <w:r w:rsidR="008243A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</w:tbl>
    <w:p w14:paraId="363DD355" w14:textId="77777777" w:rsidR="001F2A11" w:rsidRPr="005F47A5" w:rsidRDefault="001F2A11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E29049" w14:textId="082C92D9" w:rsidR="00783640" w:rsidRPr="005F47A5" w:rsidRDefault="00783640" w:rsidP="00E2480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รายละเอียดอื่นที่เกี่ยวข้องกับสินทรัพย์ทางการเงินหมุนเวียนอื่น</w:t>
      </w:r>
      <w:r w:rsidR="00232D8A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2C6399B" w14:textId="6BDAD51A" w:rsidR="00783640" w:rsidRPr="005F47A5" w:rsidRDefault="00783640" w:rsidP="00783640">
      <w:pPr>
        <w:tabs>
          <w:tab w:val="left" w:pos="360"/>
        </w:tabs>
        <w:ind w:left="360" w:right="-25" w:hanging="360"/>
        <w:jc w:val="right"/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>หน่วย :</w:t>
      </w:r>
      <w:r w:rsidR="000D0BAF" w:rsidRPr="005F47A5">
        <w:rPr>
          <w:rFonts w:asciiTheme="majorBidi" w:hAnsiTheme="majorBidi" w:cstheme="majorBidi"/>
          <w:b/>
          <w:bCs/>
          <w:cs/>
        </w:rPr>
        <w:t xml:space="preserve"> </w:t>
      </w:r>
      <w:r w:rsidR="00FC0B38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5F47A5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5F47A5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5F47A5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5F47A5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48B25B79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33F2B0C6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0F891039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6E4FE885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C0B38" w:rsidRPr="005F47A5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08A23572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734B22C6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730AEE8F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2C6B69EE" w:rsidR="00FC0B38" w:rsidRPr="005F47A5" w:rsidRDefault="00BC3EA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FC0B38" w:rsidRPr="005F47A5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5F47A5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5F47A5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5F47A5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5F47A5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5F47A5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5F47A5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F47A5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663A42FF" w:rsidR="00FC0B38" w:rsidRPr="005F47A5" w:rsidRDefault="00BC3EA5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843B0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5F47A5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03B4EC95" w:rsidR="00FC0B38" w:rsidRPr="005F47A5" w:rsidRDefault="00BC3EA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5F47A5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16AEAE8C" w:rsidR="00FC0B38" w:rsidRPr="005F47A5" w:rsidRDefault="00BC3EA5" w:rsidP="00D730D7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843B0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5F47A5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38594CAE" w:rsidR="00FC0B38" w:rsidRPr="005F47A5" w:rsidRDefault="00BC3EA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5F47A5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5F47A5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5F47A5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661BC339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5F47A5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5F47A5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5F47A5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5F47A5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5F47A5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- 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46E31748" w:rsidR="00FC0B38" w:rsidRPr="005F47A5" w:rsidRDefault="00BC3EA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371</w:t>
            </w:r>
            <w:r w:rsidR="002B10F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90" w:type="dxa"/>
          </w:tcPr>
          <w:p w14:paraId="72950AD5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61FD2788" w:rsidR="00FC0B38" w:rsidRPr="005F47A5" w:rsidRDefault="00BC3EA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441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899</w:t>
            </w:r>
          </w:p>
        </w:tc>
        <w:tc>
          <w:tcPr>
            <w:tcW w:w="90" w:type="dxa"/>
          </w:tcPr>
          <w:p w14:paraId="1767A55D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68CB9318" w:rsidR="00FC0B38" w:rsidRPr="005F47A5" w:rsidRDefault="00BC3EA5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372</w:t>
            </w:r>
            <w:r w:rsidR="00F3223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587</w:t>
            </w:r>
          </w:p>
        </w:tc>
        <w:tc>
          <w:tcPr>
            <w:tcW w:w="90" w:type="dxa"/>
          </w:tcPr>
          <w:p w14:paraId="69A02F11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2F11DC9F" w:rsidR="00FC0B38" w:rsidRPr="005F47A5" w:rsidRDefault="00BC3EA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442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005</w:t>
            </w:r>
          </w:p>
        </w:tc>
      </w:tr>
      <w:tr w:rsidR="00FC0B38" w:rsidRPr="005F47A5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5F47A5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5F47A5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5F47A5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5F47A5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5F47A5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5F47A5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5F47A5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5F47A5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5F47A5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>หน่วย :</w:t>
      </w:r>
      <w:r w:rsidR="00693481" w:rsidRPr="005F47A5">
        <w:rPr>
          <w:rFonts w:asciiTheme="majorBidi" w:hAnsiTheme="majorBidi" w:cstheme="majorBidi"/>
          <w:b/>
          <w:bCs/>
          <w:cs/>
        </w:rPr>
        <w:t xml:space="preserve"> </w:t>
      </w:r>
      <w:r w:rsidR="00711D90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5F47A5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5F47A5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5F47A5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5F47A5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533DCE1B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20A743B2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6ED20195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7F8018CC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11D90" w:rsidRPr="005F47A5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54EC1FE0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2652FBD9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00DBDCFE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5511BC68" w:rsidR="00711D90" w:rsidRPr="005F47A5" w:rsidRDefault="00BC3EA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11D90" w:rsidRPr="005F47A5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5F47A5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5F47A5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5F47A5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5F47A5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5F47A5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5F47A5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5F47A5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 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15179A58" w:rsidR="00711D90" w:rsidRPr="005F47A5" w:rsidRDefault="00BC3EA5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843B0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2EBB083F" w:rsidR="00711D90" w:rsidRPr="005F47A5" w:rsidRDefault="00BC3EA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711D9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5F47A5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31343CC3" w:rsidR="00711D90" w:rsidRPr="005F47A5" w:rsidRDefault="00BC3EA5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843B0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5F47A5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7BC5E05B" w:rsidR="00711D90" w:rsidRPr="005F47A5" w:rsidRDefault="00BC3EA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711D9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5F47A5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5F47A5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5F47A5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5F47A5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5F47A5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5F47A5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5F47A5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5F47A5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5F47A5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5F47A5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5F47A5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5F47A5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5F47A5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5F47A5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5F47A5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5F47A5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- 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2E6D6AC1" w:rsidR="00711D90" w:rsidRPr="005F47A5" w:rsidRDefault="00BC3EA5" w:rsidP="007639D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364</w:t>
            </w:r>
            <w:r w:rsidR="00843B0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7D16D533" w:rsidR="00711D90" w:rsidRPr="005F47A5" w:rsidRDefault="00BC3EA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416</w:t>
            </w:r>
            <w:r w:rsidR="00B0274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55971E51" w:rsidR="00711D90" w:rsidRPr="005F47A5" w:rsidRDefault="00BC3EA5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364</w:t>
            </w:r>
            <w:r w:rsidR="00843B0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90" w:type="dxa"/>
          </w:tcPr>
          <w:p w14:paraId="1513765E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5314B061" w:rsidR="00711D90" w:rsidRPr="005F47A5" w:rsidRDefault="00BC3EA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416</w:t>
            </w:r>
            <w:r w:rsidR="00B0274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028</w:t>
            </w:r>
          </w:p>
        </w:tc>
      </w:tr>
      <w:tr w:rsidR="00711D90" w:rsidRPr="005F47A5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5F47A5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5F47A5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5F47A5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5F47A5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5F47A5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5F47A5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5F47A5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5F47A5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5F47A5" w:rsidRDefault="00A87818">
      <w:pPr>
        <w:suppressAutoHyphens w:val="0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14:paraId="171C0E6E" w14:textId="77777777" w:rsidR="001F2A11" w:rsidRPr="005F47A5" w:rsidRDefault="001F2A1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2E0AA55" w14:textId="5A43AE10" w:rsidR="007725CD" w:rsidRPr="005F47A5" w:rsidRDefault="00BC3EA5" w:rsidP="00E2480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7725CD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5CD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2664A3C3" w:rsidR="007725CD" w:rsidRPr="005F47A5" w:rsidRDefault="007725CD" w:rsidP="00035884">
      <w:pPr>
        <w:ind w:left="547"/>
        <w:jc w:val="both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DA0FF6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5F47A5" w:rsidRDefault="007725CD" w:rsidP="007725CD">
      <w:pPr>
        <w:ind w:left="7560"/>
        <w:jc w:val="right"/>
        <w:rPr>
          <w:rFonts w:asciiTheme="majorBidi" w:hAnsiTheme="majorBidi" w:cstheme="majorBidi"/>
          <w:sz w:val="24"/>
          <w:szCs w:val="24"/>
          <w:cs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="00F63DDF"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5F47A5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5F47A5" w:rsidRDefault="007725CD" w:rsidP="006209B1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5F47A5" w:rsidRDefault="007725CD" w:rsidP="006209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5F47A5" w:rsidRDefault="007725CD" w:rsidP="006209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5F47A5" w:rsidRDefault="007725CD" w:rsidP="006209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5F47A5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5F47A5" w:rsidRDefault="00F63DDF" w:rsidP="00F63DDF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5F47A5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5F47A5" w:rsidRDefault="00F63DDF" w:rsidP="00F63DDF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7374E5C8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2" w:type="dxa"/>
          </w:tcPr>
          <w:p w14:paraId="7DB55511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278444EA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7F5673E9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22B8E6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2FD42924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63DDF" w:rsidRPr="005F47A5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5F47A5" w:rsidRDefault="00F63DDF" w:rsidP="00F63DDF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423C2A93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2" w:type="dxa"/>
          </w:tcPr>
          <w:p w14:paraId="2AEB96ED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1677244D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66051797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FEC3B0D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04E7EE9D" w:rsidR="00F63DDF" w:rsidRPr="005F47A5" w:rsidRDefault="00BC3EA5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F63DDF" w:rsidRPr="005F47A5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5F47A5" w:rsidRDefault="00F63DDF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5F47A5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5F47A5" w:rsidRDefault="00F63DDF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63DDF" w:rsidRPr="005F47A5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7C42BF74" w:rsidR="00F63DDF" w:rsidRPr="005F47A5" w:rsidRDefault="00BC3EA5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43CFB4EB" w:rsidR="00F63DDF" w:rsidRPr="005F47A5" w:rsidRDefault="00BC3EA5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7A200291" w:rsidR="00F63DDF" w:rsidRPr="005F47A5" w:rsidRDefault="00BC3EA5" w:rsidP="00F63DDF">
            <w:pPr>
              <w:tabs>
                <w:tab w:val="decimal" w:pos="1170"/>
              </w:tabs>
              <w:ind w:right="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6E60ED27" w:rsidR="00F63DDF" w:rsidRPr="005F47A5" w:rsidRDefault="00BC3EA5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F63DDF" w:rsidRPr="005F47A5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5F47A5" w:rsidRDefault="00F63DDF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5F47A5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5F47A5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63DDF" w:rsidRPr="005F47A5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24" w:type="dxa"/>
            <w:vAlign w:val="bottom"/>
          </w:tcPr>
          <w:p w14:paraId="30704C12" w14:textId="29828F71" w:rsidR="00F63DDF" w:rsidRPr="005F47A5" w:rsidRDefault="00BC3EA5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454021B0" w:rsidR="00F63DDF" w:rsidRPr="005F47A5" w:rsidRDefault="00BC3EA5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5F47A5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23324F79" w:rsidR="00F63DDF" w:rsidRPr="005F47A5" w:rsidRDefault="00BC3EA5" w:rsidP="00F63DDF">
            <w:pPr>
              <w:tabs>
                <w:tab w:val="decimal" w:pos="1170"/>
              </w:tabs>
              <w:ind w:right="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0F8F2EDC" w:rsidR="00F63DDF" w:rsidRPr="005F47A5" w:rsidRDefault="00BC3EA5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63DDF" w:rsidRPr="005F47A5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5F47A5" w:rsidRDefault="00F63DDF" w:rsidP="00F63DDF">
            <w:pPr>
              <w:ind w:left="1260" w:hanging="7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0BA129A1" w:rsidR="00F63DDF" w:rsidRPr="005F47A5" w:rsidRDefault="00BC3EA5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7EA4FA52" w:rsidR="00F63DDF" w:rsidRPr="005F47A5" w:rsidRDefault="00BC3EA5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7818DC95" w:rsidR="00F63DDF" w:rsidRPr="005F47A5" w:rsidRDefault="00BC3EA5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843B09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007A217E" w:rsidR="00F63DDF" w:rsidRPr="005F47A5" w:rsidRDefault="00BC3EA5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</w:tbl>
    <w:p w14:paraId="6DB7DD81" w14:textId="3BD50D37" w:rsidR="007725CD" w:rsidRPr="005F47A5" w:rsidRDefault="00BC3EA5" w:rsidP="006D5A32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7725CD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725CD" w:rsidRPr="005F47A5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5F47A5" w:rsidRDefault="007725CD" w:rsidP="007725CD">
      <w:pPr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5F47A5"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5F47A5" w14:paraId="2F3FFA49" w14:textId="77777777" w:rsidTr="006209B1">
        <w:tc>
          <w:tcPr>
            <w:tcW w:w="3915" w:type="dxa"/>
          </w:tcPr>
          <w:p w14:paraId="064E423E" w14:textId="77777777" w:rsidR="007725CD" w:rsidRPr="005F47A5" w:rsidRDefault="007725CD" w:rsidP="006209B1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5F47A5" w:rsidRDefault="007725CD" w:rsidP="006209B1">
            <w:pPr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5F47A5" w14:paraId="7B4BC0DF" w14:textId="77777777" w:rsidTr="006209B1">
        <w:tc>
          <w:tcPr>
            <w:tcW w:w="3915" w:type="dxa"/>
          </w:tcPr>
          <w:p w14:paraId="44717DDD" w14:textId="77777777" w:rsidR="007725CD" w:rsidRPr="005F47A5" w:rsidRDefault="007725CD" w:rsidP="006209B1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5F47A5" w:rsidRDefault="007725CD" w:rsidP="006209B1">
            <w:pPr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5F47A5" w:rsidRDefault="007725CD" w:rsidP="006209B1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5F47A5" w:rsidRDefault="007725CD" w:rsidP="006209B1">
            <w:pPr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5F47A5" w14:paraId="05A6EAA3" w14:textId="77777777" w:rsidTr="006209B1">
        <w:tc>
          <w:tcPr>
            <w:tcW w:w="3915" w:type="dxa"/>
          </w:tcPr>
          <w:p w14:paraId="15A2E9A8" w14:textId="77777777" w:rsidR="007A2534" w:rsidRPr="005F47A5" w:rsidRDefault="007A2534" w:rsidP="007A2534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5F47A5" w14:paraId="25353E38" w14:textId="77777777" w:rsidTr="006209B1">
        <w:tc>
          <w:tcPr>
            <w:tcW w:w="3915" w:type="dxa"/>
          </w:tcPr>
          <w:p w14:paraId="309AA339" w14:textId="77777777" w:rsidR="007A2534" w:rsidRPr="005F47A5" w:rsidRDefault="007A2534" w:rsidP="007A2534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1153C900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0D3E5587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3DB87AC9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0A32D833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43683D6B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292C9050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5F47A5" w14:paraId="172D8799" w14:textId="77777777" w:rsidTr="006209B1">
        <w:tc>
          <w:tcPr>
            <w:tcW w:w="3915" w:type="dxa"/>
          </w:tcPr>
          <w:p w14:paraId="24332D8A" w14:textId="77777777" w:rsidR="007A2534" w:rsidRPr="005F47A5" w:rsidRDefault="007A2534" w:rsidP="007A2534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4FBD699C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86" w:type="dxa"/>
          </w:tcPr>
          <w:p w14:paraId="347EA869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0998569D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2F06C72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244F71AA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86" w:type="dxa"/>
          </w:tcPr>
          <w:p w14:paraId="07D1BB39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01C2ADFB" w:rsidR="007A2534" w:rsidRPr="005F47A5" w:rsidRDefault="00BC3EA5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A2534" w:rsidRPr="005F47A5" w14:paraId="40B98CC7" w14:textId="77777777" w:rsidTr="0019056C">
        <w:tc>
          <w:tcPr>
            <w:tcW w:w="3915" w:type="dxa"/>
          </w:tcPr>
          <w:p w14:paraId="09DC5DF5" w14:textId="77777777" w:rsidR="007A2534" w:rsidRPr="005F47A5" w:rsidRDefault="007A2534" w:rsidP="007A2534">
            <w:pPr>
              <w:ind w:left="401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5F47A5" w:rsidRDefault="007A2534" w:rsidP="007A2534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12B19444" w14:textId="77777777" w:rsidTr="0019056C">
        <w:tc>
          <w:tcPr>
            <w:tcW w:w="3915" w:type="dxa"/>
          </w:tcPr>
          <w:p w14:paraId="295A73E7" w14:textId="77777777" w:rsidR="007A2534" w:rsidRPr="005F47A5" w:rsidRDefault="007A2534" w:rsidP="007A2534">
            <w:pPr>
              <w:ind w:left="493" w:firstLine="2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5F47A5" w:rsidRDefault="007A2534" w:rsidP="007A2534">
            <w:pPr>
              <w:ind w:right="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59DEFC40" w14:textId="77777777" w:rsidTr="0019056C">
        <w:tc>
          <w:tcPr>
            <w:tcW w:w="3915" w:type="dxa"/>
          </w:tcPr>
          <w:p w14:paraId="4191BECF" w14:textId="77777777" w:rsidR="007A2534" w:rsidRPr="005F47A5" w:rsidRDefault="007A2534" w:rsidP="007A2534">
            <w:pPr>
              <w:ind w:left="58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5F47A5" w:rsidRDefault="007A2534" w:rsidP="007A2534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3A2D5913" w14:textId="77777777" w:rsidTr="0019056C">
        <w:tc>
          <w:tcPr>
            <w:tcW w:w="3915" w:type="dxa"/>
          </w:tcPr>
          <w:p w14:paraId="5A8017C3" w14:textId="77777777" w:rsidR="007A2534" w:rsidRPr="005F47A5" w:rsidRDefault="007A2534" w:rsidP="007A2534">
            <w:pPr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5F47A5" w:rsidRDefault="007A2534" w:rsidP="007A2534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0DD266C4" w14:textId="77777777" w:rsidTr="006209B1">
        <w:tc>
          <w:tcPr>
            <w:tcW w:w="3915" w:type="dxa"/>
          </w:tcPr>
          <w:p w14:paraId="78BEFC16" w14:textId="2CA15F3C" w:rsidR="007A2534" w:rsidRPr="005F47A5" w:rsidRDefault="007A2534" w:rsidP="007A2534">
            <w:pPr>
              <w:ind w:left="1260" w:hanging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13762F"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ที่เกี่ยวข้องกัน (ดูหมายเหตุข้อ 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1DD01A8B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  <w:tc>
          <w:tcPr>
            <w:tcW w:w="86" w:type="dxa"/>
          </w:tcPr>
          <w:p w14:paraId="2D84251F" w14:textId="63EBEFD0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65C38BCD" w:rsidR="007A2534" w:rsidRPr="005F47A5" w:rsidRDefault="00BC3EA5" w:rsidP="007A2534">
            <w:pPr>
              <w:tabs>
                <w:tab w:val="decimal" w:pos="960"/>
              </w:tabs>
              <w:ind w:right="5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924C0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5924C0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  <w:tc>
          <w:tcPr>
            <w:tcW w:w="90" w:type="dxa"/>
          </w:tcPr>
          <w:p w14:paraId="6ECE18D5" w14:textId="77777777" w:rsidR="007A2534" w:rsidRPr="005F47A5" w:rsidRDefault="007A2534" w:rsidP="007A2534">
            <w:pPr>
              <w:tabs>
                <w:tab w:val="decimal" w:pos="855"/>
              </w:tabs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234A7B9A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86" w:type="dxa"/>
          </w:tcPr>
          <w:p w14:paraId="332D5054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70829963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22CD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  <w:r w:rsidR="00A22CD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</w:tr>
      <w:tr w:rsidR="007A2534" w:rsidRPr="005F47A5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5F47A5" w:rsidRDefault="007A2534" w:rsidP="007A2534">
            <w:pPr>
              <w:ind w:left="1260" w:hanging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A00C36"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4D8B4420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86" w:type="dxa"/>
          </w:tcPr>
          <w:p w14:paraId="6D48659F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1F3C8DFD" w:rsidR="007A2534" w:rsidRPr="005F47A5" w:rsidRDefault="00BC3EA5" w:rsidP="007A2534">
            <w:pPr>
              <w:tabs>
                <w:tab w:val="decimal" w:pos="960"/>
              </w:tabs>
              <w:ind w:right="5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2B6E13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084A408E" w14:textId="77777777" w:rsidR="007A2534" w:rsidRPr="005F47A5" w:rsidRDefault="007A2534" w:rsidP="007A2534">
            <w:pPr>
              <w:tabs>
                <w:tab w:val="decimal" w:pos="855"/>
              </w:tabs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7D2B2AAC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</w:p>
        </w:tc>
        <w:tc>
          <w:tcPr>
            <w:tcW w:w="86" w:type="dxa"/>
          </w:tcPr>
          <w:p w14:paraId="1674B822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48F79F81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484983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7A2534" w:rsidRPr="005F47A5" w14:paraId="4B6A350E" w14:textId="77777777" w:rsidTr="00950EA2">
        <w:tc>
          <w:tcPr>
            <w:tcW w:w="3915" w:type="dxa"/>
          </w:tcPr>
          <w:p w14:paraId="709058B7" w14:textId="77777777" w:rsidR="007A2534" w:rsidRPr="005F47A5" w:rsidRDefault="007A2534" w:rsidP="007A2534">
            <w:pPr>
              <w:ind w:left="1260" w:hanging="58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7DC3CA54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86" w:type="dxa"/>
          </w:tcPr>
          <w:p w14:paraId="13481E08" w14:textId="77777777" w:rsidR="007A2534" w:rsidRPr="005F47A5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4006A301" w:rsidR="007A2534" w:rsidRPr="005F47A5" w:rsidRDefault="00BC3EA5" w:rsidP="007A2534">
            <w:pPr>
              <w:tabs>
                <w:tab w:val="decimal" w:pos="960"/>
              </w:tabs>
              <w:ind w:right="5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A2534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7A2534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90" w:type="dxa"/>
          </w:tcPr>
          <w:p w14:paraId="43A156CF" w14:textId="77777777" w:rsidR="007A2534" w:rsidRPr="005F47A5" w:rsidRDefault="007A2534" w:rsidP="007A2534">
            <w:pPr>
              <w:tabs>
                <w:tab w:val="decimal" w:pos="855"/>
              </w:tabs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6777BED2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86" w:type="dxa"/>
          </w:tcPr>
          <w:p w14:paraId="5B0F73A7" w14:textId="77777777" w:rsidR="007A2534" w:rsidRPr="005F47A5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2324510B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A0AAA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0A0AAA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</w:tr>
      <w:tr w:rsidR="007A2534" w:rsidRPr="005F47A5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5F47A5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5F47A5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5F47A5" w:rsidRDefault="007A2534" w:rsidP="007A2534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5F47A5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5F47A5" w:rsidRDefault="007A2534" w:rsidP="007A2534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5F47A5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5F47A5" w:rsidRDefault="007A2534" w:rsidP="007A2534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5F47A5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A2534" w:rsidRPr="005F47A5" w14:paraId="4A4E954E" w14:textId="77777777" w:rsidTr="006209B1">
        <w:tc>
          <w:tcPr>
            <w:tcW w:w="3915" w:type="dxa"/>
          </w:tcPr>
          <w:p w14:paraId="7D9C0C1E" w14:textId="77777777" w:rsidR="007A2534" w:rsidRPr="005F47A5" w:rsidRDefault="007A2534" w:rsidP="007A2534">
            <w:pPr>
              <w:ind w:left="401" w:firstLine="2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22" w:type="dxa"/>
          </w:tcPr>
          <w:p w14:paraId="6689CCDD" w14:textId="77777777" w:rsidR="007A2534" w:rsidRPr="005F47A5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5F47A5" w:rsidRDefault="007A2534" w:rsidP="007A2534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5F47A5" w:rsidRDefault="007A2534" w:rsidP="007A2534">
            <w:pPr>
              <w:tabs>
                <w:tab w:val="decimal" w:pos="870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5F47A5" w:rsidRDefault="007A2534" w:rsidP="007A2534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A2534" w:rsidRPr="005F47A5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5F47A5" w:rsidRDefault="007A2534" w:rsidP="007A2534">
            <w:pPr>
              <w:ind w:left="58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5F47A5" w:rsidRDefault="007A2534" w:rsidP="007A2534">
            <w:pPr>
              <w:tabs>
                <w:tab w:val="decimal" w:pos="1068"/>
              </w:tabs>
              <w:ind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5F47A5" w:rsidRDefault="007A2534" w:rsidP="007A2534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5F47A5" w:rsidRDefault="007A2534" w:rsidP="007A2534">
            <w:pPr>
              <w:tabs>
                <w:tab w:val="decimal" w:pos="870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5F47A5" w:rsidRDefault="007A2534" w:rsidP="007A2534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A2534" w:rsidRPr="005F47A5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5F47A5" w:rsidRDefault="007A2534" w:rsidP="007A2534">
            <w:pPr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3E4A8DFC" w:rsidR="007A2534" w:rsidRPr="005F47A5" w:rsidRDefault="00BC3EA5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43DD838D" w:rsidR="007A2534" w:rsidRPr="005F47A5" w:rsidRDefault="00BC3EA5" w:rsidP="007A2534">
            <w:pPr>
              <w:tabs>
                <w:tab w:val="decimal" w:pos="960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7A2534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137CC845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5F47A5" w:rsidRDefault="007A2534" w:rsidP="007A2534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7507E493" w:rsidR="007A2534" w:rsidRPr="005F47A5" w:rsidRDefault="00BC3EA5" w:rsidP="007A2534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7A2534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77777777" w:rsidR="001F2A11" w:rsidRPr="005F47A5" w:rsidRDefault="001F2A11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5F47A5" w:rsidRDefault="007725CD" w:rsidP="00E5259B">
      <w:pPr>
        <w:spacing w:before="120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lastRenderedPageBreak/>
        <w:t xml:space="preserve">หน่วย : </w:t>
      </w:r>
      <w:r w:rsidR="00AD4D84"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5F47A5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5F47A5" w:rsidRDefault="007725CD" w:rsidP="006209B1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5F47A5" w:rsidRDefault="007725CD" w:rsidP="006209B1">
            <w:pPr>
              <w:spacing w:line="300" w:lineRule="exact"/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5F47A5" w14:paraId="5B14DDC4" w14:textId="77777777" w:rsidTr="006209B1">
        <w:tc>
          <w:tcPr>
            <w:tcW w:w="3915" w:type="dxa"/>
          </w:tcPr>
          <w:p w14:paraId="1E745457" w14:textId="77777777" w:rsidR="007725CD" w:rsidRPr="005F47A5" w:rsidRDefault="007725CD" w:rsidP="006209B1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5F47A5" w:rsidRDefault="007725CD" w:rsidP="006209B1">
            <w:pPr>
              <w:spacing w:line="300" w:lineRule="exact"/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5F47A5" w:rsidRDefault="007725CD" w:rsidP="006209B1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5F47A5" w:rsidRDefault="007725CD" w:rsidP="006209B1">
            <w:pPr>
              <w:spacing w:line="300" w:lineRule="exact"/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5F47A5" w14:paraId="608A34DB" w14:textId="77777777" w:rsidTr="006209B1">
        <w:tc>
          <w:tcPr>
            <w:tcW w:w="3915" w:type="dxa"/>
          </w:tcPr>
          <w:p w14:paraId="6460A9E7" w14:textId="77777777" w:rsidR="00AD4D84" w:rsidRPr="005F47A5" w:rsidRDefault="00AD4D84" w:rsidP="00AD4D84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5F47A5" w14:paraId="70696FCF" w14:textId="77777777" w:rsidTr="006209B1">
        <w:tc>
          <w:tcPr>
            <w:tcW w:w="3915" w:type="dxa"/>
          </w:tcPr>
          <w:p w14:paraId="7A2E95F2" w14:textId="77777777" w:rsidR="00AD4D84" w:rsidRPr="005F47A5" w:rsidRDefault="00AD4D84" w:rsidP="00AD4D84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27FD7B49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80AD40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4553E0D9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0019249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349C5DF5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0E6546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759E5772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D4D84" w:rsidRPr="005F47A5" w14:paraId="3A72D4CE" w14:textId="77777777" w:rsidTr="006209B1">
        <w:tc>
          <w:tcPr>
            <w:tcW w:w="3915" w:type="dxa"/>
          </w:tcPr>
          <w:p w14:paraId="1D2CF5FA" w14:textId="77777777" w:rsidR="00AD4D84" w:rsidRPr="005F47A5" w:rsidRDefault="00AD4D84" w:rsidP="00AD4D84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67B937AB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5760DEBD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608F76C0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9882807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6947C393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2C590DA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70A2C1B7" w:rsidR="00AD4D84" w:rsidRPr="005F47A5" w:rsidRDefault="00BC3EA5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D4D84" w:rsidRPr="005F47A5" w14:paraId="159C935F" w14:textId="77777777" w:rsidTr="0019056C">
        <w:tc>
          <w:tcPr>
            <w:tcW w:w="3915" w:type="dxa"/>
          </w:tcPr>
          <w:p w14:paraId="26A310F2" w14:textId="77777777" w:rsidR="00AD4D84" w:rsidRPr="005F47A5" w:rsidRDefault="00AD4D84" w:rsidP="00AD4D84">
            <w:pPr>
              <w:spacing w:line="300" w:lineRule="exact"/>
              <w:ind w:left="401" w:firstLine="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4D84" w:rsidRPr="005F47A5" w14:paraId="36ABB93A" w14:textId="77777777" w:rsidTr="0019056C">
        <w:tc>
          <w:tcPr>
            <w:tcW w:w="3915" w:type="dxa"/>
          </w:tcPr>
          <w:p w14:paraId="32CE5ACF" w14:textId="77777777" w:rsidR="00AD4D84" w:rsidRPr="005F47A5" w:rsidRDefault="00AD4D84" w:rsidP="00AD4D84">
            <w:pPr>
              <w:spacing w:line="300" w:lineRule="exact"/>
              <w:ind w:left="493" w:firstLine="87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4D84" w:rsidRPr="005F47A5" w14:paraId="3CD77308" w14:textId="77777777" w:rsidTr="0019056C">
        <w:tc>
          <w:tcPr>
            <w:tcW w:w="3915" w:type="dxa"/>
          </w:tcPr>
          <w:p w14:paraId="74EDC274" w14:textId="77777777" w:rsidR="00AD4D84" w:rsidRPr="005F47A5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4D84" w:rsidRPr="005F47A5" w14:paraId="3B4C3AF6" w14:textId="77777777" w:rsidTr="0019056C">
        <w:tc>
          <w:tcPr>
            <w:tcW w:w="3915" w:type="dxa"/>
          </w:tcPr>
          <w:p w14:paraId="3064D35F" w14:textId="77777777" w:rsidR="00AD4D84" w:rsidRPr="005F47A5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7636" w:rsidRPr="005F47A5" w14:paraId="51B9BC23" w14:textId="77777777" w:rsidTr="006209B1">
        <w:tc>
          <w:tcPr>
            <w:tcW w:w="3915" w:type="dxa"/>
          </w:tcPr>
          <w:p w14:paraId="767ED14C" w14:textId="1CFA96AE" w:rsidR="00C47636" w:rsidRPr="005F47A5" w:rsidRDefault="00C47636" w:rsidP="00C47636">
            <w:pPr>
              <w:spacing w:line="300" w:lineRule="exact"/>
              <w:ind w:left="1260" w:hanging="3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บริษัทที่เกี่ยวข้องกัน (ดูหมายเหตุข้อ 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0FFC9223" w:rsidR="00C47636" w:rsidRPr="005F47A5" w:rsidRDefault="00BC3EA5" w:rsidP="00C47636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  <w:tc>
          <w:tcPr>
            <w:tcW w:w="90" w:type="dxa"/>
          </w:tcPr>
          <w:p w14:paraId="272C54D5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0BBDAB13" w:rsidR="00C47636" w:rsidRPr="005F47A5" w:rsidRDefault="00BC3EA5" w:rsidP="00C47636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  <w:tc>
          <w:tcPr>
            <w:tcW w:w="90" w:type="dxa"/>
          </w:tcPr>
          <w:p w14:paraId="42557579" w14:textId="77777777" w:rsidR="00C47636" w:rsidRPr="005F47A5" w:rsidRDefault="00C47636" w:rsidP="00C47636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7A2AB0F2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</w:p>
        </w:tc>
        <w:tc>
          <w:tcPr>
            <w:tcW w:w="90" w:type="dxa"/>
          </w:tcPr>
          <w:p w14:paraId="0387CE0C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48B5AED2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</w:tr>
      <w:tr w:rsidR="00C47636" w:rsidRPr="005F47A5" w14:paraId="40515A4D" w14:textId="77777777" w:rsidTr="00D97E43">
        <w:tc>
          <w:tcPr>
            <w:tcW w:w="3915" w:type="dxa"/>
          </w:tcPr>
          <w:p w14:paraId="5D7368E6" w14:textId="76622962" w:rsidR="00C47636" w:rsidRPr="005F47A5" w:rsidRDefault="00C47636" w:rsidP="00C47636">
            <w:pPr>
              <w:spacing w:line="300" w:lineRule="exact"/>
              <w:ind w:left="1260" w:hanging="3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6337DB01" w:rsidR="00C47636" w:rsidRPr="005F47A5" w:rsidRDefault="00BC3EA5" w:rsidP="00C47636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2E915407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02087795" w:rsidR="00C47636" w:rsidRPr="005F47A5" w:rsidRDefault="00BC3EA5" w:rsidP="00C47636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022F5409" w14:textId="77777777" w:rsidR="00C47636" w:rsidRPr="005F47A5" w:rsidRDefault="00C47636" w:rsidP="00C47636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0EB7C4FF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</w:p>
        </w:tc>
        <w:tc>
          <w:tcPr>
            <w:tcW w:w="90" w:type="dxa"/>
          </w:tcPr>
          <w:p w14:paraId="5644C313" w14:textId="10B9126D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19682140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C47636" w:rsidRPr="005F47A5" w14:paraId="1D54A144" w14:textId="77777777" w:rsidTr="00D97E43">
        <w:tc>
          <w:tcPr>
            <w:tcW w:w="3915" w:type="dxa"/>
          </w:tcPr>
          <w:p w14:paraId="0C020E06" w14:textId="77777777" w:rsidR="00C47636" w:rsidRPr="005F47A5" w:rsidRDefault="00C47636" w:rsidP="00C47636">
            <w:pPr>
              <w:spacing w:line="300" w:lineRule="exact"/>
              <w:ind w:left="1260" w:hanging="4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79329F60" w:rsidR="00C47636" w:rsidRPr="005F47A5" w:rsidRDefault="00BC3EA5" w:rsidP="00C47636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90" w:type="dxa"/>
          </w:tcPr>
          <w:p w14:paraId="5727388E" w14:textId="77777777" w:rsidR="00C47636" w:rsidRPr="005F47A5" w:rsidRDefault="00C47636" w:rsidP="00C47636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2C30B7AE" w:rsidR="00C47636" w:rsidRPr="005F47A5" w:rsidRDefault="00BC3EA5" w:rsidP="00C47636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90" w:type="dxa"/>
          </w:tcPr>
          <w:p w14:paraId="35774F23" w14:textId="77777777" w:rsidR="00C47636" w:rsidRPr="005F47A5" w:rsidRDefault="00C47636" w:rsidP="00C47636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01742E45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90" w:type="dxa"/>
          </w:tcPr>
          <w:p w14:paraId="1E62197F" w14:textId="77777777" w:rsidR="00C47636" w:rsidRPr="005F47A5" w:rsidRDefault="00C47636" w:rsidP="00C47636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3F09D9AA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C47636" w:rsidRPr="005F47A5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C47636" w:rsidRPr="005F47A5" w:rsidRDefault="00C47636" w:rsidP="00C47636">
            <w:pPr>
              <w:spacing w:line="120" w:lineRule="exact"/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C47636" w:rsidRPr="005F47A5" w:rsidRDefault="00C47636" w:rsidP="00C47636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C47636" w:rsidRPr="005F47A5" w:rsidRDefault="00C47636" w:rsidP="00C47636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C47636" w:rsidRPr="005F47A5" w:rsidRDefault="00C47636" w:rsidP="00C47636">
            <w:pPr>
              <w:tabs>
                <w:tab w:val="decimal" w:pos="856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C47636" w:rsidRPr="005F47A5" w:rsidRDefault="00C47636" w:rsidP="00C47636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C47636" w:rsidRPr="005F47A5" w:rsidRDefault="00C47636" w:rsidP="00C47636">
            <w:pPr>
              <w:tabs>
                <w:tab w:val="decimal" w:pos="870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C47636" w:rsidRPr="005F47A5" w:rsidRDefault="00C47636" w:rsidP="00C47636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C47636" w:rsidRPr="005F47A5" w:rsidRDefault="00C47636" w:rsidP="00C47636">
            <w:pPr>
              <w:tabs>
                <w:tab w:val="decimal" w:pos="930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636" w:rsidRPr="005F47A5" w14:paraId="6408F33D" w14:textId="77777777" w:rsidTr="006209B1">
        <w:tc>
          <w:tcPr>
            <w:tcW w:w="3915" w:type="dxa"/>
          </w:tcPr>
          <w:p w14:paraId="3E89D2AE" w14:textId="77777777" w:rsidR="00C47636" w:rsidRPr="005F47A5" w:rsidRDefault="00C47636" w:rsidP="00C47636">
            <w:pPr>
              <w:spacing w:line="300" w:lineRule="exact"/>
              <w:ind w:left="401" w:firstLine="8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22" w:type="dxa"/>
          </w:tcPr>
          <w:p w14:paraId="4864364D" w14:textId="77777777" w:rsidR="00C47636" w:rsidRPr="005F47A5" w:rsidRDefault="00C47636" w:rsidP="00C47636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C47636" w:rsidRPr="005F47A5" w:rsidRDefault="00C47636" w:rsidP="00C47636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C47636" w:rsidRPr="005F47A5" w:rsidRDefault="00C47636" w:rsidP="00C47636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C47636" w:rsidRPr="005F47A5" w:rsidRDefault="00C47636" w:rsidP="00C47636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636" w:rsidRPr="005F47A5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C47636" w:rsidRPr="005F47A5" w:rsidRDefault="00C47636" w:rsidP="00C47636">
            <w:pPr>
              <w:spacing w:line="300" w:lineRule="exact"/>
              <w:ind w:left="583" w:firstLine="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C47636" w:rsidRPr="005F47A5" w:rsidRDefault="00C47636" w:rsidP="00C47636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C47636" w:rsidRPr="005F47A5" w:rsidRDefault="00C47636" w:rsidP="00C47636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C47636" w:rsidRPr="005F47A5" w:rsidRDefault="00C47636" w:rsidP="00C47636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C47636" w:rsidRPr="005F47A5" w:rsidRDefault="00C47636" w:rsidP="00C47636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636" w:rsidRPr="005F47A5" w14:paraId="5BC42764" w14:textId="77777777" w:rsidTr="00D97E43">
        <w:tc>
          <w:tcPr>
            <w:tcW w:w="3915" w:type="dxa"/>
          </w:tcPr>
          <w:p w14:paraId="379BFAA7" w14:textId="77777777" w:rsidR="00C47636" w:rsidRPr="005F47A5" w:rsidRDefault="00C47636" w:rsidP="00C47636">
            <w:pPr>
              <w:spacing w:line="300" w:lineRule="exact"/>
              <w:ind w:left="1260" w:hanging="4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386A3D76" w:rsidR="00C47636" w:rsidRPr="005F47A5" w:rsidRDefault="00BC3EA5" w:rsidP="00C47636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3E168BE1" w:rsidR="00C47636" w:rsidRPr="005F47A5" w:rsidRDefault="00BC3EA5" w:rsidP="00C47636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7AE931D6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C47636" w:rsidRPr="005F47A5" w:rsidRDefault="00C47636" w:rsidP="00C47636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5D4C7557" w:rsidR="00C47636" w:rsidRPr="005F47A5" w:rsidRDefault="00BC3EA5" w:rsidP="00C47636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C47636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16479BF1" w14:textId="5FF9087A" w:rsidR="00974589" w:rsidRPr="005F47A5" w:rsidRDefault="00974589" w:rsidP="00757EE8">
      <w:pPr>
        <w:spacing w:before="240"/>
        <w:ind w:left="1350"/>
        <w:jc w:val="thaiDistribute"/>
        <w:rPr>
          <w:rFonts w:asciiTheme="majorBidi" w:hAnsiTheme="majorBidi" w:cstheme="majorBidi"/>
          <w:sz w:val="32"/>
          <w:szCs w:val="32"/>
          <w:cs/>
        </w:rPr>
        <w:sectPr w:rsidR="00974589" w:rsidRPr="005F47A5" w:rsidSect="004B02D6">
          <w:headerReference w:type="first" r:id="rId15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6FBEC348" w:rsidR="000D6C07" w:rsidRPr="005F47A5" w:rsidRDefault="00BC3EA5" w:rsidP="000D6C07">
      <w:pPr>
        <w:tabs>
          <w:tab w:val="left" w:pos="900"/>
        </w:tabs>
        <w:ind w:left="36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ab/>
        <w:t>รายละเอียดเงินลงทุนใน</w:t>
      </w:r>
      <w:r w:rsidR="0013762F" w:rsidRPr="005F47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0D6C0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  <w:r w:rsidR="000D6C0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0D6C07" w:rsidRPr="005F47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AA84997" w14:textId="5230961B" w:rsidR="000D6C07" w:rsidRPr="005F47A5" w:rsidRDefault="000D6C07" w:rsidP="00886F2E">
      <w:pPr>
        <w:ind w:left="360" w:right="62"/>
        <w:jc w:val="right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5F47A5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5F47A5" w:rsidRDefault="00886F2E" w:rsidP="00E64B36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5F47A5" w:rsidRDefault="00886F2E" w:rsidP="00E64B36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5F47A5" w:rsidRDefault="00886F2E" w:rsidP="00E64B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5F47A5" w:rsidRDefault="00886F2E" w:rsidP="00E64B36">
            <w:pPr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86F2E" w:rsidRPr="005F47A5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5F47A5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5F47A5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5F47A5" w:rsidRDefault="00886F2E" w:rsidP="00E64B36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5F47A5" w:rsidRDefault="00886F2E" w:rsidP="00E64B36">
            <w:pPr>
              <w:ind w:right="-126" w:hanging="1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5F47A5" w:rsidRDefault="00886F2E" w:rsidP="00E64B36">
            <w:pPr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5F47A5" w14:paraId="431B94B2" w14:textId="77777777" w:rsidTr="0046050E">
        <w:tc>
          <w:tcPr>
            <w:tcW w:w="2736" w:type="dxa"/>
          </w:tcPr>
          <w:p w14:paraId="7ABB953F" w14:textId="77777777" w:rsidR="00886F2E" w:rsidRPr="005F47A5" w:rsidRDefault="00886F2E" w:rsidP="00343450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5F47A5" w:rsidRDefault="00886F2E" w:rsidP="00343450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5F47A5" w:rsidRDefault="00886F2E" w:rsidP="0034345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504F540C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2" w:type="dxa"/>
          </w:tcPr>
          <w:p w14:paraId="6FA7133F" w14:textId="66BC962F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373EF815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4" w:type="dxa"/>
          </w:tcPr>
          <w:p w14:paraId="77409B61" w14:textId="32F5836D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4891A65D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00785D03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491AECBF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7B144865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D573755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74B34E81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7679D4F5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30" w:type="dxa"/>
          </w:tcPr>
          <w:p w14:paraId="53637BA6" w14:textId="7D3AF773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131E94F8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4D9D93F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68762BA0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4C44DC06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C040EB1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5628AC11" w:rsidR="00886F2E" w:rsidRPr="005F47A5" w:rsidRDefault="00BC3EA5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1A1882" w:rsidRPr="005F47A5" w14:paraId="148F3DFF" w14:textId="6B808283" w:rsidTr="0046050E">
        <w:tc>
          <w:tcPr>
            <w:tcW w:w="2736" w:type="dxa"/>
          </w:tcPr>
          <w:p w14:paraId="61EF3433" w14:textId="77777777" w:rsidR="001A1882" w:rsidRPr="005F47A5" w:rsidRDefault="001A1882" w:rsidP="001A1882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1A1882" w:rsidRPr="005F47A5" w:rsidRDefault="001A1882" w:rsidP="001A1882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1A1882" w:rsidRPr="005F47A5" w:rsidRDefault="001A1882" w:rsidP="001A18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0A7BF7F8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2" w:type="dxa"/>
          </w:tcPr>
          <w:p w14:paraId="6D379430" w14:textId="7B3E6D08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2" w:type="dxa"/>
          </w:tcPr>
          <w:p w14:paraId="083CF98A" w14:textId="6C0E9299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4" w:type="dxa"/>
          </w:tcPr>
          <w:p w14:paraId="263DDF9A" w14:textId="382764D7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05" w:type="dxa"/>
          </w:tcPr>
          <w:p w14:paraId="2EB7E0D3" w14:textId="50FD2A15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86" w:type="dxa"/>
          </w:tcPr>
          <w:p w14:paraId="5F38DC3C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70E67CF5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170E3C57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25E67AE1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2701D004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2D5C1640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13CA1447" w14:textId="50098B13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30" w:type="dxa"/>
          </w:tcPr>
          <w:p w14:paraId="4A7897E6" w14:textId="47BCD73B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90" w:type="dxa"/>
          </w:tcPr>
          <w:p w14:paraId="0F681D90" w14:textId="5AB9CAF7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2842C9F9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4FBA5C8F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7" w:type="dxa"/>
          </w:tcPr>
          <w:p w14:paraId="4C1DF96D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7F06F618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73F57B08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63389D98" w:rsidR="001A1882" w:rsidRPr="005F47A5" w:rsidRDefault="00BC3EA5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886F2E" w:rsidRPr="005F47A5" w14:paraId="2985DB31" w14:textId="13FF8A2B" w:rsidTr="0046050E">
        <w:tc>
          <w:tcPr>
            <w:tcW w:w="2736" w:type="dxa"/>
          </w:tcPr>
          <w:p w14:paraId="564A0BD8" w14:textId="77777777" w:rsidR="00886F2E" w:rsidRPr="005F47A5" w:rsidRDefault="00886F2E" w:rsidP="00343450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5F47A5" w:rsidRDefault="00886F2E" w:rsidP="00343450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5F47A5" w:rsidRDefault="00886F2E" w:rsidP="0034345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5F47A5" w14:paraId="35F61CA8" w14:textId="1C642C1C" w:rsidTr="0046050E">
        <w:tc>
          <w:tcPr>
            <w:tcW w:w="2736" w:type="dxa"/>
          </w:tcPr>
          <w:p w14:paraId="0F36A36C" w14:textId="298F8C7D" w:rsidR="00886F2E" w:rsidRPr="005F47A5" w:rsidRDefault="00886F2E" w:rsidP="00343450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ทีพีซีเอส จำกัด (มหาชน)</w:t>
            </w:r>
          </w:p>
        </w:tc>
        <w:tc>
          <w:tcPr>
            <w:tcW w:w="1440" w:type="dxa"/>
          </w:tcPr>
          <w:p w14:paraId="3E2817B0" w14:textId="77AB10AE" w:rsidR="00886F2E" w:rsidRPr="005F47A5" w:rsidRDefault="000A7E44" w:rsidP="00343450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ผลิตและ</w:t>
            </w:r>
            <w:r w:rsidR="006A0BB9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จำหน่ายผ้าไม่ทอ</w:t>
            </w:r>
          </w:p>
        </w:tc>
        <w:tc>
          <w:tcPr>
            <w:tcW w:w="1440" w:type="dxa"/>
          </w:tcPr>
          <w:p w14:paraId="23219048" w14:textId="77777777" w:rsidR="00886F2E" w:rsidRPr="005F47A5" w:rsidRDefault="00886F2E" w:rsidP="00343450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5F47A5" w:rsidRDefault="00886F2E" w:rsidP="00343450">
            <w:pPr>
              <w:ind w:left="-282" w:right="113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5F47A5" w:rsidRDefault="00886F2E" w:rsidP="00343450">
            <w:pPr>
              <w:ind w:left="-282" w:right="113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5F47A5" w:rsidRDefault="00886F2E" w:rsidP="00343450">
            <w:pPr>
              <w:tabs>
                <w:tab w:val="decimal" w:pos="561"/>
              </w:tabs>
              <w:ind w:left="-351" w:firstLine="18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5F47A5" w:rsidRDefault="00886F2E" w:rsidP="00343450">
            <w:pPr>
              <w:tabs>
                <w:tab w:val="decimal" w:pos="540"/>
              </w:tabs>
              <w:ind w:left="-430"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5F47A5" w:rsidRDefault="00886F2E" w:rsidP="00343450">
            <w:pPr>
              <w:tabs>
                <w:tab w:val="decimal" w:pos="540"/>
              </w:tabs>
              <w:ind w:left="-430" w:right="-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5F47A5" w:rsidRDefault="00886F2E" w:rsidP="00343450">
            <w:pPr>
              <w:tabs>
                <w:tab w:val="decimal" w:pos="756"/>
              </w:tabs>
              <w:ind w:right="5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5F47A5" w:rsidRDefault="00886F2E" w:rsidP="00557AAC">
            <w:pPr>
              <w:tabs>
                <w:tab w:val="decimal" w:pos="561"/>
              </w:tabs>
              <w:ind w:left="-351" w:firstLine="18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5F47A5" w:rsidRDefault="00886F2E" w:rsidP="00343450">
            <w:pPr>
              <w:tabs>
                <w:tab w:val="decimal" w:pos="540"/>
              </w:tabs>
              <w:ind w:left="-430"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5F47A5" w:rsidRDefault="00886F2E" w:rsidP="00343450">
            <w:pPr>
              <w:tabs>
                <w:tab w:val="decimal" w:pos="540"/>
              </w:tabs>
              <w:ind w:left="-430"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5F47A5" w:rsidRDefault="00886F2E" w:rsidP="00343450">
            <w:pPr>
              <w:tabs>
                <w:tab w:val="decimal" w:pos="540"/>
              </w:tabs>
              <w:ind w:left="-430" w:right="-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5F47A5" w:rsidRDefault="00886F2E" w:rsidP="00343450">
            <w:pPr>
              <w:tabs>
                <w:tab w:val="decimal" w:pos="756"/>
              </w:tabs>
              <w:ind w:right="5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5F47A5" w:rsidRDefault="00886F2E" w:rsidP="00343450">
            <w:pPr>
              <w:tabs>
                <w:tab w:val="decimal" w:pos="540"/>
              </w:tabs>
              <w:ind w:left="-190" w:right="-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E4B7F" w:rsidRPr="005F47A5" w14:paraId="54E2F1D0" w14:textId="77777777" w:rsidTr="0046050E">
        <w:tc>
          <w:tcPr>
            <w:tcW w:w="2736" w:type="dxa"/>
          </w:tcPr>
          <w:p w14:paraId="0D8F224B" w14:textId="6487D143" w:rsidR="006E4B7F" w:rsidRPr="005F47A5" w:rsidRDefault="006E4B7F" w:rsidP="006E4B7F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4740A70" w:rsidR="006E4B7F" w:rsidRPr="005F47A5" w:rsidRDefault="006E4B7F" w:rsidP="006E4B7F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และสินค้าที่ทำจากผ้าไม่ทอ</w:t>
            </w:r>
          </w:p>
        </w:tc>
        <w:tc>
          <w:tcPr>
            <w:tcW w:w="1440" w:type="dxa"/>
          </w:tcPr>
          <w:p w14:paraId="2FBCEF77" w14:textId="6CC81D06" w:rsidR="006E4B7F" w:rsidRPr="005F47A5" w:rsidRDefault="006E4B7F" w:rsidP="006E4B7F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ถือหุ้น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เกินกว่า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17683171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3A535888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51414C98" w:rsidR="006E4B7F" w:rsidRPr="005F47A5" w:rsidRDefault="00BC3EA5" w:rsidP="00C62630">
            <w:pPr>
              <w:tabs>
                <w:tab w:val="left" w:pos="528"/>
              </w:tabs>
              <w:ind w:right="-1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76D9D386" w:rsidR="006E4B7F" w:rsidRPr="005F47A5" w:rsidRDefault="00BC3EA5" w:rsidP="006E4B7F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52A598FE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3430A2DD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1A18123C" w:rsidR="006E4B7F" w:rsidRPr="005F47A5" w:rsidRDefault="00BC3EA5" w:rsidP="00C66710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9DD0FA6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5AC21A5A" w:rsidR="006E4B7F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189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322C96F7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515429D9" w:rsidR="006E4B7F" w:rsidRPr="005F47A5" w:rsidRDefault="00BC3EA5" w:rsidP="00C66710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176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629</w:t>
            </w:r>
          </w:p>
        </w:tc>
        <w:tc>
          <w:tcPr>
            <w:tcW w:w="630" w:type="dxa"/>
          </w:tcPr>
          <w:p w14:paraId="18A07D53" w14:textId="5AD5822D" w:rsidR="006E4B7F" w:rsidRPr="005F47A5" w:rsidRDefault="00BC3EA5" w:rsidP="006E4B7F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4977E78F" w:rsidR="006E4B7F" w:rsidRPr="005F47A5" w:rsidRDefault="00BC3EA5" w:rsidP="006E4B7F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1D72A82F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7D89F5A4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1967674B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126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54642E3A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4AC3D119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589</w:t>
            </w:r>
          </w:p>
        </w:tc>
      </w:tr>
      <w:tr w:rsidR="006E4B7F" w:rsidRPr="005F47A5" w14:paraId="606F0675" w14:textId="0BBBC2D5" w:rsidTr="0046050E">
        <w:tc>
          <w:tcPr>
            <w:tcW w:w="2736" w:type="dxa"/>
          </w:tcPr>
          <w:p w14:paraId="256F3F7C" w14:textId="7C39D776" w:rsidR="006E4B7F" w:rsidRPr="005F47A5" w:rsidRDefault="006E4B7F" w:rsidP="006E4B7F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440" w:type="dxa"/>
          </w:tcPr>
          <w:p w14:paraId="37E34633" w14:textId="77777777" w:rsidR="006E4B7F" w:rsidRPr="005F47A5" w:rsidRDefault="006E4B7F" w:rsidP="006E4B7F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6E4B7F" w:rsidRPr="005F47A5" w:rsidRDefault="006E4B7F" w:rsidP="006E4B7F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6E4B7F" w:rsidRPr="005F47A5" w:rsidRDefault="006E4B7F" w:rsidP="006E4B7F">
            <w:pPr>
              <w:ind w:right="-245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6E4B7F" w:rsidRPr="005F47A5" w:rsidRDefault="006E4B7F" w:rsidP="006E4B7F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6E4B7F" w:rsidRPr="005F47A5" w:rsidRDefault="006E4B7F" w:rsidP="006E4B7F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6E4B7F" w:rsidRPr="005F47A5" w:rsidRDefault="006E4B7F" w:rsidP="006E4B7F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6E4B7F" w:rsidRPr="005F47A5" w:rsidRDefault="006E4B7F" w:rsidP="006E4B7F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6E4B7F" w:rsidRPr="005F47A5" w:rsidRDefault="006E4B7F" w:rsidP="006E4B7F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E4B7F" w:rsidRPr="005F47A5" w14:paraId="28C52B47" w14:textId="2D037527" w:rsidTr="0046050E">
        <w:tc>
          <w:tcPr>
            <w:tcW w:w="2736" w:type="dxa"/>
          </w:tcPr>
          <w:p w14:paraId="1E578D59" w14:textId="6A2394E3" w:rsidR="006E4B7F" w:rsidRPr="005F47A5" w:rsidRDefault="006E4B7F" w:rsidP="006E4B7F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6E4B7F" w:rsidRPr="005F47A5" w:rsidRDefault="006E4B7F" w:rsidP="006E4B7F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21DB685A" w:rsidR="006E4B7F" w:rsidRPr="005F47A5" w:rsidRDefault="006E4B7F" w:rsidP="006E4B7F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75F47F3E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1DD92E46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42C24A" w14:textId="18863AEC" w:rsidR="006E4B7F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3E54FFA5" w:rsidR="006E4B7F" w:rsidRPr="005F47A5" w:rsidRDefault="00BC3EA5" w:rsidP="006E4B7F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258FB908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23C421B8" w:rsidR="006E4B7F" w:rsidRPr="005F47A5" w:rsidRDefault="00BC3EA5" w:rsidP="006E4B7F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330BBE49" w:rsidR="006E4B7F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378</w:t>
            </w:r>
          </w:p>
        </w:tc>
        <w:tc>
          <w:tcPr>
            <w:tcW w:w="90" w:type="dxa"/>
          </w:tcPr>
          <w:p w14:paraId="1E986EAB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0B2D26E2" w:rsidR="006E4B7F" w:rsidRPr="005F47A5" w:rsidRDefault="00BC3EA5" w:rsidP="006E4B7F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575</w:t>
            </w:r>
          </w:p>
        </w:tc>
        <w:tc>
          <w:tcPr>
            <w:tcW w:w="630" w:type="dxa"/>
          </w:tcPr>
          <w:p w14:paraId="48CD89AF" w14:textId="7A7D8C89" w:rsidR="006E4B7F" w:rsidRPr="005F47A5" w:rsidRDefault="00BC3EA5" w:rsidP="006E4B7F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41BAD4CF" w:rsidR="006E4B7F" w:rsidRPr="005F47A5" w:rsidRDefault="00BC3EA5" w:rsidP="006E4B7F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5A1A422D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3D8C59E6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3DD38F55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378</w:t>
            </w:r>
          </w:p>
        </w:tc>
        <w:tc>
          <w:tcPr>
            <w:tcW w:w="90" w:type="dxa"/>
          </w:tcPr>
          <w:p w14:paraId="1B625203" w14:textId="77777777" w:rsidR="006E4B7F" w:rsidRPr="005F47A5" w:rsidRDefault="006E4B7F" w:rsidP="006E4B7F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46F578E4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575</w:t>
            </w:r>
          </w:p>
        </w:tc>
      </w:tr>
      <w:tr w:rsidR="006E4B7F" w:rsidRPr="005F47A5" w14:paraId="2A1CDC33" w14:textId="67028968" w:rsidTr="0046050E">
        <w:tc>
          <w:tcPr>
            <w:tcW w:w="2736" w:type="dxa"/>
          </w:tcPr>
          <w:p w14:paraId="2F1A154A" w14:textId="126563EE" w:rsidR="006E4B7F" w:rsidRPr="005F47A5" w:rsidRDefault="006E4B7F" w:rsidP="006E4B7F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สหพัฒนา อินเตอร์ โฮลดิ้ง จำกัด (มหาชน)</w:t>
            </w:r>
          </w:p>
        </w:tc>
        <w:tc>
          <w:tcPr>
            <w:tcW w:w="1440" w:type="dxa"/>
          </w:tcPr>
          <w:p w14:paraId="16AF9133" w14:textId="77777777" w:rsidR="006E4B7F" w:rsidRPr="005F47A5" w:rsidRDefault="006E4B7F" w:rsidP="006E4B7F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6E4B7F" w:rsidRPr="005F47A5" w:rsidRDefault="006E4B7F" w:rsidP="006E4B7F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6E4B7F" w:rsidRPr="005F47A5" w:rsidRDefault="006E4B7F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6E4B7F" w:rsidRPr="005F47A5" w:rsidRDefault="006E4B7F" w:rsidP="006E4B7F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6E4B7F" w:rsidRPr="005F47A5" w:rsidRDefault="006E4B7F" w:rsidP="006E4B7F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6E4B7F" w:rsidRPr="005F47A5" w:rsidRDefault="006E4B7F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6E4B7F" w:rsidRPr="005F47A5" w:rsidRDefault="006E4B7F" w:rsidP="006E4B7F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6E4B7F" w:rsidRPr="005F47A5" w:rsidRDefault="006E4B7F" w:rsidP="006E4B7F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6E4B7F" w:rsidRPr="005F47A5" w:rsidRDefault="006E4B7F" w:rsidP="006E4B7F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E4B7F" w:rsidRPr="005F47A5" w14:paraId="4598DB32" w14:textId="25ECF43A" w:rsidTr="0046050E">
        <w:tc>
          <w:tcPr>
            <w:tcW w:w="2736" w:type="dxa"/>
          </w:tcPr>
          <w:p w14:paraId="30384A73" w14:textId="2269F3D1" w:rsidR="006E4B7F" w:rsidRPr="005F47A5" w:rsidRDefault="006E4B7F" w:rsidP="006E4B7F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6E4B7F" w:rsidRPr="005F47A5" w:rsidRDefault="006E4B7F" w:rsidP="006E4B7F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1400E0F5" w:rsidR="006E4B7F" w:rsidRPr="005F47A5" w:rsidRDefault="006E4B7F" w:rsidP="006E4B7F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3086C840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895</w:t>
            </w:r>
          </w:p>
        </w:tc>
        <w:tc>
          <w:tcPr>
            <w:tcW w:w="652" w:type="dxa"/>
          </w:tcPr>
          <w:p w14:paraId="744B741E" w14:textId="17B818B7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857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895</w:t>
            </w:r>
          </w:p>
        </w:tc>
        <w:tc>
          <w:tcPr>
            <w:tcW w:w="652" w:type="dxa"/>
          </w:tcPr>
          <w:p w14:paraId="0DB289EE" w14:textId="6064EF5F" w:rsidR="006E4B7F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7E9D0B37" w:rsidR="006E4B7F" w:rsidRPr="005F47A5" w:rsidRDefault="00BC3EA5" w:rsidP="006E4B7F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18EF4C84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3B026A72" w:rsidR="006E4B7F" w:rsidRPr="005F47A5" w:rsidRDefault="00BC3EA5" w:rsidP="006E4B7F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29B0D722" w:rsidR="006E4B7F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262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972</w:t>
            </w:r>
          </w:p>
        </w:tc>
        <w:tc>
          <w:tcPr>
            <w:tcW w:w="90" w:type="dxa"/>
          </w:tcPr>
          <w:p w14:paraId="4ABAAEBC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4D3B8C6E" w:rsidR="006E4B7F" w:rsidRPr="005F47A5" w:rsidRDefault="00BC3EA5" w:rsidP="006E4B7F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234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902</w:t>
            </w:r>
          </w:p>
        </w:tc>
        <w:tc>
          <w:tcPr>
            <w:tcW w:w="630" w:type="dxa"/>
          </w:tcPr>
          <w:p w14:paraId="5F143156" w14:textId="5F0CB454" w:rsidR="006E4B7F" w:rsidRPr="005F47A5" w:rsidRDefault="00BC3EA5" w:rsidP="006E4B7F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0B257E0C" w:rsidR="006E4B7F" w:rsidRPr="005F47A5" w:rsidRDefault="00BC3EA5" w:rsidP="006E4B7F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16AC3DEA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0B5DC527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07452E78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972</w:t>
            </w:r>
          </w:p>
        </w:tc>
        <w:tc>
          <w:tcPr>
            <w:tcW w:w="90" w:type="dxa"/>
          </w:tcPr>
          <w:p w14:paraId="62DDB330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1DBB321C" w:rsidR="006E4B7F" w:rsidRPr="005F47A5" w:rsidRDefault="00BC3EA5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234</w:t>
            </w:r>
            <w:r w:rsidR="006E4B7F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902</w:t>
            </w:r>
          </w:p>
        </w:tc>
      </w:tr>
      <w:tr w:rsidR="006E4B7F" w:rsidRPr="005F47A5" w14:paraId="6585561C" w14:textId="6410DBF5" w:rsidTr="0046050E">
        <w:tc>
          <w:tcPr>
            <w:tcW w:w="2736" w:type="dxa"/>
          </w:tcPr>
          <w:p w14:paraId="141DF817" w14:textId="12A0E121" w:rsidR="006E4B7F" w:rsidRPr="005F47A5" w:rsidRDefault="006E4B7F" w:rsidP="006E4B7F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5226BB42" w:rsidR="006E4B7F" w:rsidRPr="005F47A5" w:rsidRDefault="006E4B7F" w:rsidP="006E4B7F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ธุรกิจให้สินเชื่อที่มีหลักประกัน</w:t>
            </w:r>
          </w:p>
        </w:tc>
        <w:tc>
          <w:tcPr>
            <w:tcW w:w="1440" w:type="dxa"/>
          </w:tcPr>
          <w:p w14:paraId="4A4FF8BB" w14:textId="77777777" w:rsidR="006E4B7F" w:rsidRPr="005F47A5" w:rsidRDefault="006E4B7F" w:rsidP="006E4B7F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6E4B7F" w:rsidRPr="005F47A5" w:rsidRDefault="006E4B7F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6E4B7F" w:rsidRPr="005F47A5" w:rsidRDefault="006E4B7F" w:rsidP="006E4B7F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6E4B7F" w:rsidRPr="005F47A5" w:rsidRDefault="006E4B7F" w:rsidP="006E4B7F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6E4B7F" w:rsidRPr="005F47A5" w:rsidRDefault="006E4B7F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6E4B7F" w:rsidRPr="005F47A5" w:rsidRDefault="006E4B7F" w:rsidP="006E4B7F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6E4B7F" w:rsidRPr="005F47A5" w:rsidRDefault="006E4B7F" w:rsidP="006E4B7F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6E4B7F" w:rsidRPr="005F47A5" w:rsidRDefault="006E4B7F" w:rsidP="006E4B7F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6E4B7F" w:rsidRPr="005F47A5" w:rsidRDefault="006E4B7F" w:rsidP="006E4B7F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6E4B7F" w:rsidRPr="005F47A5" w:rsidRDefault="006E4B7F" w:rsidP="006E4B7F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386ED619" w14:textId="42CC4CDC" w:rsidTr="0046050E">
        <w:tc>
          <w:tcPr>
            <w:tcW w:w="2736" w:type="dxa"/>
          </w:tcPr>
          <w:p w14:paraId="47454AC3" w14:textId="77777777" w:rsidR="009D1758" w:rsidRPr="005F47A5" w:rsidRDefault="009D1758" w:rsidP="009D1758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25D917FA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และธุรกิจบริหาร</w:t>
            </w:r>
          </w:p>
        </w:tc>
        <w:tc>
          <w:tcPr>
            <w:tcW w:w="1440" w:type="dxa"/>
          </w:tcPr>
          <w:p w14:paraId="08DD0324" w14:textId="33CB9180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267CF7F9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2E1E134A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2E22711D" w:rsidR="009D1758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735DB61F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56749681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1DC2E6BC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13810F86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565</w:t>
            </w:r>
          </w:p>
        </w:tc>
        <w:tc>
          <w:tcPr>
            <w:tcW w:w="90" w:type="dxa"/>
          </w:tcPr>
          <w:p w14:paraId="3DC74F5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0DE907D5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135</w:t>
            </w:r>
          </w:p>
        </w:tc>
        <w:tc>
          <w:tcPr>
            <w:tcW w:w="630" w:type="dxa"/>
          </w:tcPr>
          <w:p w14:paraId="115E6F5C" w14:textId="1BDDCAA7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6AAD9AD0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66B58DCE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5BEB5E41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206618ED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565</w:t>
            </w:r>
          </w:p>
        </w:tc>
        <w:tc>
          <w:tcPr>
            <w:tcW w:w="90" w:type="dxa"/>
          </w:tcPr>
          <w:p w14:paraId="2054012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01B1BC90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135</w:t>
            </w:r>
          </w:p>
        </w:tc>
      </w:tr>
      <w:tr w:rsidR="009D1758" w:rsidRPr="005F47A5" w14:paraId="121EE8C0" w14:textId="77777777" w:rsidTr="0046050E">
        <w:tc>
          <w:tcPr>
            <w:tcW w:w="2736" w:type="dxa"/>
          </w:tcPr>
          <w:p w14:paraId="6912B367" w14:textId="40E9798B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สหพัฒนพิบูล จำกัด (มหาชน)</w:t>
            </w:r>
          </w:p>
        </w:tc>
        <w:tc>
          <w:tcPr>
            <w:tcW w:w="1440" w:type="dxa"/>
          </w:tcPr>
          <w:p w14:paraId="0D795641" w14:textId="5B042304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9D1758" w:rsidRPr="005F47A5" w:rsidRDefault="009D1758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15658141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9D1758" w:rsidRPr="005F47A5" w:rsidRDefault="009D1758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9D1758" w:rsidRPr="005F47A5" w:rsidRDefault="009D1758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7DCF8CF1" w14:textId="77777777" w:rsidTr="0046050E">
        <w:tc>
          <w:tcPr>
            <w:tcW w:w="2736" w:type="dxa"/>
          </w:tcPr>
          <w:p w14:paraId="46D3D17C" w14:textId="77777777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4828F856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1C2AE8D3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02288DC1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7B6D0ECB" w:rsidR="009D1758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4A92903B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612EC2F2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5A2AF729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035E9EFB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A018D50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58E5D8E9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6213F316" w14:textId="4F40D278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4A45895C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10306F18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22E9225B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3747069F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AB10E84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3BECBFC4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</w:tr>
      <w:tr w:rsidR="009D1758" w:rsidRPr="005F47A5" w14:paraId="5A3580D1" w14:textId="43781694" w:rsidTr="0046050E">
        <w:tc>
          <w:tcPr>
            <w:tcW w:w="2736" w:type="dxa"/>
          </w:tcPr>
          <w:p w14:paraId="0F18411F" w14:textId="18A6005C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ฟาร์อีสท์ เฟมไลน์ ดีดีบี จำกัด (มหาชน)</w:t>
            </w:r>
          </w:p>
        </w:tc>
        <w:tc>
          <w:tcPr>
            <w:tcW w:w="1440" w:type="dxa"/>
          </w:tcPr>
          <w:p w14:paraId="3086F30B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9D1758" w:rsidRPr="005F47A5" w:rsidRDefault="009D1758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9D1758" w:rsidRPr="005F47A5" w:rsidRDefault="009D1758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9D1758" w:rsidRPr="005F47A5" w:rsidRDefault="009D1758" w:rsidP="00C66710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7B446D9A" w14:textId="36D90CB0" w:rsidTr="0046050E">
        <w:tc>
          <w:tcPr>
            <w:tcW w:w="2736" w:type="dxa"/>
          </w:tcPr>
          <w:p w14:paraId="519BB248" w14:textId="238E9E61" w:rsidR="009D1758" w:rsidRPr="005F47A5" w:rsidRDefault="009D1758" w:rsidP="009D1758">
            <w:pPr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37A5B6AD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46A9CF3F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095EB186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28945B7A" w:rsidR="009D1758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5CC28772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3ADA5B5C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35C4DAF7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760920DA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5FDDDD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096F95F2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020</w:t>
            </w:r>
          </w:p>
        </w:tc>
        <w:tc>
          <w:tcPr>
            <w:tcW w:w="630" w:type="dxa"/>
          </w:tcPr>
          <w:p w14:paraId="77207475" w14:textId="130DD352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4293BCC5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120E4E10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1F00DA31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333B3C60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5FC770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354DA27A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020</w:t>
            </w:r>
          </w:p>
        </w:tc>
      </w:tr>
      <w:tr w:rsidR="009D1758" w:rsidRPr="005F47A5" w14:paraId="17AB30AD" w14:textId="77777777" w:rsidTr="0046050E">
        <w:tc>
          <w:tcPr>
            <w:tcW w:w="2736" w:type="dxa"/>
          </w:tcPr>
          <w:p w14:paraId="0F248B9F" w14:textId="3099ABB3" w:rsidR="009D1758" w:rsidRPr="005F47A5" w:rsidRDefault="009D1758" w:rsidP="009D1758">
            <w:pPr>
              <w:ind w:firstLine="42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1440" w:type="dxa"/>
          </w:tcPr>
          <w:p w14:paraId="080D08F0" w14:textId="125CC474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9D1758" w:rsidRPr="005F47A5" w:rsidRDefault="009D1758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9D1758" w:rsidRPr="005F47A5" w:rsidRDefault="009D1758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9D1758" w:rsidRPr="005F47A5" w:rsidRDefault="009D1758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67F94D4F" w14:textId="77777777" w:rsidTr="0046050E">
        <w:tc>
          <w:tcPr>
            <w:tcW w:w="2736" w:type="dxa"/>
          </w:tcPr>
          <w:p w14:paraId="701AA3E9" w14:textId="77777777" w:rsidR="009D1758" w:rsidRPr="005F47A5" w:rsidRDefault="009D1758" w:rsidP="009D1758">
            <w:pPr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26DDFAC4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03D7D29E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668D8042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7134CAC8" w:rsidR="009D1758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6F19EC98" w14:textId="6A06947F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05" w:type="dxa"/>
          </w:tcPr>
          <w:p w14:paraId="50967615" w14:textId="4E86C9D1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373CEF0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2C49046D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890</w:t>
            </w:r>
          </w:p>
        </w:tc>
        <w:tc>
          <w:tcPr>
            <w:tcW w:w="92" w:type="dxa"/>
          </w:tcPr>
          <w:p w14:paraId="0504D28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7D004FEF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555</w:t>
            </w:r>
          </w:p>
        </w:tc>
        <w:tc>
          <w:tcPr>
            <w:tcW w:w="90" w:type="dxa"/>
          </w:tcPr>
          <w:p w14:paraId="70254202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5DFE61D5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870</w:t>
            </w:r>
          </w:p>
        </w:tc>
        <w:tc>
          <w:tcPr>
            <w:tcW w:w="630" w:type="dxa"/>
          </w:tcPr>
          <w:p w14:paraId="3505CD1C" w14:textId="30E66C84" w:rsidR="009D1758" w:rsidRPr="005F47A5" w:rsidRDefault="009D1758" w:rsidP="00C66710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A9A7042" w14:textId="2872BA51" w:rsidR="009D1758" w:rsidRPr="005F47A5" w:rsidRDefault="009D1758" w:rsidP="00C66710">
            <w:pPr>
              <w:ind w:right="4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51D15996" w14:textId="2BC83910" w:rsidR="009D1758" w:rsidRPr="005F47A5" w:rsidRDefault="009D1758" w:rsidP="009D175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669F8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7826EB2A" w:rsidR="009D1758" w:rsidRPr="005F47A5" w:rsidRDefault="009D1758" w:rsidP="009D175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7" w:type="dxa"/>
          </w:tcPr>
          <w:p w14:paraId="61D611E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270A9D1C" w:rsidR="009D1758" w:rsidRPr="005F47A5" w:rsidRDefault="009D1758" w:rsidP="009D175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2178AC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53DDF6D3" w:rsidR="009D1758" w:rsidRPr="005F47A5" w:rsidRDefault="009D1758" w:rsidP="009D175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</w:tr>
      <w:tr w:rsidR="009D1758" w:rsidRPr="005F47A5" w14:paraId="130E4F7F" w14:textId="77777777" w:rsidTr="0046050E">
        <w:tc>
          <w:tcPr>
            <w:tcW w:w="2736" w:type="dxa"/>
          </w:tcPr>
          <w:p w14:paraId="55877A75" w14:textId="2017E3FD" w:rsidR="009D1758" w:rsidRPr="005F47A5" w:rsidRDefault="009D1758" w:rsidP="009D1758">
            <w:pPr>
              <w:ind w:firstLine="42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บูติคนิวซิตี้ จำกัด (มหาชน)</w:t>
            </w:r>
          </w:p>
        </w:tc>
        <w:tc>
          <w:tcPr>
            <w:tcW w:w="1440" w:type="dxa"/>
          </w:tcPr>
          <w:p w14:paraId="4971AB5A" w14:textId="4F923760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9D1758" w:rsidRPr="005F47A5" w:rsidRDefault="009D1758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9D1758" w:rsidRPr="005F47A5" w:rsidRDefault="009D1758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9D1758" w:rsidRPr="005F47A5" w:rsidRDefault="009D1758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71E9DE63" w14:textId="77777777" w:rsidTr="0046050E">
        <w:tc>
          <w:tcPr>
            <w:tcW w:w="2736" w:type="dxa"/>
          </w:tcPr>
          <w:p w14:paraId="63E6B57A" w14:textId="77777777" w:rsidR="009D1758" w:rsidRPr="005F47A5" w:rsidRDefault="009D1758" w:rsidP="009D1758">
            <w:pPr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59CD1A64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1A30D9C6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4E0A2A58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70C2B589" w:rsidR="009D1758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44AEC169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3C2D24DB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32A44C03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6F453C09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</w:p>
        </w:tc>
        <w:tc>
          <w:tcPr>
            <w:tcW w:w="90" w:type="dxa"/>
          </w:tcPr>
          <w:p w14:paraId="56AC1654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27389460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</w:p>
        </w:tc>
        <w:tc>
          <w:tcPr>
            <w:tcW w:w="630" w:type="dxa"/>
          </w:tcPr>
          <w:p w14:paraId="3DBAE613" w14:textId="1DF3371F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2392633E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7638DC9D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53BAE563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4BF789F3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</w:p>
        </w:tc>
        <w:tc>
          <w:tcPr>
            <w:tcW w:w="90" w:type="dxa"/>
          </w:tcPr>
          <w:p w14:paraId="62A152C3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25F17A44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</w:p>
        </w:tc>
      </w:tr>
      <w:tr w:rsidR="009D1758" w:rsidRPr="005F47A5" w14:paraId="623C91D1" w14:textId="0A01E92E" w:rsidTr="0046050E">
        <w:tc>
          <w:tcPr>
            <w:tcW w:w="2736" w:type="dxa"/>
          </w:tcPr>
          <w:p w14:paraId="0B2DB8D7" w14:textId="0B77B607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9D1758" w:rsidRPr="005F47A5" w:rsidRDefault="009D1758" w:rsidP="00C66710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9D1758" w:rsidRPr="005F47A5" w:rsidRDefault="009D1758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9D1758" w:rsidRPr="005F47A5" w:rsidRDefault="009D1758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9D1758" w:rsidRPr="005F47A5" w:rsidRDefault="009D1758" w:rsidP="009D1758">
            <w:pPr>
              <w:ind w:left="360" w:firstLine="27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33C63E6C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72D8727F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3C224FB3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1AD979E7" w:rsidR="009D1758" w:rsidRPr="005F47A5" w:rsidRDefault="00BC3EA5" w:rsidP="00C66710">
            <w:pPr>
              <w:ind w:right="-1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6EF6B05E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75ECD605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53E70691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029F71F3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  <w:tc>
          <w:tcPr>
            <w:tcW w:w="90" w:type="dxa"/>
          </w:tcPr>
          <w:p w14:paraId="275382E9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58933AD1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  <w:tc>
          <w:tcPr>
            <w:tcW w:w="630" w:type="dxa"/>
          </w:tcPr>
          <w:p w14:paraId="138221BF" w14:textId="0C3BD74B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3145D47C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70D23CF2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1EEED0EB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6287DB50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  <w:tc>
          <w:tcPr>
            <w:tcW w:w="90" w:type="dxa"/>
          </w:tcPr>
          <w:p w14:paraId="64F5DF4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31811E86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</w:tr>
      <w:tr w:rsidR="009D1758" w:rsidRPr="005F47A5" w14:paraId="708190F2" w14:textId="5150214D" w:rsidTr="0046050E">
        <w:tc>
          <w:tcPr>
            <w:tcW w:w="2736" w:type="dxa"/>
          </w:tcPr>
          <w:p w14:paraId="48C94F0D" w14:textId="77777777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9D1758" w:rsidRPr="005F47A5" w:rsidRDefault="009D1758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9D1758" w:rsidRPr="005F47A5" w:rsidRDefault="009D1758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9D1758" w:rsidRPr="005F47A5" w:rsidRDefault="009D1758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091094F2" w14:textId="30BBE057" w:rsidTr="0046050E">
        <w:tc>
          <w:tcPr>
            <w:tcW w:w="2736" w:type="dxa"/>
          </w:tcPr>
          <w:p w14:paraId="35A28F66" w14:textId="77777777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453ECDAF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6F0917FA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0456A285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121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2EA9068B" w:rsidR="009D1758" w:rsidRPr="005F47A5" w:rsidRDefault="00BC3EA5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57823823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79A10E95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439D1E2C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5AB2F435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909</w:t>
            </w:r>
          </w:p>
        </w:tc>
        <w:tc>
          <w:tcPr>
            <w:tcW w:w="90" w:type="dxa"/>
          </w:tcPr>
          <w:p w14:paraId="65E1106D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6B231DD5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946</w:t>
            </w:r>
          </w:p>
        </w:tc>
        <w:tc>
          <w:tcPr>
            <w:tcW w:w="630" w:type="dxa"/>
          </w:tcPr>
          <w:p w14:paraId="64590DC4" w14:textId="4008F2B3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4AD57F92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1F824A1B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4AAF66DB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4C899D49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909</w:t>
            </w:r>
          </w:p>
        </w:tc>
        <w:tc>
          <w:tcPr>
            <w:tcW w:w="90" w:type="dxa"/>
          </w:tcPr>
          <w:p w14:paraId="42978FAA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4F4E5AFB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946</w:t>
            </w:r>
          </w:p>
        </w:tc>
      </w:tr>
      <w:tr w:rsidR="009D1758" w:rsidRPr="005F47A5" w14:paraId="7FF044B1" w14:textId="609C1ACB" w:rsidTr="0046050E">
        <w:tc>
          <w:tcPr>
            <w:tcW w:w="2736" w:type="dxa"/>
          </w:tcPr>
          <w:p w14:paraId="5C2EB372" w14:textId="77777777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9D1758" w:rsidRPr="005F47A5" w:rsidRDefault="009D1758" w:rsidP="00C66710">
            <w:pPr>
              <w:ind w:right="-21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9D1758" w:rsidRPr="005F47A5" w:rsidRDefault="009D1758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9D1758" w:rsidRPr="005F47A5" w:rsidRDefault="009D1758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9D1758" w:rsidRPr="005F47A5" w:rsidRDefault="009D1758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9D1758" w:rsidRPr="005F47A5" w:rsidRDefault="009D1758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9D1758" w:rsidRPr="005F47A5" w:rsidRDefault="009D1758" w:rsidP="00C66710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9D1758" w:rsidRPr="005F47A5" w:rsidRDefault="009D1758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9D1758" w:rsidRPr="005F47A5" w:rsidRDefault="009D1758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D1758" w:rsidRPr="005F47A5" w14:paraId="5B0CC48F" w14:textId="6AAA0FCF" w:rsidTr="0046050E">
        <w:tc>
          <w:tcPr>
            <w:tcW w:w="2736" w:type="dxa"/>
          </w:tcPr>
          <w:p w14:paraId="3F882706" w14:textId="77777777" w:rsidR="009D1758" w:rsidRPr="005F47A5" w:rsidRDefault="009D1758" w:rsidP="009D1758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9D1758" w:rsidRPr="005F47A5" w:rsidRDefault="009D1758" w:rsidP="009D1758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2C8A585A" w:rsidR="009D1758" w:rsidRPr="005F47A5" w:rsidRDefault="009D1758" w:rsidP="009D1758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39FCD390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2F22EB7D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1EB4BEF6" w:rsidR="009D1758" w:rsidRPr="005F47A5" w:rsidRDefault="00BC3EA5" w:rsidP="00C66710">
            <w:pPr>
              <w:ind w:right="-1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2ACB33F2" w:rsidR="009D1758" w:rsidRPr="005F47A5" w:rsidRDefault="00BC3EA5" w:rsidP="009D1758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41DC8C59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54C3DF94" w:rsidR="009D1758" w:rsidRPr="005F47A5" w:rsidRDefault="00BC3EA5" w:rsidP="009D1758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3D79778D" w:rsidR="009D1758" w:rsidRPr="005F47A5" w:rsidRDefault="00BC3EA5" w:rsidP="00C66710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58B8478A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397E9108" w:rsidR="009D1758" w:rsidRPr="005F47A5" w:rsidRDefault="00BC3EA5" w:rsidP="009D1758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759</w:t>
            </w:r>
          </w:p>
        </w:tc>
        <w:tc>
          <w:tcPr>
            <w:tcW w:w="630" w:type="dxa"/>
          </w:tcPr>
          <w:p w14:paraId="216D81A3" w14:textId="6F7BE910" w:rsidR="009D1758" w:rsidRPr="005F47A5" w:rsidRDefault="00BC3EA5" w:rsidP="009D1758">
            <w:pPr>
              <w:tabs>
                <w:tab w:val="decimal" w:pos="4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0F35D6F3" w:rsidR="009D1758" w:rsidRPr="005F47A5" w:rsidRDefault="00BC3EA5" w:rsidP="009D1758">
            <w:pPr>
              <w:tabs>
                <w:tab w:val="decimal" w:pos="433"/>
              </w:tabs>
              <w:ind w:left="43" w:righ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33FB91FE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40F5B236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48BAEE98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4F3A40F7" w14:textId="77777777" w:rsidR="009D1758" w:rsidRPr="005F47A5" w:rsidRDefault="009D1758" w:rsidP="009D1758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6FD466F2" w:rsidR="009D1758" w:rsidRPr="005F47A5" w:rsidRDefault="00BC3EA5" w:rsidP="009D1758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9D1758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759</w:t>
            </w:r>
          </w:p>
        </w:tc>
      </w:tr>
    </w:tbl>
    <w:p w14:paraId="5A8F48F7" w14:textId="015AEF15" w:rsidR="000D6C07" w:rsidRPr="005F47A5" w:rsidRDefault="000D6C07" w:rsidP="00EC7A34">
      <w:pPr>
        <w:tabs>
          <w:tab w:val="left" w:pos="900"/>
        </w:tabs>
        <w:ind w:left="27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sz w:val="32"/>
          <w:szCs w:val="32"/>
          <w:cs/>
        </w:rPr>
        <w:tab/>
        <w:t>รายละเอียดเงินลงทุนใน</w:t>
      </w:r>
      <w:r w:rsidR="0013762F" w:rsidRPr="005F47A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47A5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 (ต่อ)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45EF1F0C" w14:textId="77777777" w:rsidR="000D6C07" w:rsidRPr="005F47A5" w:rsidRDefault="000D6C07" w:rsidP="002E7C90">
      <w:pPr>
        <w:ind w:left="360" w:right="6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5F47A5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5F47A5" w:rsidRDefault="00DA72D1" w:rsidP="00E64B36">
            <w:pPr>
              <w:spacing w:line="200" w:lineRule="exact"/>
              <w:ind w:left="3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5F47A5" w:rsidRDefault="00DA72D1" w:rsidP="00E64B3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5F47A5" w:rsidRDefault="00DA72D1" w:rsidP="00E64B3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5F47A5" w:rsidRDefault="00DA72D1" w:rsidP="00E64B36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A72D1" w:rsidRPr="005F47A5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5F47A5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5F47A5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5F47A5" w:rsidRDefault="00DA72D1" w:rsidP="00E64B36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5F47A5" w:rsidRDefault="00DA72D1" w:rsidP="00E64B36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5F47A5" w:rsidRDefault="00DA72D1" w:rsidP="00E64B36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5F47A5" w14:paraId="7BF9A953" w14:textId="77777777" w:rsidTr="0046050E">
        <w:tc>
          <w:tcPr>
            <w:tcW w:w="2736" w:type="dxa"/>
          </w:tcPr>
          <w:p w14:paraId="1FA3AB80" w14:textId="77777777" w:rsidR="00DA72D1" w:rsidRPr="005F47A5" w:rsidRDefault="00DA72D1" w:rsidP="00902D46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5F47A5" w:rsidRDefault="00DA72D1" w:rsidP="00902D4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5F47A5" w:rsidRDefault="00DA72D1" w:rsidP="00902D4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3F21D580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62" w:type="dxa"/>
          </w:tcPr>
          <w:p w14:paraId="7499E258" w14:textId="2D4B0574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1B6BBA31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8" w:type="dxa"/>
          </w:tcPr>
          <w:p w14:paraId="196119FA" w14:textId="42A8EA4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232FA59F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364709DB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4D6A7924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4FD31CF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0B831C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5F2D82E9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68F276EB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30" w:type="dxa"/>
          </w:tcPr>
          <w:p w14:paraId="4D3AF4A4" w14:textId="114E281E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20FEF74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D2363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6A11D766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02D09696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F9FAE8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4C9E6C9D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5F47A5" w14:paraId="0750D695" w14:textId="73C78BF9" w:rsidTr="0046050E">
        <w:tc>
          <w:tcPr>
            <w:tcW w:w="2736" w:type="dxa"/>
          </w:tcPr>
          <w:p w14:paraId="4E9092D2" w14:textId="77777777" w:rsidR="00DA72D1" w:rsidRPr="005F47A5" w:rsidRDefault="00DA72D1" w:rsidP="00902D46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5F47A5" w:rsidRDefault="00DA72D1" w:rsidP="00902D4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5F47A5" w:rsidRDefault="00DA72D1" w:rsidP="00902D4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4EB3300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62" w:type="dxa"/>
          </w:tcPr>
          <w:p w14:paraId="6BC82A2E" w14:textId="314F4CFB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790705B8" w14:textId="783CCB0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8" w:type="dxa"/>
          </w:tcPr>
          <w:p w14:paraId="1D7349F9" w14:textId="6F1E2DD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21" w:type="dxa"/>
          </w:tcPr>
          <w:p w14:paraId="6AE99F1C" w14:textId="512B146D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86" w:type="dxa"/>
          </w:tcPr>
          <w:p w14:paraId="1F89E438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57D4F345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40F71C0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3D540C5A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56673AFA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6101F22C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49C6A110" w14:textId="05023B6D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30" w:type="dxa"/>
          </w:tcPr>
          <w:p w14:paraId="641DBF32" w14:textId="7EA06363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90" w:type="dxa"/>
          </w:tcPr>
          <w:p w14:paraId="643CDFF1" w14:textId="5F242CD9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0E680748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46BC8A98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453F1E95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72220E09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0B86A9C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72BCC906" w:rsidR="00DA72D1" w:rsidRPr="005F47A5" w:rsidRDefault="00BC3EA5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DA72D1" w:rsidRPr="005F47A5" w14:paraId="1117EF4B" w14:textId="63CBEA60" w:rsidTr="0046050E">
        <w:tc>
          <w:tcPr>
            <w:tcW w:w="2736" w:type="dxa"/>
          </w:tcPr>
          <w:p w14:paraId="4344C262" w14:textId="77777777" w:rsidR="00DA72D1" w:rsidRPr="005F47A5" w:rsidRDefault="00DA72D1" w:rsidP="00902D46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สินทรัพย์ทางการเงินไม่หมุนเวียนอื่น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5F47A5" w:rsidRDefault="00DA72D1" w:rsidP="00902D4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5F47A5" w:rsidRDefault="00DA72D1" w:rsidP="00902D4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5F47A5" w14:paraId="3CFFC116" w14:textId="77777777" w:rsidTr="0046050E">
        <w:tc>
          <w:tcPr>
            <w:tcW w:w="2736" w:type="dxa"/>
          </w:tcPr>
          <w:p w14:paraId="7F1B69AE" w14:textId="30BA5FD8" w:rsidR="00DA4170" w:rsidRPr="005F47A5" w:rsidRDefault="00DA4170" w:rsidP="00DA4170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สแปน</w:t>
            </w:r>
            <w:r w:rsidRPr="005F47A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5F47A5" w:rsidRDefault="00DA4170" w:rsidP="00DA4170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5F47A5" w:rsidRDefault="00DA4170" w:rsidP="00DA4170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5F47A5" w:rsidRDefault="00DA417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A006D" w:rsidRPr="005F47A5" w14:paraId="177F8D09" w14:textId="77777777" w:rsidTr="0046050E">
        <w:tc>
          <w:tcPr>
            <w:tcW w:w="2736" w:type="dxa"/>
          </w:tcPr>
          <w:p w14:paraId="1D742C90" w14:textId="77777777" w:rsidR="004A006D" w:rsidRPr="005F47A5" w:rsidRDefault="004A006D" w:rsidP="004A006D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4381453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7D1482DB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1EC96AF0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010FEBF3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3202E1A4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567385C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1699659A" w:rsidR="004A006D" w:rsidRPr="005F47A5" w:rsidRDefault="00BC3EA5" w:rsidP="00162E2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6B6C919F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0" w:type="dxa"/>
          </w:tcPr>
          <w:p w14:paraId="4C863836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1B1B8D7B" w:rsidR="004A006D" w:rsidRPr="005F47A5" w:rsidRDefault="00BC3EA5" w:rsidP="00162E2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  <w:tc>
          <w:tcPr>
            <w:tcW w:w="630" w:type="dxa"/>
          </w:tcPr>
          <w:p w14:paraId="04958405" w14:textId="37C4FD39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1A5823DA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20E98A6D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7BF20C6B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CE8900" w14:textId="687396B1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0" w:type="dxa"/>
          </w:tcPr>
          <w:p w14:paraId="1B6AB312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16C512B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</w:tr>
      <w:tr w:rsidR="004A006D" w:rsidRPr="005F47A5" w14:paraId="2D7BB2C8" w14:textId="77777777" w:rsidTr="0046050E">
        <w:tc>
          <w:tcPr>
            <w:tcW w:w="2736" w:type="dxa"/>
          </w:tcPr>
          <w:p w14:paraId="5FDE101F" w14:textId="67D97F11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438" w:type="dxa"/>
          </w:tcPr>
          <w:p w14:paraId="651D5EFC" w14:textId="3A4C2AF9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จัดจำหน่ายสินค้ามอร์แกน</w:t>
            </w:r>
          </w:p>
        </w:tc>
        <w:tc>
          <w:tcPr>
            <w:tcW w:w="1440" w:type="dxa"/>
          </w:tcPr>
          <w:p w14:paraId="32D1CEB4" w14:textId="171954FF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4A006D" w:rsidRPr="005F47A5" w:rsidRDefault="004A006D" w:rsidP="004A006D">
            <w:pPr>
              <w:spacing w:line="200" w:lineRule="exact"/>
              <w:ind w:right="-245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259889" w14:textId="77777777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A006D" w:rsidRPr="005F47A5" w14:paraId="42B3E334" w14:textId="77777777" w:rsidTr="0046050E">
        <w:tc>
          <w:tcPr>
            <w:tcW w:w="2736" w:type="dxa"/>
          </w:tcPr>
          <w:p w14:paraId="1750186F" w14:textId="77777777" w:rsidR="004A006D" w:rsidRPr="005F47A5" w:rsidRDefault="004A006D" w:rsidP="004A006D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5E0C2668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42F4D09B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4F80336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79873813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4E9D6C62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46538434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5CDEFCED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13E9F45A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171ACFC6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024F873B" w14:textId="130657FD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0A85B729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38FE0A5E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36D1A2A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49BF079" w14:textId="308FE5C5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4A006D" w:rsidRPr="005F47A5" w:rsidRDefault="004A006D" w:rsidP="004A006D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21DF5273" w:rsidR="004A006D" w:rsidRPr="005F47A5" w:rsidRDefault="004A006D" w:rsidP="004A006D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</w:tr>
      <w:tr w:rsidR="004A006D" w:rsidRPr="005F47A5" w14:paraId="262B71D5" w14:textId="00BFAB62" w:rsidTr="0046050E">
        <w:tc>
          <w:tcPr>
            <w:tcW w:w="2736" w:type="dxa"/>
          </w:tcPr>
          <w:p w14:paraId="5E43C06C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4A006D" w:rsidRPr="005F47A5" w:rsidRDefault="004A006D" w:rsidP="00162E2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4A006D" w:rsidRPr="005F47A5" w:rsidRDefault="004A006D" w:rsidP="00162E2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4A006D" w:rsidRPr="005F47A5" w:rsidRDefault="004A006D" w:rsidP="004A006D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4A006D" w:rsidRPr="005F47A5" w:rsidRDefault="004A006D" w:rsidP="004A006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4A605B51" w14:textId="3076F631" w:rsidTr="0046050E">
        <w:tc>
          <w:tcPr>
            <w:tcW w:w="2736" w:type="dxa"/>
          </w:tcPr>
          <w:p w14:paraId="6BBAB152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5A7035C5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45CEEDEC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70919314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6A368E06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19BBB286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55600096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1E652B71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6806FF1E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  <w:tc>
          <w:tcPr>
            <w:tcW w:w="90" w:type="dxa"/>
          </w:tcPr>
          <w:p w14:paraId="496121D2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1CAECEAE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  <w:tc>
          <w:tcPr>
            <w:tcW w:w="630" w:type="dxa"/>
          </w:tcPr>
          <w:p w14:paraId="005C1223" w14:textId="7FAED554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7EEA97D4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7E94846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3A1DD3B3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1EAFE833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  <w:tc>
          <w:tcPr>
            <w:tcW w:w="90" w:type="dxa"/>
          </w:tcPr>
          <w:p w14:paraId="6F0951F2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0619AA33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</w:tr>
      <w:tr w:rsidR="004A006D" w:rsidRPr="005F47A5" w14:paraId="3B793A13" w14:textId="59A9F090" w:rsidTr="0046050E">
        <w:tc>
          <w:tcPr>
            <w:tcW w:w="2736" w:type="dxa"/>
          </w:tcPr>
          <w:p w14:paraId="6D9C1554" w14:textId="19107F70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5F275539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ผลิตและจำหน่ายชิ้นส่วน</w:t>
            </w:r>
          </w:p>
        </w:tc>
        <w:tc>
          <w:tcPr>
            <w:tcW w:w="1440" w:type="dxa"/>
          </w:tcPr>
          <w:p w14:paraId="346C6F1C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4A006D" w:rsidRPr="005F47A5" w:rsidRDefault="004A006D" w:rsidP="00162E2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4A006D" w:rsidRPr="005F47A5" w:rsidRDefault="004A006D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4A006D" w:rsidRPr="005F47A5" w:rsidRDefault="004A006D" w:rsidP="004A006D">
            <w:pPr>
              <w:tabs>
                <w:tab w:val="decimal" w:pos="27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4A006D" w:rsidRPr="005F47A5" w:rsidRDefault="004A006D" w:rsidP="00162E2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4A006D" w:rsidRPr="005F47A5" w:rsidRDefault="004A006D" w:rsidP="00162E2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4A006D" w:rsidRPr="005F47A5" w:rsidRDefault="004A006D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4A006D" w:rsidRPr="005F47A5" w:rsidRDefault="004A006D" w:rsidP="004A006D">
            <w:pPr>
              <w:tabs>
                <w:tab w:val="decimal" w:pos="27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1C792B74" w14:textId="009443B0" w:rsidTr="0046050E">
        <w:tc>
          <w:tcPr>
            <w:tcW w:w="2736" w:type="dxa"/>
          </w:tcPr>
          <w:p w14:paraId="34B5B588" w14:textId="7138548C" w:rsidR="004A006D" w:rsidRPr="005F47A5" w:rsidRDefault="004A006D" w:rsidP="004A006D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5339DDE8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พลาสติกเสริมใยแก้ว</w:t>
            </w:r>
          </w:p>
        </w:tc>
        <w:tc>
          <w:tcPr>
            <w:tcW w:w="1440" w:type="dxa"/>
          </w:tcPr>
          <w:p w14:paraId="78B8543F" w14:textId="22C93471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3F14FAF4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595DC8EF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70A74DEE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1AB29711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0C00A95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27EBC8EC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1F8BCC45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  <w:tc>
          <w:tcPr>
            <w:tcW w:w="90" w:type="dxa"/>
          </w:tcPr>
          <w:p w14:paraId="1510AB80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108E83CE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  <w:tc>
          <w:tcPr>
            <w:tcW w:w="630" w:type="dxa"/>
          </w:tcPr>
          <w:p w14:paraId="1EA4C6F1" w14:textId="2FD0BB65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459CF277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4331E343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49558408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1786DD0D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  <w:tc>
          <w:tcPr>
            <w:tcW w:w="90" w:type="dxa"/>
          </w:tcPr>
          <w:p w14:paraId="25B3173A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0BF1685B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</w:tr>
      <w:tr w:rsidR="004A006D" w:rsidRPr="005F47A5" w14:paraId="2D9EBBEF" w14:textId="2B5F3D6D" w:rsidTr="0046050E">
        <w:tc>
          <w:tcPr>
            <w:tcW w:w="2736" w:type="dxa"/>
          </w:tcPr>
          <w:p w14:paraId="6F84B54A" w14:textId="025D002D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สถาบันการศึกษาภาษาญี่ปุ่น</w:t>
            </w:r>
          </w:p>
        </w:tc>
        <w:tc>
          <w:tcPr>
            <w:tcW w:w="1440" w:type="dxa"/>
          </w:tcPr>
          <w:p w14:paraId="16BABC06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13A01F44" w14:textId="267F6088" w:rsidTr="0046050E">
        <w:tc>
          <w:tcPr>
            <w:tcW w:w="2736" w:type="dxa"/>
          </w:tcPr>
          <w:p w14:paraId="3D9C965E" w14:textId="1F25A5F9" w:rsidR="004A006D" w:rsidRPr="005F47A5" w:rsidRDefault="004A006D" w:rsidP="004A006D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3742BD45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3A399350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</w:p>
        </w:tc>
        <w:tc>
          <w:tcPr>
            <w:tcW w:w="662" w:type="dxa"/>
          </w:tcPr>
          <w:p w14:paraId="459C2440" w14:textId="0A5285F8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</w:p>
        </w:tc>
        <w:tc>
          <w:tcPr>
            <w:tcW w:w="658" w:type="dxa"/>
          </w:tcPr>
          <w:p w14:paraId="12278F95" w14:textId="19DF0485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658" w:type="dxa"/>
          </w:tcPr>
          <w:p w14:paraId="12BC02ED" w14:textId="44946965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621" w:type="dxa"/>
          </w:tcPr>
          <w:p w14:paraId="51C8EFA0" w14:textId="35D9CF5C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86" w:type="dxa"/>
          </w:tcPr>
          <w:p w14:paraId="249DA97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6B153048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92" w:type="dxa"/>
          </w:tcPr>
          <w:p w14:paraId="163DA63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7EFC5923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410</w:t>
            </w:r>
          </w:p>
        </w:tc>
        <w:tc>
          <w:tcPr>
            <w:tcW w:w="90" w:type="dxa"/>
          </w:tcPr>
          <w:p w14:paraId="5052C287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0D182480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410</w:t>
            </w:r>
          </w:p>
        </w:tc>
        <w:tc>
          <w:tcPr>
            <w:tcW w:w="630" w:type="dxa"/>
          </w:tcPr>
          <w:p w14:paraId="46E0CB77" w14:textId="5C6EB3B3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630" w:type="dxa"/>
          </w:tcPr>
          <w:p w14:paraId="38EA6321" w14:textId="362B5D94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590" w:type="dxa"/>
          </w:tcPr>
          <w:p w14:paraId="12E9CD18" w14:textId="75FE9844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90" w:type="dxa"/>
          </w:tcPr>
          <w:p w14:paraId="2E6DDEF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640ABE5C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90" w:type="dxa"/>
          </w:tcPr>
          <w:p w14:paraId="1D86958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24D09F55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410</w:t>
            </w:r>
          </w:p>
        </w:tc>
        <w:tc>
          <w:tcPr>
            <w:tcW w:w="90" w:type="dxa"/>
          </w:tcPr>
          <w:p w14:paraId="09AAD175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4B8EF48B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410</w:t>
            </w:r>
          </w:p>
        </w:tc>
      </w:tr>
      <w:tr w:rsidR="004A006D" w:rsidRPr="005F47A5" w14:paraId="0D56E458" w14:textId="45017D45" w:rsidTr="0046050E">
        <w:tc>
          <w:tcPr>
            <w:tcW w:w="2736" w:type="dxa"/>
          </w:tcPr>
          <w:p w14:paraId="00DC2622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629BF554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สถาบันการศึกษา</w:t>
            </w:r>
          </w:p>
        </w:tc>
        <w:tc>
          <w:tcPr>
            <w:tcW w:w="1440" w:type="dxa"/>
          </w:tcPr>
          <w:p w14:paraId="25147B86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4A803E33" w14:textId="6FE5174B" w:rsidTr="0046050E">
        <w:tc>
          <w:tcPr>
            <w:tcW w:w="2736" w:type="dxa"/>
          </w:tcPr>
          <w:p w14:paraId="5982C934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2E0916F8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7085A3E7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2BE4FA49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19C78E88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6760FBB7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588A453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86" w:type="dxa"/>
          </w:tcPr>
          <w:p w14:paraId="26AB113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04CF646D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92" w:type="dxa"/>
          </w:tcPr>
          <w:p w14:paraId="5B9B308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042AD51C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717</w:t>
            </w:r>
          </w:p>
        </w:tc>
        <w:tc>
          <w:tcPr>
            <w:tcW w:w="90" w:type="dxa"/>
          </w:tcPr>
          <w:p w14:paraId="51DC5BFB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241E2115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717</w:t>
            </w:r>
          </w:p>
        </w:tc>
        <w:tc>
          <w:tcPr>
            <w:tcW w:w="630" w:type="dxa"/>
          </w:tcPr>
          <w:p w14:paraId="56225020" w14:textId="7D1116C4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7EC45F32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453F20B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58C799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2B90A294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F5A18C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004C057D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717</w:t>
            </w:r>
          </w:p>
        </w:tc>
        <w:tc>
          <w:tcPr>
            <w:tcW w:w="90" w:type="dxa"/>
          </w:tcPr>
          <w:p w14:paraId="2CE1EC3C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20AFF61D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717</w:t>
            </w:r>
          </w:p>
        </w:tc>
      </w:tr>
      <w:tr w:rsidR="004A006D" w:rsidRPr="005F47A5" w14:paraId="6CA4E1E7" w14:textId="0B45E945" w:rsidTr="0046050E">
        <w:tc>
          <w:tcPr>
            <w:tcW w:w="2736" w:type="dxa"/>
          </w:tcPr>
          <w:p w14:paraId="333DBED7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553FB58E" w14:textId="2ED93728" w:rsidTr="0046050E">
        <w:tc>
          <w:tcPr>
            <w:tcW w:w="2736" w:type="dxa"/>
          </w:tcPr>
          <w:p w14:paraId="0C7B5461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6881F802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7FA43BEE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335D4BD0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0EAB08F8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2D923942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2C5D164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44CF37C9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5E47B3B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  <w:tc>
          <w:tcPr>
            <w:tcW w:w="90" w:type="dxa"/>
          </w:tcPr>
          <w:p w14:paraId="6632B070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5509AB1E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  <w:tc>
          <w:tcPr>
            <w:tcW w:w="630" w:type="dxa"/>
          </w:tcPr>
          <w:p w14:paraId="55E6689E" w14:textId="2BDF2433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38A7CAAA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688A9233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511E7E8C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017612AA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  <w:tc>
          <w:tcPr>
            <w:tcW w:w="90" w:type="dxa"/>
          </w:tcPr>
          <w:p w14:paraId="776EACD0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5E86EE2A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</w:tr>
      <w:tr w:rsidR="004A006D" w:rsidRPr="005F47A5" w14:paraId="444903D2" w14:textId="6AA6A6A4" w:rsidTr="0046050E">
        <w:tc>
          <w:tcPr>
            <w:tcW w:w="2736" w:type="dxa"/>
          </w:tcPr>
          <w:p w14:paraId="0824F35D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4A006D" w:rsidRPr="005F47A5" w:rsidRDefault="004A006D" w:rsidP="00162E2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18616F69" w14:textId="281B4915" w:rsidTr="0046050E">
        <w:tc>
          <w:tcPr>
            <w:tcW w:w="2736" w:type="dxa"/>
          </w:tcPr>
          <w:p w14:paraId="4024738B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1E61782E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36E606EC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732</w:t>
            </w:r>
          </w:p>
        </w:tc>
        <w:tc>
          <w:tcPr>
            <w:tcW w:w="662" w:type="dxa"/>
          </w:tcPr>
          <w:p w14:paraId="0A4F59EF" w14:textId="0B77A2F7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732</w:t>
            </w:r>
          </w:p>
        </w:tc>
        <w:tc>
          <w:tcPr>
            <w:tcW w:w="658" w:type="dxa"/>
          </w:tcPr>
          <w:p w14:paraId="2139D88E" w14:textId="0D14531A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1BD53D75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245FCF6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2C3D0BB5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679AC8AF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</w:p>
        </w:tc>
        <w:tc>
          <w:tcPr>
            <w:tcW w:w="90" w:type="dxa"/>
          </w:tcPr>
          <w:p w14:paraId="0139A2E7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325FA2F0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796</w:t>
            </w:r>
          </w:p>
        </w:tc>
        <w:tc>
          <w:tcPr>
            <w:tcW w:w="630" w:type="dxa"/>
          </w:tcPr>
          <w:p w14:paraId="5FA8B055" w14:textId="32914955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2E392D4F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48DCFF6B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679EE48A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3AFCFD66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</w:p>
        </w:tc>
        <w:tc>
          <w:tcPr>
            <w:tcW w:w="90" w:type="dxa"/>
          </w:tcPr>
          <w:p w14:paraId="61C96D56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0B0C812E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796</w:t>
            </w:r>
          </w:p>
        </w:tc>
      </w:tr>
      <w:tr w:rsidR="004A006D" w:rsidRPr="005F47A5" w14:paraId="0E04B045" w14:textId="693F1F95" w:rsidTr="0046050E">
        <w:tc>
          <w:tcPr>
            <w:tcW w:w="2736" w:type="dxa"/>
          </w:tcPr>
          <w:p w14:paraId="6CFBD653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4A006D" w:rsidRPr="005F47A5" w:rsidRDefault="004A006D" w:rsidP="00162E2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52C90332" w14:textId="1080A495" w:rsidTr="0046050E">
        <w:tc>
          <w:tcPr>
            <w:tcW w:w="2736" w:type="dxa"/>
          </w:tcPr>
          <w:p w14:paraId="64EB0D80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58152441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285FA513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2C4CE310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3E599562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49F44371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4E1A7457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30C03C2D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00382AF8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6C84021E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5A574AA9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916</w:t>
            </w:r>
          </w:p>
        </w:tc>
        <w:tc>
          <w:tcPr>
            <w:tcW w:w="630" w:type="dxa"/>
          </w:tcPr>
          <w:p w14:paraId="2C2F7C9E" w14:textId="44E49482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06569C4B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70FC47C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1E371A14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3D3385D5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50E3FF97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6E3BB68B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916</w:t>
            </w:r>
          </w:p>
        </w:tc>
      </w:tr>
      <w:tr w:rsidR="004A006D" w:rsidRPr="005F47A5" w14:paraId="4ED80534" w14:textId="76831DE1" w:rsidTr="0046050E">
        <w:tc>
          <w:tcPr>
            <w:tcW w:w="2736" w:type="dxa"/>
          </w:tcPr>
          <w:p w14:paraId="048C8423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4A006D" w:rsidRPr="005F47A5" w:rsidRDefault="004A006D" w:rsidP="00162E2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7BD526F7" w14:textId="65A2DB66" w:rsidTr="0046050E">
        <w:tc>
          <w:tcPr>
            <w:tcW w:w="2736" w:type="dxa"/>
          </w:tcPr>
          <w:p w14:paraId="504C6B3D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5D233B89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1258C88E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2DDB24EA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4EAD2221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0CBA9194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179AA713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0C7DDEB5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6646A480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169</w:t>
            </w:r>
          </w:p>
        </w:tc>
        <w:tc>
          <w:tcPr>
            <w:tcW w:w="90" w:type="dxa"/>
          </w:tcPr>
          <w:p w14:paraId="182453F9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702E0AFD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146</w:t>
            </w:r>
          </w:p>
        </w:tc>
        <w:tc>
          <w:tcPr>
            <w:tcW w:w="630" w:type="dxa"/>
          </w:tcPr>
          <w:p w14:paraId="1BF5E05C" w14:textId="0C802B6B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3D773B25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4147CAB5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5E66B02A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08B698ED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169</w:t>
            </w:r>
          </w:p>
        </w:tc>
        <w:tc>
          <w:tcPr>
            <w:tcW w:w="90" w:type="dxa"/>
          </w:tcPr>
          <w:p w14:paraId="45D57677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6206CF77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146</w:t>
            </w:r>
          </w:p>
        </w:tc>
      </w:tr>
      <w:tr w:rsidR="004A006D" w:rsidRPr="005F47A5" w14:paraId="2E959AFF" w14:textId="10F7793C" w:rsidTr="0046050E">
        <w:tc>
          <w:tcPr>
            <w:tcW w:w="2736" w:type="dxa"/>
          </w:tcPr>
          <w:p w14:paraId="3B44BF34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5C4ACFE1" w14:textId="78F8708E" w:rsidTr="0046050E">
        <w:tc>
          <w:tcPr>
            <w:tcW w:w="2736" w:type="dxa"/>
          </w:tcPr>
          <w:p w14:paraId="3C67E195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3D53471A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04DF6085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28625A9F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31C507CF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3CC2982A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6931BA68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47185FD5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77AA410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043E9C2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373AE603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</w:p>
        </w:tc>
        <w:tc>
          <w:tcPr>
            <w:tcW w:w="630" w:type="dxa"/>
          </w:tcPr>
          <w:p w14:paraId="4475C249" w14:textId="0D3FB3E2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5DF24C21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4EF0D42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0A6DD206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58E9EA32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6FD015E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0FA37640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</w:p>
        </w:tc>
      </w:tr>
      <w:tr w:rsidR="004A006D" w:rsidRPr="005F47A5" w14:paraId="2CC482AF" w14:textId="006D9A2E" w:rsidTr="0046050E">
        <w:tc>
          <w:tcPr>
            <w:tcW w:w="2736" w:type="dxa"/>
          </w:tcPr>
          <w:p w14:paraId="3D15C4F4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08A37535" w14:textId="7ECD38C4" w:rsidTr="0046050E">
        <w:tc>
          <w:tcPr>
            <w:tcW w:w="2736" w:type="dxa"/>
          </w:tcPr>
          <w:p w14:paraId="09D63F55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2A8A514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67F63FD8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237BE027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6F21B60C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0CB81511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1191DD9A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2849CEE5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4D3E107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68ECB948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3D35FA44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299</w:t>
            </w:r>
          </w:p>
        </w:tc>
        <w:tc>
          <w:tcPr>
            <w:tcW w:w="630" w:type="dxa"/>
          </w:tcPr>
          <w:p w14:paraId="2627D560" w14:textId="4E0F053C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4CE47697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4B17530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2834356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7D9C75DB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40643D75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0C3EE7BF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299</w:t>
            </w:r>
          </w:p>
        </w:tc>
      </w:tr>
      <w:tr w:rsidR="004A006D" w:rsidRPr="005F47A5" w14:paraId="5B1F59B8" w14:textId="1ADF0BFB" w:rsidTr="0046050E">
        <w:tc>
          <w:tcPr>
            <w:tcW w:w="2736" w:type="dxa"/>
          </w:tcPr>
          <w:p w14:paraId="01D4285B" w14:textId="12293A9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คิงบริดจ์ ทาวเวอร์ จำกัด</w:t>
            </w:r>
          </w:p>
        </w:tc>
        <w:tc>
          <w:tcPr>
            <w:tcW w:w="1438" w:type="dxa"/>
          </w:tcPr>
          <w:p w14:paraId="431CE414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4A006D" w:rsidRPr="005F47A5" w:rsidRDefault="004A006D" w:rsidP="00162E2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4D80762C" w14:textId="6FAB1F9F" w:rsidTr="0046050E">
        <w:tc>
          <w:tcPr>
            <w:tcW w:w="2736" w:type="dxa"/>
          </w:tcPr>
          <w:p w14:paraId="5CC1CD4C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498965A5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2A4AEB20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64520933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131D1DF1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61E8C41D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0ADE2156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6856EAAA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596C71B2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6CC33895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744A4AE1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436F9095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00A4A60C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7FCC002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3DFF2730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115E70C1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</w:tr>
      <w:tr w:rsidR="004A006D" w:rsidRPr="005F47A5" w14:paraId="07A1DF13" w14:textId="77777777" w:rsidTr="0046050E">
        <w:tc>
          <w:tcPr>
            <w:tcW w:w="2736" w:type="dxa"/>
          </w:tcPr>
          <w:p w14:paraId="57B7546F" w14:textId="56E1F4D6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ทรัพย์สินสหพัฒน์ จำกัด</w:t>
            </w:r>
          </w:p>
        </w:tc>
        <w:tc>
          <w:tcPr>
            <w:tcW w:w="1438" w:type="dxa"/>
          </w:tcPr>
          <w:p w14:paraId="2F2F088E" w14:textId="357AA8E8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4A006D" w:rsidRPr="005F47A5" w:rsidRDefault="004A006D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4A006D" w:rsidRPr="005F47A5" w:rsidRDefault="004A006D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4A006D" w:rsidRPr="005F47A5" w:rsidRDefault="004A006D" w:rsidP="00162E2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4A006D" w:rsidRPr="005F47A5" w:rsidRDefault="004A006D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4A006D" w:rsidRPr="005F47A5" w:rsidRDefault="004A006D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4A006D" w:rsidRPr="005F47A5" w:rsidRDefault="004A006D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4A006D" w:rsidRPr="005F47A5" w:rsidRDefault="004A006D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4A006D" w:rsidRPr="005F47A5" w:rsidRDefault="004A006D" w:rsidP="00162E2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4A006D" w:rsidRPr="005F47A5" w:rsidRDefault="004A006D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A006D" w:rsidRPr="005F47A5" w14:paraId="3B69F685" w14:textId="77777777" w:rsidTr="0046050E">
        <w:tc>
          <w:tcPr>
            <w:tcW w:w="2736" w:type="dxa"/>
          </w:tcPr>
          <w:p w14:paraId="4693FD60" w14:textId="77777777" w:rsidR="004A006D" w:rsidRPr="005F47A5" w:rsidRDefault="004A006D" w:rsidP="004A006D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4A006D" w:rsidRPr="005F47A5" w:rsidRDefault="004A006D" w:rsidP="004A006D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6E9B0FC1" w:rsidR="004A006D" w:rsidRPr="005F47A5" w:rsidRDefault="004A006D" w:rsidP="004A006D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4F418E98" w:rsidR="004A006D" w:rsidRPr="005F47A5" w:rsidRDefault="00BC3EA5" w:rsidP="004A006D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54C77A04" w:rsidR="004A006D" w:rsidRPr="005F47A5" w:rsidRDefault="00BC3EA5" w:rsidP="00162E2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112862C0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08AFA3CC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009C5510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00255F67" w:rsidR="004A006D" w:rsidRPr="005F47A5" w:rsidRDefault="00BC3EA5" w:rsidP="004A006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22D92299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322</w:t>
            </w:r>
          </w:p>
        </w:tc>
        <w:tc>
          <w:tcPr>
            <w:tcW w:w="90" w:type="dxa"/>
          </w:tcPr>
          <w:p w14:paraId="084AD189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7E915126" w:rsidR="004A006D" w:rsidRPr="005F47A5" w:rsidRDefault="00BC3EA5" w:rsidP="004A006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</w:p>
        </w:tc>
        <w:tc>
          <w:tcPr>
            <w:tcW w:w="630" w:type="dxa"/>
          </w:tcPr>
          <w:p w14:paraId="160C46FF" w14:textId="355FF5C7" w:rsidR="004A006D" w:rsidRPr="005F47A5" w:rsidRDefault="00BC3EA5" w:rsidP="00162E2D">
            <w:pPr>
              <w:tabs>
                <w:tab w:val="left" w:pos="512"/>
              </w:tabs>
              <w:spacing w:line="200" w:lineRule="exact"/>
              <w:ind w:right="-228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58D5E428" w:rsidR="004A006D" w:rsidRPr="005F47A5" w:rsidRDefault="00BC3EA5" w:rsidP="004A006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066C3A77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373D6C47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4A006D" w:rsidRPr="005F47A5" w:rsidRDefault="004A006D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611D3CB3" w:rsidR="004A006D" w:rsidRPr="005F47A5" w:rsidRDefault="00BC3EA5" w:rsidP="004A006D">
            <w:pPr>
              <w:spacing w:line="200" w:lineRule="exact"/>
              <w:ind w:right="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322</w:t>
            </w:r>
          </w:p>
        </w:tc>
        <w:tc>
          <w:tcPr>
            <w:tcW w:w="90" w:type="dxa"/>
          </w:tcPr>
          <w:p w14:paraId="27E0EDD2" w14:textId="77777777" w:rsidR="004A006D" w:rsidRPr="005F47A5" w:rsidRDefault="004A006D" w:rsidP="004A006D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4CC7FCE4" w:rsidR="004A006D" w:rsidRPr="005F47A5" w:rsidRDefault="00BC3EA5" w:rsidP="004A006D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4A006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</w:p>
        </w:tc>
      </w:tr>
    </w:tbl>
    <w:p w14:paraId="0B0DE269" w14:textId="5AC77676" w:rsidR="000954C6" w:rsidRPr="005F47A5" w:rsidRDefault="000D6C07" w:rsidP="00063A7D">
      <w:pPr>
        <w:tabs>
          <w:tab w:val="left" w:pos="900"/>
        </w:tabs>
        <w:ind w:left="36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81BF179" w14:textId="0165234F" w:rsidR="00761487" w:rsidRPr="005F47A5" w:rsidRDefault="00BC3EA5" w:rsidP="00761487">
      <w:pPr>
        <w:tabs>
          <w:tab w:val="left" w:pos="900"/>
        </w:tabs>
        <w:ind w:left="27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ab/>
        <w:t>รายละเอียดเงินลงทุนในบริษัทที่เกี่ยวข้องกัน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155F7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 (ต่อ)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330B6AD3" w14:textId="77777777" w:rsidR="00761487" w:rsidRPr="005F47A5" w:rsidRDefault="00761487" w:rsidP="00761487">
      <w:pPr>
        <w:ind w:left="360" w:right="6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5F47A5" w14:paraId="64546515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5F47A5" w:rsidRDefault="00761487" w:rsidP="00582A2A">
            <w:pPr>
              <w:spacing w:line="200" w:lineRule="exact"/>
              <w:ind w:left="3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5F47A5" w:rsidRDefault="00761487" w:rsidP="00582A2A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5F47A5" w:rsidRDefault="00761487" w:rsidP="00582A2A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5F47A5" w:rsidRDefault="00761487" w:rsidP="00582A2A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761487" w:rsidRPr="005F47A5" w14:paraId="6E164264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5F47A5" w14:paraId="6DB1053E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5F47A5" w14:paraId="1959758C" w14:textId="77777777" w:rsidTr="00582A2A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5F47A5" w:rsidRDefault="00761487" w:rsidP="00582A2A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5F47A5" w:rsidRDefault="00761487" w:rsidP="00582A2A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5F47A5" w:rsidRDefault="00761487" w:rsidP="00582A2A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5F47A5" w14:paraId="554388C0" w14:textId="77777777" w:rsidTr="00582A2A">
        <w:tc>
          <w:tcPr>
            <w:tcW w:w="2736" w:type="dxa"/>
          </w:tcPr>
          <w:p w14:paraId="17FF4930" w14:textId="77777777" w:rsidR="00761487" w:rsidRPr="005F47A5" w:rsidRDefault="00761487" w:rsidP="00582A2A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5F47A5" w:rsidRDefault="00761487" w:rsidP="00582A2A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5F47A5" w:rsidRDefault="00761487" w:rsidP="00582A2A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5A0E1723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62" w:type="dxa"/>
          </w:tcPr>
          <w:p w14:paraId="7837CC36" w14:textId="697A5047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3E1AA89A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8" w:type="dxa"/>
          </w:tcPr>
          <w:p w14:paraId="58D97D01" w14:textId="12EC2DC2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79FC1486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77D633A6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2A48658A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708A9D5C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58231CE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41940B65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19A506DE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30" w:type="dxa"/>
          </w:tcPr>
          <w:p w14:paraId="3A554FBA" w14:textId="3F5DCDC1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20C8E63F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3BDA5F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6695199C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1E5C9B67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9929A97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7B647DB0" w:rsidR="00761487" w:rsidRPr="005F47A5" w:rsidRDefault="00BC3EA5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07C53" w:rsidRPr="005F47A5" w14:paraId="2590704C" w14:textId="77777777" w:rsidTr="00582A2A">
        <w:tc>
          <w:tcPr>
            <w:tcW w:w="2736" w:type="dxa"/>
          </w:tcPr>
          <w:p w14:paraId="1AE20485" w14:textId="77777777" w:rsidR="00707C53" w:rsidRPr="005F47A5" w:rsidRDefault="00707C53" w:rsidP="00707C53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07C53" w:rsidRPr="005F47A5" w:rsidRDefault="00707C53" w:rsidP="00707C53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07C53" w:rsidRPr="005F47A5" w:rsidRDefault="00707C53" w:rsidP="00707C53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755208B2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62" w:type="dxa"/>
          </w:tcPr>
          <w:p w14:paraId="5A87C3D8" w14:textId="16A3A60B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257128A3" w14:textId="7D46DA58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8" w:type="dxa"/>
          </w:tcPr>
          <w:p w14:paraId="0130AFAA" w14:textId="05F4F7D6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21" w:type="dxa"/>
          </w:tcPr>
          <w:p w14:paraId="43CFB3F2" w14:textId="28A31FCC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86" w:type="dxa"/>
          </w:tcPr>
          <w:p w14:paraId="123724AF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6EE905CA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1DB347BC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62EF1086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31BE0EEB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3F494408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F60C2A0" w14:textId="7A91F093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30" w:type="dxa"/>
          </w:tcPr>
          <w:p w14:paraId="6E17633E" w14:textId="08DD3007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90" w:type="dxa"/>
          </w:tcPr>
          <w:p w14:paraId="124729C0" w14:textId="32824017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4F1977B3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0C6A78B3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101AFD3E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6D47C646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0AD19B83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36BE617D" w:rsidR="00707C53" w:rsidRPr="005F47A5" w:rsidRDefault="00BC3EA5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761487" w:rsidRPr="005F47A5" w14:paraId="036A6DED" w14:textId="77777777" w:rsidTr="00582A2A">
        <w:tc>
          <w:tcPr>
            <w:tcW w:w="2736" w:type="dxa"/>
          </w:tcPr>
          <w:p w14:paraId="3130E1E9" w14:textId="77777777" w:rsidR="00761487" w:rsidRPr="005F47A5" w:rsidRDefault="00761487" w:rsidP="00582A2A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สินทรัพย์ทางการเงินไม่หมุนเวียนอื่น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5F47A5" w:rsidRDefault="00761487" w:rsidP="00582A2A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5F47A5" w:rsidRDefault="00761487" w:rsidP="00582A2A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5F47A5" w14:paraId="11C410F5" w14:textId="77777777" w:rsidTr="00582A2A">
        <w:tc>
          <w:tcPr>
            <w:tcW w:w="2736" w:type="dxa"/>
          </w:tcPr>
          <w:p w14:paraId="2507CDE1" w14:textId="2F298B58" w:rsidR="00DD47D5" w:rsidRPr="005F47A5" w:rsidRDefault="00DD47D5" w:rsidP="00DD47D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อินเตอร์เนชั่นแนลเลทเธอร์แฟชั่น จำกัด</w:t>
            </w:r>
          </w:p>
        </w:tc>
        <w:tc>
          <w:tcPr>
            <w:tcW w:w="1438" w:type="dxa"/>
          </w:tcPr>
          <w:p w14:paraId="3771EDBB" w14:textId="67D380F0" w:rsidR="00DD47D5" w:rsidRPr="005F47A5" w:rsidRDefault="00DD47D5" w:rsidP="00DD47D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5F47A5" w:rsidRDefault="00DD47D5" w:rsidP="00DD47D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5F47A5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5F47A5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38D720FD" w14:textId="77777777" w:rsidTr="00582A2A">
        <w:tc>
          <w:tcPr>
            <w:tcW w:w="2736" w:type="dxa"/>
          </w:tcPr>
          <w:p w14:paraId="25E11AD5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5E08D976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519829F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5F5E1D22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31DE635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0259B18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1E0F7B8D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48C37CF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0A43DB4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  <w:tc>
          <w:tcPr>
            <w:tcW w:w="90" w:type="dxa"/>
          </w:tcPr>
          <w:p w14:paraId="13843E2C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73979796" w:rsidR="003C0665" w:rsidRPr="005F47A5" w:rsidRDefault="00BC3EA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  <w:tc>
          <w:tcPr>
            <w:tcW w:w="630" w:type="dxa"/>
          </w:tcPr>
          <w:p w14:paraId="07EE2A3D" w14:textId="23E5277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09C333F8" w:rsidR="003C0665" w:rsidRPr="005F47A5" w:rsidRDefault="00BC3EA5" w:rsidP="00C66710">
            <w:pPr>
              <w:tabs>
                <w:tab w:val="left" w:pos="554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03B0841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6EFFB8A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0C7A0F8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  <w:tc>
          <w:tcPr>
            <w:tcW w:w="90" w:type="dxa"/>
          </w:tcPr>
          <w:p w14:paraId="74521E7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6E54D689" w:rsidR="003C0665" w:rsidRPr="005F47A5" w:rsidRDefault="00BC3EA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</w:tr>
      <w:tr w:rsidR="003C0665" w:rsidRPr="005F47A5" w14:paraId="069D767D" w14:textId="77777777" w:rsidTr="00582A2A">
        <w:tc>
          <w:tcPr>
            <w:tcW w:w="2736" w:type="dxa"/>
          </w:tcPr>
          <w:p w14:paraId="67CFBD88" w14:textId="4C42A72E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 เทรชเชอร์ ปาร์ค จำกัด</w:t>
            </w:r>
          </w:p>
        </w:tc>
        <w:tc>
          <w:tcPr>
            <w:tcW w:w="1438" w:type="dxa"/>
          </w:tcPr>
          <w:p w14:paraId="27A7031E" w14:textId="5BA71A7D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2A19BA93" w14:textId="77777777" w:rsidTr="00582A2A">
        <w:tc>
          <w:tcPr>
            <w:tcW w:w="2736" w:type="dxa"/>
          </w:tcPr>
          <w:p w14:paraId="43953AE0" w14:textId="0840D7C6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(เดิมบริษัท แพนแลนด์ จำกัด)</w:t>
            </w:r>
          </w:p>
        </w:tc>
        <w:tc>
          <w:tcPr>
            <w:tcW w:w="1438" w:type="dxa"/>
          </w:tcPr>
          <w:p w14:paraId="4F0073D9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7285425A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6790658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3CB2910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31B8810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658" w:type="dxa"/>
          </w:tcPr>
          <w:p w14:paraId="153799C5" w14:textId="140F6A5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621" w:type="dxa"/>
          </w:tcPr>
          <w:p w14:paraId="1112DF21" w14:textId="7023814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A86DB1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1C06B02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0B4B943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5BD0A0F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  <w:tc>
          <w:tcPr>
            <w:tcW w:w="90" w:type="dxa"/>
          </w:tcPr>
          <w:p w14:paraId="4CA25FD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62C19BC4" w:rsidR="003C0665" w:rsidRPr="005F47A5" w:rsidRDefault="00BC3EA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  <w:tc>
          <w:tcPr>
            <w:tcW w:w="630" w:type="dxa"/>
          </w:tcPr>
          <w:p w14:paraId="30867BC7" w14:textId="1CEBAE4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630" w:type="dxa"/>
          </w:tcPr>
          <w:p w14:paraId="32474B40" w14:textId="07F0ADE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590" w:type="dxa"/>
          </w:tcPr>
          <w:p w14:paraId="741E9470" w14:textId="2BE8E14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543183B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4F18CBA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5EED816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  <w:tc>
          <w:tcPr>
            <w:tcW w:w="90" w:type="dxa"/>
          </w:tcPr>
          <w:p w14:paraId="159DBE07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4BCFCB43" w:rsidR="003C0665" w:rsidRPr="005F47A5" w:rsidRDefault="00BC3EA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</w:tr>
      <w:tr w:rsidR="003C0665" w:rsidRPr="005F47A5" w14:paraId="3D12A734" w14:textId="77777777" w:rsidTr="00582A2A">
        <w:tc>
          <w:tcPr>
            <w:tcW w:w="2736" w:type="dxa"/>
          </w:tcPr>
          <w:p w14:paraId="38A1FDCD" w14:textId="4DC9B101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เทรชเชอร์ ฮิลล์ จำกัด</w:t>
            </w:r>
          </w:p>
        </w:tc>
        <w:tc>
          <w:tcPr>
            <w:tcW w:w="1438" w:type="dxa"/>
          </w:tcPr>
          <w:p w14:paraId="3992843B" w14:textId="4D986182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7C9AA4B3" w14:textId="77777777" w:rsidTr="00582A2A">
        <w:tc>
          <w:tcPr>
            <w:tcW w:w="2736" w:type="dxa"/>
          </w:tcPr>
          <w:p w14:paraId="331C518D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042DF4B5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57793162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41EE318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095C487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190CEA4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1B24D28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6407E37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57609F9A" w:rsidR="003C0665" w:rsidRPr="005F47A5" w:rsidRDefault="003C0665" w:rsidP="003C0665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DEF2DF" w14:textId="77777777" w:rsidR="003C0665" w:rsidRPr="005F47A5" w:rsidRDefault="003C0665" w:rsidP="003C0665">
            <w:pPr>
              <w:spacing w:line="200" w:lineRule="exact"/>
              <w:ind w:right="5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0E49D223" w:rsidR="003C0665" w:rsidRPr="005F47A5" w:rsidRDefault="003C0665" w:rsidP="003C0665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218324BD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1287476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3FC0322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6315BC3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12C7B28C" w:rsidR="003C0665" w:rsidRPr="005F47A5" w:rsidRDefault="003C0665" w:rsidP="003C0665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0E82C1DF" w:rsidR="003C0665" w:rsidRPr="005F47A5" w:rsidRDefault="003C0665" w:rsidP="003C0665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C0665" w:rsidRPr="005F47A5" w14:paraId="47813FE1" w14:textId="77777777" w:rsidTr="00582A2A">
        <w:tc>
          <w:tcPr>
            <w:tcW w:w="2736" w:type="dxa"/>
          </w:tcPr>
          <w:p w14:paraId="1E045AB3" w14:textId="7AF2C858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1438" w:type="dxa"/>
          </w:tcPr>
          <w:p w14:paraId="281847CA" w14:textId="4EFCC59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3C0665" w:rsidRPr="005F47A5" w:rsidRDefault="003C0665" w:rsidP="003C0665">
            <w:pPr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3C0665" w:rsidRPr="005F47A5" w:rsidRDefault="003C0665" w:rsidP="003C0665">
            <w:pPr>
              <w:spacing w:line="200" w:lineRule="exact"/>
              <w:ind w:right="5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7AD1F14D" w14:textId="77777777" w:rsidTr="00582A2A">
        <w:tc>
          <w:tcPr>
            <w:tcW w:w="2736" w:type="dxa"/>
          </w:tcPr>
          <w:p w14:paraId="39849828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249632E8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13F7615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70DA712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0152ED1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58B1BCF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5B78243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6F06188D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50D73C7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16FB9C59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29285FD0" w:rsidR="003C0665" w:rsidRPr="005F47A5" w:rsidRDefault="00BC3EA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492</w:t>
            </w:r>
          </w:p>
        </w:tc>
        <w:tc>
          <w:tcPr>
            <w:tcW w:w="630" w:type="dxa"/>
          </w:tcPr>
          <w:p w14:paraId="06316F86" w14:textId="0415C45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250C19D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1826DC2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0B5EFAB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01F5B15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1B133AD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6F4150A2" w:rsidR="003C0665" w:rsidRPr="005F47A5" w:rsidRDefault="00BC3EA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492</w:t>
            </w:r>
          </w:p>
        </w:tc>
      </w:tr>
      <w:tr w:rsidR="003C0665" w:rsidRPr="005F47A5" w14:paraId="04A63AA2" w14:textId="77777777" w:rsidTr="00582A2A">
        <w:tc>
          <w:tcPr>
            <w:tcW w:w="2736" w:type="dxa"/>
          </w:tcPr>
          <w:p w14:paraId="7566147B" w14:textId="6ADDBB66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เค ที วาย อินดัสตรี จำกัด</w:t>
            </w:r>
          </w:p>
        </w:tc>
        <w:tc>
          <w:tcPr>
            <w:tcW w:w="1438" w:type="dxa"/>
          </w:tcPr>
          <w:p w14:paraId="682CA4DF" w14:textId="576B1AE2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3C0665" w:rsidRPr="005F47A5" w:rsidRDefault="003C0665" w:rsidP="003C066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5DDA11C8" w14:textId="77777777" w:rsidTr="00582A2A">
        <w:tc>
          <w:tcPr>
            <w:tcW w:w="2736" w:type="dxa"/>
          </w:tcPr>
          <w:p w14:paraId="29CB4E1D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75F43297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3D22234C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5A5FCB5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7E7FDD22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38FDF6E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6D368A2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46AC9F7D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48C6314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681</w:t>
            </w:r>
          </w:p>
        </w:tc>
        <w:tc>
          <w:tcPr>
            <w:tcW w:w="90" w:type="dxa"/>
          </w:tcPr>
          <w:p w14:paraId="452B619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49511D0F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424</w:t>
            </w:r>
          </w:p>
        </w:tc>
        <w:tc>
          <w:tcPr>
            <w:tcW w:w="630" w:type="dxa"/>
          </w:tcPr>
          <w:p w14:paraId="4ECD15AF" w14:textId="373FEDE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79DE02A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327813A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08DB4A2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0AF8722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681</w:t>
            </w:r>
          </w:p>
        </w:tc>
        <w:tc>
          <w:tcPr>
            <w:tcW w:w="90" w:type="dxa"/>
          </w:tcPr>
          <w:p w14:paraId="344D7FF5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6D7C943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424</w:t>
            </w:r>
          </w:p>
        </w:tc>
      </w:tr>
      <w:tr w:rsidR="003C0665" w:rsidRPr="005F47A5" w14:paraId="4E5E0DC6" w14:textId="77777777" w:rsidTr="00582A2A">
        <w:tc>
          <w:tcPr>
            <w:tcW w:w="2736" w:type="dxa"/>
          </w:tcPr>
          <w:p w14:paraId="11E903FE" w14:textId="43163602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สหพัฒน์เรียลเอสเตท จำกัด</w:t>
            </w:r>
          </w:p>
        </w:tc>
        <w:tc>
          <w:tcPr>
            <w:tcW w:w="1438" w:type="dxa"/>
          </w:tcPr>
          <w:p w14:paraId="334AF50D" w14:textId="3D912F38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3C0665" w:rsidRPr="005F47A5" w:rsidRDefault="003C0665" w:rsidP="003C0665">
            <w:pPr>
              <w:tabs>
                <w:tab w:val="decimal" w:pos="25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3C0665" w:rsidRPr="005F47A5" w:rsidRDefault="003C0665" w:rsidP="003C0665">
            <w:pPr>
              <w:tabs>
                <w:tab w:val="decimal" w:pos="27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3C0665" w:rsidRPr="005F47A5" w:rsidRDefault="003C066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3C0665" w:rsidRPr="005F47A5" w:rsidRDefault="003C066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3C0665" w:rsidRPr="005F47A5" w:rsidRDefault="003C0665" w:rsidP="003C0665">
            <w:pPr>
              <w:tabs>
                <w:tab w:val="decimal" w:pos="25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3C0665" w:rsidRPr="005F47A5" w:rsidRDefault="003C0665" w:rsidP="003C0665">
            <w:pPr>
              <w:tabs>
                <w:tab w:val="decimal" w:pos="27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2F7AB403" w14:textId="77777777" w:rsidTr="00582A2A">
        <w:tc>
          <w:tcPr>
            <w:tcW w:w="2736" w:type="dxa"/>
          </w:tcPr>
          <w:p w14:paraId="094355DA" w14:textId="77777777" w:rsidR="003C0665" w:rsidRPr="005F47A5" w:rsidRDefault="003C0665" w:rsidP="003C0665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26CD2682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43199ECB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6368EDCE" w:rsidR="003C0665" w:rsidRPr="005F47A5" w:rsidRDefault="00BC3EA5" w:rsidP="003C0665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6A713BA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57610A9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522BE38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54074AA2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92" w:type="dxa"/>
          </w:tcPr>
          <w:p w14:paraId="113CA2D3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283D6AE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230</w:t>
            </w:r>
          </w:p>
        </w:tc>
        <w:tc>
          <w:tcPr>
            <w:tcW w:w="90" w:type="dxa"/>
          </w:tcPr>
          <w:p w14:paraId="399DD36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0D4BC021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592</w:t>
            </w:r>
          </w:p>
        </w:tc>
        <w:tc>
          <w:tcPr>
            <w:tcW w:w="630" w:type="dxa"/>
          </w:tcPr>
          <w:p w14:paraId="2C67A382" w14:textId="5BA95D4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43767AF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2D30CD0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06017FF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68947B5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145347C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230</w:t>
            </w:r>
          </w:p>
        </w:tc>
        <w:tc>
          <w:tcPr>
            <w:tcW w:w="90" w:type="dxa"/>
          </w:tcPr>
          <w:p w14:paraId="4D2A7F1C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6A0B3C5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592</w:t>
            </w:r>
          </w:p>
        </w:tc>
      </w:tr>
      <w:tr w:rsidR="003C0665" w:rsidRPr="005F47A5" w14:paraId="06EAD1D1" w14:textId="77777777" w:rsidTr="00582A2A">
        <w:tc>
          <w:tcPr>
            <w:tcW w:w="2736" w:type="dxa"/>
          </w:tcPr>
          <w:p w14:paraId="1158AC23" w14:textId="30DBE7BF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บีเอ็นซี แม่สอด จำกัด</w:t>
            </w:r>
          </w:p>
        </w:tc>
        <w:tc>
          <w:tcPr>
            <w:tcW w:w="1438" w:type="dxa"/>
          </w:tcPr>
          <w:p w14:paraId="11D0746A" w14:textId="68A59C33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การผลิตถุงเท้า ถุงน่อง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ชุดชั้นใน</w:t>
            </w:r>
          </w:p>
        </w:tc>
        <w:tc>
          <w:tcPr>
            <w:tcW w:w="1440" w:type="dxa"/>
          </w:tcPr>
          <w:p w14:paraId="050EB4BE" w14:textId="25F209D7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3C0665" w:rsidRPr="005F47A5" w:rsidRDefault="003C066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3C0665" w:rsidRPr="005F47A5" w:rsidRDefault="003C066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5B6E10B4" w14:textId="77777777" w:rsidTr="00582A2A">
        <w:tc>
          <w:tcPr>
            <w:tcW w:w="2736" w:type="dxa"/>
          </w:tcPr>
          <w:p w14:paraId="797FEE81" w14:textId="77777777" w:rsidR="003C0665" w:rsidRPr="005F47A5" w:rsidRDefault="003C0665" w:rsidP="003C0665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04A4C1DB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76BB0DB5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72399C4C" w:rsidR="003C0665" w:rsidRPr="005F47A5" w:rsidRDefault="00BC3EA5" w:rsidP="003C0665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737389A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1AF3488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2FE3B07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2F72C894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757A7A3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78C9A5D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3F708916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203</w:t>
            </w:r>
          </w:p>
        </w:tc>
        <w:tc>
          <w:tcPr>
            <w:tcW w:w="630" w:type="dxa"/>
          </w:tcPr>
          <w:p w14:paraId="048304CA" w14:textId="714DBBF2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26C1BEB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5D58E56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5C32B56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190777D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6865439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1FEA194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203</w:t>
            </w:r>
          </w:p>
        </w:tc>
      </w:tr>
      <w:tr w:rsidR="003C0665" w:rsidRPr="005F47A5" w14:paraId="06A21FC4" w14:textId="77777777" w:rsidTr="00582A2A">
        <w:tc>
          <w:tcPr>
            <w:tcW w:w="2736" w:type="dxa"/>
          </w:tcPr>
          <w:p w14:paraId="275CD7C6" w14:textId="4AD32E00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อี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คอมเมอร์ซ ดิจิทัล ไทย โฮลดิ้ง จำกัด</w:t>
            </w:r>
          </w:p>
        </w:tc>
        <w:tc>
          <w:tcPr>
            <w:tcW w:w="1438" w:type="dxa"/>
          </w:tcPr>
          <w:p w14:paraId="2FCE9D66" w14:textId="2796DA1C" w:rsidR="003C0665" w:rsidRPr="005F47A5" w:rsidRDefault="003C0665" w:rsidP="003C0665">
            <w:pPr>
              <w:spacing w:line="200" w:lineRule="exact"/>
              <w:ind w:left="-35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การขายปลีกทางอินเตอร์เน็ต</w:t>
            </w:r>
          </w:p>
        </w:tc>
        <w:tc>
          <w:tcPr>
            <w:tcW w:w="1440" w:type="dxa"/>
          </w:tcPr>
          <w:p w14:paraId="24791D0F" w14:textId="2C332F06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55C9B7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CC52E5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8EF6E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A3B49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54048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3EC30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DCCB36A" w14:textId="77777777" w:rsidR="003C0665" w:rsidRPr="005F47A5" w:rsidRDefault="003C066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0BDB7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F955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41D38C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75B5" w14:textId="77777777" w:rsidR="003C0665" w:rsidRPr="005F47A5" w:rsidRDefault="003C066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795E0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19BC2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546DE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8035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740534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F8805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A61863D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7C82C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71D0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5A805A8E" w14:textId="77777777" w:rsidTr="00582A2A">
        <w:tc>
          <w:tcPr>
            <w:tcW w:w="2736" w:type="dxa"/>
          </w:tcPr>
          <w:p w14:paraId="6EB3EE32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C5E708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3CE2EA" w14:textId="05502C60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0DA1004" w14:textId="2736F44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8A5173D" w14:textId="7B22FB4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07931F7" w14:textId="59EA4DF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47E8A0E" w14:textId="489E0FA5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582ECD6" w14:textId="722ED40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AC4BEF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EA874" w14:textId="1521D425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0F12FB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1A8C7" w14:textId="2AC8B6C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63748D7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6410C2" w14:textId="03EC4373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630" w:type="dxa"/>
          </w:tcPr>
          <w:p w14:paraId="5EE3A5FC" w14:textId="66FD762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E63A7A3" w14:textId="53BBD88D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022F20E" w14:textId="15592D1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ACD4C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C6AEFDE" w14:textId="13BF940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80E5E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FF8E21" w14:textId="674527D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AFC53F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2E0B9D" w14:textId="4594648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</w:tr>
      <w:tr w:rsidR="003C0665" w:rsidRPr="005F47A5" w14:paraId="5E899C6D" w14:textId="77777777" w:rsidTr="00E31DFF">
        <w:tc>
          <w:tcPr>
            <w:tcW w:w="2736" w:type="dxa"/>
          </w:tcPr>
          <w:p w14:paraId="4E52B610" w14:textId="2168C17A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 ดับเบิ้ลยู แลนด์ จำกัด</w:t>
            </w:r>
          </w:p>
        </w:tc>
        <w:tc>
          <w:tcPr>
            <w:tcW w:w="1438" w:type="dxa"/>
          </w:tcPr>
          <w:p w14:paraId="561F6358" w14:textId="093A3144" w:rsidR="003C0665" w:rsidRPr="005F47A5" w:rsidRDefault="003C0665" w:rsidP="003C0665">
            <w:pPr>
              <w:spacing w:line="200" w:lineRule="exact"/>
              <w:ind w:left="-35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0D331784" w14:textId="77777777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C19CFA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541574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6BDE515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E0A298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6E6E94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90BB42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6CCB17" w14:textId="77777777" w:rsidR="003C0665" w:rsidRPr="005F47A5" w:rsidRDefault="003C066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2B7EB6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CF85A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47DFA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5B6D58" w14:textId="77777777" w:rsidR="003C0665" w:rsidRPr="005F47A5" w:rsidRDefault="003C066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7EAFF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329A3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51E10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32AF3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C78E3D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C9898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AE7CA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EFEBE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38E3D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46362D6E" w14:textId="77777777" w:rsidTr="00E31DFF">
        <w:tc>
          <w:tcPr>
            <w:tcW w:w="2736" w:type="dxa"/>
          </w:tcPr>
          <w:p w14:paraId="6042DBF6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FFD4873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2D16D0C" w14:textId="34C5B264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7513635" w14:textId="5489B50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19968B7" w14:textId="7EEA8B2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553300A" w14:textId="2CC61DA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366B758" w14:textId="210220F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69457EE" w14:textId="5591E22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53FDF85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12CE1E5" w14:textId="47946E86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41E2E23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0C16AB" w14:textId="3576251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2CE5FA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3993F2" w14:textId="4F80A184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75ED5672" w14:textId="4B5CD155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D1A41B6" w14:textId="6129F86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357BC0E" w14:textId="50373E6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7D6563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4B6D38D" w14:textId="03F2A57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4DE91F3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920D4A" w14:textId="67539C2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0314ACF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3B8A51" w14:textId="0178014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</w:tr>
      <w:tr w:rsidR="003C0665" w:rsidRPr="005F47A5" w14:paraId="39C974E1" w14:textId="77777777" w:rsidTr="00582A2A">
        <w:tc>
          <w:tcPr>
            <w:tcW w:w="2736" w:type="dxa"/>
          </w:tcPr>
          <w:p w14:paraId="51BA54E1" w14:textId="52ECB01A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ไทยแน็กซิส จำกัด</w:t>
            </w:r>
          </w:p>
        </w:tc>
        <w:tc>
          <w:tcPr>
            <w:tcW w:w="1438" w:type="dxa"/>
          </w:tcPr>
          <w:p w14:paraId="74570ED5" w14:textId="6847B38C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ผลิตแถบตราเครื่องแต่งกาย</w:t>
            </w:r>
          </w:p>
        </w:tc>
        <w:tc>
          <w:tcPr>
            <w:tcW w:w="1440" w:type="dxa"/>
          </w:tcPr>
          <w:p w14:paraId="4AE0EC14" w14:textId="6D2379CB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CD87E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E4153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D0FC15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078197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A74D5CD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3AD377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CF6CB2" w14:textId="77777777" w:rsidR="003C0665" w:rsidRPr="005F47A5" w:rsidRDefault="003C066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89DB2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A955FD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54973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38E2D4" w14:textId="77777777" w:rsidR="003C0665" w:rsidRPr="005F47A5" w:rsidRDefault="003C066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2C96A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D5BEA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FFC9A8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82CB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07430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A3AE13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359E7D9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20144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B5995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C0665" w:rsidRPr="005F47A5" w14:paraId="75492CB3" w14:textId="77777777" w:rsidTr="00582A2A">
        <w:tc>
          <w:tcPr>
            <w:tcW w:w="2736" w:type="dxa"/>
          </w:tcPr>
          <w:p w14:paraId="0F04F5BA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538FA0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CB9C9A9" w14:textId="01957353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E7A3EBF" w14:textId="13AE34C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2C603DE" w14:textId="1828D62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18F5DBA" w14:textId="031A131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40B68A2" w14:textId="0C424C1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4B9F44E" w14:textId="7300DB5E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CDE2BE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24809E6" w14:textId="4882629E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60B09E7C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BCE465" w14:textId="728DB272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  <w:tc>
          <w:tcPr>
            <w:tcW w:w="90" w:type="dxa"/>
          </w:tcPr>
          <w:p w14:paraId="5392DF5E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8FE98C" w14:textId="44430B88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  <w:tc>
          <w:tcPr>
            <w:tcW w:w="630" w:type="dxa"/>
          </w:tcPr>
          <w:p w14:paraId="5FFF75E0" w14:textId="382E71F4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5A004B" w14:textId="03963F2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5CA28FF" w14:textId="345A101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579379C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FB2C704" w14:textId="7175DE9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889BF7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8412D8" w14:textId="2F0F92B1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  <w:tc>
          <w:tcPr>
            <w:tcW w:w="90" w:type="dxa"/>
          </w:tcPr>
          <w:p w14:paraId="20D3F303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color w:val="FF0000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1E8E61" w14:textId="30BD9796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</w:tr>
      <w:tr w:rsidR="003C0665" w:rsidRPr="005F47A5" w14:paraId="60D8E0EB" w14:textId="77777777" w:rsidTr="00582A2A">
        <w:tc>
          <w:tcPr>
            <w:tcW w:w="2736" w:type="dxa"/>
          </w:tcPr>
          <w:p w14:paraId="719B9FA8" w14:textId="294D1C20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305B67F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37BE946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1C83E0D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059A80CC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0CA2E25D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6212FB70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4FD5838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333</w:t>
            </w:r>
          </w:p>
        </w:tc>
        <w:tc>
          <w:tcPr>
            <w:tcW w:w="90" w:type="dxa"/>
          </w:tcPr>
          <w:p w14:paraId="182E31FF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26715F56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384</w:t>
            </w:r>
          </w:p>
        </w:tc>
        <w:tc>
          <w:tcPr>
            <w:tcW w:w="630" w:type="dxa"/>
          </w:tcPr>
          <w:p w14:paraId="2FB2513C" w14:textId="5AF0D3C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0A7C740D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123063E8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7F36BE19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02A2939A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333</w:t>
            </w:r>
          </w:p>
        </w:tc>
        <w:tc>
          <w:tcPr>
            <w:tcW w:w="90" w:type="dxa"/>
          </w:tcPr>
          <w:p w14:paraId="2293EA8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7C12E477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384</w:t>
            </w:r>
          </w:p>
        </w:tc>
      </w:tr>
      <w:tr w:rsidR="003C0665" w:rsidRPr="005F47A5" w14:paraId="1294D4EF" w14:textId="77777777" w:rsidTr="00582A2A">
        <w:tc>
          <w:tcPr>
            <w:tcW w:w="2736" w:type="dxa"/>
          </w:tcPr>
          <w:p w14:paraId="195BEFFC" w14:textId="77777777" w:rsidR="003C0665" w:rsidRPr="005F47A5" w:rsidRDefault="003C0665" w:rsidP="003C066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3C0665" w:rsidRPr="005F47A5" w:rsidRDefault="003C0665" w:rsidP="003C066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3C0665" w:rsidRPr="005F47A5" w:rsidRDefault="003C0665" w:rsidP="003C066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3C0665" w:rsidRPr="005F47A5" w:rsidRDefault="003C0665" w:rsidP="003C0665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3C0665" w:rsidRPr="005F47A5" w:rsidRDefault="003C0665" w:rsidP="003C0665">
            <w:pPr>
              <w:spacing w:line="200" w:lineRule="exact"/>
              <w:ind w:left="-637"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3C0665" w:rsidRPr="005F47A5" w:rsidRDefault="003C0665" w:rsidP="003C066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3C0665" w:rsidRPr="005F47A5" w:rsidRDefault="003C0665" w:rsidP="003C066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43A84C3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723</w:t>
            </w:r>
            <w:r w:rsidR="0079676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908</w:t>
            </w:r>
          </w:p>
        </w:tc>
        <w:tc>
          <w:tcPr>
            <w:tcW w:w="86" w:type="dxa"/>
          </w:tcPr>
          <w:p w14:paraId="6557E00E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5269772B" w:rsidR="003C0665" w:rsidRPr="005F47A5" w:rsidRDefault="00BC3EA5" w:rsidP="00C66710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723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908</w:t>
            </w:r>
          </w:p>
        </w:tc>
        <w:tc>
          <w:tcPr>
            <w:tcW w:w="92" w:type="dxa"/>
          </w:tcPr>
          <w:p w14:paraId="3B25518B" w14:textId="77777777" w:rsidR="003C0665" w:rsidRPr="005F47A5" w:rsidRDefault="003C066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2B1075BF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334</w:t>
            </w:r>
          </w:p>
        </w:tc>
        <w:tc>
          <w:tcPr>
            <w:tcW w:w="90" w:type="dxa"/>
          </w:tcPr>
          <w:p w14:paraId="63407888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282017B9" w:rsidR="003C0665" w:rsidRPr="005F47A5" w:rsidRDefault="00BC3EA5" w:rsidP="00C6671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348</w:t>
            </w:r>
          </w:p>
        </w:tc>
        <w:tc>
          <w:tcPr>
            <w:tcW w:w="630" w:type="dxa"/>
          </w:tcPr>
          <w:p w14:paraId="7634861F" w14:textId="77777777" w:rsidR="003C0665" w:rsidRPr="005F47A5" w:rsidRDefault="003C0665" w:rsidP="003C066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3C0665" w:rsidRPr="005F47A5" w:rsidRDefault="003C0665" w:rsidP="003C0665">
            <w:pPr>
              <w:spacing w:line="200" w:lineRule="exact"/>
              <w:ind w:left="43" w:righ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0A1585D3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D53F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704</w:t>
            </w:r>
            <w:r w:rsidR="00ED53F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568</w:t>
            </w:r>
          </w:p>
        </w:tc>
        <w:tc>
          <w:tcPr>
            <w:tcW w:w="90" w:type="dxa"/>
          </w:tcPr>
          <w:p w14:paraId="77A4811B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1925C6E0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704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568</w:t>
            </w:r>
          </w:p>
        </w:tc>
        <w:tc>
          <w:tcPr>
            <w:tcW w:w="90" w:type="dxa"/>
          </w:tcPr>
          <w:p w14:paraId="16C3D400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31E0002B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D53F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376</w:t>
            </w:r>
            <w:r w:rsidR="00ED53FD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434</w:t>
            </w:r>
          </w:p>
        </w:tc>
        <w:tc>
          <w:tcPr>
            <w:tcW w:w="90" w:type="dxa"/>
          </w:tcPr>
          <w:p w14:paraId="71AD4851" w14:textId="77777777" w:rsidR="003C0665" w:rsidRPr="005F47A5" w:rsidRDefault="003C0665" w:rsidP="003C066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5794CD82" w:rsidR="003C0665" w:rsidRPr="005F47A5" w:rsidRDefault="00BC3EA5" w:rsidP="003C066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339</w:t>
            </w:r>
            <w:r w:rsidR="003C0665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438</w:t>
            </w:r>
          </w:p>
        </w:tc>
      </w:tr>
    </w:tbl>
    <w:p w14:paraId="05D8EB81" w14:textId="3C0BC475" w:rsidR="00CC6981" w:rsidRPr="005F47A5" w:rsidRDefault="00CC6981" w:rsidP="008112A2">
      <w:pPr>
        <w:tabs>
          <w:tab w:val="left" w:pos="540"/>
        </w:tabs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4785D43F" w14:textId="77777777" w:rsidR="00CC6981" w:rsidRPr="005F47A5" w:rsidRDefault="00CC6981" w:rsidP="008112A2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</w:p>
    <w:p w14:paraId="397401C5" w14:textId="77777777" w:rsidR="00CC6981" w:rsidRPr="005F47A5" w:rsidRDefault="00CC6981" w:rsidP="008112A2">
      <w:pPr>
        <w:tabs>
          <w:tab w:val="left" w:pos="540"/>
        </w:tabs>
        <w:rPr>
          <w:rFonts w:asciiTheme="majorBidi" w:hAnsiTheme="majorBidi" w:cstheme="majorBidi"/>
          <w:sz w:val="32"/>
          <w:szCs w:val="32"/>
          <w:cs/>
          <w:lang w:val="en-US"/>
        </w:rPr>
        <w:sectPr w:rsidR="00CC6981" w:rsidRPr="005F47A5" w:rsidSect="004B02D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185A33FF" w:rsidR="00360BD4" w:rsidRPr="005F47A5" w:rsidRDefault="00BC3EA5" w:rsidP="002042BE">
      <w:pPr>
        <w:pStyle w:val="BodyText3"/>
        <w:ind w:left="547" w:hanging="547"/>
        <w:rPr>
          <w:rFonts w:asciiTheme="majorBidi" w:hAnsiTheme="majorBidi" w:cstheme="majorBidi"/>
          <w:b/>
          <w:bCs/>
          <w:cs/>
        </w:rPr>
      </w:pPr>
      <w:r w:rsidRPr="00BC3EA5">
        <w:rPr>
          <w:rFonts w:asciiTheme="majorBidi" w:hAnsiTheme="majorBidi" w:cstheme="majorBidi"/>
          <w:b/>
          <w:bCs/>
          <w:lang w:val="en-US"/>
        </w:rPr>
        <w:lastRenderedPageBreak/>
        <w:t>11</w:t>
      </w:r>
      <w:r w:rsidR="008E1083" w:rsidRPr="005F47A5">
        <w:rPr>
          <w:rFonts w:asciiTheme="majorBidi" w:hAnsiTheme="majorBidi" w:cstheme="majorBidi"/>
          <w:b/>
          <w:bCs/>
          <w:cs/>
        </w:rPr>
        <w:t>.</w:t>
      </w:r>
      <w:r w:rsidR="008E1083" w:rsidRPr="005F47A5">
        <w:rPr>
          <w:rFonts w:asciiTheme="majorBidi" w:hAnsiTheme="majorBidi" w:cstheme="majorBidi"/>
          <w:b/>
          <w:bCs/>
          <w:cs/>
        </w:rPr>
        <w:tab/>
        <w:t>เงินลงทุนในบริษัทย่อย</w:t>
      </w:r>
    </w:p>
    <w:p w14:paraId="4239214B" w14:textId="557A69C2" w:rsidR="00360BD4" w:rsidRPr="005F47A5" w:rsidRDefault="00360BD4" w:rsidP="00360BD4">
      <w:pPr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4BF003B" w14:textId="58155771" w:rsidR="008E1083" w:rsidRPr="005F47A5" w:rsidRDefault="00E23B5F" w:rsidP="008112A2">
      <w:pPr>
        <w:ind w:left="540" w:hanging="54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5F47A5">
        <w:rPr>
          <w:rFonts w:asciiTheme="majorBidi" w:hAnsiTheme="majorBidi" w:cstheme="majorBidi"/>
          <w:b/>
          <w:bCs/>
          <w:sz w:val="18"/>
          <w:szCs w:val="18"/>
          <w:cs/>
        </w:rPr>
        <w:t xml:space="preserve">   </w:t>
      </w:r>
      <w:r w:rsidR="008E1083" w:rsidRPr="005F47A5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: </w:t>
      </w:r>
      <w:r w:rsidR="00191055" w:rsidRPr="005F47A5">
        <w:rPr>
          <w:rFonts w:asciiTheme="majorBidi" w:hAnsiTheme="majorBidi" w:cstheme="majorBidi"/>
          <w:b/>
          <w:bCs/>
          <w:sz w:val="18"/>
          <w:szCs w:val="18"/>
          <w:cs/>
        </w:rPr>
        <w:t>พัน</w:t>
      </w:r>
      <w:r w:rsidR="008E1083" w:rsidRPr="005F47A5">
        <w:rPr>
          <w:rFonts w:asciiTheme="majorBidi" w:hAnsiTheme="majorBidi" w:cstheme="majorBidi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5F47A5" w14:paraId="11C10C78" w14:textId="73E7B86D" w:rsidTr="006748BB">
        <w:trPr>
          <w:cantSplit/>
          <w:trHeight w:val="261"/>
        </w:trPr>
        <w:tc>
          <w:tcPr>
            <w:tcW w:w="2573" w:type="dxa"/>
          </w:tcPr>
          <w:p w14:paraId="4E78A3EF" w14:textId="77777777" w:rsidR="00C15F46" w:rsidRPr="005F47A5" w:rsidRDefault="00C15F46" w:rsidP="008112A2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</w:tcPr>
          <w:p w14:paraId="0535F320" w14:textId="77777777" w:rsidR="00C15F46" w:rsidRPr="005F47A5" w:rsidRDefault="00C15F46" w:rsidP="008112A2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01BCCA4D" w14:textId="77777777" w:rsidR="00C15F46" w:rsidRPr="005F47A5" w:rsidRDefault="00C15F46" w:rsidP="008112A2">
            <w:pPr>
              <w:snapToGrid w:val="0"/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</w:tcPr>
          <w:p w14:paraId="42A99DE0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</w:tcPr>
          <w:p w14:paraId="001A732C" w14:textId="77777777" w:rsidR="00C15F46" w:rsidRPr="005F47A5" w:rsidRDefault="00C15F46" w:rsidP="002C390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5F47A5" w14:paraId="3592785C" w14:textId="2B1F0476" w:rsidTr="006748BB">
        <w:trPr>
          <w:cantSplit/>
          <w:trHeight w:val="261"/>
        </w:trPr>
        <w:tc>
          <w:tcPr>
            <w:tcW w:w="2573" w:type="dxa"/>
          </w:tcPr>
          <w:p w14:paraId="360814E3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</w:tcPr>
          <w:p w14:paraId="6F1620A2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</w:tcPr>
          <w:p w14:paraId="3EEEE6E8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</w:tcPr>
          <w:p w14:paraId="6E1D1617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</w:tcPr>
          <w:p w14:paraId="6CE558F4" w14:textId="77777777" w:rsidR="00C15F46" w:rsidRPr="005F47A5" w:rsidRDefault="00C15F46" w:rsidP="002C390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5F47A5" w14:paraId="735D6491" w14:textId="77777777" w:rsidTr="00336228">
        <w:trPr>
          <w:trHeight w:val="261"/>
        </w:trPr>
        <w:tc>
          <w:tcPr>
            <w:tcW w:w="2573" w:type="dxa"/>
          </w:tcPr>
          <w:p w14:paraId="62669447" w14:textId="77777777" w:rsidR="00C15F46" w:rsidRPr="005F47A5" w:rsidRDefault="00C15F46" w:rsidP="00C71779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</w:tcPr>
          <w:p w14:paraId="14535E1C" w14:textId="77777777" w:rsidR="00C15F46" w:rsidRPr="005F47A5" w:rsidRDefault="00C15F46" w:rsidP="00C71779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5D4E0461" w14:textId="44F7EBAD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</w:tcPr>
          <w:p w14:paraId="150ADD86" w14:textId="6CFF2DA5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</w:tcPr>
          <w:p w14:paraId="5CE120D0" w14:textId="3C446C43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</w:tcPr>
          <w:p w14:paraId="43B4C22D" w14:textId="088EA797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</w:tcPr>
          <w:p w14:paraId="088A006F" w14:textId="6F32439C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</w:tcPr>
          <w:p w14:paraId="313F4BC3" w14:textId="77777777" w:rsidR="00C15F46" w:rsidRPr="005F47A5" w:rsidRDefault="00C15F46" w:rsidP="00C7177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644A3C79" w14:textId="716E6982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5F47A5" w14:paraId="18A823C9" w14:textId="77777777" w:rsidTr="00336228">
        <w:trPr>
          <w:trHeight w:val="261"/>
        </w:trPr>
        <w:tc>
          <w:tcPr>
            <w:tcW w:w="2573" w:type="dxa"/>
          </w:tcPr>
          <w:p w14:paraId="1700288F" w14:textId="77777777" w:rsidR="00C15F46" w:rsidRPr="005F47A5" w:rsidRDefault="00C15F46" w:rsidP="00C71779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</w:tcPr>
          <w:p w14:paraId="7C20BBB4" w14:textId="77777777" w:rsidR="00C15F46" w:rsidRPr="005F47A5" w:rsidRDefault="00C15F46" w:rsidP="00C71779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0ECDECB8" w14:textId="1C008908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04" w:type="dxa"/>
          </w:tcPr>
          <w:p w14:paraId="0CFEF9EE" w14:textId="1A91611C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</w:tcPr>
          <w:p w14:paraId="2CC6E3F2" w14:textId="029BA563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04" w:type="dxa"/>
          </w:tcPr>
          <w:p w14:paraId="65239580" w14:textId="17A89330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</w:tcPr>
          <w:p w14:paraId="212B407E" w14:textId="1D4EBD36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1355F852" w14:textId="77777777" w:rsidR="00C15F46" w:rsidRPr="005F47A5" w:rsidRDefault="00C15F46" w:rsidP="00C7177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64240D65" w14:textId="331AE05A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5F47A5" w14:paraId="099DC28F" w14:textId="36D24A90" w:rsidTr="00336228">
        <w:trPr>
          <w:trHeight w:val="261"/>
        </w:trPr>
        <w:tc>
          <w:tcPr>
            <w:tcW w:w="2573" w:type="dxa"/>
          </w:tcPr>
          <w:p w14:paraId="4F2034AB" w14:textId="77777777" w:rsidR="00C15F46" w:rsidRPr="005F47A5" w:rsidRDefault="00C15F46" w:rsidP="00C71779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</w:tcPr>
          <w:p w14:paraId="21915665" w14:textId="77777777" w:rsidR="00C15F46" w:rsidRPr="005F47A5" w:rsidRDefault="00C15F46" w:rsidP="00C71779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5FAC2519" w14:textId="097E10C1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04" w:type="dxa"/>
          </w:tcPr>
          <w:p w14:paraId="6A182A10" w14:textId="7CF05A40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03" w:type="dxa"/>
          </w:tcPr>
          <w:p w14:paraId="3C129CED" w14:textId="1E0295E2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04" w:type="dxa"/>
          </w:tcPr>
          <w:p w14:paraId="311B0644" w14:textId="7E307585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04" w:type="dxa"/>
          </w:tcPr>
          <w:p w14:paraId="74CC3432" w14:textId="078D4A16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11" w:type="dxa"/>
          </w:tcPr>
          <w:p w14:paraId="58FB45AB" w14:textId="77777777" w:rsidR="00C15F46" w:rsidRPr="005F47A5" w:rsidRDefault="00C15F46" w:rsidP="00C7177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3AAC935A" w14:textId="0102DA08" w:rsidR="00C15F46" w:rsidRPr="005F47A5" w:rsidRDefault="00BC3EA5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C15F46" w:rsidRPr="005F47A5" w14:paraId="4AA835CF" w14:textId="11A73C5F" w:rsidTr="00336228">
        <w:trPr>
          <w:trHeight w:val="261"/>
        </w:trPr>
        <w:tc>
          <w:tcPr>
            <w:tcW w:w="2573" w:type="dxa"/>
          </w:tcPr>
          <w:p w14:paraId="043D99C8" w14:textId="77777777" w:rsidR="00C15F46" w:rsidRPr="005F47A5" w:rsidRDefault="00C15F46" w:rsidP="00C71779">
            <w:pPr>
              <w:ind w:left="360" w:right="90" w:hanging="28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</w:tcPr>
          <w:p w14:paraId="4A41391D" w14:textId="77777777" w:rsidR="00C15F46" w:rsidRPr="005F47A5" w:rsidRDefault="00C15F46" w:rsidP="00C71779">
            <w:pPr>
              <w:snapToGrid w:val="0"/>
              <w:ind w:left="18"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4338F4DD" w14:textId="77777777" w:rsidR="00C15F46" w:rsidRPr="005F47A5" w:rsidRDefault="00C15F46" w:rsidP="00C71779">
            <w:pPr>
              <w:snapToGrid w:val="0"/>
              <w:ind w:right="5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7B168844" w14:textId="77777777" w:rsidR="00C15F46" w:rsidRPr="005F47A5" w:rsidRDefault="00C15F46" w:rsidP="00C71779">
            <w:pPr>
              <w:snapToGrid w:val="0"/>
              <w:ind w:right="5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2A768B92" w14:textId="77777777" w:rsidR="00C15F46" w:rsidRPr="005F47A5" w:rsidRDefault="00C15F46" w:rsidP="00C71779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20D5250D" w14:textId="77777777" w:rsidR="00C15F46" w:rsidRPr="005F47A5" w:rsidRDefault="00C15F46" w:rsidP="00C71779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2BFB225D" w14:textId="77777777" w:rsidR="00C15F46" w:rsidRPr="005F47A5" w:rsidRDefault="00C15F46" w:rsidP="00C71779">
            <w:pPr>
              <w:tabs>
                <w:tab w:val="decimal" w:pos="687"/>
              </w:tabs>
              <w:snapToGrid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" w:type="dxa"/>
          </w:tcPr>
          <w:p w14:paraId="5C621DEE" w14:textId="77777777" w:rsidR="00C15F46" w:rsidRPr="005F47A5" w:rsidRDefault="00C15F46" w:rsidP="00C71779">
            <w:pPr>
              <w:snapToGrid w:val="0"/>
              <w:ind w:left="-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3B230CA0" w14:textId="77777777" w:rsidR="00C15F46" w:rsidRPr="005F47A5" w:rsidRDefault="00C15F46" w:rsidP="00C71779">
            <w:pPr>
              <w:tabs>
                <w:tab w:val="decimal" w:pos="687"/>
              </w:tabs>
              <w:snapToGrid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26581" w:rsidRPr="005F47A5" w14:paraId="1E738AA0" w14:textId="0EE99E3A" w:rsidTr="00336228">
        <w:trPr>
          <w:trHeight w:val="251"/>
        </w:trPr>
        <w:tc>
          <w:tcPr>
            <w:tcW w:w="2573" w:type="dxa"/>
          </w:tcPr>
          <w:p w14:paraId="32251E51" w14:textId="77777777" w:rsidR="00326581" w:rsidRPr="005F47A5" w:rsidRDefault="00326581" w:rsidP="00326581">
            <w:pPr>
              <w:ind w:left="540" w:right="-18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</w:tcPr>
          <w:p w14:paraId="5508D447" w14:textId="77777777" w:rsidR="00326581" w:rsidRPr="005F47A5" w:rsidRDefault="00326581" w:rsidP="00326581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4EC4933D" w14:textId="0B44D073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66517721" w14:textId="3F6ED69C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5E542360" w14:textId="54B81EEE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</w:tcPr>
          <w:p w14:paraId="5CDDF36A" w14:textId="313C840A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</w:tcPr>
          <w:p w14:paraId="49D005AB" w14:textId="3327C90B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</w:tcPr>
          <w:p w14:paraId="4C765AFF" w14:textId="77777777" w:rsidR="00326581" w:rsidRPr="005F47A5" w:rsidRDefault="00326581" w:rsidP="00326581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738DB55C" w14:textId="17AD6EC1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052</w:t>
            </w:r>
          </w:p>
        </w:tc>
      </w:tr>
      <w:tr w:rsidR="00326581" w:rsidRPr="005F47A5" w14:paraId="5978D303" w14:textId="30A40517" w:rsidTr="00336228">
        <w:trPr>
          <w:trHeight w:val="251"/>
        </w:trPr>
        <w:tc>
          <w:tcPr>
            <w:tcW w:w="2573" w:type="dxa"/>
          </w:tcPr>
          <w:p w14:paraId="5199EDDF" w14:textId="77777777" w:rsidR="00326581" w:rsidRPr="005F47A5" w:rsidRDefault="00326581" w:rsidP="00326581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</w:tcPr>
          <w:p w14:paraId="1947645F" w14:textId="77777777" w:rsidR="00326581" w:rsidRPr="005F47A5" w:rsidRDefault="00326581" w:rsidP="00326581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62E25A9D" w14:textId="590A015D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20BB2B87" w14:textId="7B1679B9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4781A280" w14:textId="28ABCADD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5343D4C7" w14:textId="22AC2EF4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6C46ACAF" w14:textId="6C999312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6E5B9FF8" w14:textId="77777777" w:rsidR="00326581" w:rsidRPr="005F47A5" w:rsidRDefault="00326581" w:rsidP="00326581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4C14EA99" w14:textId="49B0B7FC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26581" w:rsidRPr="005F47A5" w14:paraId="1F784897" w14:textId="5F986F23" w:rsidTr="00336228">
        <w:trPr>
          <w:trHeight w:val="261"/>
        </w:trPr>
        <w:tc>
          <w:tcPr>
            <w:tcW w:w="2573" w:type="dxa"/>
          </w:tcPr>
          <w:p w14:paraId="0B43F55B" w14:textId="77777777" w:rsidR="00326581" w:rsidRPr="005F47A5" w:rsidRDefault="00326581" w:rsidP="00326581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</w:tcPr>
          <w:p w14:paraId="492860AD" w14:textId="77777777" w:rsidR="00326581" w:rsidRPr="005F47A5" w:rsidRDefault="00326581" w:rsidP="00326581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2D11A4AA" w14:textId="039D6ED5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18E6E31B" w14:textId="3BB41239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6CA33203" w14:textId="14C3CC62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4BC28790" w14:textId="1DF0B56E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00D77D80" w14:textId="56DF0873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65F65756" w14:textId="77777777" w:rsidR="00326581" w:rsidRPr="005F47A5" w:rsidRDefault="00326581" w:rsidP="00326581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36817528" w14:textId="3C0B7CF5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26581" w:rsidRPr="005F47A5" w14:paraId="2E4F3E6D" w14:textId="09825CCA" w:rsidTr="00336228">
        <w:trPr>
          <w:trHeight w:val="251"/>
        </w:trPr>
        <w:tc>
          <w:tcPr>
            <w:tcW w:w="2573" w:type="dxa"/>
          </w:tcPr>
          <w:p w14:paraId="64858027" w14:textId="318222C4" w:rsidR="00326581" w:rsidRPr="005F47A5" w:rsidRDefault="00326581" w:rsidP="00326581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โทรา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</w:tcPr>
          <w:p w14:paraId="709233F4" w14:textId="77777777" w:rsidR="00326581" w:rsidRPr="005F47A5" w:rsidRDefault="00326581" w:rsidP="00326581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</w:tcPr>
          <w:p w14:paraId="33E00509" w14:textId="5F1A9AA4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342E0B9A" w14:textId="3DF960B4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657FEAE9" w14:textId="2D08D820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7763CFEC" w14:textId="6D8D688A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4B2C846C" w14:textId="4C9EC180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05E10E76" w14:textId="77777777" w:rsidR="00326581" w:rsidRPr="005F47A5" w:rsidRDefault="00326581" w:rsidP="00326581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25F47593" w14:textId="0F1825EE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26581" w:rsidRPr="005F47A5" w14:paraId="54916319" w14:textId="77777777" w:rsidTr="00336228">
        <w:trPr>
          <w:trHeight w:val="251"/>
        </w:trPr>
        <w:tc>
          <w:tcPr>
            <w:tcW w:w="2573" w:type="dxa"/>
          </w:tcPr>
          <w:p w14:paraId="72EB9E5B" w14:textId="413CAA47" w:rsidR="00326581" w:rsidRPr="005F47A5" w:rsidRDefault="00326581" w:rsidP="00326581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</w:tcPr>
          <w:p w14:paraId="54270F41" w14:textId="44C6F966" w:rsidR="00326581" w:rsidRPr="005F47A5" w:rsidRDefault="00326581" w:rsidP="00326581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798116BD" w14:textId="174D4B19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6852409A" w14:textId="34ABAEE1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36853C2C" w14:textId="7CD071DA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306230DD" w14:textId="7AC95C8D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41F94FB3" w14:textId="1A9BAF6C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14734F76" w14:textId="77777777" w:rsidR="00326581" w:rsidRPr="005F47A5" w:rsidRDefault="00326581" w:rsidP="00326581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26BC15A5" w14:textId="51D1657F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26581" w:rsidRPr="005F47A5" w14:paraId="7892AEED" w14:textId="77777777" w:rsidTr="003B648D">
        <w:trPr>
          <w:trHeight w:val="251"/>
        </w:trPr>
        <w:tc>
          <w:tcPr>
            <w:tcW w:w="2573" w:type="dxa"/>
          </w:tcPr>
          <w:p w14:paraId="4F587493" w14:textId="2665F34F" w:rsidR="00326581" w:rsidRPr="005F47A5" w:rsidRDefault="00326581" w:rsidP="00326581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</w:tcPr>
          <w:p w14:paraId="0F7D0DA3" w14:textId="17BEDCDA" w:rsidR="00326581" w:rsidRPr="005F47A5" w:rsidRDefault="00326581" w:rsidP="00326581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4B80DEB6" w14:textId="4CB37A07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29ECC44F" w14:textId="424576DF" w:rsidR="00326581" w:rsidRPr="005F47A5" w:rsidRDefault="00BC3EA5" w:rsidP="00326581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7B33DC85" w14:textId="6C6D59B5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0F9FC1A5" w14:textId="761BCA66" w:rsidR="00326581" w:rsidRPr="005F47A5" w:rsidRDefault="00BC3EA5" w:rsidP="003265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ED49CFF" w14:textId="1CDC1817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</w:p>
        </w:tc>
        <w:tc>
          <w:tcPr>
            <w:tcW w:w="111" w:type="dxa"/>
          </w:tcPr>
          <w:p w14:paraId="3D97DC78" w14:textId="77777777" w:rsidR="00326581" w:rsidRPr="005F47A5" w:rsidRDefault="00326581" w:rsidP="00326581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05F1CEEC" w14:textId="63D86882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</w:p>
        </w:tc>
      </w:tr>
      <w:tr w:rsidR="00326581" w:rsidRPr="005F47A5" w14:paraId="72CF41FA" w14:textId="32702E26" w:rsidTr="003B648D">
        <w:trPr>
          <w:trHeight w:val="261"/>
        </w:trPr>
        <w:tc>
          <w:tcPr>
            <w:tcW w:w="2573" w:type="dxa"/>
          </w:tcPr>
          <w:p w14:paraId="311AB404" w14:textId="77777777" w:rsidR="00326581" w:rsidRPr="005F47A5" w:rsidRDefault="00326581" w:rsidP="00326581">
            <w:pPr>
              <w:ind w:left="720" w:right="90" w:hanging="36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</w:tcPr>
          <w:p w14:paraId="6878BDD0" w14:textId="77777777" w:rsidR="00326581" w:rsidRPr="005F47A5" w:rsidRDefault="00326581" w:rsidP="00326581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7B16D5E3" w14:textId="77777777" w:rsidR="00326581" w:rsidRPr="005F47A5" w:rsidRDefault="00326581" w:rsidP="00326581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361852F0" w14:textId="77777777" w:rsidR="00326581" w:rsidRPr="005F47A5" w:rsidRDefault="00326581" w:rsidP="00326581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5E328333" w14:textId="77777777" w:rsidR="00326581" w:rsidRPr="005F47A5" w:rsidRDefault="00326581" w:rsidP="00326581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52E01657" w14:textId="77777777" w:rsidR="00326581" w:rsidRPr="005F47A5" w:rsidRDefault="00326581" w:rsidP="00326581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79C5E723" w14:textId="2C8922BB" w:rsidR="00326581" w:rsidRPr="005F47A5" w:rsidRDefault="00BC3EA5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</w:tcPr>
          <w:p w14:paraId="38411A42" w14:textId="77777777" w:rsidR="00326581" w:rsidRPr="005F47A5" w:rsidRDefault="00326581" w:rsidP="00326581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34992939" w14:textId="1E0E50AA" w:rsidR="00326581" w:rsidRPr="005F47A5" w:rsidRDefault="00BC3EA5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326581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</w:p>
        </w:tc>
      </w:tr>
      <w:tr w:rsidR="00326581" w:rsidRPr="005F47A5" w14:paraId="3870CFDC" w14:textId="77777777" w:rsidTr="003B648D">
        <w:trPr>
          <w:trHeight w:val="261"/>
        </w:trPr>
        <w:tc>
          <w:tcPr>
            <w:tcW w:w="2573" w:type="dxa"/>
          </w:tcPr>
          <w:p w14:paraId="72A236C9" w14:textId="1583EFE3" w:rsidR="00326581" w:rsidRPr="005F47A5" w:rsidRDefault="00326581" w:rsidP="00326581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ค่าเผื่อการด้อยค่า</w:t>
            </w:r>
          </w:p>
        </w:tc>
        <w:tc>
          <w:tcPr>
            <w:tcW w:w="1407" w:type="dxa"/>
          </w:tcPr>
          <w:p w14:paraId="541CB487" w14:textId="77777777" w:rsidR="00326581" w:rsidRPr="005F47A5" w:rsidRDefault="00326581" w:rsidP="00326581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6C469474" w14:textId="77777777" w:rsidR="00326581" w:rsidRPr="005F47A5" w:rsidRDefault="00326581" w:rsidP="00326581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6ABA182E" w14:textId="77777777" w:rsidR="00326581" w:rsidRPr="005F47A5" w:rsidRDefault="00326581" w:rsidP="00326581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003E883D" w14:textId="77777777" w:rsidR="00326581" w:rsidRPr="005F47A5" w:rsidRDefault="00326581" w:rsidP="00326581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79FD325F" w14:textId="77777777" w:rsidR="00326581" w:rsidRPr="005F47A5" w:rsidRDefault="00326581" w:rsidP="00326581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18258C8" w14:textId="552D83B4" w:rsidR="00326581" w:rsidRPr="005F47A5" w:rsidRDefault="00326581" w:rsidP="00326581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1" w:type="dxa"/>
          </w:tcPr>
          <w:p w14:paraId="0094B2AC" w14:textId="77777777" w:rsidR="00326581" w:rsidRPr="005F47A5" w:rsidRDefault="00326581" w:rsidP="00326581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639724EF" w14:textId="18FECEDC" w:rsidR="00326581" w:rsidRPr="005F47A5" w:rsidRDefault="00326581" w:rsidP="00326581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F01C9" w:rsidRPr="005F47A5" w14:paraId="6457BD65" w14:textId="77777777" w:rsidTr="00336228">
        <w:trPr>
          <w:trHeight w:val="261"/>
        </w:trPr>
        <w:tc>
          <w:tcPr>
            <w:tcW w:w="2573" w:type="dxa"/>
          </w:tcPr>
          <w:p w14:paraId="7016A5DE" w14:textId="37C58188" w:rsidR="006F01C9" w:rsidRPr="005F47A5" w:rsidRDefault="006F01C9" w:rsidP="006F01C9">
            <w:pPr>
              <w:ind w:left="720" w:right="90" w:hanging="36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1407" w:type="dxa"/>
          </w:tcPr>
          <w:p w14:paraId="2FE62D16" w14:textId="77777777" w:rsidR="006F01C9" w:rsidRPr="005F47A5" w:rsidRDefault="006F01C9" w:rsidP="006F01C9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2C5C6D26" w14:textId="77777777" w:rsidR="006F01C9" w:rsidRPr="005F47A5" w:rsidRDefault="006F01C9" w:rsidP="006F01C9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70D42192" w14:textId="77777777" w:rsidR="006F01C9" w:rsidRPr="005F47A5" w:rsidRDefault="006F01C9" w:rsidP="006F01C9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1518C4EB" w14:textId="77777777" w:rsidR="006F01C9" w:rsidRPr="005F47A5" w:rsidRDefault="006F01C9" w:rsidP="006F01C9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72472DFB" w14:textId="77777777" w:rsidR="006F01C9" w:rsidRPr="005F47A5" w:rsidRDefault="006F01C9" w:rsidP="006F01C9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FBBE262" w14:textId="2474E5E3" w:rsidR="006F01C9" w:rsidRPr="005F47A5" w:rsidRDefault="006F01C9" w:rsidP="006F01C9">
            <w:pPr>
              <w:ind w:right="4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11" w:type="dxa"/>
          </w:tcPr>
          <w:p w14:paraId="55E8882A" w14:textId="77777777" w:rsidR="006F01C9" w:rsidRPr="005F47A5" w:rsidRDefault="006F01C9" w:rsidP="006F01C9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54BCA6CC" w14:textId="376A9AD4" w:rsidR="006F01C9" w:rsidRPr="005F47A5" w:rsidRDefault="006F01C9" w:rsidP="006F01C9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2E50A785" w14:textId="722F8E48" w:rsidR="0090294D" w:rsidRPr="005F47A5" w:rsidRDefault="006766C9" w:rsidP="00594F94">
      <w:pPr>
        <w:pStyle w:val="a0"/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8F225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F225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F225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บริษัทได้รับรู้ค่าเผื่อการด้อยค่าของเงินลงทุนใน</w:t>
      </w:r>
      <w:r w:rsidRPr="00B00AC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 ภัทยากบินทร์บุรี จำกัด จำนวน </w:t>
      </w:r>
      <w:r w:rsidR="00BC3EA5" w:rsidRPr="00B00AC4">
        <w:rPr>
          <w:rFonts w:asciiTheme="majorBidi" w:hAnsiTheme="majorBidi" w:cstheme="majorBidi"/>
          <w:spacing w:val="-4"/>
          <w:sz w:val="32"/>
          <w:szCs w:val="32"/>
          <w:lang w:val="en-US"/>
        </w:rPr>
        <w:t>13</w:t>
      </w:r>
      <w:r w:rsidRPr="00B00AC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ล้านบาทในงบกำไรขาดทุนเฉพาะกิจการ เนื่องจากมูลค่าที่คาดว่าจะได้รับคืนมีมูลค่าต่ำกว่ามูลค่าตามบัญชี โดยมูลค่าที่คาดว่าจะได้รับคืนคำนวณจากมูลค่าของสินทรัพย์สุทธิ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ปรับด้วยมูลค่ายุติธรรมของที่ดิน อาคารและสิ่งปลูกสร้างของบริษัทย่อยดังกล่าว ซึ่งประเมินโดยผู้</w:t>
      </w:r>
      <w:r w:rsidR="00B00A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ประเมินอิสระแห่งหนึ่ง โดยใช้วิธีเปรียบเทียบราคาตลาด (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Market Approach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) สำหรับที่ดิน และวิธีวิเคราะห์มูลค่าจากต้นทุน (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Cost Approach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) สำหรับอาคารและสิ่งปลูกสร้าง</w:t>
      </w:r>
    </w:p>
    <w:p w14:paraId="1422FE99" w14:textId="55C09A7E" w:rsidR="001D58EB" w:rsidRPr="005F47A5" w:rsidRDefault="00BC3EA5" w:rsidP="006505E9">
      <w:pPr>
        <w:pStyle w:val="BodyText3"/>
        <w:spacing w:before="240"/>
        <w:ind w:left="547" w:hanging="547"/>
        <w:rPr>
          <w:rFonts w:asciiTheme="majorBidi" w:hAnsiTheme="majorBidi" w:cstheme="majorBidi"/>
          <w:b/>
          <w:bCs/>
          <w:cs/>
        </w:rPr>
      </w:pPr>
      <w:r w:rsidRPr="00BC3EA5">
        <w:rPr>
          <w:rFonts w:asciiTheme="majorBidi" w:hAnsiTheme="majorBidi" w:cstheme="majorBidi"/>
          <w:b/>
          <w:bCs/>
          <w:lang w:val="en-US"/>
        </w:rPr>
        <w:t>12</w:t>
      </w:r>
      <w:r w:rsidR="001D58EB" w:rsidRPr="005F47A5">
        <w:rPr>
          <w:rFonts w:asciiTheme="majorBidi" w:hAnsiTheme="majorBidi" w:cstheme="majorBidi"/>
          <w:b/>
          <w:bCs/>
          <w:cs/>
        </w:rPr>
        <w:t>.</w:t>
      </w:r>
      <w:r w:rsidR="001D58EB" w:rsidRPr="005F47A5">
        <w:rPr>
          <w:rFonts w:asciiTheme="majorBidi" w:hAnsiTheme="majorBidi" w:cstheme="majorBidi"/>
          <w:b/>
          <w:bCs/>
          <w:cs/>
        </w:rPr>
        <w:tab/>
      </w:r>
      <w:r w:rsidR="001D58EB" w:rsidRPr="0073743A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14:paraId="1D8DE0EB" w14:textId="5044D658" w:rsidR="000D0B6B" w:rsidRPr="005F47A5" w:rsidRDefault="000D0B6B" w:rsidP="00BB022B">
      <w:pPr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E4D"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A5320BA" w14:textId="221B525E" w:rsidR="004B0C04" w:rsidRPr="005F47A5" w:rsidRDefault="004B0C04" w:rsidP="004B0C04">
      <w:pPr>
        <w:ind w:left="547" w:right="-28"/>
        <w:jc w:val="right"/>
        <w:rPr>
          <w:rFonts w:asciiTheme="majorBidi" w:hAnsiTheme="majorBidi" w:cstheme="majorBidi"/>
          <w:sz w:val="40"/>
          <w:szCs w:val="40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83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990"/>
        <w:gridCol w:w="719"/>
        <w:gridCol w:w="720"/>
        <w:gridCol w:w="785"/>
        <w:gridCol w:w="810"/>
        <w:gridCol w:w="749"/>
        <w:gridCol w:w="72"/>
        <w:gridCol w:w="749"/>
        <w:gridCol w:w="72"/>
        <w:gridCol w:w="749"/>
        <w:gridCol w:w="72"/>
        <w:gridCol w:w="749"/>
      </w:tblGrid>
      <w:tr w:rsidR="0010258A" w:rsidRPr="005F47A5" w14:paraId="3C07C98F" w14:textId="77777777" w:rsidTr="0010258A">
        <w:tc>
          <w:tcPr>
            <w:tcW w:w="2602" w:type="dxa"/>
          </w:tcPr>
          <w:p w14:paraId="56A82263" w14:textId="77777777" w:rsidR="00847519" w:rsidRPr="005F47A5" w:rsidRDefault="00847519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7CB1EB0F" w14:textId="6A3A38F6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1AF78280" w14:textId="77777777" w:rsidR="00847519" w:rsidRPr="005F47A5" w:rsidRDefault="00847519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5093A34C" w14:textId="0B3C14D2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</w:tcPr>
          <w:p w14:paraId="179E6A6F" w14:textId="77777777" w:rsidR="00847519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6C86EE16" w14:textId="2456238C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95" w:type="dxa"/>
            <w:gridSpan w:val="2"/>
          </w:tcPr>
          <w:p w14:paraId="40B71369" w14:textId="77777777" w:rsidR="0010258A" w:rsidRPr="005F47A5" w:rsidRDefault="00244260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  <w:p w14:paraId="3B84D252" w14:textId="3B955066" w:rsidR="00244260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570" w:type="dxa"/>
            <w:gridSpan w:val="3"/>
          </w:tcPr>
          <w:p w14:paraId="65E0BBF6" w14:textId="77777777" w:rsidR="00847519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A72650D" w14:textId="3365DD1F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9B6CEF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4BE3D900" w14:textId="77777777" w:rsidR="00847519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39D1ADDD" w14:textId="7997B411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0258A" w:rsidRPr="005F47A5" w14:paraId="057CD006" w14:textId="77777777" w:rsidTr="0010258A">
        <w:tc>
          <w:tcPr>
            <w:tcW w:w="2602" w:type="dxa"/>
          </w:tcPr>
          <w:p w14:paraId="18F8E95F" w14:textId="77777777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201D9B49" w14:textId="77777777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ADAF4B8" w14:textId="0F3C874E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</w:tcPr>
          <w:p w14:paraId="2CEB0F56" w14:textId="66460EF6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5" w:type="dxa"/>
          </w:tcPr>
          <w:p w14:paraId="209C83BC" w14:textId="3E534AAE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</w:tcPr>
          <w:p w14:paraId="4DAEE208" w14:textId="1C64CC48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9" w:type="dxa"/>
          </w:tcPr>
          <w:p w14:paraId="50B81D93" w14:textId="4A7D8D9F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4253673F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14ACA35F" w14:textId="0AE9352F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3E0431ED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FC36B3" w14:textId="13E7F995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03CB568F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AC46426" w14:textId="75720C82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10258A" w:rsidRPr="005F47A5" w14:paraId="7976B635" w14:textId="77777777" w:rsidTr="0010258A">
        <w:tc>
          <w:tcPr>
            <w:tcW w:w="2602" w:type="dxa"/>
          </w:tcPr>
          <w:p w14:paraId="78B39F4E" w14:textId="77777777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1DF35C9D" w14:textId="77777777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1C34BCD8" w14:textId="035CC323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0" w:type="dxa"/>
          </w:tcPr>
          <w:p w14:paraId="2E3D5AB9" w14:textId="38202529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85" w:type="dxa"/>
          </w:tcPr>
          <w:p w14:paraId="421C99E5" w14:textId="2BC70028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10" w:type="dxa"/>
          </w:tcPr>
          <w:p w14:paraId="66D336EA" w14:textId="076504A3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49" w:type="dxa"/>
          </w:tcPr>
          <w:p w14:paraId="02CE4427" w14:textId="56ED6FE3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3E193095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6769A89C" w14:textId="4F802BD5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5B764967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3EAE15D" w14:textId="3EAA1905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44D48AAC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8D8B2D1" w14:textId="5FA4B02D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10258A" w:rsidRPr="005F47A5" w14:paraId="0D148C05" w14:textId="07508094" w:rsidTr="0010258A">
        <w:tc>
          <w:tcPr>
            <w:tcW w:w="2602" w:type="dxa"/>
          </w:tcPr>
          <w:p w14:paraId="517D65DC" w14:textId="77777777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2B98C20" w14:textId="77777777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33419459" w14:textId="56138ADB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75E4E34F" w14:textId="71F20872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5" w:type="dxa"/>
          </w:tcPr>
          <w:p w14:paraId="25D5B467" w14:textId="39DB98E6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</w:tcPr>
          <w:p w14:paraId="659B9A03" w14:textId="071596B5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49" w:type="dxa"/>
          </w:tcPr>
          <w:p w14:paraId="68F14AC1" w14:textId="7798667B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</w:tcPr>
          <w:p w14:paraId="0BCDAE1A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6C9CC2B5" w14:textId="4AAA2074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</w:tcPr>
          <w:p w14:paraId="54E67A7C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8F5D412" w14:textId="1FE49041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</w:tcPr>
          <w:p w14:paraId="79D57507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0CF77A1E" w14:textId="08BBD989" w:rsidR="0010258A" w:rsidRPr="005F47A5" w:rsidRDefault="00BC3EA5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353405" w:rsidRPr="005F47A5" w14:paraId="70303D02" w14:textId="4E2D581B" w:rsidTr="0010258A">
        <w:tc>
          <w:tcPr>
            <w:tcW w:w="2602" w:type="dxa"/>
          </w:tcPr>
          <w:p w14:paraId="684C5B5A" w14:textId="77777777" w:rsidR="00353405" w:rsidRPr="005F47A5" w:rsidRDefault="00353405" w:rsidP="00D95831">
            <w:pPr>
              <w:ind w:left="262" w:right="90" w:firstLine="27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4598D18" w14:textId="77777777" w:rsidR="00353405" w:rsidRPr="005F47A5" w:rsidRDefault="00353405" w:rsidP="00D95831">
            <w:pPr>
              <w:snapToGrid w:val="0"/>
              <w:ind w:left="18"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0A86C629" w14:textId="77777777" w:rsidR="00353405" w:rsidRPr="005F47A5" w:rsidRDefault="00353405" w:rsidP="00D95831">
            <w:pPr>
              <w:snapToGrid w:val="0"/>
              <w:ind w:right="5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F6CD0B5" w14:textId="77777777" w:rsidR="00353405" w:rsidRPr="005F47A5" w:rsidRDefault="00353405" w:rsidP="00D95831">
            <w:pPr>
              <w:snapToGrid w:val="0"/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972FE0E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F8DE4A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3C8FAA56" w14:textId="4EE7D590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6E86855F" w14:textId="77777777" w:rsidR="00353405" w:rsidRPr="005F47A5" w:rsidRDefault="00353405" w:rsidP="00D95831">
            <w:pPr>
              <w:snapToGrid w:val="0"/>
              <w:ind w:left="-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39B78F70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2069454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1752FC8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B7009E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9F9BFD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21B04" w:rsidRPr="005F47A5" w14:paraId="7B9B9476" w14:textId="73E7B159" w:rsidTr="0010258A">
        <w:trPr>
          <w:trHeight w:val="80"/>
        </w:trPr>
        <w:tc>
          <w:tcPr>
            <w:tcW w:w="2602" w:type="dxa"/>
          </w:tcPr>
          <w:p w14:paraId="05A15890" w14:textId="77777777" w:rsidR="00021B04" w:rsidRPr="005F47A5" w:rsidRDefault="00021B04" w:rsidP="00021B04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</w:tcPr>
          <w:p w14:paraId="19CF2FE8" w14:textId="7698A657" w:rsidR="00021B04" w:rsidRPr="005F47A5" w:rsidRDefault="00021B04" w:rsidP="00021B0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62DBE501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C6D9579" w14:textId="5D5D61EC" w:rsidR="00021B04" w:rsidRPr="005F47A5" w:rsidRDefault="00BC3EA5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</w:tcPr>
          <w:p w14:paraId="08307B4F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30C13A7" w14:textId="46ACE44D" w:rsidR="00021B04" w:rsidRPr="005F47A5" w:rsidRDefault="00BC3EA5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</w:p>
        </w:tc>
        <w:tc>
          <w:tcPr>
            <w:tcW w:w="785" w:type="dxa"/>
          </w:tcPr>
          <w:p w14:paraId="685A6421" w14:textId="77777777" w:rsidR="00021B04" w:rsidRPr="005F47A5" w:rsidRDefault="00021B04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786B4E5" w14:textId="78469761" w:rsidR="00021B04" w:rsidRPr="005F47A5" w:rsidRDefault="00BC3EA5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2D1B82AE" w14:textId="77777777" w:rsidR="00021B04" w:rsidRPr="005F47A5" w:rsidRDefault="00021B04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0180F12" w14:textId="41E30336" w:rsidR="00021B04" w:rsidRPr="005F47A5" w:rsidRDefault="00BC3EA5" w:rsidP="00021B04">
            <w:pPr>
              <w:tabs>
                <w:tab w:val="decimal" w:pos="4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</w:tcPr>
          <w:p w14:paraId="0901ECC6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15ADF90" w14:textId="7F19BF81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</w:p>
        </w:tc>
        <w:tc>
          <w:tcPr>
            <w:tcW w:w="72" w:type="dxa"/>
          </w:tcPr>
          <w:p w14:paraId="663F4E62" w14:textId="77777777" w:rsidR="00021B04" w:rsidRPr="005F47A5" w:rsidRDefault="00021B04" w:rsidP="00021B04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779DBE32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5AEF2D9" w14:textId="121EC50F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</w:p>
        </w:tc>
        <w:tc>
          <w:tcPr>
            <w:tcW w:w="72" w:type="dxa"/>
          </w:tcPr>
          <w:p w14:paraId="43A7423A" w14:textId="77777777" w:rsidR="00021B04" w:rsidRPr="005F47A5" w:rsidRDefault="00021B04" w:rsidP="00021B04">
            <w:pPr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E5F39C5" w14:textId="77777777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2A48B48" w14:textId="567A941C" w:rsidR="00021B04" w:rsidRPr="005F47A5" w:rsidRDefault="00BC3EA5" w:rsidP="00021B04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</w:p>
        </w:tc>
        <w:tc>
          <w:tcPr>
            <w:tcW w:w="72" w:type="dxa"/>
          </w:tcPr>
          <w:p w14:paraId="7D800552" w14:textId="77777777" w:rsidR="00021B04" w:rsidRPr="005F47A5" w:rsidRDefault="00021B04" w:rsidP="00021B04">
            <w:pPr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ABDEF27" w14:textId="77777777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3591586" w14:textId="4B210266" w:rsidR="00021B04" w:rsidRPr="005F47A5" w:rsidRDefault="00BC3EA5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</w:p>
        </w:tc>
      </w:tr>
      <w:tr w:rsidR="00021B04" w:rsidRPr="005F47A5" w14:paraId="2860869E" w14:textId="77980CC3" w:rsidTr="0010258A">
        <w:trPr>
          <w:trHeight w:val="80"/>
        </w:trPr>
        <w:tc>
          <w:tcPr>
            <w:tcW w:w="2602" w:type="dxa"/>
          </w:tcPr>
          <w:p w14:paraId="1A9B6A75" w14:textId="77777777" w:rsidR="00021B04" w:rsidRPr="005F47A5" w:rsidRDefault="00021B04" w:rsidP="00021B04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</w:tcPr>
          <w:p w14:paraId="574FBA15" w14:textId="77777777" w:rsidR="00021B04" w:rsidRPr="005F47A5" w:rsidRDefault="00021B04" w:rsidP="00021B0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2FA4DCA2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8A29E95" w14:textId="3E7007FD" w:rsidR="00021B04" w:rsidRPr="005F47A5" w:rsidRDefault="00BC3EA5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</w:tcPr>
          <w:p w14:paraId="12BB8328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1AA83A3" w14:textId="7A2E4799" w:rsidR="00021B04" w:rsidRPr="005F47A5" w:rsidRDefault="00BC3EA5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785" w:type="dxa"/>
          </w:tcPr>
          <w:p w14:paraId="05C4AF0E" w14:textId="77777777" w:rsidR="00021B04" w:rsidRPr="005F47A5" w:rsidRDefault="00021B04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EAE64F3" w14:textId="5F0CBE6B" w:rsidR="00021B04" w:rsidRPr="005F47A5" w:rsidRDefault="00BC3EA5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7624F8B4" w14:textId="77777777" w:rsidR="00021B04" w:rsidRPr="005F47A5" w:rsidRDefault="00021B04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E2A471D" w14:textId="0CC959A4" w:rsidR="00021B04" w:rsidRPr="005F47A5" w:rsidRDefault="00BC3EA5" w:rsidP="00021B04">
            <w:pPr>
              <w:tabs>
                <w:tab w:val="decimal" w:pos="4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</w:tcPr>
          <w:p w14:paraId="4F0B3AE5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588BEF6" w14:textId="0D08C2C6" w:rsidR="00021B04" w:rsidRPr="005F47A5" w:rsidRDefault="00BC3EA5" w:rsidP="00FD1348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</w:p>
        </w:tc>
        <w:tc>
          <w:tcPr>
            <w:tcW w:w="72" w:type="dxa"/>
          </w:tcPr>
          <w:p w14:paraId="6A12A66E" w14:textId="77777777" w:rsidR="00021B04" w:rsidRPr="005F47A5" w:rsidRDefault="00021B04" w:rsidP="00021B04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1E555C6A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887AA3B" w14:textId="15BEFA47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</w:p>
        </w:tc>
        <w:tc>
          <w:tcPr>
            <w:tcW w:w="72" w:type="dxa"/>
          </w:tcPr>
          <w:p w14:paraId="379A9A03" w14:textId="77777777" w:rsidR="00021B04" w:rsidRPr="005F47A5" w:rsidRDefault="00021B04" w:rsidP="00021B04">
            <w:pPr>
              <w:ind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2D5100A" w14:textId="77777777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113333E" w14:textId="0220E5BE" w:rsidR="00021B04" w:rsidRPr="005F47A5" w:rsidRDefault="00BC3EA5" w:rsidP="00021B04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</w:p>
        </w:tc>
        <w:tc>
          <w:tcPr>
            <w:tcW w:w="72" w:type="dxa"/>
          </w:tcPr>
          <w:p w14:paraId="18A1964F" w14:textId="77777777" w:rsidR="00021B04" w:rsidRPr="005F47A5" w:rsidRDefault="00021B04" w:rsidP="00021B04">
            <w:pPr>
              <w:ind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C0EE67E" w14:textId="77777777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A1024CD" w14:textId="675C13D5" w:rsidR="00021B04" w:rsidRPr="005F47A5" w:rsidRDefault="00BC3EA5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</w:p>
        </w:tc>
      </w:tr>
      <w:tr w:rsidR="00021B04" w:rsidRPr="005F47A5" w14:paraId="1A997674" w14:textId="564CD905" w:rsidTr="0010258A">
        <w:trPr>
          <w:trHeight w:val="261"/>
        </w:trPr>
        <w:tc>
          <w:tcPr>
            <w:tcW w:w="2602" w:type="dxa"/>
          </w:tcPr>
          <w:p w14:paraId="1A193371" w14:textId="77777777" w:rsidR="00021B04" w:rsidRPr="005F47A5" w:rsidRDefault="00021B04" w:rsidP="00021B04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</w:tcPr>
          <w:p w14:paraId="53D739EF" w14:textId="77777777" w:rsidR="00021B04" w:rsidRPr="005F47A5" w:rsidRDefault="00021B04" w:rsidP="00021B0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38EB25E5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2D67566" w14:textId="2A002A42" w:rsidR="00021B04" w:rsidRPr="005F47A5" w:rsidRDefault="00BC3EA5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</w:tcPr>
          <w:p w14:paraId="194E823D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86268EC" w14:textId="3FD0FB6B" w:rsidR="00021B04" w:rsidRPr="005F47A5" w:rsidRDefault="00BC3EA5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5" w:type="dxa"/>
          </w:tcPr>
          <w:p w14:paraId="48A969C9" w14:textId="77777777" w:rsidR="00021B04" w:rsidRPr="005F47A5" w:rsidRDefault="00021B04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1325E1" w14:textId="3C59B51F" w:rsidR="00021B04" w:rsidRPr="005F47A5" w:rsidRDefault="00BC3EA5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7C259854" w14:textId="77777777" w:rsidR="00021B04" w:rsidRPr="005F47A5" w:rsidRDefault="00021B04" w:rsidP="00021B04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A43761" w14:textId="2E2B5B97" w:rsidR="00021B04" w:rsidRPr="005F47A5" w:rsidRDefault="00BC3EA5" w:rsidP="00021B04">
            <w:pPr>
              <w:tabs>
                <w:tab w:val="decimal" w:pos="4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3447B66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2601FA4" w14:textId="72DF38DA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791</w:t>
            </w:r>
          </w:p>
        </w:tc>
        <w:tc>
          <w:tcPr>
            <w:tcW w:w="72" w:type="dxa"/>
          </w:tcPr>
          <w:p w14:paraId="6CAADBB9" w14:textId="77777777" w:rsidR="00021B04" w:rsidRPr="005F47A5" w:rsidRDefault="00021B04" w:rsidP="00021B04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0194A63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1BC3FDD" w14:textId="3DDF8309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</w:p>
        </w:tc>
        <w:tc>
          <w:tcPr>
            <w:tcW w:w="72" w:type="dxa"/>
          </w:tcPr>
          <w:p w14:paraId="5DEB04A2" w14:textId="77777777" w:rsidR="00021B04" w:rsidRPr="005F47A5" w:rsidRDefault="00021B04" w:rsidP="00021B04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2214C9F" w14:textId="77777777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C1DA4BA" w14:textId="0C940748" w:rsidR="00021B04" w:rsidRPr="005F47A5" w:rsidRDefault="00BC3EA5" w:rsidP="00021B04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" w:type="dxa"/>
          </w:tcPr>
          <w:p w14:paraId="3845404C" w14:textId="77777777" w:rsidR="00021B04" w:rsidRPr="005F47A5" w:rsidRDefault="00021B04" w:rsidP="00021B04">
            <w:pPr>
              <w:ind w:left="-54" w:right="16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B7DEE42" w14:textId="77777777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3C07D73" w14:textId="54D33BAA" w:rsidR="00021B04" w:rsidRPr="005F47A5" w:rsidRDefault="00BC3EA5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</w:p>
        </w:tc>
      </w:tr>
      <w:tr w:rsidR="00021B04" w:rsidRPr="005F47A5" w14:paraId="38B372CB" w14:textId="77777777" w:rsidTr="0010258A">
        <w:trPr>
          <w:trHeight w:val="261"/>
        </w:trPr>
        <w:tc>
          <w:tcPr>
            <w:tcW w:w="2602" w:type="dxa"/>
          </w:tcPr>
          <w:p w14:paraId="6E578326" w14:textId="43E9918D" w:rsidR="00021B04" w:rsidRPr="005F47A5" w:rsidRDefault="00021B04" w:rsidP="00021B04">
            <w:pPr>
              <w:ind w:left="720" w:firstLine="14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2E4F2CD6" w14:textId="77777777" w:rsidR="00021B04" w:rsidRPr="005F47A5" w:rsidRDefault="00021B04" w:rsidP="00021B04">
            <w:pPr>
              <w:ind w:left="90" w:right="-1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E77D41A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610B26D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C0C295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3EF1F9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999D64B" w14:textId="66303D0B" w:rsidR="00021B04" w:rsidRPr="005F47A5" w:rsidRDefault="00BC3EA5" w:rsidP="00FD1348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</w:p>
        </w:tc>
        <w:tc>
          <w:tcPr>
            <w:tcW w:w="72" w:type="dxa"/>
          </w:tcPr>
          <w:p w14:paraId="6DBEB4CA" w14:textId="77777777" w:rsidR="00021B04" w:rsidRPr="005F47A5" w:rsidRDefault="00021B04" w:rsidP="00021B04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82A9667" w14:textId="60F4BAD9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</w:p>
        </w:tc>
        <w:tc>
          <w:tcPr>
            <w:tcW w:w="72" w:type="dxa"/>
          </w:tcPr>
          <w:p w14:paraId="24D8D259" w14:textId="77777777" w:rsidR="00021B04" w:rsidRPr="005F47A5" w:rsidRDefault="00021B04" w:rsidP="00021B04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0A6D82" w14:textId="79512073" w:rsidR="00021B04" w:rsidRPr="005F47A5" w:rsidRDefault="00BC3EA5" w:rsidP="00021B04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" w:type="dxa"/>
          </w:tcPr>
          <w:p w14:paraId="0417F184" w14:textId="77777777" w:rsidR="00021B04" w:rsidRPr="005F47A5" w:rsidRDefault="00021B04" w:rsidP="00021B04">
            <w:pPr>
              <w:ind w:left="-54" w:right="16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5990DE7" w14:textId="74F1D892" w:rsidR="00021B04" w:rsidRPr="005F47A5" w:rsidRDefault="00BC3EA5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</w:p>
        </w:tc>
      </w:tr>
      <w:tr w:rsidR="00021B04" w:rsidRPr="005F47A5" w14:paraId="5FC40086" w14:textId="77777777" w:rsidTr="0010258A">
        <w:trPr>
          <w:trHeight w:val="261"/>
        </w:trPr>
        <w:tc>
          <w:tcPr>
            <w:tcW w:w="2602" w:type="dxa"/>
          </w:tcPr>
          <w:p w14:paraId="03AB719C" w14:textId="4D173BAC" w:rsidR="00021B04" w:rsidRPr="005F47A5" w:rsidRDefault="00021B04" w:rsidP="00021B04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63320EA3" w14:textId="77777777" w:rsidR="00021B04" w:rsidRPr="005F47A5" w:rsidRDefault="00021B04" w:rsidP="00021B04">
            <w:pPr>
              <w:ind w:left="90" w:right="-1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1268806C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E1376B7" w14:textId="77777777" w:rsidR="00021B04" w:rsidRPr="005F47A5" w:rsidRDefault="00021B04" w:rsidP="00021B04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E5E09BF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9AB445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5BBE2F42" w14:textId="4EFBAF62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2A27DC95" w14:textId="77777777" w:rsidR="00021B04" w:rsidRPr="005F47A5" w:rsidRDefault="00021B04" w:rsidP="00021B04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5645FF4B" w14:textId="6E49D7F9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65FBECE" w14:textId="77777777" w:rsidR="00021B04" w:rsidRPr="005F47A5" w:rsidRDefault="00021B04" w:rsidP="00021B04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227C785" w14:textId="5345D0E3" w:rsidR="00021B04" w:rsidRPr="005F47A5" w:rsidRDefault="00021B04" w:rsidP="00021B04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B1DF542" w14:textId="77777777" w:rsidR="00021B04" w:rsidRPr="005F47A5" w:rsidRDefault="00021B04" w:rsidP="00021B04">
            <w:pPr>
              <w:ind w:left="-54" w:right="16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756CACF" w14:textId="1C126502" w:rsidR="00021B04" w:rsidRPr="005F47A5" w:rsidRDefault="00021B04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021B04" w:rsidRPr="005F47A5" w14:paraId="086EE52D" w14:textId="59EA8E1B" w:rsidTr="0010258A">
        <w:trPr>
          <w:trHeight w:val="233"/>
        </w:trPr>
        <w:tc>
          <w:tcPr>
            <w:tcW w:w="2602" w:type="dxa"/>
          </w:tcPr>
          <w:p w14:paraId="0C61F32C" w14:textId="70EEB58F" w:rsidR="00021B04" w:rsidRPr="005F47A5" w:rsidRDefault="00021B04" w:rsidP="00021B04">
            <w:pPr>
              <w:ind w:left="720" w:firstLine="14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เงินลงทุนในบริษัทร่วม 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- สุทธิ</w:t>
            </w:r>
          </w:p>
        </w:tc>
        <w:tc>
          <w:tcPr>
            <w:tcW w:w="990" w:type="dxa"/>
          </w:tcPr>
          <w:p w14:paraId="24BA86D9" w14:textId="77777777" w:rsidR="00021B04" w:rsidRPr="005F47A5" w:rsidRDefault="00021B04" w:rsidP="00021B04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2D3FE96" w14:textId="77777777" w:rsidR="00021B04" w:rsidRPr="005F47A5" w:rsidRDefault="00021B04" w:rsidP="00021B04">
            <w:pPr>
              <w:tabs>
                <w:tab w:val="decimal" w:pos="711"/>
              </w:tabs>
              <w:snapToGrid w:val="0"/>
              <w:ind w:right="-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9DA8C78" w14:textId="77777777" w:rsidR="00021B04" w:rsidRPr="005F47A5" w:rsidRDefault="00021B04" w:rsidP="00021B04">
            <w:pPr>
              <w:tabs>
                <w:tab w:val="decimal" w:pos="580"/>
              </w:tabs>
              <w:snapToGrid w:val="0"/>
              <w:ind w:right="-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60813CD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4318E2" w14:textId="77777777" w:rsidR="00021B04" w:rsidRPr="005F47A5" w:rsidRDefault="00021B04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04BB87B" w14:textId="75776750" w:rsidR="00021B04" w:rsidRPr="005F47A5" w:rsidRDefault="00BC3EA5" w:rsidP="006959D5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</w:p>
        </w:tc>
        <w:tc>
          <w:tcPr>
            <w:tcW w:w="72" w:type="dxa"/>
          </w:tcPr>
          <w:p w14:paraId="43F0F4D7" w14:textId="77777777" w:rsidR="00021B04" w:rsidRPr="005F47A5" w:rsidRDefault="00021B04" w:rsidP="00021B04">
            <w:pPr>
              <w:snapToGrid w:val="0"/>
              <w:spacing w:line="240" w:lineRule="exact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DEDB1C0" w14:textId="67DA76E3" w:rsidR="00021B04" w:rsidRPr="005F47A5" w:rsidRDefault="00BC3EA5" w:rsidP="00021B04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</w:p>
        </w:tc>
        <w:tc>
          <w:tcPr>
            <w:tcW w:w="72" w:type="dxa"/>
          </w:tcPr>
          <w:p w14:paraId="72C8DDD3" w14:textId="77777777" w:rsidR="00021B04" w:rsidRPr="005F47A5" w:rsidRDefault="00021B04" w:rsidP="00021B04">
            <w:pPr>
              <w:spacing w:line="240" w:lineRule="exact"/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132BE7CD" w:rsidR="00021B04" w:rsidRPr="005F47A5" w:rsidRDefault="00BC3EA5" w:rsidP="00021B04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" w:type="dxa"/>
          </w:tcPr>
          <w:p w14:paraId="67BB4E0B" w14:textId="77777777" w:rsidR="00021B04" w:rsidRPr="005F47A5" w:rsidRDefault="00021B04" w:rsidP="00021B04">
            <w:pPr>
              <w:spacing w:line="240" w:lineRule="exact"/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44DFECF5" w:rsidR="00021B04" w:rsidRPr="005F47A5" w:rsidRDefault="00BC3EA5" w:rsidP="00021B04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021B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</w:tr>
    </w:tbl>
    <w:p w14:paraId="43C6FA3D" w14:textId="77777777" w:rsidR="00594F94" w:rsidRDefault="00594F94">
      <w:pPr>
        <w:suppressAutoHyphens w:val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67EB35C" w14:textId="1EAF3D14" w:rsidR="00FF0B23" w:rsidRPr="005F47A5" w:rsidRDefault="00FF0B23" w:rsidP="007A58F9">
      <w:pPr>
        <w:ind w:left="547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สรุปข้อมูลทางการเงินของบริษัทร่วมมีดังนี้</w:t>
      </w:r>
    </w:p>
    <w:p w14:paraId="45B38E16" w14:textId="51B777E7" w:rsidR="00FF0B23" w:rsidRPr="005F47A5" w:rsidRDefault="00FF0B23" w:rsidP="00FF0B23">
      <w:pPr>
        <w:ind w:left="547" w:right="-25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5F47A5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5F47A5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5F47A5" w:rsidRDefault="009D1C38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5F47A5" w:rsidRDefault="009D1C38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5F47A5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2504FCD4" w:rsidR="009D1C38" w:rsidRPr="005F47A5" w:rsidRDefault="00BC3EA5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4C3AEE9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577782A9" w:rsidR="009D1C38" w:rsidRPr="005F47A5" w:rsidRDefault="00BC3EA5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1C3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5F47A5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D525BDD" w14:textId="04DBD265" w:rsidR="009D1C38" w:rsidRPr="005F47A5" w:rsidRDefault="00BC3EA5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270" w:type="dxa"/>
          </w:tcPr>
          <w:p w14:paraId="3B9B1656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4F21FDB6" w:rsidR="009D1C38" w:rsidRPr="005F47A5" w:rsidRDefault="00BC3EA5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9D1C38" w:rsidRPr="005F47A5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752DD050" w:rsidR="009D1C38" w:rsidRPr="005F47A5" w:rsidRDefault="00BC3EA5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733</w:t>
            </w:r>
            <w:r w:rsidR="00627946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270" w:type="dxa"/>
          </w:tcPr>
          <w:p w14:paraId="248546DA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5FFA5341" w:rsidR="009D1C38" w:rsidRPr="005F47A5" w:rsidRDefault="00BC3EA5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692</w:t>
            </w:r>
            <w:r w:rsidR="009D1C38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</w:tr>
      <w:tr w:rsidR="009D1C38" w:rsidRPr="005F47A5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1D8E61D4" w:rsidR="009D1C38" w:rsidRPr="005F47A5" w:rsidRDefault="00627946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244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2C275CB1" w:rsidR="009D1C38" w:rsidRPr="005F47A5" w:rsidRDefault="009D1C38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214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  <w:tr w:rsidR="009D1C38" w:rsidRPr="005F47A5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68665BF8" w:rsidR="009D1C38" w:rsidRPr="005F47A5" w:rsidRDefault="00BC3EA5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488</w:t>
            </w:r>
            <w:r w:rsidR="00627946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94</w:t>
            </w:r>
          </w:p>
        </w:tc>
        <w:tc>
          <w:tcPr>
            <w:tcW w:w="270" w:type="dxa"/>
          </w:tcPr>
          <w:p w14:paraId="5ABB5C51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58122438" w:rsidR="009D1C38" w:rsidRPr="005F47A5" w:rsidRDefault="00BC3EA5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477</w:t>
            </w:r>
            <w:r w:rsidR="009D1C38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93</w:t>
            </w:r>
          </w:p>
        </w:tc>
      </w:tr>
    </w:tbl>
    <w:p w14:paraId="2EBD0EED" w14:textId="14A9D6AB" w:rsidR="00F42BD3" w:rsidRPr="005F47A5" w:rsidRDefault="00F42BD3" w:rsidP="00006354">
      <w:pPr>
        <w:spacing w:before="120"/>
        <w:ind w:left="360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ล้านบาท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4B0DBC" w:rsidRPr="005F47A5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4353DFEC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144" w:type="dxa"/>
          </w:tcPr>
          <w:p w14:paraId="2066111A" w14:textId="77777777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405E9B63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สำหรับงวดสามเดือนสิ้นสุด</w:t>
            </w:r>
          </w:p>
        </w:tc>
      </w:tr>
      <w:tr w:rsidR="004B0DBC" w:rsidRPr="005F47A5" w14:paraId="4A053795" w14:textId="77777777" w:rsidTr="006441D1">
        <w:trPr>
          <w:trHeight w:val="144"/>
        </w:trPr>
        <w:tc>
          <w:tcPr>
            <w:tcW w:w="4320" w:type="dxa"/>
          </w:tcPr>
          <w:p w14:paraId="27DDB2D0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B6104CB" w14:textId="73159FAF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144" w:type="dxa"/>
          </w:tcPr>
          <w:p w14:paraId="67D0BD56" w14:textId="77777777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F21AD60" w14:textId="2E9A9762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วันที่</w:t>
            </w:r>
            <w:r w:rsidRPr="005F47A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5F47A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มีนาคม</w:t>
            </w:r>
          </w:p>
        </w:tc>
      </w:tr>
      <w:tr w:rsidR="004B0DBC" w:rsidRPr="005F47A5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3BE18B33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44" w:type="dxa"/>
          </w:tcPr>
          <w:p w14:paraId="01CF3CAB" w14:textId="77777777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1F9BED0B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44" w:type="dxa"/>
          </w:tcPr>
          <w:p w14:paraId="5F993400" w14:textId="77777777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00785F40" w:rsidR="004B0DBC" w:rsidRPr="005F47A5" w:rsidRDefault="00BC3EA5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2569</w:t>
            </w:r>
          </w:p>
        </w:tc>
        <w:tc>
          <w:tcPr>
            <w:tcW w:w="144" w:type="dxa"/>
          </w:tcPr>
          <w:p w14:paraId="29797918" w14:textId="77777777" w:rsidR="004B0DBC" w:rsidRPr="005F47A5" w:rsidRDefault="004B0DBC" w:rsidP="004B0DBC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3A5717F4" w:rsidR="004B0DBC" w:rsidRPr="005F47A5" w:rsidRDefault="00BC3EA5" w:rsidP="004B0DBC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  <w:r w:rsidRPr="00BC3EA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</w:tr>
      <w:tr w:rsidR="004B0DBC" w:rsidRPr="005F47A5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4B0DBC" w:rsidRPr="005F47A5" w:rsidRDefault="004B0DBC" w:rsidP="004B0DBC">
            <w:pPr>
              <w:ind w:left="726" w:hanging="1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376642CC" w:rsidR="004B0DBC" w:rsidRPr="005F47A5" w:rsidRDefault="004B0DBC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4FC9D3C9" w14:textId="77777777" w:rsidR="004B0DBC" w:rsidRPr="005F47A5" w:rsidRDefault="004B0DBC" w:rsidP="004B0DBC">
            <w:pPr>
              <w:tabs>
                <w:tab w:val="decimal" w:pos="819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56A5F2F3" w:rsidR="004B0DBC" w:rsidRPr="005F47A5" w:rsidRDefault="004B0DBC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4473C0DD" w14:textId="77777777" w:rsidR="004B0DBC" w:rsidRPr="005F47A5" w:rsidRDefault="004B0DBC" w:rsidP="004B0DBC">
            <w:pPr>
              <w:tabs>
                <w:tab w:val="decimal" w:pos="819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12D7CC21" w:rsidR="004B0DBC" w:rsidRPr="005F47A5" w:rsidRDefault="00BC3EA5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84</w:t>
            </w:r>
            <w:r w:rsidR="00627946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</w:p>
        </w:tc>
        <w:tc>
          <w:tcPr>
            <w:tcW w:w="144" w:type="dxa"/>
          </w:tcPr>
          <w:p w14:paraId="50B7636A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19F5BEC2" w:rsidR="004B0DBC" w:rsidRPr="005F47A5" w:rsidRDefault="00BC3EA5" w:rsidP="006D0294">
            <w:pPr>
              <w:tabs>
                <w:tab w:val="decimal" w:pos="653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104</w:t>
            </w:r>
            <w:r w:rsidR="004B0DBC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</w:p>
        </w:tc>
      </w:tr>
      <w:tr w:rsidR="004B0DBC" w:rsidRPr="005F47A5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7822D85E" w:rsidR="004B0DBC" w:rsidRPr="005F47A5" w:rsidRDefault="004B0DBC" w:rsidP="004B0DBC">
            <w:pPr>
              <w:ind w:left="726" w:hanging="16"/>
              <w:rPr>
                <w:rFonts w:asciiTheme="majorBidi" w:hAnsiTheme="majorBidi" w:cstheme="majorBidi"/>
                <w:color w:val="000000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000000"/>
                <w:cs/>
              </w:rPr>
              <w:t>สุทธิสำหรับงวด</w:t>
            </w:r>
          </w:p>
        </w:tc>
        <w:tc>
          <w:tcPr>
            <w:tcW w:w="1008" w:type="dxa"/>
          </w:tcPr>
          <w:p w14:paraId="3CE332B8" w14:textId="27671241" w:rsidR="004B0DBC" w:rsidRPr="005F47A5" w:rsidRDefault="004B0DBC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731D9196" w14:textId="77777777" w:rsidR="004B0DBC" w:rsidRPr="005F47A5" w:rsidRDefault="004B0DBC" w:rsidP="004B0DBC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691D62E0" w:rsidR="004B0DBC" w:rsidRPr="005F47A5" w:rsidRDefault="004B0DBC" w:rsidP="004B0DBC">
            <w:pPr>
              <w:tabs>
                <w:tab w:val="decimal" w:pos="705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2AA7CC7" w14:textId="77777777" w:rsidR="004B0DBC" w:rsidRPr="005F47A5" w:rsidRDefault="004B0DBC" w:rsidP="004B0DBC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41C2340C" w:rsidR="004B0DBC" w:rsidRPr="005F47A5" w:rsidRDefault="00627946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65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7899F748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7CFAE6D2" w:rsidR="004B0DBC" w:rsidRPr="005F47A5" w:rsidRDefault="00437FF7" w:rsidP="001C341D">
            <w:pPr>
              <w:tabs>
                <w:tab w:val="decimal" w:pos="819"/>
              </w:tabs>
              <w:ind w:right="84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B0DBC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  <w:tr w:rsidR="004B0DBC" w:rsidRPr="005F47A5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26100796" w:rsidR="004B0DBC" w:rsidRPr="005F47A5" w:rsidRDefault="004B0DBC" w:rsidP="004B0DBC">
            <w:pPr>
              <w:ind w:left="726" w:hanging="16"/>
              <w:rPr>
                <w:rFonts w:asciiTheme="majorBidi" w:hAnsiTheme="majorBidi" w:cstheme="majorBidi"/>
                <w:color w:val="000000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</w:rPr>
              <w:t>ส่วนแบ่ง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(ขาดทุน) </w:t>
            </w:r>
            <w:r w:rsidRPr="005F47A5">
              <w:rPr>
                <w:rFonts w:asciiTheme="majorBidi" w:hAnsiTheme="majorBidi" w:cstheme="majorBidi"/>
                <w:color w:val="000000"/>
                <w:cs/>
              </w:rPr>
              <w:t>กำไรของบริษัทร่วม</w:t>
            </w:r>
          </w:p>
        </w:tc>
        <w:tc>
          <w:tcPr>
            <w:tcW w:w="1008" w:type="dxa"/>
          </w:tcPr>
          <w:p w14:paraId="38602E88" w14:textId="77C0D666" w:rsidR="004B0DBC" w:rsidRPr="005F47A5" w:rsidRDefault="004B0DBC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CE5EE8C" w14:textId="77777777" w:rsidR="004B0DBC" w:rsidRPr="005F47A5" w:rsidRDefault="004B0DBC" w:rsidP="004B0DBC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361FDE93" w:rsidR="004B0DBC" w:rsidRPr="005F47A5" w:rsidRDefault="004B0DBC" w:rsidP="004B0DBC">
            <w:pPr>
              <w:tabs>
                <w:tab w:val="decimal" w:pos="705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0F580065" w14:textId="77777777" w:rsidR="004B0DBC" w:rsidRPr="005F47A5" w:rsidRDefault="004B0DBC" w:rsidP="004B0DBC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48EA864C" w:rsidR="004B0DBC" w:rsidRPr="005F47A5" w:rsidRDefault="004B0DBC" w:rsidP="004B0DBC">
            <w:pPr>
              <w:tabs>
                <w:tab w:val="decimal" w:pos="552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37090861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4DBB813C" w:rsidR="004B0DBC" w:rsidRPr="005F47A5" w:rsidRDefault="004B0DBC" w:rsidP="004B0DBC">
            <w:pPr>
              <w:tabs>
                <w:tab w:val="decimal" w:pos="819"/>
              </w:tabs>
              <w:ind w:right="84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4B0DBC" w:rsidRPr="005F47A5" w14:paraId="0E4714D6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941A45D" w14:textId="079A6954" w:rsidR="004B0DBC" w:rsidRPr="005F47A5" w:rsidRDefault="004B0DBC" w:rsidP="004B0DBC">
            <w:pPr>
              <w:ind w:left="726" w:firstLine="231"/>
              <w:rPr>
                <w:rFonts w:asciiTheme="majorBidi" w:hAnsiTheme="majorBidi" w:cstheme="majorBidi"/>
                <w:color w:val="000000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</w:rPr>
              <w:t>ที่ใช้วิธีส่วนได้เสีย</w:t>
            </w:r>
          </w:p>
        </w:tc>
        <w:tc>
          <w:tcPr>
            <w:tcW w:w="1008" w:type="dxa"/>
          </w:tcPr>
          <w:p w14:paraId="364B3188" w14:textId="3F763908" w:rsidR="004B0DBC" w:rsidRPr="005F47A5" w:rsidRDefault="004B0DBC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7DB7F0E7" w14:textId="77777777" w:rsidR="004B0DBC" w:rsidRPr="005F47A5" w:rsidRDefault="004B0DBC" w:rsidP="004B0DBC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4A1C2CF" w14:textId="38340A27" w:rsidR="004B0DBC" w:rsidRPr="005F47A5" w:rsidRDefault="004B0DBC" w:rsidP="004B0DBC">
            <w:pPr>
              <w:tabs>
                <w:tab w:val="decimal" w:pos="705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1CBB4077" w14:textId="77777777" w:rsidR="004B0DBC" w:rsidRPr="005F47A5" w:rsidRDefault="004B0DBC" w:rsidP="004B0DBC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6A4D0B9" w14:textId="156E6F3A" w:rsidR="004B0DBC" w:rsidRPr="005F47A5" w:rsidRDefault="00627946" w:rsidP="004B0DBC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0BE82B97" w14:textId="77777777" w:rsidR="004B0DBC" w:rsidRPr="005F47A5" w:rsidRDefault="004B0DBC" w:rsidP="004B0DBC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64DD0649" w14:textId="05999523" w:rsidR="004B0DBC" w:rsidRPr="005F47A5" w:rsidRDefault="00BC3EA5" w:rsidP="001C341D">
            <w:pPr>
              <w:tabs>
                <w:tab w:val="decimal" w:pos="653"/>
              </w:tabs>
              <w:spacing w:line="34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437FF7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color w:val="000000"/>
                <w:lang w:val="en-US"/>
              </w:rPr>
              <w:t>02</w:t>
            </w:r>
          </w:p>
        </w:tc>
      </w:tr>
    </w:tbl>
    <w:p w14:paraId="4EDD4C34" w14:textId="747B8769" w:rsidR="004934E4" w:rsidRPr="005F47A5" w:rsidRDefault="00BC3EA5" w:rsidP="00C22FE8">
      <w:pPr>
        <w:suppressAutoHyphens w:val="0"/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D568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4934E4" w:rsidRPr="005F47A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5D7EBA47" w:rsidR="008E1083" w:rsidRPr="005F47A5" w:rsidRDefault="008E1083" w:rsidP="005A6949">
      <w:pPr>
        <w:ind w:left="54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D5D92" w:rsidRPr="005F47A5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27E3BE1" w14:textId="616806A8" w:rsidR="008E1083" w:rsidRPr="005F47A5" w:rsidRDefault="008E1083" w:rsidP="008112A2">
      <w:pPr>
        <w:ind w:left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F47A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: </w:t>
      </w:r>
      <w:r w:rsidR="00A901A1" w:rsidRPr="005F47A5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5F47A5" w14:paraId="533581D8" w14:textId="77777777" w:rsidTr="00134DFA">
        <w:tc>
          <w:tcPr>
            <w:tcW w:w="4266" w:type="dxa"/>
          </w:tcPr>
          <w:p w14:paraId="3FCBC84E" w14:textId="77777777" w:rsidR="008E1083" w:rsidRPr="005F47A5" w:rsidRDefault="008E1083" w:rsidP="008112A2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</w:tcPr>
          <w:p w14:paraId="07D04091" w14:textId="77777777" w:rsidR="008E1083" w:rsidRPr="005F47A5" w:rsidRDefault="008E1083" w:rsidP="008112A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49B831" w14:textId="77777777" w:rsidR="008E1083" w:rsidRPr="005F47A5" w:rsidRDefault="008E1083" w:rsidP="008112A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</w:tcPr>
          <w:p w14:paraId="362C0E83" w14:textId="77777777" w:rsidR="008E1083" w:rsidRPr="005F47A5" w:rsidRDefault="008E1083" w:rsidP="008112A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5F47A5" w14:paraId="5E8CCDF1" w14:textId="77777777" w:rsidTr="00134DFA">
        <w:tc>
          <w:tcPr>
            <w:tcW w:w="4266" w:type="dxa"/>
          </w:tcPr>
          <w:p w14:paraId="71EF94F8" w14:textId="77777777" w:rsidR="00A901A1" w:rsidRPr="005F47A5" w:rsidRDefault="00A901A1" w:rsidP="00A901A1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0F32EA67" w14:textId="0203E75C" w:rsidR="00A901A1" w:rsidRPr="005F47A5" w:rsidRDefault="00A901A1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F573215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29201A" w14:textId="4650281C" w:rsidR="00A901A1" w:rsidRPr="005F47A5" w:rsidRDefault="00A901A1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C1626F" w14:textId="77777777" w:rsidR="00A901A1" w:rsidRPr="005F47A5" w:rsidRDefault="00A901A1" w:rsidP="00A901A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0E9FFC3" w14:textId="3FC02111" w:rsidR="00A901A1" w:rsidRPr="005F47A5" w:rsidRDefault="00A901A1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C05A199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2F15488B" w14:textId="05BA3ED9" w:rsidR="00A901A1" w:rsidRPr="005F47A5" w:rsidRDefault="00A901A1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5F47A5" w14:paraId="6965AF4B" w14:textId="77777777" w:rsidTr="00134DFA">
        <w:tc>
          <w:tcPr>
            <w:tcW w:w="4266" w:type="dxa"/>
          </w:tcPr>
          <w:p w14:paraId="7F4B7345" w14:textId="77777777" w:rsidR="00A901A1" w:rsidRPr="005F47A5" w:rsidRDefault="00A901A1" w:rsidP="00A901A1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0C921B46" w14:textId="115E70CB" w:rsidR="00A901A1" w:rsidRPr="005F47A5" w:rsidRDefault="00BC3EA5" w:rsidP="006B192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C2D13FC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64964B" w14:textId="4BD39384" w:rsidR="00A901A1" w:rsidRPr="005F47A5" w:rsidRDefault="00BC3EA5" w:rsidP="006B192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5E69CBA" w14:textId="77777777" w:rsidR="00A901A1" w:rsidRPr="005F47A5" w:rsidRDefault="00A901A1" w:rsidP="00A901A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17717A" w14:textId="3A0988F8" w:rsidR="00A901A1" w:rsidRPr="005F47A5" w:rsidRDefault="00BC3EA5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D6909FF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1B149B6" w14:textId="77FCEC2C" w:rsidR="00A901A1" w:rsidRPr="005F47A5" w:rsidRDefault="00BC3EA5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5F47A5" w14:paraId="51DC24E8" w14:textId="77777777" w:rsidTr="00134DFA">
        <w:tc>
          <w:tcPr>
            <w:tcW w:w="4266" w:type="dxa"/>
          </w:tcPr>
          <w:p w14:paraId="46C31588" w14:textId="77777777" w:rsidR="00A901A1" w:rsidRPr="005F47A5" w:rsidRDefault="00A901A1" w:rsidP="00A901A1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451DE8FC" w14:textId="308CF347" w:rsidR="00A901A1" w:rsidRPr="005F47A5" w:rsidRDefault="00BC3EA5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</w:tcPr>
          <w:p w14:paraId="277FD893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44EC0" w14:textId="4C6BE21D" w:rsidR="00A901A1" w:rsidRPr="005F47A5" w:rsidRDefault="00BC3EA5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306E034D" w14:textId="77777777" w:rsidR="00A901A1" w:rsidRPr="005F47A5" w:rsidRDefault="00A901A1" w:rsidP="00A901A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817C04" w14:textId="6819E5DF" w:rsidR="00A901A1" w:rsidRPr="005F47A5" w:rsidRDefault="00BC3EA5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</w:tcPr>
          <w:p w14:paraId="0D7F4D2B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7C0286F" w14:textId="4226D29E" w:rsidR="00A901A1" w:rsidRPr="005F47A5" w:rsidRDefault="00BC3EA5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901A1" w:rsidRPr="005F47A5" w14:paraId="268758F1" w14:textId="77777777" w:rsidTr="00134DFA">
        <w:tc>
          <w:tcPr>
            <w:tcW w:w="4266" w:type="dxa"/>
          </w:tcPr>
          <w:p w14:paraId="0580B86B" w14:textId="79F823C7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BC3EA5"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</w:tcPr>
          <w:p w14:paraId="362F9612" w14:textId="0EB93B06" w:rsidR="00A901A1" w:rsidRPr="005F47A5" w:rsidRDefault="00BC3EA5" w:rsidP="00BD5F00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="00DF33B4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90" w:type="dxa"/>
          </w:tcPr>
          <w:p w14:paraId="5A9D0907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5703F3D" w14:textId="4C62BD52" w:rsidR="00A901A1" w:rsidRPr="005F47A5" w:rsidRDefault="00BC3EA5" w:rsidP="00BD5F00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352</w:t>
            </w:r>
          </w:p>
        </w:tc>
        <w:tc>
          <w:tcPr>
            <w:tcW w:w="90" w:type="dxa"/>
          </w:tcPr>
          <w:p w14:paraId="4E36DE0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EF93D9" w14:textId="0E54A783" w:rsidR="00A901A1" w:rsidRPr="005F47A5" w:rsidRDefault="00BC3EA5" w:rsidP="00BD5F00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  <w:r w:rsidR="00E26995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322</w:t>
            </w:r>
          </w:p>
        </w:tc>
        <w:tc>
          <w:tcPr>
            <w:tcW w:w="90" w:type="dxa"/>
          </w:tcPr>
          <w:p w14:paraId="6707AA3F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2C1B187E" w14:textId="28194958" w:rsidR="00A901A1" w:rsidRPr="005F47A5" w:rsidRDefault="00BC3EA5" w:rsidP="00BD5F00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</w:p>
        </w:tc>
      </w:tr>
      <w:tr w:rsidR="00A901A1" w:rsidRPr="005F47A5" w14:paraId="365E89EC" w14:textId="77777777" w:rsidTr="00134DFA">
        <w:tc>
          <w:tcPr>
            <w:tcW w:w="4266" w:type="dxa"/>
          </w:tcPr>
          <w:p w14:paraId="316BCDC0" w14:textId="23079F28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="005E5A58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0FC0FB12" w14:textId="2C4AFB61" w:rsidR="00A901A1" w:rsidRPr="005F47A5" w:rsidRDefault="00BC3EA5" w:rsidP="00905EEF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E51BDB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</w:p>
        </w:tc>
        <w:tc>
          <w:tcPr>
            <w:tcW w:w="90" w:type="dxa"/>
          </w:tcPr>
          <w:p w14:paraId="796C9D7B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6E25D83" w14:textId="68734282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507</w:t>
            </w:r>
          </w:p>
        </w:tc>
        <w:tc>
          <w:tcPr>
            <w:tcW w:w="90" w:type="dxa"/>
          </w:tcPr>
          <w:p w14:paraId="452A3EBC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00B58B77" w14:textId="763E9CC2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="00E26995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372</w:t>
            </w:r>
          </w:p>
        </w:tc>
        <w:tc>
          <w:tcPr>
            <w:tcW w:w="90" w:type="dxa"/>
          </w:tcPr>
          <w:p w14:paraId="4FB40D8D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14:paraId="4978B257" w14:textId="7757C9D4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</w:p>
        </w:tc>
      </w:tr>
      <w:tr w:rsidR="00A901A1" w:rsidRPr="005F47A5" w14:paraId="45E34517" w14:textId="77777777" w:rsidTr="00134DFA">
        <w:tc>
          <w:tcPr>
            <w:tcW w:w="4266" w:type="dxa"/>
          </w:tcPr>
          <w:p w14:paraId="63DE062A" w14:textId="77777777" w:rsidR="00A901A1" w:rsidRPr="005F47A5" w:rsidRDefault="00A901A1" w:rsidP="00A901A1">
            <w:pPr>
              <w:ind w:left="9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579F5485" w14:textId="289037A7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="00E51BDB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612</w:t>
            </w:r>
          </w:p>
        </w:tc>
        <w:tc>
          <w:tcPr>
            <w:tcW w:w="90" w:type="dxa"/>
          </w:tcPr>
          <w:p w14:paraId="167A554D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E271C6C" w14:textId="1B6DB202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90" w:type="dxa"/>
          </w:tcPr>
          <w:p w14:paraId="6D7A56F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9663133" w14:textId="329464D4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694</w:t>
            </w:r>
          </w:p>
        </w:tc>
        <w:tc>
          <w:tcPr>
            <w:tcW w:w="90" w:type="dxa"/>
          </w:tcPr>
          <w:p w14:paraId="307A1652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</w:tcPr>
          <w:p w14:paraId="56B70262" w14:textId="1A17E827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</w:tr>
      <w:tr w:rsidR="00A901A1" w:rsidRPr="005F47A5" w14:paraId="11599AC6" w14:textId="77777777" w:rsidTr="00134DFA">
        <w:tc>
          <w:tcPr>
            <w:tcW w:w="4266" w:type="dxa"/>
          </w:tcPr>
          <w:p w14:paraId="3ADE54E1" w14:textId="372AA869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เจ้าหนี้อื่น - บริษัทที่เกี่ยวข้องกัน (ดูหมายเหตุข้อ </w:t>
            </w:r>
            <w:r w:rsidR="00BC3EA5"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3F7CA7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7E6B0730" w14:textId="35B52382" w:rsidR="00A901A1" w:rsidRPr="005F47A5" w:rsidRDefault="00BC3EA5" w:rsidP="00B43929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E51BDB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053</w:t>
            </w:r>
          </w:p>
        </w:tc>
        <w:tc>
          <w:tcPr>
            <w:tcW w:w="90" w:type="dxa"/>
          </w:tcPr>
          <w:p w14:paraId="6AFFB944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6F735738" w14:textId="0030F986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615</w:t>
            </w:r>
          </w:p>
        </w:tc>
        <w:tc>
          <w:tcPr>
            <w:tcW w:w="90" w:type="dxa"/>
          </w:tcPr>
          <w:p w14:paraId="36E5E06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BDDA568" w14:textId="77F186F7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4C30F7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972</w:t>
            </w:r>
          </w:p>
        </w:tc>
        <w:tc>
          <w:tcPr>
            <w:tcW w:w="90" w:type="dxa"/>
          </w:tcPr>
          <w:p w14:paraId="711F5B26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</w:tcPr>
          <w:p w14:paraId="5AF8AEDF" w14:textId="6DF5A293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851</w:t>
            </w:r>
          </w:p>
        </w:tc>
      </w:tr>
      <w:tr w:rsidR="00A901A1" w:rsidRPr="005F47A5" w14:paraId="6773F359" w14:textId="77777777" w:rsidTr="00134DFA">
        <w:tc>
          <w:tcPr>
            <w:tcW w:w="4266" w:type="dxa"/>
          </w:tcPr>
          <w:p w14:paraId="359357C6" w14:textId="2BEB4150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เจ้าหนี้อื่น </w:t>
            </w:r>
            <w:r w:rsidR="002D0199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</w:tcPr>
          <w:p w14:paraId="709B2975" w14:textId="5BB7D09A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0737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049</w:t>
            </w:r>
          </w:p>
        </w:tc>
        <w:tc>
          <w:tcPr>
            <w:tcW w:w="90" w:type="dxa"/>
          </w:tcPr>
          <w:p w14:paraId="0B92683D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B5B405" w14:textId="34751F0B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90" w:type="dxa"/>
          </w:tcPr>
          <w:p w14:paraId="77C7DEB5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B7BD1D" w14:textId="158DBDBF" w:rsidR="00A901A1" w:rsidRPr="005F47A5" w:rsidRDefault="00BC3EA5" w:rsidP="00B4392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AA4F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90" w:type="dxa"/>
          </w:tcPr>
          <w:p w14:paraId="28DEE903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A9DEC03" w14:textId="5BDEE30C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845</w:t>
            </w:r>
          </w:p>
        </w:tc>
      </w:tr>
      <w:tr w:rsidR="00A901A1" w:rsidRPr="005F47A5" w14:paraId="1AEA006E" w14:textId="77777777" w:rsidTr="00134DFA">
        <w:tc>
          <w:tcPr>
            <w:tcW w:w="4266" w:type="dxa"/>
          </w:tcPr>
          <w:p w14:paraId="27B5D3C1" w14:textId="0C68F717" w:rsidR="00A901A1" w:rsidRPr="005F47A5" w:rsidRDefault="00A901A1" w:rsidP="00BE7D65">
            <w:pPr>
              <w:tabs>
                <w:tab w:val="left" w:pos="583"/>
              </w:tabs>
              <w:ind w:left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</w:tcPr>
          <w:p w14:paraId="05896B9C" w14:textId="32C6F593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545</w:t>
            </w:r>
          </w:p>
        </w:tc>
        <w:tc>
          <w:tcPr>
            <w:tcW w:w="90" w:type="dxa"/>
          </w:tcPr>
          <w:p w14:paraId="03F1F7A6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B642B7" w14:textId="167072D1" w:rsidR="00A901A1" w:rsidRPr="005F47A5" w:rsidRDefault="00BD488E" w:rsidP="004419F3">
            <w:pPr>
              <w:tabs>
                <w:tab w:val="decimal" w:pos="62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F2A5527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117795" w14:textId="2A0F0EC7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90" w:type="dxa"/>
          </w:tcPr>
          <w:p w14:paraId="472574BB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2FC0F77" w14:textId="6D43D96B" w:rsidR="00A901A1" w:rsidRPr="005F47A5" w:rsidRDefault="001703BD" w:rsidP="004419F3">
            <w:pPr>
              <w:tabs>
                <w:tab w:val="decimal" w:pos="62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01A1" w:rsidRPr="005F47A5" w14:paraId="175CE301" w14:textId="77777777" w:rsidTr="00134DFA">
        <w:tc>
          <w:tcPr>
            <w:tcW w:w="4266" w:type="dxa"/>
          </w:tcPr>
          <w:p w14:paraId="4540BCAF" w14:textId="546F7E9C" w:rsidR="00A901A1" w:rsidRPr="005F47A5" w:rsidRDefault="00A901A1" w:rsidP="00BE7D65">
            <w:pPr>
              <w:tabs>
                <w:tab w:val="left" w:pos="583"/>
              </w:tabs>
              <w:ind w:left="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ค่าลิขสิทธิ์ค้างจ่าย (ดูหมายเหตุข้อ </w:t>
            </w:r>
            <w:r w:rsidR="00BC3EA5"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</w:tcPr>
          <w:p w14:paraId="5F936C60" w14:textId="392501B2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</w:p>
        </w:tc>
        <w:tc>
          <w:tcPr>
            <w:tcW w:w="90" w:type="dxa"/>
          </w:tcPr>
          <w:p w14:paraId="35B180CF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A7482F" w14:textId="42256053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591</w:t>
            </w:r>
          </w:p>
        </w:tc>
        <w:tc>
          <w:tcPr>
            <w:tcW w:w="90" w:type="dxa"/>
          </w:tcPr>
          <w:p w14:paraId="2D891BC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FA6525" w14:textId="5AC72E93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</w:p>
        </w:tc>
        <w:tc>
          <w:tcPr>
            <w:tcW w:w="90" w:type="dxa"/>
          </w:tcPr>
          <w:p w14:paraId="440738D3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41BBE35" w14:textId="4B610199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591</w:t>
            </w:r>
          </w:p>
        </w:tc>
      </w:tr>
      <w:tr w:rsidR="00A901A1" w:rsidRPr="005F47A5" w14:paraId="52D29304" w14:textId="77777777" w:rsidTr="00134DFA">
        <w:tc>
          <w:tcPr>
            <w:tcW w:w="4266" w:type="dxa"/>
          </w:tcPr>
          <w:p w14:paraId="617D587B" w14:textId="77777777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</w:tcPr>
          <w:p w14:paraId="20B84C97" w14:textId="607F6F59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</w:p>
        </w:tc>
        <w:tc>
          <w:tcPr>
            <w:tcW w:w="90" w:type="dxa"/>
          </w:tcPr>
          <w:p w14:paraId="595EF187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64BC7C" w14:textId="4686B02D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507</w:t>
            </w:r>
          </w:p>
        </w:tc>
        <w:tc>
          <w:tcPr>
            <w:tcW w:w="90" w:type="dxa"/>
          </w:tcPr>
          <w:p w14:paraId="759F9EDC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E5882" w14:textId="3A905844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323</w:t>
            </w:r>
          </w:p>
        </w:tc>
        <w:tc>
          <w:tcPr>
            <w:tcW w:w="90" w:type="dxa"/>
          </w:tcPr>
          <w:p w14:paraId="60B62CFF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47E90E33" w14:textId="0092A257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877</w:t>
            </w:r>
          </w:p>
        </w:tc>
      </w:tr>
      <w:tr w:rsidR="00A901A1" w:rsidRPr="005F47A5" w14:paraId="3E74A4E9" w14:textId="77777777" w:rsidTr="00134DFA">
        <w:tc>
          <w:tcPr>
            <w:tcW w:w="4266" w:type="dxa"/>
          </w:tcPr>
          <w:p w14:paraId="735EEE25" w14:textId="7474DDD9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</w:tcPr>
          <w:p w14:paraId="1BE2FEA6" w14:textId="7850C6CD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  <w:tc>
          <w:tcPr>
            <w:tcW w:w="90" w:type="dxa"/>
          </w:tcPr>
          <w:p w14:paraId="6E4FEDDC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4FCAC" w14:textId="100C8B12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C3E0DC1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A27297" w14:textId="47405738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  <w:tc>
          <w:tcPr>
            <w:tcW w:w="90" w:type="dxa"/>
          </w:tcPr>
          <w:p w14:paraId="7A12DDA6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40CE1E7E" w14:textId="7BDED16E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</w:p>
        </w:tc>
      </w:tr>
      <w:tr w:rsidR="00A901A1" w:rsidRPr="005F47A5" w14:paraId="30223E78" w14:textId="77777777" w:rsidTr="00134DFA">
        <w:tc>
          <w:tcPr>
            <w:tcW w:w="4266" w:type="dxa"/>
          </w:tcPr>
          <w:p w14:paraId="203937B5" w14:textId="77777777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</w:tcPr>
          <w:p w14:paraId="4E1AE5C2" w14:textId="52D4F1AC" w:rsidR="00A901A1" w:rsidRPr="005F47A5" w:rsidRDefault="00BC3EA5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90" w:type="dxa"/>
          </w:tcPr>
          <w:p w14:paraId="78ED167E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A84E9DE" w14:textId="43BD26C7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90" w:type="dxa"/>
          </w:tcPr>
          <w:p w14:paraId="180CBA8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5B739A" w14:textId="71FB660C" w:rsidR="00A901A1" w:rsidRPr="005F47A5" w:rsidRDefault="00BC3EA5" w:rsidP="00B4392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026</w:t>
            </w:r>
          </w:p>
        </w:tc>
        <w:tc>
          <w:tcPr>
            <w:tcW w:w="90" w:type="dxa"/>
          </w:tcPr>
          <w:p w14:paraId="3E6EB024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7681CB6" w14:textId="53A401AF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026</w:t>
            </w:r>
          </w:p>
        </w:tc>
      </w:tr>
      <w:tr w:rsidR="00D43900" w:rsidRPr="005F47A5" w14:paraId="6AD94E2B" w14:textId="77777777" w:rsidTr="00134DFA">
        <w:tc>
          <w:tcPr>
            <w:tcW w:w="4266" w:type="dxa"/>
          </w:tcPr>
          <w:p w14:paraId="1D50A23F" w14:textId="45B4FF88" w:rsidR="00D43900" w:rsidRPr="005F47A5" w:rsidRDefault="00D43900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053" w:type="dxa"/>
          </w:tcPr>
          <w:p w14:paraId="396D19F0" w14:textId="05F3A743" w:rsidR="00D43900" w:rsidRPr="005F47A5" w:rsidRDefault="00BC3EA5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</w:p>
        </w:tc>
        <w:tc>
          <w:tcPr>
            <w:tcW w:w="90" w:type="dxa"/>
          </w:tcPr>
          <w:p w14:paraId="2988D7DE" w14:textId="77777777" w:rsidR="00D43900" w:rsidRPr="005F47A5" w:rsidRDefault="00D43900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CE24A9" w14:textId="1DB1B044" w:rsidR="00D43900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D43900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</w:p>
        </w:tc>
        <w:tc>
          <w:tcPr>
            <w:tcW w:w="90" w:type="dxa"/>
          </w:tcPr>
          <w:p w14:paraId="5C612608" w14:textId="77777777" w:rsidR="00D43900" w:rsidRPr="005F47A5" w:rsidRDefault="00D43900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FCFB6B" w14:textId="7DF44D33" w:rsidR="00D43900" w:rsidRPr="005F47A5" w:rsidRDefault="00BC3EA5" w:rsidP="00ED7464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90" w:type="dxa"/>
          </w:tcPr>
          <w:p w14:paraId="254601AD" w14:textId="77777777" w:rsidR="00D43900" w:rsidRPr="005F47A5" w:rsidRDefault="00D43900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9BB2078" w14:textId="7C6610F4" w:rsidR="00D43900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0220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637</w:t>
            </w:r>
          </w:p>
        </w:tc>
      </w:tr>
      <w:tr w:rsidR="00A901A1" w:rsidRPr="005F47A5" w14:paraId="3CE92C03" w14:textId="77777777" w:rsidTr="008E7453">
        <w:trPr>
          <w:trHeight w:val="233"/>
        </w:trPr>
        <w:tc>
          <w:tcPr>
            <w:tcW w:w="4266" w:type="dxa"/>
          </w:tcPr>
          <w:p w14:paraId="2CC35EF5" w14:textId="77777777" w:rsidR="00A901A1" w:rsidRPr="005F47A5" w:rsidRDefault="00A901A1" w:rsidP="00A901A1">
            <w:pPr>
              <w:ind w:left="9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5E1E9CEB" w14:textId="0705BB49" w:rsidR="00A901A1" w:rsidRPr="005F47A5" w:rsidRDefault="00BC3EA5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 w:rsidR="00B43929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90" w:type="dxa"/>
          </w:tcPr>
          <w:p w14:paraId="5776BAE3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0EC764D" w14:textId="3625CDDB" w:rsidR="00A901A1" w:rsidRPr="005F47A5" w:rsidRDefault="00BC3EA5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</w:p>
        </w:tc>
        <w:tc>
          <w:tcPr>
            <w:tcW w:w="90" w:type="dxa"/>
          </w:tcPr>
          <w:p w14:paraId="0A8327AA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495675E" w14:textId="4CB21987" w:rsidR="00A901A1" w:rsidRPr="005F47A5" w:rsidRDefault="00BC3EA5" w:rsidP="00B4392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 w:rsidR="00F85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074</w:t>
            </w:r>
          </w:p>
        </w:tc>
        <w:tc>
          <w:tcPr>
            <w:tcW w:w="90" w:type="dxa"/>
          </w:tcPr>
          <w:p w14:paraId="52AB78D8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</w:tcPr>
          <w:p w14:paraId="1747EA03" w14:textId="7B90D103" w:rsidR="00A901A1" w:rsidRPr="005F47A5" w:rsidRDefault="00BC3EA5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415</w:t>
            </w:r>
          </w:p>
        </w:tc>
      </w:tr>
      <w:tr w:rsidR="00DD50BC" w:rsidRPr="005F47A5" w14:paraId="3A22E85F" w14:textId="77777777" w:rsidTr="00134DFA">
        <w:tc>
          <w:tcPr>
            <w:tcW w:w="4266" w:type="dxa"/>
          </w:tcPr>
          <w:p w14:paraId="584A4E66" w14:textId="77777777" w:rsidR="00DD50BC" w:rsidRPr="005F47A5" w:rsidRDefault="00DD50BC" w:rsidP="00DD50BC">
            <w:pPr>
              <w:snapToGrid w:val="0"/>
              <w:ind w:left="540"/>
              <w:rPr>
                <w:rFonts w:asciiTheme="majorBidi" w:hAnsiTheme="majorBidi" w:cstheme="majorBidi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</w:tcPr>
          <w:p w14:paraId="35AE7AB1" w14:textId="7F9C85A5" w:rsidR="00DD50BC" w:rsidRPr="005F47A5" w:rsidRDefault="00BC3EA5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  <w:r w:rsidR="009E46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097</w:t>
            </w:r>
          </w:p>
        </w:tc>
        <w:tc>
          <w:tcPr>
            <w:tcW w:w="90" w:type="dxa"/>
          </w:tcPr>
          <w:p w14:paraId="01A5B7C3" w14:textId="77777777" w:rsidR="00DD50BC" w:rsidRPr="005F47A5" w:rsidRDefault="00DD50BC" w:rsidP="00DD50BC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4D87770D" w14:textId="4B8F9348" w:rsidR="00DD50BC" w:rsidRPr="005F47A5" w:rsidRDefault="00BC3EA5" w:rsidP="00DD50BC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  <w:r w:rsidR="00DD50BC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</w:t>
            </w:r>
          </w:p>
        </w:tc>
        <w:tc>
          <w:tcPr>
            <w:tcW w:w="90" w:type="dxa"/>
          </w:tcPr>
          <w:p w14:paraId="60EF04F0" w14:textId="77777777" w:rsidR="00DD50BC" w:rsidRPr="005F47A5" w:rsidRDefault="00DD50BC" w:rsidP="00DD50BC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4C9D60F9" w14:textId="04DAA072" w:rsidR="00DD50BC" w:rsidRPr="005F47A5" w:rsidRDefault="00BC3EA5" w:rsidP="00DD50B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  <w:r w:rsidR="00F85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</w:p>
        </w:tc>
        <w:tc>
          <w:tcPr>
            <w:tcW w:w="90" w:type="dxa"/>
          </w:tcPr>
          <w:p w14:paraId="4C9E1EFA" w14:textId="77777777" w:rsidR="00DD50BC" w:rsidRPr="005F47A5" w:rsidRDefault="00DD50BC" w:rsidP="00DD50BC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</w:tcPr>
          <w:p w14:paraId="69173396" w14:textId="02B90B1A" w:rsidR="00DD50BC" w:rsidRPr="005F47A5" w:rsidRDefault="00BC3EA5" w:rsidP="00DD50B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  <w:r w:rsidR="00DD50BC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002</w:t>
            </w:r>
          </w:p>
        </w:tc>
      </w:tr>
    </w:tbl>
    <w:p w14:paraId="63B8DFC8" w14:textId="77777777" w:rsidR="00C22FE8" w:rsidRPr="005F47A5" w:rsidRDefault="00C22FE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839470C" w14:textId="3DEEC01D" w:rsidR="00612811" w:rsidRPr="005F47A5" w:rsidRDefault="00BC3EA5" w:rsidP="00391E0A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F56166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56166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1" w:name="_Hlk127375111"/>
      <w:r w:rsidR="00612811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1"/>
    </w:p>
    <w:p w14:paraId="78677C96" w14:textId="0ECB617F" w:rsidR="00612811" w:rsidRPr="005F47A5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Theme="majorBidi" w:hAnsiTheme="majorBidi" w:cstheme="majorBidi"/>
          <w:color w:val="auto"/>
          <w:cs/>
        </w:rPr>
      </w:pPr>
      <w:r w:rsidRPr="005F47A5">
        <w:rPr>
          <w:rFonts w:asciiTheme="majorBidi" w:hAnsiTheme="majorBidi" w:cstheme="majorBidi"/>
          <w:color w:val="auto"/>
          <w:spacing w:val="-2"/>
          <w:cs/>
        </w:rPr>
        <w:t>บริษัทและบริษัทย่อยได้ทำสัญญาเช่าสำหรับ</w:t>
      </w:r>
      <w:r w:rsidR="00EC4488" w:rsidRPr="005F47A5">
        <w:rPr>
          <w:rFonts w:asciiTheme="majorBidi" w:hAnsiTheme="majorBidi" w:cstheme="majorBidi"/>
          <w:color w:val="auto"/>
          <w:spacing w:val="-2"/>
          <w:cs/>
        </w:rPr>
        <w:t>อาคาร ส่วนปรับปรุงอาคาร</w:t>
      </w:r>
      <w:r w:rsidR="00293DC8" w:rsidRPr="005F47A5">
        <w:rPr>
          <w:rFonts w:asciiTheme="majorBidi" w:hAnsiTheme="majorBidi" w:cstheme="majorBidi"/>
          <w:color w:val="auto"/>
          <w:spacing w:val="-2"/>
          <w:cs/>
          <w:lang w:val="en-US"/>
        </w:rPr>
        <w:t xml:space="preserve"> เครื่องตกแต่ง ติดตั้งและอุปกรณ์</w:t>
      </w:r>
      <w:r w:rsidR="00EC4488" w:rsidRPr="005F47A5">
        <w:rPr>
          <w:rFonts w:asciiTheme="majorBidi" w:hAnsiTheme="majorBidi" w:cstheme="majorBidi"/>
          <w:color w:val="auto"/>
          <w:spacing w:val="6"/>
          <w:cs/>
        </w:rPr>
        <w:t xml:space="preserve"> และยานพาหน</w:t>
      </w:r>
      <w:r w:rsidR="00482A3C" w:rsidRPr="005F47A5">
        <w:rPr>
          <w:rFonts w:asciiTheme="majorBidi" w:hAnsiTheme="majorBidi" w:cstheme="majorBidi"/>
          <w:color w:val="auto"/>
          <w:spacing w:val="6"/>
          <w:cs/>
        </w:rPr>
        <w:t>ะ</w:t>
      </w:r>
      <w:r w:rsidR="00293DC8" w:rsidRPr="005F47A5">
        <w:rPr>
          <w:rFonts w:asciiTheme="majorBidi" w:hAnsiTheme="majorBidi" w:cstheme="majorBidi"/>
          <w:color w:val="auto"/>
          <w:spacing w:val="6"/>
          <w:cs/>
        </w:rPr>
        <w:t xml:space="preserve"> </w:t>
      </w:r>
      <w:r w:rsidRPr="005F47A5">
        <w:rPr>
          <w:rFonts w:asciiTheme="majorBidi" w:hAnsiTheme="majorBidi" w:cstheme="majorBidi"/>
          <w:color w:val="auto"/>
          <w:spacing w:val="-6"/>
          <w:cs/>
          <w:lang w:val="en-US"/>
        </w:rPr>
        <w:t>โดยหนี้สิน</w:t>
      </w:r>
      <w:r w:rsidRPr="005F47A5">
        <w:rPr>
          <w:rFonts w:asciiTheme="majorBidi" w:hAnsiTheme="majorBidi" w:cstheme="majorBidi"/>
          <w:color w:val="auto"/>
          <w:cs/>
          <w:lang w:val="en-US"/>
        </w:rPr>
        <w:t xml:space="preserve">ตามสัญญาเช่า </w:t>
      </w:r>
      <w:r w:rsidRPr="005F47A5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BC3EA5" w:rsidRPr="00BC3EA5">
        <w:rPr>
          <w:rFonts w:asciiTheme="majorBidi" w:hAnsiTheme="majorBidi" w:cstheme="majorBidi"/>
          <w:color w:val="auto"/>
          <w:lang w:val="en-US"/>
        </w:rPr>
        <w:t>31</w:t>
      </w:r>
      <w:r w:rsidR="00B545F4" w:rsidRPr="005F47A5">
        <w:rPr>
          <w:rFonts w:asciiTheme="majorBidi" w:hAnsiTheme="majorBidi" w:cstheme="majorBidi"/>
          <w:color w:val="auto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color w:val="auto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color w:val="auto"/>
          <w:cs/>
        </w:rPr>
        <w:t xml:space="preserve"> </w:t>
      </w:r>
      <w:r w:rsidR="00BC3EA5" w:rsidRPr="00BC3EA5">
        <w:rPr>
          <w:rFonts w:asciiTheme="majorBidi" w:hAnsiTheme="majorBidi" w:cstheme="majorBidi"/>
          <w:color w:val="auto"/>
          <w:spacing w:val="-6"/>
          <w:lang w:val="en-US"/>
        </w:rPr>
        <w:t>2569</w:t>
      </w:r>
      <w:r w:rsidR="000175F2" w:rsidRPr="005F47A5">
        <w:rPr>
          <w:rFonts w:asciiTheme="majorBidi" w:hAnsiTheme="majorBidi" w:cstheme="majorBidi"/>
          <w:color w:val="auto"/>
          <w:spacing w:val="-6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color w:val="auto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color w:val="auto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color w:val="auto"/>
          <w:lang w:val="en-US"/>
        </w:rPr>
        <w:t>31</w:t>
      </w:r>
      <w:r w:rsidR="000175F2" w:rsidRPr="005F47A5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color w:val="auto"/>
          <w:lang w:val="en-US"/>
        </w:rPr>
        <w:t>2568</w:t>
      </w:r>
      <w:r w:rsidRPr="005F47A5">
        <w:rPr>
          <w:rFonts w:asciiTheme="majorBidi" w:hAnsiTheme="majorBidi" w:cstheme="majorBidi"/>
          <w:color w:val="auto"/>
          <w:cs/>
        </w:rPr>
        <w:t xml:space="preserve"> มีดังนี้</w:t>
      </w:r>
    </w:p>
    <w:p w14:paraId="35236F8B" w14:textId="397EE9FD" w:rsidR="00612811" w:rsidRPr="005F47A5" w:rsidRDefault="00DF3CAC" w:rsidP="00612811">
      <w:pPr>
        <w:ind w:left="547" w:right="-7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หน่วย : </w:t>
      </w:r>
      <w:r w:rsidR="00DD50BC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="00612811"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5F47A5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5F47A5" w:rsidRDefault="00612811" w:rsidP="00657200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5F47A5" w:rsidRDefault="00612811" w:rsidP="006572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5F47A5" w:rsidRDefault="00612811" w:rsidP="006572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5F47A5" w:rsidRDefault="00612811" w:rsidP="0065720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5F47A5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5F47A5" w:rsidRDefault="00DD50BC" w:rsidP="00DD50BC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5F47A5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5F47A5" w:rsidRDefault="00DD50BC" w:rsidP="00DD50BC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3871B697" w14:textId="27EDB937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D7695D8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73FF7707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D50B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6F0822C9" w14:textId="77777777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7D727102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8F69E25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333035A9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D50B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DD50BC" w:rsidRPr="005F47A5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5F47A5" w:rsidRDefault="00DD50BC" w:rsidP="00DD50BC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63A8EF13" w14:textId="4F630913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62E8A4AF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6219D16B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0F7DA9E7" w14:textId="77777777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716D3AA1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06346437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43540453" w:rsidR="00DD50BC" w:rsidRPr="005F47A5" w:rsidRDefault="00BC3EA5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DD50BC" w:rsidRPr="005F47A5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5F47A5" w:rsidRDefault="00DD50BC" w:rsidP="00DD50B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220BEB6C" w14:textId="1BD9B3AE" w:rsidR="00DD50BC" w:rsidRPr="005F47A5" w:rsidRDefault="00BC3EA5" w:rsidP="00F65D9E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64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90" w:type="dxa"/>
          </w:tcPr>
          <w:p w14:paraId="3E5352CB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vAlign w:val="bottom"/>
          </w:tcPr>
          <w:p w14:paraId="1D9C174E" w14:textId="3BE956A3" w:rsidR="00DD50BC" w:rsidRPr="005F47A5" w:rsidRDefault="00BC3EA5" w:rsidP="00DD50B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64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180" w:type="dxa"/>
          </w:tcPr>
          <w:p w14:paraId="0836D1D9" w14:textId="77777777" w:rsidR="00DD50BC" w:rsidRPr="005F47A5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3A1D2263" w14:textId="4FFE7B14" w:rsidR="00DD50BC" w:rsidRPr="005F47A5" w:rsidRDefault="00BC3EA5" w:rsidP="00DD50BC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23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90" w:type="dxa"/>
          </w:tcPr>
          <w:p w14:paraId="0ABCFE6B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0F79092B" w14:textId="627593E7" w:rsidR="00DD50BC" w:rsidRPr="005F47A5" w:rsidRDefault="00BC3EA5" w:rsidP="00DD50BC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26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196</w:t>
            </w:r>
          </w:p>
        </w:tc>
      </w:tr>
      <w:tr w:rsidR="00DD50BC" w:rsidRPr="005F47A5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5F47A5" w:rsidRDefault="00DD50BC" w:rsidP="00DD50BC">
            <w:pPr>
              <w:ind w:right="144"/>
              <w:jc w:val="both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4DB51CA" w14:textId="4299F9D2" w:rsidR="00DD50BC" w:rsidRPr="005F47A5" w:rsidRDefault="00F65D9E" w:rsidP="00DD50BC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850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CDD96F1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BF45CF6" w14:textId="531145CF" w:rsidR="00DD50BC" w:rsidRPr="005F47A5" w:rsidRDefault="00DD50BC" w:rsidP="00DD50B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039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89F3928" w14:textId="77777777" w:rsidR="00DD50BC" w:rsidRPr="005F47A5" w:rsidRDefault="00DD50BC" w:rsidP="00DD50BC">
            <w:pPr>
              <w:tabs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F60B409" w14:textId="6F762E5D" w:rsidR="00DD50BC" w:rsidRPr="005F47A5" w:rsidRDefault="00F65D9E" w:rsidP="002035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692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4AE9277E" w:rsidR="00DD50BC" w:rsidRPr="005F47A5" w:rsidRDefault="00DD50BC" w:rsidP="00DD50BC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850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D50BC" w:rsidRPr="005F47A5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5F47A5" w:rsidRDefault="00DD50BC" w:rsidP="00DD50BC">
            <w:pPr>
              <w:ind w:right="14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ABF71" w14:textId="08471752" w:rsidR="00DD50BC" w:rsidRPr="005F47A5" w:rsidRDefault="00BC3EA5" w:rsidP="00F65D9E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58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0" w:type="dxa"/>
          </w:tcPr>
          <w:p w14:paraId="7CDF1050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1CB18" w14:textId="21A99D5A" w:rsidR="00DD50BC" w:rsidRPr="005F47A5" w:rsidRDefault="00BC3EA5" w:rsidP="00DD50B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57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180" w:type="dxa"/>
          </w:tcPr>
          <w:p w14:paraId="52591F46" w14:textId="77777777" w:rsidR="00DD50BC" w:rsidRPr="005F47A5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1AC2D" w14:textId="6FE8FF49" w:rsidR="00DD50BC" w:rsidRPr="005F47A5" w:rsidRDefault="00BC3EA5" w:rsidP="00787FC0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22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</w:tcPr>
          <w:p w14:paraId="01071BD5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230179B7" w:rsidR="00DD50BC" w:rsidRPr="005F47A5" w:rsidRDefault="00BC3EA5" w:rsidP="00DD50BC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25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346</w:t>
            </w:r>
          </w:p>
        </w:tc>
      </w:tr>
      <w:tr w:rsidR="00DD50BC" w:rsidRPr="005F47A5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140A25A3" w14:textId="77777777" w:rsidR="00DD50BC" w:rsidRPr="005F47A5" w:rsidRDefault="00DD50BC" w:rsidP="00DD50BC">
            <w:pPr>
              <w:tabs>
                <w:tab w:val="decimal" w:pos="1000"/>
                <w:tab w:val="decimal" w:pos="107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529C2E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503E72DE" w14:textId="77777777" w:rsidR="00DD50BC" w:rsidRPr="005F47A5" w:rsidRDefault="00DD50BC" w:rsidP="00DD50BC">
            <w:pPr>
              <w:tabs>
                <w:tab w:val="decimal" w:pos="630"/>
                <w:tab w:val="decimal" w:pos="87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C9868B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7C3B3871" w14:textId="77777777" w:rsidR="00DD50BC" w:rsidRPr="005F47A5" w:rsidRDefault="00DD50BC" w:rsidP="00DD50BC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5F47A5" w:rsidRDefault="00DD50BC" w:rsidP="00DD50BC">
            <w:pPr>
              <w:tabs>
                <w:tab w:val="decimal" w:pos="630"/>
                <w:tab w:val="decimal" w:pos="103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50BC" w:rsidRPr="005F47A5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5F47A5" w:rsidRDefault="00DD50BC" w:rsidP="00DD50B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</w:tcPr>
          <w:p w14:paraId="1C8E7862" w14:textId="77777777" w:rsidR="00DD50BC" w:rsidRPr="005F47A5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0AD0DD0" w14:textId="77777777" w:rsidR="00DD50BC" w:rsidRPr="005F47A5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29F79F9C" w14:textId="77777777" w:rsidR="00DD50BC" w:rsidRPr="005F47A5" w:rsidRDefault="00DD50BC" w:rsidP="00DD50BC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1BB2DC3F" w14:textId="77777777" w:rsidR="00DD50BC" w:rsidRPr="005F47A5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</w:tcPr>
          <w:p w14:paraId="37B815AF" w14:textId="77777777" w:rsidR="00DD50BC" w:rsidRPr="005F47A5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5F47A5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5F47A5" w:rsidRDefault="00DD50BC" w:rsidP="00DD50BC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D3745" w:rsidRPr="005F47A5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62E98A4E" w:rsidR="00FD3745" w:rsidRPr="005F47A5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ที่ถึงกำหนดชำระภายใน</w:t>
            </w:r>
            <w:r w:rsidR="00934893" w:rsidRPr="005F47A5">
              <w:rPr>
                <w:rFonts w:asciiTheme="majorBidi" w:hAnsiTheme="majorBidi" w:cstheme="majorBidi"/>
                <w:cs/>
              </w:rPr>
              <w:t>หนึ่ง</w:t>
            </w:r>
            <w:r w:rsidRPr="005F47A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3" w:type="dxa"/>
          </w:tcPr>
          <w:p w14:paraId="6F59F59B" w14:textId="70C95C84" w:rsidR="00FD3745" w:rsidRPr="005F47A5" w:rsidRDefault="00BC3EA5" w:rsidP="00FD3745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18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124</w:t>
            </w:r>
          </w:p>
        </w:tc>
        <w:tc>
          <w:tcPr>
            <w:tcW w:w="90" w:type="dxa"/>
          </w:tcPr>
          <w:p w14:paraId="69303C1C" w14:textId="77777777" w:rsidR="00FD3745" w:rsidRPr="005F47A5" w:rsidRDefault="00FD3745" w:rsidP="00FD3745">
            <w:pPr>
              <w:tabs>
                <w:tab w:val="decimal" w:pos="9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</w:tcPr>
          <w:p w14:paraId="7A7EE14C" w14:textId="4CF820B6" w:rsidR="00FD3745" w:rsidRPr="005F47A5" w:rsidRDefault="00BC3EA5" w:rsidP="00FD374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16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180" w:type="dxa"/>
          </w:tcPr>
          <w:p w14:paraId="70962CB9" w14:textId="77777777" w:rsidR="00FD3745" w:rsidRPr="005F47A5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4C3EA8D2" w14:textId="6D42BAFE" w:rsidR="00FD3745" w:rsidRPr="005F47A5" w:rsidRDefault="00BC3EA5" w:rsidP="00F65D9E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13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339</w:t>
            </w:r>
          </w:p>
        </w:tc>
        <w:tc>
          <w:tcPr>
            <w:tcW w:w="90" w:type="dxa"/>
          </w:tcPr>
          <w:p w14:paraId="1ADF649F" w14:textId="77777777" w:rsidR="00FD3745" w:rsidRPr="005F47A5" w:rsidRDefault="00FD3745" w:rsidP="00FD3745">
            <w:pPr>
              <w:tabs>
                <w:tab w:val="decimal" w:pos="9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5EC2CDB1" w:rsidR="00FD3745" w:rsidRPr="005F47A5" w:rsidRDefault="00BC3EA5" w:rsidP="00FD3745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13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891</w:t>
            </w:r>
          </w:p>
        </w:tc>
      </w:tr>
      <w:tr w:rsidR="00FD3745" w:rsidRPr="005F47A5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5F47A5" w:rsidRDefault="00FD3745" w:rsidP="00FD3745">
            <w:pPr>
              <w:ind w:right="14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หนี้สินตามสัญญาเช่า 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5F24C" w14:textId="72707350" w:rsidR="00FD3745" w:rsidRPr="005F47A5" w:rsidRDefault="00BC3EA5" w:rsidP="00F65D9E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40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015</w:t>
            </w:r>
          </w:p>
        </w:tc>
        <w:tc>
          <w:tcPr>
            <w:tcW w:w="90" w:type="dxa"/>
          </w:tcPr>
          <w:p w14:paraId="7FAD3887" w14:textId="77777777" w:rsidR="00FD3745" w:rsidRPr="005F47A5" w:rsidRDefault="00FD3745" w:rsidP="00FD3745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E9B0A" w14:textId="7E1428C6" w:rsidR="00FD3745" w:rsidRPr="005F47A5" w:rsidRDefault="00BC3EA5" w:rsidP="00FD374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40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80" w:type="dxa"/>
          </w:tcPr>
          <w:p w14:paraId="4F6E9C2F" w14:textId="77777777" w:rsidR="00FD3745" w:rsidRPr="005F47A5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A90D6" w14:textId="7CCF2188" w:rsidR="00FD3745" w:rsidRPr="005F47A5" w:rsidRDefault="00BC3EA5" w:rsidP="00FD3745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</w:t>
            </w:r>
            <w:r w:rsidR="00F65D9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90" w:type="dxa"/>
          </w:tcPr>
          <w:p w14:paraId="504352CF" w14:textId="77777777" w:rsidR="00FD3745" w:rsidRPr="005F47A5" w:rsidRDefault="00FD3745" w:rsidP="00FD3745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0044815A" w:rsidR="00FD3745" w:rsidRPr="005F47A5" w:rsidRDefault="00BC3EA5" w:rsidP="00FD3745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11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455</w:t>
            </w:r>
          </w:p>
        </w:tc>
      </w:tr>
    </w:tbl>
    <w:p w14:paraId="3AD0E492" w14:textId="7F04A284" w:rsidR="00C04FF8" w:rsidRPr="005F47A5" w:rsidRDefault="00C04FF8" w:rsidP="007867F9">
      <w:pPr>
        <w:suppressAutoHyphens w:val="0"/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5F47A5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E106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03A2C" w:rsidRPr="005F47A5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1E0FD6CC" w14:textId="799BA53E" w:rsidR="00C04FF8" w:rsidRPr="005F47A5" w:rsidRDefault="00C04FF8" w:rsidP="00C04FF8">
      <w:pPr>
        <w:ind w:left="547" w:right="-7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หน่วย : </w:t>
      </w:r>
      <w:r w:rsidR="00303A2C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5F47A5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5F47A5" w:rsidRDefault="00C04FF8" w:rsidP="0016352F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5F47A5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5F47A5" w:rsidRDefault="00C04FF8" w:rsidP="0016352F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0FE06DC3" w14:textId="70CE3944" w:rsidR="00C04FF8" w:rsidRPr="005F47A5" w:rsidRDefault="00BC3EA5" w:rsidP="0016352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2FDF98F3" w14:textId="77777777" w:rsidR="00C04FF8" w:rsidRPr="005F47A5" w:rsidRDefault="00C04FF8" w:rsidP="0016352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05229D5D" w:rsidR="00C04FF8" w:rsidRPr="005F47A5" w:rsidRDefault="00BC3EA5" w:rsidP="0016352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5A4065D3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3999CB09" w:rsidR="00C04FF8" w:rsidRPr="005F47A5" w:rsidRDefault="00BC3EA5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7B02781" w14:textId="77777777" w:rsidR="00C04FF8" w:rsidRPr="005F47A5" w:rsidRDefault="00C04FF8" w:rsidP="0016352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2029423B" w:rsidR="00C04FF8" w:rsidRPr="005F47A5" w:rsidRDefault="00BC3EA5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A2ADD" w:rsidRPr="005F47A5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1173" w:type="dxa"/>
          </w:tcPr>
          <w:p w14:paraId="3CA2739A" w14:textId="241C1882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57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3F39A127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20E83694" w14:textId="1B5830E5" w:rsidR="007A2ADD" w:rsidRPr="005F47A5" w:rsidRDefault="00BC3EA5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74</w:t>
            </w:r>
            <w:r w:rsidR="007A2AD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008</w:t>
            </w:r>
          </w:p>
        </w:tc>
        <w:tc>
          <w:tcPr>
            <w:tcW w:w="180" w:type="dxa"/>
          </w:tcPr>
          <w:p w14:paraId="07828457" w14:textId="77777777" w:rsidR="007A2ADD" w:rsidRPr="005F47A5" w:rsidRDefault="007A2ADD" w:rsidP="007A2ADD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351BB667" w14:textId="73DB88B3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25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90" w:type="dxa"/>
          </w:tcPr>
          <w:p w14:paraId="03315B1F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1781759A" w14:textId="704B4892" w:rsidR="007A2ADD" w:rsidRPr="005F47A5" w:rsidRDefault="00BC3EA5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37</w:t>
            </w:r>
            <w:r w:rsidR="007A2AD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653</w:t>
            </w:r>
          </w:p>
        </w:tc>
      </w:tr>
      <w:tr w:rsidR="007A2ADD" w:rsidRPr="005F47A5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3" w:type="dxa"/>
          </w:tcPr>
          <w:p w14:paraId="271F581A" w14:textId="1909FCB1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90" w:type="dxa"/>
          </w:tcPr>
          <w:p w14:paraId="7883AAB1" w14:textId="77777777" w:rsidR="007A2ADD" w:rsidRPr="005F47A5" w:rsidRDefault="007A2ADD" w:rsidP="007A2AD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</w:tcPr>
          <w:p w14:paraId="6E3852EA" w14:textId="58D6FD6C" w:rsidR="007A2ADD" w:rsidRPr="005F47A5" w:rsidRDefault="00BC3EA5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180" w:type="dxa"/>
          </w:tcPr>
          <w:p w14:paraId="01D1DCB6" w14:textId="77777777" w:rsidR="007A2ADD" w:rsidRPr="005F47A5" w:rsidRDefault="007A2ADD" w:rsidP="007A2ADD">
            <w:pPr>
              <w:tabs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6B0CF5C6" w14:textId="701B2382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552</w:t>
            </w:r>
          </w:p>
        </w:tc>
        <w:tc>
          <w:tcPr>
            <w:tcW w:w="90" w:type="dxa"/>
          </w:tcPr>
          <w:p w14:paraId="6B3DADF5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384778AE" w14:textId="442E908F" w:rsidR="007A2ADD" w:rsidRPr="005F47A5" w:rsidRDefault="00BC3EA5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319</w:t>
            </w:r>
          </w:p>
        </w:tc>
      </w:tr>
      <w:tr w:rsidR="007A2ADD" w:rsidRPr="005F47A5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73" w:type="dxa"/>
            <w:vAlign w:val="bottom"/>
          </w:tcPr>
          <w:p w14:paraId="12977EDC" w14:textId="02679EFB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458</w:t>
            </w:r>
          </w:p>
        </w:tc>
        <w:tc>
          <w:tcPr>
            <w:tcW w:w="90" w:type="dxa"/>
          </w:tcPr>
          <w:p w14:paraId="58EA834E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37BC28D2" w14:textId="76CFBEDE" w:rsidR="007A2ADD" w:rsidRPr="005F47A5" w:rsidRDefault="00BC3EA5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543</w:t>
            </w:r>
          </w:p>
        </w:tc>
        <w:tc>
          <w:tcPr>
            <w:tcW w:w="180" w:type="dxa"/>
          </w:tcPr>
          <w:p w14:paraId="4876BFD4" w14:textId="77777777" w:rsidR="007A2ADD" w:rsidRPr="005F47A5" w:rsidRDefault="007A2ADD" w:rsidP="007A2ADD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0EAA030F" w14:textId="39961FD6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184</w:t>
            </w:r>
          </w:p>
        </w:tc>
        <w:tc>
          <w:tcPr>
            <w:tcW w:w="90" w:type="dxa"/>
          </w:tcPr>
          <w:p w14:paraId="2B43FE2A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566FD8B7" w:rsidR="007A2ADD" w:rsidRPr="005F47A5" w:rsidRDefault="00BC3EA5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274</w:t>
            </w:r>
          </w:p>
        </w:tc>
      </w:tr>
      <w:tr w:rsidR="007A2ADD" w:rsidRPr="005F47A5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การลดลงของสัญญาเช่า / 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5AAF55" w14:textId="3F742D30" w:rsidR="007A2ADD" w:rsidRPr="005F47A5" w:rsidRDefault="00E74B7F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132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80508F9" w14:textId="77777777" w:rsidR="007A2ADD" w:rsidRPr="005F47A5" w:rsidRDefault="007A2ADD" w:rsidP="007A2A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362208" w14:textId="51882244" w:rsidR="007A2ADD" w:rsidRPr="005F47A5" w:rsidRDefault="007A2ADD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028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BC4641F" w14:textId="77777777" w:rsidR="007A2ADD" w:rsidRPr="005F47A5" w:rsidRDefault="007A2ADD" w:rsidP="007A2A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841E396" w14:textId="0BFF7A9C" w:rsidR="007A2ADD" w:rsidRPr="005F47A5" w:rsidRDefault="00E74B7F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720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7A2ADD" w:rsidRPr="005F47A5" w:rsidRDefault="007A2ADD" w:rsidP="007A2A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4309E25F" w:rsidR="007A2ADD" w:rsidRPr="005F47A5" w:rsidRDefault="007A2ADD" w:rsidP="007A2ADD">
            <w:pPr>
              <w:tabs>
                <w:tab w:val="decimal" w:pos="103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648</w:t>
            </w:r>
            <w:r w:rsidR="00912992"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7A2ADD" w:rsidRPr="005F47A5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ยอดคงเหลือปลายงวด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0FB7D" w14:textId="676F41E3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58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0" w:type="dxa"/>
          </w:tcPr>
          <w:p w14:paraId="601CE7C3" w14:textId="77777777" w:rsidR="007A2ADD" w:rsidRPr="005F47A5" w:rsidRDefault="007A2ADD" w:rsidP="007A2ADD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41F9F" w14:textId="378BC1E1" w:rsidR="007A2ADD" w:rsidRPr="005F47A5" w:rsidRDefault="00BC3EA5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68</w:t>
            </w:r>
            <w:r w:rsidR="007A2AD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841</w:t>
            </w:r>
          </w:p>
        </w:tc>
        <w:tc>
          <w:tcPr>
            <w:tcW w:w="180" w:type="dxa"/>
          </w:tcPr>
          <w:p w14:paraId="636DF34C" w14:textId="77777777" w:rsidR="007A2ADD" w:rsidRPr="005F47A5" w:rsidRDefault="007A2ADD" w:rsidP="007A2ADD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B90F7" w14:textId="02FA0CBD" w:rsidR="007A2ADD" w:rsidRPr="005F47A5" w:rsidRDefault="00BC3EA5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22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</w:tcPr>
          <w:p w14:paraId="18950BDB" w14:textId="77777777" w:rsidR="007A2ADD" w:rsidRPr="005F47A5" w:rsidRDefault="007A2ADD" w:rsidP="007A2ADD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4BA32BE4" w:rsidR="007A2ADD" w:rsidRPr="005F47A5" w:rsidRDefault="00BC3EA5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33</w:t>
            </w:r>
            <w:r w:rsidR="0091299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598</w:t>
            </w:r>
          </w:p>
        </w:tc>
      </w:tr>
    </w:tbl>
    <w:p w14:paraId="639D088D" w14:textId="77777777" w:rsidR="00B17741" w:rsidRPr="005F47A5" w:rsidRDefault="00B1774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89B0A28" w14:textId="0B3EF20E" w:rsidR="000175F2" w:rsidRPr="005F47A5" w:rsidRDefault="00BC3EA5" w:rsidP="000175F2">
      <w:pPr>
        <w:tabs>
          <w:tab w:val="left" w:pos="9090"/>
        </w:tabs>
        <w:spacing w:before="360"/>
        <w:ind w:left="547" w:hanging="547"/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977775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75F2" w:rsidRPr="00B16A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B16A9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5F47A5" w:rsidRDefault="000175F2" w:rsidP="000175F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ของบริษัทและบริษัทย่อย</w:t>
      </w:r>
      <w:r w:rsidR="009C1D0A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/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ที่กำหนดไว้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5F47A5" w:rsidRDefault="000175F2" w:rsidP="000175F2">
      <w:pPr>
        <w:ind w:left="540" w:right="-3" w:hanging="540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  </w:t>
      </w: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5F47A5" w14:paraId="67D059DB" w14:textId="77777777" w:rsidTr="00323371">
        <w:tc>
          <w:tcPr>
            <w:tcW w:w="3701" w:type="dxa"/>
          </w:tcPr>
          <w:p w14:paraId="07D0E4ED" w14:textId="77777777" w:rsidR="000175F2" w:rsidRPr="005F47A5" w:rsidRDefault="000175F2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432" w:type="dxa"/>
            <w:gridSpan w:val="3"/>
          </w:tcPr>
          <w:p w14:paraId="73EAFE75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930CEB5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2450" w:type="dxa"/>
            <w:gridSpan w:val="3"/>
          </w:tcPr>
          <w:p w14:paraId="0076C781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5F47A5" w14:paraId="5E30D9C9" w14:textId="77777777" w:rsidTr="00323371">
        <w:tc>
          <w:tcPr>
            <w:tcW w:w="3701" w:type="dxa"/>
          </w:tcPr>
          <w:p w14:paraId="3F141707" w14:textId="77777777" w:rsidR="000175F2" w:rsidRPr="005F47A5" w:rsidRDefault="000175F2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0C43F23" w14:textId="7335B0D8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03B6E228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</w:tcPr>
          <w:p w14:paraId="1A0ED41A" w14:textId="1A37C1A7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45EBB7EE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7EFBEECB" w14:textId="680CD724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2204E326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90" w:type="dxa"/>
          </w:tcPr>
          <w:p w14:paraId="308AF6F5" w14:textId="4FA6781D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D4711" w:rsidRPr="005F47A5" w14:paraId="00DCCAD3" w14:textId="77777777" w:rsidTr="00323371">
        <w:tc>
          <w:tcPr>
            <w:tcW w:w="3701" w:type="dxa"/>
          </w:tcPr>
          <w:p w14:paraId="0307CF7E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DAFD031" w14:textId="0A791189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eastAsia="Calibr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3CD2C337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</w:tcPr>
          <w:p w14:paraId="7C97F689" w14:textId="3196C741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31</w:t>
            </w:r>
            <w:r w:rsidR="002D4711" w:rsidRPr="005F47A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6" w:type="dxa"/>
          </w:tcPr>
          <w:p w14:paraId="6CD9D2A3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7B72B491" w14:textId="04190431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eastAsia="Calibr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7A861A87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90" w:type="dxa"/>
          </w:tcPr>
          <w:p w14:paraId="05B4B6FD" w14:textId="1424232A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31</w:t>
            </w:r>
            <w:r w:rsidR="002D4711" w:rsidRPr="005F47A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D4711" w:rsidRPr="005F47A5" w14:paraId="0FC57FBC" w14:textId="77777777" w:rsidTr="00323371">
        <w:tc>
          <w:tcPr>
            <w:tcW w:w="3701" w:type="dxa"/>
          </w:tcPr>
          <w:p w14:paraId="63D4B21B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C19B55" w14:textId="65977E51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2B7110CE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</w:tcPr>
          <w:p w14:paraId="2B9E6B4E" w14:textId="2947619E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77875936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1E767091" w14:textId="4857665D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40C93F92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90" w:type="dxa"/>
          </w:tcPr>
          <w:p w14:paraId="0398962A" w14:textId="5ABA501C" w:rsidR="002D4711" w:rsidRPr="005F47A5" w:rsidRDefault="00BC3EA5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2D4711" w:rsidRPr="005F47A5" w14:paraId="5E2412C1" w14:textId="77777777" w:rsidTr="00323371">
        <w:tc>
          <w:tcPr>
            <w:tcW w:w="3701" w:type="dxa"/>
          </w:tcPr>
          <w:p w14:paraId="131FEA7C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</w:tcPr>
          <w:p w14:paraId="4A735131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86" w:type="dxa"/>
          </w:tcPr>
          <w:p w14:paraId="44FE9CD7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76D3CE5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86" w:type="dxa"/>
          </w:tcPr>
          <w:p w14:paraId="36A04244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3D1AF003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86" w:type="dxa"/>
          </w:tcPr>
          <w:p w14:paraId="4D767D9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55BD66F8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2D4711" w:rsidRPr="005F47A5" w14:paraId="74264A1F" w14:textId="77777777" w:rsidTr="00323371">
        <w:tc>
          <w:tcPr>
            <w:tcW w:w="3701" w:type="dxa"/>
          </w:tcPr>
          <w:p w14:paraId="28F06E13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</w:tcPr>
          <w:p w14:paraId="2ABBA153" w14:textId="75E2FCC5" w:rsidR="002D4711" w:rsidRPr="005F47A5" w:rsidRDefault="00BC3EA5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51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837</w:t>
            </w:r>
          </w:p>
        </w:tc>
        <w:tc>
          <w:tcPr>
            <w:tcW w:w="86" w:type="dxa"/>
          </w:tcPr>
          <w:p w14:paraId="7B28BF7F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65475CE0" w14:textId="6F7F113E" w:rsidR="002D4711" w:rsidRPr="005F47A5" w:rsidRDefault="00BC3EA5" w:rsidP="0066533D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lang w:val="en-US"/>
              </w:rPr>
              <w:t>51</w:t>
            </w:r>
            <w:r w:rsidR="002D4711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alibri" w:hAnsiTheme="majorBidi" w:cstheme="majorBidi"/>
                <w:lang w:val="en-US"/>
              </w:rPr>
              <w:t>837</w:t>
            </w:r>
          </w:p>
        </w:tc>
        <w:tc>
          <w:tcPr>
            <w:tcW w:w="86" w:type="dxa"/>
          </w:tcPr>
          <w:p w14:paraId="7DC2F362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3AFFFA07" w14:textId="5BC8199B" w:rsidR="002D4711" w:rsidRPr="005F47A5" w:rsidRDefault="00BC3EA5" w:rsidP="003A306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877</w:t>
            </w:r>
          </w:p>
        </w:tc>
        <w:tc>
          <w:tcPr>
            <w:tcW w:w="86" w:type="dxa"/>
          </w:tcPr>
          <w:p w14:paraId="0927A91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518EF3A8" w14:textId="43E46668" w:rsidR="002D4711" w:rsidRPr="005F47A5" w:rsidRDefault="00BC3EA5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</w:t>
            </w:r>
            <w:r w:rsidR="002D471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877</w:t>
            </w:r>
          </w:p>
        </w:tc>
      </w:tr>
      <w:tr w:rsidR="002D4711" w:rsidRPr="005F47A5" w14:paraId="040A92F3" w14:textId="77777777" w:rsidTr="00323371">
        <w:tc>
          <w:tcPr>
            <w:tcW w:w="3701" w:type="dxa"/>
          </w:tcPr>
          <w:p w14:paraId="7BF67C26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</w:tcPr>
          <w:p w14:paraId="3A05A56E" w14:textId="77777777" w:rsidR="002D4711" w:rsidRPr="005F47A5" w:rsidRDefault="002D4711" w:rsidP="0066533D">
            <w:pPr>
              <w:tabs>
                <w:tab w:val="decimal" w:pos="102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05A84EE5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24E76A2E" w14:textId="77777777" w:rsidR="002D4711" w:rsidRPr="005F47A5" w:rsidRDefault="002D4711" w:rsidP="0066533D">
            <w:pPr>
              <w:tabs>
                <w:tab w:val="decimal" w:pos="1070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5CE12905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44EF9B81" w14:textId="77777777" w:rsidR="002D4711" w:rsidRPr="005F47A5" w:rsidRDefault="002D4711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372D72E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659E46AF" w14:textId="77777777" w:rsidR="002D4711" w:rsidRPr="005F47A5" w:rsidRDefault="002D4711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4711" w:rsidRPr="005F47A5" w14:paraId="640D5CAE" w14:textId="77777777" w:rsidTr="00323371">
        <w:tc>
          <w:tcPr>
            <w:tcW w:w="3701" w:type="dxa"/>
          </w:tcPr>
          <w:p w14:paraId="24B432EB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</w:tcPr>
          <w:p w14:paraId="30123584" w14:textId="2118A05A" w:rsidR="002D4711" w:rsidRPr="005F47A5" w:rsidRDefault="00BC3EA5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363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853</w:t>
            </w:r>
          </w:p>
        </w:tc>
        <w:tc>
          <w:tcPr>
            <w:tcW w:w="86" w:type="dxa"/>
          </w:tcPr>
          <w:p w14:paraId="459BE21E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083E7896" w14:textId="6C5EB816" w:rsidR="002D4711" w:rsidRPr="005F47A5" w:rsidRDefault="00BC3EA5" w:rsidP="00E57FBC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lang w:val="en-US"/>
              </w:rPr>
              <w:t>360</w:t>
            </w:r>
            <w:r w:rsidR="002D4711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alibri" w:hAnsiTheme="majorBidi" w:cstheme="majorBidi"/>
                <w:lang w:val="en-US"/>
              </w:rPr>
              <w:t>201</w:t>
            </w:r>
          </w:p>
        </w:tc>
        <w:tc>
          <w:tcPr>
            <w:tcW w:w="86" w:type="dxa"/>
          </w:tcPr>
          <w:p w14:paraId="5FA4C43E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4F096FBD" w14:textId="65E3C356" w:rsidR="002D4711" w:rsidRPr="005F47A5" w:rsidRDefault="00BC3EA5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271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284</w:t>
            </w:r>
          </w:p>
        </w:tc>
        <w:tc>
          <w:tcPr>
            <w:tcW w:w="86" w:type="dxa"/>
          </w:tcPr>
          <w:p w14:paraId="3810911C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6E9BA4C7" w14:textId="519449CD" w:rsidR="002D4711" w:rsidRPr="005F47A5" w:rsidRDefault="00BC3EA5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270</w:t>
            </w:r>
            <w:r w:rsidR="002D471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217</w:t>
            </w:r>
          </w:p>
        </w:tc>
      </w:tr>
      <w:tr w:rsidR="002D4711" w:rsidRPr="005F47A5" w14:paraId="208595D1" w14:textId="77777777" w:rsidTr="00323371">
        <w:tc>
          <w:tcPr>
            <w:tcW w:w="3701" w:type="dxa"/>
          </w:tcPr>
          <w:p w14:paraId="6FA958BF" w14:textId="77777777" w:rsidR="002D4711" w:rsidRPr="005F47A5" w:rsidRDefault="002D4711" w:rsidP="00E57FBC">
            <w:pPr>
              <w:ind w:firstLine="517"/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E99E9" w14:textId="3621BC96" w:rsidR="002D4711" w:rsidRPr="005F47A5" w:rsidRDefault="00BC3EA5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415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690</w:t>
            </w:r>
          </w:p>
        </w:tc>
        <w:tc>
          <w:tcPr>
            <w:tcW w:w="86" w:type="dxa"/>
          </w:tcPr>
          <w:p w14:paraId="012369AC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99FC9" w14:textId="6E44C19E" w:rsidR="002D4711" w:rsidRPr="005F47A5" w:rsidRDefault="00BC3EA5" w:rsidP="00E57FBC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lang w:val="en-US"/>
              </w:rPr>
              <w:t>412</w:t>
            </w:r>
            <w:r w:rsidR="002D4711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alibri" w:hAnsiTheme="majorBidi" w:cstheme="majorBidi"/>
                <w:lang w:val="en-US"/>
              </w:rPr>
              <w:t>038</w:t>
            </w:r>
          </w:p>
        </w:tc>
        <w:tc>
          <w:tcPr>
            <w:tcW w:w="86" w:type="dxa"/>
            <w:tcBorders>
              <w:bottom w:val="nil"/>
            </w:tcBorders>
          </w:tcPr>
          <w:p w14:paraId="0E93B39F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35E9248" w14:textId="49B30FF8" w:rsidR="002D4711" w:rsidRPr="005F47A5" w:rsidRDefault="00BC3EA5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311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6" w:type="dxa"/>
          </w:tcPr>
          <w:p w14:paraId="6E1EC4D9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D7299DE" w14:textId="62A123B0" w:rsidR="002D4711" w:rsidRPr="005F47A5" w:rsidRDefault="00BC3EA5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310</w:t>
            </w:r>
            <w:r w:rsidR="002D471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094</w:t>
            </w:r>
          </w:p>
        </w:tc>
      </w:tr>
    </w:tbl>
    <w:p w14:paraId="2279B88C" w14:textId="2FFF7ADA" w:rsidR="000175F2" w:rsidRPr="005F47A5" w:rsidRDefault="000175F2" w:rsidP="000063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การเปลี่ยนแปลงในมูลค่าปัจจุบันของประมาณการหนี้สินผลประโยชน์พนักงานหลังออกจากงาน 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สำหรับงวด</w:t>
      </w:r>
      <w:r w:rsidR="00BC1B8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เดือนสิ้นสุด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5F47A5" w:rsidRDefault="00A428C4" w:rsidP="00A428C4">
      <w:pPr>
        <w:ind w:left="540" w:right="-3" w:hanging="540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90"/>
        <w:gridCol w:w="1174"/>
        <w:gridCol w:w="7"/>
        <w:gridCol w:w="83"/>
        <w:gridCol w:w="7"/>
        <w:gridCol w:w="1170"/>
        <w:gridCol w:w="90"/>
        <w:gridCol w:w="1199"/>
        <w:gridCol w:w="7"/>
      </w:tblGrid>
      <w:tr w:rsidR="000175F2" w:rsidRPr="005F47A5" w14:paraId="02821CB9" w14:textId="77777777" w:rsidTr="00272D8A">
        <w:trPr>
          <w:gridAfter w:val="1"/>
          <w:wAfter w:w="7" w:type="dxa"/>
          <w:trHeight w:val="20"/>
        </w:trPr>
        <w:tc>
          <w:tcPr>
            <w:tcW w:w="3701" w:type="dxa"/>
          </w:tcPr>
          <w:p w14:paraId="16F9E61B" w14:textId="77777777" w:rsidR="000175F2" w:rsidRPr="005F47A5" w:rsidRDefault="000175F2" w:rsidP="00E57FBC">
            <w:pPr>
              <w:snapToGrid w:val="0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4" w:type="dxa"/>
            <w:gridSpan w:val="3"/>
          </w:tcPr>
          <w:p w14:paraId="0BFD4FC3" w14:textId="77777777" w:rsidR="000175F2" w:rsidRPr="005F47A5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FE996ED" w14:textId="77777777" w:rsidR="000175F2" w:rsidRPr="005F47A5" w:rsidRDefault="000175F2" w:rsidP="00E57FB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4"/>
          </w:tcPr>
          <w:p w14:paraId="0F4FC696" w14:textId="77777777" w:rsidR="000175F2" w:rsidRPr="005F47A5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5F47A5" w14:paraId="0E61A8F2" w14:textId="77777777" w:rsidTr="00272D8A">
        <w:trPr>
          <w:trHeight w:val="20"/>
        </w:trPr>
        <w:tc>
          <w:tcPr>
            <w:tcW w:w="3701" w:type="dxa"/>
            <w:vAlign w:val="bottom"/>
          </w:tcPr>
          <w:p w14:paraId="54948979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16ABD80" w14:textId="4F08164B" w:rsidR="000175F2" w:rsidRPr="005F47A5" w:rsidRDefault="00BC3EA5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6F4C079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688CE28" w14:textId="3F104285" w:rsidR="000175F2" w:rsidRPr="005F47A5" w:rsidRDefault="00BC3EA5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49599319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C6CF343" w14:textId="755EC3D6" w:rsidR="000175F2" w:rsidRPr="005F47A5" w:rsidRDefault="00BC3EA5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4ABD0843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50F2D1A6" w14:textId="156E729D" w:rsidR="000175F2" w:rsidRPr="005F47A5" w:rsidRDefault="00BC3EA5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0175F2" w:rsidRPr="005F47A5" w14:paraId="52FD1527" w14:textId="77777777" w:rsidTr="00272D8A">
        <w:trPr>
          <w:trHeight w:val="20"/>
        </w:trPr>
        <w:tc>
          <w:tcPr>
            <w:tcW w:w="3701" w:type="dxa"/>
          </w:tcPr>
          <w:p w14:paraId="539B0502" w14:textId="77777777" w:rsidR="000175F2" w:rsidRPr="005F47A5" w:rsidRDefault="000175F2" w:rsidP="00E57FBC">
            <w:pPr>
              <w:pStyle w:val="BodyTextIndent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7D1C074C" w14:textId="77777777" w:rsidR="000175F2" w:rsidRPr="005F47A5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750EC31" w14:textId="77777777" w:rsidR="000175F2" w:rsidRPr="005F47A5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3681D7C3" w14:textId="77777777" w:rsidR="000175F2" w:rsidRPr="005F47A5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E3F2404" w14:textId="77777777" w:rsidR="000175F2" w:rsidRPr="005F47A5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7556E91" w14:textId="77777777" w:rsidR="000175F2" w:rsidRPr="005F47A5" w:rsidRDefault="000175F2" w:rsidP="00E57FBC">
            <w:pPr>
              <w:tabs>
                <w:tab w:val="decimal" w:pos="1081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7F8499" w14:textId="77777777" w:rsidR="000175F2" w:rsidRPr="005F47A5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E0EA5D8" w14:textId="77777777" w:rsidR="000175F2" w:rsidRPr="005F47A5" w:rsidRDefault="000175F2" w:rsidP="00E57FBC">
            <w:pPr>
              <w:tabs>
                <w:tab w:val="decimal" w:pos="1044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6F54" w:rsidRPr="005F47A5" w14:paraId="323DDC92" w14:textId="77777777" w:rsidTr="00272D8A">
        <w:trPr>
          <w:trHeight w:val="20"/>
        </w:trPr>
        <w:tc>
          <w:tcPr>
            <w:tcW w:w="3701" w:type="dxa"/>
          </w:tcPr>
          <w:p w14:paraId="52215029" w14:textId="63CC3050" w:rsidR="004E6F54" w:rsidRPr="005F47A5" w:rsidRDefault="004E6F54" w:rsidP="004E6F54">
            <w:pPr>
              <w:ind w:firstLine="27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หลัง</w:t>
            </w:r>
            <w:r w:rsidRPr="005F47A5">
              <w:rPr>
                <w:rFonts w:asciiTheme="majorBidi" w:eastAsia="Calibri" w:hAnsiTheme="majorBidi" w:cstheme="majorBidi"/>
                <w:cs/>
              </w:rPr>
              <w:t>ออก</w:t>
            </w:r>
            <w:r w:rsidRPr="005F47A5">
              <w:rPr>
                <w:rFonts w:asciiTheme="majorBidi" w:hAnsiTheme="majorBidi" w:cstheme="majorBidi"/>
                <w:cs/>
              </w:rPr>
              <w:t xml:space="preserve">จากงาน ณ วันที่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30D0A50" w14:textId="439EC913" w:rsidR="004E6F54" w:rsidRPr="005F47A5" w:rsidRDefault="00BC3EA5" w:rsidP="004E6F5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412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038</w:t>
            </w:r>
          </w:p>
        </w:tc>
        <w:tc>
          <w:tcPr>
            <w:tcW w:w="90" w:type="dxa"/>
          </w:tcPr>
          <w:p w14:paraId="06517B9A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7EFF82EE" w14:textId="25949195" w:rsidR="004E6F54" w:rsidRPr="005F47A5" w:rsidRDefault="00BC3EA5" w:rsidP="004E6F54">
            <w:pPr>
              <w:tabs>
                <w:tab w:val="decimal" w:pos="1070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506</w:t>
            </w:r>
            <w:r w:rsidR="004E6F5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gridSpan w:val="2"/>
          </w:tcPr>
          <w:p w14:paraId="2B4EE94F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59577D" w14:textId="41584CFF" w:rsidR="004E6F54" w:rsidRPr="005F47A5" w:rsidRDefault="00BC3EA5" w:rsidP="004E6F5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310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90" w:type="dxa"/>
          </w:tcPr>
          <w:p w14:paraId="377E1D71" w14:textId="77777777" w:rsidR="004E6F54" w:rsidRPr="005F47A5" w:rsidRDefault="004E6F54" w:rsidP="004E6F5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7C3C5961" w14:textId="0BE06488" w:rsidR="004E6F54" w:rsidRPr="005F47A5" w:rsidRDefault="00BC3EA5" w:rsidP="004E6F5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399</w:t>
            </w:r>
            <w:r w:rsidR="004E6F5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357</w:t>
            </w:r>
          </w:p>
        </w:tc>
      </w:tr>
      <w:tr w:rsidR="004E6F54" w:rsidRPr="005F47A5" w14:paraId="2F44E90F" w14:textId="77777777" w:rsidTr="00272D8A">
        <w:trPr>
          <w:trHeight w:val="20"/>
        </w:trPr>
        <w:tc>
          <w:tcPr>
            <w:tcW w:w="3701" w:type="dxa"/>
          </w:tcPr>
          <w:p w14:paraId="0A438A1C" w14:textId="77777777" w:rsidR="004E6F54" w:rsidRPr="005F47A5" w:rsidRDefault="004E6F54" w:rsidP="004E6F54">
            <w:pPr>
              <w:pStyle w:val="BodyTextIndent2"/>
              <w:tabs>
                <w:tab w:val="left" w:pos="564"/>
                <w:tab w:val="left" w:pos="689"/>
              </w:tabs>
              <w:ind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C160912" w14:textId="7644CDC1" w:rsidR="004E6F54" w:rsidRPr="005F47A5" w:rsidRDefault="00BC3EA5" w:rsidP="004E6F5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902</w:t>
            </w:r>
          </w:p>
        </w:tc>
        <w:tc>
          <w:tcPr>
            <w:tcW w:w="90" w:type="dxa"/>
          </w:tcPr>
          <w:p w14:paraId="5466DA85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08D9F823" w14:textId="39B9CD98" w:rsidR="004E6F54" w:rsidRPr="005F47A5" w:rsidRDefault="00BC3EA5" w:rsidP="004E6F54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lang w:val="en-US"/>
              </w:rPr>
              <w:t>14</w:t>
            </w:r>
            <w:r w:rsidR="004E6F54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alibri" w:hAnsiTheme="majorBidi" w:cstheme="majorBidi"/>
                <w:lang w:val="en-US"/>
              </w:rPr>
              <w:t>881</w:t>
            </w:r>
          </w:p>
        </w:tc>
        <w:tc>
          <w:tcPr>
            <w:tcW w:w="90" w:type="dxa"/>
            <w:gridSpan w:val="2"/>
          </w:tcPr>
          <w:p w14:paraId="2D1105B2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14533D" w14:textId="4E29959E" w:rsidR="004E6F54" w:rsidRPr="005F47A5" w:rsidRDefault="00BC3EA5" w:rsidP="004E6F5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</w:tcPr>
          <w:p w14:paraId="03C9E8E9" w14:textId="77777777" w:rsidR="004E6F54" w:rsidRPr="005F47A5" w:rsidRDefault="004E6F54" w:rsidP="004E6F5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73F8EA64" w14:textId="3041A43B" w:rsidR="004E6F54" w:rsidRPr="005F47A5" w:rsidRDefault="00BC3EA5" w:rsidP="004E6F5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13</w:t>
            </w:r>
            <w:r w:rsidR="004E6F5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182</w:t>
            </w:r>
          </w:p>
        </w:tc>
      </w:tr>
      <w:tr w:rsidR="004E6F54" w:rsidRPr="005F47A5" w14:paraId="39BA0937" w14:textId="77777777" w:rsidTr="00272D8A">
        <w:trPr>
          <w:trHeight w:val="20"/>
        </w:trPr>
        <w:tc>
          <w:tcPr>
            <w:tcW w:w="3701" w:type="dxa"/>
          </w:tcPr>
          <w:p w14:paraId="01ADC03E" w14:textId="77777777" w:rsidR="004E6F54" w:rsidRPr="005F47A5" w:rsidRDefault="004E6F54" w:rsidP="004E6F54">
            <w:pPr>
              <w:pStyle w:val="BodyTextIndent2"/>
              <w:ind w:hanging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</w:tcPr>
          <w:p w14:paraId="01B4AB32" w14:textId="22760207" w:rsidR="004E6F54" w:rsidRPr="005F47A5" w:rsidRDefault="00BC3EA5" w:rsidP="004E6F5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529</w:t>
            </w:r>
          </w:p>
        </w:tc>
        <w:tc>
          <w:tcPr>
            <w:tcW w:w="90" w:type="dxa"/>
          </w:tcPr>
          <w:p w14:paraId="0B185823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3FF9FF51" w14:textId="03C9E794" w:rsidR="004E6F54" w:rsidRPr="005F47A5" w:rsidRDefault="00BC3EA5" w:rsidP="004E6F54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C3EA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="004E6F54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C3EA5">
              <w:rPr>
                <w:rFonts w:asciiTheme="majorBidi" w:eastAsia="Calibri" w:hAnsiTheme="majorBidi" w:cstheme="majorBidi"/>
                <w:lang w:val="en-US"/>
              </w:rPr>
              <w:t>431</w:t>
            </w:r>
          </w:p>
        </w:tc>
        <w:tc>
          <w:tcPr>
            <w:tcW w:w="90" w:type="dxa"/>
            <w:gridSpan w:val="2"/>
          </w:tcPr>
          <w:p w14:paraId="74C49903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52F06DF" w14:textId="2ACF8863" w:rsidR="004E6F54" w:rsidRPr="005F47A5" w:rsidRDefault="00BC3EA5" w:rsidP="004E6F5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889</w:t>
            </w:r>
          </w:p>
        </w:tc>
        <w:tc>
          <w:tcPr>
            <w:tcW w:w="90" w:type="dxa"/>
          </w:tcPr>
          <w:p w14:paraId="6827595F" w14:textId="77777777" w:rsidR="004E6F54" w:rsidRPr="005F47A5" w:rsidRDefault="004E6F54" w:rsidP="004E6F5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489C92D6" w14:textId="12A3DF3E" w:rsidR="004E6F54" w:rsidRPr="005F47A5" w:rsidRDefault="00BC3EA5" w:rsidP="004E6F5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4E6F5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771</w:t>
            </w:r>
          </w:p>
        </w:tc>
      </w:tr>
      <w:tr w:rsidR="00B86CD4" w:rsidRPr="005F47A5" w14:paraId="07A3CF29" w14:textId="77777777" w:rsidTr="00272D8A">
        <w:trPr>
          <w:trHeight w:val="20"/>
        </w:trPr>
        <w:tc>
          <w:tcPr>
            <w:tcW w:w="3701" w:type="dxa"/>
          </w:tcPr>
          <w:p w14:paraId="25AC767B" w14:textId="07A12C08" w:rsidR="00B86CD4" w:rsidRPr="005F47A5" w:rsidRDefault="00B86CD4" w:rsidP="00B86CD4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โอนย้ายผลประโยชน์พนักงาน</w:t>
            </w:r>
          </w:p>
        </w:tc>
        <w:tc>
          <w:tcPr>
            <w:tcW w:w="1170" w:type="dxa"/>
          </w:tcPr>
          <w:p w14:paraId="644A02B4" w14:textId="5BF5B25C" w:rsidR="00B86CD4" w:rsidRPr="005F47A5" w:rsidRDefault="003A306C" w:rsidP="00B86CD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779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656B22C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46FE0259" w14:textId="49350552" w:rsidR="00B86CD4" w:rsidRPr="005F47A5" w:rsidRDefault="00B86CD4" w:rsidP="00B86CD4">
            <w:pPr>
              <w:tabs>
                <w:tab w:val="decimal" w:pos="1079"/>
              </w:tabs>
              <w:ind w:left="-97" w:right="9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46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854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9ACEB4C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9CB89B8" w14:textId="5236E7BF" w:rsidR="00B86CD4" w:rsidRPr="005F47A5" w:rsidRDefault="003A306C" w:rsidP="00B86CD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779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6F19C8" w14:textId="77777777" w:rsidR="00B86CD4" w:rsidRPr="005F47A5" w:rsidRDefault="00B86CD4" w:rsidP="00B86CD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13CE181" w14:textId="0B097C4C" w:rsidR="00B86CD4" w:rsidRPr="005F47A5" w:rsidRDefault="00B86CD4" w:rsidP="00B86CD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46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854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3A306C" w:rsidRPr="005F47A5" w14:paraId="4B34CCCD" w14:textId="77777777" w:rsidTr="00272D8A">
        <w:trPr>
          <w:trHeight w:val="20"/>
        </w:trPr>
        <w:tc>
          <w:tcPr>
            <w:tcW w:w="3701" w:type="dxa"/>
          </w:tcPr>
          <w:p w14:paraId="7636EBBC" w14:textId="77777777" w:rsidR="003A306C" w:rsidRPr="005F47A5" w:rsidRDefault="003A306C" w:rsidP="003A306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</w:tcPr>
          <w:p w14:paraId="33FE8DE6" w14:textId="36BB5DCD" w:rsidR="003A306C" w:rsidRPr="005F47A5" w:rsidRDefault="003A306C" w:rsidP="003A306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967B1C" w14:textId="77777777" w:rsidR="003A306C" w:rsidRPr="005F47A5" w:rsidRDefault="003A306C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72FDB0BE" w14:textId="655BEF57" w:rsidR="003A306C" w:rsidRPr="005F47A5" w:rsidRDefault="003A306C" w:rsidP="003A306C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824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972657C" w14:textId="77777777" w:rsidR="003A306C" w:rsidRPr="005F47A5" w:rsidRDefault="003A306C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ABEE4A" w14:textId="31463BAF" w:rsidR="003A306C" w:rsidRPr="005F47A5" w:rsidRDefault="003A306C" w:rsidP="003A306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2E12EC0" w14:textId="77777777" w:rsidR="003A306C" w:rsidRPr="005F47A5" w:rsidRDefault="003A306C" w:rsidP="003A306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23CB597D" w14:textId="04DE1ACF" w:rsidR="003A306C" w:rsidRPr="005F47A5" w:rsidRDefault="003A306C" w:rsidP="003A306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824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B86CD4" w:rsidRPr="005F47A5" w14:paraId="4BE4B3C2" w14:textId="77777777" w:rsidTr="00272D8A">
        <w:trPr>
          <w:trHeight w:val="20"/>
        </w:trPr>
        <w:tc>
          <w:tcPr>
            <w:tcW w:w="3701" w:type="dxa"/>
          </w:tcPr>
          <w:p w14:paraId="71608ABD" w14:textId="77777777" w:rsidR="00B86CD4" w:rsidRPr="005F47A5" w:rsidRDefault="00B86CD4" w:rsidP="00B86CD4">
            <w:pPr>
              <w:pStyle w:val="BodyTextIndent2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B757B8" w14:textId="77777777" w:rsidR="00B86CD4" w:rsidRPr="005F47A5" w:rsidRDefault="00B86CD4" w:rsidP="00B86CD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ACE66A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1F104FAB" w14:textId="0CB597A2" w:rsidR="00B86CD4" w:rsidRPr="005F47A5" w:rsidRDefault="00B86CD4" w:rsidP="00B86CD4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FCD20D2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70FFFE" w14:textId="77777777" w:rsidR="00B86CD4" w:rsidRPr="005F47A5" w:rsidRDefault="00B86CD4" w:rsidP="00B86CD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91975BD" w14:textId="77777777" w:rsidR="00B86CD4" w:rsidRPr="005F47A5" w:rsidRDefault="00B86CD4" w:rsidP="00B86CD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</w:tcPr>
          <w:p w14:paraId="30C68B8F" w14:textId="77777777" w:rsidR="00B86CD4" w:rsidRPr="005F47A5" w:rsidRDefault="00B86CD4" w:rsidP="00B86CD4">
            <w:pPr>
              <w:tabs>
                <w:tab w:val="decimal" w:pos="1065"/>
                <w:tab w:val="decimal" w:pos="1116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86CD4" w:rsidRPr="005F47A5" w14:paraId="1AF474A2" w14:textId="77777777" w:rsidTr="00272D8A">
        <w:trPr>
          <w:trHeight w:val="20"/>
        </w:trPr>
        <w:tc>
          <w:tcPr>
            <w:tcW w:w="3701" w:type="dxa"/>
          </w:tcPr>
          <w:p w14:paraId="1FD0E5E8" w14:textId="4B429C8C" w:rsidR="00B86CD4" w:rsidRPr="005F47A5" w:rsidRDefault="00B86CD4" w:rsidP="00B86CD4">
            <w:pPr>
              <w:ind w:firstLine="27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หลังออกจากงาน ณ วันที่ 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31</w:t>
            </w:r>
            <w:r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10B340" w14:textId="1201BCE1" w:rsidR="00B86CD4" w:rsidRPr="005F47A5" w:rsidRDefault="00BC3EA5" w:rsidP="00B86CD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415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690</w:t>
            </w:r>
          </w:p>
        </w:tc>
        <w:tc>
          <w:tcPr>
            <w:tcW w:w="90" w:type="dxa"/>
          </w:tcPr>
          <w:p w14:paraId="17B95A0C" w14:textId="77777777" w:rsidR="00B86CD4" w:rsidRPr="005F47A5" w:rsidRDefault="00B86CD4" w:rsidP="00B86CD4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tcBorders>
              <w:bottom w:val="double" w:sz="4" w:space="0" w:color="auto"/>
            </w:tcBorders>
          </w:tcPr>
          <w:p w14:paraId="3CC02FE3" w14:textId="2906DF5B" w:rsidR="00B86CD4" w:rsidRPr="005F47A5" w:rsidRDefault="00BC3EA5" w:rsidP="00B86CD4">
            <w:pPr>
              <w:tabs>
                <w:tab w:val="decimal" w:pos="1079"/>
              </w:tabs>
              <w:ind w:left="-97" w:right="90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468</w:t>
            </w:r>
            <w:r w:rsidR="00B86CD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90" w:type="dxa"/>
            <w:gridSpan w:val="2"/>
          </w:tcPr>
          <w:p w14:paraId="33F9F3C7" w14:textId="77777777" w:rsidR="00B86CD4" w:rsidRPr="005F47A5" w:rsidRDefault="00B86CD4" w:rsidP="00B86CD4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09EABE" w14:textId="2114EC8E" w:rsidR="00B86CD4" w:rsidRPr="005F47A5" w:rsidRDefault="00BC3EA5" w:rsidP="00B86CD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311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90" w:type="dxa"/>
          </w:tcPr>
          <w:p w14:paraId="727F3F81" w14:textId="77777777" w:rsidR="00B86CD4" w:rsidRPr="005F47A5" w:rsidRDefault="00B86CD4" w:rsidP="00B86CD4">
            <w:pPr>
              <w:snapToGrid w:val="0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bottom w:val="double" w:sz="4" w:space="0" w:color="auto"/>
            </w:tcBorders>
          </w:tcPr>
          <w:p w14:paraId="16B438D1" w14:textId="10E2294A" w:rsidR="00B86CD4" w:rsidRPr="005F47A5" w:rsidRDefault="00BC3EA5" w:rsidP="00B86CD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359</w:t>
            </w:r>
            <w:r w:rsidR="00B86CD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632</w:t>
            </w:r>
          </w:p>
        </w:tc>
      </w:tr>
    </w:tbl>
    <w:p w14:paraId="5DF6D352" w14:textId="426E64C9" w:rsidR="005C1B50" w:rsidRDefault="008F6C8B" w:rsidP="005C1B50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สำหรับงวด</w:t>
      </w:r>
      <w:r w:rsidR="00337CA4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</w:t>
      </w:r>
      <w:r w:rsidR="00B309DF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บริษัทอื่น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CD56C0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78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</w:t>
      </w:r>
      <w:r w:rsidR="00607D2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บริษัทแสดงรายการดังกล่าว เป็นเจ้าหนี้หมุนเวียนอื่นและเจ้าหนี้ไม่หมุนเวียนอื่น จำนวน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541090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75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C1B5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ตามลำดับ</w:t>
      </w:r>
    </w:p>
    <w:p w14:paraId="0108B883" w14:textId="77777777" w:rsidR="006505E9" w:rsidRDefault="006505E9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1F5EFAC1" w14:textId="62D0F34C" w:rsidR="00AC445A" w:rsidRPr="005F47A5" w:rsidRDefault="00F42E95" w:rsidP="005C1B50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สำหรับงวดสามเดือนสิ้นสุดวันที่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  <w:t>บริษัทอื่น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46</w:t>
      </w:r>
      <w:r w:rsidR="00361A19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85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</w:p>
    <w:p w14:paraId="1EB30DCD" w14:textId="1529FF90" w:rsidR="00736EC3" w:rsidRPr="005F47A5" w:rsidRDefault="00BC3EA5" w:rsidP="000F3551">
      <w:pPr>
        <w:suppressAutoHyphens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736EC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36EC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36EC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bookmarkStart w:id="2" w:name="_Hlk196136563"/>
      <w:r w:rsidR="004062E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หมุนเวียนอื่น</w:t>
      </w:r>
      <w:bookmarkEnd w:id="2"/>
    </w:p>
    <w:p w14:paraId="5625423F" w14:textId="1DD87415" w:rsidR="00736EC3" w:rsidRPr="005F47A5" w:rsidRDefault="00736EC3" w:rsidP="0023544C">
      <w:pPr>
        <w:ind w:left="450" w:firstLine="9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="004062E2" w:rsidRPr="005F47A5">
        <w:rPr>
          <w:rFonts w:asciiTheme="majorBidi" w:hAnsiTheme="majorBidi" w:cstheme="majorBidi"/>
          <w:spacing w:val="-4"/>
          <w:sz w:val="32"/>
          <w:szCs w:val="32"/>
          <w:cs/>
        </w:rPr>
        <w:t>หมุนเวียนอื่น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6E6B3D61" w14:textId="77777777" w:rsidR="00736EC3" w:rsidRPr="005F47A5" w:rsidRDefault="00736EC3" w:rsidP="00736EC3">
      <w:pPr>
        <w:ind w:left="720" w:right="-156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736EC3" w:rsidRPr="005F47A5" w14:paraId="166F501D" w14:textId="77777777" w:rsidTr="000C511C">
        <w:tc>
          <w:tcPr>
            <w:tcW w:w="3960" w:type="dxa"/>
          </w:tcPr>
          <w:p w14:paraId="231EB1EB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B9C4BA0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60E2F5C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93BCE8A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736EC3" w:rsidRPr="005F47A5" w14:paraId="164D8E37" w14:textId="77777777" w:rsidTr="000C511C">
        <w:tc>
          <w:tcPr>
            <w:tcW w:w="3960" w:type="dxa"/>
          </w:tcPr>
          <w:p w14:paraId="4761230E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48AA49A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5D9A3F5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97392CC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31D356B4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13B212E2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18B1343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3F6EBCCB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36EC3" w:rsidRPr="005F47A5" w14:paraId="2E0AD9BB" w14:textId="77777777" w:rsidTr="000C511C">
        <w:tc>
          <w:tcPr>
            <w:tcW w:w="3960" w:type="dxa"/>
          </w:tcPr>
          <w:p w14:paraId="38559EFC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7C0FC91" w14:textId="5F450627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1A62A68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EB5A88D" w14:textId="75872B84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6EC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4A102215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67F85904" w14:textId="768BE951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D7BE30B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54C1E8BF" w14:textId="60F6613C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6EC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36EC3" w:rsidRPr="005F47A5" w14:paraId="7CD94D74" w14:textId="77777777" w:rsidTr="000C511C">
        <w:tc>
          <w:tcPr>
            <w:tcW w:w="3960" w:type="dxa"/>
          </w:tcPr>
          <w:p w14:paraId="714F9573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52557AA" w14:textId="12BC8531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4A0C409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68D7EB6" w14:textId="0EC382FE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6D42E61B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3A82796B" w14:textId="09B86729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A78CF05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47AAC1CA" w14:textId="73776FDE" w:rsidR="00736EC3" w:rsidRPr="005F47A5" w:rsidRDefault="00BC3EA5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4062E2" w:rsidRPr="005F47A5" w14:paraId="16CA473C" w14:textId="77777777" w:rsidTr="000C511C">
        <w:tc>
          <w:tcPr>
            <w:tcW w:w="3960" w:type="dxa"/>
          </w:tcPr>
          <w:p w14:paraId="0DDA6AEF" w14:textId="4C7D52D7" w:rsidR="004062E2" w:rsidRPr="005F47A5" w:rsidRDefault="004062E2" w:rsidP="004062E2">
            <w:pPr>
              <w:pStyle w:val="BodyTextIndent2"/>
              <w:ind w:left="72" w:firstLine="2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F450F72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676E39DD" w14:textId="77777777" w:rsidR="004062E2" w:rsidRPr="005F47A5" w:rsidRDefault="004062E2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AAECEFF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6F47BBD7" w14:textId="77777777" w:rsidR="004062E2" w:rsidRPr="005F47A5" w:rsidRDefault="004062E2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2DFE1194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6F538F4" w14:textId="77777777" w:rsidR="004062E2" w:rsidRPr="005F47A5" w:rsidRDefault="004062E2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0896A87C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062E2" w:rsidRPr="005F47A5" w14:paraId="37E5B3BE" w14:textId="77777777" w:rsidTr="000C511C">
        <w:tc>
          <w:tcPr>
            <w:tcW w:w="3960" w:type="dxa"/>
          </w:tcPr>
          <w:p w14:paraId="377D4AA3" w14:textId="39C1FBE1" w:rsidR="004062E2" w:rsidRPr="005F47A5" w:rsidRDefault="004062E2" w:rsidP="004062E2">
            <w:pPr>
              <w:pStyle w:val="BodyTextIndent2"/>
              <w:ind w:left="72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170" w:type="dxa"/>
          </w:tcPr>
          <w:p w14:paraId="5CA50D7B" w14:textId="0D5AF0D7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5B451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4302FF5A" w14:textId="77777777" w:rsidR="004062E2" w:rsidRPr="005F47A5" w:rsidRDefault="004062E2" w:rsidP="004062E2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50AE71A" w14:textId="1D5A6116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180" w:type="dxa"/>
          </w:tcPr>
          <w:p w14:paraId="6E50AE41" w14:textId="77777777" w:rsidR="004062E2" w:rsidRPr="005F47A5" w:rsidRDefault="004062E2" w:rsidP="004062E2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vAlign w:val="center"/>
          </w:tcPr>
          <w:p w14:paraId="2839DD57" w14:textId="57A1B5A2" w:rsidR="004062E2" w:rsidRPr="005F47A5" w:rsidRDefault="00BC3EA5" w:rsidP="004062E2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5B451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4EED1178" w14:textId="77777777" w:rsidR="004062E2" w:rsidRPr="005F47A5" w:rsidRDefault="004062E2" w:rsidP="004062E2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77C411A4" w14:textId="328DA3A5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400</w:t>
            </w:r>
          </w:p>
        </w:tc>
      </w:tr>
      <w:tr w:rsidR="004062E2" w:rsidRPr="005F47A5" w14:paraId="443CC794" w14:textId="77777777" w:rsidTr="000C511C">
        <w:tc>
          <w:tcPr>
            <w:tcW w:w="3960" w:type="dxa"/>
          </w:tcPr>
          <w:p w14:paraId="022D60E9" w14:textId="45DA30A4" w:rsidR="004062E2" w:rsidRPr="005F47A5" w:rsidRDefault="004062E2" w:rsidP="004062E2">
            <w:pPr>
              <w:ind w:left="99" w:firstLine="8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1EB78CD" w14:textId="06797281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5B451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663</w:t>
            </w:r>
          </w:p>
        </w:tc>
        <w:tc>
          <w:tcPr>
            <w:tcW w:w="90" w:type="dxa"/>
          </w:tcPr>
          <w:p w14:paraId="6186261E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2712EFA" w14:textId="01DA2079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80" w:type="dxa"/>
          </w:tcPr>
          <w:p w14:paraId="7B24241A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348A003E" w14:textId="63EC565D" w:rsidR="004062E2" w:rsidRPr="005F47A5" w:rsidRDefault="00BC3EA5" w:rsidP="005B451A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5B451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</w:tcPr>
          <w:p w14:paraId="2D381BAC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5C8A6475" w14:textId="081EF0B7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322</w:t>
            </w:r>
          </w:p>
        </w:tc>
      </w:tr>
      <w:tr w:rsidR="004062E2" w:rsidRPr="005F47A5" w14:paraId="6B7CE473" w14:textId="77777777" w:rsidTr="000C511C">
        <w:tc>
          <w:tcPr>
            <w:tcW w:w="3960" w:type="dxa"/>
          </w:tcPr>
          <w:p w14:paraId="6AC141E5" w14:textId="77777777" w:rsidR="004062E2" w:rsidRPr="005F47A5" w:rsidRDefault="004062E2" w:rsidP="004062E2">
            <w:pPr>
              <w:ind w:left="99" w:firstLine="81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9D2D3" w14:textId="36918E40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71</w:t>
            </w:r>
            <w:r w:rsidR="005B451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90" w:type="dxa"/>
          </w:tcPr>
          <w:p w14:paraId="7AE999F4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C41368" w14:textId="1C545E3A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68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803</w:t>
            </w:r>
          </w:p>
        </w:tc>
        <w:tc>
          <w:tcPr>
            <w:tcW w:w="180" w:type="dxa"/>
          </w:tcPr>
          <w:p w14:paraId="73298107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47DA50" w14:textId="03B1F659" w:rsidR="004062E2" w:rsidRPr="005F47A5" w:rsidRDefault="00BC3EA5" w:rsidP="004062E2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67</w:t>
            </w:r>
            <w:r w:rsidR="005B451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</w:tcPr>
          <w:p w14:paraId="518EF0C6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B7C13B" w14:textId="22441969" w:rsidR="004062E2" w:rsidRPr="005F47A5" w:rsidRDefault="00BC3EA5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65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</w:tbl>
    <w:p w14:paraId="0441EC5F" w14:textId="04F8F5BE" w:rsidR="008E1083" w:rsidRPr="005F47A5" w:rsidRDefault="00BC3EA5" w:rsidP="00977775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0175F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175F2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C092E" w:rsidRPr="00CD1F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 (</w:t>
      </w:r>
      <w:r w:rsidR="008E1083" w:rsidRPr="00CD1F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4C092E" w:rsidRPr="00CD1F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) </w:t>
      </w:r>
      <w:r w:rsidR="008E1083" w:rsidRPr="00CD1F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5A33B810" w:rsidR="008E1083" w:rsidRPr="005F47A5" w:rsidRDefault="00F75D87" w:rsidP="000175F2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 (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ภาษีเงินได้รอ</w:t>
      </w:r>
      <w:r w:rsidR="009D5C11" w:rsidRPr="005F47A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ตัดบัญชี ณ 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5F47A5" w:rsidRDefault="00A6581B" w:rsidP="00A6581B">
      <w:pPr>
        <w:ind w:left="720" w:right="-156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307608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5F47A5" w14:paraId="3036B1E0" w14:textId="77777777" w:rsidTr="00323174">
        <w:tc>
          <w:tcPr>
            <w:tcW w:w="3960" w:type="dxa"/>
          </w:tcPr>
          <w:p w14:paraId="2A586E8F" w14:textId="77777777" w:rsidR="00A6581B" w:rsidRPr="005F47A5" w:rsidRDefault="00A6581B" w:rsidP="00DA578E">
            <w:pPr>
              <w:snapToGrid w:val="0"/>
              <w:ind w:left="612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D9620B8" w14:textId="77777777" w:rsidR="00A6581B" w:rsidRPr="005F47A5" w:rsidRDefault="00A6581B" w:rsidP="00DA57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71F23C" w14:textId="77777777" w:rsidR="00A6581B" w:rsidRPr="005F47A5" w:rsidRDefault="00A6581B" w:rsidP="00DA578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66B4E5" w14:textId="77777777" w:rsidR="00A6581B" w:rsidRPr="005F47A5" w:rsidRDefault="00A6581B" w:rsidP="00DA57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5F47A5" w14:paraId="513511D3" w14:textId="77777777" w:rsidTr="00323174">
        <w:tc>
          <w:tcPr>
            <w:tcW w:w="3960" w:type="dxa"/>
          </w:tcPr>
          <w:p w14:paraId="5D1B7045" w14:textId="77777777" w:rsidR="00307608" w:rsidRPr="005F47A5" w:rsidRDefault="00307608" w:rsidP="00307608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0AF0134" w14:textId="652C79F6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4CDDE36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78D2B1E7" w14:textId="49A90320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45FFF2FD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0719A85C" w14:textId="66E125AD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5C79BB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3CB6F07F" w14:textId="06B1D38B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5F47A5" w14:paraId="22B5F7A3" w14:textId="77777777" w:rsidTr="00323174">
        <w:tc>
          <w:tcPr>
            <w:tcW w:w="3960" w:type="dxa"/>
          </w:tcPr>
          <w:p w14:paraId="3C62D75D" w14:textId="77777777" w:rsidR="00307608" w:rsidRPr="005F47A5" w:rsidRDefault="00307608" w:rsidP="00307608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6ECEE24" w14:textId="063F2A9B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A78AF60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42ECB69D" w14:textId="2ADDB0C1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0760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0E267C7B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75822D2F" w14:textId="4EAC8E0C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E0C4E40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5922AF8F" w14:textId="37CF6889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0760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07608" w:rsidRPr="005F47A5" w14:paraId="73483484" w14:textId="77777777" w:rsidTr="00323174">
        <w:tc>
          <w:tcPr>
            <w:tcW w:w="3960" w:type="dxa"/>
          </w:tcPr>
          <w:p w14:paraId="3D529B71" w14:textId="77777777" w:rsidR="00307608" w:rsidRPr="005F47A5" w:rsidRDefault="00307608" w:rsidP="00307608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5221951" w14:textId="005A1DDC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2831F50B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F927ED0" w14:textId="725720E3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5217C6E8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753687D9" w14:textId="3216EC0D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48067A4E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3B8EE085" w14:textId="6A7FC66E" w:rsidR="00307608" w:rsidRPr="005F47A5" w:rsidRDefault="00BC3EA5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307608" w:rsidRPr="005F47A5" w14:paraId="0870C464" w14:textId="77777777" w:rsidTr="00323174">
        <w:tc>
          <w:tcPr>
            <w:tcW w:w="3960" w:type="dxa"/>
          </w:tcPr>
          <w:p w14:paraId="3413A2DE" w14:textId="77777777" w:rsidR="00307608" w:rsidRPr="005F47A5" w:rsidRDefault="00307608" w:rsidP="00307608">
            <w:pPr>
              <w:pStyle w:val="BodyTextIndent2"/>
              <w:ind w:left="72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05BDC50" w14:textId="18B31304" w:rsidR="00307608" w:rsidRPr="005F47A5" w:rsidRDefault="00BC3EA5" w:rsidP="00962E41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13</w:t>
            </w:r>
            <w:r w:rsidR="005C060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90" w:type="dxa"/>
          </w:tcPr>
          <w:p w14:paraId="0F1FD5B6" w14:textId="77777777" w:rsidR="00307608" w:rsidRPr="005F47A5" w:rsidRDefault="00307608" w:rsidP="00307608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3566947" w14:textId="011C512B" w:rsidR="00307608" w:rsidRPr="005F47A5" w:rsidRDefault="00BC3EA5" w:rsidP="00962E41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18</w:t>
            </w:r>
            <w:r w:rsidR="000E496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180" w:type="dxa"/>
          </w:tcPr>
          <w:p w14:paraId="3511B18B" w14:textId="77777777" w:rsidR="00307608" w:rsidRPr="005F47A5" w:rsidRDefault="00307608" w:rsidP="00307608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vAlign w:val="center"/>
          </w:tcPr>
          <w:p w14:paraId="02D4F8CB" w14:textId="157D1EA0" w:rsidR="00307608" w:rsidRPr="005F47A5" w:rsidRDefault="005C060B" w:rsidP="00DB1F3C">
            <w:pPr>
              <w:tabs>
                <w:tab w:val="decimal" w:pos="630"/>
              </w:tabs>
              <w:ind w:right="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F592850" w14:textId="77777777" w:rsidR="00307608" w:rsidRPr="005F47A5" w:rsidRDefault="00307608" w:rsidP="00307608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vAlign w:val="center"/>
          </w:tcPr>
          <w:p w14:paraId="5A6C511E" w14:textId="1F4A9B01" w:rsidR="00307608" w:rsidRPr="005F47A5" w:rsidRDefault="00BC3EA5" w:rsidP="00E8488B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7F6B6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  <w:tr w:rsidR="00307608" w:rsidRPr="005F47A5" w14:paraId="1F01B968" w14:textId="77777777" w:rsidTr="00323174">
        <w:tc>
          <w:tcPr>
            <w:tcW w:w="3960" w:type="dxa"/>
          </w:tcPr>
          <w:p w14:paraId="692AF7A8" w14:textId="520DEA14" w:rsidR="00307608" w:rsidRPr="005F47A5" w:rsidRDefault="00307608" w:rsidP="00307608">
            <w:pPr>
              <w:ind w:left="99" w:firstLine="8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06BE53D" w14:textId="4DF0A262" w:rsidR="00307608" w:rsidRPr="005F47A5" w:rsidRDefault="005C060B" w:rsidP="00EB728F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721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6461CA5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AC5A45B" w14:textId="45147794" w:rsidR="00307608" w:rsidRPr="005F47A5" w:rsidRDefault="000E4966" w:rsidP="00E8488B">
            <w:pPr>
              <w:tabs>
                <w:tab w:val="decimal" w:pos="630"/>
              </w:tabs>
              <w:ind w:right="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B3F1CA9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4F3B64EC" w14:textId="40098E3A" w:rsidR="00307608" w:rsidRPr="005F47A5" w:rsidRDefault="005C060B" w:rsidP="00962E41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743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49B904B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4EFB6FED" w14:textId="618B111A" w:rsidR="00307608" w:rsidRPr="005F47A5" w:rsidRDefault="007F6B60" w:rsidP="00E8488B">
            <w:pPr>
              <w:tabs>
                <w:tab w:val="decimal" w:pos="630"/>
              </w:tabs>
              <w:ind w:right="4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07608" w:rsidRPr="005F47A5" w14:paraId="41E24F84" w14:textId="77777777" w:rsidTr="00323174">
        <w:tc>
          <w:tcPr>
            <w:tcW w:w="3960" w:type="dxa"/>
          </w:tcPr>
          <w:p w14:paraId="20328A3F" w14:textId="134606AB" w:rsidR="00307608" w:rsidRPr="005F47A5" w:rsidRDefault="00307608" w:rsidP="00307608">
            <w:pPr>
              <w:ind w:left="99" w:firstLine="81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E66F5" w14:textId="251B8EBB" w:rsidR="00307608" w:rsidRPr="005F47A5" w:rsidRDefault="00BC3EA5" w:rsidP="0079389F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</w:t>
            </w:r>
            <w:r w:rsidR="005C060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733</w:t>
            </w:r>
          </w:p>
        </w:tc>
        <w:tc>
          <w:tcPr>
            <w:tcW w:w="90" w:type="dxa"/>
          </w:tcPr>
          <w:p w14:paraId="4DF09733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E56356" w14:textId="7F51F1D4" w:rsidR="00307608" w:rsidRPr="005F47A5" w:rsidRDefault="00BC3EA5" w:rsidP="00CD507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18</w:t>
            </w:r>
            <w:r w:rsidR="000E496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180" w:type="dxa"/>
          </w:tcPr>
          <w:p w14:paraId="78208B9E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92124" w14:textId="3E7AAC0E" w:rsidR="00307608" w:rsidRPr="005F47A5" w:rsidRDefault="005C060B" w:rsidP="0079389F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743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499158D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CBA42" w14:textId="56D77BD8" w:rsidR="00307608" w:rsidRPr="005F47A5" w:rsidRDefault="00BC3EA5" w:rsidP="00CD507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7F6B6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</w:tbl>
    <w:p w14:paraId="54ED5EA4" w14:textId="77777777" w:rsidR="005851C9" w:rsidRPr="005F47A5" w:rsidRDefault="005851C9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br w:type="page"/>
      </w:r>
    </w:p>
    <w:p w14:paraId="0B768EF2" w14:textId="5E4695CA" w:rsidR="008E1083" w:rsidRPr="005F47A5" w:rsidRDefault="008E1083" w:rsidP="00A6581B">
      <w:pPr>
        <w:spacing w:before="240"/>
        <w:ind w:left="720" w:right="-156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="009C0AF4"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5F47A5" w14:paraId="756AF1DA" w14:textId="77777777" w:rsidTr="003B30A2">
        <w:tc>
          <w:tcPr>
            <w:tcW w:w="4680" w:type="dxa"/>
          </w:tcPr>
          <w:p w14:paraId="5E5699AD" w14:textId="77777777" w:rsidR="008E1083" w:rsidRPr="005F47A5" w:rsidRDefault="008E1083" w:rsidP="00ED0C4B">
            <w:pPr>
              <w:snapToGrid w:val="0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vAlign w:val="bottom"/>
          </w:tcPr>
          <w:p w14:paraId="3B5271CB" w14:textId="77777777" w:rsidR="008E1083" w:rsidRPr="005F47A5" w:rsidRDefault="008E1083" w:rsidP="00ED0C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</w:tcPr>
          <w:p w14:paraId="64E43A75" w14:textId="77777777" w:rsidR="008E1083" w:rsidRPr="005F47A5" w:rsidRDefault="008E1083" w:rsidP="00ED0C4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22A37FCF" w14:textId="77777777" w:rsidR="008E1083" w:rsidRPr="005F47A5" w:rsidRDefault="008E1083" w:rsidP="00ED0C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5F47A5" w14:paraId="1F231216" w14:textId="77777777" w:rsidTr="003B30A2">
        <w:tc>
          <w:tcPr>
            <w:tcW w:w="4680" w:type="dxa"/>
          </w:tcPr>
          <w:p w14:paraId="286D833C" w14:textId="77777777" w:rsidR="009C0AF4" w:rsidRPr="005F47A5" w:rsidRDefault="009C0AF4" w:rsidP="009C0AF4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C506D5E" w14:textId="32C931AF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805717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4A99B9B6" w14:textId="69D7F64E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</w:tcPr>
          <w:p w14:paraId="06766957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07B3E981" w14:textId="7DD33523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</w:tcPr>
          <w:p w14:paraId="1C11A480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BE08389" w14:textId="0408F401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5F47A5" w14:paraId="1AEB5D04" w14:textId="77777777" w:rsidTr="003B30A2">
        <w:tc>
          <w:tcPr>
            <w:tcW w:w="4680" w:type="dxa"/>
          </w:tcPr>
          <w:p w14:paraId="6062D0E1" w14:textId="77777777" w:rsidR="009C0AF4" w:rsidRPr="005F47A5" w:rsidRDefault="009C0AF4" w:rsidP="009C0AF4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9F42ADE" w14:textId="2C77B190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71D6C67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7ED47884" w14:textId="68C0A226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</w:tcPr>
          <w:p w14:paraId="38205CA2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4C8E9648" w14:textId="0A84CCC4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79" w:type="dxa"/>
          </w:tcPr>
          <w:p w14:paraId="1528236C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FE3A2DA" w14:textId="3A600AD9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5F47A5" w14:paraId="392D16B8" w14:textId="77777777" w:rsidTr="003B30A2">
        <w:tc>
          <w:tcPr>
            <w:tcW w:w="4680" w:type="dxa"/>
          </w:tcPr>
          <w:p w14:paraId="22CD273E" w14:textId="77777777" w:rsidR="009C0AF4" w:rsidRPr="005F47A5" w:rsidRDefault="009C0AF4" w:rsidP="009C0AF4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3367307E" w14:textId="398FC1FC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18BC29BE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059A1AF2" w14:textId="6422085E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" w:type="dxa"/>
          </w:tcPr>
          <w:p w14:paraId="04085CE1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4FDFE899" w14:textId="52E3113B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79" w:type="dxa"/>
          </w:tcPr>
          <w:p w14:paraId="5BEB0CA6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5118B0" w14:textId="2A57F39C" w:rsidR="009C0AF4" w:rsidRPr="005F47A5" w:rsidRDefault="00BC3EA5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C0AF4" w:rsidRPr="005F47A5" w14:paraId="6206612A" w14:textId="77777777" w:rsidTr="003B30A2">
        <w:tc>
          <w:tcPr>
            <w:tcW w:w="4680" w:type="dxa"/>
          </w:tcPr>
          <w:p w14:paraId="11CD5136" w14:textId="2B353622" w:rsidR="009C0AF4" w:rsidRPr="005F47A5" w:rsidRDefault="009C0AF4" w:rsidP="009C0AF4">
            <w:pPr>
              <w:pStyle w:val="BodyTextIndent2"/>
              <w:ind w:left="7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90" w:type="dxa"/>
          </w:tcPr>
          <w:p w14:paraId="0CB13938" w14:textId="77777777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ECE074" w14:textId="77777777" w:rsidR="009C0AF4" w:rsidRPr="005F47A5" w:rsidRDefault="009C0AF4" w:rsidP="009C0AF4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B6B8413" w14:textId="16525DBA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0" w:type="dxa"/>
          </w:tcPr>
          <w:p w14:paraId="16B6C71D" w14:textId="77777777" w:rsidR="009C0AF4" w:rsidRPr="005F47A5" w:rsidRDefault="009C0AF4" w:rsidP="009C0AF4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7D0160E6" w14:textId="77777777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38EF4EB1" w14:textId="77777777" w:rsidR="009C0AF4" w:rsidRPr="005F47A5" w:rsidRDefault="009C0AF4" w:rsidP="009C0AF4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4FAAAEF2" w14:textId="77777777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F4E67" w:rsidRPr="005F47A5" w14:paraId="42AACB03" w14:textId="77777777" w:rsidTr="00D20D06">
        <w:tc>
          <w:tcPr>
            <w:tcW w:w="4680" w:type="dxa"/>
          </w:tcPr>
          <w:p w14:paraId="29CA6DA3" w14:textId="77777777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vAlign w:val="center"/>
          </w:tcPr>
          <w:p w14:paraId="55DCD6D6" w14:textId="1BDA0022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</w:p>
        </w:tc>
        <w:tc>
          <w:tcPr>
            <w:tcW w:w="90" w:type="dxa"/>
          </w:tcPr>
          <w:p w14:paraId="142ABAAB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647ED50" w14:textId="111C94B7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70" w:type="dxa"/>
          </w:tcPr>
          <w:p w14:paraId="506802EF" w14:textId="77777777" w:rsidR="009F4E67" w:rsidRPr="005F47A5" w:rsidRDefault="009F4E67" w:rsidP="009F4E67">
            <w:pPr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14561BE" w14:textId="66C6D77B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</w:p>
        </w:tc>
        <w:tc>
          <w:tcPr>
            <w:tcW w:w="79" w:type="dxa"/>
          </w:tcPr>
          <w:p w14:paraId="1DC3847A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0BDF69D" w14:textId="65EA1372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</w:tr>
      <w:tr w:rsidR="009F4E67" w:rsidRPr="005F47A5" w14:paraId="21E6D2DE" w14:textId="77777777" w:rsidTr="003B30A2">
        <w:tc>
          <w:tcPr>
            <w:tcW w:w="4680" w:type="dxa"/>
          </w:tcPr>
          <w:p w14:paraId="2D3B142C" w14:textId="77777777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vAlign w:val="center"/>
          </w:tcPr>
          <w:p w14:paraId="4E81ACE8" w14:textId="419E369E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90" w:type="dxa"/>
          </w:tcPr>
          <w:p w14:paraId="5FD320B6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19ADD8E" w14:textId="77016825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70" w:type="dxa"/>
          </w:tcPr>
          <w:p w14:paraId="6D325897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F7D880D" w14:textId="7E33E115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79" w:type="dxa"/>
          </w:tcPr>
          <w:p w14:paraId="4DD9237A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1E32E779" w14:textId="4469670D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</w:tr>
      <w:tr w:rsidR="009F4E67" w:rsidRPr="005F47A5" w14:paraId="3BC46447" w14:textId="77777777" w:rsidTr="003B30A2">
        <w:tc>
          <w:tcPr>
            <w:tcW w:w="4680" w:type="dxa"/>
          </w:tcPr>
          <w:p w14:paraId="48A9BC39" w14:textId="012FD74E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center"/>
          </w:tcPr>
          <w:p w14:paraId="32A6B50B" w14:textId="69B03CBB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</w:tcPr>
          <w:p w14:paraId="407C34C6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801583B" w14:textId="67274CD2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70" w:type="dxa"/>
          </w:tcPr>
          <w:p w14:paraId="66A2DA80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10A53F23" w14:textId="5F076A87" w:rsidR="009F4E67" w:rsidRPr="005F47A5" w:rsidRDefault="009F4E67" w:rsidP="009F4E67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</w:tcPr>
          <w:p w14:paraId="2E73E500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2F250F30" w14:textId="51908FB3" w:rsidR="009F4E67" w:rsidRPr="005F47A5" w:rsidRDefault="009F4E67" w:rsidP="00932EF5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F4E67" w:rsidRPr="005F47A5" w14:paraId="38DA0BD9" w14:textId="77777777" w:rsidTr="003B30A2">
        <w:tc>
          <w:tcPr>
            <w:tcW w:w="4680" w:type="dxa"/>
          </w:tcPr>
          <w:p w14:paraId="35BE319C" w14:textId="67C7907C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center"/>
          </w:tcPr>
          <w:p w14:paraId="5C820BB5" w14:textId="02CE346F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</w:p>
        </w:tc>
        <w:tc>
          <w:tcPr>
            <w:tcW w:w="90" w:type="dxa"/>
          </w:tcPr>
          <w:p w14:paraId="0407F706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09C539B" w14:textId="094F5B16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  <w:tc>
          <w:tcPr>
            <w:tcW w:w="70" w:type="dxa"/>
          </w:tcPr>
          <w:p w14:paraId="48404483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491424F" w14:textId="0ED4094C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79" w:type="dxa"/>
          </w:tcPr>
          <w:p w14:paraId="33A9C00B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12393CB1" w14:textId="6F9F0407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9F4E67" w:rsidRPr="005F47A5" w14:paraId="779E2A39" w14:textId="77777777" w:rsidTr="003B30A2">
        <w:tc>
          <w:tcPr>
            <w:tcW w:w="4680" w:type="dxa"/>
          </w:tcPr>
          <w:p w14:paraId="1333FCC0" w14:textId="77777777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vAlign w:val="center"/>
          </w:tcPr>
          <w:p w14:paraId="4C73FE56" w14:textId="094D42FC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90" w:type="dxa"/>
          </w:tcPr>
          <w:p w14:paraId="18F0F6A5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6F32E3C4" w14:textId="0F67253E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70" w:type="dxa"/>
          </w:tcPr>
          <w:p w14:paraId="0E58CF84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001DB16E" w14:textId="10D70FFC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79" w:type="dxa"/>
          </w:tcPr>
          <w:p w14:paraId="0E2C7E77" w14:textId="77777777" w:rsidR="009F4E67" w:rsidRPr="005F47A5" w:rsidRDefault="009F4E67" w:rsidP="009F4E67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5BFC42DE" w14:textId="28D59E0C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</w:tr>
      <w:tr w:rsidR="009F4E67" w:rsidRPr="005F47A5" w14:paraId="449614B7" w14:textId="77777777" w:rsidTr="003B30A2">
        <w:tc>
          <w:tcPr>
            <w:tcW w:w="4680" w:type="dxa"/>
          </w:tcPr>
          <w:p w14:paraId="09C6CE7D" w14:textId="77777777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vAlign w:val="center"/>
          </w:tcPr>
          <w:p w14:paraId="2AEC359A" w14:textId="48617F34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</w:p>
        </w:tc>
        <w:tc>
          <w:tcPr>
            <w:tcW w:w="90" w:type="dxa"/>
          </w:tcPr>
          <w:p w14:paraId="42D12485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6C72D868" w14:textId="1D448165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70" w:type="dxa"/>
          </w:tcPr>
          <w:p w14:paraId="0CE502AC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8A441BF" w14:textId="3E4DDEEB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79" w:type="dxa"/>
          </w:tcPr>
          <w:p w14:paraId="607B1E3E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6E4412E7" w14:textId="1912511B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  <w:tr w:rsidR="009F4E67" w:rsidRPr="005F47A5" w14:paraId="79FAF22C" w14:textId="77777777" w:rsidTr="003B30A2">
        <w:tc>
          <w:tcPr>
            <w:tcW w:w="4680" w:type="dxa"/>
          </w:tcPr>
          <w:p w14:paraId="6B717E80" w14:textId="2D9DFB93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vAlign w:val="center"/>
          </w:tcPr>
          <w:p w14:paraId="7C0EF633" w14:textId="14CE45E6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90" w:type="dxa"/>
          </w:tcPr>
          <w:p w14:paraId="6507EC8D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C0AB7F5" w14:textId="56AA355D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70" w:type="dxa"/>
          </w:tcPr>
          <w:p w14:paraId="424030EF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3A20F46" w14:textId="137BBE40" w:rsidR="009F4E67" w:rsidRPr="005F47A5" w:rsidRDefault="00BC3EA5" w:rsidP="003B6EB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79" w:type="dxa"/>
          </w:tcPr>
          <w:p w14:paraId="6B30D116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4AD21EF8" w14:textId="1646C745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</w:tr>
      <w:tr w:rsidR="009F4E67" w:rsidRPr="005F47A5" w14:paraId="437774AE" w14:textId="77777777" w:rsidTr="003B30A2">
        <w:tc>
          <w:tcPr>
            <w:tcW w:w="4680" w:type="dxa"/>
          </w:tcPr>
          <w:p w14:paraId="4CA5806E" w14:textId="30052060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vAlign w:val="center"/>
          </w:tcPr>
          <w:p w14:paraId="043CCE89" w14:textId="2998B317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</w:tcPr>
          <w:p w14:paraId="2BCC17B1" w14:textId="77777777" w:rsidR="009F4E67" w:rsidRPr="005F47A5" w:rsidRDefault="009F4E67" w:rsidP="009F4E67">
            <w:pPr>
              <w:tabs>
                <w:tab w:val="decimal" w:pos="915"/>
              </w:tabs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4FB5A470" w14:textId="75D453F4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</w:p>
        </w:tc>
        <w:tc>
          <w:tcPr>
            <w:tcW w:w="70" w:type="dxa"/>
          </w:tcPr>
          <w:p w14:paraId="06722CF1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532BB44" w14:textId="16EF365C" w:rsidR="009F4E67" w:rsidRPr="005F47A5" w:rsidRDefault="00BC3EA5" w:rsidP="003B6EB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79" w:type="dxa"/>
          </w:tcPr>
          <w:p w14:paraId="664715DD" w14:textId="77777777" w:rsidR="009F4E67" w:rsidRPr="005F47A5" w:rsidRDefault="009F4E67" w:rsidP="009F4E67">
            <w:pPr>
              <w:tabs>
                <w:tab w:val="decimal" w:pos="603"/>
              </w:tabs>
              <w:snapToGrid w:val="0"/>
              <w:ind w:left="99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01EAA48" w14:textId="490839AD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9F4E67" w:rsidRPr="005F47A5" w14:paraId="2E666600" w14:textId="77777777" w:rsidTr="003B30A2">
        <w:tc>
          <w:tcPr>
            <w:tcW w:w="4680" w:type="dxa"/>
          </w:tcPr>
          <w:p w14:paraId="4F26011C" w14:textId="5BB32B17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vAlign w:val="center"/>
          </w:tcPr>
          <w:p w14:paraId="0005778D" w14:textId="77777777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CC810AC" w14:textId="77777777" w:rsidR="009F4E67" w:rsidRPr="005F47A5" w:rsidRDefault="009F4E67" w:rsidP="009F4E67">
            <w:pPr>
              <w:tabs>
                <w:tab w:val="decimal" w:pos="915"/>
              </w:tabs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52347605" w14:textId="77777777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41A075DB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3D63CCF" w14:textId="77777777" w:rsidR="009F4E67" w:rsidRPr="005F47A5" w:rsidRDefault="009F4E67" w:rsidP="009F4E67">
            <w:pPr>
              <w:tabs>
                <w:tab w:val="decimal" w:pos="932"/>
              </w:tabs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0CE79A68" w14:textId="77777777" w:rsidR="009F4E67" w:rsidRPr="005F47A5" w:rsidRDefault="009F4E67" w:rsidP="009F4E67">
            <w:pPr>
              <w:tabs>
                <w:tab w:val="decimal" w:pos="603"/>
              </w:tabs>
              <w:snapToGrid w:val="0"/>
              <w:ind w:left="99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C1B4D04" w14:textId="77777777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F4E67" w:rsidRPr="005F47A5" w14:paraId="585421EF" w14:textId="77777777" w:rsidTr="003B30A2">
        <w:tc>
          <w:tcPr>
            <w:tcW w:w="4680" w:type="dxa"/>
          </w:tcPr>
          <w:p w14:paraId="7ED85EAC" w14:textId="2B74D521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จากการดำเนินงานในต่างประเทศ</w:t>
            </w:r>
          </w:p>
        </w:tc>
        <w:tc>
          <w:tcPr>
            <w:tcW w:w="990" w:type="dxa"/>
            <w:vAlign w:val="center"/>
          </w:tcPr>
          <w:p w14:paraId="4DB4EC89" w14:textId="0E4F15F6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30E32DF2" w14:textId="77777777" w:rsidR="009F4E67" w:rsidRPr="005F47A5" w:rsidRDefault="009F4E67" w:rsidP="009F4E67">
            <w:pPr>
              <w:tabs>
                <w:tab w:val="decimal" w:pos="915"/>
              </w:tabs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16665F27" w14:textId="205246B7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0" w:type="dxa"/>
          </w:tcPr>
          <w:p w14:paraId="705D2485" w14:textId="77777777" w:rsidR="009F4E67" w:rsidRPr="005F47A5" w:rsidRDefault="009F4E67" w:rsidP="009F4E67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04EFBDA" w14:textId="3960C487" w:rsidR="009F4E67" w:rsidRPr="005F47A5" w:rsidRDefault="009F4E67" w:rsidP="009F4E67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</w:tcPr>
          <w:p w14:paraId="3120A5A6" w14:textId="77777777" w:rsidR="009F4E67" w:rsidRPr="005F47A5" w:rsidRDefault="009F4E67" w:rsidP="009F4E67">
            <w:pPr>
              <w:tabs>
                <w:tab w:val="decimal" w:pos="603"/>
              </w:tabs>
              <w:snapToGrid w:val="0"/>
              <w:ind w:left="99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C7FA7C6" w14:textId="7409E646" w:rsidR="009F4E67" w:rsidRPr="005F47A5" w:rsidRDefault="009F4E67" w:rsidP="009F4E67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F4E67" w:rsidRPr="005F47A5" w14:paraId="5D8876C2" w14:textId="77777777" w:rsidTr="003B30A2">
        <w:tc>
          <w:tcPr>
            <w:tcW w:w="4680" w:type="dxa"/>
          </w:tcPr>
          <w:p w14:paraId="163731BE" w14:textId="2E1D5D78" w:rsidR="009F4E67" w:rsidRPr="005F47A5" w:rsidRDefault="009F4E67" w:rsidP="009F4E67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5E7C100D" w14:textId="77777777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880AE3E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5BA97376" w14:textId="0C2A49CA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0EBF6823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00ABA44" w14:textId="77777777" w:rsidR="009F4E67" w:rsidRPr="005F47A5" w:rsidRDefault="009F4E67" w:rsidP="009F4E67">
            <w:pPr>
              <w:tabs>
                <w:tab w:val="decimal" w:pos="915"/>
              </w:tabs>
              <w:ind w:right="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16989B59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78C543C" w14:textId="0E605762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F4E67" w:rsidRPr="005F47A5" w14:paraId="520D626D" w14:textId="77777777" w:rsidTr="003B30A2">
        <w:trPr>
          <w:trHeight w:val="80"/>
        </w:trPr>
        <w:tc>
          <w:tcPr>
            <w:tcW w:w="4680" w:type="dxa"/>
          </w:tcPr>
          <w:p w14:paraId="45A9A470" w14:textId="06AEACE9" w:rsidR="009F4E67" w:rsidRPr="005F47A5" w:rsidRDefault="009F4E67" w:rsidP="009F4E67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vAlign w:val="center"/>
          </w:tcPr>
          <w:p w14:paraId="181645AA" w14:textId="2FEBF805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97B5098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ACF95C8" w14:textId="1EE7C712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08B20D33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1B1149A" w14:textId="39E6A75E" w:rsidR="009F4E67" w:rsidRPr="005F47A5" w:rsidRDefault="009F4E67" w:rsidP="009F4E67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71701ED3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55B7E68" w14:textId="488C939B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F4E67" w:rsidRPr="005F47A5" w14:paraId="618FFF70" w14:textId="77777777" w:rsidTr="003B30A2">
        <w:tc>
          <w:tcPr>
            <w:tcW w:w="4680" w:type="dxa"/>
          </w:tcPr>
          <w:p w14:paraId="5740DF25" w14:textId="68C582BB" w:rsidR="009F4E67" w:rsidRPr="005F47A5" w:rsidRDefault="009F4E67" w:rsidP="009F4E67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EBD7324" w14:textId="77777777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F73113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A228FA0" w14:textId="6AD04DC2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2AECD25B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5A4EAFBE" w14:textId="77777777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17B8FF31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2F22B53F" w14:textId="6A596543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F4E67" w:rsidRPr="005F47A5" w14:paraId="50014FB4" w14:textId="77777777" w:rsidTr="003B30A2">
        <w:tc>
          <w:tcPr>
            <w:tcW w:w="4680" w:type="dxa"/>
          </w:tcPr>
          <w:p w14:paraId="7368CA50" w14:textId="2AC1CD6B" w:rsidR="009F4E67" w:rsidRPr="005F47A5" w:rsidRDefault="009F4E67" w:rsidP="009F4E67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ที่รับรู้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vAlign w:val="center"/>
          </w:tcPr>
          <w:p w14:paraId="16266496" w14:textId="2875F445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9ED9C57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0B93AB3F" w14:textId="458E8738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3B1D4A1B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DB0CCD1" w14:textId="6E4A42AB" w:rsidR="009F4E67" w:rsidRPr="005F47A5" w:rsidRDefault="009F4E67" w:rsidP="009F4E67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157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042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32AE540E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64DB66BD" w14:textId="2630FD2A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F4E67" w:rsidRPr="005F47A5" w14:paraId="0608024A" w14:textId="77777777" w:rsidTr="003B30A2">
        <w:tc>
          <w:tcPr>
            <w:tcW w:w="4680" w:type="dxa"/>
          </w:tcPr>
          <w:p w14:paraId="6F384866" w14:textId="63809B21" w:rsidR="009F4E67" w:rsidRPr="005F47A5" w:rsidRDefault="009F4E67" w:rsidP="009F4E67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vAlign w:val="center"/>
          </w:tcPr>
          <w:p w14:paraId="5D3E74DA" w14:textId="3163F688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015BC84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1CEDEE52" w14:textId="4B9BAA9F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6EDC7583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1A95057F" w14:textId="328FEA5E" w:rsidR="009F4E67" w:rsidRPr="005F47A5" w:rsidRDefault="009F4E67" w:rsidP="009F4E67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vAlign w:val="center"/>
          </w:tcPr>
          <w:p w14:paraId="6200A9FC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4E860203" w14:textId="038ED15B" w:rsidR="009F4E67" w:rsidRPr="005F47A5" w:rsidRDefault="009F4E67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F4E67" w:rsidRPr="005F47A5" w14:paraId="70308D0C" w14:textId="77777777" w:rsidTr="003B30A2">
        <w:tc>
          <w:tcPr>
            <w:tcW w:w="4680" w:type="dxa"/>
          </w:tcPr>
          <w:p w14:paraId="2BF1F6FC" w14:textId="1ACBB9B8" w:rsidR="009F4E67" w:rsidRPr="005F47A5" w:rsidRDefault="009F4E67" w:rsidP="009F4E67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สินทรัพย์ 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(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7C9CFDB5" w14:textId="05EE7B91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  <w:tc>
          <w:tcPr>
            <w:tcW w:w="90" w:type="dxa"/>
          </w:tcPr>
          <w:p w14:paraId="2DBDF2A1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6B11D74A" w14:textId="0B4EFC8F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70" w:type="dxa"/>
          </w:tcPr>
          <w:p w14:paraId="267D12B1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2742DDDA" w14:textId="2BA334A4" w:rsidR="009F4E67" w:rsidRPr="005F47A5" w:rsidRDefault="003B6EB1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743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4B45CDF6" w14:textId="77777777" w:rsidR="009F4E67" w:rsidRPr="005F47A5" w:rsidRDefault="009F4E67" w:rsidP="009F4E67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4FFB2112" w14:textId="0BD09CE3" w:rsidR="009F4E67" w:rsidRPr="005F47A5" w:rsidRDefault="00BC3EA5" w:rsidP="009F4E67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4E67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</w:p>
        </w:tc>
      </w:tr>
    </w:tbl>
    <w:p w14:paraId="5024E0F9" w14:textId="3C071BB3" w:rsidR="008E1083" w:rsidRPr="005F47A5" w:rsidRDefault="008E1083" w:rsidP="00E57FBC">
      <w:pPr>
        <w:spacing w:before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5F47A5">
        <w:rPr>
          <w:rFonts w:asciiTheme="majorBidi" w:hAnsiTheme="majorBidi" w:cstheme="majorBidi"/>
          <w:sz w:val="32"/>
          <w:szCs w:val="32"/>
          <w:cs/>
        </w:rPr>
        <w:t>รตัดบัญชีที่เกิดขึ้นในระหว่าง</w:t>
      </w:r>
      <w:r w:rsidR="00B1143A" w:rsidRPr="005F47A5">
        <w:rPr>
          <w:rFonts w:asciiTheme="majorBidi" w:hAnsiTheme="majorBidi" w:cstheme="majorBidi"/>
          <w:sz w:val="32"/>
          <w:szCs w:val="32"/>
          <w:cs/>
        </w:rPr>
        <w:t>งวด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0FBE4FF" w14:textId="77777777" w:rsidR="00881159" w:rsidRPr="005F47A5" w:rsidRDefault="00881159" w:rsidP="00881159">
      <w:pPr>
        <w:ind w:right="-115"/>
        <w:jc w:val="right"/>
        <w:rPr>
          <w:rFonts w:asciiTheme="majorBidi" w:hAnsiTheme="majorBidi" w:cstheme="majorBidi"/>
          <w:sz w:val="22"/>
          <w:szCs w:val="22"/>
          <w:cs/>
          <w:lang w:val="en-US"/>
        </w:rPr>
      </w:pPr>
      <w:bookmarkStart w:id="3" w:name="_Hlk106884583"/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 พัน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5F47A5" w14:paraId="70CA1FB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A8CF017" w14:textId="77777777" w:rsidR="00881159" w:rsidRPr="005F47A5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4BE379F2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5F47A5" w14:paraId="1A8FF01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52F916A" w14:textId="77777777" w:rsidR="00881159" w:rsidRPr="005F47A5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CEA5291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46E7452" w14:textId="77777777" w:rsidR="00881159" w:rsidRPr="005F47A5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C7139FE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ECA94B2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CB75F30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1CB64D7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E872FC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5F47A5" w14:paraId="31E7883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EFA3ADC" w14:textId="77777777" w:rsidR="00881159" w:rsidRPr="005F47A5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0B0CC9D" w14:textId="5A6007AB" w:rsidR="00881159" w:rsidRPr="005F47A5" w:rsidRDefault="00BC3EA5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19A6497A" w14:textId="77777777" w:rsidR="00881159" w:rsidRPr="005F47A5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B5D87C5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E2E4341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FD6FD06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5B5C0B1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8AE4DB2" w14:textId="10053017" w:rsidR="00881159" w:rsidRPr="005F47A5" w:rsidRDefault="00BC3EA5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881159" w:rsidRPr="005F47A5" w14:paraId="13BFD5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A60BA89" w14:textId="77777777" w:rsidR="00881159" w:rsidRPr="005F47A5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BE0E17B" w14:textId="1832E743" w:rsidR="00881159" w:rsidRPr="005F47A5" w:rsidRDefault="00BC3EA5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6" w:type="dxa"/>
            <w:shd w:val="clear" w:color="FFFFFF" w:fill="auto"/>
          </w:tcPr>
          <w:p w14:paraId="4D36D8A4" w14:textId="77777777" w:rsidR="00881159" w:rsidRPr="005F47A5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C21E4D1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4B540C94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2735DC2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4EE0CD11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127ED1B" w14:textId="3F1EF5AF" w:rsidR="00881159" w:rsidRPr="005F47A5" w:rsidRDefault="00BC3EA5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</w:tr>
      <w:tr w:rsidR="00881159" w:rsidRPr="005F47A5" w14:paraId="5EC3ECA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17A5E76" w14:textId="77777777" w:rsidR="00881159" w:rsidRPr="005F47A5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0E869CCD" w14:textId="77777777" w:rsidR="00881159" w:rsidRPr="005F47A5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D3A2655" w14:textId="77777777" w:rsidR="00881159" w:rsidRPr="005F47A5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ADD7E1F" w14:textId="77777777" w:rsidR="00881159" w:rsidRPr="005F47A5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E3C2CAD" w14:textId="77777777" w:rsidR="00881159" w:rsidRPr="005F47A5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8AB248" w14:textId="77777777" w:rsidR="00881159" w:rsidRPr="005F47A5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4E627EE" w14:textId="77777777" w:rsidR="00881159" w:rsidRPr="005F47A5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96C302" w14:textId="77777777" w:rsidR="00881159" w:rsidRPr="005F47A5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E59BD" w:rsidRPr="005F47A5" w14:paraId="054FB90A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1D59D294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19F0356F" w14:textId="7C6C5FDD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F3EA99C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87B0" w14:textId="11B62FB2" w:rsidR="00AE59BD" w:rsidRPr="005F47A5" w:rsidRDefault="003B6EB1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64B1F63" w14:textId="77777777" w:rsidR="00AE59BD" w:rsidRPr="005F47A5" w:rsidRDefault="00AE59BD" w:rsidP="00AE59BD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AFFF880" w14:textId="57CB621A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ED10AE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19A5B64F" w14:textId="48F6ADEA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</w:tr>
      <w:tr w:rsidR="00AE59BD" w:rsidRPr="005F47A5" w14:paraId="76BBE19D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5E7A5AEB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16FEE29C" w14:textId="6723CE0E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482A1A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0076" w14:textId="665D57DD" w:rsidR="00AE59BD" w:rsidRPr="005F47A5" w:rsidRDefault="00BC3E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512809E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1DCE764" w14:textId="742CD142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2A5D7CC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4F54793C" w14:textId="3104301F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</w:p>
        </w:tc>
      </w:tr>
      <w:tr w:rsidR="00AE59BD" w:rsidRPr="005F47A5" w14:paraId="081A073B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20CB36AD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EFD6164" w14:textId="024C3F71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98E0B4D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95457DF" w14:textId="51D21F10" w:rsidR="00AE59BD" w:rsidRPr="005F47A5" w:rsidRDefault="003B6EB1" w:rsidP="0074111B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3BBEA1D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B114E26" w14:textId="7D33F11D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1EFEC10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0C3FD6A4" w14:textId="76766503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</w:p>
        </w:tc>
      </w:tr>
      <w:tr w:rsidR="00AE59BD" w:rsidRPr="005F47A5" w14:paraId="0E398935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69941801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169D9B1" w14:textId="151C71F6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D15AC2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9376E7" w14:textId="7FF978A2" w:rsidR="00AE59BD" w:rsidRPr="005F47A5" w:rsidRDefault="00BC3E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A455F20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25F14FC" w14:textId="0DE0D333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B4D087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37B0A1BC" w14:textId="39EE5207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</w:p>
        </w:tc>
      </w:tr>
      <w:tr w:rsidR="00AE59BD" w:rsidRPr="005F47A5" w14:paraId="665CD746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50517CE9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6131DB7F" w14:textId="11582BCD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BE83B5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9829" w14:textId="34AA916E" w:rsidR="00AE59BD" w:rsidRPr="005F47A5" w:rsidRDefault="00BC3E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20D3BD4" w14:textId="77777777" w:rsidR="00AE59BD" w:rsidRPr="005F47A5" w:rsidRDefault="00AE59BD" w:rsidP="00AE59BD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0BD132D" w14:textId="72A6BCC9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095730D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706B7B0F" w14:textId="37EE7126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</w:p>
        </w:tc>
      </w:tr>
      <w:tr w:rsidR="00AE59BD" w:rsidRPr="005F47A5" w14:paraId="291AB5B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2BB76C4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CC80AFB" w14:textId="3A9EB59C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5A077D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2B1D" w14:textId="44697603" w:rsidR="00AE59BD" w:rsidRPr="005F47A5" w:rsidRDefault="003B6EB1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728D62B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4AD1946" w14:textId="0F89FA7F" w:rsidR="00AE59BD" w:rsidRPr="005F47A5" w:rsidRDefault="001147A5" w:rsidP="001147A5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F4A3F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C05F75" w14:textId="34FA9E57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</w:tr>
      <w:tr w:rsidR="00AE59BD" w:rsidRPr="005F47A5" w14:paraId="4E55584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0B904E6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4FD9B82" w14:textId="4880E4EE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043ADA9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ECC2" w14:textId="02981C66" w:rsidR="00AE59BD" w:rsidRPr="005F47A5" w:rsidRDefault="00BC3E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ACA970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ED1B28" w14:textId="063ADCB1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37B5E9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64A6018" w14:textId="48A13A41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</w:t>
            </w:r>
          </w:p>
        </w:tc>
      </w:tr>
      <w:tr w:rsidR="00AE59BD" w:rsidRPr="005F47A5" w14:paraId="78B8AA85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3B277FCB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755E61D7" w14:textId="5685B2CD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DC5FCE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2E7C" w14:textId="2863BBFD" w:rsidR="00AE59BD" w:rsidRPr="005F47A5" w:rsidRDefault="00BC3E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5884447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7B053F4" w14:textId="57C1B522" w:rsidR="00AE59BD" w:rsidRPr="005F47A5" w:rsidRDefault="001147A5" w:rsidP="00AE59B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2916A5F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FAA70DC" w14:textId="0C25D905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877</w:t>
            </w:r>
          </w:p>
        </w:tc>
      </w:tr>
      <w:tr w:rsidR="00AE59BD" w:rsidRPr="005F47A5" w14:paraId="14618E3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72A13B" w14:textId="56892FE2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ขาดทุนที่ยังไม่เกิดขึ้นจากการแปลงค่างบการเงิน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BA04A72" w14:textId="77777777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F54D479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16B9" w14:textId="77777777" w:rsidR="00AE59BD" w:rsidRPr="005F47A5" w:rsidRDefault="00AE59BD" w:rsidP="00AE59BD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83C9F35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8B49298" w14:textId="77777777" w:rsidR="00AE59BD" w:rsidRPr="005F47A5" w:rsidRDefault="00AE59BD" w:rsidP="00AE59B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26878A2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CE8A728" w14:textId="77777777" w:rsidR="00AE59BD" w:rsidRPr="005F47A5" w:rsidRDefault="00AE59B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E59BD" w:rsidRPr="005F47A5" w14:paraId="20B9334F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D9A726E" w14:textId="77777777" w:rsidR="00AE59BD" w:rsidRPr="005F47A5" w:rsidRDefault="00AE59BD" w:rsidP="00AE59BD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2924CF9D" w14:textId="6C9E8EB8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3D7203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8481" w14:textId="4D3C9B4A" w:rsidR="00AE59BD" w:rsidRPr="005F47A5" w:rsidRDefault="001147A5" w:rsidP="00AE59BD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027112C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CA8354" w14:textId="73D95989" w:rsidR="00AE59BD" w:rsidRPr="005F47A5" w:rsidRDefault="001147A5" w:rsidP="001147A5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51CE5CA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0A839AC" w14:textId="441D4F48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AE59BD" w:rsidRPr="005F47A5" w14:paraId="3A5F66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BF21D89" w14:textId="77777777" w:rsidR="00AE59BD" w:rsidRPr="005F47A5" w:rsidRDefault="00AE59BD" w:rsidP="00AE59B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126407AF" w14:textId="77777777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2287823E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39C4ACE" w14:textId="77777777" w:rsidR="00AE59BD" w:rsidRPr="005F47A5" w:rsidRDefault="00AE59BD" w:rsidP="00AE59BD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5DEEA936" w14:textId="77777777" w:rsidR="00AE59BD" w:rsidRPr="005F47A5" w:rsidRDefault="00AE59BD" w:rsidP="00AE59BD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7DE576F" w14:textId="77777777" w:rsidR="00AE59BD" w:rsidRPr="005F47A5" w:rsidRDefault="00AE59BD" w:rsidP="00AE59BD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7CCF67F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D193051" w14:textId="77777777" w:rsidR="00AE59BD" w:rsidRPr="005F47A5" w:rsidRDefault="00AE59BD" w:rsidP="00AE59BD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E59BD" w:rsidRPr="005F47A5" w14:paraId="2D09529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8ECE703" w14:textId="77777777" w:rsidR="00AE59BD" w:rsidRPr="005F47A5" w:rsidRDefault="00AE59BD" w:rsidP="00AE59B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3367511B" w14:textId="232ECA7E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D9F4BC2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2A07E1" w14:textId="0A3DD961" w:rsidR="00AE59BD" w:rsidRPr="005F47A5" w:rsidRDefault="001147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E7CF144" w14:textId="77777777" w:rsidR="00AE59BD" w:rsidRPr="005F47A5" w:rsidRDefault="00AE59BD" w:rsidP="00AE59BD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A40B631" w14:textId="2B2B5FF5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F9A435A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16AD76" w14:textId="6EF75FC9" w:rsidR="00AE59BD" w:rsidRPr="005F47A5" w:rsidRDefault="003B6EB1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E59BD" w:rsidRPr="005F47A5" w14:paraId="43BB51A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9B1888C" w14:textId="77777777" w:rsidR="00AE59BD" w:rsidRPr="005F47A5" w:rsidRDefault="00AE59BD" w:rsidP="00AE59BD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0AD05714" w14:textId="77777777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75A9432C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982F5ED" w14:textId="77777777" w:rsidR="00AE59BD" w:rsidRPr="005F47A5" w:rsidRDefault="00AE59BD" w:rsidP="00AE59BD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30218A8C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CCE3AB" w14:textId="77777777" w:rsidR="00AE59BD" w:rsidRPr="005F47A5" w:rsidRDefault="00AE59BD" w:rsidP="00AE59B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C46E38B" w14:textId="77777777" w:rsidR="00AE59BD" w:rsidRPr="005F47A5" w:rsidRDefault="00AE59BD" w:rsidP="00AE59B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945630" w14:textId="77777777" w:rsidR="00AE59BD" w:rsidRPr="005F47A5" w:rsidRDefault="00AE59B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E59BD" w:rsidRPr="005F47A5" w14:paraId="0E89B99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438EBFC" w14:textId="77777777" w:rsidR="00AE59BD" w:rsidRPr="005F47A5" w:rsidRDefault="00AE59BD" w:rsidP="00AE59B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</w:tcPr>
          <w:p w14:paraId="16C1D461" w14:textId="2316E271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169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24FD38B3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174EBFE" w14:textId="00DEB857" w:rsidR="00AE59BD" w:rsidRPr="005F47A5" w:rsidRDefault="001147A5" w:rsidP="00AE59BD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D8E3542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39DF17A" w14:textId="3E9B259A" w:rsidR="00AE59BD" w:rsidRPr="005F47A5" w:rsidRDefault="001147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785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0D45C09F" w14:textId="77777777" w:rsidR="00AE59BD" w:rsidRPr="005F47A5" w:rsidRDefault="00AE59BD" w:rsidP="00AE59B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7FB4B6F" w14:textId="6D183DD0" w:rsidR="00AE59BD" w:rsidRPr="005F47A5" w:rsidRDefault="003B6EB1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954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E59BD" w:rsidRPr="005F47A5" w14:paraId="61C5E23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4A1AEA5" w14:textId="77777777" w:rsidR="00AE59BD" w:rsidRPr="005F47A5" w:rsidRDefault="00AE59BD" w:rsidP="00AE59B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59B5D325" w14:textId="16CC961F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2F721F2A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822573D" w14:textId="169D8C7D" w:rsidR="00AE59BD" w:rsidRPr="005F47A5" w:rsidRDefault="001147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687995DA" w14:textId="77777777" w:rsidR="00AE59BD" w:rsidRPr="005F47A5" w:rsidRDefault="00AE59BD" w:rsidP="00AE59BD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76AC1B" w14:textId="6A8FB3B2" w:rsidR="00AE59BD" w:rsidRPr="005F47A5" w:rsidRDefault="001147A5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32B54E78" w14:textId="77777777" w:rsidR="00AE59BD" w:rsidRPr="005F47A5" w:rsidRDefault="00AE59BD" w:rsidP="00AE59BD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0901015" w14:textId="2A21686B" w:rsidR="00AE59BD" w:rsidRPr="005F47A5" w:rsidRDefault="003B6EB1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E59BD" w:rsidRPr="005F47A5" w14:paraId="070D5A3C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F83A001" w14:textId="77777777" w:rsidR="00AE59BD" w:rsidRPr="005F47A5" w:rsidRDefault="00AE59BD" w:rsidP="00AE59BD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5F47A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779E52A0" w14:textId="5F6CFC41" w:rsidR="00AE59BD" w:rsidRPr="005F47A5" w:rsidRDefault="00BC3EA5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710</w:t>
            </w:r>
          </w:p>
        </w:tc>
        <w:tc>
          <w:tcPr>
            <w:tcW w:w="106" w:type="dxa"/>
            <w:vAlign w:val="bottom"/>
          </w:tcPr>
          <w:p w14:paraId="0FD4C588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A9A31" w14:textId="1077A4DC" w:rsidR="00AE59BD" w:rsidRPr="005F47A5" w:rsidRDefault="001147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5BEA34F2" w14:textId="77777777" w:rsidR="00AE59BD" w:rsidRPr="005F47A5" w:rsidRDefault="00AE59BD" w:rsidP="00AE59BD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1E87" w14:textId="23AFB674" w:rsidR="00AE59BD" w:rsidRPr="005F47A5" w:rsidRDefault="001147A5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785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29E5E920" w14:textId="77777777" w:rsidR="00AE59BD" w:rsidRPr="005F47A5" w:rsidRDefault="00AE59BD" w:rsidP="00AE59B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42D406C" w14:textId="5EB76DA2" w:rsidR="00AE59BD" w:rsidRPr="005F47A5" w:rsidRDefault="00BC3EA5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3B6EB1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733</w:t>
            </w:r>
          </w:p>
        </w:tc>
      </w:tr>
    </w:tbl>
    <w:p w14:paraId="145483EE" w14:textId="77777777" w:rsidR="00E57FBC" w:rsidRPr="005F47A5" w:rsidRDefault="00E57FBC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bookmarkEnd w:id="3"/>
    <w:p w14:paraId="0D1DB46C" w14:textId="77777777" w:rsidR="00B75D79" w:rsidRPr="005F47A5" w:rsidRDefault="00B75D79" w:rsidP="00B75D79">
      <w:pPr>
        <w:ind w:right="-115"/>
        <w:jc w:val="right"/>
        <w:rPr>
          <w:rFonts w:asciiTheme="majorBidi" w:hAnsiTheme="majorBidi" w:cstheme="majorBidi"/>
          <w:sz w:val="22"/>
          <w:szCs w:val="22"/>
          <w:cs/>
          <w:lang w:val="en-US"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 พัน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B75D79" w:rsidRPr="005F47A5" w14:paraId="64E39E47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479F52B3" w14:textId="77777777" w:rsidR="00B75D79" w:rsidRPr="005F47A5" w:rsidRDefault="00B75D79" w:rsidP="00D20D06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46347119" w14:textId="77777777" w:rsidR="00B75D79" w:rsidRPr="005F47A5" w:rsidRDefault="00B75D79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75D79" w:rsidRPr="005F47A5" w14:paraId="705B006A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0B3BED9A" w14:textId="77777777" w:rsidR="00B75D79" w:rsidRPr="005F47A5" w:rsidRDefault="00B75D79" w:rsidP="00D20D06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516DE53" w14:textId="77777777" w:rsidR="00B75D79" w:rsidRPr="005F47A5" w:rsidRDefault="00B75D79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95BE487" w14:textId="77777777" w:rsidR="00B75D79" w:rsidRPr="005F47A5" w:rsidRDefault="00B75D79" w:rsidP="00D20D0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55AE8BB" w14:textId="77777777" w:rsidR="00B75D79" w:rsidRPr="005F47A5" w:rsidRDefault="00B75D79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B9F3808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6356C8A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3A91B79C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33DAE79" w14:textId="77777777" w:rsidR="00B75D79" w:rsidRPr="005F47A5" w:rsidRDefault="00B75D79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75D79" w:rsidRPr="005F47A5" w14:paraId="4FCB5009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6E2BE602" w14:textId="77777777" w:rsidR="00B75D79" w:rsidRPr="005F47A5" w:rsidRDefault="00B75D79" w:rsidP="00D20D0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523C31B" w14:textId="431EE262" w:rsidR="00B75D79" w:rsidRPr="005F47A5" w:rsidRDefault="00BC3EA5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75D79"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68009755" w14:textId="77777777" w:rsidR="00B75D79" w:rsidRPr="005F47A5" w:rsidRDefault="00B75D79" w:rsidP="00D20D0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9BA7E61" w14:textId="77777777" w:rsidR="00B75D79" w:rsidRPr="005F47A5" w:rsidRDefault="00B75D79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028F3BAA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4BF095F0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67B50655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C0DC2C" w14:textId="6255BF69" w:rsidR="00B75D79" w:rsidRPr="005F47A5" w:rsidRDefault="00BC3EA5" w:rsidP="00D20D06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75D79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</w:tr>
      <w:tr w:rsidR="00B75D79" w:rsidRPr="005F47A5" w14:paraId="7F767539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45CA511F" w14:textId="77777777" w:rsidR="00B75D79" w:rsidRPr="005F47A5" w:rsidRDefault="00B75D79" w:rsidP="00D20D0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D96E2A8" w14:textId="637DC322" w:rsidR="00B75D79" w:rsidRPr="005F47A5" w:rsidRDefault="00BC3EA5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6" w:type="dxa"/>
            <w:shd w:val="clear" w:color="FFFFFF" w:fill="auto"/>
          </w:tcPr>
          <w:p w14:paraId="2082436A" w14:textId="77777777" w:rsidR="00B75D79" w:rsidRPr="005F47A5" w:rsidRDefault="00B75D79" w:rsidP="00D20D0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0610111" w14:textId="77777777" w:rsidR="00B75D79" w:rsidRPr="005F47A5" w:rsidRDefault="00B75D79" w:rsidP="00D20D0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6472AE8F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E9F856F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68CEB2DC" w14:textId="77777777" w:rsidR="00B75D79" w:rsidRPr="005F47A5" w:rsidRDefault="00B75D79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CB0A352" w14:textId="1313F69B" w:rsidR="00B75D79" w:rsidRPr="005F47A5" w:rsidRDefault="00BC3EA5" w:rsidP="00D20D0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B75D79" w:rsidRPr="005F47A5" w14:paraId="2FBA6A0C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7E7C163F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96E698B" w14:textId="77777777" w:rsidR="00B75D79" w:rsidRPr="005F47A5" w:rsidRDefault="00B75D79" w:rsidP="00D20D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BD3E0AD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A5F04F8" w14:textId="77777777" w:rsidR="00B75D79" w:rsidRPr="005F47A5" w:rsidRDefault="00B75D79" w:rsidP="00D20D06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1A4E79CF" w14:textId="77777777" w:rsidR="00B75D79" w:rsidRPr="005F47A5" w:rsidRDefault="00B75D79" w:rsidP="00D20D06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FA3BA43" w14:textId="77777777" w:rsidR="00B75D79" w:rsidRPr="005F47A5" w:rsidRDefault="00B75D79" w:rsidP="00D20D06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72D81CB" w14:textId="77777777" w:rsidR="00B75D79" w:rsidRPr="005F47A5" w:rsidRDefault="00B75D79" w:rsidP="00D20D06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7D92057" w14:textId="77777777" w:rsidR="00B75D79" w:rsidRPr="005F47A5" w:rsidRDefault="00B75D79" w:rsidP="00D20D06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75D79" w:rsidRPr="005F47A5" w14:paraId="381F41F5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1D8309EE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4720B272" w14:textId="43068496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C6AA817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4AAE" w14:textId="1108C928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FA0C442" w14:textId="77777777" w:rsidR="00B75D79" w:rsidRPr="005F47A5" w:rsidRDefault="00B75D79" w:rsidP="00D20D06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5960A05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80B26F9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EE31166" w14:textId="18099FA8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083</w:t>
            </w:r>
          </w:p>
        </w:tc>
      </w:tr>
      <w:tr w:rsidR="00B75D79" w:rsidRPr="005F47A5" w14:paraId="078944E2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22322DEC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7A186902" w14:textId="31A368F1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5816D5C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312C" w14:textId="29F67CDD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9643B27" w14:textId="77777777" w:rsidR="00B75D79" w:rsidRPr="005F47A5" w:rsidRDefault="00B75D79" w:rsidP="00D20D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53E1CAA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ADE62E6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084F3CA" w14:textId="31B99C35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</w:p>
        </w:tc>
      </w:tr>
      <w:tr w:rsidR="00B75D79" w:rsidRPr="005F47A5" w14:paraId="60637691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382443EE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624EDEC8" w14:textId="5CCE6A18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6C59499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4E2614F" w14:textId="561BAD01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BBC0896" w14:textId="77777777" w:rsidR="00B75D79" w:rsidRPr="005F47A5" w:rsidRDefault="00B75D79" w:rsidP="00D20D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A24A1E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80242C2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59C7C87E" w14:textId="108C3577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</w:p>
        </w:tc>
      </w:tr>
      <w:tr w:rsidR="00B75D79" w:rsidRPr="005F47A5" w14:paraId="2483449E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62C88EFC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4322527B" w14:textId="76A9C53A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6C318F8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5A1A53A" w14:textId="50A5698E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54C98AF" w14:textId="77777777" w:rsidR="00B75D79" w:rsidRPr="005F47A5" w:rsidRDefault="00B75D79" w:rsidP="00D20D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8A39A7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FD2B1D5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0FCFD04" w14:textId="28349B02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</w:tr>
      <w:tr w:rsidR="00B75D79" w:rsidRPr="005F47A5" w14:paraId="20378712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5AEC23C9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3025AD50" w14:textId="28865B87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076A0FE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C53" w14:textId="6B255D11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7EE402" w14:textId="77777777" w:rsidR="00B75D79" w:rsidRPr="005F47A5" w:rsidRDefault="00B75D79" w:rsidP="00D20D06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0FDCAC3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35870DB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2EE6F7A" w14:textId="4054A9D6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</w:tr>
      <w:tr w:rsidR="00B75D79" w:rsidRPr="005F47A5" w14:paraId="5CC61785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0D4578A9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D32AAEF" w14:textId="6F15D7C4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BD46DDC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855B" w14:textId="3A9474BC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673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13FE9B" w14:textId="77777777" w:rsidR="00B75D79" w:rsidRPr="005F47A5" w:rsidRDefault="00B75D79" w:rsidP="00D20D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31B2E3D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C9C143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B07FEC8" w14:textId="1BEAB165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346</w:t>
            </w:r>
          </w:p>
        </w:tc>
      </w:tr>
      <w:tr w:rsidR="00B75D79" w:rsidRPr="005F47A5" w14:paraId="6C820A99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3681337E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15A12B03" w14:textId="30BD78AB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2FBDB71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7795" w14:textId="7FB050AC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298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2DE80CB" w14:textId="77777777" w:rsidR="00B75D79" w:rsidRPr="005F47A5" w:rsidRDefault="00B75D79" w:rsidP="00D20D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CFFDAB7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E7678C4" w14:textId="77777777" w:rsidR="00B75D79" w:rsidRPr="005F47A5" w:rsidRDefault="00B75D79" w:rsidP="00D20D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03F2B0" w14:textId="589E5E2C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</w:p>
        </w:tc>
      </w:tr>
      <w:tr w:rsidR="00B75D79" w:rsidRPr="005F47A5" w14:paraId="5B14A16C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53DD866B" w14:textId="77777777" w:rsidR="00B75D79" w:rsidRPr="005F47A5" w:rsidRDefault="00B75D79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747AAAEF" w14:textId="4723E204" w:rsidR="00B75D79" w:rsidRPr="005F47A5" w:rsidRDefault="00BC3EA5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0FC7A87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4F82" w14:textId="452E4D44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DF7E620" w14:textId="77777777" w:rsidR="00B75D79" w:rsidRPr="005F47A5" w:rsidRDefault="00B75D79" w:rsidP="00D20D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A44206F" w14:textId="77777777" w:rsidR="00B75D79" w:rsidRPr="005F47A5" w:rsidRDefault="00B75D79" w:rsidP="00D20D06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29D0EC0" w14:textId="77777777" w:rsidR="00B75D79" w:rsidRPr="005F47A5" w:rsidRDefault="00B75D79" w:rsidP="00D20D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E4BC015" w14:textId="65E32581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997</w:t>
            </w:r>
          </w:p>
        </w:tc>
      </w:tr>
      <w:tr w:rsidR="00B75D79" w:rsidRPr="005F47A5" w14:paraId="59CBC7A1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41818420" w14:textId="7D74E094" w:rsidR="00B75D79" w:rsidRPr="005F47A5" w:rsidRDefault="000B47A8" w:rsidP="00D20D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(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) ขาดทุน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20B69BF0" w14:textId="77777777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88917A3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8CB3" w14:textId="77777777" w:rsidR="00B75D79" w:rsidRPr="005F47A5" w:rsidRDefault="00B75D79" w:rsidP="00D20D0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1F8E899E" w14:textId="77777777" w:rsidR="00B75D79" w:rsidRPr="005F47A5" w:rsidRDefault="00B75D79" w:rsidP="00D20D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423D07" w14:textId="77777777" w:rsidR="00B75D79" w:rsidRPr="005F47A5" w:rsidRDefault="00B75D79" w:rsidP="00D20D06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A2C0C16" w14:textId="77777777" w:rsidR="00B75D79" w:rsidRPr="005F47A5" w:rsidRDefault="00B75D79" w:rsidP="00D20D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6D879F7" w14:textId="77777777" w:rsidR="00B75D79" w:rsidRPr="005F47A5" w:rsidRDefault="00B75D79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75D79" w:rsidRPr="005F47A5" w14:paraId="15E9C137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79B64F97" w14:textId="77777777" w:rsidR="00B75D79" w:rsidRPr="005F47A5" w:rsidRDefault="00B75D79" w:rsidP="00D20D06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62184778" w14:textId="1F21649C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87AAAEC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01E3" w14:textId="77777777" w:rsidR="00B75D79" w:rsidRPr="005F47A5" w:rsidRDefault="00B75D79" w:rsidP="00D20D0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2E15FB9" w14:textId="77777777" w:rsidR="00B75D79" w:rsidRPr="005F47A5" w:rsidRDefault="00B75D79" w:rsidP="00D20D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B21F23C" w14:textId="52634F54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106" w:type="dxa"/>
            <w:shd w:val="clear" w:color="FFFFFF" w:fill="auto"/>
          </w:tcPr>
          <w:p w14:paraId="005699DB" w14:textId="77777777" w:rsidR="00B75D79" w:rsidRPr="005F47A5" w:rsidRDefault="00B75D79" w:rsidP="00D20D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5591791" w14:textId="3B561F62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B75D79" w:rsidRPr="005F47A5" w14:paraId="26F95A2D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43A60AEA" w14:textId="77777777" w:rsidR="00B75D79" w:rsidRPr="005F47A5" w:rsidRDefault="00B75D79" w:rsidP="00D20D0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53FD9E49" w14:textId="77777777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43AE3C6C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E50D647" w14:textId="77777777" w:rsidR="00B75D79" w:rsidRPr="005F47A5" w:rsidRDefault="00B75D79" w:rsidP="00D20D06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4E390981" w14:textId="77777777" w:rsidR="00B75D79" w:rsidRPr="005F47A5" w:rsidRDefault="00B75D79" w:rsidP="00D20D06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D2E7E0A" w14:textId="77777777" w:rsidR="00B75D79" w:rsidRPr="005F47A5" w:rsidRDefault="00B75D79" w:rsidP="00D20D06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BA64036" w14:textId="77777777" w:rsidR="00B75D79" w:rsidRPr="005F47A5" w:rsidRDefault="00B75D79" w:rsidP="00D20D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3FA5E1D" w14:textId="77777777" w:rsidR="00B75D79" w:rsidRPr="005F47A5" w:rsidRDefault="00B75D79" w:rsidP="00D20D06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75D79" w:rsidRPr="005F47A5" w14:paraId="1312A6F7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47052971" w14:textId="77777777" w:rsidR="00B75D79" w:rsidRPr="005F47A5" w:rsidRDefault="00B75D79" w:rsidP="00D20D06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2C13BDA0" w14:textId="09752CA5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C5E7A58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F8845EE" w14:textId="1497444B" w:rsidR="00B75D79" w:rsidRPr="005F47A5" w:rsidRDefault="00B75D79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9EF8BA2" w14:textId="77777777" w:rsidR="00B75D79" w:rsidRPr="005F47A5" w:rsidRDefault="00B75D79" w:rsidP="00D20D06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5CCAD55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8224370" w14:textId="77777777" w:rsidR="00B75D79" w:rsidRPr="005F47A5" w:rsidRDefault="00B75D79" w:rsidP="00D20D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581E3F2" w14:textId="13146EA9" w:rsidR="00B75D79" w:rsidRPr="005F47A5" w:rsidRDefault="00B75D79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75D79" w:rsidRPr="005F47A5" w14:paraId="7751B4F0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4D9C0282" w14:textId="77777777" w:rsidR="00B75D79" w:rsidRPr="005F47A5" w:rsidRDefault="00B75D79" w:rsidP="00D20D06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75191894" w14:textId="77777777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5ED0E06C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E3E766A" w14:textId="77777777" w:rsidR="00B75D79" w:rsidRPr="005F47A5" w:rsidRDefault="00B75D79" w:rsidP="00D20D06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0D51788F" w14:textId="77777777" w:rsidR="00B75D79" w:rsidRPr="005F47A5" w:rsidRDefault="00B75D79" w:rsidP="00D20D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98AB455" w14:textId="77777777" w:rsidR="00B75D79" w:rsidRPr="005F47A5" w:rsidRDefault="00B75D79" w:rsidP="00D20D06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934E511" w14:textId="77777777" w:rsidR="00B75D79" w:rsidRPr="005F47A5" w:rsidRDefault="00B75D79" w:rsidP="00D20D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D447BE3" w14:textId="77777777" w:rsidR="00B75D79" w:rsidRPr="005F47A5" w:rsidRDefault="00B75D79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75D79" w:rsidRPr="005F47A5" w14:paraId="2BF1D82E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14975699" w14:textId="77777777" w:rsidR="00B75D79" w:rsidRPr="005F47A5" w:rsidRDefault="00B75D79" w:rsidP="00D20D06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</w:tcPr>
          <w:p w14:paraId="0CE1E55B" w14:textId="47426C59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51288942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268178" w14:textId="77777777" w:rsidR="00B75D79" w:rsidRPr="005F47A5" w:rsidRDefault="00B75D79" w:rsidP="00D20D0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F419FED" w14:textId="77777777" w:rsidR="00B75D79" w:rsidRPr="005F47A5" w:rsidRDefault="00B75D79" w:rsidP="00D20D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3A11DF2" w14:textId="6571BE7C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  <w:tc>
          <w:tcPr>
            <w:tcW w:w="106" w:type="dxa"/>
          </w:tcPr>
          <w:p w14:paraId="57066E08" w14:textId="77777777" w:rsidR="00B75D79" w:rsidRPr="005F47A5" w:rsidRDefault="00B75D79" w:rsidP="00D20D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CB80DB0" w14:textId="566D3BB4" w:rsidR="00B75D79" w:rsidRPr="005F47A5" w:rsidRDefault="00B75D79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793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75D79" w:rsidRPr="005F47A5" w14:paraId="5A91FB61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77FF1BDF" w14:textId="77777777" w:rsidR="00B75D79" w:rsidRPr="005F47A5" w:rsidRDefault="00B75D79" w:rsidP="00D20D0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10DD3EF0" w14:textId="6617EFC7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12C439A8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CE4ABEA" w14:textId="0CADF5DD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106" w:type="dxa"/>
            <w:vAlign w:val="center"/>
          </w:tcPr>
          <w:p w14:paraId="3BA3E73B" w14:textId="77777777" w:rsidR="00B75D79" w:rsidRPr="005F47A5" w:rsidRDefault="00B75D79" w:rsidP="00D20D06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9EA9741" w14:textId="77777777" w:rsidR="00B75D79" w:rsidRPr="005F47A5" w:rsidRDefault="00B75D79" w:rsidP="00D20D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57B963C4" w14:textId="77777777" w:rsidR="00B75D79" w:rsidRPr="005F47A5" w:rsidRDefault="00B75D79" w:rsidP="00D20D06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E353728" w14:textId="5B556DB0" w:rsidR="00B75D79" w:rsidRPr="005F47A5" w:rsidRDefault="00B75D79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75D79" w:rsidRPr="005F47A5" w14:paraId="19858BFB" w14:textId="77777777" w:rsidTr="00D20D06">
        <w:trPr>
          <w:trHeight w:val="19"/>
        </w:trPr>
        <w:tc>
          <w:tcPr>
            <w:tcW w:w="3692" w:type="dxa"/>
            <w:shd w:val="clear" w:color="FFFFFF" w:fill="auto"/>
          </w:tcPr>
          <w:p w14:paraId="2D65B033" w14:textId="77777777" w:rsidR="00B75D79" w:rsidRPr="005F47A5" w:rsidRDefault="00B75D79" w:rsidP="00D20D06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5F47A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312566F3" w14:textId="66B95EF6" w:rsidR="00B75D79" w:rsidRPr="005F47A5" w:rsidRDefault="00B75D79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02EB4AA1" w14:textId="77777777" w:rsidR="00B75D79" w:rsidRPr="005F47A5" w:rsidRDefault="00B75D79" w:rsidP="00D20D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AA781" w14:textId="22EA681E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6" w:type="dxa"/>
            <w:vAlign w:val="bottom"/>
          </w:tcPr>
          <w:p w14:paraId="2318CF5E" w14:textId="77777777" w:rsidR="00B75D79" w:rsidRPr="005F47A5" w:rsidRDefault="00B75D79" w:rsidP="00D20D06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808EB" w14:textId="6DE8FCDE" w:rsidR="00B75D79" w:rsidRPr="005F47A5" w:rsidRDefault="00BC3EA5" w:rsidP="00D20D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379</w:t>
            </w:r>
          </w:p>
        </w:tc>
        <w:tc>
          <w:tcPr>
            <w:tcW w:w="106" w:type="dxa"/>
          </w:tcPr>
          <w:p w14:paraId="3FDAC296" w14:textId="77777777" w:rsidR="00B75D79" w:rsidRPr="005F47A5" w:rsidRDefault="00B75D79" w:rsidP="00D20D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4667DC91" w14:textId="28A408AD" w:rsidR="00B75D79" w:rsidRPr="005F47A5" w:rsidRDefault="00BC3EA5" w:rsidP="00D20D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75D79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754</w:t>
            </w:r>
          </w:p>
        </w:tc>
      </w:tr>
    </w:tbl>
    <w:p w14:paraId="6FB66458" w14:textId="2F0F4444" w:rsidR="00DF48CD" w:rsidRPr="005F47A5" w:rsidRDefault="003F453B" w:rsidP="000B47A8">
      <w:pPr>
        <w:tabs>
          <w:tab w:val="left" w:pos="909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C41F3" w:rsidRPr="005F47A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743AD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บริษัทและบริษัทย่อยมีรายการขาดทุนทางภาษีที่</w:t>
      </w:r>
      <w:r w:rsidR="0015313F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มีสิทธินำมาหักกับ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BC3EA5" w:rsidRPr="00BC3EA5">
        <w:rPr>
          <w:rFonts w:asciiTheme="majorBidi" w:hAnsiTheme="majorBidi" w:cstheme="majorBidi"/>
          <w:spacing w:val="-8"/>
          <w:sz w:val="32"/>
          <w:szCs w:val="32"/>
          <w:lang w:val="en-US"/>
        </w:rPr>
        <w:t>47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และ </w:t>
      </w:r>
      <w:r w:rsidR="00BC3EA5" w:rsidRPr="00BC3EA5">
        <w:rPr>
          <w:rFonts w:asciiTheme="majorBidi" w:hAnsiTheme="majorBidi" w:cstheme="majorBidi"/>
          <w:spacing w:val="-8"/>
          <w:sz w:val="32"/>
          <w:szCs w:val="32"/>
          <w:lang w:val="en-US"/>
        </w:rPr>
        <w:t>41</w:t>
      </w:r>
      <w:r w:rsidR="00C75F04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607EEF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ตามลำดับ</w:t>
      </w:r>
      <w:r w:rsidR="00C562C0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257</w:t>
      </w:r>
      <w:bookmarkStart w:id="4" w:name="_Hlk77939850"/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7601C1D5" w14:textId="77777777" w:rsidR="008162E1" w:rsidRPr="005F47A5" w:rsidRDefault="008162E1" w:rsidP="008162E1">
      <w:pPr>
        <w:ind w:left="720" w:right="-118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5F47A5" w14:paraId="626C549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C760CC7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7D506A3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8"/>
                <w:szCs w:val="22"/>
                <w:cs/>
              </w:rPr>
              <w:t>งบการเงินเฉพาะกิจการ</w:t>
            </w:r>
          </w:p>
        </w:tc>
      </w:tr>
      <w:tr w:rsidR="008162E1" w:rsidRPr="005F47A5" w14:paraId="6BE8F2A8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0F6C3C1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5C0B035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0C34CD14" w14:textId="77777777" w:rsidR="008162E1" w:rsidRPr="005F47A5" w:rsidRDefault="008162E1" w:rsidP="000C51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0AC3A5A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A47707A" w14:textId="77777777" w:rsidR="008162E1" w:rsidRPr="005F47A5" w:rsidRDefault="008162E1" w:rsidP="000C511C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1B2D3BC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4719DDA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05C183C6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5F47A5" w14:paraId="3CB675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B20BEB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801DFF" w14:textId="748B5FF6" w:rsidR="008162E1" w:rsidRPr="005F47A5" w:rsidRDefault="00BC3EA5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450BA17E" w14:textId="77777777" w:rsidR="008162E1" w:rsidRPr="005F47A5" w:rsidRDefault="008162E1" w:rsidP="000C51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A3F4127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17B361F7" w14:textId="77777777" w:rsidR="008162E1" w:rsidRPr="005F47A5" w:rsidRDefault="008162E1" w:rsidP="000C511C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7C210AE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B06B5C8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7899F0" w14:textId="13E8522C" w:rsidR="008162E1" w:rsidRPr="005F47A5" w:rsidRDefault="00BC3EA5" w:rsidP="000C511C">
            <w:pPr>
              <w:ind w:left="-90"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8162E1" w:rsidRPr="005F47A5" w14:paraId="2527805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CDB130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134684" w14:textId="4E8C35F1" w:rsidR="008162E1" w:rsidRPr="005F47A5" w:rsidRDefault="00BC3EA5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0" w:type="dxa"/>
            <w:shd w:val="clear" w:color="FFFFFF" w:fill="auto"/>
          </w:tcPr>
          <w:p w14:paraId="22852C1E" w14:textId="77777777" w:rsidR="008162E1" w:rsidRPr="005F47A5" w:rsidRDefault="008162E1" w:rsidP="000C51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9FA3F9B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0670CCD" w14:textId="77777777" w:rsidR="008162E1" w:rsidRPr="005F47A5" w:rsidRDefault="008162E1" w:rsidP="000C511C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C62F91A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0BFB321D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EBE49F1" w14:textId="78FA3AB0" w:rsidR="008162E1" w:rsidRPr="005F47A5" w:rsidRDefault="00BC3EA5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</w:tr>
      <w:tr w:rsidR="008162E1" w:rsidRPr="005F47A5" w14:paraId="0E384703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43325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FDAF798" w14:textId="77777777" w:rsidR="008162E1" w:rsidRPr="005F47A5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E596473" w14:textId="77777777" w:rsidR="008162E1" w:rsidRPr="005F47A5" w:rsidRDefault="008162E1" w:rsidP="000C511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66F6EA3" w14:textId="77777777" w:rsidR="008162E1" w:rsidRPr="005F47A5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BF43B69" w14:textId="77777777" w:rsidR="008162E1" w:rsidRPr="005F47A5" w:rsidRDefault="008162E1" w:rsidP="000C511C">
            <w:pPr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397D69B" w14:textId="77777777" w:rsidR="008162E1" w:rsidRPr="005F47A5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310B945" w14:textId="77777777" w:rsidR="008162E1" w:rsidRPr="005F47A5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3A0786A" w14:textId="77777777" w:rsidR="008162E1" w:rsidRPr="005F47A5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71D" w:rsidRPr="005F47A5" w14:paraId="44BC7945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20090307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4C5DB38" w14:textId="50F214ED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903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77A540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A0B3AAD" w14:textId="6E4F4B1A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BD6E20D" w14:textId="77777777" w:rsidR="0032071D" w:rsidRPr="005F47A5" w:rsidRDefault="0032071D" w:rsidP="0032071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DAAF971" w14:textId="0937FCE0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3305379" w14:textId="77777777" w:rsidR="0032071D" w:rsidRPr="005F47A5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FFF0055" w14:textId="0E1B83BA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8142CB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</w:tr>
      <w:tr w:rsidR="0032071D" w:rsidRPr="005F47A5" w14:paraId="2A9EBDFB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0D853558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A5C2C50" w14:textId="41AF4A9E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D1CCD82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04C2E6" w14:textId="5E0CD2D9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2B5E71F" w14:textId="77777777" w:rsidR="0032071D" w:rsidRPr="005F47A5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7704384" w14:textId="62B73510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8DADBB9" w14:textId="77777777" w:rsidR="0032071D" w:rsidRPr="005F47A5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F2C1E9A" w14:textId="693AE9E8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</w:p>
        </w:tc>
      </w:tr>
      <w:tr w:rsidR="0032071D" w:rsidRPr="005F47A5" w14:paraId="60AAB551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58A36BCC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06B6720" w14:textId="04032C50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35FED54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220538F" w14:textId="445C2E92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D325695" w14:textId="77777777" w:rsidR="0032071D" w:rsidRPr="005F47A5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3096D5" w14:textId="747B0175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1710DD" w14:textId="77777777" w:rsidR="0032071D" w:rsidRPr="005F47A5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4DEEE3EC" w14:textId="6F8937EC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</w:p>
        </w:tc>
      </w:tr>
      <w:tr w:rsidR="0032071D" w:rsidRPr="005F47A5" w14:paraId="75C43BB0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0FFAC370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2285F74" w14:textId="118ED075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1E2AEB9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055B0EB" w14:textId="36290D76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2710CAE" w14:textId="77777777" w:rsidR="0032071D" w:rsidRPr="005F47A5" w:rsidRDefault="0032071D" w:rsidP="0032071D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002994" w14:textId="43FA0864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F47FFB6" w14:textId="77777777" w:rsidR="0032071D" w:rsidRPr="005F47A5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829C700" w14:textId="5AFD29B7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</w:p>
        </w:tc>
      </w:tr>
      <w:tr w:rsidR="0032071D" w:rsidRPr="005F47A5" w14:paraId="3E2F439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32D656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D555D69" w14:textId="204D9041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EED5984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8FE4A9" w14:textId="5C46A692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543FAB7" w14:textId="77777777" w:rsidR="0032071D" w:rsidRPr="005F47A5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BF617B9" w14:textId="102289BE" w:rsidR="0032071D" w:rsidRPr="005F47A5" w:rsidRDefault="00522DF7" w:rsidP="00522DF7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AF8D480" w14:textId="77777777" w:rsidR="0032071D" w:rsidRPr="005F47A5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6FCE021" w14:textId="0565EEBB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32071D" w:rsidRPr="005F47A5" w14:paraId="6974CDE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6406CB1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09699AA" w14:textId="34D5D2F7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920705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92412BF" w14:textId="6927DBA4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596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7F0119C" w14:textId="77777777" w:rsidR="0032071D" w:rsidRPr="005F47A5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FE080EA" w14:textId="129A620F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2BE526B" w14:textId="77777777" w:rsidR="0032071D" w:rsidRPr="005F47A5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6CC2A9" w14:textId="16EC94B4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473</w:t>
            </w:r>
          </w:p>
        </w:tc>
      </w:tr>
      <w:tr w:rsidR="0032071D" w:rsidRPr="005F47A5" w14:paraId="1D422C2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10BB7BD" w14:textId="77777777" w:rsidR="0032071D" w:rsidRPr="005F47A5" w:rsidRDefault="0032071D" w:rsidP="0032071D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9949690" w14:textId="696A14B2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519</w:t>
            </w:r>
          </w:p>
        </w:tc>
        <w:tc>
          <w:tcPr>
            <w:tcW w:w="110" w:type="dxa"/>
            <w:shd w:val="clear" w:color="FFFFFF" w:fill="auto"/>
          </w:tcPr>
          <w:p w14:paraId="54610866" w14:textId="77777777" w:rsidR="0032071D" w:rsidRPr="005F47A5" w:rsidRDefault="0032071D" w:rsidP="0032071D">
            <w:pPr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C1516" w14:textId="585EFDAC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690</w:t>
            </w:r>
          </w:p>
        </w:tc>
        <w:tc>
          <w:tcPr>
            <w:tcW w:w="110" w:type="dxa"/>
            <w:shd w:val="clear" w:color="FFFFFF" w:fill="auto"/>
          </w:tcPr>
          <w:p w14:paraId="7E11B345" w14:textId="77777777" w:rsidR="0032071D" w:rsidRPr="005F47A5" w:rsidRDefault="0032071D" w:rsidP="0032071D">
            <w:pPr>
              <w:ind w:right="-72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76CCF" w14:textId="5029CD2A" w:rsidR="0032071D" w:rsidRPr="005F47A5" w:rsidRDefault="00522DF7" w:rsidP="0032071D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5B5F5BA" w14:textId="77777777" w:rsidR="0032071D" w:rsidRPr="005F47A5" w:rsidRDefault="0032071D" w:rsidP="0032071D">
            <w:pPr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0A0A0B6" w14:textId="7A0B4926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</w:p>
        </w:tc>
      </w:tr>
      <w:tr w:rsidR="0032071D" w:rsidRPr="005F47A5" w14:paraId="164F880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EA58DD2" w14:textId="77777777" w:rsidR="0032071D" w:rsidRPr="005F47A5" w:rsidRDefault="0032071D" w:rsidP="0032071D">
            <w:pPr>
              <w:pStyle w:val="BodyTextIndent2"/>
              <w:snapToGrid w:val="0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03E721B" w14:textId="77777777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6AC2DDA" w14:textId="77777777" w:rsidR="0032071D" w:rsidRPr="005F47A5" w:rsidRDefault="0032071D" w:rsidP="0032071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667FF4E" w14:textId="77777777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EBA25FC" w14:textId="77777777" w:rsidR="0032071D" w:rsidRPr="005F47A5" w:rsidRDefault="0032071D" w:rsidP="0032071D">
            <w:pP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64FF56F" w14:textId="77777777" w:rsidR="0032071D" w:rsidRPr="005F47A5" w:rsidRDefault="0032071D" w:rsidP="0032071D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248788B4" w14:textId="77777777" w:rsidR="0032071D" w:rsidRPr="005F47A5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E943203" w14:textId="77777777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71D" w:rsidRPr="005F47A5" w14:paraId="1661B91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21BCBA" w14:textId="77777777" w:rsidR="0032071D" w:rsidRPr="005F47A5" w:rsidRDefault="0032071D" w:rsidP="0032071D">
            <w:pPr>
              <w:pStyle w:val="BodyTextIndent2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D51D2AF" w14:textId="054CF80D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670C565E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5A4956" w14:textId="44353DC1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vAlign w:val="center"/>
          </w:tcPr>
          <w:p w14:paraId="25BC4561" w14:textId="77777777" w:rsidR="0032071D" w:rsidRPr="005F47A5" w:rsidRDefault="0032071D" w:rsidP="0032071D">
            <w:pPr>
              <w:tabs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BE6B9C" w14:textId="17FE9E53" w:rsidR="0032071D" w:rsidRPr="005F47A5" w:rsidRDefault="00522DF7" w:rsidP="0032071D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1E33238E" w14:textId="77777777" w:rsidR="0032071D" w:rsidRPr="005F47A5" w:rsidRDefault="0032071D" w:rsidP="0032071D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AE7B6EF" w14:textId="228B6571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2071D" w:rsidRPr="005F47A5" w14:paraId="013A1CE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060E54" w14:textId="77777777" w:rsidR="0032071D" w:rsidRPr="005F47A5" w:rsidRDefault="0032071D" w:rsidP="0032071D">
            <w:pPr>
              <w:pStyle w:val="BodyTextIndent2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48" w:type="dxa"/>
          </w:tcPr>
          <w:p w14:paraId="09609319" w14:textId="77777777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58F7CCBE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5768ABD" w14:textId="77777777" w:rsidR="0032071D" w:rsidRPr="005F47A5" w:rsidRDefault="0032071D" w:rsidP="0032071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1FB535DA" w14:textId="77777777" w:rsidR="0032071D" w:rsidRPr="005F47A5" w:rsidRDefault="0032071D" w:rsidP="0032071D">
            <w:pPr>
              <w:tabs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5DFA0B9" w14:textId="77777777" w:rsidR="0032071D" w:rsidRPr="005F47A5" w:rsidRDefault="0032071D" w:rsidP="0032071D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F259958" w14:textId="77777777" w:rsidR="0032071D" w:rsidRPr="005F47A5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078B165" w14:textId="77777777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71D" w:rsidRPr="005F47A5" w14:paraId="09A8005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D728528" w14:textId="77777777" w:rsidR="0032071D" w:rsidRPr="005F47A5" w:rsidRDefault="0032071D" w:rsidP="0032071D">
            <w:pPr>
              <w:pStyle w:val="BodyTextIndent2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</w:tcPr>
          <w:p w14:paraId="1D6B29D3" w14:textId="55921EA5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149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055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33303DE9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5CC3E2F4" w14:textId="1F31C615" w:rsidR="0032071D" w:rsidRPr="005F47A5" w:rsidRDefault="00522DF7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1E6A1E3" w14:textId="77777777" w:rsidR="0032071D" w:rsidRPr="005F47A5" w:rsidRDefault="0032071D" w:rsidP="0032071D">
            <w:pPr>
              <w:tabs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67DD718E" w14:textId="0031C06C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355A4A99" w14:textId="77777777" w:rsidR="0032071D" w:rsidRPr="005F47A5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63ECACA4" w14:textId="2551B5AF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042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2071D" w:rsidRPr="005F47A5" w14:paraId="5E592F1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2217F9" w14:textId="77777777" w:rsidR="0032071D" w:rsidRPr="005F47A5" w:rsidRDefault="0032071D" w:rsidP="0032071D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FFE636D" w14:textId="61D0BCF8" w:rsidR="0032071D" w:rsidRPr="005F47A5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0D3940BD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8755B1D" w14:textId="1EBB41A1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</w:p>
        </w:tc>
        <w:tc>
          <w:tcPr>
            <w:tcW w:w="110" w:type="dxa"/>
            <w:vAlign w:val="center"/>
          </w:tcPr>
          <w:p w14:paraId="79355A2C" w14:textId="77777777" w:rsidR="0032071D" w:rsidRPr="005F47A5" w:rsidRDefault="0032071D" w:rsidP="0032071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ED146BE" w14:textId="1D249C91" w:rsidR="0032071D" w:rsidRPr="005F47A5" w:rsidRDefault="00522DF7" w:rsidP="0032071D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D93AB23" w14:textId="77777777" w:rsidR="0032071D" w:rsidRPr="005F47A5" w:rsidRDefault="0032071D" w:rsidP="0032071D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5191575" w14:textId="6E3C6B72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2071D" w:rsidRPr="005F47A5" w14:paraId="416CE24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E70CD31" w14:textId="77777777" w:rsidR="0032071D" w:rsidRPr="005F47A5" w:rsidRDefault="0032071D" w:rsidP="0032071D">
            <w:pPr>
              <w:snapToGrid w:val="0"/>
              <w:ind w:left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C94FC" w14:textId="287200CA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32071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  <w:tc>
          <w:tcPr>
            <w:tcW w:w="110" w:type="dxa"/>
            <w:vAlign w:val="bottom"/>
          </w:tcPr>
          <w:p w14:paraId="0E6C6CA1" w14:textId="77777777" w:rsidR="0032071D" w:rsidRPr="005F47A5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90113C" w14:textId="39773FBF" w:rsidR="0032071D" w:rsidRPr="005F47A5" w:rsidRDefault="00BC3EA5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22DF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vAlign w:val="bottom"/>
          </w:tcPr>
          <w:p w14:paraId="61F22634" w14:textId="77777777" w:rsidR="0032071D" w:rsidRPr="005F47A5" w:rsidRDefault="0032071D" w:rsidP="0032071D">
            <w:pPr>
              <w:snapToGrid w:val="0"/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07907" w14:textId="48AB441B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0A1FB6BF" w14:textId="77777777" w:rsidR="0032071D" w:rsidRPr="005F47A5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26F83" w14:textId="781DAA8E" w:rsidR="0032071D" w:rsidRPr="005F47A5" w:rsidRDefault="00522DF7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p w14:paraId="25E22200" w14:textId="77777777" w:rsidR="00E57FBC" w:rsidRPr="005F47A5" w:rsidRDefault="00E57FBC" w:rsidP="00E57FBC">
      <w:pPr>
        <w:ind w:left="720" w:right="-115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622B4506" w14:textId="77777777" w:rsidR="00E57FBC" w:rsidRPr="005F47A5" w:rsidRDefault="00E57FBC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bookmarkEnd w:id="4"/>
    <w:p w14:paraId="1E0A80C5" w14:textId="77777777" w:rsidR="004A2DEA" w:rsidRPr="005F47A5" w:rsidRDefault="004A2DEA" w:rsidP="004A2DEA">
      <w:pPr>
        <w:ind w:left="720" w:right="-118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4A2DEA" w:rsidRPr="005F47A5" w14:paraId="2D2A13BC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13FAC27C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603DC60" w14:textId="77777777" w:rsidR="004A2DEA" w:rsidRPr="005F47A5" w:rsidRDefault="004A2DEA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4A2DEA" w:rsidRPr="005F47A5" w14:paraId="139638EB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4243EA5D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282CE2C" w14:textId="77777777" w:rsidR="004A2DEA" w:rsidRPr="005F47A5" w:rsidRDefault="004A2DEA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2F2C4667" w14:textId="77777777" w:rsidR="004A2DEA" w:rsidRPr="005F47A5" w:rsidRDefault="004A2DEA" w:rsidP="00D20D0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0959DC8" w14:textId="77777777" w:rsidR="004A2DEA" w:rsidRPr="005F47A5" w:rsidRDefault="004A2DEA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16D2DC9F" w14:textId="77777777" w:rsidR="004A2DEA" w:rsidRPr="005F47A5" w:rsidRDefault="004A2DEA" w:rsidP="00D20D06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6686DF" w14:textId="77777777" w:rsidR="004A2DEA" w:rsidRPr="005F47A5" w:rsidRDefault="004A2DEA" w:rsidP="00D20D0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2250DAF3" w14:textId="77777777" w:rsidR="004A2DEA" w:rsidRPr="005F47A5" w:rsidRDefault="004A2DEA" w:rsidP="00D20D06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2EC7020" w14:textId="77777777" w:rsidR="004A2DEA" w:rsidRPr="005F47A5" w:rsidRDefault="004A2DEA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A2DEA" w:rsidRPr="005F47A5" w14:paraId="678266CC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0512592E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BF3E9F7" w14:textId="4A91B97D" w:rsidR="004A2DEA" w:rsidRPr="005F47A5" w:rsidRDefault="00BC3EA5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4A2DEA"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476381AC" w14:textId="77777777" w:rsidR="004A2DEA" w:rsidRPr="005F47A5" w:rsidRDefault="004A2DEA" w:rsidP="00D20D0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F726E43" w14:textId="77777777" w:rsidR="004A2DEA" w:rsidRPr="005F47A5" w:rsidRDefault="004A2DEA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73FCE4D1" w14:textId="77777777" w:rsidR="004A2DEA" w:rsidRPr="005F47A5" w:rsidRDefault="004A2DEA" w:rsidP="00D20D06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E31605" w14:textId="77777777" w:rsidR="004A2DEA" w:rsidRPr="005F47A5" w:rsidRDefault="004A2DEA" w:rsidP="00D20D06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6DD08D76" w14:textId="77777777" w:rsidR="004A2DEA" w:rsidRPr="005F47A5" w:rsidRDefault="004A2DEA" w:rsidP="00D20D06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74CFEB4A" w14:textId="12D6ECB2" w:rsidR="004A2DEA" w:rsidRPr="005F47A5" w:rsidRDefault="00BC3EA5" w:rsidP="00D20D06">
            <w:pPr>
              <w:ind w:left="-90"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A2DEA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</w:tr>
      <w:tr w:rsidR="004A2DEA" w:rsidRPr="005F47A5" w14:paraId="3D97023C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10AE9620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4C20053" w14:textId="6058E81C" w:rsidR="004A2DEA" w:rsidRPr="005F47A5" w:rsidRDefault="00BC3EA5" w:rsidP="00D20D06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0" w:type="dxa"/>
            <w:shd w:val="clear" w:color="FFFFFF" w:fill="auto"/>
          </w:tcPr>
          <w:p w14:paraId="71933A8E" w14:textId="77777777" w:rsidR="004A2DEA" w:rsidRPr="005F47A5" w:rsidRDefault="004A2DEA" w:rsidP="00D20D0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83A4196" w14:textId="77777777" w:rsidR="004A2DEA" w:rsidRPr="005F47A5" w:rsidRDefault="004A2DEA" w:rsidP="00D20D06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2DF2F5D4" w14:textId="77777777" w:rsidR="004A2DEA" w:rsidRPr="005F47A5" w:rsidRDefault="004A2DEA" w:rsidP="00D20D06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CCD93CA" w14:textId="77777777" w:rsidR="004A2DEA" w:rsidRPr="005F47A5" w:rsidRDefault="004A2DEA" w:rsidP="00D20D06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55AB9B0D" w14:textId="77777777" w:rsidR="004A2DEA" w:rsidRPr="005F47A5" w:rsidRDefault="004A2DEA" w:rsidP="00D20D06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368266D" w14:textId="5CD43DF4" w:rsidR="004A2DEA" w:rsidRPr="005F47A5" w:rsidRDefault="00BC3EA5" w:rsidP="00D20D06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4A2DEA" w:rsidRPr="005F47A5" w14:paraId="38F7F912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653D7B15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2A7B2D1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683BBC3" w14:textId="77777777" w:rsidR="004A2DEA" w:rsidRPr="005F47A5" w:rsidRDefault="004A2DEA" w:rsidP="00D20D0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6C71EC1" w14:textId="77777777" w:rsidR="004A2DEA" w:rsidRPr="005F47A5" w:rsidRDefault="004A2DEA" w:rsidP="00D20D06">
            <w:pPr>
              <w:tabs>
                <w:tab w:val="decimal" w:pos="504"/>
              </w:tabs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FF3A6B6" w14:textId="77777777" w:rsidR="004A2DEA" w:rsidRPr="005F47A5" w:rsidRDefault="004A2DEA" w:rsidP="00D20D06">
            <w:pPr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14F4A5E" w14:textId="77777777" w:rsidR="004A2DEA" w:rsidRPr="005F47A5" w:rsidRDefault="004A2DEA" w:rsidP="00D20D06">
            <w:pPr>
              <w:tabs>
                <w:tab w:val="decimal" w:pos="927"/>
              </w:tabs>
              <w:snapToGrid w:val="0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29E4BF1B" w14:textId="77777777" w:rsidR="004A2DEA" w:rsidRPr="005F47A5" w:rsidRDefault="004A2DEA" w:rsidP="00D20D06">
            <w:pPr>
              <w:tabs>
                <w:tab w:val="decimal" w:pos="927"/>
              </w:tabs>
              <w:snapToGrid w:val="0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4784492C" w14:textId="77777777" w:rsidR="004A2DEA" w:rsidRPr="005F47A5" w:rsidRDefault="004A2DEA" w:rsidP="00D20D06">
            <w:pPr>
              <w:tabs>
                <w:tab w:val="decimal" w:pos="901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A2DEA" w:rsidRPr="005F47A5" w14:paraId="21D22378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1C1B0A72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546C8843" w14:textId="759A6918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2B44BCD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9CCF308" w14:textId="6AF6EAC6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0694418B" w14:textId="77777777" w:rsidR="004A2DEA" w:rsidRPr="005F47A5" w:rsidRDefault="004A2DEA" w:rsidP="00D20D0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0A3177D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BC8CD69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17CF510" w14:textId="30CD6621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083</w:t>
            </w:r>
          </w:p>
        </w:tc>
      </w:tr>
      <w:tr w:rsidR="004A2DEA" w:rsidRPr="005F47A5" w14:paraId="50E2745F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15A77AB7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551B7E95" w14:textId="22A37F59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D3EFE3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A699DA" w14:textId="12A5597F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569177D" w14:textId="77777777" w:rsidR="004A2DEA" w:rsidRPr="005F47A5" w:rsidRDefault="004A2DEA" w:rsidP="00D20D0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BB6E156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1EF92A8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EDA1EF5" w14:textId="7F0667FA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</w:p>
        </w:tc>
      </w:tr>
      <w:tr w:rsidR="004A2DEA" w:rsidRPr="005F47A5" w14:paraId="69C33F65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1A973269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575AE14" w14:textId="14A5016C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EA3F720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4C79DD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7EBFB36" w14:textId="77777777" w:rsidR="004A2DEA" w:rsidRPr="005F47A5" w:rsidRDefault="004A2DEA" w:rsidP="00D20D0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3111E10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BAFE51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2ABB2D3D" w14:textId="28CB289C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4A2DEA" w:rsidRPr="005F47A5" w14:paraId="7E557232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0263F56A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4FCA9050" w14:textId="4916323D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90F3EBC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8E66B78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AB5A4C6" w14:textId="77777777" w:rsidR="004A2DEA" w:rsidRPr="005F47A5" w:rsidRDefault="004A2DEA" w:rsidP="00D20D0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57F1307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709B7E0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ADFFF63" w14:textId="4ADE651C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824</w:t>
            </w:r>
          </w:p>
        </w:tc>
      </w:tr>
      <w:tr w:rsidR="004A2DEA" w:rsidRPr="005F47A5" w14:paraId="3AD536FA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2F0AE479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4FEBB69F" w14:textId="5355DEB6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0C9C23D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72D54C8" w14:textId="7AEA7DEB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11A6675" w14:textId="77777777" w:rsidR="004A2DEA" w:rsidRPr="005F47A5" w:rsidRDefault="004A2DEA" w:rsidP="00D20D06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CD95C44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9B5544E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C6FDF46" w14:textId="2C69AA4F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</w:tr>
      <w:tr w:rsidR="004A2DEA" w:rsidRPr="005F47A5" w14:paraId="0E362C74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20AAF7A7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59EB8B8C" w14:textId="1503E74C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C555772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108853C" w14:textId="04D49492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EEC19F4" w14:textId="77777777" w:rsidR="004A2DEA" w:rsidRPr="005F47A5" w:rsidRDefault="004A2DEA" w:rsidP="00D20D0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AC603C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9F4B949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C74F70A" w14:textId="5BDADB55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</w:p>
        </w:tc>
      </w:tr>
      <w:tr w:rsidR="004A2DEA" w:rsidRPr="005F47A5" w14:paraId="3A60C3E4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4F540E3E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6B351E3" w14:textId="0B0A60FC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8596ADA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964EA8F" w14:textId="56681F16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F876715" w14:textId="77777777" w:rsidR="004A2DEA" w:rsidRPr="005F47A5" w:rsidRDefault="004A2DEA" w:rsidP="00D20D0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88A897C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5C959BA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883FBD4" w14:textId="6C352851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</w:tr>
      <w:tr w:rsidR="004A2DEA" w:rsidRPr="005F47A5" w14:paraId="0B60F596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2D47CD6F" w14:textId="77777777" w:rsidR="004A2DEA" w:rsidRPr="005F47A5" w:rsidRDefault="004A2DEA" w:rsidP="00D20D06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36A0D95E" w14:textId="39B49D22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676</w:t>
            </w:r>
          </w:p>
        </w:tc>
        <w:tc>
          <w:tcPr>
            <w:tcW w:w="110" w:type="dxa"/>
            <w:shd w:val="clear" w:color="FFFFFF" w:fill="auto"/>
          </w:tcPr>
          <w:p w14:paraId="53BFADE9" w14:textId="77777777" w:rsidR="004A2DEA" w:rsidRPr="005F47A5" w:rsidRDefault="004A2DEA" w:rsidP="00D20D06">
            <w:pPr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B7F9769" w14:textId="1D5FCBE7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</w:p>
        </w:tc>
        <w:tc>
          <w:tcPr>
            <w:tcW w:w="110" w:type="dxa"/>
            <w:shd w:val="clear" w:color="FFFFFF" w:fill="auto"/>
          </w:tcPr>
          <w:p w14:paraId="68E09A31" w14:textId="77777777" w:rsidR="004A2DEA" w:rsidRPr="005F47A5" w:rsidRDefault="004A2DEA" w:rsidP="00D20D06">
            <w:pPr>
              <w:ind w:right="-72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B883E2B" w14:textId="77777777" w:rsidR="004A2DEA" w:rsidRPr="005F47A5" w:rsidRDefault="004A2DEA" w:rsidP="00D20D06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4C5AE79" w14:textId="77777777" w:rsidR="004A2DEA" w:rsidRPr="005F47A5" w:rsidRDefault="004A2DEA" w:rsidP="00D20D06">
            <w:pPr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EC309F0" w14:textId="2CCF8931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002</w:t>
            </w:r>
          </w:p>
        </w:tc>
      </w:tr>
      <w:tr w:rsidR="004A2DEA" w:rsidRPr="005F47A5" w14:paraId="7811F0FB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21BA3437" w14:textId="77777777" w:rsidR="004A2DEA" w:rsidRPr="005F47A5" w:rsidRDefault="004A2DEA" w:rsidP="00D20D06">
            <w:pPr>
              <w:pStyle w:val="BodyTextIndent2"/>
              <w:snapToGrid w:val="0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7F71E8B6" w14:textId="77777777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FF979F0" w14:textId="77777777" w:rsidR="004A2DEA" w:rsidRPr="005F47A5" w:rsidRDefault="004A2DEA" w:rsidP="00D20D0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0C7D4B7" w14:textId="77777777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3832DD" w14:textId="77777777" w:rsidR="004A2DEA" w:rsidRPr="005F47A5" w:rsidRDefault="004A2DEA" w:rsidP="00D20D06">
            <w:pP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00445F0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FBF98D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53A18FAE" w14:textId="77777777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A2DEA" w:rsidRPr="005F47A5" w14:paraId="2339F678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6356C72A" w14:textId="77777777" w:rsidR="004A2DEA" w:rsidRPr="005F47A5" w:rsidRDefault="004A2DEA" w:rsidP="00D20D06">
            <w:pPr>
              <w:pStyle w:val="BodyTextIndent2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3238B60" w14:textId="0B916904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55A691AE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22F95B4" w14:textId="40813560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center"/>
          </w:tcPr>
          <w:p w14:paraId="268EFDE6" w14:textId="77777777" w:rsidR="004A2DEA" w:rsidRPr="005F47A5" w:rsidRDefault="004A2DEA" w:rsidP="00D20D06">
            <w:pPr>
              <w:tabs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6AF1C6C" w14:textId="77777777" w:rsidR="004A2DEA" w:rsidRPr="005F47A5" w:rsidRDefault="004A2DEA" w:rsidP="00D20D06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16E23A19" w14:textId="77777777" w:rsidR="004A2DEA" w:rsidRPr="005F47A5" w:rsidRDefault="004A2DEA" w:rsidP="00D20D06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DB82E8" w14:textId="3108B199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A2DEA" w:rsidRPr="005F47A5" w14:paraId="59729268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01B11A90" w14:textId="77777777" w:rsidR="004A2DEA" w:rsidRPr="005F47A5" w:rsidRDefault="004A2DEA" w:rsidP="00D20D06">
            <w:pPr>
              <w:pStyle w:val="BodyTextIndent2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48" w:type="dxa"/>
          </w:tcPr>
          <w:p w14:paraId="0254A5F0" w14:textId="77777777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046E8E55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0570873" w14:textId="77777777" w:rsidR="004A2DEA" w:rsidRPr="005F47A5" w:rsidRDefault="004A2DEA" w:rsidP="00D20D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45EBF11E" w14:textId="77777777" w:rsidR="004A2DEA" w:rsidRPr="005F47A5" w:rsidRDefault="004A2DEA" w:rsidP="00D20D06">
            <w:pPr>
              <w:tabs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78DE7A7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9FCA212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BE2736B" w14:textId="77777777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A2DEA" w:rsidRPr="005F47A5" w14:paraId="2FD8877D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1B678503" w14:textId="77777777" w:rsidR="004A2DEA" w:rsidRPr="005F47A5" w:rsidRDefault="004A2DEA" w:rsidP="00D20D06">
            <w:pPr>
              <w:pStyle w:val="BodyTextIndent2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</w:tcPr>
          <w:p w14:paraId="6D6686C6" w14:textId="60BA49E3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366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114D4D19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5D937299" w14:textId="77777777" w:rsidR="004A2DEA" w:rsidRPr="005F47A5" w:rsidRDefault="004A2DEA" w:rsidP="00D20D0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CA05276" w14:textId="77777777" w:rsidR="004A2DEA" w:rsidRPr="005F47A5" w:rsidRDefault="004A2DEA" w:rsidP="00D20D06">
            <w:pPr>
              <w:tabs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2D8874E0" w14:textId="3125C750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866</w:t>
            </w:r>
          </w:p>
        </w:tc>
        <w:tc>
          <w:tcPr>
            <w:tcW w:w="110" w:type="dxa"/>
          </w:tcPr>
          <w:p w14:paraId="66F88087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66679C00" w14:textId="1421004D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A2DEA" w:rsidRPr="005F47A5" w14:paraId="1DF65302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20D297EF" w14:textId="77777777" w:rsidR="004A2DEA" w:rsidRPr="005F47A5" w:rsidRDefault="004A2DEA" w:rsidP="00D20D06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A1B7747" w14:textId="3F1F8BD8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1ABBB543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2E259658" w14:textId="16F4E7F0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813</w:t>
            </w:r>
          </w:p>
        </w:tc>
        <w:tc>
          <w:tcPr>
            <w:tcW w:w="110" w:type="dxa"/>
            <w:vAlign w:val="center"/>
          </w:tcPr>
          <w:p w14:paraId="730580FD" w14:textId="77777777" w:rsidR="004A2DEA" w:rsidRPr="005F47A5" w:rsidRDefault="004A2DEA" w:rsidP="00D20D0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5324DA4" w14:textId="77777777" w:rsidR="004A2DEA" w:rsidRPr="005F47A5" w:rsidRDefault="004A2DEA" w:rsidP="00D20D06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5D95D6C" w14:textId="77777777" w:rsidR="004A2DEA" w:rsidRPr="005F47A5" w:rsidRDefault="004A2DEA" w:rsidP="00D20D06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5EE1F80F" w14:textId="748AD4CD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A2DEA" w:rsidRPr="005F47A5" w14:paraId="02EA2DA3" w14:textId="77777777" w:rsidTr="00D20D06">
        <w:trPr>
          <w:trHeight w:val="18"/>
        </w:trPr>
        <w:tc>
          <w:tcPr>
            <w:tcW w:w="3651" w:type="dxa"/>
            <w:shd w:val="clear" w:color="FFFFFF" w:fill="auto"/>
          </w:tcPr>
          <w:p w14:paraId="0DDB3B5D" w14:textId="77777777" w:rsidR="004A2DEA" w:rsidRPr="005F47A5" w:rsidRDefault="004A2DEA" w:rsidP="00D20D06">
            <w:pPr>
              <w:snapToGrid w:val="0"/>
              <w:ind w:left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104C6" w14:textId="6CE25FAB" w:rsidR="004A2DEA" w:rsidRPr="005F47A5" w:rsidRDefault="004A2DEA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26A0FD4B" w14:textId="77777777" w:rsidR="004A2DEA" w:rsidRPr="005F47A5" w:rsidRDefault="004A2DEA" w:rsidP="00D20D06">
            <w:pPr>
              <w:tabs>
                <w:tab w:val="decimal" w:pos="7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1E62A" w14:textId="6396A469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851</w:t>
            </w:r>
          </w:p>
        </w:tc>
        <w:tc>
          <w:tcPr>
            <w:tcW w:w="110" w:type="dxa"/>
            <w:vAlign w:val="bottom"/>
          </w:tcPr>
          <w:p w14:paraId="74878A68" w14:textId="77777777" w:rsidR="004A2DEA" w:rsidRPr="005F47A5" w:rsidRDefault="004A2DEA" w:rsidP="00D20D06">
            <w:pPr>
              <w:snapToGrid w:val="0"/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5BDFB" w14:textId="35A98FAA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866</w:t>
            </w:r>
          </w:p>
        </w:tc>
        <w:tc>
          <w:tcPr>
            <w:tcW w:w="110" w:type="dxa"/>
          </w:tcPr>
          <w:p w14:paraId="38E605F3" w14:textId="77777777" w:rsidR="004A2DEA" w:rsidRPr="005F47A5" w:rsidRDefault="004A2DEA" w:rsidP="00D20D06">
            <w:pPr>
              <w:tabs>
                <w:tab w:val="decimal" w:pos="900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7F04DB" w14:textId="3C5C245A" w:rsidR="004A2DEA" w:rsidRPr="005F47A5" w:rsidRDefault="00BC3EA5" w:rsidP="00D20D0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4A2DEA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557</w:t>
            </w:r>
          </w:p>
        </w:tc>
      </w:tr>
    </w:tbl>
    <w:p w14:paraId="6E1DCB61" w14:textId="389542EC" w:rsidR="00411BC3" w:rsidRPr="005F47A5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C7EA8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บริษัทมีรายการขาดทุนทางภาษี</w:t>
      </w:r>
      <w:r w:rsidR="0015313F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ที่มีสิทธินำมาหักกับ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DE760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DE760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2573</w:t>
      </w:r>
    </w:p>
    <w:p w14:paraId="17D4C68B" w14:textId="4898B587" w:rsidR="008E1083" w:rsidRPr="005F47A5" w:rsidRDefault="00BC3EA5" w:rsidP="009E3EB5">
      <w:pPr>
        <w:tabs>
          <w:tab w:val="left" w:pos="540"/>
        </w:tabs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50DD034F" w:rsidR="008E1083" w:rsidRPr="005F47A5" w:rsidRDefault="008E1083" w:rsidP="00933DA2">
      <w:pPr>
        <w:spacing w:line="32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bookmarkStart w:id="5" w:name="_Hlk200371999"/>
      <w:r w:rsidR="001E7946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E7946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7946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bookmarkEnd w:id="5"/>
      <w:r w:rsidR="001E7946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538C2" w:rsidRPr="005F47A5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71C0BA90" w14:textId="1E0A12DB" w:rsidR="00A12E31" w:rsidRPr="005F47A5" w:rsidRDefault="00A12E31" w:rsidP="001E7946">
      <w:pPr>
        <w:spacing w:before="240" w:line="320" w:lineRule="exact"/>
        <w:jc w:val="right"/>
        <w:rPr>
          <w:rFonts w:asciiTheme="majorBidi" w:hAnsiTheme="majorBidi" w:cstheme="majorBidi"/>
          <w:cs/>
        </w:rPr>
      </w:pPr>
      <w:bookmarkStart w:id="6" w:name="_Hlk200371873"/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5F47A5" w14:paraId="4ECBF0A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9C229D1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AE202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D5194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F4F25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5F47A5" w14:paraId="6C1DDA88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0DBB83F" w14:textId="76FFDC0A" w:rsidR="00A12E31" w:rsidRPr="005F47A5" w:rsidRDefault="00A12E31" w:rsidP="005B0B53">
            <w:pPr>
              <w:ind w:right="10" w:hanging="3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7F53F" w14:textId="7F659576" w:rsidR="00A12E31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C839BE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5C1AC8" w14:textId="28BD64BF" w:rsidR="00A12E31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C4A43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39E3D9" w14:textId="32A1C37E" w:rsidR="00A12E31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F12B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EE9D8" w14:textId="0CA11BE0" w:rsidR="00A12E31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A12E31" w:rsidRPr="005F47A5" w14:paraId="650A6B9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0559628" w14:textId="77777777" w:rsidR="00A12E31" w:rsidRPr="005F47A5" w:rsidRDefault="00A12E31" w:rsidP="005B0B53">
            <w:pPr>
              <w:snapToGrid w:val="0"/>
              <w:ind w:left="90" w:right="10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E5505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C08E82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280E6F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E7FCE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39E69E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FAA4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AC24BF" w14:textId="38B8BC8B" w:rsidR="00A12E31" w:rsidRPr="005F47A5" w:rsidRDefault="00A12E31" w:rsidP="00C553F0">
            <w:pPr>
              <w:ind w:right="10" w:hanging="3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A12E31" w:rsidRPr="005F47A5" w14:paraId="4DE868BD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CE15CF" w14:textId="77777777" w:rsidR="00A12E31" w:rsidRPr="005F47A5" w:rsidRDefault="00A12E31" w:rsidP="005B0B53">
            <w:pPr>
              <w:snapToGrid w:val="0"/>
              <w:ind w:left="90" w:right="1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8882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CA2B0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EA345E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7F2B5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56EDA2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3E90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57E491" w14:textId="77777777" w:rsidR="00A12E31" w:rsidRPr="005F47A5" w:rsidRDefault="00A12E31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66F68" w:rsidRPr="005F47A5" w14:paraId="2F4D6577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07013C" w14:textId="77777777" w:rsidR="00966F68" w:rsidRPr="005F47A5" w:rsidRDefault="00966F68" w:rsidP="00966F68">
            <w:pPr>
              <w:ind w:left="360" w:right="-318"/>
              <w:jc w:val="both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74E2F" w14:textId="6E5E4F8E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670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909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0F56C9" w14:textId="77777777" w:rsidR="00966F68" w:rsidRPr="005F47A5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8144A6" w14:textId="6B0B2D9A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722</w:t>
            </w:r>
            <w:r w:rsidR="00FA7EE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4FCD" w14:textId="77777777" w:rsidR="00966F68" w:rsidRPr="005F47A5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9277D" w14:textId="2DD242D5" w:rsidR="00966F68" w:rsidRPr="005F47A5" w:rsidRDefault="00BC3EA5" w:rsidP="00870F13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714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CD335" w14:textId="77777777" w:rsidR="00966F68" w:rsidRPr="005F47A5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FF6834" w14:textId="46EF6479" w:rsidR="00966F68" w:rsidRPr="005F47A5" w:rsidRDefault="00BC3EA5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790</w:t>
            </w:r>
            <w:r w:rsidR="00FA7EE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503</w:t>
            </w:r>
          </w:p>
        </w:tc>
      </w:tr>
      <w:tr w:rsidR="00966F68" w:rsidRPr="005F47A5" w14:paraId="047BFA06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73A4026" w14:textId="77777777" w:rsidR="00966F68" w:rsidRPr="005F47A5" w:rsidRDefault="00966F68" w:rsidP="00966F68">
            <w:pPr>
              <w:ind w:left="360" w:right="-318"/>
              <w:jc w:val="both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BDB4E" w14:textId="1B35A2BD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D90F95" w14:textId="77777777" w:rsidR="00966F68" w:rsidRPr="005F47A5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B592" w14:textId="5A0E3D87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FA7EE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D9833" w14:textId="77777777" w:rsidR="00966F68" w:rsidRPr="005F47A5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C787" w14:textId="63288BAA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74833" w14:textId="77777777" w:rsidR="00966F68" w:rsidRPr="005F47A5" w:rsidRDefault="00966F68" w:rsidP="00966F68">
            <w:pPr>
              <w:ind w:right="3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BA4" w14:textId="046A0511" w:rsidR="00966F68" w:rsidRPr="005F47A5" w:rsidRDefault="00BC3EA5" w:rsidP="00966F68">
            <w:pPr>
              <w:ind w:left="-1063" w:right="91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340</w:t>
            </w:r>
          </w:p>
        </w:tc>
      </w:tr>
      <w:tr w:rsidR="00966F68" w:rsidRPr="005F47A5" w14:paraId="0388651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3336AAF" w14:textId="77777777" w:rsidR="00966F68" w:rsidRPr="005F47A5" w:rsidRDefault="00966F68" w:rsidP="00966F68">
            <w:pPr>
              <w:ind w:left="540" w:right="-3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7F63" w14:textId="4B1C75C0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675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73BB33" w14:textId="77777777" w:rsidR="00966F68" w:rsidRPr="005F47A5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1833F" w14:textId="6F8C1BE5" w:rsidR="00966F68" w:rsidRPr="005F47A5" w:rsidRDefault="00656DF9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726</w:t>
            </w:r>
            <w:r w:rsidRPr="005F47A5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400</w: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DB22" w14:textId="77777777" w:rsidR="00966F68" w:rsidRPr="005F47A5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799F" w14:textId="2699AA09" w:rsidR="00966F68" w:rsidRPr="005F47A5" w:rsidRDefault="00BC3EA5" w:rsidP="00966F68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715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B388" w14:textId="77777777" w:rsidR="00966F68" w:rsidRPr="005F47A5" w:rsidRDefault="00966F68" w:rsidP="00966F68">
            <w:pPr>
              <w:ind w:right="3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16265" w14:textId="6584BA03" w:rsidR="00966F68" w:rsidRPr="005F47A5" w:rsidRDefault="00656DF9" w:rsidP="00966F68">
            <w:pPr>
              <w:ind w:left="-1063" w:right="91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790</w:t>
            </w:r>
            <w:r w:rsidRPr="005F47A5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843</w: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  <w:bookmarkEnd w:id="6"/>
    </w:tbl>
    <w:p w14:paraId="2CF7F89B" w14:textId="77777777" w:rsidR="004E0568" w:rsidRPr="005F47A5" w:rsidRDefault="004E0568">
      <w:pPr>
        <w:suppressAutoHyphens w:val="0"/>
        <w:rPr>
          <w:rFonts w:asciiTheme="majorBidi" w:hAnsiTheme="majorBidi" w:cstheme="majorBidi"/>
          <w:b/>
          <w:bCs/>
          <w:cs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527676CD" w14:textId="632B073B" w:rsidR="003001C8" w:rsidRPr="005F47A5" w:rsidRDefault="00BC3EA5" w:rsidP="008112A2">
      <w:pPr>
        <w:tabs>
          <w:tab w:val="left" w:pos="540"/>
        </w:tabs>
        <w:spacing w:before="36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028F1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ขายและ</w:t>
      </w:r>
      <w:r w:rsidR="001028F1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การให้บริการ</w:t>
      </w:r>
    </w:p>
    <w:p w14:paraId="25B87B67" w14:textId="0F0653D0" w:rsidR="003001C8" w:rsidRPr="005F47A5" w:rsidRDefault="001028F1" w:rsidP="00FD3603">
      <w:pPr>
        <w:spacing w:line="3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ต้นทุนขายและต้นทุนการให้บริการ</w:t>
      </w:r>
      <w:r w:rsidR="005538C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5B0D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B5B0D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5B0D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5538C2"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F80D326" w14:textId="634BA025" w:rsidR="00720525" w:rsidRPr="005F47A5" w:rsidRDefault="00720525" w:rsidP="00FD3603">
      <w:pPr>
        <w:jc w:val="right"/>
        <w:rPr>
          <w:rFonts w:asciiTheme="majorBidi" w:hAnsiTheme="majorBidi" w:cstheme="majorBidi"/>
          <w:b/>
          <w:bCs/>
          <w:cs/>
        </w:rPr>
      </w:pPr>
      <w:bookmarkStart w:id="7" w:name="_Hlk200372018"/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37"/>
        <w:gridCol w:w="117"/>
        <w:gridCol w:w="1006"/>
        <w:gridCol w:w="90"/>
        <w:gridCol w:w="1086"/>
        <w:gridCol w:w="84"/>
        <w:gridCol w:w="990"/>
      </w:tblGrid>
      <w:tr w:rsidR="00720525" w:rsidRPr="005F47A5" w14:paraId="2791B07D" w14:textId="77777777" w:rsidTr="00820080">
        <w:trPr>
          <w:trHeight w:val="144"/>
        </w:trPr>
        <w:tc>
          <w:tcPr>
            <w:tcW w:w="4212" w:type="dxa"/>
          </w:tcPr>
          <w:p w14:paraId="2C311A25" w14:textId="77777777" w:rsidR="00720525" w:rsidRPr="005F47A5" w:rsidRDefault="00720525" w:rsidP="005B0B53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72C4BFE6" w14:textId="77777777" w:rsidR="00720525" w:rsidRPr="005F47A5" w:rsidRDefault="0072052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102DF2F" w14:textId="77777777" w:rsidR="00720525" w:rsidRPr="005F47A5" w:rsidRDefault="00720525" w:rsidP="005B0B53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6638AEAB" w14:textId="77777777" w:rsidR="00720525" w:rsidRPr="005F47A5" w:rsidRDefault="0072052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5F47A5" w14:paraId="3C85C949" w14:textId="77777777" w:rsidTr="00820080">
        <w:trPr>
          <w:trHeight w:val="144"/>
        </w:trPr>
        <w:tc>
          <w:tcPr>
            <w:tcW w:w="4212" w:type="dxa"/>
          </w:tcPr>
          <w:p w14:paraId="1B2C6C9A" w14:textId="77777777" w:rsidR="00720525" w:rsidRPr="005F47A5" w:rsidRDefault="00720525" w:rsidP="005B0B53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</w:tcPr>
          <w:p w14:paraId="124F0479" w14:textId="07E6B06E" w:rsidR="00720525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17" w:type="dxa"/>
          </w:tcPr>
          <w:p w14:paraId="7C6B5618" w14:textId="77777777" w:rsidR="00720525" w:rsidRPr="005F47A5" w:rsidRDefault="00720525" w:rsidP="005B0B53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6" w:type="dxa"/>
          </w:tcPr>
          <w:p w14:paraId="3CD2C324" w14:textId="4AEA2850" w:rsidR="00720525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C950F9F" w14:textId="77777777" w:rsidR="00720525" w:rsidRPr="005F47A5" w:rsidRDefault="00720525" w:rsidP="005B0B53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6" w:type="dxa"/>
          </w:tcPr>
          <w:p w14:paraId="7D8534E7" w14:textId="1B1B7BE2" w:rsidR="00720525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4" w:type="dxa"/>
          </w:tcPr>
          <w:p w14:paraId="7A4B82B7" w14:textId="77777777" w:rsidR="00720525" w:rsidRPr="005F47A5" w:rsidRDefault="00720525" w:rsidP="005B0B53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DE2AFF9" w14:textId="2EB07AB1" w:rsidR="00720525" w:rsidRPr="005F47A5" w:rsidRDefault="00BC3EA5" w:rsidP="005B0B53">
            <w:pPr>
              <w:ind w:right="10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FB2779" w:rsidRPr="005F47A5" w14:paraId="12D5BF36" w14:textId="77777777" w:rsidTr="00820080">
        <w:trPr>
          <w:trHeight w:val="144"/>
        </w:trPr>
        <w:tc>
          <w:tcPr>
            <w:tcW w:w="4212" w:type="dxa"/>
          </w:tcPr>
          <w:p w14:paraId="7387C996" w14:textId="77777777" w:rsidR="00FB2779" w:rsidRPr="005F47A5" w:rsidRDefault="00FB2779" w:rsidP="00FB2779">
            <w:pPr>
              <w:ind w:left="360" w:right="-318" w:hanging="110"/>
              <w:jc w:val="both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ต้นทุนขายสินค้า</w:t>
            </w:r>
          </w:p>
        </w:tc>
        <w:tc>
          <w:tcPr>
            <w:tcW w:w="1037" w:type="dxa"/>
          </w:tcPr>
          <w:p w14:paraId="3B4D780D" w14:textId="6E5162F5" w:rsidR="00FB2779" w:rsidRPr="005F47A5" w:rsidRDefault="00BC3EA5" w:rsidP="00FB2779">
            <w:pPr>
              <w:ind w:left="-1063" w:right="90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423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17" w:type="dxa"/>
          </w:tcPr>
          <w:p w14:paraId="26036E9B" w14:textId="77777777" w:rsidR="00FB2779" w:rsidRPr="005F47A5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6" w:type="dxa"/>
          </w:tcPr>
          <w:p w14:paraId="6CB6E8A7" w14:textId="7B34A4B8" w:rsidR="00FB2779" w:rsidRPr="005F47A5" w:rsidRDefault="00BC3EA5" w:rsidP="00FB2779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505</w:t>
            </w:r>
            <w:r w:rsidR="006B72A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564</w:t>
            </w:r>
          </w:p>
        </w:tc>
        <w:tc>
          <w:tcPr>
            <w:tcW w:w="90" w:type="dxa"/>
          </w:tcPr>
          <w:p w14:paraId="40083F49" w14:textId="77777777" w:rsidR="00FB2779" w:rsidRPr="005F47A5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</w:tcPr>
          <w:p w14:paraId="1770ADA9" w14:textId="15A2D167" w:rsidR="00FB2779" w:rsidRPr="005F47A5" w:rsidRDefault="00BC3EA5" w:rsidP="00FB2779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480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84" w:type="dxa"/>
          </w:tcPr>
          <w:p w14:paraId="58C2F393" w14:textId="77777777" w:rsidR="00FB2779" w:rsidRPr="005F47A5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73DAC" w14:textId="438ABF5C" w:rsidR="00FB2779" w:rsidRPr="005F47A5" w:rsidRDefault="00BC3EA5" w:rsidP="00FB2779">
            <w:pPr>
              <w:ind w:left="-1063" w:right="117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586</w:t>
            </w:r>
            <w:r w:rsidR="006B72A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525</w:t>
            </w:r>
          </w:p>
        </w:tc>
      </w:tr>
      <w:tr w:rsidR="00FB2779" w:rsidRPr="005F47A5" w14:paraId="06F31607" w14:textId="77777777" w:rsidTr="00820080">
        <w:trPr>
          <w:trHeight w:val="144"/>
        </w:trPr>
        <w:tc>
          <w:tcPr>
            <w:tcW w:w="4212" w:type="dxa"/>
          </w:tcPr>
          <w:p w14:paraId="2D153849" w14:textId="77777777" w:rsidR="00FB2779" w:rsidRPr="005F47A5" w:rsidRDefault="00FB2779" w:rsidP="00FB2779">
            <w:pPr>
              <w:ind w:left="360" w:right="-318" w:hanging="110"/>
              <w:jc w:val="both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221D0ECE" w14:textId="25B47B17" w:rsidR="00FB2779" w:rsidRPr="005F47A5" w:rsidRDefault="00BC3EA5" w:rsidP="00FB2779">
            <w:pPr>
              <w:ind w:left="-1063" w:right="90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117" w:type="dxa"/>
          </w:tcPr>
          <w:p w14:paraId="4FCDB6D9" w14:textId="77777777" w:rsidR="00FB2779" w:rsidRPr="005F47A5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14:paraId="21EC7DA6" w14:textId="757BB07E" w:rsidR="00FB2779" w:rsidRPr="005F47A5" w:rsidRDefault="00BC3EA5" w:rsidP="00FB2779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6B72A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90" w:type="dxa"/>
          </w:tcPr>
          <w:p w14:paraId="089D027B" w14:textId="77777777" w:rsidR="00FB2779" w:rsidRPr="005F47A5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6" w:type="dxa"/>
            <w:tcBorders>
              <w:bottom w:val="single" w:sz="4" w:space="0" w:color="000000"/>
            </w:tcBorders>
          </w:tcPr>
          <w:p w14:paraId="0A74CC81" w14:textId="3DEA68EF" w:rsidR="00FB2779" w:rsidRPr="005F47A5" w:rsidRDefault="00BC3EA5" w:rsidP="00FB2779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84" w:type="dxa"/>
          </w:tcPr>
          <w:p w14:paraId="3DD61D99" w14:textId="77777777" w:rsidR="00FB2779" w:rsidRPr="005F47A5" w:rsidRDefault="00FB2779" w:rsidP="00FB2779">
            <w:pPr>
              <w:snapToGrid w:val="0"/>
              <w:ind w:right="3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A3A3AEA" w14:textId="7A98A1C5" w:rsidR="00FB2779" w:rsidRPr="005F47A5" w:rsidRDefault="00BC3EA5" w:rsidP="00FB2779">
            <w:pPr>
              <w:ind w:left="-1063" w:right="117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294</w:t>
            </w:r>
          </w:p>
        </w:tc>
      </w:tr>
      <w:tr w:rsidR="00FB2779" w:rsidRPr="005F47A5" w14:paraId="3A74025F" w14:textId="77777777" w:rsidTr="00820080">
        <w:trPr>
          <w:trHeight w:val="144"/>
        </w:trPr>
        <w:tc>
          <w:tcPr>
            <w:tcW w:w="4212" w:type="dxa"/>
          </w:tcPr>
          <w:p w14:paraId="36A0B70D" w14:textId="77777777" w:rsidR="00FB2779" w:rsidRPr="005F47A5" w:rsidRDefault="00FB2779" w:rsidP="00FB2779">
            <w:pPr>
              <w:ind w:left="540" w:right="-318" w:hanging="11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7" w:type="dxa"/>
            <w:tcBorders>
              <w:top w:val="single" w:sz="4" w:space="0" w:color="000000"/>
              <w:bottom w:val="double" w:sz="4" w:space="0" w:color="auto"/>
            </w:tcBorders>
          </w:tcPr>
          <w:p w14:paraId="4E9B4384" w14:textId="4BD54D38" w:rsidR="00FB2779" w:rsidRPr="005F47A5" w:rsidRDefault="00BC3EA5" w:rsidP="00FB2779">
            <w:pPr>
              <w:ind w:left="-1063" w:right="90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426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670</w:t>
            </w:r>
          </w:p>
        </w:tc>
        <w:tc>
          <w:tcPr>
            <w:tcW w:w="117" w:type="dxa"/>
          </w:tcPr>
          <w:p w14:paraId="3579F7F8" w14:textId="77777777" w:rsidR="00FB2779" w:rsidRPr="005F47A5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auto"/>
            </w:tcBorders>
          </w:tcPr>
          <w:p w14:paraId="232AB6D8" w14:textId="5719E7D1" w:rsidR="00FB2779" w:rsidRPr="005F47A5" w:rsidRDefault="00BC3EA5" w:rsidP="00FB2779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508</w:t>
            </w:r>
            <w:r w:rsidR="006B72A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90" w:type="dxa"/>
          </w:tcPr>
          <w:p w14:paraId="38B53677" w14:textId="77777777" w:rsidR="00FB2779" w:rsidRPr="005F47A5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auto"/>
            </w:tcBorders>
          </w:tcPr>
          <w:p w14:paraId="1AF73D56" w14:textId="0AE8AED1" w:rsidR="00FB2779" w:rsidRPr="005F47A5" w:rsidRDefault="00BC3EA5" w:rsidP="00FB2779">
            <w:pPr>
              <w:ind w:left="-1063" w:right="63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481</w:t>
            </w:r>
            <w:r w:rsidR="00870F1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84" w:type="dxa"/>
          </w:tcPr>
          <w:p w14:paraId="19F8D85F" w14:textId="77777777" w:rsidR="00FB2779" w:rsidRPr="005F47A5" w:rsidRDefault="00FB2779" w:rsidP="00FB2779">
            <w:pPr>
              <w:snapToGrid w:val="0"/>
              <w:ind w:right="3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</w:tcPr>
          <w:p w14:paraId="7A917CF7" w14:textId="63AD180E" w:rsidR="00FB2779" w:rsidRPr="005F47A5" w:rsidRDefault="00BC3EA5" w:rsidP="00FB2779">
            <w:pPr>
              <w:ind w:left="-1063" w:right="117" w:firstLine="540"/>
              <w:jc w:val="righ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586</w:t>
            </w:r>
            <w:r w:rsidR="006B72A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819</w:t>
            </w:r>
          </w:p>
        </w:tc>
      </w:tr>
    </w:tbl>
    <w:bookmarkEnd w:id="7"/>
    <w:p w14:paraId="411D1456" w14:textId="0D3EB719" w:rsidR="008E1083" w:rsidRPr="00CD1FEF" w:rsidRDefault="00BC3EA5" w:rsidP="00B00FB0">
      <w:pPr>
        <w:spacing w:before="36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CD1F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13A201D5" w14:textId="2EEA8F46" w:rsidR="008E1083" w:rsidRPr="00FD3603" w:rsidRDefault="008E1083" w:rsidP="00FD3603">
      <w:pPr>
        <w:ind w:left="547"/>
        <w:rPr>
          <w:rFonts w:asciiTheme="majorBidi" w:hAnsiTheme="majorBidi" w:cstheme="majorBidi"/>
          <w:b/>
          <w:bCs/>
          <w:cs/>
          <w:lang w:val="en-US"/>
        </w:rPr>
      </w:pPr>
      <w:r w:rsidRPr="00CD1FEF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5538C2" w:rsidRPr="00CD1FE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538C2" w:rsidRPr="00CD1FEF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5538C2" w:rsidRPr="005F47A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สามเดือนสิ้นสุดวันที่ </w:t>
      </w:r>
      <w:r w:rsidR="00BC3EA5" w:rsidRPr="00BC3EA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มีนาคม</w:t>
      </w:r>
      <w:r w:rsidR="005538C2" w:rsidRPr="005F47A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492D1302" w14:textId="5A325311" w:rsidR="008E1083" w:rsidRPr="005F47A5" w:rsidRDefault="008E1083" w:rsidP="008112A2">
      <w:pPr>
        <w:ind w:left="540" w:hanging="540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B2632B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5F47A5" w14:paraId="523EB4D7" w14:textId="77777777" w:rsidTr="0071755A">
        <w:tc>
          <w:tcPr>
            <w:tcW w:w="3960" w:type="dxa"/>
          </w:tcPr>
          <w:p w14:paraId="613F0A44" w14:textId="77777777" w:rsidR="008E1083" w:rsidRPr="005F47A5" w:rsidRDefault="008E1083" w:rsidP="0041167D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394" w:type="dxa"/>
            <w:gridSpan w:val="3"/>
          </w:tcPr>
          <w:p w14:paraId="4A79CB0A" w14:textId="77777777" w:rsidR="008E1083" w:rsidRPr="005F47A5" w:rsidRDefault="008E1083" w:rsidP="004116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3D6F0D88" w14:textId="77777777" w:rsidR="008E1083" w:rsidRPr="005F47A5" w:rsidRDefault="008E1083" w:rsidP="0041167D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3" w:type="dxa"/>
            <w:gridSpan w:val="3"/>
          </w:tcPr>
          <w:p w14:paraId="6866FE82" w14:textId="77777777" w:rsidR="008E1083" w:rsidRPr="005F47A5" w:rsidRDefault="008E1083" w:rsidP="0041167D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5F47A5" w14:paraId="5FDE5168" w14:textId="77777777" w:rsidTr="0071755A">
        <w:tc>
          <w:tcPr>
            <w:tcW w:w="3960" w:type="dxa"/>
          </w:tcPr>
          <w:p w14:paraId="4AAC805C" w14:textId="77777777" w:rsidR="00560F31" w:rsidRPr="005F47A5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56C5249C" w14:textId="20B38F09" w:rsidR="00560F31" w:rsidRPr="005F47A5" w:rsidRDefault="00BC3EA5" w:rsidP="0041167D">
            <w:pPr>
              <w:spacing w:line="320" w:lineRule="exact"/>
              <w:ind w:left="-97" w:firstLine="150"/>
              <w:jc w:val="center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641A50AF" w14:textId="77777777" w:rsidR="00560F31" w:rsidRPr="005F47A5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0962582" w14:textId="08DF64F6" w:rsidR="00560F31" w:rsidRPr="005F47A5" w:rsidRDefault="00BC3EA5" w:rsidP="0041167D">
            <w:pPr>
              <w:spacing w:line="320" w:lineRule="exact"/>
              <w:ind w:left="-97" w:firstLine="150"/>
              <w:jc w:val="center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B29E78E" w14:textId="77777777" w:rsidR="00560F31" w:rsidRPr="005F47A5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1A5320B" w14:textId="7477811A" w:rsidR="00560F31" w:rsidRPr="005F47A5" w:rsidRDefault="00BC3EA5" w:rsidP="0041167D">
            <w:pPr>
              <w:spacing w:line="320" w:lineRule="exact"/>
              <w:ind w:left="-97" w:firstLine="159"/>
              <w:jc w:val="center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097D826D" w14:textId="77777777" w:rsidR="00560F31" w:rsidRPr="005F47A5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2F014C71" w14:textId="5A600644" w:rsidR="00560F31" w:rsidRPr="005F47A5" w:rsidRDefault="00BC3EA5" w:rsidP="0041167D">
            <w:pPr>
              <w:spacing w:line="320" w:lineRule="exact"/>
              <w:ind w:left="-97" w:firstLine="177"/>
              <w:jc w:val="center"/>
              <w:rPr>
                <w:rFonts w:asciiTheme="majorBidi" w:hAnsiTheme="majorBidi" w:cstheme="majorBidi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560F31" w:rsidRPr="005F47A5" w14:paraId="5E420C8D" w14:textId="77777777" w:rsidTr="0071755A">
        <w:tc>
          <w:tcPr>
            <w:tcW w:w="3960" w:type="dxa"/>
          </w:tcPr>
          <w:p w14:paraId="6EE5F21F" w14:textId="77777777" w:rsidR="00560F31" w:rsidRPr="005F47A5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</w:tcPr>
          <w:p w14:paraId="06868C52" w14:textId="77777777" w:rsidR="00560F31" w:rsidRPr="005F47A5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2C1DF68" w14:textId="77777777" w:rsidR="00560F31" w:rsidRPr="005F47A5" w:rsidRDefault="00560F31" w:rsidP="0041167D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A48CC6" w14:textId="77777777" w:rsidR="00560F31" w:rsidRPr="005F47A5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B9424C" w14:textId="77777777" w:rsidR="00560F31" w:rsidRPr="005F47A5" w:rsidRDefault="00560F31" w:rsidP="0041167D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7314A8E" w14:textId="77777777" w:rsidR="00560F31" w:rsidRPr="005F47A5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060779" w14:textId="77777777" w:rsidR="00560F31" w:rsidRPr="005F47A5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759774A" w14:textId="77777777" w:rsidR="00560F31" w:rsidRPr="005F47A5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9F493E" w:rsidRPr="005F47A5" w14:paraId="15EA403D" w14:textId="77777777" w:rsidTr="0071755A">
        <w:tc>
          <w:tcPr>
            <w:tcW w:w="3960" w:type="dxa"/>
          </w:tcPr>
          <w:p w14:paraId="26E85FAE" w14:textId="3F790319" w:rsidR="009F493E" w:rsidRPr="005F47A5" w:rsidRDefault="000A0918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="00F2141D"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) </w:t>
            </w:r>
            <w:r w:rsidR="00F2141D"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ภ</w:t>
            </w:r>
            <w:r w:rsidR="009F493E"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</w:tcPr>
          <w:p w14:paraId="3BAB639D" w14:textId="487793EE" w:rsidR="009F493E" w:rsidRPr="005F47A5" w:rsidRDefault="00BC3EA5" w:rsidP="00050439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7F21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90" w:type="dxa"/>
          </w:tcPr>
          <w:p w14:paraId="391949DD" w14:textId="77777777" w:rsidR="009F493E" w:rsidRPr="005F47A5" w:rsidRDefault="009F493E" w:rsidP="009F493E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A33763C" w14:textId="32D1B288" w:rsidR="009F493E" w:rsidRPr="005F47A5" w:rsidRDefault="005263DA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863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34B9232" w14:textId="77777777" w:rsidR="009F493E" w:rsidRPr="005F47A5" w:rsidRDefault="009F493E" w:rsidP="009F493E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5345D0F" w14:textId="5DFF2047" w:rsidR="009F493E" w:rsidRPr="005F47A5" w:rsidRDefault="007F21C0" w:rsidP="008C2332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4E2DA93" w14:textId="77777777" w:rsidR="009F493E" w:rsidRPr="005F47A5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0DE7EFE1" w14:textId="73EC8FC2" w:rsidR="009F493E" w:rsidRPr="005F47A5" w:rsidRDefault="00E0250E" w:rsidP="00E0250E">
            <w:pPr>
              <w:tabs>
                <w:tab w:val="decimal" w:pos="662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9F493E" w:rsidRPr="005F47A5" w14:paraId="7FB68B41" w14:textId="77777777" w:rsidTr="0071755A">
        <w:tc>
          <w:tcPr>
            <w:tcW w:w="3960" w:type="dxa"/>
          </w:tcPr>
          <w:p w14:paraId="56AF3229" w14:textId="77777777" w:rsidR="009F493E" w:rsidRPr="005F47A5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1A242C1C" w14:textId="77777777" w:rsidR="009F493E" w:rsidRPr="005F47A5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BCE025" w14:textId="77777777" w:rsidR="009F493E" w:rsidRPr="005F47A5" w:rsidRDefault="009F493E" w:rsidP="009F493E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0EFF191" w14:textId="77777777" w:rsidR="009F493E" w:rsidRPr="005F47A5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013008D" w14:textId="77777777" w:rsidR="009F493E" w:rsidRPr="005F47A5" w:rsidRDefault="009F493E" w:rsidP="009F493E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408CF88" w14:textId="77777777" w:rsidR="009F493E" w:rsidRPr="005F47A5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10E5D20" w14:textId="77777777" w:rsidR="009F493E" w:rsidRPr="005F47A5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3F176626" w14:textId="77777777" w:rsidR="009F493E" w:rsidRPr="005F47A5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84A12" w:rsidRPr="005F47A5" w14:paraId="6B000706" w14:textId="77777777" w:rsidTr="0071755A">
        <w:tc>
          <w:tcPr>
            <w:tcW w:w="3960" w:type="dxa"/>
          </w:tcPr>
          <w:p w14:paraId="098EF8EF" w14:textId="2FCDCB01" w:rsidR="00584A12" w:rsidRPr="005F47A5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CF0933C" w14:textId="5A5B8E73" w:rsidR="00584A12" w:rsidRPr="005F47A5" w:rsidRDefault="007F21C0" w:rsidP="00050439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192</w:t>
            </w:r>
            <w:r w:rsidRPr="005F47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444D374B" w14:textId="77777777" w:rsidR="00584A12" w:rsidRPr="005F47A5" w:rsidRDefault="00584A12" w:rsidP="00584A12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14F118F" w14:textId="078E55B2" w:rsidR="00584A12" w:rsidRPr="005F47A5" w:rsidRDefault="00BC3EA5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13</w:t>
            </w:r>
            <w:r w:rsidR="005263D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0" w:type="dxa"/>
          </w:tcPr>
          <w:p w14:paraId="31618892" w14:textId="77777777" w:rsidR="00584A12" w:rsidRPr="005F47A5" w:rsidRDefault="00584A12" w:rsidP="00584A12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05C118EB" w14:textId="77EA2ED5" w:rsidR="00584A12" w:rsidRPr="005F47A5" w:rsidRDefault="00BC3EA5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7F21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145</w:t>
            </w:r>
          </w:p>
        </w:tc>
        <w:tc>
          <w:tcPr>
            <w:tcW w:w="90" w:type="dxa"/>
          </w:tcPr>
          <w:p w14:paraId="5BE5949C" w14:textId="77777777" w:rsidR="00584A12" w:rsidRPr="005F47A5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 w14:paraId="11830914" w14:textId="66112090" w:rsidR="00584A12" w:rsidRPr="005F47A5" w:rsidRDefault="00BC3EA5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11</w:t>
            </w:r>
            <w:r w:rsidR="005263D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851</w:t>
            </w:r>
          </w:p>
        </w:tc>
      </w:tr>
      <w:tr w:rsidR="00584A12" w:rsidRPr="005F47A5" w14:paraId="4E38276F" w14:textId="77777777" w:rsidTr="0071755A">
        <w:tc>
          <w:tcPr>
            <w:tcW w:w="3960" w:type="dxa"/>
          </w:tcPr>
          <w:p w14:paraId="7B1A6B4F" w14:textId="77777777" w:rsidR="00584A12" w:rsidRPr="005F47A5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14:paraId="3F93B8E6" w14:textId="41E21411" w:rsidR="00584A12" w:rsidRPr="005F47A5" w:rsidRDefault="00BC3EA5" w:rsidP="00050439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DD2D4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564</w:t>
            </w:r>
          </w:p>
        </w:tc>
        <w:tc>
          <w:tcPr>
            <w:tcW w:w="90" w:type="dxa"/>
          </w:tcPr>
          <w:p w14:paraId="21292B7E" w14:textId="77777777" w:rsidR="00584A12" w:rsidRPr="005F47A5" w:rsidRDefault="00584A12" w:rsidP="00584A12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437655BE" w14:textId="08F36392" w:rsidR="00584A12" w:rsidRPr="005F47A5" w:rsidRDefault="00603974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C3EA5" w:rsidRPr="00BC3EA5">
              <w:rPr>
                <w:rFonts w:asciiTheme="majorBidi" w:hAnsiTheme="majorBidi" w:cstheme="majorBidi"/>
                <w:noProof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fldChar w:fldCharType="end"/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E0250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90" w:type="dxa"/>
          </w:tcPr>
          <w:p w14:paraId="2DC4331D" w14:textId="77777777" w:rsidR="00584A12" w:rsidRPr="005F47A5" w:rsidRDefault="00584A12" w:rsidP="00584A12">
            <w:pPr>
              <w:snapToGrid w:val="0"/>
              <w:spacing w:line="320" w:lineRule="exact"/>
              <w:ind w:left="-97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5AE9B840" w14:textId="786E5559" w:rsidR="00584A12" w:rsidRPr="005F47A5" w:rsidRDefault="00BC3EA5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DD2D4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90" w:type="dxa"/>
          </w:tcPr>
          <w:p w14:paraId="534E4B7C" w14:textId="77777777" w:rsidR="00584A12" w:rsidRPr="005F47A5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</w:tcPr>
          <w:p w14:paraId="7DB2C4E3" w14:textId="3D1CE745" w:rsidR="00584A12" w:rsidRPr="005F47A5" w:rsidRDefault="00BC3EA5" w:rsidP="00BF5D83">
            <w:pPr>
              <w:tabs>
                <w:tab w:val="decimal" w:pos="105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11</w:t>
            </w:r>
            <w:r w:rsidR="005263D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lang w:val="en-US"/>
              </w:rPr>
              <w:t>851</w:t>
            </w:r>
          </w:p>
        </w:tc>
      </w:tr>
    </w:tbl>
    <w:p w14:paraId="5B4DA79D" w14:textId="3A7254B9" w:rsidR="008E1083" w:rsidRPr="005F47A5" w:rsidRDefault="008E1083" w:rsidP="0065440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cs/>
        </w:rPr>
      </w:pPr>
      <w:bookmarkStart w:id="8" w:name="_Hlk166746160"/>
      <w:bookmarkStart w:id="9" w:name="_Hlk200439912"/>
      <w:r w:rsidRPr="005F47A5">
        <w:rPr>
          <w:rFonts w:asciiTheme="majorBidi" w:hAnsiTheme="majorBidi" w:cstheme="majorBidi"/>
          <w:sz w:val="32"/>
          <w:szCs w:val="32"/>
          <w:cs/>
          <w:lang w:val="en-GB"/>
        </w:rPr>
        <w:t>ภาษีเงินได้</w:t>
      </w:r>
      <w:r w:rsidR="005538C2" w:rsidRPr="005F47A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5440B" w:rsidRPr="005F47A5">
        <w:rPr>
          <w:rFonts w:asciiTheme="majorBidi" w:hAnsiTheme="majorBidi" w:cstheme="majorBidi"/>
          <w:sz w:val="32"/>
          <w:szCs w:val="32"/>
          <w:cs/>
        </w:rPr>
        <w:t>สาม</w:t>
      </w:r>
      <w:r w:rsidR="005538C2" w:rsidRPr="005F47A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5538C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6D8A"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สามารถกระทบยอด</w:t>
      </w:r>
      <w:r w:rsidR="0075765A"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ขาดทุน</w:t>
      </w:r>
      <w:r w:rsidR="008F6D8A" w:rsidRPr="005F47A5">
        <w:rPr>
          <w:rFonts w:asciiTheme="majorBidi" w:hAnsiTheme="majorBidi" w:cstheme="majorBidi"/>
          <w:sz w:val="32"/>
          <w:szCs w:val="32"/>
          <w:cs/>
          <w:lang w:val="en-US"/>
        </w:rPr>
        <w:t>ทางบัญชีได้</w:t>
      </w:r>
      <w:r w:rsidRPr="005F47A5">
        <w:rPr>
          <w:rFonts w:asciiTheme="majorBidi" w:hAnsiTheme="majorBidi" w:cstheme="majorBidi"/>
          <w:sz w:val="32"/>
          <w:szCs w:val="32"/>
          <w:cs/>
          <w:lang w:val="en-GB"/>
        </w:rPr>
        <w:t>ดังนี้</w:t>
      </w:r>
    </w:p>
    <w:p w14:paraId="55874DCF" w14:textId="77777777" w:rsidR="00EB49F3" w:rsidRPr="005F47A5" w:rsidRDefault="00EB49F3" w:rsidP="00EB49F3">
      <w:pPr>
        <w:ind w:left="540" w:right="-28" w:hanging="540"/>
        <w:jc w:val="righ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bookmarkStart w:id="10" w:name="_Hlk166746139"/>
      <w:bookmarkEnd w:id="8"/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EB49F3" w:rsidRPr="005F47A5" w14:paraId="091C0F49" w14:textId="77777777" w:rsidTr="00ED79C1">
        <w:tc>
          <w:tcPr>
            <w:tcW w:w="3060" w:type="dxa"/>
          </w:tcPr>
          <w:p w14:paraId="42C0D651" w14:textId="77777777" w:rsidR="00EB49F3" w:rsidRPr="005F47A5" w:rsidRDefault="00EB49F3" w:rsidP="00ED79C1">
            <w:pPr>
              <w:snapToGrid w:val="0"/>
              <w:ind w:left="612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</w:tcPr>
          <w:p w14:paraId="7AEAAC47" w14:textId="77777777" w:rsidR="00EB49F3" w:rsidRPr="005F47A5" w:rsidRDefault="00EB49F3" w:rsidP="00ED79C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</w:tcPr>
          <w:p w14:paraId="17E00B3E" w14:textId="77777777" w:rsidR="00EB49F3" w:rsidRPr="005F47A5" w:rsidRDefault="00EB49F3" w:rsidP="00ED79C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49F3" w:rsidRPr="005F47A5" w14:paraId="3F35E57C" w14:textId="77777777" w:rsidTr="00ED79C1">
        <w:tc>
          <w:tcPr>
            <w:tcW w:w="3060" w:type="dxa"/>
          </w:tcPr>
          <w:p w14:paraId="14831B1F" w14:textId="77777777" w:rsidR="00EB49F3" w:rsidRPr="005F47A5" w:rsidRDefault="00EB49F3" w:rsidP="00ED79C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</w:tcPr>
          <w:p w14:paraId="04B41F33" w14:textId="6C2FCCCB" w:rsidR="00EB49F3" w:rsidRPr="005F47A5" w:rsidRDefault="00BC3EA5" w:rsidP="00ED79C1">
            <w:pPr>
              <w:ind w:left="-97" w:firstLine="15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0D1D9E14" w14:textId="77777777" w:rsidR="00EB49F3" w:rsidRPr="005F47A5" w:rsidRDefault="00EB49F3" w:rsidP="00ED79C1">
            <w:pPr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444621BC" w14:textId="0C8B80E4" w:rsidR="00EB49F3" w:rsidRPr="005F47A5" w:rsidRDefault="00BC3EA5" w:rsidP="00ED79C1">
            <w:pPr>
              <w:ind w:left="-97" w:firstLine="15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5188F32D" w14:textId="77777777" w:rsidR="00EB49F3" w:rsidRPr="005F47A5" w:rsidRDefault="00EB49F3" w:rsidP="00ED79C1">
            <w:pPr>
              <w:snapToGrid w:val="0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0DE5E2F0" w14:textId="5B556317" w:rsidR="00EB49F3" w:rsidRPr="005F47A5" w:rsidRDefault="00BC3EA5" w:rsidP="00ED79C1">
            <w:pPr>
              <w:ind w:left="-97" w:firstLine="1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473FBFA5" w14:textId="77777777" w:rsidR="00EB49F3" w:rsidRPr="005F47A5" w:rsidRDefault="00EB49F3" w:rsidP="00ED79C1">
            <w:pPr>
              <w:snapToGrid w:val="0"/>
              <w:ind w:left="-97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    อัตราภาษี</w:t>
            </w:r>
          </w:p>
        </w:tc>
        <w:tc>
          <w:tcPr>
            <w:tcW w:w="720" w:type="dxa"/>
          </w:tcPr>
          <w:p w14:paraId="73A7E817" w14:textId="48345B55" w:rsidR="00EB49F3" w:rsidRPr="005F47A5" w:rsidRDefault="00BC3EA5" w:rsidP="00ED79C1">
            <w:pPr>
              <w:ind w:left="-97" w:firstLine="17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0B7FC1AE" w14:textId="77777777" w:rsidR="00EB49F3" w:rsidRPr="005F47A5" w:rsidRDefault="00EB49F3" w:rsidP="00ED79C1">
            <w:pPr>
              <w:ind w:left="-97" w:firstLine="17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EB49F3" w:rsidRPr="005F47A5" w14:paraId="1E2E162C" w14:textId="77777777" w:rsidTr="00ED79C1">
        <w:tc>
          <w:tcPr>
            <w:tcW w:w="3060" w:type="dxa"/>
          </w:tcPr>
          <w:p w14:paraId="11B1A582" w14:textId="77777777" w:rsidR="00EB49F3" w:rsidRPr="005F47A5" w:rsidRDefault="00EB49F3" w:rsidP="00ED79C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</w:tcPr>
          <w:p w14:paraId="67272F6F" w14:textId="77777777" w:rsidR="00EB49F3" w:rsidRPr="005F47A5" w:rsidRDefault="00EB49F3" w:rsidP="00ED79C1">
            <w:pPr>
              <w:ind w:left="-97" w:firstLine="1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53B2E7" w14:textId="77777777" w:rsidR="00EB49F3" w:rsidRPr="005F47A5" w:rsidRDefault="00EB49F3" w:rsidP="00ED79C1">
            <w:pPr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5703323D" w14:textId="77777777" w:rsidR="00EB49F3" w:rsidRPr="005F47A5" w:rsidRDefault="00EB49F3" w:rsidP="00ED79C1">
            <w:pPr>
              <w:ind w:left="-97" w:firstLine="1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0AB44B3" w14:textId="77777777" w:rsidR="00EB49F3" w:rsidRPr="005F47A5" w:rsidRDefault="00EB49F3" w:rsidP="00ED79C1">
            <w:pPr>
              <w:snapToGrid w:val="0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35774824" w14:textId="77777777" w:rsidR="00EB49F3" w:rsidRPr="005F47A5" w:rsidRDefault="00EB49F3" w:rsidP="00ED79C1">
            <w:pPr>
              <w:ind w:left="-97" w:firstLine="15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C176100" w14:textId="77777777" w:rsidR="00EB49F3" w:rsidRPr="005F47A5" w:rsidRDefault="00EB49F3" w:rsidP="00ED79C1">
            <w:pPr>
              <w:snapToGrid w:val="0"/>
              <w:ind w:left="-97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    ร้อยละ</w:t>
            </w:r>
          </w:p>
        </w:tc>
        <w:tc>
          <w:tcPr>
            <w:tcW w:w="720" w:type="dxa"/>
          </w:tcPr>
          <w:p w14:paraId="67F10142" w14:textId="77777777" w:rsidR="00EB49F3" w:rsidRPr="005F47A5" w:rsidRDefault="00EB49F3" w:rsidP="00ED79C1">
            <w:pPr>
              <w:ind w:left="-97" w:firstLine="17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3CA2D06" w14:textId="77777777" w:rsidR="00EB49F3" w:rsidRPr="005F47A5" w:rsidRDefault="00EB49F3" w:rsidP="00ED79C1">
            <w:pPr>
              <w:ind w:left="-97" w:firstLine="17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EB49F3" w:rsidRPr="005F47A5" w14:paraId="1F0F45B4" w14:textId="77777777" w:rsidTr="00ED79C1">
        <w:tc>
          <w:tcPr>
            <w:tcW w:w="3060" w:type="dxa"/>
          </w:tcPr>
          <w:p w14:paraId="69156B67" w14:textId="7319C13F" w:rsidR="00EB49F3" w:rsidRPr="005F47A5" w:rsidRDefault="00F804BE" w:rsidP="00ED79C1">
            <w:pPr>
              <w:pStyle w:val="BodyTextIndent2"/>
              <w:tabs>
                <w:tab w:val="left" w:pos="720"/>
              </w:tabs>
              <w:ind w:left="355" w:hanging="3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 w:rsidR="00EB49F3"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</w:tcPr>
          <w:p w14:paraId="75C62AF4" w14:textId="77777777" w:rsidR="00EB49F3" w:rsidRPr="005F47A5" w:rsidRDefault="00EB49F3" w:rsidP="00ED79C1">
            <w:pPr>
              <w:tabs>
                <w:tab w:val="decimal" w:pos="72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E6AB8FE" w14:textId="77777777" w:rsidR="00EB49F3" w:rsidRPr="005F47A5" w:rsidRDefault="00EB49F3" w:rsidP="00ED79C1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F47C6E8" w14:textId="77777777" w:rsidR="00EB49F3" w:rsidRPr="005F47A5" w:rsidRDefault="00EB49F3" w:rsidP="00ED79C1">
            <w:pPr>
              <w:tabs>
                <w:tab w:val="decimal" w:pos="71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FA69BEE" w14:textId="77777777" w:rsidR="00EB49F3" w:rsidRPr="005F47A5" w:rsidRDefault="00EB49F3" w:rsidP="00ED79C1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5B8D7CC" w14:textId="77777777" w:rsidR="00EB49F3" w:rsidRPr="005F47A5" w:rsidRDefault="00EB49F3" w:rsidP="00ED79C1">
            <w:pPr>
              <w:tabs>
                <w:tab w:val="decimal" w:pos="718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F3B7AE3" w14:textId="77777777" w:rsidR="00EB49F3" w:rsidRPr="005F47A5" w:rsidRDefault="00EB49F3" w:rsidP="00ED79C1">
            <w:pPr>
              <w:snapToGrid w:val="0"/>
              <w:ind w:left="-97"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7E61EC5" w14:textId="77777777" w:rsidR="00EB49F3" w:rsidRPr="005F47A5" w:rsidRDefault="00EB49F3" w:rsidP="00ED79C1">
            <w:pPr>
              <w:tabs>
                <w:tab w:val="decimal" w:pos="72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2375046" w14:textId="77777777" w:rsidR="00EB49F3" w:rsidRPr="005F47A5" w:rsidRDefault="00EB49F3" w:rsidP="00ED79C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B49F3" w:rsidRPr="005F47A5" w14:paraId="29AE0661" w14:textId="77777777" w:rsidTr="00ED79C1">
        <w:tc>
          <w:tcPr>
            <w:tcW w:w="3060" w:type="dxa"/>
          </w:tcPr>
          <w:p w14:paraId="27F1CDAE" w14:textId="77777777" w:rsidR="00EB49F3" w:rsidRPr="005F47A5" w:rsidRDefault="00EB49F3" w:rsidP="00ED79C1">
            <w:pPr>
              <w:pStyle w:val="BodyTextIndent2"/>
              <w:tabs>
                <w:tab w:val="left" w:pos="720"/>
              </w:tabs>
              <w:ind w:left="180" w:hanging="5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- ส่วนที่ได้รับการส่งเสริมยกเว้นภาษีเงินได้</w:t>
            </w:r>
          </w:p>
        </w:tc>
        <w:tc>
          <w:tcPr>
            <w:tcW w:w="720" w:type="dxa"/>
          </w:tcPr>
          <w:p w14:paraId="026C5B0A" w14:textId="77777777" w:rsidR="00EB49F3" w:rsidRPr="005F47A5" w:rsidRDefault="00EB49F3" w:rsidP="00ED79C1">
            <w:pPr>
              <w:tabs>
                <w:tab w:val="decimal" w:pos="72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1ED4569" w14:textId="77777777" w:rsidR="00EB49F3" w:rsidRPr="005F47A5" w:rsidRDefault="00EB49F3" w:rsidP="00ED79C1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68C7828" w14:textId="77777777" w:rsidR="00EB49F3" w:rsidRPr="005F47A5" w:rsidRDefault="00EB49F3" w:rsidP="00ED79C1">
            <w:pPr>
              <w:tabs>
                <w:tab w:val="decimal" w:pos="71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EA6B0C" w14:textId="77777777" w:rsidR="00EB49F3" w:rsidRPr="005F47A5" w:rsidRDefault="00EB49F3" w:rsidP="00ED79C1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D19A75D" w14:textId="77777777" w:rsidR="00EB49F3" w:rsidRPr="005F47A5" w:rsidRDefault="00EB49F3" w:rsidP="00ED79C1">
            <w:pPr>
              <w:tabs>
                <w:tab w:val="decimal" w:pos="71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C368C3B" w14:textId="77777777" w:rsidR="00EB49F3" w:rsidRPr="005F47A5" w:rsidRDefault="00EB49F3" w:rsidP="00ED79C1">
            <w:pPr>
              <w:snapToGrid w:val="0"/>
              <w:ind w:left="-97"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AE6736" w14:textId="77777777" w:rsidR="00EB49F3" w:rsidRPr="005F47A5" w:rsidRDefault="00EB49F3" w:rsidP="00ED79C1">
            <w:pPr>
              <w:tabs>
                <w:tab w:val="decimal" w:pos="72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4BA49CC" w14:textId="77777777" w:rsidR="00EB49F3" w:rsidRPr="005F47A5" w:rsidRDefault="00EB49F3" w:rsidP="00ED79C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4BD3DB1B" w14:textId="77777777" w:rsidTr="00ED79C1">
        <w:tc>
          <w:tcPr>
            <w:tcW w:w="3060" w:type="dxa"/>
          </w:tcPr>
          <w:p w14:paraId="1437870A" w14:textId="2082C37F" w:rsidR="00C24304" w:rsidRPr="005F47A5" w:rsidRDefault="00C24304" w:rsidP="00C24304">
            <w:pPr>
              <w:pStyle w:val="BodyTextIndent2"/>
              <w:tabs>
                <w:tab w:val="left" w:pos="720"/>
              </w:tabs>
              <w:ind w:firstLine="85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BC3EA5" w:rsidRPr="00BC3EA5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และ </w:t>
            </w:r>
            <w:r w:rsidR="00BC3EA5" w:rsidRPr="00BC3EA5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ของอัตราภาษี</w:t>
            </w:r>
          </w:p>
        </w:tc>
        <w:tc>
          <w:tcPr>
            <w:tcW w:w="720" w:type="dxa"/>
          </w:tcPr>
          <w:p w14:paraId="31444F45" w14:textId="788950E0" w:rsidR="00C24304" w:rsidRPr="005F47A5" w:rsidRDefault="00BC3EA5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</w:p>
        </w:tc>
        <w:tc>
          <w:tcPr>
            <w:tcW w:w="720" w:type="dxa"/>
          </w:tcPr>
          <w:p w14:paraId="24A1CC3B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E24B5D1" w14:textId="21FF2ADC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1601095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D68EF22" w14:textId="7212485C" w:rsidR="00C24304" w:rsidRPr="005F47A5" w:rsidRDefault="00C24304" w:rsidP="00C24304">
            <w:pPr>
              <w:tabs>
                <w:tab w:val="decimal" w:pos="36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2DAABE60" w14:textId="77777777" w:rsidR="00C24304" w:rsidRPr="005F47A5" w:rsidRDefault="00C24304" w:rsidP="00C24304">
            <w:pPr>
              <w:snapToGrid w:val="0"/>
              <w:ind w:left="-97"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A56263F" w14:textId="4CDCE4AF" w:rsidR="00C24304" w:rsidRPr="005F47A5" w:rsidRDefault="00C24304" w:rsidP="00C24304">
            <w:pPr>
              <w:tabs>
                <w:tab w:val="decimal" w:pos="36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2605E94C" w14:textId="77777777" w:rsidR="00C24304" w:rsidRPr="005F47A5" w:rsidRDefault="00C24304" w:rsidP="00C24304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3E1E4267" w14:textId="77777777" w:rsidTr="00ED79C1">
        <w:tc>
          <w:tcPr>
            <w:tcW w:w="3060" w:type="dxa"/>
          </w:tcPr>
          <w:p w14:paraId="19897420" w14:textId="77777777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180" w:hanging="5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- 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938B6E2" w14:textId="3A552E9E" w:rsidR="00C24304" w:rsidRPr="005F47A5" w:rsidRDefault="00C24304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FCCCBFA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BA016D" w14:textId="162916E6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0D570A4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4F0656" w14:textId="7FA8B6FE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DB30B60" w14:textId="77777777" w:rsidR="00C24304" w:rsidRPr="005F47A5" w:rsidRDefault="00C24304" w:rsidP="00C24304">
            <w:pPr>
              <w:snapToGrid w:val="0"/>
              <w:ind w:left="-97"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C83E90" w14:textId="71281760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514E83C" w14:textId="77777777" w:rsidR="00C24304" w:rsidRPr="005F47A5" w:rsidRDefault="00C24304" w:rsidP="00C24304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4060392A" w14:textId="77777777" w:rsidTr="00ED79C1">
        <w:tc>
          <w:tcPr>
            <w:tcW w:w="3060" w:type="dxa"/>
          </w:tcPr>
          <w:p w14:paraId="29E645F5" w14:textId="1C78666F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355" w:hanging="355"/>
              <w:rPr>
                <w:rFonts w:asciiTheme="majorBidi" w:hAnsiTheme="majorBidi" w:cstheme="majorBidi"/>
                <w:color w:val="auto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pacing w:val="-8"/>
                <w:sz w:val="20"/>
                <w:szCs w:val="20"/>
                <w:cs/>
                <w:lang w:val="en-GB"/>
              </w:rPr>
              <w:t>รวมขาดทุน</w:t>
            </w:r>
            <w:r w:rsidRPr="005F47A5">
              <w:rPr>
                <w:rFonts w:asciiTheme="majorBidi" w:hAnsiTheme="majorBidi" w:cstheme="majorBidi"/>
                <w:color w:val="auto"/>
                <w:spacing w:val="-8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1687FF" w14:textId="0B5B9CE3" w:rsidR="00C24304" w:rsidRPr="005F47A5" w:rsidRDefault="00C24304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434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356BF9C2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596332" w14:textId="1BBA3E9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223F25DF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B9C9208" w14:textId="22CA2820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09B3BAF" w14:textId="77777777" w:rsidR="00C24304" w:rsidRPr="005F47A5" w:rsidRDefault="00C24304" w:rsidP="00C24304">
            <w:pPr>
              <w:snapToGrid w:val="0"/>
              <w:ind w:left="-97"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4D8F4E" w14:textId="3CA41DD6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07F5803" w14:textId="77777777" w:rsidR="00C24304" w:rsidRPr="005F47A5" w:rsidRDefault="00C24304" w:rsidP="00C24304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2A5FE491" w14:textId="77777777" w:rsidTr="00ED79C1">
        <w:tc>
          <w:tcPr>
            <w:tcW w:w="3060" w:type="dxa"/>
          </w:tcPr>
          <w:p w14:paraId="467DE470" w14:textId="71EC42DA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175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รายได้ภาษีเงินได้ตามอัตราภาษีเงินได้</w:t>
            </w:r>
          </w:p>
        </w:tc>
        <w:tc>
          <w:tcPr>
            <w:tcW w:w="720" w:type="dxa"/>
          </w:tcPr>
          <w:p w14:paraId="66B170E8" w14:textId="3E55CEDF" w:rsidR="00C24304" w:rsidRPr="005F47A5" w:rsidRDefault="00BC3EA5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</w:p>
        </w:tc>
        <w:tc>
          <w:tcPr>
            <w:tcW w:w="720" w:type="dxa"/>
          </w:tcPr>
          <w:p w14:paraId="4045546A" w14:textId="4E5FA7ED" w:rsidR="00C24304" w:rsidRPr="005F47A5" w:rsidRDefault="00BC3EA5" w:rsidP="00C24304">
            <w:pPr>
              <w:tabs>
                <w:tab w:val="decimal" w:pos="447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3EC44212" w14:textId="218E8405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529</w:t>
            </w:r>
          </w:p>
        </w:tc>
        <w:tc>
          <w:tcPr>
            <w:tcW w:w="720" w:type="dxa"/>
          </w:tcPr>
          <w:p w14:paraId="0A278508" w14:textId="66B81C1F" w:rsidR="00C24304" w:rsidRPr="005F47A5" w:rsidRDefault="00BC3EA5" w:rsidP="008F7188">
            <w:pPr>
              <w:tabs>
                <w:tab w:val="decimal" w:pos="453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29274B3D" w14:textId="2D8397BB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</w:p>
        </w:tc>
        <w:tc>
          <w:tcPr>
            <w:tcW w:w="720" w:type="dxa"/>
          </w:tcPr>
          <w:p w14:paraId="637E3A00" w14:textId="604871B5" w:rsidR="00C24304" w:rsidRPr="005F47A5" w:rsidRDefault="00BC3EA5" w:rsidP="008F7188">
            <w:pPr>
              <w:tabs>
                <w:tab w:val="decimal" w:pos="453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7C83FFD7" w14:textId="7C85C179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913</w:t>
            </w:r>
          </w:p>
        </w:tc>
        <w:tc>
          <w:tcPr>
            <w:tcW w:w="720" w:type="dxa"/>
          </w:tcPr>
          <w:p w14:paraId="6EFAE63F" w14:textId="7206CE06" w:rsidR="00C24304" w:rsidRPr="005F47A5" w:rsidRDefault="00BC3EA5" w:rsidP="008F7188">
            <w:pPr>
              <w:tabs>
                <w:tab w:val="decimal" w:pos="45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</w:tr>
      <w:tr w:rsidR="00C24304" w:rsidRPr="005F47A5" w14:paraId="32A87893" w14:textId="77777777" w:rsidTr="00ED79C1">
        <w:tc>
          <w:tcPr>
            <w:tcW w:w="3060" w:type="dxa"/>
          </w:tcPr>
          <w:p w14:paraId="3BD054E2" w14:textId="77777777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ผลกระทบทางภาษีสำหรับ</w:t>
            </w:r>
          </w:p>
        </w:tc>
        <w:tc>
          <w:tcPr>
            <w:tcW w:w="720" w:type="dxa"/>
          </w:tcPr>
          <w:p w14:paraId="42554382" w14:textId="77777777" w:rsidR="00C24304" w:rsidRPr="005F47A5" w:rsidRDefault="00C24304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C0BB129" w14:textId="77777777" w:rsidR="00C24304" w:rsidRPr="005F47A5" w:rsidRDefault="00C24304" w:rsidP="00C24304">
            <w:pPr>
              <w:tabs>
                <w:tab w:val="decimal" w:pos="447"/>
              </w:tabs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798510E" w14:textId="7777777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96A53CA" w14:textId="77777777" w:rsidR="00C24304" w:rsidRPr="005F47A5" w:rsidRDefault="00C24304" w:rsidP="00C24304">
            <w:pPr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F1D2DB8" w14:textId="7777777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D6FD4AB" w14:textId="77777777" w:rsidR="00C24304" w:rsidRPr="005F47A5" w:rsidRDefault="00C24304" w:rsidP="00C24304">
            <w:pPr>
              <w:tabs>
                <w:tab w:val="decimal" w:pos="1710"/>
              </w:tabs>
              <w:snapToGrid w:val="0"/>
              <w:ind w:left="-97" w:right="9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63E8262" w14:textId="7777777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471CB069" w14:textId="77777777" w:rsidR="00C24304" w:rsidRPr="005F47A5" w:rsidRDefault="00C24304" w:rsidP="00C24304">
            <w:pPr>
              <w:tabs>
                <w:tab w:val="decimal" w:pos="900"/>
                <w:tab w:val="decimal" w:pos="126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24304" w:rsidRPr="005F47A5" w14:paraId="6A41D780" w14:textId="77777777" w:rsidTr="00ED79C1">
        <w:tc>
          <w:tcPr>
            <w:tcW w:w="3060" w:type="dxa"/>
          </w:tcPr>
          <w:p w14:paraId="04265D5F" w14:textId="77777777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180" w:firstLine="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  <w:t xml:space="preserve">- รายได้ที่ได้รับการยกเว้นภาษีเงินได้ </w:t>
            </w:r>
          </w:p>
        </w:tc>
        <w:tc>
          <w:tcPr>
            <w:tcW w:w="720" w:type="dxa"/>
          </w:tcPr>
          <w:p w14:paraId="4ED8C14E" w14:textId="77777777" w:rsidR="00C24304" w:rsidRPr="005F47A5" w:rsidRDefault="00C24304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C7CA539" w14:textId="77777777" w:rsidR="00C24304" w:rsidRPr="005F47A5" w:rsidRDefault="00C24304" w:rsidP="00C24304">
            <w:pPr>
              <w:tabs>
                <w:tab w:val="decimal" w:pos="447"/>
              </w:tabs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4DB7E63" w14:textId="7777777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38C470C" w14:textId="77777777" w:rsidR="00C24304" w:rsidRPr="005F47A5" w:rsidRDefault="00C24304" w:rsidP="00C24304">
            <w:pPr>
              <w:tabs>
                <w:tab w:val="decimal" w:pos="450"/>
              </w:tabs>
              <w:snapToGrid w:val="0"/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78E8234" w14:textId="7777777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12605FE" w14:textId="77777777" w:rsidR="00C24304" w:rsidRPr="005F47A5" w:rsidRDefault="00C24304" w:rsidP="00C2430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AC0B9D8" w14:textId="77777777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EA63B68" w14:textId="77777777" w:rsidR="00C24304" w:rsidRPr="005F47A5" w:rsidRDefault="00C24304" w:rsidP="00C24304">
            <w:pPr>
              <w:tabs>
                <w:tab w:val="decimal" w:pos="45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6012B0D5" w14:textId="77777777" w:rsidTr="00ED79C1">
        <w:tc>
          <w:tcPr>
            <w:tcW w:w="3060" w:type="dxa"/>
          </w:tcPr>
          <w:p w14:paraId="7AF537B7" w14:textId="77777777" w:rsidR="00C24304" w:rsidRPr="005F47A5" w:rsidRDefault="00C24304" w:rsidP="00C24304">
            <w:pPr>
              <w:pStyle w:val="BodyTextIndent2"/>
              <w:tabs>
                <w:tab w:val="left" w:pos="720"/>
              </w:tabs>
              <w:ind w:firstLine="85"/>
              <w:rPr>
                <w:rFonts w:asciiTheme="majorBidi" w:hAnsiTheme="majorBidi" w:cstheme="majorBidi"/>
                <w:color w:val="auto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  <w:t>และขาดทุนสะสมที่ลดหย่อนภาษีในงวด</w:t>
            </w:r>
          </w:p>
        </w:tc>
        <w:tc>
          <w:tcPr>
            <w:tcW w:w="720" w:type="dxa"/>
          </w:tcPr>
          <w:p w14:paraId="2C676F1A" w14:textId="1623EE56" w:rsidR="00C24304" w:rsidRPr="005F47A5" w:rsidRDefault="00BC3EA5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</w:p>
        </w:tc>
        <w:tc>
          <w:tcPr>
            <w:tcW w:w="720" w:type="dxa"/>
          </w:tcPr>
          <w:p w14:paraId="171E0998" w14:textId="77777777" w:rsidR="00C24304" w:rsidRPr="005F47A5" w:rsidRDefault="00C24304" w:rsidP="00C24304">
            <w:pPr>
              <w:tabs>
                <w:tab w:val="decimal" w:pos="447"/>
              </w:tabs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662DB31" w14:textId="20D22BF2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002</w:t>
            </w:r>
          </w:p>
        </w:tc>
        <w:tc>
          <w:tcPr>
            <w:tcW w:w="720" w:type="dxa"/>
          </w:tcPr>
          <w:p w14:paraId="497FD1E0" w14:textId="77777777" w:rsidR="00C24304" w:rsidRPr="005F47A5" w:rsidRDefault="00C24304" w:rsidP="00C24304">
            <w:pPr>
              <w:tabs>
                <w:tab w:val="decimal" w:pos="450"/>
              </w:tabs>
              <w:snapToGrid w:val="0"/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7A34794" w14:textId="3CB1C8D9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965</w:t>
            </w:r>
          </w:p>
        </w:tc>
        <w:tc>
          <w:tcPr>
            <w:tcW w:w="720" w:type="dxa"/>
          </w:tcPr>
          <w:p w14:paraId="5DFDE45C" w14:textId="77777777" w:rsidR="00C24304" w:rsidRPr="005F47A5" w:rsidRDefault="00C24304" w:rsidP="00C2430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2E9754" w14:textId="4C9FA746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056</w:t>
            </w:r>
          </w:p>
        </w:tc>
        <w:tc>
          <w:tcPr>
            <w:tcW w:w="720" w:type="dxa"/>
          </w:tcPr>
          <w:p w14:paraId="46705FA9" w14:textId="77777777" w:rsidR="00C24304" w:rsidRPr="005F47A5" w:rsidRDefault="00C24304" w:rsidP="00C24304">
            <w:pPr>
              <w:tabs>
                <w:tab w:val="decimal" w:pos="45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797E07D4" w14:textId="77777777" w:rsidTr="00ED79C1">
        <w:tc>
          <w:tcPr>
            <w:tcW w:w="3060" w:type="dxa"/>
          </w:tcPr>
          <w:p w14:paraId="4816BE6F" w14:textId="77777777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180" w:firstLine="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</w:tcPr>
          <w:p w14:paraId="2B94871C" w14:textId="551E93A7" w:rsidR="00C24304" w:rsidRPr="005F47A5" w:rsidRDefault="00C24304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C100E64" w14:textId="77777777" w:rsidR="00C24304" w:rsidRPr="005F47A5" w:rsidRDefault="00C24304" w:rsidP="00C24304">
            <w:pPr>
              <w:tabs>
                <w:tab w:val="decimal" w:pos="447"/>
              </w:tabs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F050EA3" w14:textId="49EFBCB8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00F43E1" w14:textId="77777777" w:rsidR="00C24304" w:rsidRPr="005F47A5" w:rsidRDefault="00C24304" w:rsidP="00C24304">
            <w:pPr>
              <w:tabs>
                <w:tab w:val="decimal" w:pos="450"/>
              </w:tabs>
              <w:snapToGrid w:val="0"/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4ABDF35" w14:textId="58BC702B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09EF79B" w14:textId="77777777" w:rsidR="00C24304" w:rsidRPr="005F47A5" w:rsidRDefault="00C24304" w:rsidP="00C2430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D8DB8D1" w14:textId="34388A1E" w:rsidR="00C24304" w:rsidRPr="005F47A5" w:rsidRDefault="00C24304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0F81D04" w14:textId="77777777" w:rsidR="00C24304" w:rsidRPr="005F47A5" w:rsidRDefault="00C24304" w:rsidP="00C24304">
            <w:pPr>
              <w:tabs>
                <w:tab w:val="decimal" w:pos="45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40612706" w14:textId="77777777" w:rsidTr="00ED79C1">
        <w:tc>
          <w:tcPr>
            <w:tcW w:w="3060" w:type="dxa"/>
          </w:tcPr>
          <w:p w14:paraId="72FF4713" w14:textId="3299FAB4" w:rsidR="00C24304" w:rsidRPr="005F47A5" w:rsidRDefault="00C24304" w:rsidP="00C24304">
            <w:pPr>
              <w:pStyle w:val="BodyTextIndent2"/>
              <w:tabs>
                <w:tab w:val="left" w:pos="720"/>
              </w:tabs>
              <w:ind w:left="180" w:firstLine="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- 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</w:tcPr>
          <w:p w14:paraId="465695DE" w14:textId="59ED6F7E" w:rsidR="00C24304" w:rsidRPr="005F47A5" w:rsidRDefault="00BC3EA5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</w:p>
        </w:tc>
        <w:tc>
          <w:tcPr>
            <w:tcW w:w="720" w:type="dxa"/>
          </w:tcPr>
          <w:p w14:paraId="02C04A22" w14:textId="77777777" w:rsidR="00C24304" w:rsidRPr="005F47A5" w:rsidRDefault="00C24304" w:rsidP="00C24304">
            <w:pPr>
              <w:tabs>
                <w:tab w:val="decimal" w:pos="447"/>
              </w:tabs>
              <w:snapToGrid w:val="0"/>
              <w:ind w:left="-97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5E89DB8" w14:textId="03BBDE9B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  <w:tc>
          <w:tcPr>
            <w:tcW w:w="720" w:type="dxa"/>
          </w:tcPr>
          <w:p w14:paraId="67F76B7E" w14:textId="77777777" w:rsidR="00C24304" w:rsidRPr="005F47A5" w:rsidRDefault="00C24304" w:rsidP="00C24304">
            <w:pPr>
              <w:tabs>
                <w:tab w:val="decimal" w:pos="450"/>
              </w:tabs>
              <w:snapToGrid w:val="0"/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9E3B4D7" w14:textId="64B62A4E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</w:tcPr>
          <w:p w14:paraId="4F9D5D71" w14:textId="77777777" w:rsidR="00C24304" w:rsidRPr="005F47A5" w:rsidRDefault="00C24304" w:rsidP="00C2430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316A0E0" w14:textId="029BB14F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</w:tcPr>
          <w:p w14:paraId="76268FA2" w14:textId="01107200" w:rsidR="00C24304" w:rsidRPr="005F47A5" w:rsidRDefault="00C24304" w:rsidP="00C24304">
            <w:pPr>
              <w:tabs>
                <w:tab w:val="decimal" w:pos="45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4304" w:rsidRPr="005F47A5" w14:paraId="361F4B89" w14:textId="77777777" w:rsidTr="00ED79C1">
        <w:tc>
          <w:tcPr>
            <w:tcW w:w="3060" w:type="dxa"/>
          </w:tcPr>
          <w:p w14:paraId="6A22DDAE" w14:textId="78ACE0A1" w:rsidR="00C24304" w:rsidRPr="005F47A5" w:rsidRDefault="00C24304" w:rsidP="00032E29">
            <w:pPr>
              <w:pStyle w:val="BodyTextIndent2"/>
              <w:tabs>
                <w:tab w:val="left" w:pos="72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569F4782" w14:textId="3400E20C" w:rsidR="00C24304" w:rsidRPr="005F47A5" w:rsidRDefault="00BC3EA5" w:rsidP="00C24304">
            <w:pPr>
              <w:tabs>
                <w:tab w:val="decimal" w:pos="630"/>
              </w:tabs>
              <w:ind w:right="-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564</w:t>
            </w:r>
          </w:p>
        </w:tc>
        <w:tc>
          <w:tcPr>
            <w:tcW w:w="720" w:type="dxa"/>
          </w:tcPr>
          <w:p w14:paraId="37872443" w14:textId="17C849F5" w:rsidR="00C24304" w:rsidRPr="005F47A5" w:rsidRDefault="00C24304" w:rsidP="00C24304">
            <w:pPr>
              <w:tabs>
                <w:tab w:val="decimal" w:pos="447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5686F69B" w14:textId="1062D0F8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373</w:t>
            </w:r>
          </w:p>
        </w:tc>
        <w:tc>
          <w:tcPr>
            <w:tcW w:w="720" w:type="dxa"/>
          </w:tcPr>
          <w:p w14:paraId="12AF711A" w14:textId="79CA09C7" w:rsidR="00C24304" w:rsidRPr="005F47A5" w:rsidRDefault="00C24304" w:rsidP="00C24304">
            <w:pPr>
              <w:tabs>
                <w:tab w:val="decimal" w:pos="453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6F92AF49" w14:textId="598BE845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</w:p>
        </w:tc>
        <w:tc>
          <w:tcPr>
            <w:tcW w:w="720" w:type="dxa"/>
          </w:tcPr>
          <w:p w14:paraId="695B703D" w14:textId="56E605F6" w:rsidR="00C24304" w:rsidRPr="005F47A5" w:rsidRDefault="00C24304" w:rsidP="008F7188">
            <w:pPr>
              <w:tabs>
                <w:tab w:val="decimal" w:pos="453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73EDC393" w14:textId="2B775A3A" w:rsidR="00C24304" w:rsidRPr="005F47A5" w:rsidRDefault="00BC3EA5" w:rsidP="00C24304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C2430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851</w:t>
            </w:r>
          </w:p>
        </w:tc>
        <w:tc>
          <w:tcPr>
            <w:tcW w:w="720" w:type="dxa"/>
          </w:tcPr>
          <w:p w14:paraId="0374E26E" w14:textId="517F9325" w:rsidR="00C24304" w:rsidRPr="005F47A5" w:rsidRDefault="00C24304" w:rsidP="00C24304">
            <w:pPr>
              <w:tabs>
                <w:tab w:val="decimal" w:pos="45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7F0E5F24" w14:textId="77777777" w:rsidR="00B0600F" w:rsidRPr="005F47A5" w:rsidRDefault="00B0600F">
      <w:pPr>
        <w:suppressAutoHyphens w:val="0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bookmarkEnd w:id="9"/>
    <w:bookmarkEnd w:id="10"/>
    <w:p w14:paraId="6B35430A" w14:textId="1FBC63E9" w:rsidR="008E1083" w:rsidRPr="005F47A5" w:rsidRDefault="00BC3EA5" w:rsidP="00DF56AD">
      <w:pPr>
        <w:spacing w:before="360"/>
        <w:ind w:left="547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</w:t>
      </w:r>
      <w:r w:rsidR="00C25EDC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25EDC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1F2CB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รายการกับ</w:t>
      </w:r>
      <w:r w:rsidR="0013762F" w:rsidRPr="001F2CB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8E1083" w:rsidRPr="001F2CB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30E0586" w:rsidR="008E1083" w:rsidRPr="005F47A5" w:rsidRDefault="008E1083" w:rsidP="00EE4B58">
      <w:pPr>
        <w:tabs>
          <w:tab w:val="left" w:pos="6570"/>
        </w:tabs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ใน</w:t>
      </w:r>
      <w:r w:rsidRPr="005F47A5">
        <w:rPr>
          <w:rFonts w:asciiTheme="majorBidi" w:hAnsiTheme="majorBidi" w:cstheme="majorBidi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ซื้อและ</w:t>
      </w:r>
      <w:r w:rsidR="00EC52FF"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 w:rsidRPr="005F47A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ที่เกี่ยวข้องกัน</w:t>
      </w:r>
    </w:p>
    <w:p w14:paraId="0E8BAFD8" w14:textId="2D13FF6E" w:rsidR="008E1083" w:rsidRPr="005F47A5" w:rsidRDefault="008E1083" w:rsidP="0005103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pacing w:val="-10"/>
          <w:sz w:val="20"/>
          <w:szCs w:val="20"/>
          <w:lang w:val="en-US"/>
        </w:rPr>
      </w:pP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>ยอดคงเหลือที่สำคัญระหว่างบริษัทกับ</w:t>
      </w:r>
      <w:r w:rsidR="005F0044" w:rsidRPr="005F47A5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ที่เกี่ยวข้องกัน ณ 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วันที่ </w:t>
      </w:r>
      <w:r w:rsidR="00BC3EA5" w:rsidRPr="00BC3EA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pacing w:val="-10"/>
          <w:sz w:val="32"/>
          <w:szCs w:val="32"/>
          <w:lang w:val="en-US"/>
        </w:rPr>
        <w:t>2569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pacing w:val="-10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5F47A5" w:rsidRDefault="00ED4AD4" w:rsidP="002E4901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bookmarkStart w:id="11" w:name="_Hlk200440345"/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7"/>
        <w:gridCol w:w="1928"/>
        <w:gridCol w:w="864"/>
        <w:gridCol w:w="106"/>
        <w:gridCol w:w="864"/>
        <w:gridCol w:w="101"/>
        <w:gridCol w:w="864"/>
        <w:gridCol w:w="102"/>
        <w:gridCol w:w="869"/>
      </w:tblGrid>
      <w:tr w:rsidR="00F8338F" w:rsidRPr="005F47A5" w14:paraId="34B72B22" w14:textId="77777777" w:rsidTr="005311AF">
        <w:trPr>
          <w:trHeight w:val="72"/>
        </w:trPr>
        <w:tc>
          <w:tcPr>
            <w:tcW w:w="3957" w:type="dxa"/>
          </w:tcPr>
          <w:p w14:paraId="5BA9561F" w14:textId="77777777" w:rsidR="00F8338F" w:rsidRPr="005F47A5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0A59C57F" w14:textId="63EC443E" w:rsidR="00F8338F" w:rsidRPr="005F47A5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4" w:type="dxa"/>
            <w:gridSpan w:val="3"/>
          </w:tcPr>
          <w:p w14:paraId="2B7B53D2" w14:textId="22EBC72B" w:rsidR="00F8338F" w:rsidRPr="005F47A5" w:rsidRDefault="00F8338F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</w:tcPr>
          <w:p w14:paraId="354B6041" w14:textId="77777777" w:rsidR="00F8338F" w:rsidRPr="005F47A5" w:rsidRDefault="00F8338F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5" w:type="dxa"/>
            <w:gridSpan w:val="3"/>
          </w:tcPr>
          <w:p w14:paraId="72835DEC" w14:textId="13296D46" w:rsidR="00F8338F" w:rsidRPr="005F47A5" w:rsidRDefault="00F8338F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5F47A5" w14:paraId="6EF32A84" w14:textId="77777777" w:rsidTr="005311AF">
        <w:trPr>
          <w:trHeight w:val="72"/>
        </w:trPr>
        <w:tc>
          <w:tcPr>
            <w:tcW w:w="3957" w:type="dxa"/>
          </w:tcPr>
          <w:p w14:paraId="68599833" w14:textId="6739CDF9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5030B9D0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8553FDE" w14:textId="2BA8E594" w:rsidR="00D5331A" w:rsidRPr="005F47A5" w:rsidRDefault="00D5331A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</w:tcPr>
          <w:p w14:paraId="798029A5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4CAA4D7" w14:textId="0773ED70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2D22965C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2EF217D" w14:textId="2E04638B" w:rsidR="00D5331A" w:rsidRPr="005F47A5" w:rsidRDefault="00D5331A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4AE478A0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9F45F27" w14:textId="4EBD5D7C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5F47A5" w14:paraId="24E60AC6" w14:textId="77777777" w:rsidTr="005311AF">
        <w:trPr>
          <w:trHeight w:val="72"/>
        </w:trPr>
        <w:tc>
          <w:tcPr>
            <w:tcW w:w="3957" w:type="dxa"/>
          </w:tcPr>
          <w:p w14:paraId="7727549C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3AE5E9D2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147EE97" w14:textId="38AAD229" w:rsidR="00D5331A" w:rsidRPr="005F47A5" w:rsidRDefault="00BC3EA5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6" w:type="dxa"/>
          </w:tcPr>
          <w:p w14:paraId="5F98CD67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40CCB41" w14:textId="08824D4A" w:rsidR="00D5331A" w:rsidRPr="005F47A5" w:rsidRDefault="00BC3EA5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</w:tcPr>
          <w:p w14:paraId="79DE2020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9836F93" w14:textId="4CD749A1" w:rsidR="00D5331A" w:rsidRPr="005F47A5" w:rsidRDefault="00BC3EA5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2" w:type="dxa"/>
          </w:tcPr>
          <w:p w14:paraId="225C2F4C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58F48BB" w14:textId="34AAE77F" w:rsidR="00D5331A" w:rsidRPr="005F47A5" w:rsidRDefault="00BC3EA5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5F47A5" w14:paraId="3FDCA493" w14:textId="77777777" w:rsidTr="005311AF">
        <w:trPr>
          <w:trHeight w:val="72"/>
        </w:trPr>
        <w:tc>
          <w:tcPr>
            <w:tcW w:w="3957" w:type="dxa"/>
          </w:tcPr>
          <w:p w14:paraId="45F5048B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63BC34D7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440EF8" w14:textId="388FE056" w:rsidR="00D5331A" w:rsidRPr="005F47A5" w:rsidRDefault="00BC3EA5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6" w:type="dxa"/>
          </w:tcPr>
          <w:p w14:paraId="3BFF2B64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730795D" w14:textId="79B80313" w:rsidR="00D5331A" w:rsidRPr="005F47A5" w:rsidRDefault="00BC3EA5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1" w:type="dxa"/>
          </w:tcPr>
          <w:p w14:paraId="29ACBD0D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2DD7483" w14:textId="03D7A272" w:rsidR="00D5331A" w:rsidRPr="005F47A5" w:rsidRDefault="00BC3EA5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</w:tcPr>
          <w:p w14:paraId="64CBA8CB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4176077" w14:textId="7010CC47" w:rsidR="00D5331A" w:rsidRPr="005F47A5" w:rsidRDefault="00BC3EA5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bookmarkEnd w:id="11"/>
      <w:tr w:rsidR="00D5331A" w:rsidRPr="005F47A5" w14:paraId="7B791156" w14:textId="77777777" w:rsidTr="005311AF">
        <w:trPr>
          <w:trHeight w:val="72"/>
        </w:trPr>
        <w:tc>
          <w:tcPr>
            <w:tcW w:w="3957" w:type="dxa"/>
          </w:tcPr>
          <w:p w14:paraId="0EA2723F" w14:textId="231F19CA" w:rsidR="00D5331A" w:rsidRPr="005F47A5" w:rsidRDefault="00D5331A" w:rsidP="00D5331A">
            <w:pPr>
              <w:spacing w:line="300" w:lineRule="exact"/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</w:tcPr>
          <w:p w14:paraId="0905A25F" w14:textId="77777777" w:rsidR="00D5331A" w:rsidRPr="005F47A5" w:rsidRDefault="00D5331A" w:rsidP="00D5331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832D4EE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11F6DB4" w14:textId="77777777" w:rsidR="00D5331A" w:rsidRPr="005F47A5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C0518D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56059325" w14:textId="77777777" w:rsidR="00D5331A" w:rsidRPr="005F47A5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EAD546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0204A850" w14:textId="77777777" w:rsidR="00D5331A" w:rsidRPr="005F47A5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7B9BC4A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5331A" w:rsidRPr="005F47A5" w14:paraId="46BE47C9" w14:textId="77777777" w:rsidTr="005311AF">
        <w:trPr>
          <w:trHeight w:val="72"/>
        </w:trPr>
        <w:tc>
          <w:tcPr>
            <w:tcW w:w="3957" w:type="dxa"/>
          </w:tcPr>
          <w:p w14:paraId="6E9B18C0" w14:textId="77777777" w:rsidR="00D5331A" w:rsidRPr="005F47A5" w:rsidRDefault="00D5331A" w:rsidP="00D5331A">
            <w:pPr>
              <w:spacing w:line="300" w:lineRule="exact"/>
              <w:ind w:left="720" w:right="-659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8" w:type="dxa"/>
          </w:tcPr>
          <w:p w14:paraId="4F116CDE" w14:textId="77777777" w:rsidR="00D5331A" w:rsidRPr="005F47A5" w:rsidRDefault="00D5331A" w:rsidP="00D5331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6A8A68DF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AE62640" w14:textId="77777777" w:rsidR="00D5331A" w:rsidRPr="005F47A5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A564D06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6BD5CEF8" w14:textId="77777777" w:rsidR="00D5331A" w:rsidRPr="005F47A5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0472009A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248DB4D7" w14:textId="77777777" w:rsidR="00D5331A" w:rsidRPr="005F47A5" w:rsidRDefault="00D5331A" w:rsidP="00D5331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6B5F6BFA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E152A" w:rsidRPr="005F47A5" w14:paraId="75AC029A" w14:textId="77777777" w:rsidTr="005311AF">
        <w:trPr>
          <w:trHeight w:val="72"/>
        </w:trPr>
        <w:tc>
          <w:tcPr>
            <w:tcW w:w="3957" w:type="dxa"/>
          </w:tcPr>
          <w:p w14:paraId="0CD4CE80" w14:textId="77777777" w:rsidR="00DE152A" w:rsidRPr="005F47A5" w:rsidRDefault="00DE152A" w:rsidP="00DE152A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5B02CE3A" w14:textId="7D9BD1EE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15AE7D16" w14:textId="093E74FE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</w:p>
        </w:tc>
        <w:tc>
          <w:tcPr>
            <w:tcW w:w="106" w:type="dxa"/>
          </w:tcPr>
          <w:p w14:paraId="62016BB0" w14:textId="77777777" w:rsidR="00DE152A" w:rsidRPr="005F47A5" w:rsidRDefault="00DE152A" w:rsidP="00DE152A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6B8D2FB4" w14:textId="708CB329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</w:p>
        </w:tc>
        <w:tc>
          <w:tcPr>
            <w:tcW w:w="101" w:type="dxa"/>
          </w:tcPr>
          <w:p w14:paraId="226BF465" w14:textId="77777777" w:rsidR="00DE152A" w:rsidRPr="005F47A5" w:rsidRDefault="00DE152A" w:rsidP="00DE152A">
            <w:pPr>
              <w:snapToGrid w:val="0"/>
              <w:spacing w:line="300" w:lineRule="exact"/>
              <w:ind w:left="-1063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228B7EAA" w14:textId="565EC29B" w:rsidR="00DE152A" w:rsidRPr="005F47A5" w:rsidRDefault="00BC3EA5" w:rsidP="00DE152A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</w:p>
        </w:tc>
        <w:tc>
          <w:tcPr>
            <w:tcW w:w="102" w:type="dxa"/>
          </w:tcPr>
          <w:p w14:paraId="5C870D88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41F0913" w14:textId="5586DC52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</w:p>
        </w:tc>
      </w:tr>
      <w:tr w:rsidR="00DE152A" w:rsidRPr="005F47A5" w14:paraId="184C2531" w14:textId="77777777" w:rsidTr="005311AF">
        <w:trPr>
          <w:trHeight w:val="72"/>
        </w:trPr>
        <w:tc>
          <w:tcPr>
            <w:tcW w:w="3957" w:type="dxa"/>
          </w:tcPr>
          <w:p w14:paraId="6DB29FC4" w14:textId="66DBCFAE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28" w:type="dxa"/>
          </w:tcPr>
          <w:p w14:paraId="78A8160A" w14:textId="7B4B2291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636276F1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379D863" w14:textId="77777777" w:rsidR="00DE152A" w:rsidRPr="005F47A5" w:rsidRDefault="00DE152A" w:rsidP="00DE152A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46F29D5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37A47804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B9D0EAA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348681A" w14:textId="77777777" w:rsidR="00DE152A" w:rsidRPr="005F47A5" w:rsidRDefault="00DE152A" w:rsidP="00DE152A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5BCE66D7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E152A" w:rsidRPr="005F47A5" w14:paraId="4A128FC4" w14:textId="77777777" w:rsidTr="005311AF">
        <w:trPr>
          <w:trHeight w:val="72"/>
        </w:trPr>
        <w:tc>
          <w:tcPr>
            <w:tcW w:w="3957" w:type="dxa"/>
          </w:tcPr>
          <w:p w14:paraId="55F42F01" w14:textId="77777777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13BC11DB" w14:textId="4CEAC41F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3105C5E4" w14:textId="03D31889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458592AC" w14:textId="77777777" w:rsidR="00DE152A" w:rsidRPr="005F47A5" w:rsidRDefault="00DE152A" w:rsidP="00DE152A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05897F8" w14:textId="72E87FE2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</w:tcPr>
          <w:p w14:paraId="51CAC382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6ABB37D4" w14:textId="5AC32CBC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B59A58C" w14:textId="77777777" w:rsidR="00DE152A" w:rsidRPr="005F47A5" w:rsidRDefault="00DE152A" w:rsidP="00DE152A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2930A40F" w14:textId="0E1A2DD4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DE152A" w:rsidRPr="005F47A5" w14:paraId="0F1D2878" w14:textId="77777777" w:rsidTr="005311AF">
        <w:trPr>
          <w:trHeight w:val="72"/>
        </w:trPr>
        <w:tc>
          <w:tcPr>
            <w:tcW w:w="3957" w:type="dxa"/>
          </w:tcPr>
          <w:p w14:paraId="72D3DE12" w14:textId="2D635212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 เนเธอร์แลนด์ จำกัด</w:t>
            </w:r>
          </w:p>
        </w:tc>
        <w:tc>
          <w:tcPr>
            <w:tcW w:w="1928" w:type="dxa"/>
          </w:tcPr>
          <w:p w14:paraId="44FB464F" w14:textId="0DB93644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76C52295" w14:textId="0B29186C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3CC9ED3" w14:textId="77777777" w:rsidR="00DE152A" w:rsidRPr="005F47A5" w:rsidRDefault="00DE152A" w:rsidP="00DE152A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5BF5BF52" w14:textId="62B66AB9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7DB98F3E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2B93149" w14:textId="3726B339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25A4AFC9" w14:textId="77777777" w:rsidR="00DE152A" w:rsidRPr="005F47A5" w:rsidRDefault="00DE152A" w:rsidP="00DE152A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39F88BEF" w14:textId="0096E04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E152A" w:rsidRPr="005F47A5" w14:paraId="17AF8E7B" w14:textId="77777777" w:rsidTr="005311AF">
        <w:trPr>
          <w:trHeight w:val="72"/>
        </w:trPr>
        <w:tc>
          <w:tcPr>
            <w:tcW w:w="3957" w:type="dxa"/>
          </w:tcPr>
          <w:p w14:paraId="7BC36869" w14:textId="77777777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12897810" w14:textId="7E16C98D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3ECFB14A" w14:textId="044C5361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40D1358E" w14:textId="77777777" w:rsidR="00DE152A" w:rsidRPr="005F47A5" w:rsidRDefault="00DE152A" w:rsidP="00DE152A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50061FA" w14:textId="0F41E4E7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</w:tcPr>
          <w:p w14:paraId="6ABB820B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678D21D" w14:textId="27345D9E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54216E83" w14:textId="77777777" w:rsidR="00DE152A" w:rsidRPr="005F47A5" w:rsidRDefault="00DE152A" w:rsidP="00DE152A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21997879" w14:textId="3E007E40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DE152A" w:rsidRPr="005F47A5" w14:paraId="211BF491" w14:textId="77777777" w:rsidTr="002402A5">
        <w:trPr>
          <w:trHeight w:val="72"/>
        </w:trPr>
        <w:tc>
          <w:tcPr>
            <w:tcW w:w="3957" w:type="dxa"/>
          </w:tcPr>
          <w:p w14:paraId="3C45C95E" w14:textId="58D380DC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Wacoal EMEA Ltd.</w:t>
            </w:r>
          </w:p>
        </w:tc>
        <w:tc>
          <w:tcPr>
            <w:tcW w:w="1928" w:type="dxa"/>
          </w:tcPr>
          <w:p w14:paraId="5C4AED32" w14:textId="77777777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17A6D08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0B5ABE5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24901775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46E09DDF" w14:textId="77777777" w:rsidR="00DE152A" w:rsidRPr="005F47A5" w:rsidRDefault="00DE152A" w:rsidP="00DE152A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21560F5" w14:textId="77777777" w:rsidR="00DE152A" w:rsidRPr="005F47A5" w:rsidRDefault="00DE152A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793574E3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2D21929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E152A" w:rsidRPr="005F47A5" w14:paraId="0012348C" w14:textId="77777777" w:rsidTr="002402A5">
        <w:trPr>
          <w:trHeight w:val="72"/>
        </w:trPr>
        <w:tc>
          <w:tcPr>
            <w:tcW w:w="3957" w:type="dxa"/>
          </w:tcPr>
          <w:p w14:paraId="48821AC5" w14:textId="77777777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4249C4F8" w14:textId="502ADB59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231629EC" w14:textId="33EF2B14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245315AF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227390F9" w14:textId="51426A33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</w:tcPr>
          <w:p w14:paraId="468D755A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BDBCFD1" w14:textId="38233A65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7AC061C2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17351B4" w14:textId="675A4B4F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DE152A" w:rsidRPr="005F47A5" w14:paraId="0E330E80" w14:textId="77777777" w:rsidTr="002402A5">
        <w:trPr>
          <w:trHeight w:val="72"/>
        </w:trPr>
        <w:tc>
          <w:tcPr>
            <w:tcW w:w="3957" w:type="dxa"/>
          </w:tcPr>
          <w:p w14:paraId="30464BF2" w14:textId="1BD0753A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8" w:type="dxa"/>
          </w:tcPr>
          <w:p w14:paraId="13DC4634" w14:textId="272DF2CF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</w:tcPr>
          <w:p w14:paraId="047DF0B7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E885C51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04A8657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46107545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006FC4B8" w14:textId="77777777" w:rsidR="00DE152A" w:rsidRPr="005F47A5" w:rsidRDefault="00DE152A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5ADA70E1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9293DC3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E152A" w:rsidRPr="005F47A5" w14:paraId="73CB24CE" w14:textId="77777777" w:rsidTr="002402A5">
        <w:trPr>
          <w:trHeight w:val="72"/>
        </w:trPr>
        <w:tc>
          <w:tcPr>
            <w:tcW w:w="3957" w:type="dxa"/>
          </w:tcPr>
          <w:p w14:paraId="7726082C" w14:textId="77777777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09147720" w14:textId="28C8C6A4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864" w:type="dxa"/>
          </w:tcPr>
          <w:p w14:paraId="712AB2E8" w14:textId="0BCCCDE3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106" w:type="dxa"/>
          </w:tcPr>
          <w:p w14:paraId="0E1E5589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CC427EF" w14:textId="55C671FD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  <w:tc>
          <w:tcPr>
            <w:tcW w:w="101" w:type="dxa"/>
          </w:tcPr>
          <w:p w14:paraId="4C3CDA62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592C448" w14:textId="230CB438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102" w:type="dxa"/>
          </w:tcPr>
          <w:p w14:paraId="7A80E075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D2FF4B2" w14:textId="2E1BAF2F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</w:tr>
      <w:tr w:rsidR="00DE152A" w:rsidRPr="005F47A5" w14:paraId="63DF231E" w14:textId="77777777" w:rsidTr="002402A5">
        <w:trPr>
          <w:trHeight w:val="72"/>
        </w:trPr>
        <w:tc>
          <w:tcPr>
            <w:tcW w:w="3957" w:type="dxa"/>
          </w:tcPr>
          <w:p w14:paraId="75FD603E" w14:textId="40DCF24F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อเมริกา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อิน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28" w:type="dxa"/>
          </w:tcPr>
          <w:p w14:paraId="14621A78" w14:textId="77488A0D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864" w:type="dxa"/>
          </w:tcPr>
          <w:p w14:paraId="129E2F75" w14:textId="5DE753DD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6" w:type="dxa"/>
          </w:tcPr>
          <w:p w14:paraId="598F6861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6DA43903" w14:textId="77989678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  <w:tc>
          <w:tcPr>
            <w:tcW w:w="101" w:type="dxa"/>
          </w:tcPr>
          <w:p w14:paraId="502C17E2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69D133D" w14:textId="629F4F1D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2" w:type="dxa"/>
          </w:tcPr>
          <w:p w14:paraId="12F7F8B5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E0D00A9" w14:textId="0791945C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</w:tr>
      <w:tr w:rsidR="00DE152A" w:rsidRPr="005F47A5" w14:paraId="69957933" w14:textId="77777777" w:rsidTr="002402A5">
        <w:trPr>
          <w:trHeight w:val="72"/>
        </w:trPr>
        <w:tc>
          <w:tcPr>
            <w:tcW w:w="3957" w:type="dxa"/>
          </w:tcPr>
          <w:p w14:paraId="47BF08A8" w14:textId="6582E36D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28" w:type="dxa"/>
          </w:tcPr>
          <w:p w14:paraId="06BBE030" w14:textId="695BBDF6" w:rsidR="00DE152A" w:rsidRPr="005F47A5" w:rsidRDefault="00DE152A" w:rsidP="00DE152A">
            <w:pPr>
              <w:tabs>
                <w:tab w:val="left" w:pos="1091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70944C07" w14:textId="5157962E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</w:tcPr>
          <w:p w14:paraId="0435AA66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19D6B64A" w14:textId="38EC0D02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01" w:type="dxa"/>
          </w:tcPr>
          <w:p w14:paraId="5D1C074D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17510DAF" w14:textId="53DEDE0B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</w:tcPr>
          <w:p w14:paraId="1B86BDF4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B320924" w14:textId="0BFE150B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DE152A" w:rsidRPr="005F47A5" w14:paraId="6BD6DA1C" w14:textId="77777777" w:rsidTr="002402A5">
        <w:trPr>
          <w:trHeight w:val="72"/>
        </w:trPr>
        <w:tc>
          <w:tcPr>
            <w:tcW w:w="3957" w:type="dxa"/>
          </w:tcPr>
          <w:p w14:paraId="057A37A5" w14:textId="78E95B87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8" w:type="dxa"/>
          </w:tcPr>
          <w:p w14:paraId="3CB57561" w14:textId="2B6949DF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1864EC2C" w14:textId="203825DC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106" w:type="dxa"/>
          </w:tcPr>
          <w:p w14:paraId="72C516F8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E0F10C6" w14:textId="08167F2B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</w:tcPr>
          <w:p w14:paraId="730325F6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AD44ABF" w14:textId="1E4CF1C7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102" w:type="dxa"/>
          </w:tcPr>
          <w:p w14:paraId="1D446F4F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656EEF15" w14:textId="7E913D19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DE152A" w:rsidRPr="005F47A5" w14:paraId="3E379411" w14:textId="77777777" w:rsidTr="002402A5">
        <w:trPr>
          <w:trHeight w:val="72"/>
        </w:trPr>
        <w:tc>
          <w:tcPr>
            <w:tcW w:w="3957" w:type="dxa"/>
          </w:tcPr>
          <w:p w14:paraId="5F3CFCAE" w14:textId="63392999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8" w:type="dxa"/>
          </w:tcPr>
          <w:p w14:paraId="41B68D0E" w14:textId="22FDBC32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134E36DE" w14:textId="7D72D6D2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3A9BA1E3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7F9E66FD" w14:textId="23DDBCAE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7AE1FCD4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AAD5A36" w14:textId="16EF8330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102" w:type="dxa"/>
          </w:tcPr>
          <w:p w14:paraId="776A9391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EAC2C98" w14:textId="397FAC76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</w:tr>
      <w:tr w:rsidR="00DE152A" w:rsidRPr="005F47A5" w14:paraId="072195E2" w14:textId="77777777" w:rsidTr="002402A5">
        <w:trPr>
          <w:trHeight w:val="72"/>
        </w:trPr>
        <w:tc>
          <w:tcPr>
            <w:tcW w:w="3957" w:type="dxa"/>
          </w:tcPr>
          <w:p w14:paraId="106DE72E" w14:textId="1FF6B786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8" w:type="dxa"/>
          </w:tcPr>
          <w:p w14:paraId="634A7B3E" w14:textId="56EB55D0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3B66E7D2" w14:textId="39A825EF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5D82526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016160C" w14:textId="0C9C3515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6A588BEB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61FCB41A" w14:textId="1D05988F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102" w:type="dxa"/>
          </w:tcPr>
          <w:p w14:paraId="369628FB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9AEEF5D" w14:textId="43187E47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DE152A" w:rsidRPr="005F47A5" w14:paraId="5F45E815" w14:textId="77777777" w:rsidTr="002402A5">
        <w:trPr>
          <w:trHeight w:val="72"/>
        </w:trPr>
        <w:tc>
          <w:tcPr>
            <w:tcW w:w="3957" w:type="dxa"/>
          </w:tcPr>
          <w:p w14:paraId="3E349E38" w14:textId="446ECDDF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8" w:type="dxa"/>
          </w:tcPr>
          <w:p w14:paraId="03A699C6" w14:textId="69DCB53B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2965E2B9" w14:textId="02C40E2E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44B7A9F9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55009C55" w14:textId="5FAD203F" w:rsidR="00DE152A" w:rsidRPr="005F47A5" w:rsidRDefault="00DE152A" w:rsidP="00DE152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137A51C8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6A02485" w14:textId="1BD73BDB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</w:tcPr>
          <w:p w14:paraId="58A5EB5D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04341F3" w14:textId="4172EA5C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DE152A" w:rsidRPr="005F47A5" w14:paraId="601BED0B" w14:textId="77777777" w:rsidTr="002402A5">
        <w:trPr>
          <w:trHeight w:val="72"/>
        </w:trPr>
        <w:tc>
          <w:tcPr>
            <w:tcW w:w="3957" w:type="dxa"/>
          </w:tcPr>
          <w:p w14:paraId="187ED660" w14:textId="469A3801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8" w:type="dxa"/>
          </w:tcPr>
          <w:p w14:paraId="54F2E85B" w14:textId="77777777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5C8CFD7" w14:textId="35066951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</w:tcPr>
          <w:p w14:paraId="03DA2A59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397577F" w14:textId="07378889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</w:tcPr>
          <w:p w14:paraId="400481B2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7F06C59" w14:textId="07681400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</w:tcPr>
          <w:p w14:paraId="2D794E47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21BCB942" w14:textId="5C4F277F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DE152A" w:rsidRPr="005F47A5" w14:paraId="666503B5" w14:textId="77777777" w:rsidTr="002402A5">
        <w:trPr>
          <w:trHeight w:val="72"/>
        </w:trPr>
        <w:tc>
          <w:tcPr>
            <w:tcW w:w="3957" w:type="dxa"/>
          </w:tcPr>
          <w:p w14:paraId="218B692A" w14:textId="26EFC6B2" w:rsidR="00DE152A" w:rsidRPr="005F47A5" w:rsidRDefault="00DE152A" w:rsidP="00DE152A">
            <w:pPr>
              <w:spacing w:line="300" w:lineRule="exact"/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28" w:type="dxa"/>
          </w:tcPr>
          <w:p w14:paraId="7C4E28FA" w14:textId="77777777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D86EBEA" w14:textId="382B4A6D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  <w:tc>
          <w:tcPr>
            <w:tcW w:w="106" w:type="dxa"/>
          </w:tcPr>
          <w:p w14:paraId="1C155BD5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A70BC76" w14:textId="69D9571D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101" w:type="dxa"/>
          </w:tcPr>
          <w:p w14:paraId="51FB0303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5AF6594" w14:textId="78D5885D" w:rsidR="00DE152A" w:rsidRPr="005F47A5" w:rsidRDefault="00BC3EA5" w:rsidP="00612672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</w:p>
        </w:tc>
        <w:tc>
          <w:tcPr>
            <w:tcW w:w="102" w:type="dxa"/>
          </w:tcPr>
          <w:p w14:paraId="54D8B049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17EFD257" w14:textId="23C020A5" w:rsidR="00DE152A" w:rsidRPr="005F47A5" w:rsidRDefault="00BC3EA5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488</w:t>
            </w:r>
          </w:p>
        </w:tc>
      </w:tr>
      <w:tr w:rsidR="00DE152A" w:rsidRPr="005F47A5" w14:paraId="673E598C" w14:textId="77777777" w:rsidTr="002402A5">
        <w:trPr>
          <w:trHeight w:val="72"/>
        </w:trPr>
        <w:tc>
          <w:tcPr>
            <w:tcW w:w="3957" w:type="dxa"/>
          </w:tcPr>
          <w:p w14:paraId="088FFD94" w14:textId="77777777" w:rsidR="00DE152A" w:rsidRPr="005F47A5" w:rsidRDefault="00DE152A" w:rsidP="00DE152A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16FFD748" w14:textId="77777777" w:rsidR="00DE152A" w:rsidRPr="005F47A5" w:rsidRDefault="00DE152A" w:rsidP="00DE152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F2A7B1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B181687" w14:textId="77777777" w:rsidR="00DE152A" w:rsidRPr="005F47A5" w:rsidRDefault="00DE152A" w:rsidP="00DE152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25222A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99C9F65" w14:textId="77777777" w:rsidR="00DE152A" w:rsidRPr="005F47A5" w:rsidRDefault="00DE152A" w:rsidP="00DE152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9B9C2A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64C2D31E" w14:textId="77777777" w:rsidR="00DE152A" w:rsidRPr="005F47A5" w:rsidRDefault="00DE152A" w:rsidP="00DE152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212A1A44" w14:textId="77777777" w:rsidR="00DE152A" w:rsidRPr="005F47A5" w:rsidRDefault="00DE152A" w:rsidP="00DE152A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5DF470DB" w14:textId="77777777" w:rsidR="005311AF" w:rsidRPr="005F47A5" w:rsidRDefault="005311AF">
      <w:pPr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cs/>
        </w:rPr>
        <w:br w:type="page"/>
      </w:r>
    </w:p>
    <w:p w14:paraId="04E6DE2E" w14:textId="77777777" w:rsidR="005311AF" w:rsidRPr="005F47A5" w:rsidRDefault="005311AF" w:rsidP="005311AF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bookmarkStart w:id="12" w:name="_Hlk225848717"/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1927"/>
        <w:gridCol w:w="864"/>
        <w:gridCol w:w="106"/>
        <w:gridCol w:w="867"/>
        <w:gridCol w:w="101"/>
        <w:gridCol w:w="8"/>
        <w:gridCol w:w="856"/>
        <w:gridCol w:w="102"/>
        <w:gridCol w:w="844"/>
      </w:tblGrid>
      <w:tr w:rsidR="005311AF" w:rsidRPr="005F47A5" w14:paraId="6423042F" w14:textId="77777777" w:rsidTr="00612672">
        <w:trPr>
          <w:trHeight w:val="72"/>
        </w:trPr>
        <w:tc>
          <w:tcPr>
            <w:tcW w:w="3955" w:type="dxa"/>
          </w:tcPr>
          <w:p w14:paraId="27E64801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865182B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7" w:type="dxa"/>
            <w:gridSpan w:val="3"/>
          </w:tcPr>
          <w:p w14:paraId="695D003C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</w:tcPr>
          <w:p w14:paraId="2FDEFD1A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0" w:type="dxa"/>
            <w:gridSpan w:val="4"/>
          </w:tcPr>
          <w:p w14:paraId="18A0993A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11AF" w:rsidRPr="005F47A5" w14:paraId="1F76E822" w14:textId="77777777" w:rsidTr="00612672">
        <w:trPr>
          <w:trHeight w:val="72"/>
        </w:trPr>
        <w:tc>
          <w:tcPr>
            <w:tcW w:w="3955" w:type="dxa"/>
          </w:tcPr>
          <w:p w14:paraId="2E646F2B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E099445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089F821" w14:textId="77777777" w:rsidR="005311AF" w:rsidRPr="005F47A5" w:rsidRDefault="005311AF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</w:tcPr>
          <w:p w14:paraId="3800D465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12E0E855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593DBCD9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3082C4F9" w14:textId="77777777" w:rsidR="005311AF" w:rsidRPr="005F47A5" w:rsidRDefault="005311AF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23CB4CC4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494CB98B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5311AF" w:rsidRPr="005F47A5" w14:paraId="6D591A3D" w14:textId="77777777" w:rsidTr="00612672">
        <w:trPr>
          <w:trHeight w:val="72"/>
        </w:trPr>
        <w:tc>
          <w:tcPr>
            <w:tcW w:w="3955" w:type="dxa"/>
          </w:tcPr>
          <w:p w14:paraId="2FB423A3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CC80267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010E943" w14:textId="6C04D35E" w:rsidR="005311AF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6" w:type="dxa"/>
          </w:tcPr>
          <w:p w14:paraId="73D15986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41644DA2" w14:textId="415F2A23" w:rsidR="005311AF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</w:tcPr>
          <w:p w14:paraId="400325AE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3C95848" w14:textId="0D99D8C5" w:rsidR="005311AF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2" w:type="dxa"/>
          </w:tcPr>
          <w:p w14:paraId="6E4C945A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AE42481" w14:textId="25FB9D3E" w:rsidR="005311AF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5311AF" w:rsidRPr="005F47A5" w14:paraId="3B26DF26" w14:textId="77777777" w:rsidTr="00612672">
        <w:trPr>
          <w:trHeight w:val="72"/>
        </w:trPr>
        <w:tc>
          <w:tcPr>
            <w:tcW w:w="3955" w:type="dxa"/>
          </w:tcPr>
          <w:p w14:paraId="0E508AE7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2ED7365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70BB5D" w14:textId="36CC3AE5" w:rsidR="005311AF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6" w:type="dxa"/>
          </w:tcPr>
          <w:p w14:paraId="41D0B82D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7F366492" w14:textId="514DDD2B" w:rsidR="005311AF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1" w:type="dxa"/>
          </w:tcPr>
          <w:p w14:paraId="64BD2727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4793F595" w14:textId="0DB5B97B" w:rsidR="005311AF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</w:tcPr>
          <w:p w14:paraId="12413CFC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6BCD3994" w14:textId="05E149C6" w:rsidR="005311AF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bookmarkEnd w:id="12"/>
      <w:tr w:rsidR="002402A5" w:rsidRPr="005F47A5" w14:paraId="3952EDD8" w14:textId="77777777" w:rsidTr="00612672">
        <w:trPr>
          <w:trHeight w:val="72"/>
        </w:trPr>
        <w:tc>
          <w:tcPr>
            <w:tcW w:w="3955" w:type="dxa"/>
          </w:tcPr>
          <w:p w14:paraId="5DFE4E90" w14:textId="1E947A4A" w:rsidR="002402A5" w:rsidRPr="005F47A5" w:rsidRDefault="002402A5" w:rsidP="002402A5">
            <w:pPr>
              <w:spacing w:line="300" w:lineRule="exact"/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0018CA13" w14:textId="77777777" w:rsidR="002402A5" w:rsidRPr="005F47A5" w:rsidRDefault="002402A5" w:rsidP="002402A5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20CF39F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5EB07DC" w14:textId="77777777" w:rsidR="002402A5" w:rsidRPr="005F47A5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</w:tcPr>
          <w:p w14:paraId="34995605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7985C226" w14:textId="77777777" w:rsidR="002402A5" w:rsidRPr="005F47A5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1B761ED2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1D89313D" w14:textId="77777777" w:rsidR="002402A5" w:rsidRPr="005F47A5" w:rsidRDefault="002402A5" w:rsidP="002402A5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3332A78F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402A5" w:rsidRPr="005F47A5" w14:paraId="573DADEE" w14:textId="77777777" w:rsidTr="00612672">
        <w:trPr>
          <w:trHeight w:val="72"/>
        </w:trPr>
        <w:tc>
          <w:tcPr>
            <w:tcW w:w="3955" w:type="dxa"/>
          </w:tcPr>
          <w:p w14:paraId="3D7B4997" w14:textId="13059526" w:rsidR="002402A5" w:rsidRPr="005F47A5" w:rsidRDefault="002402A5" w:rsidP="002402A5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</w:tcPr>
          <w:p w14:paraId="3DC302B1" w14:textId="5837A155" w:rsidR="002402A5" w:rsidRPr="005F47A5" w:rsidRDefault="002402A5" w:rsidP="002402A5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7D4B1C29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5844542" w14:textId="77777777" w:rsidR="002402A5" w:rsidRPr="005F47A5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</w:tcPr>
          <w:p w14:paraId="7E61D242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9CC33A7" w14:textId="77777777" w:rsidR="002402A5" w:rsidRPr="005F47A5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79E642F0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11A2F703" w14:textId="77777777" w:rsidR="002402A5" w:rsidRPr="005F47A5" w:rsidRDefault="002402A5" w:rsidP="002402A5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33EAF174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A33C0" w:rsidRPr="005F47A5" w14:paraId="39E4A5D2" w14:textId="77777777" w:rsidTr="00612672">
        <w:trPr>
          <w:trHeight w:val="72"/>
        </w:trPr>
        <w:tc>
          <w:tcPr>
            <w:tcW w:w="3955" w:type="dxa"/>
          </w:tcPr>
          <w:p w14:paraId="7446658A" w14:textId="77777777" w:rsidR="002A33C0" w:rsidRPr="005F47A5" w:rsidRDefault="002A33C0" w:rsidP="002A33C0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BB2566B" w14:textId="6B4E158C" w:rsidR="002A33C0" w:rsidRPr="005F47A5" w:rsidRDefault="002A33C0" w:rsidP="002A33C0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13AA274F" w14:textId="0D9C3BA3" w:rsidR="002A33C0" w:rsidRPr="005F47A5" w:rsidRDefault="00BC3EA5" w:rsidP="0030040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01B2AC6A" w14:textId="77777777" w:rsidR="002A33C0" w:rsidRPr="005F47A5" w:rsidRDefault="002A33C0" w:rsidP="002A33C0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</w:tcPr>
          <w:p w14:paraId="3E8D0027" w14:textId="05D6F3E6" w:rsidR="002A33C0" w:rsidRPr="005F47A5" w:rsidRDefault="00BC3EA5" w:rsidP="0030040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</w:tcPr>
          <w:p w14:paraId="424BA100" w14:textId="77777777" w:rsidR="002A33C0" w:rsidRPr="005F47A5" w:rsidRDefault="002A33C0" w:rsidP="002A33C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6A6C5CC2" w14:textId="120BB412" w:rsidR="002A33C0" w:rsidRPr="005F47A5" w:rsidRDefault="00BC3EA5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5A2F5D8F" w14:textId="76E91217" w:rsidR="002A33C0" w:rsidRPr="005F47A5" w:rsidRDefault="002A33C0" w:rsidP="002A33C0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6625240B" w14:textId="53ACEF53" w:rsidR="002A33C0" w:rsidRPr="005F47A5" w:rsidRDefault="00BC3EA5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2A33C0" w:rsidRPr="005F47A5" w14:paraId="4E7866E4" w14:textId="77777777" w:rsidTr="00612672">
        <w:trPr>
          <w:trHeight w:val="72"/>
        </w:trPr>
        <w:tc>
          <w:tcPr>
            <w:tcW w:w="3955" w:type="dxa"/>
          </w:tcPr>
          <w:p w14:paraId="3AB7412D" w14:textId="7703C9EF" w:rsidR="002A33C0" w:rsidRPr="005F47A5" w:rsidRDefault="002A33C0" w:rsidP="002A33C0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7" w:type="dxa"/>
          </w:tcPr>
          <w:p w14:paraId="234C327E" w14:textId="77777777" w:rsidR="002A33C0" w:rsidRPr="005F47A5" w:rsidRDefault="002A33C0" w:rsidP="002A33C0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D39C8C4" w14:textId="6361FA3B" w:rsidR="002A33C0" w:rsidRPr="005F47A5" w:rsidRDefault="00BC3EA5" w:rsidP="0030040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6CD7DB7F" w14:textId="77777777" w:rsidR="002A33C0" w:rsidRPr="005F47A5" w:rsidRDefault="002A33C0" w:rsidP="002A33C0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00C7E3D" w14:textId="776E6D7D" w:rsidR="002A33C0" w:rsidRPr="005F47A5" w:rsidRDefault="00BC3EA5" w:rsidP="0030040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</w:tcPr>
          <w:p w14:paraId="6A53C199" w14:textId="77777777" w:rsidR="002A33C0" w:rsidRPr="005F47A5" w:rsidRDefault="002A33C0" w:rsidP="002A33C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2A3709D0" w14:textId="0EDA794D" w:rsidR="002A33C0" w:rsidRPr="005F47A5" w:rsidRDefault="00BC3EA5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1C803460" w14:textId="77777777" w:rsidR="002A33C0" w:rsidRPr="005F47A5" w:rsidRDefault="002A33C0" w:rsidP="002A33C0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66091C" w14:textId="4BD60E8E" w:rsidR="002A33C0" w:rsidRPr="005F47A5" w:rsidRDefault="00BC3EA5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2A33C0" w:rsidRPr="005F47A5" w14:paraId="01039013" w14:textId="77777777" w:rsidTr="00612672">
        <w:trPr>
          <w:trHeight w:val="72"/>
        </w:trPr>
        <w:tc>
          <w:tcPr>
            <w:tcW w:w="3955" w:type="dxa"/>
          </w:tcPr>
          <w:p w14:paraId="7C100C12" w14:textId="57F171B6" w:rsidR="002A33C0" w:rsidRPr="005F47A5" w:rsidRDefault="002A33C0" w:rsidP="002A33C0">
            <w:pPr>
              <w:spacing w:line="300" w:lineRule="exact"/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รวมลูกหนี้อื่น</w:t>
            </w:r>
          </w:p>
        </w:tc>
        <w:tc>
          <w:tcPr>
            <w:tcW w:w="1927" w:type="dxa"/>
          </w:tcPr>
          <w:p w14:paraId="0EAC072D" w14:textId="77777777" w:rsidR="002A33C0" w:rsidRPr="005F47A5" w:rsidRDefault="002A33C0" w:rsidP="002A33C0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89C0DE7" w14:textId="0ED86ADD" w:rsidR="002A33C0" w:rsidRPr="005F47A5" w:rsidRDefault="00BC3EA5" w:rsidP="0030040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15CE5ED7" w14:textId="77777777" w:rsidR="002A33C0" w:rsidRPr="005F47A5" w:rsidRDefault="002A33C0" w:rsidP="002A33C0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291924C4" w14:textId="707FC249" w:rsidR="002A33C0" w:rsidRPr="005F47A5" w:rsidRDefault="00BC3EA5" w:rsidP="0030040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</w:tcPr>
          <w:p w14:paraId="44A431B2" w14:textId="77777777" w:rsidR="002A33C0" w:rsidRPr="005F47A5" w:rsidRDefault="002A33C0" w:rsidP="002A33C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33FDF" w14:textId="4F270D4D" w:rsidR="002A33C0" w:rsidRPr="005F47A5" w:rsidRDefault="00BC3EA5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7F862F6A" w14:textId="77777777" w:rsidR="002A33C0" w:rsidRPr="005F47A5" w:rsidRDefault="002A33C0" w:rsidP="002A33C0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9D5FACE" w14:textId="6571480A" w:rsidR="002A33C0" w:rsidRPr="005F47A5" w:rsidRDefault="00BC3EA5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2A33C0" w:rsidRPr="005F47A5" w14:paraId="781F0CB5" w14:textId="77777777" w:rsidTr="004A4A14">
        <w:trPr>
          <w:trHeight w:val="42"/>
        </w:trPr>
        <w:tc>
          <w:tcPr>
            <w:tcW w:w="3955" w:type="dxa"/>
          </w:tcPr>
          <w:p w14:paraId="00BAD736" w14:textId="77777777" w:rsidR="002A33C0" w:rsidRPr="005F47A5" w:rsidRDefault="002A33C0" w:rsidP="002A33C0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1ADEEFD6" w14:textId="77777777" w:rsidR="002A33C0" w:rsidRPr="005F47A5" w:rsidRDefault="002A33C0" w:rsidP="002A33C0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A3B313" w14:textId="77777777" w:rsidR="002A33C0" w:rsidRPr="005F47A5" w:rsidRDefault="002A33C0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419D8A7" w14:textId="77777777" w:rsidR="002A33C0" w:rsidRPr="005F47A5" w:rsidRDefault="002A33C0" w:rsidP="002A33C0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E993A64" w14:textId="77777777" w:rsidR="002A33C0" w:rsidRPr="005F47A5" w:rsidRDefault="002A33C0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2761B8E4" w14:textId="77777777" w:rsidR="002A33C0" w:rsidRPr="005F47A5" w:rsidRDefault="002A33C0" w:rsidP="002A33C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6AFEBCE5" w14:textId="77777777" w:rsidR="002A33C0" w:rsidRPr="005F47A5" w:rsidRDefault="002A33C0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49A194A0" w14:textId="77777777" w:rsidR="002A33C0" w:rsidRPr="005F47A5" w:rsidRDefault="002A33C0" w:rsidP="002A33C0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CFACA5" w14:textId="77777777" w:rsidR="002A33C0" w:rsidRPr="005F47A5" w:rsidRDefault="002A33C0" w:rsidP="002A33C0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86ED6" w:rsidRPr="005F47A5" w14:paraId="778F1163" w14:textId="77777777" w:rsidTr="00612672">
        <w:trPr>
          <w:trHeight w:val="144"/>
        </w:trPr>
        <w:tc>
          <w:tcPr>
            <w:tcW w:w="3955" w:type="dxa"/>
          </w:tcPr>
          <w:p w14:paraId="3B682577" w14:textId="71ACADA5" w:rsidR="00286ED6" w:rsidRPr="005F47A5" w:rsidRDefault="00286ED6" w:rsidP="00DC45E5">
            <w:pPr>
              <w:spacing w:line="300" w:lineRule="exact"/>
              <w:ind w:left="9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25722577" w14:textId="02FD7AFD" w:rsidR="00286ED6" w:rsidRPr="005F47A5" w:rsidRDefault="00286ED6" w:rsidP="00DC45E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27141AE7" w14:textId="0AFC7E3C" w:rsidR="00286ED6" w:rsidRPr="005F47A5" w:rsidRDefault="00286ED6" w:rsidP="00DC45E5">
            <w:pPr>
              <w:snapToGrid w:val="0"/>
              <w:spacing w:line="30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958CD22" w14:textId="77777777" w:rsidR="00286ED6" w:rsidRPr="005F47A5" w:rsidRDefault="00286ED6" w:rsidP="00286E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6EC27A8C" w14:textId="34B77349" w:rsidR="00286ED6" w:rsidRPr="005F47A5" w:rsidRDefault="00286ED6" w:rsidP="00DC45E5">
            <w:pPr>
              <w:tabs>
                <w:tab w:val="left" w:pos="7"/>
              </w:tabs>
              <w:spacing w:line="300" w:lineRule="exact"/>
              <w:ind w:right="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</w:tcPr>
          <w:p w14:paraId="35E44DF6" w14:textId="77777777" w:rsidR="00286ED6" w:rsidRPr="005F47A5" w:rsidRDefault="00286ED6" w:rsidP="00286E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128FAF03" w14:textId="19750193" w:rsidR="00286ED6" w:rsidRPr="005F47A5" w:rsidRDefault="00286ED6" w:rsidP="00DC45E5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2D39B4FF" w14:textId="77777777" w:rsidR="00286ED6" w:rsidRPr="005F47A5" w:rsidRDefault="00286ED6" w:rsidP="00286E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19E1693D" w14:textId="107AEAD0" w:rsidR="00286ED6" w:rsidRPr="005F47A5" w:rsidRDefault="00286ED6" w:rsidP="00DC45E5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12672" w:rsidRPr="005F47A5" w14:paraId="60BBBE64" w14:textId="77777777" w:rsidTr="00612672">
        <w:trPr>
          <w:trHeight w:val="144"/>
        </w:trPr>
        <w:tc>
          <w:tcPr>
            <w:tcW w:w="3955" w:type="dxa"/>
          </w:tcPr>
          <w:p w14:paraId="5496B6F2" w14:textId="6C7F70A4" w:rsidR="00612672" w:rsidRPr="005F47A5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 เทค เท็กซ์ไทล์ จำกัด</w:t>
            </w:r>
          </w:p>
        </w:tc>
        <w:tc>
          <w:tcPr>
            <w:tcW w:w="1927" w:type="dxa"/>
          </w:tcPr>
          <w:p w14:paraId="34F549FE" w14:textId="2E66244F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1245437" w14:textId="77777777" w:rsidR="00612672" w:rsidRPr="005F47A5" w:rsidRDefault="00612672" w:rsidP="00DC45E5">
            <w:pPr>
              <w:snapToGrid w:val="0"/>
              <w:spacing w:line="30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9BF8BA3" w14:textId="77777777" w:rsidR="00612672" w:rsidRPr="005F47A5" w:rsidRDefault="00612672" w:rsidP="00286E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345CB4E5" w14:textId="77777777" w:rsidR="00612672" w:rsidRPr="005F47A5" w:rsidRDefault="00612672" w:rsidP="00DC45E5">
            <w:pPr>
              <w:tabs>
                <w:tab w:val="left" w:pos="7"/>
              </w:tabs>
              <w:spacing w:line="300" w:lineRule="exact"/>
              <w:ind w:right="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</w:tcPr>
          <w:p w14:paraId="6394965F" w14:textId="77777777" w:rsidR="00612672" w:rsidRPr="005F47A5" w:rsidRDefault="00612672" w:rsidP="00286E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659AAE7" w14:textId="77777777" w:rsidR="00612672" w:rsidRPr="005F47A5" w:rsidRDefault="00612672" w:rsidP="00DC45E5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48FE4B71" w14:textId="77777777" w:rsidR="00612672" w:rsidRPr="005F47A5" w:rsidRDefault="00612672" w:rsidP="00286E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5EA0FAA0" w14:textId="77777777" w:rsidR="00612672" w:rsidRPr="005F47A5" w:rsidRDefault="00612672" w:rsidP="00DC45E5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12672" w:rsidRPr="005F47A5" w14:paraId="11D4EE11" w14:textId="77777777" w:rsidTr="00612672">
        <w:trPr>
          <w:trHeight w:val="144"/>
        </w:trPr>
        <w:tc>
          <w:tcPr>
            <w:tcW w:w="3955" w:type="dxa"/>
          </w:tcPr>
          <w:p w14:paraId="3C42D8C7" w14:textId="77777777" w:rsidR="00612672" w:rsidRPr="005F47A5" w:rsidRDefault="00612672" w:rsidP="00612672">
            <w:pPr>
              <w:spacing w:line="300" w:lineRule="exact"/>
              <w:ind w:left="9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6B830F73" w14:textId="49E0800A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1DF4A1B8" w14:textId="7200C595" w:rsidR="00612672" w:rsidRPr="005F47A5" w:rsidRDefault="00BC3EA5" w:rsidP="00612672">
            <w:pPr>
              <w:spacing w:line="300" w:lineRule="exact"/>
              <w:ind w:right="2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6" w:type="dxa"/>
          </w:tcPr>
          <w:p w14:paraId="4CECDBE5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35BCC80B" w14:textId="44646059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1" w:type="dxa"/>
          </w:tcPr>
          <w:p w14:paraId="26531E65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DC1DEB5" w14:textId="43C26107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2" w:type="dxa"/>
          </w:tcPr>
          <w:p w14:paraId="7189B3AC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4ABEB93B" w14:textId="142B10E8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</w:tr>
      <w:tr w:rsidR="00612672" w:rsidRPr="005F47A5" w14:paraId="23BB8A4A" w14:textId="77777777" w:rsidTr="00612672">
        <w:trPr>
          <w:trHeight w:val="144"/>
        </w:trPr>
        <w:tc>
          <w:tcPr>
            <w:tcW w:w="3955" w:type="dxa"/>
          </w:tcPr>
          <w:p w14:paraId="07DC879A" w14:textId="2F0EFA4E" w:rsidR="00612672" w:rsidRPr="005F47A5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7" w:type="dxa"/>
          </w:tcPr>
          <w:p w14:paraId="324AE2AF" w14:textId="5163FFB8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7DE70ED7" w14:textId="21606B2E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243141F2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10BBB3DD" w14:textId="138371F5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1" w:type="dxa"/>
          </w:tcPr>
          <w:p w14:paraId="0BEFDBB0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0BCB9D79" w14:textId="2388AE44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" w:type="dxa"/>
          </w:tcPr>
          <w:p w14:paraId="1D64D6B8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408E0751" w14:textId="7B19D053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612672" w:rsidRPr="005F47A5" w14:paraId="7A4A1D05" w14:textId="77777777" w:rsidTr="00612672">
        <w:trPr>
          <w:trHeight w:val="144"/>
        </w:trPr>
        <w:tc>
          <w:tcPr>
            <w:tcW w:w="3955" w:type="dxa"/>
          </w:tcPr>
          <w:p w14:paraId="5ED90AFA" w14:textId="7D992996" w:rsidR="00612672" w:rsidRPr="005F47A5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7" w:type="dxa"/>
          </w:tcPr>
          <w:p w14:paraId="4787095D" w14:textId="77DD5EA4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227F07E2" w14:textId="4EA7E020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E5E2D6F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7E01EE56" w14:textId="6F1CCDF4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2B21528D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3868C80F" w14:textId="40A5A4B6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6CFC350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B84A211" w14:textId="5374A46B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</w:tr>
      <w:tr w:rsidR="00612672" w:rsidRPr="005F47A5" w14:paraId="3B969C72" w14:textId="77777777" w:rsidTr="00612672">
        <w:trPr>
          <w:trHeight w:val="144"/>
        </w:trPr>
        <w:tc>
          <w:tcPr>
            <w:tcW w:w="3955" w:type="dxa"/>
          </w:tcPr>
          <w:p w14:paraId="352D697B" w14:textId="7C213840" w:rsidR="00612672" w:rsidRPr="005F47A5" w:rsidRDefault="00612672" w:rsidP="00612672">
            <w:pPr>
              <w:spacing w:line="300" w:lineRule="exact"/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รวมเงินให้กู้ยืมระยะสั้น</w:t>
            </w:r>
          </w:p>
        </w:tc>
        <w:tc>
          <w:tcPr>
            <w:tcW w:w="1927" w:type="dxa"/>
          </w:tcPr>
          <w:p w14:paraId="2A345ACB" w14:textId="66DAE76A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58BDFAF" w14:textId="16EB5813" w:rsidR="00612672" w:rsidRPr="005F47A5" w:rsidRDefault="00BC3EA5" w:rsidP="00612672">
            <w:pPr>
              <w:tabs>
                <w:tab w:val="left" w:pos="626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6" w:type="dxa"/>
          </w:tcPr>
          <w:p w14:paraId="5211106B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73AFBC86" w14:textId="27969466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1" w:type="dxa"/>
          </w:tcPr>
          <w:p w14:paraId="37E050D9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A6B86" w14:textId="1FD7F44A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</w:p>
        </w:tc>
        <w:tc>
          <w:tcPr>
            <w:tcW w:w="102" w:type="dxa"/>
          </w:tcPr>
          <w:p w14:paraId="604BD396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8010E83" w14:textId="7AAF0013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</w:p>
        </w:tc>
      </w:tr>
      <w:tr w:rsidR="00612672" w:rsidRPr="005F47A5" w14:paraId="05DE77D8" w14:textId="77777777" w:rsidTr="00612672">
        <w:trPr>
          <w:trHeight w:val="144"/>
        </w:trPr>
        <w:tc>
          <w:tcPr>
            <w:tcW w:w="3955" w:type="dxa"/>
          </w:tcPr>
          <w:p w14:paraId="242FD5E6" w14:textId="477293F3" w:rsidR="00612672" w:rsidRPr="005F47A5" w:rsidRDefault="00612672" w:rsidP="00612672">
            <w:pPr>
              <w:spacing w:line="300" w:lineRule="exact"/>
              <w:ind w:left="9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A2D9878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23F0B1D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79A1101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1C8B396B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</w:tcPr>
          <w:p w14:paraId="2426807C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</w:tcPr>
          <w:p w14:paraId="741BDAE1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6BA8CEAA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60D435F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12672" w:rsidRPr="005F47A5" w14:paraId="013D1EF9" w14:textId="77777777" w:rsidTr="004760C4">
        <w:trPr>
          <w:trHeight w:val="144"/>
        </w:trPr>
        <w:tc>
          <w:tcPr>
            <w:tcW w:w="3955" w:type="dxa"/>
          </w:tcPr>
          <w:p w14:paraId="323C3F0A" w14:textId="4D77E256" w:rsidR="00612672" w:rsidRPr="004760C4" w:rsidRDefault="00612672" w:rsidP="00612672">
            <w:pPr>
              <w:spacing w:line="30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ในบริษัทที่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เกี่ยวข้อง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กัน 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4C4B30C8" w14:textId="77777777" w:rsidR="00612672" w:rsidRPr="004760C4" w:rsidRDefault="00612672" w:rsidP="00612672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7B9B53CD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0EAD5F0" w14:textId="77777777" w:rsidR="00612672" w:rsidRPr="004760C4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C1E1269" w14:textId="77777777" w:rsidR="00612672" w:rsidRPr="004760C4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48B4FECA" w14:textId="77777777" w:rsidR="00612672" w:rsidRPr="004760C4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629F7182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9D2782C" w14:textId="77777777" w:rsidR="00612672" w:rsidRPr="004760C4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3A58F1B2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1D83957C" w14:textId="77777777" w:rsidTr="004760C4">
        <w:trPr>
          <w:trHeight w:val="144"/>
        </w:trPr>
        <w:tc>
          <w:tcPr>
            <w:tcW w:w="3955" w:type="dxa"/>
          </w:tcPr>
          <w:p w14:paraId="515CFC6D" w14:textId="3F385C32" w:rsidR="00612672" w:rsidRPr="004760C4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</w:rPr>
              <w:t>ลงทุน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ในตรา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</w:rPr>
              <w:t>สาร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ทุนที่กิจการกำหนดให้วัดมูลค่า</w:t>
            </w:r>
          </w:p>
        </w:tc>
        <w:tc>
          <w:tcPr>
            <w:tcW w:w="1927" w:type="dxa"/>
          </w:tcPr>
          <w:p w14:paraId="774CD13D" w14:textId="77777777" w:rsidR="00612672" w:rsidRPr="004760C4" w:rsidRDefault="00612672" w:rsidP="00612672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90403B9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A0FC613" w14:textId="77777777" w:rsidR="00612672" w:rsidRPr="004760C4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A2E6FAA" w14:textId="77777777" w:rsidR="00612672" w:rsidRPr="004760C4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27E9F68" w14:textId="77777777" w:rsidR="00612672" w:rsidRPr="004760C4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4EB619AB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3B039A81" w14:textId="77777777" w:rsidR="00612672" w:rsidRPr="004760C4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44B0821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4497EF8E" w14:textId="77777777" w:rsidTr="004A4A14">
        <w:trPr>
          <w:trHeight w:val="144"/>
        </w:trPr>
        <w:tc>
          <w:tcPr>
            <w:tcW w:w="3955" w:type="dxa"/>
          </w:tcPr>
          <w:p w14:paraId="348781C6" w14:textId="73E787D0" w:rsidR="00612672" w:rsidRPr="004760C4" w:rsidRDefault="00612672" w:rsidP="00612672">
            <w:pPr>
              <w:spacing w:line="300" w:lineRule="exact"/>
              <w:ind w:left="720" w:hanging="3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ด้วย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927" w:type="dxa"/>
          </w:tcPr>
          <w:p w14:paraId="4D8A5EF2" w14:textId="77777777" w:rsidR="00612672" w:rsidRPr="004760C4" w:rsidRDefault="00612672" w:rsidP="00612672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06957D5" w14:textId="4DC0D310" w:rsidR="00612672" w:rsidRPr="004760C4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12672" w:rsidRPr="004760C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</w:p>
        </w:tc>
        <w:tc>
          <w:tcPr>
            <w:tcW w:w="106" w:type="dxa"/>
            <w:vAlign w:val="bottom"/>
          </w:tcPr>
          <w:p w14:paraId="745B721F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7336171B" w14:textId="07F3DA1B" w:rsidR="00612672" w:rsidRPr="004760C4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12672" w:rsidRPr="004760C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</w:p>
        </w:tc>
        <w:tc>
          <w:tcPr>
            <w:tcW w:w="101" w:type="dxa"/>
            <w:vAlign w:val="bottom"/>
          </w:tcPr>
          <w:p w14:paraId="7D214CC8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  <w:vAlign w:val="bottom"/>
          </w:tcPr>
          <w:p w14:paraId="018B9D1B" w14:textId="072552A1" w:rsidR="00612672" w:rsidRPr="004760C4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12672" w:rsidRPr="004760C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</w:p>
        </w:tc>
        <w:tc>
          <w:tcPr>
            <w:tcW w:w="102" w:type="dxa"/>
            <w:vAlign w:val="bottom"/>
          </w:tcPr>
          <w:p w14:paraId="6416BF71" w14:textId="77777777" w:rsidR="00612672" w:rsidRPr="004760C4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57BB3974" w14:textId="59624A04" w:rsidR="00612672" w:rsidRPr="004760C4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12672" w:rsidRPr="004760C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</w:tr>
      <w:tr w:rsidR="004A4A14" w:rsidRPr="005F47A5" w14:paraId="5BD3B732" w14:textId="77777777" w:rsidTr="004A4A14">
        <w:trPr>
          <w:trHeight w:val="144"/>
        </w:trPr>
        <w:tc>
          <w:tcPr>
            <w:tcW w:w="3955" w:type="dxa"/>
          </w:tcPr>
          <w:p w14:paraId="539E2979" w14:textId="77777777" w:rsidR="004A4A14" w:rsidRPr="004A4A14" w:rsidRDefault="004A4A14" w:rsidP="004A4A14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75A9E8E3" w14:textId="77777777" w:rsidR="004A4A14" w:rsidRPr="004A4A14" w:rsidRDefault="004A4A14" w:rsidP="004A4A14">
            <w:pPr>
              <w:spacing w:line="300" w:lineRule="exact"/>
              <w:ind w:left="72" w:right="10" w:hanging="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125835D1" w14:textId="77777777" w:rsidR="004A4A14" w:rsidRPr="004A4A14" w:rsidRDefault="004A4A14" w:rsidP="004A4A14">
            <w:pPr>
              <w:spacing w:line="300" w:lineRule="exact"/>
              <w:ind w:left="-1063" w:right="22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5D155563" w14:textId="77777777" w:rsidR="004A4A14" w:rsidRPr="004A4A14" w:rsidRDefault="004A4A14" w:rsidP="004A4A14">
            <w:pPr>
              <w:snapToGrid w:val="0"/>
              <w:spacing w:line="300" w:lineRule="exact"/>
              <w:ind w:left="-1063" w:right="171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679953A" w14:textId="77777777" w:rsidR="004A4A14" w:rsidRPr="004A4A14" w:rsidRDefault="004A4A14" w:rsidP="004A4A14">
            <w:pPr>
              <w:spacing w:line="300" w:lineRule="exact"/>
              <w:ind w:left="-1063" w:right="22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vAlign w:val="bottom"/>
          </w:tcPr>
          <w:p w14:paraId="515E98E0" w14:textId="77777777" w:rsidR="004A4A14" w:rsidRPr="004A4A14" w:rsidRDefault="004A4A14" w:rsidP="004A4A14">
            <w:pPr>
              <w:snapToGrid w:val="0"/>
              <w:spacing w:line="300" w:lineRule="exact"/>
              <w:ind w:left="-1063" w:right="171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  <w:vAlign w:val="bottom"/>
          </w:tcPr>
          <w:p w14:paraId="351BBC2B" w14:textId="77777777" w:rsidR="004A4A14" w:rsidRPr="004A4A14" w:rsidRDefault="004A4A14" w:rsidP="004A4A14">
            <w:pPr>
              <w:spacing w:line="300" w:lineRule="exact"/>
              <w:ind w:left="-1063" w:right="18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vAlign w:val="bottom"/>
          </w:tcPr>
          <w:p w14:paraId="040E7B97" w14:textId="77777777" w:rsidR="004A4A14" w:rsidRPr="004A4A14" w:rsidRDefault="004A4A14" w:rsidP="004A4A14">
            <w:pPr>
              <w:snapToGrid w:val="0"/>
              <w:spacing w:line="300" w:lineRule="exact"/>
              <w:ind w:left="-1063" w:right="171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AA80BA6" w14:textId="77777777" w:rsidR="004A4A14" w:rsidRPr="004A4A14" w:rsidRDefault="004A4A14" w:rsidP="004A4A14">
            <w:pPr>
              <w:spacing w:line="300" w:lineRule="exact"/>
              <w:ind w:left="-1063" w:right="18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2672" w:rsidRPr="005F47A5" w14:paraId="4AD0A09D" w14:textId="77777777" w:rsidTr="004A4A14">
        <w:trPr>
          <w:trHeight w:val="144"/>
        </w:trPr>
        <w:tc>
          <w:tcPr>
            <w:tcW w:w="3955" w:type="dxa"/>
          </w:tcPr>
          <w:p w14:paraId="1336359F" w14:textId="2957D3F9" w:rsidR="00612672" w:rsidRPr="005F47A5" w:rsidRDefault="00612672" w:rsidP="00612672">
            <w:pPr>
              <w:spacing w:line="300" w:lineRule="exact"/>
              <w:ind w:left="9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ยาว </w:t>
            </w:r>
          </w:p>
        </w:tc>
        <w:tc>
          <w:tcPr>
            <w:tcW w:w="1927" w:type="dxa"/>
          </w:tcPr>
          <w:p w14:paraId="21B3E2FD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D17CFAB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58678BC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72D2A52D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1617AA3C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24EA6F14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" w:type="dxa"/>
          </w:tcPr>
          <w:p w14:paraId="50B41D58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28D692F6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12672" w:rsidRPr="005F47A5" w14:paraId="3EA93E42" w14:textId="77777777" w:rsidTr="007F6DCF">
        <w:trPr>
          <w:trHeight w:val="144"/>
        </w:trPr>
        <w:tc>
          <w:tcPr>
            <w:tcW w:w="3955" w:type="dxa"/>
          </w:tcPr>
          <w:p w14:paraId="40DFF3A8" w14:textId="45E01A36" w:rsidR="00612672" w:rsidRPr="005F47A5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วาโก้แม่สอด จำกัด </w:t>
            </w:r>
          </w:p>
        </w:tc>
        <w:tc>
          <w:tcPr>
            <w:tcW w:w="1927" w:type="dxa"/>
          </w:tcPr>
          <w:p w14:paraId="6A935416" w14:textId="51ABFB2C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10DCAF3" w14:textId="0D0DDE50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92FA8E3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46EF9C9" w14:textId="096F4745" w:rsidR="00612672" w:rsidRPr="005F47A5" w:rsidRDefault="00612672" w:rsidP="0061267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20716E76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</w:tcPr>
          <w:p w14:paraId="3AA7618F" w14:textId="4F7FC750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425689BC" w14:textId="77777777" w:rsidR="00612672" w:rsidRPr="005F47A5" w:rsidRDefault="00612672" w:rsidP="00612672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CEEC286" w14:textId="5EB2DB84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612672" w:rsidRPr="005F47A5" w14:paraId="2AA73D7B" w14:textId="77777777" w:rsidTr="00612672">
        <w:trPr>
          <w:trHeight w:val="144"/>
        </w:trPr>
        <w:tc>
          <w:tcPr>
            <w:tcW w:w="3955" w:type="dxa"/>
          </w:tcPr>
          <w:p w14:paraId="5D4E1858" w14:textId="2E233365" w:rsidR="00612672" w:rsidRPr="005F47A5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1808DB36" w14:textId="285DB631" w:rsidR="00612672" w:rsidRPr="005F47A5" w:rsidRDefault="00612672" w:rsidP="00612672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26CE6808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779C456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756DF161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15D203C9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34E7FF13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3315990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745C519" w14:textId="15CE59F5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20AA8C50" w14:textId="77777777" w:rsidTr="002F1BF4">
        <w:trPr>
          <w:trHeight w:val="144"/>
        </w:trPr>
        <w:tc>
          <w:tcPr>
            <w:tcW w:w="3955" w:type="dxa"/>
          </w:tcPr>
          <w:p w14:paraId="5DFB7217" w14:textId="5BA5A919" w:rsidR="00612672" w:rsidRPr="005F47A5" w:rsidRDefault="00612672" w:rsidP="00612672">
            <w:pPr>
              <w:spacing w:line="30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927" w:type="dxa"/>
          </w:tcPr>
          <w:p w14:paraId="1254C2A3" w14:textId="77777777" w:rsidR="00612672" w:rsidRPr="005F47A5" w:rsidRDefault="00612672" w:rsidP="00612672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8BB985E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2FD12DFC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06DDDC3D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856D2C6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05E0BBC4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9900CC5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4646AEBE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2672" w:rsidRPr="005F47A5" w14:paraId="2F97B5E1" w14:textId="77777777" w:rsidTr="002F1BF4">
        <w:trPr>
          <w:trHeight w:val="144"/>
        </w:trPr>
        <w:tc>
          <w:tcPr>
            <w:tcW w:w="3955" w:type="dxa"/>
          </w:tcPr>
          <w:p w14:paraId="4F2B0EE2" w14:textId="77777777" w:rsidR="00612672" w:rsidRPr="005F47A5" w:rsidRDefault="00612672" w:rsidP="00612672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</w:tcPr>
          <w:p w14:paraId="41E6CB05" w14:textId="77777777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E074D44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92C0A5D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79965165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16BD9810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027F67C5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6CBCAEC1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D89192E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4302383D" w14:textId="77777777" w:rsidTr="002F1BF4">
        <w:trPr>
          <w:trHeight w:val="144"/>
        </w:trPr>
        <w:tc>
          <w:tcPr>
            <w:tcW w:w="3955" w:type="dxa"/>
          </w:tcPr>
          <w:p w14:paraId="6A294D1B" w14:textId="77777777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D7FF2E1" w14:textId="3F2B9DC0" w:rsidR="00612672" w:rsidRPr="005F47A5" w:rsidRDefault="00612672" w:rsidP="00612672">
            <w:pPr>
              <w:tabs>
                <w:tab w:val="left" w:pos="1527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095750F" w14:textId="47DB5178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6" w:type="dxa"/>
          </w:tcPr>
          <w:p w14:paraId="40B899B0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04ECDB98" w14:textId="4F589DB3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1" w:type="dxa"/>
          </w:tcPr>
          <w:p w14:paraId="0DB103DA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</w:tcPr>
          <w:p w14:paraId="5AED8D6C" w14:textId="3A36B951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</w:tcPr>
          <w:p w14:paraId="66575028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EAB0C43" w14:textId="4BA6E7FA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612672" w:rsidRPr="005F47A5" w14:paraId="4AED57FC" w14:textId="77777777" w:rsidTr="00612672">
        <w:trPr>
          <w:trHeight w:val="144"/>
        </w:trPr>
        <w:tc>
          <w:tcPr>
            <w:tcW w:w="3955" w:type="dxa"/>
          </w:tcPr>
          <w:p w14:paraId="0B402A70" w14:textId="77777777" w:rsidR="00612672" w:rsidRPr="005F47A5" w:rsidRDefault="00612672" w:rsidP="00612672">
            <w:pPr>
              <w:spacing w:line="30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37A8BFF6" w14:textId="77777777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5FD91FD3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7A6CB3A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44CF4749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5EEEA5D7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045D1FA5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0393BE0F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5EEF301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359D3BD0" w14:textId="77777777" w:rsidTr="00131431">
        <w:trPr>
          <w:trHeight w:val="144"/>
        </w:trPr>
        <w:tc>
          <w:tcPr>
            <w:tcW w:w="3955" w:type="dxa"/>
          </w:tcPr>
          <w:p w14:paraId="1285188E" w14:textId="77EB1FF5" w:rsidR="00612672" w:rsidRPr="005F47A5" w:rsidRDefault="00612672" w:rsidP="00612672">
            <w:pPr>
              <w:spacing w:line="300" w:lineRule="exact"/>
              <w:ind w:left="720" w:hanging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จ้าหนี้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170BA7D3" w14:textId="77777777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53211E2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CE4E8D6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4C53C7F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2DAEBD6A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23A546DA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69BEDA4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6F87B40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50E97142" w14:textId="77777777" w:rsidTr="00131431">
        <w:trPr>
          <w:trHeight w:val="144"/>
        </w:trPr>
        <w:tc>
          <w:tcPr>
            <w:tcW w:w="3955" w:type="dxa"/>
          </w:tcPr>
          <w:p w14:paraId="6C0C7440" w14:textId="5CEA4DF9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27" w:type="dxa"/>
          </w:tcPr>
          <w:p w14:paraId="34D4A559" w14:textId="23BE3FFF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5CD828F6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BA85934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3473190D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3E94D69F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6EFA75DD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98892E7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77865E3" w14:textId="77777777" w:rsidR="00612672" w:rsidRPr="005F47A5" w:rsidRDefault="00612672" w:rsidP="0061267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3DDBF008" w14:textId="77777777" w:rsidTr="00131431">
        <w:trPr>
          <w:trHeight w:val="144"/>
        </w:trPr>
        <w:tc>
          <w:tcPr>
            <w:tcW w:w="3955" w:type="dxa"/>
          </w:tcPr>
          <w:p w14:paraId="26AAC8DF" w14:textId="77777777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00E8C8F7" w14:textId="1C0AB4CD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7D7256D0" w14:textId="1DB4779F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2679546A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7A82646" w14:textId="5205003F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gridSpan w:val="2"/>
          </w:tcPr>
          <w:p w14:paraId="28D11503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81FD5CD" w14:textId="3CAC1BEB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7859FEC6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F8FE1F3" w14:textId="5741BDB7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612672" w:rsidRPr="005F47A5" w14:paraId="4303F4BE" w14:textId="77777777" w:rsidTr="00131431">
        <w:trPr>
          <w:trHeight w:val="144"/>
        </w:trPr>
        <w:tc>
          <w:tcPr>
            <w:tcW w:w="3955" w:type="dxa"/>
          </w:tcPr>
          <w:p w14:paraId="39944B0F" w14:textId="68E4EA11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 เทค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เท็กซ์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927" w:type="dxa"/>
          </w:tcPr>
          <w:p w14:paraId="0910445C" w14:textId="30F48B88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501B42F4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0E47A0F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82B6F1D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555260F5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545E8466" w14:textId="77777777" w:rsidR="00612672" w:rsidRPr="005F47A5" w:rsidRDefault="00612672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90A1E63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43C93EF" w14:textId="77777777" w:rsidR="00612672" w:rsidRPr="005F47A5" w:rsidRDefault="00612672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1D999311" w14:textId="77777777" w:rsidTr="00131431">
        <w:trPr>
          <w:trHeight w:val="144"/>
        </w:trPr>
        <w:tc>
          <w:tcPr>
            <w:tcW w:w="3955" w:type="dxa"/>
          </w:tcPr>
          <w:p w14:paraId="09D0EA5A" w14:textId="77777777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EBB438E" w14:textId="24D0BBAE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611B75A7" w14:textId="03ADFB92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  <w:tc>
          <w:tcPr>
            <w:tcW w:w="106" w:type="dxa"/>
          </w:tcPr>
          <w:p w14:paraId="757D640D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66744580" w14:textId="053BA0D0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9" w:type="dxa"/>
            <w:gridSpan w:val="2"/>
          </w:tcPr>
          <w:p w14:paraId="159B263B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C165A08" w14:textId="6DD1FDD2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</w:tcPr>
          <w:p w14:paraId="0088D261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BFB9541" w14:textId="37AB683F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612672" w:rsidRPr="005F47A5" w14:paraId="47230FB4" w14:textId="77777777" w:rsidTr="00131431">
        <w:trPr>
          <w:trHeight w:val="144"/>
        </w:trPr>
        <w:tc>
          <w:tcPr>
            <w:tcW w:w="3955" w:type="dxa"/>
          </w:tcPr>
          <w:p w14:paraId="27ABB7D9" w14:textId="16059ADF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27" w:type="dxa"/>
          </w:tcPr>
          <w:p w14:paraId="01B8D8AA" w14:textId="7013125C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vAlign w:val="center"/>
          </w:tcPr>
          <w:p w14:paraId="2B5C9EE7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B48DB67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vAlign w:val="center"/>
          </w:tcPr>
          <w:p w14:paraId="5515B839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3D4954F0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414C3E79" w14:textId="77777777" w:rsidR="00612672" w:rsidRPr="005F47A5" w:rsidRDefault="00612672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25058625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5FF7F947" w14:textId="77777777" w:rsidR="00612672" w:rsidRPr="005F47A5" w:rsidRDefault="00612672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7E4E5B88" w14:textId="77777777" w:rsidTr="00131431">
        <w:trPr>
          <w:trHeight w:val="144"/>
        </w:trPr>
        <w:tc>
          <w:tcPr>
            <w:tcW w:w="3955" w:type="dxa"/>
          </w:tcPr>
          <w:p w14:paraId="271E5059" w14:textId="77777777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0FD25A5" w14:textId="51572F15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vAlign w:val="center"/>
          </w:tcPr>
          <w:p w14:paraId="1A9A1771" w14:textId="72F0EE04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  <w:tc>
          <w:tcPr>
            <w:tcW w:w="106" w:type="dxa"/>
          </w:tcPr>
          <w:p w14:paraId="2481FE21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vAlign w:val="center"/>
          </w:tcPr>
          <w:p w14:paraId="29FEF4AF" w14:textId="24C65F76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109" w:type="dxa"/>
            <w:gridSpan w:val="2"/>
          </w:tcPr>
          <w:p w14:paraId="34FD95FF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7F7028DB" w14:textId="185E34FB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</w:tcPr>
          <w:p w14:paraId="0CDC55DE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7BD6E64F" w14:textId="70C190E1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612672" w:rsidRPr="005F47A5" w14:paraId="5ABEDB6F" w14:textId="77777777" w:rsidTr="00131431">
        <w:trPr>
          <w:trHeight w:val="144"/>
        </w:trPr>
        <w:tc>
          <w:tcPr>
            <w:tcW w:w="3955" w:type="dxa"/>
          </w:tcPr>
          <w:p w14:paraId="1F1A73E8" w14:textId="65A28203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927" w:type="dxa"/>
          </w:tcPr>
          <w:p w14:paraId="54DD5CBA" w14:textId="26629D56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B3B366B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9A38176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0AA567F" w14:textId="77777777" w:rsidR="00612672" w:rsidRPr="005F47A5" w:rsidRDefault="00612672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31C51CAE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1EA112E" w14:textId="77777777" w:rsidR="00612672" w:rsidRPr="005F47A5" w:rsidRDefault="00612672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3BA206F9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1F262A3" w14:textId="77777777" w:rsidR="00612672" w:rsidRPr="005F47A5" w:rsidRDefault="00612672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2672" w:rsidRPr="005F47A5" w14:paraId="6AD2D01E" w14:textId="77777777" w:rsidTr="00131431">
        <w:trPr>
          <w:trHeight w:val="144"/>
        </w:trPr>
        <w:tc>
          <w:tcPr>
            <w:tcW w:w="3955" w:type="dxa"/>
          </w:tcPr>
          <w:p w14:paraId="66F51175" w14:textId="77777777" w:rsidR="00612672" w:rsidRPr="005F47A5" w:rsidRDefault="00612672" w:rsidP="00612672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62AB9111" w14:textId="3D3A9C13" w:rsidR="00612672" w:rsidRPr="005F47A5" w:rsidRDefault="00612672" w:rsidP="00612672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6AE911AA" w14:textId="3C39D016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</w:tcPr>
          <w:p w14:paraId="0A579475" w14:textId="77777777" w:rsidR="00612672" w:rsidRPr="005F47A5" w:rsidRDefault="00612672" w:rsidP="00612672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CE6FCFB" w14:textId="7DFDD83A" w:rsidR="00612672" w:rsidRPr="005F47A5" w:rsidRDefault="00BC3EA5" w:rsidP="00612672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9" w:type="dxa"/>
            <w:gridSpan w:val="2"/>
          </w:tcPr>
          <w:p w14:paraId="24841708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A744C51" w14:textId="7F42FEA9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5AA0CB64" w14:textId="77777777" w:rsidR="00612672" w:rsidRPr="005F47A5" w:rsidRDefault="00612672" w:rsidP="00612672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65A7A0DB" w14:textId="0925AF7E" w:rsidR="00612672" w:rsidRPr="005F47A5" w:rsidRDefault="00BC3EA5" w:rsidP="00612672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ED4E1C" w:rsidRPr="005F47A5" w14:paraId="34446F59" w14:textId="77777777" w:rsidTr="00131431">
        <w:trPr>
          <w:trHeight w:val="144"/>
        </w:trPr>
        <w:tc>
          <w:tcPr>
            <w:tcW w:w="3955" w:type="dxa"/>
          </w:tcPr>
          <w:p w14:paraId="77644547" w14:textId="69152C89" w:rsidR="00ED4E1C" w:rsidRPr="005F47A5" w:rsidRDefault="00ED4E1C" w:rsidP="00ED4E1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27" w:type="dxa"/>
          </w:tcPr>
          <w:p w14:paraId="5CC2B405" w14:textId="4D46A05E" w:rsidR="00ED4E1C" w:rsidRPr="005F47A5" w:rsidRDefault="00ED4E1C" w:rsidP="00ED4E1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34810E24" w14:textId="77777777" w:rsidR="00ED4E1C" w:rsidRPr="005F47A5" w:rsidRDefault="00ED4E1C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6084B40" w14:textId="77777777" w:rsidR="00ED4E1C" w:rsidRPr="005F47A5" w:rsidRDefault="00ED4E1C" w:rsidP="00ED4E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73BBDBB" w14:textId="77777777" w:rsidR="00ED4E1C" w:rsidRPr="005F47A5" w:rsidRDefault="00ED4E1C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69EA5C7D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5EEB1208" w14:textId="77777777" w:rsidR="00ED4E1C" w:rsidRPr="005F47A5" w:rsidRDefault="00ED4E1C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7B1FA8F3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08A16FA3" w14:textId="77777777" w:rsidR="00ED4E1C" w:rsidRPr="005F47A5" w:rsidRDefault="00ED4E1C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D4E1C" w:rsidRPr="005F47A5" w14:paraId="58CE8115" w14:textId="77777777" w:rsidTr="00131431">
        <w:trPr>
          <w:trHeight w:val="144"/>
        </w:trPr>
        <w:tc>
          <w:tcPr>
            <w:tcW w:w="3955" w:type="dxa"/>
          </w:tcPr>
          <w:p w14:paraId="24A964F0" w14:textId="6C5A8325" w:rsidR="00ED4E1C" w:rsidRPr="005F47A5" w:rsidRDefault="005660CB" w:rsidP="00ED4E1C">
            <w:pPr>
              <w:spacing w:line="300" w:lineRule="exact"/>
              <w:ind w:left="4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เอนเตอร์</w:t>
            </w:r>
            <w:r w:rsidR="00ED4E1C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ไพรส์ จำกัด (</w:t>
            </w:r>
            <w:r w:rsidR="00ED4E1C" w:rsidRPr="00D116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มหาชน</w:t>
            </w:r>
            <w:r w:rsidR="00ED4E1C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27" w:type="dxa"/>
          </w:tcPr>
          <w:p w14:paraId="11920A94" w14:textId="35E762E6" w:rsidR="00ED4E1C" w:rsidRPr="005F47A5" w:rsidRDefault="00ED4E1C" w:rsidP="00ED4E1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2AAC9CDE" w14:textId="2E733D0B" w:rsidR="00ED4E1C" w:rsidRPr="005F47A5" w:rsidRDefault="00BC3EA5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3B0AC6F7" w14:textId="77777777" w:rsidR="00ED4E1C" w:rsidRPr="005F47A5" w:rsidRDefault="00ED4E1C" w:rsidP="00ED4E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277FD52A" w14:textId="27E84A09" w:rsidR="00ED4E1C" w:rsidRPr="005F47A5" w:rsidRDefault="00BC3EA5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9" w:type="dxa"/>
            <w:gridSpan w:val="2"/>
          </w:tcPr>
          <w:p w14:paraId="6E216128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11991E84" w14:textId="2616C82F" w:rsidR="00ED4E1C" w:rsidRPr="005F47A5" w:rsidRDefault="00BC3EA5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3A345F7B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063FCE00" w14:textId="14094DC5" w:rsidR="00ED4E1C" w:rsidRPr="005F47A5" w:rsidRDefault="00BC3EA5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ED4E1C" w:rsidRPr="005F47A5" w14:paraId="54F22EDB" w14:textId="77777777" w:rsidTr="00131431">
        <w:trPr>
          <w:trHeight w:val="144"/>
        </w:trPr>
        <w:tc>
          <w:tcPr>
            <w:tcW w:w="3955" w:type="dxa"/>
          </w:tcPr>
          <w:p w14:paraId="44230BDB" w14:textId="3C5EF300" w:rsidR="00ED4E1C" w:rsidRPr="005F47A5" w:rsidRDefault="00ED4E1C" w:rsidP="00ED4E1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27" w:type="dxa"/>
          </w:tcPr>
          <w:p w14:paraId="0F8ABA23" w14:textId="219D12C1" w:rsidR="00ED4E1C" w:rsidRPr="005F47A5" w:rsidRDefault="00ED4E1C" w:rsidP="00ED4E1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58138191" w14:textId="77777777" w:rsidR="00ED4E1C" w:rsidRPr="005F47A5" w:rsidRDefault="00ED4E1C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7F5E81FF" w14:textId="77777777" w:rsidR="00ED4E1C" w:rsidRPr="005F47A5" w:rsidRDefault="00ED4E1C" w:rsidP="00ED4E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67AE0A2C" w14:textId="77777777" w:rsidR="00ED4E1C" w:rsidRPr="005F47A5" w:rsidRDefault="00ED4E1C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1AC9219D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311B3F88" w14:textId="77777777" w:rsidR="00ED4E1C" w:rsidRPr="005F47A5" w:rsidRDefault="00ED4E1C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7D61006C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0D5A1C09" w14:textId="77777777" w:rsidR="00ED4E1C" w:rsidRPr="005F47A5" w:rsidRDefault="00ED4E1C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D4E1C" w:rsidRPr="005F47A5" w14:paraId="50879770" w14:textId="77777777" w:rsidTr="00131431">
        <w:trPr>
          <w:trHeight w:val="144"/>
        </w:trPr>
        <w:tc>
          <w:tcPr>
            <w:tcW w:w="3955" w:type="dxa"/>
          </w:tcPr>
          <w:p w14:paraId="23C7F95E" w14:textId="77777777" w:rsidR="00ED4E1C" w:rsidRPr="005F47A5" w:rsidRDefault="00ED4E1C" w:rsidP="00ED4E1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9B65614" w14:textId="44E278AA" w:rsidR="00ED4E1C" w:rsidRPr="005F47A5" w:rsidRDefault="00ED4E1C" w:rsidP="00ED4E1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73112051" w14:textId="52CA8CD9" w:rsidR="00ED4E1C" w:rsidRPr="005F47A5" w:rsidRDefault="00BC3EA5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106" w:type="dxa"/>
          </w:tcPr>
          <w:p w14:paraId="7311C892" w14:textId="77777777" w:rsidR="00ED4E1C" w:rsidRPr="005F47A5" w:rsidRDefault="00ED4E1C" w:rsidP="00ED4E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0C4880B4" w14:textId="15F150DB" w:rsidR="00ED4E1C" w:rsidRPr="005F47A5" w:rsidRDefault="00BC3EA5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9" w:type="dxa"/>
            <w:gridSpan w:val="2"/>
          </w:tcPr>
          <w:p w14:paraId="547E3003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0804CCE4" w14:textId="36EAF3C9" w:rsidR="00ED4E1C" w:rsidRPr="005F47A5" w:rsidRDefault="00BC3EA5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102" w:type="dxa"/>
          </w:tcPr>
          <w:p w14:paraId="3B350C96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D30B473" w14:textId="4F02AA42" w:rsidR="00ED4E1C" w:rsidRPr="005F47A5" w:rsidRDefault="00BC3EA5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ED4E1C" w:rsidRPr="005F47A5" w14:paraId="4AF1D973" w14:textId="77777777" w:rsidTr="00131431">
        <w:trPr>
          <w:trHeight w:val="144"/>
        </w:trPr>
        <w:tc>
          <w:tcPr>
            <w:tcW w:w="3955" w:type="dxa"/>
          </w:tcPr>
          <w:p w14:paraId="7CC980AC" w14:textId="1A1475DB" w:rsidR="00ED4E1C" w:rsidRPr="005F47A5" w:rsidRDefault="00ED4E1C" w:rsidP="00ED4E1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</w:tcPr>
          <w:p w14:paraId="595A3048" w14:textId="1DFA1DB7" w:rsidR="00ED4E1C" w:rsidRPr="005F47A5" w:rsidRDefault="00ED4E1C" w:rsidP="00ED4E1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</w:tcPr>
          <w:p w14:paraId="73FB2646" w14:textId="77777777" w:rsidR="00ED4E1C" w:rsidRPr="005F47A5" w:rsidRDefault="00ED4E1C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04F84FC2" w14:textId="77777777" w:rsidR="00ED4E1C" w:rsidRPr="005F47A5" w:rsidRDefault="00ED4E1C" w:rsidP="00ED4E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4518708F" w14:textId="77777777" w:rsidR="00ED4E1C" w:rsidRPr="005F47A5" w:rsidRDefault="00ED4E1C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55A308CC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6A9554B2" w14:textId="77777777" w:rsidR="00ED4E1C" w:rsidRPr="005F47A5" w:rsidRDefault="00ED4E1C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7DDF21A7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41B0092" w14:textId="77777777" w:rsidR="00ED4E1C" w:rsidRPr="005F47A5" w:rsidRDefault="00ED4E1C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D4E1C" w:rsidRPr="005F47A5" w14:paraId="78762B1A" w14:textId="77777777" w:rsidTr="00131431">
        <w:trPr>
          <w:trHeight w:val="144"/>
        </w:trPr>
        <w:tc>
          <w:tcPr>
            <w:tcW w:w="3955" w:type="dxa"/>
          </w:tcPr>
          <w:p w14:paraId="3B2FE6B9" w14:textId="77777777" w:rsidR="00ED4E1C" w:rsidRPr="005F47A5" w:rsidRDefault="00ED4E1C" w:rsidP="00ED4E1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37B307CC" w14:textId="1F52B014" w:rsidR="00ED4E1C" w:rsidRPr="005F47A5" w:rsidRDefault="00ED4E1C" w:rsidP="00ED4E1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4" w:type="dxa"/>
          </w:tcPr>
          <w:p w14:paraId="6A3EE69D" w14:textId="4C4EE728" w:rsidR="00ED4E1C" w:rsidRPr="005F47A5" w:rsidRDefault="00BC3EA5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106" w:type="dxa"/>
          </w:tcPr>
          <w:p w14:paraId="0A21F625" w14:textId="77777777" w:rsidR="00ED4E1C" w:rsidRPr="005F47A5" w:rsidRDefault="00ED4E1C" w:rsidP="00ED4E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3ECAC80" w14:textId="3426E9E7" w:rsidR="00ED4E1C" w:rsidRPr="005F47A5" w:rsidRDefault="00BC3EA5" w:rsidP="00ED4E1C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109" w:type="dxa"/>
            <w:gridSpan w:val="2"/>
          </w:tcPr>
          <w:p w14:paraId="39A29A25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2E0049A5" w14:textId="40510762" w:rsidR="00ED4E1C" w:rsidRPr="005F47A5" w:rsidRDefault="00BC3EA5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102" w:type="dxa"/>
          </w:tcPr>
          <w:p w14:paraId="5C160E5D" w14:textId="77777777" w:rsidR="00ED4E1C" w:rsidRPr="005F47A5" w:rsidRDefault="00ED4E1C" w:rsidP="00ED4E1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531F44E" w14:textId="073477BA" w:rsidR="00ED4E1C" w:rsidRPr="005F47A5" w:rsidRDefault="00BC3EA5" w:rsidP="00ED4E1C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</w:tbl>
    <w:p w14:paraId="791B8035" w14:textId="77777777" w:rsidR="003B0C86" w:rsidRPr="005F47A5" w:rsidRDefault="003B0C86">
      <w:pPr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cs/>
        </w:rPr>
        <w:br w:type="page"/>
      </w:r>
    </w:p>
    <w:p w14:paraId="19996244" w14:textId="77777777" w:rsidR="003B0C86" w:rsidRPr="005F47A5" w:rsidRDefault="003B0C86" w:rsidP="003B0C86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1927"/>
        <w:gridCol w:w="864"/>
        <w:gridCol w:w="93"/>
        <w:gridCol w:w="13"/>
        <w:gridCol w:w="850"/>
        <w:gridCol w:w="17"/>
        <w:gridCol w:w="101"/>
        <w:gridCol w:w="8"/>
        <w:gridCol w:w="838"/>
        <w:gridCol w:w="18"/>
        <w:gridCol w:w="83"/>
        <w:gridCol w:w="19"/>
        <w:gridCol w:w="844"/>
      </w:tblGrid>
      <w:tr w:rsidR="003B0C86" w:rsidRPr="005F47A5" w14:paraId="096D0127" w14:textId="77777777" w:rsidTr="007257E8">
        <w:trPr>
          <w:trHeight w:val="72"/>
        </w:trPr>
        <w:tc>
          <w:tcPr>
            <w:tcW w:w="3955" w:type="dxa"/>
          </w:tcPr>
          <w:p w14:paraId="2C5B94F5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06E5511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7" w:type="dxa"/>
            <w:gridSpan w:val="5"/>
          </w:tcPr>
          <w:p w14:paraId="33C253C1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</w:tcPr>
          <w:p w14:paraId="4113E024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0" w:type="dxa"/>
            <w:gridSpan w:val="6"/>
          </w:tcPr>
          <w:p w14:paraId="328A946E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B0C86" w:rsidRPr="005F47A5" w14:paraId="459B13E6" w14:textId="77777777" w:rsidTr="007257E8">
        <w:trPr>
          <w:trHeight w:val="72"/>
        </w:trPr>
        <w:tc>
          <w:tcPr>
            <w:tcW w:w="3955" w:type="dxa"/>
          </w:tcPr>
          <w:p w14:paraId="35D1E9B2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0FF11CD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45AD1E4" w14:textId="77777777" w:rsidR="003B0C86" w:rsidRPr="005F47A5" w:rsidRDefault="003B0C86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gridSpan w:val="2"/>
          </w:tcPr>
          <w:p w14:paraId="0B3311AA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14:paraId="41396792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52472A73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3"/>
          </w:tcPr>
          <w:p w14:paraId="0F345286" w14:textId="77777777" w:rsidR="003B0C86" w:rsidRPr="005F47A5" w:rsidRDefault="003B0C86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gridSpan w:val="2"/>
          </w:tcPr>
          <w:p w14:paraId="654EA2DD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14CADD5E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3B0C86" w:rsidRPr="005F47A5" w14:paraId="2BF58EF0" w14:textId="77777777" w:rsidTr="007257E8">
        <w:trPr>
          <w:trHeight w:val="72"/>
        </w:trPr>
        <w:tc>
          <w:tcPr>
            <w:tcW w:w="3955" w:type="dxa"/>
          </w:tcPr>
          <w:p w14:paraId="69573399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16354A4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AB2EC2B" w14:textId="142CF103" w:rsidR="003B0C86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6" w:type="dxa"/>
            <w:gridSpan w:val="2"/>
          </w:tcPr>
          <w:p w14:paraId="6D1B3098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14:paraId="4724248A" w14:textId="37E3066A" w:rsidR="003B0C86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</w:tcPr>
          <w:p w14:paraId="509A9C92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3"/>
          </w:tcPr>
          <w:p w14:paraId="56757018" w14:textId="308A59B6" w:rsidR="003B0C86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2" w:type="dxa"/>
            <w:gridSpan w:val="2"/>
          </w:tcPr>
          <w:p w14:paraId="725A2780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7AA5117" w14:textId="118ED0E4" w:rsidR="003B0C86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3B0C86" w:rsidRPr="005F47A5" w14:paraId="7D38BB33" w14:textId="77777777" w:rsidTr="007257E8">
        <w:trPr>
          <w:trHeight w:val="72"/>
        </w:trPr>
        <w:tc>
          <w:tcPr>
            <w:tcW w:w="3955" w:type="dxa"/>
          </w:tcPr>
          <w:p w14:paraId="06794DC8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76A994CB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2BE3737" w14:textId="66D48222" w:rsidR="003B0C86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6" w:type="dxa"/>
            <w:gridSpan w:val="2"/>
          </w:tcPr>
          <w:p w14:paraId="36592268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14:paraId="1489B910" w14:textId="490DC0C3" w:rsidR="003B0C86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1" w:type="dxa"/>
          </w:tcPr>
          <w:p w14:paraId="028D6705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3"/>
          </w:tcPr>
          <w:p w14:paraId="05B5D3E2" w14:textId="3EDF65D8" w:rsidR="003B0C86" w:rsidRPr="005F47A5" w:rsidRDefault="00BC3EA5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  <w:gridSpan w:val="2"/>
          </w:tcPr>
          <w:p w14:paraId="2B8E26E6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7770CF5" w14:textId="7DC36B0E" w:rsidR="003B0C86" w:rsidRPr="005F47A5" w:rsidRDefault="00BC3EA5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3B0C86" w:rsidRPr="005F47A5" w14:paraId="5CCDFC96" w14:textId="77777777" w:rsidTr="007257E8">
        <w:trPr>
          <w:trHeight w:val="144"/>
        </w:trPr>
        <w:tc>
          <w:tcPr>
            <w:tcW w:w="3955" w:type="dxa"/>
          </w:tcPr>
          <w:p w14:paraId="4034EC1E" w14:textId="5926339C" w:rsidR="003B0C86" w:rsidRPr="005F47A5" w:rsidRDefault="003B0C86" w:rsidP="00D20D06">
            <w:pPr>
              <w:spacing w:line="300" w:lineRule="exact"/>
              <w:ind w:left="720" w:hanging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จ้าหนี้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 (</w:t>
            </w:r>
            <w:r w:rsidR="00DF2E17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ต่อ)</w:t>
            </w:r>
          </w:p>
        </w:tc>
        <w:tc>
          <w:tcPr>
            <w:tcW w:w="1927" w:type="dxa"/>
          </w:tcPr>
          <w:p w14:paraId="4953114A" w14:textId="77777777" w:rsidR="003B0C86" w:rsidRPr="005F47A5" w:rsidRDefault="003B0C86" w:rsidP="00D20D0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12CB2E49" w14:textId="77777777" w:rsidR="003B0C86" w:rsidRPr="005F47A5" w:rsidRDefault="003B0C86" w:rsidP="00D20D0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</w:tcPr>
          <w:p w14:paraId="17BB574D" w14:textId="77777777" w:rsidR="003B0C86" w:rsidRPr="005F47A5" w:rsidRDefault="003B0C86" w:rsidP="00D20D0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0910E1F8" w14:textId="77777777" w:rsidR="003B0C86" w:rsidRPr="005F47A5" w:rsidRDefault="003B0C86" w:rsidP="00D20D0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67B99506" w14:textId="77777777" w:rsidR="003B0C86" w:rsidRPr="005F47A5" w:rsidRDefault="003B0C86" w:rsidP="00D20D06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5596EE48" w14:textId="77777777" w:rsidR="003B0C86" w:rsidRPr="005F47A5" w:rsidRDefault="003B0C86" w:rsidP="00D20D0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1A40179A" w14:textId="77777777" w:rsidR="003B0C86" w:rsidRPr="005F47A5" w:rsidRDefault="003B0C86" w:rsidP="00D20D06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7D62173" w14:textId="77777777" w:rsidR="003B0C86" w:rsidRPr="005F47A5" w:rsidRDefault="003B0C86" w:rsidP="00D20D0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E2201" w:rsidRPr="005F47A5" w14:paraId="2816D891" w14:textId="77777777" w:rsidTr="007257E8">
        <w:trPr>
          <w:trHeight w:val="144"/>
        </w:trPr>
        <w:tc>
          <w:tcPr>
            <w:tcW w:w="3955" w:type="dxa"/>
          </w:tcPr>
          <w:p w14:paraId="6FA04B8D" w14:textId="77777777" w:rsidR="009E2201" w:rsidRPr="005F47A5" w:rsidRDefault="009E2201" w:rsidP="00161871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927" w:type="dxa"/>
          </w:tcPr>
          <w:p w14:paraId="737F551C" w14:textId="77777777" w:rsidR="009E2201" w:rsidRPr="005F47A5" w:rsidRDefault="009E2201" w:rsidP="00161871">
            <w:pPr>
              <w:tabs>
                <w:tab w:val="left" w:pos="1167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76F0FACB" w14:textId="37F98FD5" w:rsidR="009E2201" w:rsidRPr="005F47A5" w:rsidRDefault="00BC3EA5" w:rsidP="00612672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gridSpan w:val="2"/>
          </w:tcPr>
          <w:p w14:paraId="15D2460B" w14:textId="77777777" w:rsidR="009E2201" w:rsidRPr="005F47A5" w:rsidRDefault="009E2201" w:rsidP="00161871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3ED5D70F" w14:textId="3B4AA112" w:rsidR="009E2201" w:rsidRPr="005F47A5" w:rsidRDefault="00BC3EA5" w:rsidP="00612672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gridSpan w:val="2"/>
          </w:tcPr>
          <w:p w14:paraId="2CA823BB" w14:textId="77777777" w:rsidR="009E2201" w:rsidRPr="005F47A5" w:rsidRDefault="009E2201" w:rsidP="00161871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496F8923" w14:textId="7FF046F9" w:rsidR="009E2201" w:rsidRPr="005F47A5" w:rsidRDefault="00BC3EA5" w:rsidP="00161871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gridSpan w:val="2"/>
          </w:tcPr>
          <w:p w14:paraId="56ECD323" w14:textId="77777777" w:rsidR="009E2201" w:rsidRPr="005F47A5" w:rsidRDefault="009E2201" w:rsidP="00161871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66CD43C" w14:textId="0191BBD9" w:rsidR="009E2201" w:rsidRPr="005F47A5" w:rsidRDefault="00BC3EA5" w:rsidP="00161871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7257E8" w:rsidRPr="005F47A5" w14:paraId="5A2932F9" w14:textId="77777777" w:rsidTr="007257E8">
        <w:trPr>
          <w:trHeight w:val="144"/>
        </w:trPr>
        <w:tc>
          <w:tcPr>
            <w:tcW w:w="3955" w:type="dxa"/>
          </w:tcPr>
          <w:p w14:paraId="31E7CC6B" w14:textId="7E7CE3D5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7" w:type="dxa"/>
          </w:tcPr>
          <w:p w14:paraId="2499EBAE" w14:textId="77777777" w:rsidR="007257E8" w:rsidRPr="005F47A5" w:rsidRDefault="007257E8" w:rsidP="007257E8">
            <w:pPr>
              <w:tabs>
                <w:tab w:val="left" w:pos="1167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3FF33EA3" w14:textId="0409FD82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gridSpan w:val="2"/>
          </w:tcPr>
          <w:p w14:paraId="71B6D78B" w14:textId="77777777" w:rsidR="007257E8" w:rsidRPr="005F47A5" w:rsidRDefault="007257E8" w:rsidP="007257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0E77D1A8" w14:textId="0DBCEA01" w:rsidR="007257E8" w:rsidRPr="005F47A5" w:rsidRDefault="00BC3EA5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9" w:type="dxa"/>
            <w:gridSpan w:val="2"/>
          </w:tcPr>
          <w:p w14:paraId="25B2CBB6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573DC900" w14:textId="2D494E1E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gridSpan w:val="2"/>
          </w:tcPr>
          <w:p w14:paraId="7854F491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6E374A45" w14:textId="6103CD57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7257E8" w:rsidRPr="005F47A5" w14:paraId="2B1ADD76" w14:textId="77777777" w:rsidTr="007257E8">
        <w:trPr>
          <w:trHeight w:val="144"/>
        </w:trPr>
        <w:tc>
          <w:tcPr>
            <w:tcW w:w="3955" w:type="dxa"/>
          </w:tcPr>
          <w:p w14:paraId="6EF17A21" w14:textId="4B346E5C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ษัท วาโก้ศรีราชา จำกัด</w:t>
            </w:r>
          </w:p>
        </w:tc>
        <w:tc>
          <w:tcPr>
            <w:tcW w:w="1927" w:type="dxa"/>
          </w:tcPr>
          <w:p w14:paraId="40E728EB" w14:textId="6F786CB2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7F198C9E" w14:textId="35D4209B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12349405" w14:textId="77777777" w:rsidR="007257E8" w:rsidRPr="005F47A5" w:rsidRDefault="007257E8" w:rsidP="007257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061F38CB" w14:textId="73FB88F1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76D28754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059E9B94" w14:textId="1978FA05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102" w:type="dxa"/>
            <w:gridSpan w:val="2"/>
          </w:tcPr>
          <w:p w14:paraId="30C32C32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4A83532E" w14:textId="48F84050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</w:tr>
      <w:tr w:rsidR="007257E8" w:rsidRPr="005F47A5" w14:paraId="1F9EBC02" w14:textId="77777777" w:rsidTr="007257E8">
        <w:trPr>
          <w:trHeight w:val="144"/>
        </w:trPr>
        <w:tc>
          <w:tcPr>
            <w:tcW w:w="3955" w:type="dxa"/>
          </w:tcPr>
          <w:p w14:paraId="40AEB1DD" w14:textId="6E85E5A6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7" w:type="dxa"/>
          </w:tcPr>
          <w:p w14:paraId="08EA3565" w14:textId="21C811E2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1C0F0975" w14:textId="25F3B56C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07EA95F7" w14:textId="77777777" w:rsidR="007257E8" w:rsidRPr="005F47A5" w:rsidRDefault="007257E8" w:rsidP="007257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4D87CAA5" w14:textId="13C1684F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6D75F255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60DE9147" w14:textId="2ADB7D58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102" w:type="dxa"/>
            <w:gridSpan w:val="2"/>
          </w:tcPr>
          <w:p w14:paraId="557827EF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DA0DF2D" w14:textId="43FD2A3D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</w:tr>
      <w:tr w:rsidR="007257E8" w:rsidRPr="005F47A5" w14:paraId="0C3596B1" w14:textId="77777777" w:rsidTr="007257E8">
        <w:trPr>
          <w:trHeight w:val="144"/>
        </w:trPr>
        <w:tc>
          <w:tcPr>
            <w:tcW w:w="3955" w:type="dxa"/>
          </w:tcPr>
          <w:p w14:paraId="279F598B" w14:textId="6366B427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7" w:type="dxa"/>
          </w:tcPr>
          <w:p w14:paraId="273AE18B" w14:textId="761A1CAC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18EB663E" w14:textId="1183C548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19BE1CB6" w14:textId="77777777" w:rsidR="007257E8" w:rsidRPr="005F47A5" w:rsidRDefault="007257E8" w:rsidP="007257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2D6030D5" w14:textId="7DCB61C2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5E3E367D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13BD54D2" w14:textId="096A86B4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2" w:type="dxa"/>
            <w:gridSpan w:val="2"/>
          </w:tcPr>
          <w:p w14:paraId="616BB5FB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C315923" w14:textId="558EB148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</w:tr>
      <w:tr w:rsidR="007257E8" w:rsidRPr="005F47A5" w14:paraId="7BF13A56" w14:textId="77777777" w:rsidTr="007257E8">
        <w:trPr>
          <w:trHeight w:val="144"/>
        </w:trPr>
        <w:tc>
          <w:tcPr>
            <w:tcW w:w="3955" w:type="dxa"/>
          </w:tcPr>
          <w:p w14:paraId="7C1AC1A6" w14:textId="57C7547A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โทรา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27" w:type="dxa"/>
          </w:tcPr>
          <w:p w14:paraId="2983E78E" w14:textId="0F1706D9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4456FBF1" w14:textId="7410C3C9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580C1FB8" w14:textId="77777777" w:rsidR="007257E8" w:rsidRPr="005F47A5" w:rsidRDefault="007257E8" w:rsidP="007257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6429C782" w14:textId="7FEC549C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31D7B51F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3B4C3982" w14:textId="0C591F06" w:rsidR="007257E8" w:rsidRPr="005F47A5" w:rsidRDefault="007257E8" w:rsidP="007257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  <w:gridSpan w:val="2"/>
          </w:tcPr>
          <w:p w14:paraId="7647027F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D37ACE9" w14:textId="2C7D3F6A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7257E8" w:rsidRPr="005F47A5" w14:paraId="581E5C45" w14:textId="77777777" w:rsidTr="007257E8">
        <w:trPr>
          <w:trHeight w:val="144"/>
        </w:trPr>
        <w:tc>
          <w:tcPr>
            <w:tcW w:w="3955" w:type="dxa"/>
          </w:tcPr>
          <w:p w14:paraId="7057F152" w14:textId="5A4D879A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7" w:type="dxa"/>
          </w:tcPr>
          <w:p w14:paraId="78D1CF32" w14:textId="77777777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06AD79" w14:textId="5E4F383A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  <w:gridSpan w:val="2"/>
          </w:tcPr>
          <w:p w14:paraId="2F39BB9F" w14:textId="77777777" w:rsidR="007257E8" w:rsidRPr="005F47A5" w:rsidRDefault="007257E8" w:rsidP="007257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4DF933C" w14:textId="7631E8FE" w:rsidR="007257E8" w:rsidRPr="005F47A5" w:rsidRDefault="00BC3EA5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gridSpan w:val="2"/>
          </w:tcPr>
          <w:p w14:paraId="202041C9" w14:textId="77777777" w:rsidR="007257E8" w:rsidRPr="005F47A5" w:rsidRDefault="007257E8" w:rsidP="007257E8">
            <w:pPr>
              <w:tabs>
                <w:tab w:val="left" w:pos="612"/>
              </w:tabs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10887F75" w14:textId="4825E245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  <w:gridSpan w:val="2"/>
          </w:tcPr>
          <w:p w14:paraId="5F8E7143" w14:textId="77777777" w:rsidR="007257E8" w:rsidRPr="005F47A5" w:rsidRDefault="007257E8" w:rsidP="007257E8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69BF54C" w14:textId="18F2722F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</w:tr>
      <w:tr w:rsidR="007257E8" w:rsidRPr="005F47A5" w14:paraId="3D8B4CED" w14:textId="77777777" w:rsidTr="007257E8">
        <w:trPr>
          <w:trHeight w:val="150"/>
        </w:trPr>
        <w:tc>
          <w:tcPr>
            <w:tcW w:w="3955" w:type="dxa"/>
          </w:tcPr>
          <w:p w14:paraId="47344417" w14:textId="603A8382" w:rsidR="007257E8" w:rsidRPr="005F47A5" w:rsidRDefault="007257E8" w:rsidP="007257E8">
            <w:pPr>
              <w:spacing w:line="300" w:lineRule="exact"/>
              <w:ind w:left="720" w:hanging="27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927" w:type="dxa"/>
          </w:tcPr>
          <w:p w14:paraId="3B250E95" w14:textId="77777777" w:rsidR="007257E8" w:rsidRPr="005F47A5" w:rsidRDefault="007257E8" w:rsidP="007257E8">
            <w:pPr>
              <w:spacing w:line="120" w:lineRule="exact"/>
              <w:ind w:firstLine="3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7AD3702" w14:textId="57968FC8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  <w:tc>
          <w:tcPr>
            <w:tcW w:w="106" w:type="dxa"/>
            <w:gridSpan w:val="2"/>
          </w:tcPr>
          <w:p w14:paraId="6B240923" w14:textId="77777777" w:rsidR="007257E8" w:rsidRPr="005F47A5" w:rsidRDefault="007257E8" w:rsidP="007257E8">
            <w:pPr>
              <w:tabs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7F7382" w14:textId="7421B99B" w:rsidR="007257E8" w:rsidRPr="005F47A5" w:rsidRDefault="00BC3EA5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</w:p>
        </w:tc>
        <w:tc>
          <w:tcPr>
            <w:tcW w:w="109" w:type="dxa"/>
            <w:gridSpan w:val="2"/>
          </w:tcPr>
          <w:p w14:paraId="147F1C5E" w14:textId="77777777" w:rsidR="007257E8" w:rsidRPr="005F47A5" w:rsidRDefault="007257E8" w:rsidP="007257E8">
            <w:pPr>
              <w:tabs>
                <w:tab w:val="left" w:pos="612"/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00954" w14:textId="713CFA32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</w:p>
        </w:tc>
        <w:tc>
          <w:tcPr>
            <w:tcW w:w="102" w:type="dxa"/>
            <w:gridSpan w:val="2"/>
          </w:tcPr>
          <w:p w14:paraId="4422CAC9" w14:textId="77777777" w:rsidR="007257E8" w:rsidRPr="005F47A5" w:rsidRDefault="007257E8" w:rsidP="007257E8">
            <w:pPr>
              <w:tabs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5CA50D2" w14:textId="1C12F01F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</w:p>
        </w:tc>
      </w:tr>
      <w:tr w:rsidR="007257E8" w:rsidRPr="005F47A5" w14:paraId="76190491" w14:textId="77777777" w:rsidTr="007257E8">
        <w:trPr>
          <w:trHeight w:val="72"/>
        </w:trPr>
        <w:tc>
          <w:tcPr>
            <w:tcW w:w="3955" w:type="dxa"/>
          </w:tcPr>
          <w:p w14:paraId="32D59659" w14:textId="77777777" w:rsidR="007257E8" w:rsidRPr="005F47A5" w:rsidRDefault="007257E8" w:rsidP="007257E8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46F5A2EF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878730E" w14:textId="77777777" w:rsidR="007257E8" w:rsidRPr="005F47A5" w:rsidRDefault="007257E8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FE2BDD3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5899040B" w14:textId="77777777" w:rsidR="007257E8" w:rsidRPr="005F47A5" w:rsidRDefault="007257E8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013D0346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1CB34FC6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26083361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23A7C40E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57E8" w:rsidRPr="005F47A5" w14:paraId="1F0396A4" w14:textId="77777777" w:rsidTr="00861582">
        <w:trPr>
          <w:trHeight w:val="72"/>
        </w:trPr>
        <w:tc>
          <w:tcPr>
            <w:tcW w:w="3955" w:type="dxa"/>
          </w:tcPr>
          <w:p w14:paraId="311516F9" w14:textId="478C3E09" w:rsidR="007257E8" w:rsidRPr="005F47A5" w:rsidRDefault="007257E8" w:rsidP="007257E8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จ้าหนี้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111F1591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08B1D9C" w14:textId="77777777" w:rsidR="007257E8" w:rsidRPr="005F47A5" w:rsidRDefault="007257E8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23FBE3E2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11621279" w14:textId="77777777" w:rsidR="007257E8" w:rsidRPr="005F47A5" w:rsidRDefault="007257E8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7A6B565D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02DD26A6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79206154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A42C81B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57E8" w:rsidRPr="005F47A5" w14:paraId="0FC9F4EE" w14:textId="77777777" w:rsidTr="00861582">
        <w:trPr>
          <w:trHeight w:val="72"/>
        </w:trPr>
        <w:tc>
          <w:tcPr>
            <w:tcW w:w="3955" w:type="dxa"/>
          </w:tcPr>
          <w:p w14:paraId="192EAEAA" w14:textId="0B7F34AB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เนชั่นแนล จำกัด (มหาชน)</w:t>
            </w:r>
          </w:p>
        </w:tc>
        <w:tc>
          <w:tcPr>
            <w:tcW w:w="1927" w:type="dxa"/>
          </w:tcPr>
          <w:p w14:paraId="2EEF5C6B" w14:textId="2BBF23EF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2FB9323D" w14:textId="77777777" w:rsidR="007257E8" w:rsidRPr="005F47A5" w:rsidRDefault="007257E8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EC91EEE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34B48952" w14:textId="77777777" w:rsidR="007257E8" w:rsidRPr="005F47A5" w:rsidRDefault="007257E8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0D04E82F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104BFAF0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4DE694F1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21ECAD88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57E8" w:rsidRPr="005F47A5" w14:paraId="379A6150" w14:textId="77777777" w:rsidTr="00861582">
        <w:trPr>
          <w:trHeight w:val="72"/>
        </w:trPr>
        <w:tc>
          <w:tcPr>
            <w:tcW w:w="3955" w:type="dxa"/>
          </w:tcPr>
          <w:p w14:paraId="51C5FC9E" w14:textId="77777777" w:rsidR="007257E8" w:rsidRPr="005F47A5" w:rsidRDefault="007257E8" w:rsidP="007257E8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33790F0B" w14:textId="34DAEAED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4642E413" w14:textId="02C84332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</w:p>
        </w:tc>
        <w:tc>
          <w:tcPr>
            <w:tcW w:w="93" w:type="dxa"/>
          </w:tcPr>
          <w:p w14:paraId="0F3486E5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D27B86F" w14:textId="6E79A610" w:rsidR="007257E8" w:rsidRPr="005F47A5" w:rsidRDefault="00BC3EA5" w:rsidP="007257E8">
            <w:pPr>
              <w:tabs>
                <w:tab w:val="left" w:pos="630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126" w:type="dxa"/>
            <w:gridSpan w:val="3"/>
          </w:tcPr>
          <w:p w14:paraId="27DB71D6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28AAEDCB" w14:textId="740DA8ED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</w:p>
        </w:tc>
        <w:tc>
          <w:tcPr>
            <w:tcW w:w="101" w:type="dxa"/>
            <w:gridSpan w:val="2"/>
          </w:tcPr>
          <w:p w14:paraId="4071506D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56272A9B" w14:textId="2033EB45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</w:tr>
      <w:tr w:rsidR="007257E8" w:rsidRPr="005F47A5" w14:paraId="30CBA27A" w14:textId="77777777" w:rsidTr="00861582">
        <w:trPr>
          <w:trHeight w:val="72"/>
        </w:trPr>
        <w:tc>
          <w:tcPr>
            <w:tcW w:w="3955" w:type="dxa"/>
          </w:tcPr>
          <w:p w14:paraId="7A920F39" w14:textId="4A9947B2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7" w:type="dxa"/>
          </w:tcPr>
          <w:p w14:paraId="505EEAE0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65863D" w14:textId="0208AFD7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3" w:type="dxa"/>
          </w:tcPr>
          <w:p w14:paraId="25DBBD76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</w:tcPr>
          <w:p w14:paraId="7A000F89" w14:textId="38C826E4" w:rsidR="007257E8" w:rsidRPr="005F47A5" w:rsidRDefault="00BC3EA5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26" w:type="dxa"/>
            <w:gridSpan w:val="3"/>
          </w:tcPr>
          <w:p w14:paraId="6F60F965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764C96FE" w14:textId="262F7C84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</w:tcPr>
          <w:p w14:paraId="73497F7D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</w:tcPr>
          <w:p w14:paraId="65ACC9EE" w14:textId="56F78D82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7257E8" w:rsidRPr="005F47A5" w14:paraId="198B4BC8" w14:textId="77777777" w:rsidTr="00861582">
        <w:trPr>
          <w:trHeight w:val="72"/>
        </w:trPr>
        <w:tc>
          <w:tcPr>
            <w:tcW w:w="3955" w:type="dxa"/>
          </w:tcPr>
          <w:p w14:paraId="2CEDCE0B" w14:textId="1E14B721" w:rsidR="007257E8" w:rsidRPr="005F47A5" w:rsidRDefault="007257E8" w:rsidP="007257E8">
            <w:pPr>
              <w:spacing w:line="300" w:lineRule="exact"/>
              <w:ind w:left="720" w:hanging="2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1927" w:type="dxa"/>
          </w:tcPr>
          <w:p w14:paraId="3A064FFE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F378E81" w14:textId="0D856C36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  <w:tc>
          <w:tcPr>
            <w:tcW w:w="93" w:type="dxa"/>
          </w:tcPr>
          <w:p w14:paraId="3162AC6D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DA8F7" w14:textId="1E48F626" w:rsidR="007257E8" w:rsidRPr="005F47A5" w:rsidRDefault="00BC3EA5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  <w:tc>
          <w:tcPr>
            <w:tcW w:w="126" w:type="dxa"/>
            <w:gridSpan w:val="3"/>
          </w:tcPr>
          <w:p w14:paraId="3CC7DDA1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5A8E316B" w14:textId="3C4BFDB9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  <w:tc>
          <w:tcPr>
            <w:tcW w:w="101" w:type="dxa"/>
            <w:gridSpan w:val="2"/>
          </w:tcPr>
          <w:p w14:paraId="1C0ABE19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2B91F5" w14:textId="5A8BD440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</w:tr>
      <w:tr w:rsidR="007257E8" w:rsidRPr="005F47A5" w14:paraId="7A644BF7" w14:textId="77777777" w:rsidTr="007257E8">
        <w:trPr>
          <w:trHeight w:val="72"/>
        </w:trPr>
        <w:tc>
          <w:tcPr>
            <w:tcW w:w="3955" w:type="dxa"/>
          </w:tcPr>
          <w:p w14:paraId="73052CB6" w14:textId="77777777" w:rsidR="007257E8" w:rsidRPr="005F47A5" w:rsidRDefault="007257E8" w:rsidP="007257E8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8912E2A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4A4D866" w14:textId="77777777" w:rsidR="007257E8" w:rsidRPr="005F47A5" w:rsidRDefault="007257E8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230EA469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03C62471" w14:textId="77777777" w:rsidR="007257E8" w:rsidRPr="005F47A5" w:rsidRDefault="007257E8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6370C3C9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7813F3D2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307DBE85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302B846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57E8" w:rsidRPr="005F47A5" w14:paraId="40185AB6" w14:textId="77777777" w:rsidTr="007257E8">
        <w:trPr>
          <w:trHeight w:val="72"/>
        </w:trPr>
        <w:tc>
          <w:tcPr>
            <w:tcW w:w="3955" w:type="dxa"/>
          </w:tcPr>
          <w:p w14:paraId="2340137B" w14:textId="082D5C55" w:rsidR="007257E8" w:rsidRPr="005F47A5" w:rsidRDefault="007257E8" w:rsidP="007257E8">
            <w:pPr>
              <w:spacing w:line="280" w:lineRule="exact"/>
              <w:ind w:left="720" w:hanging="63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27" w:type="dxa"/>
          </w:tcPr>
          <w:p w14:paraId="6C381020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DCF8F8A" w14:textId="77777777" w:rsidR="007257E8" w:rsidRPr="005F47A5" w:rsidRDefault="007257E8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5EC27AF8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5F47420" w14:textId="77777777" w:rsidR="007257E8" w:rsidRPr="005F47A5" w:rsidRDefault="007257E8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6E17EF60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27472A77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7034E2FB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37F4A986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57E8" w:rsidRPr="005F47A5" w14:paraId="2A85039D" w14:textId="77777777" w:rsidTr="007257E8">
        <w:trPr>
          <w:trHeight w:val="72"/>
        </w:trPr>
        <w:tc>
          <w:tcPr>
            <w:tcW w:w="3955" w:type="dxa"/>
          </w:tcPr>
          <w:p w14:paraId="015CDA94" w14:textId="77777777" w:rsidR="007257E8" w:rsidRPr="005F47A5" w:rsidRDefault="007257E8" w:rsidP="007257E8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</w:tcPr>
          <w:p w14:paraId="623A06CD" w14:textId="77777777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</w:tcPr>
          <w:p w14:paraId="6723D8AA" w14:textId="77777777" w:rsidR="007257E8" w:rsidRPr="005F47A5" w:rsidRDefault="007257E8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53BD02A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42ADD65D" w14:textId="77777777" w:rsidR="007257E8" w:rsidRPr="005F47A5" w:rsidRDefault="007257E8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  <w:vAlign w:val="center"/>
          </w:tcPr>
          <w:p w14:paraId="22059856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4BB1D9F5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0103671F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7A97BEF0" w14:textId="77777777" w:rsidR="007257E8" w:rsidRPr="005F47A5" w:rsidRDefault="007257E8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57E8" w:rsidRPr="005F47A5" w14:paraId="3722980F" w14:textId="77777777" w:rsidTr="007257E8">
        <w:trPr>
          <w:trHeight w:val="72"/>
        </w:trPr>
        <w:tc>
          <w:tcPr>
            <w:tcW w:w="3955" w:type="dxa"/>
          </w:tcPr>
          <w:p w14:paraId="4BE857CE" w14:textId="77777777" w:rsidR="007257E8" w:rsidRPr="005F47A5" w:rsidRDefault="007257E8" w:rsidP="007257E8">
            <w:pPr>
              <w:spacing w:line="280" w:lineRule="exact"/>
              <w:ind w:left="720" w:hanging="45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B7D5566" w14:textId="77777777" w:rsidR="007257E8" w:rsidRPr="005F47A5" w:rsidRDefault="007257E8" w:rsidP="007257E8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242028D" w14:textId="34F6742D" w:rsidR="007257E8" w:rsidRPr="005F47A5" w:rsidRDefault="00BC3EA5" w:rsidP="007257E8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93" w:type="dxa"/>
          </w:tcPr>
          <w:p w14:paraId="39687C31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</w:tcPr>
          <w:p w14:paraId="78713AA4" w14:textId="49755EB8" w:rsidR="007257E8" w:rsidRPr="005F47A5" w:rsidRDefault="00BC3EA5" w:rsidP="007257E8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126" w:type="dxa"/>
            <w:gridSpan w:val="3"/>
            <w:vAlign w:val="center"/>
          </w:tcPr>
          <w:p w14:paraId="2AE3AA6D" w14:textId="77777777" w:rsidR="007257E8" w:rsidRPr="005F47A5" w:rsidRDefault="007257E8" w:rsidP="007257E8">
            <w:pPr>
              <w:tabs>
                <w:tab w:val="left" w:pos="612"/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</w:tcPr>
          <w:p w14:paraId="7B0DF362" w14:textId="6DF2FA19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101" w:type="dxa"/>
            <w:gridSpan w:val="2"/>
            <w:vAlign w:val="center"/>
          </w:tcPr>
          <w:p w14:paraId="613EE3FF" w14:textId="77777777" w:rsidR="007257E8" w:rsidRPr="005F47A5" w:rsidRDefault="007257E8" w:rsidP="007257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</w:tcPr>
          <w:p w14:paraId="44BD8EF8" w14:textId="6CE706B4" w:rsidR="007257E8" w:rsidRPr="005F47A5" w:rsidRDefault="00BC3EA5" w:rsidP="007257E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</w:tr>
    </w:tbl>
    <w:p w14:paraId="4C7F5FFF" w14:textId="6F8285CB" w:rsidR="00832052" w:rsidRPr="005F47A5" w:rsidRDefault="00832052" w:rsidP="00F55E4E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pacing w:val="-10"/>
          <w:sz w:val="25"/>
          <w:szCs w:val="25"/>
          <w:cs/>
        </w:rPr>
      </w:pP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>รายการค้าที่สำคัญระหว่างบริษัทกับบริษัทที่เกี่ยวข้องกันสำหรับงวด</w:t>
      </w:r>
      <w:r w:rsidR="00B077B6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สาม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BC3EA5" w:rsidRPr="00BC3EA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มีดังนี้</w:t>
      </w:r>
    </w:p>
    <w:p w14:paraId="4D9291C0" w14:textId="77777777" w:rsidR="00832052" w:rsidRPr="005F47A5" w:rsidRDefault="00832052" w:rsidP="004F046F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bookmarkStart w:id="13" w:name="_Hlk229478255"/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: 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ล้าน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bookmarkEnd w:id="13"/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832052" w:rsidRPr="005F47A5" w14:paraId="7E5CB362" w14:textId="77777777" w:rsidTr="00CF3999">
        <w:trPr>
          <w:trHeight w:val="144"/>
        </w:trPr>
        <w:tc>
          <w:tcPr>
            <w:tcW w:w="2790" w:type="dxa"/>
          </w:tcPr>
          <w:p w14:paraId="0AEE63F8" w14:textId="77777777" w:rsidR="00832052" w:rsidRPr="005F47A5" w:rsidRDefault="00832052" w:rsidP="00A72B40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67DE62D" w14:textId="77777777" w:rsidR="00832052" w:rsidRPr="005F47A5" w:rsidRDefault="00832052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56F43851" w14:textId="77777777" w:rsidR="00832052" w:rsidRPr="005F47A5" w:rsidRDefault="00832052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722171E2" w14:textId="77777777" w:rsidR="00832052" w:rsidRPr="005F47A5" w:rsidRDefault="00832052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081AF1FA" w14:textId="77777777" w:rsidR="00832052" w:rsidRPr="005F47A5" w:rsidRDefault="00832052" w:rsidP="00A72B40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0CC1B580" w14:textId="77777777" w:rsidR="00832052" w:rsidRPr="005F47A5" w:rsidRDefault="00832052" w:rsidP="00A72B40">
            <w:pPr>
              <w:ind w:right="-9" w:firstLine="2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32052" w:rsidRPr="005F47A5" w14:paraId="736792A8" w14:textId="77777777" w:rsidTr="00CF3999">
        <w:trPr>
          <w:trHeight w:val="144"/>
        </w:trPr>
        <w:tc>
          <w:tcPr>
            <w:tcW w:w="2790" w:type="dxa"/>
          </w:tcPr>
          <w:p w14:paraId="455AA62B" w14:textId="77777777" w:rsidR="00832052" w:rsidRPr="005F47A5" w:rsidRDefault="00832052" w:rsidP="00A72B40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41A5AB4B" w14:textId="77777777" w:rsidR="00832052" w:rsidRPr="005F47A5" w:rsidRDefault="00832052" w:rsidP="00A72B40">
            <w:pPr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BA936C3" w14:textId="77777777" w:rsidR="00832052" w:rsidRPr="005F47A5" w:rsidRDefault="00832052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75A69A7F" w14:textId="505E69BF" w:rsidR="00832052" w:rsidRPr="005F47A5" w:rsidRDefault="00BC3EA5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1381FB2B" w14:textId="77777777" w:rsidR="00832052" w:rsidRPr="005F47A5" w:rsidRDefault="00832052" w:rsidP="00A72B40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8D4C00" w14:textId="080E1152" w:rsidR="00832052" w:rsidRPr="005F47A5" w:rsidRDefault="00BC3EA5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53A9A2B8" w14:textId="77777777" w:rsidR="00832052" w:rsidRPr="005F47A5" w:rsidRDefault="00832052" w:rsidP="00A72B40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DD45D76" w14:textId="44A56C8C" w:rsidR="00832052" w:rsidRPr="005F47A5" w:rsidRDefault="00BC3EA5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471251EE" w14:textId="77777777" w:rsidR="00832052" w:rsidRPr="005F47A5" w:rsidRDefault="00832052" w:rsidP="00A72B40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DDFE0A" w14:textId="0AD600F6" w:rsidR="00832052" w:rsidRPr="005F47A5" w:rsidRDefault="00BC3EA5" w:rsidP="00A72B4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832052" w:rsidRPr="005F47A5" w14:paraId="6FF299FF" w14:textId="77777777" w:rsidTr="00CF3999">
        <w:trPr>
          <w:trHeight w:val="144"/>
        </w:trPr>
        <w:tc>
          <w:tcPr>
            <w:tcW w:w="2790" w:type="dxa"/>
          </w:tcPr>
          <w:p w14:paraId="67722CBE" w14:textId="77777777" w:rsidR="00832052" w:rsidRPr="005F47A5" w:rsidRDefault="00832052" w:rsidP="00A72B40">
            <w:pPr>
              <w:ind w:left="360" w:hanging="27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</w:tcPr>
          <w:p w14:paraId="222B5CA7" w14:textId="77777777" w:rsidR="00832052" w:rsidRPr="005F47A5" w:rsidRDefault="00832052" w:rsidP="00A72B40">
            <w:pPr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48E2E28" w14:textId="77777777" w:rsidR="00832052" w:rsidRPr="005F47A5" w:rsidRDefault="00832052" w:rsidP="00A72B40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D8DBD47" w14:textId="77777777" w:rsidR="00832052" w:rsidRPr="005F47A5" w:rsidRDefault="00832052" w:rsidP="00A72B40">
            <w:pPr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1A3134E" w14:textId="77777777" w:rsidR="00832052" w:rsidRPr="005F47A5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82847E4" w14:textId="77777777" w:rsidR="00832052" w:rsidRPr="005F47A5" w:rsidRDefault="00832052" w:rsidP="00A72B40">
            <w:pPr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5AC446" w14:textId="77777777" w:rsidR="00832052" w:rsidRPr="005F47A5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28B873" w14:textId="77777777" w:rsidR="00832052" w:rsidRPr="005F47A5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238F9E7" w14:textId="77777777" w:rsidR="00832052" w:rsidRPr="005F47A5" w:rsidRDefault="00832052" w:rsidP="00A72B40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ED802DC" w14:textId="77777777" w:rsidR="00832052" w:rsidRPr="005F47A5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32052" w:rsidRPr="005F47A5" w14:paraId="0A89B931" w14:textId="77777777" w:rsidTr="00CF3999">
        <w:trPr>
          <w:trHeight w:val="144"/>
        </w:trPr>
        <w:tc>
          <w:tcPr>
            <w:tcW w:w="2790" w:type="dxa"/>
          </w:tcPr>
          <w:p w14:paraId="490AB104" w14:textId="77777777" w:rsidR="00832052" w:rsidRPr="005F47A5" w:rsidRDefault="00832052" w:rsidP="00A72B40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</w:tcPr>
          <w:p w14:paraId="3A35B727" w14:textId="77777777" w:rsidR="00832052" w:rsidRPr="005F47A5" w:rsidRDefault="00832052" w:rsidP="001B48D5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9C01EB2" w14:textId="77777777" w:rsidR="00832052" w:rsidRPr="005F47A5" w:rsidRDefault="00832052" w:rsidP="00A72B40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A66701A" w14:textId="77777777" w:rsidR="00832052" w:rsidRPr="005F47A5" w:rsidRDefault="00832052" w:rsidP="00A72B40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6E75C53" w14:textId="77777777" w:rsidR="00832052" w:rsidRPr="005F47A5" w:rsidRDefault="00832052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4CDD5E9" w14:textId="77777777" w:rsidR="00832052" w:rsidRPr="005F47A5" w:rsidRDefault="00832052" w:rsidP="00A72B40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942BD9" w14:textId="77777777" w:rsidR="00832052" w:rsidRPr="005F47A5" w:rsidRDefault="00832052" w:rsidP="00A72B40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A632CBB" w14:textId="77777777" w:rsidR="00832052" w:rsidRPr="005F47A5" w:rsidRDefault="00832052" w:rsidP="00A72B40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B7B004" w14:textId="77777777" w:rsidR="00832052" w:rsidRPr="005F47A5" w:rsidRDefault="00832052" w:rsidP="00A72B40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6E85821" w14:textId="77777777" w:rsidR="00832052" w:rsidRPr="005F47A5" w:rsidRDefault="00832052" w:rsidP="00A72B40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2F776BD5" w14:textId="77777777" w:rsidTr="00CF3999">
        <w:trPr>
          <w:trHeight w:val="144"/>
        </w:trPr>
        <w:tc>
          <w:tcPr>
            <w:tcW w:w="2790" w:type="dxa"/>
          </w:tcPr>
          <w:p w14:paraId="6092400D" w14:textId="075E8DAC" w:rsidR="0052270E" w:rsidRPr="005F47A5" w:rsidRDefault="0052270E" w:rsidP="0052270E">
            <w:pPr>
              <w:snapToGrid w:val="0"/>
              <w:ind w:left="468"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</w:tcPr>
          <w:p w14:paraId="65B015DA" w14:textId="68464DF6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F4331F3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3FE00461" w14:textId="18C09B18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90" w:type="dxa"/>
          </w:tcPr>
          <w:p w14:paraId="1014D38F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A04D205" w14:textId="009C0EE6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  <w:tc>
          <w:tcPr>
            <w:tcW w:w="90" w:type="dxa"/>
          </w:tcPr>
          <w:p w14:paraId="75F9BEB6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9165577" w14:textId="26126F3F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90" w:type="dxa"/>
          </w:tcPr>
          <w:p w14:paraId="38D967C2" w14:textId="77777777" w:rsidR="0052270E" w:rsidRPr="005F47A5" w:rsidRDefault="0052270E" w:rsidP="0052270E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6E59CB" w14:textId="2A1BFE9C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</w:tr>
      <w:tr w:rsidR="0052270E" w:rsidRPr="005F47A5" w14:paraId="076CAD0B" w14:textId="77777777" w:rsidTr="00CF3999">
        <w:trPr>
          <w:trHeight w:val="144"/>
        </w:trPr>
        <w:tc>
          <w:tcPr>
            <w:tcW w:w="2790" w:type="dxa"/>
          </w:tcPr>
          <w:p w14:paraId="3A0ED688" w14:textId="55E7C30A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Sdn</w:t>
            </w:r>
            <w:proofErr w:type="spellEnd"/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Bhd</w:t>
            </w:r>
            <w:proofErr w:type="spellEnd"/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980" w:type="dxa"/>
          </w:tcPr>
          <w:p w14:paraId="6648F8A5" w14:textId="1D5A6E09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877B899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3F17337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DDD036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89692D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A94E114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8B8E50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DF68EF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5C95272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2081F1D5" w14:textId="77777777" w:rsidTr="00CF3999">
        <w:trPr>
          <w:trHeight w:val="144"/>
        </w:trPr>
        <w:tc>
          <w:tcPr>
            <w:tcW w:w="2790" w:type="dxa"/>
          </w:tcPr>
          <w:p w14:paraId="6F37395D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4A091BB" w14:textId="7D324354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F0390F9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16DD525D" w14:textId="26C1E547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3AD6C36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1D36D2" w14:textId="2991A740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4ECD0302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9F95326" w14:textId="5E63F034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CF7901A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060113C" w14:textId="08D2F07E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</w:tr>
      <w:tr w:rsidR="0052270E" w:rsidRPr="005F47A5" w14:paraId="7F9A0A98" w14:textId="77777777" w:rsidTr="00CF3999">
        <w:trPr>
          <w:trHeight w:val="144"/>
        </w:trPr>
        <w:tc>
          <w:tcPr>
            <w:tcW w:w="2790" w:type="dxa"/>
          </w:tcPr>
          <w:p w14:paraId="28160452" w14:textId="6A2B6898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 เนเธอร์แลนด์ จำกัด</w:t>
            </w:r>
          </w:p>
        </w:tc>
        <w:tc>
          <w:tcPr>
            <w:tcW w:w="1980" w:type="dxa"/>
          </w:tcPr>
          <w:p w14:paraId="6FB084F8" w14:textId="43249AB4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1EA0D5C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B0F7895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B91D720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4F6CF27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75CD8D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15B97E0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DE5DBD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ABF151F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7B4C7EE5" w14:textId="77777777" w:rsidTr="00D20D06">
        <w:trPr>
          <w:trHeight w:val="144"/>
        </w:trPr>
        <w:tc>
          <w:tcPr>
            <w:tcW w:w="2790" w:type="dxa"/>
          </w:tcPr>
          <w:p w14:paraId="53955C3C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24003CBF" w14:textId="78E101FF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82721C9" w14:textId="0E3DA40F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5047F0EA" w14:textId="1B16DB62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2F21320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BD4B5D3" w14:textId="10892198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A503B97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30AE4D3" w14:textId="12CCFDBC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3F94BBE" w14:textId="77777777" w:rsidR="0052270E" w:rsidRPr="005F47A5" w:rsidRDefault="0052270E" w:rsidP="0052270E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4DDB90BD" w14:textId="6A87FB2E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52270E" w:rsidRPr="005F47A5" w14:paraId="01952466" w14:textId="77777777" w:rsidTr="00CF3999">
        <w:trPr>
          <w:trHeight w:val="144"/>
        </w:trPr>
        <w:tc>
          <w:tcPr>
            <w:tcW w:w="2790" w:type="dxa"/>
          </w:tcPr>
          <w:p w14:paraId="248CE989" w14:textId="3717A056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Wacoal EMEA Ltd.</w:t>
            </w:r>
          </w:p>
        </w:tc>
        <w:tc>
          <w:tcPr>
            <w:tcW w:w="1980" w:type="dxa"/>
          </w:tcPr>
          <w:p w14:paraId="4CE7E14B" w14:textId="5594DDC9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6BAE0BF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A4CEBCE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3FF37BE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10A623F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67C5DB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61E3A85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B809F7" w14:textId="77777777" w:rsidR="0052270E" w:rsidRPr="005F47A5" w:rsidRDefault="0052270E" w:rsidP="0052270E">
            <w:pPr>
              <w:snapToGrid w:val="0"/>
              <w:ind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F62EFC5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3D16D676" w14:textId="77777777" w:rsidTr="00D20D06">
        <w:trPr>
          <w:trHeight w:val="144"/>
        </w:trPr>
        <w:tc>
          <w:tcPr>
            <w:tcW w:w="2790" w:type="dxa"/>
          </w:tcPr>
          <w:p w14:paraId="51A21523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211CB20" w14:textId="5A948379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FAA6B70" w14:textId="6C8C76C6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17E84EE1" w14:textId="31EA99FA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626C124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7CC4CC8" w14:textId="7CB6F59E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53AA722A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EAA979" w14:textId="33D14E80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174563B" w14:textId="77777777" w:rsidR="0052270E" w:rsidRPr="005F47A5" w:rsidRDefault="0052270E" w:rsidP="0052270E">
            <w:pPr>
              <w:snapToGrid w:val="0"/>
              <w:ind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71CF604" w14:textId="2012532F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52270E" w:rsidRPr="005F47A5" w14:paraId="59C9A35F" w14:textId="77777777" w:rsidTr="00CF3999">
        <w:trPr>
          <w:trHeight w:val="144"/>
        </w:trPr>
        <w:tc>
          <w:tcPr>
            <w:tcW w:w="2790" w:type="dxa"/>
          </w:tcPr>
          <w:p w14:paraId="302E52FF" w14:textId="46D1887A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7C32CA37" w14:textId="5948ADD5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384880E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E646677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BBB3DA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EF9D1E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6B6988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9BC53E3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EAD7E6" w14:textId="77777777" w:rsidR="0052270E" w:rsidRPr="005F47A5" w:rsidRDefault="0052270E" w:rsidP="0052270E">
            <w:pPr>
              <w:snapToGrid w:val="0"/>
              <w:ind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4696162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127C2C34" w14:textId="77777777" w:rsidTr="00D20D06">
        <w:trPr>
          <w:trHeight w:val="144"/>
        </w:trPr>
        <w:tc>
          <w:tcPr>
            <w:tcW w:w="2790" w:type="dxa"/>
          </w:tcPr>
          <w:p w14:paraId="278D6B40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75833C3" w14:textId="12AF435E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DC6C4EA" w14:textId="448CFA79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1D7D0F44" w14:textId="03CA1147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1BF5767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488F100" w14:textId="376E3DB9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149233AA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D4D01B" w14:textId="795E3C17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A40835C" w14:textId="77777777" w:rsidR="0052270E" w:rsidRPr="005F47A5" w:rsidRDefault="0052270E" w:rsidP="0052270E">
            <w:pPr>
              <w:snapToGrid w:val="0"/>
              <w:ind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7FC3B50" w14:textId="67C805F7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52270E" w:rsidRPr="005F47A5" w14:paraId="3200B55C" w14:textId="77777777" w:rsidTr="00CF3999">
        <w:trPr>
          <w:trHeight w:val="144"/>
        </w:trPr>
        <w:tc>
          <w:tcPr>
            <w:tcW w:w="2790" w:type="dxa"/>
          </w:tcPr>
          <w:p w14:paraId="40AD0809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เบสท์ แฟคตอรี่ เอาท์เล็ท จำกัด</w:t>
            </w:r>
          </w:p>
        </w:tc>
        <w:tc>
          <w:tcPr>
            <w:tcW w:w="1980" w:type="dxa"/>
          </w:tcPr>
          <w:p w14:paraId="491A0A06" w14:textId="77777777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6FF7055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08532CA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FA34EA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9CCE46C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640742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774AEA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81C7FB" w14:textId="77777777" w:rsidR="0052270E" w:rsidRPr="005F47A5" w:rsidRDefault="0052270E" w:rsidP="0052270E">
            <w:pPr>
              <w:snapToGrid w:val="0"/>
              <w:ind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8E19AE8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2236E942" w14:textId="77777777" w:rsidTr="00CF3999">
        <w:trPr>
          <w:trHeight w:val="144"/>
        </w:trPr>
        <w:tc>
          <w:tcPr>
            <w:tcW w:w="2790" w:type="dxa"/>
          </w:tcPr>
          <w:p w14:paraId="603A66A8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B812BE0" w14:textId="7F93653F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57CF8FB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06688F67" w14:textId="3DF2BC4B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4520A34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A5E580B" w14:textId="46E49C09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06447E1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2267130" w14:textId="23C70737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7D0E7E0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45C4103" w14:textId="621C6852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52270E" w:rsidRPr="005F47A5" w14:paraId="16409F44" w14:textId="77777777" w:rsidTr="00CF3999">
        <w:trPr>
          <w:trHeight w:val="144"/>
        </w:trPr>
        <w:tc>
          <w:tcPr>
            <w:tcW w:w="2790" w:type="dxa"/>
          </w:tcPr>
          <w:p w14:paraId="2F9F424C" w14:textId="5A82B696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0BBF35BB" w14:textId="1520221C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417CEB6D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06079AE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028F42F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E2C7F2B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C179B7F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0B508D2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1FFDD0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258DDC5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2270E" w:rsidRPr="005F47A5" w14:paraId="3F8538AB" w14:textId="77777777" w:rsidTr="00CF3999">
        <w:trPr>
          <w:trHeight w:val="144"/>
        </w:trPr>
        <w:tc>
          <w:tcPr>
            <w:tcW w:w="2790" w:type="dxa"/>
          </w:tcPr>
          <w:p w14:paraId="482ABF3B" w14:textId="77777777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2AF717DF" w14:textId="1E3FC4A1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45B8CE4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27390097" w14:textId="046D0DCC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</w:p>
        </w:tc>
        <w:tc>
          <w:tcPr>
            <w:tcW w:w="90" w:type="dxa"/>
          </w:tcPr>
          <w:p w14:paraId="50D85AB3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71C6790" w14:textId="5E341D27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</w:p>
        </w:tc>
        <w:tc>
          <w:tcPr>
            <w:tcW w:w="90" w:type="dxa"/>
          </w:tcPr>
          <w:p w14:paraId="37BDAD52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2AEEA80" w14:textId="25F0AF3F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</w:p>
        </w:tc>
        <w:tc>
          <w:tcPr>
            <w:tcW w:w="90" w:type="dxa"/>
          </w:tcPr>
          <w:p w14:paraId="0B66DD76" w14:textId="77777777" w:rsidR="0052270E" w:rsidRPr="005F47A5" w:rsidRDefault="0052270E" w:rsidP="0052270E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044AAAC0" w14:textId="4E7740C8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</w:p>
        </w:tc>
      </w:tr>
      <w:tr w:rsidR="0052270E" w:rsidRPr="005F47A5" w14:paraId="4ED9622F" w14:textId="77777777" w:rsidTr="00CF3999">
        <w:trPr>
          <w:trHeight w:val="144"/>
        </w:trPr>
        <w:tc>
          <w:tcPr>
            <w:tcW w:w="2790" w:type="dxa"/>
          </w:tcPr>
          <w:p w14:paraId="256A5200" w14:textId="0377CFA3" w:rsidR="0052270E" w:rsidRPr="005F47A5" w:rsidRDefault="0052270E" w:rsidP="0052270E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</w:tcPr>
          <w:p w14:paraId="7AD8850A" w14:textId="266557E3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5F74D5EE" w14:textId="18E977BC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203FEAB2" w14:textId="67FC9A29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4F1B8355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D8A3775" w14:textId="4C3D28CC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90" w:type="dxa"/>
          </w:tcPr>
          <w:p w14:paraId="6A7E6CB3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1D1022" w14:textId="449F5762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69009A8D" w14:textId="77777777" w:rsidR="0052270E" w:rsidRPr="005F47A5" w:rsidRDefault="0052270E" w:rsidP="0052270E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73607E3" w14:textId="7791574E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</w:tr>
    </w:tbl>
    <w:p w14:paraId="6F1D97C6" w14:textId="0D66F63B" w:rsidR="00971132" w:rsidRDefault="00971132">
      <w:pPr>
        <w:rPr>
          <w:rFonts w:cstheme="minorBidi"/>
          <w:cs/>
          <w:lang w:val="en-US"/>
        </w:rPr>
      </w:pPr>
    </w:p>
    <w:p w14:paraId="4200F8B8" w14:textId="77777777" w:rsidR="00971132" w:rsidRDefault="00971132">
      <w:pPr>
        <w:suppressAutoHyphens w:val="0"/>
        <w:rPr>
          <w:rFonts w:cstheme="minorBidi"/>
          <w:lang w:val="en-US"/>
        </w:rPr>
      </w:pPr>
      <w:r>
        <w:rPr>
          <w:rFonts w:cstheme="minorBidi"/>
          <w:cs/>
          <w:lang w:val="en-US"/>
        </w:rPr>
        <w:br w:type="page"/>
      </w:r>
    </w:p>
    <w:p w14:paraId="4D01D6B6" w14:textId="77777777" w:rsidR="000D1949" w:rsidRPr="005F47A5" w:rsidRDefault="000D1949" w:rsidP="000D1949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: 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ล้าน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F55E4E" w:rsidRPr="005F47A5" w14:paraId="53289F8B" w14:textId="77777777" w:rsidTr="006374F1">
        <w:trPr>
          <w:trHeight w:val="144"/>
        </w:trPr>
        <w:tc>
          <w:tcPr>
            <w:tcW w:w="2790" w:type="dxa"/>
          </w:tcPr>
          <w:p w14:paraId="6EBBD4FE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6E70916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585471B9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3A9BB327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0234BD0F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3C458C6A" w14:textId="77777777" w:rsidR="00F55E4E" w:rsidRPr="005F47A5" w:rsidRDefault="00F55E4E" w:rsidP="006374F1">
            <w:pPr>
              <w:ind w:right="-9" w:firstLine="2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F55E4E" w:rsidRPr="005F47A5" w14:paraId="37AE1E8F" w14:textId="77777777" w:rsidTr="006374F1">
        <w:trPr>
          <w:trHeight w:val="144"/>
        </w:trPr>
        <w:tc>
          <w:tcPr>
            <w:tcW w:w="2790" w:type="dxa"/>
          </w:tcPr>
          <w:p w14:paraId="587D6A97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E6F0D8D" w14:textId="77777777" w:rsidR="00F55E4E" w:rsidRPr="005F47A5" w:rsidRDefault="00F55E4E" w:rsidP="006374F1">
            <w:pPr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67CD3C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5A397008" w14:textId="0F8A9E33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688BB8B2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39840B" w14:textId="5604F21E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08B6BBE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B13861" w14:textId="622287DD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2CCCD1B5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895D8E1" w14:textId="419C43A2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52270E" w:rsidRPr="005F47A5" w14:paraId="321AB731" w14:textId="77777777" w:rsidTr="00CF3999">
        <w:trPr>
          <w:trHeight w:val="144"/>
        </w:trPr>
        <w:tc>
          <w:tcPr>
            <w:tcW w:w="2790" w:type="dxa"/>
          </w:tcPr>
          <w:p w14:paraId="74DBDA27" w14:textId="3F1EB16A" w:rsidR="0052270E" w:rsidRPr="005F47A5" w:rsidRDefault="0052270E" w:rsidP="0052270E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จำกัด</w:t>
            </w:r>
          </w:p>
        </w:tc>
        <w:tc>
          <w:tcPr>
            <w:tcW w:w="1980" w:type="dxa"/>
          </w:tcPr>
          <w:p w14:paraId="314D01E8" w14:textId="7C4D0EA0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724EDEF2" w14:textId="62017DB1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56CBD68F" w14:textId="7CD75B8F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4F31479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654EB5" w14:textId="1482B1F9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35894D0C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5D9049" w14:textId="77EF585D" w:rsidR="0052270E" w:rsidRPr="005F47A5" w:rsidRDefault="00BC3EA5" w:rsidP="00F55E4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37532EF" w14:textId="77777777" w:rsidR="0052270E" w:rsidRPr="005F47A5" w:rsidRDefault="0052270E" w:rsidP="0052270E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22FE2BF" w14:textId="0E993831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52270E" w:rsidRPr="005F47A5" w14:paraId="514FEA3B" w14:textId="77777777" w:rsidTr="00CF3999">
        <w:trPr>
          <w:trHeight w:val="144"/>
        </w:trPr>
        <w:tc>
          <w:tcPr>
            <w:tcW w:w="2790" w:type="dxa"/>
          </w:tcPr>
          <w:p w14:paraId="45F2ABBE" w14:textId="23FF6E9E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</w:tcPr>
          <w:p w14:paraId="09B362CE" w14:textId="4A487FF0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1E236F4" w14:textId="574D21E2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1E62F85F" w14:textId="65B9888E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14:paraId="55DF2429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C7B15F4" w14:textId="3FFD5721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9062268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B62D7DC" w14:textId="5812658B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14:paraId="69FFD1DC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622D4F1" w14:textId="17F88A9C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52270E" w:rsidRPr="005F47A5" w14:paraId="7CC868D1" w14:textId="77777777" w:rsidTr="00D20D06">
        <w:trPr>
          <w:trHeight w:val="144"/>
        </w:trPr>
        <w:tc>
          <w:tcPr>
            <w:tcW w:w="2790" w:type="dxa"/>
          </w:tcPr>
          <w:p w14:paraId="1FF0C37F" w14:textId="0702CA6F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7288A02C" w14:textId="13F25A19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75AB4C" w14:textId="1F0139C2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0339716F" w14:textId="4DAEB037" w:rsidR="0052270E" w:rsidRPr="005F47A5" w:rsidRDefault="0052270E" w:rsidP="00656CAD">
            <w:pPr>
              <w:tabs>
                <w:tab w:val="left" w:pos="560"/>
              </w:tabs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C15550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CF2BB6E" w14:textId="1CD4074A" w:rsidR="0052270E" w:rsidRPr="005F47A5" w:rsidRDefault="0052270E" w:rsidP="00656CAD">
            <w:pPr>
              <w:tabs>
                <w:tab w:val="left" w:pos="427"/>
              </w:tabs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70D1B83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E56568" w14:textId="123BEA36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</w:tcPr>
          <w:p w14:paraId="77700113" w14:textId="77777777" w:rsidR="0052270E" w:rsidRPr="005F47A5" w:rsidRDefault="0052270E" w:rsidP="0052270E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1EE61BE2" w14:textId="5ACD58FA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</w:tr>
      <w:tr w:rsidR="0052270E" w:rsidRPr="005F47A5" w14:paraId="67AEF5A4" w14:textId="77777777" w:rsidTr="00D20D06">
        <w:trPr>
          <w:trHeight w:val="144"/>
        </w:trPr>
        <w:tc>
          <w:tcPr>
            <w:tcW w:w="2790" w:type="dxa"/>
          </w:tcPr>
          <w:p w14:paraId="2F6A1137" w14:textId="758C52F2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</w:tcPr>
          <w:p w14:paraId="1323250E" w14:textId="599816C1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65134CC" w14:textId="3803D0A6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34633E1E" w14:textId="41AB0CD7" w:rsidR="0052270E" w:rsidRPr="005F47A5" w:rsidRDefault="0052270E" w:rsidP="0052270E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E52CDBA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9AB47B1" w14:textId="619002E0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AEA1317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0EB1F43" w14:textId="21A6800A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071B393E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A6FA237" w14:textId="632FE3B4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</w:tr>
      <w:tr w:rsidR="0052270E" w:rsidRPr="005F47A5" w14:paraId="5C0D8016" w14:textId="77777777" w:rsidTr="00D20D06">
        <w:trPr>
          <w:trHeight w:val="144"/>
        </w:trPr>
        <w:tc>
          <w:tcPr>
            <w:tcW w:w="2790" w:type="dxa"/>
          </w:tcPr>
          <w:p w14:paraId="3E12705E" w14:textId="0BBDACF4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</w:tcPr>
          <w:p w14:paraId="646D8D2E" w14:textId="62BD10A0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CDFF0B" w14:textId="7CC3CE44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4EBE20F6" w14:textId="5A186C4B" w:rsidR="0052270E" w:rsidRPr="005F47A5" w:rsidRDefault="0052270E" w:rsidP="0052270E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F0360A5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F9F8DA1" w14:textId="489BDDF0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70944B6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99DD143" w14:textId="3A510898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671B455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31FF52C" w14:textId="46087F16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52270E" w:rsidRPr="005F47A5" w14:paraId="16F8AE49" w14:textId="77777777" w:rsidTr="00D20D06">
        <w:trPr>
          <w:trHeight w:val="144"/>
        </w:trPr>
        <w:tc>
          <w:tcPr>
            <w:tcW w:w="2790" w:type="dxa"/>
          </w:tcPr>
          <w:p w14:paraId="0CF7A370" w14:textId="1A5266D2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</w:tcPr>
          <w:p w14:paraId="1345B231" w14:textId="2618BD87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D1C59C" w14:textId="0C183BB2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5196DA45" w14:textId="75FF716E" w:rsidR="0052270E" w:rsidRPr="005F47A5" w:rsidRDefault="0052270E" w:rsidP="0052270E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34078C9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B668A30" w14:textId="30D261CE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7D0451B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BF7E569" w14:textId="0A680309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028EDB8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D34A05B" w14:textId="06C65733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</w:tr>
      <w:tr w:rsidR="0052270E" w:rsidRPr="005F47A5" w14:paraId="472B3D35" w14:textId="77777777" w:rsidTr="00524274">
        <w:trPr>
          <w:trHeight w:val="144"/>
        </w:trPr>
        <w:tc>
          <w:tcPr>
            <w:tcW w:w="2790" w:type="dxa"/>
          </w:tcPr>
          <w:p w14:paraId="5D42D74C" w14:textId="3829EA45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684A61F6" w14:textId="77777777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89D1507" w14:textId="010E267F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D3C6E49" w14:textId="226A4887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625F9799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0847A173" w14:textId="271C106A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F097C96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69FD6F17" w14:textId="0EB3BD2C" w:rsidR="0052270E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3A9BB513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27E6D14" w14:textId="7BFAD20C" w:rsidR="0052270E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52270E" w:rsidRPr="005F47A5" w14:paraId="496A1636" w14:textId="77777777" w:rsidTr="00524274">
        <w:trPr>
          <w:trHeight w:val="144"/>
        </w:trPr>
        <w:tc>
          <w:tcPr>
            <w:tcW w:w="2790" w:type="dxa"/>
          </w:tcPr>
          <w:p w14:paraId="60D7E2C9" w14:textId="77777777" w:rsidR="0052270E" w:rsidRPr="005F47A5" w:rsidRDefault="0052270E" w:rsidP="0052270E">
            <w:pPr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</w:tcPr>
          <w:p w14:paraId="55242344" w14:textId="77777777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669D745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05745DAB" w14:textId="03C6D2D1" w:rsidR="0052270E" w:rsidRPr="005F47A5" w:rsidRDefault="00BC3EA5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578</w:t>
            </w:r>
          </w:p>
        </w:tc>
        <w:tc>
          <w:tcPr>
            <w:tcW w:w="90" w:type="dxa"/>
          </w:tcPr>
          <w:p w14:paraId="5C3A164D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3B76761E" w14:textId="2E0DBB0B" w:rsidR="0052270E" w:rsidRPr="005F47A5" w:rsidRDefault="00BC3EA5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592</w:t>
            </w:r>
          </w:p>
        </w:tc>
        <w:tc>
          <w:tcPr>
            <w:tcW w:w="90" w:type="dxa"/>
          </w:tcPr>
          <w:p w14:paraId="4A9E3730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32B8018F" w14:textId="5C599A64" w:rsidR="0052270E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626</w:t>
            </w:r>
          </w:p>
        </w:tc>
        <w:tc>
          <w:tcPr>
            <w:tcW w:w="90" w:type="dxa"/>
          </w:tcPr>
          <w:p w14:paraId="58208B9C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7398D681" w14:textId="14BDD466" w:rsidR="0052270E" w:rsidRPr="005F47A5" w:rsidRDefault="00BC3EA5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666</w:t>
            </w:r>
          </w:p>
        </w:tc>
      </w:tr>
      <w:tr w:rsidR="0052270E" w:rsidRPr="005F47A5" w14:paraId="25E18276" w14:textId="77777777" w:rsidTr="00524274">
        <w:trPr>
          <w:trHeight w:val="144"/>
        </w:trPr>
        <w:tc>
          <w:tcPr>
            <w:tcW w:w="2790" w:type="dxa"/>
          </w:tcPr>
          <w:p w14:paraId="1777FD70" w14:textId="77777777" w:rsidR="0052270E" w:rsidRPr="005F47A5" w:rsidRDefault="0052270E" w:rsidP="0052270E">
            <w:pPr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1425D98" w14:textId="77777777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A0D7AFF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3435F9" w14:textId="77777777" w:rsidR="0052270E" w:rsidRPr="005F47A5" w:rsidRDefault="0052270E" w:rsidP="0052270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80740CF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94E3D9C" w14:textId="77777777" w:rsidR="0052270E" w:rsidRPr="005F47A5" w:rsidRDefault="0052270E" w:rsidP="0052270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99E5F9D" w14:textId="77777777" w:rsidR="0052270E" w:rsidRPr="005F47A5" w:rsidRDefault="0052270E" w:rsidP="0052270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BC6F0FD" w14:textId="77777777" w:rsidR="0052270E" w:rsidRPr="005F47A5" w:rsidRDefault="0052270E" w:rsidP="0052270E">
            <w:pPr>
              <w:ind w:left="-1063" w:right="162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A17E36B" w14:textId="77777777" w:rsidR="0052270E" w:rsidRPr="005F47A5" w:rsidRDefault="0052270E" w:rsidP="0052270E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7C3A9D" w14:textId="77777777" w:rsidR="0052270E" w:rsidRPr="005F47A5" w:rsidRDefault="0052270E" w:rsidP="0052270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0F4F80AF" w14:textId="77777777" w:rsidTr="00524274">
        <w:trPr>
          <w:trHeight w:val="144"/>
        </w:trPr>
        <w:tc>
          <w:tcPr>
            <w:tcW w:w="2790" w:type="dxa"/>
          </w:tcPr>
          <w:p w14:paraId="031B6408" w14:textId="77777777" w:rsidR="0052270E" w:rsidRPr="005F47A5" w:rsidRDefault="0052270E" w:rsidP="0052270E">
            <w:pPr>
              <w:ind w:left="360" w:hanging="27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</w:tcPr>
          <w:p w14:paraId="4CD9324A" w14:textId="77777777" w:rsidR="0052270E" w:rsidRPr="005F47A5" w:rsidRDefault="0052270E" w:rsidP="0052270E">
            <w:pPr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4EDEC7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36B213E" w14:textId="0F7F3632" w:rsidR="0052270E" w:rsidRPr="005F47A5" w:rsidRDefault="0052270E" w:rsidP="0052270E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FE728A0" w14:textId="77777777" w:rsidR="0052270E" w:rsidRPr="005F47A5" w:rsidRDefault="0052270E" w:rsidP="0052270E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20E91E9" w14:textId="77777777" w:rsidR="0052270E" w:rsidRPr="005F47A5" w:rsidRDefault="0052270E" w:rsidP="0052270E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400875C" w14:textId="77777777" w:rsidR="0052270E" w:rsidRPr="005F47A5" w:rsidRDefault="0052270E" w:rsidP="0052270E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355CDF6" w14:textId="77777777" w:rsidR="0052270E" w:rsidRPr="005F47A5" w:rsidRDefault="0052270E" w:rsidP="0052270E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DCAFB4F" w14:textId="77777777" w:rsidR="0052270E" w:rsidRPr="005F47A5" w:rsidRDefault="0052270E" w:rsidP="0052270E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F17CE3B" w14:textId="77777777" w:rsidR="0052270E" w:rsidRPr="005F47A5" w:rsidRDefault="0052270E" w:rsidP="0052270E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70E" w:rsidRPr="005F47A5" w14:paraId="473F8841" w14:textId="77777777" w:rsidTr="00524274">
        <w:trPr>
          <w:trHeight w:val="144"/>
        </w:trPr>
        <w:tc>
          <w:tcPr>
            <w:tcW w:w="2790" w:type="dxa"/>
          </w:tcPr>
          <w:p w14:paraId="6C6C08E7" w14:textId="12DB5F8C" w:rsidR="0052270E" w:rsidRPr="005F47A5" w:rsidRDefault="0052270E" w:rsidP="0052270E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</w:tcPr>
          <w:p w14:paraId="079E7198" w14:textId="192EB191" w:rsidR="0052270E" w:rsidRPr="005F47A5" w:rsidRDefault="0052270E" w:rsidP="0052270E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4788871" w14:textId="77777777" w:rsidR="0052270E" w:rsidRPr="005F47A5" w:rsidRDefault="0052270E" w:rsidP="0052270E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F17480A" w14:textId="77777777" w:rsidR="0052270E" w:rsidRPr="005F47A5" w:rsidRDefault="0052270E" w:rsidP="0052270E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33A48A" w14:textId="77777777" w:rsidR="0052270E" w:rsidRPr="005F47A5" w:rsidRDefault="0052270E" w:rsidP="0052270E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3C142E" w14:textId="77777777" w:rsidR="0052270E" w:rsidRPr="005F47A5" w:rsidRDefault="0052270E" w:rsidP="0052270E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6DEFE94" w14:textId="77777777" w:rsidR="0052270E" w:rsidRPr="005F47A5" w:rsidRDefault="0052270E" w:rsidP="0052270E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3D953C0" w14:textId="77777777" w:rsidR="0052270E" w:rsidRPr="005F47A5" w:rsidRDefault="0052270E" w:rsidP="0052270E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6EBA61" w14:textId="77777777" w:rsidR="0052270E" w:rsidRPr="005F47A5" w:rsidRDefault="0052270E" w:rsidP="0052270E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F0D59C" w14:textId="77777777" w:rsidR="0052270E" w:rsidRPr="005F47A5" w:rsidRDefault="0052270E" w:rsidP="0052270E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77623B30" w14:textId="77777777" w:rsidTr="00524274">
        <w:trPr>
          <w:trHeight w:val="144"/>
        </w:trPr>
        <w:tc>
          <w:tcPr>
            <w:tcW w:w="2790" w:type="dxa"/>
          </w:tcPr>
          <w:p w14:paraId="0209E5B8" w14:textId="77777777" w:rsidR="008568AC" w:rsidRPr="005F47A5" w:rsidRDefault="008568AC" w:rsidP="008568AC">
            <w:pPr>
              <w:ind w:left="360" w:hanging="27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50BE7898" w14:textId="0D7E14F8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6253444" w14:textId="434C29F1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4C52E567" w14:textId="7208480F" w:rsidR="008568AC" w:rsidRPr="005F47A5" w:rsidRDefault="00BC3EA5" w:rsidP="00F55E4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14:paraId="23376BF3" w14:textId="77777777" w:rsidR="008568AC" w:rsidRPr="005F47A5" w:rsidRDefault="008568AC" w:rsidP="008568AC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035005A" w14:textId="6419BC55" w:rsidR="008568AC" w:rsidRPr="005F47A5" w:rsidRDefault="00BC3EA5" w:rsidP="00F55E4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2C5B4394" w14:textId="77777777" w:rsidR="008568AC" w:rsidRPr="005F47A5" w:rsidRDefault="008568AC" w:rsidP="008568AC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43C5829" w14:textId="068CBBBA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5A0EFD1A" w14:textId="77777777" w:rsidR="008568AC" w:rsidRPr="005F47A5" w:rsidRDefault="008568AC" w:rsidP="008568AC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C10B0FB" w14:textId="7C30B01A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</w:tr>
      <w:tr w:rsidR="008568AC" w:rsidRPr="005F47A5" w14:paraId="1C2C12BA" w14:textId="77777777" w:rsidTr="00524274">
        <w:trPr>
          <w:trHeight w:val="144"/>
        </w:trPr>
        <w:tc>
          <w:tcPr>
            <w:tcW w:w="2790" w:type="dxa"/>
          </w:tcPr>
          <w:p w14:paraId="22D95F0F" w14:textId="6A3607C3" w:rsidR="008568AC" w:rsidRPr="005F47A5" w:rsidRDefault="008568AC" w:rsidP="008568AC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08209829" w14:textId="3D88D625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5A0C046" w14:textId="0DDE7DF2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57A1FB1" w14:textId="6E52B2C2" w:rsidR="008568AC" w:rsidRPr="005F47A5" w:rsidRDefault="008568AC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1EB3BD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E22124" w14:textId="77777777" w:rsidR="008568AC" w:rsidRPr="005F47A5" w:rsidRDefault="008568AC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1E46DC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912529" w14:textId="77777777" w:rsidR="008568AC" w:rsidRPr="005F47A5" w:rsidRDefault="008568AC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A4B7B6D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CCAD3CC" w14:textId="77777777" w:rsidR="008568AC" w:rsidRPr="005F47A5" w:rsidRDefault="008568AC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4061AE7D" w14:textId="77777777" w:rsidTr="00524274">
        <w:trPr>
          <w:trHeight w:val="144"/>
        </w:trPr>
        <w:tc>
          <w:tcPr>
            <w:tcW w:w="2790" w:type="dxa"/>
          </w:tcPr>
          <w:p w14:paraId="61D72656" w14:textId="77777777" w:rsidR="008568AC" w:rsidRPr="005F47A5" w:rsidRDefault="008568AC" w:rsidP="008568AC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15E696FF" w14:textId="2A9EB605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0F3768F" w14:textId="156C5BC5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4A3B81BD" w14:textId="532B366C" w:rsidR="008568AC" w:rsidRPr="005F47A5" w:rsidRDefault="00BC3EA5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</w:tcPr>
          <w:p w14:paraId="67ED05FA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B0B2B41" w14:textId="442D1983" w:rsidR="008568AC" w:rsidRPr="005F47A5" w:rsidRDefault="00BC3EA5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</w:tcPr>
          <w:p w14:paraId="46871183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6B7B192" w14:textId="2F02A774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102405DC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10177E7" w14:textId="55373894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</w:tr>
      <w:tr w:rsidR="008568AC" w:rsidRPr="005F47A5" w14:paraId="1EC5C894" w14:textId="77777777" w:rsidTr="00524274">
        <w:trPr>
          <w:trHeight w:val="144"/>
        </w:trPr>
        <w:tc>
          <w:tcPr>
            <w:tcW w:w="2790" w:type="dxa"/>
          </w:tcPr>
          <w:p w14:paraId="7E6FB584" w14:textId="756DF089" w:rsidR="008568AC" w:rsidRPr="005F47A5" w:rsidRDefault="008568AC" w:rsidP="008568AC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</w:tcPr>
          <w:p w14:paraId="1E938D6E" w14:textId="5A98C37C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CAE116F" w14:textId="77777777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A56DD5" w14:textId="140B32F1" w:rsidR="008568AC" w:rsidRPr="005F47A5" w:rsidRDefault="008568AC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73590C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A2C04F0" w14:textId="77777777" w:rsidR="008568AC" w:rsidRPr="005F47A5" w:rsidRDefault="008568AC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5C65476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4A31494" w14:textId="77777777" w:rsidR="008568AC" w:rsidRPr="005F47A5" w:rsidRDefault="008568AC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F591FD8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279682" w14:textId="77777777" w:rsidR="008568AC" w:rsidRPr="005F47A5" w:rsidRDefault="008568AC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148995DC" w14:textId="77777777" w:rsidTr="00524274">
        <w:trPr>
          <w:trHeight w:val="144"/>
        </w:trPr>
        <w:tc>
          <w:tcPr>
            <w:tcW w:w="2790" w:type="dxa"/>
          </w:tcPr>
          <w:p w14:paraId="24AC96F5" w14:textId="77777777" w:rsidR="008568AC" w:rsidRPr="005F47A5" w:rsidRDefault="008568AC" w:rsidP="008568AC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C27E988" w14:textId="100E1751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4999BD1" w14:textId="0A9F9D97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7236C68B" w14:textId="21655F36" w:rsidR="008568AC" w:rsidRPr="005F47A5" w:rsidRDefault="00BC3EA5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</w:tcPr>
          <w:p w14:paraId="3A6BAEEB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2240EA" w14:textId="10B2436B" w:rsidR="008568AC" w:rsidRPr="005F47A5" w:rsidRDefault="00BC3EA5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90" w:type="dxa"/>
          </w:tcPr>
          <w:p w14:paraId="4D213F27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809576" w14:textId="795AF64D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</w:tcPr>
          <w:p w14:paraId="52F27E9F" w14:textId="77777777" w:rsidR="008568AC" w:rsidRPr="005F47A5" w:rsidRDefault="008568AC" w:rsidP="008568AC">
            <w:pPr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BF080CA" w14:textId="6DDA23C0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</w:tr>
      <w:tr w:rsidR="008568AC" w:rsidRPr="005F47A5" w14:paraId="0FFE3E73" w14:textId="77777777" w:rsidTr="00524274">
        <w:trPr>
          <w:trHeight w:val="144"/>
        </w:trPr>
        <w:tc>
          <w:tcPr>
            <w:tcW w:w="2790" w:type="dxa"/>
          </w:tcPr>
          <w:p w14:paraId="7D46CF8B" w14:textId="0DAECCF0" w:rsidR="008568AC" w:rsidRPr="00000699" w:rsidRDefault="008568AC" w:rsidP="008568AC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069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</w:tcPr>
          <w:p w14:paraId="2094F14C" w14:textId="40CC7A56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CD3C8BF" w14:textId="77777777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CF9B65F" w14:textId="65C83630" w:rsidR="008568AC" w:rsidRPr="005F47A5" w:rsidRDefault="008568AC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2D6121B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818D78" w14:textId="77777777" w:rsidR="008568AC" w:rsidRPr="005F47A5" w:rsidRDefault="008568AC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A1D1182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83564B2" w14:textId="77777777" w:rsidR="008568AC" w:rsidRPr="005F47A5" w:rsidRDefault="008568AC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364CA8B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CBB1415" w14:textId="77777777" w:rsidR="008568AC" w:rsidRPr="005F47A5" w:rsidRDefault="008568AC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55DF33AB" w14:textId="77777777" w:rsidTr="00524274">
        <w:trPr>
          <w:trHeight w:val="144"/>
        </w:trPr>
        <w:tc>
          <w:tcPr>
            <w:tcW w:w="2790" w:type="dxa"/>
          </w:tcPr>
          <w:p w14:paraId="27AE8CEF" w14:textId="05F8C492" w:rsidR="008568AC" w:rsidRPr="00000699" w:rsidRDefault="00000699" w:rsidP="008568AC">
            <w:pPr>
              <w:snapToGrid w:val="0"/>
              <w:ind w:left="468"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0699">
              <w:rPr>
                <w:rFonts w:asciiTheme="majorBidi" w:hAnsiTheme="majorBidi" w:cstheme="majorBidi"/>
                <w:sz w:val="20"/>
                <w:szCs w:val="20"/>
                <w:cs/>
              </w:rPr>
              <w:t>เอนเตอร์</w:t>
            </w:r>
            <w:r w:rsidR="008568AC" w:rsidRPr="00000699">
              <w:rPr>
                <w:rFonts w:asciiTheme="majorBidi" w:hAnsiTheme="majorBidi" w:cstheme="majorBidi"/>
                <w:sz w:val="20"/>
                <w:szCs w:val="20"/>
                <w:cs/>
              </w:rPr>
              <w:t>ไพรส์ จำกัด (มหาชน)</w:t>
            </w:r>
          </w:p>
        </w:tc>
        <w:tc>
          <w:tcPr>
            <w:tcW w:w="1980" w:type="dxa"/>
          </w:tcPr>
          <w:p w14:paraId="6E61676A" w14:textId="4F8B2B00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6814983" w14:textId="395276C2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9C94F5C" w14:textId="2B5F8DB2" w:rsidR="008568AC" w:rsidRPr="005F47A5" w:rsidRDefault="00BC3EA5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AF64E05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61BE83D" w14:textId="1EC5AD0B" w:rsidR="008568AC" w:rsidRPr="005F47A5" w:rsidRDefault="00BC3EA5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7A93E82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2CFCC9A" w14:textId="2205CEF8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8E925CF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5C4567" w14:textId="3FA3E4AB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</w:tr>
      <w:tr w:rsidR="008568AC" w:rsidRPr="005F47A5" w14:paraId="120401BF" w14:textId="77777777" w:rsidTr="00524274">
        <w:trPr>
          <w:trHeight w:val="144"/>
        </w:trPr>
        <w:tc>
          <w:tcPr>
            <w:tcW w:w="2790" w:type="dxa"/>
          </w:tcPr>
          <w:p w14:paraId="6ECE0A40" w14:textId="1E0A84AE" w:rsidR="008568AC" w:rsidRPr="005F47A5" w:rsidRDefault="008568AC" w:rsidP="008568AC">
            <w:pPr>
              <w:ind w:left="720" w:hanging="468"/>
              <w:rPr>
                <w:rFonts w:asciiTheme="majorBidi" w:hAnsiTheme="majorBidi" w:cstheme="majorBidi"/>
                <w:spacing w:val="-9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</w:tcPr>
          <w:p w14:paraId="716C1F00" w14:textId="10E091E5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97A6813" w14:textId="77777777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BEE369D" w14:textId="2762844E" w:rsidR="008568AC" w:rsidRPr="005F47A5" w:rsidRDefault="008568AC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CB2095D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51E16F1" w14:textId="77777777" w:rsidR="008568AC" w:rsidRPr="005F47A5" w:rsidRDefault="008568AC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62F371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522125E" w14:textId="77777777" w:rsidR="008568AC" w:rsidRPr="005F47A5" w:rsidRDefault="008568AC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7274B3B" w14:textId="77777777" w:rsidR="008568AC" w:rsidRPr="005F47A5" w:rsidRDefault="008568AC" w:rsidP="008568AC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7E0149" w14:textId="77777777" w:rsidR="008568AC" w:rsidRPr="005F47A5" w:rsidRDefault="008568AC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6BCCBACB" w14:textId="77777777" w:rsidTr="00524274">
        <w:trPr>
          <w:trHeight w:val="144"/>
        </w:trPr>
        <w:tc>
          <w:tcPr>
            <w:tcW w:w="2790" w:type="dxa"/>
          </w:tcPr>
          <w:p w14:paraId="3EC3C704" w14:textId="0511D0E0" w:rsidR="008568AC" w:rsidRPr="005F47A5" w:rsidRDefault="008568AC" w:rsidP="008568AC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7B6BAFE" w14:textId="213F48B1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6E13E96" w14:textId="02CBD821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8309A9C" w14:textId="47A83339" w:rsidR="008568AC" w:rsidRPr="005F47A5" w:rsidRDefault="00BC3EA5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3BA821B9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C2281E3" w14:textId="0F43F1F7" w:rsidR="008568AC" w:rsidRPr="005F47A5" w:rsidRDefault="00BC3EA5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12DDA67A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4854F5" w14:textId="56925723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DF03583" w14:textId="77777777" w:rsidR="008568AC" w:rsidRPr="005F47A5" w:rsidRDefault="008568AC" w:rsidP="008568AC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341BBC1" w14:textId="1D9E3E37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8568AC" w:rsidRPr="005F47A5" w14:paraId="7A5F282D" w14:textId="77777777" w:rsidTr="00524274">
        <w:trPr>
          <w:trHeight w:val="144"/>
        </w:trPr>
        <w:tc>
          <w:tcPr>
            <w:tcW w:w="2790" w:type="dxa"/>
          </w:tcPr>
          <w:p w14:paraId="2826FC3A" w14:textId="66CF584F" w:rsidR="008568AC" w:rsidRPr="005F47A5" w:rsidRDefault="008568AC" w:rsidP="008568AC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</w:p>
        </w:tc>
        <w:tc>
          <w:tcPr>
            <w:tcW w:w="1980" w:type="dxa"/>
          </w:tcPr>
          <w:p w14:paraId="7AA707EC" w14:textId="1544E20B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C22485D" w14:textId="77777777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E7D42E" w14:textId="3A5C25C8" w:rsidR="008568AC" w:rsidRPr="005F47A5" w:rsidRDefault="008568AC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C3D4D4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FC8CD69" w14:textId="77777777" w:rsidR="008568AC" w:rsidRPr="005F47A5" w:rsidRDefault="008568AC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57D33D9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F3AEBAA" w14:textId="77777777" w:rsidR="008568AC" w:rsidRPr="005F47A5" w:rsidRDefault="008568AC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26FBECF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3F7F42D" w14:textId="77777777" w:rsidR="008568AC" w:rsidRPr="005F47A5" w:rsidRDefault="008568AC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36239BAF" w14:textId="77777777" w:rsidTr="00524274">
        <w:trPr>
          <w:trHeight w:val="144"/>
        </w:trPr>
        <w:tc>
          <w:tcPr>
            <w:tcW w:w="2790" w:type="dxa"/>
          </w:tcPr>
          <w:p w14:paraId="2F9551A4" w14:textId="72C41F8B" w:rsidR="008568AC" w:rsidRPr="005F47A5" w:rsidRDefault="008568AC" w:rsidP="008568AC">
            <w:pPr>
              <w:snapToGrid w:val="0"/>
              <w:ind w:left="468"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pacing w:val="-9"/>
                <w:sz w:val="20"/>
                <w:szCs w:val="20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0" w:type="dxa"/>
          </w:tcPr>
          <w:p w14:paraId="0E69CDD5" w14:textId="0B636BE7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ละ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5F29B67" w14:textId="5F33CAD2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C0A2246" w14:textId="429C3719" w:rsidR="008568AC" w:rsidRPr="005F47A5" w:rsidRDefault="00BC3EA5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BD18C40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0FE75A0" w14:textId="3870D9FD" w:rsidR="008568AC" w:rsidRPr="005F47A5" w:rsidRDefault="00BC3EA5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2CF35710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E5FD5C9" w14:textId="108DFBF8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D9932C0" w14:textId="77777777" w:rsidR="008568AC" w:rsidRPr="005F47A5" w:rsidRDefault="008568AC" w:rsidP="008568AC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93CA21A" w14:textId="0E364599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8568AC" w:rsidRPr="005F47A5" w14:paraId="7179D5EB" w14:textId="77777777" w:rsidTr="00524274">
        <w:trPr>
          <w:trHeight w:val="144"/>
        </w:trPr>
        <w:tc>
          <w:tcPr>
            <w:tcW w:w="2790" w:type="dxa"/>
          </w:tcPr>
          <w:p w14:paraId="24DE3018" w14:textId="44F7300D" w:rsidR="008568AC" w:rsidRPr="005F47A5" w:rsidRDefault="008568AC" w:rsidP="008568AC">
            <w:pPr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7AE7C69B" w14:textId="15243F70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6A33C102" w14:textId="77777777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8BB29DD" w14:textId="7E56FCF8" w:rsidR="008568AC" w:rsidRPr="005F47A5" w:rsidRDefault="008568AC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F41B903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ind w:left="-82" w:right="16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76364A3" w14:textId="77777777" w:rsidR="008568AC" w:rsidRPr="005F47A5" w:rsidRDefault="008568AC" w:rsidP="008568A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B186BB4" w14:textId="77777777" w:rsidR="008568AC" w:rsidRPr="005F47A5" w:rsidRDefault="008568AC" w:rsidP="008568AC">
            <w:pPr>
              <w:ind w:right="16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2E88B7E" w14:textId="77777777" w:rsidR="008568AC" w:rsidRPr="005F47A5" w:rsidRDefault="008568AC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3C35F7" w14:textId="77777777" w:rsidR="008568AC" w:rsidRPr="005F47A5" w:rsidRDefault="008568AC" w:rsidP="008568AC">
            <w:pPr>
              <w:ind w:right="16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6EF32BA" w14:textId="77777777" w:rsidR="008568AC" w:rsidRPr="005F47A5" w:rsidRDefault="008568AC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68AC" w:rsidRPr="005F47A5" w14:paraId="50757264" w14:textId="77777777" w:rsidTr="00524274">
        <w:trPr>
          <w:trHeight w:val="144"/>
        </w:trPr>
        <w:tc>
          <w:tcPr>
            <w:tcW w:w="2790" w:type="dxa"/>
          </w:tcPr>
          <w:p w14:paraId="6A109C18" w14:textId="2AA2654F" w:rsidR="008568AC" w:rsidRPr="005F47A5" w:rsidRDefault="008568AC" w:rsidP="008568AC">
            <w:pPr>
              <w:snapToGrid w:val="0"/>
              <w:ind w:left="468"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1A412B26" w14:textId="547731E2" w:rsidR="008568AC" w:rsidRPr="005F47A5" w:rsidRDefault="008568AC" w:rsidP="008568AC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CD5A4FD" w14:textId="4CF2E23E" w:rsidR="008568AC" w:rsidRPr="005F47A5" w:rsidRDefault="008568AC" w:rsidP="008568AC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51210FE5" w14:textId="64147A38" w:rsidR="008568AC" w:rsidRPr="005F47A5" w:rsidRDefault="00BC3EA5" w:rsidP="008568A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14:paraId="7C6B9BC7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442E75" w14:textId="1792989B" w:rsidR="008568AC" w:rsidRPr="005F47A5" w:rsidRDefault="00BC3EA5" w:rsidP="00656CA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1DB72070" w14:textId="77777777" w:rsidR="008568AC" w:rsidRPr="005F47A5" w:rsidRDefault="008568AC" w:rsidP="008568A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5642BAD" w14:textId="48D7526F" w:rsidR="008568AC" w:rsidRPr="005F47A5" w:rsidRDefault="00BC3EA5" w:rsidP="00656CA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14:paraId="3EEC4E29" w14:textId="77777777" w:rsidR="008568AC" w:rsidRPr="005F47A5" w:rsidRDefault="008568AC" w:rsidP="008568AC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A7F4B39" w14:textId="7386015B" w:rsidR="008568AC" w:rsidRPr="005F47A5" w:rsidRDefault="00BC3EA5" w:rsidP="008568A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</w:tr>
      <w:tr w:rsidR="00CF0608" w:rsidRPr="005F47A5" w14:paraId="772638C6" w14:textId="77777777" w:rsidTr="00524274">
        <w:trPr>
          <w:trHeight w:val="144"/>
        </w:trPr>
        <w:tc>
          <w:tcPr>
            <w:tcW w:w="2790" w:type="dxa"/>
          </w:tcPr>
          <w:p w14:paraId="26474C76" w14:textId="752B61C3" w:rsidR="00CF0608" w:rsidRPr="005F47A5" w:rsidRDefault="00CF0608" w:rsidP="00CF0608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จำกัด</w:t>
            </w:r>
          </w:p>
        </w:tc>
        <w:tc>
          <w:tcPr>
            <w:tcW w:w="1980" w:type="dxa"/>
          </w:tcPr>
          <w:p w14:paraId="184D1772" w14:textId="1C527495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0893C51" w14:textId="224F483B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BDBC958" w14:textId="747106C2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09C7E740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4FF3127" w14:textId="05E2B1B9" w:rsidR="00CF0608" w:rsidRPr="005F47A5" w:rsidRDefault="00BC3EA5" w:rsidP="00656CA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5D0D9A21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DDED294" w14:textId="0E4D3BB9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18417BDE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339B01E" w14:textId="056B2A86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</w:tr>
      <w:tr w:rsidR="00CF0608" w:rsidRPr="005F47A5" w14:paraId="32AC54F3" w14:textId="77777777" w:rsidTr="00524274">
        <w:trPr>
          <w:trHeight w:val="144"/>
        </w:trPr>
        <w:tc>
          <w:tcPr>
            <w:tcW w:w="2790" w:type="dxa"/>
          </w:tcPr>
          <w:p w14:paraId="6C299A6A" w14:textId="683B1571" w:rsidR="00CF0608" w:rsidRPr="005F47A5" w:rsidRDefault="00CF0608" w:rsidP="00CF0608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1315BE9C" w14:textId="054C6B30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43E21F1" w14:textId="4D83023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1EA8E807" w14:textId="7B0D46A4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50DA2757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24036E" w14:textId="13AA65FB" w:rsidR="00CF0608" w:rsidRPr="005F47A5" w:rsidRDefault="00BC3EA5" w:rsidP="00656CA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14:paraId="6CA47018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B6D4073" w14:textId="310A9867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94E862C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47E0C58" w14:textId="105EF743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</w:tr>
      <w:tr w:rsidR="00CF0608" w:rsidRPr="005F47A5" w14:paraId="3A2DCFB4" w14:textId="77777777" w:rsidTr="00524274">
        <w:trPr>
          <w:trHeight w:val="144"/>
        </w:trPr>
        <w:tc>
          <w:tcPr>
            <w:tcW w:w="2790" w:type="dxa"/>
          </w:tcPr>
          <w:p w14:paraId="756619E2" w14:textId="6E2BEFA7" w:rsidR="00CF0608" w:rsidRPr="005F47A5" w:rsidRDefault="00CF0608" w:rsidP="00CF0608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68FBEE0F" w14:textId="5E9788F6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D45224" w14:textId="7EA96CA2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3E89223" w14:textId="5A39BA5E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C3B16A4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1E067D1" w14:textId="5E9FB192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8FBBFC0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CF80848" w14:textId="4F96ADD1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90" w:type="dxa"/>
          </w:tcPr>
          <w:p w14:paraId="5262A2B3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D088046" w14:textId="56A184BF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</w:tr>
      <w:tr w:rsidR="00CF0608" w:rsidRPr="005F47A5" w14:paraId="701DCEE2" w14:textId="77777777" w:rsidTr="00524274">
        <w:trPr>
          <w:trHeight w:val="144"/>
        </w:trPr>
        <w:tc>
          <w:tcPr>
            <w:tcW w:w="2790" w:type="dxa"/>
          </w:tcPr>
          <w:p w14:paraId="0A85F0CE" w14:textId="70A661BD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</w:tcPr>
          <w:p w14:paraId="4F73BC18" w14:textId="3FFB414B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A97238" w14:textId="4240CD5C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603B378" w14:textId="73AF9F6E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708D8C2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9708656" w14:textId="5EECEF1B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CDE4E75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774C7B4" w14:textId="1BACFF09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90" w:type="dxa"/>
          </w:tcPr>
          <w:p w14:paraId="361E1F21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C9D0D8E" w14:textId="5FB1C3A1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</w:tr>
      <w:tr w:rsidR="00CF0608" w:rsidRPr="005F47A5" w14:paraId="32CD5C93" w14:textId="77777777" w:rsidTr="00524274">
        <w:trPr>
          <w:trHeight w:val="144"/>
        </w:trPr>
        <w:tc>
          <w:tcPr>
            <w:tcW w:w="2790" w:type="dxa"/>
          </w:tcPr>
          <w:p w14:paraId="4296AD30" w14:textId="02072967" w:rsidR="00CF0608" w:rsidRPr="005F47A5" w:rsidRDefault="00CF0608" w:rsidP="00CF0608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</w:tcPr>
          <w:p w14:paraId="297ED24C" w14:textId="191590D8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0D786E" w14:textId="38AA8EB5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1566882" w14:textId="338445C2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AF3EDDC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AF8F853" w14:textId="3B1D034F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C5B60A5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8976146" w14:textId="3B8A2862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</w:tcPr>
          <w:p w14:paraId="727B9145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980F1EA" w14:textId="3A9A484D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</w:tr>
      <w:tr w:rsidR="00CF0608" w:rsidRPr="005F47A5" w14:paraId="4681DF9B" w14:textId="77777777" w:rsidTr="00524274">
        <w:trPr>
          <w:trHeight w:val="144"/>
        </w:trPr>
        <w:tc>
          <w:tcPr>
            <w:tcW w:w="2790" w:type="dxa"/>
          </w:tcPr>
          <w:p w14:paraId="0B654095" w14:textId="2DF64844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</w:tcPr>
          <w:p w14:paraId="466B4B0D" w14:textId="7C8ED22D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393DF2" w14:textId="4C106B23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1D2B1109" w14:textId="7474F49F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8393B8C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6AE22F4" w14:textId="2E773379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7FD437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FFD1932" w14:textId="663B360E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BBC7D7E" w14:textId="77777777" w:rsidR="00CF0608" w:rsidRPr="005F47A5" w:rsidRDefault="00CF0608" w:rsidP="00CF0608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5926F495" w14:textId="7D57E65C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</w:tr>
      <w:tr w:rsidR="00CF0608" w:rsidRPr="005F47A5" w14:paraId="1A1685E7" w14:textId="77777777" w:rsidTr="00D20D06">
        <w:trPr>
          <w:trHeight w:val="144"/>
        </w:trPr>
        <w:tc>
          <w:tcPr>
            <w:tcW w:w="2790" w:type="dxa"/>
          </w:tcPr>
          <w:p w14:paraId="7F6C113A" w14:textId="459027B9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โทรา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6FDDC8B1" w14:textId="34897259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1C0E8F" w14:textId="1B055B9A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vAlign w:val="center"/>
          </w:tcPr>
          <w:p w14:paraId="2A691A6D" w14:textId="45D96D19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D277F46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F4A5256" w14:textId="133DF3B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1455FAC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D740653" w14:textId="14E2FF05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77238ADF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9937C5B" w14:textId="539A0B5E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</w:tr>
      <w:tr w:rsidR="00CF0608" w:rsidRPr="005F47A5" w14:paraId="516D87D9" w14:textId="77777777" w:rsidTr="00524274">
        <w:trPr>
          <w:trHeight w:val="144"/>
        </w:trPr>
        <w:tc>
          <w:tcPr>
            <w:tcW w:w="2790" w:type="dxa"/>
          </w:tcPr>
          <w:p w14:paraId="6D1BB666" w14:textId="77E6E2A3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5B314BD5" w14:textId="6F919234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5F9C441" w14:textId="07854F1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D37100F" w14:textId="2CF71C7F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146FD596" w14:textId="77777777" w:rsidR="00CF0608" w:rsidRPr="005F47A5" w:rsidRDefault="00CF0608" w:rsidP="00CF0608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21618F92" w14:textId="114D2CC2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36CD90BB" w14:textId="77777777" w:rsidR="00CF0608" w:rsidRPr="005F47A5" w:rsidRDefault="00CF0608" w:rsidP="00CF0608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073634B9" w14:textId="0AD42C76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45914811" w14:textId="77777777" w:rsidR="00CF0608" w:rsidRPr="005F47A5" w:rsidRDefault="00CF0608" w:rsidP="00CF0608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1868A1E" w14:textId="4F1B0CD1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CF0608" w:rsidRPr="005F47A5" w14:paraId="5334D43A" w14:textId="77777777" w:rsidTr="00524274">
        <w:trPr>
          <w:trHeight w:val="144"/>
        </w:trPr>
        <w:tc>
          <w:tcPr>
            <w:tcW w:w="2790" w:type="dxa"/>
          </w:tcPr>
          <w:p w14:paraId="72017FD9" w14:textId="7E317637" w:rsidR="00CF0608" w:rsidRPr="005F47A5" w:rsidRDefault="00CF0608" w:rsidP="00CF0608">
            <w:pPr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</w:tcPr>
          <w:p w14:paraId="3E9296E0" w14:textId="4A910FD2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9F9745F" w14:textId="3A18BE3C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18B2F0B6" w14:textId="070B6BA3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</w:p>
        </w:tc>
        <w:tc>
          <w:tcPr>
            <w:tcW w:w="90" w:type="dxa"/>
          </w:tcPr>
          <w:p w14:paraId="23C927B9" w14:textId="77777777" w:rsidR="00CF0608" w:rsidRPr="005F47A5" w:rsidRDefault="00CF0608" w:rsidP="00CF0608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7705A11F" w14:textId="06847641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202</w:t>
            </w:r>
          </w:p>
        </w:tc>
        <w:tc>
          <w:tcPr>
            <w:tcW w:w="90" w:type="dxa"/>
          </w:tcPr>
          <w:p w14:paraId="2E0315F4" w14:textId="77777777" w:rsidR="00CF0608" w:rsidRPr="005F47A5" w:rsidRDefault="00CF0608" w:rsidP="00CF0608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476DF680" w14:textId="108ADD8F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</w:p>
        </w:tc>
        <w:tc>
          <w:tcPr>
            <w:tcW w:w="90" w:type="dxa"/>
          </w:tcPr>
          <w:p w14:paraId="60966391" w14:textId="77777777" w:rsidR="00CF0608" w:rsidRPr="005F47A5" w:rsidRDefault="00CF0608" w:rsidP="00CF0608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04768E11" w14:textId="459EF7DE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</w:p>
        </w:tc>
      </w:tr>
      <w:tr w:rsidR="00CF0608" w:rsidRPr="005F47A5" w14:paraId="6F4554AA" w14:textId="77777777" w:rsidTr="00524274">
        <w:trPr>
          <w:trHeight w:val="144"/>
        </w:trPr>
        <w:tc>
          <w:tcPr>
            <w:tcW w:w="2790" w:type="dxa"/>
          </w:tcPr>
          <w:p w14:paraId="2CBE9BCC" w14:textId="0F0E1234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276BBC13" w14:textId="7777777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5AC7F74" w14:textId="29DCFE54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6B1AEC02" w14:textId="1E15ACA7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DCF108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71176D63" w14:textId="408D537A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CC52A0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7B8A7EA4" w14:textId="08C8587C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B295477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4B9A0883" w14:textId="08F75116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76A3E48A" w14:textId="77777777" w:rsidTr="00524274">
        <w:trPr>
          <w:trHeight w:val="144"/>
        </w:trPr>
        <w:tc>
          <w:tcPr>
            <w:tcW w:w="2790" w:type="dxa"/>
          </w:tcPr>
          <w:p w14:paraId="51CDFE1C" w14:textId="5F5C8DEB" w:rsidR="00CF0608" w:rsidRPr="005F47A5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</w:tcPr>
          <w:p w14:paraId="669A57DA" w14:textId="7777777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D268C5C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A2944AD" w14:textId="7CBD6B06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C3C6BB4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4FC9D7A" w14:textId="09BFD2A6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A3216EF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EA6787C" w14:textId="1F00DB63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690697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F2E84A8" w14:textId="7EED1777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6BFB516A" w14:textId="77777777" w:rsidTr="00524274">
        <w:trPr>
          <w:trHeight w:val="144"/>
        </w:trPr>
        <w:tc>
          <w:tcPr>
            <w:tcW w:w="2790" w:type="dxa"/>
          </w:tcPr>
          <w:p w14:paraId="0883753A" w14:textId="68AA1A67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3634E58C" w14:textId="60C3CA1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0B7C7F9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656FD88" w14:textId="5F08D3F2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4923CB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7AEF1755" w14:textId="77777777" w:rsidR="00CF0608" w:rsidRPr="005F47A5" w:rsidRDefault="00CF0608" w:rsidP="00656CA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5F09FF" w14:textId="77777777" w:rsidR="00CF0608" w:rsidRPr="005F47A5" w:rsidRDefault="00CF0608" w:rsidP="00CF0608">
            <w:pPr>
              <w:snapToGrid w:val="0"/>
              <w:ind w:right="225" w:hanging="125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760F47B0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433E12CA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</w:tcPr>
          <w:p w14:paraId="3F639FEE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CF0608" w:rsidRPr="005F47A5" w14:paraId="508A760B" w14:textId="77777777" w:rsidTr="00524274">
        <w:trPr>
          <w:trHeight w:val="144"/>
        </w:trPr>
        <w:tc>
          <w:tcPr>
            <w:tcW w:w="2790" w:type="dxa"/>
          </w:tcPr>
          <w:p w14:paraId="236F3530" w14:textId="522CCB0B" w:rsidR="00CF0608" w:rsidRPr="005F47A5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C5838A4" w14:textId="4E1A2628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2702E06" w14:textId="20B77C0A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5F81F359" w14:textId="1C148018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7617C45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1E91BDD" w14:textId="3A9319EA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36DEBAFD" w14:textId="77777777" w:rsidR="00CF0608" w:rsidRPr="005F47A5" w:rsidRDefault="00CF0608" w:rsidP="00CF0608">
            <w:pPr>
              <w:snapToGrid w:val="0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9B83D40" w14:textId="1CB3187C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C1282B6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D2D5E60" w14:textId="2264E3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F0608" w:rsidRPr="005F47A5" w14:paraId="79B1A332" w14:textId="77777777" w:rsidTr="007D402F">
        <w:trPr>
          <w:trHeight w:val="144"/>
        </w:trPr>
        <w:tc>
          <w:tcPr>
            <w:tcW w:w="2790" w:type="dxa"/>
          </w:tcPr>
          <w:p w14:paraId="1FDF4982" w14:textId="4DD63751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</w:tcPr>
          <w:p w14:paraId="5413BCEB" w14:textId="103910C8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4436229" w14:textId="61661854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781969C0" w14:textId="5384B930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01FAE70F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17EEB1E" w14:textId="038F012A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D0E8803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84A8B7" w14:textId="617D24D2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19495537" w14:textId="77777777" w:rsidR="00CF0608" w:rsidRPr="005F47A5" w:rsidRDefault="00CF0608" w:rsidP="00CF0608">
            <w:pPr>
              <w:tabs>
                <w:tab w:val="left" w:pos="49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D56E590" w14:textId="5A71A30C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CF0608" w:rsidRPr="005F47A5" w14:paraId="351972AA" w14:textId="77777777" w:rsidTr="00524274">
        <w:trPr>
          <w:trHeight w:val="144"/>
        </w:trPr>
        <w:tc>
          <w:tcPr>
            <w:tcW w:w="2790" w:type="dxa"/>
          </w:tcPr>
          <w:p w14:paraId="5B1A0AB8" w14:textId="0EDD7DB2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</w:tcPr>
          <w:p w14:paraId="111A108F" w14:textId="622BCC23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4F77B6" w14:textId="3E9199C4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2FFA097A" w14:textId="20BD6929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264A6AC2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EE5B5D" w14:textId="20BE45FC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633ABD1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535122" w14:textId="276A116D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625C67E1" w14:textId="77777777" w:rsidR="00CF0608" w:rsidRPr="005F47A5" w:rsidRDefault="00CF0608" w:rsidP="00CF0608">
            <w:pPr>
              <w:tabs>
                <w:tab w:val="left" w:pos="49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E0A1D79" w14:textId="36360C83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CF0608" w:rsidRPr="005F47A5" w14:paraId="077EFE0C" w14:textId="77777777" w:rsidTr="00524274">
        <w:trPr>
          <w:trHeight w:val="144"/>
        </w:trPr>
        <w:tc>
          <w:tcPr>
            <w:tcW w:w="2790" w:type="dxa"/>
          </w:tcPr>
          <w:p w14:paraId="576338C2" w14:textId="00F9165E" w:rsidR="00CF0608" w:rsidRPr="005F47A5" w:rsidRDefault="00CF0608" w:rsidP="00CF0608">
            <w:pPr>
              <w:ind w:left="720" w:hanging="2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</w:tcPr>
          <w:p w14:paraId="14855D45" w14:textId="6EDBC96C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1AFB67" w14:textId="00CB13B3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5B57DE08" w14:textId="537F49CA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4EDBB10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3F2E2CB4" w14:textId="428C99C2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975D1B3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67FAB7D6" w14:textId="0D4A4486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86B7798" w14:textId="77777777" w:rsidR="00CF0608" w:rsidRPr="005F47A5" w:rsidRDefault="00CF0608" w:rsidP="00CF0608">
            <w:pPr>
              <w:tabs>
                <w:tab w:val="left" w:pos="49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6DD7B671" w14:textId="55178637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CF0608" w:rsidRPr="005F47A5" w14:paraId="433E30E4" w14:textId="77777777" w:rsidTr="00524274">
        <w:trPr>
          <w:trHeight w:val="144"/>
        </w:trPr>
        <w:tc>
          <w:tcPr>
            <w:tcW w:w="2790" w:type="dxa"/>
          </w:tcPr>
          <w:p w14:paraId="749AF4DA" w14:textId="66DED68A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77B049C6" w14:textId="7777777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1479F1E" w14:textId="0DD94C7E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0B376D" w14:textId="645847E0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65A2C3C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5FD942" w14:textId="29CA4EDE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1E7C2F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08F14A7" w14:textId="5140631A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C1834FE" w14:textId="77777777" w:rsidR="00CF0608" w:rsidRPr="005F47A5" w:rsidRDefault="00CF0608" w:rsidP="00CF0608">
            <w:pPr>
              <w:tabs>
                <w:tab w:val="left" w:pos="49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7B5C472" w14:textId="2E26CF16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0BBF63FD" w14:textId="77777777" w:rsidTr="00524274">
        <w:trPr>
          <w:trHeight w:val="144"/>
        </w:trPr>
        <w:tc>
          <w:tcPr>
            <w:tcW w:w="2790" w:type="dxa"/>
          </w:tcPr>
          <w:p w14:paraId="0DFB4565" w14:textId="294F7B00" w:rsidR="00CF0608" w:rsidRPr="005F47A5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</w:tcPr>
          <w:p w14:paraId="7BA1F6F9" w14:textId="7777777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4B6AE5A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F8CB302" w14:textId="692E8624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BC13A4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4A5219" w14:textId="38DCF66F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3C428E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1D20146" w14:textId="0FE6D49F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87CEE8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5196EE1" w14:textId="25779880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79C3A683" w14:textId="77777777" w:rsidTr="00524274">
        <w:trPr>
          <w:trHeight w:val="144"/>
        </w:trPr>
        <w:tc>
          <w:tcPr>
            <w:tcW w:w="2790" w:type="dxa"/>
          </w:tcPr>
          <w:p w14:paraId="486BA7DE" w14:textId="547FB7CC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ไอ.ซี.ซี. อินเตอร์เนชั่นแนล </w:t>
            </w:r>
          </w:p>
        </w:tc>
        <w:tc>
          <w:tcPr>
            <w:tcW w:w="1980" w:type="dxa"/>
          </w:tcPr>
          <w:p w14:paraId="6513CA03" w14:textId="54AF1F6A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4412DE3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339B12D" w14:textId="443C9C33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4EEE41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4A170476" w14:textId="77777777" w:rsidR="00CF0608" w:rsidRPr="005F47A5" w:rsidRDefault="00CF0608" w:rsidP="00656CA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012FC54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23671E13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F9869C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</w:tcPr>
          <w:p w14:paraId="10ADE1FF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7426B07A" w14:textId="77777777" w:rsidTr="00524274">
        <w:trPr>
          <w:trHeight w:val="144"/>
        </w:trPr>
        <w:tc>
          <w:tcPr>
            <w:tcW w:w="2790" w:type="dxa"/>
          </w:tcPr>
          <w:p w14:paraId="61D7D63D" w14:textId="0A429FF0" w:rsidR="00CF0608" w:rsidRPr="005F47A5" w:rsidRDefault="00CF0608" w:rsidP="00CF0608">
            <w:pPr>
              <w:snapToGrid w:val="0"/>
              <w:ind w:left="468" w:hanging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</w:tcPr>
          <w:p w14:paraId="3042DCAB" w14:textId="319D1DF9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3DB41C9" w14:textId="0843ACF3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</w:tcPr>
          <w:p w14:paraId="1018654A" w14:textId="2175EDBA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</w:p>
        </w:tc>
        <w:tc>
          <w:tcPr>
            <w:tcW w:w="90" w:type="dxa"/>
          </w:tcPr>
          <w:p w14:paraId="12F28135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C538001" w14:textId="0C41FC52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</w:tcPr>
          <w:p w14:paraId="2A629795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35DF44A" w14:textId="271CDACF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</w:p>
        </w:tc>
        <w:tc>
          <w:tcPr>
            <w:tcW w:w="90" w:type="dxa"/>
          </w:tcPr>
          <w:p w14:paraId="66718775" w14:textId="69846DE2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C6685C5" w14:textId="072E6CC1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</w:p>
        </w:tc>
      </w:tr>
      <w:tr w:rsidR="00CF0608" w:rsidRPr="005F47A5" w14:paraId="6BD17013" w14:textId="77777777" w:rsidTr="00524274">
        <w:trPr>
          <w:trHeight w:val="144"/>
        </w:trPr>
        <w:tc>
          <w:tcPr>
            <w:tcW w:w="2790" w:type="dxa"/>
          </w:tcPr>
          <w:p w14:paraId="0B4D3754" w14:textId="54B8EEEB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2C50407F" w14:textId="55B293B9" w:rsidR="00CF0608" w:rsidRPr="005F47A5" w:rsidRDefault="00CF0608" w:rsidP="00CF0608">
            <w:pPr>
              <w:ind w:left="72" w:right="10" w:hanging="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C81EA1E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C71DB5" w14:textId="343C6881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CB6CDC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1C3865" w14:textId="77777777" w:rsidR="00CF0608" w:rsidRPr="005F47A5" w:rsidRDefault="00CF0608" w:rsidP="00656CA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AC59EC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102ADC4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ED11BEF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7297099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4882038F" w14:textId="200B7D5E" w:rsidR="00971132" w:rsidRDefault="00971132">
      <w:pPr>
        <w:rPr>
          <w:lang w:val="en-US"/>
        </w:rPr>
      </w:pPr>
    </w:p>
    <w:p w14:paraId="004CDEC9" w14:textId="0238A11E" w:rsidR="00F55E4E" w:rsidRDefault="00971132" w:rsidP="00971132">
      <w:pPr>
        <w:suppressAutoHyphens w:val="0"/>
        <w:rPr>
          <w:rFonts w:cstheme="minorBidi"/>
          <w:lang w:val="en-US"/>
        </w:rPr>
      </w:pPr>
      <w:r>
        <w:rPr>
          <w:lang w:val="en-US"/>
        </w:rPr>
        <w:br w:type="page"/>
      </w:r>
    </w:p>
    <w:p w14:paraId="391E2357" w14:textId="77777777" w:rsidR="006F2E5F" w:rsidRPr="005F47A5" w:rsidRDefault="006F2E5F" w:rsidP="006F2E5F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: 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ล้าน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F55E4E" w:rsidRPr="005F47A5" w14:paraId="29FEB9CF" w14:textId="77777777" w:rsidTr="006374F1">
        <w:trPr>
          <w:trHeight w:val="144"/>
        </w:trPr>
        <w:tc>
          <w:tcPr>
            <w:tcW w:w="2790" w:type="dxa"/>
          </w:tcPr>
          <w:p w14:paraId="3F26576A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CF45A1F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05321E39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6EBE24B4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0F930FD8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17D38E17" w14:textId="77777777" w:rsidR="00F55E4E" w:rsidRPr="005F47A5" w:rsidRDefault="00F55E4E" w:rsidP="006374F1">
            <w:pPr>
              <w:ind w:right="-9" w:firstLine="2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F55E4E" w:rsidRPr="005F47A5" w14:paraId="477CD34F" w14:textId="77777777" w:rsidTr="006374F1">
        <w:trPr>
          <w:trHeight w:val="144"/>
        </w:trPr>
        <w:tc>
          <w:tcPr>
            <w:tcW w:w="2790" w:type="dxa"/>
          </w:tcPr>
          <w:p w14:paraId="2C2B0F8B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B001D11" w14:textId="77777777" w:rsidR="00F55E4E" w:rsidRPr="005F47A5" w:rsidRDefault="00F55E4E" w:rsidP="006374F1">
            <w:pPr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67D94A" w14:textId="77777777" w:rsidR="00F55E4E" w:rsidRPr="005F47A5" w:rsidRDefault="00F55E4E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1107A3A2" w14:textId="2395169F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6D1D36B8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C92BE1" w14:textId="6ECFEFCA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4A5141C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C012095" w14:textId="4FBF7AAD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624BC6A0" w14:textId="77777777" w:rsidR="00F55E4E" w:rsidRPr="005F47A5" w:rsidRDefault="00F55E4E" w:rsidP="006374F1">
            <w:pPr>
              <w:snapToGrid w:val="0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00FC171" w14:textId="3ACF2FD3" w:rsidR="00F55E4E" w:rsidRPr="005F47A5" w:rsidRDefault="00BC3EA5" w:rsidP="006374F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CF0608" w:rsidRPr="005F47A5" w14:paraId="0460B789" w14:textId="77777777" w:rsidTr="001B48D5">
        <w:trPr>
          <w:trHeight w:val="144"/>
        </w:trPr>
        <w:tc>
          <w:tcPr>
            <w:tcW w:w="2790" w:type="dxa"/>
          </w:tcPr>
          <w:p w14:paraId="5CC58894" w14:textId="4C0CA803" w:rsidR="00CF0608" w:rsidRPr="005F47A5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</w:tcPr>
          <w:p w14:paraId="21158363" w14:textId="1C966185" w:rsidR="00CF0608" w:rsidRPr="005F47A5" w:rsidRDefault="00CF0608" w:rsidP="00CF0608">
            <w:pPr>
              <w:ind w:left="72" w:right="10" w:hanging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7A6AD87" w14:textId="5027EA68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15E3CD6" w14:textId="26586F60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750CFB6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23D3728" w14:textId="29B57651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79E2A7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BF91ACE" w14:textId="3188BCFF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E860729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6CD7DD2" w14:textId="65C7459F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6375AD04" w14:textId="77777777" w:rsidTr="001B48D5">
        <w:trPr>
          <w:trHeight w:val="144"/>
        </w:trPr>
        <w:tc>
          <w:tcPr>
            <w:tcW w:w="2790" w:type="dxa"/>
          </w:tcPr>
          <w:p w14:paraId="0D6DB8DF" w14:textId="28C6CD70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รอยัล การ์เมนท์ จำกัด</w:t>
            </w:r>
          </w:p>
        </w:tc>
        <w:tc>
          <w:tcPr>
            <w:tcW w:w="1980" w:type="dxa"/>
          </w:tcPr>
          <w:p w14:paraId="4559FC08" w14:textId="6DC41202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4FF2407F" w14:textId="15F3CC24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2826A183" w14:textId="5449915D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D0EF9ED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7296E30B" w14:textId="6EF7EE26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21911735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5634099F" w14:textId="1BDBBA69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2561E989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</w:tcPr>
          <w:p w14:paraId="3848FF44" w14:textId="5E4C7C40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</w:tr>
      <w:tr w:rsidR="00CF0608" w:rsidRPr="005F47A5" w14:paraId="08648EBF" w14:textId="77777777" w:rsidTr="001B48D5">
        <w:trPr>
          <w:trHeight w:val="144"/>
        </w:trPr>
        <w:tc>
          <w:tcPr>
            <w:tcW w:w="2790" w:type="dxa"/>
          </w:tcPr>
          <w:p w14:paraId="347B6013" w14:textId="4DA49227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980" w:type="dxa"/>
          </w:tcPr>
          <w:p w14:paraId="7C2188C6" w14:textId="3D87BC28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E438CD" w14:textId="1B4A2A24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2D8905E6" w14:textId="71CBA63E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CB406AB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170BE37" w14:textId="3773D5BA" w:rsidR="00CF0608" w:rsidRPr="005F47A5" w:rsidRDefault="00CF0608" w:rsidP="00CF0608">
            <w:pPr>
              <w:snapToGrid w:val="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D3E13A0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183E48C" w14:textId="43750A4E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4BE3BFC7" w14:textId="77777777" w:rsidR="00CF0608" w:rsidRPr="005F47A5" w:rsidRDefault="00CF0608" w:rsidP="00CF0608">
            <w:pPr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B4104DD" w14:textId="0BF7D4DC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CF0608" w:rsidRPr="005F47A5" w14:paraId="2D69CE75" w14:textId="77777777" w:rsidTr="001B48D5">
        <w:trPr>
          <w:trHeight w:val="144"/>
        </w:trPr>
        <w:tc>
          <w:tcPr>
            <w:tcW w:w="2790" w:type="dxa"/>
          </w:tcPr>
          <w:p w14:paraId="14C4DDA0" w14:textId="3236916B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5F770B5B" w14:textId="72757D46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85F63" w14:textId="4E5BFFAB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FB7FCA" w14:textId="13352C7D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F627180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A924ED" w14:textId="4C627E88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9FA6174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797251" w14:textId="69E0AD20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1F23325E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5008AE" w14:textId="53852216" w:rsidR="00CF0608" w:rsidRPr="005F47A5" w:rsidRDefault="00CF0608" w:rsidP="00B46112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F0608" w:rsidRPr="005F47A5" w14:paraId="0BBEAE8A" w14:textId="77777777" w:rsidTr="001B48D5">
        <w:trPr>
          <w:trHeight w:val="144"/>
        </w:trPr>
        <w:tc>
          <w:tcPr>
            <w:tcW w:w="2790" w:type="dxa"/>
          </w:tcPr>
          <w:p w14:paraId="4F2230C6" w14:textId="1238677D" w:rsidR="00CF0608" w:rsidRPr="005F47A5" w:rsidRDefault="00CF0608" w:rsidP="00CF0608">
            <w:pPr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</w:tcPr>
          <w:p w14:paraId="6DB606B3" w14:textId="18E6EDD2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5CDFA3" w14:textId="6E3E48BC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2BFB02" w14:textId="3968F0DA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614970D6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7ABE59" w14:textId="666A1575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54E538CB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C0A320" w14:textId="58F56B6C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113F0B99" w14:textId="77777777" w:rsidR="00CF0608" w:rsidRPr="005F47A5" w:rsidRDefault="00CF0608" w:rsidP="00CF0608">
            <w:pPr>
              <w:snapToGrid w:val="0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ACA18F" w14:textId="46F4D844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</w:tr>
      <w:tr w:rsidR="00CF0608" w:rsidRPr="005F47A5" w14:paraId="16D802AE" w14:textId="77777777" w:rsidTr="001B48D5">
        <w:trPr>
          <w:trHeight w:val="144"/>
        </w:trPr>
        <w:tc>
          <w:tcPr>
            <w:tcW w:w="2790" w:type="dxa"/>
          </w:tcPr>
          <w:p w14:paraId="2D3A9177" w14:textId="735096EC" w:rsidR="00CF0608" w:rsidRPr="005F47A5" w:rsidRDefault="00CF0608" w:rsidP="00CF0608">
            <w:pPr>
              <w:snapToGrid w:val="0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80" w:type="dxa"/>
          </w:tcPr>
          <w:p w14:paraId="3AEB57F3" w14:textId="7777777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9F5677B" w14:textId="325EB248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199D752" w14:textId="75EA521D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E66105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24DCF3" w14:textId="395D1A32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3D31D7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ADDD99" w14:textId="43C2CD26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1AFDE9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88BD0DA" w14:textId="2345149B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3F6F4806" w14:textId="77777777" w:rsidTr="001B48D5">
        <w:trPr>
          <w:trHeight w:val="144"/>
        </w:trPr>
        <w:tc>
          <w:tcPr>
            <w:tcW w:w="2790" w:type="dxa"/>
          </w:tcPr>
          <w:p w14:paraId="77EB8BA0" w14:textId="6C241E22" w:rsidR="00CF0608" w:rsidRPr="005F47A5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</w:tcPr>
          <w:p w14:paraId="22585EBB" w14:textId="77777777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907462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336EB19" w14:textId="40A4F603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CE5FCA4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E1A0241" w14:textId="137EAE14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6D58048" w14:textId="77777777" w:rsidR="00CF0608" w:rsidRPr="005F47A5" w:rsidRDefault="00CF0608" w:rsidP="00CF0608">
            <w:pPr>
              <w:tabs>
                <w:tab w:val="decimal" w:pos="720"/>
              </w:tabs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7A72FFD" w14:textId="7DE8F8B3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E8AA9E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FE64197" w14:textId="6D99D725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68C139CE" w14:textId="77777777" w:rsidTr="001B48D5">
        <w:trPr>
          <w:trHeight w:val="144"/>
        </w:trPr>
        <w:tc>
          <w:tcPr>
            <w:tcW w:w="2790" w:type="dxa"/>
          </w:tcPr>
          <w:p w14:paraId="2B2AE5EC" w14:textId="41DFAAD7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27C35D1C" w14:textId="3CA9D272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5B04DC15" w14:textId="77777777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CD7D4DD" w14:textId="2D742038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0DE605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33E2F72" w14:textId="77777777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3AF1C40" w14:textId="77777777" w:rsidR="00CF0608" w:rsidRPr="005F47A5" w:rsidRDefault="00CF0608" w:rsidP="00CF0608">
            <w:pPr>
              <w:tabs>
                <w:tab w:val="decimal" w:pos="720"/>
              </w:tabs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FDBBC69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D7D6F8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5EC53A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62567938" w14:textId="77777777" w:rsidTr="001B48D5">
        <w:trPr>
          <w:trHeight w:val="144"/>
        </w:trPr>
        <w:tc>
          <w:tcPr>
            <w:tcW w:w="2790" w:type="dxa"/>
          </w:tcPr>
          <w:p w14:paraId="57D377B7" w14:textId="59FB3F2C" w:rsidR="00CF0608" w:rsidRPr="005F47A5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66A48630" w14:textId="16B35A12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707B0DBC" w14:textId="79932B45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0BCD00E" w14:textId="24D80D97" w:rsidR="00CF0608" w:rsidRPr="005F47A5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76868326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1622F62" w14:textId="7EAC4BEF" w:rsidR="00CF0608" w:rsidRPr="005F47A5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4EC08FB4" w14:textId="77777777" w:rsidR="00CF0608" w:rsidRPr="005F47A5" w:rsidRDefault="00CF0608" w:rsidP="00CF0608">
            <w:pPr>
              <w:tabs>
                <w:tab w:val="decimal" w:pos="720"/>
              </w:tabs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C55C2B5" w14:textId="592935F6" w:rsidR="00CF0608" w:rsidRPr="005F47A5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111B7D30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69E4F56" w14:textId="5719DE03" w:rsidR="00CF0608" w:rsidRPr="005F47A5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CF0608" w:rsidRPr="005F47A5" w14:paraId="72951D81" w14:textId="77777777" w:rsidTr="00B81E98">
        <w:trPr>
          <w:trHeight w:val="144"/>
        </w:trPr>
        <w:tc>
          <w:tcPr>
            <w:tcW w:w="2790" w:type="dxa"/>
          </w:tcPr>
          <w:p w14:paraId="2A755786" w14:textId="7ED7C599" w:rsidR="00CF0608" w:rsidRPr="005F47A5" w:rsidRDefault="00CF0608" w:rsidP="00CF060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72AB8505" w14:textId="0FBDC914" w:rsidR="00CF0608" w:rsidRPr="005F47A5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4CD993" w14:textId="0DAB8BAB" w:rsidR="00CF0608" w:rsidRPr="005F47A5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91B0CC0" w14:textId="3AB5BE28" w:rsidR="00CF0608" w:rsidRPr="005F47A5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DC4E602" w14:textId="77777777" w:rsidR="00CF0608" w:rsidRPr="005F47A5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5B8C6C5" w14:textId="77777777" w:rsidR="00CF0608" w:rsidRPr="005F47A5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AE70EB" w14:textId="77777777" w:rsidR="00CF0608" w:rsidRPr="005F47A5" w:rsidRDefault="00CF0608" w:rsidP="00CF0608">
            <w:pPr>
              <w:tabs>
                <w:tab w:val="decimal" w:pos="720"/>
              </w:tabs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B2EE327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CD2BB4" w14:textId="77777777" w:rsidR="00CF0608" w:rsidRPr="005F47A5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A127EBE" w14:textId="77777777" w:rsidR="00CF0608" w:rsidRPr="005F47A5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219C9854" w14:textId="77777777" w:rsidTr="00A66126">
        <w:trPr>
          <w:trHeight w:val="144"/>
        </w:trPr>
        <w:tc>
          <w:tcPr>
            <w:tcW w:w="2790" w:type="dxa"/>
          </w:tcPr>
          <w:p w14:paraId="011E92FF" w14:textId="3BF19F81" w:rsidR="00CF0608" w:rsidRPr="00A66126" w:rsidRDefault="00CF0608" w:rsidP="00CF0608">
            <w:pPr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612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</w:tcPr>
          <w:p w14:paraId="0CF9E295" w14:textId="77777777" w:rsidR="00CF0608" w:rsidRPr="00A66126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9762C78" w14:textId="77777777" w:rsidR="00CF0608" w:rsidRPr="00A66126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594E1BA" w14:textId="77777777" w:rsidR="00CF0608" w:rsidRPr="00A66126" w:rsidRDefault="00CF0608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BA494E7" w14:textId="77777777" w:rsidR="00CF0608" w:rsidRPr="00A66126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3F15755" w14:textId="77777777" w:rsidR="00CF0608" w:rsidRPr="00A66126" w:rsidRDefault="00CF0608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B023A1" w14:textId="77777777" w:rsidR="00CF0608" w:rsidRPr="00A66126" w:rsidRDefault="00CF0608" w:rsidP="00CF0608">
            <w:pPr>
              <w:tabs>
                <w:tab w:val="decimal" w:pos="720"/>
              </w:tabs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C53C9D5" w14:textId="77777777" w:rsidR="00CF0608" w:rsidRPr="00A66126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72AB0D" w14:textId="77777777" w:rsidR="00CF0608" w:rsidRPr="00A66126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B18CDD1" w14:textId="77777777" w:rsidR="00CF0608" w:rsidRPr="00A66126" w:rsidRDefault="00CF0608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F0608" w:rsidRPr="005F47A5" w14:paraId="751D99FC" w14:textId="77777777" w:rsidTr="00A66126">
        <w:trPr>
          <w:trHeight w:val="144"/>
        </w:trPr>
        <w:tc>
          <w:tcPr>
            <w:tcW w:w="2790" w:type="dxa"/>
          </w:tcPr>
          <w:p w14:paraId="1320E07B" w14:textId="20DD51E9" w:rsidR="00CF0608" w:rsidRPr="00A66126" w:rsidRDefault="00CF0608" w:rsidP="00B81E98">
            <w:pPr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612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</w:tcPr>
          <w:p w14:paraId="6F50963D" w14:textId="77777777" w:rsidR="00CF0608" w:rsidRPr="00A66126" w:rsidRDefault="00CF0608" w:rsidP="00CF0608">
            <w:pPr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1A08DE9" w14:textId="77777777" w:rsidR="00CF0608" w:rsidRPr="00A66126" w:rsidRDefault="00CF0608" w:rsidP="00CF0608">
            <w:pPr>
              <w:snapToGrid w:val="0"/>
              <w:ind w:left="-1063" w:right="11" w:firstLine="104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70DEEB" w14:textId="57F781D6" w:rsidR="00CF0608" w:rsidRPr="00A66126" w:rsidRDefault="00BC3EA5" w:rsidP="00656CA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1024847D" w14:textId="77777777" w:rsidR="00CF0608" w:rsidRPr="00A66126" w:rsidRDefault="00CF0608" w:rsidP="00CF060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3FB6758" w14:textId="15A7B22F" w:rsidR="00CF0608" w:rsidRPr="00A66126" w:rsidRDefault="00BC3EA5" w:rsidP="00CF060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</w:tcPr>
          <w:p w14:paraId="3EB87871" w14:textId="77777777" w:rsidR="00CF0608" w:rsidRPr="00A66126" w:rsidRDefault="00CF0608" w:rsidP="00CF0608">
            <w:pPr>
              <w:tabs>
                <w:tab w:val="decimal" w:pos="720"/>
              </w:tabs>
              <w:ind w:right="225" w:hanging="1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5F16490" w14:textId="52F611E0" w:rsidR="00CF0608" w:rsidRPr="00A66126" w:rsidRDefault="00BC3EA5" w:rsidP="00B1449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8ABB629" w14:textId="77777777" w:rsidR="00CF0608" w:rsidRPr="00A66126" w:rsidRDefault="00CF0608" w:rsidP="00CF0608">
            <w:pPr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783888" w14:textId="60325E6E" w:rsidR="00CF0608" w:rsidRPr="00A66126" w:rsidRDefault="00BC3EA5" w:rsidP="00CF060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</w:tr>
    </w:tbl>
    <w:p w14:paraId="251EF3F7" w14:textId="56F2E166" w:rsidR="00074A2B" w:rsidRPr="005F47A5" w:rsidRDefault="00074A2B" w:rsidP="007B145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นโยบายการกำหนดราคา:</w:t>
      </w:r>
    </w:p>
    <w:p w14:paraId="2F82057A" w14:textId="77777777" w:rsidR="00074A2B" w:rsidRPr="005F47A5" w:rsidRDefault="00074A2B" w:rsidP="007B1452">
      <w:pPr>
        <w:spacing w:after="120"/>
        <w:ind w:left="900" w:hanging="353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I</w:t>
      </w:r>
      <w:r w:rsidRPr="005F47A5">
        <w:rPr>
          <w:rFonts w:asciiTheme="majorBidi" w:hAnsiTheme="majorBidi" w:cstheme="majorBidi"/>
          <w:sz w:val="32"/>
          <w:szCs w:val="32"/>
          <w:cs/>
        </w:rPr>
        <w:tab/>
        <w:t xml:space="preserve">บริษัทและบริษัทย่อยขายสินค้าสำเร็จรูปและการให้บริการกับบริษัทที่เกี่ยวข้องกันในราคาและเงื่อนไขเช่นเดียวกับที่คิดกับลูกค้าทั่วไป </w:t>
      </w:r>
    </w:p>
    <w:p w14:paraId="2A18DC62" w14:textId="7F3D1C5F" w:rsidR="00074A2B" w:rsidRPr="005F47A5" w:rsidRDefault="00074A2B" w:rsidP="007B1452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II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บริษัทขายวัตถุดิบให้กับบริษัทย่อยและบริษัทที่เกี่ยวข้องกันในราคาทุนบวกด้วยกำไรตามที่ได้ตกลงกันที่ร้อยละ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ถึงร้อยละ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</w:p>
    <w:p w14:paraId="16CB64E2" w14:textId="3480FAAA" w:rsidR="00074A2B" w:rsidRPr="005F47A5" w:rsidRDefault="00074A2B" w:rsidP="007B1452">
      <w:pPr>
        <w:spacing w:after="120"/>
        <w:ind w:left="907" w:hanging="360"/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lang w:val="en-US"/>
        </w:rPr>
        <w:t>III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บริษัทและบริษัทย่อยรับ</w:t>
      </w:r>
      <w:r w:rsidR="00784F73">
        <w:rPr>
          <w:rFonts w:asciiTheme="majorBidi" w:hAnsiTheme="majorBidi" w:cstheme="majorBidi" w:hint="cs"/>
          <w:sz w:val="32"/>
          <w:szCs w:val="32"/>
          <w:cs/>
          <w:lang w:val="en-US"/>
        </w:rPr>
        <w:t>หรือจ่าย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ค่าเช่าเป็นราคาต่อรองกัน และเป็นไปตามค่าเช่าที่ระบุในสัญญาเช่า</w:t>
      </w:r>
    </w:p>
    <w:p w14:paraId="13E9FE4F" w14:textId="77777777" w:rsidR="00074A2B" w:rsidRPr="005F47A5" w:rsidRDefault="00074A2B" w:rsidP="007B1452">
      <w:pPr>
        <w:spacing w:after="120"/>
        <w:ind w:left="907" w:hanging="36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I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V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12CDC5C3" w14:textId="43F5635A" w:rsidR="00074A2B" w:rsidRPr="005F47A5" w:rsidRDefault="00074A2B" w:rsidP="007B1452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V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5F47A5">
        <w:rPr>
          <w:rFonts w:asciiTheme="majorBidi" w:hAnsiTheme="majorBidi" w:cstheme="majorBidi"/>
          <w:sz w:val="32"/>
          <w:szCs w:val="32"/>
          <w:cs/>
        </w:rPr>
        <w:t>)</w:t>
      </w:r>
    </w:p>
    <w:p w14:paraId="7B2891FE" w14:textId="44B8CD33" w:rsidR="00074A2B" w:rsidRPr="005F47A5" w:rsidRDefault="00074A2B" w:rsidP="007B1452">
      <w:pPr>
        <w:tabs>
          <w:tab w:val="left" w:pos="90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V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I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784F73">
        <w:rPr>
          <w:rFonts w:asciiTheme="majorBidi" w:hAnsiTheme="majorBidi" w:cstheme="majorBidi" w:hint="cs"/>
          <w:sz w:val="32"/>
          <w:szCs w:val="32"/>
          <w:cs/>
        </w:rPr>
        <w:t>รับหรือ</w:t>
      </w:r>
      <w:r w:rsidRPr="005F47A5">
        <w:rPr>
          <w:rFonts w:asciiTheme="majorBidi" w:hAnsiTheme="majorBidi" w:cstheme="majorBidi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0B362A16" w14:textId="682859DF" w:rsidR="008E1083" w:rsidRPr="005F47A5" w:rsidRDefault="00BC3EA5" w:rsidP="00E57FBC">
      <w:pPr>
        <w:spacing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041F1C49" w14:textId="2940AA62" w:rsidR="00F55E4E" w:rsidRDefault="008C478D" w:rsidP="007B1452">
      <w:pPr>
        <w:tabs>
          <w:tab w:val="left" w:pos="765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</w:t>
      </w:r>
      <w:r w:rsidR="00F44E86" w:rsidRPr="005F47A5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  <w:r w:rsidR="00DE3010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144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ซึ่งลงวันที่ </w:t>
      </w:r>
      <w:r w:rsidR="00BE3610" w:rsidRPr="005F47A5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3144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2542</w:t>
      </w:r>
      <w:r w:rsidR="00D3144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กับบริษัท วาโก้ คอร์ปอเรชั่น</w:t>
      </w:r>
      <w:r w:rsidR="00F36A4E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8774B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ซึ่งเป็นผู้ถือหุ้นรายใหญ่และผู้ถือหุ้นลำดับสูงสุดของบริษัท </w:t>
      </w:r>
      <w:r w:rsidR="00F36A4E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F36A4E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เป็นระยะเวลา </w:t>
      </w:r>
      <w:r w:rsidR="00BC3EA5" w:rsidRPr="00BC3EA5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470D33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จนถึงวันที่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2576</w:t>
      </w:r>
    </w:p>
    <w:p w14:paraId="1177DF1B" w14:textId="77777777" w:rsidR="00F55E4E" w:rsidRDefault="00F55E4E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C6C214C" w14:textId="5B6D5D6D" w:rsidR="002556A2" w:rsidRPr="005F47A5" w:rsidRDefault="00BC3EA5" w:rsidP="00E57FBC">
      <w:pPr>
        <w:spacing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23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56A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2556A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30C243F9" w:rsidR="002556A2" w:rsidRPr="005F47A5" w:rsidRDefault="002556A2" w:rsidP="00E57FBC">
      <w:pPr>
        <w:spacing w:line="400" w:lineRule="exact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ภาระผูกพัน</w:t>
      </w:r>
      <w:r w:rsidR="00B46104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และหนังสือค้ำประกัน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 </w:t>
      </w:r>
      <w:r w:rsidR="00BC3EA5" w:rsidRPr="00BC3EA5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pacing w:val="-8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และวันที่ </w:t>
      </w:r>
      <w:r w:rsidR="00BC3EA5" w:rsidRPr="00BC3EA5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BC3EA5" w:rsidRPr="00BC3EA5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5F47A5" w:rsidRDefault="002556A2" w:rsidP="00DB66B3">
      <w:pPr>
        <w:ind w:left="360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90"/>
      </w:tblGrid>
      <w:tr w:rsidR="002556A2" w:rsidRPr="005F47A5" w14:paraId="62EBF045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5F47A5" w:rsidRDefault="002556A2" w:rsidP="00E57FBC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5F47A5" w:rsidRDefault="002556A2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5F47A5" w:rsidRDefault="002556A2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5F47A5" w14:paraId="528E0564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5F47A5" w:rsidRDefault="002556A2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5F47A5" w14:paraId="0FBF2318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3D01B4CF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718665F9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96FC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2AB3FE86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40727B78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96FC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96FCC" w:rsidRPr="005F47A5" w14:paraId="4A71BE86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1E885DEC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647FFE8B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2A90EFD6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60594B76" w:rsidR="00796FCC" w:rsidRPr="005F47A5" w:rsidRDefault="00BC3EA5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96FCC" w:rsidRPr="005F47A5" w14:paraId="16EE9EF1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2E2959D5" w:rsidR="00796FCC" w:rsidRPr="00AA079B" w:rsidRDefault="00E060EB" w:rsidP="00E57FBC">
            <w:pPr>
              <w:spacing w:line="360" w:lineRule="exact"/>
              <w:ind w:left="360"/>
              <w:rPr>
                <w:rFonts w:asciiTheme="majorBidi" w:hAnsiTheme="majorBidi" w:cstheme="majorBidi"/>
                <w:cs/>
                <w:lang w:val="en-US"/>
              </w:rPr>
            </w:pPr>
            <w:r w:rsidRPr="00E060EB">
              <w:rPr>
                <w:rFonts w:asciiTheme="majorBidi" w:hAnsiTheme="majorBidi" w:cs="Angsana New"/>
                <w:cs/>
              </w:rPr>
              <w:t>หนังสือค้ำประกันจากธนาคาร</w:t>
            </w:r>
            <w:r w:rsidR="00AA079B" w:rsidRPr="00AA079B">
              <w:rPr>
                <w:rFonts w:asciiTheme="majorBidi" w:hAnsiTheme="majorBidi" w:cs="Angsana New"/>
                <w:sz w:val="32"/>
                <w:szCs w:val="32"/>
                <w:vertAlign w:val="superscript"/>
                <w:lang w:val="en-US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61FFB286" w:rsidR="00796FCC" w:rsidRPr="005F47A5" w:rsidRDefault="00BC3EA5" w:rsidP="00E65783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</w:t>
            </w:r>
            <w:r w:rsidR="00107767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57CB39CF" w:rsidR="00796FCC" w:rsidRPr="005F47A5" w:rsidRDefault="00BC3EA5" w:rsidP="00E65783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</w:t>
            </w:r>
            <w:r w:rsidR="00332300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099BC65F" w:rsidR="00796FCC" w:rsidRPr="005F47A5" w:rsidRDefault="00BC3EA5" w:rsidP="00E65783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107767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5B30653B" w:rsidR="00796FCC" w:rsidRPr="005F47A5" w:rsidRDefault="00BC3EA5" w:rsidP="00E65783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4</w:t>
            </w:r>
            <w:r w:rsidR="00796FC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796FCC" w:rsidRPr="005F47A5" w14:paraId="4450499C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5F47A5" w:rsidRDefault="00796FCC" w:rsidP="00E57FBC">
            <w:pPr>
              <w:spacing w:line="360" w:lineRule="exact"/>
              <w:ind w:left="36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ภาระผูกพันเกี่ยวเนื่องกับเครื่องตกแต่งและติดตั้ง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5F47A5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5F47A5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5F47A5" w:rsidRDefault="00796FCC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5F47A5" w:rsidRDefault="00796FCC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6FCC" w:rsidRPr="005F47A5" w14:paraId="71C72F0F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5F47A5" w:rsidRDefault="00796FCC" w:rsidP="00E57FBC">
            <w:pPr>
              <w:spacing w:line="360" w:lineRule="exact"/>
              <w:ind w:left="723" w:hanging="183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7F71AAA0" w:rsidR="00796FCC" w:rsidRPr="005F47A5" w:rsidRDefault="00BC3EA5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0</w:t>
            </w:r>
            <w:r w:rsidR="00107767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34954F2F" w:rsidR="00796FCC" w:rsidRPr="005F47A5" w:rsidRDefault="00BC3EA5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316DCA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42BE52C9" w:rsidR="00796FCC" w:rsidRPr="005F47A5" w:rsidRDefault="00BC3EA5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0</w:t>
            </w:r>
            <w:r w:rsidR="00107767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3EA565C9" w:rsidR="00796FCC" w:rsidRPr="005F47A5" w:rsidRDefault="00BC3EA5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DC2E85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</w:tbl>
    <w:p w14:paraId="6D04BDB2" w14:textId="231DE7B2" w:rsidR="00AA079B" w:rsidRPr="00AA079B" w:rsidRDefault="00AA079B" w:rsidP="00AA079B">
      <w:pPr>
        <w:spacing w:before="12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A079B">
        <w:rPr>
          <w:rFonts w:asciiTheme="majorBidi" w:hAnsiTheme="majorBidi" w:cstheme="majorBidi" w:hint="cs"/>
          <w:sz w:val="32"/>
          <w:szCs w:val="32"/>
          <w:vertAlign w:val="superscript"/>
          <w:cs/>
          <w:lang w:val="en-US"/>
        </w:rPr>
        <w:t>*</w:t>
      </w:r>
      <w:r>
        <w:rPr>
          <w:rFonts w:asciiTheme="majorBidi" w:hAnsiTheme="majorBidi" w:cstheme="majorBidi" w:hint="cs"/>
          <w:cs/>
          <w:lang w:val="en-US"/>
        </w:rPr>
        <w:t>หนังสือค้ำประกันจากธนาคารไม่มีสินทรัพย์ที่ใช้เป็นหลักประกัน</w:t>
      </w:r>
    </w:p>
    <w:p w14:paraId="14BC4011" w14:textId="2207BB8B" w:rsidR="005274DD" w:rsidRPr="005F47A5" w:rsidRDefault="00BC3EA5" w:rsidP="00F55E4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274DD" w:rsidRPr="000047F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4666C8D1" w14:textId="03164497" w:rsidR="009F612E" w:rsidRPr="005F47A5" w:rsidRDefault="005274DD" w:rsidP="009732F6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ทั้งนี้บริษัทพิจารณา</w:t>
      </w:r>
      <w:r w:rsidRPr="005F47A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 โดยแยกเป็นส่วนงาน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ขายในประเทศและต่างประเทศ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7BBA876" w14:textId="19FE385A" w:rsidR="005274DD" w:rsidRPr="005F47A5" w:rsidRDefault="005274DD" w:rsidP="00F16EB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ภาษีเงินได้สำหรับงวดสามเดือนสิ้นสุดวันที่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35FD952" w14:textId="37B425A1" w:rsidR="00D3681D" w:rsidRPr="005F47A5" w:rsidRDefault="00D3681D" w:rsidP="00F16EB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BC3EA5" w:rsidRPr="00BC3EA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B545F4" w:rsidRPr="005F47A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มีนาคม</w:t>
      </w:r>
    </w:p>
    <w:p w14:paraId="1F20F209" w14:textId="77777777" w:rsidR="00D3681D" w:rsidRPr="005F47A5" w:rsidRDefault="00D3681D" w:rsidP="00D3681D">
      <w:pPr>
        <w:pStyle w:val="BodyTextIndent3"/>
        <w:autoSpaceDE w:val="0"/>
        <w:autoSpaceDN w:val="0"/>
        <w:ind w:left="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5F47A5" w14:paraId="607AD061" w14:textId="77777777" w:rsidTr="005B0B53">
        <w:trPr>
          <w:trHeight w:val="144"/>
        </w:trPr>
        <w:tc>
          <w:tcPr>
            <w:tcW w:w="3780" w:type="dxa"/>
          </w:tcPr>
          <w:p w14:paraId="4DF2158A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B3139E7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A874CE8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39E08AC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0BF5E49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8911261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5F47A5" w14:paraId="24BDF65F" w14:textId="77777777" w:rsidTr="005B0B53">
        <w:trPr>
          <w:trHeight w:val="144"/>
        </w:trPr>
        <w:tc>
          <w:tcPr>
            <w:tcW w:w="3780" w:type="dxa"/>
          </w:tcPr>
          <w:p w14:paraId="6298FB78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1F40975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2A1B7F55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BF0B1B3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BDE075A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FCCF41D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5F47A5" w14:paraId="7C56FC32" w14:textId="77777777" w:rsidTr="005B0B53">
        <w:trPr>
          <w:trHeight w:val="144"/>
        </w:trPr>
        <w:tc>
          <w:tcPr>
            <w:tcW w:w="3780" w:type="dxa"/>
          </w:tcPr>
          <w:p w14:paraId="26A15B7A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73F1D4E" w14:textId="6FD20347" w:rsidR="00D3681D" w:rsidRPr="005F47A5" w:rsidRDefault="00BC3EA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B5405D6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170CE0B" w14:textId="3A707EE4" w:rsidR="00D3681D" w:rsidRPr="005F47A5" w:rsidRDefault="00BC3EA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F9D33AB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D3FF63" w14:textId="061A2839" w:rsidR="00D3681D" w:rsidRPr="005F47A5" w:rsidRDefault="00BC3EA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2BF951C2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C23C52" w14:textId="68AD0276" w:rsidR="00D3681D" w:rsidRPr="005F47A5" w:rsidRDefault="00BC3EA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490DC26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45A66C9" w14:textId="0BC5E29A" w:rsidR="00D3681D" w:rsidRPr="005F47A5" w:rsidRDefault="00BC3EA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B2603B7" w14:textId="77777777" w:rsidR="00D3681D" w:rsidRPr="005F47A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693D06" w14:textId="6929C41C" w:rsidR="00D3681D" w:rsidRPr="005F47A5" w:rsidRDefault="00BC3EA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05429" w:rsidRPr="005F47A5" w14:paraId="7FA5B230" w14:textId="77777777" w:rsidTr="005B0B53">
        <w:trPr>
          <w:trHeight w:val="144"/>
        </w:trPr>
        <w:tc>
          <w:tcPr>
            <w:tcW w:w="3780" w:type="dxa"/>
          </w:tcPr>
          <w:p w14:paraId="30161562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5F47A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F16F5" w14:textId="3C238F4B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90" w:type="dxa"/>
          </w:tcPr>
          <w:p w14:paraId="4160A459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8DC106" w14:textId="060F39E6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</w:tcPr>
          <w:p w14:paraId="6032E316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EB004" w14:textId="2EDB69A0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0" w:type="dxa"/>
          </w:tcPr>
          <w:p w14:paraId="4EF347F1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BD51F" w14:textId="086D7E6C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</w:tcPr>
          <w:p w14:paraId="54CBE7AB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836A0F" w14:textId="73C4C6B5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90" w:type="dxa"/>
          </w:tcPr>
          <w:p w14:paraId="25887A3F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69095" w14:textId="4EE175CB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705429" w:rsidRPr="005F47A5" w14:paraId="5491B416" w14:textId="77777777" w:rsidTr="005B0B53">
        <w:trPr>
          <w:trHeight w:val="144"/>
        </w:trPr>
        <w:tc>
          <w:tcPr>
            <w:tcW w:w="3780" w:type="dxa"/>
          </w:tcPr>
          <w:p w14:paraId="12B1EAA1" w14:textId="6EBA7285" w:rsidR="00705429" w:rsidRPr="005F47A5" w:rsidRDefault="00705429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E82DA76" w14:textId="32785394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D03AEA5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14FB83F" w14:textId="1D6E2EC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A5C2D97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4DD87D" w14:textId="13002D23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E771D0F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AA2A6A1" w14:textId="095AA802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CDF7B0E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8098A3" w14:textId="1D38FF75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46C62CE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175E84" w14:textId="217A75DD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05429" w:rsidRPr="005F47A5" w14:paraId="6208EEE3" w14:textId="77777777" w:rsidTr="005B0B53">
        <w:trPr>
          <w:trHeight w:val="144"/>
        </w:trPr>
        <w:tc>
          <w:tcPr>
            <w:tcW w:w="3780" w:type="dxa"/>
          </w:tcPr>
          <w:p w14:paraId="74B68A6E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</w:tcPr>
          <w:p w14:paraId="19E98105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075564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A63961F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831754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522B2DB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343E06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23C2414" w14:textId="77777777" w:rsidR="00705429" w:rsidRPr="005F47A5" w:rsidRDefault="00705429" w:rsidP="0070542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840DA13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AFAD753" w14:textId="788B2103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90" w:type="dxa"/>
          </w:tcPr>
          <w:p w14:paraId="042395D9" w14:textId="77777777" w:rsidR="00705429" w:rsidRPr="005F47A5" w:rsidRDefault="00705429" w:rsidP="00705429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43861B3" w14:textId="65EDF16A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</w:tr>
      <w:tr w:rsidR="00705429" w:rsidRPr="005F47A5" w14:paraId="5EDE50B6" w14:textId="77777777" w:rsidTr="005B0B53">
        <w:trPr>
          <w:trHeight w:val="144"/>
        </w:trPr>
        <w:tc>
          <w:tcPr>
            <w:tcW w:w="3780" w:type="dxa"/>
          </w:tcPr>
          <w:p w14:paraId="0BC152A9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</w:tcPr>
          <w:p w14:paraId="128CC8DB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023A86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68BECA9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030242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B7A895A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F40069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9C09743" w14:textId="77777777" w:rsidR="00705429" w:rsidRPr="005F47A5" w:rsidRDefault="00705429" w:rsidP="0070542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C779406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627663DF" w14:textId="3D060C6A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0" w:type="dxa"/>
          </w:tcPr>
          <w:p w14:paraId="72E25CF7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11572B4" w14:textId="6DE050D5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</w:tr>
      <w:tr w:rsidR="00705429" w:rsidRPr="005F47A5" w14:paraId="6B1CF120" w14:textId="77777777" w:rsidTr="005B0B53">
        <w:trPr>
          <w:trHeight w:val="144"/>
        </w:trPr>
        <w:tc>
          <w:tcPr>
            <w:tcW w:w="3780" w:type="dxa"/>
          </w:tcPr>
          <w:p w14:paraId="782D838D" w14:textId="7C05163B" w:rsidR="00705429" w:rsidRPr="005F47A5" w:rsidRDefault="00A4733F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="00E154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กลับรายการ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</w:p>
          <w:p w14:paraId="11CB308F" w14:textId="051CA2D9" w:rsidR="00A4733F" w:rsidRPr="005F47A5" w:rsidRDefault="00A4733F" w:rsidP="00A4733F">
            <w:pPr>
              <w:pStyle w:val="BodyTextIndent3"/>
              <w:autoSpaceDE w:val="0"/>
              <w:autoSpaceDN w:val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</w:tcPr>
          <w:p w14:paraId="3B129AA4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C3645D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9EE1503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A8C3AC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E675E13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90C867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3651EE4" w14:textId="77777777" w:rsidR="00705429" w:rsidRPr="005F47A5" w:rsidRDefault="00705429" w:rsidP="0070542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95ED3E4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811CB2C" w14:textId="77777777" w:rsidR="00A4733F" w:rsidRPr="005F47A5" w:rsidRDefault="00A4733F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5F39B1C" w14:textId="347B5D04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D924D5F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1D9E054" w14:textId="77777777" w:rsidR="00A4733F" w:rsidRPr="005F47A5" w:rsidRDefault="00A4733F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AF2B4C" w14:textId="3493DFBD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</w:tr>
      <w:tr w:rsidR="00705429" w:rsidRPr="005F47A5" w14:paraId="248E3F4E" w14:textId="77777777" w:rsidTr="005B0B53">
        <w:trPr>
          <w:trHeight w:val="144"/>
        </w:trPr>
        <w:tc>
          <w:tcPr>
            <w:tcW w:w="3780" w:type="dxa"/>
          </w:tcPr>
          <w:p w14:paraId="223BCDEA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 (ขาดทุน) กำไรของบริษัทร่วม</w:t>
            </w:r>
          </w:p>
          <w:p w14:paraId="505B55C1" w14:textId="6C4EB327" w:rsidR="00705429" w:rsidRPr="005F47A5" w:rsidRDefault="00705429" w:rsidP="00705429">
            <w:pPr>
              <w:pStyle w:val="BodyTextIndent3"/>
              <w:autoSpaceDE w:val="0"/>
              <w:autoSpaceDN w:val="0"/>
              <w:ind w:left="18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5AF5B423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0C998E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16B9335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FB420D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021D8D9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88B46E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07EB142" w14:textId="77777777" w:rsidR="00705429" w:rsidRPr="005F47A5" w:rsidRDefault="00705429" w:rsidP="0070542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631C46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C467C8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408777" w14:textId="403968C6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699B880" w14:textId="77777777" w:rsidR="00705429" w:rsidRPr="005F47A5" w:rsidRDefault="00705429" w:rsidP="00705429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C40F2B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247B8ED" w14:textId="48342D2D" w:rsidR="00705429" w:rsidRPr="005F47A5" w:rsidRDefault="00BC3EA5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05429"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</w:tr>
      <w:tr w:rsidR="00705429" w:rsidRPr="005F47A5" w14:paraId="274886AC" w14:textId="77777777" w:rsidTr="005B0B53">
        <w:trPr>
          <w:trHeight w:val="287"/>
        </w:trPr>
        <w:tc>
          <w:tcPr>
            <w:tcW w:w="3780" w:type="dxa"/>
          </w:tcPr>
          <w:p w14:paraId="001F59B3" w14:textId="2F07562B" w:rsidR="00705429" w:rsidRPr="005F47A5" w:rsidRDefault="00705429" w:rsidP="00705429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ขาดทุนก่อนภาษีเงินได้</w:t>
            </w:r>
          </w:p>
        </w:tc>
        <w:tc>
          <w:tcPr>
            <w:tcW w:w="720" w:type="dxa"/>
          </w:tcPr>
          <w:p w14:paraId="4DC0CAA5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2AF2A2" w14:textId="77777777" w:rsidR="00705429" w:rsidRPr="005F47A5" w:rsidRDefault="00705429" w:rsidP="00705429">
            <w:pPr>
              <w:pStyle w:val="Caption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2AB1F26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D6B6AB" w14:textId="77777777" w:rsidR="00705429" w:rsidRPr="005F47A5" w:rsidRDefault="00705429" w:rsidP="00705429">
            <w:pPr>
              <w:pStyle w:val="Caption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2A8AFF" w14:textId="77777777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23406A" w14:textId="77777777" w:rsidR="00705429" w:rsidRPr="005F47A5" w:rsidRDefault="00705429" w:rsidP="00705429">
            <w:pPr>
              <w:pStyle w:val="Caption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76AEBF1" w14:textId="77777777" w:rsidR="00705429" w:rsidRPr="005F47A5" w:rsidRDefault="00705429" w:rsidP="0070542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BEA3053" w14:textId="77777777" w:rsidR="00705429" w:rsidRPr="005F47A5" w:rsidRDefault="00705429" w:rsidP="00705429">
            <w:pPr>
              <w:pStyle w:val="Caption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24CCDB2" w14:textId="0BEA7D04" w:rsidR="00705429" w:rsidRPr="005F47A5" w:rsidRDefault="00A4733F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77C1515" w14:textId="77777777" w:rsidR="00705429" w:rsidRPr="005F47A5" w:rsidRDefault="00705429" w:rsidP="00705429">
            <w:pPr>
              <w:pStyle w:val="Caption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41A44A" w14:textId="491C6C25" w:rsidR="00705429" w:rsidRPr="005F47A5" w:rsidRDefault="00705429" w:rsidP="00705429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C3EA5"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48876915" w14:textId="677ED7D2" w:rsidR="006505E9" w:rsidRDefault="005274DD" w:rsidP="00F16EB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C3EA5" w:rsidRPr="00BC3EA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BC3EA5" w:rsidRPr="00BC3EA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5F47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5F47A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6505E9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55EEE112" w14:textId="469B2280" w:rsidR="005274DD" w:rsidRPr="005F47A5" w:rsidRDefault="005274DD" w:rsidP="0072016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lang w:val="en-US" w:eastAsia="en-US"/>
        </w:rPr>
      </w:pPr>
      <w:r w:rsidRPr="005F47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lastRenderedPageBreak/>
        <w:t>ข้อมูลเกี่ยวกับลูกค้ารายใหญ่ของบริษัทและบริษัทย่อย</w:t>
      </w:r>
    </w:p>
    <w:p w14:paraId="2ADF9F91" w14:textId="633B4806" w:rsidR="005274DD" w:rsidRPr="005F47A5" w:rsidRDefault="005274DD" w:rsidP="005274DD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</w:t>
      </w:r>
      <w:r w:rsidR="008C1C8A"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สาม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BC3EA5" w:rsidRPr="00BC3EA5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มีนาคม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BC3EA5" w:rsidRPr="00BC3EA5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บริษัทและบริษัทย่อยมีรายได้จากการขายสินค้า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และให้บริการกับลูกค้าภายนอกกิจการ </w:t>
      </w:r>
      <w:r w:rsidR="00BC3EA5" w:rsidRPr="00BC3EA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BC3EA5" w:rsidRPr="00BC3EA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BC3EA5" w:rsidRPr="00BC3EA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508</w:t>
      </w:r>
      <w:r w:rsidR="006E6E27"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BC3EA5" w:rsidRPr="00BC3EA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513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35D28466" w14:textId="285EAE86" w:rsidR="00E678B6" w:rsidRPr="005F47A5" w:rsidRDefault="00BC3EA5" w:rsidP="00E678B6">
      <w:pPr>
        <w:spacing w:before="36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E678B6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678B6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678B6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สิทธิประโยชน์จากการได้รับการส่งเสริมการลงทุน</w:t>
      </w:r>
    </w:p>
    <w:p w14:paraId="682E1492" w14:textId="399EA676" w:rsidR="00E678B6" w:rsidRPr="005F47A5" w:rsidRDefault="00E678B6" w:rsidP="00564D8F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2880"/>
      </w:tblGrid>
      <w:tr w:rsidR="000B1F4B" w:rsidRPr="005F47A5" w14:paraId="7D5416E8" w14:textId="77777777" w:rsidTr="000B1F4B"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F7EA4" w14:textId="3CDEE7A2" w:rsidR="000B1F4B" w:rsidRPr="005F47A5" w:rsidRDefault="000B1F4B" w:rsidP="00E9004B">
            <w:pPr>
              <w:tabs>
                <w:tab w:val="decimal" w:pos="0"/>
              </w:tabs>
              <w:ind w:right="7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12D4" w14:textId="20EFF877" w:rsidR="000B1F4B" w:rsidRPr="005F47A5" w:rsidRDefault="000B1F4B" w:rsidP="00CA13B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บจก.วาโก้ลำพูน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0F9CC" w14:textId="311BA401" w:rsidR="000B1F4B" w:rsidRPr="005F47A5" w:rsidRDefault="000B1F4B" w:rsidP="00CA13B0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บจก.วาโก้กบินทร์บุรี</w:t>
            </w:r>
          </w:p>
        </w:tc>
      </w:tr>
      <w:tr w:rsidR="000B1F4B" w:rsidRPr="005F47A5" w14:paraId="001BA981" w14:textId="77777777" w:rsidTr="000B1F4B"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7932D" w14:textId="30BB6F2E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โครงการที่ </w:t>
            </w:r>
            <w:r w:rsidR="00BC3EA5" w:rsidRPr="00BC3E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60315" w14:textId="3E4D4671" w:rsidR="000B1F4B" w:rsidRPr="005F47A5" w:rsidRDefault="000B1F4B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11F62" w14:textId="35942C2D" w:rsidR="000B1F4B" w:rsidRPr="005F47A5" w:rsidRDefault="000B1F4B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0B1F4B" w:rsidRPr="005F47A5" w14:paraId="23BEF0DB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0427941" w14:textId="433FA10F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บัตรส่งเสริม เลขที่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51327FB7" w14:textId="60C9A7C5" w:rsidR="000B1F4B" w:rsidRPr="005F47A5" w:rsidRDefault="00BC3EA5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2904</w:t>
            </w:r>
            <w:r w:rsidR="000B1F4B" w:rsidRPr="005F47A5">
              <w:rPr>
                <w:rFonts w:asciiTheme="majorBidi" w:hAnsiTheme="majorBidi" w:cstheme="majorBidi"/>
                <w:cs/>
              </w:rPr>
              <w:t>(</w:t>
            </w: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0B1F4B" w:rsidRPr="005F47A5">
              <w:rPr>
                <w:rFonts w:asciiTheme="majorBidi" w:hAnsiTheme="majorBidi" w:cstheme="majorBidi"/>
                <w:cs/>
              </w:rPr>
              <w:t>)/</w:t>
            </w:r>
            <w:r w:rsidRPr="00BC3EA5">
              <w:rPr>
                <w:rFonts w:asciiTheme="majorBidi" w:hAnsiTheme="majorBidi" w:cstheme="majorBidi"/>
                <w:lang w:val="en-US"/>
              </w:rPr>
              <w:t>2555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195A7430" w14:textId="39AEE89F" w:rsidR="000B1F4B" w:rsidRPr="005F47A5" w:rsidRDefault="00BC3EA5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2877</w:t>
            </w:r>
            <w:r w:rsidR="000B1F4B" w:rsidRPr="005F47A5">
              <w:rPr>
                <w:rFonts w:asciiTheme="majorBidi" w:hAnsiTheme="majorBidi" w:cstheme="majorBidi"/>
                <w:cs/>
              </w:rPr>
              <w:t>(</w:t>
            </w:r>
            <w:r w:rsidRPr="00BC3EA5">
              <w:rPr>
                <w:rFonts w:asciiTheme="majorBidi" w:hAnsiTheme="majorBidi" w:cstheme="majorBidi"/>
                <w:lang w:val="en-US"/>
              </w:rPr>
              <w:t>2</w:t>
            </w:r>
            <w:r w:rsidR="000B1F4B" w:rsidRPr="005F47A5">
              <w:rPr>
                <w:rFonts w:asciiTheme="majorBidi" w:hAnsiTheme="majorBidi" w:cstheme="majorBidi"/>
                <w:cs/>
              </w:rPr>
              <w:t>)/</w:t>
            </w:r>
            <w:r w:rsidRPr="00BC3EA5">
              <w:rPr>
                <w:rFonts w:asciiTheme="majorBidi" w:hAnsiTheme="majorBidi" w:cstheme="majorBidi"/>
                <w:lang w:val="en-US"/>
              </w:rPr>
              <w:t>2555</w:t>
            </w:r>
          </w:p>
        </w:tc>
      </w:tr>
      <w:tr w:rsidR="000B1F4B" w:rsidRPr="005F47A5" w14:paraId="127ABA5E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6F2AC391" w14:textId="65B584D7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วันที่ออกบัตร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569D92DA" w14:textId="6E1C4ADE" w:rsidR="000B1F4B" w:rsidRPr="005F47A5" w:rsidRDefault="00BC3EA5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BC3EA5">
              <w:rPr>
                <w:rFonts w:asciiTheme="majorBidi" w:hAnsiTheme="majorBidi" w:cstheme="majorBidi"/>
                <w:lang w:val="en-US"/>
              </w:rPr>
              <w:t>2555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761794BA" w14:textId="73AF3686" w:rsidR="000B1F4B" w:rsidRPr="005F47A5" w:rsidRDefault="00BC3EA5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BC3EA5">
              <w:rPr>
                <w:rFonts w:asciiTheme="majorBidi" w:hAnsiTheme="majorBidi" w:cstheme="majorBidi"/>
                <w:lang w:val="en-US"/>
              </w:rPr>
              <w:t>2555</w:t>
            </w:r>
          </w:p>
        </w:tc>
      </w:tr>
      <w:tr w:rsidR="000B1F4B" w:rsidRPr="005F47A5" w14:paraId="786EB8EB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094C5050" w14:textId="085E3420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- ยกเว้นภาษีเงินได้ 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FB1CE53" w14:textId="10305F61" w:rsidR="000B1F4B" w:rsidRPr="005F47A5" w:rsidRDefault="00BC3EA5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BC3EA5">
              <w:rPr>
                <w:rFonts w:asciiTheme="majorBidi" w:hAnsiTheme="majorBidi" w:cstheme="majorBidi"/>
                <w:lang w:val="en-US"/>
              </w:rPr>
              <w:t>2556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BC3EA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73452802" w14:textId="7A0F252D" w:rsidR="000B1F4B" w:rsidRPr="005F47A5" w:rsidRDefault="00BC3EA5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BC3EA5">
              <w:rPr>
                <w:rFonts w:asciiTheme="majorBidi" w:hAnsiTheme="majorBidi" w:cstheme="majorBidi"/>
                <w:lang w:val="en-US"/>
              </w:rPr>
              <w:t>2556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BC3EA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B1F4B" w:rsidRPr="005F47A5" w14:paraId="63327C1D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AB8FFB0" w14:textId="08EF994A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- 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ลดหย่อนภาษีเงินได้ร้อยละ </w:t>
            </w:r>
            <w:r w:rsidR="00BC3EA5" w:rsidRPr="00BC3E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50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ของอัตราปกติ </w:t>
            </w:r>
            <w:r w:rsidR="00BC3EA5" w:rsidRPr="00BC3E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3635E791" w14:textId="3CCC7759" w:rsidR="000B1F4B" w:rsidRPr="005F47A5" w:rsidRDefault="00BC3EA5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BC3EA5">
              <w:rPr>
                <w:rFonts w:asciiTheme="majorBidi" w:hAnsiTheme="majorBidi" w:cstheme="majorBidi"/>
                <w:lang w:val="en-US"/>
              </w:rPr>
              <w:t>2564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D017D57" w14:textId="4FD08C05" w:rsidR="000B1F4B" w:rsidRPr="005F47A5" w:rsidRDefault="00BC3EA5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BC3EA5">
              <w:rPr>
                <w:rFonts w:asciiTheme="majorBidi" w:hAnsiTheme="majorBidi" w:cstheme="majorBidi"/>
                <w:lang w:val="en-US"/>
              </w:rPr>
              <w:t>2564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0B1F4B" w:rsidRPr="005F47A5" w14:paraId="2F7D17B0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22D0589A" w14:textId="0CF525CA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ยกเว้นอากรขาเข้าเครื่องจักร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2DE3CD49" w14:textId="6948AE94" w:rsidR="000B1F4B" w:rsidRPr="005F47A5" w:rsidRDefault="00BC3EA5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BC3EA5">
              <w:rPr>
                <w:rFonts w:asciiTheme="majorBidi" w:hAnsiTheme="majorBidi" w:cstheme="majorBidi"/>
                <w:lang w:val="en-US"/>
              </w:rPr>
              <w:t>2555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BC3EA5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17472BFC" w14:textId="4F7988F4" w:rsidR="000B1F4B" w:rsidRPr="005F47A5" w:rsidRDefault="00BC3EA5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BC3EA5">
              <w:rPr>
                <w:rFonts w:asciiTheme="majorBidi" w:hAnsiTheme="majorBidi" w:cstheme="majorBidi"/>
                <w:lang w:val="en-US"/>
              </w:rPr>
              <w:t>2555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14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BC3EA5">
              <w:rPr>
                <w:rFonts w:asciiTheme="majorBidi" w:hAnsiTheme="majorBidi" w:cstheme="majorBidi"/>
                <w:lang w:val="en-US"/>
              </w:rPr>
              <w:t>2558</w:t>
            </w:r>
          </w:p>
        </w:tc>
      </w:tr>
      <w:tr w:rsidR="000B1F4B" w:rsidRPr="005F47A5" w14:paraId="7734EAED" w14:textId="77777777" w:rsidTr="000B1F4B"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3C57" w14:textId="77777777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6D6" w14:textId="77777777" w:rsidR="000B1F4B" w:rsidRPr="005F47A5" w:rsidRDefault="000B1F4B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02E" w14:textId="77777777" w:rsidR="000B1F4B" w:rsidRPr="005F47A5" w:rsidRDefault="000B1F4B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8904D31" w14:textId="4AA46BD4" w:rsidR="001773A5" w:rsidRPr="005F47A5" w:rsidRDefault="001773A5" w:rsidP="004B5455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952F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ทั้ง</w:t>
      </w:r>
      <w:r w:rsidR="00952F0B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5F47A5">
        <w:rPr>
          <w:rFonts w:asciiTheme="majorBidi" w:hAnsiTheme="majorBidi" w:cstheme="majorBidi"/>
          <w:sz w:val="32"/>
          <w:szCs w:val="32"/>
          <w:cs/>
        </w:rPr>
        <w:t>บริษัทจะต้องปฏิบัติตามข้อกำหนดและเงื่อนไขต่าง ๆ ตามที่กำหนดไว้ในบัตรส่งเสริมการลงทุน</w:t>
      </w:r>
    </w:p>
    <w:p w14:paraId="3EE016AB" w14:textId="77777777" w:rsidR="00E678B6" w:rsidRPr="005F47A5" w:rsidRDefault="00E678B6" w:rsidP="005274DD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</w:p>
    <w:p w14:paraId="71FF8239" w14:textId="7225B00C" w:rsidR="005274DD" w:rsidRPr="005F47A5" w:rsidRDefault="005274DD" w:rsidP="005274DD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sectPr w:rsidR="005274DD" w:rsidRPr="005F47A5" w:rsidSect="004B02D6">
          <w:headerReference w:type="default" r:id="rId22"/>
          <w:pgSz w:w="11906" w:h="16838" w:code="9"/>
          <w:pgMar w:top="1440" w:right="1106" w:bottom="720" w:left="1440" w:header="864" w:footer="432" w:gutter="0"/>
          <w:cols w:space="720"/>
          <w:docGrid w:linePitch="360"/>
        </w:sectPr>
      </w:pPr>
    </w:p>
    <w:p w14:paraId="16026A21" w14:textId="4298865B" w:rsidR="005274DD" w:rsidRPr="006505E9" w:rsidRDefault="00BC3EA5" w:rsidP="005274DD">
      <w:pPr>
        <w:pageBreakBefore/>
        <w:ind w:left="540" w:hanging="54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5F47A5" w:rsidRDefault="005274DD" w:rsidP="005274DD">
      <w:pPr>
        <w:spacing w:after="240"/>
        <w:ind w:left="547"/>
        <w:rPr>
          <w:rFonts w:asciiTheme="majorBidi" w:hAnsiTheme="majorBidi" w:cstheme="majorBidi"/>
          <w:sz w:val="16"/>
          <w:szCs w:val="16"/>
          <w:lang w:val="en-US"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br/>
        <w:t>ค่าขายสินค้าที่เป็นเงิน</w:t>
      </w:r>
      <w:r w:rsidRPr="005F47A5">
        <w:rPr>
          <w:rFonts w:asciiTheme="majorBidi" w:hAnsiTheme="majorBidi" w:cstheme="majorBidi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Pr="005F47A5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5F47A5" w:rsidRDefault="00860A5F" w:rsidP="007D0596">
      <w:pPr>
        <w:tabs>
          <w:tab w:val="right" w:pos="14040"/>
        </w:tabs>
        <w:ind w:left="547" w:right="461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5F47A5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3C861FB0" w14:textId="77777777" w:rsidR="009210EC" w:rsidRPr="005F47A5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07A6B79" w14:textId="77777777" w:rsidR="009210EC" w:rsidRPr="005F47A5" w:rsidRDefault="009210EC" w:rsidP="009210E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5F47A5" w:rsidRDefault="009210EC" w:rsidP="00223859">
            <w:pPr>
              <w:suppressAutoHyphens w:val="0"/>
              <w:ind w:right="138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9210EC" w:rsidRPr="005F47A5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C35D030" w14:textId="77777777" w:rsidR="009210EC" w:rsidRPr="005F47A5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</w:tcPr>
          <w:p w14:paraId="77809401" w14:textId="77777777" w:rsidR="009210EC" w:rsidRPr="005F47A5" w:rsidRDefault="009210EC" w:rsidP="009210E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5F47A5" w:rsidRDefault="009210EC" w:rsidP="00223859">
            <w:pPr>
              <w:suppressAutoHyphens w:val="0"/>
              <w:ind w:right="138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5F47A5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49D3831" w14:textId="77777777" w:rsidR="009210EC" w:rsidRPr="005F47A5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</w:tcPr>
          <w:p w14:paraId="0E8173C4" w14:textId="77777777" w:rsidR="009210EC" w:rsidRPr="005F47A5" w:rsidRDefault="009210EC" w:rsidP="009210EC">
            <w:pPr>
              <w:spacing w:line="260" w:lineRule="exact"/>
              <w:ind w:left="-36" w:right="-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(วัน)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742D004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32EA90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8101D7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9308128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5F47A5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017CEA16" w14:textId="77777777" w:rsidR="009210EC" w:rsidRPr="005F47A5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</w:tcPr>
          <w:p w14:paraId="302D0CB5" w14:textId="77777777" w:rsidR="009210EC" w:rsidRPr="005F47A5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B4D56DE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710A6331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3D21E952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5900B0E0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210EC" w:rsidRPr="005F47A5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F73A95D" w14:textId="08A48E31" w:rsidR="009210EC" w:rsidRPr="005F47A5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63351812" w14:textId="77777777" w:rsidR="009210EC" w:rsidRPr="005F47A5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6E948BA" w14:textId="77777777" w:rsidR="009210EC" w:rsidRPr="005F47A5" w:rsidRDefault="009210EC" w:rsidP="009210EC">
            <w:pPr>
              <w:spacing w:line="260" w:lineRule="exact"/>
              <w:ind w:right="12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E97C769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D648541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458F44A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475A8" w:rsidRPr="005F47A5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6A3C4C5" w14:textId="77777777" w:rsidR="007475A8" w:rsidRPr="005F47A5" w:rsidRDefault="007475A8" w:rsidP="007475A8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3C0B7D3" w14:textId="4C1DE28F" w:rsidR="007475A8" w:rsidRPr="005F47A5" w:rsidRDefault="007475A8" w:rsidP="007475A8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58CFAE" w14:textId="5526DC86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123F843" w14:textId="276F977A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2327B12C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580AC24" w14:textId="02FBD81C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458A856" w14:textId="14779A43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31A8FDD8" w:rsidR="007475A8" w:rsidRPr="005F47A5" w:rsidRDefault="007475A8" w:rsidP="001D7A2D">
            <w:pPr>
              <w:tabs>
                <w:tab w:val="left" w:pos="552"/>
              </w:tabs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0B0BFE77" w:rsidR="007475A8" w:rsidRPr="005F47A5" w:rsidRDefault="00BC3EA5" w:rsidP="00BD550A">
            <w:pPr>
              <w:tabs>
                <w:tab w:val="left" w:pos="858"/>
              </w:tabs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74DC2A0D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306EC3C4" w14:textId="3EFC461A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663</w:t>
            </w:r>
          </w:p>
        </w:tc>
      </w:tr>
      <w:tr w:rsidR="007475A8" w:rsidRPr="005F47A5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83682C2" w14:textId="77777777" w:rsidR="007475A8" w:rsidRPr="005F47A5" w:rsidRDefault="007475A8" w:rsidP="007475A8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2E42FC5B" w14:textId="7FC1A881" w:rsidR="007475A8" w:rsidRPr="005F47A5" w:rsidRDefault="00BC3EA5" w:rsidP="007475A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AD80B85" w14:textId="4A5AFC04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D3ECCB4" w14:textId="7DE504CC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279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40347748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5A0F30" w14:textId="37D0DACD" w:rsidR="007475A8" w:rsidRPr="005F47A5" w:rsidRDefault="007475A8" w:rsidP="001D7A2D">
            <w:pPr>
              <w:tabs>
                <w:tab w:val="left" w:pos="528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E058E63" w14:textId="6266B58D" w:rsidR="007475A8" w:rsidRPr="005F47A5" w:rsidRDefault="007475A8" w:rsidP="001D7A2D">
            <w:pPr>
              <w:tabs>
                <w:tab w:val="left" w:pos="56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3B1F1685" w:rsidR="007475A8" w:rsidRPr="005F47A5" w:rsidRDefault="007475A8" w:rsidP="001D7A2D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790E793E" w:rsidR="007475A8" w:rsidRPr="005F47A5" w:rsidRDefault="007475A8" w:rsidP="001D7A2D">
            <w:pPr>
              <w:tabs>
                <w:tab w:val="left" w:pos="56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3B4E3A68" w:rsidR="007475A8" w:rsidRPr="005F47A5" w:rsidRDefault="007475A8" w:rsidP="001D7A2D">
            <w:pPr>
              <w:tabs>
                <w:tab w:val="left" w:pos="57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20B423" w14:textId="587A1289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</w:p>
        </w:tc>
      </w:tr>
      <w:tr w:rsidR="007475A8" w:rsidRPr="005F47A5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270DBBF" w14:textId="77777777" w:rsidR="007475A8" w:rsidRPr="005F47A5" w:rsidRDefault="007475A8" w:rsidP="007475A8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2EAAF545" w14:textId="77777777" w:rsidR="007475A8" w:rsidRPr="005F47A5" w:rsidRDefault="007475A8" w:rsidP="007475A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F902B76" w14:textId="58A46E12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8E02E14" w14:textId="45591FCD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710BA2FC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19083B2" w14:textId="108475C1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0190B5E" w14:textId="00EE650F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32AFB7FF" w:rsidR="007475A8" w:rsidRPr="005F47A5" w:rsidRDefault="007475A8" w:rsidP="007475A8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51B29B67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108E5EF5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7449C212" w14:textId="3CA77C28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781</w:t>
            </w:r>
          </w:p>
        </w:tc>
      </w:tr>
      <w:tr w:rsidR="007475A8" w:rsidRPr="005F47A5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</w:tcPr>
          <w:p w14:paraId="40C8F0AC" w14:textId="77777777" w:rsidR="007475A8" w:rsidRPr="005F47A5" w:rsidRDefault="007475A8" w:rsidP="007475A8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7C5CF59" w14:textId="127A8823" w:rsidR="007475A8" w:rsidRPr="005F47A5" w:rsidRDefault="00BC3EA5" w:rsidP="007475A8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7AB07381" w14:textId="03DCA70C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E4C0489" w14:textId="30165643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67710851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3A3216D" w14:textId="7658F67F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4461A27" w14:textId="4DF555A1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1A3276A6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74A18BD5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747E7059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343633ED" w14:textId="1C8DAE0B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779</w:t>
            </w:r>
          </w:p>
        </w:tc>
      </w:tr>
      <w:tr w:rsidR="007475A8" w:rsidRPr="005F47A5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944172B" w14:textId="77777777" w:rsidR="007475A8" w:rsidRPr="005F47A5" w:rsidRDefault="007475A8" w:rsidP="007475A8">
            <w:pPr>
              <w:snapToGrid w:val="0"/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439B081" w14:textId="77777777" w:rsidR="007475A8" w:rsidRPr="005F47A5" w:rsidRDefault="007475A8" w:rsidP="007475A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434FD36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FE2CADE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7475A8" w:rsidRPr="005F47A5" w:rsidRDefault="007475A8" w:rsidP="007475A8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74F6AA1" w14:textId="77777777" w:rsidR="007475A8" w:rsidRPr="005F47A5" w:rsidRDefault="007475A8" w:rsidP="007475A8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CBA7D74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7C678A3C" w14:textId="77777777" w:rsidR="007475A8" w:rsidRPr="005F47A5" w:rsidRDefault="007475A8" w:rsidP="007475A8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475A8" w:rsidRPr="005F47A5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48D1BE6C" w14:textId="589F5DB4" w:rsidR="007475A8" w:rsidRPr="005F47A5" w:rsidRDefault="007475A8" w:rsidP="007475A8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31830376" w14:textId="77777777" w:rsidR="007475A8" w:rsidRPr="005F47A5" w:rsidRDefault="007475A8" w:rsidP="007475A8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2891A0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1674CBD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7E1DC03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EC25B1A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1C6F076" w14:textId="77777777" w:rsidR="007475A8" w:rsidRPr="005F47A5" w:rsidRDefault="007475A8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475A8" w:rsidRPr="005F47A5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1773D77" w14:textId="77777777" w:rsidR="007475A8" w:rsidRPr="005F47A5" w:rsidRDefault="007475A8" w:rsidP="007475A8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767DBC7E" w14:textId="77777777" w:rsidR="007475A8" w:rsidRPr="005F47A5" w:rsidRDefault="007475A8" w:rsidP="007475A8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0B52BCD" w14:textId="7449D9B1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15E4564" w14:textId="67AC21B6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0C178FAD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F982F63" w14:textId="1932B0CE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C5EA881" w14:textId="4C1F9F47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5F8796DE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0D448B88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419C5A56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69F6B96C" w14:textId="5EC0702D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</w:tr>
      <w:tr w:rsidR="007475A8" w:rsidRPr="005F47A5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9A1F280" w14:textId="77777777" w:rsidR="007475A8" w:rsidRPr="005F47A5" w:rsidRDefault="007475A8" w:rsidP="007475A8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44E0DC4F" w14:textId="5E084629" w:rsidR="007475A8" w:rsidRPr="005F47A5" w:rsidRDefault="00BC3EA5" w:rsidP="007475A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170AB4E" w14:textId="325D1A90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A687253" w14:textId="51DE8DA8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F23DDB4" w14:textId="4BCD9E62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DFD296A" w14:textId="3FCAA55E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17575" w14:textId="037EC918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134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</w:p>
        </w:tc>
      </w:tr>
      <w:tr w:rsidR="007475A8" w:rsidRPr="005F47A5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E1DF2E6" w14:textId="77777777" w:rsidR="007475A8" w:rsidRPr="005F47A5" w:rsidRDefault="007475A8" w:rsidP="007475A8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2DFC0D3D" w14:textId="77777777" w:rsidR="007475A8" w:rsidRPr="005F47A5" w:rsidRDefault="007475A8" w:rsidP="007475A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994B307" w14:textId="3F485472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8A4F387" w14:textId="6C18AEC8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3FB935FC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B4033DA" w14:textId="7316562E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9121F23" w14:textId="20CAB879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6FD1444A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1D190E8E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0D79381A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4C2EAAC2" w14:textId="651CE6AA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135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</w:tr>
      <w:tr w:rsidR="007475A8" w:rsidRPr="005F47A5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4AEBDD55" w14:textId="77777777" w:rsidR="007475A8" w:rsidRPr="005F47A5" w:rsidRDefault="007475A8" w:rsidP="007475A8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</w:tcPr>
          <w:p w14:paraId="5596E4E3" w14:textId="6F906328" w:rsidR="007475A8" w:rsidRPr="005F47A5" w:rsidRDefault="00BC3EA5" w:rsidP="007475A8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18D7BE98" w14:textId="50FEDAA0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7B796CD" w14:textId="6EF24822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0DE0861" w14:textId="19093104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0F43AE5" w14:textId="2EF0328C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7475A8" w:rsidRPr="005F47A5" w:rsidRDefault="007475A8" w:rsidP="001D7A2D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1BF7B2BB" w14:textId="50BBFAF5" w:rsidR="007475A8" w:rsidRPr="005F47A5" w:rsidRDefault="00BC3EA5" w:rsidP="007475A8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7475A8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</w:p>
        </w:tc>
      </w:tr>
    </w:tbl>
    <w:p w14:paraId="29EB9AA8" w14:textId="77777777" w:rsidR="005274DD" w:rsidRPr="005F47A5" w:rsidRDefault="005274DD" w:rsidP="005274DD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02354A" w14:textId="0FC324C3" w:rsidR="00BD2468" w:rsidRPr="005F47A5" w:rsidRDefault="00BD2468" w:rsidP="00BD2468">
      <w:pPr>
        <w:tabs>
          <w:tab w:val="right" w:pos="14040"/>
        </w:tabs>
        <w:ind w:left="547" w:right="461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5F47A5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5D6256C0" w14:textId="77777777" w:rsidR="003D04FC" w:rsidRPr="005F47A5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0A6F8B7" w14:textId="77777777" w:rsidR="003D04FC" w:rsidRPr="005F47A5" w:rsidRDefault="003D04FC" w:rsidP="003D04F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5F47A5" w:rsidRDefault="003D04FC" w:rsidP="003D04FC">
            <w:pPr>
              <w:suppressAutoHyphens w:val="0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3D04FC" w:rsidRPr="005F47A5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7EBF0F4" w14:textId="77777777" w:rsidR="003D04FC" w:rsidRPr="005F47A5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</w:tcPr>
          <w:p w14:paraId="7187838D" w14:textId="77777777" w:rsidR="003D04FC" w:rsidRPr="005F47A5" w:rsidRDefault="003D04FC" w:rsidP="003D04F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5F47A5" w:rsidRDefault="003D04FC" w:rsidP="003D04FC">
            <w:pPr>
              <w:suppressAutoHyphens w:val="0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5F47A5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24AC7A08" w14:textId="77777777" w:rsidR="003D04FC" w:rsidRPr="005F47A5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</w:tcPr>
          <w:p w14:paraId="07D25B27" w14:textId="77777777" w:rsidR="003D04FC" w:rsidRPr="005F47A5" w:rsidRDefault="003D04FC" w:rsidP="003D04FC">
            <w:pPr>
              <w:spacing w:line="260" w:lineRule="exact"/>
              <w:ind w:left="-36" w:right="-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(วัน)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FF9D45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8411917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86A1FEC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A576451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5F47A5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5140FA4D" w14:textId="77777777" w:rsidR="003D04FC" w:rsidRPr="005F47A5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</w:tcPr>
          <w:p w14:paraId="44CF48EB" w14:textId="77777777" w:rsidR="003D04FC" w:rsidRPr="005F47A5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5F2D3D41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6593D74E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685C749A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3DF22BDC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D04FC" w:rsidRPr="005F47A5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4117BB22" w14:textId="5511F957" w:rsidR="003D04FC" w:rsidRPr="005F47A5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4672ED7B" w14:textId="77777777" w:rsidR="003D04FC" w:rsidRPr="005F47A5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20D5143" w14:textId="77777777" w:rsidR="003D04FC" w:rsidRPr="005F47A5" w:rsidRDefault="003D04FC" w:rsidP="003D04FC">
            <w:pPr>
              <w:spacing w:line="260" w:lineRule="exact"/>
              <w:ind w:right="12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F35F6B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262D737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4E74819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07767" w:rsidRPr="005F47A5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50EBD18" w14:textId="77777777" w:rsidR="00107767" w:rsidRPr="005F47A5" w:rsidRDefault="00107767" w:rsidP="0010776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517945BE" w14:textId="302C6F7F" w:rsidR="00107767" w:rsidRPr="005F47A5" w:rsidRDefault="00107767" w:rsidP="00107767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47565F6" w14:textId="01CB1D23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6D56357" w14:textId="1A2D1C03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22F4F5E8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9FC9C99" w14:textId="68A08F4E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104F76" w14:textId="370424C3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1BDC1A05" w:rsidR="00107767" w:rsidRPr="005F47A5" w:rsidRDefault="00107767" w:rsidP="001D7A2D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1C89FFE8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6A8D4870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5004ACE6" w14:textId="24DDD5F7" w:rsidR="00107767" w:rsidRPr="005F47A5" w:rsidRDefault="00BC3EA5" w:rsidP="001D7A2D">
            <w:pPr>
              <w:tabs>
                <w:tab w:val="left" w:pos="852"/>
              </w:tabs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663</w:t>
            </w:r>
          </w:p>
        </w:tc>
      </w:tr>
      <w:tr w:rsidR="00107767" w:rsidRPr="005F47A5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1A83BE2E" w14:textId="77777777" w:rsidR="00107767" w:rsidRPr="005F47A5" w:rsidRDefault="00107767" w:rsidP="0010776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4B239C63" w14:textId="3B061191" w:rsidR="00107767" w:rsidRPr="005F47A5" w:rsidRDefault="00BC3EA5" w:rsidP="0010776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0336C37" w14:textId="1F5B443A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FCB4330" w14:textId="5B451CE6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279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51B37750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BF99308" w14:textId="6CF50E4D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08A61C4" w14:textId="1032A2CD" w:rsidR="00107767" w:rsidRPr="005F47A5" w:rsidRDefault="00107767" w:rsidP="00AE057B">
            <w:pPr>
              <w:tabs>
                <w:tab w:val="left" w:pos="62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019C4BA6" w:rsidR="00107767" w:rsidRPr="005F47A5" w:rsidRDefault="00107767" w:rsidP="001D67C4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640EC31E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25604F5C" w:rsidR="00107767" w:rsidRPr="005F47A5" w:rsidRDefault="00107767" w:rsidP="00AE057B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1F08E" w14:textId="17FE924D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</w:p>
        </w:tc>
      </w:tr>
      <w:tr w:rsidR="00107767" w:rsidRPr="005F47A5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CF236FD" w14:textId="77777777" w:rsidR="00107767" w:rsidRPr="005F47A5" w:rsidRDefault="00107767" w:rsidP="00107767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633444C0" w14:textId="77777777" w:rsidR="00107767" w:rsidRPr="005F47A5" w:rsidRDefault="00107767" w:rsidP="0010776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73E6678" w14:textId="0305E08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FEDF8F0" w14:textId="03E7BD83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43E3EA18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446C8A6" w14:textId="5ACB5766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8C4EF6" w14:textId="7BBAF0F4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084D5018" w:rsidR="00107767" w:rsidRPr="005F47A5" w:rsidRDefault="00107767" w:rsidP="001D7A2D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2DB3F83B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3F45CA88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4D491549" w14:textId="091B3F5B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781</w:t>
            </w:r>
          </w:p>
        </w:tc>
      </w:tr>
      <w:tr w:rsidR="00107767" w:rsidRPr="005F47A5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</w:tcPr>
          <w:p w14:paraId="47D72304" w14:textId="77777777" w:rsidR="00107767" w:rsidRPr="005F47A5" w:rsidRDefault="00107767" w:rsidP="0010776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14:paraId="236739A8" w14:textId="4F766472" w:rsidR="00107767" w:rsidRPr="005F47A5" w:rsidRDefault="00BC3EA5" w:rsidP="00107767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4A1B9668" w14:textId="23EA9116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F65EC59" w14:textId="5C6A1CA7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72A5C6AB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F3E7992" w14:textId="5CC36FE7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ACAC443" w14:textId="50A8CC68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76B6834D" w:rsidR="00107767" w:rsidRPr="005F47A5" w:rsidRDefault="00107767" w:rsidP="001D67C4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52D812CA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4655A5ED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6CBF1ADB" w14:textId="627C612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779</w:t>
            </w:r>
          </w:p>
        </w:tc>
      </w:tr>
      <w:tr w:rsidR="00107767" w:rsidRPr="005F47A5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2FEC506" w14:textId="77777777" w:rsidR="00107767" w:rsidRPr="005F47A5" w:rsidRDefault="00107767" w:rsidP="00107767">
            <w:pPr>
              <w:snapToGrid w:val="0"/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22D941E3" w14:textId="77777777" w:rsidR="00107767" w:rsidRPr="005F47A5" w:rsidRDefault="00107767" w:rsidP="0010776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03C1589E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2B714CE3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107767" w:rsidRPr="005F47A5" w:rsidRDefault="00107767" w:rsidP="00107767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38E863E" w14:textId="77777777" w:rsidR="00107767" w:rsidRPr="005F47A5" w:rsidRDefault="00107767" w:rsidP="00107767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DC0D788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26D59DA" w14:textId="77777777" w:rsidR="00107767" w:rsidRPr="005F47A5" w:rsidRDefault="00107767" w:rsidP="0010776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07767" w:rsidRPr="005F47A5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2CC00A2" w14:textId="669AE4DE" w:rsidR="00107767" w:rsidRPr="005F47A5" w:rsidRDefault="00107767" w:rsidP="00107767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BC3EA5" w:rsidRPr="00BC3EA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1741391F" w14:textId="77777777" w:rsidR="00107767" w:rsidRPr="005F47A5" w:rsidRDefault="00107767" w:rsidP="00107767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C390DE3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3D69D12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B65C8C6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AD41F9C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32CD9B11" w14:textId="77777777" w:rsidR="00107767" w:rsidRPr="005F47A5" w:rsidRDefault="00107767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07767" w:rsidRPr="005F47A5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C650F1A" w14:textId="77777777" w:rsidR="00107767" w:rsidRPr="005F47A5" w:rsidRDefault="00107767" w:rsidP="0010776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1C011D88" w14:textId="77777777" w:rsidR="00107767" w:rsidRPr="005F47A5" w:rsidRDefault="00107767" w:rsidP="00107767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D6B003" w14:textId="352E239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42B597A" w14:textId="5E3B78CD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5EE4C518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220B216" w14:textId="38A193DA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5CB982" w14:textId="79DE2132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4C212D25" w:rsidR="00107767" w:rsidRPr="005F47A5" w:rsidRDefault="00BC3EA5" w:rsidP="001D7A2D">
            <w:pPr>
              <w:tabs>
                <w:tab w:val="left" w:pos="870"/>
              </w:tabs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44ED8C29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3F0B433A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09EB50F9" w14:textId="3C217D03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</w:tr>
      <w:tr w:rsidR="00107767" w:rsidRPr="005F47A5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1E03F976" w14:textId="77777777" w:rsidR="00107767" w:rsidRPr="005F47A5" w:rsidRDefault="00107767" w:rsidP="0010776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1985F0F9" w14:textId="7376E62C" w:rsidR="00107767" w:rsidRPr="005F47A5" w:rsidRDefault="00BC3EA5" w:rsidP="0010776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27A3069" w14:textId="17C766A6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64A00F93" w14:textId="1A17C212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21D3DBE" w14:textId="6EFE63EF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6D6538D" w14:textId="08D4120F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107767" w:rsidRPr="005F47A5" w:rsidRDefault="00107767" w:rsidP="001D67C4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47F30" w14:textId="77D090BB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134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</w:p>
        </w:tc>
      </w:tr>
      <w:tr w:rsidR="00107767" w:rsidRPr="005F47A5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2AB994A" w14:textId="77777777" w:rsidR="00107767" w:rsidRPr="005F47A5" w:rsidRDefault="00107767" w:rsidP="00107767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3C24B0E2" w14:textId="77777777" w:rsidR="00107767" w:rsidRPr="005F47A5" w:rsidRDefault="00107767" w:rsidP="0010776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6A29176" w14:textId="0AD3210D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5B34106" w14:textId="5B32F777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0B3CDBC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4C3CE7A" w14:textId="6EC19B1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6D4FEC1" w14:textId="5CFF159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4441D1D5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34E47881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75E9A0CB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2EC8CEBB" w14:textId="01C6DBCC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135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</w:tr>
      <w:tr w:rsidR="00107767" w:rsidRPr="005F47A5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4E0A101" w14:textId="77777777" w:rsidR="00107767" w:rsidRPr="005F47A5" w:rsidRDefault="00107767" w:rsidP="0010776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</w:tcPr>
          <w:p w14:paraId="288D6C6C" w14:textId="5BDE8A32" w:rsidR="00107767" w:rsidRPr="005F47A5" w:rsidRDefault="00BC3EA5" w:rsidP="00107767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4852288" w14:textId="0A262076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28A9732" w14:textId="3C80B612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CFAFF7E" w14:textId="064BD9A8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428831A" w14:textId="5B87714D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107767" w:rsidRPr="005F47A5" w:rsidRDefault="00107767" w:rsidP="001D67C4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107767" w:rsidRPr="005F47A5" w:rsidRDefault="00107767" w:rsidP="001D7A2D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0FB7CE88" w14:textId="0E18F262" w:rsidR="00107767" w:rsidRPr="005F47A5" w:rsidRDefault="00BC3EA5" w:rsidP="0010776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10776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</w:p>
        </w:tc>
      </w:tr>
    </w:tbl>
    <w:p w14:paraId="1AEDE6CE" w14:textId="77777777" w:rsidR="005274DD" w:rsidRPr="005F47A5" w:rsidRDefault="005274DD" w:rsidP="005274DD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33B3BF" w14:textId="3CBBA136" w:rsidR="005274DD" w:rsidRPr="005F47A5" w:rsidRDefault="005274DD" w:rsidP="005274DD">
      <w:pPr>
        <w:tabs>
          <w:tab w:val="left" w:pos="540"/>
        </w:tabs>
        <w:rPr>
          <w:rFonts w:asciiTheme="majorBidi" w:hAnsiTheme="majorBidi" w:cstheme="majorBidi"/>
          <w:sz w:val="32"/>
          <w:szCs w:val="32"/>
          <w:cs/>
        </w:rPr>
        <w:sectPr w:rsidR="005274DD" w:rsidRPr="005F47A5" w:rsidSect="004B02D6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0F61454E" w:rsidR="008E1083" w:rsidRPr="005F47A5" w:rsidRDefault="00BC3EA5" w:rsidP="00D20153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27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70DBF7CA" w:rsidR="008E1083" w:rsidRPr="005F47A5" w:rsidRDefault="00BC3EA5" w:rsidP="00D20153">
      <w:pPr>
        <w:ind w:left="1260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5F47A5" w:rsidRDefault="008E1083" w:rsidP="00E71368">
      <w:pPr>
        <w:ind w:left="1260" w:right="-28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5F47A5">
        <w:rPr>
          <w:rFonts w:asciiTheme="majorBidi" w:hAnsiTheme="majorBidi" w:cstheme="majorBidi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5F47A5" w:rsidRDefault="008E1083" w:rsidP="008112A2">
      <w:pPr>
        <w:spacing w:before="240"/>
        <w:ind w:left="126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5F47A5">
        <w:rPr>
          <w:rFonts w:asciiTheme="majorBidi" w:hAnsiTheme="majorBidi" w:cstheme="majorBidi"/>
          <w:spacing w:val="2"/>
          <w:sz w:val="32"/>
          <w:szCs w:val="32"/>
          <w:cs/>
        </w:rPr>
        <w:t>ในกรณีของการรับรู้ส</w:t>
      </w:r>
      <w:r w:rsidR="00185FD7" w:rsidRPr="005F47A5">
        <w:rPr>
          <w:rFonts w:asciiTheme="majorBidi" w:hAnsiTheme="majorBidi" w:cstheme="majorBidi"/>
          <w:spacing w:val="2"/>
          <w:sz w:val="32"/>
          <w:szCs w:val="32"/>
          <w:cs/>
        </w:rPr>
        <w:t>ินทรัพย์ทางการเงินที่แสดงในงบ</w:t>
      </w:r>
      <w:r w:rsidRPr="005F47A5">
        <w:rPr>
          <w:rFonts w:asciiTheme="majorBidi" w:hAnsiTheme="majorBidi" w:cstheme="majorBidi"/>
          <w:spacing w:val="2"/>
          <w:sz w:val="32"/>
          <w:szCs w:val="32"/>
          <w:cs/>
        </w:rPr>
        <w:t>ฐานะการเงิน มูลค่าตามบัญชี</w:t>
      </w:r>
      <w:r w:rsidRPr="005F47A5">
        <w:rPr>
          <w:rFonts w:asciiTheme="majorBidi" w:hAnsiTheme="majorBidi" w:cstheme="majorBidi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3200E29E" w:rsidR="008E1083" w:rsidRPr="005F47A5" w:rsidRDefault="00BC3EA5" w:rsidP="008112A2">
      <w:pPr>
        <w:spacing w:before="240"/>
        <w:ind w:left="1267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5F47A5" w:rsidRDefault="008E1083" w:rsidP="00AC6023">
      <w:pPr>
        <w:widowControl w:val="0"/>
        <w:ind w:left="1260" w:right="-2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5F47A5">
        <w:rPr>
          <w:rFonts w:asciiTheme="majorBidi" w:hAnsiTheme="majorBidi" w:cstheme="majorBidi"/>
          <w:sz w:val="32"/>
          <w:szCs w:val="32"/>
          <w:cs/>
        </w:rPr>
        <w:t>ะทบต่อการดำเนินงานแก่บริษัทในปี</w:t>
      </w:r>
      <w:r w:rsidRPr="005F47A5">
        <w:rPr>
          <w:rFonts w:asciiTheme="majorBidi" w:hAnsiTheme="majorBidi" w:cstheme="majorBidi"/>
          <w:sz w:val="32"/>
          <w:szCs w:val="32"/>
          <w:cs/>
        </w:rPr>
        <w:t>ปัจจุบันและในปีต่อ</w:t>
      </w:r>
      <w:r w:rsidR="00A4518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ๆ ไป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อย่างไรก็ตาม</w:t>
      </w:r>
      <w:r w:rsidR="00185FD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5F47A5">
        <w:rPr>
          <w:rFonts w:asciiTheme="majorBidi" w:hAnsiTheme="majorBidi" w:cstheme="majorBidi"/>
          <w:sz w:val="32"/>
          <w:szCs w:val="32"/>
          <w:cs/>
        </w:rPr>
        <w:t>อัตราดอกเบี้ยคงที่</w:t>
      </w:r>
      <w:r w:rsidRPr="005F47A5">
        <w:rPr>
          <w:rFonts w:asciiTheme="majorBidi" w:hAnsiTheme="majorBidi" w:cstheme="majorBidi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5F47A5" w:rsidRDefault="00BE7E23" w:rsidP="00BE7E23">
      <w:pPr>
        <w:widowControl w:val="0"/>
        <w:spacing w:before="240"/>
        <w:ind w:left="1260" w:right="-5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5F47A5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A6DCD" w:rsidRPr="005F47A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66E2C184" w:rsidR="008E1083" w:rsidRPr="005F47A5" w:rsidRDefault="00BC3EA5" w:rsidP="008112A2">
      <w:pPr>
        <w:ind w:left="1267" w:hanging="720"/>
        <w:jc w:val="both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8E1083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44562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465F33B2" w14:textId="418D8FB6" w:rsidR="008E1083" w:rsidRPr="005F47A5" w:rsidRDefault="008E1083" w:rsidP="008112A2">
      <w:pPr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5F47A5">
        <w:rPr>
          <w:rFonts w:asciiTheme="majorBidi" w:hAnsiTheme="majorBidi" w:cstheme="majorBidi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="00E71368"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5F47A5">
        <w:rPr>
          <w:rFonts w:asciiTheme="majorBidi" w:hAnsiTheme="majorBidi" w:cstheme="majorBidi"/>
          <w:sz w:val="32"/>
          <w:szCs w:val="32"/>
          <w:cs/>
        </w:rPr>
        <w:t>ซึ่</w:t>
      </w:r>
      <w:r w:rsidR="00821F4D" w:rsidRPr="005F47A5">
        <w:rPr>
          <w:rFonts w:asciiTheme="majorBidi" w:hAnsiTheme="majorBidi" w:cstheme="majorBidi"/>
          <w:sz w:val="32"/>
          <w:szCs w:val="32"/>
          <w:cs/>
        </w:rPr>
        <w:t>งก่อให้เกิดผลกระทบแก่บริษัทในปี</w:t>
      </w:r>
      <w:r w:rsidRPr="005F47A5">
        <w:rPr>
          <w:rFonts w:asciiTheme="majorBidi" w:hAnsiTheme="majorBidi" w:cstheme="majorBidi"/>
          <w:sz w:val="32"/>
          <w:szCs w:val="32"/>
          <w:cs/>
        </w:rPr>
        <w:t>ปัจจุบันและในปีต่อ</w:t>
      </w:r>
      <w:r w:rsidR="00554BE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ๆ ไป</w:t>
      </w:r>
    </w:p>
    <w:p w14:paraId="4D4F0AF4" w14:textId="77777777" w:rsidR="008E1083" w:rsidRPr="005F47A5" w:rsidRDefault="008E1083" w:rsidP="008112A2">
      <w:pPr>
        <w:spacing w:before="240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เพื่อลดความเสี่ยงจากการผันผวนของอัตราแลกเปลี่ยนเงินตราต่างประเทศ</w:t>
      </w:r>
    </w:p>
    <w:p w14:paraId="3EBCCA6D" w14:textId="77777777" w:rsidR="00DF47E2" w:rsidRPr="005F47A5" w:rsidRDefault="008E1083" w:rsidP="00E71368">
      <w:pPr>
        <w:tabs>
          <w:tab w:val="left" w:pos="709"/>
          <w:tab w:val="left" w:pos="9782"/>
        </w:tabs>
        <w:spacing w:before="240"/>
        <w:ind w:left="1267" w:right="-2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6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โดยกำหนดอัตราแลกเปลี่ยนในอนาคตที่สินทรัพย์และหนี้สินที่เป็นเงินตราต่างประเทศจะได้รับหรือต้องจ่ายชำระ จำนวนเงินของสินทรัพย์หรือหนี้สินที่เพิ่มขึ้นหรือลดลงเมื่อได้รับหรือต้องจ่าย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784118FA" w:rsidR="006F6425" w:rsidRPr="005F47A5" w:rsidRDefault="00291629" w:rsidP="001E33FB">
      <w:pPr>
        <w:suppressAutoHyphens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br w:type="page"/>
      </w:r>
      <w:r w:rsidR="006F6425" w:rsidRPr="005F47A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มูลค่าตามสัญญาและมูลค่ายุติธรรมของตราสารอนุพันธ์ ณ วันที่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45F4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5F4"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6F6425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EA5"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C13778" w:rsidRPr="005F47A5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BC3EA5"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BC3EA5" w:rsidRPr="00BC3EA5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6F6425" w:rsidRPr="005F47A5">
        <w:rPr>
          <w:rFonts w:asciiTheme="majorBidi" w:hAnsiTheme="majorBidi" w:cstheme="majorBidi"/>
          <w:sz w:val="32"/>
          <w:szCs w:val="32"/>
          <w:cs/>
        </w:rPr>
        <w:t>มี</w:t>
      </w:r>
      <w:r w:rsidR="006F6425" w:rsidRPr="005F47A5">
        <w:rPr>
          <w:rFonts w:asciiTheme="majorBidi" w:hAnsiTheme="majorBidi" w:cstheme="majorBidi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5F47A5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Theme="majorBidi" w:hAnsiTheme="majorBidi" w:cstheme="majorBidi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5F47A5" w14:paraId="7DE2A02B" w14:textId="77777777" w:rsidTr="00DA578E">
        <w:trPr>
          <w:cantSplit/>
        </w:trPr>
        <w:tc>
          <w:tcPr>
            <w:tcW w:w="2790" w:type="dxa"/>
          </w:tcPr>
          <w:p w14:paraId="1344A443" w14:textId="77777777" w:rsidR="002A3B37" w:rsidRPr="005F47A5" w:rsidRDefault="002A3B37" w:rsidP="00DA578E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4B5E5B55" w14:textId="77777777" w:rsidR="002A3B37" w:rsidRPr="005F47A5" w:rsidRDefault="002A3B37" w:rsidP="00DA578E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5F47A5" w14:paraId="1FAB0944" w14:textId="77777777" w:rsidTr="00DA578E">
        <w:trPr>
          <w:cantSplit/>
        </w:trPr>
        <w:tc>
          <w:tcPr>
            <w:tcW w:w="2790" w:type="dxa"/>
          </w:tcPr>
          <w:p w14:paraId="7A279F15" w14:textId="77777777" w:rsidR="002A3B37" w:rsidRPr="005F47A5" w:rsidRDefault="002A3B37" w:rsidP="00DA578E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5D0EE66F" w14:textId="5D0BBD7A" w:rsidR="002A3B37" w:rsidRPr="005F47A5" w:rsidRDefault="002A3B37" w:rsidP="00DA578E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C3EA5" w:rsidRPr="00BC3E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545F4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545F4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C3EA5" w:rsidRPr="00BC3E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2A3B37" w:rsidRPr="005F47A5" w14:paraId="46C7486E" w14:textId="77777777" w:rsidTr="00DA578E">
        <w:trPr>
          <w:cantSplit/>
        </w:trPr>
        <w:tc>
          <w:tcPr>
            <w:tcW w:w="2790" w:type="dxa"/>
          </w:tcPr>
          <w:p w14:paraId="7F8F407A" w14:textId="77777777" w:rsidR="002A3B37" w:rsidRPr="005F47A5" w:rsidRDefault="002A3B37" w:rsidP="00DA578E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35A9932A" w14:textId="12ABAA92" w:rsidR="002A3B37" w:rsidRPr="005F47A5" w:rsidRDefault="002A3B37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BC3EA5" w:rsidRPr="00BC3E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</w:tcPr>
          <w:p w14:paraId="457F7C10" w14:textId="77777777" w:rsidR="002A3B37" w:rsidRPr="005F47A5" w:rsidRDefault="002A3B37" w:rsidP="00DA57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5F47A5" w14:paraId="1F82BF49" w14:textId="77777777" w:rsidTr="00DA578E">
        <w:tc>
          <w:tcPr>
            <w:tcW w:w="2790" w:type="dxa"/>
          </w:tcPr>
          <w:p w14:paraId="76B1686D" w14:textId="77777777" w:rsidR="002A3B37" w:rsidRPr="005F47A5" w:rsidRDefault="002A3B37" w:rsidP="00DA578E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5F47A5" w:rsidRDefault="00E70B00" w:rsidP="00E70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9EE74B2" w14:textId="77777777" w:rsidR="002A3B37" w:rsidRPr="005F47A5" w:rsidRDefault="002A3B37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26B46E67" w14:textId="77777777" w:rsidR="002A3B37" w:rsidRPr="005F47A5" w:rsidRDefault="002A3B37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5F47A5" w:rsidRDefault="00667480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BD5162B" w14:textId="668A9AE8" w:rsidR="002A3B37" w:rsidRPr="005F47A5" w:rsidRDefault="008762AB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2A3B37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</w:tcPr>
          <w:p w14:paraId="3807D4FD" w14:textId="493A5575" w:rsidR="00E70B00" w:rsidRPr="005F47A5" w:rsidRDefault="008762AB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2A3B37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5F47A5" w14:paraId="09C8DB37" w14:textId="77777777" w:rsidTr="00E70B00">
        <w:tc>
          <w:tcPr>
            <w:tcW w:w="2790" w:type="dxa"/>
          </w:tcPr>
          <w:p w14:paraId="38A2CDBF" w14:textId="70BFCC03" w:rsidR="005F444C" w:rsidRPr="005F47A5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8BBE543" w14:textId="0C96CCE7" w:rsidR="005F444C" w:rsidRPr="005F47A5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B57231E" w14:textId="103F79D6" w:rsidR="005F444C" w:rsidRPr="005F47A5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8EAFF55" w14:textId="6E31CEE3" w:rsidR="005F444C" w:rsidRPr="005F47A5" w:rsidRDefault="005F444C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14:paraId="0A5213A8" w14:textId="07DAC85A" w:rsidR="005F444C" w:rsidRPr="005F47A5" w:rsidRDefault="005F444C" w:rsidP="005F444C">
            <w:pPr>
              <w:tabs>
                <w:tab w:val="decimal" w:pos="1140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:rsidRPr="005F47A5" w14:paraId="61A9F674" w14:textId="77777777" w:rsidTr="0044795E">
        <w:tc>
          <w:tcPr>
            <w:tcW w:w="2790" w:type="dxa"/>
          </w:tcPr>
          <w:p w14:paraId="798E95E2" w14:textId="1AB9B2E1" w:rsidR="005F444C" w:rsidRPr="005F47A5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6E18F530" w14:textId="3DA57704" w:rsidR="005F444C" w:rsidRPr="005F47A5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เยน </w:t>
            </w:r>
          </w:p>
        </w:tc>
        <w:tc>
          <w:tcPr>
            <w:tcW w:w="1170" w:type="dxa"/>
          </w:tcPr>
          <w:p w14:paraId="4E831677" w14:textId="5692D8DF" w:rsidR="005F444C" w:rsidRPr="005F47A5" w:rsidRDefault="00BC3EA5" w:rsidP="00436EC3">
            <w:pPr>
              <w:tabs>
                <w:tab w:val="left" w:pos="984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CA6CB5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1601BFF4" w14:textId="01DBF099" w:rsidR="005F444C" w:rsidRPr="005F47A5" w:rsidRDefault="00BC3EA5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CA6CB5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1458" w:type="dxa"/>
          </w:tcPr>
          <w:p w14:paraId="5C2DBC9F" w14:textId="502EB591" w:rsidR="005F444C" w:rsidRPr="005F47A5" w:rsidRDefault="00BC3EA5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25</w:t>
            </w:r>
            <w:r w:rsidR="00CA6CB5" w:rsidRPr="005F47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898</w:t>
            </w:r>
          </w:p>
        </w:tc>
      </w:tr>
      <w:tr w:rsidR="005F444C" w:rsidRPr="005F47A5" w14:paraId="747BB88A" w14:textId="77777777" w:rsidTr="0044795E">
        <w:trPr>
          <w:trHeight w:val="225"/>
        </w:trPr>
        <w:tc>
          <w:tcPr>
            <w:tcW w:w="2790" w:type="dxa"/>
          </w:tcPr>
          <w:p w14:paraId="75F11108" w14:textId="115C1792" w:rsidR="005F444C" w:rsidRPr="005F47A5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3C2764FB" w14:textId="00A17A3A" w:rsidR="005F444C" w:rsidRPr="005F47A5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</w:tcPr>
          <w:p w14:paraId="4E59BB70" w14:textId="13E43B67" w:rsidR="005F444C" w:rsidRPr="005F47A5" w:rsidRDefault="00BC3EA5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170" w:type="dxa"/>
          </w:tcPr>
          <w:p w14:paraId="637891C0" w14:textId="47D825F6" w:rsidR="005F444C" w:rsidRPr="005F47A5" w:rsidRDefault="00BC3EA5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CA6CB5"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458" w:type="dxa"/>
          </w:tcPr>
          <w:p w14:paraId="237C5954" w14:textId="7FE7A458" w:rsidR="005F444C" w:rsidRPr="005F47A5" w:rsidRDefault="00BC3EA5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32</w:t>
            </w:r>
            <w:r w:rsidR="00CA6CB5" w:rsidRPr="005F47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083</w:t>
            </w:r>
          </w:p>
        </w:tc>
      </w:tr>
      <w:tr w:rsidR="005F444C" w:rsidRPr="005F47A5" w14:paraId="67FCFA8C" w14:textId="77777777" w:rsidTr="0016352F">
        <w:trPr>
          <w:cantSplit/>
        </w:trPr>
        <w:tc>
          <w:tcPr>
            <w:tcW w:w="2790" w:type="dxa"/>
          </w:tcPr>
          <w:p w14:paraId="48576D3E" w14:textId="77777777" w:rsidR="005F444C" w:rsidRPr="005F47A5" w:rsidRDefault="005F444C" w:rsidP="005F444C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5D06C694" w14:textId="76CC7A49" w:rsidR="005F444C" w:rsidRPr="005F47A5" w:rsidRDefault="005F444C" w:rsidP="005F444C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5F47A5" w14:paraId="0A6CCD17" w14:textId="77777777" w:rsidTr="0016352F">
        <w:trPr>
          <w:cantSplit/>
        </w:trPr>
        <w:tc>
          <w:tcPr>
            <w:tcW w:w="2790" w:type="dxa"/>
          </w:tcPr>
          <w:p w14:paraId="6F24C471" w14:textId="77777777" w:rsidR="005F444C" w:rsidRPr="005F47A5" w:rsidRDefault="005F444C" w:rsidP="005F444C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70911F5B" w14:textId="2473D4AE" w:rsidR="005F444C" w:rsidRPr="005F47A5" w:rsidRDefault="005F444C" w:rsidP="005F444C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C3EA5" w:rsidRPr="00BC3E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62728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C3EA5" w:rsidRPr="00BC3E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5F444C" w:rsidRPr="005F47A5" w14:paraId="75F2E49D" w14:textId="77777777" w:rsidTr="0016352F">
        <w:trPr>
          <w:cantSplit/>
        </w:trPr>
        <w:tc>
          <w:tcPr>
            <w:tcW w:w="2790" w:type="dxa"/>
          </w:tcPr>
          <w:p w14:paraId="0B04958B" w14:textId="77777777" w:rsidR="005F444C" w:rsidRPr="005F47A5" w:rsidRDefault="005F444C" w:rsidP="005F444C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49E9B316" w14:textId="1F3585EF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BC3EA5" w:rsidRPr="00BC3E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</w:tcPr>
          <w:p w14:paraId="258838AC" w14:textId="77777777" w:rsidR="005F444C" w:rsidRPr="005F47A5" w:rsidRDefault="005F444C" w:rsidP="005F444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5F47A5" w14:paraId="191C43E0" w14:textId="77777777" w:rsidTr="0016352F">
        <w:tc>
          <w:tcPr>
            <w:tcW w:w="2790" w:type="dxa"/>
          </w:tcPr>
          <w:p w14:paraId="02395BD7" w14:textId="77777777" w:rsidR="005F444C" w:rsidRPr="005F47A5" w:rsidRDefault="005F444C" w:rsidP="005F444C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</w:tcPr>
          <w:p w14:paraId="6D8503DF" w14:textId="77777777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3B452DEA" w14:textId="77777777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5F47A5" w:rsidRDefault="00667480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883AE62" w14:textId="6A7EE551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58" w:type="dxa"/>
          </w:tcPr>
          <w:p w14:paraId="02768D6D" w14:textId="2FA975F6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F444C" w:rsidRPr="005F47A5" w14:paraId="783EA021" w14:textId="77777777" w:rsidTr="0016352F">
        <w:trPr>
          <w:trHeight w:val="225"/>
        </w:trPr>
        <w:tc>
          <w:tcPr>
            <w:tcW w:w="2790" w:type="dxa"/>
          </w:tcPr>
          <w:p w14:paraId="6C64A178" w14:textId="77777777" w:rsidR="005F444C" w:rsidRPr="005F47A5" w:rsidRDefault="005F444C" w:rsidP="00FC4D08">
            <w:pPr>
              <w:pStyle w:val="Heading6"/>
              <w:spacing w:before="0"/>
              <w:ind w:left="0" w:hanging="1"/>
              <w:jc w:val="both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B93792B" w14:textId="77777777" w:rsidR="005F444C" w:rsidRPr="005F47A5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39C5B23" w14:textId="77777777" w:rsidR="005F444C" w:rsidRPr="005F47A5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0611292" w14:textId="77777777" w:rsidR="005F444C" w:rsidRPr="005F47A5" w:rsidRDefault="005F444C" w:rsidP="005F444C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8" w:type="dxa"/>
          </w:tcPr>
          <w:p w14:paraId="57126878" w14:textId="77777777" w:rsidR="005F444C" w:rsidRPr="005F47A5" w:rsidRDefault="005F444C" w:rsidP="005F444C">
            <w:pPr>
              <w:tabs>
                <w:tab w:val="decimal" w:pos="1140"/>
              </w:tabs>
              <w:rPr>
                <w:rFonts w:asciiTheme="majorBidi" w:eastAsia="Angsana New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5F444C" w:rsidRPr="005F47A5" w14:paraId="64B24C62" w14:textId="77777777" w:rsidTr="0044795E">
        <w:tc>
          <w:tcPr>
            <w:tcW w:w="2790" w:type="dxa"/>
          </w:tcPr>
          <w:p w14:paraId="1591F858" w14:textId="77777777" w:rsidR="005F444C" w:rsidRPr="005F47A5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1BF1003E" w14:textId="77777777" w:rsidR="005F444C" w:rsidRPr="005F47A5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เยน </w:t>
            </w:r>
          </w:p>
        </w:tc>
        <w:tc>
          <w:tcPr>
            <w:tcW w:w="1170" w:type="dxa"/>
          </w:tcPr>
          <w:p w14:paraId="07A30DD0" w14:textId="6EAEFAD5" w:rsidR="005F444C" w:rsidRPr="005F47A5" w:rsidRDefault="00BC3EA5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24F42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15559C63" w14:textId="75627EC4" w:rsidR="005F444C" w:rsidRPr="005F47A5" w:rsidRDefault="00BC3EA5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024F42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1458" w:type="dxa"/>
          </w:tcPr>
          <w:p w14:paraId="105D41CF" w14:textId="6A31288E" w:rsidR="005F444C" w:rsidRPr="005F47A5" w:rsidRDefault="00BC3EA5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20</w:t>
            </w:r>
            <w:r w:rsidR="0072414F" w:rsidRPr="005F47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244</w:t>
            </w:r>
          </w:p>
        </w:tc>
      </w:tr>
      <w:tr w:rsidR="005F444C" w:rsidRPr="005F47A5" w14:paraId="07477ED9" w14:textId="77777777" w:rsidTr="0044795E">
        <w:tc>
          <w:tcPr>
            <w:tcW w:w="2790" w:type="dxa"/>
          </w:tcPr>
          <w:p w14:paraId="714A90D5" w14:textId="6173BDB9" w:rsidR="005F444C" w:rsidRPr="005F47A5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54A32B65" w14:textId="3C9FEB5D" w:rsidR="005F444C" w:rsidRPr="005F47A5" w:rsidRDefault="005F444C" w:rsidP="009C4C31">
            <w:pPr>
              <w:tabs>
                <w:tab w:val="decimal" w:pos="709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</w:tcPr>
          <w:p w14:paraId="12C4B0D0" w14:textId="7D69B560" w:rsidR="005F444C" w:rsidRPr="005F47A5" w:rsidRDefault="00BC3EA5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4F42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1170" w:type="dxa"/>
          </w:tcPr>
          <w:p w14:paraId="1EBFDD5A" w14:textId="2575AD42" w:rsidR="005F444C" w:rsidRPr="005F47A5" w:rsidRDefault="00BC3EA5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2414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1458" w:type="dxa"/>
          </w:tcPr>
          <w:p w14:paraId="419B8B9B" w14:textId="157340D1" w:rsidR="005F444C" w:rsidRPr="005F47A5" w:rsidRDefault="00BC3EA5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</w:pP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33</w:t>
            </w:r>
            <w:r w:rsidR="0072414F" w:rsidRPr="005F47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BC3E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044</w:t>
            </w:r>
          </w:p>
        </w:tc>
      </w:tr>
    </w:tbl>
    <w:p w14:paraId="6E2BAF53" w14:textId="2AC0D978" w:rsidR="008E1083" w:rsidRPr="005F47A5" w:rsidRDefault="00BC3EA5" w:rsidP="008112A2">
      <w:pPr>
        <w:spacing w:before="240"/>
        <w:ind w:left="1267" w:hanging="720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5F47A5" w:rsidRDefault="008E1083" w:rsidP="008112A2">
      <w:pPr>
        <w:spacing w:after="120"/>
        <w:ind w:left="126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5F47A5" w:rsidRDefault="00116679" w:rsidP="008112A2">
      <w:pPr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  <w:sectPr w:rsidR="00116679" w:rsidRPr="005F47A5" w:rsidSect="004B02D6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5E131E16" w:rsidR="0054768F" w:rsidRPr="005F47A5" w:rsidRDefault="00BC3EA5" w:rsidP="00D20153">
      <w:pPr>
        <w:spacing w:after="240"/>
        <w:ind w:left="540" w:right="-352" w:hanging="54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pacing w:val="-8"/>
          <w:sz w:val="32"/>
          <w:szCs w:val="32"/>
          <w:lang w:val="en-US" w:eastAsia="en-US"/>
        </w:rPr>
        <w:lastRenderedPageBreak/>
        <w:t>27</w:t>
      </w:r>
      <w:r w:rsidR="00DA7EB9" w:rsidRPr="005F47A5">
        <w:rPr>
          <w:rFonts w:asciiTheme="majorBidi" w:hAnsiTheme="majorBidi" w:cstheme="majorBidi"/>
          <w:spacing w:val="-8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pacing w:val="-8"/>
          <w:sz w:val="32"/>
          <w:szCs w:val="32"/>
          <w:lang w:val="en-US" w:eastAsia="en-US"/>
        </w:rPr>
        <w:t>4</w:t>
      </w:r>
      <w:r w:rsidR="00DA7EB9" w:rsidRPr="005F47A5">
        <w:rPr>
          <w:rFonts w:asciiTheme="majorBidi" w:hAnsiTheme="majorBidi" w:cstheme="majorBidi"/>
          <w:spacing w:val="-8"/>
          <w:sz w:val="32"/>
          <w:szCs w:val="32"/>
          <w:cs/>
          <w:lang w:val="en-US" w:eastAsia="en-US"/>
        </w:rPr>
        <w:t>.</w:t>
      </w:r>
      <w:r w:rsidRPr="00BC3EA5">
        <w:rPr>
          <w:rFonts w:asciiTheme="majorBidi" w:hAnsiTheme="majorBidi" w:cstheme="majorBidi"/>
          <w:spacing w:val="-8"/>
          <w:sz w:val="32"/>
          <w:szCs w:val="32"/>
          <w:lang w:val="en-US" w:eastAsia="en-US"/>
        </w:rPr>
        <w:t>1</w:t>
      </w:r>
      <w:r w:rsidR="00467543" w:rsidRPr="005F47A5">
        <w:rPr>
          <w:rFonts w:asciiTheme="majorBidi" w:hAnsiTheme="majorBidi" w:cstheme="majorBidi"/>
          <w:spacing w:val="-2"/>
          <w:sz w:val="32"/>
          <w:szCs w:val="32"/>
          <w:lang w:val="en-US" w:eastAsia="en-US"/>
        </w:rPr>
        <w:tab/>
      </w:r>
      <w:r w:rsidR="0054768F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</w:t>
      </w:r>
      <w:r w:rsidR="0054768F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2700"/>
        <w:gridCol w:w="1170"/>
        <w:gridCol w:w="1080"/>
        <w:gridCol w:w="1080"/>
        <w:gridCol w:w="1103"/>
        <w:gridCol w:w="1054"/>
        <w:gridCol w:w="5692"/>
      </w:tblGrid>
      <w:tr w:rsidR="0054768F" w:rsidRPr="005F47A5" w14:paraId="7FE713D1" w14:textId="77777777" w:rsidTr="004E7410">
        <w:trPr>
          <w:trHeight w:val="18"/>
          <w:tblHeader/>
        </w:trPr>
        <w:tc>
          <w:tcPr>
            <w:tcW w:w="524" w:type="dxa"/>
            <w:vMerge w:val="restart"/>
            <w:vAlign w:val="center"/>
          </w:tcPr>
          <w:p w14:paraId="76C3A711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700" w:type="dxa"/>
            <w:vMerge w:val="restart"/>
            <w:vAlign w:val="center"/>
          </w:tcPr>
          <w:p w14:paraId="4AED2399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50" w:type="dxa"/>
            <w:gridSpan w:val="2"/>
          </w:tcPr>
          <w:p w14:paraId="49BC51C5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</w:tcPr>
          <w:p w14:paraId="5899CCDB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</w:tcPr>
          <w:p w14:paraId="1F54C2AE" w14:textId="77777777" w:rsidR="0054768F" w:rsidRPr="005F47A5" w:rsidRDefault="0054768F" w:rsidP="002C390D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5F47A5" w:rsidRDefault="0054768F" w:rsidP="002C390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vAlign w:val="center"/>
          </w:tcPr>
          <w:p w14:paraId="26615ADA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5F47A5" w14:paraId="589BFE49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5EF022B9" w14:textId="77777777" w:rsidR="0054768F" w:rsidRPr="005F47A5" w:rsidRDefault="0054768F" w:rsidP="002C390D">
            <w:pPr>
              <w:spacing w:line="280" w:lineRule="exact"/>
              <w:ind w:firstLine="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</w:tcPr>
          <w:p w14:paraId="3D70FF54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</w:tcPr>
          <w:p w14:paraId="3300177A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183" w:type="dxa"/>
            <w:gridSpan w:val="2"/>
          </w:tcPr>
          <w:p w14:paraId="2591749F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</w:tcPr>
          <w:p w14:paraId="5833AE4F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</w:tcPr>
          <w:p w14:paraId="51B2EF87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5F47A5" w14:paraId="01A912B3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7377141A" w14:textId="77777777" w:rsidR="002E22AF" w:rsidRPr="005F47A5" w:rsidRDefault="002E22AF" w:rsidP="002E22AF">
            <w:pPr>
              <w:spacing w:line="280" w:lineRule="exact"/>
              <w:ind w:firstLine="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</w:tcPr>
          <w:p w14:paraId="3A4B24A1" w14:textId="77777777" w:rsidR="002E22AF" w:rsidRPr="005F47A5" w:rsidRDefault="002E22AF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FC8FFA4" w14:textId="2654DFC6" w:rsidR="002E22AF" w:rsidRPr="005F47A5" w:rsidRDefault="00BC3EA5" w:rsidP="002E22AF">
            <w:pPr>
              <w:spacing w:line="280" w:lineRule="exact"/>
              <w:ind w:left="-103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80" w:type="dxa"/>
          </w:tcPr>
          <w:p w14:paraId="0D04178A" w14:textId="0BD6A86B" w:rsidR="002E22AF" w:rsidRPr="005F47A5" w:rsidRDefault="00BC3EA5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</w:tcPr>
          <w:p w14:paraId="7107BE67" w14:textId="66F2152A" w:rsidR="002E22AF" w:rsidRPr="005F47A5" w:rsidRDefault="00BC3EA5" w:rsidP="002E22AF">
            <w:pPr>
              <w:spacing w:line="280" w:lineRule="exact"/>
              <w:ind w:left="-111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545F4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103" w:type="dxa"/>
          </w:tcPr>
          <w:p w14:paraId="51207B3D" w14:textId="56A554C3" w:rsidR="002E22AF" w:rsidRPr="005F47A5" w:rsidRDefault="00BC3EA5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3E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</w:tcPr>
          <w:p w14:paraId="6624BCE2" w14:textId="77777777" w:rsidR="002E22AF" w:rsidRPr="005F47A5" w:rsidRDefault="002E22AF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</w:tcPr>
          <w:p w14:paraId="2A6F0F42" w14:textId="77777777" w:rsidR="002E22AF" w:rsidRPr="005F47A5" w:rsidRDefault="002E22AF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B6260" w:rsidRPr="005F47A5" w14:paraId="2B70C4EE" w14:textId="77777777" w:rsidTr="004E7410">
        <w:trPr>
          <w:trHeight w:val="18"/>
        </w:trPr>
        <w:tc>
          <w:tcPr>
            <w:tcW w:w="524" w:type="dxa"/>
          </w:tcPr>
          <w:p w14:paraId="1832EC2A" w14:textId="0F08942C" w:rsidR="009B6260" w:rsidRPr="005F47A5" w:rsidRDefault="00BC3EA5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14:paraId="749AC6CB" w14:textId="6D47EBEB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3963C8F" w14:textId="386684F1" w:rsidR="00CA6CB5" w:rsidRPr="005F47A5" w:rsidRDefault="00CA6CB5" w:rsidP="00CA6CB5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  <w:p w14:paraId="70C95B25" w14:textId="335A28E9" w:rsidR="009B6260" w:rsidRPr="005F47A5" w:rsidRDefault="00CA6CB5" w:rsidP="00CA6CB5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</w:p>
        </w:tc>
        <w:tc>
          <w:tcPr>
            <w:tcW w:w="1080" w:type="dxa"/>
          </w:tcPr>
          <w:p w14:paraId="0CEA2FC2" w14:textId="4C673CC5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  <w:p w14:paraId="77BA8EF4" w14:textId="5AD58572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</w:p>
        </w:tc>
        <w:tc>
          <w:tcPr>
            <w:tcW w:w="1080" w:type="dxa"/>
          </w:tcPr>
          <w:p w14:paraId="47CE88FE" w14:textId="3136F2E5" w:rsidR="007475A8" w:rsidRPr="005F47A5" w:rsidRDefault="007475A8" w:rsidP="007475A8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  <w:p w14:paraId="4B0B11DD" w14:textId="3C3A035A" w:rsidR="009B6260" w:rsidRPr="005F47A5" w:rsidRDefault="007475A8" w:rsidP="007475A8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</w:p>
        </w:tc>
        <w:tc>
          <w:tcPr>
            <w:tcW w:w="1103" w:type="dxa"/>
          </w:tcPr>
          <w:p w14:paraId="53810A6D" w14:textId="33D5D980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  <w:p w14:paraId="02B9226E" w14:textId="56D8A170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</w:p>
        </w:tc>
        <w:tc>
          <w:tcPr>
            <w:tcW w:w="1054" w:type="dxa"/>
          </w:tcPr>
          <w:p w14:paraId="136A92F5" w14:textId="6CC5AB5A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</w:tcPr>
          <w:p w14:paraId="720E5FE7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9B6260" w:rsidRPr="005F47A5" w:rsidRDefault="009B6260" w:rsidP="009B6260">
            <w:pPr>
              <w:spacing w:before="60" w:after="60"/>
              <w:ind w:left="182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9B6260" w:rsidRPr="005F47A5" w14:paraId="63D24EF6" w14:textId="77777777" w:rsidTr="004E7410">
        <w:trPr>
          <w:trHeight w:val="18"/>
        </w:trPr>
        <w:tc>
          <w:tcPr>
            <w:tcW w:w="524" w:type="dxa"/>
          </w:tcPr>
          <w:p w14:paraId="6095825E" w14:textId="49A6668C" w:rsidR="009B6260" w:rsidRPr="005F47A5" w:rsidRDefault="00BC3EA5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700" w:type="dxa"/>
          </w:tcPr>
          <w:p w14:paraId="62B73B98" w14:textId="0C7AF020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5F47A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170" w:type="dxa"/>
          </w:tcPr>
          <w:p w14:paraId="2A762231" w14:textId="7AC624B1" w:rsidR="009B6260" w:rsidRPr="005F47A5" w:rsidRDefault="00BC3EA5" w:rsidP="0090552F">
            <w:pPr>
              <w:tabs>
                <w:tab w:val="decimal" w:pos="990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372</w:t>
            </w:r>
            <w:r w:rsidR="004408B4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587</w:t>
            </w:r>
          </w:p>
        </w:tc>
        <w:tc>
          <w:tcPr>
            <w:tcW w:w="1080" w:type="dxa"/>
          </w:tcPr>
          <w:p w14:paraId="110A81D4" w14:textId="2F1BE56D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080" w:type="dxa"/>
          </w:tcPr>
          <w:p w14:paraId="5B235531" w14:textId="5D9ABA3C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364</w:t>
            </w:r>
            <w:r w:rsidR="007475A8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</w:p>
        </w:tc>
        <w:tc>
          <w:tcPr>
            <w:tcW w:w="1103" w:type="dxa"/>
          </w:tcPr>
          <w:p w14:paraId="758814F6" w14:textId="305EFD4B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</w:p>
        </w:tc>
        <w:tc>
          <w:tcPr>
            <w:tcW w:w="1054" w:type="dxa"/>
          </w:tcPr>
          <w:p w14:paraId="00990B3F" w14:textId="254156C8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</w:tcPr>
          <w:p w14:paraId="0A511654" w14:textId="11F500CB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9B6260" w:rsidRPr="005F47A5" w14:paraId="552EC955" w14:textId="77777777" w:rsidTr="004E7410">
        <w:trPr>
          <w:trHeight w:val="18"/>
        </w:trPr>
        <w:tc>
          <w:tcPr>
            <w:tcW w:w="524" w:type="dxa"/>
          </w:tcPr>
          <w:p w14:paraId="4329CF76" w14:textId="68D6946F" w:rsidR="009B6260" w:rsidRPr="005F47A5" w:rsidRDefault="00BC3EA5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700" w:type="dxa"/>
          </w:tcPr>
          <w:p w14:paraId="3608C466" w14:textId="1DA14DAF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963516D" w14:textId="6C5DB0BC" w:rsidR="009B6260" w:rsidRPr="005F47A5" w:rsidRDefault="00BC3EA5" w:rsidP="009B6260">
            <w:pPr>
              <w:tabs>
                <w:tab w:val="decimal" w:pos="990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475A8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  <w:r w:rsidR="007475A8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</w:p>
        </w:tc>
        <w:tc>
          <w:tcPr>
            <w:tcW w:w="1080" w:type="dxa"/>
          </w:tcPr>
          <w:p w14:paraId="42378A4E" w14:textId="7C9734BF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  <w:tc>
          <w:tcPr>
            <w:tcW w:w="1080" w:type="dxa"/>
          </w:tcPr>
          <w:p w14:paraId="67C1A5A7" w14:textId="05972AE6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="007475A8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1103" w:type="dxa"/>
          </w:tcPr>
          <w:p w14:paraId="0AFCF746" w14:textId="4EC62345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</w:p>
        </w:tc>
        <w:tc>
          <w:tcPr>
            <w:tcW w:w="1054" w:type="dxa"/>
          </w:tcPr>
          <w:p w14:paraId="25A6F8B8" w14:textId="3512E01E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</w:tcPr>
          <w:p w14:paraId="11A07ED7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9B6260" w:rsidRPr="005F47A5" w14:paraId="61FFFA0E" w14:textId="77777777" w:rsidTr="004E7410">
        <w:trPr>
          <w:trHeight w:val="18"/>
        </w:trPr>
        <w:tc>
          <w:tcPr>
            <w:tcW w:w="524" w:type="dxa"/>
          </w:tcPr>
          <w:p w14:paraId="7EEEA9CD" w14:textId="75E69616" w:rsidR="009B6260" w:rsidRPr="005F47A5" w:rsidRDefault="00BC3EA5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C3EA5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700" w:type="dxa"/>
          </w:tcPr>
          <w:p w14:paraId="24F51B34" w14:textId="77777777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38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A216BEF" w14:textId="5F8A6C39" w:rsidR="009B6260" w:rsidRPr="005F47A5" w:rsidRDefault="00BC3EA5" w:rsidP="009B6260">
            <w:pPr>
              <w:tabs>
                <w:tab w:val="decimal" w:pos="990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47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="000B47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1080" w:type="dxa"/>
          </w:tcPr>
          <w:p w14:paraId="1F36AC0F" w14:textId="2080D3D6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1080" w:type="dxa"/>
          </w:tcPr>
          <w:p w14:paraId="0F737513" w14:textId="0E813322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47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="000B47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1103" w:type="dxa"/>
          </w:tcPr>
          <w:p w14:paraId="5B5F012A" w14:textId="31604587" w:rsidR="009B6260" w:rsidRPr="005F47A5" w:rsidRDefault="00BC3EA5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1054" w:type="dxa"/>
          </w:tcPr>
          <w:p w14:paraId="66BC88FD" w14:textId="3C2DC9A6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BC3EA5" w:rsidRPr="00BC3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</w:tcPr>
          <w:p w14:paraId="69E03EDB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ก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ทางการเงินถัวเฉลี่ยถ่วงน้ำหนัก ณ สิ้นวันทำการ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5F47A5" w:rsidRDefault="00091F07" w:rsidP="00A91279">
      <w:pPr>
        <w:spacing w:before="60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5277145E" w14:textId="041C8984" w:rsidR="00A91279" w:rsidRPr="005F47A5" w:rsidRDefault="00A91279" w:rsidP="00A91279">
      <w:pPr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sectPr w:rsidR="00A91279" w:rsidRPr="005F47A5" w:rsidSect="004B02D6">
          <w:headerReference w:type="even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5F47A5" w:rsidRDefault="00F30393" w:rsidP="007527D5">
      <w:pPr>
        <w:ind w:firstLine="547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lastRenderedPageBreak/>
        <w:t>การวัดมูลค่ายุติธรรม</w:t>
      </w:r>
    </w:p>
    <w:p w14:paraId="51CD3432" w14:textId="454EAC0E" w:rsidR="00F30393" w:rsidRPr="005F47A5" w:rsidRDefault="00F30393" w:rsidP="00F30393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/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36C831CC" w:rsidR="00F30393" w:rsidRPr="005F47A5" w:rsidRDefault="005B7422" w:rsidP="00727ADF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u w:val="single"/>
          <w:cs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u w:val="single"/>
          <w:cs/>
          <w:lang w:val="en-US"/>
        </w:rPr>
        <w:t>เครื่องมือทางการเงินที่มีมูลค่าตามบัญชีใกล้เคียงกับมูลค่ายุติธรร</w:t>
      </w:r>
      <w:r w:rsidR="00F30393" w:rsidRPr="005F47A5">
        <w:rPr>
          <w:rFonts w:asciiTheme="majorBidi" w:hAnsiTheme="majorBidi" w:cstheme="majorBidi"/>
          <w:spacing w:val="-8"/>
          <w:sz w:val="32"/>
          <w:szCs w:val="32"/>
          <w:u w:val="single"/>
          <w:cs/>
          <w:lang w:val="en-US"/>
        </w:rPr>
        <w:t>ม</w:t>
      </w:r>
    </w:p>
    <w:p w14:paraId="7E958B10" w14:textId="74429739" w:rsidR="00F30393" w:rsidRPr="005F47A5" w:rsidRDefault="00F30393" w:rsidP="00E80C08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สินทรัพย์หมุนเวียนอื่น </w:t>
      </w:r>
      <w:r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="004739FF"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และ</w:t>
      </w:r>
      <w:r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0B2F6AB7" w14:textId="5855C922" w:rsidR="00B371F7" w:rsidRPr="005F47A5" w:rsidRDefault="00BC3EA5" w:rsidP="00B371F7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3C183E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183E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C183E" w:rsidRPr="008C686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9E09786" w14:textId="462497DB" w:rsidR="0076345E" w:rsidRPr="005F47A5" w:rsidRDefault="00BC3EA5" w:rsidP="00BC3EA5">
      <w:pPr>
        <w:ind w:left="1080" w:hanging="533"/>
        <w:rPr>
          <w:rFonts w:asciiTheme="majorBidi" w:hAnsiTheme="majorBidi" w:cstheme="majorBidi"/>
          <w:sz w:val="32"/>
          <w:szCs w:val="32"/>
          <w:cs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28</w:t>
      </w:r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76345E" w:rsidRPr="005F47A5">
        <w:rPr>
          <w:rFonts w:asciiTheme="majorBidi" w:hAnsiTheme="majorBidi" w:cstheme="majorBidi"/>
          <w:sz w:val="32"/>
          <w:szCs w:val="32"/>
          <w:cs/>
        </w:rPr>
        <w:t>ประกาศจ่ายเงินปันผล</w:t>
      </w:r>
    </w:p>
    <w:p w14:paraId="4988F53D" w14:textId="367CEEFB" w:rsidR="00094860" w:rsidRPr="005F47A5" w:rsidRDefault="00695880" w:rsidP="00BC3EA5">
      <w:pPr>
        <w:spacing w:after="240"/>
        <w:ind w:left="1080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เงินปันผลจ่ายของบริษัทและบริษัทย่อย 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</w:tblGrid>
      <w:tr w:rsidR="00903088" w:rsidRPr="005F47A5" w14:paraId="6AEA881B" w14:textId="77777777" w:rsidTr="00903088"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83AAC" w14:textId="5F1E4322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6A35D" w14:textId="77777777" w:rsidR="00903088" w:rsidRPr="005F47A5" w:rsidRDefault="00903088" w:rsidP="009030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วันประชุมสามัญ</w:t>
            </w:r>
          </w:p>
          <w:p w14:paraId="4CFFC85A" w14:textId="66D625A3" w:rsidR="00903088" w:rsidRPr="005F47A5" w:rsidRDefault="00903088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605E1" w14:textId="5D0E90A9" w:rsidR="00903088" w:rsidRPr="005F47A5" w:rsidRDefault="00903088" w:rsidP="009030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วันจ่ายเงินปันผล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8F891" w14:textId="77777777" w:rsidR="00903088" w:rsidRPr="005F47A5" w:rsidRDefault="00903088" w:rsidP="009030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  <w:p w14:paraId="610C52C4" w14:textId="0AC4CB3D" w:rsidR="00903088" w:rsidRPr="005F47A5" w:rsidRDefault="00903088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F0BAF" w14:textId="77777777" w:rsidR="00903088" w:rsidRPr="005F47A5" w:rsidRDefault="00903088" w:rsidP="009030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จำนวนเงินรวม</w:t>
            </w:r>
          </w:p>
          <w:p w14:paraId="30D014BA" w14:textId="5BD02D50" w:rsidR="00903088" w:rsidRPr="005F47A5" w:rsidRDefault="00903088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</w:tr>
      <w:tr w:rsidR="00903088" w:rsidRPr="005F47A5" w14:paraId="5B66C377" w14:textId="77777777" w:rsidTr="00903088"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EAF8B" w14:textId="77777777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E11880" w14:textId="31E5DE72" w:rsidR="00903088" w:rsidRPr="005F47A5" w:rsidRDefault="00BC3EA5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27</w:t>
            </w:r>
            <w:r w:rsidR="007475A8" w:rsidRPr="005F47A5">
              <w:rPr>
                <w:rFonts w:asciiTheme="majorBidi" w:hAnsiTheme="majorBidi" w:cstheme="majorBidi"/>
                <w:cs/>
                <w:lang w:val="en-US"/>
              </w:rPr>
              <w:t xml:space="preserve"> 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75C3E6" w14:textId="6B222CA9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26</w:t>
            </w:r>
            <w:r w:rsidR="00073889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052A5" w:rsidRPr="005F47A5">
              <w:rPr>
                <w:rFonts w:asciiTheme="majorBidi" w:hAnsiTheme="majorBidi" w:cstheme="majorBidi"/>
                <w:cs/>
                <w:lang w:val="en-US"/>
              </w:rPr>
              <w:t>พ.ค.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E9252C" w14:textId="40941534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0</w:t>
            </w:r>
            <w:r w:rsidR="00094860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43E1EC" w14:textId="3C2E3755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66</w:t>
            </w:r>
            <w:r w:rsidR="00094860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903088" w:rsidRPr="005F47A5" w14:paraId="6E037DE4" w14:textId="77777777" w:rsidTr="00903088"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14:paraId="10659D27" w14:textId="77777777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วาโก้กบินทร์บุรี จำกัด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A8A61" w14:textId="5495B39F" w:rsidR="00903088" w:rsidRPr="005F47A5" w:rsidRDefault="00BC3EA5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4052A5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91B1B" w:rsidRPr="005F47A5">
              <w:rPr>
                <w:rFonts w:asciiTheme="majorBidi" w:hAnsiTheme="majorBidi" w:cstheme="majorBidi"/>
                <w:cs/>
                <w:lang w:val="en-US"/>
              </w:rPr>
              <w:t>เม.ย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.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B8155" w14:textId="663C9973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24</w:t>
            </w:r>
            <w:r w:rsidR="001B40E8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B40E8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D6867" w14:textId="7B7767AE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10</w:t>
            </w:r>
            <w:r w:rsidR="00CF4759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B1F0B" w14:textId="671633EE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5</w:t>
            </w:r>
            <w:r w:rsidR="00A26C55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903088" w:rsidRPr="005F47A5" w14:paraId="1A5661DE" w14:textId="77777777" w:rsidTr="00903088"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14:paraId="1701741D" w14:textId="77777777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ภัทยากบินทร์บุรี จำกัด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D04B49" w14:textId="18F23BF5" w:rsidR="00903088" w:rsidRPr="005F47A5" w:rsidRDefault="00BC3EA5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391B1B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91B1B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505B0" w14:textId="2F74C3B6" w:rsidR="00903088" w:rsidRPr="005F47A5" w:rsidRDefault="00CF4759" w:rsidP="00CF4759">
            <w:pPr>
              <w:tabs>
                <w:tab w:val="decimal" w:pos="0"/>
              </w:tabs>
              <w:snapToGrid w:val="0"/>
              <w:ind w:left="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8066F" w14:textId="1CCCC8CF" w:rsidR="00903088" w:rsidRPr="005F47A5" w:rsidRDefault="00CF4759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B8D77" w14:textId="5CB5E945" w:rsidR="00903088" w:rsidRPr="005F47A5" w:rsidRDefault="00A26C5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03088" w:rsidRPr="005F47A5" w14:paraId="7A80AF11" w14:textId="77777777" w:rsidTr="00903088"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14:paraId="7EF5511B" w14:textId="77777777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วาโก้ศรีราชา จำกัด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57DFF" w14:textId="4376EAE1" w:rsidR="00854FD9" w:rsidRPr="005F47A5" w:rsidRDefault="00BC3EA5" w:rsidP="00854FD9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391B1B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91B1B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F6133" w14:textId="4F03A6F7" w:rsidR="00903088" w:rsidRPr="005F47A5" w:rsidRDefault="00CF4759" w:rsidP="00CF4759">
            <w:pPr>
              <w:tabs>
                <w:tab w:val="decimal" w:pos="0"/>
              </w:tabs>
              <w:snapToGrid w:val="0"/>
              <w:ind w:left="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0B8E5" w14:textId="77407893" w:rsidR="00903088" w:rsidRPr="005F47A5" w:rsidRDefault="00CF4759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1FB18" w14:textId="23B5D96E" w:rsidR="00903088" w:rsidRPr="005F47A5" w:rsidRDefault="00A26C5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03088" w:rsidRPr="005F47A5" w14:paraId="26C77963" w14:textId="77777777" w:rsidTr="00903088"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14:paraId="35C91770" w14:textId="77777777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วาโก้ลำพูน จำกัด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4EBB1" w14:textId="3F59F36D" w:rsidR="00903088" w:rsidRPr="005F47A5" w:rsidRDefault="00BC3EA5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391B1B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91B1B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2D47F" w14:textId="3DDACB4C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27</w:t>
            </w:r>
            <w:r w:rsidR="00CF4759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CF4759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ED4E4" w14:textId="2E07F4F2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6</w:t>
            </w:r>
            <w:r w:rsidR="00A26C55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A16FA" w14:textId="6323AA33" w:rsidR="00903088" w:rsidRPr="005F47A5" w:rsidRDefault="00BC3EA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A26C55" w:rsidRPr="005F47A5">
              <w:rPr>
                <w:rFonts w:asciiTheme="majorBidi" w:hAnsiTheme="majorBidi" w:cstheme="majorBidi"/>
                <w:lang w:val="en-US"/>
              </w:rPr>
              <w:t>.</w:t>
            </w:r>
            <w:r w:rsidRPr="00BC3EA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903088" w:rsidRPr="005F47A5" w14:paraId="288EBD87" w14:textId="77777777" w:rsidTr="00903088"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14:paraId="4D888BA1" w14:textId="62F13B59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โทรา </w:t>
            </w:r>
            <w:r w:rsidR="00BC3EA5" w:rsidRPr="00BC3EA5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16FF7" w14:textId="1A719024" w:rsidR="00903088" w:rsidRPr="005F47A5" w:rsidRDefault="00BC3EA5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391B1B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91B1B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110D5A" w14:textId="1116BFD1" w:rsidR="00903088" w:rsidRPr="005F47A5" w:rsidRDefault="00CF4759" w:rsidP="00CF4759">
            <w:pPr>
              <w:tabs>
                <w:tab w:val="decimal" w:pos="0"/>
              </w:tabs>
              <w:snapToGrid w:val="0"/>
              <w:ind w:left="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A1F7E" w14:textId="44E372FD" w:rsidR="00903088" w:rsidRPr="005F47A5" w:rsidRDefault="00A26C5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710E6" w14:textId="1BB558A4" w:rsidR="00903088" w:rsidRPr="005F47A5" w:rsidRDefault="00A26C5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03088" w:rsidRPr="005F47A5" w14:paraId="14293864" w14:textId="77777777" w:rsidTr="00903088"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9B45" w14:textId="77777777" w:rsidR="00903088" w:rsidRPr="005F47A5" w:rsidRDefault="00903088" w:rsidP="0090308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วาโก้แม่สอด จำกัด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5486" w14:textId="2C349072" w:rsidR="00903088" w:rsidRPr="005F47A5" w:rsidRDefault="00BC3EA5" w:rsidP="009030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C3EA5">
              <w:rPr>
                <w:rFonts w:asciiTheme="majorBidi" w:hAnsiTheme="majorBidi" w:cstheme="majorBidi"/>
                <w:lang w:val="en-US"/>
              </w:rPr>
              <w:t>3</w:t>
            </w:r>
            <w:r w:rsidR="00391B1B" w:rsidRPr="005F47A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91B1B" w:rsidRPr="005F47A5">
              <w:rPr>
                <w:rFonts w:asciiTheme="majorBidi" w:hAnsiTheme="majorBidi" w:cstheme="majorBidi"/>
                <w:cs/>
                <w:lang w:val="en-US"/>
              </w:rPr>
              <w:t>เม.ย.</w:t>
            </w:r>
            <w:r w:rsidR="00854FD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3EA5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563D6" w14:textId="30C9772A" w:rsidR="00903088" w:rsidRPr="005F47A5" w:rsidRDefault="00CF4759" w:rsidP="00CF4759">
            <w:pPr>
              <w:tabs>
                <w:tab w:val="decimal" w:pos="0"/>
              </w:tabs>
              <w:snapToGrid w:val="0"/>
              <w:ind w:left="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3C356" w14:textId="64BF408E" w:rsidR="00903088" w:rsidRPr="005F47A5" w:rsidRDefault="00A26C5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95BB" w14:textId="17164008" w:rsidR="00903088" w:rsidRPr="005F47A5" w:rsidRDefault="00A26C55" w:rsidP="00903088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7AC5E4E8" w14:textId="5A27F0BB" w:rsidR="00BC3EA5" w:rsidRPr="00BC3EA5" w:rsidRDefault="00BC3EA5" w:rsidP="00BC3EA5">
      <w:pPr>
        <w:spacing w:before="240" w:after="360"/>
        <w:ind w:left="1080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C3EA5">
        <w:rPr>
          <w:rFonts w:asciiTheme="majorBidi" w:hAnsiTheme="majorBidi" w:cstheme="majorBidi"/>
          <w:sz w:val="32"/>
          <w:szCs w:val="32"/>
          <w:lang w:val="en-US"/>
        </w:rPr>
        <w:t>28</w:t>
      </w:r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BC3EA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เมื่อวันที่</w:t>
      </w:r>
      <w:r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12 </w:t>
      </w:r>
      <w:r w:rsidRPr="00BC3EA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พฤษภาคม</w:t>
      </w:r>
      <w:r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2569 </w:t>
      </w:r>
      <w:r w:rsidRPr="00BC3EA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ที่ประชุมคณะกรรมการบริษัทครั้งที่</w:t>
      </w:r>
      <w:r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5/2569 </w:t>
      </w:r>
      <w:r w:rsidRPr="00BC3EA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มีมติอนุมัติวงเงินให้กู้ยืมแก่ บริษัท ภัทยาอุตสาหกิจ จำกัด ซึ่งเป็นบริษัทที่เกี่ยวข้องกันเป็นจำนวนเงิน </w:t>
      </w:r>
      <w:r w:rsidRPr="00BC3EA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30 </w:t>
      </w:r>
      <w:r w:rsidRPr="00BC3EA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ล้านบาท ระยะเวลา</w:t>
      </w:r>
      <w:r w:rsidRPr="00BC3EA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BC3EA5">
        <w:rPr>
          <w:rFonts w:asciiTheme="majorBidi" w:hAnsiTheme="majorBidi" w:cs="Angsana New"/>
          <w:sz w:val="32"/>
          <w:szCs w:val="32"/>
          <w:cs/>
          <w:lang w:val="en-US"/>
        </w:rPr>
        <w:t xml:space="preserve">เดือน นับตั้งแต่เดือนพฤษภาคม </w:t>
      </w:r>
      <w:r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0C2AA8E" w14:textId="02761282" w:rsidR="005274DD" w:rsidRPr="005F47A5" w:rsidRDefault="00BC3EA5" w:rsidP="00BC3EA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3EA5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  <w:r w:rsidR="001D18B9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2900846" w14:textId="2E8870A8" w:rsidR="00BF35D4" w:rsidRPr="005F47A5" w:rsidRDefault="005274DD" w:rsidP="00CF6BD4">
      <w:pPr>
        <w:ind w:left="540"/>
        <w:jc w:val="thaiDistribute"/>
        <w:rPr>
          <w:rFonts w:asciiTheme="majorBidi" w:hAnsiTheme="majorBidi" w:cstheme="majorBidi" w:hint="cs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D18B9" w:rsidRPr="005F47A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F47A5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นี้ได้รับการอนุมัติให้ออกงบการเงิน</w:t>
      </w:r>
      <w:r w:rsidR="00FD46C5" w:rsidRPr="005F47A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F47A5">
        <w:rPr>
          <w:rFonts w:asciiTheme="majorBidi" w:hAnsiTheme="majorBidi" w:cstheme="majorBidi"/>
          <w:sz w:val="32"/>
          <w:szCs w:val="32"/>
          <w:cs/>
        </w:rPr>
        <w:t>โดยคณะกรรมการ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5F47A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DE5DA8" w:rsidRPr="005F4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E5DA8" w:rsidRPr="005F47A5">
        <w:rPr>
          <w:rFonts w:asciiTheme="majorBidi" w:hAnsiTheme="majorBidi" w:cstheme="majorBidi"/>
          <w:sz w:val="32"/>
          <w:szCs w:val="32"/>
          <w:cs/>
          <w:lang w:val="en-US"/>
        </w:rPr>
        <w:t>พฤษภา</w:t>
      </w:r>
      <w:r w:rsidR="007E3B87" w:rsidRPr="005F47A5">
        <w:rPr>
          <w:rFonts w:asciiTheme="majorBidi" w:hAnsiTheme="majorBidi" w:cstheme="majorBidi"/>
          <w:sz w:val="32"/>
          <w:szCs w:val="32"/>
          <w:cs/>
          <w:lang w:val="en-US"/>
        </w:rPr>
        <w:t>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C3EA5" w:rsidRPr="00BC3EA5">
        <w:rPr>
          <w:rFonts w:asciiTheme="majorBidi" w:hAnsiTheme="majorBidi" w:cstheme="majorBidi"/>
          <w:sz w:val="32"/>
          <w:szCs w:val="32"/>
          <w:lang w:val="en-US"/>
        </w:rPr>
        <w:t>2569</w:t>
      </w:r>
      <w:bookmarkStart w:id="14" w:name="_GoBack"/>
      <w:bookmarkEnd w:id="14"/>
    </w:p>
    <w:sectPr w:rsidR="00BF35D4" w:rsidRPr="005F47A5" w:rsidSect="004B02D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C88F0" w14:textId="77777777" w:rsidR="00FA1030" w:rsidRDefault="00FA1030">
      <w:pPr>
        <w:rPr>
          <w:rFonts w:cs="Times New Roman"/>
          <w:cs/>
        </w:rPr>
      </w:pPr>
      <w:r>
        <w:separator/>
      </w:r>
    </w:p>
  </w:endnote>
  <w:endnote w:type="continuationSeparator" w:id="0">
    <w:p w14:paraId="5BDF8192" w14:textId="77777777" w:rsidR="00FA1030" w:rsidRDefault="00FA103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1A00A3C" w14:textId="77777777" w:rsidR="00FA1030" w:rsidRDefault="00FA1030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41747" w14:textId="76D5EDA1" w:rsidR="00CA6CB5" w:rsidRPr="000F255E" w:rsidRDefault="00CA6CB5" w:rsidP="00063B6D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99EA" w14:textId="346918B2" w:rsidR="00CA6CB5" w:rsidRPr="00006354" w:rsidRDefault="00CA6CB5" w:rsidP="00006354">
    <w:pPr>
      <w:pStyle w:val="Footer"/>
      <w:rPr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CA6CB5" w:rsidRDefault="00CA6CB5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2DB1" w14:textId="5A086AE0" w:rsidR="00CA6CB5" w:rsidRPr="000F255E" w:rsidRDefault="00CA6CB5" w:rsidP="00A2769C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51CA" w14:textId="77777777" w:rsidR="00CA6CB5" w:rsidRDefault="00CA6CB5">
    <w:pPr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14287" w14:textId="38286C1A" w:rsidR="00CA6CB5" w:rsidRPr="00B7280C" w:rsidRDefault="00CA6CB5" w:rsidP="00B7280C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37881" w14:textId="77777777" w:rsidR="00CA6CB5" w:rsidRDefault="00CA6CB5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CA6CB5" w:rsidRDefault="00CA6CB5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75D63451" w:rsidR="00CA6CB5" w:rsidRPr="00006354" w:rsidRDefault="00CA6CB5" w:rsidP="00006354">
    <w:pPr>
      <w:pStyle w:val="Footer"/>
      <w:rPr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CA6CB5" w:rsidRDefault="00CA6CB5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CA6CB5" w:rsidRDefault="00CA6CB5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68D66" w14:textId="77777777" w:rsidR="00FA1030" w:rsidRDefault="00FA103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1CED6A" w14:textId="77777777" w:rsidR="00FA1030" w:rsidRDefault="00FA103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EA133E2" w14:textId="77777777" w:rsidR="00FA1030" w:rsidRDefault="00FA1030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9BEFB" w14:textId="5A56E85D" w:rsidR="00CA6CB5" w:rsidRPr="00CB46ED" w:rsidRDefault="00CA6CB5" w:rsidP="00FB0C5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52FC4E7F" w14:textId="708945F5" w:rsidR="00CA6CB5" w:rsidRPr="006505E9" w:rsidRDefault="00CA6CB5">
    <w:pPr>
      <w:pStyle w:val="Header"/>
      <w:jc w:val="center"/>
      <w:rPr>
        <w:rFonts w:cs="Times New Roman"/>
        <w:sz w:val="21"/>
        <w:szCs w:val="21"/>
        <w:cs/>
      </w:rPr>
    </w:pPr>
    <w:r w:rsidRPr="006505E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6505E9">
          <w:rPr>
            <w:rFonts w:cs="Times New Roman"/>
            <w:sz w:val="21"/>
            <w:szCs w:val="21"/>
          </w:rPr>
          <w:fldChar w:fldCharType="begin"/>
        </w:r>
        <w:r w:rsidRPr="006505E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6505E9">
          <w:rPr>
            <w:rFonts w:cs="Times New Roman"/>
            <w:sz w:val="21"/>
            <w:szCs w:val="21"/>
          </w:rPr>
          <w:fldChar w:fldCharType="separate"/>
        </w:r>
        <w:r w:rsidRPr="006505E9">
          <w:rPr>
            <w:rFonts w:cs="Times New Roman"/>
            <w:noProof/>
            <w:sz w:val="21"/>
            <w:szCs w:val="21"/>
            <w:cs/>
          </w:rPr>
          <w:t>13</w:t>
        </w:r>
        <w:r w:rsidRPr="006505E9">
          <w:rPr>
            <w:rFonts w:cs="Times New Roman"/>
            <w:noProof/>
            <w:sz w:val="21"/>
            <w:szCs w:val="21"/>
          </w:rPr>
          <w:fldChar w:fldCharType="end"/>
        </w:r>
        <w:r w:rsidRPr="006505E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CA6CB5" w:rsidRPr="000158F0" w:rsidRDefault="00CA6CB5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CA6CB5" w:rsidRDefault="00CA6CB5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3E79E270" w:rsidR="00CA6CB5" w:rsidRPr="003F54B5" w:rsidRDefault="00CA6CB5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70A76B8E" w:rsidR="00CA6CB5" w:rsidRPr="0057785D" w:rsidRDefault="00CA6CB5">
    <w:pPr>
      <w:pStyle w:val="Header"/>
      <w:jc w:val="center"/>
      <w:rPr>
        <w:rFonts w:cs="Times New Roman"/>
        <w:sz w:val="21"/>
        <w:szCs w:val="21"/>
        <w:lang w:val="en-US"/>
      </w:rPr>
    </w:pPr>
    <w:r w:rsidRPr="0057785D">
      <w:rPr>
        <w:rFonts w:cs="Times New Roman"/>
        <w:sz w:val="21"/>
        <w:szCs w:val="21"/>
        <w:cs/>
        <w:lang w:val="en-US"/>
      </w:rPr>
      <w:t xml:space="preserve">- </w:t>
    </w:r>
    <w:r w:rsidRPr="0057785D">
      <w:rPr>
        <w:rFonts w:cs="Times New Roman"/>
        <w:sz w:val="21"/>
        <w:szCs w:val="21"/>
      </w:rPr>
      <w:fldChar w:fldCharType="begin"/>
    </w:r>
    <w:r w:rsidRPr="0057785D">
      <w:rPr>
        <w:rFonts w:cs="Times New Roman"/>
        <w:sz w:val="21"/>
        <w:szCs w:val="21"/>
        <w:cs/>
      </w:rPr>
      <w:instrText xml:space="preserve"> PAGE   \* MERGEFORMAT </w:instrText>
    </w:r>
    <w:r w:rsidRPr="0057785D">
      <w:rPr>
        <w:rFonts w:cs="Times New Roman"/>
        <w:sz w:val="21"/>
        <w:szCs w:val="21"/>
      </w:rPr>
      <w:fldChar w:fldCharType="separate"/>
    </w:r>
    <w:r w:rsidRPr="0057785D">
      <w:rPr>
        <w:rFonts w:cs="Times New Roman"/>
        <w:noProof/>
        <w:sz w:val="21"/>
        <w:szCs w:val="21"/>
        <w:cs/>
        <w:lang w:val="en-US"/>
      </w:rPr>
      <w:t>39</w:t>
    </w:r>
    <w:r w:rsidRPr="0057785D">
      <w:rPr>
        <w:rFonts w:cs="Times New Roman"/>
        <w:noProof/>
        <w:sz w:val="21"/>
        <w:szCs w:val="21"/>
      </w:rPr>
      <w:fldChar w:fldCharType="end"/>
    </w:r>
    <w:r w:rsidRPr="0057785D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CA6CB5" w:rsidRPr="000F6AC1" w:rsidRDefault="00CA6CB5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CA6CB5" w:rsidRDefault="00CA6CB5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851A8" w14:textId="31E5B5A1" w:rsidR="00CA6CB5" w:rsidRPr="000F255E" w:rsidRDefault="00CA6CB5" w:rsidP="00E57FBC">
    <w:pPr>
      <w:pStyle w:val="Header"/>
      <w:jc w:val="center"/>
      <w:rPr>
        <w:rFonts w:asciiTheme="majorBidi" w:hAnsiTheme="majorBidi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3E06F" w14:textId="109AE35A" w:rsidR="00CA6CB5" w:rsidRPr="000F255E" w:rsidRDefault="00CA6CB5" w:rsidP="00063B6D">
    <w:pPr>
      <w:pStyle w:val="Header"/>
      <w:jc w:val="center"/>
      <w:rPr>
        <w:rFonts w:asciiTheme="majorBidi" w:hAnsiTheme="majorBidi" w:cs="Angsana New"/>
        <w:b/>
        <w:bCs/>
        <w:sz w:val="32"/>
        <w:szCs w:val="32"/>
        <w:cs/>
      </w:rPr>
    </w:pPr>
  </w:p>
  <w:p w14:paraId="17D73217" w14:textId="3EE47B0F" w:rsidR="00CA6CB5" w:rsidRPr="006505E9" w:rsidRDefault="00CA6CB5" w:rsidP="00E57FBC">
    <w:pPr>
      <w:pStyle w:val="Header"/>
      <w:jc w:val="center"/>
      <w:rPr>
        <w:rFonts w:cs="Times New Roman"/>
        <w:sz w:val="21"/>
        <w:szCs w:val="21"/>
        <w:cs/>
      </w:rPr>
    </w:pPr>
    <w:r w:rsidRPr="006505E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49973778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6505E9">
          <w:rPr>
            <w:rFonts w:cs="Times New Roman"/>
            <w:sz w:val="21"/>
            <w:szCs w:val="21"/>
          </w:rPr>
          <w:fldChar w:fldCharType="begin"/>
        </w:r>
        <w:r w:rsidRPr="006505E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6505E9">
          <w:rPr>
            <w:rFonts w:cs="Times New Roman"/>
            <w:sz w:val="21"/>
            <w:szCs w:val="21"/>
          </w:rPr>
          <w:fldChar w:fldCharType="separate"/>
        </w:r>
        <w:r w:rsidRPr="006505E9">
          <w:rPr>
            <w:rFonts w:cs="Times New Roman"/>
            <w:noProof/>
            <w:sz w:val="21"/>
            <w:szCs w:val="21"/>
            <w:cs/>
          </w:rPr>
          <w:t>2</w:t>
        </w:r>
        <w:r w:rsidRPr="006505E9">
          <w:rPr>
            <w:rFonts w:cs="Times New Roman"/>
            <w:noProof/>
            <w:sz w:val="21"/>
            <w:szCs w:val="21"/>
          </w:rPr>
          <w:fldChar w:fldCharType="end"/>
        </w:r>
        <w:r w:rsidRPr="006505E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5A94DBC" w14:textId="77777777" w:rsidR="00CA6CB5" w:rsidRPr="000158F0" w:rsidRDefault="00CA6CB5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E2F6E" w14:textId="77777777" w:rsidR="00CA6CB5" w:rsidRDefault="00CA6CB5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5972" w14:textId="318D58BC" w:rsidR="00CA6CB5" w:rsidRPr="00FF4293" w:rsidRDefault="00CA6CB5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val="en-US"/>
      </w:rPr>
    </w:pPr>
  </w:p>
  <w:p w14:paraId="7D802FF2" w14:textId="342BDC84" w:rsidR="00CA6CB5" w:rsidRPr="00474E15" w:rsidRDefault="00CA6CB5" w:rsidP="007F213F">
    <w:pPr>
      <w:pStyle w:val="Header"/>
      <w:jc w:val="center"/>
      <w:rPr>
        <w:rFonts w:cs="Times New Roman"/>
        <w:sz w:val="21"/>
        <w:szCs w:val="21"/>
        <w:cs/>
      </w:rPr>
    </w:pPr>
    <w:r w:rsidRPr="00474E15">
      <w:rPr>
        <w:rFonts w:cs="Times New Roman"/>
        <w:sz w:val="21"/>
        <w:szCs w:val="21"/>
        <w:cs/>
      </w:rPr>
      <w:t xml:space="preserve">- </w:t>
    </w:r>
    <w:r w:rsidRPr="00474E15">
      <w:rPr>
        <w:rFonts w:cs="Times New Roman"/>
        <w:sz w:val="21"/>
        <w:szCs w:val="21"/>
      </w:rPr>
      <w:fldChar w:fldCharType="begin"/>
    </w:r>
    <w:r w:rsidRPr="00474E15">
      <w:rPr>
        <w:rFonts w:cs="Times New Roman"/>
        <w:sz w:val="21"/>
        <w:szCs w:val="21"/>
        <w:cs/>
      </w:rPr>
      <w:instrText xml:space="preserve"> PAGE   \* MERGEFORMAT </w:instrText>
    </w:r>
    <w:r w:rsidRPr="00474E15">
      <w:rPr>
        <w:rFonts w:cs="Times New Roman"/>
        <w:sz w:val="21"/>
        <w:szCs w:val="21"/>
      </w:rPr>
      <w:fldChar w:fldCharType="separate"/>
    </w:r>
    <w:r w:rsidRPr="00474E15">
      <w:rPr>
        <w:rFonts w:cs="Times New Roman"/>
        <w:noProof/>
        <w:sz w:val="21"/>
        <w:szCs w:val="21"/>
        <w:cs/>
        <w:lang w:val="en-US"/>
      </w:rPr>
      <w:t>16</w:t>
    </w:r>
    <w:r w:rsidRPr="00474E15">
      <w:rPr>
        <w:rFonts w:cs="Times New Roman"/>
        <w:noProof/>
        <w:sz w:val="21"/>
        <w:szCs w:val="21"/>
      </w:rPr>
      <w:fldChar w:fldCharType="end"/>
    </w:r>
    <w:r w:rsidRPr="00474E15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CA6CB5" w:rsidRPr="00644EBF" w:rsidRDefault="00CA6CB5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A7C" w14:textId="77777777" w:rsidR="00CA6CB5" w:rsidRDefault="00CA6CB5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98903" w14:textId="164C208C" w:rsidR="00CA6CB5" w:rsidRPr="005A3D66" w:rsidRDefault="00CA6CB5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1EC3604E" w14:textId="508CC47E" w:rsidR="00CA6CB5" w:rsidRPr="00277443" w:rsidRDefault="00CA6CB5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>ArabicDash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 xml:space="preserve">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 w:rsidRPr="00D160C0">
      <w:rPr>
        <w:rFonts w:cs="Angsana New"/>
        <w:noProof/>
        <w:sz w:val="21"/>
        <w:szCs w:val="21"/>
        <w:lang w:val="en-US"/>
      </w:rPr>
      <w:t xml:space="preserve">- </w:t>
    </w:r>
    <w:r>
      <w:rPr>
        <w:rFonts w:cs="Times New Roman"/>
        <w:noProof/>
        <w:sz w:val="21"/>
        <w:szCs w:val="21"/>
        <w:lang w:val="en-US"/>
      </w:rPr>
      <w:t xml:space="preserve">37 </w:t>
    </w:r>
    <w:r w:rsidRPr="00D160C0">
      <w:rPr>
        <w:rFonts w:cs="Angsana New"/>
        <w:noProof/>
        <w:sz w:val="21"/>
        <w:szCs w:val="21"/>
        <w:lang w:val="en-US"/>
      </w:rPr>
      <w:t>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0AFDE024" w14:textId="77777777" w:rsidR="00CA6CB5" w:rsidRPr="00E57FBC" w:rsidRDefault="00CA6CB5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CA6CB5" w:rsidRDefault="00CA6CB5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CA6CB5" w:rsidRDefault="00CA6CB5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5CA3D37"/>
    <w:multiLevelType w:val="hybridMultilevel"/>
    <w:tmpl w:val="B802D216"/>
    <w:lvl w:ilvl="0" w:tplc="FCFE56A0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277E5622"/>
    <w:multiLevelType w:val="hybridMultilevel"/>
    <w:tmpl w:val="9D5EC582"/>
    <w:lvl w:ilvl="0" w:tplc="FEF6DBD8">
      <w:start w:val="825"/>
      <w:numFmt w:val="bullet"/>
      <w:lvlText w:val="-"/>
      <w:lvlJc w:val="left"/>
      <w:pPr>
        <w:ind w:left="7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A2371"/>
    <w:multiLevelType w:val="hybridMultilevel"/>
    <w:tmpl w:val="C1347A46"/>
    <w:lvl w:ilvl="0" w:tplc="04090013">
      <w:start w:val="1"/>
      <w:numFmt w:val="upperRoman"/>
      <w:lvlText w:val="%1."/>
      <w:lvlJc w:val="righ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E713F0"/>
    <w:multiLevelType w:val="hybridMultilevel"/>
    <w:tmpl w:val="1B3416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6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8" w15:restartNumberingAfterBreak="0">
    <w:nsid w:val="4E59027A"/>
    <w:multiLevelType w:val="hybridMultilevel"/>
    <w:tmpl w:val="683ADDC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9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0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2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11"/>
  </w:num>
  <w:num w:numId="6">
    <w:abstractNumId w:val="9"/>
  </w:num>
  <w:num w:numId="7">
    <w:abstractNumId w:val="37"/>
  </w:num>
  <w:num w:numId="8">
    <w:abstractNumId w:val="26"/>
  </w:num>
  <w:num w:numId="9">
    <w:abstractNumId w:val="38"/>
  </w:num>
  <w:num w:numId="10">
    <w:abstractNumId w:val="8"/>
  </w:num>
  <w:num w:numId="11">
    <w:abstractNumId w:val="13"/>
  </w:num>
  <w:num w:numId="12">
    <w:abstractNumId w:val="29"/>
  </w:num>
  <w:num w:numId="13">
    <w:abstractNumId w:val="35"/>
  </w:num>
  <w:num w:numId="14">
    <w:abstractNumId w:val="18"/>
  </w:num>
  <w:num w:numId="15">
    <w:abstractNumId w:val="40"/>
  </w:num>
  <w:num w:numId="16">
    <w:abstractNumId w:val="22"/>
  </w:num>
  <w:num w:numId="17">
    <w:abstractNumId w:val="30"/>
  </w:num>
  <w:num w:numId="18">
    <w:abstractNumId w:val="15"/>
  </w:num>
  <w:num w:numId="19">
    <w:abstractNumId w:val="27"/>
  </w:num>
  <w:num w:numId="20">
    <w:abstractNumId w:val="33"/>
  </w:num>
  <w:num w:numId="21">
    <w:abstractNumId w:val="39"/>
  </w:num>
  <w:num w:numId="22">
    <w:abstractNumId w:val="41"/>
  </w:num>
  <w:num w:numId="23">
    <w:abstractNumId w:val="7"/>
  </w:num>
  <w:num w:numId="24">
    <w:abstractNumId w:val="3"/>
  </w:num>
  <w:num w:numId="25">
    <w:abstractNumId w:val="21"/>
  </w:num>
  <w:num w:numId="26">
    <w:abstractNumId w:val="20"/>
  </w:num>
  <w:num w:numId="27">
    <w:abstractNumId w:val="19"/>
  </w:num>
  <w:num w:numId="28">
    <w:abstractNumId w:val="5"/>
  </w:num>
  <w:num w:numId="29">
    <w:abstractNumId w:val="6"/>
  </w:num>
  <w:num w:numId="30">
    <w:abstractNumId w:val="25"/>
  </w:num>
  <w:num w:numId="31">
    <w:abstractNumId w:val="31"/>
  </w:num>
  <w:num w:numId="32">
    <w:abstractNumId w:val="32"/>
  </w:num>
  <w:num w:numId="33">
    <w:abstractNumId w:val="16"/>
  </w:num>
  <w:num w:numId="34">
    <w:abstractNumId w:val="14"/>
  </w:num>
  <w:num w:numId="35">
    <w:abstractNumId w:val="0"/>
  </w:num>
  <w:num w:numId="36">
    <w:abstractNumId w:val="0"/>
  </w:num>
  <w:num w:numId="37">
    <w:abstractNumId w:val="10"/>
  </w:num>
  <w:num w:numId="38">
    <w:abstractNumId w:val="12"/>
  </w:num>
  <w:num w:numId="39">
    <w:abstractNumId w:val="17"/>
  </w:num>
  <w:num w:numId="40">
    <w:abstractNumId w:val="34"/>
  </w:num>
  <w:num w:numId="41">
    <w:abstractNumId w:val="28"/>
  </w:num>
  <w:num w:numId="42">
    <w:abstractNumId w:val="4"/>
  </w:num>
  <w:num w:numId="43">
    <w:abstractNumId w:val="24"/>
  </w:num>
  <w:num w:numId="44">
    <w:abstractNumId w:val="23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4BE"/>
    <w:rsid w:val="00000699"/>
    <w:rsid w:val="0000073C"/>
    <w:rsid w:val="00000B2A"/>
    <w:rsid w:val="00000DD3"/>
    <w:rsid w:val="00000F58"/>
    <w:rsid w:val="0000119B"/>
    <w:rsid w:val="00001209"/>
    <w:rsid w:val="00001233"/>
    <w:rsid w:val="00001782"/>
    <w:rsid w:val="0000178A"/>
    <w:rsid w:val="00001915"/>
    <w:rsid w:val="00001B9A"/>
    <w:rsid w:val="00001E3E"/>
    <w:rsid w:val="00001E62"/>
    <w:rsid w:val="00002365"/>
    <w:rsid w:val="000023C3"/>
    <w:rsid w:val="00002899"/>
    <w:rsid w:val="00002953"/>
    <w:rsid w:val="00002C9F"/>
    <w:rsid w:val="000031A3"/>
    <w:rsid w:val="000031F3"/>
    <w:rsid w:val="00003E69"/>
    <w:rsid w:val="000042F2"/>
    <w:rsid w:val="00004341"/>
    <w:rsid w:val="00004755"/>
    <w:rsid w:val="000047F8"/>
    <w:rsid w:val="000048B8"/>
    <w:rsid w:val="00004910"/>
    <w:rsid w:val="00004B4C"/>
    <w:rsid w:val="00004DF3"/>
    <w:rsid w:val="00004FF3"/>
    <w:rsid w:val="0000543C"/>
    <w:rsid w:val="000054AE"/>
    <w:rsid w:val="00005627"/>
    <w:rsid w:val="00005754"/>
    <w:rsid w:val="00005894"/>
    <w:rsid w:val="000058F6"/>
    <w:rsid w:val="000059B5"/>
    <w:rsid w:val="00005A8B"/>
    <w:rsid w:val="00005D80"/>
    <w:rsid w:val="00005E92"/>
    <w:rsid w:val="00006354"/>
    <w:rsid w:val="0000668A"/>
    <w:rsid w:val="000066E4"/>
    <w:rsid w:val="00006A95"/>
    <w:rsid w:val="00007B41"/>
    <w:rsid w:val="00007C88"/>
    <w:rsid w:val="00010166"/>
    <w:rsid w:val="000103C5"/>
    <w:rsid w:val="00010434"/>
    <w:rsid w:val="0001054A"/>
    <w:rsid w:val="00010D50"/>
    <w:rsid w:val="00010E64"/>
    <w:rsid w:val="00010F6E"/>
    <w:rsid w:val="0001118D"/>
    <w:rsid w:val="000111CD"/>
    <w:rsid w:val="00011303"/>
    <w:rsid w:val="0001130B"/>
    <w:rsid w:val="0001133A"/>
    <w:rsid w:val="00011373"/>
    <w:rsid w:val="00011379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779"/>
    <w:rsid w:val="00013A67"/>
    <w:rsid w:val="00013DEC"/>
    <w:rsid w:val="00013F34"/>
    <w:rsid w:val="00014149"/>
    <w:rsid w:val="000142E4"/>
    <w:rsid w:val="00014ED8"/>
    <w:rsid w:val="00015332"/>
    <w:rsid w:val="000155D2"/>
    <w:rsid w:val="000158F0"/>
    <w:rsid w:val="00015931"/>
    <w:rsid w:val="00015B05"/>
    <w:rsid w:val="00016B68"/>
    <w:rsid w:val="00016B73"/>
    <w:rsid w:val="000175F2"/>
    <w:rsid w:val="000177D7"/>
    <w:rsid w:val="00017A65"/>
    <w:rsid w:val="000200D7"/>
    <w:rsid w:val="000201F2"/>
    <w:rsid w:val="00020881"/>
    <w:rsid w:val="00020A4C"/>
    <w:rsid w:val="00020B92"/>
    <w:rsid w:val="00020F23"/>
    <w:rsid w:val="00021116"/>
    <w:rsid w:val="000216D7"/>
    <w:rsid w:val="00021B04"/>
    <w:rsid w:val="000220B0"/>
    <w:rsid w:val="00022302"/>
    <w:rsid w:val="000223F4"/>
    <w:rsid w:val="00023232"/>
    <w:rsid w:val="000235ED"/>
    <w:rsid w:val="000236C9"/>
    <w:rsid w:val="000236E1"/>
    <w:rsid w:val="000238A7"/>
    <w:rsid w:val="000239B3"/>
    <w:rsid w:val="000241FC"/>
    <w:rsid w:val="00024528"/>
    <w:rsid w:val="000245B1"/>
    <w:rsid w:val="00024713"/>
    <w:rsid w:val="00024AA7"/>
    <w:rsid w:val="00024F42"/>
    <w:rsid w:val="000251E3"/>
    <w:rsid w:val="00025205"/>
    <w:rsid w:val="0002538E"/>
    <w:rsid w:val="00025690"/>
    <w:rsid w:val="00025734"/>
    <w:rsid w:val="0002592B"/>
    <w:rsid w:val="00025B8E"/>
    <w:rsid w:val="00025EEC"/>
    <w:rsid w:val="000260C8"/>
    <w:rsid w:val="000262C1"/>
    <w:rsid w:val="00026620"/>
    <w:rsid w:val="000267F4"/>
    <w:rsid w:val="00026A56"/>
    <w:rsid w:val="00026ACC"/>
    <w:rsid w:val="00026B3B"/>
    <w:rsid w:val="00026F2D"/>
    <w:rsid w:val="000272E5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8B3"/>
    <w:rsid w:val="00032DF3"/>
    <w:rsid w:val="00032DFC"/>
    <w:rsid w:val="00032E29"/>
    <w:rsid w:val="00032F5E"/>
    <w:rsid w:val="000333E3"/>
    <w:rsid w:val="00033744"/>
    <w:rsid w:val="00033C37"/>
    <w:rsid w:val="00033E42"/>
    <w:rsid w:val="000340A4"/>
    <w:rsid w:val="0003412C"/>
    <w:rsid w:val="00034751"/>
    <w:rsid w:val="00034A93"/>
    <w:rsid w:val="00034BD6"/>
    <w:rsid w:val="00034ED7"/>
    <w:rsid w:val="00034F45"/>
    <w:rsid w:val="00035013"/>
    <w:rsid w:val="000353B5"/>
    <w:rsid w:val="0003540E"/>
    <w:rsid w:val="0003543A"/>
    <w:rsid w:val="0003572D"/>
    <w:rsid w:val="0003578D"/>
    <w:rsid w:val="00035884"/>
    <w:rsid w:val="00035B18"/>
    <w:rsid w:val="00035B9F"/>
    <w:rsid w:val="00035C59"/>
    <w:rsid w:val="00035D79"/>
    <w:rsid w:val="00035FAD"/>
    <w:rsid w:val="000360B8"/>
    <w:rsid w:val="0003651A"/>
    <w:rsid w:val="000367E8"/>
    <w:rsid w:val="00036B4E"/>
    <w:rsid w:val="00036DCC"/>
    <w:rsid w:val="000373D2"/>
    <w:rsid w:val="00037833"/>
    <w:rsid w:val="00037B16"/>
    <w:rsid w:val="00037C43"/>
    <w:rsid w:val="00037CF3"/>
    <w:rsid w:val="00037E95"/>
    <w:rsid w:val="00037F26"/>
    <w:rsid w:val="00040261"/>
    <w:rsid w:val="0004080A"/>
    <w:rsid w:val="00040B26"/>
    <w:rsid w:val="00040D4A"/>
    <w:rsid w:val="00040F53"/>
    <w:rsid w:val="000411DF"/>
    <w:rsid w:val="000412F9"/>
    <w:rsid w:val="000413A9"/>
    <w:rsid w:val="00041945"/>
    <w:rsid w:val="00041C09"/>
    <w:rsid w:val="00041D69"/>
    <w:rsid w:val="00042184"/>
    <w:rsid w:val="000425E9"/>
    <w:rsid w:val="00042D64"/>
    <w:rsid w:val="00042E0B"/>
    <w:rsid w:val="000431FD"/>
    <w:rsid w:val="0004353E"/>
    <w:rsid w:val="000437B2"/>
    <w:rsid w:val="00043BF5"/>
    <w:rsid w:val="00043D48"/>
    <w:rsid w:val="00043EF4"/>
    <w:rsid w:val="00044309"/>
    <w:rsid w:val="000443DB"/>
    <w:rsid w:val="0004487F"/>
    <w:rsid w:val="00044A13"/>
    <w:rsid w:val="00044A3F"/>
    <w:rsid w:val="000452AB"/>
    <w:rsid w:val="0004545E"/>
    <w:rsid w:val="000454FF"/>
    <w:rsid w:val="00045B64"/>
    <w:rsid w:val="00045C1D"/>
    <w:rsid w:val="00046113"/>
    <w:rsid w:val="00046459"/>
    <w:rsid w:val="00046DA0"/>
    <w:rsid w:val="000471AB"/>
    <w:rsid w:val="000471BF"/>
    <w:rsid w:val="00047276"/>
    <w:rsid w:val="000475CF"/>
    <w:rsid w:val="00047686"/>
    <w:rsid w:val="00047D66"/>
    <w:rsid w:val="00050439"/>
    <w:rsid w:val="000504EA"/>
    <w:rsid w:val="0005091E"/>
    <w:rsid w:val="00050E63"/>
    <w:rsid w:val="00051034"/>
    <w:rsid w:val="000510DF"/>
    <w:rsid w:val="000511AF"/>
    <w:rsid w:val="000511CA"/>
    <w:rsid w:val="000512EB"/>
    <w:rsid w:val="0005140A"/>
    <w:rsid w:val="000515E1"/>
    <w:rsid w:val="000518AE"/>
    <w:rsid w:val="00051CE3"/>
    <w:rsid w:val="00051D80"/>
    <w:rsid w:val="00051DC7"/>
    <w:rsid w:val="0005222D"/>
    <w:rsid w:val="000522B7"/>
    <w:rsid w:val="00052451"/>
    <w:rsid w:val="00052A79"/>
    <w:rsid w:val="00052BE6"/>
    <w:rsid w:val="00052FBB"/>
    <w:rsid w:val="00052FDB"/>
    <w:rsid w:val="00053192"/>
    <w:rsid w:val="000535FF"/>
    <w:rsid w:val="000537C7"/>
    <w:rsid w:val="0005390C"/>
    <w:rsid w:val="00053B5B"/>
    <w:rsid w:val="00053C63"/>
    <w:rsid w:val="00053F06"/>
    <w:rsid w:val="00054165"/>
    <w:rsid w:val="0005420B"/>
    <w:rsid w:val="0005467B"/>
    <w:rsid w:val="000547ED"/>
    <w:rsid w:val="00054E29"/>
    <w:rsid w:val="00054EF9"/>
    <w:rsid w:val="00054F55"/>
    <w:rsid w:val="00055261"/>
    <w:rsid w:val="000558B2"/>
    <w:rsid w:val="00055B48"/>
    <w:rsid w:val="00055DC2"/>
    <w:rsid w:val="00055E77"/>
    <w:rsid w:val="00056540"/>
    <w:rsid w:val="000568B9"/>
    <w:rsid w:val="000568CB"/>
    <w:rsid w:val="00056E80"/>
    <w:rsid w:val="00056E8E"/>
    <w:rsid w:val="00056FD5"/>
    <w:rsid w:val="000575F4"/>
    <w:rsid w:val="00057A1E"/>
    <w:rsid w:val="00057DF2"/>
    <w:rsid w:val="00060501"/>
    <w:rsid w:val="00060593"/>
    <w:rsid w:val="00060B74"/>
    <w:rsid w:val="00060D90"/>
    <w:rsid w:val="00060EAF"/>
    <w:rsid w:val="000613F6"/>
    <w:rsid w:val="00061550"/>
    <w:rsid w:val="00061FD1"/>
    <w:rsid w:val="00061FDE"/>
    <w:rsid w:val="000621B8"/>
    <w:rsid w:val="0006228D"/>
    <w:rsid w:val="000624EC"/>
    <w:rsid w:val="00062552"/>
    <w:rsid w:val="000629CC"/>
    <w:rsid w:val="00062B4B"/>
    <w:rsid w:val="00062D1D"/>
    <w:rsid w:val="000634AA"/>
    <w:rsid w:val="00063691"/>
    <w:rsid w:val="0006372C"/>
    <w:rsid w:val="00063A27"/>
    <w:rsid w:val="00063A7D"/>
    <w:rsid w:val="00063B6D"/>
    <w:rsid w:val="00063E70"/>
    <w:rsid w:val="00064249"/>
    <w:rsid w:val="000642EA"/>
    <w:rsid w:val="00064351"/>
    <w:rsid w:val="0006481D"/>
    <w:rsid w:val="00065300"/>
    <w:rsid w:val="00065448"/>
    <w:rsid w:val="00065566"/>
    <w:rsid w:val="0006596A"/>
    <w:rsid w:val="00065D8E"/>
    <w:rsid w:val="00066857"/>
    <w:rsid w:val="00066949"/>
    <w:rsid w:val="00066A76"/>
    <w:rsid w:val="00066AF9"/>
    <w:rsid w:val="00066D05"/>
    <w:rsid w:val="00067196"/>
    <w:rsid w:val="0006755E"/>
    <w:rsid w:val="0006770E"/>
    <w:rsid w:val="0006796C"/>
    <w:rsid w:val="00067BA2"/>
    <w:rsid w:val="00067C17"/>
    <w:rsid w:val="00067F10"/>
    <w:rsid w:val="0007001B"/>
    <w:rsid w:val="00070308"/>
    <w:rsid w:val="00070993"/>
    <w:rsid w:val="000709A6"/>
    <w:rsid w:val="00070B7D"/>
    <w:rsid w:val="00070E61"/>
    <w:rsid w:val="00070FBB"/>
    <w:rsid w:val="0007124E"/>
    <w:rsid w:val="00071453"/>
    <w:rsid w:val="000714CB"/>
    <w:rsid w:val="00071586"/>
    <w:rsid w:val="00071AA3"/>
    <w:rsid w:val="00071BBB"/>
    <w:rsid w:val="000720F2"/>
    <w:rsid w:val="00072546"/>
    <w:rsid w:val="0007265E"/>
    <w:rsid w:val="00072A9A"/>
    <w:rsid w:val="00072E40"/>
    <w:rsid w:val="00072EE8"/>
    <w:rsid w:val="00073140"/>
    <w:rsid w:val="0007368B"/>
    <w:rsid w:val="00073704"/>
    <w:rsid w:val="000737E8"/>
    <w:rsid w:val="00073889"/>
    <w:rsid w:val="00073B90"/>
    <w:rsid w:val="00073D93"/>
    <w:rsid w:val="000743AD"/>
    <w:rsid w:val="0007450C"/>
    <w:rsid w:val="00074574"/>
    <w:rsid w:val="000745D5"/>
    <w:rsid w:val="000747AE"/>
    <w:rsid w:val="000748B2"/>
    <w:rsid w:val="00074A2B"/>
    <w:rsid w:val="00074F89"/>
    <w:rsid w:val="00075335"/>
    <w:rsid w:val="000753AA"/>
    <w:rsid w:val="000755A9"/>
    <w:rsid w:val="000759CD"/>
    <w:rsid w:val="00075ADC"/>
    <w:rsid w:val="00075B1A"/>
    <w:rsid w:val="00075B4B"/>
    <w:rsid w:val="00075F74"/>
    <w:rsid w:val="0007610B"/>
    <w:rsid w:val="0007652B"/>
    <w:rsid w:val="000766B6"/>
    <w:rsid w:val="0007687F"/>
    <w:rsid w:val="00076A22"/>
    <w:rsid w:val="00076E19"/>
    <w:rsid w:val="00076F97"/>
    <w:rsid w:val="00077166"/>
    <w:rsid w:val="0007799A"/>
    <w:rsid w:val="00077D21"/>
    <w:rsid w:val="00080237"/>
    <w:rsid w:val="00080739"/>
    <w:rsid w:val="00080889"/>
    <w:rsid w:val="000808FF"/>
    <w:rsid w:val="00081095"/>
    <w:rsid w:val="00081107"/>
    <w:rsid w:val="000812C8"/>
    <w:rsid w:val="0008177E"/>
    <w:rsid w:val="00081A3C"/>
    <w:rsid w:val="00081A78"/>
    <w:rsid w:val="00081E5F"/>
    <w:rsid w:val="00081F8A"/>
    <w:rsid w:val="0008211E"/>
    <w:rsid w:val="000821A4"/>
    <w:rsid w:val="00082417"/>
    <w:rsid w:val="00082909"/>
    <w:rsid w:val="00082ADA"/>
    <w:rsid w:val="00082E2C"/>
    <w:rsid w:val="00082E47"/>
    <w:rsid w:val="00082EED"/>
    <w:rsid w:val="0008333B"/>
    <w:rsid w:val="000835BE"/>
    <w:rsid w:val="00083821"/>
    <w:rsid w:val="00083F72"/>
    <w:rsid w:val="000842C8"/>
    <w:rsid w:val="000844DE"/>
    <w:rsid w:val="00084C9C"/>
    <w:rsid w:val="00084D83"/>
    <w:rsid w:val="0008505B"/>
    <w:rsid w:val="000851C7"/>
    <w:rsid w:val="0008523C"/>
    <w:rsid w:val="000862F0"/>
    <w:rsid w:val="00086360"/>
    <w:rsid w:val="00086389"/>
    <w:rsid w:val="00086445"/>
    <w:rsid w:val="0008693D"/>
    <w:rsid w:val="00086BD7"/>
    <w:rsid w:val="00087BC2"/>
    <w:rsid w:val="00087C2A"/>
    <w:rsid w:val="00087D2D"/>
    <w:rsid w:val="000900B4"/>
    <w:rsid w:val="0009023A"/>
    <w:rsid w:val="00090307"/>
    <w:rsid w:val="0009039E"/>
    <w:rsid w:val="00090895"/>
    <w:rsid w:val="00090966"/>
    <w:rsid w:val="0009105D"/>
    <w:rsid w:val="00091328"/>
    <w:rsid w:val="00091482"/>
    <w:rsid w:val="0009167C"/>
    <w:rsid w:val="000916CA"/>
    <w:rsid w:val="00091B91"/>
    <w:rsid w:val="00091BB2"/>
    <w:rsid w:val="00091F07"/>
    <w:rsid w:val="00092720"/>
    <w:rsid w:val="00092D98"/>
    <w:rsid w:val="00093074"/>
    <w:rsid w:val="0009339E"/>
    <w:rsid w:val="00093910"/>
    <w:rsid w:val="00093F60"/>
    <w:rsid w:val="0009413C"/>
    <w:rsid w:val="0009447A"/>
    <w:rsid w:val="0009461A"/>
    <w:rsid w:val="00094860"/>
    <w:rsid w:val="00094982"/>
    <w:rsid w:val="000949EE"/>
    <w:rsid w:val="000949FE"/>
    <w:rsid w:val="00094ABD"/>
    <w:rsid w:val="00094B99"/>
    <w:rsid w:val="00094C72"/>
    <w:rsid w:val="00094DEA"/>
    <w:rsid w:val="00094F44"/>
    <w:rsid w:val="000950A0"/>
    <w:rsid w:val="00095188"/>
    <w:rsid w:val="00095198"/>
    <w:rsid w:val="000954C6"/>
    <w:rsid w:val="0009562A"/>
    <w:rsid w:val="00095931"/>
    <w:rsid w:val="000963AB"/>
    <w:rsid w:val="000965AE"/>
    <w:rsid w:val="00096655"/>
    <w:rsid w:val="000966A3"/>
    <w:rsid w:val="00096C35"/>
    <w:rsid w:val="00096E79"/>
    <w:rsid w:val="00096F93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4EC"/>
    <w:rsid w:val="000A07A6"/>
    <w:rsid w:val="000A07C9"/>
    <w:rsid w:val="000A0918"/>
    <w:rsid w:val="000A0922"/>
    <w:rsid w:val="000A099B"/>
    <w:rsid w:val="000A09DC"/>
    <w:rsid w:val="000A0AAA"/>
    <w:rsid w:val="000A0BA0"/>
    <w:rsid w:val="000A0CA1"/>
    <w:rsid w:val="000A1177"/>
    <w:rsid w:val="000A198E"/>
    <w:rsid w:val="000A1C02"/>
    <w:rsid w:val="000A1FEF"/>
    <w:rsid w:val="000A2367"/>
    <w:rsid w:val="000A2FAD"/>
    <w:rsid w:val="000A338A"/>
    <w:rsid w:val="000A353C"/>
    <w:rsid w:val="000A38CD"/>
    <w:rsid w:val="000A390C"/>
    <w:rsid w:val="000A39CF"/>
    <w:rsid w:val="000A3A57"/>
    <w:rsid w:val="000A3B77"/>
    <w:rsid w:val="000A3BBA"/>
    <w:rsid w:val="000A4365"/>
    <w:rsid w:val="000A4562"/>
    <w:rsid w:val="000A47E2"/>
    <w:rsid w:val="000A4956"/>
    <w:rsid w:val="000A4D6C"/>
    <w:rsid w:val="000A4E27"/>
    <w:rsid w:val="000A5348"/>
    <w:rsid w:val="000A54C7"/>
    <w:rsid w:val="000A5B3A"/>
    <w:rsid w:val="000A5DD5"/>
    <w:rsid w:val="000A6884"/>
    <w:rsid w:val="000A71A2"/>
    <w:rsid w:val="000A726E"/>
    <w:rsid w:val="000A7499"/>
    <w:rsid w:val="000A77BC"/>
    <w:rsid w:val="000A78AD"/>
    <w:rsid w:val="000A7B69"/>
    <w:rsid w:val="000A7C22"/>
    <w:rsid w:val="000A7E44"/>
    <w:rsid w:val="000A7E6F"/>
    <w:rsid w:val="000B0880"/>
    <w:rsid w:val="000B08F1"/>
    <w:rsid w:val="000B106D"/>
    <w:rsid w:val="000B1262"/>
    <w:rsid w:val="000B1D24"/>
    <w:rsid w:val="000B1F4B"/>
    <w:rsid w:val="000B231D"/>
    <w:rsid w:val="000B2504"/>
    <w:rsid w:val="000B2873"/>
    <w:rsid w:val="000B28CC"/>
    <w:rsid w:val="000B2D4D"/>
    <w:rsid w:val="000B2DAE"/>
    <w:rsid w:val="000B31CD"/>
    <w:rsid w:val="000B3314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7A8"/>
    <w:rsid w:val="000B496A"/>
    <w:rsid w:val="000B4A11"/>
    <w:rsid w:val="000B4BDF"/>
    <w:rsid w:val="000B4C97"/>
    <w:rsid w:val="000B4CDB"/>
    <w:rsid w:val="000B4CF7"/>
    <w:rsid w:val="000B5270"/>
    <w:rsid w:val="000B52E0"/>
    <w:rsid w:val="000B5926"/>
    <w:rsid w:val="000B5DB7"/>
    <w:rsid w:val="000B6594"/>
    <w:rsid w:val="000B663B"/>
    <w:rsid w:val="000B66DF"/>
    <w:rsid w:val="000B67D8"/>
    <w:rsid w:val="000B69E5"/>
    <w:rsid w:val="000B6AF0"/>
    <w:rsid w:val="000B6DAC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10B"/>
    <w:rsid w:val="000C0267"/>
    <w:rsid w:val="000C07B3"/>
    <w:rsid w:val="000C0907"/>
    <w:rsid w:val="000C091B"/>
    <w:rsid w:val="000C09E2"/>
    <w:rsid w:val="000C0C6F"/>
    <w:rsid w:val="000C1124"/>
    <w:rsid w:val="000C1658"/>
    <w:rsid w:val="000C1CEB"/>
    <w:rsid w:val="000C1D11"/>
    <w:rsid w:val="000C219A"/>
    <w:rsid w:val="000C24C2"/>
    <w:rsid w:val="000C2512"/>
    <w:rsid w:val="000C2B9F"/>
    <w:rsid w:val="000C2D6C"/>
    <w:rsid w:val="000C30A2"/>
    <w:rsid w:val="000C3367"/>
    <w:rsid w:val="000C3C52"/>
    <w:rsid w:val="000C3E15"/>
    <w:rsid w:val="000C43A0"/>
    <w:rsid w:val="000C47D8"/>
    <w:rsid w:val="000C4958"/>
    <w:rsid w:val="000C4F85"/>
    <w:rsid w:val="000C4FA5"/>
    <w:rsid w:val="000C511C"/>
    <w:rsid w:val="000C5416"/>
    <w:rsid w:val="000C56B5"/>
    <w:rsid w:val="000C5863"/>
    <w:rsid w:val="000C5894"/>
    <w:rsid w:val="000C58AF"/>
    <w:rsid w:val="000C5D33"/>
    <w:rsid w:val="000C5EEB"/>
    <w:rsid w:val="000C6686"/>
    <w:rsid w:val="000C68E3"/>
    <w:rsid w:val="000C69D1"/>
    <w:rsid w:val="000C69FB"/>
    <w:rsid w:val="000C6FB0"/>
    <w:rsid w:val="000C725D"/>
    <w:rsid w:val="000C72CD"/>
    <w:rsid w:val="000C7344"/>
    <w:rsid w:val="000C73D5"/>
    <w:rsid w:val="000C7484"/>
    <w:rsid w:val="000C7723"/>
    <w:rsid w:val="000C7E1C"/>
    <w:rsid w:val="000D0059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1949"/>
    <w:rsid w:val="000D24E9"/>
    <w:rsid w:val="000D2585"/>
    <w:rsid w:val="000D2987"/>
    <w:rsid w:val="000D32C5"/>
    <w:rsid w:val="000D32C9"/>
    <w:rsid w:val="000D3B49"/>
    <w:rsid w:val="000D3BD3"/>
    <w:rsid w:val="000D4386"/>
    <w:rsid w:val="000D442C"/>
    <w:rsid w:val="000D4933"/>
    <w:rsid w:val="000D4D80"/>
    <w:rsid w:val="000D4E7D"/>
    <w:rsid w:val="000D4FE5"/>
    <w:rsid w:val="000D5197"/>
    <w:rsid w:val="000D56EA"/>
    <w:rsid w:val="000D586E"/>
    <w:rsid w:val="000D5AD5"/>
    <w:rsid w:val="000D5DBF"/>
    <w:rsid w:val="000D62E6"/>
    <w:rsid w:val="000D635D"/>
    <w:rsid w:val="000D681F"/>
    <w:rsid w:val="000D684B"/>
    <w:rsid w:val="000D6A9F"/>
    <w:rsid w:val="000D6C07"/>
    <w:rsid w:val="000D7464"/>
    <w:rsid w:val="000E0039"/>
    <w:rsid w:val="000E0206"/>
    <w:rsid w:val="000E0BD1"/>
    <w:rsid w:val="000E18ED"/>
    <w:rsid w:val="000E1984"/>
    <w:rsid w:val="000E1A45"/>
    <w:rsid w:val="000E1ED2"/>
    <w:rsid w:val="000E1FEA"/>
    <w:rsid w:val="000E257B"/>
    <w:rsid w:val="000E2AA5"/>
    <w:rsid w:val="000E2C32"/>
    <w:rsid w:val="000E2C4D"/>
    <w:rsid w:val="000E2EA9"/>
    <w:rsid w:val="000E3175"/>
    <w:rsid w:val="000E341F"/>
    <w:rsid w:val="000E3B7A"/>
    <w:rsid w:val="000E3F3B"/>
    <w:rsid w:val="000E40D2"/>
    <w:rsid w:val="000E4603"/>
    <w:rsid w:val="000E4966"/>
    <w:rsid w:val="000E49ED"/>
    <w:rsid w:val="000E4A65"/>
    <w:rsid w:val="000E4D91"/>
    <w:rsid w:val="000E4E56"/>
    <w:rsid w:val="000E528B"/>
    <w:rsid w:val="000E5AF0"/>
    <w:rsid w:val="000E5E82"/>
    <w:rsid w:val="000E616A"/>
    <w:rsid w:val="000E6170"/>
    <w:rsid w:val="000E653D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0C28"/>
    <w:rsid w:val="000F1294"/>
    <w:rsid w:val="000F1BFD"/>
    <w:rsid w:val="000F1D08"/>
    <w:rsid w:val="000F1D46"/>
    <w:rsid w:val="000F1D98"/>
    <w:rsid w:val="000F1F07"/>
    <w:rsid w:val="000F232A"/>
    <w:rsid w:val="000F2333"/>
    <w:rsid w:val="000F255E"/>
    <w:rsid w:val="000F258A"/>
    <w:rsid w:val="000F2ABA"/>
    <w:rsid w:val="000F2B87"/>
    <w:rsid w:val="000F2C51"/>
    <w:rsid w:val="000F2D4E"/>
    <w:rsid w:val="000F2F99"/>
    <w:rsid w:val="000F31CE"/>
    <w:rsid w:val="000F33BB"/>
    <w:rsid w:val="000F3551"/>
    <w:rsid w:val="000F368B"/>
    <w:rsid w:val="000F3B82"/>
    <w:rsid w:val="000F3DD1"/>
    <w:rsid w:val="000F3EFB"/>
    <w:rsid w:val="000F4321"/>
    <w:rsid w:val="000F5587"/>
    <w:rsid w:val="000F56C2"/>
    <w:rsid w:val="000F609A"/>
    <w:rsid w:val="000F6127"/>
    <w:rsid w:val="000F65B3"/>
    <w:rsid w:val="000F670D"/>
    <w:rsid w:val="000F6AC1"/>
    <w:rsid w:val="000F6FC9"/>
    <w:rsid w:val="000F771B"/>
    <w:rsid w:val="000F77BA"/>
    <w:rsid w:val="000F79E3"/>
    <w:rsid w:val="000F7AD8"/>
    <w:rsid w:val="000F7CCA"/>
    <w:rsid w:val="0010019B"/>
    <w:rsid w:val="00100238"/>
    <w:rsid w:val="001005C7"/>
    <w:rsid w:val="00100BA9"/>
    <w:rsid w:val="00101335"/>
    <w:rsid w:val="0010143E"/>
    <w:rsid w:val="00101452"/>
    <w:rsid w:val="001016F4"/>
    <w:rsid w:val="00101815"/>
    <w:rsid w:val="00101B07"/>
    <w:rsid w:val="0010220B"/>
    <w:rsid w:val="0010258A"/>
    <w:rsid w:val="00102642"/>
    <w:rsid w:val="00102725"/>
    <w:rsid w:val="0010286A"/>
    <w:rsid w:val="001028AB"/>
    <w:rsid w:val="001028F1"/>
    <w:rsid w:val="00102976"/>
    <w:rsid w:val="001029CF"/>
    <w:rsid w:val="00103D52"/>
    <w:rsid w:val="00104364"/>
    <w:rsid w:val="00104592"/>
    <w:rsid w:val="0010471E"/>
    <w:rsid w:val="00104E6B"/>
    <w:rsid w:val="00105305"/>
    <w:rsid w:val="00105419"/>
    <w:rsid w:val="00105588"/>
    <w:rsid w:val="00105667"/>
    <w:rsid w:val="0010567A"/>
    <w:rsid w:val="00105744"/>
    <w:rsid w:val="001057B5"/>
    <w:rsid w:val="0010597C"/>
    <w:rsid w:val="00105A13"/>
    <w:rsid w:val="00105C35"/>
    <w:rsid w:val="00105EAC"/>
    <w:rsid w:val="001060DB"/>
    <w:rsid w:val="001060F9"/>
    <w:rsid w:val="001065C5"/>
    <w:rsid w:val="00106682"/>
    <w:rsid w:val="00106B47"/>
    <w:rsid w:val="001073D7"/>
    <w:rsid w:val="00107484"/>
    <w:rsid w:val="00107767"/>
    <w:rsid w:val="00107775"/>
    <w:rsid w:val="001100A6"/>
    <w:rsid w:val="0011038C"/>
    <w:rsid w:val="001104D3"/>
    <w:rsid w:val="001104E5"/>
    <w:rsid w:val="00110516"/>
    <w:rsid w:val="00110688"/>
    <w:rsid w:val="0011081A"/>
    <w:rsid w:val="00110A57"/>
    <w:rsid w:val="00111104"/>
    <w:rsid w:val="0011174C"/>
    <w:rsid w:val="00111A43"/>
    <w:rsid w:val="00111D03"/>
    <w:rsid w:val="00111D76"/>
    <w:rsid w:val="00111DDC"/>
    <w:rsid w:val="00111F00"/>
    <w:rsid w:val="001124C0"/>
    <w:rsid w:val="00112648"/>
    <w:rsid w:val="001126D8"/>
    <w:rsid w:val="00112EA8"/>
    <w:rsid w:val="00112F2C"/>
    <w:rsid w:val="00112F6C"/>
    <w:rsid w:val="00112FEB"/>
    <w:rsid w:val="001133AE"/>
    <w:rsid w:val="00113680"/>
    <w:rsid w:val="00113A97"/>
    <w:rsid w:val="00113EDB"/>
    <w:rsid w:val="0011400F"/>
    <w:rsid w:val="001141F6"/>
    <w:rsid w:val="00114213"/>
    <w:rsid w:val="00114546"/>
    <w:rsid w:val="001147A5"/>
    <w:rsid w:val="001147AD"/>
    <w:rsid w:val="001148AD"/>
    <w:rsid w:val="00114903"/>
    <w:rsid w:val="00114FA5"/>
    <w:rsid w:val="00115C16"/>
    <w:rsid w:val="00115E74"/>
    <w:rsid w:val="00116124"/>
    <w:rsid w:val="00116679"/>
    <w:rsid w:val="001169DF"/>
    <w:rsid w:val="00116BD2"/>
    <w:rsid w:val="00116E5D"/>
    <w:rsid w:val="00116EF0"/>
    <w:rsid w:val="001174E0"/>
    <w:rsid w:val="00117A55"/>
    <w:rsid w:val="00117DD1"/>
    <w:rsid w:val="00117FD0"/>
    <w:rsid w:val="0012037E"/>
    <w:rsid w:val="001204E9"/>
    <w:rsid w:val="001204F4"/>
    <w:rsid w:val="0012054C"/>
    <w:rsid w:val="001205B7"/>
    <w:rsid w:val="00120930"/>
    <w:rsid w:val="00120AEC"/>
    <w:rsid w:val="00120DE5"/>
    <w:rsid w:val="00121739"/>
    <w:rsid w:val="00121F3A"/>
    <w:rsid w:val="00122E28"/>
    <w:rsid w:val="00123597"/>
    <w:rsid w:val="00123619"/>
    <w:rsid w:val="00123A29"/>
    <w:rsid w:val="00123C2D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1A"/>
    <w:rsid w:val="00125425"/>
    <w:rsid w:val="001254E9"/>
    <w:rsid w:val="001256D7"/>
    <w:rsid w:val="00125AA0"/>
    <w:rsid w:val="001264A1"/>
    <w:rsid w:val="001264E4"/>
    <w:rsid w:val="001268A3"/>
    <w:rsid w:val="00126A0A"/>
    <w:rsid w:val="00126B37"/>
    <w:rsid w:val="00126B9F"/>
    <w:rsid w:val="00126D1B"/>
    <w:rsid w:val="00126F4F"/>
    <w:rsid w:val="00126F68"/>
    <w:rsid w:val="0012726B"/>
    <w:rsid w:val="001274AE"/>
    <w:rsid w:val="0012789E"/>
    <w:rsid w:val="0012791B"/>
    <w:rsid w:val="00127C3C"/>
    <w:rsid w:val="00127F2C"/>
    <w:rsid w:val="001303FD"/>
    <w:rsid w:val="001307ED"/>
    <w:rsid w:val="00130989"/>
    <w:rsid w:val="00130B62"/>
    <w:rsid w:val="00130B88"/>
    <w:rsid w:val="00130D9E"/>
    <w:rsid w:val="00130F81"/>
    <w:rsid w:val="0013119E"/>
    <w:rsid w:val="00131431"/>
    <w:rsid w:val="00131692"/>
    <w:rsid w:val="0013183A"/>
    <w:rsid w:val="0013190A"/>
    <w:rsid w:val="00131ADB"/>
    <w:rsid w:val="00131DE1"/>
    <w:rsid w:val="00132004"/>
    <w:rsid w:val="001321A0"/>
    <w:rsid w:val="001321FF"/>
    <w:rsid w:val="0013289C"/>
    <w:rsid w:val="001329EC"/>
    <w:rsid w:val="00132CDF"/>
    <w:rsid w:val="00132E0C"/>
    <w:rsid w:val="00132E0D"/>
    <w:rsid w:val="00132EF7"/>
    <w:rsid w:val="00133147"/>
    <w:rsid w:val="0013334D"/>
    <w:rsid w:val="0013343C"/>
    <w:rsid w:val="001339EF"/>
    <w:rsid w:val="00133B34"/>
    <w:rsid w:val="00133F26"/>
    <w:rsid w:val="001347CF"/>
    <w:rsid w:val="0013484A"/>
    <w:rsid w:val="001349E6"/>
    <w:rsid w:val="00134A69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9C7"/>
    <w:rsid w:val="00137BCD"/>
    <w:rsid w:val="00137DF6"/>
    <w:rsid w:val="00140146"/>
    <w:rsid w:val="0014019E"/>
    <w:rsid w:val="0014054D"/>
    <w:rsid w:val="001408F2"/>
    <w:rsid w:val="00140ABB"/>
    <w:rsid w:val="00140AED"/>
    <w:rsid w:val="00140D15"/>
    <w:rsid w:val="001414BA"/>
    <w:rsid w:val="001415DE"/>
    <w:rsid w:val="00141860"/>
    <w:rsid w:val="00142678"/>
    <w:rsid w:val="00142F1B"/>
    <w:rsid w:val="001430F2"/>
    <w:rsid w:val="001432EB"/>
    <w:rsid w:val="00143608"/>
    <w:rsid w:val="0014388F"/>
    <w:rsid w:val="00144369"/>
    <w:rsid w:val="00144544"/>
    <w:rsid w:val="001447AF"/>
    <w:rsid w:val="001449BC"/>
    <w:rsid w:val="00144F1E"/>
    <w:rsid w:val="00145027"/>
    <w:rsid w:val="001450A1"/>
    <w:rsid w:val="001457ED"/>
    <w:rsid w:val="001458D6"/>
    <w:rsid w:val="00145E47"/>
    <w:rsid w:val="00145E97"/>
    <w:rsid w:val="001466DD"/>
    <w:rsid w:val="00146939"/>
    <w:rsid w:val="001469F2"/>
    <w:rsid w:val="00146A43"/>
    <w:rsid w:val="00146F28"/>
    <w:rsid w:val="00146FDB"/>
    <w:rsid w:val="00147078"/>
    <w:rsid w:val="00147524"/>
    <w:rsid w:val="00147566"/>
    <w:rsid w:val="001475F2"/>
    <w:rsid w:val="001475F4"/>
    <w:rsid w:val="0014760C"/>
    <w:rsid w:val="001478B6"/>
    <w:rsid w:val="00147AEC"/>
    <w:rsid w:val="00147ED8"/>
    <w:rsid w:val="00147F1E"/>
    <w:rsid w:val="00150378"/>
    <w:rsid w:val="00150619"/>
    <w:rsid w:val="00150B50"/>
    <w:rsid w:val="00150C96"/>
    <w:rsid w:val="00151866"/>
    <w:rsid w:val="00151C28"/>
    <w:rsid w:val="00152279"/>
    <w:rsid w:val="00152822"/>
    <w:rsid w:val="001528E6"/>
    <w:rsid w:val="001528F6"/>
    <w:rsid w:val="00152C39"/>
    <w:rsid w:val="00152D0F"/>
    <w:rsid w:val="0015313F"/>
    <w:rsid w:val="0015327C"/>
    <w:rsid w:val="00153656"/>
    <w:rsid w:val="00153B91"/>
    <w:rsid w:val="00153E2A"/>
    <w:rsid w:val="001543A3"/>
    <w:rsid w:val="00154530"/>
    <w:rsid w:val="0015478A"/>
    <w:rsid w:val="00154910"/>
    <w:rsid w:val="00154A9A"/>
    <w:rsid w:val="00154BCB"/>
    <w:rsid w:val="00154C2E"/>
    <w:rsid w:val="0015513F"/>
    <w:rsid w:val="0015520F"/>
    <w:rsid w:val="001555BE"/>
    <w:rsid w:val="0015589C"/>
    <w:rsid w:val="00155F0F"/>
    <w:rsid w:val="00155F65"/>
    <w:rsid w:val="00155F86"/>
    <w:rsid w:val="001560C1"/>
    <w:rsid w:val="00156A3B"/>
    <w:rsid w:val="00156A88"/>
    <w:rsid w:val="00156F2C"/>
    <w:rsid w:val="00157673"/>
    <w:rsid w:val="00157A73"/>
    <w:rsid w:val="00157FD9"/>
    <w:rsid w:val="0016083C"/>
    <w:rsid w:val="0016091D"/>
    <w:rsid w:val="00160BAF"/>
    <w:rsid w:val="00160CCD"/>
    <w:rsid w:val="0016112F"/>
    <w:rsid w:val="0016124E"/>
    <w:rsid w:val="001618F1"/>
    <w:rsid w:val="00161A2B"/>
    <w:rsid w:val="00161BE8"/>
    <w:rsid w:val="0016210D"/>
    <w:rsid w:val="00162210"/>
    <w:rsid w:val="00162418"/>
    <w:rsid w:val="00162769"/>
    <w:rsid w:val="00162998"/>
    <w:rsid w:val="00162BF2"/>
    <w:rsid w:val="00162DC8"/>
    <w:rsid w:val="00162E2D"/>
    <w:rsid w:val="0016335E"/>
    <w:rsid w:val="0016352F"/>
    <w:rsid w:val="00163935"/>
    <w:rsid w:val="00163A33"/>
    <w:rsid w:val="00163DE9"/>
    <w:rsid w:val="00163F0C"/>
    <w:rsid w:val="001643E2"/>
    <w:rsid w:val="0016453E"/>
    <w:rsid w:val="00164601"/>
    <w:rsid w:val="00164ACF"/>
    <w:rsid w:val="00164BD7"/>
    <w:rsid w:val="00164F1F"/>
    <w:rsid w:val="0016542A"/>
    <w:rsid w:val="001654A3"/>
    <w:rsid w:val="0016579D"/>
    <w:rsid w:val="00165946"/>
    <w:rsid w:val="0016594C"/>
    <w:rsid w:val="001659A7"/>
    <w:rsid w:val="00165FAC"/>
    <w:rsid w:val="0016619B"/>
    <w:rsid w:val="001661E8"/>
    <w:rsid w:val="00166478"/>
    <w:rsid w:val="001667C7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3BD"/>
    <w:rsid w:val="001704C2"/>
    <w:rsid w:val="00170585"/>
    <w:rsid w:val="00170698"/>
    <w:rsid w:val="00170D2F"/>
    <w:rsid w:val="00170D8C"/>
    <w:rsid w:val="00170F62"/>
    <w:rsid w:val="001713BC"/>
    <w:rsid w:val="001716FD"/>
    <w:rsid w:val="0017178B"/>
    <w:rsid w:val="00171BAB"/>
    <w:rsid w:val="00172597"/>
    <w:rsid w:val="00172983"/>
    <w:rsid w:val="001729EC"/>
    <w:rsid w:val="00172A10"/>
    <w:rsid w:val="00172A1B"/>
    <w:rsid w:val="00172A3E"/>
    <w:rsid w:val="00172E16"/>
    <w:rsid w:val="00172EDA"/>
    <w:rsid w:val="00173283"/>
    <w:rsid w:val="0017479C"/>
    <w:rsid w:val="00174C68"/>
    <w:rsid w:val="00174E65"/>
    <w:rsid w:val="001752BE"/>
    <w:rsid w:val="001754E0"/>
    <w:rsid w:val="00175DBA"/>
    <w:rsid w:val="00175E5B"/>
    <w:rsid w:val="00176072"/>
    <w:rsid w:val="001760BA"/>
    <w:rsid w:val="00176131"/>
    <w:rsid w:val="00176213"/>
    <w:rsid w:val="00176394"/>
    <w:rsid w:val="001765A2"/>
    <w:rsid w:val="0017670E"/>
    <w:rsid w:val="00176834"/>
    <w:rsid w:val="00176839"/>
    <w:rsid w:val="00176AA8"/>
    <w:rsid w:val="00176BCF"/>
    <w:rsid w:val="001773A5"/>
    <w:rsid w:val="0017759E"/>
    <w:rsid w:val="0017799B"/>
    <w:rsid w:val="00177B7A"/>
    <w:rsid w:val="00177B8D"/>
    <w:rsid w:val="00177BC2"/>
    <w:rsid w:val="00177C0B"/>
    <w:rsid w:val="00177C8F"/>
    <w:rsid w:val="00180906"/>
    <w:rsid w:val="00180960"/>
    <w:rsid w:val="00180FB0"/>
    <w:rsid w:val="001810BB"/>
    <w:rsid w:val="001814AC"/>
    <w:rsid w:val="001815AC"/>
    <w:rsid w:val="001815CE"/>
    <w:rsid w:val="00181D3A"/>
    <w:rsid w:val="00181E0D"/>
    <w:rsid w:val="001821D7"/>
    <w:rsid w:val="00182258"/>
    <w:rsid w:val="00182572"/>
    <w:rsid w:val="001827A3"/>
    <w:rsid w:val="0018294D"/>
    <w:rsid w:val="00182A36"/>
    <w:rsid w:val="00182CA8"/>
    <w:rsid w:val="00182CC7"/>
    <w:rsid w:val="00182DB5"/>
    <w:rsid w:val="00182F1A"/>
    <w:rsid w:val="0018301B"/>
    <w:rsid w:val="001831DA"/>
    <w:rsid w:val="00183630"/>
    <w:rsid w:val="00183A1A"/>
    <w:rsid w:val="00183DDF"/>
    <w:rsid w:val="00184A62"/>
    <w:rsid w:val="00184DCD"/>
    <w:rsid w:val="0018546B"/>
    <w:rsid w:val="001854C3"/>
    <w:rsid w:val="001857B1"/>
    <w:rsid w:val="00185B86"/>
    <w:rsid w:val="00185C6F"/>
    <w:rsid w:val="00185D76"/>
    <w:rsid w:val="00185FD7"/>
    <w:rsid w:val="0018644C"/>
    <w:rsid w:val="001867EB"/>
    <w:rsid w:val="00186DE7"/>
    <w:rsid w:val="00186FBC"/>
    <w:rsid w:val="00187185"/>
    <w:rsid w:val="00187400"/>
    <w:rsid w:val="0018773A"/>
    <w:rsid w:val="00187A25"/>
    <w:rsid w:val="00187B67"/>
    <w:rsid w:val="0019054D"/>
    <w:rsid w:val="0019056C"/>
    <w:rsid w:val="00190682"/>
    <w:rsid w:val="0019075D"/>
    <w:rsid w:val="00190B9D"/>
    <w:rsid w:val="00190C71"/>
    <w:rsid w:val="00191055"/>
    <w:rsid w:val="001910AF"/>
    <w:rsid w:val="001917A2"/>
    <w:rsid w:val="00191A55"/>
    <w:rsid w:val="00191D16"/>
    <w:rsid w:val="00191F23"/>
    <w:rsid w:val="00191F55"/>
    <w:rsid w:val="00192230"/>
    <w:rsid w:val="00192312"/>
    <w:rsid w:val="001923E9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613"/>
    <w:rsid w:val="00195660"/>
    <w:rsid w:val="00195771"/>
    <w:rsid w:val="00195F97"/>
    <w:rsid w:val="00196029"/>
    <w:rsid w:val="001960B7"/>
    <w:rsid w:val="00196288"/>
    <w:rsid w:val="001962B3"/>
    <w:rsid w:val="0019642C"/>
    <w:rsid w:val="00197A66"/>
    <w:rsid w:val="00197B45"/>
    <w:rsid w:val="00197F9B"/>
    <w:rsid w:val="001A01D5"/>
    <w:rsid w:val="001A0433"/>
    <w:rsid w:val="001A0826"/>
    <w:rsid w:val="001A0872"/>
    <w:rsid w:val="001A09D8"/>
    <w:rsid w:val="001A0B32"/>
    <w:rsid w:val="001A0BF5"/>
    <w:rsid w:val="001A0C9F"/>
    <w:rsid w:val="001A0D6F"/>
    <w:rsid w:val="001A0D8F"/>
    <w:rsid w:val="001A10C4"/>
    <w:rsid w:val="001A14F3"/>
    <w:rsid w:val="001A1660"/>
    <w:rsid w:val="001A1742"/>
    <w:rsid w:val="001A1882"/>
    <w:rsid w:val="001A1A34"/>
    <w:rsid w:val="001A1BD9"/>
    <w:rsid w:val="001A1E7D"/>
    <w:rsid w:val="001A1EA2"/>
    <w:rsid w:val="001A2159"/>
    <w:rsid w:val="001A21C2"/>
    <w:rsid w:val="001A244A"/>
    <w:rsid w:val="001A2671"/>
    <w:rsid w:val="001A29DE"/>
    <w:rsid w:val="001A2D64"/>
    <w:rsid w:val="001A38DC"/>
    <w:rsid w:val="001A42E3"/>
    <w:rsid w:val="001A4A92"/>
    <w:rsid w:val="001A4B5A"/>
    <w:rsid w:val="001A58E3"/>
    <w:rsid w:val="001A5B9F"/>
    <w:rsid w:val="001A5C0C"/>
    <w:rsid w:val="001A5D24"/>
    <w:rsid w:val="001A6034"/>
    <w:rsid w:val="001A65B2"/>
    <w:rsid w:val="001A7338"/>
    <w:rsid w:val="001A73C6"/>
    <w:rsid w:val="001A7833"/>
    <w:rsid w:val="001A7D17"/>
    <w:rsid w:val="001A7E54"/>
    <w:rsid w:val="001B0651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1ED1"/>
    <w:rsid w:val="001B241F"/>
    <w:rsid w:val="001B29B8"/>
    <w:rsid w:val="001B2B6F"/>
    <w:rsid w:val="001B2CA0"/>
    <w:rsid w:val="001B2F28"/>
    <w:rsid w:val="001B319D"/>
    <w:rsid w:val="001B33D6"/>
    <w:rsid w:val="001B3539"/>
    <w:rsid w:val="001B39A9"/>
    <w:rsid w:val="001B39D8"/>
    <w:rsid w:val="001B3BAA"/>
    <w:rsid w:val="001B3F68"/>
    <w:rsid w:val="001B40E8"/>
    <w:rsid w:val="001B4233"/>
    <w:rsid w:val="001B4317"/>
    <w:rsid w:val="001B479B"/>
    <w:rsid w:val="001B484C"/>
    <w:rsid w:val="001B48D5"/>
    <w:rsid w:val="001B4D21"/>
    <w:rsid w:val="001B4E66"/>
    <w:rsid w:val="001B518F"/>
    <w:rsid w:val="001B5597"/>
    <w:rsid w:val="001B5AB3"/>
    <w:rsid w:val="001B5B0D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D13"/>
    <w:rsid w:val="001B6F3B"/>
    <w:rsid w:val="001B6FDB"/>
    <w:rsid w:val="001B7018"/>
    <w:rsid w:val="001B76E7"/>
    <w:rsid w:val="001B7F9F"/>
    <w:rsid w:val="001C0088"/>
    <w:rsid w:val="001C01D8"/>
    <w:rsid w:val="001C050D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2E4"/>
    <w:rsid w:val="001C341D"/>
    <w:rsid w:val="001C34EB"/>
    <w:rsid w:val="001C3953"/>
    <w:rsid w:val="001C3B13"/>
    <w:rsid w:val="001C3CC2"/>
    <w:rsid w:val="001C463E"/>
    <w:rsid w:val="001C4D4F"/>
    <w:rsid w:val="001C4F2D"/>
    <w:rsid w:val="001C5385"/>
    <w:rsid w:val="001C56A8"/>
    <w:rsid w:val="001C57A2"/>
    <w:rsid w:val="001C58BF"/>
    <w:rsid w:val="001C5EE6"/>
    <w:rsid w:val="001C60AE"/>
    <w:rsid w:val="001C631C"/>
    <w:rsid w:val="001C6705"/>
    <w:rsid w:val="001C67EC"/>
    <w:rsid w:val="001C6966"/>
    <w:rsid w:val="001C6D37"/>
    <w:rsid w:val="001C7591"/>
    <w:rsid w:val="001C7707"/>
    <w:rsid w:val="001C7728"/>
    <w:rsid w:val="001C7AAC"/>
    <w:rsid w:val="001C7D53"/>
    <w:rsid w:val="001C7E10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1C76"/>
    <w:rsid w:val="001D1FC0"/>
    <w:rsid w:val="001D24E7"/>
    <w:rsid w:val="001D2680"/>
    <w:rsid w:val="001D2AFB"/>
    <w:rsid w:val="001D2FD6"/>
    <w:rsid w:val="001D369B"/>
    <w:rsid w:val="001D3870"/>
    <w:rsid w:val="001D3A5D"/>
    <w:rsid w:val="001D3E0C"/>
    <w:rsid w:val="001D41AB"/>
    <w:rsid w:val="001D42A7"/>
    <w:rsid w:val="001D4341"/>
    <w:rsid w:val="001D4396"/>
    <w:rsid w:val="001D479F"/>
    <w:rsid w:val="001D47F7"/>
    <w:rsid w:val="001D4CEC"/>
    <w:rsid w:val="001D4D17"/>
    <w:rsid w:val="001D4DDA"/>
    <w:rsid w:val="001D4E53"/>
    <w:rsid w:val="001D510A"/>
    <w:rsid w:val="001D566E"/>
    <w:rsid w:val="001D567D"/>
    <w:rsid w:val="001D58EB"/>
    <w:rsid w:val="001D624D"/>
    <w:rsid w:val="001D673F"/>
    <w:rsid w:val="001D678F"/>
    <w:rsid w:val="001D67B2"/>
    <w:rsid w:val="001D67C4"/>
    <w:rsid w:val="001D67EB"/>
    <w:rsid w:val="001D68A3"/>
    <w:rsid w:val="001D7020"/>
    <w:rsid w:val="001D7387"/>
    <w:rsid w:val="001D749B"/>
    <w:rsid w:val="001D7713"/>
    <w:rsid w:val="001D7A2D"/>
    <w:rsid w:val="001D7A9C"/>
    <w:rsid w:val="001D7B1A"/>
    <w:rsid w:val="001D7E54"/>
    <w:rsid w:val="001D7FF1"/>
    <w:rsid w:val="001E0791"/>
    <w:rsid w:val="001E1101"/>
    <w:rsid w:val="001E13DA"/>
    <w:rsid w:val="001E1C9E"/>
    <w:rsid w:val="001E1DA4"/>
    <w:rsid w:val="001E2421"/>
    <w:rsid w:val="001E24B7"/>
    <w:rsid w:val="001E25D5"/>
    <w:rsid w:val="001E2D51"/>
    <w:rsid w:val="001E301B"/>
    <w:rsid w:val="001E33FB"/>
    <w:rsid w:val="001E354F"/>
    <w:rsid w:val="001E3648"/>
    <w:rsid w:val="001E3995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EC1"/>
    <w:rsid w:val="001E5F22"/>
    <w:rsid w:val="001E5FDE"/>
    <w:rsid w:val="001E623E"/>
    <w:rsid w:val="001E6750"/>
    <w:rsid w:val="001E6778"/>
    <w:rsid w:val="001E6C78"/>
    <w:rsid w:val="001E6CD9"/>
    <w:rsid w:val="001E75C4"/>
    <w:rsid w:val="001E7626"/>
    <w:rsid w:val="001E7709"/>
    <w:rsid w:val="001E7946"/>
    <w:rsid w:val="001E7D85"/>
    <w:rsid w:val="001F000B"/>
    <w:rsid w:val="001F02F7"/>
    <w:rsid w:val="001F11A7"/>
    <w:rsid w:val="001F11D7"/>
    <w:rsid w:val="001F25AB"/>
    <w:rsid w:val="001F25E0"/>
    <w:rsid w:val="001F25E5"/>
    <w:rsid w:val="001F2A11"/>
    <w:rsid w:val="001F2AE6"/>
    <w:rsid w:val="001F2C0D"/>
    <w:rsid w:val="001F2C48"/>
    <w:rsid w:val="001F2CB9"/>
    <w:rsid w:val="001F3187"/>
    <w:rsid w:val="001F321A"/>
    <w:rsid w:val="001F37BD"/>
    <w:rsid w:val="001F3D2E"/>
    <w:rsid w:val="001F3F06"/>
    <w:rsid w:val="001F41A5"/>
    <w:rsid w:val="001F432A"/>
    <w:rsid w:val="001F433D"/>
    <w:rsid w:val="001F4754"/>
    <w:rsid w:val="001F476E"/>
    <w:rsid w:val="001F480A"/>
    <w:rsid w:val="001F4DE7"/>
    <w:rsid w:val="001F558D"/>
    <w:rsid w:val="001F562C"/>
    <w:rsid w:val="001F57B2"/>
    <w:rsid w:val="001F637D"/>
    <w:rsid w:val="001F652C"/>
    <w:rsid w:val="001F68A5"/>
    <w:rsid w:val="001F739D"/>
    <w:rsid w:val="001F7AA8"/>
    <w:rsid w:val="001F7DD5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862"/>
    <w:rsid w:val="00202B37"/>
    <w:rsid w:val="00202F35"/>
    <w:rsid w:val="002035DD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887"/>
    <w:rsid w:val="00205B37"/>
    <w:rsid w:val="00205F1A"/>
    <w:rsid w:val="002069A6"/>
    <w:rsid w:val="00206A7B"/>
    <w:rsid w:val="00206AA8"/>
    <w:rsid w:val="00206B9D"/>
    <w:rsid w:val="00206DA8"/>
    <w:rsid w:val="00207247"/>
    <w:rsid w:val="0020768F"/>
    <w:rsid w:val="00207AD7"/>
    <w:rsid w:val="00207B9D"/>
    <w:rsid w:val="00207CB0"/>
    <w:rsid w:val="00207E85"/>
    <w:rsid w:val="00207EEC"/>
    <w:rsid w:val="00210672"/>
    <w:rsid w:val="002108F2"/>
    <w:rsid w:val="00210EB5"/>
    <w:rsid w:val="002115DB"/>
    <w:rsid w:val="00211638"/>
    <w:rsid w:val="002118BF"/>
    <w:rsid w:val="0021193B"/>
    <w:rsid w:val="00211B57"/>
    <w:rsid w:val="00211BBF"/>
    <w:rsid w:val="00211E64"/>
    <w:rsid w:val="00212076"/>
    <w:rsid w:val="00212155"/>
    <w:rsid w:val="00212393"/>
    <w:rsid w:val="00212680"/>
    <w:rsid w:val="00212F93"/>
    <w:rsid w:val="00213580"/>
    <w:rsid w:val="00213668"/>
    <w:rsid w:val="00213971"/>
    <w:rsid w:val="002139A4"/>
    <w:rsid w:val="00213C3F"/>
    <w:rsid w:val="00213C9D"/>
    <w:rsid w:val="00214662"/>
    <w:rsid w:val="002147EF"/>
    <w:rsid w:val="002148E7"/>
    <w:rsid w:val="00214939"/>
    <w:rsid w:val="00214A37"/>
    <w:rsid w:val="00214A7B"/>
    <w:rsid w:val="00214B7B"/>
    <w:rsid w:val="00214CDC"/>
    <w:rsid w:val="00214D94"/>
    <w:rsid w:val="00215068"/>
    <w:rsid w:val="0021537B"/>
    <w:rsid w:val="00215466"/>
    <w:rsid w:val="00215D58"/>
    <w:rsid w:val="00216120"/>
    <w:rsid w:val="002166DC"/>
    <w:rsid w:val="0021676E"/>
    <w:rsid w:val="00216A08"/>
    <w:rsid w:val="00216BBD"/>
    <w:rsid w:val="00216DF5"/>
    <w:rsid w:val="00216F52"/>
    <w:rsid w:val="00217549"/>
    <w:rsid w:val="002176C4"/>
    <w:rsid w:val="00217857"/>
    <w:rsid w:val="00217F40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1B95"/>
    <w:rsid w:val="00222139"/>
    <w:rsid w:val="002223A6"/>
    <w:rsid w:val="002224D0"/>
    <w:rsid w:val="00222534"/>
    <w:rsid w:val="00222571"/>
    <w:rsid w:val="00222D15"/>
    <w:rsid w:val="00223050"/>
    <w:rsid w:val="0022316A"/>
    <w:rsid w:val="002235F4"/>
    <w:rsid w:val="002236F6"/>
    <w:rsid w:val="00223859"/>
    <w:rsid w:val="00223B16"/>
    <w:rsid w:val="00224098"/>
    <w:rsid w:val="002240F6"/>
    <w:rsid w:val="002245CD"/>
    <w:rsid w:val="00224C74"/>
    <w:rsid w:val="00224D5C"/>
    <w:rsid w:val="00224DE1"/>
    <w:rsid w:val="00225132"/>
    <w:rsid w:val="00225238"/>
    <w:rsid w:val="002253E1"/>
    <w:rsid w:val="0022546A"/>
    <w:rsid w:val="002262B8"/>
    <w:rsid w:val="002264A7"/>
    <w:rsid w:val="002268F9"/>
    <w:rsid w:val="00226CC3"/>
    <w:rsid w:val="00227397"/>
    <w:rsid w:val="00227F51"/>
    <w:rsid w:val="00230258"/>
    <w:rsid w:val="00230A02"/>
    <w:rsid w:val="00230A9F"/>
    <w:rsid w:val="00230B05"/>
    <w:rsid w:val="00230F4B"/>
    <w:rsid w:val="002310D4"/>
    <w:rsid w:val="0023152C"/>
    <w:rsid w:val="00231587"/>
    <w:rsid w:val="00231D2D"/>
    <w:rsid w:val="00232507"/>
    <w:rsid w:val="002326D5"/>
    <w:rsid w:val="00232A20"/>
    <w:rsid w:val="00232CB0"/>
    <w:rsid w:val="00232D8A"/>
    <w:rsid w:val="00232E1F"/>
    <w:rsid w:val="00233053"/>
    <w:rsid w:val="002331C7"/>
    <w:rsid w:val="00233334"/>
    <w:rsid w:val="002334ED"/>
    <w:rsid w:val="002340CD"/>
    <w:rsid w:val="002346C9"/>
    <w:rsid w:val="00234C66"/>
    <w:rsid w:val="0023544C"/>
    <w:rsid w:val="002354F1"/>
    <w:rsid w:val="00235802"/>
    <w:rsid w:val="002358FB"/>
    <w:rsid w:val="00235C47"/>
    <w:rsid w:val="002360E0"/>
    <w:rsid w:val="0023639D"/>
    <w:rsid w:val="00236433"/>
    <w:rsid w:val="00236443"/>
    <w:rsid w:val="0023663D"/>
    <w:rsid w:val="002367BE"/>
    <w:rsid w:val="002368DE"/>
    <w:rsid w:val="00236C24"/>
    <w:rsid w:val="00236CFB"/>
    <w:rsid w:val="00236E23"/>
    <w:rsid w:val="002370EB"/>
    <w:rsid w:val="002372EB"/>
    <w:rsid w:val="0023737A"/>
    <w:rsid w:val="002378EB"/>
    <w:rsid w:val="00237DE6"/>
    <w:rsid w:val="00240040"/>
    <w:rsid w:val="002402A5"/>
    <w:rsid w:val="002402E6"/>
    <w:rsid w:val="00240599"/>
    <w:rsid w:val="00240685"/>
    <w:rsid w:val="00240ABE"/>
    <w:rsid w:val="00240D90"/>
    <w:rsid w:val="00241278"/>
    <w:rsid w:val="0024192F"/>
    <w:rsid w:val="00241A68"/>
    <w:rsid w:val="00241AC5"/>
    <w:rsid w:val="00241D66"/>
    <w:rsid w:val="00242095"/>
    <w:rsid w:val="00242ABE"/>
    <w:rsid w:val="00242E10"/>
    <w:rsid w:val="00243382"/>
    <w:rsid w:val="002434B8"/>
    <w:rsid w:val="00243808"/>
    <w:rsid w:val="00244260"/>
    <w:rsid w:val="002445D1"/>
    <w:rsid w:val="002450F9"/>
    <w:rsid w:val="00245190"/>
    <w:rsid w:val="002457E4"/>
    <w:rsid w:val="0024580A"/>
    <w:rsid w:val="00245842"/>
    <w:rsid w:val="00246541"/>
    <w:rsid w:val="002465BF"/>
    <w:rsid w:val="00246639"/>
    <w:rsid w:val="00246792"/>
    <w:rsid w:val="002467AF"/>
    <w:rsid w:val="00246D19"/>
    <w:rsid w:val="00246D59"/>
    <w:rsid w:val="00246DA2"/>
    <w:rsid w:val="00247109"/>
    <w:rsid w:val="00247782"/>
    <w:rsid w:val="00247C58"/>
    <w:rsid w:val="00247D2A"/>
    <w:rsid w:val="00247D95"/>
    <w:rsid w:val="00250027"/>
    <w:rsid w:val="002500AC"/>
    <w:rsid w:val="002503CA"/>
    <w:rsid w:val="00250876"/>
    <w:rsid w:val="00250973"/>
    <w:rsid w:val="00250A0A"/>
    <w:rsid w:val="00250DFA"/>
    <w:rsid w:val="002510C4"/>
    <w:rsid w:val="0025132B"/>
    <w:rsid w:val="00251902"/>
    <w:rsid w:val="00251A3E"/>
    <w:rsid w:val="00251EBE"/>
    <w:rsid w:val="0025224D"/>
    <w:rsid w:val="00252492"/>
    <w:rsid w:val="00252C75"/>
    <w:rsid w:val="00252D35"/>
    <w:rsid w:val="00253026"/>
    <w:rsid w:val="00253186"/>
    <w:rsid w:val="002531E2"/>
    <w:rsid w:val="00253336"/>
    <w:rsid w:val="0025370E"/>
    <w:rsid w:val="002537A1"/>
    <w:rsid w:val="00253A11"/>
    <w:rsid w:val="00253CBF"/>
    <w:rsid w:val="00253CE3"/>
    <w:rsid w:val="0025422D"/>
    <w:rsid w:val="0025423E"/>
    <w:rsid w:val="002543D8"/>
    <w:rsid w:val="002545C2"/>
    <w:rsid w:val="00254DB1"/>
    <w:rsid w:val="002553F1"/>
    <w:rsid w:val="002555E8"/>
    <w:rsid w:val="00255669"/>
    <w:rsid w:val="002556A2"/>
    <w:rsid w:val="00255BE1"/>
    <w:rsid w:val="00255FD2"/>
    <w:rsid w:val="002563E0"/>
    <w:rsid w:val="00256528"/>
    <w:rsid w:val="002568B9"/>
    <w:rsid w:val="00256DBC"/>
    <w:rsid w:val="00256FD6"/>
    <w:rsid w:val="00257005"/>
    <w:rsid w:val="002571FC"/>
    <w:rsid w:val="002575D5"/>
    <w:rsid w:val="00257FF8"/>
    <w:rsid w:val="00260238"/>
    <w:rsid w:val="0026028A"/>
    <w:rsid w:val="002602D1"/>
    <w:rsid w:val="00260564"/>
    <w:rsid w:val="002606DB"/>
    <w:rsid w:val="00260CBC"/>
    <w:rsid w:val="002611AC"/>
    <w:rsid w:val="0026127E"/>
    <w:rsid w:val="002612D4"/>
    <w:rsid w:val="00261391"/>
    <w:rsid w:val="00261AEB"/>
    <w:rsid w:val="00261D4C"/>
    <w:rsid w:val="00261DF5"/>
    <w:rsid w:val="00262442"/>
    <w:rsid w:val="00262717"/>
    <w:rsid w:val="00262AD2"/>
    <w:rsid w:val="00262D30"/>
    <w:rsid w:val="00262D31"/>
    <w:rsid w:val="00262D87"/>
    <w:rsid w:val="00262F62"/>
    <w:rsid w:val="0026309B"/>
    <w:rsid w:val="002630C3"/>
    <w:rsid w:val="002638E6"/>
    <w:rsid w:val="002640BE"/>
    <w:rsid w:val="002642B5"/>
    <w:rsid w:val="00264539"/>
    <w:rsid w:val="0026466C"/>
    <w:rsid w:val="002646A7"/>
    <w:rsid w:val="002646C5"/>
    <w:rsid w:val="002648CD"/>
    <w:rsid w:val="00264947"/>
    <w:rsid w:val="002649E3"/>
    <w:rsid w:val="002651F8"/>
    <w:rsid w:val="00265588"/>
    <w:rsid w:val="002655B2"/>
    <w:rsid w:val="0026564F"/>
    <w:rsid w:val="00265679"/>
    <w:rsid w:val="00265747"/>
    <w:rsid w:val="0026579E"/>
    <w:rsid w:val="00265936"/>
    <w:rsid w:val="00265BEF"/>
    <w:rsid w:val="0026625E"/>
    <w:rsid w:val="002662E9"/>
    <w:rsid w:val="002662EA"/>
    <w:rsid w:val="00266900"/>
    <w:rsid w:val="002669B8"/>
    <w:rsid w:val="00266A77"/>
    <w:rsid w:val="00266EE4"/>
    <w:rsid w:val="00266FC2"/>
    <w:rsid w:val="00267064"/>
    <w:rsid w:val="00267BFC"/>
    <w:rsid w:val="00270456"/>
    <w:rsid w:val="002707EF"/>
    <w:rsid w:val="00270DFB"/>
    <w:rsid w:val="00270E48"/>
    <w:rsid w:val="00270E67"/>
    <w:rsid w:val="00270F96"/>
    <w:rsid w:val="002718DB"/>
    <w:rsid w:val="002722D0"/>
    <w:rsid w:val="00272C15"/>
    <w:rsid w:val="00272D8A"/>
    <w:rsid w:val="00273743"/>
    <w:rsid w:val="00273A93"/>
    <w:rsid w:val="002744FA"/>
    <w:rsid w:val="0027453C"/>
    <w:rsid w:val="002747E3"/>
    <w:rsid w:val="0027577A"/>
    <w:rsid w:val="0027580C"/>
    <w:rsid w:val="00275E4E"/>
    <w:rsid w:val="0027654C"/>
    <w:rsid w:val="002765A4"/>
    <w:rsid w:val="002767D6"/>
    <w:rsid w:val="0027684B"/>
    <w:rsid w:val="0027720E"/>
    <w:rsid w:val="00277443"/>
    <w:rsid w:val="00277674"/>
    <w:rsid w:val="002779AC"/>
    <w:rsid w:val="002779B2"/>
    <w:rsid w:val="00277B9D"/>
    <w:rsid w:val="00280669"/>
    <w:rsid w:val="00280834"/>
    <w:rsid w:val="00280A15"/>
    <w:rsid w:val="00280A71"/>
    <w:rsid w:val="00280CA0"/>
    <w:rsid w:val="0028181E"/>
    <w:rsid w:val="00282226"/>
    <w:rsid w:val="00282383"/>
    <w:rsid w:val="0028300D"/>
    <w:rsid w:val="00283107"/>
    <w:rsid w:val="002831ED"/>
    <w:rsid w:val="002835EB"/>
    <w:rsid w:val="00283869"/>
    <w:rsid w:val="00284687"/>
    <w:rsid w:val="0028494B"/>
    <w:rsid w:val="00284AD5"/>
    <w:rsid w:val="00285111"/>
    <w:rsid w:val="00285364"/>
    <w:rsid w:val="00285AEF"/>
    <w:rsid w:val="00285EA2"/>
    <w:rsid w:val="002860D0"/>
    <w:rsid w:val="0028639D"/>
    <w:rsid w:val="002863A4"/>
    <w:rsid w:val="002866B5"/>
    <w:rsid w:val="0028692A"/>
    <w:rsid w:val="00286AF0"/>
    <w:rsid w:val="00286ED6"/>
    <w:rsid w:val="00286F4A"/>
    <w:rsid w:val="00287078"/>
    <w:rsid w:val="002871DC"/>
    <w:rsid w:val="002873E9"/>
    <w:rsid w:val="00290737"/>
    <w:rsid w:val="002908A0"/>
    <w:rsid w:val="002908CE"/>
    <w:rsid w:val="00290DF5"/>
    <w:rsid w:val="002910BC"/>
    <w:rsid w:val="002910BD"/>
    <w:rsid w:val="00291283"/>
    <w:rsid w:val="00291504"/>
    <w:rsid w:val="00291629"/>
    <w:rsid w:val="002918FB"/>
    <w:rsid w:val="00291D6F"/>
    <w:rsid w:val="00292048"/>
    <w:rsid w:val="002920D5"/>
    <w:rsid w:val="002920F6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DC8"/>
    <w:rsid w:val="00293E33"/>
    <w:rsid w:val="002941BB"/>
    <w:rsid w:val="00294440"/>
    <w:rsid w:val="00294B55"/>
    <w:rsid w:val="00294CA1"/>
    <w:rsid w:val="0029538B"/>
    <w:rsid w:val="0029546E"/>
    <w:rsid w:val="0029573E"/>
    <w:rsid w:val="00295A0A"/>
    <w:rsid w:val="00295FDF"/>
    <w:rsid w:val="002961A1"/>
    <w:rsid w:val="002963C7"/>
    <w:rsid w:val="002968F8"/>
    <w:rsid w:val="00296D4D"/>
    <w:rsid w:val="00296D81"/>
    <w:rsid w:val="0029795F"/>
    <w:rsid w:val="00297A15"/>
    <w:rsid w:val="00297D3F"/>
    <w:rsid w:val="00297E61"/>
    <w:rsid w:val="002A0333"/>
    <w:rsid w:val="002A0C9E"/>
    <w:rsid w:val="002A0FC1"/>
    <w:rsid w:val="002A14B4"/>
    <w:rsid w:val="002A1A3C"/>
    <w:rsid w:val="002A21EC"/>
    <w:rsid w:val="002A2DFC"/>
    <w:rsid w:val="002A2FD2"/>
    <w:rsid w:val="002A3130"/>
    <w:rsid w:val="002A318E"/>
    <w:rsid w:val="002A33C0"/>
    <w:rsid w:val="002A340E"/>
    <w:rsid w:val="002A3453"/>
    <w:rsid w:val="002A3A1F"/>
    <w:rsid w:val="002A3B37"/>
    <w:rsid w:val="002A3DB8"/>
    <w:rsid w:val="002A4384"/>
    <w:rsid w:val="002A4C25"/>
    <w:rsid w:val="002A4E31"/>
    <w:rsid w:val="002A4E43"/>
    <w:rsid w:val="002A5139"/>
    <w:rsid w:val="002A514C"/>
    <w:rsid w:val="002A5333"/>
    <w:rsid w:val="002A54B9"/>
    <w:rsid w:val="002A586B"/>
    <w:rsid w:val="002A6017"/>
    <w:rsid w:val="002A6083"/>
    <w:rsid w:val="002A617F"/>
    <w:rsid w:val="002A6E4C"/>
    <w:rsid w:val="002A7055"/>
    <w:rsid w:val="002A7B73"/>
    <w:rsid w:val="002A7E9D"/>
    <w:rsid w:val="002A7FFA"/>
    <w:rsid w:val="002B0FC6"/>
    <w:rsid w:val="002B10D6"/>
    <w:rsid w:val="002B10F4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86E"/>
    <w:rsid w:val="002B2AAF"/>
    <w:rsid w:val="002B2C43"/>
    <w:rsid w:val="002B2D8F"/>
    <w:rsid w:val="002B31F0"/>
    <w:rsid w:val="002B32C4"/>
    <w:rsid w:val="002B3695"/>
    <w:rsid w:val="002B3A52"/>
    <w:rsid w:val="002B3A68"/>
    <w:rsid w:val="002B3D46"/>
    <w:rsid w:val="002B43D1"/>
    <w:rsid w:val="002B4509"/>
    <w:rsid w:val="002B4965"/>
    <w:rsid w:val="002B4E64"/>
    <w:rsid w:val="002B4EEB"/>
    <w:rsid w:val="002B4F66"/>
    <w:rsid w:val="002B567C"/>
    <w:rsid w:val="002B589A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1056"/>
    <w:rsid w:val="002C1113"/>
    <w:rsid w:val="002C12B4"/>
    <w:rsid w:val="002C133C"/>
    <w:rsid w:val="002C17E7"/>
    <w:rsid w:val="002C191E"/>
    <w:rsid w:val="002C1CB8"/>
    <w:rsid w:val="002C1FC6"/>
    <w:rsid w:val="002C215B"/>
    <w:rsid w:val="002C2498"/>
    <w:rsid w:val="002C2617"/>
    <w:rsid w:val="002C2EF1"/>
    <w:rsid w:val="002C36CC"/>
    <w:rsid w:val="002C37CC"/>
    <w:rsid w:val="002C390D"/>
    <w:rsid w:val="002C3A6D"/>
    <w:rsid w:val="002C3AC6"/>
    <w:rsid w:val="002C3EDB"/>
    <w:rsid w:val="002C43D5"/>
    <w:rsid w:val="002C4884"/>
    <w:rsid w:val="002C4D5F"/>
    <w:rsid w:val="002C4F34"/>
    <w:rsid w:val="002C5130"/>
    <w:rsid w:val="002C52C0"/>
    <w:rsid w:val="002C53FF"/>
    <w:rsid w:val="002C577B"/>
    <w:rsid w:val="002C5958"/>
    <w:rsid w:val="002C5CCE"/>
    <w:rsid w:val="002C5FEC"/>
    <w:rsid w:val="002C61A6"/>
    <w:rsid w:val="002C6533"/>
    <w:rsid w:val="002C65CB"/>
    <w:rsid w:val="002C65F7"/>
    <w:rsid w:val="002C6653"/>
    <w:rsid w:val="002C69F6"/>
    <w:rsid w:val="002C6A5A"/>
    <w:rsid w:val="002C6B08"/>
    <w:rsid w:val="002C6B89"/>
    <w:rsid w:val="002C72AE"/>
    <w:rsid w:val="002C73FD"/>
    <w:rsid w:val="002C75EA"/>
    <w:rsid w:val="002C7839"/>
    <w:rsid w:val="002C7C9A"/>
    <w:rsid w:val="002D0199"/>
    <w:rsid w:val="002D0295"/>
    <w:rsid w:val="002D0303"/>
    <w:rsid w:val="002D08B6"/>
    <w:rsid w:val="002D0F45"/>
    <w:rsid w:val="002D123B"/>
    <w:rsid w:val="002D18F2"/>
    <w:rsid w:val="002D2288"/>
    <w:rsid w:val="002D2ED0"/>
    <w:rsid w:val="002D2F0B"/>
    <w:rsid w:val="002D3611"/>
    <w:rsid w:val="002D39F8"/>
    <w:rsid w:val="002D3B45"/>
    <w:rsid w:val="002D3D33"/>
    <w:rsid w:val="002D3ED5"/>
    <w:rsid w:val="002D4203"/>
    <w:rsid w:val="002D4209"/>
    <w:rsid w:val="002D428D"/>
    <w:rsid w:val="002D4711"/>
    <w:rsid w:val="002D47D0"/>
    <w:rsid w:val="002D4CF6"/>
    <w:rsid w:val="002D5F3D"/>
    <w:rsid w:val="002D6204"/>
    <w:rsid w:val="002D64E3"/>
    <w:rsid w:val="002D650A"/>
    <w:rsid w:val="002D6566"/>
    <w:rsid w:val="002D67DF"/>
    <w:rsid w:val="002D68CF"/>
    <w:rsid w:val="002D6A8E"/>
    <w:rsid w:val="002D6AD7"/>
    <w:rsid w:val="002D6B8F"/>
    <w:rsid w:val="002D6CEE"/>
    <w:rsid w:val="002D6E04"/>
    <w:rsid w:val="002D7991"/>
    <w:rsid w:val="002D7B5C"/>
    <w:rsid w:val="002D7CD3"/>
    <w:rsid w:val="002D7FA2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7A5"/>
    <w:rsid w:val="002E2CC8"/>
    <w:rsid w:val="002E3176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4FDA"/>
    <w:rsid w:val="002E50A9"/>
    <w:rsid w:val="002E5759"/>
    <w:rsid w:val="002E585D"/>
    <w:rsid w:val="002E5D0C"/>
    <w:rsid w:val="002E6456"/>
    <w:rsid w:val="002E6C21"/>
    <w:rsid w:val="002E6E4F"/>
    <w:rsid w:val="002E6FB6"/>
    <w:rsid w:val="002E7272"/>
    <w:rsid w:val="002E7539"/>
    <w:rsid w:val="002E7705"/>
    <w:rsid w:val="002E77FA"/>
    <w:rsid w:val="002E78A6"/>
    <w:rsid w:val="002E78E8"/>
    <w:rsid w:val="002E7C90"/>
    <w:rsid w:val="002E7E62"/>
    <w:rsid w:val="002E7EDA"/>
    <w:rsid w:val="002F0143"/>
    <w:rsid w:val="002F0745"/>
    <w:rsid w:val="002F0756"/>
    <w:rsid w:val="002F0774"/>
    <w:rsid w:val="002F0D57"/>
    <w:rsid w:val="002F0F14"/>
    <w:rsid w:val="002F0F54"/>
    <w:rsid w:val="002F1755"/>
    <w:rsid w:val="002F182D"/>
    <w:rsid w:val="002F1BF4"/>
    <w:rsid w:val="002F1D86"/>
    <w:rsid w:val="002F2722"/>
    <w:rsid w:val="002F2794"/>
    <w:rsid w:val="002F28F6"/>
    <w:rsid w:val="002F32E9"/>
    <w:rsid w:val="002F33CB"/>
    <w:rsid w:val="002F36E0"/>
    <w:rsid w:val="002F39B8"/>
    <w:rsid w:val="002F3C30"/>
    <w:rsid w:val="002F3C9F"/>
    <w:rsid w:val="002F3D39"/>
    <w:rsid w:val="002F40B4"/>
    <w:rsid w:val="002F4411"/>
    <w:rsid w:val="002F4DB2"/>
    <w:rsid w:val="002F4E83"/>
    <w:rsid w:val="002F4EA5"/>
    <w:rsid w:val="002F53B4"/>
    <w:rsid w:val="002F5547"/>
    <w:rsid w:val="002F5959"/>
    <w:rsid w:val="002F5C91"/>
    <w:rsid w:val="002F5E82"/>
    <w:rsid w:val="002F619B"/>
    <w:rsid w:val="002F62D3"/>
    <w:rsid w:val="002F6E48"/>
    <w:rsid w:val="002F702B"/>
    <w:rsid w:val="002F7911"/>
    <w:rsid w:val="002F7E87"/>
    <w:rsid w:val="00300037"/>
    <w:rsid w:val="003001C8"/>
    <w:rsid w:val="00300405"/>
    <w:rsid w:val="00300BFD"/>
    <w:rsid w:val="00300D6D"/>
    <w:rsid w:val="00301266"/>
    <w:rsid w:val="003012AA"/>
    <w:rsid w:val="003012DC"/>
    <w:rsid w:val="0030188E"/>
    <w:rsid w:val="0030197F"/>
    <w:rsid w:val="00301985"/>
    <w:rsid w:val="00301CCE"/>
    <w:rsid w:val="00301DE3"/>
    <w:rsid w:val="00302523"/>
    <w:rsid w:val="00302A5C"/>
    <w:rsid w:val="00303124"/>
    <w:rsid w:val="003038F3"/>
    <w:rsid w:val="00303A2C"/>
    <w:rsid w:val="00303AFE"/>
    <w:rsid w:val="00303F75"/>
    <w:rsid w:val="003042B4"/>
    <w:rsid w:val="00304AA0"/>
    <w:rsid w:val="00304C78"/>
    <w:rsid w:val="00304D76"/>
    <w:rsid w:val="00304EE3"/>
    <w:rsid w:val="00305120"/>
    <w:rsid w:val="0030539E"/>
    <w:rsid w:val="003057F1"/>
    <w:rsid w:val="00305A67"/>
    <w:rsid w:val="00305BC7"/>
    <w:rsid w:val="00305C47"/>
    <w:rsid w:val="00305C8E"/>
    <w:rsid w:val="0030640D"/>
    <w:rsid w:val="0030658B"/>
    <w:rsid w:val="003065B9"/>
    <w:rsid w:val="0030667E"/>
    <w:rsid w:val="0030676D"/>
    <w:rsid w:val="0030683C"/>
    <w:rsid w:val="00306FF3"/>
    <w:rsid w:val="0030703F"/>
    <w:rsid w:val="003072FF"/>
    <w:rsid w:val="003073F5"/>
    <w:rsid w:val="003075D1"/>
    <w:rsid w:val="00307608"/>
    <w:rsid w:val="00307D51"/>
    <w:rsid w:val="003101AC"/>
    <w:rsid w:val="003109B7"/>
    <w:rsid w:val="00310B33"/>
    <w:rsid w:val="00310B6C"/>
    <w:rsid w:val="00310C2B"/>
    <w:rsid w:val="003112C8"/>
    <w:rsid w:val="0031142C"/>
    <w:rsid w:val="00311A28"/>
    <w:rsid w:val="00311ADF"/>
    <w:rsid w:val="00312315"/>
    <w:rsid w:val="0031241D"/>
    <w:rsid w:val="0031259A"/>
    <w:rsid w:val="00312A2D"/>
    <w:rsid w:val="003132AF"/>
    <w:rsid w:val="003140FA"/>
    <w:rsid w:val="003142E9"/>
    <w:rsid w:val="0031451D"/>
    <w:rsid w:val="00314B54"/>
    <w:rsid w:val="00314B90"/>
    <w:rsid w:val="00314BBE"/>
    <w:rsid w:val="00314C55"/>
    <w:rsid w:val="0031564D"/>
    <w:rsid w:val="0031588D"/>
    <w:rsid w:val="003159B2"/>
    <w:rsid w:val="0031645C"/>
    <w:rsid w:val="00316636"/>
    <w:rsid w:val="003167F1"/>
    <w:rsid w:val="00316856"/>
    <w:rsid w:val="00316892"/>
    <w:rsid w:val="00316A19"/>
    <w:rsid w:val="00316DCA"/>
    <w:rsid w:val="003178BF"/>
    <w:rsid w:val="00317D95"/>
    <w:rsid w:val="0032042E"/>
    <w:rsid w:val="0032071D"/>
    <w:rsid w:val="0032150A"/>
    <w:rsid w:val="00321527"/>
    <w:rsid w:val="003218B7"/>
    <w:rsid w:val="0032230C"/>
    <w:rsid w:val="003225E9"/>
    <w:rsid w:val="0032276F"/>
    <w:rsid w:val="003228EB"/>
    <w:rsid w:val="00322B0E"/>
    <w:rsid w:val="00322BEB"/>
    <w:rsid w:val="00322DEF"/>
    <w:rsid w:val="00322E3C"/>
    <w:rsid w:val="00322E5B"/>
    <w:rsid w:val="00322E9B"/>
    <w:rsid w:val="00322F2E"/>
    <w:rsid w:val="00323074"/>
    <w:rsid w:val="00323174"/>
    <w:rsid w:val="00323371"/>
    <w:rsid w:val="003234E9"/>
    <w:rsid w:val="00323824"/>
    <w:rsid w:val="00323B72"/>
    <w:rsid w:val="00323DE3"/>
    <w:rsid w:val="00323E4D"/>
    <w:rsid w:val="00323E7E"/>
    <w:rsid w:val="003241E4"/>
    <w:rsid w:val="003242C5"/>
    <w:rsid w:val="00324AA9"/>
    <w:rsid w:val="00324C45"/>
    <w:rsid w:val="00324CEE"/>
    <w:rsid w:val="00324FFA"/>
    <w:rsid w:val="00325225"/>
    <w:rsid w:val="003252CD"/>
    <w:rsid w:val="0032568D"/>
    <w:rsid w:val="0032578A"/>
    <w:rsid w:val="003257C3"/>
    <w:rsid w:val="003258C5"/>
    <w:rsid w:val="00325FFD"/>
    <w:rsid w:val="00326028"/>
    <w:rsid w:val="0032645B"/>
    <w:rsid w:val="00326581"/>
    <w:rsid w:val="00326689"/>
    <w:rsid w:val="0032680F"/>
    <w:rsid w:val="0032682C"/>
    <w:rsid w:val="00326B1D"/>
    <w:rsid w:val="003272BB"/>
    <w:rsid w:val="0032744D"/>
    <w:rsid w:val="00327559"/>
    <w:rsid w:val="003275FD"/>
    <w:rsid w:val="00327827"/>
    <w:rsid w:val="00327A26"/>
    <w:rsid w:val="00327F09"/>
    <w:rsid w:val="00330787"/>
    <w:rsid w:val="003308EC"/>
    <w:rsid w:val="00330BA9"/>
    <w:rsid w:val="00331172"/>
    <w:rsid w:val="003320FA"/>
    <w:rsid w:val="00332190"/>
    <w:rsid w:val="003321B4"/>
    <w:rsid w:val="0033227D"/>
    <w:rsid w:val="00332300"/>
    <w:rsid w:val="003323F0"/>
    <w:rsid w:val="0033240F"/>
    <w:rsid w:val="003329DD"/>
    <w:rsid w:val="00332A64"/>
    <w:rsid w:val="00332AE9"/>
    <w:rsid w:val="003331BC"/>
    <w:rsid w:val="003334B8"/>
    <w:rsid w:val="003339F2"/>
    <w:rsid w:val="00333BC6"/>
    <w:rsid w:val="00333CAB"/>
    <w:rsid w:val="00333FB7"/>
    <w:rsid w:val="00334301"/>
    <w:rsid w:val="00334822"/>
    <w:rsid w:val="00334A04"/>
    <w:rsid w:val="00334A21"/>
    <w:rsid w:val="00334F4D"/>
    <w:rsid w:val="003353DB"/>
    <w:rsid w:val="00335400"/>
    <w:rsid w:val="00335673"/>
    <w:rsid w:val="0033591E"/>
    <w:rsid w:val="00335A67"/>
    <w:rsid w:val="00335B30"/>
    <w:rsid w:val="0033610C"/>
    <w:rsid w:val="003361B0"/>
    <w:rsid w:val="003361E0"/>
    <w:rsid w:val="00336228"/>
    <w:rsid w:val="00336384"/>
    <w:rsid w:val="0033639C"/>
    <w:rsid w:val="00336698"/>
    <w:rsid w:val="00336761"/>
    <w:rsid w:val="0033688F"/>
    <w:rsid w:val="00336C4A"/>
    <w:rsid w:val="003373C7"/>
    <w:rsid w:val="003375C0"/>
    <w:rsid w:val="003378A0"/>
    <w:rsid w:val="00337CA4"/>
    <w:rsid w:val="00340517"/>
    <w:rsid w:val="00340531"/>
    <w:rsid w:val="00340636"/>
    <w:rsid w:val="003408EA"/>
    <w:rsid w:val="00340A86"/>
    <w:rsid w:val="00340B5F"/>
    <w:rsid w:val="00340CF3"/>
    <w:rsid w:val="00340FE5"/>
    <w:rsid w:val="00341039"/>
    <w:rsid w:val="003414F9"/>
    <w:rsid w:val="00341771"/>
    <w:rsid w:val="00341A12"/>
    <w:rsid w:val="00342135"/>
    <w:rsid w:val="00342D13"/>
    <w:rsid w:val="003431A9"/>
    <w:rsid w:val="003432AC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A8D"/>
    <w:rsid w:val="00345B6E"/>
    <w:rsid w:val="00345B74"/>
    <w:rsid w:val="00345EC3"/>
    <w:rsid w:val="00345EC9"/>
    <w:rsid w:val="003460CE"/>
    <w:rsid w:val="003464C0"/>
    <w:rsid w:val="003464D7"/>
    <w:rsid w:val="00346828"/>
    <w:rsid w:val="00346DBF"/>
    <w:rsid w:val="00347242"/>
    <w:rsid w:val="003473FC"/>
    <w:rsid w:val="00347491"/>
    <w:rsid w:val="003475D1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12E"/>
    <w:rsid w:val="00351246"/>
    <w:rsid w:val="003517FA"/>
    <w:rsid w:val="00351C0F"/>
    <w:rsid w:val="00352639"/>
    <w:rsid w:val="00352A4B"/>
    <w:rsid w:val="00353388"/>
    <w:rsid w:val="00353405"/>
    <w:rsid w:val="00353409"/>
    <w:rsid w:val="0035342F"/>
    <w:rsid w:val="00353868"/>
    <w:rsid w:val="003538B1"/>
    <w:rsid w:val="0035396F"/>
    <w:rsid w:val="00353A87"/>
    <w:rsid w:val="00353ED5"/>
    <w:rsid w:val="003540F6"/>
    <w:rsid w:val="0035424A"/>
    <w:rsid w:val="003542E2"/>
    <w:rsid w:val="0035457D"/>
    <w:rsid w:val="00354600"/>
    <w:rsid w:val="003546BF"/>
    <w:rsid w:val="003547B2"/>
    <w:rsid w:val="00354EDA"/>
    <w:rsid w:val="00355556"/>
    <w:rsid w:val="003557E9"/>
    <w:rsid w:val="003560CA"/>
    <w:rsid w:val="00356163"/>
    <w:rsid w:val="00356605"/>
    <w:rsid w:val="003566B5"/>
    <w:rsid w:val="00356791"/>
    <w:rsid w:val="00356CBE"/>
    <w:rsid w:val="00356D4A"/>
    <w:rsid w:val="00357639"/>
    <w:rsid w:val="003578A3"/>
    <w:rsid w:val="00357B61"/>
    <w:rsid w:val="00357F5E"/>
    <w:rsid w:val="00357F68"/>
    <w:rsid w:val="003604A3"/>
    <w:rsid w:val="00360B93"/>
    <w:rsid w:val="00360BD4"/>
    <w:rsid w:val="00360CBB"/>
    <w:rsid w:val="00360D02"/>
    <w:rsid w:val="00360FD9"/>
    <w:rsid w:val="00361146"/>
    <w:rsid w:val="00361219"/>
    <w:rsid w:val="0036132F"/>
    <w:rsid w:val="00361A19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3E4F"/>
    <w:rsid w:val="0036416A"/>
    <w:rsid w:val="00364371"/>
    <w:rsid w:val="003644CF"/>
    <w:rsid w:val="0036497D"/>
    <w:rsid w:val="00364A39"/>
    <w:rsid w:val="00364CCB"/>
    <w:rsid w:val="00364D7F"/>
    <w:rsid w:val="00364EE5"/>
    <w:rsid w:val="00365323"/>
    <w:rsid w:val="00365A83"/>
    <w:rsid w:val="00365E4D"/>
    <w:rsid w:val="00365E8D"/>
    <w:rsid w:val="00365F29"/>
    <w:rsid w:val="00366086"/>
    <w:rsid w:val="003660AB"/>
    <w:rsid w:val="003662CB"/>
    <w:rsid w:val="0036692C"/>
    <w:rsid w:val="00366C19"/>
    <w:rsid w:val="00366D73"/>
    <w:rsid w:val="00366E6B"/>
    <w:rsid w:val="00367077"/>
    <w:rsid w:val="00367445"/>
    <w:rsid w:val="00367929"/>
    <w:rsid w:val="003701EB"/>
    <w:rsid w:val="0037086D"/>
    <w:rsid w:val="003708F4"/>
    <w:rsid w:val="00370999"/>
    <w:rsid w:val="00370B4C"/>
    <w:rsid w:val="00371403"/>
    <w:rsid w:val="003715CA"/>
    <w:rsid w:val="003715D4"/>
    <w:rsid w:val="003716D1"/>
    <w:rsid w:val="003716E7"/>
    <w:rsid w:val="00371778"/>
    <w:rsid w:val="00371959"/>
    <w:rsid w:val="00371AA3"/>
    <w:rsid w:val="0037201C"/>
    <w:rsid w:val="00372178"/>
    <w:rsid w:val="0037227E"/>
    <w:rsid w:val="00372A24"/>
    <w:rsid w:val="00372F89"/>
    <w:rsid w:val="00372FAC"/>
    <w:rsid w:val="00373483"/>
    <w:rsid w:val="0037374C"/>
    <w:rsid w:val="0037382B"/>
    <w:rsid w:val="003738EC"/>
    <w:rsid w:val="00373928"/>
    <w:rsid w:val="00373948"/>
    <w:rsid w:val="00374236"/>
    <w:rsid w:val="003745CA"/>
    <w:rsid w:val="003745EE"/>
    <w:rsid w:val="00374F88"/>
    <w:rsid w:val="0037570E"/>
    <w:rsid w:val="00375D2B"/>
    <w:rsid w:val="00375D92"/>
    <w:rsid w:val="00375EE0"/>
    <w:rsid w:val="00375EE1"/>
    <w:rsid w:val="00375F61"/>
    <w:rsid w:val="00376272"/>
    <w:rsid w:val="00376454"/>
    <w:rsid w:val="003764A5"/>
    <w:rsid w:val="00376608"/>
    <w:rsid w:val="00376863"/>
    <w:rsid w:val="00376904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2BC"/>
    <w:rsid w:val="003825DB"/>
    <w:rsid w:val="00382623"/>
    <w:rsid w:val="003827FF"/>
    <w:rsid w:val="003829CF"/>
    <w:rsid w:val="003830AE"/>
    <w:rsid w:val="003830C2"/>
    <w:rsid w:val="00383484"/>
    <w:rsid w:val="00383712"/>
    <w:rsid w:val="00383845"/>
    <w:rsid w:val="0038390D"/>
    <w:rsid w:val="003839F7"/>
    <w:rsid w:val="00383D43"/>
    <w:rsid w:val="00383DE5"/>
    <w:rsid w:val="00384087"/>
    <w:rsid w:val="003844C7"/>
    <w:rsid w:val="003845C7"/>
    <w:rsid w:val="003845D0"/>
    <w:rsid w:val="00384930"/>
    <w:rsid w:val="00384DA0"/>
    <w:rsid w:val="00385534"/>
    <w:rsid w:val="0038568C"/>
    <w:rsid w:val="00385DAD"/>
    <w:rsid w:val="00385E99"/>
    <w:rsid w:val="00386459"/>
    <w:rsid w:val="0038662C"/>
    <w:rsid w:val="0038684F"/>
    <w:rsid w:val="00386B51"/>
    <w:rsid w:val="00386D48"/>
    <w:rsid w:val="00387072"/>
    <w:rsid w:val="00387265"/>
    <w:rsid w:val="003874C3"/>
    <w:rsid w:val="00387554"/>
    <w:rsid w:val="00387588"/>
    <w:rsid w:val="0038792A"/>
    <w:rsid w:val="00387AA5"/>
    <w:rsid w:val="00387B6C"/>
    <w:rsid w:val="003904E8"/>
    <w:rsid w:val="0039055D"/>
    <w:rsid w:val="00390594"/>
    <w:rsid w:val="00390AF3"/>
    <w:rsid w:val="00390B51"/>
    <w:rsid w:val="00390E30"/>
    <w:rsid w:val="00391014"/>
    <w:rsid w:val="00391057"/>
    <w:rsid w:val="003914B0"/>
    <w:rsid w:val="003916D8"/>
    <w:rsid w:val="00391A90"/>
    <w:rsid w:val="00391B1B"/>
    <w:rsid w:val="00391B1E"/>
    <w:rsid w:val="00391B6A"/>
    <w:rsid w:val="00391C98"/>
    <w:rsid w:val="00391D1C"/>
    <w:rsid w:val="00391DDF"/>
    <w:rsid w:val="00391E0A"/>
    <w:rsid w:val="0039219F"/>
    <w:rsid w:val="003921B2"/>
    <w:rsid w:val="003923CC"/>
    <w:rsid w:val="003924A6"/>
    <w:rsid w:val="003926CC"/>
    <w:rsid w:val="00392798"/>
    <w:rsid w:val="00392B50"/>
    <w:rsid w:val="00392E50"/>
    <w:rsid w:val="003935D2"/>
    <w:rsid w:val="003937EC"/>
    <w:rsid w:val="00393F49"/>
    <w:rsid w:val="0039409F"/>
    <w:rsid w:val="003943A1"/>
    <w:rsid w:val="0039453F"/>
    <w:rsid w:val="00394839"/>
    <w:rsid w:val="00394A15"/>
    <w:rsid w:val="003955BC"/>
    <w:rsid w:val="00395633"/>
    <w:rsid w:val="003959B6"/>
    <w:rsid w:val="00396133"/>
    <w:rsid w:val="00396151"/>
    <w:rsid w:val="00396843"/>
    <w:rsid w:val="00396B3B"/>
    <w:rsid w:val="00396C0A"/>
    <w:rsid w:val="00396E68"/>
    <w:rsid w:val="003972FA"/>
    <w:rsid w:val="0039759B"/>
    <w:rsid w:val="00397AA8"/>
    <w:rsid w:val="00397EA8"/>
    <w:rsid w:val="003A00A4"/>
    <w:rsid w:val="003A012D"/>
    <w:rsid w:val="003A03B2"/>
    <w:rsid w:val="003A0A8F"/>
    <w:rsid w:val="003A1567"/>
    <w:rsid w:val="003A1617"/>
    <w:rsid w:val="003A1635"/>
    <w:rsid w:val="003A1AB5"/>
    <w:rsid w:val="003A1D2C"/>
    <w:rsid w:val="003A1E78"/>
    <w:rsid w:val="003A23DB"/>
    <w:rsid w:val="003A272D"/>
    <w:rsid w:val="003A29AE"/>
    <w:rsid w:val="003A29FA"/>
    <w:rsid w:val="003A2A06"/>
    <w:rsid w:val="003A306C"/>
    <w:rsid w:val="003A3371"/>
    <w:rsid w:val="003A33DC"/>
    <w:rsid w:val="003A36E9"/>
    <w:rsid w:val="003A37F2"/>
    <w:rsid w:val="003A39C4"/>
    <w:rsid w:val="003A3A35"/>
    <w:rsid w:val="003A3BA6"/>
    <w:rsid w:val="003A3DF3"/>
    <w:rsid w:val="003A436C"/>
    <w:rsid w:val="003A456F"/>
    <w:rsid w:val="003A484D"/>
    <w:rsid w:val="003A514F"/>
    <w:rsid w:val="003A5497"/>
    <w:rsid w:val="003A5634"/>
    <w:rsid w:val="003A5EA3"/>
    <w:rsid w:val="003A6404"/>
    <w:rsid w:val="003A66CE"/>
    <w:rsid w:val="003A680B"/>
    <w:rsid w:val="003A6856"/>
    <w:rsid w:val="003A6A30"/>
    <w:rsid w:val="003A7232"/>
    <w:rsid w:val="003A7CB8"/>
    <w:rsid w:val="003A7F0D"/>
    <w:rsid w:val="003B04BF"/>
    <w:rsid w:val="003B0649"/>
    <w:rsid w:val="003B0716"/>
    <w:rsid w:val="003B0719"/>
    <w:rsid w:val="003B0C86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8CE"/>
    <w:rsid w:val="003B39E3"/>
    <w:rsid w:val="003B3C30"/>
    <w:rsid w:val="003B3E70"/>
    <w:rsid w:val="003B43A3"/>
    <w:rsid w:val="003B49AC"/>
    <w:rsid w:val="003B4FE8"/>
    <w:rsid w:val="003B5199"/>
    <w:rsid w:val="003B5386"/>
    <w:rsid w:val="003B5446"/>
    <w:rsid w:val="003B59B8"/>
    <w:rsid w:val="003B5BF5"/>
    <w:rsid w:val="003B5FDD"/>
    <w:rsid w:val="003B648D"/>
    <w:rsid w:val="003B6788"/>
    <w:rsid w:val="003B69CD"/>
    <w:rsid w:val="003B6A08"/>
    <w:rsid w:val="003B6C3D"/>
    <w:rsid w:val="003B6DFD"/>
    <w:rsid w:val="003B6EB1"/>
    <w:rsid w:val="003B6FB0"/>
    <w:rsid w:val="003B736F"/>
    <w:rsid w:val="003B7648"/>
    <w:rsid w:val="003B7737"/>
    <w:rsid w:val="003B786B"/>
    <w:rsid w:val="003B7CF1"/>
    <w:rsid w:val="003C014C"/>
    <w:rsid w:val="003C0616"/>
    <w:rsid w:val="003C0665"/>
    <w:rsid w:val="003C0697"/>
    <w:rsid w:val="003C0A51"/>
    <w:rsid w:val="003C0FD9"/>
    <w:rsid w:val="003C11D0"/>
    <w:rsid w:val="003C140A"/>
    <w:rsid w:val="003C15A0"/>
    <w:rsid w:val="003C183E"/>
    <w:rsid w:val="003C196F"/>
    <w:rsid w:val="003C1A72"/>
    <w:rsid w:val="003C1AB0"/>
    <w:rsid w:val="003C2225"/>
    <w:rsid w:val="003C2420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4FF6"/>
    <w:rsid w:val="003C5280"/>
    <w:rsid w:val="003C543D"/>
    <w:rsid w:val="003C5792"/>
    <w:rsid w:val="003C595A"/>
    <w:rsid w:val="003C6270"/>
    <w:rsid w:val="003C630C"/>
    <w:rsid w:val="003C677F"/>
    <w:rsid w:val="003C6BC2"/>
    <w:rsid w:val="003C6D34"/>
    <w:rsid w:val="003C7064"/>
    <w:rsid w:val="003C70DB"/>
    <w:rsid w:val="003C7631"/>
    <w:rsid w:val="003C77B5"/>
    <w:rsid w:val="003C7846"/>
    <w:rsid w:val="003C7935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0F36"/>
    <w:rsid w:val="003D17A4"/>
    <w:rsid w:val="003D1CFD"/>
    <w:rsid w:val="003D1D05"/>
    <w:rsid w:val="003D1DDA"/>
    <w:rsid w:val="003D1ECC"/>
    <w:rsid w:val="003D1ED5"/>
    <w:rsid w:val="003D2046"/>
    <w:rsid w:val="003D26ED"/>
    <w:rsid w:val="003D2A52"/>
    <w:rsid w:val="003D2D4D"/>
    <w:rsid w:val="003D2FBD"/>
    <w:rsid w:val="003D388F"/>
    <w:rsid w:val="003D3919"/>
    <w:rsid w:val="003D3A11"/>
    <w:rsid w:val="003D3B47"/>
    <w:rsid w:val="003D3D53"/>
    <w:rsid w:val="003D3DCF"/>
    <w:rsid w:val="003D40CF"/>
    <w:rsid w:val="003D4B8B"/>
    <w:rsid w:val="003D4C06"/>
    <w:rsid w:val="003D564B"/>
    <w:rsid w:val="003D58F0"/>
    <w:rsid w:val="003D5A7F"/>
    <w:rsid w:val="003D5D10"/>
    <w:rsid w:val="003D675B"/>
    <w:rsid w:val="003D6A9E"/>
    <w:rsid w:val="003D6B75"/>
    <w:rsid w:val="003D6E44"/>
    <w:rsid w:val="003D704B"/>
    <w:rsid w:val="003D77C6"/>
    <w:rsid w:val="003D78BB"/>
    <w:rsid w:val="003D79E7"/>
    <w:rsid w:val="003D7D96"/>
    <w:rsid w:val="003D7EDA"/>
    <w:rsid w:val="003E0217"/>
    <w:rsid w:val="003E0372"/>
    <w:rsid w:val="003E05D9"/>
    <w:rsid w:val="003E0700"/>
    <w:rsid w:val="003E117C"/>
    <w:rsid w:val="003E1185"/>
    <w:rsid w:val="003E137B"/>
    <w:rsid w:val="003E1430"/>
    <w:rsid w:val="003E1E02"/>
    <w:rsid w:val="003E20F2"/>
    <w:rsid w:val="003E2103"/>
    <w:rsid w:val="003E2388"/>
    <w:rsid w:val="003E2484"/>
    <w:rsid w:val="003E24A5"/>
    <w:rsid w:val="003E274E"/>
    <w:rsid w:val="003E2855"/>
    <w:rsid w:val="003E3094"/>
    <w:rsid w:val="003E3489"/>
    <w:rsid w:val="003E367F"/>
    <w:rsid w:val="003E37AF"/>
    <w:rsid w:val="003E3885"/>
    <w:rsid w:val="003E3A7F"/>
    <w:rsid w:val="003E3D40"/>
    <w:rsid w:val="003E3E12"/>
    <w:rsid w:val="003E4024"/>
    <w:rsid w:val="003E4414"/>
    <w:rsid w:val="003E454C"/>
    <w:rsid w:val="003E4C3E"/>
    <w:rsid w:val="003E4CEE"/>
    <w:rsid w:val="003E4CFF"/>
    <w:rsid w:val="003E525E"/>
    <w:rsid w:val="003E5DAC"/>
    <w:rsid w:val="003E659B"/>
    <w:rsid w:val="003E6831"/>
    <w:rsid w:val="003E685F"/>
    <w:rsid w:val="003E68D6"/>
    <w:rsid w:val="003E6A17"/>
    <w:rsid w:val="003E6E50"/>
    <w:rsid w:val="003E70AD"/>
    <w:rsid w:val="003E738B"/>
    <w:rsid w:val="003E73D9"/>
    <w:rsid w:val="003E75D6"/>
    <w:rsid w:val="003E77BB"/>
    <w:rsid w:val="003E7A0E"/>
    <w:rsid w:val="003E7CA6"/>
    <w:rsid w:val="003F0957"/>
    <w:rsid w:val="003F0BB3"/>
    <w:rsid w:val="003F0F35"/>
    <w:rsid w:val="003F11F8"/>
    <w:rsid w:val="003F127E"/>
    <w:rsid w:val="003F129B"/>
    <w:rsid w:val="003F1531"/>
    <w:rsid w:val="003F16BD"/>
    <w:rsid w:val="003F19DB"/>
    <w:rsid w:val="003F1A23"/>
    <w:rsid w:val="003F1D10"/>
    <w:rsid w:val="003F203B"/>
    <w:rsid w:val="003F20AD"/>
    <w:rsid w:val="003F28E3"/>
    <w:rsid w:val="003F29F0"/>
    <w:rsid w:val="003F2A5C"/>
    <w:rsid w:val="003F2F5F"/>
    <w:rsid w:val="003F30C5"/>
    <w:rsid w:val="003F32FF"/>
    <w:rsid w:val="003F378F"/>
    <w:rsid w:val="003F41FF"/>
    <w:rsid w:val="003F440B"/>
    <w:rsid w:val="003F453B"/>
    <w:rsid w:val="003F46A2"/>
    <w:rsid w:val="003F54B5"/>
    <w:rsid w:val="003F5859"/>
    <w:rsid w:val="003F5C75"/>
    <w:rsid w:val="003F60A0"/>
    <w:rsid w:val="003F625E"/>
    <w:rsid w:val="003F62DC"/>
    <w:rsid w:val="003F649F"/>
    <w:rsid w:val="003F64F8"/>
    <w:rsid w:val="003F6607"/>
    <w:rsid w:val="003F68D2"/>
    <w:rsid w:val="003F6A39"/>
    <w:rsid w:val="003F6A76"/>
    <w:rsid w:val="003F6DCA"/>
    <w:rsid w:val="003F73AB"/>
    <w:rsid w:val="003F78C6"/>
    <w:rsid w:val="003F7BF9"/>
    <w:rsid w:val="003F7C2F"/>
    <w:rsid w:val="003F7CA7"/>
    <w:rsid w:val="00400083"/>
    <w:rsid w:val="0040064D"/>
    <w:rsid w:val="004006F9"/>
    <w:rsid w:val="0040078F"/>
    <w:rsid w:val="00400CEF"/>
    <w:rsid w:val="004010F3"/>
    <w:rsid w:val="0040186F"/>
    <w:rsid w:val="00401CC5"/>
    <w:rsid w:val="00401F45"/>
    <w:rsid w:val="0040201F"/>
    <w:rsid w:val="004023B6"/>
    <w:rsid w:val="00402475"/>
    <w:rsid w:val="00402A9F"/>
    <w:rsid w:val="00403085"/>
    <w:rsid w:val="00403454"/>
    <w:rsid w:val="00403632"/>
    <w:rsid w:val="0040364B"/>
    <w:rsid w:val="00403765"/>
    <w:rsid w:val="0040477A"/>
    <w:rsid w:val="004052A5"/>
    <w:rsid w:val="00405447"/>
    <w:rsid w:val="00405A8D"/>
    <w:rsid w:val="00405BAB"/>
    <w:rsid w:val="00406097"/>
    <w:rsid w:val="004060A0"/>
    <w:rsid w:val="004061A7"/>
    <w:rsid w:val="004062E2"/>
    <w:rsid w:val="00406429"/>
    <w:rsid w:val="004065D4"/>
    <w:rsid w:val="00406F09"/>
    <w:rsid w:val="00407349"/>
    <w:rsid w:val="00407394"/>
    <w:rsid w:val="0040752A"/>
    <w:rsid w:val="00407629"/>
    <w:rsid w:val="004100C9"/>
    <w:rsid w:val="0041018B"/>
    <w:rsid w:val="0041089C"/>
    <w:rsid w:val="00410C08"/>
    <w:rsid w:val="00410DBD"/>
    <w:rsid w:val="00411259"/>
    <w:rsid w:val="004112C7"/>
    <w:rsid w:val="0041167D"/>
    <w:rsid w:val="0041183F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2FE5"/>
    <w:rsid w:val="0041379F"/>
    <w:rsid w:val="004137CE"/>
    <w:rsid w:val="00413B55"/>
    <w:rsid w:val="00413E45"/>
    <w:rsid w:val="00414136"/>
    <w:rsid w:val="004141B7"/>
    <w:rsid w:val="004142EA"/>
    <w:rsid w:val="00414650"/>
    <w:rsid w:val="00414AB1"/>
    <w:rsid w:val="0041536E"/>
    <w:rsid w:val="00415CA5"/>
    <w:rsid w:val="0041606E"/>
    <w:rsid w:val="00416429"/>
    <w:rsid w:val="0041654A"/>
    <w:rsid w:val="004166E8"/>
    <w:rsid w:val="00416870"/>
    <w:rsid w:val="00416A3E"/>
    <w:rsid w:val="00416A8B"/>
    <w:rsid w:val="00416AE3"/>
    <w:rsid w:val="0041741F"/>
    <w:rsid w:val="004177E2"/>
    <w:rsid w:val="00417BEF"/>
    <w:rsid w:val="00417E30"/>
    <w:rsid w:val="00417E63"/>
    <w:rsid w:val="0042007B"/>
    <w:rsid w:val="004200F9"/>
    <w:rsid w:val="0042036A"/>
    <w:rsid w:val="00420A34"/>
    <w:rsid w:val="00420DA6"/>
    <w:rsid w:val="00420FC4"/>
    <w:rsid w:val="004210E4"/>
    <w:rsid w:val="00421259"/>
    <w:rsid w:val="0042135E"/>
    <w:rsid w:val="0042136A"/>
    <w:rsid w:val="004214D3"/>
    <w:rsid w:val="0042153F"/>
    <w:rsid w:val="0042172E"/>
    <w:rsid w:val="00421CBA"/>
    <w:rsid w:val="00421EA9"/>
    <w:rsid w:val="0042220A"/>
    <w:rsid w:val="00422422"/>
    <w:rsid w:val="00422459"/>
    <w:rsid w:val="0042336A"/>
    <w:rsid w:val="004239DC"/>
    <w:rsid w:val="00423D2A"/>
    <w:rsid w:val="00424334"/>
    <w:rsid w:val="00424347"/>
    <w:rsid w:val="0042450C"/>
    <w:rsid w:val="0042469A"/>
    <w:rsid w:val="00424A72"/>
    <w:rsid w:val="00425095"/>
    <w:rsid w:val="00425596"/>
    <w:rsid w:val="004256C7"/>
    <w:rsid w:val="004256F8"/>
    <w:rsid w:val="00425A20"/>
    <w:rsid w:val="00425AB0"/>
    <w:rsid w:val="00426631"/>
    <w:rsid w:val="00427240"/>
    <w:rsid w:val="00427B75"/>
    <w:rsid w:val="00427C39"/>
    <w:rsid w:val="00427CAA"/>
    <w:rsid w:val="00427E6D"/>
    <w:rsid w:val="00427F55"/>
    <w:rsid w:val="0043006D"/>
    <w:rsid w:val="00430307"/>
    <w:rsid w:val="00430467"/>
    <w:rsid w:val="00430D4E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8C6"/>
    <w:rsid w:val="00434F34"/>
    <w:rsid w:val="00435893"/>
    <w:rsid w:val="00435A06"/>
    <w:rsid w:val="00435B0D"/>
    <w:rsid w:val="0043616A"/>
    <w:rsid w:val="00436374"/>
    <w:rsid w:val="004369EA"/>
    <w:rsid w:val="00436D25"/>
    <w:rsid w:val="00436EA2"/>
    <w:rsid w:val="00436EC3"/>
    <w:rsid w:val="004370F3"/>
    <w:rsid w:val="004374ED"/>
    <w:rsid w:val="00437608"/>
    <w:rsid w:val="004376EB"/>
    <w:rsid w:val="00437728"/>
    <w:rsid w:val="0043791A"/>
    <w:rsid w:val="00437FF7"/>
    <w:rsid w:val="00440040"/>
    <w:rsid w:val="0044016E"/>
    <w:rsid w:val="00440784"/>
    <w:rsid w:val="004408B4"/>
    <w:rsid w:val="004408BB"/>
    <w:rsid w:val="00440A8B"/>
    <w:rsid w:val="00440AD8"/>
    <w:rsid w:val="004419F3"/>
    <w:rsid w:val="00441A21"/>
    <w:rsid w:val="00441B4A"/>
    <w:rsid w:val="00441D1A"/>
    <w:rsid w:val="00441D24"/>
    <w:rsid w:val="004425F4"/>
    <w:rsid w:val="00442CD8"/>
    <w:rsid w:val="0044318A"/>
    <w:rsid w:val="004432D7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22B"/>
    <w:rsid w:val="00446238"/>
    <w:rsid w:val="004464D5"/>
    <w:rsid w:val="004469FF"/>
    <w:rsid w:val="00446CFE"/>
    <w:rsid w:val="0044717F"/>
    <w:rsid w:val="00447581"/>
    <w:rsid w:val="004476BB"/>
    <w:rsid w:val="0044795E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212F"/>
    <w:rsid w:val="00452142"/>
    <w:rsid w:val="004521EA"/>
    <w:rsid w:val="00452587"/>
    <w:rsid w:val="00452B01"/>
    <w:rsid w:val="00452B28"/>
    <w:rsid w:val="00452B7C"/>
    <w:rsid w:val="004533D7"/>
    <w:rsid w:val="004533F4"/>
    <w:rsid w:val="00453824"/>
    <w:rsid w:val="004539F1"/>
    <w:rsid w:val="00453D89"/>
    <w:rsid w:val="00454588"/>
    <w:rsid w:val="0045461E"/>
    <w:rsid w:val="004547C3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8C7"/>
    <w:rsid w:val="00456CD8"/>
    <w:rsid w:val="00456CF3"/>
    <w:rsid w:val="004575A5"/>
    <w:rsid w:val="00457869"/>
    <w:rsid w:val="00457C3B"/>
    <w:rsid w:val="00457DEA"/>
    <w:rsid w:val="00457E49"/>
    <w:rsid w:val="00457FCF"/>
    <w:rsid w:val="004604BC"/>
    <w:rsid w:val="0046050E"/>
    <w:rsid w:val="00460561"/>
    <w:rsid w:val="004605B8"/>
    <w:rsid w:val="004605B9"/>
    <w:rsid w:val="0046094C"/>
    <w:rsid w:val="00460BFE"/>
    <w:rsid w:val="00460D26"/>
    <w:rsid w:val="00461254"/>
    <w:rsid w:val="004619C7"/>
    <w:rsid w:val="00461CDE"/>
    <w:rsid w:val="004622CA"/>
    <w:rsid w:val="0046281C"/>
    <w:rsid w:val="00462D5C"/>
    <w:rsid w:val="00462D9B"/>
    <w:rsid w:val="00463449"/>
    <w:rsid w:val="004636D5"/>
    <w:rsid w:val="004638FA"/>
    <w:rsid w:val="00463CAB"/>
    <w:rsid w:val="00464055"/>
    <w:rsid w:val="004640FF"/>
    <w:rsid w:val="00464182"/>
    <w:rsid w:val="00464252"/>
    <w:rsid w:val="0046446F"/>
    <w:rsid w:val="00464DDD"/>
    <w:rsid w:val="00465137"/>
    <w:rsid w:val="004656FD"/>
    <w:rsid w:val="00465C05"/>
    <w:rsid w:val="00465E85"/>
    <w:rsid w:val="004660AE"/>
    <w:rsid w:val="004662EB"/>
    <w:rsid w:val="0046660E"/>
    <w:rsid w:val="004666A9"/>
    <w:rsid w:val="004668B0"/>
    <w:rsid w:val="004672CE"/>
    <w:rsid w:val="0046747C"/>
    <w:rsid w:val="00467543"/>
    <w:rsid w:val="00467609"/>
    <w:rsid w:val="004677AD"/>
    <w:rsid w:val="004678AE"/>
    <w:rsid w:val="00467978"/>
    <w:rsid w:val="00467B4C"/>
    <w:rsid w:val="00467E13"/>
    <w:rsid w:val="00470020"/>
    <w:rsid w:val="004708CA"/>
    <w:rsid w:val="00470A1B"/>
    <w:rsid w:val="00470C11"/>
    <w:rsid w:val="00470C73"/>
    <w:rsid w:val="00470D33"/>
    <w:rsid w:val="00470E3D"/>
    <w:rsid w:val="004710C2"/>
    <w:rsid w:val="004711EE"/>
    <w:rsid w:val="00471252"/>
    <w:rsid w:val="0047166A"/>
    <w:rsid w:val="00471BC0"/>
    <w:rsid w:val="0047296D"/>
    <w:rsid w:val="00472A43"/>
    <w:rsid w:val="00472AE7"/>
    <w:rsid w:val="00472B99"/>
    <w:rsid w:val="00472BF9"/>
    <w:rsid w:val="0047355E"/>
    <w:rsid w:val="004735BE"/>
    <w:rsid w:val="004739FF"/>
    <w:rsid w:val="00473C73"/>
    <w:rsid w:val="00473C86"/>
    <w:rsid w:val="00473CC1"/>
    <w:rsid w:val="00473DC1"/>
    <w:rsid w:val="00473E15"/>
    <w:rsid w:val="00474507"/>
    <w:rsid w:val="00474D50"/>
    <w:rsid w:val="00474E15"/>
    <w:rsid w:val="00474E16"/>
    <w:rsid w:val="00474E31"/>
    <w:rsid w:val="00475454"/>
    <w:rsid w:val="00475713"/>
    <w:rsid w:val="00475885"/>
    <w:rsid w:val="00475E18"/>
    <w:rsid w:val="00475FC9"/>
    <w:rsid w:val="004760C4"/>
    <w:rsid w:val="004760CD"/>
    <w:rsid w:val="0047662E"/>
    <w:rsid w:val="004769D0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179C"/>
    <w:rsid w:val="004820E1"/>
    <w:rsid w:val="0048260C"/>
    <w:rsid w:val="00482A3C"/>
    <w:rsid w:val="00482B7C"/>
    <w:rsid w:val="004836E7"/>
    <w:rsid w:val="0048396B"/>
    <w:rsid w:val="00483F89"/>
    <w:rsid w:val="00484010"/>
    <w:rsid w:val="0048471C"/>
    <w:rsid w:val="00484983"/>
    <w:rsid w:val="00484991"/>
    <w:rsid w:val="00484A2F"/>
    <w:rsid w:val="00484AB4"/>
    <w:rsid w:val="00484BD3"/>
    <w:rsid w:val="004852C7"/>
    <w:rsid w:val="004853BA"/>
    <w:rsid w:val="00485E9E"/>
    <w:rsid w:val="00486CA3"/>
    <w:rsid w:val="00486F58"/>
    <w:rsid w:val="004870A3"/>
    <w:rsid w:val="004873A7"/>
    <w:rsid w:val="004873A8"/>
    <w:rsid w:val="00487957"/>
    <w:rsid w:val="00487DAA"/>
    <w:rsid w:val="004908F5"/>
    <w:rsid w:val="00490ACA"/>
    <w:rsid w:val="00490C63"/>
    <w:rsid w:val="00490E42"/>
    <w:rsid w:val="00490E84"/>
    <w:rsid w:val="00491649"/>
    <w:rsid w:val="004918A1"/>
    <w:rsid w:val="00491BD9"/>
    <w:rsid w:val="00492058"/>
    <w:rsid w:val="00492315"/>
    <w:rsid w:val="00492747"/>
    <w:rsid w:val="00492810"/>
    <w:rsid w:val="00492DAA"/>
    <w:rsid w:val="004933B5"/>
    <w:rsid w:val="004934E4"/>
    <w:rsid w:val="00493903"/>
    <w:rsid w:val="00493A9B"/>
    <w:rsid w:val="00493F1A"/>
    <w:rsid w:val="004942AA"/>
    <w:rsid w:val="00494729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61C"/>
    <w:rsid w:val="00496893"/>
    <w:rsid w:val="00496CCD"/>
    <w:rsid w:val="00496FC8"/>
    <w:rsid w:val="00497946"/>
    <w:rsid w:val="004A006D"/>
    <w:rsid w:val="004A02DF"/>
    <w:rsid w:val="004A05E1"/>
    <w:rsid w:val="004A0B1A"/>
    <w:rsid w:val="004A0B45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2A6A"/>
    <w:rsid w:val="004A2D18"/>
    <w:rsid w:val="004A2DEA"/>
    <w:rsid w:val="004A36A5"/>
    <w:rsid w:val="004A38A3"/>
    <w:rsid w:val="004A4092"/>
    <w:rsid w:val="004A471A"/>
    <w:rsid w:val="004A4747"/>
    <w:rsid w:val="004A4A14"/>
    <w:rsid w:val="004A4B45"/>
    <w:rsid w:val="004A4BD7"/>
    <w:rsid w:val="004A4C92"/>
    <w:rsid w:val="004A4EFA"/>
    <w:rsid w:val="004A55D4"/>
    <w:rsid w:val="004A5823"/>
    <w:rsid w:val="004A5CEA"/>
    <w:rsid w:val="004A5D5C"/>
    <w:rsid w:val="004A5DFD"/>
    <w:rsid w:val="004A6134"/>
    <w:rsid w:val="004A638C"/>
    <w:rsid w:val="004A6758"/>
    <w:rsid w:val="004A790A"/>
    <w:rsid w:val="004A7CC3"/>
    <w:rsid w:val="004A7CEC"/>
    <w:rsid w:val="004A7EA0"/>
    <w:rsid w:val="004A7F21"/>
    <w:rsid w:val="004B0238"/>
    <w:rsid w:val="004B02D6"/>
    <w:rsid w:val="004B03D1"/>
    <w:rsid w:val="004B05CF"/>
    <w:rsid w:val="004B0646"/>
    <w:rsid w:val="004B06E8"/>
    <w:rsid w:val="004B0C04"/>
    <w:rsid w:val="004B0DBC"/>
    <w:rsid w:val="004B0E14"/>
    <w:rsid w:val="004B0E27"/>
    <w:rsid w:val="004B12E0"/>
    <w:rsid w:val="004B13A6"/>
    <w:rsid w:val="004B1503"/>
    <w:rsid w:val="004B1633"/>
    <w:rsid w:val="004B188B"/>
    <w:rsid w:val="004B1EF8"/>
    <w:rsid w:val="004B20C3"/>
    <w:rsid w:val="004B21C7"/>
    <w:rsid w:val="004B2557"/>
    <w:rsid w:val="004B2DB9"/>
    <w:rsid w:val="004B2FCD"/>
    <w:rsid w:val="004B30B0"/>
    <w:rsid w:val="004B3282"/>
    <w:rsid w:val="004B3438"/>
    <w:rsid w:val="004B3486"/>
    <w:rsid w:val="004B3606"/>
    <w:rsid w:val="004B363F"/>
    <w:rsid w:val="004B3727"/>
    <w:rsid w:val="004B37BA"/>
    <w:rsid w:val="004B3CB0"/>
    <w:rsid w:val="004B3EA2"/>
    <w:rsid w:val="004B41EB"/>
    <w:rsid w:val="004B4313"/>
    <w:rsid w:val="004B4828"/>
    <w:rsid w:val="004B4A23"/>
    <w:rsid w:val="004B4AF0"/>
    <w:rsid w:val="004B4BB1"/>
    <w:rsid w:val="004B50DF"/>
    <w:rsid w:val="004B51D5"/>
    <w:rsid w:val="004B52FC"/>
    <w:rsid w:val="004B543E"/>
    <w:rsid w:val="004B5455"/>
    <w:rsid w:val="004B5485"/>
    <w:rsid w:val="004B56BF"/>
    <w:rsid w:val="004B57F0"/>
    <w:rsid w:val="004B5B59"/>
    <w:rsid w:val="004B615B"/>
    <w:rsid w:val="004B6DDA"/>
    <w:rsid w:val="004B6FA6"/>
    <w:rsid w:val="004B7357"/>
    <w:rsid w:val="004B763B"/>
    <w:rsid w:val="004B7810"/>
    <w:rsid w:val="004B7849"/>
    <w:rsid w:val="004B7882"/>
    <w:rsid w:val="004B796E"/>
    <w:rsid w:val="004B7C2B"/>
    <w:rsid w:val="004B7D59"/>
    <w:rsid w:val="004C092E"/>
    <w:rsid w:val="004C09E9"/>
    <w:rsid w:val="004C0EDA"/>
    <w:rsid w:val="004C120C"/>
    <w:rsid w:val="004C13BF"/>
    <w:rsid w:val="004C14D8"/>
    <w:rsid w:val="004C1881"/>
    <w:rsid w:val="004C1B34"/>
    <w:rsid w:val="004C1C50"/>
    <w:rsid w:val="004C1CFC"/>
    <w:rsid w:val="004C1FA7"/>
    <w:rsid w:val="004C203A"/>
    <w:rsid w:val="004C209D"/>
    <w:rsid w:val="004C219E"/>
    <w:rsid w:val="004C2C78"/>
    <w:rsid w:val="004C30E1"/>
    <w:rsid w:val="004C30F7"/>
    <w:rsid w:val="004C3265"/>
    <w:rsid w:val="004C32B0"/>
    <w:rsid w:val="004C338F"/>
    <w:rsid w:val="004C3736"/>
    <w:rsid w:val="004C379B"/>
    <w:rsid w:val="004C3CD9"/>
    <w:rsid w:val="004C3DCE"/>
    <w:rsid w:val="004C3F5A"/>
    <w:rsid w:val="004C3F90"/>
    <w:rsid w:val="004C434A"/>
    <w:rsid w:val="004C4362"/>
    <w:rsid w:val="004C46B2"/>
    <w:rsid w:val="004C484D"/>
    <w:rsid w:val="004C4B3F"/>
    <w:rsid w:val="004C5928"/>
    <w:rsid w:val="004C5A6B"/>
    <w:rsid w:val="004C5CC4"/>
    <w:rsid w:val="004C5F4A"/>
    <w:rsid w:val="004C629D"/>
    <w:rsid w:val="004C65DF"/>
    <w:rsid w:val="004C671B"/>
    <w:rsid w:val="004C68A7"/>
    <w:rsid w:val="004C68CE"/>
    <w:rsid w:val="004C6A52"/>
    <w:rsid w:val="004C6C47"/>
    <w:rsid w:val="004C6C5A"/>
    <w:rsid w:val="004C6E88"/>
    <w:rsid w:val="004C7409"/>
    <w:rsid w:val="004C767B"/>
    <w:rsid w:val="004C7965"/>
    <w:rsid w:val="004C7A4A"/>
    <w:rsid w:val="004C7A89"/>
    <w:rsid w:val="004D01B9"/>
    <w:rsid w:val="004D03C1"/>
    <w:rsid w:val="004D0C6E"/>
    <w:rsid w:val="004D0E2A"/>
    <w:rsid w:val="004D1416"/>
    <w:rsid w:val="004D17AF"/>
    <w:rsid w:val="004D1868"/>
    <w:rsid w:val="004D1BE9"/>
    <w:rsid w:val="004D1CB5"/>
    <w:rsid w:val="004D2165"/>
    <w:rsid w:val="004D2328"/>
    <w:rsid w:val="004D27CC"/>
    <w:rsid w:val="004D28F7"/>
    <w:rsid w:val="004D2987"/>
    <w:rsid w:val="004D2D2B"/>
    <w:rsid w:val="004D2DF1"/>
    <w:rsid w:val="004D3060"/>
    <w:rsid w:val="004D39B2"/>
    <w:rsid w:val="004D3F47"/>
    <w:rsid w:val="004D4123"/>
    <w:rsid w:val="004D4EEA"/>
    <w:rsid w:val="004D50B9"/>
    <w:rsid w:val="004D5396"/>
    <w:rsid w:val="004D53A9"/>
    <w:rsid w:val="004D56E2"/>
    <w:rsid w:val="004D5954"/>
    <w:rsid w:val="004D621D"/>
    <w:rsid w:val="004D66AA"/>
    <w:rsid w:val="004D68A0"/>
    <w:rsid w:val="004D6DFC"/>
    <w:rsid w:val="004D6E12"/>
    <w:rsid w:val="004D7137"/>
    <w:rsid w:val="004D76F2"/>
    <w:rsid w:val="004D7746"/>
    <w:rsid w:val="004D7ABA"/>
    <w:rsid w:val="004D7AF0"/>
    <w:rsid w:val="004D7BAA"/>
    <w:rsid w:val="004D7C78"/>
    <w:rsid w:val="004D7D84"/>
    <w:rsid w:val="004E0322"/>
    <w:rsid w:val="004E042E"/>
    <w:rsid w:val="004E0448"/>
    <w:rsid w:val="004E0568"/>
    <w:rsid w:val="004E05DB"/>
    <w:rsid w:val="004E07E7"/>
    <w:rsid w:val="004E0A10"/>
    <w:rsid w:val="004E0AC4"/>
    <w:rsid w:val="004E0E30"/>
    <w:rsid w:val="004E1021"/>
    <w:rsid w:val="004E14E5"/>
    <w:rsid w:val="004E183C"/>
    <w:rsid w:val="004E19EC"/>
    <w:rsid w:val="004E1E35"/>
    <w:rsid w:val="004E2567"/>
    <w:rsid w:val="004E2C99"/>
    <w:rsid w:val="004E2F7B"/>
    <w:rsid w:val="004E30F3"/>
    <w:rsid w:val="004E3432"/>
    <w:rsid w:val="004E34BA"/>
    <w:rsid w:val="004E3805"/>
    <w:rsid w:val="004E396D"/>
    <w:rsid w:val="004E3AB0"/>
    <w:rsid w:val="004E3E91"/>
    <w:rsid w:val="004E4453"/>
    <w:rsid w:val="004E45AE"/>
    <w:rsid w:val="004E4686"/>
    <w:rsid w:val="004E46A9"/>
    <w:rsid w:val="004E4A45"/>
    <w:rsid w:val="004E4C3F"/>
    <w:rsid w:val="004E4E56"/>
    <w:rsid w:val="004E5179"/>
    <w:rsid w:val="004E5999"/>
    <w:rsid w:val="004E6139"/>
    <w:rsid w:val="004E66A9"/>
    <w:rsid w:val="004E67A0"/>
    <w:rsid w:val="004E690A"/>
    <w:rsid w:val="004E690B"/>
    <w:rsid w:val="004E6B27"/>
    <w:rsid w:val="004E6E3C"/>
    <w:rsid w:val="004E6F54"/>
    <w:rsid w:val="004E70E0"/>
    <w:rsid w:val="004E7410"/>
    <w:rsid w:val="004E7411"/>
    <w:rsid w:val="004E7496"/>
    <w:rsid w:val="004E767F"/>
    <w:rsid w:val="004E7A34"/>
    <w:rsid w:val="004E7B37"/>
    <w:rsid w:val="004E7B6A"/>
    <w:rsid w:val="004E7D56"/>
    <w:rsid w:val="004F0059"/>
    <w:rsid w:val="004F0090"/>
    <w:rsid w:val="004F009C"/>
    <w:rsid w:val="004F046F"/>
    <w:rsid w:val="004F0A9D"/>
    <w:rsid w:val="004F0AE9"/>
    <w:rsid w:val="004F0B64"/>
    <w:rsid w:val="004F0C18"/>
    <w:rsid w:val="004F0C43"/>
    <w:rsid w:val="004F0CC2"/>
    <w:rsid w:val="004F1319"/>
    <w:rsid w:val="004F14AE"/>
    <w:rsid w:val="004F150E"/>
    <w:rsid w:val="004F16FF"/>
    <w:rsid w:val="004F1DE0"/>
    <w:rsid w:val="004F26A5"/>
    <w:rsid w:val="004F29F6"/>
    <w:rsid w:val="004F2A84"/>
    <w:rsid w:val="004F2CAC"/>
    <w:rsid w:val="004F3690"/>
    <w:rsid w:val="004F388C"/>
    <w:rsid w:val="004F3ACE"/>
    <w:rsid w:val="004F3B3F"/>
    <w:rsid w:val="004F40DB"/>
    <w:rsid w:val="004F4B63"/>
    <w:rsid w:val="004F4EB3"/>
    <w:rsid w:val="004F5102"/>
    <w:rsid w:val="004F52C9"/>
    <w:rsid w:val="004F5583"/>
    <w:rsid w:val="004F5A8F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2A4"/>
    <w:rsid w:val="004F736C"/>
    <w:rsid w:val="004F771C"/>
    <w:rsid w:val="00500294"/>
    <w:rsid w:val="00500734"/>
    <w:rsid w:val="00500AC4"/>
    <w:rsid w:val="00500EDC"/>
    <w:rsid w:val="00500EE7"/>
    <w:rsid w:val="005012B9"/>
    <w:rsid w:val="0050148D"/>
    <w:rsid w:val="005017B2"/>
    <w:rsid w:val="00501F66"/>
    <w:rsid w:val="005025C8"/>
    <w:rsid w:val="00502745"/>
    <w:rsid w:val="00502783"/>
    <w:rsid w:val="005027D6"/>
    <w:rsid w:val="0050281F"/>
    <w:rsid w:val="005028D7"/>
    <w:rsid w:val="00502DA6"/>
    <w:rsid w:val="00502F93"/>
    <w:rsid w:val="00503149"/>
    <w:rsid w:val="00503245"/>
    <w:rsid w:val="00503292"/>
    <w:rsid w:val="0050384D"/>
    <w:rsid w:val="00503952"/>
    <w:rsid w:val="00503DC2"/>
    <w:rsid w:val="00504240"/>
    <w:rsid w:val="005047BB"/>
    <w:rsid w:val="005049DB"/>
    <w:rsid w:val="00504B3C"/>
    <w:rsid w:val="00504D36"/>
    <w:rsid w:val="0050501E"/>
    <w:rsid w:val="005050C0"/>
    <w:rsid w:val="0050524D"/>
    <w:rsid w:val="005056B3"/>
    <w:rsid w:val="00505DAC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0AD6"/>
    <w:rsid w:val="00510E75"/>
    <w:rsid w:val="00511212"/>
    <w:rsid w:val="005112E5"/>
    <w:rsid w:val="00511ABA"/>
    <w:rsid w:val="00511CEB"/>
    <w:rsid w:val="00511D22"/>
    <w:rsid w:val="00512128"/>
    <w:rsid w:val="00512A64"/>
    <w:rsid w:val="00512C9E"/>
    <w:rsid w:val="00513A95"/>
    <w:rsid w:val="00513C7F"/>
    <w:rsid w:val="00514027"/>
    <w:rsid w:val="0051411B"/>
    <w:rsid w:val="005142AB"/>
    <w:rsid w:val="00514356"/>
    <w:rsid w:val="00514366"/>
    <w:rsid w:val="005145F4"/>
    <w:rsid w:val="00514A71"/>
    <w:rsid w:val="00515451"/>
    <w:rsid w:val="005155F7"/>
    <w:rsid w:val="005155FC"/>
    <w:rsid w:val="00515CA7"/>
    <w:rsid w:val="00515CF3"/>
    <w:rsid w:val="00515DA6"/>
    <w:rsid w:val="00516764"/>
    <w:rsid w:val="0051687D"/>
    <w:rsid w:val="00516B26"/>
    <w:rsid w:val="00516F06"/>
    <w:rsid w:val="005170B3"/>
    <w:rsid w:val="00517160"/>
    <w:rsid w:val="005203B7"/>
    <w:rsid w:val="0052049D"/>
    <w:rsid w:val="005208CA"/>
    <w:rsid w:val="0052098E"/>
    <w:rsid w:val="00520C18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70E"/>
    <w:rsid w:val="00522C36"/>
    <w:rsid w:val="00522C51"/>
    <w:rsid w:val="00522D69"/>
    <w:rsid w:val="00522DF7"/>
    <w:rsid w:val="0052388F"/>
    <w:rsid w:val="00523A84"/>
    <w:rsid w:val="00523C44"/>
    <w:rsid w:val="00523E70"/>
    <w:rsid w:val="005240CC"/>
    <w:rsid w:val="00524274"/>
    <w:rsid w:val="005244D8"/>
    <w:rsid w:val="00524DF1"/>
    <w:rsid w:val="00524E09"/>
    <w:rsid w:val="00524F2F"/>
    <w:rsid w:val="00524F60"/>
    <w:rsid w:val="00524FE3"/>
    <w:rsid w:val="00525122"/>
    <w:rsid w:val="00525274"/>
    <w:rsid w:val="005253F2"/>
    <w:rsid w:val="00525440"/>
    <w:rsid w:val="005256EB"/>
    <w:rsid w:val="00525E0D"/>
    <w:rsid w:val="005260AA"/>
    <w:rsid w:val="005260D5"/>
    <w:rsid w:val="00526322"/>
    <w:rsid w:val="005263DA"/>
    <w:rsid w:val="005268CB"/>
    <w:rsid w:val="005268D6"/>
    <w:rsid w:val="00526DFA"/>
    <w:rsid w:val="00527268"/>
    <w:rsid w:val="0052730F"/>
    <w:rsid w:val="005274DD"/>
    <w:rsid w:val="00527E34"/>
    <w:rsid w:val="00527FD9"/>
    <w:rsid w:val="00530653"/>
    <w:rsid w:val="0053099A"/>
    <w:rsid w:val="00530AEE"/>
    <w:rsid w:val="00530B65"/>
    <w:rsid w:val="00530D04"/>
    <w:rsid w:val="005311AF"/>
    <w:rsid w:val="005315F1"/>
    <w:rsid w:val="00531752"/>
    <w:rsid w:val="00531F30"/>
    <w:rsid w:val="0053266E"/>
    <w:rsid w:val="00532B28"/>
    <w:rsid w:val="00532EE4"/>
    <w:rsid w:val="0053322A"/>
    <w:rsid w:val="00533855"/>
    <w:rsid w:val="005339D0"/>
    <w:rsid w:val="00533C78"/>
    <w:rsid w:val="00533CD2"/>
    <w:rsid w:val="0053401D"/>
    <w:rsid w:val="00534068"/>
    <w:rsid w:val="005340D3"/>
    <w:rsid w:val="005342D5"/>
    <w:rsid w:val="00534499"/>
    <w:rsid w:val="005349C7"/>
    <w:rsid w:val="00534F32"/>
    <w:rsid w:val="005351EF"/>
    <w:rsid w:val="005356D7"/>
    <w:rsid w:val="00535727"/>
    <w:rsid w:val="00535895"/>
    <w:rsid w:val="005358E9"/>
    <w:rsid w:val="005361B4"/>
    <w:rsid w:val="005361F8"/>
    <w:rsid w:val="005364EE"/>
    <w:rsid w:val="005368FF"/>
    <w:rsid w:val="00537493"/>
    <w:rsid w:val="005374BE"/>
    <w:rsid w:val="00537576"/>
    <w:rsid w:val="00537A77"/>
    <w:rsid w:val="00537D2A"/>
    <w:rsid w:val="00537EDD"/>
    <w:rsid w:val="005402B0"/>
    <w:rsid w:val="0054096E"/>
    <w:rsid w:val="00540B45"/>
    <w:rsid w:val="00540EED"/>
    <w:rsid w:val="00540F31"/>
    <w:rsid w:val="0054102A"/>
    <w:rsid w:val="00541090"/>
    <w:rsid w:val="005410B3"/>
    <w:rsid w:val="005410CE"/>
    <w:rsid w:val="0054110A"/>
    <w:rsid w:val="00541177"/>
    <w:rsid w:val="005412F4"/>
    <w:rsid w:val="005413DE"/>
    <w:rsid w:val="005417BC"/>
    <w:rsid w:val="00541C05"/>
    <w:rsid w:val="00541E4F"/>
    <w:rsid w:val="0054221D"/>
    <w:rsid w:val="0054247F"/>
    <w:rsid w:val="005427CA"/>
    <w:rsid w:val="00542883"/>
    <w:rsid w:val="00543124"/>
    <w:rsid w:val="0054329D"/>
    <w:rsid w:val="00543F2D"/>
    <w:rsid w:val="005444CC"/>
    <w:rsid w:val="00544BBF"/>
    <w:rsid w:val="00544C3C"/>
    <w:rsid w:val="00544C4E"/>
    <w:rsid w:val="00544CFC"/>
    <w:rsid w:val="00544EC0"/>
    <w:rsid w:val="0054554F"/>
    <w:rsid w:val="00545EA1"/>
    <w:rsid w:val="005463F3"/>
    <w:rsid w:val="00546422"/>
    <w:rsid w:val="0054666F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C8"/>
    <w:rsid w:val="00550FED"/>
    <w:rsid w:val="005512E3"/>
    <w:rsid w:val="0055130D"/>
    <w:rsid w:val="00551891"/>
    <w:rsid w:val="00551BC4"/>
    <w:rsid w:val="00551C65"/>
    <w:rsid w:val="00551D63"/>
    <w:rsid w:val="00551F56"/>
    <w:rsid w:val="005520C0"/>
    <w:rsid w:val="0055219A"/>
    <w:rsid w:val="0055260B"/>
    <w:rsid w:val="0055292B"/>
    <w:rsid w:val="00552AE0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8A"/>
    <w:rsid w:val="005551FE"/>
    <w:rsid w:val="0055574A"/>
    <w:rsid w:val="00555940"/>
    <w:rsid w:val="00555976"/>
    <w:rsid w:val="00555A69"/>
    <w:rsid w:val="00555DCC"/>
    <w:rsid w:val="00555F8D"/>
    <w:rsid w:val="0055607A"/>
    <w:rsid w:val="00556202"/>
    <w:rsid w:val="00556335"/>
    <w:rsid w:val="0055655D"/>
    <w:rsid w:val="00556562"/>
    <w:rsid w:val="005565A7"/>
    <w:rsid w:val="0055673B"/>
    <w:rsid w:val="00556A99"/>
    <w:rsid w:val="00556B8A"/>
    <w:rsid w:val="00556C58"/>
    <w:rsid w:val="00556CB1"/>
    <w:rsid w:val="00556CE4"/>
    <w:rsid w:val="00556D75"/>
    <w:rsid w:val="00557349"/>
    <w:rsid w:val="0055749C"/>
    <w:rsid w:val="005579EA"/>
    <w:rsid w:val="00557AAC"/>
    <w:rsid w:val="00557AB8"/>
    <w:rsid w:val="00557B17"/>
    <w:rsid w:val="00557BB2"/>
    <w:rsid w:val="00557CFF"/>
    <w:rsid w:val="0056025B"/>
    <w:rsid w:val="00560707"/>
    <w:rsid w:val="00560825"/>
    <w:rsid w:val="00560F31"/>
    <w:rsid w:val="0056173A"/>
    <w:rsid w:val="005618A7"/>
    <w:rsid w:val="0056196E"/>
    <w:rsid w:val="00561BE7"/>
    <w:rsid w:val="00561C9D"/>
    <w:rsid w:val="00561EB8"/>
    <w:rsid w:val="00561FC9"/>
    <w:rsid w:val="00562011"/>
    <w:rsid w:val="00562095"/>
    <w:rsid w:val="005627C6"/>
    <w:rsid w:val="00562B22"/>
    <w:rsid w:val="00562C39"/>
    <w:rsid w:val="00562D1E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3E1D"/>
    <w:rsid w:val="0056404D"/>
    <w:rsid w:val="005640CB"/>
    <w:rsid w:val="005640D1"/>
    <w:rsid w:val="0056440F"/>
    <w:rsid w:val="0056449A"/>
    <w:rsid w:val="00564992"/>
    <w:rsid w:val="00564BF8"/>
    <w:rsid w:val="00564D8F"/>
    <w:rsid w:val="00564E64"/>
    <w:rsid w:val="00564F00"/>
    <w:rsid w:val="005653A9"/>
    <w:rsid w:val="0056554F"/>
    <w:rsid w:val="0056567A"/>
    <w:rsid w:val="00565AAE"/>
    <w:rsid w:val="00565AD2"/>
    <w:rsid w:val="00565B6C"/>
    <w:rsid w:val="00565D11"/>
    <w:rsid w:val="00565E1B"/>
    <w:rsid w:val="005660CB"/>
    <w:rsid w:val="00566138"/>
    <w:rsid w:val="00566206"/>
    <w:rsid w:val="00566232"/>
    <w:rsid w:val="00566634"/>
    <w:rsid w:val="005672AC"/>
    <w:rsid w:val="00567599"/>
    <w:rsid w:val="005677BD"/>
    <w:rsid w:val="00567A97"/>
    <w:rsid w:val="00567B29"/>
    <w:rsid w:val="00567CF5"/>
    <w:rsid w:val="00570244"/>
    <w:rsid w:val="00570314"/>
    <w:rsid w:val="005703CC"/>
    <w:rsid w:val="005704AE"/>
    <w:rsid w:val="00570687"/>
    <w:rsid w:val="00570CA0"/>
    <w:rsid w:val="00570E41"/>
    <w:rsid w:val="00571588"/>
    <w:rsid w:val="00571A3B"/>
    <w:rsid w:val="00572096"/>
    <w:rsid w:val="0057232A"/>
    <w:rsid w:val="00572338"/>
    <w:rsid w:val="0057240E"/>
    <w:rsid w:val="00572E5B"/>
    <w:rsid w:val="00573504"/>
    <w:rsid w:val="00573B9D"/>
    <w:rsid w:val="00573D48"/>
    <w:rsid w:val="005743ED"/>
    <w:rsid w:val="00574FE3"/>
    <w:rsid w:val="00574FF4"/>
    <w:rsid w:val="0057545A"/>
    <w:rsid w:val="00575469"/>
    <w:rsid w:val="00575889"/>
    <w:rsid w:val="005758FB"/>
    <w:rsid w:val="00575AB0"/>
    <w:rsid w:val="00575F97"/>
    <w:rsid w:val="0057638E"/>
    <w:rsid w:val="00576565"/>
    <w:rsid w:val="00576BC3"/>
    <w:rsid w:val="00577424"/>
    <w:rsid w:val="0057742A"/>
    <w:rsid w:val="00577534"/>
    <w:rsid w:val="0057785D"/>
    <w:rsid w:val="00577A6D"/>
    <w:rsid w:val="00577DAA"/>
    <w:rsid w:val="0058008A"/>
    <w:rsid w:val="00580404"/>
    <w:rsid w:val="00580478"/>
    <w:rsid w:val="00580754"/>
    <w:rsid w:val="0058096E"/>
    <w:rsid w:val="00580D7B"/>
    <w:rsid w:val="005816AA"/>
    <w:rsid w:val="005816FA"/>
    <w:rsid w:val="0058210F"/>
    <w:rsid w:val="005821B1"/>
    <w:rsid w:val="005825BF"/>
    <w:rsid w:val="0058269D"/>
    <w:rsid w:val="00582747"/>
    <w:rsid w:val="00582A2A"/>
    <w:rsid w:val="00583543"/>
    <w:rsid w:val="00583700"/>
    <w:rsid w:val="00583C8C"/>
    <w:rsid w:val="005842C4"/>
    <w:rsid w:val="0058474C"/>
    <w:rsid w:val="0058476D"/>
    <w:rsid w:val="00584791"/>
    <w:rsid w:val="00584A12"/>
    <w:rsid w:val="005851C9"/>
    <w:rsid w:val="00585518"/>
    <w:rsid w:val="00585878"/>
    <w:rsid w:val="00585CDC"/>
    <w:rsid w:val="00585FAE"/>
    <w:rsid w:val="0058602C"/>
    <w:rsid w:val="005863DB"/>
    <w:rsid w:val="0058661F"/>
    <w:rsid w:val="005868C0"/>
    <w:rsid w:val="00586C32"/>
    <w:rsid w:val="005879D4"/>
    <w:rsid w:val="00587A18"/>
    <w:rsid w:val="00587CB5"/>
    <w:rsid w:val="00587CD6"/>
    <w:rsid w:val="005906FE"/>
    <w:rsid w:val="005907E3"/>
    <w:rsid w:val="0059091D"/>
    <w:rsid w:val="00590CE6"/>
    <w:rsid w:val="00590FBD"/>
    <w:rsid w:val="00591DD3"/>
    <w:rsid w:val="00591EBB"/>
    <w:rsid w:val="00592434"/>
    <w:rsid w:val="005924C0"/>
    <w:rsid w:val="005926E3"/>
    <w:rsid w:val="00592794"/>
    <w:rsid w:val="00593520"/>
    <w:rsid w:val="005935F9"/>
    <w:rsid w:val="005937DC"/>
    <w:rsid w:val="0059397A"/>
    <w:rsid w:val="005941E9"/>
    <w:rsid w:val="005947D0"/>
    <w:rsid w:val="00594F94"/>
    <w:rsid w:val="0059547A"/>
    <w:rsid w:val="005957B4"/>
    <w:rsid w:val="00595F35"/>
    <w:rsid w:val="0059609C"/>
    <w:rsid w:val="00596444"/>
    <w:rsid w:val="00596E6D"/>
    <w:rsid w:val="00596F3B"/>
    <w:rsid w:val="00597332"/>
    <w:rsid w:val="00597AE3"/>
    <w:rsid w:val="00597E36"/>
    <w:rsid w:val="005A0339"/>
    <w:rsid w:val="005A0A6F"/>
    <w:rsid w:val="005A0C01"/>
    <w:rsid w:val="005A0C5D"/>
    <w:rsid w:val="005A0E0B"/>
    <w:rsid w:val="005A1258"/>
    <w:rsid w:val="005A1926"/>
    <w:rsid w:val="005A1B38"/>
    <w:rsid w:val="005A1DAB"/>
    <w:rsid w:val="005A2239"/>
    <w:rsid w:val="005A2380"/>
    <w:rsid w:val="005A252E"/>
    <w:rsid w:val="005A264F"/>
    <w:rsid w:val="005A2C92"/>
    <w:rsid w:val="005A2E20"/>
    <w:rsid w:val="005A3520"/>
    <w:rsid w:val="005A362C"/>
    <w:rsid w:val="005A372E"/>
    <w:rsid w:val="005A3776"/>
    <w:rsid w:val="005A381E"/>
    <w:rsid w:val="005A3867"/>
    <w:rsid w:val="005A3D3F"/>
    <w:rsid w:val="005A3D66"/>
    <w:rsid w:val="005A3EB1"/>
    <w:rsid w:val="005A4091"/>
    <w:rsid w:val="005A40C1"/>
    <w:rsid w:val="005A41F9"/>
    <w:rsid w:val="005A4558"/>
    <w:rsid w:val="005A45AA"/>
    <w:rsid w:val="005A505F"/>
    <w:rsid w:val="005A511F"/>
    <w:rsid w:val="005A6073"/>
    <w:rsid w:val="005A61B9"/>
    <w:rsid w:val="005A674B"/>
    <w:rsid w:val="005A677C"/>
    <w:rsid w:val="005A6949"/>
    <w:rsid w:val="005A6CCC"/>
    <w:rsid w:val="005A6D28"/>
    <w:rsid w:val="005A6D7B"/>
    <w:rsid w:val="005A6DB7"/>
    <w:rsid w:val="005A6F9C"/>
    <w:rsid w:val="005A7170"/>
    <w:rsid w:val="005A72F3"/>
    <w:rsid w:val="005A73F1"/>
    <w:rsid w:val="005A7841"/>
    <w:rsid w:val="005B0041"/>
    <w:rsid w:val="005B034B"/>
    <w:rsid w:val="005B0371"/>
    <w:rsid w:val="005B0392"/>
    <w:rsid w:val="005B0620"/>
    <w:rsid w:val="005B0653"/>
    <w:rsid w:val="005B0904"/>
    <w:rsid w:val="005B0B53"/>
    <w:rsid w:val="005B0C0D"/>
    <w:rsid w:val="005B0CE4"/>
    <w:rsid w:val="005B127B"/>
    <w:rsid w:val="005B12F1"/>
    <w:rsid w:val="005B16DD"/>
    <w:rsid w:val="005B19AA"/>
    <w:rsid w:val="005B1A27"/>
    <w:rsid w:val="005B1B19"/>
    <w:rsid w:val="005B1EBB"/>
    <w:rsid w:val="005B22A0"/>
    <w:rsid w:val="005B2311"/>
    <w:rsid w:val="005B2B24"/>
    <w:rsid w:val="005B336D"/>
    <w:rsid w:val="005B34AE"/>
    <w:rsid w:val="005B362B"/>
    <w:rsid w:val="005B3C7D"/>
    <w:rsid w:val="005B4028"/>
    <w:rsid w:val="005B434A"/>
    <w:rsid w:val="005B451A"/>
    <w:rsid w:val="005B495A"/>
    <w:rsid w:val="005B4CD2"/>
    <w:rsid w:val="005B4F15"/>
    <w:rsid w:val="005B553F"/>
    <w:rsid w:val="005B55A7"/>
    <w:rsid w:val="005B55A9"/>
    <w:rsid w:val="005B5880"/>
    <w:rsid w:val="005B59C6"/>
    <w:rsid w:val="005B5AE6"/>
    <w:rsid w:val="005B621B"/>
    <w:rsid w:val="005B6647"/>
    <w:rsid w:val="005B670D"/>
    <w:rsid w:val="005B699F"/>
    <w:rsid w:val="005B6C8F"/>
    <w:rsid w:val="005B6FC8"/>
    <w:rsid w:val="005B6FF8"/>
    <w:rsid w:val="005B7422"/>
    <w:rsid w:val="005B74CB"/>
    <w:rsid w:val="005B75C3"/>
    <w:rsid w:val="005B7794"/>
    <w:rsid w:val="005B7A32"/>
    <w:rsid w:val="005B7B1D"/>
    <w:rsid w:val="005B7C76"/>
    <w:rsid w:val="005B7CEB"/>
    <w:rsid w:val="005C060B"/>
    <w:rsid w:val="005C0695"/>
    <w:rsid w:val="005C06E5"/>
    <w:rsid w:val="005C0A52"/>
    <w:rsid w:val="005C0BC8"/>
    <w:rsid w:val="005C0CF9"/>
    <w:rsid w:val="005C1045"/>
    <w:rsid w:val="005C1124"/>
    <w:rsid w:val="005C159B"/>
    <w:rsid w:val="005C1676"/>
    <w:rsid w:val="005C19BB"/>
    <w:rsid w:val="005C1B50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5ED8"/>
    <w:rsid w:val="005C64DC"/>
    <w:rsid w:val="005C6890"/>
    <w:rsid w:val="005C6CCA"/>
    <w:rsid w:val="005C6FE4"/>
    <w:rsid w:val="005C72F8"/>
    <w:rsid w:val="005C7307"/>
    <w:rsid w:val="005C741B"/>
    <w:rsid w:val="005C75FC"/>
    <w:rsid w:val="005C79BE"/>
    <w:rsid w:val="005C7A29"/>
    <w:rsid w:val="005C7DCD"/>
    <w:rsid w:val="005C7E29"/>
    <w:rsid w:val="005D0210"/>
    <w:rsid w:val="005D0311"/>
    <w:rsid w:val="005D0317"/>
    <w:rsid w:val="005D09BB"/>
    <w:rsid w:val="005D09FF"/>
    <w:rsid w:val="005D0CD8"/>
    <w:rsid w:val="005D0D23"/>
    <w:rsid w:val="005D12F1"/>
    <w:rsid w:val="005D1504"/>
    <w:rsid w:val="005D1638"/>
    <w:rsid w:val="005D1688"/>
    <w:rsid w:val="005D1702"/>
    <w:rsid w:val="005D18E2"/>
    <w:rsid w:val="005D1CDB"/>
    <w:rsid w:val="005D1CF1"/>
    <w:rsid w:val="005D1D98"/>
    <w:rsid w:val="005D1ECF"/>
    <w:rsid w:val="005D2209"/>
    <w:rsid w:val="005D2AC4"/>
    <w:rsid w:val="005D2DCA"/>
    <w:rsid w:val="005D3321"/>
    <w:rsid w:val="005D35C7"/>
    <w:rsid w:val="005D42EA"/>
    <w:rsid w:val="005D4434"/>
    <w:rsid w:val="005D46DC"/>
    <w:rsid w:val="005D47F4"/>
    <w:rsid w:val="005D49D4"/>
    <w:rsid w:val="005D4C94"/>
    <w:rsid w:val="005D5665"/>
    <w:rsid w:val="005D59AF"/>
    <w:rsid w:val="005D5A4D"/>
    <w:rsid w:val="005D5F0A"/>
    <w:rsid w:val="005D614D"/>
    <w:rsid w:val="005D617B"/>
    <w:rsid w:val="005D671F"/>
    <w:rsid w:val="005D68B9"/>
    <w:rsid w:val="005D6938"/>
    <w:rsid w:val="005D7481"/>
    <w:rsid w:val="005D77A6"/>
    <w:rsid w:val="005D796D"/>
    <w:rsid w:val="005D7A3B"/>
    <w:rsid w:val="005D7D99"/>
    <w:rsid w:val="005D7F4C"/>
    <w:rsid w:val="005E030E"/>
    <w:rsid w:val="005E0D47"/>
    <w:rsid w:val="005E119A"/>
    <w:rsid w:val="005E1A10"/>
    <w:rsid w:val="005E1B62"/>
    <w:rsid w:val="005E27AC"/>
    <w:rsid w:val="005E284E"/>
    <w:rsid w:val="005E28C8"/>
    <w:rsid w:val="005E30FA"/>
    <w:rsid w:val="005E330D"/>
    <w:rsid w:val="005E346C"/>
    <w:rsid w:val="005E34CA"/>
    <w:rsid w:val="005E3595"/>
    <w:rsid w:val="005E3746"/>
    <w:rsid w:val="005E387B"/>
    <w:rsid w:val="005E38A6"/>
    <w:rsid w:val="005E3A43"/>
    <w:rsid w:val="005E3D23"/>
    <w:rsid w:val="005E4063"/>
    <w:rsid w:val="005E40AA"/>
    <w:rsid w:val="005E448E"/>
    <w:rsid w:val="005E46BA"/>
    <w:rsid w:val="005E49A9"/>
    <w:rsid w:val="005E5499"/>
    <w:rsid w:val="005E5581"/>
    <w:rsid w:val="005E564A"/>
    <w:rsid w:val="005E5698"/>
    <w:rsid w:val="005E58BA"/>
    <w:rsid w:val="005E5947"/>
    <w:rsid w:val="005E5A25"/>
    <w:rsid w:val="005E5A58"/>
    <w:rsid w:val="005E5E4F"/>
    <w:rsid w:val="005E600F"/>
    <w:rsid w:val="005E692C"/>
    <w:rsid w:val="005E6BF6"/>
    <w:rsid w:val="005E6DAE"/>
    <w:rsid w:val="005E7139"/>
    <w:rsid w:val="005E7388"/>
    <w:rsid w:val="005E749D"/>
    <w:rsid w:val="005E7B55"/>
    <w:rsid w:val="005E7D51"/>
    <w:rsid w:val="005F0044"/>
    <w:rsid w:val="005F0107"/>
    <w:rsid w:val="005F0777"/>
    <w:rsid w:val="005F08F5"/>
    <w:rsid w:val="005F0BA7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7A5"/>
    <w:rsid w:val="005F4FBA"/>
    <w:rsid w:val="005F5010"/>
    <w:rsid w:val="005F514F"/>
    <w:rsid w:val="005F5636"/>
    <w:rsid w:val="005F5704"/>
    <w:rsid w:val="005F5DAB"/>
    <w:rsid w:val="005F5EEF"/>
    <w:rsid w:val="005F6019"/>
    <w:rsid w:val="005F62B7"/>
    <w:rsid w:val="005F6460"/>
    <w:rsid w:val="005F6561"/>
    <w:rsid w:val="005F6A91"/>
    <w:rsid w:val="005F6B61"/>
    <w:rsid w:val="005F6FD0"/>
    <w:rsid w:val="005F725F"/>
    <w:rsid w:val="005F76F2"/>
    <w:rsid w:val="005F7C8A"/>
    <w:rsid w:val="00600039"/>
    <w:rsid w:val="00600258"/>
    <w:rsid w:val="00600416"/>
    <w:rsid w:val="00600882"/>
    <w:rsid w:val="00600DD0"/>
    <w:rsid w:val="00600E12"/>
    <w:rsid w:val="006010D7"/>
    <w:rsid w:val="00601458"/>
    <w:rsid w:val="00601577"/>
    <w:rsid w:val="006016B7"/>
    <w:rsid w:val="00601754"/>
    <w:rsid w:val="00601AC1"/>
    <w:rsid w:val="00601C14"/>
    <w:rsid w:val="00601E6C"/>
    <w:rsid w:val="006026E6"/>
    <w:rsid w:val="00602E0E"/>
    <w:rsid w:val="006032B2"/>
    <w:rsid w:val="006032EC"/>
    <w:rsid w:val="0060367E"/>
    <w:rsid w:val="00603974"/>
    <w:rsid w:val="00603989"/>
    <w:rsid w:val="00603AAE"/>
    <w:rsid w:val="00603BE5"/>
    <w:rsid w:val="00603CB6"/>
    <w:rsid w:val="00603D03"/>
    <w:rsid w:val="00603DE8"/>
    <w:rsid w:val="0060410C"/>
    <w:rsid w:val="006043BB"/>
    <w:rsid w:val="00604702"/>
    <w:rsid w:val="00604914"/>
    <w:rsid w:val="00604A4B"/>
    <w:rsid w:val="0060508B"/>
    <w:rsid w:val="0060576D"/>
    <w:rsid w:val="00605A51"/>
    <w:rsid w:val="00606084"/>
    <w:rsid w:val="006062DA"/>
    <w:rsid w:val="006065EE"/>
    <w:rsid w:val="00606C34"/>
    <w:rsid w:val="00606D0D"/>
    <w:rsid w:val="006073B7"/>
    <w:rsid w:val="0060746C"/>
    <w:rsid w:val="006075CD"/>
    <w:rsid w:val="00607607"/>
    <w:rsid w:val="0060788C"/>
    <w:rsid w:val="00607AB2"/>
    <w:rsid w:val="00607B70"/>
    <w:rsid w:val="00607D2D"/>
    <w:rsid w:val="00607EA4"/>
    <w:rsid w:val="00607EEF"/>
    <w:rsid w:val="00607F0C"/>
    <w:rsid w:val="00610609"/>
    <w:rsid w:val="006106D2"/>
    <w:rsid w:val="00610840"/>
    <w:rsid w:val="00610958"/>
    <w:rsid w:val="006111EB"/>
    <w:rsid w:val="006112BA"/>
    <w:rsid w:val="00611315"/>
    <w:rsid w:val="00611410"/>
    <w:rsid w:val="00612672"/>
    <w:rsid w:val="00612811"/>
    <w:rsid w:val="00612837"/>
    <w:rsid w:val="00612BDD"/>
    <w:rsid w:val="006130DF"/>
    <w:rsid w:val="00613182"/>
    <w:rsid w:val="006131BA"/>
    <w:rsid w:val="0061349C"/>
    <w:rsid w:val="006138F2"/>
    <w:rsid w:val="00614007"/>
    <w:rsid w:val="00614209"/>
    <w:rsid w:val="00614268"/>
    <w:rsid w:val="00614365"/>
    <w:rsid w:val="0061450C"/>
    <w:rsid w:val="00614663"/>
    <w:rsid w:val="0061486A"/>
    <w:rsid w:val="0061511E"/>
    <w:rsid w:val="00615871"/>
    <w:rsid w:val="00615AD5"/>
    <w:rsid w:val="00615BE1"/>
    <w:rsid w:val="00615DC4"/>
    <w:rsid w:val="00615EC2"/>
    <w:rsid w:val="00616504"/>
    <w:rsid w:val="00616974"/>
    <w:rsid w:val="00616AA3"/>
    <w:rsid w:val="00617148"/>
    <w:rsid w:val="006171C7"/>
    <w:rsid w:val="0061755B"/>
    <w:rsid w:val="00617766"/>
    <w:rsid w:val="00617EF7"/>
    <w:rsid w:val="00620089"/>
    <w:rsid w:val="00620703"/>
    <w:rsid w:val="0062099D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760"/>
    <w:rsid w:val="0062287E"/>
    <w:rsid w:val="006229A6"/>
    <w:rsid w:val="0062303D"/>
    <w:rsid w:val="006231CF"/>
    <w:rsid w:val="0062375D"/>
    <w:rsid w:val="00623B44"/>
    <w:rsid w:val="00623D84"/>
    <w:rsid w:val="006241FF"/>
    <w:rsid w:val="006242A6"/>
    <w:rsid w:val="006244DE"/>
    <w:rsid w:val="00624991"/>
    <w:rsid w:val="00624BDB"/>
    <w:rsid w:val="00624C17"/>
    <w:rsid w:val="006254BD"/>
    <w:rsid w:val="0062554A"/>
    <w:rsid w:val="00625898"/>
    <w:rsid w:val="006259D0"/>
    <w:rsid w:val="00625A6D"/>
    <w:rsid w:val="00625B8E"/>
    <w:rsid w:val="00626071"/>
    <w:rsid w:val="00626739"/>
    <w:rsid w:val="00626A97"/>
    <w:rsid w:val="00626C2D"/>
    <w:rsid w:val="00626F18"/>
    <w:rsid w:val="006271F1"/>
    <w:rsid w:val="00627376"/>
    <w:rsid w:val="00627563"/>
    <w:rsid w:val="00627632"/>
    <w:rsid w:val="00627946"/>
    <w:rsid w:val="00627F8D"/>
    <w:rsid w:val="00630073"/>
    <w:rsid w:val="006302D6"/>
    <w:rsid w:val="006305B4"/>
    <w:rsid w:val="00630B56"/>
    <w:rsid w:val="00630D9B"/>
    <w:rsid w:val="00630E93"/>
    <w:rsid w:val="0063106F"/>
    <w:rsid w:val="006310E5"/>
    <w:rsid w:val="00631399"/>
    <w:rsid w:val="00631A08"/>
    <w:rsid w:val="00631E50"/>
    <w:rsid w:val="006324AD"/>
    <w:rsid w:val="00632658"/>
    <w:rsid w:val="00632A72"/>
    <w:rsid w:val="00632BBE"/>
    <w:rsid w:val="00632C07"/>
    <w:rsid w:val="00632F1F"/>
    <w:rsid w:val="00632FC8"/>
    <w:rsid w:val="006330C7"/>
    <w:rsid w:val="00633E05"/>
    <w:rsid w:val="006341A7"/>
    <w:rsid w:val="00634295"/>
    <w:rsid w:val="006343FC"/>
    <w:rsid w:val="00634AB3"/>
    <w:rsid w:val="00634CD2"/>
    <w:rsid w:val="00634FFB"/>
    <w:rsid w:val="006353D5"/>
    <w:rsid w:val="00635663"/>
    <w:rsid w:val="00635B8D"/>
    <w:rsid w:val="00635CA1"/>
    <w:rsid w:val="00635D7A"/>
    <w:rsid w:val="00635F72"/>
    <w:rsid w:val="0063619F"/>
    <w:rsid w:val="00636284"/>
    <w:rsid w:val="00636796"/>
    <w:rsid w:val="00636915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AE2"/>
    <w:rsid w:val="00640D63"/>
    <w:rsid w:val="00641368"/>
    <w:rsid w:val="0064136A"/>
    <w:rsid w:val="006413E7"/>
    <w:rsid w:val="006415DD"/>
    <w:rsid w:val="006418BA"/>
    <w:rsid w:val="00641A17"/>
    <w:rsid w:val="0064211F"/>
    <w:rsid w:val="0064229C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87A"/>
    <w:rsid w:val="00643E8B"/>
    <w:rsid w:val="006441D1"/>
    <w:rsid w:val="006441E1"/>
    <w:rsid w:val="00644753"/>
    <w:rsid w:val="00644E4F"/>
    <w:rsid w:val="00644EBF"/>
    <w:rsid w:val="006451F9"/>
    <w:rsid w:val="006453BC"/>
    <w:rsid w:val="0064549D"/>
    <w:rsid w:val="006458D1"/>
    <w:rsid w:val="00645B87"/>
    <w:rsid w:val="00645E37"/>
    <w:rsid w:val="00645E84"/>
    <w:rsid w:val="00645F2A"/>
    <w:rsid w:val="00645F4D"/>
    <w:rsid w:val="006463A3"/>
    <w:rsid w:val="006464A3"/>
    <w:rsid w:val="00646BEC"/>
    <w:rsid w:val="00646D31"/>
    <w:rsid w:val="00646E5E"/>
    <w:rsid w:val="00646FA4"/>
    <w:rsid w:val="00646FC8"/>
    <w:rsid w:val="0064730D"/>
    <w:rsid w:val="00647420"/>
    <w:rsid w:val="0064769C"/>
    <w:rsid w:val="00647834"/>
    <w:rsid w:val="006478A2"/>
    <w:rsid w:val="00647943"/>
    <w:rsid w:val="006505E9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7F6"/>
    <w:rsid w:val="00652A50"/>
    <w:rsid w:val="00652DDD"/>
    <w:rsid w:val="006534C0"/>
    <w:rsid w:val="00653619"/>
    <w:rsid w:val="00653DE2"/>
    <w:rsid w:val="00654187"/>
    <w:rsid w:val="00654307"/>
    <w:rsid w:val="0065440B"/>
    <w:rsid w:val="00654628"/>
    <w:rsid w:val="00654773"/>
    <w:rsid w:val="00654990"/>
    <w:rsid w:val="00654D9F"/>
    <w:rsid w:val="00654F59"/>
    <w:rsid w:val="00654FC7"/>
    <w:rsid w:val="00655059"/>
    <w:rsid w:val="006555F2"/>
    <w:rsid w:val="006560DC"/>
    <w:rsid w:val="006561C4"/>
    <w:rsid w:val="00656455"/>
    <w:rsid w:val="0065654B"/>
    <w:rsid w:val="00656CAD"/>
    <w:rsid w:val="00656DF9"/>
    <w:rsid w:val="00657200"/>
    <w:rsid w:val="00657BA2"/>
    <w:rsid w:val="00660306"/>
    <w:rsid w:val="00660398"/>
    <w:rsid w:val="00660597"/>
    <w:rsid w:val="00660874"/>
    <w:rsid w:val="0066097E"/>
    <w:rsid w:val="00661021"/>
    <w:rsid w:val="0066190B"/>
    <w:rsid w:val="00661BB5"/>
    <w:rsid w:val="0066218D"/>
    <w:rsid w:val="0066282F"/>
    <w:rsid w:val="00662A3F"/>
    <w:rsid w:val="00662B5C"/>
    <w:rsid w:val="00662BB2"/>
    <w:rsid w:val="006634B2"/>
    <w:rsid w:val="00663BAF"/>
    <w:rsid w:val="00663DA3"/>
    <w:rsid w:val="00663E50"/>
    <w:rsid w:val="00663E77"/>
    <w:rsid w:val="006640CC"/>
    <w:rsid w:val="0066449E"/>
    <w:rsid w:val="00664801"/>
    <w:rsid w:val="0066482F"/>
    <w:rsid w:val="00664E5C"/>
    <w:rsid w:val="006651DF"/>
    <w:rsid w:val="00665207"/>
    <w:rsid w:val="0066533D"/>
    <w:rsid w:val="006655E0"/>
    <w:rsid w:val="00665820"/>
    <w:rsid w:val="006659CB"/>
    <w:rsid w:val="00665CB2"/>
    <w:rsid w:val="00666618"/>
    <w:rsid w:val="006667AF"/>
    <w:rsid w:val="006667EE"/>
    <w:rsid w:val="006669C7"/>
    <w:rsid w:val="00666EAB"/>
    <w:rsid w:val="006673B8"/>
    <w:rsid w:val="0066745F"/>
    <w:rsid w:val="00667480"/>
    <w:rsid w:val="00667540"/>
    <w:rsid w:val="006675D3"/>
    <w:rsid w:val="00667F1C"/>
    <w:rsid w:val="00667F34"/>
    <w:rsid w:val="006700E5"/>
    <w:rsid w:val="0067023B"/>
    <w:rsid w:val="00670352"/>
    <w:rsid w:val="00670579"/>
    <w:rsid w:val="00670630"/>
    <w:rsid w:val="00670649"/>
    <w:rsid w:val="00670954"/>
    <w:rsid w:val="006709C8"/>
    <w:rsid w:val="00670CA5"/>
    <w:rsid w:val="00670E3D"/>
    <w:rsid w:val="00671463"/>
    <w:rsid w:val="0067158E"/>
    <w:rsid w:val="00671C05"/>
    <w:rsid w:val="00671E90"/>
    <w:rsid w:val="0067267F"/>
    <w:rsid w:val="00672B97"/>
    <w:rsid w:val="00672DB2"/>
    <w:rsid w:val="00672DD7"/>
    <w:rsid w:val="00672ED0"/>
    <w:rsid w:val="0067307F"/>
    <w:rsid w:val="006735B3"/>
    <w:rsid w:val="006737E8"/>
    <w:rsid w:val="00673CBE"/>
    <w:rsid w:val="00673F84"/>
    <w:rsid w:val="0067423D"/>
    <w:rsid w:val="00674368"/>
    <w:rsid w:val="006746BF"/>
    <w:rsid w:val="00674753"/>
    <w:rsid w:val="006748BB"/>
    <w:rsid w:val="00674F3B"/>
    <w:rsid w:val="00675387"/>
    <w:rsid w:val="006754F8"/>
    <w:rsid w:val="006757F6"/>
    <w:rsid w:val="006758BE"/>
    <w:rsid w:val="00675A11"/>
    <w:rsid w:val="00675A53"/>
    <w:rsid w:val="00675D76"/>
    <w:rsid w:val="00675DEC"/>
    <w:rsid w:val="00675F2A"/>
    <w:rsid w:val="00675F2F"/>
    <w:rsid w:val="00676085"/>
    <w:rsid w:val="0067640A"/>
    <w:rsid w:val="006766C9"/>
    <w:rsid w:val="00676FCB"/>
    <w:rsid w:val="00677562"/>
    <w:rsid w:val="0067778E"/>
    <w:rsid w:val="006778BA"/>
    <w:rsid w:val="00677D7F"/>
    <w:rsid w:val="00677E52"/>
    <w:rsid w:val="00677EFE"/>
    <w:rsid w:val="00677FB9"/>
    <w:rsid w:val="006809B7"/>
    <w:rsid w:val="00680A06"/>
    <w:rsid w:val="00681134"/>
    <w:rsid w:val="006814BF"/>
    <w:rsid w:val="00681511"/>
    <w:rsid w:val="006820F2"/>
    <w:rsid w:val="0068253D"/>
    <w:rsid w:val="00682872"/>
    <w:rsid w:val="00682C8D"/>
    <w:rsid w:val="00682CE0"/>
    <w:rsid w:val="00683710"/>
    <w:rsid w:val="006839AE"/>
    <w:rsid w:val="00683A83"/>
    <w:rsid w:val="00683B88"/>
    <w:rsid w:val="00683E26"/>
    <w:rsid w:val="00683EB8"/>
    <w:rsid w:val="00684279"/>
    <w:rsid w:val="006843FD"/>
    <w:rsid w:val="00684C01"/>
    <w:rsid w:val="00685291"/>
    <w:rsid w:val="006853D7"/>
    <w:rsid w:val="006856C3"/>
    <w:rsid w:val="00685A8F"/>
    <w:rsid w:val="00685B14"/>
    <w:rsid w:val="00685C89"/>
    <w:rsid w:val="00686123"/>
    <w:rsid w:val="006863E2"/>
    <w:rsid w:val="006864C5"/>
    <w:rsid w:val="00686792"/>
    <w:rsid w:val="00686AEB"/>
    <w:rsid w:val="006870ED"/>
    <w:rsid w:val="00687150"/>
    <w:rsid w:val="00687159"/>
    <w:rsid w:val="00687625"/>
    <w:rsid w:val="0068785D"/>
    <w:rsid w:val="00687DB1"/>
    <w:rsid w:val="006900E9"/>
    <w:rsid w:val="006904AD"/>
    <w:rsid w:val="00690C52"/>
    <w:rsid w:val="00690D05"/>
    <w:rsid w:val="006919E9"/>
    <w:rsid w:val="00691B49"/>
    <w:rsid w:val="00691BE8"/>
    <w:rsid w:val="00691E85"/>
    <w:rsid w:val="00691FBD"/>
    <w:rsid w:val="00692332"/>
    <w:rsid w:val="0069249A"/>
    <w:rsid w:val="006926D5"/>
    <w:rsid w:val="0069285C"/>
    <w:rsid w:val="00692AA6"/>
    <w:rsid w:val="00692ED5"/>
    <w:rsid w:val="006931F9"/>
    <w:rsid w:val="0069345A"/>
    <w:rsid w:val="0069346A"/>
    <w:rsid w:val="00693481"/>
    <w:rsid w:val="00693792"/>
    <w:rsid w:val="00693A58"/>
    <w:rsid w:val="00693B11"/>
    <w:rsid w:val="00693EA7"/>
    <w:rsid w:val="0069431D"/>
    <w:rsid w:val="00694DAA"/>
    <w:rsid w:val="006955DF"/>
    <w:rsid w:val="00695771"/>
    <w:rsid w:val="00695880"/>
    <w:rsid w:val="006958B9"/>
    <w:rsid w:val="006959D5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650"/>
    <w:rsid w:val="006A0BB9"/>
    <w:rsid w:val="006A0D72"/>
    <w:rsid w:val="006A0F66"/>
    <w:rsid w:val="006A12E5"/>
    <w:rsid w:val="006A1773"/>
    <w:rsid w:val="006A1BC9"/>
    <w:rsid w:val="006A1F51"/>
    <w:rsid w:val="006A219A"/>
    <w:rsid w:val="006A2869"/>
    <w:rsid w:val="006A2A78"/>
    <w:rsid w:val="006A2FD9"/>
    <w:rsid w:val="006A40E6"/>
    <w:rsid w:val="006A4195"/>
    <w:rsid w:val="006A43D3"/>
    <w:rsid w:val="006A486E"/>
    <w:rsid w:val="006A4B0C"/>
    <w:rsid w:val="006A4B76"/>
    <w:rsid w:val="006A4C75"/>
    <w:rsid w:val="006A4C83"/>
    <w:rsid w:val="006A521A"/>
    <w:rsid w:val="006A53DA"/>
    <w:rsid w:val="006A5403"/>
    <w:rsid w:val="006A541C"/>
    <w:rsid w:val="006A56CB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117"/>
    <w:rsid w:val="006A776C"/>
    <w:rsid w:val="006A7810"/>
    <w:rsid w:val="006A7CB5"/>
    <w:rsid w:val="006B00C0"/>
    <w:rsid w:val="006B049B"/>
    <w:rsid w:val="006B077D"/>
    <w:rsid w:val="006B08C6"/>
    <w:rsid w:val="006B08F4"/>
    <w:rsid w:val="006B0A93"/>
    <w:rsid w:val="006B1352"/>
    <w:rsid w:val="006B1629"/>
    <w:rsid w:val="006B1673"/>
    <w:rsid w:val="006B16DC"/>
    <w:rsid w:val="006B17B0"/>
    <w:rsid w:val="006B192A"/>
    <w:rsid w:val="006B1DB1"/>
    <w:rsid w:val="006B21B9"/>
    <w:rsid w:val="006B22A3"/>
    <w:rsid w:val="006B2405"/>
    <w:rsid w:val="006B2426"/>
    <w:rsid w:val="006B24A8"/>
    <w:rsid w:val="006B2517"/>
    <w:rsid w:val="006B3141"/>
    <w:rsid w:val="006B335F"/>
    <w:rsid w:val="006B34B5"/>
    <w:rsid w:val="006B36B1"/>
    <w:rsid w:val="006B38E4"/>
    <w:rsid w:val="006B3A11"/>
    <w:rsid w:val="006B3A51"/>
    <w:rsid w:val="006B3D1D"/>
    <w:rsid w:val="006B3E46"/>
    <w:rsid w:val="006B3FFD"/>
    <w:rsid w:val="006B4276"/>
    <w:rsid w:val="006B4AA6"/>
    <w:rsid w:val="006B4D29"/>
    <w:rsid w:val="006B4FA5"/>
    <w:rsid w:val="006B5066"/>
    <w:rsid w:val="006B52B6"/>
    <w:rsid w:val="006B5623"/>
    <w:rsid w:val="006B5748"/>
    <w:rsid w:val="006B587F"/>
    <w:rsid w:val="006B5CD0"/>
    <w:rsid w:val="006B5D51"/>
    <w:rsid w:val="006B6148"/>
    <w:rsid w:val="006B63BF"/>
    <w:rsid w:val="006B69D0"/>
    <w:rsid w:val="006B6A45"/>
    <w:rsid w:val="006B6B15"/>
    <w:rsid w:val="006B71F8"/>
    <w:rsid w:val="006B72A7"/>
    <w:rsid w:val="006B7583"/>
    <w:rsid w:val="006B7F25"/>
    <w:rsid w:val="006C027F"/>
    <w:rsid w:val="006C02CD"/>
    <w:rsid w:val="006C0333"/>
    <w:rsid w:val="006C0A8B"/>
    <w:rsid w:val="006C0B9E"/>
    <w:rsid w:val="006C0DD9"/>
    <w:rsid w:val="006C10DF"/>
    <w:rsid w:val="006C12D1"/>
    <w:rsid w:val="006C199E"/>
    <w:rsid w:val="006C1E1C"/>
    <w:rsid w:val="006C2451"/>
    <w:rsid w:val="006C26C6"/>
    <w:rsid w:val="006C2A68"/>
    <w:rsid w:val="006C382F"/>
    <w:rsid w:val="006C3919"/>
    <w:rsid w:val="006C3922"/>
    <w:rsid w:val="006C3D04"/>
    <w:rsid w:val="006C3EF0"/>
    <w:rsid w:val="006C44EE"/>
    <w:rsid w:val="006C454E"/>
    <w:rsid w:val="006C4C2D"/>
    <w:rsid w:val="006C4E52"/>
    <w:rsid w:val="006C5185"/>
    <w:rsid w:val="006C5275"/>
    <w:rsid w:val="006C5A57"/>
    <w:rsid w:val="006C5AA2"/>
    <w:rsid w:val="006C5B4D"/>
    <w:rsid w:val="006C60C4"/>
    <w:rsid w:val="006C61F8"/>
    <w:rsid w:val="006C6363"/>
    <w:rsid w:val="006C69A2"/>
    <w:rsid w:val="006C6A95"/>
    <w:rsid w:val="006C6B6C"/>
    <w:rsid w:val="006C709F"/>
    <w:rsid w:val="006C73BB"/>
    <w:rsid w:val="006C75D2"/>
    <w:rsid w:val="006C7BA0"/>
    <w:rsid w:val="006C7D3A"/>
    <w:rsid w:val="006C7DF7"/>
    <w:rsid w:val="006D000B"/>
    <w:rsid w:val="006D000C"/>
    <w:rsid w:val="006D002C"/>
    <w:rsid w:val="006D0294"/>
    <w:rsid w:val="006D0374"/>
    <w:rsid w:val="006D05CE"/>
    <w:rsid w:val="006D080F"/>
    <w:rsid w:val="006D096F"/>
    <w:rsid w:val="006D0D9C"/>
    <w:rsid w:val="006D0ED5"/>
    <w:rsid w:val="006D0EEF"/>
    <w:rsid w:val="006D0FDE"/>
    <w:rsid w:val="006D11C7"/>
    <w:rsid w:val="006D125D"/>
    <w:rsid w:val="006D16AC"/>
    <w:rsid w:val="006D19EA"/>
    <w:rsid w:val="006D1F6C"/>
    <w:rsid w:val="006D203B"/>
    <w:rsid w:val="006D2820"/>
    <w:rsid w:val="006D29CE"/>
    <w:rsid w:val="006D2B76"/>
    <w:rsid w:val="006D2E96"/>
    <w:rsid w:val="006D30BF"/>
    <w:rsid w:val="006D31B6"/>
    <w:rsid w:val="006D329E"/>
    <w:rsid w:val="006D344B"/>
    <w:rsid w:val="006D3508"/>
    <w:rsid w:val="006D3560"/>
    <w:rsid w:val="006D38D4"/>
    <w:rsid w:val="006D39E7"/>
    <w:rsid w:val="006D4608"/>
    <w:rsid w:val="006D48C4"/>
    <w:rsid w:val="006D4A81"/>
    <w:rsid w:val="006D4B93"/>
    <w:rsid w:val="006D4BF8"/>
    <w:rsid w:val="006D4D70"/>
    <w:rsid w:val="006D4F19"/>
    <w:rsid w:val="006D4F3E"/>
    <w:rsid w:val="006D5160"/>
    <w:rsid w:val="006D5382"/>
    <w:rsid w:val="006D5A32"/>
    <w:rsid w:val="006D5BCD"/>
    <w:rsid w:val="006D5DBC"/>
    <w:rsid w:val="006D5EE5"/>
    <w:rsid w:val="006D5F82"/>
    <w:rsid w:val="006D6693"/>
    <w:rsid w:val="006D6D0E"/>
    <w:rsid w:val="006D6F4D"/>
    <w:rsid w:val="006D70EB"/>
    <w:rsid w:val="006D7329"/>
    <w:rsid w:val="006D7394"/>
    <w:rsid w:val="006D7516"/>
    <w:rsid w:val="006D76B7"/>
    <w:rsid w:val="006D77D5"/>
    <w:rsid w:val="006D7AEF"/>
    <w:rsid w:val="006E039A"/>
    <w:rsid w:val="006E06EB"/>
    <w:rsid w:val="006E072C"/>
    <w:rsid w:val="006E094F"/>
    <w:rsid w:val="006E0B44"/>
    <w:rsid w:val="006E0D1F"/>
    <w:rsid w:val="006E112B"/>
    <w:rsid w:val="006E132C"/>
    <w:rsid w:val="006E1873"/>
    <w:rsid w:val="006E1A25"/>
    <w:rsid w:val="006E1B77"/>
    <w:rsid w:val="006E1D41"/>
    <w:rsid w:val="006E224D"/>
    <w:rsid w:val="006E285F"/>
    <w:rsid w:val="006E2F0B"/>
    <w:rsid w:val="006E2F7D"/>
    <w:rsid w:val="006E303C"/>
    <w:rsid w:val="006E30C3"/>
    <w:rsid w:val="006E3240"/>
    <w:rsid w:val="006E35A0"/>
    <w:rsid w:val="006E369A"/>
    <w:rsid w:val="006E3719"/>
    <w:rsid w:val="006E3BA0"/>
    <w:rsid w:val="006E446D"/>
    <w:rsid w:val="006E44E3"/>
    <w:rsid w:val="006E4A08"/>
    <w:rsid w:val="006E4B7F"/>
    <w:rsid w:val="006E4D48"/>
    <w:rsid w:val="006E4E83"/>
    <w:rsid w:val="006E4EB9"/>
    <w:rsid w:val="006E502D"/>
    <w:rsid w:val="006E5260"/>
    <w:rsid w:val="006E53B8"/>
    <w:rsid w:val="006E5576"/>
    <w:rsid w:val="006E5690"/>
    <w:rsid w:val="006E5905"/>
    <w:rsid w:val="006E5C2B"/>
    <w:rsid w:val="006E5D63"/>
    <w:rsid w:val="006E5E8A"/>
    <w:rsid w:val="006E5EAA"/>
    <w:rsid w:val="006E65FC"/>
    <w:rsid w:val="006E68E4"/>
    <w:rsid w:val="006E6DF3"/>
    <w:rsid w:val="006E6E27"/>
    <w:rsid w:val="006E74EA"/>
    <w:rsid w:val="006E792D"/>
    <w:rsid w:val="006E7BD3"/>
    <w:rsid w:val="006E7C2E"/>
    <w:rsid w:val="006E7E00"/>
    <w:rsid w:val="006F01C9"/>
    <w:rsid w:val="006F020F"/>
    <w:rsid w:val="006F0375"/>
    <w:rsid w:val="006F069A"/>
    <w:rsid w:val="006F06FF"/>
    <w:rsid w:val="006F0750"/>
    <w:rsid w:val="006F099D"/>
    <w:rsid w:val="006F0B5E"/>
    <w:rsid w:val="006F0C5E"/>
    <w:rsid w:val="006F0D90"/>
    <w:rsid w:val="006F1162"/>
    <w:rsid w:val="006F1417"/>
    <w:rsid w:val="006F1642"/>
    <w:rsid w:val="006F1C01"/>
    <w:rsid w:val="006F1CE4"/>
    <w:rsid w:val="006F226C"/>
    <w:rsid w:val="006F2A6F"/>
    <w:rsid w:val="006F2BD0"/>
    <w:rsid w:val="006F2E54"/>
    <w:rsid w:val="006F2E5F"/>
    <w:rsid w:val="006F3053"/>
    <w:rsid w:val="006F3351"/>
    <w:rsid w:val="006F3521"/>
    <w:rsid w:val="006F370B"/>
    <w:rsid w:val="006F3744"/>
    <w:rsid w:val="006F3807"/>
    <w:rsid w:val="006F3AD2"/>
    <w:rsid w:val="006F3B0A"/>
    <w:rsid w:val="006F3BF3"/>
    <w:rsid w:val="006F4081"/>
    <w:rsid w:val="006F4B19"/>
    <w:rsid w:val="006F4BB8"/>
    <w:rsid w:val="006F5041"/>
    <w:rsid w:val="006F575F"/>
    <w:rsid w:val="006F5A53"/>
    <w:rsid w:val="006F5FB3"/>
    <w:rsid w:val="006F6100"/>
    <w:rsid w:val="006F6425"/>
    <w:rsid w:val="006F6608"/>
    <w:rsid w:val="006F66AA"/>
    <w:rsid w:val="006F69A2"/>
    <w:rsid w:val="006F69D4"/>
    <w:rsid w:val="006F6A7F"/>
    <w:rsid w:val="006F7333"/>
    <w:rsid w:val="006F73F4"/>
    <w:rsid w:val="006F7635"/>
    <w:rsid w:val="006F7740"/>
    <w:rsid w:val="00700336"/>
    <w:rsid w:val="0070037C"/>
    <w:rsid w:val="007004D4"/>
    <w:rsid w:val="007004F3"/>
    <w:rsid w:val="0070087B"/>
    <w:rsid w:val="00700D67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239"/>
    <w:rsid w:val="0070346A"/>
    <w:rsid w:val="00703612"/>
    <w:rsid w:val="00703751"/>
    <w:rsid w:val="00703766"/>
    <w:rsid w:val="00703A90"/>
    <w:rsid w:val="00703D90"/>
    <w:rsid w:val="00704057"/>
    <w:rsid w:val="0070420E"/>
    <w:rsid w:val="00704FAA"/>
    <w:rsid w:val="00705239"/>
    <w:rsid w:val="00705429"/>
    <w:rsid w:val="00705484"/>
    <w:rsid w:val="00705564"/>
    <w:rsid w:val="007056F6"/>
    <w:rsid w:val="007057D4"/>
    <w:rsid w:val="00705D21"/>
    <w:rsid w:val="00705DA2"/>
    <w:rsid w:val="007064EB"/>
    <w:rsid w:val="0070697A"/>
    <w:rsid w:val="00706F93"/>
    <w:rsid w:val="00707169"/>
    <w:rsid w:val="007074B1"/>
    <w:rsid w:val="00707611"/>
    <w:rsid w:val="007076C3"/>
    <w:rsid w:val="007076F1"/>
    <w:rsid w:val="007077F0"/>
    <w:rsid w:val="00707883"/>
    <w:rsid w:val="00707B82"/>
    <w:rsid w:val="00707C53"/>
    <w:rsid w:val="007102AB"/>
    <w:rsid w:val="00710463"/>
    <w:rsid w:val="007104C4"/>
    <w:rsid w:val="007107CE"/>
    <w:rsid w:val="00710C36"/>
    <w:rsid w:val="00710DC5"/>
    <w:rsid w:val="00710ED4"/>
    <w:rsid w:val="00711175"/>
    <w:rsid w:val="007116B5"/>
    <w:rsid w:val="00711D90"/>
    <w:rsid w:val="00712416"/>
    <w:rsid w:val="00712951"/>
    <w:rsid w:val="00712A40"/>
    <w:rsid w:val="00712F85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5F0A"/>
    <w:rsid w:val="00716157"/>
    <w:rsid w:val="007161CB"/>
    <w:rsid w:val="007161D0"/>
    <w:rsid w:val="0071649F"/>
    <w:rsid w:val="007164F7"/>
    <w:rsid w:val="00716802"/>
    <w:rsid w:val="00716B59"/>
    <w:rsid w:val="00716BE9"/>
    <w:rsid w:val="0071747F"/>
    <w:rsid w:val="0071755A"/>
    <w:rsid w:val="00717C1E"/>
    <w:rsid w:val="00717D2C"/>
    <w:rsid w:val="00720165"/>
    <w:rsid w:val="007204A2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84"/>
    <w:rsid w:val="00723CCC"/>
    <w:rsid w:val="00723CFF"/>
    <w:rsid w:val="00723D55"/>
    <w:rsid w:val="0072414F"/>
    <w:rsid w:val="00724472"/>
    <w:rsid w:val="0072452B"/>
    <w:rsid w:val="0072464F"/>
    <w:rsid w:val="00724A17"/>
    <w:rsid w:val="00724ABC"/>
    <w:rsid w:val="00724F22"/>
    <w:rsid w:val="00724F6D"/>
    <w:rsid w:val="0072539E"/>
    <w:rsid w:val="007255F9"/>
    <w:rsid w:val="007257E8"/>
    <w:rsid w:val="00725C3E"/>
    <w:rsid w:val="00725C53"/>
    <w:rsid w:val="00726602"/>
    <w:rsid w:val="00726936"/>
    <w:rsid w:val="00726D4D"/>
    <w:rsid w:val="00726D95"/>
    <w:rsid w:val="00726DAB"/>
    <w:rsid w:val="0072718E"/>
    <w:rsid w:val="007271D3"/>
    <w:rsid w:val="007274C4"/>
    <w:rsid w:val="00727A0C"/>
    <w:rsid w:val="00727ADF"/>
    <w:rsid w:val="00727B96"/>
    <w:rsid w:val="00727CC8"/>
    <w:rsid w:val="00727DBA"/>
    <w:rsid w:val="00730A41"/>
    <w:rsid w:val="00730EFB"/>
    <w:rsid w:val="0073141A"/>
    <w:rsid w:val="00731A88"/>
    <w:rsid w:val="00731CE8"/>
    <w:rsid w:val="007321CA"/>
    <w:rsid w:val="007328BD"/>
    <w:rsid w:val="00732CD3"/>
    <w:rsid w:val="00732D38"/>
    <w:rsid w:val="00733273"/>
    <w:rsid w:val="007333F8"/>
    <w:rsid w:val="00733488"/>
    <w:rsid w:val="00733B93"/>
    <w:rsid w:val="00733CE0"/>
    <w:rsid w:val="007343EB"/>
    <w:rsid w:val="00734494"/>
    <w:rsid w:val="00734BF6"/>
    <w:rsid w:val="007351FA"/>
    <w:rsid w:val="0073522A"/>
    <w:rsid w:val="00735641"/>
    <w:rsid w:val="00735DAB"/>
    <w:rsid w:val="00735E3A"/>
    <w:rsid w:val="007360F3"/>
    <w:rsid w:val="007361AD"/>
    <w:rsid w:val="00736AB6"/>
    <w:rsid w:val="00736EC3"/>
    <w:rsid w:val="0073706F"/>
    <w:rsid w:val="007371FF"/>
    <w:rsid w:val="0073721D"/>
    <w:rsid w:val="00737380"/>
    <w:rsid w:val="0073743A"/>
    <w:rsid w:val="00737492"/>
    <w:rsid w:val="00737590"/>
    <w:rsid w:val="00737742"/>
    <w:rsid w:val="00737B5A"/>
    <w:rsid w:val="0074031E"/>
    <w:rsid w:val="00740388"/>
    <w:rsid w:val="00740E1A"/>
    <w:rsid w:val="00740FE6"/>
    <w:rsid w:val="0074111B"/>
    <w:rsid w:val="007420EF"/>
    <w:rsid w:val="00742127"/>
    <w:rsid w:val="00742332"/>
    <w:rsid w:val="00742979"/>
    <w:rsid w:val="00742FF1"/>
    <w:rsid w:val="007431F1"/>
    <w:rsid w:val="007437E1"/>
    <w:rsid w:val="00743B2B"/>
    <w:rsid w:val="00743C34"/>
    <w:rsid w:val="00744732"/>
    <w:rsid w:val="00744735"/>
    <w:rsid w:val="00744BC1"/>
    <w:rsid w:val="00744D33"/>
    <w:rsid w:val="007450F1"/>
    <w:rsid w:val="00745B34"/>
    <w:rsid w:val="00745C50"/>
    <w:rsid w:val="00745D1C"/>
    <w:rsid w:val="00745E66"/>
    <w:rsid w:val="00746018"/>
    <w:rsid w:val="00746617"/>
    <w:rsid w:val="00746631"/>
    <w:rsid w:val="00746E5A"/>
    <w:rsid w:val="0074713E"/>
    <w:rsid w:val="007475A8"/>
    <w:rsid w:val="007477C2"/>
    <w:rsid w:val="0074796B"/>
    <w:rsid w:val="00747A72"/>
    <w:rsid w:val="00747CB7"/>
    <w:rsid w:val="00747D3A"/>
    <w:rsid w:val="00750100"/>
    <w:rsid w:val="00750172"/>
    <w:rsid w:val="0075021A"/>
    <w:rsid w:val="00750889"/>
    <w:rsid w:val="007509EF"/>
    <w:rsid w:val="00750A5A"/>
    <w:rsid w:val="00750BDE"/>
    <w:rsid w:val="00750C4A"/>
    <w:rsid w:val="00750FE4"/>
    <w:rsid w:val="0075110A"/>
    <w:rsid w:val="00751822"/>
    <w:rsid w:val="0075224B"/>
    <w:rsid w:val="00752308"/>
    <w:rsid w:val="00752545"/>
    <w:rsid w:val="007527D5"/>
    <w:rsid w:val="007528DD"/>
    <w:rsid w:val="0075290C"/>
    <w:rsid w:val="00752BB4"/>
    <w:rsid w:val="00752BF7"/>
    <w:rsid w:val="00752F37"/>
    <w:rsid w:val="00752F8D"/>
    <w:rsid w:val="0075308C"/>
    <w:rsid w:val="00753276"/>
    <w:rsid w:val="007532AE"/>
    <w:rsid w:val="00753403"/>
    <w:rsid w:val="00753901"/>
    <w:rsid w:val="0075399B"/>
    <w:rsid w:val="00753D7D"/>
    <w:rsid w:val="007542EE"/>
    <w:rsid w:val="0075461A"/>
    <w:rsid w:val="00754639"/>
    <w:rsid w:val="007546FA"/>
    <w:rsid w:val="00754DBE"/>
    <w:rsid w:val="00755087"/>
    <w:rsid w:val="007552FB"/>
    <w:rsid w:val="00755354"/>
    <w:rsid w:val="00755487"/>
    <w:rsid w:val="00755AFE"/>
    <w:rsid w:val="00755F75"/>
    <w:rsid w:val="0075614D"/>
    <w:rsid w:val="007561C4"/>
    <w:rsid w:val="00756B63"/>
    <w:rsid w:val="00756DAF"/>
    <w:rsid w:val="00756DC4"/>
    <w:rsid w:val="00756F6C"/>
    <w:rsid w:val="007570DC"/>
    <w:rsid w:val="00757153"/>
    <w:rsid w:val="00757350"/>
    <w:rsid w:val="0075758B"/>
    <w:rsid w:val="0075762F"/>
    <w:rsid w:val="0075765A"/>
    <w:rsid w:val="0075771B"/>
    <w:rsid w:val="00757A57"/>
    <w:rsid w:val="00757D08"/>
    <w:rsid w:val="00757EE8"/>
    <w:rsid w:val="0076043E"/>
    <w:rsid w:val="0076046D"/>
    <w:rsid w:val="007606BA"/>
    <w:rsid w:val="007607C9"/>
    <w:rsid w:val="00760F0A"/>
    <w:rsid w:val="00761328"/>
    <w:rsid w:val="00761487"/>
    <w:rsid w:val="00761528"/>
    <w:rsid w:val="007617F6"/>
    <w:rsid w:val="00761B77"/>
    <w:rsid w:val="00762018"/>
    <w:rsid w:val="007621AF"/>
    <w:rsid w:val="007629A2"/>
    <w:rsid w:val="007629D5"/>
    <w:rsid w:val="00762D25"/>
    <w:rsid w:val="0076345E"/>
    <w:rsid w:val="0076365C"/>
    <w:rsid w:val="007639D3"/>
    <w:rsid w:val="00763C19"/>
    <w:rsid w:val="00763EE0"/>
    <w:rsid w:val="007640D9"/>
    <w:rsid w:val="00764182"/>
    <w:rsid w:val="00764215"/>
    <w:rsid w:val="007643A1"/>
    <w:rsid w:val="0076455C"/>
    <w:rsid w:val="00764B40"/>
    <w:rsid w:val="00764F64"/>
    <w:rsid w:val="0076520E"/>
    <w:rsid w:val="0076571A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67561"/>
    <w:rsid w:val="00767B80"/>
    <w:rsid w:val="00770568"/>
    <w:rsid w:val="007705DB"/>
    <w:rsid w:val="00771303"/>
    <w:rsid w:val="00772198"/>
    <w:rsid w:val="0077234F"/>
    <w:rsid w:val="007725CD"/>
    <w:rsid w:val="00773F52"/>
    <w:rsid w:val="0077411A"/>
    <w:rsid w:val="0077426A"/>
    <w:rsid w:val="00774514"/>
    <w:rsid w:val="0077459E"/>
    <w:rsid w:val="00774902"/>
    <w:rsid w:val="00774A0D"/>
    <w:rsid w:val="00774D3C"/>
    <w:rsid w:val="0077527F"/>
    <w:rsid w:val="007752FB"/>
    <w:rsid w:val="00775534"/>
    <w:rsid w:val="00775C52"/>
    <w:rsid w:val="007763EB"/>
    <w:rsid w:val="00776492"/>
    <w:rsid w:val="007767E5"/>
    <w:rsid w:val="00776A1B"/>
    <w:rsid w:val="00776BE6"/>
    <w:rsid w:val="00776DC6"/>
    <w:rsid w:val="0077754C"/>
    <w:rsid w:val="0077759D"/>
    <w:rsid w:val="00777A1C"/>
    <w:rsid w:val="00777CF5"/>
    <w:rsid w:val="00777D89"/>
    <w:rsid w:val="007806BE"/>
    <w:rsid w:val="00780854"/>
    <w:rsid w:val="00780BC5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762"/>
    <w:rsid w:val="00783A06"/>
    <w:rsid w:val="00783D02"/>
    <w:rsid w:val="00784AD8"/>
    <w:rsid w:val="00784F73"/>
    <w:rsid w:val="0078539B"/>
    <w:rsid w:val="0078540B"/>
    <w:rsid w:val="0078551C"/>
    <w:rsid w:val="007858EA"/>
    <w:rsid w:val="007863A6"/>
    <w:rsid w:val="007867F9"/>
    <w:rsid w:val="0078698E"/>
    <w:rsid w:val="00786ECB"/>
    <w:rsid w:val="00786F65"/>
    <w:rsid w:val="00786F84"/>
    <w:rsid w:val="00787695"/>
    <w:rsid w:val="0078774B"/>
    <w:rsid w:val="00787B72"/>
    <w:rsid w:val="00787D64"/>
    <w:rsid w:val="00787FC0"/>
    <w:rsid w:val="007904B7"/>
    <w:rsid w:val="00790C12"/>
    <w:rsid w:val="00790C9D"/>
    <w:rsid w:val="00790EBF"/>
    <w:rsid w:val="00790F78"/>
    <w:rsid w:val="00790FCD"/>
    <w:rsid w:val="00791264"/>
    <w:rsid w:val="00791372"/>
    <w:rsid w:val="00791CC6"/>
    <w:rsid w:val="007920C1"/>
    <w:rsid w:val="00792415"/>
    <w:rsid w:val="00792B12"/>
    <w:rsid w:val="007930AA"/>
    <w:rsid w:val="00793111"/>
    <w:rsid w:val="007936A3"/>
    <w:rsid w:val="0079389F"/>
    <w:rsid w:val="00793A28"/>
    <w:rsid w:val="00793D72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3DB"/>
    <w:rsid w:val="007956D8"/>
    <w:rsid w:val="007958A1"/>
    <w:rsid w:val="00795A02"/>
    <w:rsid w:val="00795B04"/>
    <w:rsid w:val="00795CC9"/>
    <w:rsid w:val="00796023"/>
    <w:rsid w:val="007960E6"/>
    <w:rsid w:val="007964F8"/>
    <w:rsid w:val="00796600"/>
    <w:rsid w:val="0079676B"/>
    <w:rsid w:val="007967C6"/>
    <w:rsid w:val="00796D90"/>
    <w:rsid w:val="00796DCD"/>
    <w:rsid w:val="00796FCC"/>
    <w:rsid w:val="00797197"/>
    <w:rsid w:val="007971CC"/>
    <w:rsid w:val="007973A5"/>
    <w:rsid w:val="007973BC"/>
    <w:rsid w:val="0079775E"/>
    <w:rsid w:val="00797D96"/>
    <w:rsid w:val="00797F3C"/>
    <w:rsid w:val="007A0126"/>
    <w:rsid w:val="007A0644"/>
    <w:rsid w:val="007A06CA"/>
    <w:rsid w:val="007A1355"/>
    <w:rsid w:val="007A137F"/>
    <w:rsid w:val="007A139C"/>
    <w:rsid w:val="007A1DA7"/>
    <w:rsid w:val="007A2270"/>
    <w:rsid w:val="007A2534"/>
    <w:rsid w:val="007A2808"/>
    <w:rsid w:val="007A2ADD"/>
    <w:rsid w:val="007A2C4C"/>
    <w:rsid w:val="007A2CB8"/>
    <w:rsid w:val="007A3048"/>
    <w:rsid w:val="007A335E"/>
    <w:rsid w:val="007A37EB"/>
    <w:rsid w:val="007A3BC2"/>
    <w:rsid w:val="007A3BD2"/>
    <w:rsid w:val="007A40F4"/>
    <w:rsid w:val="007A46E9"/>
    <w:rsid w:val="007A47AF"/>
    <w:rsid w:val="007A4F25"/>
    <w:rsid w:val="007A51A1"/>
    <w:rsid w:val="007A58F9"/>
    <w:rsid w:val="007A59B6"/>
    <w:rsid w:val="007A5A35"/>
    <w:rsid w:val="007A5AAB"/>
    <w:rsid w:val="007A5E57"/>
    <w:rsid w:val="007A678F"/>
    <w:rsid w:val="007A6CBB"/>
    <w:rsid w:val="007A7A42"/>
    <w:rsid w:val="007A7DDD"/>
    <w:rsid w:val="007B014F"/>
    <w:rsid w:val="007B0287"/>
    <w:rsid w:val="007B0568"/>
    <w:rsid w:val="007B0640"/>
    <w:rsid w:val="007B07B6"/>
    <w:rsid w:val="007B07F8"/>
    <w:rsid w:val="007B099A"/>
    <w:rsid w:val="007B0A10"/>
    <w:rsid w:val="007B1166"/>
    <w:rsid w:val="007B1328"/>
    <w:rsid w:val="007B1349"/>
    <w:rsid w:val="007B1358"/>
    <w:rsid w:val="007B1415"/>
    <w:rsid w:val="007B1452"/>
    <w:rsid w:val="007B16BB"/>
    <w:rsid w:val="007B16D0"/>
    <w:rsid w:val="007B23EA"/>
    <w:rsid w:val="007B2482"/>
    <w:rsid w:val="007B24BB"/>
    <w:rsid w:val="007B2ABA"/>
    <w:rsid w:val="007B2C4B"/>
    <w:rsid w:val="007B2E3D"/>
    <w:rsid w:val="007B2F7A"/>
    <w:rsid w:val="007B308B"/>
    <w:rsid w:val="007B314E"/>
    <w:rsid w:val="007B332C"/>
    <w:rsid w:val="007B3907"/>
    <w:rsid w:val="007B3D4F"/>
    <w:rsid w:val="007B4111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CA6"/>
    <w:rsid w:val="007B5D20"/>
    <w:rsid w:val="007B6128"/>
    <w:rsid w:val="007B619B"/>
    <w:rsid w:val="007B6577"/>
    <w:rsid w:val="007B6708"/>
    <w:rsid w:val="007B6AA3"/>
    <w:rsid w:val="007B6E5A"/>
    <w:rsid w:val="007B6FDD"/>
    <w:rsid w:val="007B72CB"/>
    <w:rsid w:val="007B7352"/>
    <w:rsid w:val="007B7820"/>
    <w:rsid w:val="007B7986"/>
    <w:rsid w:val="007B7D4B"/>
    <w:rsid w:val="007C038B"/>
    <w:rsid w:val="007C0568"/>
    <w:rsid w:val="007C0A34"/>
    <w:rsid w:val="007C0B16"/>
    <w:rsid w:val="007C0E26"/>
    <w:rsid w:val="007C0FE6"/>
    <w:rsid w:val="007C16EA"/>
    <w:rsid w:val="007C18F4"/>
    <w:rsid w:val="007C1984"/>
    <w:rsid w:val="007C19EE"/>
    <w:rsid w:val="007C1DD2"/>
    <w:rsid w:val="007C1E3A"/>
    <w:rsid w:val="007C2374"/>
    <w:rsid w:val="007C2805"/>
    <w:rsid w:val="007C28D7"/>
    <w:rsid w:val="007C2ED1"/>
    <w:rsid w:val="007C308B"/>
    <w:rsid w:val="007C32F7"/>
    <w:rsid w:val="007C3354"/>
    <w:rsid w:val="007C4219"/>
    <w:rsid w:val="007C42D4"/>
    <w:rsid w:val="007C47AD"/>
    <w:rsid w:val="007C4911"/>
    <w:rsid w:val="007C4BEB"/>
    <w:rsid w:val="007C4E56"/>
    <w:rsid w:val="007C52B9"/>
    <w:rsid w:val="007C538C"/>
    <w:rsid w:val="007C53D9"/>
    <w:rsid w:val="007C5439"/>
    <w:rsid w:val="007C5830"/>
    <w:rsid w:val="007C5C68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2"/>
    <w:rsid w:val="007D2EE7"/>
    <w:rsid w:val="007D3545"/>
    <w:rsid w:val="007D3866"/>
    <w:rsid w:val="007D386A"/>
    <w:rsid w:val="007D402F"/>
    <w:rsid w:val="007D410A"/>
    <w:rsid w:val="007D4113"/>
    <w:rsid w:val="007D4636"/>
    <w:rsid w:val="007D47FE"/>
    <w:rsid w:val="007D4901"/>
    <w:rsid w:val="007D4930"/>
    <w:rsid w:val="007D4AA5"/>
    <w:rsid w:val="007D4AC9"/>
    <w:rsid w:val="007D4E5D"/>
    <w:rsid w:val="007D5217"/>
    <w:rsid w:val="007D5270"/>
    <w:rsid w:val="007D535B"/>
    <w:rsid w:val="007D5525"/>
    <w:rsid w:val="007D559E"/>
    <w:rsid w:val="007D57E9"/>
    <w:rsid w:val="007D5E2F"/>
    <w:rsid w:val="007D6034"/>
    <w:rsid w:val="007D6144"/>
    <w:rsid w:val="007D621A"/>
    <w:rsid w:val="007D63B6"/>
    <w:rsid w:val="007D671C"/>
    <w:rsid w:val="007D6A2E"/>
    <w:rsid w:val="007D727E"/>
    <w:rsid w:val="007D776B"/>
    <w:rsid w:val="007D7887"/>
    <w:rsid w:val="007D7D1E"/>
    <w:rsid w:val="007E00E2"/>
    <w:rsid w:val="007E0197"/>
    <w:rsid w:val="007E09B3"/>
    <w:rsid w:val="007E132B"/>
    <w:rsid w:val="007E14B3"/>
    <w:rsid w:val="007E1573"/>
    <w:rsid w:val="007E16AE"/>
    <w:rsid w:val="007E1958"/>
    <w:rsid w:val="007E1FD6"/>
    <w:rsid w:val="007E2118"/>
    <w:rsid w:val="007E30F0"/>
    <w:rsid w:val="007E33B3"/>
    <w:rsid w:val="007E33B8"/>
    <w:rsid w:val="007E395D"/>
    <w:rsid w:val="007E3B87"/>
    <w:rsid w:val="007E3D80"/>
    <w:rsid w:val="007E3E16"/>
    <w:rsid w:val="007E4216"/>
    <w:rsid w:val="007E4516"/>
    <w:rsid w:val="007E4690"/>
    <w:rsid w:val="007E48E6"/>
    <w:rsid w:val="007E4CA9"/>
    <w:rsid w:val="007E4E1A"/>
    <w:rsid w:val="007E502A"/>
    <w:rsid w:val="007E5098"/>
    <w:rsid w:val="007E51A8"/>
    <w:rsid w:val="007E528D"/>
    <w:rsid w:val="007E57E6"/>
    <w:rsid w:val="007E57F2"/>
    <w:rsid w:val="007E5A1C"/>
    <w:rsid w:val="007E5B1D"/>
    <w:rsid w:val="007E5D6E"/>
    <w:rsid w:val="007E5FBE"/>
    <w:rsid w:val="007E6313"/>
    <w:rsid w:val="007E6B4D"/>
    <w:rsid w:val="007E6D79"/>
    <w:rsid w:val="007E7353"/>
    <w:rsid w:val="007E77F1"/>
    <w:rsid w:val="007E7A75"/>
    <w:rsid w:val="007E7C7F"/>
    <w:rsid w:val="007F00E1"/>
    <w:rsid w:val="007F04F9"/>
    <w:rsid w:val="007F0689"/>
    <w:rsid w:val="007F09D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1C0"/>
    <w:rsid w:val="007F2547"/>
    <w:rsid w:val="007F2622"/>
    <w:rsid w:val="007F268C"/>
    <w:rsid w:val="007F2944"/>
    <w:rsid w:val="007F2E3D"/>
    <w:rsid w:val="007F2E61"/>
    <w:rsid w:val="007F306E"/>
    <w:rsid w:val="007F3FF6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341"/>
    <w:rsid w:val="007F54E2"/>
    <w:rsid w:val="007F5B4D"/>
    <w:rsid w:val="007F5CF4"/>
    <w:rsid w:val="007F5D11"/>
    <w:rsid w:val="007F5DD9"/>
    <w:rsid w:val="007F6323"/>
    <w:rsid w:val="007F6641"/>
    <w:rsid w:val="007F665B"/>
    <w:rsid w:val="007F68E3"/>
    <w:rsid w:val="007F693D"/>
    <w:rsid w:val="007F6B60"/>
    <w:rsid w:val="007F6DCF"/>
    <w:rsid w:val="007F6E64"/>
    <w:rsid w:val="007F6E8A"/>
    <w:rsid w:val="007F74E1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75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3CD2"/>
    <w:rsid w:val="008043F9"/>
    <w:rsid w:val="008044B8"/>
    <w:rsid w:val="008047D0"/>
    <w:rsid w:val="00804A6C"/>
    <w:rsid w:val="00804C80"/>
    <w:rsid w:val="00804EBF"/>
    <w:rsid w:val="00804F14"/>
    <w:rsid w:val="00805438"/>
    <w:rsid w:val="00806257"/>
    <w:rsid w:val="0080654D"/>
    <w:rsid w:val="008066B2"/>
    <w:rsid w:val="00806819"/>
    <w:rsid w:val="0080684A"/>
    <w:rsid w:val="00806AD7"/>
    <w:rsid w:val="00806C03"/>
    <w:rsid w:val="00806CDA"/>
    <w:rsid w:val="00807048"/>
    <w:rsid w:val="00807435"/>
    <w:rsid w:val="00807627"/>
    <w:rsid w:val="0080772C"/>
    <w:rsid w:val="00807933"/>
    <w:rsid w:val="00807CCF"/>
    <w:rsid w:val="00810082"/>
    <w:rsid w:val="0081022D"/>
    <w:rsid w:val="008106C9"/>
    <w:rsid w:val="00810A43"/>
    <w:rsid w:val="00810AF9"/>
    <w:rsid w:val="00810C1B"/>
    <w:rsid w:val="00810DA4"/>
    <w:rsid w:val="00810DFE"/>
    <w:rsid w:val="0081108A"/>
    <w:rsid w:val="008112A2"/>
    <w:rsid w:val="008112C3"/>
    <w:rsid w:val="0081189C"/>
    <w:rsid w:val="00811AFB"/>
    <w:rsid w:val="00811C17"/>
    <w:rsid w:val="00811CC2"/>
    <w:rsid w:val="00811F4D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2CB"/>
    <w:rsid w:val="00814402"/>
    <w:rsid w:val="00814525"/>
    <w:rsid w:val="0081462C"/>
    <w:rsid w:val="00814B13"/>
    <w:rsid w:val="00814E41"/>
    <w:rsid w:val="00815010"/>
    <w:rsid w:val="00815283"/>
    <w:rsid w:val="008152C0"/>
    <w:rsid w:val="008155F2"/>
    <w:rsid w:val="0081620D"/>
    <w:rsid w:val="008162E1"/>
    <w:rsid w:val="008163ED"/>
    <w:rsid w:val="00816450"/>
    <w:rsid w:val="008164FA"/>
    <w:rsid w:val="00816C1A"/>
    <w:rsid w:val="00816CA7"/>
    <w:rsid w:val="00816EA1"/>
    <w:rsid w:val="0081749D"/>
    <w:rsid w:val="00817896"/>
    <w:rsid w:val="00817BB0"/>
    <w:rsid w:val="00817C73"/>
    <w:rsid w:val="00817CAA"/>
    <w:rsid w:val="00817CB1"/>
    <w:rsid w:val="00820080"/>
    <w:rsid w:val="0082015E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837"/>
    <w:rsid w:val="00822ABF"/>
    <w:rsid w:val="00822C4D"/>
    <w:rsid w:val="008231BD"/>
    <w:rsid w:val="00824298"/>
    <w:rsid w:val="008242C8"/>
    <w:rsid w:val="008243AA"/>
    <w:rsid w:val="00824934"/>
    <w:rsid w:val="00824986"/>
    <w:rsid w:val="00824EF3"/>
    <w:rsid w:val="008252C1"/>
    <w:rsid w:val="008253A4"/>
    <w:rsid w:val="00825635"/>
    <w:rsid w:val="0082568E"/>
    <w:rsid w:val="008258EC"/>
    <w:rsid w:val="00825C42"/>
    <w:rsid w:val="00825CB1"/>
    <w:rsid w:val="00825D44"/>
    <w:rsid w:val="008261DC"/>
    <w:rsid w:val="00826D57"/>
    <w:rsid w:val="00826F22"/>
    <w:rsid w:val="008270F9"/>
    <w:rsid w:val="0082712B"/>
    <w:rsid w:val="0082727C"/>
    <w:rsid w:val="0082770D"/>
    <w:rsid w:val="008279A0"/>
    <w:rsid w:val="00827A7D"/>
    <w:rsid w:val="00827B6B"/>
    <w:rsid w:val="00827C23"/>
    <w:rsid w:val="00827D06"/>
    <w:rsid w:val="00830552"/>
    <w:rsid w:val="0083073D"/>
    <w:rsid w:val="00830995"/>
    <w:rsid w:val="00830FD2"/>
    <w:rsid w:val="008310F7"/>
    <w:rsid w:val="00831AD2"/>
    <w:rsid w:val="00831B73"/>
    <w:rsid w:val="00831E46"/>
    <w:rsid w:val="00831F27"/>
    <w:rsid w:val="00832052"/>
    <w:rsid w:val="008326D6"/>
    <w:rsid w:val="0083272C"/>
    <w:rsid w:val="008327DC"/>
    <w:rsid w:val="00832C3E"/>
    <w:rsid w:val="00832F69"/>
    <w:rsid w:val="00832FE5"/>
    <w:rsid w:val="00833736"/>
    <w:rsid w:val="008337C3"/>
    <w:rsid w:val="00833BBE"/>
    <w:rsid w:val="00833CCE"/>
    <w:rsid w:val="0083424D"/>
    <w:rsid w:val="00834545"/>
    <w:rsid w:val="008347D2"/>
    <w:rsid w:val="008347D9"/>
    <w:rsid w:val="00834D41"/>
    <w:rsid w:val="008352C3"/>
    <w:rsid w:val="008353F6"/>
    <w:rsid w:val="00835419"/>
    <w:rsid w:val="00835533"/>
    <w:rsid w:val="0083581E"/>
    <w:rsid w:val="00835879"/>
    <w:rsid w:val="008358E3"/>
    <w:rsid w:val="00835920"/>
    <w:rsid w:val="00836E00"/>
    <w:rsid w:val="00836EBE"/>
    <w:rsid w:val="00836F62"/>
    <w:rsid w:val="00837067"/>
    <w:rsid w:val="008372FB"/>
    <w:rsid w:val="00837DAE"/>
    <w:rsid w:val="00837FE3"/>
    <w:rsid w:val="00840043"/>
    <w:rsid w:val="008400C6"/>
    <w:rsid w:val="008401C9"/>
    <w:rsid w:val="0084027C"/>
    <w:rsid w:val="008402AD"/>
    <w:rsid w:val="00840370"/>
    <w:rsid w:val="0084048D"/>
    <w:rsid w:val="0084058A"/>
    <w:rsid w:val="008406D5"/>
    <w:rsid w:val="008408D7"/>
    <w:rsid w:val="008408E2"/>
    <w:rsid w:val="00840AC3"/>
    <w:rsid w:val="00840D01"/>
    <w:rsid w:val="008414FA"/>
    <w:rsid w:val="00841555"/>
    <w:rsid w:val="00841634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3B09"/>
    <w:rsid w:val="00844115"/>
    <w:rsid w:val="0084417D"/>
    <w:rsid w:val="00844196"/>
    <w:rsid w:val="0084458A"/>
    <w:rsid w:val="0084463F"/>
    <w:rsid w:val="008447F9"/>
    <w:rsid w:val="008449C8"/>
    <w:rsid w:val="008452F6"/>
    <w:rsid w:val="008455D2"/>
    <w:rsid w:val="00845A0C"/>
    <w:rsid w:val="00845A4A"/>
    <w:rsid w:val="00845C55"/>
    <w:rsid w:val="00846237"/>
    <w:rsid w:val="0084690D"/>
    <w:rsid w:val="00846B27"/>
    <w:rsid w:val="00846F3E"/>
    <w:rsid w:val="00847383"/>
    <w:rsid w:val="00847519"/>
    <w:rsid w:val="008475F4"/>
    <w:rsid w:val="0084771C"/>
    <w:rsid w:val="00847727"/>
    <w:rsid w:val="0085036F"/>
    <w:rsid w:val="00850541"/>
    <w:rsid w:val="00851175"/>
    <w:rsid w:val="008518E0"/>
    <w:rsid w:val="008523E3"/>
    <w:rsid w:val="00852444"/>
    <w:rsid w:val="0085250C"/>
    <w:rsid w:val="00852740"/>
    <w:rsid w:val="00852BAF"/>
    <w:rsid w:val="00852E0E"/>
    <w:rsid w:val="0085318E"/>
    <w:rsid w:val="0085356C"/>
    <w:rsid w:val="008537C2"/>
    <w:rsid w:val="008538E4"/>
    <w:rsid w:val="00853963"/>
    <w:rsid w:val="00853A32"/>
    <w:rsid w:val="00853C05"/>
    <w:rsid w:val="00853E6B"/>
    <w:rsid w:val="008542E2"/>
    <w:rsid w:val="00854871"/>
    <w:rsid w:val="00854CEB"/>
    <w:rsid w:val="00854F49"/>
    <w:rsid w:val="00854FD9"/>
    <w:rsid w:val="0085522C"/>
    <w:rsid w:val="00855790"/>
    <w:rsid w:val="00855984"/>
    <w:rsid w:val="008568AC"/>
    <w:rsid w:val="008568B2"/>
    <w:rsid w:val="00856E1D"/>
    <w:rsid w:val="00857418"/>
    <w:rsid w:val="008575C0"/>
    <w:rsid w:val="00857F32"/>
    <w:rsid w:val="00860590"/>
    <w:rsid w:val="00860705"/>
    <w:rsid w:val="0086074B"/>
    <w:rsid w:val="008607D7"/>
    <w:rsid w:val="008608B2"/>
    <w:rsid w:val="00860A1A"/>
    <w:rsid w:val="00860A5F"/>
    <w:rsid w:val="00860BBC"/>
    <w:rsid w:val="00860BC5"/>
    <w:rsid w:val="00860FCB"/>
    <w:rsid w:val="00861015"/>
    <w:rsid w:val="0086119F"/>
    <w:rsid w:val="0086129D"/>
    <w:rsid w:val="008612BF"/>
    <w:rsid w:val="008614F8"/>
    <w:rsid w:val="00861582"/>
    <w:rsid w:val="008616A8"/>
    <w:rsid w:val="0086196A"/>
    <w:rsid w:val="00861B1F"/>
    <w:rsid w:val="00861EC1"/>
    <w:rsid w:val="00861EF6"/>
    <w:rsid w:val="00862601"/>
    <w:rsid w:val="00862B9F"/>
    <w:rsid w:val="00863290"/>
    <w:rsid w:val="008638F4"/>
    <w:rsid w:val="00863D62"/>
    <w:rsid w:val="00863E93"/>
    <w:rsid w:val="00864954"/>
    <w:rsid w:val="00865026"/>
    <w:rsid w:val="00865505"/>
    <w:rsid w:val="0086573D"/>
    <w:rsid w:val="00865743"/>
    <w:rsid w:val="0086592B"/>
    <w:rsid w:val="0086596D"/>
    <w:rsid w:val="00865C62"/>
    <w:rsid w:val="00865D87"/>
    <w:rsid w:val="00865F88"/>
    <w:rsid w:val="00866441"/>
    <w:rsid w:val="008666BC"/>
    <w:rsid w:val="00866A63"/>
    <w:rsid w:val="008672E6"/>
    <w:rsid w:val="00867471"/>
    <w:rsid w:val="00867756"/>
    <w:rsid w:val="00867C57"/>
    <w:rsid w:val="00867C89"/>
    <w:rsid w:val="008706A3"/>
    <w:rsid w:val="008707C5"/>
    <w:rsid w:val="00870A97"/>
    <w:rsid w:val="00870C0A"/>
    <w:rsid w:val="00870D38"/>
    <w:rsid w:val="00870F13"/>
    <w:rsid w:val="00871314"/>
    <w:rsid w:val="008713CD"/>
    <w:rsid w:val="00871641"/>
    <w:rsid w:val="00871A19"/>
    <w:rsid w:val="00871BD9"/>
    <w:rsid w:val="00871D02"/>
    <w:rsid w:val="00873303"/>
    <w:rsid w:val="00873636"/>
    <w:rsid w:val="0087380B"/>
    <w:rsid w:val="00873936"/>
    <w:rsid w:val="00873F4B"/>
    <w:rsid w:val="0087416E"/>
    <w:rsid w:val="0087445C"/>
    <w:rsid w:val="008745A6"/>
    <w:rsid w:val="008746B4"/>
    <w:rsid w:val="00874867"/>
    <w:rsid w:val="00874DB3"/>
    <w:rsid w:val="00874E66"/>
    <w:rsid w:val="008751EE"/>
    <w:rsid w:val="00875475"/>
    <w:rsid w:val="0087593F"/>
    <w:rsid w:val="00875B2F"/>
    <w:rsid w:val="00875DE7"/>
    <w:rsid w:val="008762AB"/>
    <w:rsid w:val="00876537"/>
    <w:rsid w:val="008765B7"/>
    <w:rsid w:val="00876679"/>
    <w:rsid w:val="008767CE"/>
    <w:rsid w:val="00876A9F"/>
    <w:rsid w:val="00877841"/>
    <w:rsid w:val="00877A19"/>
    <w:rsid w:val="00877F17"/>
    <w:rsid w:val="008801CD"/>
    <w:rsid w:val="00880F29"/>
    <w:rsid w:val="00881159"/>
    <w:rsid w:val="008814B9"/>
    <w:rsid w:val="008815EC"/>
    <w:rsid w:val="00881677"/>
    <w:rsid w:val="00881B35"/>
    <w:rsid w:val="00881B7F"/>
    <w:rsid w:val="00881BC2"/>
    <w:rsid w:val="00882401"/>
    <w:rsid w:val="00882426"/>
    <w:rsid w:val="00882575"/>
    <w:rsid w:val="008827B6"/>
    <w:rsid w:val="00882C2B"/>
    <w:rsid w:val="00882DDA"/>
    <w:rsid w:val="008836E9"/>
    <w:rsid w:val="008839BB"/>
    <w:rsid w:val="00883E4E"/>
    <w:rsid w:val="008841E4"/>
    <w:rsid w:val="00884245"/>
    <w:rsid w:val="00884473"/>
    <w:rsid w:val="0088456C"/>
    <w:rsid w:val="008848C7"/>
    <w:rsid w:val="00884AC5"/>
    <w:rsid w:val="00884CDA"/>
    <w:rsid w:val="00884F47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405"/>
    <w:rsid w:val="00887892"/>
    <w:rsid w:val="00887966"/>
    <w:rsid w:val="00887C7F"/>
    <w:rsid w:val="00890186"/>
    <w:rsid w:val="008902FF"/>
    <w:rsid w:val="0089049F"/>
    <w:rsid w:val="008905B7"/>
    <w:rsid w:val="00890CCF"/>
    <w:rsid w:val="008912E1"/>
    <w:rsid w:val="00891C62"/>
    <w:rsid w:val="00891F61"/>
    <w:rsid w:val="008922C0"/>
    <w:rsid w:val="00892821"/>
    <w:rsid w:val="00892DD6"/>
    <w:rsid w:val="00893C58"/>
    <w:rsid w:val="00893E2E"/>
    <w:rsid w:val="00893E77"/>
    <w:rsid w:val="008940E4"/>
    <w:rsid w:val="0089426E"/>
    <w:rsid w:val="0089453B"/>
    <w:rsid w:val="0089497E"/>
    <w:rsid w:val="00894C3D"/>
    <w:rsid w:val="00894E47"/>
    <w:rsid w:val="00895693"/>
    <w:rsid w:val="00895BE2"/>
    <w:rsid w:val="00896012"/>
    <w:rsid w:val="0089628B"/>
    <w:rsid w:val="008963A3"/>
    <w:rsid w:val="00896FDD"/>
    <w:rsid w:val="0089711D"/>
    <w:rsid w:val="008972D7"/>
    <w:rsid w:val="008978F0"/>
    <w:rsid w:val="00897E7E"/>
    <w:rsid w:val="008A0512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B81"/>
    <w:rsid w:val="008A3BB3"/>
    <w:rsid w:val="008A3F12"/>
    <w:rsid w:val="008A4084"/>
    <w:rsid w:val="008A4480"/>
    <w:rsid w:val="008A4577"/>
    <w:rsid w:val="008A469F"/>
    <w:rsid w:val="008A4715"/>
    <w:rsid w:val="008A47F7"/>
    <w:rsid w:val="008A484C"/>
    <w:rsid w:val="008A4EEB"/>
    <w:rsid w:val="008A4F15"/>
    <w:rsid w:val="008A50ED"/>
    <w:rsid w:val="008A541C"/>
    <w:rsid w:val="008A56A6"/>
    <w:rsid w:val="008A57D8"/>
    <w:rsid w:val="008A5BBC"/>
    <w:rsid w:val="008A5E82"/>
    <w:rsid w:val="008A5F2C"/>
    <w:rsid w:val="008A62AF"/>
    <w:rsid w:val="008A6AF7"/>
    <w:rsid w:val="008A6BB2"/>
    <w:rsid w:val="008A7348"/>
    <w:rsid w:val="008B0033"/>
    <w:rsid w:val="008B01BE"/>
    <w:rsid w:val="008B0729"/>
    <w:rsid w:val="008B0BB1"/>
    <w:rsid w:val="008B0E29"/>
    <w:rsid w:val="008B0EAF"/>
    <w:rsid w:val="008B1647"/>
    <w:rsid w:val="008B1C5F"/>
    <w:rsid w:val="008B209E"/>
    <w:rsid w:val="008B21C7"/>
    <w:rsid w:val="008B2252"/>
    <w:rsid w:val="008B2261"/>
    <w:rsid w:val="008B2672"/>
    <w:rsid w:val="008B2C12"/>
    <w:rsid w:val="008B3788"/>
    <w:rsid w:val="008B3866"/>
    <w:rsid w:val="008B38FE"/>
    <w:rsid w:val="008B394C"/>
    <w:rsid w:val="008B39B5"/>
    <w:rsid w:val="008B3C83"/>
    <w:rsid w:val="008B4099"/>
    <w:rsid w:val="008B4156"/>
    <w:rsid w:val="008B465C"/>
    <w:rsid w:val="008B49BD"/>
    <w:rsid w:val="008B4AC2"/>
    <w:rsid w:val="008B4AE2"/>
    <w:rsid w:val="008B4D68"/>
    <w:rsid w:val="008B4EA6"/>
    <w:rsid w:val="008B500A"/>
    <w:rsid w:val="008B5493"/>
    <w:rsid w:val="008B56B0"/>
    <w:rsid w:val="008B5945"/>
    <w:rsid w:val="008B5A29"/>
    <w:rsid w:val="008B5D90"/>
    <w:rsid w:val="008B6119"/>
    <w:rsid w:val="008B6193"/>
    <w:rsid w:val="008B62DA"/>
    <w:rsid w:val="008B6320"/>
    <w:rsid w:val="008B660E"/>
    <w:rsid w:val="008B6A2A"/>
    <w:rsid w:val="008B6EBF"/>
    <w:rsid w:val="008B7649"/>
    <w:rsid w:val="008B76D8"/>
    <w:rsid w:val="008B774B"/>
    <w:rsid w:val="008B7BD7"/>
    <w:rsid w:val="008B7CAE"/>
    <w:rsid w:val="008C01D4"/>
    <w:rsid w:val="008C01E2"/>
    <w:rsid w:val="008C0579"/>
    <w:rsid w:val="008C06A3"/>
    <w:rsid w:val="008C0734"/>
    <w:rsid w:val="008C0A54"/>
    <w:rsid w:val="008C0B85"/>
    <w:rsid w:val="008C0DA1"/>
    <w:rsid w:val="008C0F5C"/>
    <w:rsid w:val="008C1084"/>
    <w:rsid w:val="008C11DE"/>
    <w:rsid w:val="008C185E"/>
    <w:rsid w:val="008C1BEF"/>
    <w:rsid w:val="008C1C8A"/>
    <w:rsid w:val="008C22D9"/>
    <w:rsid w:val="008C2332"/>
    <w:rsid w:val="008C23DB"/>
    <w:rsid w:val="008C2A18"/>
    <w:rsid w:val="008C2E79"/>
    <w:rsid w:val="008C3295"/>
    <w:rsid w:val="008C32AF"/>
    <w:rsid w:val="008C3895"/>
    <w:rsid w:val="008C3EB0"/>
    <w:rsid w:val="008C42B1"/>
    <w:rsid w:val="008C453F"/>
    <w:rsid w:val="008C478D"/>
    <w:rsid w:val="008C4845"/>
    <w:rsid w:val="008C4940"/>
    <w:rsid w:val="008C495E"/>
    <w:rsid w:val="008C4BB9"/>
    <w:rsid w:val="008C5185"/>
    <w:rsid w:val="008C571F"/>
    <w:rsid w:val="008C5738"/>
    <w:rsid w:val="008C593C"/>
    <w:rsid w:val="008C59D5"/>
    <w:rsid w:val="008C5E4B"/>
    <w:rsid w:val="008C6267"/>
    <w:rsid w:val="008C6864"/>
    <w:rsid w:val="008C6942"/>
    <w:rsid w:val="008C7466"/>
    <w:rsid w:val="008C74C5"/>
    <w:rsid w:val="008C762F"/>
    <w:rsid w:val="008C7860"/>
    <w:rsid w:val="008D044C"/>
    <w:rsid w:val="008D09C6"/>
    <w:rsid w:val="008D0B2E"/>
    <w:rsid w:val="008D0B99"/>
    <w:rsid w:val="008D0D40"/>
    <w:rsid w:val="008D104A"/>
    <w:rsid w:val="008D1B91"/>
    <w:rsid w:val="008D1E98"/>
    <w:rsid w:val="008D2080"/>
    <w:rsid w:val="008D20D8"/>
    <w:rsid w:val="008D20E4"/>
    <w:rsid w:val="008D25D9"/>
    <w:rsid w:val="008D263C"/>
    <w:rsid w:val="008D2E96"/>
    <w:rsid w:val="008D2EEC"/>
    <w:rsid w:val="008D3059"/>
    <w:rsid w:val="008D35BF"/>
    <w:rsid w:val="008D44A7"/>
    <w:rsid w:val="008D494C"/>
    <w:rsid w:val="008D4964"/>
    <w:rsid w:val="008D4991"/>
    <w:rsid w:val="008D4B1E"/>
    <w:rsid w:val="008D4DA6"/>
    <w:rsid w:val="008D4F12"/>
    <w:rsid w:val="008D4FD0"/>
    <w:rsid w:val="008D51A4"/>
    <w:rsid w:val="008D529F"/>
    <w:rsid w:val="008D570B"/>
    <w:rsid w:val="008D5D01"/>
    <w:rsid w:val="008D5E0F"/>
    <w:rsid w:val="008D60B8"/>
    <w:rsid w:val="008D621C"/>
    <w:rsid w:val="008D630A"/>
    <w:rsid w:val="008D634D"/>
    <w:rsid w:val="008D6967"/>
    <w:rsid w:val="008D6C12"/>
    <w:rsid w:val="008D7212"/>
    <w:rsid w:val="008D7227"/>
    <w:rsid w:val="008D7ABC"/>
    <w:rsid w:val="008D7FE1"/>
    <w:rsid w:val="008E009B"/>
    <w:rsid w:val="008E06CC"/>
    <w:rsid w:val="008E076F"/>
    <w:rsid w:val="008E1066"/>
    <w:rsid w:val="008E1083"/>
    <w:rsid w:val="008E1958"/>
    <w:rsid w:val="008E1BC5"/>
    <w:rsid w:val="008E2D55"/>
    <w:rsid w:val="008E36C8"/>
    <w:rsid w:val="008E42E2"/>
    <w:rsid w:val="008E49FE"/>
    <w:rsid w:val="008E4B0F"/>
    <w:rsid w:val="008E4DF4"/>
    <w:rsid w:val="008E53E3"/>
    <w:rsid w:val="008E57EB"/>
    <w:rsid w:val="008E57FD"/>
    <w:rsid w:val="008E58C4"/>
    <w:rsid w:val="008E5C45"/>
    <w:rsid w:val="008E5CC1"/>
    <w:rsid w:val="008E5CF8"/>
    <w:rsid w:val="008E5EF8"/>
    <w:rsid w:val="008E6574"/>
    <w:rsid w:val="008E687E"/>
    <w:rsid w:val="008E68C5"/>
    <w:rsid w:val="008E6A68"/>
    <w:rsid w:val="008E6CDD"/>
    <w:rsid w:val="008E6D6F"/>
    <w:rsid w:val="008E6ECA"/>
    <w:rsid w:val="008E6F7D"/>
    <w:rsid w:val="008E71F7"/>
    <w:rsid w:val="008E73A8"/>
    <w:rsid w:val="008E7453"/>
    <w:rsid w:val="008F0732"/>
    <w:rsid w:val="008F0835"/>
    <w:rsid w:val="008F08FD"/>
    <w:rsid w:val="008F0D5E"/>
    <w:rsid w:val="008F0DD1"/>
    <w:rsid w:val="008F123A"/>
    <w:rsid w:val="008F1271"/>
    <w:rsid w:val="008F1482"/>
    <w:rsid w:val="008F1CE5"/>
    <w:rsid w:val="008F1FA4"/>
    <w:rsid w:val="008F225C"/>
    <w:rsid w:val="008F2323"/>
    <w:rsid w:val="008F233C"/>
    <w:rsid w:val="008F2394"/>
    <w:rsid w:val="008F2523"/>
    <w:rsid w:val="008F2BD7"/>
    <w:rsid w:val="008F2EC5"/>
    <w:rsid w:val="008F2EE2"/>
    <w:rsid w:val="008F324B"/>
    <w:rsid w:val="008F34B5"/>
    <w:rsid w:val="008F36A3"/>
    <w:rsid w:val="008F392A"/>
    <w:rsid w:val="008F3F29"/>
    <w:rsid w:val="008F4148"/>
    <w:rsid w:val="008F4360"/>
    <w:rsid w:val="008F47F7"/>
    <w:rsid w:val="008F4800"/>
    <w:rsid w:val="008F494E"/>
    <w:rsid w:val="008F4A71"/>
    <w:rsid w:val="008F4BA3"/>
    <w:rsid w:val="008F4CE6"/>
    <w:rsid w:val="008F4F8F"/>
    <w:rsid w:val="008F50B3"/>
    <w:rsid w:val="008F51FE"/>
    <w:rsid w:val="008F58E0"/>
    <w:rsid w:val="008F5D93"/>
    <w:rsid w:val="008F5E34"/>
    <w:rsid w:val="008F60C1"/>
    <w:rsid w:val="008F614A"/>
    <w:rsid w:val="008F63CD"/>
    <w:rsid w:val="008F669B"/>
    <w:rsid w:val="008F6824"/>
    <w:rsid w:val="008F6928"/>
    <w:rsid w:val="008F6B42"/>
    <w:rsid w:val="008F6C8B"/>
    <w:rsid w:val="008F6D8A"/>
    <w:rsid w:val="008F6DB3"/>
    <w:rsid w:val="008F7188"/>
    <w:rsid w:val="008F7269"/>
    <w:rsid w:val="008F72DA"/>
    <w:rsid w:val="008F7A36"/>
    <w:rsid w:val="008F7ED2"/>
    <w:rsid w:val="008F7F48"/>
    <w:rsid w:val="009004F6"/>
    <w:rsid w:val="00900F2B"/>
    <w:rsid w:val="00900FE4"/>
    <w:rsid w:val="00901113"/>
    <w:rsid w:val="00901B40"/>
    <w:rsid w:val="00901D0C"/>
    <w:rsid w:val="009020BE"/>
    <w:rsid w:val="00902159"/>
    <w:rsid w:val="009023C0"/>
    <w:rsid w:val="00902678"/>
    <w:rsid w:val="0090285E"/>
    <w:rsid w:val="009028C1"/>
    <w:rsid w:val="0090294D"/>
    <w:rsid w:val="00902A3C"/>
    <w:rsid w:val="00902BC4"/>
    <w:rsid w:val="00902D46"/>
    <w:rsid w:val="00902DD8"/>
    <w:rsid w:val="00903088"/>
    <w:rsid w:val="009038DB"/>
    <w:rsid w:val="00903E2A"/>
    <w:rsid w:val="00903EFA"/>
    <w:rsid w:val="00904207"/>
    <w:rsid w:val="00904473"/>
    <w:rsid w:val="0090467B"/>
    <w:rsid w:val="00904F5A"/>
    <w:rsid w:val="0090543F"/>
    <w:rsid w:val="0090552F"/>
    <w:rsid w:val="009056A4"/>
    <w:rsid w:val="0090579C"/>
    <w:rsid w:val="00905A77"/>
    <w:rsid w:val="00905DF0"/>
    <w:rsid w:val="00905E21"/>
    <w:rsid w:val="00905E4C"/>
    <w:rsid w:val="00905EEF"/>
    <w:rsid w:val="00905FF6"/>
    <w:rsid w:val="00906370"/>
    <w:rsid w:val="0090693E"/>
    <w:rsid w:val="0090694C"/>
    <w:rsid w:val="00906B94"/>
    <w:rsid w:val="00906F31"/>
    <w:rsid w:val="009070D2"/>
    <w:rsid w:val="0090715B"/>
    <w:rsid w:val="00907310"/>
    <w:rsid w:val="00907660"/>
    <w:rsid w:val="009079B5"/>
    <w:rsid w:val="00907AA1"/>
    <w:rsid w:val="00907C10"/>
    <w:rsid w:val="00907C3E"/>
    <w:rsid w:val="00907DE8"/>
    <w:rsid w:val="00907E8C"/>
    <w:rsid w:val="00907F98"/>
    <w:rsid w:val="00907FF6"/>
    <w:rsid w:val="009103B5"/>
    <w:rsid w:val="00910985"/>
    <w:rsid w:val="00910A5C"/>
    <w:rsid w:val="009110C8"/>
    <w:rsid w:val="009112B2"/>
    <w:rsid w:val="00911486"/>
    <w:rsid w:val="00911F2E"/>
    <w:rsid w:val="00912231"/>
    <w:rsid w:val="009125FF"/>
    <w:rsid w:val="009127E7"/>
    <w:rsid w:val="00912992"/>
    <w:rsid w:val="00912F5F"/>
    <w:rsid w:val="00913394"/>
    <w:rsid w:val="00913C1B"/>
    <w:rsid w:val="00913E29"/>
    <w:rsid w:val="00914420"/>
    <w:rsid w:val="0091488E"/>
    <w:rsid w:val="00914B52"/>
    <w:rsid w:val="00914BD1"/>
    <w:rsid w:val="00914D49"/>
    <w:rsid w:val="00914D74"/>
    <w:rsid w:val="009152B5"/>
    <w:rsid w:val="00915519"/>
    <w:rsid w:val="0091551B"/>
    <w:rsid w:val="00915E81"/>
    <w:rsid w:val="00916111"/>
    <w:rsid w:val="0091648B"/>
    <w:rsid w:val="009164A3"/>
    <w:rsid w:val="009164CC"/>
    <w:rsid w:val="00916AC4"/>
    <w:rsid w:val="00916C21"/>
    <w:rsid w:val="00916C27"/>
    <w:rsid w:val="00916D82"/>
    <w:rsid w:val="00917378"/>
    <w:rsid w:val="00917382"/>
    <w:rsid w:val="00917526"/>
    <w:rsid w:val="00917551"/>
    <w:rsid w:val="00917D5E"/>
    <w:rsid w:val="00917DFC"/>
    <w:rsid w:val="00920175"/>
    <w:rsid w:val="00920B73"/>
    <w:rsid w:val="00920F8D"/>
    <w:rsid w:val="00920FA2"/>
    <w:rsid w:val="009210EC"/>
    <w:rsid w:val="009211C0"/>
    <w:rsid w:val="0092133E"/>
    <w:rsid w:val="009216C7"/>
    <w:rsid w:val="0092179B"/>
    <w:rsid w:val="00921F3E"/>
    <w:rsid w:val="00922646"/>
    <w:rsid w:val="009226E3"/>
    <w:rsid w:val="009240D9"/>
    <w:rsid w:val="00924692"/>
    <w:rsid w:val="00924E00"/>
    <w:rsid w:val="00924E20"/>
    <w:rsid w:val="00925586"/>
    <w:rsid w:val="009256F7"/>
    <w:rsid w:val="0092588E"/>
    <w:rsid w:val="0092598E"/>
    <w:rsid w:val="00925A64"/>
    <w:rsid w:val="00925DEF"/>
    <w:rsid w:val="009266B6"/>
    <w:rsid w:val="009270CB"/>
    <w:rsid w:val="00927134"/>
    <w:rsid w:val="00927826"/>
    <w:rsid w:val="0092798E"/>
    <w:rsid w:val="00927D09"/>
    <w:rsid w:val="00930444"/>
    <w:rsid w:val="00930529"/>
    <w:rsid w:val="00930535"/>
    <w:rsid w:val="0093068B"/>
    <w:rsid w:val="0093083C"/>
    <w:rsid w:val="009308ED"/>
    <w:rsid w:val="0093097F"/>
    <w:rsid w:val="00930E87"/>
    <w:rsid w:val="00931078"/>
    <w:rsid w:val="00931248"/>
    <w:rsid w:val="0093188A"/>
    <w:rsid w:val="00931EE8"/>
    <w:rsid w:val="00931F95"/>
    <w:rsid w:val="0093208C"/>
    <w:rsid w:val="00932AB0"/>
    <w:rsid w:val="00932ADD"/>
    <w:rsid w:val="00932D07"/>
    <w:rsid w:val="00932D6C"/>
    <w:rsid w:val="00932DE3"/>
    <w:rsid w:val="00932E6A"/>
    <w:rsid w:val="00932EF5"/>
    <w:rsid w:val="00933A19"/>
    <w:rsid w:val="00933D70"/>
    <w:rsid w:val="00933DA2"/>
    <w:rsid w:val="00934893"/>
    <w:rsid w:val="00934974"/>
    <w:rsid w:val="00935378"/>
    <w:rsid w:val="0093561E"/>
    <w:rsid w:val="00935810"/>
    <w:rsid w:val="0093585B"/>
    <w:rsid w:val="009358CE"/>
    <w:rsid w:val="00935ADA"/>
    <w:rsid w:val="00935D03"/>
    <w:rsid w:val="00935FC8"/>
    <w:rsid w:val="0093630E"/>
    <w:rsid w:val="00936340"/>
    <w:rsid w:val="00936651"/>
    <w:rsid w:val="00936767"/>
    <w:rsid w:val="00936963"/>
    <w:rsid w:val="00936F15"/>
    <w:rsid w:val="009370C8"/>
    <w:rsid w:val="00937952"/>
    <w:rsid w:val="009379CF"/>
    <w:rsid w:val="0094043B"/>
    <w:rsid w:val="009404B9"/>
    <w:rsid w:val="009405B3"/>
    <w:rsid w:val="009405C9"/>
    <w:rsid w:val="009406E5"/>
    <w:rsid w:val="00940B7A"/>
    <w:rsid w:val="00940DDD"/>
    <w:rsid w:val="00940E7D"/>
    <w:rsid w:val="009410B0"/>
    <w:rsid w:val="00941201"/>
    <w:rsid w:val="00941BB7"/>
    <w:rsid w:val="00941BDF"/>
    <w:rsid w:val="00941DEA"/>
    <w:rsid w:val="009421C0"/>
    <w:rsid w:val="00942769"/>
    <w:rsid w:val="009428C4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6F8"/>
    <w:rsid w:val="009437AD"/>
    <w:rsid w:val="0094398C"/>
    <w:rsid w:val="00943A75"/>
    <w:rsid w:val="00943E95"/>
    <w:rsid w:val="00944120"/>
    <w:rsid w:val="00944459"/>
    <w:rsid w:val="009445AA"/>
    <w:rsid w:val="00944991"/>
    <w:rsid w:val="00944B68"/>
    <w:rsid w:val="00944E85"/>
    <w:rsid w:val="00944E8B"/>
    <w:rsid w:val="00944EF6"/>
    <w:rsid w:val="009450DE"/>
    <w:rsid w:val="009455D6"/>
    <w:rsid w:val="009455EF"/>
    <w:rsid w:val="00945E90"/>
    <w:rsid w:val="00946214"/>
    <w:rsid w:val="009463BD"/>
    <w:rsid w:val="009464D2"/>
    <w:rsid w:val="00946503"/>
    <w:rsid w:val="0094670A"/>
    <w:rsid w:val="00946891"/>
    <w:rsid w:val="0094696A"/>
    <w:rsid w:val="009469EE"/>
    <w:rsid w:val="00946BC3"/>
    <w:rsid w:val="00946CA7"/>
    <w:rsid w:val="00946D7C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2CD6"/>
    <w:rsid w:val="00952F01"/>
    <w:rsid w:val="00952F0B"/>
    <w:rsid w:val="00952FE7"/>
    <w:rsid w:val="00953DF5"/>
    <w:rsid w:val="0095403B"/>
    <w:rsid w:val="009546E3"/>
    <w:rsid w:val="00954C91"/>
    <w:rsid w:val="00954F5E"/>
    <w:rsid w:val="009552FD"/>
    <w:rsid w:val="009556C4"/>
    <w:rsid w:val="009557E2"/>
    <w:rsid w:val="00955AF6"/>
    <w:rsid w:val="00955D46"/>
    <w:rsid w:val="00955DAC"/>
    <w:rsid w:val="00955DDF"/>
    <w:rsid w:val="00956757"/>
    <w:rsid w:val="00956994"/>
    <w:rsid w:val="00956A2A"/>
    <w:rsid w:val="00957357"/>
    <w:rsid w:val="00957829"/>
    <w:rsid w:val="00957C68"/>
    <w:rsid w:val="00957E65"/>
    <w:rsid w:val="00960259"/>
    <w:rsid w:val="00960953"/>
    <w:rsid w:val="00960A5A"/>
    <w:rsid w:val="00960ABE"/>
    <w:rsid w:val="00960C39"/>
    <w:rsid w:val="00960F34"/>
    <w:rsid w:val="009613BD"/>
    <w:rsid w:val="009615A8"/>
    <w:rsid w:val="00961A62"/>
    <w:rsid w:val="009620E3"/>
    <w:rsid w:val="00962382"/>
    <w:rsid w:val="00962728"/>
    <w:rsid w:val="009627AC"/>
    <w:rsid w:val="00962CE0"/>
    <w:rsid w:val="00962D6E"/>
    <w:rsid w:val="00962DB0"/>
    <w:rsid w:val="00962E41"/>
    <w:rsid w:val="00962F88"/>
    <w:rsid w:val="009632C8"/>
    <w:rsid w:val="009634CD"/>
    <w:rsid w:val="00963633"/>
    <w:rsid w:val="009636C0"/>
    <w:rsid w:val="009641BB"/>
    <w:rsid w:val="009643B3"/>
    <w:rsid w:val="009644D0"/>
    <w:rsid w:val="00964505"/>
    <w:rsid w:val="00964A0C"/>
    <w:rsid w:val="00964D5B"/>
    <w:rsid w:val="0096534C"/>
    <w:rsid w:val="009653D4"/>
    <w:rsid w:val="00965435"/>
    <w:rsid w:val="0096570F"/>
    <w:rsid w:val="0096596C"/>
    <w:rsid w:val="00965A19"/>
    <w:rsid w:val="00965AF3"/>
    <w:rsid w:val="00965B24"/>
    <w:rsid w:val="00965BB4"/>
    <w:rsid w:val="00965D0B"/>
    <w:rsid w:val="00965F83"/>
    <w:rsid w:val="00966127"/>
    <w:rsid w:val="0096650C"/>
    <w:rsid w:val="009669F5"/>
    <w:rsid w:val="00966BF1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A71"/>
    <w:rsid w:val="00970C97"/>
    <w:rsid w:val="00970F22"/>
    <w:rsid w:val="009710F1"/>
    <w:rsid w:val="00971132"/>
    <w:rsid w:val="0097148A"/>
    <w:rsid w:val="009714BD"/>
    <w:rsid w:val="00971838"/>
    <w:rsid w:val="00971F10"/>
    <w:rsid w:val="00972144"/>
    <w:rsid w:val="009726D1"/>
    <w:rsid w:val="009727AE"/>
    <w:rsid w:val="009728FA"/>
    <w:rsid w:val="009730E0"/>
    <w:rsid w:val="009732F6"/>
    <w:rsid w:val="00973664"/>
    <w:rsid w:val="00973703"/>
    <w:rsid w:val="00973844"/>
    <w:rsid w:val="0097397E"/>
    <w:rsid w:val="00973CF0"/>
    <w:rsid w:val="00973F03"/>
    <w:rsid w:val="0097404E"/>
    <w:rsid w:val="00974243"/>
    <w:rsid w:val="00974307"/>
    <w:rsid w:val="00974589"/>
    <w:rsid w:val="00974F46"/>
    <w:rsid w:val="00975061"/>
    <w:rsid w:val="009755A3"/>
    <w:rsid w:val="009757FD"/>
    <w:rsid w:val="00975E86"/>
    <w:rsid w:val="00976143"/>
    <w:rsid w:val="009764F0"/>
    <w:rsid w:val="0097661A"/>
    <w:rsid w:val="009769CD"/>
    <w:rsid w:val="00976BA4"/>
    <w:rsid w:val="00976CBF"/>
    <w:rsid w:val="00976F8E"/>
    <w:rsid w:val="00977104"/>
    <w:rsid w:val="00977108"/>
    <w:rsid w:val="0097736B"/>
    <w:rsid w:val="00977485"/>
    <w:rsid w:val="009774EC"/>
    <w:rsid w:val="00977775"/>
    <w:rsid w:val="00977CFD"/>
    <w:rsid w:val="00977EA6"/>
    <w:rsid w:val="00977F45"/>
    <w:rsid w:val="00980503"/>
    <w:rsid w:val="009805F5"/>
    <w:rsid w:val="009806F6"/>
    <w:rsid w:val="0098075D"/>
    <w:rsid w:val="00980E1D"/>
    <w:rsid w:val="00980FBC"/>
    <w:rsid w:val="009816BA"/>
    <w:rsid w:val="00981A98"/>
    <w:rsid w:val="00981A9B"/>
    <w:rsid w:val="00981C26"/>
    <w:rsid w:val="00981E05"/>
    <w:rsid w:val="00981F94"/>
    <w:rsid w:val="00981FAD"/>
    <w:rsid w:val="009822DA"/>
    <w:rsid w:val="009824E8"/>
    <w:rsid w:val="00982611"/>
    <w:rsid w:val="00982989"/>
    <w:rsid w:val="00982D7B"/>
    <w:rsid w:val="00982E64"/>
    <w:rsid w:val="009831B8"/>
    <w:rsid w:val="00983886"/>
    <w:rsid w:val="00983B53"/>
    <w:rsid w:val="00983BAD"/>
    <w:rsid w:val="00984053"/>
    <w:rsid w:val="0098433E"/>
    <w:rsid w:val="00984757"/>
    <w:rsid w:val="00984849"/>
    <w:rsid w:val="00984A0D"/>
    <w:rsid w:val="009852D8"/>
    <w:rsid w:val="009858C8"/>
    <w:rsid w:val="00985920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04B"/>
    <w:rsid w:val="00990B1B"/>
    <w:rsid w:val="00990BA6"/>
    <w:rsid w:val="00990C49"/>
    <w:rsid w:val="00990DCB"/>
    <w:rsid w:val="00991497"/>
    <w:rsid w:val="009918B6"/>
    <w:rsid w:val="00991937"/>
    <w:rsid w:val="00991A7F"/>
    <w:rsid w:val="00991D68"/>
    <w:rsid w:val="009920AE"/>
    <w:rsid w:val="00992A54"/>
    <w:rsid w:val="00992C28"/>
    <w:rsid w:val="00992F26"/>
    <w:rsid w:val="009930AA"/>
    <w:rsid w:val="009933CB"/>
    <w:rsid w:val="00993646"/>
    <w:rsid w:val="00993D9F"/>
    <w:rsid w:val="00994056"/>
    <w:rsid w:val="0099434F"/>
    <w:rsid w:val="009947B6"/>
    <w:rsid w:val="00994E12"/>
    <w:rsid w:val="0099576E"/>
    <w:rsid w:val="009957A5"/>
    <w:rsid w:val="00995F69"/>
    <w:rsid w:val="009962E1"/>
    <w:rsid w:val="0099636E"/>
    <w:rsid w:val="009963FB"/>
    <w:rsid w:val="0099651C"/>
    <w:rsid w:val="0099677F"/>
    <w:rsid w:val="00996ECB"/>
    <w:rsid w:val="009971C2"/>
    <w:rsid w:val="00997776"/>
    <w:rsid w:val="00997B0D"/>
    <w:rsid w:val="009A068E"/>
    <w:rsid w:val="009A069E"/>
    <w:rsid w:val="009A0700"/>
    <w:rsid w:val="009A0CA3"/>
    <w:rsid w:val="009A0EE4"/>
    <w:rsid w:val="009A12EE"/>
    <w:rsid w:val="009A12F1"/>
    <w:rsid w:val="009A1976"/>
    <w:rsid w:val="009A1A4E"/>
    <w:rsid w:val="009A1ABD"/>
    <w:rsid w:val="009A1BB1"/>
    <w:rsid w:val="009A1C0B"/>
    <w:rsid w:val="009A1ECA"/>
    <w:rsid w:val="009A1FAD"/>
    <w:rsid w:val="009A26A2"/>
    <w:rsid w:val="009A271B"/>
    <w:rsid w:val="009A2E91"/>
    <w:rsid w:val="009A32A8"/>
    <w:rsid w:val="009A3439"/>
    <w:rsid w:val="009A3739"/>
    <w:rsid w:val="009A378F"/>
    <w:rsid w:val="009A39AC"/>
    <w:rsid w:val="009A3B3C"/>
    <w:rsid w:val="009A41C8"/>
    <w:rsid w:val="009A452D"/>
    <w:rsid w:val="009A4878"/>
    <w:rsid w:val="009A4AD0"/>
    <w:rsid w:val="009A53A9"/>
    <w:rsid w:val="009A548F"/>
    <w:rsid w:val="009A55FD"/>
    <w:rsid w:val="009A5690"/>
    <w:rsid w:val="009A5704"/>
    <w:rsid w:val="009A5B38"/>
    <w:rsid w:val="009A5F26"/>
    <w:rsid w:val="009A6000"/>
    <w:rsid w:val="009A6064"/>
    <w:rsid w:val="009A606C"/>
    <w:rsid w:val="009A7007"/>
    <w:rsid w:val="009A70A5"/>
    <w:rsid w:val="009A7116"/>
    <w:rsid w:val="009A7765"/>
    <w:rsid w:val="009A7785"/>
    <w:rsid w:val="009A794D"/>
    <w:rsid w:val="009A7A37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2269"/>
    <w:rsid w:val="009B2AB9"/>
    <w:rsid w:val="009B39E6"/>
    <w:rsid w:val="009B3F2B"/>
    <w:rsid w:val="009B4071"/>
    <w:rsid w:val="009B42BD"/>
    <w:rsid w:val="009B4492"/>
    <w:rsid w:val="009B4666"/>
    <w:rsid w:val="009B480D"/>
    <w:rsid w:val="009B4BEC"/>
    <w:rsid w:val="009B4EE7"/>
    <w:rsid w:val="009B5213"/>
    <w:rsid w:val="009B5266"/>
    <w:rsid w:val="009B5605"/>
    <w:rsid w:val="009B5760"/>
    <w:rsid w:val="009B58CC"/>
    <w:rsid w:val="009B5D7E"/>
    <w:rsid w:val="009B5F2C"/>
    <w:rsid w:val="009B60E8"/>
    <w:rsid w:val="009B6260"/>
    <w:rsid w:val="009B6915"/>
    <w:rsid w:val="009B6DD2"/>
    <w:rsid w:val="009B6E9F"/>
    <w:rsid w:val="009B7BF4"/>
    <w:rsid w:val="009B7BF9"/>
    <w:rsid w:val="009B7DB6"/>
    <w:rsid w:val="009C045A"/>
    <w:rsid w:val="009C05D8"/>
    <w:rsid w:val="009C060A"/>
    <w:rsid w:val="009C0AF4"/>
    <w:rsid w:val="009C1126"/>
    <w:rsid w:val="009C16BD"/>
    <w:rsid w:val="009C17B0"/>
    <w:rsid w:val="009C1829"/>
    <w:rsid w:val="009C1A86"/>
    <w:rsid w:val="009C1B4F"/>
    <w:rsid w:val="009C1D0A"/>
    <w:rsid w:val="009C20C3"/>
    <w:rsid w:val="009C24CA"/>
    <w:rsid w:val="009C26B8"/>
    <w:rsid w:val="009C29A1"/>
    <w:rsid w:val="009C2B0C"/>
    <w:rsid w:val="009C2C4E"/>
    <w:rsid w:val="009C30FA"/>
    <w:rsid w:val="009C31AF"/>
    <w:rsid w:val="009C3507"/>
    <w:rsid w:val="009C36D8"/>
    <w:rsid w:val="009C39A3"/>
    <w:rsid w:val="009C3DD9"/>
    <w:rsid w:val="009C3E3E"/>
    <w:rsid w:val="009C3F8D"/>
    <w:rsid w:val="009C3FBA"/>
    <w:rsid w:val="009C47EE"/>
    <w:rsid w:val="009C485E"/>
    <w:rsid w:val="009C4A65"/>
    <w:rsid w:val="009C4C31"/>
    <w:rsid w:val="009C4C78"/>
    <w:rsid w:val="009C4CED"/>
    <w:rsid w:val="009C52B7"/>
    <w:rsid w:val="009C5916"/>
    <w:rsid w:val="009C6120"/>
    <w:rsid w:val="009C6EE1"/>
    <w:rsid w:val="009C7411"/>
    <w:rsid w:val="009C74F6"/>
    <w:rsid w:val="009C7556"/>
    <w:rsid w:val="009C7C77"/>
    <w:rsid w:val="009D0168"/>
    <w:rsid w:val="009D030A"/>
    <w:rsid w:val="009D08D2"/>
    <w:rsid w:val="009D09EE"/>
    <w:rsid w:val="009D0C21"/>
    <w:rsid w:val="009D0FAC"/>
    <w:rsid w:val="009D1105"/>
    <w:rsid w:val="009D14DB"/>
    <w:rsid w:val="009D1758"/>
    <w:rsid w:val="009D1AEE"/>
    <w:rsid w:val="009D1B5C"/>
    <w:rsid w:val="009D1C38"/>
    <w:rsid w:val="009D1D6B"/>
    <w:rsid w:val="009D1D74"/>
    <w:rsid w:val="009D1FA5"/>
    <w:rsid w:val="009D2784"/>
    <w:rsid w:val="009D2D52"/>
    <w:rsid w:val="009D2DAD"/>
    <w:rsid w:val="009D2DFA"/>
    <w:rsid w:val="009D3003"/>
    <w:rsid w:val="009D31A1"/>
    <w:rsid w:val="009D36DA"/>
    <w:rsid w:val="009D3890"/>
    <w:rsid w:val="009D3E05"/>
    <w:rsid w:val="009D40FF"/>
    <w:rsid w:val="009D453B"/>
    <w:rsid w:val="009D5351"/>
    <w:rsid w:val="009D542C"/>
    <w:rsid w:val="009D555A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0A46"/>
    <w:rsid w:val="009E0B3A"/>
    <w:rsid w:val="009E1643"/>
    <w:rsid w:val="009E1B19"/>
    <w:rsid w:val="009E1E53"/>
    <w:rsid w:val="009E1F32"/>
    <w:rsid w:val="009E2138"/>
    <w:rsid w:val="009E2201"/>
    <w:rsid w:val="009E24CC"/>
    <w:rsid w:val="009E2D95"/>
    <w:rsid w:val="009E2E11"/>
    <w:rsid w:val="009E2ECD"/>
    <w:rsid w:val="009E2F96"/>
    <w:rsid w:val="009E32F0"/>
    <w:rsid w:val="009E34DC"/>
    <w:rsid w:val="009E34F3"/>
    <w:rsid w:val="009E36EE"/>
    <w:rsid w:val="009E3EB5"/>
    <w:rsid w:val="009E4198"/>
    <w:rsid w:val="009E41D6"/>
    <w:rsid w:val="009E42B3"/>
    <w:rsid w:val="009E46F7"/>
    <w:rsid w:val="009E4AB9"/>
    <w:rsid w:val="009E4E5A"/>
    <w:rsid w:val="009E4F09"/>
    <w:rsid w:val="009E53AF"/>
    <w:rsid w:val="009E553E"/>
    <w:rsid w:val="009E5596"/>
    <w:rsid w:val="009E55D4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7DC"/>
    <w:rsid w:val="009E785F"/>
    <w:rsid w:val="009E796E"/>
    <w:rsid w:val="009E7A10"/>
    <w:rsid w:val="009E7BDA"/>
    <w:rsid w:val="009E7BE2"/>
    <w:rsid w:val="009F0B03"/>
    <w:rsid w:val="009F0D00"/>
    <w:rsid w:val="009F1029"/>
    <w:rsid w:val="009F1210"/>
    <w:rsid w:val="009F1811"/>
    <w:rsid w:val="009F23A9"/>
    <w:rsid w:val="009F2724"/>
    <w:rsid w:val="009F28ED"/>
    <w:rsid w:val="009F2C6C"/>
    <w:rsid w:val="009F2D59"/>
    <w:rsid w:val="009F2E38"/>
    <w:rsid w:val="009F2E91"/>
    <w:rsid w:val="009F31DC"/>
    <w:rsid w:val="009F38F7"/>
    <w:rsid w:val="009F394C"/>
    <w:rsid w:val="009F3B96"/>
    <w:rsid w:val="009F3BA6"/>
    <w:rsid w:val="009F401C"/>
    <w:rsid w:val="009F4128"/>
    <w:rsid w:val="009F435F"/>
    <w:rsid w:val="009F48BD"/>
    <w:rsid w:val="009F493E"/>
    <w:rsid w:val="009F4AE3"/>
    <w:rsid w:val="009F4AF3"/>
    <w:rsid w:val="009F4CD6"/>
    <w:rsid w:val="009F4E67"/>
    <w:rsid w:val="009F4F47"/>
    <w:rsid w:val="009F5146"/>
    <w:rsid w:val="009F529E"/>
    <w:rsid w:val="009F579D"/>
    <w:rsid w:val="009F5E0B"/>
    <w:rsid w:val="009F608C"/>
    <w:rsid w:val="009F612E"/>
    <w:rsid w:val="009F6553"/>
    <w:rsid w:val="009F6704"/>
    <w:rsid w:val="009F68B1"/>
    <w:rsid w:val="009F6BA7"/>
    <w:rsid w:val="009F7053"/>
    <w:rsid w:val="009F73A2"/>
    <w:rsid w:val="009F758E"/>
    <w:rsid w:val="009F75F3"/>
    <w:rsid w:val="009F77EB"/>
    <w:rsid w:val="009F7A34"/>
    <w:rsid w:val="00A0047B"/>
    <w:rsid w:val="00A00554"/>
    <w:rsid w:val="00A00AA9"/>
    <w:rsid w:val="00A00C36"/>
    <w:rsid w:val="00A00C3A"/>
    <w:rsid w:val="00A00EF0"/>
    <w:rsid w:val="00A01073"/>
    <w:rsid w:val="00A011BE"/>
    <w:rsid w:val="00A012C6"/>
    <w:rsid w:val="00A013FD"/>
    <w:rsid w:val="00A01C1F"/>
    <w:rsid w:val="00A023FF"/>
    <w:rsid w:val="00A02627"/>
    <w:rsid w:val="00A0284B"/>
    <w:rsid w:val="00A0303B"/>
    <w:rsid w:val="00A03486"/>
    <w:rsid w:val="00A040E5"/>
    <w:rsid w:val="00A04463"/>
    <w:rsid w:val="00A047E8"/>
    <w:rsid w:val="00A05061"/>
    <w:rsid w:val="00A051ED"/>
    <w:rsid w:val="00A05376"/>
    <w:rsid w:val="00A053F7"/>
    <w:rsid w:val="00A056BA"/>
    <w:rsid w:val="00A0597E"/>
    <w:rsid w:val="00A05CC4"/>
    <w:rsid w:val="00A05FED"/>
    <w:rsid w:val="00A060C7"/>
    <w:rsid w:val="00A06400"/>
    <w:rsid w:val="00A0648F"/>
    <w:rsid w:val="00A0683B"/>
    <w:rsid w:val="00A06DA3"/>
    <w:rsid w:val="00A0763C"/>
    <w:rsid w:val="00A07A77"/>
    <w:rsid w:val="00A07BDF"/>
    <w:rsid w:val="00A07C4C"/>
    <w:rsid w:val="00A103E4"/>
    <w:rsid w:val="00A104D3"/>
    <w:rsid w:val="00A106A2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2EAE"/>
    <w:rsid w:val="00A131EE"/>
    <w:rsid w:val="00A1320E"/>
    <w:rsid w:val="00A13295"/>
    <w:rsid w:val="00A13538"/>
    <w:rsid w:val="00A138B9"/>
    <w:rsid w:val="00A13906"/>
    <w:rsid w:val="00A13BA7"/>
    <w:rsid w:val="00A13C68"/>
    <w:rsid w:val="00A13DB0"/>
    <w:rsid w:val="00A13EB9"/>
    <w:rsid w:val="00A13EE9"/>
    <w:rsid w:val="00A13F53"/>
    <w:rsid w:val="00A143A1"/>
    <w:rsid w:val="00A14630"/>
    <w:rsid w:val="00A14867"/>
    <w:rsid w:val="00A14AF4"/>
    <w:rsid w:val="00A14B03"/>
    <w:rsid w:val="00A14BA4"/>
    <w:rsid w:val="00A15692"/>
    <w:rsid w:val="00A15A67"/>
    <w:rsid w:val="00A15EEE"/>
    <w:rsid w:val="00A16805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382"/>
    <w:rsid w:val="00A2091B"/>
    <w:rsid w:val="00A21F1C"/>
    <w:rsid w:val="00A21F5B"/>
    <w:rsid w:val="00A22105"/>
    <w:rsid w:val="00A222AD"/>
    <w:rsid w:val="00A224F5"/>
    <w:rsid w:val="00A2268A"/>
    <w:rsid w:val="00A22A21"/>
    <w:rsid w:val="00A22C25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683"/>
    <w:rsid w:val="00A24845"/>
    <w:rsid w:val="00A24B0B"/>
    <w:rsid w:val="00A24B6C"/>
    <w:rsid w:val="00A24FFA"/>
    <w:rsid w:val="00A25047"/>
    <w:rsid w:val="00A25911"/>
    <w:rsid w:val="00A25BCD"/>
    <w:rsid w:val="00A25C41"/>
    <w:rsid w:val="00A25D17"/>
    <w:rsid w:val="00A26152"/>
    <w:rsid w:val="00A2625F"/>
    <w:rsid w:val="00A264DB"/>
    <w:rsid w:val="00A265A8"/>
    <w:rsid w:val="00A26746"/>
    <w:rsid w:val="00A26948"/>
    <w:rsid w:val="00A26C55"/>
    <w:rsid w:val="00A26CC5"/>
    <w:rsid w:val="00A27073"/>
    <w:rsid w:val="00A271B6"/>
    <w:rsid w:val="00A2769C"/>
    <w:rsid w:val="00A277C4"/>
    <w:rsid w:val="00A27C8A"/>
    <w:rsid w:val="00A30267"/>
    <w:rsid w:val="00A30481"/>
    <w:rsid w:val="00A3055A"/>
    <w:rsid w:val="00A305FB"/>
    <w:rsid w:val="00A306A9"/>
    <w:rsid w:val="00A30D03"/>
    <w:rsid w:val="00A31192"/>
    <w:rsid w:val="00A31BA6"/>
    <w:rsid w:val="00A3215F"/>
    <w:rsid w:val="00A32374"/>
    <w:rsid w:val="00A327FC"/>
    <w:rsid w:val="00A329A5"/>
    <w:rsid w:val="00A33665"/>
    <w:rsid w:val="00A338CB"/>
    <w:rsid w:val="00A339AE"/>
    <w:rsid w:val="00A33ADC"/>
    <w:rsid w:val="00A3468F"/>
    <w:rsid w:val="00A34A26"/>
    <w:rsid w:val="00A35250"/>
    <w:rsid w:val="00A35425"/>
    <w:rsid w:val="00A35E7F"/>
    <w:rsid w:val="00A35FF1"/>
    <w:rsid w:val="00A369C3"/>
    <w:rsid w:val="00A36C76"/>
    <w:rsid w:val="00A36D81"/>
    <w:rsid w:val="00A36DAC"/>
    <w:rsid w:val="00A36E0A"/>
    <w:rsid w:val="00A37028"/>
    <w:rsid w:val="00A37759"/>
    <w:rsid w:val="00A37EAB"/>
    <w:rsid w:val="00A40766"/>
    <w:rsid w:val="00A407A4"/>
    <w:rsid w:val="00A41137"/>
    <w:rsid w:val="00A4121A"/>
    <w:rsid w:val="00A415F7"/>
    <w:rsid w:val="00A418A7"/>
    <w:rsid w:val="00A41A35"/>
    <w:rsid w:val="00A428A5"/>
    <w:rsid w:val="00A428C4"/>
    <w:rsid w:val="00A42A66"/>
    <w:rsid w:val="00A42CB6"/>
    <w:rsid w:val="00A42FA8"/>
    <w:rsid w:val="00A430B6"/>
    <w:rsid w:val="00A43546"/>
    <w:rsid w:val="00A43840"/>
    <w:rsid w:val="00A439BA"/>
    <w:rsid w:val="00A44681"/>
    <w:rsid w:val="00A45182"/>
    <w:rsid w:val="00A451F5"/>
    <w:rsid w:val="00A45B55"/>
    <w:rsid w:val="00A45D11"/>
    <w:rsid w:val="00A461DB"/>
    <w:rsid w:val="00A461E9"/>
    <w:rsid w:val="00A46443"/>
    <w:rsid w:val="00A465D2"/>
    <w:rsid w:val="00A4687D"/>
    <w:rsid w:val="00A46E28"/>
    <w:rsid w:val="00A47047"/>
    <w:rsid w:val="00A4733F"/>
    <w:rsid w:val="00A47874"/>
    <w:rsid w:val="00A47BB0"/>
    <w:rsid w:val="00A47CB2"/>
    <w:rsid w:val="00A50097"/>
    <w:rsid w:val="00A500EE"/>
    <w:rsid w:val="00A505CB"/>
    <w:rsid w:val="00A50693"/>
    <w:rsid w:val="00A50866"/>
    <w:rsid w:val="00A50881"/>
    <w:rsid w:val="00A50893"/>
    <w:rsid w:val="00A50A9D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44C"/>
    <w:rsid w:val="00A54801"/>
    <w:rsid w:val="00A549E4"/>
    <w:rsid w:val="00A54B33"/>
    <w:rsid w:val="00A54CAB"/>
    <w:rsid w:val="00A54D0A"/>
    <w:rsid w:val="00A54DE9"/>
    <w:rsid w:val="00A54E81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189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DE9"/>
    <w:rsid w:val="00A60E3D"/>
    <w:rsid w:val="00A60EBA"/>
    <w:rsid w:val="00A611E9"/>
    <w:rsid w:val="00A613BF"/>
    <w:rsid w:val="00A620CC"/>
    <w:rsid w:val="00A621B5"/>
    <w:rsid w:val="00A62399"/>
    <w:rsid w:val="00A6257E"/>
    <w:rsid w:val="00A629F9"/>
    <w:rsid w:val="00A62BD0"/>
    <w:rsid w:val="00A62E37"/>
    <w:rsid w:val="00A62EA2"/>
    <w:rsid w:val="00A631C3"/>
    <w:rsid w:val="00A634E9"/>
    <w:rsid w:val="00A635DA"/>
    <w:rsid w:val="00A6365B"/>
    <w:rsid w:val="00A637D1"/>
    <w:rsid w:val="00A63907"/>
    <w:rsid w:val="00A63AB2"/>
    <w:rsid w:val="00A63B5C"/>
    <w:rsid w:val="00A63CEC"/>
    <w:rsid w:val="00A6439F"/>
    <w:rsid w:val="00A645C9"/>
    <w:rsid w:val="00A64850"/>
    <w:rsid w:val="00A64937"/>
    <w:rsid w:val="00A649D5"/>
    <w:rsid w:val="00A64B72"/>
    <w:rsid w:val="00A64E55"/>
    <w:rsid w:val="00A64EEB"/>
    <w:rsid w:val="00A64FB4"/>
    <w:rsid w:val="00A6524E"/>
    <w:rsid w:val="00A657DF"/>
    <w:rsid w:val="00A6581B"/>
    <w:rsid w:val="00A658AB"/>
    <w:rsid w:val="00A65C0D"/>
    <w:rsid w:val="00A65C94"/>
    <w:rsid w:val="00A65F21"/>
    <w:rsid w:val="00A66126"/>
    <w:rsid w:val="00A661F9"/>
    <w:rsid w:val="00A6645E"/>
    <w:rsid w:val="00A6668A"/>
    <w:rsid w:val="00A66783"/>
    <w:rsid w:val="00A668E4"/>
    <w:rsid w:val="00A66A9B"/>
    <w:rsid w:val="00A67622"/>
    <w:rsid w:val="00A67BC2"/>
    <w:rsid w:val="00A67CD6"/>
    <w:rsid w:val="00A67DCF"/>
    <w:rsid w:val="00A67FFC"/>
    <w:rsid w:val="00A7075D"/>
    <w:rsid w:val="00A7088D"/>
    <w:rsid w:val="00A70946"/>
    <w:rsid w:val="00A70C9F"/>
    <w:rsid w:val="00A70FB2"/>
    <w:rsid w:val="00A71B7F"/>
    <w:rsid w:val="00A71BE7"/>
    <w:rsid w:val="00A71EC6"/>
    <w:rsid w:val="00A7209C"/>
    <w:rsid w:val="00A723F1"/>
    <w:rsid w:val="00A729A4"/>
    <w:rsid w:val="00A72B40"/>
    <w:rsid w:val="00A73273"/>
    <w:rsid w:val="00A734A5"/>
    <w:rsid w:val="00A73707"/>
    <w:rsid w:val="00A73769"/>
    <w:rsid w:val="00A737E2"/>
    <w:rsid w:val="00A7394B"/>
    <w:rsid w:val="00A73B77"/>
    <w:rsid w:val="00A73C63"/>
    <w:rsid w:val="00A745E1"/>
    <w:rsid w:val="00A7467D"/>
    <w:rsid w:val="00A749AE"/>
    <w:rsid w:val="00A749BA"/>
    <w:rsid w:val="00A74DBF"/>
    <w:rsid w:val="00A74EAF"/>
    <w:rsid w:val="00A74F45"/>
    <w:rsid w:val="00A7549A"/>
    <w:rsid w:val="00A754C4"/>
    <w:rsid w:val="00A75571"/>
    <w:rsid w:val="00A75E02"/>
    <w:rsid w:val="00A75E57"/>
    <w:rsid w:val="00A76B94"/>
    <w:rsid w:val="00A76D8D"/>
    <w:rsid w:val="00A77702"/>
    <w:rsid w:val="00A7789A"/>
    <w:rsid w:val="00A77941"/>
    <w:rsid w:val="00A77FCC"/>
    <w:rsid w:val="00A8014E"/>
    <w:rsid w:val="00A802D8"/>
    <w:rsid w:val="00A805BD"/>
    <w:rsid w:val="00A806AD"/>
    <w:rsid w:val="00A80FAD"/>
    <w:rsid w:val="00A812B4"/>
    <w:rsid w:val="00A816A3"/>
    <w:rsid w:val="00A818BF"/>
    <w:rsid w:val="00A81C9C"/>
    <w:rsid w:val="00A81EF2"/>
    <w:rsid w:val="00A82027"/>
    <w:rsid w:val="00A82107"/>
    <w:rsid w:val="00A8246F"/>
    <w:rsid w:val="00A8292C"/>
    <w:rsid w:val="00A82AC6"/>
    <w:rsid w:val="00A82AD4"/>
    <w:rsid w:val="00A83488"/>
    <w:rsid w:val="00A83774"/>
    <w:rsid w:val="00A84480"/>
    <w:rsid w:val="00A8453B"/>
    <w:rsid w:val="00A8479B"/>
    <w:rsid w:val="00A8489D"/>
    <w:rsid w:val="00A84D12"/>
    <w:rsid w:val="00A84EF4"/>
    <w:rsid w:val="00A84F9C"/>
    <w:rsid w:val="00A8510D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6DB1"/>
    <w:rsid w:val="00A87775"/>
    <w:rsid w:val="00A87818"/>
    <w:rsid w:val="00A87BFE"/>
    <w:rsid w:val="00A87CF6"/>
    <w:rsid w:val="00A87DFF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7E"/>
    <w:rsid w:val="00A942B4"/>
    <w:rsid w:val="00A94671"/>
    <w:rsid w:val="00A94D11"/>
    <w:rsid w:val="00A94F36"/>
    <w:rsid w:val="00A9519C"/>
    <w:rsid w:val="00A9540E"/>
    <w:rsid w:val="00A9584A"/>
    <w:rsid w:val="00A95935"/>
    <w:rsid w:val="00A962F9"/>
    <w:rsid w:val="00A963D0"/>
    <w:rsid w:val="00A96500"/>
    <w:rsid w:val="00A96B2D"/>
    <w:rsid w:val="00A96C81"/>
    <w:rsid w:val="00A96DCC"/>
    <w:rsid w:val="00A974F4"/>
    <w:rsid w:val="00A97615"/>
    <w:rsid w:val="00A9783B"/>
    <w:rsid w:val="00A97955"/>
    <w:rsid w:val="00A97AA1"/>
    <w:rsid w:val="00AA0489"/>
    <w:rsid w:val="00AA0563"/>
    <w:rsid w:val="00AA06D7"/>
    <w:rsid w:val="00AA079B"/>
    <w:rsid w:val="00AA16FB"/>
    <w:rsid w:val="00AA198A"/>
    <w:rsid w:val="00AA19AD"/>
    <w:rsid w:val="00AA1B39"/>
    <w:rsid w:val="00AA22BD"/>
    <w:rsid w:val="00AA2B86"/>
    <w:rsid w:val="00AA2CF9"/>
    <w:rsid w:val="00AA2E03"/>
    <w:rsid w:val="00AA2FCC"/>
    <w:rsid w:val="00AA314B"/>
    <w:rsid w:val="00AA36AA"/>
    <w:rsid w:val="00AA3843"/>
    <w:rsid w:val="00AA3962"/>
    <w:rsid w:val="00AA3979"/>
    <w:rsid w:val="00AA3CAC"/>
    <w:rsid w:val="00AA40AE"/>
    <w:rsid w:val="00AA4948"/>
    <w:rsid w:val="00AA4A78"/>
    <w:rsid w:val="00AA4EE2"/>
    <w:rsid w:val="00AA4F59"/>
    <w:rsid w:val="00AA503F"/>
    <w:rsid w:val="00AA5A4A"/>
    <w:rsid w:val="00AA6509"/>
    <w:rsid w:val="00AA651D"/>
    <w:rsid w:val="00AA664E"/>
    <w:rsid w:val="00AA6E4B"/>
    <w:rsid w:val="00AA6E83"/>
    <w:rsid w:val="00AA74C5"/>
    <w:rsid w:val="00AA75CC"/>
    <w:rsid w:val="00AA7C15"/>
    <w:rsid w:val="00AA7F8E"/>
    <w:rsid w:val="00AA7FA4"/>
    <w:rsid w:val="00AB09B0"/>
    <w:rsid w:val="00AB0B28"/>
    <w:rsid w:val="00AB0E28"/>
    <w:rsid w:val="00AB0FD8"/>
    <w:rsid w:val="00AB10EF"/>
    <w:rsid w:val="00AB11DD"/>
    <w:rsid w:val="00AB186B"/>
    <w:rsid w:val="00AB1A9F"/>
    <w:rsid w:val="00AB1BD2"/>
    <w:rsid w:val="00AB205B"/>
    <w:rsid w:val="00AB2099"/>
    <w:rsid w:val="00AB21E7"/>
    <w:rsid w:val="00AB2313"/>
    <w:rsid w:val="00AB23B4"/>
    <w:rsid w:val="00AB2FD6"/>
    <w:rsid w:val="00AB302C"/>
    <w:rsid w:val="00AB318D"/>
    <w:rsid w:val="00AB3473"/>
    <w:rsid w:val="00AB35D7"/>
    <w:rsid w:val="00AB36D5"/>
    <w:rsid w:val="00AB3CE2"/>
    <w:rsid w:val="00AB3E9E"/>
    <w:rsid w:val="00AB4331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B6C84"/>
    <w:rsid w:val="00AB727E"/>
    <w:rsid w:val="00AB7299"/>
    <w:rsid w:val="00AB7C83"/>
    <w:rsid w:val="00AB7F31"/>
    <w:rsid w:val="00AC0142"/>
    <w:rsid w:val="00AC01C4"/>
    <w:rsid w:val="00AC0414"/>
    <w:rsid w:val="00AC1010"/>
    <w:rsid w:val="00AC10A1"/>
    <w:rsid w:val="00AC13A7"/>
    <w:rsid w:val="00AC1661"/>
    <w:rsid w:val="00AC1A28"/>
    <w:rsid w:val="00AC1D38"/>
    <w:rsid w:val="00AC214F"/>
    <w:rsid w:val="00AC2298"/>
    <w:rsid w:val="00AC240D"/>
    <w:rsid w:val="00AC26A4"/>
    <w:rsid w:val="00AC29FA"/>
    <w:rsid w:val="00AC2A45"/>
    <w:rsid w:val="00AC2B32"/>
    <w:rsid w:val="00AC2CFD"/>
    <w:rsid w:val="00AC2F88"/>
    <w:rsid w:val="00AC30F4"/>
    <w:rsid w:val="00AC319C"/>
    <w:rsid w:val="00AC32A0"/>
    <w:rsid w:val="00AC3555"/>
    <w:rsid w:val="00AC3907"/>
    <w:rsid w:val="00AC3B6A"/>
    <w:rsid w:val="00AC3E13"/>
    <w:rsid w:val="00AC3E77"/>
    <w:rsid w:val="00AC445A"/>
    <w:rsid w:val="00AC4536"/>
    <w:rsid w:val="00AC4AB7"/>
    <w:rsid w:val="00AC4B30"/>
    <w:rsid w:val="00AC5295"/>
    <w:rsid w:val="00AC53EC"/>
    <w:rsid w:val="00AC54DE"/>
    <w:rsid w:val="00AC5582"/>
    <w:rsid w:val="00AC598D"/>
    <w:rsid w:val="00AC5F01"/>
    <w:rsid w:val="00AC5F49"/>
    <w:rsid w:val="00AC6023"/>
    <w:rsid w:val="00AC63C2"/>
    <w:rsid w:val="00AC643F"/>
    <w:rsid w:val="00AC644F"/>
    <w:rsid w:val="00AC6AC1"/>
    <w:rsid w:val="00AC6B23"/>
    <w:rsid w:val="00AC6CD3"/>
    <w:rsid w:val="00AC6D96"/>
    <w:rsid w:val="00AC6FFA"/>
    <w:rsid w:val="00AC7169"/>
    <w:rsid w:val="00AC7310"/>
    <w:rsid w:val="00AC7476"/>
    <w:rsid w:val="00AC7586"/>
    <w:rsid w:val="00AC76A0"/>
    <w:rsid w:val="00AC79D7"/>
    <w:rsid w:val="00AC7A92"/>
    <w:rsid w:val="00AC7B46"/>
    <w:rsid w:val="00AC7C6C"/>
    <w:rsid w:val="00AD0017"/>
    <w:rsid w:val="00AD05AF"/>
    <w:rsid w:val="00AD06B8"/>
    <w:rsid w:val="00AD0947"/>
    <w:rsid w:val="00AD10BD"/>
    <w:rsid w:val="00AD1331"/>
    <w:rsid w:val="00AD139B"/>
    <w:rsid w:val="00AD1749"/>
    <w:rsid w:val="00AD2116"/>
    <w:rsid w:val="00AD2158"/>
    <w:rsid w:val="00AD215C"/>
    <w:rsid w:val="00AD228F"/>
    <w:rsid w:val="00AD23D3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069"/>
    <w:rsid w:val="00AD4D2D"/>
    <w:rsid w:val="00AD4D84"/>
    <w:rsid w:val="00AD51A7"/>
    <w:rsid w:val="00AD52A1"/>
    <w:rsid w:val="00AD52BF"/>
    <w:rsid w:val="00AD530A"/>
    <w:rsid w:val="00AD5362"/>
    <w:rsid w:val="00AD5682"/>
    <w:rsid w:val="00AD5F1C"/>
    <w:rsid w:val="00AD5F6C"/>
    <w:rsid w:val="00AD623C"/>
    <w:rsid w:val="00AD644D"/>
    <w:rsid w:val="00AD675D"/>
    <w:rsid w:val="00AD6864"/>
    <w:rsid w:val="00AD6973"/>
    <w:rsid w:val="00AD6F15"/>
    <w:rsid w:val="00AD7694"/>
    <w:rsid w:val="00AD76D0"/>
    <w:rsid w:val="00AD7732"/>
    <w:rsid w:val="00AD77FA"/>
    <w:rsid w:val="00AD7A94"/>
    <w:rsid w:val="00AD7CF9"/>
    <w:rsid w:val="00AD7E64"/>
    <w:rsid w:val="00AD7F33"/>
    <w:rsid w:val="00AE00F5"/>
    <w:rsid w:val="00AE057B"/>
    <w:rsid w:val="00AE0596"/>
    <w:rsid w:val="00AE06FA"/>
    <w:rsid w:val="00AE0861"/>
    <w:rsid w:val="00AE0A3E"/>
    <w:rsid w:val="00AE0C13"/>
    <w:rsid w:val="00AE1113"/>
    <w:rsid w:val="00AE12B5"/>
    <w:rsid w:val="00AE1579"/>
    <w:rsid w:val="00AE1A4E"/>
    <w:rsid w:val="00AE2046"/>
    <w:rsid w:val="00AE20D3"/>
    <w:rsid w:val="00AE2248"/>
    <w:rsid w:val="00AE26F0"/>
    <w:rsid w:val="00AE29F4"/>
    <w:rsid w:val="00AE3186"/>
    <w:rsid w:val="00AE31C4"/>
    <w:rsid w:val="00AE3260"/>
    <w:rsid w:val="00AE38E0"/>
    <w:rsid w:val="00AE3D25"/>
    <w:rsid w:val="00AE3D9C"/>
    <w:rsid w:val="00AE40B8"/>
    <w:rsid w:val="00AE40C1"/>
    <w:rsid w:val="00AE42AB"/>
    <w:rsid w:val="00AE453F"/>
    <w:rsid w:val="00AE4825"/>
    <w:rsid w:val="00AE4AB9"/>
    <w:rsid w:val="00AE501B"/>
    <w:rsid w:val="00AE51AA"/>
    <w:rsid w:val="00AE59BD"/>
    <w:rsid w:val="00AE5A91"/>
    <w:rsid w:val="00AE5D5C"/>
    <w:rsid w:val="00AE605D"/>
    <w:rsid w:val="00AE689E"/>
    <w:rsid w:val="00AE7391"/>
    <w:rsid w:val="00AE7487"/>
    <w:rsid w:val="00AE7679"/>
    <w:rsid w:val="00AE7707"/>
    <w:rsid w:val="00AE79D0"/>
    <w:rsid w:val="00AE7AB1"/>
    <w:rsid w:val="00AE7F41"/>
    <w:rsid w:val="00AE7FEB"/>
    <w:rsid w:val="00AF0E35"/>
    <w:rsid w:val="00AF1048"/>
    <w:rsid w:val="00AF107F"/>
    <w:rsid w:val="00AF1150"/>
    <w:rsid w:val="00AF183A"/>
    <w:rsid w:val="00AF1991"/>
    <w:rsid w:val="00AF1FB0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19D"/>
    <w:rsid w:val="00AF440D"/>
    <w:rsid w:val="00AF4715"/>
    <w:rsid w:val="00AF4987"/>
    <w:rsid w:val="00AF49C0"/>
    <w:rsid w:val="00AF4DC0"/>
    <w:rsid w:val="00AF5846"/>
    <w:rsid w:val="00AF5866"/>
    <w:rsid w:val="00AF5976"/>
    <w:rsid w:val="00AF5A67"/>
    <w:rsid w:val="00AF5D8C"/>
    <w:rsid w:val="00AF607C"/>
    <w:rsid w:val="00AF64AD"/>
    <w:rsid w:val="00AF67D1"/>
    <w:rsid w:val="00AF67E9"/>
    <w:rsid w:val="00AF6A42"/>
    <w:rsid w:val="00AF6BF9"/>
    <w:rsid w:val="00AF6C83"/>
    <w:rsid w:val="00AF728F"/>
    <w:rsid w:val="00AF75C4"/>
    <w:rsid w:val="00AF761B"/>
    <w:rsid w:val="00AF765D"/>
    <w:rsid w:val="00AF77D8"/>
    <w:rsid w:val="00AF7CF5"/>
    <w:rsid w:val="00AF7D7A"/>
    <w:rsid w:val="00B000A8"/>
    <w:rsid w:val="00B00AC4"/>
    <w:rsid w:val="00B00FB0"/>
    <w:rsid w:val="00B01005"/>
    <w:rsid w:val="00B0153E"/>
    <w:rsid w:val="00B0156A"/>
    <w:rsid w:val="00B01689"/>
    <w:rsid w:val="00B0175E"/>
    <w:rsid w:val="00B018EE"/>
    <w:rsid w:val="00B01BE4"/>
    <w:rsid w:val="00B01DBA"/>
    <w:rsid w:val="00B02730"/>
    <w:rsid w:val="00B02749"/>
    <w:rsid w:val="00B02ED5"/>
    <w:rsid w:val="00B03391"/>
    <w:rsid w:val="00B03485"/>
    <w:rsid w:val="00B0365B"/>
    <w:rsid w:val="00B03661"/>
    <w:rsid w:val="00B0395D"/>
    <w:rsid w:val="00B03B51"/>
    <w:rsid w:val="00B0464E"/>
    <w:rsid w:val="00B04B75"/>
    <w:rsid w:val="00B04C4A"/>
    <w:rsid w:val="00B04DBD"/>
    <w:rsid w:val="00B04DE2"/>
    <w:rsid w:val="00B050E9"/>
    <w:rsid w:val="00B0597A"/>
    <w:rsid w:val="00B05AAA"/>
    <w:rsid w:val="00B05E68"/>
    <w:rsid w:val="00B05ECC"/>
    <w:rsid w:val="00B0600F"/>
    <w:rsid w:val="00B061C3"/>
    <w:rsid w:val="00B06390"/>
    <w:rsid w:val="00B0657F"/>
    <w:rsid w:val="00B0696A"/>
    <w:rsid w:val="00B074A4"/>
    <w:rsid w:val="00B077B6"/>
    <w:rsid w:val="00B07AD7"/>
    <w:rsid w:val="00B07C78"/>
    <w:rsid w:val="00B1024C"/>
    <w:rsid w:val="00B103C5"/>
    <w:rsid w:val="00B107AC"/>
    <w:rsid w:val="00B108DF"/>
    <w:rsid w:val="00B109B4"/>
    <w:rsid w:val="00B10BD1"/>
    <w:rsid w:val="00B10DA1"/>
    <w:rsid w:val="00B10E9A"/>
    <w:rsid w:val="00B113CE"/>
    <w:rsid w:val="00B1143A"/>
    <w:rsid w:val="00B114F6"/>
    <w:rsid w:val="00B1153B"/>
    <w:rsid w:val="00B1192E"/>
    <w:rsid w:val="00B11A88"/>
    <w:rsid w:val="00B11FE4"/>
    <w:rsid w:val="00B1217E"/>
    <w:rsid w:val="00B123DE"/>
    <w:rsid w:val="00B12720"/>
    <w:rsid w:val="00B12C9F"/>
    <w:rsid w:val="00B1316B"/>
    <w:rsid w:val="00B13348"/>
    <w:rsid w:val="00B134B6"/>
    <w:rsid w:val="00B13629"/>
    <w:rsid w:val="00B13751"/>
    <w:rsid w:val="00B137FF"/>
    <w:rsid w:val="00B13C9E"/>
    <w:rsid w:val="00B13D82"/>
    <w:rsid w:val="00B14418"/>
    <w:rsid w:val="00B14421"/>
    <w:rsid w:val="00B14442"/>
    <w:rsid w:val="00B14499"/>
    <w:rsid w:val="00B14560"/>
    <w:rsid w:val="00B14E15"/>
    <w:rsid w:val="00B15532"/>
    <w:rsid w:val="00B1573B"/>
    <w:rsid w:val="00B15778"/>
    <w:rsid w:val="00B15AF4"/>
    <w:rsid w:val="00B15F97"/>
    <w:rsid w:val="00B1629C"/>
    <w:rsid w:val="00B1646A"/>
    <w:rsid w:val="00B1674E"/>
    <w:rsid w:val="00B16916"/>
    <w:rsid w:val="00B16A9A"/>
    <w:rsid w:val="00B170EE"/>
    <w:rsid w:val="00B17379"/>
    <w:rsid w:val="00B17565"/>
    <w:rsid w:val="00B175B4"/>
    <w:rsid w:val="00B17741"/>
    <w:rsid w:val="00B2009A"/>
    <w:rsid w:val="00B2062A"/>
    <w:rsid w:val="00B2081C"/>
    <w:rsid w:val="00B20824"/>
    <w:rsid w:val="00B20B44"/>
    <w:rsid w:val="00B20BE8"/>
    <w:rsid w:val="00B2120C"/>
    <w:rsid w:val="00B21256"/>
    <w:rsid w:val="00B21689"/>
    <w:rsid w:val="00B21956"/>
    <w:rsid w:val="00B21B9D"/>
    <w:rsid w:val="00B21E01"/>
    <w:rsid w:val="00B224A8"/>
    <w:rsid w:val="00B224F0"/>
    <w:rsid w:val="00B225BA"/>
    <w:rsid w:val="00B22874"/>
    <w:rsid w:val="00B22A3E"/>
    <w:rsid w:val="00B23501"/>
    <w:rsid w:val="00B236B5"/>
    <w:rsid w:val="00B2373F"/>
    <w:rsid w:val="00B23D74"/>
    <w:rsid w:val="00B24167"/>
    <w:rsid w:val="00B241F3"/>
    <w:rsid w:val="00B24672"/>
    <w:rsid w:val="00B24AB1"/>
    <w:rsid w:val="00B24C0B"/>
    <w:rsid w:val="00B24C4A"/>
    <w:rsid w:val="00B24CFD"/>
    <w:rsid w:val="00B24DA9"/>
    <w:rsid w:val="00B24EF3"/>
    <w:rsid w:val="00B24F4B"/>
    <w:rsid w:val="00B2505E"/>
    <w:rsid w:val="00B251D5"/>
    <w:rsid w:val="00B25E02"/>
    <w:rsid w:val="00B25E44"/>
    <w:rsid w:val="00B25FD4"/>
    <w:rsid w:val="00B26055"/>
    <w:rsid w:val="00B260D3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0B"/>
    <w:rsid w:val="00B27F35"/>
    <w:rsid w:val="00B27F97"/>
    <w:rsid w:val="00B30546"/>
    <w:rsid w:val="00B305A8"/>
    <w:rsid w:val="00B308C0"/>
    <w:rsid w:val="00B309DF"/>
    <w:rsid w:val="00B30D5F"/>
    <w:rsid w:val="00B310B1"/>
    <w:rsid w:val="00B31133"/>
    <w:rsid w:val="00B31172"/>
    <w:rsid w:val="00B3128C"/>
    <w:rsid w:val="00B313EE"/>
    <w:rsid w:val="00B3166D"/>
    <w:rsid w:val="00B316AA"/>
    <w:rsid w:val="00B31814"/>
    <w:rsid w:val="00B31911"/>
    <w:rsid w:val="00B31A87"/>
    <w:rsid w:val="00B31D5D"/>
    <w:rsid w:val="00B31D7F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3F85"/>
    <w:rsid w:val="00B34293"/>
    <w:rsid w:val="00B34413"/>
    <w:rsid w:val="00B34866"/>
    <w:rsid w:val="00B349FD"/>
    <w:rsid w:val="00B34B14"/>
    <w:rsid w:val="00B34BE2"/>
    <w:rsid w:val="00B34BE4"/>
    <w:rsid w:val="00B34EA7"/>
    <w:rsid w:val="00B351B5"/>
    <w:rsid w:val="00B35833"/>
    <w:rsid w:val="00B359D0"/>
    <w:rsid w:val="00B359D4"/>
    <w:rsid w:val="00B35B8C"/>
    <w:rsid w:val="00B35EDF"/>
    <w:rsid w:val="00B371F7"/>
    <w:rsid w:val="00B3721A"/>
    <w:rsid w:val="00B377DE"/>
    <w:rsid w:val="00B37AD3"/>
    <w:rsid w:val="00B37B48"/>
    <w:rsid w:val="00B37CF1"/>
    <w:rsid w:val="00B4001A"/>
    <w:rsid w:val="00B401BC"/>
    <w:rsid w:val="00B4031C"/>
    <w:rsid w:val="00B40622"/>
    <w:rsid w:val="00B40B4C"/>
    <w:rsid w:val="00B40CF9"/>
    <w:rsid w:val="00B40DAB"/>
    <w:rsid w:val="00B40E4E"/>
    <w:rsid w:val="00B40F48"/>
    <w:rsid w:val="00B40F4B"/>
    <w:rsid w:val="00B411CF"/>
    <w:rsid w:val="00B4151B"/>
    <w:rsid w:val="00B41856"/>
    <w:rsid w:val="00B418AF"/>
    <w:rsid w:val="00B419A8"/>
    <w:rsid w:val="00B41D7F"/>
    <w:rsid w:val="00B42500"/>
    <w:rsid w:val="00B42653"/>
    <w:rsid w:val="00B4272E"/>
    <w:rsid w:val="00B42917"/>
    <w:rsid w:val="00B42A2E"/>
    <w:rsid w:val="00B42E2C"/>
    <w:rsid w:val="00B43304"/>
    <w:rsid w:val="00B43929"/>
    <w:rsid w:val="00B4395E"/>
    <w:rsid w:val="00B43AD2"/>
    <w:rsid w:val="00B43F6B"/>
    <w:rsid w:val="00B44449"/>
    <w:rsid w:val="00B44562"/>
    <w:rsid w:val="00B4461A"/>
    <w:rsid w:val="00B4548D"/>
    <w:rsid w:val="00B4590B"/>
    <w:rsid w:val="00B45C5E"/>
    <w:rsid w:val="00B46104"/>
    <w:rsid w:val="00B46112"/>
    <w:rsid w:val="00B463D4"/>
    <w:rsid w:val="00B464FB"/>
    <w:rsid w:val="00B4671C"/>
    <w:rsid w:val="00B46728"/>
    <w:rsid w:val="00B46739"/>
    <w:rsid w:val="00B46AF9"/>
    <w:rsid w:val="00B46C41"/>
    <w:rsid w:val="00B4711E"/>
    <w:rsid w:val="00B47519"/>
    <w:rsid w:val="00B502D1"/>
    <w:rsid w:val="00B505A6"/>
    <w:rsid w:val="00B50705"/>
    <w:rsid w:val="00B5071A"/>
    <w:rsid w:val="00B509A7"/>
    <w:rsid w:val="00B50CBB"/>
    <w:rsid w:val="00B50E0E"/>
    <w:rsid w:val="00B50E96"/>
    <w:rsid w:val="00B515E3"/>
    <w:rsid w:val="00B52195"/>
    <w:rsid w:val="00B52580"/>
    <w:rsid w:val="00B5288D"/>
    <w:rsid w:val="00B537A1"/>
    <w:rsid w:val="00B53B26"/>
    <w:rsid w:val="00B53B7D"/>
    <w:rsid w:val="00B541A0"/>
    <w:rsid w:val="00B54399"/>
    <w:rsid w:val="00B5440A"/>
    <w:rsid w:val="00B545F4"/>
    <w:rsid w:val="00B548B7"/>
    <w:rsid w:val="00B555C6"/>
    <w:rsid w:val="00B55A1B"/>
    <w:rsid w:val="00B55F85"/>
    <w:rsid w:val="00B55FA9"/>
    <w:rsid w:val="00B561E6"/>
    <w:rsid w:val="00B563CE"/>
    <w:rsid w:val="00B563F6"/>
    <w:rsid w:val="00B565EE"/>
    <w:rsid w:val="00B56B24"/>
    <w:rsid w:val="00B56C47"/>
    <w:rsid w:val="00B56F6A"/>
    <w:rsid w:val="00B5726F"/>
    <w:rsid w:val="00B576B5"/>
    <w:rsid w:val="00B577B0"/>
    <w:rsid w:val="00B5785F"/>
    <w:rsid w:val="00B579EB"/>
    <w:rsid w:val="00B57A88"/>
    <w:rsid w:val="00B57D6A"/>
    <w:rsid w:val="00B60112"/>
    <w:rsid w:val="00B60224"/>
    <w:rsid w:val="00B60926"/>
    <w:rsid w:val="00B6094E"/>
    <w:rsid w:val="00B609A9"/>
    <w:rsid w:val="00B60DE4"/>
    <w:rsid w:val="00B615DC"/>
    <w:rsid w:val="00B61C73"/>
    <w:rsid w:val="00B61DFF"/>
    <w:rsid w:val="00B61E1F"/>
    <w:rsid w:val="00B61E8B"/>
    <w:rsid w:val="00B621A2"/>
    <w:rsid w:val="00B624A4"/>
    <w:rsid w:val="00B624C8"/>
    <w:rsid w:val="00B626EC"/>
    <w:rsid w:val="00B6280B"/>
    <w:rsid w:val="00B62DA2"/>
    <w:rsid w:val="00B62EE9"/>
    <w:rsid w:val="00B633FB"/>
    <w:rsid w:val="00B63407"/>
    <w:rsid w:val="00B63796"/>
    <w:rsid w:val="00B63AA3"/>
    <w:rsid w:val="00B63E2B"/>
    <w:rsid w:val="00B63E38"/>
    <w:rsid w:val="00B64388"/>
    <w:rsid w:val="00B643DB"/>
    <w:rsid w:val="00B64D48"/>
    <w:rsid w:val="00B6530E"/>
    <w:rsid w:val="00B65641"/>
    <w:rsid w:val="00B65B0F"/>
    <w:rsid w:val="00B65D0D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291"/>
    <w:rsid w:val="00B67551"/>
    <w:rsid w:val="00B67A94"/>
    <w:rsid w:val="00B67C00"/>
    <w:rsid w:val="00B67C5E"/>
    <w:rsid w:val="00B706B4"/>
    <w:rsid w:val="00B70923"/>
    <w:rsid w:val="00B70FE0"/>
    <w:rsid w:val="00B71236"/>
    <w:rsid w:val="00B712A1"/>
    <w:rsid w:val="00B71A42"/>
    <w:rsid w:val="00B71C25"/>
    <w:rsid w:val="00B71C84"/>
    <w:rsid w:val="00B71CE6"/>
    <w:rsid w:val="00B724E7"/>
    <w:rsid w:val="00B7250D"/>
    <w:rsid w:val="00B7280C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0B5"/>
    <w:rsid w:val="00B741FD"/>
    <w:rsid w:val="00B7438E"/>
    <w:rsid w:val="00B7449A"/>
    <w:rsid w:val="00B745C2"/>
    <w:rsid w:val="00B74A47"/>
    <w:rsid w:val="00B758C2"/>
    <w:rsid w:val="00B75D79"/>
    <w:rsid w:val="00B761BB"/>
    <w:rsid w:val="00B76386"/>
    <w:rsid w:val="00B76BCE"/>
    <w:rsid w:val="00B77484"/>
    <w:rsid w:val="00B77963"/>
    <w:rsid w:val="00B77D17"/>
    <w:rsid w:val="00B81517"/>
    <w:rsid w:val="00B81715"/>
    <w:rsid w:val="00B817F8"/>
    <w:rsid w:val="00B81887"/>
    <w:rsid w:val="00B81ADE"/>
    <w:rsid w:val="00B81E98"/>
    <w:rsid w:val="00B82202"/>
    <w:rsid w:val="00B82243"/>
    <w:rsid w:val="00B82AAF"/>
    <w:rsid w:val="00B82B0F"/>
    <w:rsid w:val="00B82BB0"/>
    <w:rsid w:val="00B82FF3"/>
    <w:rsid w:val="00B83456"/>
    <w:rsid w:val="00B83608"/>
    <w:rsid w:val="00B83AB6"/>
    <w:rsid w:val="00B83F51"/>
    <w:rsid w:val="00B844AC"/>
    <w:rsid w:val="00B8465D"/>
    <w:rsid w:val="00B84664"/>
    <w:rsid w:val="00B847D9"/>
    <w:rsid w:val="00B849D3"/>
    <w:rsid w:val="00B84C1B"/>
    <w:rsid w:val="00B85977"/>
    <w:rsid w:val="00B85B04"/>
    <w:rsid w:val="00B85B16"/>
    <w:rsid w:val="00B85CB8"/>
    <w:rsid w:val="00B85EA2"/>
    <w:rsid w:val="00B86070"/>
    <w:rsid w:val="00B860B4"/>
    <w:rsid w:val="00B86600"/>
    <w:rsid w:val="00B8660C"/>
    <w:rsid w:val="00B868AA"/>
    <w:rsid w:val="00B86CD4"/>
    <w:rsid w:val="00B8731F"/>
    <w:rsid w:val="00B8732B"/>
    <w:rsid w:val="00B87358"/>
    <w:rsid w:val="00B87430"/>
    <w:rsid w:val="00B874C9"/>
    <w:rsid w:val="00B875BF"/>
    <w:rsid w:val="00B87B41"/>
    <w:rsid w:val="00B87E00"/>
    <w:rsid w:val="00B905B2"/>
    <w:rsid w:val="00B907A6"/>
    <w:rsid w:val="00B9082C"/>
    <w:rsid w:val="00B91369"/>
    <w:rsid w:val="00B916BF"/>
    <w:rsid w:val="00B919A3"/>
    <w:rsid w:val="00B91E68"/>
    <w:rsid w:val="00B91F81"/>
    <w:rsid w:val="00B926DE"/>
    <w:rsid w:val="00B927B8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47AC"/>
    <w:rsid w:val="00B95153"/>
    <w:rsid w:val="00B954E6"/>
    <w:rsid w:val="00B95657"/>
    <w:rsid w:val="00B95950"/>
    <w:rsid w:val="00B9595E"/>
    <w:rsid w:val="00B95E5F"/>
    <w:rsid w:val="00B95E76"/>
    <w:rsid w:val="00B9627C"/>
    <w:rsid w:val="00B9648D"/>
    <w:rsid w:val="00B96BCC"/>
    <w:rsid w:val="00B96CD5"/>
    <w:rsid w:val="00B96D55"/>
    <w:rsid w:val="00B97241"/>
    <w:rsid w:val="00B97CF8"/>
    <w:rsid w:val="00B97F86"/>
    <w:rsid w:val="00BA06D3"/>
    <w:rsid w:val="00BA0E85"/>
    <w:rsid w:val="00BA1309"/>
    <w:rsid w:val="00BA14F3"/>
    <w:rsid w:val="00BA15ED"/>
    <w:rsid w:val="00BA16B7"/>
    <w:rsid w:val="00BA17B5"/>
    <w:rsid w:val="00BA1A24"/>
    <w:rsid w:val="00BA1AFE"/>
    <w:rsid w:val="00BA1F94"/>
    <w:rsid w:val="00BA2128"/>
    <w:rsid w:val="00BA2F85"/>
    <w:rsid w:val="00BA3D3D"/>
    <w:rsid w:val="00BA3E76"/>
    <w:rsid w:val="00BA3EFA"/>
    <w:rsid w:val="00BA40DB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A5"/>
    <w:rsid w:val="00BA6BE8"/>
    <w:rsid w:val="00BA6DCD"/>
    <w:rsid w:val="00BA71AF"/>
    <w:rsid w:val="00BA721B"/>
    <w:rsid w:val="00BA744F"/>
    <w:rsid w:val="00BA7AC9"/>
    <w:rsid w:val="00BA7B5B"/>
    <w:rsid w:val="00BA7C3C"/>
    <w:rsid w:val="00BA7CC8"/>
    <w:rsid w:val="00BB0137"/>
    <w:rsid w:val="00BB01FE"/>
    <w:rsid w:val="00BB022B"/>
    <w:rsid w:val="00BB043F"/>
    <w:rsid w:val="00BB05CC"/>
    <w:rsid w:val="00BB0820"/>
    <w:rsid w:val="00BB09D2"/>
    <w:rsid w:val="00BB1309"/>
    <w:rsid w:val="00BB17D5"/>
    <w:rsid w:val="00BB19AA"/>
    <w:rsid w:val="00BB209F"/>
    <w:rsid w:val="00BB2652"/>
    <w:rsid w:val="00BB2774"/>
    <w:rsid w:val="00BB3B26"/>
    <w:rsid w:val="00BB4A08"/>
    <w:rsid w:val="00BB4D05"/>
    <w:rsid w:val="00BB50AC"/>
    <w:rsid w:val="00BB5208"/>
    <w:rsid w:val="00BB53A3"/>
    <w:rsid w:val="00BB53F6"/>
    <w:rsid w:val="00BB5855"/>
    <w:rsid w:val="00BB5D9E"/>
    <w:rsid w:val="00BB6711"/>
    <w:rsid w:val="00BB6830"/>
    <w:rsid w:val="00BB6BDC"/>
    <w:rsid w:val="00BB6DBB"/>
    <w:rsid w:val="00BB70AC"/>
    <w:rsid w:val="00BB754A"/>
    <w:rsid w:val="00BB75F9"/>
    <w:rsid w:val="00BB7950"/>
    <w:rsid w:val="00BB7AB6"/>
    <w:rsid w:val="00BB7AFC"/>
    <w:rsid w:val="00BB7B58"/>
    <w:rsid w:val="00BB7C4C"/>
    <w:rsid w:val="00BC015B"/>
    <w:rsid w:val="00BC0B86"/>
    <w:rsid w:val="00BC101A"/>
    <w:rsid w:val="00BC10EE"/>
    <w:rsid w:val="00BC11AB"/>
    <w:rsid w:val="00BC12EC"/>
    <w:rsid w:val="00BC14A9"/>
    <w:rsid w:val="00BC17FE"/>
    <w:rsid w:val="00BC1967"/>
    <w:rsid w:val="00BC1B82"/>
    <w:rsid w:val="00BC2178"/>
    <w:rsid w:val="00BC2377"/>
    <w:rsid w:val="00BC23F7"/>
    <w:rsid w:val="00BC2AC1"/>
    <w:rsid w:val="00BC2CEF"/>
    <w:rsid w:val="00BC2D5E"/>
    <w:rsid w:val="00BC3069"/>
    <w:rsid w:val="00BC32AC"/>
    <w:rsid w:val="00BC3896"/>
    <w:rsid w:val="00BC3A01"/>
    <w:rsid w:val="00BC3C5B"/>
    <w:rsid w:val="00BC3EA5"/>
    <w:rsid w:val="00BC4071"/>
    <w:rsid w:val="00BC41D8"/>
    <w:rsid w:val="00BC42F5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5DF"/>
    <w:rsid w:val="00BC580D"/>
    <w:rsid w:val="00BC5E08"/>
    <w:rsid w:val="00BC63E2"/>
    <w:rsid w:val="00BC6447"/>
    <w:rsid w:val="00BC6484"/>
    <w:rsid w:val="00BC6530"/>
    <w:rsid w:val="00BC6564"/>
    <w:rsid w:val="00BC6FD3"/>
    <w:rsid w:val="00BC7070"/>
    <w:rsid w:val="00BC71FB"/>
    <w:rsid w:val="00BC74A8"/>
    <w:rsid w:val="00BC7DBA"/>
    <w:rsid w:val="00BD026A"/>
    <w:rsid w:val="00BD05C1"/>
    <w:rsid w:val="00BD05DA"/>
    <w:rsid w:val="00BD1263"/>
    <w:rsid w:val="00BD1640"/>
    <w:rsid w:val="00BD17FF"/>
    <w:rsid w:val="00BD1E34"/>
    <w:rsid w:val="00BD2468"/>
    <w:rsid w:val="00BD2EB0"/>
    <w:rsid w:val="00BD2FC2"/>
    <w:rsid w:val="00BD2FF6"/>
    <w:rsid w:val="00BD3110"/>
    <w:rsid w:val="00BD360C"/>
    <w:rsid w:val="00BD36CB"/>
    <w:rsid w:val="00BD3765"/>
    <w:rsid w:val="00BD3CDA"/>
    <w:rsid w:val="00BD3D58"/>
    <w:rsid w:val="00BD4058"/>
    <w:rsid w:val="00BD4203"/>
    <w:rsid w:val="00BD44B6"/>
    <w:rsid w:val="00BD488E"/>
    <w:rsid w:val="00BD4B28"/>
    <w:rsid w:val="00BD4E2F"/>
    <w:rsid w:val="00BD4F19"/>
    <w:rsid w:val="00BD4FCD"/>
    <w:rsid w:val="00BD500A"/>
    <w:rsid w:val="00BD51DE"/>
    <w:rsid w:val="00BD550A"/>
    <w:rsid w:val="00BD5665"/>
    <w:rsid w:val="00BD5BC3"/>
    <w:rsid w:val="00BD5F00"/>
    <w:rsid w:val="00BD5F5D"/>
    <w:rsid w:val="00BD63A2"/>
    <w:rsid w:val="00BD64D1"/>
    <w:rsid w:val="00BD65A6"/>
    <w:rsid w:val="00BD69A4"/>
    <w:rsid w:val="00BD6BD4"/>
    <w:rsid w:val="00BD6D67"/>
    <w:rsid w:val="00BD7994"/>
    <w:rsid w:val="00BD7B07"/>
    <w:rsid w:val="00BE0110"/>
    <w:rsid w:val="00BE0753"/>
    <w:rsid w:val="00BE0F97"/>
    <w:rsid w:val="00BE0FB4"/>
    <w:rsid w:val="00BE113D"/>
    <w:rsid w:val="00BE1A7C"/>
    <w:rsid w:val="00BE1B98"/>
    <w:rsid w:val="00BE1F06"/>
    <w:rsid w:val="00BE1F5A"/>
    <w:rsid w:val="00BE1FBA"/>
    <w:rsid w:val="00BE224E"/>
    <w:rsid w:val="00BE248D"/>
    <w:rsid w:val="00BE29DF"/>
    <w:rsid w:val="00BE2D0F"/>
    <w:rsid w:val="00BE30BB"/>
    <w:rsid w:val="00BE33F2"/>
    <w:rsid w:val="00BE3610"/>
    <w:rsid w:val="00BE3A54"/>
    <w:rsid w:val="00BE4597"/>
    <w:rsid w:val="00BE4CA0"/>
    <w:rsid w:val="00BE4CC7"/>
    <w:rsid w:val="00BE4D15"/>
    <w:rsid w:val="00BE53D4"/>
    <w:rsid w:val="00BE5405"/>
    <w:rsid w:val="00BE563C"/>
    <w:rsid w:val="00BE5B52"/>
    <w:rsid w:val="00BE5EE3"/>
    <w:rsid w:val="00BE6248"/>
    <w:rsid w:val="00BE6357"/>
    <w:rsid w:val="00BE69AC"/>
    <w:rsid w:val="00BE6D4D"/>
    <w:rsid w:val="00BE70B5"/>
    <w:rsid w:val="00BE7422"/>
    <w:rsid w:val="00BE7941"/>
    <w:rsid w:val="00BE7D6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412"/>
    <w:rsid w:val="00BF35D4"/>
    <w:rsid w:val="00BF36AA"/>
    <w:rsid w:val="00BF3F93"/>
    <w:rsid w:val="00BF42A0"/>
    <w:rsid w:val="00BF46A9"/>
    <w:rsid w:val="00BF49D5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20"/>
    <w:rsid w:val="00BF77B9"/>
    <w:rsid w:val="00BF7A17"/>
    <w:rsid w:val="00BF7A34"/>
    <w:rsid w:val="00BF7A8E"/>
    <w:rsid w:val="00BF7C2F"/>
    <w:rsid w:val="00BF7CD9"/>
    <w:rsid w:val="00BF7FB8"/>
    <w:rsid w:val="00C0001F"/>
    <w:rsid w:val="00C00131"/>
    <w:rsid w:val="00C00572"/>
    <w:rsid w:val="00C005EA"/>
    <w:rsid w:val="00C0072B"/>
    <w:rsid w:val="00C00846"/>
    <w:rsid w:val="00C00F97"/>
    <w:rsid w:val="00C013B6"/>
    <w:rsid w:val="00C01C22"/>
    <w:rsid w:val="00C01E7C"/>
    <w:rsid w:val="00C0223B"/>
    <w:rsid w:val="00C02A0C"/>
    <w:rsid w:val="00C0310A"/>
    <w:rsid w:val="00C0315F"/>
    <w:rsid w:val="00C033F9"/>
    <w:rsid w:val="00C03473"/>
    <w:rsid w:val="00C03865"/>
    <w:rsid w:val="00C03A0D"/>
    <w:rsid w:val="00C03C24"/>
    <w:rsid w:val="00C03C30"/>
    <w:rsid w:val="00C03D65"/>
    <w:rsid w:val="00C03EB2"/>
    <w:rsid w:val="00C03F4A"/>
    <w:rsid w:val="00C03FFF"/>
    <w:rsid w:val="00C0407E"/>
    <w:rsid w:val="00C04C51"/>
    <w:rsid w:val="00C04FF8"/>
    <w:rsid w:val="00C05158"/>
    <w:rsid w:val="00C05324"/>
    <w:rsid w:val="00C05406"/>
    <w:rsid w:val="00C06275"/>
    <w:rsid w:val="00C06660"/>
    <w:rsid w:val="00C06A7A"/>
    <w:rsid w:val="00C06B0D"/>
    <w:rsid w:val="00C06CDE"/>
    <w:rsid w:val="00C07165"/>
    <w:rsid w:val="00C074CA"/>
    <w:rsid w:val="00C0762C"/>
    <w:rsid w:val="00C076F5"/>
    <w:rsid w:val="00C07792"/>
    <w:rsid w:val="00C07952"/>
    <w:rsid w:val="00C07DC5"/>
    <w:rsid w:val="00C07FBD"/>
    <w:rsid w:val="00C10646"/>
    <w:rsid w:val="00C1093D"/>
    <w:rsid w:val="00C10E3F"/>
    <w:rsid w:val="00C11050"/>
    <w:rsid w:val="00C1181F"/>
    <w:rsid w:val="00C11AF9"/>
    <w:rsid w:val="00C11EA2"/>
    <w:rsid w:val="00C11EB2"/>
    <w:rsid w:val="00C1227D"/>
    <w:rsid w:val="00C12D57"/>
    <w:rsid w:val="00C12ECC"/>
    <w:rsid w:val="00C13778"/>
    <w:rsid w:val="00C13849"/>
    <w:rsid w:val="00C13A2A"/>
    <w:rsid w:val="00C13C53"/>
    <w:rsid w:val="00C13CD8"/>
    <w:rsid w:val="00C14170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A33"/>
    <w:rsid w:val="00C15EC2"/>
    <w:rsid w:val="00C15F46"/>
    <w:rsid w:val="00C16017"/>
    <w:rsid w:val="00C162A1"/>
    <w:rsid w:val="00C16356"/>
    <w:rsid w:val="00C1681C"/>
    <w:rsid w:val="00C16A19"/>
    <w:rsid w:val="00C16CDB"/>
    <w:rsid w:val="00C16DAA"/>
    <w:rsid w:val="00C171E1"/>
    <w:rsid w:val="00C1733C"/>
    <w:rsid w:val="00C17790"/>
    <w:rsid w:val="00C178A4"/>
    <w:rsid w:val="00C178F0"/>
    <w:rsid w:val="00C17A82"/>
    <w:rsid w:val="00C17CC1"/>
    <w:rsid w:val="00C20583"/>
    <w:rsid w:val="00C20A4E"/>
    <w:rsid w:val="00C20BD1"/>
    <w:rsid w:val="00C20E20"/>
    <w:rsid w:val="00C216B8"/>
    <w:rsid w:val="00C21B9A"/>
    <w:rsid w:val="00C21F5D"/>
    <w:rsid w:val="00C21FD8"/>
    <w:rsid w:val="00C222C3"/>
    <w:rsid w:val="00C2242B"/>
    <w:rsid w:val="00C22486"/>
    <w:rsid w:val="00C229A7"/>
    <w:rsid w:val="00C22F39"/>
    <w:rsid w:val="00C22FE8"/>
    <w:rsid w:val="00C23119"/>
    <w:rsid w:val="00C2321E"/>
    <w:rsid w:val="00C23265"/>
    <w:rsid w:val="00C23267"/>
    <w:rsid w:val="00C232AF"/>
    <w:rsid w:val="00C23420"/>
    <w:rsid w:val="00C238A4"/>
    <w:rsid w:val="00C241D1"/>
    <w:rsid w:val="00C24304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968"/>
    <w:rsid w:val="00C25BD2"/>
    <w:rsid w:val="00C25E15"/>
    <w:rsid w:val="00C25EDC"/>
    <w:rsid w:val="00C25F2E"/>
    <w:rsid w:val="00C2668A"/>
    <w:rsid w:val="00C26790"/>
    <w:rsid w:val="00C26914"/>
    <w:rsid w:val="00C2698D"/>
    <w:rsid w:val="00C26DFD"/>
    <w:rsid w:val="00C27728"/>
    <w:rsid w:val="00C27863"/>
    <w:rsid w:val="00C279D7"/>
    <w:rsid w:val="00C27EC8"/>
    <w:rsid w:val="00C27FB4"/>
    <w:rsid w:val="00C302B0"/>
    <w:rsid w:val="00C302B8"/>
    <w:rsid w:val="00C306D4"/>
    <w:rsid w:val="00C30781"/>
    <w:rsid w:val="00C30AFD"/>
    <w:rsid w:val="00C30BE5"/>
    <w:rsid w:val="00C30CC0"/>
    <w:rsid w:val="00C30E9E"/>
    <w:rsid w:val="00C31593"/>
    <w:rsid w:val="00C31601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07B"/>
    <w:rsid w:val="00C3313B"/>
    <w:rsid w:val="00C332AC"/>
    <w:rsid w:val="00C334E0"/>
    <w:rsid w:val="00C33565"/>
    <w:rsid w:val="00C337F0"/>
    <w:rsid w:val="00C3388A"/>
    <w:rsid w:val="00C338F7"/>
    <w:rsid w:val="00C33912"/>
    <w:rsid w:val="00C33DBB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5C68"/>
    <w:rsid w:val="00C364D3"/>
    <w:rsid w:val="00C36730"/>
    <w:rsid w:val="00C367CE"/>
    <w:rsid w:val="00C36CB6"/>
    <w:rsid w:val="00C3707C"/>
    <w:rsid w:val="00C370A3"/>
    <w:rsid w:val="00C374D4"/>
    <w:rsid w:val="00C379B4"/>
    <w:rsid w:val="00C37ECA"/>
    <w:rsid w:val="00C403B4"/>
    <w:rsid w:val="00C4071B"/>
    <w:rsid w:val="00C40A0E"/>
    <w:rsid w:val="00C40A99"/>
    <w:rsid w:val="00C4157B"/>
    <w:rsid w:val="00C419AE"/>
    <w:rsid w:val="00C41E06"/>
    <w:rsid w:val="00C41FAB"/>
    <w:rsid w:val="00C420C8"/>
    <w:rsid w:val="00C42199"/>
    <w:rsid w:val="00C4260D"/>
    <w:rsid w:val="00C427BF"/>
    <w:rsid w:val="00C4282A"/>
    <w:rsid w:val="00C42B4D"/>
    <w:rsid w:val="00C42C9C"/>
    <w:rsid w:val="00C42CEA"/>
    <w:rsid w:val="00C43A9C"/>
    <w:rsid w:val="00C43DBE"/>
    <w:rsid w:val="00C43DE6"/>
    <w:rsid w:val="00C44408"/>
    <w:rsid w:val="00C44821"/>
    <w:rsid w:val="00C449BD"/>
    <w:rsid w:val="00C449C5"/>
    <w:rsid w:val="00C45163"/>
    <w:rsid w:val="00C451BF"/>
    <w:rsid w:val="00C45604"/>
    <w:rsid w:val="00C4599C"/>
    <w:rsid w:val="00C45FA2"/>
    <w:rsid w:val="00C4606E"/>
    <w:rsid w:val="00C460E2"/>
    <w:rsid w:val="00C461CC"/>
    <w:rsid w:val="00C46287"/>
    <w:rsid w:val="00C465AE"/>
    <w:rsid w:val="00C4666F"/>
    <w:rsid w:val="00C466FF"/>
    <w:rsid w:val="00C46754"/>
    <w:rsid w:val="00C4680F"/>
    <w:rsid w:val="00C46B16"/>
    <w:rsid w:val="00C46D1C"/>
    <w:rsid w:val="00C46D7E"/>
    <w:rsid w:val="00C46D98"/>
    <w:rsid w:val="00C46F8D"/>
    <w:rsid w:val="00C47059"/>
    <w:rsid w:val="00C470C3"/>
    <w:rsid w:val="00C47636"/>
    <w:rsid w:val="00C4775D"/>
    <w:rsid w:val="00C47CB8"/>
    <w:rsid w:val="00C5035D"/>
    <w:rsid w:val="00C5062C"/>
    <w:rsid w:val="00C506BC"/>
    <w:rsid w:val="00C509BB"/>
    <w:rsid w:val="00C50AC5"/>
    <w:rsid w:val="00C50B29"/>
    <w:rsid w:val="00C513D3"/>
    <w:rsid w:val="00C5145B"/>
    <w:rsid w:val="00C51524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9E1"/>
    <w:rsid w:val="00C53A3F"/>
    <w:rsid w:val="00C54591"/>
    <w:rsid w:val="00C54639"/>
    <w:rsid w:val="00C54B26"/>
    <w:rsid w:val="00C54B52"/>
    <w:rsid w:val="00C54BC3"/>
    <w:rsid w:val="00C54D25"/>
    <w:rsid w:val="00C5527D"/>
    <w:rsid w:val="00C553F0"/>
    <w:rsid w:val="00C55428"/>
    <w:rsid w:val="00C554B4"/>
    <w:rsid w:val="00C5551D"/>
    <w:rsid w:val="00C55575"/>
    <w:rsid w:val="00C556D4"/>
    <w:rsid w:val="00C55B37"/>
    <w:rsid w:val="00C562C0"/>
    <w:rsid w:val="00C56371"/>
    <w:rsid w:val="00C5645E"/>
    <w:rsid w:val="00C5657E"/>
    <w:rsid w:val="00C5669F"/>
    <w:rsid w:val="00C56D64"/>
    <w:rsid w:val="00C56DFC"/>
    <w:rsid w:val="00C56F4F"/>
    <w:rsid w:val="00C57063"/>
    <w:rsid w:val="00C57292"/>
    <w:rsid w:val="00C57325"/>
    <w:rsid w:val="00C5752D"/>
    <w:rsid w:val="00C575F3"/>
    <w:rsid w:val="00C5795E"/>
    <w:rsid w:val="00C60285"/>
    <w:rsid w:val="00C6064C"/>
    <w:rsid w:val="00C60AB3"/>
    <w:rsid w:val="00C60B87"/>
    <w:rsid w:val="00C60E76"/>
    <w:rsid w:val="00C60F90"/>
    <w:rsid w:val="00C60FF1"/>
    <w:rsid w:val="00C610D2"/>
    <w:rsid w:val="00C6129A"/>
    <w:rsid w:val="00C612A4"/>
    <w:rsid w:val="00C616C6"/>
    <w:rsid w:val="00C61934"/>
    <w:rsid w:val="00C61D86"/>
    <w:rsid w:val="00C62221"/>
    <w:rsid w:val="00C623F6"/>
    <w:rsid w:val="00C62630"/>
    <w:rsid w:val="00C62898"/>
    <w:rsid w:val="00C629A9"/>
    <w:rsid w:val="00C62A14"/>
    <w:rsid w:val="00C62B07"/>
    <w:rsid w:val="00C62F80"/>
    <w:rsid w:val="00C63076"/>
    <w:rsid w:val="00C632BC"/>
    <w:rsid w:val="00C632C1"/>
    <w:rsid w:val="00C63480"/>
    <w:rsid w:val="00C63667"/>
    <w:rsid w:val="00C63786"/>
    <w:rsid w:val="00C6398B"/>
    <w:rsid w:val="00C63C61"/>
    <w:rsid w:val="00C6431D"/>
    <w:rsid w:val="00C6451D"/>
    <w:rsid w:val="00C64565"/>
    <w:rsid w:val="00C64939"/>
    <w:rsid w:val="00C64B4E"/>
    <w:rsid w:val="00C64DA2"/>
    <w:rsid w:val="00C64ED1"/>
    <w:rsid w:val="00C64ED6"/>
    <w:rsid w:val="00C64F53"/>
    <w:rsid w:val="00C657D0"/>
    <w:rsid w:val="00C65C33"/>
    <w:rsid w:val="00C65E3A"/>
    <w:rsid w:val="00C66354"/>
    <w:rsid w:val="00C66510"/>
    <w:rsid w:val="00C665F2"/>
    <w:rsid w:val="00C666EA"/>
    <w:rsid w:val="00C66710"/>
    <w:rsid w:val="00C672F6"/>
    <w:rsid w:val="00C67462"/>
    <w:rsid w:val="00C67535"/>
    <w:rsid w:val="00C67BC5"/>
    <w:rsid w:val="00C67E0B"/>
    <w:rsid w:val="00C70164"/>
    <w:rsid w:val="00C70429"/>
    <w:rsid w:val="00C7066D"/>
    <w:rsid w:val="00C709CF"/>
    <w:rsid w:val="00C70AA7"/>
    <w:rsid w:val="00C70BA8"/>
    <w:rsid w:val="00C70CC1"/>
    <w:rsid w:val="00C70E67"/>
    <w:rsid w:val="00C70F39"/>
    <w:rsid w:val="00C71779"/>
    <w:rsid w:val="00C71EC9"/>
    <w:rsid w:val="00C71EDD"/>
    <w:rsid w:val="00C721B1"/>
    <w:rsid w:val="00C7235F"/>
    <w:rsid w:val="00C72518"/>
    <w:rsid w:val="00C728F1"/>
    <w:rsid w:val="00C72AB3"/>
    <w:rsid w:val="00C72C57"/>
    <w:rsid w:val="00C72E3E"/>
    <w:rsid w:val="00C72FFA"/>
    <w:rsid w:val="00C731D6"/>
    <w:rsid w:val="00C733F3"/>
    <w:rsid w:val="00C734E9"/>
    <w:rsid w:val="00C737D1"/>
    <w:rsid w:val="00C738C0"/>
    <w:rsid w:val="00C739D4"/>
    <w:rsid w:val="00C73E43"/>
    <w:rsid w:val="00C7477C"/>
    <w:rsid w:val="00C74813"/>
    <w:rsid w:val="00C74F28"/>
    <w:rsid w:val="00C7523A"/>
    <w:rsid w:val="00C7528C"/>
    <w:rsid w:val="00C755E2"/>
    <w:rsid w:val="00C75B78"/>
    <w:rsid w:val="00C75EE0"/>
    <w:rsid w:val="00C75F04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7D8"/>
    <w:rsid w:val="00C8087F"/>
    <w:rsid w:val="00C80B7A"/>
    <w:rsid w:val="00C80CD3"/>
    <w:rsid w:val="00C80DC8"/>
    <w:rsid w:val="00C80F78"/>
    <w:rsid w:val="00C811D8"/>
    <w:rsid w:val="00C81AD7"/>
    <w:rsid w:val="00C81B60"/>
    <w:rsid w:val="00C820F1"/>
    <w:rsid w:val="00C8216A"/>
    <w:rsid w:val="00C8221A"/>
    <w:rsid w:val="00C8267C"/>
    <w:rsid w:val="00C827A9"/>
    <w:rsid w:val="00C82AAB"/>
    <w:rsid w:val="00C82BCB"/>
    <w:rsid w:val="00C82F8D"/>
    <w:rsid w:val="00C8324D"/>
    <w:rsid w:val="00C83A63"/>
    <w:rsid w:val="00C8429B"/>
    <w:rsid w:val="00C8442B"/>
    <w:rsid w:val="00C8473B"/>
    <w:rsid w:val="00C849E5"/>
    <w:rsid w:val="00C84B96"/>
    <w:rsid w:val="00C84E85"/>
    <w:rsid w:val="00C84EEF"/>
    <w:rsid w:val="00C8502D"/>
    <w:rsid w:val="00C8505A"/>
    <w:rsid w:val="00C85102"/>
    <w:rsid w:val="00C8584E"/>
    <w:rsid w:val="00C85B1C"/>
    <w:rsid w:val="00C85B30"/>
    <w:rsid w:val="00C85E86"/>
    <w:rsid w:val="00C85F6A"/>
    <w:rsid w:val="00C86712"/>
    <w:rsid w:val="00C86A33"/>
    <w:rsid w:val="00C87061"/>
    <w:rsid w:val="00C876A1"/>
    <w:rsid w:val="00C8790D"/>
    <w:rsid w:val="00C87D23"/>
    <w:rsid w:val="00C87E6A"/>
    <w:rsid w:val="00C87FF2"/>
    <w:rsid w:val="00C901AF"/>
    <w:rsid w:val="00C90281"/>
    <w:rsid w:val="00C90475"/>
    <w:rsid w:val="00C9075F"/>
    <w:rsid w:val="00C917AF"/>
    <w:rsid w:val="00C918AE"/>
    <w:rsid w:val="00C919B5"/>
    <w:rsid w:val="00C91A6D"/>
    <w:rsid w:val="00C9209D"/>
    <w:rsid w:val="00C923F4"/>
    <w:rsid w:val="00C92954"/>
    <w:rsid w:val="00C92BCC"/>
    <w:rsid w:val="00C92C3B"/>
    <w:rsid w:val="00C92D20"/>
    <w:rsid w:val="00C92DC3"/>
    <w:rsid w:val="00C92FA4"/>
    <w:rsid w:val="00C931AF"/>
    <w:rsid w:val="00C93417"/>
    <w:rsid w:val="00C935DE"/>
    <w:rsid w:val="00C93634"/>
    <w:rsid w:val="00C93C01"/>
    <w:rsid w:val="00C941B9"/>
    <w:rsid w:val="00C94385"/>
    <w:rsid w:val="00C94935"/>
    <w:rsid w:val="00C949A3"/>
    <w:rsid w:val="00C94C80"/>
    <w:rsid w:val="00C95165"/>
    <w:rsid w:val="00C95184"/>
    <w:rsid w:val="00C951E3"/>
    <w:rsid w:val="00C952D4"/>
    <w:rsid w:val="00C9530C"/>
    <w:rsid w:val="00C95879"/>
    <w:rsid w:val="00C95A57"/>
    <w:rsid w:val="00C95D0A"/>
    <w:rsid w:val="00C96025"/>
    <w:rsid w:val="00C962E0"/>
    <w:rsid w:val="00C9679C"/>
    <w:rsid w:val="00C967BC"/>
    <w:rsid w:val="00C96DC2"/>
    <w:rsid w:val="00C96FB3"/>
    <w:rsid w:val="00C978BB"/>
    <w:rsid w:val="00C97AEB"/>
    <w:rsid w:val="00C97BA3"/>
    <w:rsid w:val="00C97C92"/>
    <w:rsid w:val="00CA012A"/>
    <w:rsid w:val="00CA02AC"/>
    <w:rsid w:val="00CA036A"/>
    <w:rsid w:val="00CA0410"/>
    <w:rsid w:val="00CA04E9"/>
    <w:rsid w:val="00CA06D3"/>
    <w:rsid w:val="00CA081E"/>
    <w:rsid w:val="00CA0D05"/>
    <w:rsid w:val="00CA0EAA"/>
    <w:rsid w:val="00CA0F69"/>
    <w:rsid w:val="00CA13B0"/>
    <w:rsid w:val="00CA152E"/>
    <w:rsid w:val="00CA169F"/>
    <w:rsid w:val="00CA16CD"/>
    <w:rsid w:val="00CA1A92"/>
    <w:rsid w:val="00CA1B2F"/>
    <w:rsid w:val="00CA22B0"/>
    <w:rsid w:val="00CA257C"/>
    <w:rsid w:val="00CA286B"/>
    <w:rsid w:val="00CA28C5"/>
    <w:rsid w:val="00CA2A98"/>
    <w:rsid w:val="00CA39C5"/>
    <w:rsid w:val="00CA39F0"/>
    <w:rsid w:val="00CA3A16"/>
    <w:rsid w:val="00CA3A24"/>
    <w:rsid w:val="00CA3BD3"/>
    <w:rsid w:val="00CA4396"/>
    <w:rsid w:val="00CA4430"/>
    <w:rsid w:val="00CA44BB"/>
    <w:rsid w:val="00CA467A"/>
    <w:rsid w:val="00CA4E50"/>
    <w:rsid w:val="00CA56FB"/>
    <w:rsid w:val="00CA5B33"/>
    <w:rsid w:val="00CA5B7F"/>
    <w:rsid w:val="00CA5CBC"/>
    <w:rsid w:val="00CA5FB9"/>
    <w:rsid w:val="00CA64A0"/>
    <w:rsid w:val="00CA64F7"/>
    <w:rsid w:val="00CA6580"/>
    <w:rsid w:val="00CA689B"/>
    <w:rsid w:val="00CA696F"/>
    <w:rsid w:val="00CA69CA"/>
    <w:rsid w:val="00CA6CB5"/>
    <w:rsid w:val="00CA706C"/>
    <w:rsid w:val="00CA70D8"/>
    <w:rsid w:val="00CA73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6EF"/>
    <w:rsid w:val="00CB1764"/>
    <w:rsid w:val="00CB1D71"/>
    <w:rsid w:val="00CB25F9"/>
    <w:rsid w:val="00CB29BB"/>
    <w:rsid w:val="00CB2A28"/>
    <w:rsid w:val="00CB2D9A"/>
    <w:rsid w:val="00CB2E2D"/>
    <w:rsid w:val="00CB30D0"/>
    <w:rsid w:val="00CB361F"/>
    <w:rsid w:val="00CB37F1"/>
    <w:rsid w:val="00CB3C2F"/>
    <w:rsid w:val="00CB3F42"/>
    <w:rsid w:val="00CB4280"/>
    <w:rsid w:val="00CB46ED"/>
    <w:rsid w:val="00CB4A5F"/>
    <w:rsid w:val="00CB5072"/>
    <w:rsid w:val="00CB516F"/>
    <w:rsid w:val="00CB5255"/>
    <w:rsid w:val="00CB52AE"/>
    <w:rsid w:val="00CB5304"/>
    <w:rsid w:val="00CB5828"/>
    <w:rsid w:val="00CB5AC8"/>
    <w:rsid w:val="00CB5DF6"/>
    <w:rsid w:val="00CB65F2"/>
    <w:rsid w:val="00CB689E"/>
    <w:rsid w:val="00CB6DCD"/>
    <w:rsid w:val="00CB7778"/>
    <w:rsid w:val="00CB77E7"/>
    <w:rsid w:val="00CB787C"/>
    <w:rsid w:val="00CB7F5C"/>
    <w:rsid w:val="00CB7FD9"/>
    <w:rsid w:val="00CC0458"/>
    <w:rsid w:val="00CC06EC"/>
    <w:rsid w:val="00CC06F8"/>
    <w:rsid w:val="00CC08BC"/>
    <w:rsid w:val="00CC0C6A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52A"/>
    <w:rsid w:val="00CC2AF4"/>
    <w:rsid w:val="00CC2BA6"/>
    <w:rsid w:val="00CC2D6F"/>
    <w:rsid w:val="00CC3435"/>
    <w:rsid w:val="00CC397B"/>
    <w:rsid w:val="00CC3C54"/>
    <w:rsid w:val="00CC3CB5"/>
    <w:rsid w:val="00CC3EB2"/>
    <w:rsid w:val="00CC3F89"/>
    <w:rsid w:val="00CC4303"/>
    <w:rsid w:val="00CC4343"/>
    <w:rsid w:val="00CC43ED"/>
    <w:rsid w:val="00CC4535"/>
    <w:rsid w:val="00CC4CCF"/>
    <w:rsid w:val="00CC50B6"/>
    <w:rsid w:val="00CC5292"/>
    <w:rsid w:val="00CC5434"/>
    <w:rsid w:val="00CC5548"/>
    <w:rsid w:val="00CC5CD4"/>
    <w:rsid w:val="00CC5EB3"/>
    <w:rsid w:val="00CC6189"/>
    <w:rsid w:val="00CC622F"/>
    <w:rsid w:val="00CC668E"/>
    <w:rsid w:val="00CC6847"/>
    <w:rsid w:val="00CC6981"/>
    <w:rsid w:val="00CC6E14"/>
    <w:rsid w:val="00CC6EA6"/>
    <w:rsid w:val="00CC7093"/>
    <w:rsid w:val="00CC779B"/>
    <w:rsid w:val="00CC7918"/>
    <w:rsid w:val="00CC7E7F"/>
    <w:rsid w:val="00CD029D"/>
    <w:rsid w:val="00CD098D"/>
    <w:rsid w:val="00CD0CCC"/>
    <w:rsid w:val="00CD1092"/>
    <w:rsid w:val="00CD161D"/>
    <w:rsid w:val="00CD1924"/>
    <w:rsid w:val="00CD1C67"/>
    <w:rsid w:val="00CD1FEF"/>
    <w:rsid w:val="00CD2108"/>
    <w:rsid w:val="00CD2238"/>
    <w:rsid w:val="00CD231B"/>
    <w:rsid w:val="00CD245B"/>
    <w:rsid w:val="00CD26B4"/>
    <w:rsid w:val="00CD2ACB"/>
    <w:rsid w:val="00CD2D2A"/>
    <w:rsid w:val="00CD2E36"/>
    <w:rsid w:val="00CD2EAA"/>
    <w:rsid w:val="00CD31EC"/>
    <w:rsid w:val="00CD34EF"/>
    <w:rsid w:val="00CD354F"/>
    <w:rsid w:val="00CD38F5"/>
    <w:rsid w:val="00CD396B"/>
    <w:rsid w:val="00CD3A73"/>
    <w:rsid w:val="00CD3B48"/>
    <w:rsid w:val="00CD3D98"/>
    <w:rsid w:val="00CD46DC"/>
    <w:rsid w:val="00CD507B"/>
    <w:rsid w:val="00CD569B"/>
    <w:rsid w:val="00CD56C0"/>
    <w:rsid w:val="00CD5A8B"/>
    <w:rsid w:val="00CD5D92"/>
    <w:rsid w:val="00CD6078"/>
    <w:rsid w:val="00CD6C83"/>
    <w:rsid w:val="00CD6FEF"/>
    <w:rsid w:val="00CD707D"/>
    <w:rsid w:val="00CD757E"/>
    <w:rsid w:val="00CD788E"/>
    <w:rsid w:val="00CD78CA"/>
    <w:rsid w:val="00CD793A"/>
    <w:rsid w:val="00CD7B57"/>
    <w:rsid w:val="00CD7BAE"/>
    <w:rsid w:val="00CD7D17"/>
    <w:rsid w:val="00CE00F5"/>
    <w:rsid w:val="00CE02D6"/>
    <w:rsid w:val="00CE046F"/>
    <w:rsid w:val="00CE06CE"/>
    <w:rsid w:val="00CE095F"/>
    <w:rsid w:val="00CE0B1A"/>
    <w:rsid w:val="00CE1165"/>
    <w:rsid w:val="00CE1314"/>
    <w:rsid w:val="00CE14A5"/>
    <w:rsid w:val="00CE14FF"/>
    <w:rsid w:val="00CE1565"/>
    <w:rsid w:val="00CE1586"/>
    <w:rsid w:val="00CE1605"/>
    <w:rsid w:val="00CE21C3"/>
    <w:rsid w:val="00CE2211"/>
    <w:rsid w:val="00CE2997"/>
    <w:rsid w:val="00CE2A48"/>
    <w:rsid w:val="00CE2AF4"/>
    <w:rsid w:val="00CE2B26"/>
    <w:rsid w:val="00CE356A"/>
    <w:rsid w:val="00CE3716"/>
    <w:rsid w:val="00CE38F2"/>
    <w:rsid w:val="00CE3A95"/>
    <w:rsid w:val="00CE3E5B"/>
    <w:rsid w:val="00CE3FBA"/>
    <w:rsid w:val="00CE3FC8"/>
    <w:rsid w:val="00CE443C"/>
    <w:rsid w:val="00CE4618"/>
    <w:rsid w:val="00CE4964"/>
    <w:rsid w:val="00CE4D2F"/>
    <w:rsid w:val="00CE4E64"/>
    <w:rsid w:val="00CE4ECA"/>
    <w:rsid w:val="00CE50B2"/>
    <w:rsid w:val="00CE51CC"/>
    <w:rsid w:val="00CE5501"/>
    <w:rsid w:val="00CE5560"/>
    <w:rsid w:val="00CE5748"/>
    <w:rsid w:val="00CE58D9"/>
    <w:rsid w:val="00CE5945"/>
    <w:rsid w:val="00CE5BF3"/>
    <w:rsid w:val="00CE5C77"/>
    <w:rsid w:val="00CE5CCB"/>
    <w:rsid w:val="00CE5FF1"/>
    <w:rsid w:val="00CE721B"/>
    <w:rsid w:val="00CE7598"/>
    <w:rsid w:val="00CE772D"/>
    <w:rsid w:val="00CE7DB4"/>
    <w:rsid w:val="00CE7FB7"/>
    <w:rsid w:val="00CF03A8"/>
    <w:rsid w:val="00CF0412"/>
    <w:rsid w:val="00CF0608"/>
    <w:rsid w:val="00CF0811"/>
    <w:rsid w:val="00CF0A50"/>
    <w:rsid w:val="00CF0E19"/>
    <w:rsid w:val="00CF1320"/>
    <w:rsid w:val="00CF1D83"/>
    <w:rsid w:val="00CF22F0"/>
    <w:rsid w:val="00CF292C"/>
    <w:rsid w:val="00CF2D6E"/>
    <w:rsid w:val="00CF3286"/>
    <w:rsid w:val="00CF33F8"/>
    <w:rsid w:val="00CF35E5"/>
    <w:rsid w:val="00CF3999"/>
    <w:rsid w:val="00CF399F"/>
    <w:rsid w:val="00CF3C8F"/>
    <w:rsid w:val="00CF3E55"/>
    <w:rsid w:val="00CF446A"/>
    <w:rsid w:val="00CF4759"/>
    <w:rsid w:val="00CF4843"/>
    <w:rsid w:val="00CF4D96"/>
    <w:rsid w:val="00CF5307"/>
    <w:rsid w:val="00CF58E3"/>
    <w:rsid w:val="00CF5C9E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CF7E2D"/>
    <w:rsid w:val="00CF7E4E"/>
    <w:rsid w:val="00D00431"/>
    <w:rsid w:val="00D005F4"/>
    <w:rsid w:val="00D00751"/>
    <w:rsid w:val="00D00949"/>
    <w:rsid w:val="00D00A3F"/>
    <w:rsid w:val="00D00A6F"/>
    <w:rsid w:val="00D017D8"/>
    <w:rsid w:val="00D0199F"/>
    <w:rsid w:val="00D01B48"/>
    <w:rsid w:val="00D01C4E"/>
    <w:rsid w:val="00D01ECF"/>
    <w:rsid w:val="00D02023"/>
    <w:rsid w:val="00D0207F"/>
    <w:rsid w:val="00D024C6"/>
    <w:rsid w:val="00D0290F"/>
    <w:rsid w:val="00D02C61"/>
    <w:rsid w:val="00D02C77"/>
    <w:rsid w:val="00D02D2B"/>
    <w:rsid w:val="00D030EA"/>
    <w:rsid w:val="00D033FC"/>
    <w:rsid w:val="00D03AE3"/>
    <w:rsid w:val="00D03D80"/>
    <w:rsid w:val="00D043B4"/>
    <w:rsid w:val="00D04678"/>
    <w:rsid w:val="00D04746"/>
    <w:rsid w:val="00D04CE0"/>
    <w:rsid w:val="00D04DFE"/>
    <w:rsid w:val="00D05196"/>
    <w:rsid w:val="00D05232"/>
    <w:rsid w:val="00D0594B"/>
    <w:rsid w:val="00D05C28"/>
    <w:rsid w:val="00D05E05"/>
    <w:rsid w:val="00D05EBA"/>
    <w:rsid w:val="00D05FA7"/>
    <w:rsid w:val="00D0605F"/>
    <w:rsid w:val="00D0611C"/>
    <w:rsid w:val="00D0627F"/>
    <w:rsid w:val="00D06375"/>
    <w:rsid w:val="00D0637E"/>
    <w:rsid w:val="00D063F9"/>
    <w:rsid w:val="00D064A9"/>
    <w:rsid w:val="00D066BA"/>
    <w:rsid w:val="00D06F24"/>
    <w:rsid w:val="00D0723E"/>
    <w:rsid w:val="00D07273"/>
    <w:rsid w:val="00D07463"/>
    <w:rsid w:val="00D076D9"/>
    <w:rsid w:val="00D07D94"/>
    <w:rsid w:val="00D07E3D"/>
    <w:rsid w:val="00D10684"/>
    <w:rsid w:val="00D10686"/>
    <w:rsid w:val="00D106FC"/>
    <w:rsid w:val="00D1071F"/>
    <w:rsid w:val="00D10D94"/>
    <w:rsid w:val="00D110EF"/>
    <w:rsid w:val="00D11162"/>
    <w:rsid w:val="00D113EB"/>
    <w:rsid w:val="00D11433"/>
    <w:rsid w:val="00D11451"/>
    <w:rsid w:val="00D1165A"/>
    <w:rsid w:val="00D1169C"/>
    <w:rsid w:val="00D118EC"/>
    <w:rsid w:val="00D11A4F"/>
    <w:rsid w:val="00D11C11"/>
    <w:rsid w:val="00D11C8F"/>
    <w:rsid w:val="00D11D01"/>
    <w:rsid w:val="00D12225"/>
    <w:rsid w:val="00D12471"/>
    <w:rsid w:val="00D124A5"/>
    <w:rsid w:val="00D12798"/>
    <w:rsid w:val="00D12B06"/>
    <w:rsid w:val="00D12E5E"/>
    <w:rsid w:val="00D130E4"/>
    <w:rsid w:val="00D135F0"/>
    <w:rsid w:val="00D13626"/>
    <w:rsid w:val="00D13677"/>
    <w:rsid w:val="00D140F3"/>
    <w:rsid w:val="00D1430E"/>
    <w:rsid w:val="00D14384"/>
    <w:rsid w:val="00D144FA"/>
    <w:rsid w:val="00D1494D"/>
    <w:rsid w:val="00D14BCE"/>
    <w:rsid w:val="00D14C8E"/>
    <w:rsid w:val="00D14D59"/>
    <w:rsid w:val="00D1536D"/>
    <w:rsid w:val="00D15739"/>
    <w:rsid w:val="00D158B8"/>
    <w:rsid w:val="00D15C4F"/>
    <w:rsid w:val="00D15C9D"/>
    <w:rsid w:val="00D15ED9"/>
    <w:rsid w:val="00D160C0"/>
    <w:rsid w:val="00D16371"/>
    <w:rsid w:val="00D16477"/>
    <w:rsid w:val="00D167E7"/>
    <w:rsid w:val="00D16AD6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D06"/>
    <w:rsid w:val="00D20EB0"/>
    <w:rsid w:val="00D20FA4"/>
    <w:rsid w:val="00D212B6"/>
    <w:rsid w:val="00D215BD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6B1"/>
    <w:rsid w:val="00D24A39"/>
    <w:rsid w:val="00D25148"/>
    <w:rsid w:val="00D25738"/>
    <w:rsid w:val="00D259B9"/>
    <w:rsid w:val="00D25A4C"/>
    <w:rsid w:val="00D25AEB"/>
    <w:rsid w:val="00D25B3D"/>
    <w:rsid w:val="00D25F2F"/>
    <w:rsid w:val="00D25F6D"/>
    <w:rsid w:val="00D26310"/>
    <w:rsid w:val="00D263BD"/>
    <w:rsid w:val="00D26492"/>
    <w:rsid w:val="00D2660D"/>
    <w:rsid w:val="00D2690D"/>
    <w:rsid w:val="00D269EA"/>
    <w:rsid w:val="00D26A04"/>
    <w:rsid w:val="00D26D91"/>
    <w:rsid w:val="00D27BB4"/>
    <w:rsid w:val="00D303D5"/>
    <w:rsid w:val="00D3053C"/>
    <w:rsid w:val="00D306BA"/>
    <w:rsid w:val="00D30A25"/>
    <w:rsid w:val="00D30A35"/>
    <w:rsid w:val="00D310CF"/>
    <w:rsid w:val="00D3144C"/>
    <w:rsid w:val="00D31512"/>
    <w:rsid w:val="00D31886"/>
    <w:rsid w:val="00D31A9F"/>
    <w:rsid w:val="00D31D67"/>
    <w:rsid w:val="00D32164"/>
    <w:rsid w:val="00D3220E"/>
    <w:rsid w:val="00D328A4"/>
    <w:rsid w:val="00D32980"/>
    <w:rsid w:val="00D32FE8"/>
    <w:rsid w:val="00D33DA0"/>
    <w:rsid w:val="00D34005"/>
    <w:rsid w:val="00D3417F"/>
    <w:rsid w:val="00D34302"/>
    <w:rsid w:val="00D34425"/>
    <w:rsid w:val="00D344D5"/>
    <w:rsid w:val="00D3467B"/>
    <w:rsid w:val="00D3497D"/>
    <w:rsid w:val="00D34A5F"/>
    <w:rsid w:val="00D34EA0"/>
    <w:rsid w:val="00D35109"/>
    <w:rsid w:val="00D35311"/>
    <w:rsid w:val="00D35775"/>
    <w:rsid w:val="00D357BB"/>
    <w:rsid w:val="00D358CC"/>
    <w:rsid w:val="00D35E15"/>
    <w:rsid w:val="00D35FEE"/>
    <w:rsid w:val="00D36034"/>
    <w:rsid w:val="00D360AD"/>
    <w:rsid w:val="00D3681D"/>
    <w:rsid w:val="00D36D79"/>
    <w:rsid w:val="00D3728D"/>
    <w:rsid w:val="00D37291"/>
    <w:rsid w:val="00D376B2"/>
    <w:rsid w:val="00D37DF6"/>
    <w:rsid w:val="00D4011D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D0E"/>
    <w:rsid w:val="00D42C4B"/>
    <w:rsid w:val="00D4321D"/>
    <w:rsid w:val="00D43455"/>
    <w:rsid w:val="00D43900"/>
    <w:rsid w:val="00D43925"/>
    <w:rsid w:val="00D4396D"/>
    <w:rsid w:val="00D44006"/>
    <w:rsid w:val="00D44049"/>
    <w:rsid w:val="00D44063"/>
    <w:rsid w:val="00D441A5"/>
    <w:rsid w:val="00D44382"/>
    <w:rsid w:val="00D4466C"/>
    <w:rsid w:val="00D44704"/>
    <w:rsid w:val="00D44C7F"/>
    <w:rsid w:val="00D44DE9"/>
    <w:rsid w:val="00D44E32"/>
    <w:rsid w:val="00D45089"/>
    <w:rsid w:val="00D450FB"/>
    <w:rsid w:val="00D45747"/>
    <w:rsid w:val="00D45CCB"/>
    <w:rsid w:val="00D4600E"/>
    <w:rsid w:val="00D462B2"/>
    <w:rsid w:val="00D4665C"/>
    <w:rsid w:val="00D4691C"/>
    <w:rsid w:val="00D469A2"/>
    <w:rsid w:val="00D473C8"/>
    <w:rsid w:val="00D47944"/>
    <w:rsid w:val="00D47DD7"/>
    <w:rsid w:val="00D47EFC"/>
    <w:rsid w:val="00D47F7F"/>
    <w:rsid w:val="00D5010C"/>
    <w:rsid w:val="00D502CF"/>
    <w:rsid w:val="00D5088C"/>
    <w:rsid w:val="00D509A6"/>
    <w:rsid w:val="00D50A2C"/>
    <w:rsid w:val="00D50DF7"/>
    <w:rsid w:val="00D5147F"/>
    <w:rsid w:val="00D515F4"/>
    <w:rsid w:val="00D51915"/>
    <w:rsid w:val="00D519AD"/>
    <w:rsid w:val="00D51D4A"/>
    <w:rsid w:val="00D525E6"/>
    <w:rsid w:val="00D529D7"/>
    <w:rsid w:val="00D52D8E"/>
    <w:rsid w:val="00D5331A"/>
    <w:rsid w:val="00D5356A"/>
    <w:rsid w:val="00D53659"/>
    <w:rsid w:val="00D536AB"/>
    <w:rsid w:val="00D53C76"/>
    <w:rsid w:val="00D53CDE"/>
    <w:rsid w:val="00D54198"/>
    <w:rsid w:val="00D543E6"/>
    <w:rsid w:val="00D5487A"/>
    <w:rsid w:val="00D548D5"/>
    <w:rsid w:val="00D54CD8"/>
    <w:rsid w:val="00D54EF3"/>
    <w:rsid w:val="00D55BAF"/>
    <w:rsid w:val="00D55BBB"/>
    <w:rsid w:val="00D55C85"/>
    <w:rsid w:val="00D56459"/>
    <w:rsid w:val="00D568DF"/>
    <w:rsid w:val="00D56B19"/>
    <w:rsid w:val="00D5707E"/>
    <w:rsid w:val="00D574E6"/>
    <w:rsid w:val="00D576DD"/>
    <w:rsid w:val="00D57708"/>
    <w:rsid w:val="00D57BC4"/>
    <w:rsid w:val="00D57C91"/>
    <w:rsid w:val="00D57D7C"/>
    <w:rsid w:val="00D60129"/>
    <w:rsid w:val="00D60207"/>
    <w:rsid w:val="00D60331"/>
    <w:rsid w:val="00D60651"/>
    <w:rsid w:val="00D60852"/>
    <w:rsid w:val="00D60983"/>
    <w:rsid w:val="00D609BA"/>
    <w:rsid w:val="00D60B03"/>
    <w:rsid w:val="00D6157F"/>
    <w:rsid w:val="00D617DF"/>
    <w:rsid w:val="00D6197B"/>
    <w:rsid w:val="00D61AD0"/>
    <w:rsid w:val="00D61FA6"/>
    <w:rsid w:val="00D6244F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5C93"/>
    <w:rsid w:val="00D66AB9"/>
    <w:rsid w:val="00D66CAC"/>
    <w:rsid w:val="00D66CC3"/>
    <w:rsid w:val="00D670C1"/>
    <w:rsid w:val="00D670C5"/>
    <w:rsid w:val="00D67692"/>
    <w:rsid w:val="00D67835"/>
    <w:rsid w:val="00D70766"/>
    <w:rsid w:val="00D707C2"/>
    <w:rsid w:val="00D708B6"/>
    <w:rsid w:val="00D70BAC"/>
    <w:rsid w:val="00D70DD8"/>
    <w:rsid w:val="00D70E24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0E"/>
    <w:rsid w:val="00D728E8"/>
    <w:rsid w:val="00D72FBB"/>
    <w:rsid w:val="00D730D7"/>
    <w:rsid w:val="00D734BB"/>
    <w:rsid w:val="00D735F8"/>
    <w:rsid w:val="00D7413D"/>
    <w:rsid w:val="00D7451F"/>
    <w:rsid w:val="00D7458E"/>
    <w:rsid w:val="00D74B54"/>
    <w:rsid w:val="00D74D15"/>
    <w:rsid w:val="00D74F79"/>
    <w:rsid w:val="00D75108"/>
    <w:rsid w:val="00D7528A"/>
    <w:rsid w:val="00D752CA"/>
    <w:rsid w:val="00D75307"/>
    <w:rsid w:val="00D753C8"/>
    <w:rsid w:val="00D7557E"/>
    <w:rsid w:val="00D75B57"/>
    <w:rsid w:val="00D7615B"/>
    <w:rsid w:val="00D762B4"/>
    <w:rsid w:val="00D768A0"/>
    <w:rsid w:val="00D768A8"/>
    <w:rsid w:val="00D76900"/>
    <w:rsid w:val="00D76E47"/>
    <w:rsid w:val="00D77274"/>
    <w:rsid w:val="00D775CE"/>
    <w:rsid w:val="00D775EC"/>
    <w:rsid w:val="00D7777A"/>
    <w:rsid w:val="00D77A4B"/>
    <w:rsid w:val="00D77D15"/>
    <w:rsid w:val="00D77D6C"/>
    <w:rsid w:val="00D80783"/>
    <w:rsid w:val="00D809AA"/>
    <w:rsid w:val="00D80A27"/>
    <w:rsid w:val="00D80D25"/>
    <w:rsid w:val="00D80E7E"/>
    <w:rsid w:val="00D81635"/>
    <w:rsid w:val="00D81D11"/>
    <w:rsid w:val="00D81DB3"/>
    <w:rsid w:val="00D81EDD"/>
    <w:rsid w:val="00D83102"/>
    <w:rsid w:val="00D83729"/>
    <w:rsid w:val="00D83B49"/>
    <w:rsid w:val="00D83EE2"/>
    <w:rsid w:val="00D83F11"/>
    <w:rsid w:val="00D83F25"/>
    <w:rsid w:val="00D84675"/>
    <w:rsid w:val="00D84700"/>
    <w:rsid w:val="00D848A0"/>
    <w:rsid w:val="00D84A4C"/>
    <w:rsid w:val="00D84D12"/>
    <w:rsid w:val="00D850E4"/>
    <w:rsid w:val="00D85A4F"/>
    <w:rsid w:val="00D85ADF"/>
    <w:rsid w:val="00D85FAA"/>
    <w:rsid w:val="00D86082"/>
    <w:rsid w:val="00D860BB"/>
    <w:rsid w:val="00D863BA"/>
    <w:rsid w:val="00D8667C"/>
    <w:rsid w:val="00D86F11"/>
    <w:rsid w:val="00D873E6"/>
    <w:rsid w:val="00D87411"/>
    <w:rsid w:val="00D874AE"/>
    <w:rsid w:val="00D903F1"/>
    <w:rsid w:val="00D904B3"/>
    <w:rsid w:val="00D90697"/>
    <w:rsid w:val="00D906B7"/>
    <w:rsid w:val="00D90789"/>
    <w:rsid w:val="00D90A07"/>
    <w:rsid w:val="00D90E0B"/>
    <w:rsid w:val="00D91002"/>
    <w:rsid w:val="00D9110D"/>
    <w:rsid w:val="00D9149F"/>
    <w:rsid w:val="00D9152B"/>
    <w:rsid w:val="00D9178D"/>
    <w:rsid w:val="00D918FA"/>
    <w:rsid w:val="00D919F3"/>
    <w:rsid w:val="00D91E72"/>
    <w:rsid w:val="00D922A8"/>
    <w:rsid w:val="00D925D2"/>
    <w:rsid w:val="00D9294A"/>
    <w:rsid w:val="00D92E44"/>
    <w:rsid w:val="00D9336B"/>
    <w:rsid w:val="00D9342A"/>
    <w:rsid w:val="00D935E4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831"/>
    <w:rsid w:val="00D95AF3"/>
    <w:rsid w:val="00D95B6E"/>
    <w:rsid w:val="00D95C66"/>
    <w:rsid w:val="00D9759F"/>
    <w:rsid w:val="00D97953"/>
    <w:rsid w:val="00D97E43"/>
    <w:rsid w:val="00DA0004"/>
    <w:rsid w:val="00DA0CF8"/>
    <w:rsid w:val="00DA0D17"/>
    <w:rsid w:val="00DA0DBB"/>
    <w:rsid w:val="00DA0FC6"/>
    <w:rsid w:val="00DA0FF6"/>
    <w:rsid w:val="00DA1193"/>
    <w:rsid w:val="00DA13A1"/>
    <w:rsid w:val="00DA1777"/>
    <w:rsid w:val="00DA1B30"/>
    <w:rsid w:val="00DA1C97"/>
    <w:rsid w:val="00DA1F98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B9B"/>
    <w:rsid w:val="00DA4F00"/>
    <w:rsid w:val="00DA5081"/>
    <w:rsid w:val="00DA50EB"/>
    <w:rsid w:val="00DA5391"/>
    <w:rsid w:val="00DA578E"/>
    <w:rsid w:val="00DA58C1"/>
    <w:rsid w:val="00DA5DB3"/>
    <w:rsid w:val="00DA5E8C"/>
    <w:rsid w:val="00DA5F7C"/>
    <w:rsid w:val="00DA65FA"/>
    <w:rsid w:val="00DA6B8A"/>
    <w:rsid w:val="00DA6EB2"/>
    <w:rsid w:val="00DA72D1"/>
    <w:rsid w:val="00DA733E"/>
    <w:rsid w:val="00DA7C75"/>
    <w:rsid w:val="00DA7EB9"/>
    <w:rsid w:val="00DB014D"/>
    <w:rsid w:val="00DB05D4"/>
    <w:rsid w:val="00DB0CC0"/>
    <w:rsid w:val="00DB117F"/>
    <w:rsid w:val="00DB121A"/>
    <w:rsid w:val="00DB1324"/>
    <w:rsid w:val="00DB19E7"/>
    <w:rsid w:val="00DB1A4B"/>
    <w:rsid w:val="00DB1F3C"/>
    <w:rsid w:val="00DB268D"/>
    <w:rsid w:val="00DB27FA"/>
    <w:rsid w:val="00DB296B"/>
    <w:rsid w:val="00DB2C3B"/>
    <w:rsid w:val="00DB2ECB"/>
    <w:rsid w:val="00DB31DC"/>
    <w:rsid w:val="00DB325F"/>
    <w:rsid w:val="00DB32B3"/>
    <w:rsid w:val="00DB366A"/>
    <w:rsid w:val="00DB393A"/>
    <w:rsid w:val="00DB3986"/>
    <w:rsid w:val="00DB3C24"/>
    <w:rsid w:val="00DB3D70"/>
    <w:rsid w:val="00DB3F73"/>
    <w:rsid w:val="00DB41BA"/>
    <w:rsid w:val="00DB4395"/>
    <w:rsid w:val="00DB4477"/>
    <w:rsid w:val="00DB4862"/>
    <w:rsid w:val="00DB49FE"/>
    <w:rsid w:val="00DB4F03"/>
    <w:rsid w:val="00DB548D"/>
    <w:rsid w:val="00DB55FD"/>
    <w:rsid w:val="00DB5AA2"/>
    <w:rsid w:val="00DB616C"/>
    <w:rsid w:val="00DB647F"/>
    <w:rsid w:val="00DB6572"/>
    <w:rsid w:val="00DB66B3"/>
    <w:rsid w:val="00DB6705"/>
    <w:rsid w:val="00DB68AB"/>
    <w:rsid w:val="00DB691E"/>
    <w:rsid w:val="00DB69EF"/>
    <w:rsid w:val="00DB7007"/>
    <w:rsid w:val="00DB7058"/>
    <w:rsid w:val="00DB711F"/>
    <w:rsid w:val="00DB7390"/>
    <w:rsid w:val="00DB7546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0D06"/>
    <w:rsid w:val="00DC0E5F"/>
    <w:rsid w:val="00DC15B7"/>
    <w:rsid w:val="00DC1895"/>
    <w:rsid w:val="00DC1C79"/>
    <w:rsid w:val="00DC1D01"/>
    <w:rsid w:val="00DC2087"/>
    <w:rsid w:val="00DC2168"/>
    <w:rsid w:val="00DC2242"/>
    <w:rsid w:val="00DC2380"/>
    <w:rsid w:val="00DC254E"/>
    <w:rsid w:val="00DC2E85"/>
    <w:rsid w:val="00DC35B4"/>
    <w:rsid w:val="00DC3954"/>
    <w:rsid w:val="00DC3986"/>
    <w:rsid w:val="00DC4089"/>
    <w:rsid w:val="00DC4358"/>
    <w:rsid w:val="00DC455C"/>
    <w:rsid w:val="00DC45A9"/>
    <w:rsid w:val="00DC45E5"/>
    <w:rsid w:val="00DC4656"/>
    <w:rsid w:val="00DC4673"/>
    <w:rsid w:val="00DC498D"/>
    <w:rsid w:val="00DC4C2D"/>
    <w:rsid w:val="00DC51F6"/>
    <w:rsid w:val="00DC53A2"/>
    <w:rsid w:val="00DC55F3"/>
    <w:rsid w:val="00DC5643"/>
    <w:rsid w:val="00DC6041"/>
    <w:rsid w:val="00DC6367"/>
    <w:rsid w:val="00DC659C"/>
    <w:rsid w:val="00DC684D"/>
    <w:rsid w:val="00DC6F49"/>
    <w:rsid w:val="00DC706A"/>
    <w:rsid w:val="00DC74A1"/>
    <w:rsid w:val="00DC7B9B"/>
    <w:rsid w:val="00DC7EC9"/>
    <w:rsid w:val="00DD05A7"/>
    <w:rsid w:val="00DD098C"/>
    <w:rsid w:val="00DD0E91"/>
    <w:rsid w:val="00DD1058"/>
    <w:rsid w:val="00DD1141"/>
    <w:rsid w:val="00DD17E6"/>
    <w:rsid w:val="00DD1B68"/>
    <w:rsid w:val="00DD23D5"/>
    <w:rsid w:val="00DD2801"/>
    <w:rsid w:val="00DD2B13"/>
    <w:rsid w:val="00DD2D4A"/>
    <w:rsid w:val="00DD2F75"/>
    <w:rsid w:val="00DD3051"/>
    <w:rsid w:val="00DD3139"/>
    <w:rsid w:val="00DD3241"/>
    <w:rsid w:val="00DD3B3B"/>
    <w:rsid w:val="00DD3C9F"/>
    <w:rsid w:val="00DD46F5"/>
    <w:rsid w:val="00DD47D5"/>
    <w:rsid w:val="00DD4AFD"/>
    <w:rsid w:val="00DD4D21"/>
    <w:rsid w:val="00DD4D2E"/>
    <w:rsid w:val="00DD50BC"/>
    <w:rsid w:val="00DD5151"/>
    <w:rsid w:val="00DD549B"/>
    <w:rsid w:val="00DD593E"/>
    <w:rsid w:val="00DD59BF"/>
    <w:rsid w:val="00DD5A95"/>
    <w:rsid w:val="00DD5B02"/>
    <w:rsid w:val="00DD5ED2"/>
    <w:rsid w:val="00DD6C28"/>
    <w:rsid w:val="00DD6E71"/>
    <w:rsid w:val="00DD6F03"/>
    <w:rsid w:val="00DD789D"/>
    <w:rsid w:val="00DD7971"/>
    <w:rsid w:val="00DD7B2E"/>
    <w:rsid w:val="00DD7F05"/>
    <w:rsid w:val="00DE0B13"/>
    <w:rsid w:val="00DE10F9"/>
    <w:rsid w:val="00DE152A"/>
    <w:rsid w:val="00DE1643"/>
    <w:rsid w:val="00DE176E"/>
    <w:rsid w:val="00DE1908"/>
    <w:rsid w:val="00DE191A"/>
    <w:rsid w:val="00DE1B05"/>
    <w:rsid w:val="00DE1BCE"/>
    <w:rsid w:val="00DE1DBC"/>
    <w:rsid w:val="00DE1E5E"/>
    <w:rsid w:val="00DE1EDF"/>
    <w:rsid w:val="00DE2644"/>
    <w:rsid w:val="00DE2793"/>
    <w:rsid w:val="00DE2EEC"/>
    <w:rsid w:val="00DE3010"/>
    <w:rsid w:val="00DE32BA"/>
    <w:rsid w:val="00DE3346"/>
    <w:rsid w:val="00DE33A1"/>
    <w:rsid w:val="00DE358D"/>
    <w:rsid w:val="00DE386B"/>
    <w:rsid w:val="00DE3B42"/>
    <w:rsid w:val="00DE3C9F"/>
    <w:rsid w:val="00DE414D"/>
    <w:rsid w:val="00DE4368"/>
    <w:rsid w:val="00DE44D2"/>
    <w:rsid w:val="00DE4922"/>
    <w:rsid w:val="00DE49D6"/>
    <w:rsid w:val="00DE4BF2"/>
    <w:rsid w:val="00DE5092"/>
    <w:rsid w:val="00DE54A8"/>
    <w:rsid w:val="00DE5971"/>
    <w:rsid w:val="00DE5CCB"/>
    <w:rsid w:val="00DE5DA8"/>
    <w:rsid w:val="00DE60A6"/>
    <w:rsid w:val="00DE61A3"/>
    <w:rsid w:val="00DE638B"/>
    <w:rsid w:val="00DE63D2"/>
    <w:rsid w:val="00DE6752"/>
    <w:rsid w:val="00DE6939"/>
    <w:rsid w:val="00DE6C02"/>
    <w:rsid w:val="00DE6C7A"/>
    <w:rsid w:val="00DE6D1C"/>
    <w:rsid w:val="00DE6E98"/>
    <w:rsid w:val="00DE7223"/>
    <w:rsid w:val="00DE760C"/>
    <w:rsid w:val="00DE7982"/>
    <w:rsid w:val="00DE7C8E"/>
    <w:rsid w:val="00DE7CF7"/>
    <w:rsid w:val="00DE7EBF"/>
    <w:rsid w:val="00DE7F28"/>
    <w:rsid w:val="00DF00F1"/>
    <w:rsid w:val="00DF0508"/>
    <w:rsid w:val="00DF0563"/>
    <w:rsid w:val="00DF068F"/>
    <w:rsid w:val="00DF06A9"/>
    <w:rsid w:val="00DF0ECE"/>
    <w:rsid w:val="00DF0F14"/>
    <w:rsid w:val="00DF0F4B"/>
    <w:rsid w:val="00DF107F"/>
    <w:rsid w:val="00DF17DA"/>
    <w:rsid w:val="00DF19DE"/>
    <w:rsid w:val="00DF1B02"/>
    <w:rsid w:val="00DF1C32"/>
    <w:rsid w:val="00DF1CF4"/>
    <w:rsid w:val="00DF1E9F"/>
    <w:rsid w:val="00DF202E"/>
    <w:rsid w:val="00DF2179"/>
    <w:rsid w:val="00DF21E1"/>
    <w:rsid w:val="00DF2266"/>
    <w:rsid w:val="00DF2580"/>
    <w:rsid w:val="00DF25B5"/>
    <w:rsid w:val="00DF272E"/>
    <w:rsid w:val="00DF2A27"/>
    <w:rsid w:val="00DF2E17"/>
    <w:rsid w:val="00DF2EDF"/>
    <w:rsid w:val="00DF2EF6"/>
    <w:rsid w:val="00DF3170"/>
    <w:rsid w:val="00DF33B4"/>
    <w:rsid w:val="00DF3945"/>
    <w:rsid w:val="00DF3ACC"/>
    <w:rsid w:val="00DF3B35"/>
    <w:rsid w:val="00DF3CAC"/>
    <w:rsid w:val="00DF3D8C"/>
    <w:rsid w:val="00DF3E21"/>
    <w:rsid w:val="00DF3FB7"/>
    <w:rsid w:val="00DF4437"/>
    <w:rsid w:val="00DF46AF"/>
    <w:rsid w:val="00DF47E2"/>
    <w:rsid w:val="00DF48CD"/>
    <w:rsid w:val="00DF49B3"/>
    <w:rsid w:val="00DF507F"/>
    <w:rsid w:val="00DF54C0"/>
    <w:rsid w:val="00DF550F"/>
    <w:rsid w:val="00DF56AD"/>
    <w:rsid w:val="00DF56B4"/>
    <w:rsid w:val="00DF572B"/>
    <w:rsid w:val="00DF585F"/>
    <w:rsid w:val="00DF5A24"/>
    <w:rsid w:val="00DF5A2C"/>
    <w:rsid w:val="00DF6821"/>
    <w:rsid w:val="00DF6BFA"/>
    <w:rsid w:val="00DF6CFB"/>
    <w:rsid w:val="00DF6DAE"/>
    <w:rsid w:val="00DF6FE6"/>
    <w:rsid w:val="00DF767E"/>
    <w:rsid w:val="00DF7A54"/>
    <w:rsid w:val="00DF7AB6"/>
    <w:rsid w:val="00E009B3"/>
    <w:rsid w:val="00E00BD2"/>
    <w:rsid w:val="00E00CF9"/>
    <w:rsid w:val="00E013B3"/>
    <w:rsid w:val="00E013DF"/>
    <w:rsid w:val="00E01656"/>
    <w:rsid w:val="00E01942"/>
    <w:rsid w:val="00E019AB"/>
    <w:rsid w:val="00E01E90"/>
    <w:rsid w:val="00E01FD1"/>
    <w:rsid w:val="00E020B8"/>
    <w:rsid w:val="00E021B9"/>
    <w:rsid w:val="00E0250E"/>
    <w:rsid w:val="00E025E1"/>
    <w:rsid w:val="00E0274E"/>
    <w:rsid w:val="00E027DF"/>
    <w:rsid w:val="00E028F9"/>
    <w:rsid w:val="00E02C7D"/>
    <w:rsid w:val="00E02EEB"/>
    <w:rsid w:val="00E0386B"/>
    <w:rsid w:val="00E03E90"/>
    <w:rsid w:val="00E0466F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0EB"/>
    <w:rsid w:val="00E06BF1"/>
    <w:rsid w:val="00E07040"/>
    <w:rsid w:val="00E07209"/>
    <w:rsid w:val="00E074FD"/>
    <w:rsid w:val="00E079A4"/>
    <w:rsid w:val="00E079A7"/>
    <w:rsid w:val="00E07D1C"/>
    <w:rsid w:val="00E105B6"/>
    <w:rsid w:val="00E10683"/>
    <w:rsid w:val="00E10800"/>
    <w:rsid w:val="00E10E56"/>
    <w:rsid w:val="00E10E7F"/>
    <w:rsid w:val="00E1100F"/>
    <w:rsid w:val="00E112BC"/>
    <w:rsid w:val="00E113B2"/>
    <w:rsid w:val="00E11528"/>
    <w:rsid w:val="00E11813"/>
    <w:rsid w:val="00E1298A"/>
    <w:rsid w:val="00E129CE"/>
    <w:rsid w:val="00E12D4A"/>
    <w:rsid w:val="00E12EDD"/>
    <w:rsid w:val="00E1361B"/>
    <w:rsid w:val="00E13650"/>
    <w:rsid w:val="00E13C19"/>
    <w:rsid w:val="00E1407B"/>
    <w:rsid w:val="00E1447B"/>
    <w:rsid w:val="00E14542"/>
    <w:rsid w:val="00E14689"/>
    <w:rsid w:val="00E14AAC"/>
    <w:rsid w:val="00E14C2F"/>
    <w:rsid w:val="00E14F63"/>
    <w:rsid w:val="00E15399"/>
    <w:rsid w:val="00E15447"/>
    <w:rsid w:val="00E15D6B"/>
    <w:rsid w:val="00E15F80"/>
    <w:rsid w:val="00E15FE9"/>
    <w:rsid w:val="00E1600D"/>
    <w:rsid w:val="00E16713"/>
    <w:rsid w:val="00E16C4A"/>
    <w:rsid w:val="00E16C7C"/>
    <w:rsid w:val="00E1742F"/>
    <w:rsid w:val="00E204CA"/>
    <w:rsid w:val="00E20EEB"/>
    <w:rsid w:val="00E212D6"/>
    <w:rsid w:val="00E213F3"/>
    <w:rsid w:val="00E21F84"/>
    <w:rsid w:val="00E221A3"/>
    <w:rsid w:val="00E2235F"/>
    <w:rsid w:val="00E22592"/>
    <w:rsid w:val="00E22856"/>
    <w:rsid w:val="00E22ACB"/>
    <w:rsid w:val="00E22BBB"/>
    <w:rsid w:val="00E22CFF"/>
    <w:rsid w:val="00E23574"/>
    <w:rsid w:val="00E2381F"/>
    <w:rsid w:val="00E238C0"/>
    <w:rsid w:val="00E23B5F"/>
    <w:rsid w:val="00E23C2F"/>
    <w:rsid w:val="00E24221"/>
    <w:rsid w:val="00E24272"/>
    <w:rsid w:val="00E2434F"/>
    <w:rsid w:val="00E24503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906"/>
    <w:rsid w:val="00E26995"/>
    <w:rsid w:val="00E269A8"/>
    <w:rsid w:val="00E26B37"/>
    <w:rsid w:val="00E26B3A"/>
    <w:rsid w:val="00E26F77"/>
    <w:rsid w:val="00E272CE"/>
    <w:rsid w:val="00E2737A"/>
    <w:rsid w:val="00E273F2"/>
    <w:rsid w:val="00E2741E"/>
    <w:rsid w:val="00E27526"/>
    <w:rsid w:val="00E2764D"/>
    <w:rsid w:val="00E27674"/>
    <w:rsid w:val="00E27A93"/>
    <w:rsid w:val="00E27B72"/>
    <w:rsid w:val="00E27D2E"/>
    <w:rsid w:val="00E27F1E"/>
    <w:rsid w:val="00E27F5E"/>
    <w:rsid w:val="00E3008D"/>
    <w:rsid w:val="00E302EF"/>
    <w:rsid w:val="00E309AE"/>
    <w:rsid w:val="00E30C54"/>
    <w:rsid w:val="00E30D48"/>
    <w:rsid w:val="00E30D82"/>
    <w:rsid w:val="00E3105B"/>
    <w:rsid w:val="00E31328"/>
    <w:rsid w:val="00E316D4"/>
    <w:rsid w:val="00E31735"/>
    <w:rsid w:val="00E317E4"/>
    <w:rsid w:val="00E31DFF"/>
    <w:rsid w:val="00E31FE3"/>
    <w:rsid w:val="00E322AA"/>
    <w:rsid w:val="00E3230E"/>
    <w:rsid w:val="00E3250A"/>
    <w:rsid w:val="00E32837"/>
    <w:rsid w:val="00E328CB"/>
    <w:rsid w:val="00E329BF"/>
    <w:rsid w:val="00E32BCF"/>
    <w:rsid w:val="00E33604"/>
    <w:rsid w:val="00E336F3"/>
    <w:rsid w:val="00E3396B"/>
    <w:rsid w:val="00E339EF"/>
    <w:rsid w:val="00E33D8B"/>
    <w:rsid w:val="00E33EF2"/>
    <w:rsid w:val="00E3415C"/>
    <w:rsid w:val="00E341FF"/>
    <w:rsid w:val="00E34377"/>
    <w:rsid w:val="00E34580"/>
    <w:rsid w:val="00E34839"/>
    <w:rsid w:val="00E34858"/>
    <w:rsid w:val="00E34A8C"/>
    <w:rsid w:val="00E34B02"/>
    <w:rsid w:val="00E34ED1"/>
    <w:rsid w:val="00E351E3"/>
    <w:rsid w:val="00E3531B"/>
    <w:rsid w:val="00E355DA"/>
    <w:rsid w:val="00E3621C"/>
    <w:rsid w:val="00E362F2"/>
    <w:rsid w:val="00E3654D"/>
    <w:rsid w:val="00E369C3"/>
    <w:rsid w:val="00E369DF"/>
    <w:rsid w:val="00E36A3C"/>
    <w:rsid w:val="00E36A42"/>
    <w:rsid w:val="00E36FF0"/>
    <w:rsid w:val="00E37292"/>
    <w:rsid w:val="00E37788"/>
    <w:rsid w:val="00E377FA"/>
    <w:rsid w:val="00E37BA1"/>
    <w:rsid w:val="00E37F67"/>
    <w:rsid w:val="00E400D4"/>
    <w:rsid w:val="00E40102"/>
    <w:rsid w:val="00E40A47"/>
    <w:rsid w:val="00E40DAD"/>
    <w:rsid w:val="00E40FFC"/>
    <w:rsid w:val="00E4117B"/>
    <w:rsid w:val="00E41471"/>
    <w:rsid w:val="00E4163B"/>
    <w:rsid w:val="00E41C5B"/>
    <w:rsid w:val="00E41F66"/>
    <w:rsid w:val="00E42068"/>
    <w:rsid w:val="00E4207A"/>
    <w:rsid w:val="00E4278B"/>
    <w:rsid w:val="00E42F0B"/>
    <w:rsid w:val="00E43585"/>
    <w:rsid w:val="00E435C7"/>
    <w:rsid w:val="00E4388C"/>
    <w:rsid w:val="00E4390F"/>
    <w:rsid w:val="00E441A3"/>
    <w:rsid w:val="00E4433D"/>
    <w:rsid w:val="00E44639"/>
    <w:rsid w:val="00E44913"/>
    <w:rsid w:val="00E450E1"/>
    <w:rsid w:val="00E45241"/>
    <w:rsid w:val="00E458E9"/>
    <w:rsid w:val="00E45918"/>
    <w:rsid w:val="00E45A58"/>
    <w:rsid w:val="00E46409"/>
    <w:rsid w:val="00E464BA"/>
    <w:rsid w:val="00E467E4"/>
    <w:rsid w:val="00E46CD7"/>
    <w:rsid w:val="00E472DE"/>
    <w:rsid w:val="00E47599"/>
    <w:rsid w:val="00E477C4"/>
    <w:rsid w:val="00E47AF6"/>
    <w:rsid w:val="00E47B1B"/>
    <w:rsid w:val="00E47DDD"/>
    <w:rsid w:val="00E47DF4"/>
    <w:rsid w:val="00E47EC6"/>
    <w:rsid w:val="00E50271"/>
    <w:rsid w:val="00E503B0"/>
    <w:rsid w:val="00E50589"/>
    <w:rsid w:val="00E506ED"/>
    <w:rsid w:val="00E5092E"/>
    <w:rsid w:val="00E50B30"/>
    <w:rsid w:val="00E50D58"/>
    <w:rsid w:val="00E50E62"/>
    <w:rsid w:val="00E51327"/>
    <w:rsid w:val="00E517FA"/>
    <w:rsid w:val="00E5193B"/>
    <w:rsid w:val="00E51AB1"/>
    <w:rsid w:val="00E51B05"/>
    <w:rsid w:val="00E51BDB"/>
    <w:rsid w:val="00E51FE1"/>
    <w:rsid w:val="00E5212D"/>
    <w:rsid w:val="00E5218D"/>
    <w:rsid w:val="00E52356"/>
    <w:rsid w:val="00E5259B"/>
    <w:rsid w:val="00E526E2"/>
    <w:rsid w:val="00E528D8"/>
    <w:rsid w:val="00E52B59"/>
    <w:rsid w:val="00E52B67"/>
    <w:rsid w:val="00E52E3D"/>
    <w:rsid w:val="00E53187"/>
    <w:rsid w:val="00E53359"/>
    <w:rsid w:val="00E53674"/>
    <w:rsid w:val="00E538C4"/>
    <w:rsid w:val="00E53917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4BAD"/>
    <w:rsid w:val="00E5503C"/>
    <w:rsid w:val="00E55503"/>
    <w:rsid w:val="00E5585B"/>
    <w:rsid w:val="00E55A42"/>
    <w:rsid w:val="00E55BF1"/>
    <w:rsid w:val="00E55CFA"/>
    <w:rsid w:val="00E5668B"/>
    <w:rsid w:val="00E566A1"/>
    <w:rsid w:val="00E5678D"/>
    <w:rsid w:val="00E568A7"/>
    <w:rsid w:val="00E56DEF"/>
    <w:rsid w:val="00E577E6"/>
    <w:rsid w:val="00E57940"/>
    <w:rsid w:val="00E57DF5"/>
    <w:rsid w:val="00E57EFF"/>
    <w:rsid w:val="00E57FBC"/>
    <w:rsid w:val="00E6011C"/>
    <w:rsid w:val="00E60A93"/>
    <w:rsid w:val="00E60F17"/>
    <w:rsid w:val="00E611FB"/>
    <w:rsid w:val="00E61775"/>
    <w:rsid w:val="00E61A67"/>
    <w:rsid w:val="00E61F5B"/>
    <w:rsid w:val="00E620B6"/>
    <w:rsid w:val="00E6218E"/>
    <w:rsid w:val="00E624F2"/>
    <w:rsid w:val="00E62CD6"/>
    <w:rsid w:val="00E62E9D"/>
    <w:rsid w:val="00E630C1"/>
    <w:rsid w:val="00E633FA"/>
    <w:rsid w:val="00E6345F"/>
    <w:rsid w:val="00E63820"/>
    <w:rsid w:val="00E63963"/>
    <w:rsid w:val="00E63E05"/>
    <w:rsid w:val="00E64028"/>
    <w:rsid w:val="00E64074"/>
    <w:rsid w:val="00E64111"/>
    <w:rsid w:val="00E649EF"/>
    <w:rsid w:val="00E64B36"/>
    <w:rsid w:val="00E64CC5"/>
    <w:rsid w:val="00E64D2B"/>
    <w:rsid w:val="00E65783"/>
    <w:rsid w:val="00E65B2F"/>
    <w:rsid w:val="00E65B5B"/>
    <w:rsid w:val="00E65B8F"/>
    <w:rsid w:val="00E660CA"/>
    <w:rsid w:val="00E66266"/>
    <w:rsid w:val="00E666B0"/>
    <w:rsid w:val="00E666DF"/>
    <w:rsid w:val="00E668EB"/>
    <w:rsid w:val="00E66C0B"/>
    <w:rsid w:val="00E66D7C"/>
    <w:rsid w:val="00E67390"/>
    <w:rsid w:val="00E67528"/>
    <w:rsid w:val="00E678B6"/>
    <w:rsid w:val="00E679D3"/>
    <w:rsid w:val="00E67A77"/>
    <w:rsid w:val="00E67B86"/>
    <w:rsid w:val="00E67B9C"/>
    <w:rsid w:val="00E67D98"/>
    <w:rsid w:val="00E70434"/>
    <w:rsid w:val="00E706E6"/>
    <w:rsid w:val="00E70ADF"/>
    <w:rsid w:val="00E70B00"/>
    <w:rsid w:val="00E70BCF"/>
    <w:rsid w:val="00E70E3E"/>
    <w:rsid w:val="00E71288"/>
    <w:rsid w:val="00E712B4"/>
    <w:rsid w:val="00E71368"/>
    <w:rsid w:val="00E715D4"/>
    <w:rsid w:val="00E717AB"/>
    <w:rsid w:val="00E71973"/>
    <w:rsid w:val="00E720ED"/>
    <w:rsid w:val="00E72183"/>
    <w:rsid w:val="00E7226E"/>
    <w:rsid w:val="00E729DB"/>
    <w:rsid w:val="00E72A9A"/>
    <w:rsid w:val="00E72FF1"/>
    <w:rsid w:val="00E73144"/>
    <w:rsid w:val="00E734C0"/>
    <w:rsid w:val="00E7363A"/>
    <w:rsid w:val="00E7370A"/>
    <w:rsid w:val="00E73C66"/>
    <w:rsid w:val="00E73EB1"/>
    <w:rsid w:val="00E741BD"/>
    <w:rsid w:val="00E741DD"/>
    <w:rsid w:val="00E74233"/>
    <w:rsid w:val="00E7442C"/>
    <w:rsid w:val="00E7472C"/>
    <w:rsid w:val="00E747CA"/>
    <w:rsid w:val="00E74B7F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6F0F"/>
    <w:rsid w:val="00E7702B"/>
    <w:rsid w:val="00E7708A"/>
    <w:rsid w:val="00E77873"/>
    <w:rsid w:val="00E77CF4"/>
    <w:rsid w:val="00E8006B"/>
    <w:rsid w:val="00E809B5"/>
    <w:rsid w:val="00E809CE"/>
    <w:rsid w:val="00E80C08"/>
    <w:rsid w:val="00E80C6F"/>
    <w:rsid w:val="00E80D1B"/>
    <w:rsid w:val="00E80E12"/>
    <w:rsid w:val="00E80FBA"/>
    <w:rsid w:val="00E812A5"/>
    <w:rsid w:val="00E81310"/>
    <w:rsid w:val="00E81755"/>
    <w:rsid w:val="00E82152"/>
    <w:rsid w:val="00E82737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947"/>
    <w:rsid w:val="00E83DBA"/>
    <w:rsid w:val="00E83E5A"/>
    <w:rsid w:val="00E843F2"/>
    <w:rsid w:val="00E844C8"/>
    <w:rsid w:val="00E8488B"/>
    <w:rsid w:val="00E84CD8"/>
    <w:rsid w:val="00E84D42"/>
    <w:rsid w:val="00E854C3"/>
    <w:rsid w:val="00E8569C"/>
    <w:rsid w:val="00E856EC"/>
    <w:rsid w:val="00E85BC4"/>
    <w:rsid w:val="00E85BE7"/>
    <w:rsid w:val="00E86287"/>
    <w:rsid w:val="00E8634D"/>
    <w:rsid w:val="00E86568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04B"/>
    <w:rsid w:val="00E9020A"/>
    <w:rsid w:val="00E903D9"/>
    <w:rsid w:val="00E90590"/>
    <w:rsid w:val="00E905A0"/>
    <w:rsid w:val="00E9069D"/>
    <w:rsid w:val="00E90DFC"/>
    <w:rsid w:val="00E90E76"/>
    <w:rsid w:val="00E9130E"/>
    <w:rsid w:val="00E913B7"/>
    <w:rsid w:val="00E921B8"/>
    <w:rsid w:val="00E924B6"/>
    <w:rsid w:val="00E92509"/>
    <w:rsid w:val="00E9254C"/>
    <w:rsid w:val="00E926AF"/>
    <w:rsid w:val="00E92718"/>
    <w:rsid w:val="00E93127"/>
    <w:rsid w:val="00E9371B"/>
    <w:rsid w:val="00E93794"/>
    <w:rsid w:val="00E93D07"/>
    <w:rsid w:val="00E93F75"/>
    <w:rsid w:val="00E93FCC"/>
    <w:rsid w:val="00E93FCF"/>
    <w:rsid w:val="00E94139"/>
    <w:rsid w:val="00E9438B"/>
    <w:rsid w:val="00E94BCF"/>
    <w:rsid w:val="00E94E1C"/>
    <w:rsid w:val="00E95371"/>
    <w:rsid w:val="00E95522"/>
    <w:rsid w:val="00E95616"/>
    <w:rsid w:val="00E958C5"/>
    <w:rsid w:val="00E959D9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0E34"/>
    <w:rsid w:val="00EA0F9E"/>
    <w:rsid w:val="00EA1275"/>
    <w:rsid w:val="00EA1553"/>
    <w:rsid w:val="00EA1590"/>
    <w:rsid w:val="00EA15F7"/>
    <w:rsid w:val="00EA1EF9"/>
    <w:rsid w:val="00EA1FCC"/>
    <w:rsid w:val="00EA21D5"/>
    <w:rsid w:val="00EA2225"/>
    <w:rsid w:val="00EA23C3"/>
    <w:rsid w:val="00EA361B"/>
    <w:rsid w:val="00EA3C91"/>
    <w:rsid w:val="00EA42BB"/>
    <w:rsid w:val="00EA44ED"/>
    <w:rsid w:val="00EA463B"/>
    <w:rsid w:val="00EA49D7"/>
    <w:rsid w:val="00EA530D"/>
    <w:rsid w:val="00EA5728"/>
    <w:rsid w:val="00EA5974"/>
    <w:rsid w:val="00EA5F1C"/>
    <w:rsid w:val="00EA630F"/>
    <w:rsid w:val="00EA6556"/>
    <w:rsid w:val="00EA6598"/>
    <w:rsid w:val="00EA675D"/>
    <w:rsid w:val="00EA6E49"/>
    <w:rsid w:val="00EA6ECA"/>
    <w:rsid w:val="00EA7356"/>
    <w:rsid w:val="00EA7403"/>
    <w:rsid w:val="00EA761E"/>
    <w:rsid w:val="00EA7A14"/>
    <w:rsid w:val="00EA7B26"/>
    <w:rsid w:val="00EA7DF0"/>
    <w:rsid w:val="00EA7E5B"/>
    <w:rsid w:val="00EB0177"/>
    <w:rsid w:val="00EB018A"/>
    <w:rsid w:val="00EB04E9"/>
    <w:rsid w:val="00EB0789"/>
    <w:rsid w:val="00EB0C7B"/>
    <w:rsid w:val="00EB1054"/>
    <w:rsid w:val="00EB1263"/>
    <w:rsid w:val="00EB12C7"/>
    <w:rsid w:val="00EB12DB"/>
    <w:rsid w:val="00EB227C"/>
    <w:rsid w:val="00EB294D"/>
    <w:rsid w:val="00EB30B3"/>
    <w:rsid w:val="00EB30E9"/>
    <w:rsid w:val="00EB3270"/>
    <w:rsid w:val="00EB3779"/>
    <w:rsid w:val="00EB3B3A"/>
    <w:rsid w:val="00EB41E7"/>
    <w:rsid w:val="00EB4342"/>
    <w:rsid w:val="00EB49F3"/>
    <w:rsid w:val="00EB4A6A"/>
    <w:rsid w:val="00EB5143"/>
    <w:rsid w:val="00EB55DE"/>
    <w:rsid w:val="00EB55F9"/>
    <w:rsid w:val="00EB57F3"/>
    <w:rsid w:val="00EB5EF9"/>
    <w:rsid w:val="00EB612B"/>
    <w:rsid w:val="00EB657F"/>
    <w:rsid w:val="00EB67BA"/>
    <w:rsid w:val="00EB728F"/>
    <w:rsid w:val="00EB73B7"/>
    <w:rsid w:val="00EB7868"/>
    <w:rsid w:val="00EB7D5C"/>
    <w:rsid w:val="00EB7EC0"/>
    <w:rsid w:val="00EB7EDD"/>
    <w:rsid w:val="00EC01A9"/>
    <w:rsid w:val="00EC02E6"/>
    <w:rsid w:val="00EC03A8"/>
    <w:rsid w:val="00EC0824"/>
    <w:rsid w:val="00EC0F3F"/>
    <w:rsid w:val="00EC1147"/>
    <w:rsid w:val="00EC1374"/>
    <w:rsid w:val="00EC16AA"/>
    <w:rsid w:val="00EC1D03"/>
    <w:rsid w:val="00EC1D65"/>
    <w:rsid w:val="00EC20C7"/>
    <w:rsid w:val="00EC22BA"/>
    <w:rsid w:val="00EC2326"/>
    <w:rsid w:val="00EC293D"/>
    <w:rsid w:val="00EC2BF3"/>
    <w:rsid w:val="00EC2F24"/>
    <w:rsid w:val="00EC4232"/>
    <w:rsid w:val="00EC4488"/>
    <w:rsid w:val="00EC4CE5"/>
    <w:rsid w:val="00EC5078"/>
    <w:rsid w:val="00EC52FF"/>
    <w:rsid w:val="00EC5668"/>
    <w:rsid w:val="00EC57E6"/>
    <w:rsid w:val="00EC5B1B"/>
    <w:rsid w:val="00EC6443"/>
    <w:rsid w:val="00EC6833"/>
    <w:rsid w:val="00EC688E"/>
    <w:rsid w:val="00EC6B3F"/>
    <w:rsid w:val="00EC6D12"/>
    <w:rsid w:val="00EC70C8"/>
    <w:rsid w:val="00EC77A3"/>
    <w:rsid w:val="00EC79FD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7E1"/>
    <w:rsid w:val="00ED1B1E"/>
    <w:rsid w:val="00ED1C0F"/>
    <w:rsid w:val="00ED1D2B"/>
    <w:rsid w:val="00ED1E53"/>
    <w:rsid w:val="00ED1FBA"/>
    <w:rsid w:val="00ED217C"/>
    <w:rsid w:val="00ED2B77"/>
    <w:rsid w:val="00ED3040"/>
    <w:rsid w:val="00ED3179"/>
    <w:rsid w:val="00ED367A"/>
    <w:rsid w:val="00ED374E"/>
    <w:rsid w:val="00ED37AC"/>
    <w:rsid w:val="00ED386A"/>
    <w:rsid w:val="00ED3ED7"/>
    <w:rsid w:val="00ED4462"/>
    <w:rsid w:val="00ED462F"/>
    <w:rsid w:val="00ED4A76"/>
    <w:rsid w:val="00ED4A8F"/>
    <w:rsid w:val="00ED4AD4"/>
    <w:rsid w:val="00ED4B22"/>
    <w:rsid w:val="00ED4BC0"/>
    <w:rsid w:val="00ED4C75"/>
    <w:rsid w:val="00ED4E1C"/>
    <w:rsid w:val="00ED5098"/>
    <w:rsid w:val="00ED53FD"/>
    <w:rsid w:val="00ED5C25"/>
    <w:rsid w:val="00ED604E"/>
    <w:rsid w:val="00ED60C4"/>
    <w:rsid w:val="00ED6F2F"/>
    <w:rsid w:val="00ED71AA"/>
    <w:rsid w:val="00ED72C7"/>
    <w:rsid w:val="00ED7464"/>
    <w:rsid w:val="00ED75AE"/>
    <w:rsid w:val="00ED7883"/>
    <w:rsid w:val="00ED7947"/>
    <w:rsid w:val="00ED79C1"/>
    <w:rsid w:val="00ED7A06"/>
    <w:rsid w:val="00ED7ED0"/>
    <w:rsid w:val="00EE0103"/>
    <w:rsid w:val="00EE0371"/>
    <w:rsid w:val="00EE057C"/>
    <w:rsid w:val="00EE096E"/>
    <w:rsid w:val="00EE191D"/>
    <w:rsid w:val="00EE1CF7"/>
    <w:rsid w:val="00EE20E1"/>
    <w:rsid w:val="00EE25BE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58"/>
    <w:rsid w:val="00EE4B91"/>
    <w:rsid w:val="00EE4C11"/>
    <w:rsid w:val="00EE4C1D"/>
    <w:rsid w:val="00EE4C9C"/>
    <w:rsid w:val="00EE515D"/>
    <w:rsid w:val="00EE52D3"/>
    <w:rsid w:val="00EE5450"/>
    <w:rsid w:val="00EE56BE"/>
    <w:rsid w:val="00EE57C6"/>
    <w:rsid w:val="00EE57CE"/>
    <w:rsid w:val="00EE5DFC"/>
    <w:rsid w:val="00EE5FA3"/>
    <w:rsid w:val="00EE6228"/>
    <w:rsid w:val="00EE63CC"/>
    <w:rsid w:val="00EE6705"/>
    <w:rsid w:val="00EE72B9"/>
    <w:rsid w:val="00EE731D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532"/>
    <w:rsid w:val="00EF1AAE"/>
    <w:rsid w:val="00EF1CEB"/>
    <w:rsid w:val="00EF2025"/>
    <w:rsid w:val="00EF21DB"/>
    <w:rsid w:val="00EF2482"/>
    <w:rsid w:val="00EF25E8"/>
    <w:rsid w:val="00EF2E4E"/>
    <w:rsid w:val="00EF2F81"/>
    <w:rsid w:val="00EF3AA9"/>
    <w:rsid w:val="00EF3F91"/>
    <w:rsid w:val="00EF42BF"/>
    <w:rsid w:val="00EF45E0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4A2"/>
    <w:rsid w:val="00EF6585"/>
    <w:rsid w:val="00EF6BD1"/>
    <w:rsid w:val="00EF6BE9"/>
    <w:rsid w:val="00EF6D49"/>
    <w:rsid w:val="00EF6E82"/>
    <w:rsid w:val="00EF70C4"/>
    <w:rsid w:val="00EF73B3"/>
    <w:rsid w:val="00EF77A4"/>
    <w:rsid w:val="00EF7B51"/>
    <w:rsid w:val="00EF7EFA"/>
    <w:rsid w:val="00F0052A"/>
    <w:rsid w:val="00F0063B"/>
    <w:rsid w:val="00F0103E"/>
    <w:rsid w:val="00F011B1"/>
    <w:rsid w:val="00F0129E"/>
    <w:rsid w:val="00F01483"/>
    <w:rsid w:val="00F0157A"/>
    <w:rsid w:val="00F0171B"/>
    <w:rsid w:val="00F0180F"/>
    <w:rsid w:val="00F020C2"/>
    <w:rsid w:val="00F02201"/>
    <w:rsid w:val="00F026A0"/>
    <w:rsid w:val="00F02C8C"/>
    <w:rsid w:val="00F0364B"/>
    <w:rsid w:val="00F039DA"/>
    <w:rsid w:val="00F03A92"/>
    <w:rsid w:val="00F04216"/>
    <w:rsid w:val="00F048AC"/>
    <w:rsid w:val="00F04B38"/>
    <w:rsid w:val="00F04D90"/>
    <w:rsid w:val="00F05163"/>
    <w:rsid w:val="00F055FB"/>
    <w:rsid w:val="00F05643"/>
    <w:rsid w:val="00F05718"/>
    <w:rsid w:val="00F0577A"/>
    <w:rsid w:val="00F05BD0"/>
    <w:rsid w:val="00F05D19"/>
    <w:rsid w:val="00F061F6"/>
    <w:rsid w:val="00F062A6"/>
    <w:rsid w:val="00F0640E"/>
    <w:rsid w:val="00F0643B"/>
    <w:rsid w:val="00F06510"/>
    <w:rsid w:val="00F06633"/>
    <w:rsid w:val="00F066EB"/>
    <w:rsid w:val="00F06A29"/>
    <w:rsid w:val="00F06A2D"/>
    <w:rsid w:val="00F075CD"/>
    <w:rsid w:val="00F10261"/>
    <w:rsid w:val="00F10362"/>
    <w:rsid w:val="00F1044B"/>
    <w:rsid w:val="00F107D3"/>
    <w:rsid w:val="00F108C4"/>
    <w:rsid w:val="00F10AE1"/>
    <w:rsid w:val="00F10D10"/>
    <w:rsid w:val="00F110CB"/>
    <w:rsid w:val="00F11373"/>
    <w:rsid w:val="00F12161"/>
    <w:rsid w:val="00F12292"/>
    <w:rsid w:val="00F126B1"/>
    <w:rsid w:val="00F127E5"/>
    <w:rsid w:val="00F12929"/>
    <w:rsid w:val="00F12B98"/>
    <w:rsid w:val="00F12C18"/>
    <w:rsid w:val="00F12F8E"/>
    <w:rsid w:val="00F12FE8"/>
    <w:rsid w:val="00F139AC"/>
    <w:rsid w:val="00F13A30"/>
    <w:rsid w:val="00F13B97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669"/>
    <w:rsid w:val="00F1582B"/>
    <w:rsid w:val="00F1589E"/>
    <w:rsid w:val="00F15A29"/>
    <w:rsid w:val="00F1601F"/>
    <w:rsid w:val="00F16132"/>
    <w:rsid w:val="00F1640E"/>
    <w:rsid w:val="00F164EE"/>
    <w:rsid w:val="00F16877"/>
    <w:rsid w:val="00F16EBA"/>
    <w:rsid w:val="00F16FAA"/>
    <w:rsid w:val="00F16FDE"/>
    <w:rsid w:val="00F172FC"/>
    <w:rsid w:val="00F17431"/>
    <w:rsid w:val="00F17E4E"/>
    <w:rsid w:val="00F2042B"/>
    <w:rsid w:val="00F204C6"/>
    <w:rsid w:val="00F206FF"/>
    <w:rsid w:val="00F20854"/>
    <w:rsid w:val="00F20AE1"/>
    <w:rsid w:val="00F20E59"/>
    <w:rsid w:val="00F2110D"/>
    <w:rsid w:val="00F2117F"/>
    <w:rsid w:val="00F2141D"/>
    <w:rsid w:val="00F21741"/>
    <w:rsid w:val="00F21C76"/>
    <w:rsid w:val="00F22166"/>
    <w:rsid w:val="00F22264"/>
    <w:rsid w:val="00F22357"/>
    <w:rsid w:val="00F2254E"/>
    <w:rsid w:val="00F2273E"/>
    <w:rsid w:val="00F22C83"/>
    <w:rsid w:val="00F22DA6"/>
    <w:rsid w:val="00F22E74"/>
    <w:rsid w:val="00F23302"/>
    <w:rsid w:val="00F23507"/>
    <w:rsid w:val="00F235B3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835"/>
    <w:rsid w:val="00F24D77"/>
    <w:rsid w:val="00F24F8D"/>
    <w:rsid w:val="00F25211"/>
    <w:rsid w:val="00F25422"/>
    <w:rsid w:val="00F2587C"/>
    <w:rsid w:val="00F25882"/>
    <w:rsid w:val="00F25ECD"/>
    <w:rsid w:val="00F261F1"/>
    <w:rsid w:val="00F2643E"/>
    <w:rsid w:val="00F2646C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9A2"/>
    <w:rsid w:val="00F27A15"/>
    <w:rsid w:val="00F27BE7"/>
    <w:rsid w:val="00F30393"/>
    <w:rsid w:val="00F308BA"/>
    <w:rsid w:val="00F30AF2"/>
    <w:rsid w:val="00F31155"/>
    <w:rsid w:val="00F313A7"/>
    <w:rsid w:val="00F31425"/>
    <w:rsid w:val="00F31686"/>
    <w:rsid w:val="00F316E4"/>
    <w:rsid w:val="00F31812"/>
    <w:rsid w:val="00F31918"/>
    <w:rsid w:val="00F319E9"/>
    <w:rsid w:val="00F3223A"/>
    <w:rsid w:val="00F32740"/>
    <w:rsid w:val="00F32E56"/>
    <w:rsid w:val="00F33512"/>
    <w:rsid w:val="00F3367A"/>
    <w:rsid w:val="00F336F9"/>
    <w:rsid w:val="00F33B20"/>
    <w:rsid w:val="00F33E22"/>
    <w:rsid w:val="00F33E52"/>
    <w:rsid w:val="00F340AE"/>
    <w:rsid w:val="00F34823"/>
    <w:rsid w:val="00F34909"/>
    <w:rsid w:val="00F34EE5"/>
    <w:rsid w:val="00F34FD6"/>
    <w:rsid w:val="00F350F7"/>
    <w:rsid w:val="00F35219"/>
    <w:rsid w:val="00F35F1A"/>
    <w:rsid w:val="00F35F24"/>
    <w:rsid w:val="00F3604E"/>
    <w:rsid w:val="00F36979"/>
    <w:rsid w:val="00F36A4E"/>
    <w:rsid w:val="00F36B42"/>
    <w:rsid w:val="00F36FE8"/>
    <w:rsid w:val="00F372BB"/>
    <w:rsid w:val="00F37403"/>
    <w:rsid w:val="00F375EF"/>
    <w:rsid w:val="00F37805"/>
    <w:rsid w:val="00F37860"/>
    <w:rsid w:val="00F37876"/>
    <w:rsid w:val="00F37F1E"/>
    <w:rsid w:val="00F404DD"/>
    <w:rsid w:val="00F405E7"/>
    <w:rsid w:val="00F40AC5"/>
    <w:rsid w:val="00F40C7A"/>
    <w:rsid w:val="00F41337"/>
    <w:rsid w:val="00F41B6C"/>
    <w:rsid w:val="00F42620"/>
    <w:rsid w:val="00F4266C"/>
    <w:rsid w:val="00F42771"/>
    <w:rsid w:val="00F42BD3"/>
    <w:rsid w:val="00F42E40"/>
    <w:rsid w:val="00F42E95"/>
    <w:rsid w:val="00F42FA5"/>
    <w:rsid w:val="00F42FCC"/>
    <w:rsid w:val="00F43111"/>
    <w:rsid w:val="00F4325A"/>
    <w:rsid w:val="00F43323"/>
    <w:rsid w:val="00F434D4"/>
    <w:rsid w:val="00F4381D"/>
    <w:rsid w:val="00F440D2"/>
    <w:rsid w:val="00F4489D"/>
    <w:rsid w:val="00F4495D"/>
    <w:rsid w:val="00F4497C"/>
    <w:rsid w:val="00F44D17"/>
    <w:rsid w:val="00F44D88"/>
    <w:rsid w:val="00F44E86"/>
    <w:rsid w:val="00F45607"/>
    <w:rsid w:val="00F45770"/>
    <w:rsid w:val="00F45ECE"/>
    <w:rsid w:val="00F46543"/>
    <w:rsid w:val="00F46C8B"/>
    <w:rsid w:val="00F46CAC"/>
    <w:rsid w:val="00F46D8A"/>
    <w:rsid w:val="00F46DB6"/>
    <w:rsid w:val="00F475D3"/>
    <w:rsid w:val="00F47834"/>
    <w:rsid w:val="00F478E9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17D8"/>
    <w:rsid w:val="00F51C50"/>
    <w:rsid w:val="00F51DDC"/>
    <w:rsid w:val="00F52023"/>
    <w:rsid w:val="00F52B83"/>
    <w:rsid w:val="00F52BDA"/>
    <w:rsid w:val="00F531AF"/>
    <w:rsid w:val="00F533E4"/>
    <w:rsid w:val="00F53F34"/>
    <w:rsid w:val="00F5409D"/>
    <w:rsid w:val="00F543B5"/>
    <w:rsid w:val="00F54775"/>
    <w:rsid w:val="00F548FD"/>
    <w:rsid w:val="00F54B2B"/>
    <w:rsid w:val="00F54F60"/>
    <w:rsid w:val="00F54FCA"/>
    <w:rsid w:val="00F555FC"/>
    <w:rsid w:val="00F55A9B"/>
    <w:rsid w:val="00F55E4E"/>
    <w:rsid w:val="00F55F92"/>
    <w:rsid w:val="00F56159"/>
    <w:rsid w:val="00F56166"/>
    <w:rsid w:val="00F56663"/>
    <w:rsid w:val="00F56A5D"/>
    <w:rsid w:val="00F56B6E"/>
    <w:rsid w:val="00F56BE9"/>
    <w:rsid w:val="00F56CF1"/>
    <w:rsid w:val="00F56DDC"/>
    <w:rsid w:val="00F56DDF"/>
    <w:rsid w:val="00F57548"/>
    <w:rsid w:val="00F57A5A"/>
    <w:rsid w:val="00F57CF4"/>
    <w:rsid w:val="00F600C3"/>
    <w:rsid w:val="00F600FD"/>
    <w:rsid w:val="00F604D7"/>
    <w:rsid w:val="00F60512"/>
    <w:rsid w:val="00F60582"/>
    <w:rsid w:val="00F60727"/>
    <w:rsid w:val="00F60735"/>
    <w:rsid w:val="00F6082C"/>
    <w:rsid w:val="00F60DB8"/>
    <w:rsid w:val="00F60E85"/>
    <w:rsid w:val="00F60F21"/>
    <w:rsid w:val="00F61826"/>
    <w:rsid w:val="00F61B09"/>
    <w:rsid w:val="00F62142"/>
    <w:rsid w:val="00F623B9"/>
    <w:rsid w:val="00F62418"/>
    <w:rsid w:val="00F62547"/>
    <w:rsid w:val="00F6259C"/>
    <w:rsid w:val="00F62D62"/>
    <w:rsid w:val="00F62F43"/>
    <w:rsid w:val="00F63121"/>
    <w:rsid w:val="00F632D0"/>
    <w:rsid w:val="00F63376"/>
    <w:rsid w:val="00F6348A"/>
    <w:rsid w:val="00F63665"/>
    <w:rsid w:val="00F63C75"/>
    <w:rsid w:val="00F63DDF"/>
    <w:rsid w:val="00F64223"/>
    <w:rsid w:val="00F64321"/>
    <w:rsid w:val="00F645C8"/>
    <w:rsid w:val="00F64AA2"/>
    <w:rsid w:val="00F64F86"/>
    <w:rsid w:val="00F65998"/>
    <w:rsid w:val="00F65A85"/>
    <w:rsid w:val="00F65AE9"/>
    <w:rsid w:val="00F65B0F"/>
    <w:rsid w:val="00F65C68"/>
    <w:rsid w:val="00F65D9E"/>
    <w:rsid w:val="00F6635F"/>
    <w:rsid w:val="00F66752"/>
    <w:rsid w:val="00F669A5"/>
    <w:rsid w:val="00F67372"/>
    <w:rsid w:val="00F67E53"/>
    <w:rsid w:val="00F67E65"/>
    <w:rsid w:val="00F708E1"/>
    <w:rsid w:val="00F7103A"/>
    <w:rsid w:val="00F712E9"/>
    <w:rsid w:val="00F714F5"/>
    <w:rsid w:val="00F71837"/>
    <w:rsid w:val="00F7195F"/>
    <w:rsid w:val="00F71CEE"/>
    <w:rsid w:val="00F72158"/>
    <w:rsid w:val="00F72179"/>
    <w:rsid w:val="00F722A6"/>
    <w:rsid w:val="00F722CB"/>
    <w:rsid w:val="00F729D8"/>
    <w:rsid w:val="00F72BD3"/>
    <w:rsid w:val="00F72FD7"/>
    <w:rsid w:val="00F7312C"/>
    <w:rsid w:val="00F73153"/>
    <w:rsid w:val="00F738D5"/>
    <w:rsid w:val="00F73EEE"/>
    <w:rsid w:val="00F73FF4"/>
    <w:rsid w:val="00F743F5"/>
    <w:rsid w:val="00F74876"/>
    <w:rsid w:val="00F74F8B"/>
    <w:rsid w:val="00F74F8F"/>
    <w:rsid w:val="00F755F4"/>
    <w:rsid w:val="00F75D87"/>
    <w:rsid w:val="00F7632A"/>
    <w:rsid w:val="00F76AF1"/>
    <w:rsid w:val="00F7731D"/>
    <w:rsid w:val="00F77504"/>
    <w:rsid w:val="00F7761F"/>
    <w:rsid w:val="00F778D2"/>
    <w:rsid w:val="00F779B2"/>
    <w:rsid w:val="00F77D0F"/>
    <w:rsid w:val="00F77FE5"/>
    <w:rsid w:val="00F8014A"/>
    <w:rsid w:val="00F804BE"/>
    <w:rsid w:val="00F80700"/>
    <w:rsid w:val="00F80969"/>
    <w:rsid w:val="00F81AB4"/>
    <w:rsid w:val="00F81E88"/>
    <w:rsid w:val="00F8235C"/>
    <w:rsid w:val="00F823BB"/>
    <w:rsid w:val="00F8272C"/>
    <w:rsid w:val="00F8289F"/>
    <w:rsid w:val="00F828EE"/>
    <w:rsid w:val="00F82C7E"/>
    <w:rsid w:val="00F82E88"/>
    <w:rsid w:val="00F83010"/>
    <w:rsid w:val="00F83234"/>
    <w:rsid w:val="00F8338F"/>
    <w:rsid w:val="00F83610"/>
    <w:rsid w:val="00F83837"/>
    <w:rsid w:val="00F84384"/>
    <w:rsid w:val="00F84674"/>
    <w:rsid w:val="00F846FB"/>
    <w:rsid w:val="00F84723"/>
    <w:rsid w:val="00F848C8"/>
    <w:rsid w:val="00F84910"/>
    <w:rsid w:val="00F84E51"/>
    <w:rsid w:val="00F84EA2"/>
    <w:rsid w:val="00F85036"/>
    <w:rsid w:val="00F852D3"/>
    <w:rsid w:val="00F853A4"/>
    <w:rsid w:val="00F854DC"/>
    <w:rsid w:val="00F855A0"/>
    <w:rsid w:val="00F85655"/>
    <w:rsid w:val="00F856DF"/>
    <w:rsid w:val="00F85802"/>
    <w:rsid w:val="00F85908"/>
    <w:rsid w:val="00F85E9C"/>
    <w:rsid w:val="00F85EE3"/>
    <w:rsid w:val="00F85F28"/>
    <w:rsid w:val="00F86043"/>
    <w:rsid w:val="00F86390"/>
    <w:rsid w:val="00F8639F"/>
    <w:rsid w:val="00F8662B"/>
    <w:rsid w:val="00F86A7B"/>
    <w:rsid w:val="00F878EE"/>
    <w:rsid w:val="00F8791E"/>
    <w:rsid w:val="00F87BBD"/>
    <w:rsid w:val="00F87C00"/>
    <w:rsid w:val="00F87FC6"/>
    <w:rsid w:val="00F87FEB"/>
    <w:rsid w:val="00F901EF"/>
    <w:rsid w:val="00F90370"/>
    <w:rsid w:val="00F903A7"/>
    <w:rsid w:val="00F904CB"/>
    <w:rsid w:val="00F90502"/>
    <w:rsid w:val="00F90FA8"/>
    <w:rsid w:val="00F91256"/>
    <w:rsid w:val="00F912CA"/>
    <w:rsid w:val="00F9133C"/>
    <w:rsid w:val="00F91977"/>
    <w:rsid w:val="00F91EE4"/>
    <w:rsid w:val="00F92024"/>
    <w:rsid w:val="00F92060"/>
    <w:rsid w:val="00F92552"/>
    <w:rsid w:val="00F9297A"/>
    <w:rsid w:val="00F92983"/>
    <w:rsid w:val="00F92A0A"/>
    <w:rsid w:val="00F92D47"/>
    <w:rsid w:val="00F93039"/>
    <w:rsid w:val="00F93317"/>
    <w:rsid w:val="00F93DF0"/>
    <w:rsid w:val="00F93F8B"/>
    <w:rsid w:val="00F9446C"/>
    <w:rsid w:val="00F9448D"/>
    <w:rsid w:val="00F944B5"/>
    <w:rsid w:val="00F944CE"/>
    <w:rsid w:val="00F9451C"/>
    <w:rsid w:val="00F9477A"/>
    <w:rsid w:val="00F95810"/>
    <w:rsid w:val="00F961A9"/>
    <w:rsid w:val="00F96319"/>
    <w:rsid w:val="00F96349"/>
    <w:rsid w:val="00F965C0"/>
    <w:rsid w:val="00F966A9"/>
    <w:rsid w:val="00F967DC"/>
    <w:rsid w:val="00F96ACF"/>
    <w:rsid w:val="00F97360"/>
    <w:rsid w:val="00F976EB"/>
    <w:rsid w:val="00F97B1C"/>
    <w:rsid w:val="00FA0236"/>
    <w:rsid w:val="00FA0289"/>
    <w:rsid w:val="00FA0643"/>
    <w:rsid w:val="00FA0987"/>
    <w:rsid w:val="00FA0A1E"/>
    <w:rsid w:val="00FA0DC1"/>
    <w:rsid w:val="00FA0E1B"/>
    <w:rsid w:val="00FA1030"/>
    <w:rsid w:val="00FA144A"/>
    <w:rsid w:val="00FA1463"/>
    <w:rsid w:val="00FA1724"/>
    <w:rsid w:val="00FA1B43"/>
    <w:rsid w:val="00FA21E5"/>
    <w:rsid w:val="00FA2962"/>
    <w:rsid w:val="00FA2B08"/>
    <w:rsid w:val="00FA2C09"/>
    <w:rsid w:val="00FA2D10"/>
    <w:rsid w:val="00FA2D63"/>
    <w:rsid w:val="00FA34CF"/>
    <w:rsid w:val="00FA36F4"/>
    <w:rsid w:val="00FA3781"/>
    <w:rsid w:val="00FA39DF"/>
    <w:rsid w:val="00FA3EB1"/>
    <w:rsid w:val="00FA3F80"/>
    <w:rsid w:val="00FA40B9"/>
    <w:rsid w:val="00FA41CD"/>
    <w:rsid w:val="00FA426A"/>
    <w:rsid w:val="00FA4271"/>
    <w:rsid w:val="00FA42D3"/>
    <w:rsid w:val="00FA43A7"/>
    <w:rsid w:val="00FA44DB"/>
    <w:rsid w:val="00FA4550"/>
    <w:rsid w:val="00FA4BA0"/>
    <w:rsid w:val="00FA4EF2"/>
    <w:rsid w:val="00FA4EFF"/>
    <w:rsid w:val="00FA520C"/>
    <w:rsid w:val="00FA526D"/>
    <w:rsid w:val="00FA56AD"/>
    <w:rsid w:val="00FA58F3"/>
    <w:rsid w:val="00FA5ADF"/>
    <w:rsid w:val="00FA5B22"/>
    <w:rsid w:val="00FA5E29"/>
    <w:rsid w:val="00FA624D"/>
    <w:rsid w:val="00FA64E8"/>
    <w:rsid w:val="00FA64F6"/>
    <w:rsid w:val="00FA66A0"/>
    <w:rsid w:val="00FA722D"/>
    <w:rsid w:val="00FA72FA"/>
    <w:rsid w:val="00FA763B"/>
    <w:rsid w:val="00FA77F7"/>
    <w:rsid w:val="00FA7B42"/>
    <w:rsid w:val="00FA7EEF"/>
    <w:rsid w:val="00FB02A7"/>
    <w:rsid w:val="00FB07E4"/>
    <w:rsid w:val="00FB0826"/>
    <w:rsid w:val="00FB0AE5"/>
    <w:rsid w:val="00FB0B96"/>
    <w:rsid w:val="00FB0C52"/>
    <w:rsid w:val="00FB0D7D"/>
    <w:rsid w:val="00FB0DC2"/>
    <w:rsid w:val="00FB1B1A"/>
    <w:rsid w:val="00FB1BF3"/>
    <w:rsid w:val="00FB2779"/>
    <w:rsid w:val="00FB27D0"/>
    <w:rsid w:val="00FB27DF"/>
    <w:rsid w:val="00FB283B"/>
    <w:rsid w:val="00FB31A7"/>
    <w:rsid w:val="00FB39C9"/>
    <w:rsid w:val="00FB43D6"/>
    <w:rsid w:val="00FB44C0"/>
    <w:rsid w:val="00FB4541"/>
    <w:rsid w:val="00FB4AE1"/>
    <w:rsid w:val="00FB4D5B"/>
    <w:rsid w:val="00FB58C3"/>
    <w:rsid w:val="00FB5D26"/>
    <w:rsid w:val="00FB5DE1"/>
    <w:rsid w:val="00FB606B"/>
    <w:rsid w:val="00FB63F8"/>
    <w:rsid w:val="00FB6C03"/>
    <w:rsid w:val="00FB6C36"/>
    <w:rsid w:val="00FB6C4D"/>
    <w:rsid w:val="00FB6FBA"/>
    <w:rsid w:val="00FB6FEB"/>
    <w:rsid w:val="00FB710F"/>
    <w:rsid w:val="00FB7267"/>
    <w:rsid w:val="00FB72E1"/>
    <w:rsid w:val="00FB7311"/>
    <w:rsid w:val="00FB7502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148E"/>
    <w:rsid w:val="00FC1E92"/>
    <w:rsid w:val="00FC2021"/>
    <w:rsid w:val="00FC20EC"/>
    <w:rsid w:val="00FC25E7"/>
    <w:rsid w:val="00FC2EDB"/>
    <w:rsid w:val="00FC3230"/>
    <w:rsid w:val="00FC357A"/>
    <w:rsid w:val="00FC3988"/>
    <w:rsid w:val="00FC39F1"/>
    <w:rsid w:val="00FC3A8C"/>
    <w:rsid w:val="00FC3F03"/>
    <w:rsid w:val="00FC442D"/>
    <w:rsid w:val="00FC4586"/>
    <w:rsid w:val="00FC4664"/>
    <w:rsid w:val="00FC47CF"/>
    <w:rsid w:val="00FC481B"/>
    <w:rsid w:val="00FC4D08"/>
    <w:rsid w:val="00FC5425"/>
    <w:rsid w:val="00FC5C9E"/>
    <w:rsid w:val="00FC5F7C"/>
    <w:rsid w:val="00FC6059"/>
    <w:rsid w:val="00FC6116"/>
    <w:rsid w:val="00FC6164"/>
    <w:rsid w:val="00FC6226"/>
    <w:rsid w:val="00FC65EF"/>
    <w:rsid w:val="00FC664E"/>
    <w:rsid w:val="00FC68B6"/>
    <w:rsid w:val="00FC6959"/>
    <w:rsid w:val="00FC6B1E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348"/>
    <w:rsid w:val="00FD14E5"/>
    <w:rsid w:val="00FD1BBF"/>
    <w:rsid w:val="00FD1F46"/>
    <w:rsid w:val="00FD1FE7"/>
    <w:rsid w:val="00FD2074"/>
    <w:rsid w:val="00FD213E"/>
    <w:rsid w:val="00FD27B4"/>
    <w:rsid w:val="00FD2990"/>
    <w:rsid w:val="00FD2A22"/>
    <w:rsid w:val="00FD2A5E"/>
    <w:rsid w:val="00FD2A62"/>
    <w:rsid w:val="00FD2CEA"/>
    <w:rsid w:val="00FD2FBF"/>
    <w:rsid w:val="00FD30BF"/>
    <w:rsid w:val="00FD30EC"/>
    <w:rsid w:val="00FD3603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8A0"/>
    <w:rsid w:val="00FD5E25"/>
    <w:rsid w:val="00FD5FCE"/>
    <w:rsid w:val="00FD61F4"/>
    <w:rsid w:val="00FD64C5"/>
    <w:rsid w:val="00FD6BB9"/>
    <w:rsid w:val="00FD79D9"/>
    <w:rsid w:val="00FD7D73"/>
    <w:rsid w:val="00FE023F"/>
    <w:rsid w:val="00FE049E"/>
    <w:rsid w:val="00FE081B"/>
    <w:rsid w:val="00FE086D"/>
    <w:rsid w:val="00FE0A54"/>
    <w:rsid w:val="00FE0B74"/>
    <w:rsid w:val="00FE0EEB"/>
    <w:rsid w:val="00FE1720"/>
    <w:rsid w:val="00FE1903"/>
    <w:rsid w:val="00FE19BF"/>
    <w:rsid w:val="00FE1A36"/>
    <w:rsid w:val="00FE1ADA"/>
    <w:rsid w:val="00FE2215"/>
    <w:rsid w:val="00FE22EB"/>
    <w:rsid w:val="00FE2AFC"/>
    <w:rsid w:val="00FE2B98"/>
    <w:rsid w:val="00FE2D8E"/>
    <w:rsid w:val="00FE2EBE"/>
    <w:rsid w:val="00FE31FA"/>
    <w:rsid w:val="00FE3785"/>
    <w:rsid w:val="00FE399D"/>
    <w:rsid w:val="00FE41D9"/>
    <w:rsid w:val="00FE41E0"/>
    <w:rsid w:val="00FE42D1"/>
    <w:rsid w:val="00FE4453"/>
    <w:rsid w:val="00FE4BCA"/>
    <w:rsid w:val="00FE4C56"/>
    <w:rsid w:val="00FE4C8F"/>
    <w:rsid w:val="00FE4E8E"/>
    <w:rsid w:val="00FE54FF"/>
    <w:rsid w:val="00FE5D3E"/>
    <w:rsid w:val="00FE5E5A"/>
    <w:rsid w:val="00FE66B7"/>
    <w:rsid w:val="00FE7015"/>
    <w:rsid w:val="00FE7145"/>
    <w:rsid w:val="00FE7336"/>
    <w:rsid w:val="00FE75C8"/>
    <w:rsid w:val="00FE7678"/>
    <w:rsid w:val="00FE790F"/>
    <w:rsid w:val="00FE7A23"/>
    <w:rsid w:val="00FE7C7C"/>
    <w:rsid w:val="00FE7D09"/>
    <w:rsid w:val="00FE7D86"/>
    <w:rsid w:val="00FF06E8"/>
    <w:rsid w:val="00FF0B23"/>
    <w:rsid w:val="00FF1023"/>
    <w:rsid w:val="00FF10F2"/>
    <w:rsid w:val="00FF183D"/>
    <w:rsid w:val="00FF1D98"/>
    <w:rsid w:val="00FF1FD8"/>
    <w:rsid w:val="00FF209C"/>
    <w:rsid w:val="00FF2121"/>
    <w:rsid w:val="00FF23A3"/>
    <w:rsid w:val="00FF2DBF"/>
    <w:rsid w:val="00FF2EFF"/>
    <w:rsid w:val="00FF31C8"/>
    <w:rsid w:val="00FF327E"/>
    <w:rsid w:val="00FF32F3"/>
    <w:rsid w:val="00FF33DE"/>
    <w:rsid w:val="00FF3764"/>
    <w:rsid w:val="00FF382D"/>
    <w:rsid w:val="00FF38EB"/>
    <w:rsid w:val="00FF3CFB"/>
    <w:rsid w:val="00FF3EFF"/>
    <w:rsid w:val="00FF3FED"/>
    <w:rsid w:val="00FF4089"/>
    <w:rsid w:val="00FF4293"/>
    <w:rsid w:val="00FF42E6"/>
    <w:rsid w:val="00FF45D3"/>
    <w:rsid w:val="00FF4765"/>
    <w:rsid w:val="00FF4D26"/>
    <w:rsid w:val="00FF4F06"/>
    <w:rsid w:val="00FF4F31"/>
    <w:rsid w:val="00FF4F52"/>
    <w:rsid w:val="00FF5524"/>
    <w:rsid w:val="00FF5591"/>
    <w:rsid w:val="00FF5715"/>
    <w:rsid w:val="00FF5F96"/>
    <w:rsid w:val="00FF60B1"/>
    <w:rsid w:val="00FF645F"/>
    <w:rsid w:val="00FF6B6E"/>
    <w:rsid w:val="00FF6B7C"/>
    <w:rsid w:val="00FF6F4D"/>
    <w:rsid w:val="00FF704D"/>
    <w:rsid w:val="00FF72B2"/>
    <w:rsid w:val="00FF74F7"/>
    <w:rsid w:val="00FF75FB"/>
    <w:rsid w:val="00FF76C4"/>
    <w:rsid w:val="00FF779F"/>
    <w:rsid w:val="00FF79E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7E8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uiPriority w:val="99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  <w:style w:type="paragraph" w:customStyle="1" w:styleId="7I-7H-4">
    <w:name w:val="@7I-@#7H-"/>
    <w:basedOn w:val="Normal"/>
    <w:next w:val="Normal"/>
    <w:rsid w:val="003E525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footer" Target="footer9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B6A16-1D13-4D8B-9C85-AC230DC5A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11E8F6-926F-4329-BD64-F7A9382E31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37</Pages>
  <Words>9442</Words>
  <Characters>53822</Characters>
  <Application>Microsoft Office Word</Application>
  <DocSecurity>0</DocSecurity>
  <Lines>448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63138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91891</cp:lastModifiedBy>
  <cp:revision>341</cp:revision>
  <cp:lastPrinted>2026-05-12T14:25:00Z</cp:lastPrinted>
  <dcterms:created xsi:type="dcterms:W3CDTF">2026-04-19T12:34:00Z</dcterms:created>
  <dcterms:modified xsi:type="dcterms:W3CDTF">2026-05-15T03:33:00Z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